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2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7D3EE" w14:textId="150D7C98" w:rsidR="00393F49" w:rsidRPr="00796FCC" w:rsidRDefault="00393F49" w:rsidP="00393F49">
      <w:pPr>
        <w:rPr>
          <w:rFonts w:ascii="Angsana New" w:hAnsi="Angsana New" w:cs="Angsana New"/>
          <w:b/>
          <w:bCs/>
          <w:sz w:val="36"/>
          <w:szCs w:val="36"/>
          <w:cs/>
        </w:rPr>
      </w:pPr>
      <w:bookmarkStart w:id="0" w:name="_GoBack"/>
      <w:bookmarkEnd w:id="0"/>
      <w:r w:rsidRPr="00796FCC">
        <w:rPr>
          <w:rFonts w:ascii="Angsana New" w:hAnsi="Angsana New" w:cs="Angsana New"/>
          <w:b/>
          <w:bCs/>
          <w:sz w:val="36"/>
          <w:szCs w:val="36"/>
          <w:cs/>
        </w:rPr>
        <w:t>บริษัท ไทยวาโก้ จำกัด (มหาชน) และบริษัทย่อย</w:t>
      </w:r>
    </w:p>
    <w:p w14:paraId="239A09F5" w14:textId="4E9D30AA" w:rsidR="00393F49" w:rsidRPr="00796FCC" w:rsidRDefault="007A1355" w:rsidP="00393F49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7A1355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4B5DAF82" w14:textId="083051D6" w:rsidR="00343409" w:rsidRDefault="00393F49" w:rsidP="004F16FF">
      <w:pPr>
        <w:rPr>
          <w:rFonts w:ascii="Angsana New" w:hAnsi="Angsana New" w:cs="Angsana New"/>
          <w:b/>
          <w:bCs/>
          <w:sz w:val="36"/>
          <w:szCs w:val="36"/>
          <w:cs/>
        </w:rPr>
      </w:pPr>
      <w:r w:rsidRPr="00796FCC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 w:rsidR="00C3707C" w:rsidRPr="00796FCC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งวดสามเดือนสิ้นสุดวันที่ </w:t>
      </w:r>
      <w:r w:rsidR="008F6C8B" w:rsidRPr="008F6C8B">
        <w:rPr>
          <w:rFonts w:ascii="Angsana New" w:hAnsi="Angsana New" w:cs="Angsana New" w:hint="cs"/>
          <w:b/>
          <w:bCs/>
          <w:sz w:val="36"/>
          <w:szCs w:val="36"/>
          <w:lang w:val="en-US"/>
        </w:rPr>
        <w:t>3</w:t>
      </w:r>
      <w:r w:rsidR="008F6C8B" w:rsidRPr="008F6C8B">
        <w:rPr>
          <w:rFonts w:ascii="Angsana New" w:hAnsi="Angsana New" w:cs="Angsana New"/>
          <w:b/>
          <w:bCs/>
          <w:sz w:val="36"/>
          <w:szCs w:val="36"/>
          <w:lang w:val="en-US"/>
        </w:rPr>
        <w:t>1</w:t>
      </w:r>
      <w:r w:rsidR="007B6E5A">
        <w:rPr>
          <w:rFonts w:ascii="Angsana New" w:hAnsi="Angsana New" w:cs="Angsana New" w:hint="cs"/>
          <w:b/>
          <w:bCs/>
          <w:sz w:val="36"/>
          <w:szCs w:val="36"/>
          <w:lang w:val="en-US"/>
        </w:rPr>
        <w:t xml:space="preserve"> </w:t>
      </w:r>
      <w:r w:rsidR="00897E7E">
        <w:rPr>
          <w:rFonts w:ascii="Angsana New" w:hAnsi="Angsana New" w:cs="Angsana New" w:hint="cs"/>
          <w:b/>
          <w:bCs/>
          <w:sz w:val="36"/>
          <w:szCs w:val="36"/>
          <w:cs/>
          <w:lang w:val="en-US"/>
        </w:rPr>
        <w:t>มีนาคม</w:t>
      </w:r>
      <w:r w:rsidR="00C3707C" w:rsidRPr="00796FCC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</w:t>
      </w:r>
      <w:r w:rsidR="008F6C8B" w:rsidRPr="008F6C8B">
        <w:rPr>
          <w:rFonts w:ascii="Angsana New" w:hAnsi="Angsana New" w:cs="Angsana New" w:hint="cs"/>
          <w:b/>
          <w:bCs/>
          <w:sz w:val="36"/>
          <w:szCs w:val="36"/>
          <w:lang w:val="en-US"/>
        </w:rPr>
        <w:t>256</w:t>
      </w:r>
      <w:r w:rsidR="008F6C8B" w:rsidRPr="008F6C8B">
        <w:rPr>
          <w:rFonts w:ascii="Angsana New" w:hAnsi="Angsana New" w:cs="Angsana New"/>
          <w:b/>
          <w:bCs/>
          <w:sz w:val="36"/>
          <w:szCs w:val="36"/>
          <w:lang w:val="en-US"/>
        </w:rPr>
        <w:t>8</w:t>
      </w:r>
    </w:p>
    <w:p w14:paraId="4458C2F5" w14:textId="7348CFED" w:rsidR="00343409" w:rsidRPr="00C95184" w:rsidRDefault="00343409" w:rsidP="004F16FF">
      <w:pPr>
        <w:suppressAutoHyphens w:val="0"/>
        <w:spacing w:after="360"/>
        <w:jc w:val="both"/>
        <w:rPr>
          <w:rFonts w:ascii="Angsana New" w:hAnsi="Angsana New" w:cs="Angsana New"/>
          <w:b/>
          <w:bCs/>
          <w:sz w:val="36"/>
          <w:szCs w:val="36"/>
          <w:cs/>
          <w:lang w:val="en-US"/>
        </w:rPr>
      </w:pPr>
      <w:r w:rsidRPr="00343409">
        <w:rPr>
          <w:rFonts w:ascii="Angsana New" w:hAnsi="Angsana New" w:cs="Angsana New"/>
          <w:b/>
          <w:bCs/>
          <w:sz w:val="36"/>
          <w:szCs w:val="36"/>
          <w:cs/>
        </w:rPr>
        <w:t>“ยังไม่ได้ตรวจสอบ”</w:t>
      </w:r>
    </w:p>
    <w:p w14:paraId="3AE553FD" w14:textId="487D4647" w:rsidR="00393F49" w:rsidRPr="00796FCC" w:rsidRDefault="008F6C8B" w:rsidP="00393F49">
      <w:pPr>
        <w:ind w:left="540" w:hanging="540"/>
        <w:rPr>
          <w:rFonts w:ascii="Angsana New" w:hAnsi="Angsana New" w:cs="Angsana New"/>
          <w:spacing w:val="-12"/>
          <w:sz w:val="32"/>
          <w:szCs w:val="32"/>
          <w:lang w:val="en-US"/>
        </w:rPr>
      </w:pPr>
      <w:r w:rsidRPr="008F6C8B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393F49" w:rsidRPr="00796FC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93F49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393F49" w:rsidRPr="00796FCC">
        <w:rPr>
          <w:rFonts w:ascii="Angsana New" w:hAnsi="Angsana New" w:cs="Angsana New"/>
          <w:b/>
          <w:bCs/>
          <w:sz w:val="32"/>
          <w:szCs w:val="32"/>
          <w:cs/>
        </w:rPr>
        <w:t>การดำเนินงานของบริษัทและบริษัทย่อย</w:t>
      </w:r>
    </w:p>
    <w:p w14:paraId="0AD3D1E0" w14:textId="33892AF6" w:rsidR="00393F49" w:rsidRPr="00796FCC" w:rsidRDefault="00393F49" w:rsidP="003F54B5">
      <w:pPr>
        <w:spacing w:after="240"/>
        <w:ind w:left="547"/>
        <w:jc w:val="thaiDistribute"/>
        <w:rPr>
          <w:rFonts w:ascii="Angsana New" w:hAnsi="Angsana New" w:cs="Angsana New"/>
          <w:sz w:val="16"/>
          <w:szCs w:val="16"/>
          <w:cs/>
        </w:rPr>
      </w:pP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บริษัท ไทยวาโก้ จำกัด (มหาชน) (“บริษัท”) เป็นบริษัทจดทะเบียนในตลาดหลักทรัพย์แห่งประเทศไทย                  และบริษัทย่อย</w:t>
      </w:r>
      <w:r w:rsidRPr="00796FCC">
        <w:rPr>
          <w:rFonts w:ascii="Angsana New" w:hAnsi="Angsana New" w:cs="Angsana New"/>
          <w:spacing w:val="-6"/>
          <w:sz w:val="32"/>
          <w:szCs w:val="32"/>
          <w:cs/>
        </w:rPr>
        <w:t>เป็น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บริษัทที่จดทะเบียนในประเทศไทย ธุรกิจหลักของบริษัทและบริษัทย่อย</w:t>
      </w:r>
      <w:r w:rsidR="000F3DD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ได้แก่</w:t>
      </w:r>
      <w:r w:rsidR="000F3DD1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การผลิต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                และจำหน่าย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เสื้อผ้า</w:t>
      </w:r>
      <w:r w:rsidRPr="00796FCC">
        <w:rPr>
          <w:rFonts w:ascii="Angsana New" w:hAnsi="Angsana New" w:cs="Angsana New"/>
          <w:sz w:val="32"/>
          <w:szCs w:val="32"/>
          <w:cs/>
        </w:rPr>
        <w:t>สำเร็จรูปโดยมีผลิตภัณฑ์หลัก</w:t>
      </w:r>
      <w:r w:rsidR="000F3D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คือ ชุดชั้นในสตรี ที่ตั้งของบริษัทและบริษัทย่อย</w:t>
      </w:r>
      <w:r w:rsidRPr="00796FCC">
        <w:rPr>
          <w:rFonts w:ascii="Angsana New" w:hAnsi="Angsana New" w:cs="Angsana New"/>
          <w:sz w:val="32"/>
          <w:szCs w:val="32"/>
          <w:cs/>
        </w:rPr>
        <w:br/>
        <w:t>มีดังต่อไปนี้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95"/>
        <w:gridCol w:w="4617"/>
      </w:tblGrid>
      <w:tr w:rsidR="00783D02" w:rsidRPr="00796FCC" w14:paraId="50FECE1B" w14:textId="77777777" w:rsidTr="009B1FCA">
        <w:trPr>
          <w:cantSplit/>
        </w:trPr>
        <w:tc>
          <w:tcPr>
            <w:tcW w:w="4095" w:type="dxa"/>
            <w:shd w:val="clear" w:color="auto" w:fill="auto"/>
          </w:tcPr>
          <w:p w14:paraId="7B27445B" w14:textId="77777777" w:rsidR="00393F49" w:rsidRPr="00796FCC" w:rsidRDefault="00393F49" w:rsidP="009B1FCA">
            <w:pPr>
              <w:ind w:left="36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  <w:tc>
          <w:tcPr>
            <w:tcW w:w="4617" w:type="dxa"/>
            <w:shd w:val="clear" w:color="auto" w:fill="auto"/>
          </w:tcPr>
          <w:p w14:paraId="2C7649ED" w14:textId="77777777" w:rsidR="00393F49" w:rsidRPr="00796FCC" w:rsidRDefault="00393F49" w:rsidP="009B1FCA">
            <w:pPr>
              <w:ind w:left="72" w:right="234"/>
              <w:jc w:val="center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ที่ตั้ง</w:t>
            </w:r>
          </w:p>
        </w:tc>
      </w:tr>
      <w:tr w:rsidR="00783D02" w:rsidRPr="00796FCC" w14:paraId="436411EB" w14:textId="77777777" w:rsidTr="009B1FCA">
        <w:tc>
          <w:tcPr>
            <w:tcW w:w="4095" w:type="dxa"/>
            <w:shd w:val="clear" w:color="auto" w:fill="auto"/>
          </w:tcPr>
          <w:p w14:paraId="5A35C6D0" w14:textId="77777777" w:rsidR="00393F49" w:rsidRPr="00796FCC" w:rsidRDefault="00393F49" w:rsidP="007D4AA5">
            <w:pPr>
              <w:snapToGrid w:val="0"/>
              <w:spacing w:line="120" w:lineRule="exact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5C18EDB5" w14:textId="77777777" w:rsidR="00393F49" w:rsidRPr="00796FCC" w:rsidRDefault="00393F49" w:rsidP="007D4AA5">
            <w:pPr>
              <w:snapToGrid w:val="0"/>
              <w:spacing w:line="120" w:lineRule="exact"/>
              <w:ind w:left="720" w:right="54"/>
              <w:rPr>
                <w:rFonts w:ascii="Angsana New" w:hAnsi="Angsana New" w:cs="Angsana New"/>
                <w:cs/>
              </w:rPr>
            </w:pPr>
          </w:p>
        </w:tc>
      </w:tr>
      <w:tr w:rsidR="00783D02" w:rsidRPr="00796FCC" w14:paraId="0BDB1279" w14:textId="77777777" w:rsidTr="009B1FCA">
        <w:tc>
          <w:tcPr>
            <w:tcW w:w="4095" w:type="dxa"/>
            <w:shd w:val="clear" w:color="auto" w:fill="auto"/>
          </w:tcPr>
          <w:p w14:paraId="7110440D" w14:textId="77777777" w:rsidR="00393F49" w:rsidRPr="00796FCC" w:rsidRDefault="00393F49" w:rsidP="009B1FCA">
            <w:pPr>
              <w:ind w:left="36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บริษัท ไทยวาโก้ จำกัด (มหาชน)</w:t>
            </w:r>
          </w:p>
        </w:tc>
        <w:tc>
          <w:tcPr>
            <w:tcW w:w="4617" w:type="dxa"/>
            <w:shd w:val="clear" w:color="auto" w:fill="auto"/>
          </w:tcPr>
          <w:p w14:paraId="2B4186BF" w14:textId="6A52C2A4" w:rsidR="00393F49" w:rsidRPr="00796FCC" w:rsidRDefault="008F6C8B" w:rsidP="003F54B5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proofErr w:type="gramStart"/>
            <w:r w:rsidRPr="008F6C8B">
              <w:rPr>
                <w:rFonts w:ascii="Angsana New" w:hAnsi="Angsana New" w:cs="Angsana New"/>
                <w:lang w:val="en-US"/>
              </w:rPr>
              <w:t>132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 ซอยเจริญราษฎร์</w:t>
            </w:r>
            <w:proofErr w:type="gramEnd"/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8F6C8B">
              <w:rPr>
                <w:rFonts w:ascii="Angsana New" w:hAnsi="Angsana New" w:cs="Angsana New"/>
                <w:lang w:val="en-US"/>
              </w:rPr>
              <w:t>7</w:t>
            </w:r>
            <w:r w:rsidR="00393F49" w:rsidRPr="00796FCC">
              <w:rPr>
                <w:rFonts w:ascii="Angsana New" w:hAnsi="Angsana New" w:cs="Angsana New"/>
                <w:cs/>
              </w:rPr>
              <w:t xml:space="preserve"> แขวงบางโคล่ เขตบางคอแหลม  กรุงเทพมหานคร </w:t>
            </w:r>
            <w:r w:rsidRPr="008F6C8B">
              <w:rPr>
                <w:rFonts w:ascii="Angsana New" w:hAnsi="Angsana New" w:cs="Angsana New"/>
                <w:lang w:val="en-US"/>
              </w:rPr>
              <w:t>10120</w:t>
            </w:r>
          </w:p>
        </w:tc>
      </w:tr>
      <w:tr w:rsidR="00783D02" w:rsidRPr="00796FCC" w14:paraId="43558791" w14:textId="77777777" w:rsidTr="009B1FCA">
        <w:tc>
          <w:tcPr>
            <w:tcW w:w="4095" w:type="dxa"/>
            <w:shd w:val="clear" w:color="auto" w:fill="auto"/>
          </w:tcPr>
          <w:p w14:paraId="6E607190" w14:textId="38105D6E" w:rsidR="00393F49" w:rsidRPr="00796FCC" w:rsidRDefault="00393F49" w:rsidP="009B1FCA">
            <w:pPr>
              <w:ind w:left="36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4617" w:type="dxa"/>
            <w:shd w:val="clear" w:color="auto" w:fill="auto"/>
          </w:tcPr>
          <w:p w14:paraId="04F197B4" w14:textId="77777777" w:rsidR="00393F49" w:rsidRPr="00796FCC" w:rsidRDefault="00393F49" w:rsidP="009B1FCA">
            <w:pPr>
              <w:snapToGrid w:val="0"/>
              <w:ind w:left="72" w:right="54"/>
              <w:rPr>
                <w:rFonts w:ascii="Angsana New" w:hAnsi="Angsana New" w:cs="Angsana New"/>
                <w:lang w:val="en-US"/>
              </w:rPr>
            </w:pPr>
          </w:p>
        </w:tc>
      </w:tr>
      <w:tr w:rsidR="00783D02" w:rsidRPr="00796FCC" w14:paraId="4FC71220" w14:textId="77777777" w:rsidTr="009B1FCA">
        <w:tc>
          <w:tcPr>
            <w:tcW w:w="4095" w:type="dxa"/>
            <w:shd w:val="clear" w:color="auto" w:fill="auto"/>
          </w:tcPr>
          <w:p w14:paraId="433EA1D6" w14:textId="77777777" w:rsidR="00393F49" w:rsidRPr="00796FCC" w:rsidRDefault="00393F49" w:rsidP="009B1FCA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spacing w:val="-4"/>
                <w:cs/>
              </w:rPr>
              <w:t>บริษัท วาโก้ศรีราชา จำกัด</w:t>
            </w:r>
          </w:p>
        </w:tc>
        <w:tc>
          <w:tcPr>
            <w:tcW w:w="4617" w:type="dxa"/>
            <w:shd w:val="clear" w:color="auto" w:fill="auto"/>
          </w:tcPr>
          <w:p w14:paraId="54D3789D" w14:textId="29253694" w:rsidR="00393F49" w:rsidRPr="00796FCC" w:rsidRDefault="008F6C8B" w:rsidP="009B1FCA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173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>/</w:t>
            </w:r>
            <w:r w:rsidRPr="008F6C8B">
              <w:rPr>
                <w:rFonts w:ascii="Angsana New" w:hAnsi="Angsana New" w:cs="Angsana New"/>
                <w:lang w:val="en-US"/>
              </w:rPr>
              <w:t>2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หมู่ที่ </w:t>
            </w:r>
            <w:r w:rsidRPr="008F6C8B">
              <w:rPr>
                <w:rFonts w:ascii="Angsana New" w:hAnsi="Angsana New" w:cs="Angsana New"/>
                <w:lang w:val="en-US"/>
              </w:rPr>
              <w:t>5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ถนนสุขาภิบาล </w:t>
            </w:r>
            <w:r w:rsidRPr="008F6C8B">
              <w:rPr>
                <w:rFonts w:ascii="Angsana New" w:hAnsi="Angsana New" w:cs="Angsana New"/>
                <w:lang w:val="en-US"/>
              </w:rPr>
              <w:t>8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ตำบลบึง</w:t>
            </w:r>
          </w:p>
        </w:tc>
      </w:tr>
      <w:tr w:rsidR="00783D02" w:rsidRPr="00796FCC" w14:paraId="4F94AC4F" w14:textId="77777777" w:rsidTr="009B1FCA">
        <w:tc>
          <w:tcPr>
            <w:tcW w:w="4095" w:type="dxa"/>
            <w:shd w:val="clear" w:color="auto" w:fill="auto"/>
          </w:tcPr>
          <w:p w14:paraId="230F2F77" w14:textId="77777777" w:rsidR="00393F49" w:rsidRPr="00796FCC" w:rsidRDefault="00393F49" w:rsidP="009B1FCA">
            <w:pPr>
              <w:snapToGrid w:val="0"/>
              <w:ind w:hanging="13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17" w:type="dxa"/>
            <w:shd w:val="clear" w:color="auto" w:fill="auto"/>
          </w:tcPr>
          <w:p w14:paraId="189CB9E8" w14:textId="2D66956B" w:rsidR="00393F49" w:rsidRPr="00796FCC" w:rsidRDefault="00393F49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อำเภอศรีราชา จังหวัดชลบุรี </w:t>
            </w:r>
            <w:r w:rsidR="008F6C8B" w:rsidRPr="008F6C8B">
              <w:rPr>
                <w:rFonts w:ascii="Angsana New" w:hAnsi="Angsana New" w:cs="Angsana New"/>
                <w:lang w:val="en-US"/>
              </w:rPr>
              <w:t>20230</w:t>
            </w:r>
          </w:p>
        </w:tc>
      </w:tr>
      <w:tr w:rsidR="00783D02" w:rsidRPr="00796FCC" w14:paraId="73284A2B" w14:textId="77777777" w:rsidTr="009B1FCA">
        <w:trPr>
          <w:trHeight w:val="58"/>
        </w:trPr>
        <w:tc>
          <w:tcPr>
            <w:tcW w:w="4095" w:type="dxa"/>
            <w:shd w:val="clear" w:color="auto" w:fill="auto"/>
          </w:tcPr>
          <w:p w14:paraId="15A320ED" w14:textId="77777777" w:rsidR="00393F49" w:rsidRPr="00796FCC" w:rsidRDefault="00393F49" w:rsidP="009B1FCA">
            <w:pPr>
              <w:snapToGrid w:val="0"/>
              <w:spacing w:line="120" w:lineRule="exact"/>
              <w:ind w:left="720" w:hanging="135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2E32EFDA" w14:textId="77777777" w:rsidR="00393F49" w:rsidRPr="00796FCC" w:rsidRDefault="00393F49" w:rsidP="009B1FCA">
            <w:pPr>
              <w:snapToGrid w:val="0"/>
              <w:spacing w:line="120" w:lineRule="exact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783D02" w:rsidRPr="00796FCC" w14:paraId="3405E636" w14:textId="77777777" w:rsidTr="009B1FCA">
        <w:tc>
          <w:tcPr>
            <w:tcW w:w="4095" w:type="dxa"/>
            <w:shd w:val="clear" w:color="auto" w:fill="auto"/>
          </w:tcPr>
          <w:p w14:paraId="6BB25ADD" w14:textId="77777777" w:rsidR="00393F49" w:rsidRPr="00796FCC" w:rsidRDefault="00393F49" w:rsidP="009B1FCA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บริษัท วาโก้กบินทร์บุรี จำกัด</w:t>
            </w:r>
          </w:p>
        </w:tc>
        <w:tc>
          <w:tcPr>
            <w:tcW w:w="4617" w:type="dxa"/>
            <w:shd w:val="clear" w:color="auto" w:fill="auto"/>
          </w:tcPr>
          <w:p w14:paraId="3454CB3E" w14:textId="745E91D8" w:rsidR="00393F49" w:rsidRPr="00796FCC" w:rsidRDefault="008F6C8B" w:rsidP="009B1FCA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121</w:t>
            </w:r>
            <w:r w:rsidR="00393F49" w:rsidRPr="00796FCC">
              <w:rPr>
                <w:rFonts w:ascii="Angsana New" w:hAnsi="Angsana New" w:cs="Angsana New"/>
                <w:lang w:val="en-US"/>
              </w:rPr>
              <w:t>,</w:t>
            </w:r>
            <w:r w:rsidR="00393F49" w:rsidRPr="00796FCC">
              <w:rPr>
                <w:rFonts w:ascii="Angsana New" w:hAnsi="Angsana New" w:cs="Angsana New"/>
                <w:cs/>
              </w:rPr>
              <w:t xml:space="preserve"> </w:t>
            </w:r>
            <w:r w:rsidRPr="008F6C8B">
              <w:rPr>
                <w:rFonts w:ascii="Angsana New" w:hAnsi="Angsana New" w:cs="Angsana New"/>
                <w:lang w:val="en-US"/>
              </w:rPr>
              <w:t>121</w:t>
            </w:r>
            <w:r w:rsidR="00393F49" w:rsidRPr="00796FCC">
              <w:rPr>
                <w:rFonts w:ascii="Angsana New" w:hAnsi="Angsana New" w:cs="Angsana New"/>
                <w:cs/>
              </w:rPr>
              <w:t>/</w:t>
            </w:r>
            <w:r w:rsidRPr="008F6C8B">
              <w:rPr>
                <w:rFonts w:ascii="Angsana New" w:hAnsi="Angsana New" w:cs="Angsana New"/>
                <w:lang w:val="en-US"/>
              </w:rPr>
              <w:t>1</w:t>
            </w:r>
            <w:r w:rsidR="00393F49" w:rsidRPr="00796FCC">
              <w:rPr>
                <w:rFonts w:ascii="Angsana New" w:hAnsi="Angsana New" w:cs="Angsana New"/>
                <w:cs/>
              </w:rPr>
              <w:t xml:space="preserve"> หมู่ที่ </w:t>
            </w:r>
            <w:r w:rsidRPr="008F6C8B">
              <w:rPr>
                <w:rFonts w:ascii="Angsana New" w:hAnsi="Angsana New" w:cs="Angsana New"/>
                <w:lang w:val="en-US"/>
              </w:rPr>
              <w:t>5</w:t>
            </w:r>
            <w:r w:rsidR="00393F49" w:rsidRPr="00796FCC">
              <w:rPr>
                <w:rFonts w:ascii="Angsana New" w:hAnsi="Angsana New" w:cs="Angsana New"/>
                <w:cs/>
              </w:rPr>
              <w:t xml:space="preserve"> ถนนสุวรรณศร ตำบลนนทรี</w:t>
            </w:r>
          </w:p>
        </w:tc>
      </w:tr>
      <w:tr w:rsidR="00783D02" w:rsidRPr="00796FCC" w14:paraId="32E63C1F" w14:textId="77777777" w:rsidTr="009B1FCA">
        <w:tc>
          <w:tcPr>
            <w:tcW w:w="4095" w:type="dxa"/>
            <w:shd w:val="clear" w:color="auto" w:fill="auto"/>
          </w:tcPr>
          <w:p w14:paraId="615D738A" w14:textId="77777777" w:rsidR="00393F49" w:rsidRPr="00796FCC" w:rsidRDefault="00393F49" w:rsidP="009B1FCA">
            <w:pPr>
              <w:snapToGrid w:val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617" w:type="dxa"/>
            <w:shd w:val="clear" w:color="auto" w:fill="auto"/>
          </w:tcPr>
          <w:p w14:paraId="592671BD" w14:textId="1533139D" w:rsidR="00393F49" w:rsidRPr="00796FCC" w:rsidRDefault="00393F49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อำเภอกบินทร์บุรี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796FCC">
              <w:rPr>
                <w:rFonts w:ascii="Angsana New" w:hAnsi="Angsana New" w:cs="Angsana New"/>
                <w:cs/>
              </w:rPr>
              <w:t xml:space="preserve">จังหวัดปราจีนบุรี </w:t>
            </w:r>
            <w:r w:rsidR="008F6C8B" w:rsidRPr="008F6C8B">
              <w:rPr>
                <w:rFonts w:ascii="Angsana New" w:hAnsi="Angsana New" w:cs="Angsana New"/>
                <w:lang w:val="en-US"/>
              </w:rPr>
              <w:t>25110</w:t>
            </w:r>
          </w:p>
        </w:tc>
      </w:tr>
      <w:tr w:rsidR="00783D02" w:rsidRPr="00796FCC" w14:paraId="09875233" w14:textId="77777777" w:rsidTr="009B1FCA">
        <w:tc>
          <w:tcPr>
            <w:tcW w:w="4095" w:type="dxa"/>
            <w:shd w:val="clear" w:color="auto" w:fill="auto"/>
          </w:tcPr>
          <w:p w14:paraId="459D50A5" w14:textId="77777777" w:rsidR="00393F49" w:rsidRPr="00796FCC" w:rsidRDefault="00393F49" w:rsidP="009B1FCA">
            <w:pPr>
              <w:snapToGrid w:val="0"/>
              <w:spacing w:line="120" w:lineRule="exact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3F2BAC8C" w14:textId="77777777" w:rsidR="00393F49" w:rsidRPr="00796FCC" w:rsidRDefault="00393F49" w:rsidP="009B1FCA">
            <w:pPr>
              <w:snapToGrid w:val="0"/>
              <w:spacing w:line="120" w:lineRule="exact"/>
              <w:ind w:left="72" w:right="54"/>
              <w:rPr>
                <w:rFonts w:ascii="Angsana New" w:hAnsi="Angsana New" w:cs="Angsana New"/>
                <w:cs/>
              </w:rPr>
            </w:pPr>
          </w:p>
        </w:tc>
      </w:tr>
      <w:tr w:rsidR="00783D02" w:rsidRPr="00796FCC" w14:paraId="665CEB26" w14:textId="77777777" w:rsidTr="009B1FCA">
        <w:tc>
          <w:tcPr>
            <w:tcW w:w="4095" w:type="dxa"/>
            <w:shd w:val="clear" w:color="auto" w:fill="auto"/>
          </w:tcPr>
          <w:p w14:paraId="2769321D" w14:textId="77777777" w:rsidR="00393F49" w:rsidRPr="00796FCC" w:rsidRDefault="00393F49" w:rsidP="009B1FCA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spacing w:val="-4"/>
                <w:cs/>
              </w:rPr>
              <w:t>บริษัท</w:t>
            </w:r>
            <w:r w:rsidRPr="00796FCC">
              <w:rPr>
                <w:rFonts w:ascii="Angsana New" w:hAnsi="Angsana New" w:cs="Angsana New"/>
                <w:cs/>
              </w:rPr>
              <w:t xml:space="preserve"> วาโก้ลำพูน จำกัด</w:t>
            </w:r>
          </w:p>
        </w:tc>
        <w:tc>
          <w:tcPr>
            <w:tcW w:w="4617" w:type="dxa"/>
            <w:shd w:val="clear" w:color="auto" w:fill="auto"/>
          </w:tcPr>
          <w:p w14:paraId="09B4563C" w14:textId="56EC8F34" w:rsidR="00393F49" w:rsidRPr="00796FCC" w:rsidRDefault="008F6C8B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99</w:t>
            </w:r>
            <w:r w:rsidR="00393F49" w:rsidRPr="00796FCC">
              <w:rPr>
                <w:rFonts w:ascii="Angsana New" w:hAnsi="Angsana New" w:cs="Angsana New"/>
                <w:lang w:val="en-US"/>
              </w:rPr>
              <w:t xml:space="preserve">, </w:t>
            </w:r>
            <w:r w:rsidRPr="008F6C8B">
              <w:rPr>
                <w:rFonts w:ascii="Angsana New" w:hAnsi="Angsana New" w:cs="Angsana New"/>
                <w:lang w:val="en-US"/>
              </w:rPr>
              <w:t>99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>/</w:t>
            </w:r>
            <w:r w:rsidRPr="008F6C8B">
              <w:rPr>
                <w:rFonts w:ascii="Angsana New" w:hAnsi="Angsana New" w:cs="Angsana New"/>
                <w:lang w:val="en-US"/>
              </w:rPr>
              <w:t>4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393F49" w:rsidRPr="00796FCC">
              <w:rPr>
                <w:rFonts w:ascii="Angsana New" w:hAnsi="Angsana New" w:cs="Angsana New"/>
                <w:cs/>
              </w:rPr>
              <w:t xml:space="preserve">หมู่ที่ </w:t>
            </w:r>
            <w:r w:rsidRPr="008F6C8B">
              <w:rPr>
                <w:rFonts w:ascii="Angsana New" w:hAnsi="Angsana New" w:cs="Angsana New"/>
                <w:lang w:val="en-US"/>
              </w:rPr>
              <w:t>5</w:t>
            </w:r>
            <w:r w:rsidR="00393F49" w:rsidRPr="00796FCC">
              <w:rPr>
                <w:rFonts w:ascii="Angsana New" w:hAnsi="Angsana New" w:cs="Angsana New"/>
                <w:cs/>
              </w:rPr>
              <w:t xml:space="preserve"> ถนนเลี่ยงเมือง ตำบลป่าสัก</w:t>
            </w:r>
          </w:p>
        </w:tc>
      </w:tr>
      <w:tr w:rsidR="00783D02" w:rsidRPr="00796FCC" w14:paraId="3A395CD1" w14:textId="77777777" w:rsidTr="009B1FCA">
        <w:tc>
          <w:tcPr>
            <w:tcW w:w="4095" w:type="dxa"/>
            <w:shd w:val="clear" w:color="auto" w:fill="auto"/>
          </w:tcPr>
          <w:p w14:paraId="15B60938" w14:textId="77777777" w:rsidR="00393F49" w:rsidRPr="00796FCC" w:rsidRDefault="00393F49" w:rsidP="009B1FCA">
            <w:pPr>
              <w:snapToGrid w:val="0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038C58DA" w14:textId="59F38C31" w:rsidR="00393F49" w:rsidRPr="00796FCC" w:rsidRDefault="00393F49" w:rsidP="009B1FCA">
            <w:pPr>
              <w:ind w:left="72" w:right="5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อำเภอเมืองลำพูน จังหวัดลำพูน </w:t>
            </w:r>
            <w:r w:rsidR="008F6C8B" w:rsidRPr="008F6C8B">
              <w:rPr>
                <w:rFonts w:ascii="Angsana New" w:hAnsi="Angsana New" w:cs="Angsana New"/>
                <w:lang w:val="en-US"/>
              </w:rPr>
              <w:t>51000</w:t>
            </w:r>
          </w:p>
        </w:tc>
      </w:tr>
      <w:tr w:rsidR="00A52BC8" w:rsidRPr="00796FCC" w14:paraId="5337FD96" w14:textId="77777777" w:rsidTr="009B1FCA">
        <w:tc>
          <w:tcPr>
            <w:tcW w:w="4095" w:type="dxa"/>
            <w:shd w:val="clear" w:color="auto" w:fill="auto"/>
          </w:tcPr>
          <w:p w14:paraId="45AA8B8D" w14:textId="77777777" w:rsidR="00A52BC8" w:rsidRPr="00796FCC" w:rsidRDefault="00A52BC8" w:rsidP="00A52BC8">
            <w:pPr>
              <w:snapToGrid w:val="0"/>
              <w:spacing w:line="120" w:lineRule="exact"/>
              <w:ind w:left="720" w:hanging="156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3AB880F5" w14:textId="77777777" w:rsidR="00A52BC8" w:rsidRPr="00796FCC" w:rsidRDefault="00A52BC8" w:rsidP="00A52BC8">
            <w:pPr>
              <w:snapToGrid w:val="0"/>
              <w:spacing w:line="120" w:lineRule="exact"/>
              <w:ind w:left="72" w:right="54"/>
              <w:jc w:val="both"/>
              <w:rPr>
                <w:rFonts w:ascii="Angsana New" w:hAnsi="Angsana New" w:cs="Angsana New"/>
                <w:cs/>
              </w:rPr>
            </w:pPr>
          </w:p>
        </w:tc>
      </w:tr>
      <w:tr w:rsidR="00783D02" w:rsidRPr="00796FCC" w14:paraId="75D9CBB4" w14:textId="77777777" w:rsidTr="009B1FCA">
        <w:tc>
          <w:tcPr>
            <w:tcW w:w="4095" w:type="dxa"/>
            <w:shd w:val="clear" w:color="auto" w:fill="auto"/>
          </w:tcPr>
          <w:p w14:paraId="26084161" w14:textId="77C511E1" w:rsidR="00393F49" w:rsidRPr="00796FCC" w:rsidRDefault="00393F49" w:rsidP="009B1FCA">
            <w:pPr>
              <w:ind w:left="720" w:hanging="156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บริษัท โทรา </w:t>
            </w:r>
            <w:r w:rsidR="008F6C8B" w:rsidRPr="008F6C8B">
              <w:rPr>
                <w:rFonts w:ascii="Angsana New" w:hAnsi="Angsana New" w:cs="Angsana New"/>
                <w:lang w:val="en-US"/>
              </w:rPr>
              <w:t>1010</w:t>
            </w:r>
            <w:r w:rsidRPr="00796FCC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4617" w:type="dxa"/>
            <w:shd w:val="clear" w:color="auto" w:fill="auto"/>
          </w:tcPr>
          <w:p w14:paraId="25C0F092" w14:textId="7844DC0B" w:rsidR="00393F49" w:rsidRPr="00796FCC" w:rsidRDefault="008F6C8B" w:rsidP="009B1FCA">
            <w:pPr>
              <w:ind w:left="72" w:right="54"/>
              <w:rPr>
                <w:rFonts w:ascii="Angsana New" w:hAnsi="Angsana New" w:cs="Angsana New"/>
                <w:cs/>
                <w:lang w:val="en-US"/>
              </w:rPr>
            </w:pPr>
            <w:proofErr w:type="gramStart"/>
            <w:r w:rsidRPr="008F6C8B">
              <w:rPr>
                <w:rFonts w:ascii="Angsana New" w:hAnsi="Angsana New" w:cs="Angsana New"/>
                <w:lang w:val="en-US"/>
              </w:rPr>
              <w:t>132</w:t>
            </w:r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 ซอยเจริญราษฎร์</w:t>
            </w:r>
            <w:proofErr w:type="gramEnd"/>
            <w:r w:rsidR="00393F49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8F6C8B">
              <w:rPr>
                <w:rFonts w:ascii="Angsana New" w:hAnsi="Angsana New" w:cs="Angsana New"/>
                <w:lang w:val="en-US"/>
              </w:rPr>
              <w:t>7</w:t>
            </w:r>
            <w:r w:rsidR="00393F49" w:rsidRPr="00796FCC">
              <w:rPr>
                <w:rFonts w:ascii="Angsana New" w:hAnsi="Angsana New" w:cs="Angsana New"/>
                <w:cs/>
              </w:rPr>
              <w:t xml:space="preserve"> แขวงบางโคล่ เขตบางคอแหลม  กรุงเทพมหานคร </w:t>
            </w:r>
            <w:r w:rsidRPr="008F6C8B">
              <w:rPr>
                <w:rFonts w:ascii="Angsana New" w:hAnsi="Angsana New" w:cs="Angsana New"/>
                <w:lang w:val="en-US"/>
              </w:rPr>
              <w:t>10120</w:t>
            </w:r>
          </w:p>
        </w:tc>
      </w:tr>
      <w:tr w:rsidR="00A52BC8" w:rsidRPr="00796FCC" w14:paraId="05F76E7C" w14:textId="77777777" w:rsidTr="00A52BC8">
        <w:trPr>
          <w:trHeight w:val="81"/>
        </w:trPr>
        <w:tc>
          <w:tcPr>
            <w:tcW w:w="4095" w:type="dxa"/>
            <w:shd w:val="clear" w:color="auto" w:fill="auto"/>
          </w:tcPr>
          <w:p w14:paraId="07DF8392" w14:textId="77777777" w:rsidR="00A52BC8" w:rsidRPr="00796FCC" w:rsidRDefault="00A52BC8" w:rsidP="00A52BC8">
            <w:pPr>
              <w:snapToGrid w:val="0"/>
              <w:spacing w:line="120" w:lineRule="exact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24C71EDB" w14:textId="77777777" w:rsidR="00A52BC8" w:rsidRPr="00796FCC" w:rsidRDefault="00A52BC8" w:rsidP="00A52BC8">
            <w:pPr>
              <w:snapToGrid w:val="0"/>
              <w:spacing w:line="120" w:lineRule="exact"/>
              <w:ind w:left="720" w:right="54"/>
              <w:rPr>
                <w:rFonts w:ascii="Angsana New" w:hAnsi="Angsana New" w:cs="Angsana New"/>
                <w:cs/>
              </w:rPr>
            </w:pPr>
          </w:p>
        </w:tc>
      </w:tr>
      <w:tr w:rsidR="00783D02" w:rsidRPr="00796FCC" w14:paraId="5DB700EE" w14:textId="77777777" w:rsidTr="009B1FCA">
        <w:tc>
          <w:tcPr>
            <w:tcW w:w="4095" w:type="dxa"/>
            <w:shd w:val="clear" w:color="auto" w:fill="auto"/>
          </w:tcPr>
          <w:p w14:paraId="422A25AC" w14:textId="4BE3E17B" w:rsidR="007D4AA5" w:rsidRPr="00796FCC" w:rsidRDefault="007D4AA5" w:rsidP="007D4AA5">
            <w:pPr>
              <w:ind w:left="720" w:hanging="156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บริษัท วาโก้แม่สอด จำกัด</w:t>
            </w:r>
          </w:p>
        </w:tc>
        <w:tc>
          <w:tcPr>
            <w:tcW w:w="4617" w:type="dxa"/>
            <w:shd w:val="clear" w:color="auto" w:fill="auto"/>
          </w:tcPr>
          <w:p w14:paraId="65F406D5" w14:textId="17CE586E" w:rsidR="007D4AA5" w:rsidRPr="00796FCC" w:rsidRDefault="008F6C8B" w:rsidP="007D4AA5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269</w:t>
            </w:r>
            <w:r w:rsidR="007D4AA5" w:rsidRPr="00796FCC">
              <w:rPr>
                <w:rFonts w:ascii="Angsana New" w:hAnsi="Angsana New" w:cs="Angsana New"/>
                <w:cs/>
                <w:lang w:val="en-US"/>
              </w:rPr>
              <w:t>/</w:t>
            </w:r>
            <w:r w:rsidRPr="008F6C8B">
              <w:rPr>
                <w:rFonts w:ascii="Angsana New" w:hAnsi="Angsana New" w:cs="Angsana New"/>
                <w:lang w:val="en-US"/>
              </w:rPr>
              <w:t>17</w:t>
            </w:r>
            <w:r w:rsidR="007D4AA5" w:rsidRPr="00796FCC">
              <w:rPr>
                <w:rFonts w:ascii="Angsana New" w:hAnsi="Angsana New" w:cs="Angsana New"/>
                <w:cs/>
                <w:lang w:val="en-US"/>
              </w:rPr>
              <w:t xml:space="preserve"> หมู่ที่ </w:t>
            </w:r>
            <w:r w:rsidRPr="008F6C8B">
              <w:rPr>
                <w:rFonts w:ascii="Angsana New" w:hAnsi="Angsana New" w:cs="Angsana New"/>
                <w:lang w:val="en-US"/>
              </w:rPr>
              <w:t>15</w:t>
            </w:r>
            <w:r w:rsidR="007D4AA5" w:rsidRPr="00796FCC">
              <w:rPr>
                <w:rFonts w:ascii="Angsana New" w:hAnsi="Angsana New" w:cs="Angsana New"/>
                <w:cs/>
                <w:lang w:val="en-US"/>
              </w:rPr>
              <w:t xml:space="preserve"> ตำบลแม่กาษา อำเภอแม่สอด จังหวัดตาก </w:t>
            </w:r>
            <w:r w:rsidRPr="008F6C8B">
              <w:rPr>
                <w:rFonts w:ascii="Angsana New" w:hAnsi="Angsana New" w:cs="Angsana New"/>
                <w:lang w:val="en-US"/>
              </w:rPr>
              <w:t>63110</w:t>
            </w:r>
          </w:p>
        </w:tc>
      </w:tr>
      <w:tr w:rsidR="00A52BC8" w:rsidRPr="00796FCC" w14:paraId="5D4F2BAC" w14:textId="77777777" w:rsidTr="00A52BC8">
        <w:trPr>
          <w:trHeight w:val="126"/>
        </w:trPr>
        <w:tc>
          <w:tcPr>
            <w:tcW w:w="4095" w:type="dxa"/>
            <w:shd w:val="clear" w:color="auto" w:fill="auto"/>
          </w:tcPr>
          <w:p w14:paraId="3E1E8021" w14:textId="77777777" w:rsidR="00A52BC8" w:rsidRPr="00796FCC" w:rsidRDefault="00A52BC8" w:rsidP="00A52BC8">
            <w:pPr>
              <w:snapToGrid w:val="0"/>
              <w:spacing w:line="120" w:lineRule="exact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4617" w:type="dxa"/>
            <w:shd w:val="clear" w:color="auto" w:fill="auto"/>
          </w:tcPr>
          <w:p w14:paraId="33263F17" w14:textId="77777777" w:rsidR="00A52BC8" w:rsidRPr="00A52BC8" w:rsidRDefault="00A52BC8" w:rsidP="00A52BC8">
            <w:pPr>
              <w:snapToGrid w:val="0"/>
              <w:spacing w:line="120" w:lineRule="exact"/>
              <w:ind w:left="720" w:right="54"/>
              <w:rPr>
                <w:rFonts w:ascii="Angsana New" w:hAnsi="Angsana New" w:cs="Angsana New"/>
                <w:cs/>
              </w:rPr>
            </w:pPr>
          </w:p>
        </w:tc>
      </w:tr>
      <w:tr w:rsidR="00783D02" w:rsidRPr="00796FCC" w14:paraId="1B6036B5" w14:textId="77777777" w:rsidTr="009B1FCA">
        <w:tc>
          <w:tcPr>
            <w:tcW w:w="4095" w:type="dxa"/>
            <w:shd w:val="clear" w:color="auto" w:fill="auto"/>
          </w:tcPr>
          <w:p w14:paraId="008C71AC" w14:textId="77777777" w:rsidR="007D4AA5" w:rsidRPr="00796FCC" w:rsidRDefault="007D4AA5" w:rsidP="007D4AA5">
            <w:pPr>
              <w:ind w:left="720" w:hanging="135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บริษัท ภัท</w:t>
            </w:r>
            <w:r w:rsidRPr="00796FCC">
              <w:rPr>
                <w:rFonts w:ascii="Angsana New" w:hAnsi="Angsana New" w:cs="Angsana New"/>
                <w:spacing w:val="-4"/>
                <w:cs/>
              </w:rPr>
              <w:t>ยา</w:t>
            </w:r>
            <w:r w:rsidRPr="00796FCC">
              <w:rPr>
                <w:rFonts w:ascii="Angsana New" w:hAnsi="Angsana New" w:cs="Angsana New"/>
                <w:cs/>
              </w:rPr>
              <w:t>กบินทร์บุรี จำกัด</w:t>
            </w:r>
          </w:p>
        </w:tc>
        <w:tc>
          <w:tcPr>
            <w:tcW w:w="4617" w:type="dxa"/>
            <w:shd w:val="clear" w:color="auto" w:fill="auto"/>
          </w:tcPr>
          <w:p w14:paraId="678F8D58" w14:textId="27C8D770" w:rsidR="00664801" w:rsidRDefault="008F6C8B" w:rsidP="007D4AA5">
            <w:pPr>
              <w:ind w:left="72" w:right="54"/>
              <w:rPr>
                <w:rFonts w:ascii="Angsana New" w:hAnsi="Angsana New" w:cs="Angsana New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121</w:t>
            </w:r>
            <w:r w:rsidR="007D4AA5" w:rsidRPr="00796FCC">
              <w:rPr>
                <w:rFonts w:ascii="Angsana New" w:hAnsi="Angsana New" w:cs="Angsana New"/>
                <w:cs/>
              </w:rPr>
              <w:t>/</w:t>
            </w:r>
            <w:r w:rsidRPr="008F6C8B">
              <w:rPr>
                <w:rFonts w:ascii="Angsana New" w:hAnsi="Angsana New" w:cs="Angsana New"/>
                <w:lang w:val="en-US"/>
              </w:rPr>
              <w:t>1</w:t>
            </w:r>
            <w:r w:rsidR="007D4AA5" w:rsidRPr="00796FCC">
              <w:rPr>
                <w:rFonts w:ascii="Angsana New" w:hAnsi="Angsana New" w:cs="Angsana New"/>
                <w:cs/>
              </w:rPr>
              <w:t xml:space="preserve"> หมู่ที่ </w:t>
            </w:r>
            <w:r w:rsidRPr="008F6C8B">
              <w:rPr>
                <w:rFonts w:ascii="Angsana New" w:hAnsi="Angsana New" w:cs="Angsana New"/>
                <w:lang w:val="en-US"/>
              </w:rPr>
              <w:t>5</w:t>
            </w:r>
            <w:r w:rsidR="007D4AA5" w:rsidRPr="00796FCC">
              <w:rPr>
                <w:rFonts w:ascii="Angsana New" w:hAnsi="Angsana New" w:cs="Angsana New"/>
                <w:cs/>
              </w:rPr>
              <w:t xml:space="preserve"> ถนนสุวรรณศร</w:t>
            </w:r>
            <w:r w:rsidR="007D4AA5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7D4AA5" w:rsidRPr="00796FCC">
              <w:rPr>
                <w:rFonts w:ascii="Angsana New" w:hAnsi="Angsana New" w:cs="Angsana New"/>
                <w:cs/>
              </w:rPr>
              <w:t>ตำบลนนทรี</w:t>
            </w:r>
            <w:r w:rsidR="00664801">
              <w:rPr>
                <w:rFonts w:ascii="Angsana New" w:hAnsi="Angsana New" w:cs="Angsana New" w:hint="cs"/>
                <w:cs/>
              </w:rPr>
              <w:t xml:space="preserve"> </w:t>
            </w:r>
          </w:p>
          <w:p w14:paraId="26F18AA2" w14:textId="4226F1B9" w:rsidR="007D4AA5" w:rsidRPr="00796FCC" w:rsidRDefault="00664801" w:rsidP="007D4AA5">
            <w:pPr>
              <w:ind w:left="72" w:right="54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อำเภอกบินทร์บุรี จังหวัดปราจีนบุรี </w:t>
            </w:r>
            <w:r w:rsidR="008F6C8B" w:rsidRPr="008F6C8B">
              <w:rPr>
                <w:rFonts w:ascii="Angsana New" w:hAnsi="Angsana New" w:cs="Angsana New"/>
                <w:lang w:val="en-US"/>
              </w:rPr>
              <w:t>25110</w:t>
            </w:r>
          </w:p>
        </w:tc>
      </w:tr>
    </w:tbl>
    <w:p w14:paraId="766B2BC7" w14:textId="77777777" w:rsidR="003A6404" w:rsidRDefault="003A6404" w:rsidP="003A6404">
      <w:pPr>
        <w:spacing w:before="240" w:after="120"/>
        <w:ind w:left="540"/>
        <w:rPr>
          <w:rFonts w:ascii="Angsana New" w:hAnsi="Angsana New" w:cs="Angsana New"/>
          <w:sz w:val="32"/>
          <w:szCs w:val="32"/>
          <w:lang w:val="en-US"/>
        </w:rPr>
      </w:pPr>
    </w:p>
    <w:p w14:paraId="150AF10C" w14:textId="77777777" w:rsidR="00E57FBC" w:rsidRDefault="00E57FBC" w:rsidP="003A6404">
      <w:pPr>
        <w:spacing w:before="240" w:after="120"/>
        <w:ind w:left="540"/>
        <w:rPr>
          <w:rFonts w:ascii="Angsana New" w:hAnsi="Angsana New" w:cs="Angsana New"/>
          <w:sz w:val="32"/>
          <w:szCs w:val="32"/>
          <w:cs/>
          <w:lang w:val="en-US"/>
        </w:rPr>
        <w:sectPr w:rsidR="00E57FBC" w:rsidSect="006667EE">
          <w:headerReference w:type="default" r:id="rId11"/>
          <w:footerReference w:type="default" r:id="rId12"/>
          <w:headerReference w:type="first" r:id="rId13"/>
          <w:pgSz w:w="11906" w:h="16838" w:code="9"/>
          <w:pgMar w:top="1440" w:right="1224" w:bottom="1008" w:left="1440" w:header="864" w:footer="432" w:gutter="0"/>
          <w:pgNumType w:chapStyle="1"/>
          <w:cols w:space="720"/>
          <w:titlePg/>
          <w:docGrid w:linePitch="381"/>
        </w:sectPr>
      </w:pPr>
    </w:p>
    <w:p w14:paraId="56C3D10F" w14:textId="1DF0F01B" w:rsidR="003A6404" w:rsidRPr="00796FCC" w:rsidRDefault="003A6404" w:rsidP="003A6404">
      <w:pPr>
        <w:spacing w:before="240" w:after="120"/>
        <w:ind w:left="540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lastRenderedPageBreak/>
        <w:t>บริษัทย่อยและบริษัทร่วมซึ่งแสดงอยู่ในงบการเงินรวมและงบการเงินเฉพาะกิจการ ได้แก่</w:t>
      </w:r>
    </w:p>
    <w:tbl>
      <w:tblPr>
        <w:tblW w:w="8363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890"/>
        <w:gridCol w:w="90"/>
        <w:gridCol w:w="1793"/>
      </w:tblGrid>
      <w:tr w:rsidR="003A6404" w:rsidRPr="00796FCC" w14:paraId="550158FF" w14:textId="77777777" w:rsidTr="001E7B2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13820AA" w14:textId="77777777" w:rsidR="003A6404" w:rsidRPr="00796FCC" w:rsidRDefault="003A6404" w:rsidP="001E7B2D">
            <w:pPr>
              <w:ind w:left="-162" w:right="-1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149E908" w14:textId="77777777" w:rsidR="003A6404" w:rsidRPr="00796FCC" w:rsidRDefault="003A6404" w:rsidP="001E7B2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7DB87E" w14:textId="77777777" w:rsidR="003A6404" w:rsidRPr="00796FCC" w:rsidRDefault="003A6404" w:rsidP="001E7B2D">
            <w:pPr>
              <w:ind w:left="-162" w:right="-1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411B726B" w14:textId="77777777" w:rsidR="003A6404" w:rsidRPr="00796FCC" w:rsidRDefault="003A6404" w:rsidP="001E7B2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3A6404" w:rsidRPr="00796FCC" w14:paraId="3F1C7E27" w14:textId="77777777" w:rsidTr="001E7B2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FC01E95" w14:textId="77777777" w:rsidR="003A6404" w:rsidRPr="00796FCC" w:rsidRDefault="003A6404" w:rsidP="001E7B2D">
            <w:pPr>
              <w:ind w:left="-162" w:right="-1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7861FBD7" w14:textId="3614D57F" w:rsidR="003A6404" w:rsidRPr="00796FCC" w:rsidRDefault="008F6C8B" w:rsidP="001E7B2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3A6404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A6404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  <w:r w:rsidR="003A6404"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8F6C8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074C68" w14:textId="77777777" w:rsidR="003A6404" w:rsidRPr="00796FCC" w:rsidRDefault="003A6404" w:rsidP="001E7B2D">
            <w:pPr>
              <w:ind w:left="-162" w:right="-1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B21CC" w14:textId="37499466" w:rsidR="003A6404" w:rsidRPr="00893E77" w:rsidRDefault="008F6C8B" w:rsidP="001E7B2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3A6404" w:rsidRPr="00893E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8F6C8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3A6404" w:rsidRPr="00796FCC" w14:paraId="38F1887E" w14:textId="77777777" w:rsidTr="001E7B2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3207F5A" w14:textId="77777777" w:rsidR="003A6404" w:rsidRPr="00796FCC" w:rsidRDefault="003A6404" w:rsidP="001E7B2D">
            <w:pPr>
              <w:ind w:left="-162" w:right="-1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0C269B9" w14:textId="77777777" w:rsidR="003A6404" w:rsidRPr="00796FCC" w:rsidRDefault="003A6404" w:rsidP="001E7B2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อัตราการถือหุ้นร้อยละ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5EC9BB" w14:textId="77777777" w:rsidR="003A6404" w:rsidRPr="00796FCC" w:rsidRDefault="003A6404" w:rsidP="001E7B2D">
            <w:pPr>
              <w:ind w:left="-162" w:right="-16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DD783" w14:textId="77777777" w:rsidR="003A6404" w:rsidRPr="00893E77" w:rsidRDefault="003A6404" w:rsidP="001E7B2D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93E7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อัตราการถือหุ้นร้อยละ</w:t>
            </w:r>
          </w:p>
        </w:tc>
      </w:tr>
      <w:tr w:rsidR="003A6404" w:rsidRPr="00796FCC" w14:paraId="11F46452" w14:textId="77777777" w:rsidTr="001E7B2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50E23B0" w14:textId="77777777" w:rsidR="003A6404" w:rsidRPr="00796FCC" w:rsidRDefault="003A6404" w:rsidP="001E7B2D">
            <w:pPr>
              <w:ind w:left="34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A7BEF94" w14:textId="77777777" w:rsidR="003A6404" w:rsidRPr="00796FCC" w:rsidRDefault="003A6404" w:rsidP="001E7B2D">
            <w:pPr>
              <w:ind w:left="-162" w:right="39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A2D608" w14:textId="77777777" w:rsidR="003A6404" w:rsidRPr="00796FCC" w:rsidRDefault="003A6404" w:rsidP="001E7B2D">
            <w:pPr>
              <w:ind w:left="-162" w:right="39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9E5DE" w14:textId="77777777" w:rsidR="003A6404" w:rsidRPr="00893E77" w:rsidRDefault="003A6404" w:rsidP="001E7B2D">
            <w:pPr>
              <w:ind w:left="-162" w:right="39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A6404" w:rsidRPr="00796FCC" w14:paraId="49EBFFB8" w14:textId="77777777" w:rsidTr="001E7B2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7B95C21" w14:textId="77777777" w:rsidR="003A6404" w:rsidRPr="00796FCC" w:rsidRDefault="003A6404" w:rsidP="001E7B2D">
            <w:pPr>
              <w:tabs>
                <w:tab w:val="right" w:pos="4590"/>
              </w:tabs>
              <w:ind w:left="7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บริษัท วาโก้ศรีราชา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03C9F" w14:textId="6730C2FC" w:rsidR="003A6404" w:rsidRPr="00796FCC" w:rsidRDefault="008F6C8B" w:rsidP="001E7B2D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6C8B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3A6404" w:rsidRPr="00893E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F6C8B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F2896A" w14:textId="77777777" w:rsidR="003A6404" w:rsidRPr="00796FCC" w:rsidRDefault="003A6404" w:rsidP="001E7B2D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E5F55" w14:textId="51DFDA22" w:rsidR="003A6404" w:rsidRPr="00893E77" w:rsidRDefault="008F6C8B" w:rsidP="001E7B2D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6C8B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3A6404" w:rsidRPr="00893E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F6C8B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96</w:t>
            </w:r>
          </w:p>
        </w:tc>
      </w:tr>
      <w:tr w:rsidR="003A6404" w:rsidRPr="00796FCC" w14:paraId="216EEF74" w14:textId="77777777" w:rsidTr="001E7B2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DBE1D64" w14:textId="77777777" w:rsidR="003A6404" w:rsidRPr="00796FCC" w:rsidRDefault="003A6404" w:rsidP="001E7B2D">
            <w:pPr>
              <w:ind w:left="7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บริษัท วาโก้กบินทร์บุรี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A8695" w14:textId="31D8FFB3" w:rsidR="003A6404" w:rsidRPr="00796FCC" w:rsidRDefault="008F6C8B" w:rsidP="001E7B2D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6C8B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3A6404" w:rsidRPr="00893E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F6C8B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89C257" w14:textId="77777777" w:rsidR="003A6404" w:rsidRPr="00796FCC" w:rsidRDefault="003A6404" w:rsidP="001E7B2D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176FF" w14:textId="42267645" w:rsidR="003A6404" w:rsidRPr="00893E77" w:rsidRDefault="008F6C8B" w:rsidP="001E7B2D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6C8B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3A6404" w:rsidRPr="00893E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F6C8B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</w:tr>
      <w:tr w:rsidR="003A6404" w:rsidRPr="00796FCC" w14:paraId="064DB9BD" w14:textId="77777777" w:rsidTr="001E7B2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7E4EE50" w14:textId="77777777" w:rsidR="003A6404" w:rsidRPr="00796FCC" w:rsidRDefault="003A6404" w:rsidP="001E7B2D">
            <w:pPr>
              <w:ind w:left="72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บริษัท วาโก้ลำพูน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73D3D" w14:textId="56083FAC" w:rsidR="003A6404" w:rsidRPr="00796FCC" w:rsidRDefault="008F6C8B" w:rsidP="001E7B2D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6C8B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3A6404" w:rsidRPr="00893E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F6C8B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15469F" w14:textId="77777777" w:rsidR="003A6404" w:rsidRPr="00796FCC" w:rsidRDefault="003A6404" w:rsidP="001E7B2D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30618" w14:textId="1D89A2BB" w:rsidR="003A6404" w:rsidRPr="00893E77" w:rsidRDefault="008F6C8B" w:rsidP="001E7B2D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6C8B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3A6404" w:rsidRPr="00893E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F6C8B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</w:tr>
      <w:tr w:rsidR="003A6404" w:rsidRPr="00796FCC" w14:paraId="19D2D7D9" w14:textId="77777777" w:rsidTr="001E7B2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EDB342A" w14:textId="67B8CCF4" w:rsidR="003A6404" w:rsidRPr="00796FCC" w:rsidRDefault="003A6404" w:rsidP="001E7B2D">
            <w:pPr>
              <w:ind w:left="7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โทรา </w:t>
            </w:r>
            <w:r w:rsidR="008F6C8B"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1010</w:t>
            </w: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D2B69" w14:textId="11C2E3FB" w:rsidR="003A6404" w:rsidRPr="00796FCC" w:rsidRDefault="008F6C8B" w:rsidP="001E7B2D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6C8B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3A6404" w:rsidRPr="00893E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F6C8B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275A98" w14:textId="77777777" w:rsidR="003A6404" w:rsidRPr="00796FCC" w:rsidRDefault="003A6404" w:rsidP="001E7B2D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B784B" w14:textId="23E1C55A" w:rsidR="003A6404" w:rsidRPr="00893E77" w:rsidRDefault="008F6C8B" w:rsidP="001E7B2D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F6C8B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3A6404" w:rsidRPr="00893E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F6C8B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</w:tr>
      <w:tr w:rsidR="003A6404" w:rsidRPr="00796FCC" w14:paraId="74DF38D7" w14:textId="77777777" w:rsidTr="001E7B2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8AF6A63" w14:textId="77777777" w:rsidR="003A6404" w:rsidRPr="00796FCC" w:rsidRDefault="003A6404" w:rsidP="001E7B2D">
            <w:pPr>
              <w:ind w:left="7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บริษัท วาโก้แม่สอด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1278B" w14:textId="4E1CDFB0" w:rsidR="003A6404" w:rsidRPr="00796FCC" w:rsidRDefault="008F6C8B" w:rsidP="001E7B2D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3A6404" w:rsidRPr="00893E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F6C8B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A6AF3A" w14:textId="77777777" w:rsidR="003A6404" w:rsidRPr="00796FCC" w:rsidRDefault="003A6404" w:rsidP="001E7B2D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D1299" w14:textId="0E0647BC" w:rsidR="003A6404" w:rsidRPr="00893E77" w:rsidRDefault="008F6C8B" w:rsidP="001E7B2D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3A6404" w:rsidRPr="00893E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F6C8B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</w:p>
        </w:tc>
      </w:tr>
      <w:tr w:rsidR="003A6404" w:rsidRPr="00796FCC" w14:paraId="16E08D16" w14:textId="77777777" w:rsidTr="001E7B2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2949854" w14:textId="77777777" w:rsidR="003A6404" w:rsidRPr="00796FCC" w:rsidRDefault="003A6404" w:rsidP="001E7B2D">
            <w:pPr>
              <w:ind w:left="7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บริษัท ภัทยากบินทร์บุรี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48AB0" w14:textId="45C5C1A7" w:rsidR="003A6404" w:rsidRPr="00796FCC" w:rsidRDefault="008F6C8B" w:rsidP="001E7B2D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3A6404" w:rsidRPr="00893E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F6C8B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692FF2" w14:textId="77777777" w:rsidR="003A6404" w:rsidRPr="00796FCC" w:rsidRDefault="003A6404" w:rsidP="001E7B2D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11E9F" w14:textId="5A9BE52D" w:rsidR="003A6404" w:rsidRPr="00893E77" w:rsidRDefault="008F6C8B" w:rsidP="001E7B2D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99</w:t>
            </w:r>
            <w:r w:rsidR="003A6404" w:rsidRPr="00893E77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F6C8B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9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</w:p>
        </w:tc>
      </w:tr>
      <w:tr w:rsidR="003A6404" w:rsidRPr="00796FCC" w14:paraId="4994F5B7" w14:textId="77777777" w:rsidTr="001E7B2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F9137DE" w14:textId="77777777" w:rsidR="003A6404" w:rsidRPr="00796FCC" w:rsidRDefault="003A6404" w:rsidP="001E7B2D">
            <w:pPr>
              <w:spacing w:line="120" w:lineRule="exact"/>
              <w:ind w:left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9264D" w14:textId="77777777" w:rsidR="003A6404" w:rsidRPr="00796FCC" w:rsidRDefault="003A6404" w:rsidP="001E7B2D">
            <w:pPr>
              <w:tabs>
                <w:tab w:val="left" w:pos="927"/>
              </w:tabs>
              <w:spacing w:line="120" w:lineRule="exact"/>
              <w:ind w:left="27" w:right="83" w:hanging="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DF2BF7" w14:textId="77777777" w:rsidR="003A6404" w:rsidRPr="00796FCC" w:rsidRDefault="003A6404" w:rsidP="001E7B2D">
            <w:pPr>
              <w:spacing w:line="120" w:lineRule="exact"/>
              <w:ind w:left="-162" w:right="47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69453" w14:textId="77777777" w:rsidR="003A6404" w:rsidRPr="00893E77" w:rsidRDefault="003A6404" w:rsidP="001E7B2D">
            <w:pPr>
              <w:tabs>
                <w:tab w:val="left" w:pos="927"/>
              </w:tabs>
              <w:spacing w:line="120" w:lineRule="exact"/>
              <w:ind w:left="27" w:right="83" w:hanging="27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3A6404" w:rsidRPr="00796FCC" w14:paraId="40210D4E" w14:textId="77777777" w:rsidTr="001E7B2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2A344D8" w14:textId="77777777" w:rsidR="003A6404" w:rsidRPr="00796FCC" w:rsidRDefault="003A6404" w:rsidP="001E7B2D">
            <w:pPr>
              <w:ind w:left="36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50ABA" w14:textId="77777777" w:rsidR="003A6404" w:rsidRPr="00796FCC" w:rsidRDefault="003A6404" w:rsidP="001E7B2D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C96FF0" w14:textId="77777777" w:rsidR="003A6404" w:rsidRPr="00796FCC" w:rsidRDefault="003A6404" w:rsidP="001E7B2D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83974" w14:textId="77777777" w:rsidR="003A6404" w:rsidRPr="00893E77" w:rsidRDefault="003A6404" w:rsidP="001E7B2D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3A6404" w:rsidRPr="00796FCC" w14:paraId="596C2C02" w14:textId="77777777" w:rsidTr="001E7B2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F082DF8" w14:textId="77777777" w:rsidR="003A6404" w:rsidRPr="00796FCC" w:rsidRDefault="003A6404" w:rsidP="001E7B2D">
            <w:pPr>
              <w:ind w:left="7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บริษัท ภัทยา เมียนมาร์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86B9F" w14:textId="345F2591" w:rsidR="003A6404" w:rsidRPr="00796FCC" w:rsidRDefault="008F6C8B" w:rsidP="001E7B2D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  <w:r w:rsidR="003A6404" w:rsidRPr="00893E7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A57527" w14:textId="77777777" w:rsidR="003A6404" w:rsidRPr="00796FCC" w:rsidRDefault="003A6404" w:rsidP="001E7B2D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C0A19" w14:textId="0C6087A9" w:rsidR="003A6404" w:rsidRPr="00893E77" w:rsidRDefault="008F6C8B" w:rsidP="001E7B2D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  <w:r w:rsidR="003A6404" w:rsidRPr="00893E7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00</w:t>
            </w:r>
          </w:p>
        </w:tc>
      </w:tr>
      <w:tr w:rsidR="003A6404" w:rsidRPr="00796FCC" w14:paraId="52BDCF1B" w14:textId="77777777" w:rsidTr="001E7B2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5E13B25" w14:textId="77777777" w:rsidR="003A6404" w:rsidRPr="00796FCC" w:rsidRDefault="003A6404" w:rsidP="001E7B2D">
            <w:pPr>
              <w:ind w:left="7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เมียนมาร์ วาโก้ 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6BBEE" w14:textId="16CFAE86" w:rsidR="003A6404" w:rsidRPr="00796FCC" w:rsidRDefault="008F6C8B" w:rsidP="001E7B2D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40</w:t>
            </w:r>
            <w:r w:rsidR="003A6404" w:rsidRPr="00893E7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8469DC" w14:textId="77777777" w:rsidR="003A6404" w:rsidRPr="00796FCC" w:rsidRDefault="003A6404" w:rsidP="001E7B2D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DF2F0" w14:textId="60E68513" w:rsidR="003A6404" w:rsidRPr="00893E77" w:rsidRDefault="008F6C8B" w:rsidP="001E7B2D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40</w:t>
            </w:r>
            <w:r w:rsidR="003A6404" w:rsidRPr="00893E7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00</w:t>
            </w:r>
          </w:p>
        </w:tc>
      </w:tr>
      <w:tr w:rsidR="003A6404" w:rsidRPr="00796FCC" w14:paraId="03CF00A8" w14:textId="77777777" w:rsidTr="001E7B2D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6BF2AA1" w14:textId="77777777" w:rsidR="003A6404" w:rsidRPr="00796FCC" w:rsidRDefault="003A6404" w:rsidP="001E7B2D">
            <w:pPr>
              <w:ind w:left="72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ภัทยาอุตสาหกิจ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34AEF" w14:textId="466F6B10" w:rsidR="003A6404" w:rsidRPr="00796FCC" w:rsidRDefault="008F6C8B" w:rsidP="001E7B2D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40</w:t>
            </w:r>
            <w:r w:rsidR="003A6404" w:rsidRPr="00893E7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EEBAF9" w14:textId="77777777" w:rsidR="003A6404" w:rsidRPr="00796FCC" w:rsidRDefault="003A6404" w:rsidP="001E7B2D">
            <w:pPr>
              <w:ind w:left="-162" w:right="4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79796" w14:textId="189A91CC" w:rsidR="003A6404" w:rsidRPr="00893E77" w:rsidRDefault="008F6C8B" w:rsidP="001E7B2D">
            <w:pPr>
              <w:tabs>
                <w:tab w:val="left" w:pos="927"/>
              </w:tabs>
              <w:ind w:left="27" w:right="83" w:hanging="27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40</w:t>
            </w:r>
            <w:r w:rsidR="003A6404" w:rsidRPr="00893E7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00</w:t>
            </w:r>
          </w:p>
        </w:tc>
      </w:tr>
    </w:tbl>
    <w:p w14:paraId="111CE43A" w14:textId="46E1B761" w:rsidR="00371778" w:rsidRPr="00796FCC" w:rsidRDefault="00393F49" w:rsidP="00E57FBC">
      <w:pPr>
        <w:spacing w:before="240" w:after="360"/>
        <w:ind w:left="547"/>
        <w:jc w:val="thaiDistribute"/>
        <w:rPr>
          <w:rFonts w:ascii="Angsana New" w:hAnsi="Angsana New" w:cs="Angsana New"/>
          <w:spacing w:val="4"/>
          <w:sz w:val="32"/>
          <w:szCs w:val="32"/>
          <w:cs/>
          <w:lang w:val="en-US"/>
        </w:rPr>
      </w:pPr>
      <w:r w:rsidRPr="00796FCC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บริษัทมีรายการและความสัมพันธ์อย่างมีสาระสำคัญกับ</w:t>
      </w:r>
      <w:r w:rsidR="007B5461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บริษัท</w:t>
      </w:r>
      <w:r w:rsidRPr="00796FCC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ที่เกี่ยวข้องกัน ดังนั้นงบการเงินนี้</w:t>
      </w:r>
      <w:r w:rsidR="00443BA2">
        <w:rPr>
          <w:rFonts w:ascii="Angsana New" w:hAnsi="Angsana New" w:cs="Angsana New"/>
          <w:spacing w:val="4"/>
          <w:sz w:val="32"/>
          <w:szCs w:val="32"/>
          <w:lang w:val="en-US"/>
        </w:rPr>
        <w:br/>
      </w:r>
      <w:r w:rsidRPr="00796FCC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จึงอาจไม่แสดงถึงเงื่อนไขที่อาจมีอยู่หรือผลการดำเนินงานซึ่งอาจเกิดขึ้นในกรณีที่บริษัทได้ดำเนินงานโดยปราศจากความสัมพันธ์ดังกล่าว</w:t>
      </w:r>
    </w:p>
    <w:p w14:paraId="65F5ECE8" w14:textId="544B67AC" w:rsidR="00393F49" w:rsidRPr="00796FCC" w:rsidRDefault="008F6C8B" w:rsidP="000158F0">
      <w:pPr>
        <w:tabs>
          <w:tab w:val="left" w:pos="1820"/>
        </w:tabs>
        <w:suppressAutoHyphens w:val="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</w:pPr>
      <w:r w:rsidRPr="008F6C8B">
        <w:rPr>
          <w:rFonts w:ascii="Angsana New" w:hAnsi="Angsana New" w:cs="Angsana New"/>
          <w:b/>
          <w:bCs/>
          <w:sz w:val="32"/>
          <w:szCs w:val="32"/>
          <w:lang w:val="en-US" w:eastAsia="en-US"/>
        </w:rPr>
        <w:t>2</w:t>
      </w:r>
      <w:r w:rsidR="000158F0" w:rsidRPr="00796FCC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.</w:t>
      </w:r>
      <w:r w:rsidR="000158F0" w:rsidRPr="00796FCC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ab/>
      </w:r>
      <w:r w:rsidR="00393F49" w:rsidRPr="00796FCC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เกณฑ์</w:t>
      </w:r>
      <w:r w:rsidR="003473FC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 w:eastAsia="en-US"/>
        </w:rPr>
        <w:t>การจัดทำและ</w:t>
      </w:r>
      <w:r w:rsidR="00393F49" w:rsidRPr="00796FCC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การ</w:t>
      </w:r>
      <w:r w:rsidR="003473FC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 w:eastAsia="en-US"/>
        </w:rPr>
        <w:t>นำ</w:t>
      </w:r>
      <w:r w:rsidR="00393F49" w:rsidRPr="00796FCC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เสนองบการเงิน</w:t>
      </w:r>
      <w:r w:rsidR="00222139" w:rsidRPr="00222139">
        <w:rPr>
          <w:rFonts w:ascii="Angsana New" w:hAnsi="Angsana New" w:cs="Angsana New"/>
          <w:b/>
          <w:bCs/>
          <w:sz w:val="32"/>
          <w:szCs w:val="32"/>
          <w:cs/>
          <w:lang w:val="en-US" w:eastAsia="en-US"/>
        </w:rPr>
        <w:t>ระหว่างกาลรวมและงบการเงินระหว่างกาลเฉพาะกิจการ</w:t>
      </w:r>
    </w:p>
    <w:p w14:paraId="268E6643" w14:textId="06C6B089" w:rsidR="00393F49" w:rsidRPr="00796FCC" w:rsidRDefault="008F6C8B" w:rsidP="0034385F">
      <w:pPr>
        <w:suppressAutoHyphens w:val="0"/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 w:eastAsia="en-US"/>
        </w:rPr>
      </w:pPr>
      <w:r w:rsidRPr="008F6C8B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8F6C8B">
        <w:rPr>
          <w:rFonts w:ascii="Angsana New" w:hAnsi="Angsana New" w:cs="Angsana New"/>
          <w:sz w:val="32"/>
          <w:szCs w:val="32"/>
          <w:lang w:val="en-US" w:eastAsia="en-US"/>
        </w:rPr>
        <w:t>1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 w:eastAsia="en-US"/>
        </w:rPr>
        <w:tab/>
      </w:r>
      <w:r w:rsidR="00C3707C" w:rsidRPr="00796FCC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งบการเงินระหว่างกาลรวมและงบการเงินระหว่างกาลเฉพาะกิจการนี้ได้จัดทำขึ้นในสกุลเงินบาท</w:t>
      </w:r>
      <w:r w:rsidR="00C3707C" w:rsidRPr="00796FCC">
        <w:rPr>
          <w:rFonts w:ascii="Angsana New" w:hAnsi="Angsana New" w:cs="Angsana New"/>
          <w:sz w:val="32"/>
          <w:szCs w:val="32"/>
          <w:cs/>
        </w:rPr>
        <w:t xml:space="preserve">และตามมาตรฐานการบัญชีฉบับที่ </w:t>
      </w:r>
      <w:r w:rsidRPr="008F6C8B">
        <w:rPr>
          <w:rFonts w:ascii="Angsana New" w:hAnsi="Angsana New" w:cs="Angsana New"/>
          <w:sz w:val="32"/>
          <w:szCs w:val="32"/>
          <w:lang w:val="en-US"/>
        </w:rPr>
        <w:t>34</w:t>
      </w:r>
      <w:r w:rsidR="00C3707C" w:rsidRPr="00796FCC">
        <w:rPr>
          <w:rFonts w:ascii="Angsana New" w:hAnsi="Angsana New" w:cs="Angsana New"/>
          <w:sz w:val="32"/>
          <w:szCs w:val="32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</w:t>
      </w:r>
      <w:r w:rsidR="00C3707C" w:rsidRPr="00796FCC">
        <w:rPr>
          <w:rFonts w:ascii="Angsana New" w:hAnsi="Angsana New" w:cs="Angsana New"/>
          <w:sz w:val="32"/>
          <w:szCs w:val="32"/>
          <w:cs/>
        </w:rPr>
        <w:br/>
        <w:t>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575FFBB" w14:textId="46158C8A" w:rsidR="008E6F7D" w:rsidRPr="00796FCC" w:rsidRDefault="008F6C8B" w:rsidP="008E6F7D">
      <w:pPr>
        <w:suppressAutoHyphens w:val="0"/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 w:eastAsia="en-US"/>
        </w:rPr>
      </w:pPr>
      <w:r w:rsidRPr="008F6C8B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8F6C8B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 w:eastAsia="en-US"/>
        </w:rPr>
        <w:tab/>
      </w:r>
      <w:r w:rsidR="00C3707C" w:rsidRPr="00796FCC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งบฐานะการเงินรวมและงบฐานะการเงินเฉพาะกิจการ ณ วันที่ </w:t>
      </w:r>
      <w:r w:rsidRPr="008F6C8B">
        <w:rPr>
          <w:rFonts w:ascii="Angsana New" w:hAnsi="Angsana New" w:cs="Angsana New"/>
          <w:spacing w:val="2"/>
          <w:sz w:val="32"/>
          <w:szCs w:val="32"/>
          <w:lang w:val="en-US"/>
        </w:rPr>
        <w:t>31</w:t>
      </w:r>
      <w:r w:rsidR="00C3707C" w:rsidRPr="00796FCC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ธันวาคม </w:t>
      </w:r>
      <w:r w:rsidRPr="008F6C8B">
        <w:rPr>
          <w:rFonts w:ascii="Angsana New" w:hAnsi="Angsana New" w:cs="Angsana New"/>
          <w:spacing w:val="2"/>
          <w:sz w:val="32"/>
          <w:szCs w:val="32"/>
          <w:lang w:val="en-US"/>
        </w:rPr>
        <w:t>2567</w:t>
      </w:r>
      <w:r w:rsidR="00C3707C" w:rsidRPr="00796FCC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</w:t>
      </w:r>
      <w:r w:rsidR="00C3707C"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ซึ่งนำมาแสดงเปรียบเทียบได้มาจากงบการเงินรวมและงบการเงินเฉพาะกิจการของบริษัท</w:t>
      </w:r>
      <w:r w:rsidR="00C3707C" w:rsidRPr="00796FC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และบริษัทย่อย</w:t>
      </w:r>
      <w:r w:rsidR="00C3707C" w:rsidRPr="00796FCC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สำหรับปีสิ้นสุดวันเดียวกันซึ่งได้ตรวจสอบแล้ว</w:t>
      </w:r>
    </w:p>
    <w:p w14:paraId="54D23480" w14:textId="7364A704" w:rsidR="00393F49" w:rsidRPr="00796FCC" w:rsidRDefault="008F6C8B" w:rsidP="00416429">
      <w:pPr>
        <w:suppressAutoHyphens w:val="0"/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8F6C8B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8F6C8B">
        <w:rPr>
          <w:rFonts w:ascii="Angsana New" w:hAnsi="Angsana New" w:cs="Angsana New"/>
          <w:sz w:val="32"/>
          <w:szCs w:val="32"/>
          <w:lang w:val="en-US" w:eastAsia="en-US"/>
        </w:rPr>
        <w:t>3</w:t>
      </w:r>
      <w:r w:rsidR="00393F49" w:rsidRPr="00796FCC">
        <w:rPr>
          <w:rFonts w:ascii="Angsana New" w:hAnsi="Angsana New" w:cs="Angsana New"/>
          <w:sz w:val="32"/>
          <w:szCs w:val="32"/>
          <w:lang w:val="en-US" w:eastAsia="en-US"/>
        </w:rPr>
        <w:tab/>
      </w:r>
      <w:r w:rsidR="00C3707C" w:rsidRPr="00796FCC">
        <w:rPr>
          <w:rFonts w:ascii="Angsana New" w:hAnsi="Angsana New" w:cs="Angsana New"/>
          <w:spacing w:val="2"/>
          <w:sz w:val="32"/>
          <w:szCs w:val="32"/>
          <w:cs/>
        </w:rPr>
        <w:t xml:space="preserve">ผลการดำเนินงานซึ่งยังไม่ได้ตรวจสอบที่ปรากฏในงวดสามเดือนสิ้นสุดวันที่ </w:t>
      </w:r>
      <w:r w:rsidRPr="008F6C8B">
        <w:rPr>
          <w:rFonts w:ascii="Angsana New" w:hAnsi="Angsana New" w:cs="Angsana New"/>
          <w:spacing w:val="2"/>
          <w:sz w:val="32"/>
          <w:szCs w:val="32"/>
          <w:lang w:val="en-US"/>
        </w:rPr>
        <w:t>31</w:t>
      </w:r>
      <w:r w:rsidR="0032744D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="0032744D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มีนาคม</w:t>
      </w:r>
      <w:r w:rsidR="00C3707C" w:rsidRPr="00796FCC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8F6C8B">
        <w:rPr>
          <w:rFonts w:ascii="Angsana New" w:hAnsi="Angsana New" w:cs="Angsana New"/>
          <w:spacing w:val="2"/>
          <w:sz w:val="32"/>
          <w:szCs w:val="32"/>
          <w:lang w:val="en-US"/>
        </w:rPr>
        <w:t>2568</w:t>
      </w:r>
      <w:r w:rsidR="00C3707C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C3707C" w:rsidRPr="00796FCC">
        <w:rPr>
          <w:rFonts w:ascii="Angsana New" w:hAnsi="Angsana New" w:cs="Angsana New"/>
          <w:sz w:val="32"/>
          <w:szCs w:val="32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76374AC4" w14:textId="77777777" w:rsidR="006C61F8" w:rsidRDefault="006C61F8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2C010AF1" w14:textId="74ABE388" w:rsidR="00C3707C" w:rsidRPr="00796FCC" w:rsidRDefault="008F6C8B" w:rsidP="006259D0">
      <w:pPr>
        <w:suppressAutoHyphens w:val="0"/>
        <w:spacing w:after="240"/>
        <w:ind w:left="1296" w:hanging="720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 w:rsidRPr="008F6C8B">
        <w:rPr>
          <w:rFonts w:ascii="Angsana New" w:hAnsi="Angsana New" w:cs="Angsana New" w:hint="cs"/>
          <w:sz w:val="32"/>
          <w:szCs w:val="32"/>
          <w:lang w:val="en-US"/>
        </w:rPr>
        <w:lastRenderedPageBreak/>
        <w:t>2</w:t>
      </w:r>
      <w:r w:rsidR="00C3707C" w:rsidRPr="00796FCC">
        <w:rPr>
          <w:rFonts w:ascii="Angsana New" w:hAnsi="Angsana New" w:cs="Angsana New" w:hint="cs"/>
          <w:sz w:val="32"/>
          <w:szCs w:val="32"/>
          <w:cs/>
        </w:rPr>
        <w:t>.</w:t>
      </w:r>
      <w:r w:rsidRPr="008F6C8B">
        <w:rPr>
          <w:rFonts w:ascii="Angsana New" w:hAnsi="Angsana New" w:cs="Angsana New" w:hint="cs"/>
          <w:sz w:val="32"/>
          <w:szCs w:val="32"/>
          <w:lang w:val="en-US"/>
        </w:rPr>
        <w:t>4</w:t>
      </w:r>
      <w:r w:rsidR="00C3707C" w:rsidRPr="00796FCC">
        <w:rPr>
          <w:rFonts w:ascii="Angsana New" w:hAnsi="Angsana New" w:cs="Angsana New"/>
          <w:sz w:val="32"/>
          <w:szCs w:val="32"/>
          <w:cs/>
        </w:rPr>
        <w:tab/>
      </w:r>
      <w:r w:rsidR="00C3707C" w:rsidRPr="00616AA3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ข้อมูลบางประการซึ่งควรจะแสดงอยู่ในงบการเงินประจำปีที่ได้จัดทำขึ้นตามมาตรฐาน</w:t>
      </w:r>
      <w:r w:rsidR="00C3707C" w:rsidRPr="00616AA3">
        <w:rPr>
          <w:rFonts w:ascii="Angsana New" w:hAnsi="Angsana New" w:cs="Angsana New"/>
          <w:spacing w:val="-6"/>
          <w:sz w:val="32"/>
          <w:szCs w:val="32"/>
          <w:lang w:val="en-US"/>
        </w:rPr>
        <w:br/>
      </w:r>
      <w:r w:rsidR="00C3707C" w:rsidRPr="00616AA3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งบการเงินระหว่างกาลสำหรับงวดสามเดือนสิ้นสุดวันที่ </w:t>
      </w:r>
      <w:r w:rsidRPr="008F6C8B"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 w:rsidR="0032744D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32744D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มีนาคม</w:t>
      </w:r>
      <w:r w:rsidR="00C3707C" w:rsidRPr="00616AA3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8F6C8B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C3707C" w:rsidRPr="00616AA3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จึงควรอ่านประกอบกับงบการเงินสำหรับปีสิ้นสุดวันที่ </w:t>
      </w:r>
      <w:r w:rsidRPr="008F6C8B"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 w:rsidR="00C3707C" w:rsidRPr="00616AA3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ธันวาคม </w:t>
      </w:r>
      <w:r w:rsidRPr="008F6C8B">
        <w:rPr>
          <w:rFonts w:ascii="Angsana New" w:hAnsi="Angsana New" w:cs="Angsana New"/>
          <w:spacing w:val="-6"/>
          <w:sz w:val="32"/>
          <w:szCs w:val="32"/>
          <w:lang w:val="en-US"/>
        </w:rPr>
        <w:t>2567</w:t>
      </w:r>
      <w:r w:rsidR="00C3707C" w:rsidRPr="00616AA3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ซึ่งได้มีการตรวจสอบแล้ว</w:t>
      </w:r>
    </w:p>
    <w:p w14:paraId="4A027531" w14:textId="03C1788C" w:rsidR="00C30E9E" w:rsidRDefault="008F6C8B" w:rsidP="00867C89">
      <w:pPr>
        <w:spacing w:after="240"/>
        <w:ind w:left="1267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8F6C8B">
        <w:rPr>
          <w:rFonts w:ascii="Angsana New" w:hAnsi="Angsana New" w:cs="Angsana New"/>
          <w:spacing w:val="-4"/>
          <w:sz w:val="32"/>
          <w:szCs w:val="32"/>
          <w:lang w:val="en-US"/>
        </w:rPr>
        <w:t>2</w:t>
      </w:r>
      <w:r w:rsidR="00C3707C"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.</w:t>
      </w:r>
      <w:r w:rsidRPr="008F6C8B">
        <w:rPr>
          <w:rFonts w:ascii="Angsana New" w:hAnsi="Angsana New" w:cs="Angsana New"/>
          <w:spacing w:val="-4"/>
          <w:sz w:val="32"/>
          <w:szCs w:val="32"/>
          <w:lang w:val="en-US"/>
        </w:rPr>
        <w:t>5</w:t>
      </w:r>
      <w:r w:rsidR="00C3707C" w:rsidRPr="00796FCC">
        <w:rPr>
          <w:rFonts w:ascii="Angsana New" w:hAnsi="Angsana New" w:cs="Angsana New"/>
          <w:spacing w:val="-4"/>
          <w:sz w:val="32"/>
          <w:szCs w:val="32"/>
          <w:lang w:val="en-US"/>
        </w:rPr>
        <w:tab/>
      </w:r>
      <w:r w:rsidR="00C3707C" w:rsidRPr="00796FCC">
        <w:rPr>
          <w:rFonts w:ascii="Angsana New" w:hAnsi="Angsana New" w:cs="Angsana New"/>
          <w:spacing w:val="-4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รายการบัญชีระหว่างบริษัทและบริษัทย่อยที่มีสาระสำคัญได้ถูกตัดบัญชีออกจากงบการเงิน</w:t>
      </w:r>
      <w:r w:rsidR="00C3707C" w:rsidRPr="00796FCC">
        <w:rPr>
          <w:rFonts w:ascii="Angsana New" w:hAnsi="Angsana New" w:cs="Angsana New"/>
          <w:spacing w:val="-8"/>
          <w:sz w:val="32"/>
          <w:szCs w:val="32"/>
          <w:cs/>
        </w:rPr>
        <w:t xml:space="preserve">ระหว่างกาลรวมนี้แล้ว </w:t>
      </w:r>
    </w:p>
    <w:p w14:paraId="78D29528" w14:textId="1BC69389" w:rsidR="00B42500" w:rsidRPr="001C60AE" w:rsidRDefault="008F6C8B" w:rsidP="00B42500">
      <w:pPr>
        <w:suppressAutoHyphens w:val="0"/>
        <w:spacing w:before="240" w:after="240"/>
        <w:ind w:left="1267" w:hanging="720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8F6C8B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8F6C8B">
        <w:rPr>
          <w:rFonts w:ascii="Angsana New" w:hAnsi="Angsana New" w:cs="Angsana New"/>
          <w:sz w:val="32"/>
          <w:szCs w:val="32"/>
          <w:lang w:val="en-US" w:eastAsia="en-US"/>
        </w:rPr>
        <w:t>6</w:t>
      </w:r>
      <w:r w:rsidR="00393F49" w:rsidRPr="00796FCC">
        <w:rPr>
          <w:rFonts w:ascii="Angsana New" w:hAnsi="Angsana New" w:cs="Angsana New"/>
          <w:sz w:val="32"/>
          <w:szCs w:val="32"/>
          <w:lang w:val="en-US" w:eastAsia="en-US"/>
        </w:rPr>
        <w:tab/>
      </w:r>
      <w:r w:rsidR="00B42500" w:rsidRPr="001C60AE">
        <w:rPr>
          <w:rFonts w:ascii="Angsana New" w:eastAsia="Calibri" w:hAnsi="Angsana New" w:cs="Angsana New"/>
          <w:sz w:val="32"/>
          <w:szCs w:val="32"/>
          <w:cs/>
        </w:rPr>
        <w:t>งบการเงินระหว่างกาลรวมและงบการเงินระหว่างกาลเฉพาะกิจการฉบับภาษาอังกฤษจัดทำขึ้นจากงบการเงินระหว่างกาลรวมและงบการเงินระหว่างกาลเฉพาะกิจการตามกฎหมายที่เป็นภาษาไทย</w:t>
      </w:r>
      <w:r w:rsidR="008C01E2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B42500" w:rsidRPr="001C60AE">
        <w:rPr>
          <w:rFonts w:ascii="Angsana New" w:eastAsia="Calibri" w:hAnsi="Angsana New" w:cs="Angsana New"/>
          <w:sz w:val="32"/>
          <w:szCs w:val="32"/>
          <w:cs/>
        </w:rPr>
        <w:t>ในกรณีที่มีเนื้อความขัดกันหรือมีการ</w:t>
      </w:r>
      <w:r w:rsidR="00B42500" w:rsidRPr="001C60AE">
        <w:rPr>
          <w:rFonts w:ascii="Angsana New" w:hAnsi="Angsana New" w:cs="Angsana New"/>
          <w:sz w:val="32"/>
          <w:szCs w:val="32"/>
          <w:cs/>
          <w:lang w:val="en-GB"/>
        </w:rPr>
        <w:t>ตีความ</w:t>
      </w:r>
      <w:r w:rsidR="00B42500" w:rsidRPr="001C60AE">
        <w:rPr>
          <w:rFonts w:ascii="Angsana New" w:eastAsia="Calibri" w:hAnsi="Angsana New" w:cs="Angsana New"/>
          <w:sz w:val="32"/>
          <w:szCs w:val="32"/>
          <w:cs/>
        </w:rPr>
        <w:t>ในสองภาษาที่แตกต่างกันให้ใช้</w:t>
      </w:r>
      <w:r w:rsidR="00B42500" w:rsidRPr="001C60AE">
        <w:rPr>
          <w:rFonts w:ascii="Angsana New" w:eastAsia="Calibri" w:hAnsi="Angsana New" w:cs="Angsana New"/>
          <w:sz w:val="32"/>
          <w:szCs w:val="32"/>
          <w:cs/>
        </w:rPr>
        <w:br/>
        <w:t>งบการเงินระหว่างกาลรวมและงบการเงินระหว่างกาลเฉพาะกิจการตามกฎหมายฉบับภาษาไทยเป็นหลัก</w:t>
      </w:r>
    </w:p>
    <w:p w14:paraId="47AE41DB" w14:textId="09A1F509" w:rsidR="00B42500" w:rsidRPr="00796FCC" w:rsidRDefault="008F6C8B" w:rsidP="00B42500">
      <w:pPr>
        <w:tabs>
          <w:tab w:val="left" w:pos="1260"/>
        </w:tabs>
        <w:spacing w:after="240"/>
        <w:ind w:left="1260" w:hanging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8F6C8B">
        <w:rPr>
          <w:rFonts w:ascii="Angsana New" w:hAnsi="Angsana New" w:cs="Angsana New"/>
          <w:sz w:val="32"/>
          <w:szCs w:val="32"/>
          <w:lang w:val="en-US" w:eastAsia="en-US"/>
        </w:rPr>
        <w:t>2</w:t>
      </w:r>
      <w:r w:rsidR="00B42500" w:rsidRPr="00796FCC">
        <w:rPr>
          <w:rFonts w:ascii="Angsana New" w:hAnsi="Angsana New" w:cs="Angsana New"/>
          <w:sz w:val="32"/>
          <w:szCs w:val="32"/>
          <w:cs/>
          <w:lang w:val="en-US" w:eastAsia="en-US"/>
        </w:rPr>
        <w:t>.</w:t>
      </w:r>
      <w:r w:rsidRPr="008F6C8B">
        <w:rPr>
          <w:rFonts w:ascii="Angsana New" w:hAnsi="Angsana New" w:cs="Angsana New"/>
          <w:sz w:val="32"/>
          <w:szCs w:val="32"/>
          <w:lang w:val="en-US" w:eastAsia="en-US"/>
        </w:rPr>
        <w:t>7</w:t>
      </w:r>
      <w:r w:rsidR="00B42500" w:rsidRPr="00796FCC">
        <w:rPr>
          <w:rFonts w:ascii="Angsana New" w:hAnsi="Angsana New" w:cs="Angsana New"/>
          <w:sz w:val="32"/>
          <w:szCs w:val="32"/>
          <w:lang w:val="en-US" w:eastAsia="en-US"/>
        </w:rPr>
        <w:tab/>
      </w:r>
      <w:r w:rsidR="00B42500" w:rsidRPr="00796FCC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005E7DD6" w14:textId="4A6D1C73" w:rsidR="00094982" w:rsidRPr="00094982" w:rsidRDefault="00094982" w:rsidP="00094982">
      <w:pPr>
        <w:suppressAutoHyphens w:val="0"/>
        <w:spacing w:before="240" w:after="240"/>
        <w:ind w:left="1267" w:hanging="7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 w:rsidRPr="005F5EE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ในระหว่างงวด บริษัท</w:t>
      </w:r>
      <w:r w:rsidR="000D18CC" w:rsidRPr="005F5EEF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และบริษัทย่อย</w:t>
      </w:r>
      <w:r w:rsidRPr="005F5EEF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ได้นำมาตรฐานการรายงานทางการเงินฉบับปรับปรุงที่ออกโดย</w:t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C013B6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br/>
      </w:r>
      <w:r w:rsidR="008F6C8B" w:rsidRPr="008F6C8B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1</w:t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มกราคม </w:t>
      </w:r>
      <w:r w:rsidR="008F6C8B" w:rsidRPr="008F6C8B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2568</w:t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</w:t>
      </w:r>
      <w:r w:rsidR="00C013B6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br/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ได้แก่ </w:t>
      </w:r>
    </w:p>
    <w:p w14:paraId="2B85EEAE" w14:textId="21953A8D" w:rsidR="00861B1F" w:rsidRDefault="00094982" w:rsidP="000558B2">
      <w:pPr>
        <w:suppressAutoHyphens w:val="0"/>
        <w:spacing w:before="240" w:after="120"/>
        <w:ind w:left="1454" w:hanging="18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</w:pPr>
      <w:bookmarkStart w:id="1" w:name="_Hlk181364677"/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-  </w:t>
      </w:r>
      <w:bookmarkEnd w:id="1"/>
      <w:r w:rsidRPr="00094982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ab/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มาตรฐานการบัญชี ฉบับที่ </w:t>
      </w:r>
      <w:r w:rsidR="008F6C8B" w:rsidRPr="008F6C8B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1</w:t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เรื่อง การนำเสนองบการเงิน </w:t>
      </w:r>
      <w:r w:rsidR="000558B2" w:rsidRPr="000558B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แก้ไขเพิ่มเติมเรื่องการจัดประเภทหนี้สินเป็นรายการหมุนเวียนหรือไม่หมุนเวียน และเพิ่มข้อกำหนดเกี่ยวกับหนี้สินไม่หมุนเวียนที่ต้องดำรงสถานะ</w:t>
      </w:r>
    </w:p>
    <w:p w14:paraId="39CA20B9" w14:textId="33171CD5" w:rsidR="001815AC" w:rsidRDefault="00094982" w:rsidP="001815AC">
      <w:pPr>
        <w:suppressAutoHyphens w:val="0"/>
        <w:spacing w:before="120" w:after="240"/>
        <w:ind w:left="1454" w:hanging="187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</w:pP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-  </w:t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ab/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มาตรฐานการบัญชี </w:t>
      </w:r>
      <w:r w:rsidR="001C01D8" w:rsidRPr="001C01D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ฉบับที่ </w:t>
      </w:r>
      <w:r w:rsidR="008F6C8B" w:rsidRPr="008F6C8B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7</w:t>
      </w:r>
      <w:r w:rsidR="001C01D8" w:rsidRPr="001C01D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เรื่อง งบกระแสเงินสด และมาตรฐานการรายงานทางการเงิน </w:t>
      </w:r>
      <w:r w:rsidR="009A2E91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br/>
      </w:r>
      <w:r w:rsidR="001C01D8" w:rsidRPr="001C01D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ฉบับที่ </w:t>
      </w:r>
      <w:r w:rsidR="008F6C8B" w:rsidRPr="008F6C8B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>7</w:t>
      </w:r>
      <w:r w:rsidR="001C01D8" w:rsidRPr="001C01D8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24B92A75" w14:textId="206A67D4" w:rsidR="00E57FBC" w:rsidRPr="00E57FBC" w:rsidRDefault="00094982" w:rsidP="00E57FBC">
      <w:pPr>
        <w:suppressAutoHyphens w:val="0"/>
        <w:spacing w:before="240" w:after="240"/>
        <w:ind w:left="1440" w:hanging="180"/>
        <w:jc w:val="thaiDistribute"/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</w:pP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-  </w:t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ab/>
      </w:r>
      <w:r w:rsidRPr="00964505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 xml:space="preserve">มาตรฐานการบัญชี ฉบับที่ </w:t>
      </w:r>
      <w:r w:rsidR="008F6C8B" w:rsidRPr="008F6C8B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>16</w:t>
      </w:r>
      <w:r w:rsidR="002240F6"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  <w:t xml:space="preserve"> </w:t>
      </w:r>
      <w:r w:rsidR="002240F6" w:rsidRPr="002240F6">
        <w:rPr>
          <w:rFonts w:ascii="Angsana New" w:hAnsi="Angsana New" w:cs="Angsana New"/>
          <w:color w:val="000000"/>
          <w:spacing w:val="-10"/>
          <w:sz w:val="32"/>
          <w:szCs w:val="32"/>
          <w:cs/>
          <w:lang w:val="en-US"/>
        </w:rPr>
        <w:t>เรื่อง สัญญาเช่า เพิ่มข้อกำหนดการวัดมูลค่าภายหลังสำหรับรายการการขายและเช่ากลับคืน</w:t>
      </w:r>
      <w:r w:rsidR="00E57FBC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br w:type="page"/>
      </w:r>
    </w:p>
    <w:p w14:paraId="0E0846CF" w14:textId="2C5FD172" w:rsidR="002240F6" w:rsidRDefault="002240F6" w:rsidP="002240F6">
      <w:pPr>
        <w:suppressAutoHyphens w:val="0"/>
        <w:spacing w:before="240" w:after="240"/>
        <w:ind w:left="1440" w:hanging="180"/>
        <w:jc w:val="thaiDistribute"/>
        <w:rPr>
          <w:rFonts w:ascii="Angsana New" w:hAnsi="Angsana New" w:cs="Angsana New"/>
          <w:color w:val="000000"/>
          <w:spacing w:val="-10"/>
          <w:sz w:val="32"/>
          <w:szCs w:val="32"/>
          <w:lang w:val="en-US"/>
        </w:rPr>
      </w:pP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lastRenderedPageBreak/>
        <w:t xml:space="preserve">-  </w:t>
      </w: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lang w:val="en-US"/>
        </w:rPr>
        <w:tab/>
      </w:r>
      <w:r w:rsidR="00AA19AD" w:rsidRPr="00AA19AD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มาตรฐานการรายงานทางการเงินฉบับที่ </w:t>
      </w:r>
      <w:r w:rsidR="008F6C8B" w:rsidRPr="008F6C8B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17</w:t>
      </w:r>
      <w:r w:rsidR="00AA19AD" w:rsidRPr="00AA19AD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AA19AD" w:rsidRPr="00AA19AD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เรื่อง สัญญาประกันภัย  ใช้แทนมาตรฐานการรายงาน</w:t>
      </w:r>
      <w:r w:rsidR="00AA19AD" w:rsidRPr="0009132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 xml:space="preserve">ทางการเงินฉบับที่ </w:t>
      </w:r>
      <w:r w:rsidR="008F6C8B" w:rsidRPr="008F6C8B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4</w:t>
      </w:r>
      <w:r w:rsidR="00AA19AD" w:rsidRPr="00091328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="00AA19AD" w:rsidRPr="00091328">
        <w:rPr>
          <w:rFonts w:ascii="Angsana New" w:hAnsi="Angsana New" w:cs="Angsana New"/>
          <w:color w:val="000000"/>
          <w:spacing w:val="-6"/>
          <w:sz w:val="32"/>
          <w:szCs w:val="32"/>
          <w:cs/>
          <w:lang w:val="en-US"/>
        </w:rPr>
        <w:t>เรื่อง สัญญาประกันภัย ซึ่งกำหนดหลักการสำหรับการรับรู้รายการ การวัดค่า</w:t>
      </w:r>
      <w:r w:rsidR="00AA19AD" w:rsidRPr="00AA19AD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 xml:space="preserve"> การนำเสนอและการเปิดเผยข้อมูลของสัญญาประกันภัย</w:t>
      </w:r>
    </w:p>
    <w:p w14:paraId="480AC923" w14:textId="0841A0E4" w:rsidR="00B42500" w:rsidRPr="00796FCC" w:rsidRDefault="00094982" w:rsidP="001E5FDE">
      <w:pPr>
        <w:suppressAutoHyphens w:val="0"/>
        <w:spacing w:before="240" w:after="240"/>
        <w:ind w:left="1267" w:hanging="7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094982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</w:t>
      </w:r>
      <w:r w:rsidRPr="001E5FDE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สาระสำคัญต่องบการเงินระหว่างกาลของบริษัท</w:t>
      </w:r>
      <w:r w:rsidR="000D18CC" w:rsidRPr="001E5FD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และบร</w:t>
      </w:r>
      <w:r w:rsidR="00B4395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ิษั</w:t>
      </w:r>
      <w:r w:rsidR="000D18CC" w:rsidRPr="001E5FDE">
        <w:rPr>
          <w:rFonts w:ascii="Angsana New" w:hAnsi="Angsana New" w:cs="Angsana New" w:hint="cs"/>
          <w:color w:val="000000"/>
          <w:sz w:val="32"/>
          <w:szCs w:val="32"/>
          <w:cs/>
          <w:lang w:val="en-US"/>
        </w:rPr>
        <w:t>ทย่อย</w:t>
      </w:r>
    </w:p>
    <w:p w14:paraId="56C2F055" w14:textId="066FA506" w:rsidR="00B42500" w:rsidRPr="00796FCC" w:rsidRDefault="008F6C8B" w:rsidP="00B42500">
      <w:pPr>
        <w:ind w:left="540" w:hanging="540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</w:pPr>
      <w:r w:rsidRPr="008F6C8B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3</w:t>
      </w:r>
      <w:r w:rsidR="00B42500" w:rsidRPr="00796FC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.</w:t>
      </w:r>
      <w:r w:rsidR="00B42500" w:rsidRPr="00796FC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ab/>
      </w:r>
      <w:r w:rsidR="00C44821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ข้อมูล</w:t>
      </w:r>
      <w:r w:rsidR="00B42500" w:rsidRPr="00796FCC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นโยบายการบัญชีที่</w:t>
      </w:r>
      <w:r w:rsidR="00556562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มีสาระ</w:t>
      </w:r>
      <w:r w:rsidR="00B42500" w:rsidRPr="00796FCC">
        <w:rPr>
          <w:rFonts w:ascii="Angsana New" w:eastAsia="Cordia New" w:hAnsi="Angsana New" w:cs="Angsana New"/>
          <w:b/>
          <w:bCs/>
          <w:color w:val="000000"/>
          <w:spacing w:val="2"/>
          <w:sz w:val="32"/>
          <w:szCs w:val="32"/>
          <w:cs/>
        </w:rPr>
        <w:t>สำคัญ</w:t>
      </w:r>
    </w:p>
    <w:p w14:paraId="0F8ADC86" w14:textId="676638E6" w:rsidR="00B42500" w:rsidRPr="00796FCC" w:rsidRDefault="00B42500" w:rsidP="00B42500">
      <w:pPr>
        <w:ind w:left="547"/>
        <w:jc w:val="thaiDistribute"/>
        <w:rPr>
          <w:rFonts w:ascii="Angsana New" w:hAnsi="Angsana New" w:cs="Angsana New"/>
          <w:color w:val="000000"/>
          <w:sz w:val="32"/>
          <w:szCs w:val="32"/>
          <w:lang w:val="en-US"/>
        </w:rPr>
      </w:pP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งบการเงินระหว่างกาลจัดทำขึ้นโดยใช้หลักเกณฑ์ </w:t>
      </w:r>
      <w:r w:rsidR="00C44821">
        <w:rPr>
          <w:rFonts w:ascii="Angsana New" w:hAnsi="Angsana New" w:cs="Angsana New" w:hint="cs"/>
          <w:color w:val="000000"/>
          <w:sz w:val="32"/>
          <w:szCs w:val="32"/>
          <w:cs/>
        </w:rPr>
        <w:t>ข้อมูล</w:t>
      </w: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8F6C8B" w:rsidRPr="008F6C8B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8F6C8B" w:rsidRPr="008F6C8B">
        <w:rPr>
          <w:rFonts w:ascii="Angsana New" w:hAnsi="Angsana New" w:cs="Angsana New"/>
          <w:color w:val="000000"/>
          <w:sz w:val="32"/>
          <w:szCs w:val="32"/>
          <w:lang w:val="en-US"/>
        </w:rPr>
        <w:t>2567</w:t>
      </w:r>
    </w:p>
    <w:p w14:paraId="12713D76" w14:textId="27BB313E" w:rsidR="00393F49" w:rsidRPr="00796FCC" w:rsidRDefault="008F6C8B" w:rsidP="007B2482">
      <w:pPr>
        <w:spacing w:before="360"/>
        <w:ind w:left="547" w:hanging="547"/>
        <w:jc w:val="thaiDistribute"/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</w:pPr>
      <w:r w:rsidRPr="008F6C8B">
        <w:rPr>
          <w:rFonts w:ascii="Angsana New" w:eastAsia="Cordia New" w:hAnsi="Angsana New" w:cs="Angsana New"/>
          <w:b/>
          <w:bCs/>
          <w:spacing w:val="2"/>
          <w:sz w:val="32"/>
          <w:szCs w:val="32"/>
          <w:lang w:val="en-US"/>
        </w:rPr>
        <w:t>4</w:t>
      </w:r>
      <w:r w:rsidR="00393F49" w:rsidRPr="00796FCC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  <w:t>.</w:t>
      </w:r>
      <w:r w:rsidR="00393F49" w:rsidRPr="00796FCC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  <w:tab/>
        <w:t>การเปิดเผยข้อมูลเกี่ยวกับกระแสเงินสดเพิ่มเติม</w:t>
      </w:r>
    </w:p>
    <w:p w14:paraId="1D4F8F17" w14:textId="2C73F330" w:rsidR="00393F49" w:rsidRPr="00796FCC" w:rsidRDefault="008F6C8B" w:rsidP="00B42500">
      <w:pPr>
        <w:ind w:left="1260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8F6C8B">
        <w:rPr>
          <w:rFonts w:ascii="Angsana New" w:hAnsi="Angsana New" w:cs="Angsana New" w:hint="cs"/>
          <w:sz w:val="32"/>
          <w:szCs w:val="32"/>
          <w:lang w:val="en-US"/>
        </w:rPr>
        <w:t>4</w:t>
      </w:r>
      <w:r w:rsidR="00393F49" w:rsidRPr="00796FCC">
        <w:rPr>
          <w:rFonts w:ascii="Angsana New" w:hAnsi="Angsana New" w:cs="Angsana New" w:hint="cs"/>
          <w:sz w:val="32"/>
          <w:szCs w:val="32"/>
          <w:cs/>
          <w:lang w:val="en-US"/>
        </w:rPr>
        <w:t>.</w:t>
      </w:r>
      <w:r w:rsidRPr="008F6C8B">
        <w:rPr>
          <w:rFonts w:ascii="Angsana New" w:hAnsi="Angsana New" w:cs="Angsana New" w:hint="cs"/>
          <w:sz w:val="32"/>
          <w:szCs w:val="32"/>
          <w:lang w:val="en-US"/>
        </w:rPr>
        <w:t>1</w:t>
      </w:r>
      <w:r w:rsidR="00393F49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393F49" w:rsidRPr="00796FCC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>เงินสดและรายการเทียบเท่าเงินสด</w:t>
      </w:r>
      <w:r w:rsidR="00C82AAB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ณ วันที่ </w:t>
      </w:r>
      <w:r w:rsidRPr="008F6C8B">
        <w:rPr>
          <w:rFonts w:ascii="Angsana New" w:hAnsi="Angsana New" w:cs="Angsana New"/>
          <w:sz w:val="32"/>
          <w:szCs w:val="32"/>
          <w:lang w:val="en-US"/>
        </w:rPr>
        <w:t>31</w:t>
      </w:r>
      <w:r w:rsidR="0032744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2744D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430467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ประกอบด้วย</w:t>
      </w:r>
    </w:p>
    <w:p w14:paraId="10313A2D" w14:textId="6AEDE7D9" w:rsidR="00393F49" w:rsidRPr="00796FCC" w:rsidRDefault="00393F49" w:rsidP="00393F49">
      <w:pPr>
        <w:tabs>
          <w:tab w:val="left" w:pos="1440"/>
          <w:tab w:val="left" w:pos="1980"/>
          <w:tab w:val="left" w:pos="2880"/>
        </w:tabs>
        <w:spacing w:line="360" w:lineRule="exact"/>
        <w:ind w:left="540" w:right="-118"/>
        <w:jc w:val="right"/>
        <w:rPr>
          <w:rFonts w:ascii="Angsana New" w:hAnsi="Angsana New" w:cs="Angsana New"/>
          <w:b/>
          <w:bCs/>
          <w:cs/>
        </w:rPr>
      </w:pPr>
      <w:r w:rsidRPr="00796FCC">
        <w:rPr>
          <w:rFonts w:ascii="Angsana New" w:hAnsi="Angsana New" w:cs="Cordia New"/>
          <w:b/>
          <w:bCs/>
          <w:cs/>
        </w:rPr>
        <w:tab/>
      </w:r>
      <w:r w:rsidRPr="00796FCC">
        <w:rPr>
          <w:rFonts w:ascii="Angsana New" w:hAnsi="Angsana New" w:cs="Cordia New"/>
          <w:b/>
          <w:bCs/>
          <w:cs/>
        </w:rPr>
        <w:tab/>
      </w:r>
      <w:r w:rsidRPr="00796FCC">
        <w:rPr>
          <w:rFonts w:ascii="Angsana New" w:hAnsi="Angsana New" w:cs="Angsana New"/>
          <w:b/>
          <w:bCs/>
          <w:cs/>
        </w:rPr>
        <w:t xml:space="preserve">หน่วย : </w:t>
      </w:r>
      <w:r w:rsidR="001F7AA8" w:rsidRPr="00796FCC">
        <w:rPr>
          <w:rFonts w:ascii="Angsana New" w:hAnsi="Angsana New" w:cs="Angsana New" w:hint="cs"/>
          <w:b/>
          <w:bCs/>
          <w:cs/>
        </w:rPr>
        <w:t>พัน</w:t>
      </w:r>
      <w:r w:rsidRPr="00796FCC">
        <w:rPr>
          <w:rFonts w:ascii="Angsana New" w:hAnsi="Angsana New" w:cs="Angsana New"/>
          <w:b/>
          <w:bCs/>
          <w:cs/>
        </w:rPr>
        <w:t>บาท</w:t>
      </w:r>
    </w:p>
    <w:tbl>
      <w:tblPr>
        <w:tblW w:w="837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8"/>
        <w:gridCol w:w="1082"/>
        <w:gridCol w:w="90"/>
        <w:gridCol w:w="1080"/>
        <w:gridCol w:w="90"/>
        <w:gridCol w:w="1170"/>
        <w:gridCol w:w="90"/>
        <w:gridCol w:w="1170"/>
      </w:tblGrid>
      <w:tr w:rsidR="00783D02" w:rsidRPr="00796FCC" w14:paraId="3894AB90" w14:textId="77777777" w:rsidTr="009B1FCA">
        <w:tc>
          <w:tcPr>
            <w:tcW w:w="3598" w:type="dxa"/>
          </w:tcPr>
          <w:p w14:paraId="4B919B80" w14:textId="77777777" w:rsidR="00393F49" w:rsidRPr="00796FCC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right="65"/>
              <w:rPr>
                <w:rFonts w:ascii="Angsana New" w:hAnsi="Angsana New" w:cs="Angsana New"/>
                <w:cs/>
              </w:rPr>
            </w:pPr>
          </w:p>
        </w:tc>
        <w:tc>
          <w:tcPr>
            <w:tcW w:w="2252" w:type="dxa"/>
            <w:gridSpan w:val="3"/>
          </w:tcPr>
          <w:p w14:paraId="2C075E75" w14:textId="77777777" w:rsidR="00393F49" w:rsidRPr="00796FCC" w:rsidRDefault="00393F49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1BF89FE" w14:textId="77777777" w:rsidR="00393F49" w:rsidRPr="00796FCC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1C1DA6CC" w14:textId="77777777" w:rsidR="00393F49" w:rsidRPr="00796FCC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83D02" w:rsidRPr="00796FCC" w14:paraId="46FD0D20" w14:textId="77777777" w:rsidTr="009B1FCA">
        <w:tc>
          <w:tcPr>
            <w:tcW w:w="3598" w:type="dxa"/>
          </w:tcPr>
          <w:p w14:paraId="3A8689C8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="Angsana New" w:hAnsi="Angsana New" w:cs="Angsana New"/>
                <w:cs/>
              </w:rPr>
            </w:pPr>
          </w:p>
        </w:tc>
        <w:tc>
          <w:tcPr>
            <w:tcW w:w="1082" w:type="dxa"/>
          </w:tcPr>
          <w:p w14:paraId="566088A9" w14:textId="50CBA1E6" w:rsidR="00C93634" w:rsidRPr="00796FCC" w:rsidRDefault="008F6C8B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50678E6A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2FCF5C3D" w14:textId="7350724E" w:rsidR="00C93634" w:rsidRPr="00796FCC" w:rsidRDefault="008F6C8B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411260EF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91D8351" w14:textId="690D67F6" w:rsidR="00C93634" w:rsidRPr="00796FCC" w:rsidRDefault="008F6C8B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7C43BA1A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</w:tcPr>
          <w:p w14:paraId="4D476511" w14:textId="16F20FE3" w:rsidR="00C93634" w:rsidRPr="00796FCC" w:rsidRDefault="008F6C8B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6C60C4" w:rsidRPr="00796FCC" w14:paraId="353C5CB8" w14:textId="77777777" w:rsidTr="009B1FCA">
        <w:tc>
          <w:tcPr>
            <w:tcW w:w="3598" w:type="dxa"/>
          </w:tcPr>
          <w:p w14:paraId="4086B97B" w14:textId="77777777" w:rsidR="006C60C4" w:rsidRPr="00796FCC" w:rsidRDefault="006C60C4" w:rsidP="00703612">
            <w:pPr>
              <w:tabs>
                <w:tab w:val="left" w:pos="2160"/>
              </w:tabs>
              <w:spacing w:line="340" w:lineRule="exact"/>
              <w:ind w:left="225" w:right="65" w:hanging="18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เงินสด</w:t>
            </w:r>
            <w:r w:rsidRPr="00796FCC">
              <w:rPr>
                <w:rFonts w:ascii="Angsana New" w:hAnsi="Angsana New" w:cs="Angsana New" w:hint="cs"/>
                <w:cs/>
              </w:rPr>
              <w:t>ในมือ</w:t>
            </w:r>
          </w:p>
        </w:tc>
        <w:tc>
          <w:tcPr>
            <w:tcW w:w="1082" w:type="dxa"/>
          </w:tcPr>
          <w:p w14:paraId="0B867B0E" w14:textId="72A9F78E" w:rsidR="006C60C4" w:rsidRPr="00531F30" w:rsidRDefault="008F6C8B" w:rsidP="00582A2A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</w:t>
            </w:r>
            <w:r w:rsidR="007C5C68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194</w:t>
            </w:r>
          </w:p>
        </w:tc>
        <w:tc>
          <w:tcPr>
            <w:tcW w:w="90" w:type="dxa"/>
          </w:tcPr>
          <w:p w14:paraId="412B739F" w14:textId="77777777" w:rsidR="006C60C4" w:rsidRPr="00796FCC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3AFF62B2" w14:textId="7467551C" w:rsidR="006C60C4" w:rsidRPr="00796FCC" w:rsidRDefault="008F6C8B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</w:t>
            </w:r>
            <w:r w:rsidR="00DA3AC1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465</w:t>
            </w:r>
          </w:p>
        </w:tc>
        <w:tc>
          <w:tcPr>
            <w:tcW w:w="90" w:type="dxa"/>
          </w:tcPr>
          <w:p w14:paraId="727A0886" w14:textId="77777777" w:rsidR="006C60C4" w:rsidRPr="00796FCC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EA5EFEB" w14:textId="5495C391" w:rsidR="006C60C4" w:rsidRPr="00796FCC" w:rsidRDefault="008F6C8B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930</w:t>
            </w:r>
          </w:p>
        </w:tc>
        <w:tc>
          <w:tcPr>
            <w:tcW w:w="90" w:type="dxa"/>
          </w:tcPr>
          <w:p w14:paraId="4EF1F24C" w14:textId="77777777" w:rsidR="006C60C4" w:rsidRPr="00796FCC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32E924FA" w14:textId="54FE2B04" w:rsidR="006C60C4" w:rsidRPr="00796FCC" w:rsidRDefault="008F6C8B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</w:t>
            </w:r>
            <w:r w:rsidR="00634CD2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067</w:t>
            </w:r>
          </w:p>
        </w:tc>
      </w:tr>
      <w:tr w:rsidR="006C60C4" w:rsidRPr="00796FCC" w14:paraId="332CAE9E" w14:textId="77777777" w:rsidTr="009B1FCA">
        <w:tc>
          <w:tcPr>
            <w:tcW w:w="3598" w:type="dxa"/>
          </w:tcPr>
          <w:p w14:paraId="67BDC6C6" w14:textId="7044974D" w:rsidR="006C60C4" w:rsidRPr="00796FCC" w:rsidRDefault="006C60C4" w:rsidP="00703612">
            <w:pPr>
              <w:tabs>
                <w:tab w:val="left" w:pos="2160"/>
              </w:tabs>
              <w:spacing w:line="340" w:lineRule="exact"/>
              <w:ind w:left="225" w:right="65" w:hanging="18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เงินฝากออมทรัพย์และกระแสรายวัน</w:t>
            </w:r>
          </w:p>
        </w:tc>
        <w:tc>
          <w:tcPr>
            <w:tcW w:w="1082" w:type="dxa"/>
          </w:tcPr>
          <w:p w14:paraId="767F8227" w14:textId="1097343B" w:rsidR="006C60C4" w:rsidRPr="00796FCC" w:rsidRDefault="008F6C8B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91</w:t>
            </w:r>
            <w:r w:rsidR="00755087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267</w:t>
            </w:r>
          </w:p>
        </w:tc>
        <w:tc>
          <w:tcPr>
            <w:tcW w:w="90" w:type="dxa"/>
          </w:tcPr>
          <w:p w14:paraId="14B10569" w14:textId="77777777" w:rsidR="006C60C4" w:rsidRPr="00796FCC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66294EB4" w14:textId="19408183" w:rsidR="006C60C4" w:rsidRPr="00634CD2" w:rsidRDefault="008F6C8B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51</w:t>
            </w:r>
            <w:r w:rsidR="001F7AA8" w:rsidRPr="00796FCC">
              <w:rPr>
                <w:rFonts w:ascii="Angsana New" w:hAnsi="Angsana New" w:cs="Angsana New" w:hint="cs"/>
                <w:cs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318</w:t>
            </w:r>
          </w:p>
        </w:tc>
        <w:tc>
          <w:tcPr>
            <w:tcW w:w="90" w:type="dxa"/>
          </w:tcPr>
          <w:p w14:paraId="59BD4D1E" w14:textId="77777777" w:rsidR="006C60C4" w:rsidRPr="00796FCC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E447028" w14:textId="73912252" w:rsidR="006C60C4" w:rsidRPr="00796FCC" w:rsidRDefault="008F6C8B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63</w:t>
            </w:r>
            <w:r w:rsidR="00755087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454</w:t>
            </w:r>
          </w:p>
        </w:tc>
        <w:tc>
          <w:tcPr>
            <w:tcW w:w="90" w:type="dxa"/>
          </w:tcPr>
          <w:p w14:paraId="328F9CD4" w14:textId="77777777" w:rsidR="006C60C4" w:rsidRPr="00796FCC" w:rsidRDefault="006C60C4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4A8032E1" w14:textId="758AB99E" w:rsidR="006C60C4" w:rsidRPr="00796FCC" w:rsidRDefault="008F6C8B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30</w:t>
            </w:r>
            <w:r w:rsidR="001F7AA8" w:rsidRPr="00796FCC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138</w:t>
            </w:r>
          </w:p>
        </w:tc>
      </w:tr>
      <w:tr w:rsidR="006C60C4" w:rsidRPr="00796FCC" w14:paraId="1561985C" w14:textId="77777777" w:rsidTr="009B1FCA">
        <w:tc>
          <w:tcPr>
            <w:tcW w:w="3598" w:type="dxa"/>
          </w:tcPr>
          <w:p w14:paraId="7E369079" w14:textId="77777777" w:rsidR="006C60C4" w:rsidRPr="00796FCC" w:rsidRDefault="006C60C4" w:rsidP="00703612">
            <w:pPr>
              <w:spacing w:line="340" w:lineRule="exact"/>
              <w:ind w:left="1080" w:right="65" w:hanging="720"/>
              <w:rPr>
                <w:rFonts w:ascii="Angsana New" w:hAnsi="Angsana New" w:cs="Angsana New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E5177DB" w14:textId="1A891C13" w:rsidR="006C60C4" w:rsidRPr="00796FCC" w:rsidRDefault="008F6C8B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92</w:t>
            </w:r>
            <w:r w:rsidR="00755087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461</w:t>
            </w:r>
          </w:p>
        </w:tc>
        <w:tc>
          <w:tcPr>
            <w:tcW w:w="90" w:type="dxa"/>
          </w:tcPr>
          <w:p w14:paraId="666FD6CF" w14:textId="77777777" w:rsidR="006C60C4" w:rsidRPr="00796FCC" w:rsidRDefault="006C60C4" w:rsidP="00703612">
            <w:pPr>
              <w:tabs>
                <w:tab w:val="decimal" w:pos="99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90C3A0" w14:textId="25A1F450" w:rsidR="006C60C4" w:rsidRPr="00634CD2" w:rsidRDefault="008F6C8B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="Angsana New" w:hAnsi="Angsana New" w:cs="Angsana New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52</w:t>
            </w:r>
            <w:r w:rsidR="001F7AA8" w:rsidRPr="00796FCC">
              <w:rPr>
                <w:rFonts w:ascii="Angsana New" w:hAnsi="Angsana New" w:cs="Angsana New" w:hint="cs"/>
                <w:cs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783</w:t>
            </w:r>
          </w:p>
        </w:tc>
        <w:tc>
          <w:tcPr>
            <w:tcW w:w="90" w:type="dxa"/>
          </w:tcPr>
          <w:p w14:paraId="2BADB7B4" w14:textId="77777777" w:rsidR="006C60C4" w:rsidRPr="00796FCC" w:rsidRDefault="006C60C4" w:rsidP="00703612">
            <w:pPr>
              <w:tabs>
                <w:tab w:val="decimal" w:pos="993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26D417E" w14:textId="4AA4F457" w:rsidR="006C60C4" w:rsidRPr="00796FCC" w:rsidRDefault="008F6C8B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64</w:t>
            </w:r>
            <w:r w:rsidR="00755087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384</w:t>
            </w:r>
          </w:p>
        </w:tc>
        <w:tc>
          <w:tcPr>
            <w:tcW w:w="90" w:type="dxa"/>
          </w:tcPr>
          <w:p w14:paraId="74765517" w14:textId="77777777" w:rsidR="006C60C4" w:rsidRPr="00796FCC" w:rsidRDefault="006C60C4" w:rsidP="00703612">
            <w:pPr>
              <w:tabs>
                <w:tab w:val="decimal" w:pos="993"/>
                <w:tab w:val="decimal" w:pos="1058"/>
              </w:tabs>
              <w:spacing w:line="340" w:lineRule="exact"/>
              <w:ind w:left="3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AB36C8" w14:textId="522B213B" w:rsidR="006C60C4" w:rsidRPr="00796FCC" w:rsidRDefault="008F6C8B" w:rsidP="00703612">
            <w:pPr>
              <w:tabs>
                <w:tab w:val="decimal" w:pos="1080"/>
              </w:tabs>
              <w:spacing w:line="340" w:lineRule="exact"/>
              <w:ind w:left="3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31</w:t>
            </w:r>
            <w:r w:rsidR="001F7AA8" w:rsidRPr="00796FCC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205</w:t>
            </w:r>
          </w:p>
        </w:tc>
      </w:tr>
    </w:tbl>
    <w:p w14:paraId="5C1EC515" w14:textId="1741F8F6" w:rsidR="00393F49" w:rsidRPr="00796FCC" w:rsidRDefault="008F6C8B" w:rsidP="000175F2">
      <w:pPr>
        <w:spacing w:before="12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8F6C8B">
        <w:rPr>
          <w:rFonts w:ascii="Angsana New" w:hAnsi="Angsana New" w:cs="Angsana New"/>
          <w:sz w:val="32"/>
          <w:szCs w:val="32"/>
          <w:lang w:val="en-US"/>
        </w:rPr>
        <w:t>4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8F6C8B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รายการที่ไม่เกี่ยวข้องกับเงินสดสำหรับ</w:t>
      </w:r>
      <w:r w:rsidR="00B42500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งวด</w:t>
      </w:r>
      <w:r w:rsidR="00E33604">
        <w:rPr>
          <w:rFonts w:ascii="Angsana New" w:hAnsi="Angsana New" w:cs="Angsana New" w:hint="cs"/>
          <w:sz w:val="32"/>
          <w:szCs w:val="32"/>
          <w:cs/>
          <w:lang w:val="en-US"/>
        </w:rPr>
        <w:t>สาม</w:t>
      </w:r>
      <w:r w:rsidR="00B42500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เดือน</w:t>
      </w:r>
      <w:r w:rsidR="00393F49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สิ้นสุดวันที่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8F6C8B">
        <w:rPr>
          <w:rFonts w:ascii="Angsana New" w:hAnsi="Angsana New" w:cs="Angsana New"/>
          <w:sz w:val="32"/>
          <w:szCs w:val="32"/>
          <w:lang w:val="en-US"/>
        </w:rPr>
        <w:t>31</w:t>
      </w:r>
      <w:r w:rsidR="0032744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2744D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393F49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มีดังต่อไปนี้</w:t>
      </w:r>
    </w:p>
    <w:p w14:paraId="237B914B" w14:textId="5A016F25" w:rsidR="00393F49" w:rsidRPr="00796FCC" w:rsidRDefault="008F6C8B" w:rsidP="000175F2">
      <w:pPr>
        <w:ind w:left="1987" w:hanging="720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8F6C8B">
        <w:rPr>
          <w:rFonts w:ascii="Angsana New" w:hAnsi="Angsana New" w:cs="Angsana New"/>
          <w:sz w:val="32"/>
          <w:szCs w:val="32"/>
          <w:lang w:val="en-US"/>
        </w:rPr>
        <w:t>4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8F6C8B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8F6C8B">
        <w:rPr>
          <w:rFonts w:ascii="Angsana New" w:hAnsi="Angsana New" w:cs="Angsana New"/>
          <w:sz w:val="32"/>
          <w:szCs w:val="32"/>
          <w:lang w:val="en-US"/>
        </w:rPr>
        <w:t>1</w:t>
      </w:r>
      <w:r w:rsidR="00393F49" w:rsidRPr="00796FCC">
        <w:rPr>
          <w:rFonts w:ascii="Angsana New" w:hAnsi="Angsana New" w:cs="Angsana New"/>
          <w:sz w:val="32"/>
          <w:szCs w:val="32"/>
          <w:lang w:val="en-US"/>
        </w:rPr>
        <w:tab/>
      </w:r>
      <w:r w:rsidR="00393F49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ซื้อที่ดิน อาคาร และ</w:t>
      </w:r>
      <w:r w:rsidR="00C82AAB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อุปกรณ์ </w:t>
      </w:r>
      <w:r w:rsidR="001A5B9F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และ</w:t>
      </w:r>
      <w:r w:rsidR="00393F49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สินทรัพย์ไม่มีตัวตน</w:t>
      </w:r>
      <w:r w:rsidR="00AA40AE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อื่นนอกจากค่าความนิยม</w:t>
      </w:r>
      <w:r w:rsidR="00393F49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สำหรับ</w:t>
      </w:r>
      <w:r w:rsidR="001F7AA8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งวด</w:t>
      </w:r>
      <w:r w:rsidR="00E33604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สาม</w:t>
      </w:r>
      <w:r w:rsidR="001F7AA8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เดือน</w:t>
      </w:r>
      <w:r w:rsidR="00393F49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สิ้นสุดวันที่ </w:t>
      </w:r>
      <w:r w:rsidRPr="008F6C8B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="0032744D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32744D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มีนาคม</w:t>
      </w:r>
      <w:r w:rsidR="00393F49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มีดังนี้</w:t>
      </w:r>
    </w:p>
    <w:p w14:paraId="5681BBD8" w14:textId="555D8C76" w:rsidR="00393F49" w:rsidRPr="00796FCC" w:rsidRDefault="00393F49" w:rsidP="00393F49">
      <w:pPr>
        <w:tabs>
          <w:tab w:val="left" w:pos="1440"/>
          <w:tab w:val="left" w:pos="1980"/>
          <w:tab w:val="left" w:pos="2880"/>
        </w:tabs>
        <w:spacing w:line="360" w:lineRule="exact"/>
        <w:ind w:left="540" w:right="-118"/>
        <w:jc w:val="right"/>
        <w:rPr>
          <w:rFonts w:ascii="Angsana New" w:hAnsi="Angsana New" w:cs="Angsana New"/>
          <w:b/>
          <w:bCs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: </w:t>
      </w:r>
      <w:r w:rsidR="001F7AA8" w:rsidRPr="00796FCC">
        <w:rPr>
          <w:rFonts w:ascii="Angsana New" w:hAnsi="Angsana New" w:cs="Angsana New" w:hint="cs"/>
          <w:b/>
          <w:bCs/>
          <w:cs/>
        </w:rPr>
        <w:t>พัน</w:t>
      </w:r>
      <w:r w:rsidRPr="00796FCC">
        <w:rPr>
          <w:rFonts w:ascii="Angsana New" w:hAnsi="Angsana New" w:cs="Angsana New"/>
          <w:b/>
          <w:bCs/>
          <w:cs/>
        </w:rPr>
        <w:t>บาท</w:t>
      </w:r>
    </w:p>
    <w:tbl>
      <w:tblPr>
        <w:tblW w:w="828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80"/>
        <w:gridCol w:w="90"/>
        <w:gridCol w:w="1080"/>
        <w:gridCol w:w="90"/>
        <w:gridCol w:w="1170"/>
        <w:gridCol w:w="90"/>
        <w:gridCol w:w="1170"/>
      </w:tblGrid>
      <w:tr w:rsidR="00783D02" w:rsidRPr="00796FCC" w14:paraId="0081E5AB" w14:textId="77777777" w:rsidTr="00420FC4">
        <w:tc>
          <w:tcPr>
            <w:tcW w:w="3510" w:type="dxa"/>
          </w:tcPr>
          <w:p w14:paraId="4A101FE4" w14:textId="77777777" w:rsidR="00393F49" w:rsidRPr="00796FCC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</w:tcPr>
          <w:p w14:paraId="67A4402C" w14:textId="77777777" w:rsidR="00393F49" w:rsidRPr="00796FCC" w:rsidRDefault="00393F49" w:rsidP="00703612">
            <w:pPr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33EC9BA" w14:textId="77777777" w:rsidR="00393F49" w:rsidRPr="00796FCC" w:rsidRDefault="00393F49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3ACDB412" w14:textId="77777777" w:rsidR="00393F49" w:rsidRPr="00796FCC" w:rsidRDefault="00393F49" w:rsidP="00703612">
            <w:pPr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83D02" w:rsidRPr="00796FCC" w14:paraId="25252750" w14:textId="77777777" w:rsidTr="00420FC4">
        <w:tc>
          <w:tcPr>
            <w:tcW w:w="3510" w:type="dxa"/>
          </w:tcPr>
          <w:p w14:paraId="12547D68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4E5BBFAB" w14:textId="3E1DACB6" w:rsidR="00C93634" w:rsidRPr="00796FCC" w:rsidRDefault="008F6C8B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6C8B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30D4F400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4A1834E" w14:textId="05DC7E7D" w:rsidR="00C93634" w:rsidRPr="00796FCC" w:rsidRDefault="008F6C8B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6C8B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</w:tcPr>
          <w:p w14:paraId="73374955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2B0547C7" w14:textId="6E537B6C" w:rsidR="00C93634" w:rsidRPr="00796FCC" w:rsidRDefault="008F6C8B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6C8B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049F678D" w14:textId="77777777" w:rsidR="00C93634" w:rsidRPr="00796FCC" w:rsidRDefault="00C9363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</w:tcPr>
          <w:p w14:paraId="72543FEC" w14:textId="04FBBB2D" w:rsidR="00C93634" w:rsidRPr="00796FCC" w:rsidRDefault="008F6C8B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6C8B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783D02" w:rsidRPr="00796FCC" w14:paraId="78B5C796" w14:textId="77777777" w:rsidTr="00420FC4">
        <w:tc>
          <w:tcPr>
            <w:tcW w:w="3510" w:type="dxa"/>
          </w:tcPr>
          <w:p w14:paraId="1D61F52B" w14:textId="22AAEC75" w:rsidR="00C93634" w:rsidRPr="00796FCC" w:rsidRDefault="00C93634" w:rsidP="00703612">
            <w:pPr>
              <w:spacing w:line="340" w:lineRule="exact"/>
              <w:ind w:left="425" w:right="65" w:hanging="326"/>
              <w:rPr>
                <w:rFonts w:asciiTheme="majorBidi" w:hAnsiTheme="majorBidi" w:cstheme="majorBidi"/>
                <w:cs/>
              </w:rPr>
            </w:pPr>
            <w:r w:rsidRPr="00796FCC">
              <w:rPr>
                <w:rFonts w:asciiTheme="majorBidi" w:hAnsiTheme="majorBidi" w:cstheme="majorBidi"/>
                <w:cs/>
              </w:rPr>
              <w:t>เจ้าหนี้ค่าซื้อที่ดิน อาคารและอุปกรณ์</w:t>
            </w:r>
            <w:r w:rsidR="00AA40AE" w:rsidRPr="00796FCC">
              <w:rPr>
                <w:rFonts w:asciiTheme="majorBidi" w:hAnsiTheme="majorBidi" w:cstheme="majorBidi" w:hint="cs"/>
                <w:cs/>
              </w:rPr>
              <w:t xml:space="preserve"> </w:t>
            </w:r>
            <w:r w:rsidR="00AA40AE" w:rsidRPr="00796FCC">
              <w:rPr>
                <w:rFonts w:asciiTheme="majorBidi" w:hAnsiTheme="majorBidi" w:cstheme="majorBidi" w:hint="cs"/>
                <w:spacing w:val="-6"/>
                <w:cs/>
              </w:rPr>
              <w:t>และ</w:t>
            </w:r>
          </w:p>
        </w:tc>
        <w:tc>
          <w:tcPr>
            <w:tcW w:w="1080" w:type="dxa"/>
          </w:tcPr>
          <w:p w14:paraId="52072293" w14:textId="77777777" w:rsidR="00C93634" w:rsidRPr="00796FCC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6C644D4" w14:textId="77777777" w:rsidR="00C93634" w:rsidRPr="00796FCC" w:rsidRDefault="00C93634" w:rsidP="00703612">
            <w:pPr>
              <w:tabs>
                <w:tab w:val="decimal" w:pos="99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F4B7AA5" w14:textId="77777777" w:rsidR="00C93634" w:rsidRPr="00796FCC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DACC8B4" w14:textId="77777777" w:rsidR="00C93634" w:rsidRPr="00796FCC" w:rsidRDefault="00C93634" w:rsidP="00703612">
            <w:pPr>
              <w:tabs>
                <w:tab w:val="decimal" w:pos="99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689CAD81" w14:textId="77777777" w:rsidR="00C93634" w:rsidRPr="00796FCC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5DB9217A" w14:textId="77777777" w:rsidR="00C93634" w:rsidRPr="00796FCC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</w:tcPr>
          <w:p w14:paraId="22462994" w14:textId="77777777" w:rsidR="00C93634" w:rsidRPr="00796FCC" w:rsidRDefault="00C93634" w:rsidP="0070361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</w:tr>
      <w:tr w:rsidR="00F25882" w:rsidRPr="00796FCC" w14:paraId="79C8CF46" w14:textId="77777777" w:rsidTr="00420FC4">
        <w:tc>
          <w:tcPr>
            <w:tcW w:w="3510" w:type="dxa"/>
          </w:tcPr>
          <w:p w14:paraId="70B6C7DD" w14:textId="6B76CFA7" w:rsidR="00F25882" w:rsidRPr="00796FCC" w:rsidRDefault="00F25882" w:rsidP="00F25882">
            <w:pPr>
              <w:spacing w:line="340" w:lineRule="exact"/>
              <w:ind w:left="425" w:right="65" w:hanging="326"/>
              <w:rPr>
                <w:rFonts w:asciiTheme="majorBidi" w:hAnsiTheme="majorBidi" w:cstheme="majorBidi"/>
                <w:spacing w:val="-6"/>
                <w:cs/>
              </w:rPr>
            </w:pPr>
            <w:r w:rsidRPr="00796FCC">
              <w:rPr>
                <w:rFonts w:asciiTheme="majorBidi" w:hAnsiTheme="majorBidi" w:cstheme="majorBidi"/>
                <w:cs/>
              </w:rPr>
              <w:t xml:space="preserve">   </w:t>
            </w:r>
            <w:r w:rsidRPr="00796FCC">
              <w:rPr>
                <w:rFonts w:asciiTheme="majorBidi" w:hAnsiTheme="majorBidi" w:cstheme="majorBidi"/>
                <w:spacing w:val="-6"/>
                <w:cs/>
              </w:rPr>
              <w:t>สินทรัพย์ไม่มีตัวตน</w:t>
            </w:r>
            <w:r w:rsidRPr="00796FCC">
              <w:rPr>
                <w:rFonts w:asciiTheme="majorBidi" w:hAnsiTheme="majorBidi" w:cstheme="majorBidi" w:hint="cs"/>
                <w:spacing w:val="-6"/>
                <w:cs/>
              </w:rPr>
              <w:t>อื่นนอกจากค่าความนิยม</w:t>
            </w:r>
          </w:p>
          <w:p w14:paraId="2F1E6B96" w14:textId="06DC5CB7" w:rsidR="00F25882" w:rsidRPr="00796FCC" w:rsidRDefault="00F25882" w:rsidP="00F25882">
            <w:pPr>
              <w:spacing w:line="340" w:lineRule="exact"/>
              <w:ind w:left="270" w:right="65" w:hanging="171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796FC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8F6C8B" w:rsidRPr="008F6C8B">
              <w:rPr>
                <w:rFonts w:asciiTheme="majorBidi" w:hAnsiTheme="majorBidi" w:cstheme="majorBidi"/>
                <w:lang w:val="en-US"/>
              </w:rPr>
              <w:t>1</w:t>
            </w:r>
            <w:r w:rsidRPr="00796FCC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1080" w:type="dxa"/>
            <w:shd w:val="clear" w:color="auto" w:fill="auto"/>
          </w:tcPr>
          <w:p w14:paraId="13A69F9D" w14:textId="77777777" w:rsidR="00F25882" w:rsidRDefault="00F25882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7D901DD3" w14:textId="50A49981" w:rsidR="00345B6E" w:rsidRPr="00796FCC" w:rsidRDefault="008F6C8B" w:rsidP="0076520E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1</w:t>
            </w:r>
            <w:r w:rsidR="00BD64D1">
              <w:rPr>
                <w:rFonts w:asciiTheme="majorBidi" w:hAnsiTheme="majorBidi" w:cstheme="majorBidi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lang w:val="en-US"/>
              </w:rPr>
              <w:t>418</w:t>
            </w:r>
          </w:p>
        </w:tc>
        <w:tc>
          <w:tcPr>
            <w:tcW w:w="90" w:type="dxa"/>
            <w:shd w:val="clear" w:color="auto" w:fill="auto"/>
          </w:tcPr>
          <w:p w14:paraId="1CD5229D" w14:textId="77777777" w:rsidR="00F25882" w:rsidRPr="00796FCC" w:rsidRDefault="00F25882" w:rsidP="00F2588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0740D7D" w14:textId="77777777" w:rsidR="00F25882" w:rsidRDefault="00F25882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33C47259" w14:textId="3B8FAE89" w:rsidR="00F25882" w:rsidRPr="00796FCC" w:rsidRDefault="008F6C8B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1</w:t>
            </w:r>
            <w:r w:rsidR="00F25882">
              <w:rPr>
                <w:rFonts w:asciiTheme="majorBidi" w:hAnsiTheme="majorBidi" w:cstheme="majorBidi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lang w:val="en-US"/>
              </w:rPr>
              <w:t>328</w:t>
            </w:r>
          </w:p>
        </w:tc>
        <w:tc>
          <w:tcPr>
            <w:tcW w:w="90" w:type="dxa"/>
            <w:shd w:val="clear" w:color="auto" w:fill="auto"/>
          </w:tcPr>
          <w:p w14:paraId="12639694" w14:textId="77777777" w:rsidR="00F25882" w:rsidRPr="00796FCC" w:rsidRDefault="00F25882" w:rsidP="00F2588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FC3F2E8" w14:textId="77777777" w:rsidR="00F25882" w:rsidRDefault="00F25882" w:rsidP="00F2588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047B3AAC" w14:textId="1299FCBD" w:rsidR="00BD64D1" w:rsidRPr="00796FCC" w:rsidRDefault="008F6C8B" w:rsidP="00F2588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1</w:t>
            </w:r>
            <w:r w:rsidR="00BD64D1">
              <w:rPr>
                <w:rFonts w:asciiTheme="majorBidi" w:hAnsiTheme="majorBidi" w:cstheme="majorBidi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lang w:val="en-US"/>
              </w:rPr>
              <w:t>418</w:t>
            </w:r>
          </w:p>
        </w:tc>
        <w:tc>
          <w:tcPr>
            <w:tcW w:w="90" w:type="dxa"/>
            <w:shd w:val="clear" w:color="auto" w:fill="auto"/>
          </w:tcPr>
          <w:p w14:paraId="068694BB" w14:textId="77777777" w:rsidR="00F25882" w:rsidRPr="00796FCC" w:rsidRDefault="00F25882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F3887D6" w14:textId="77777777" w:rsidR="00F25882" w:rsidRDefault="00F25882" w:rsidP="00F2588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6B85743A" w14:textId="34CD5107" w:rsidR="00F25882" w:rsidRPr="00796FCC" w:rsidRDefault="008F6C8B" w:rsidP="00F2588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1</w:t>
            </w:r>
            <w:r w:rsidR="00F25882">
              <w:rPr>
                <w:rFonts w:asciiTheme="majorBidi" w:hAnsiTheme="majorBidi" w:cstheme="majorBidi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lang w:val="en-US"/>
              </w:rPr>
              <w:t>293</w:t>
            </w:r>
          </w:p>
        </w:tc>
      </w:tr>
      <w:tr w:rsidR="00F25882" w:rsidRPr="00796FCC" w14:paraId="470EB49E" w14:textId="77777777" w:rsidTr="00420FC4">
        <w:tc>
          <w:tcPr>
            <w:tcW w:w="3510" w:type="dxa"/>
          </w:tcPr>
          <w:p w14:paraId="27C4BA86" w14:textId="766CA48A" w:rsidR="00F25882" w:rsidRPr="00796FCC" w:rsidRDefault="00F25882" w:rsidP="00F25882">
            <w:pPr>
              <w:spacing w:line="340" w:lineRule="exact"/>
              <w:ind w:left="522" w:right="65" w:hanging="423"/>
              <w:rPr>
                <w:rFonts w:asciiTheme="majorBidi" w:hAnsiTheme="majorBidi" w:cstheme="majorBidi"/>
                <w:cs/>
              </w:rPr>
            </w:pPr>
            <w:r w:rsidRPr="00796FCC">
              <w:rPr>
                <w:rFonts w:asciiTheme="majorBidi" w:hAnsiTheme="majorBidi" w:cstheme="majorBidi"/>
                <w:u w:val="single"/>
                <w:cs/>
              </w:rPr>
              <w:t>บวก</w:t>
            </w:r>
            <w:r w:rsidRPr="00796FCC">
              <w:rPr>
                <w:rFonts w:asciiTheme="majorBidi" w:hAnsiTheme="majorBidi" w:cstheme="majorBidi"/>
                <w:cs/>
              </w:rPr>
              <w:t xml:space="preserve"> </w:t>
            </w:r>
            <w:r w:rsidRPr="00796FCC">
              <w:rPr>
                <w:rFonts w:asciiTheme="majorBidi" w:hAnsiTheme="majorBidi" w:cstheme="majorBidi"/>
                <w:cs/>
              </w:rPr>
              <w:tab/>
              <w:t>ค่าซื้อระหว่าง</w:t>
            </w:r>
            <w:r w:rsidRPr="00796FCC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080" w:type="dxa"/>
            <w:shd w:val="clear" w:color="auto" w:fill="auto"/>
          </w:tcPr>
          <w:p w14:paraId="41347787" w14:textId="1ADCDA28" w:rsidR="00F25882" w:rsidRPr="00796FCC" w:rsidRDefault="008F6C8B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7</w:t>
            </w:r>
            <w:r w:rsidR="008231BD">
              <w:rPr>
                <w:rFonts w:asciiTheme="majorBidi" w:hAnsiTheme="majorBidi" w:cstheme="majorBidi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lang w:val="en-US"/>
              </w:rPr>
              <w:t>516</w:t>
            </w:r>
          </w:p>
        </w:tc>
        <w:tc>
          <w:tcPr>
            <w:tcW w:w="90" w:type="dxa"/>
            <w:shd w:val="clear" w:color="auto" w:fill="auto"/>
          </w:tcPr>
          <w:p w14:paraId="14DA4F83" w14:textId="77777777" w:rsidR="00F25882" w:rsidRPr="00796FCC" w:rsidRDefault="00F25882" w:rsidP="00F2588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629036C" w14:textId="7767B29E" w:rsidR="00F25882" w:rsidRPr="00211BBF" w:rsidRDefault="008F6C8B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4</w:t>
            </w:r>
            <w:r w:rsidR="00BD64D1">
              <w:rPr>
                <w:rFonts w:asciiTheme="majorBidi" w:hAnsiTheme="majorBidi" w:cstheme="majorBidi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lang w:val="en-US"/>
              </w:rPr>
              <w:t>829</w:t>
            </w:r>
          </w:p>
        </w:tc>
        <w:tc>
          <w:tcPr>
            <w:tcW w:w="90" w:type="dxa"/>
            <w:shd w:val="clear" w:color="auto" w:fill="auto"/>
          </w:tcPr>
          <w:p w14:paraId="3E750DDE" w14:textId="77777777" w:rsidR="00F25882" w:rsidRPr="00796FCC" w:rsidRDefault="00F25882" w:rsidP="00F2588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BA1CA00" w14:textId="027D2851" w:rsidR="00F25882" w:rsidRPr="00796FCC" w:rsidRDefault="008F6C8B" w:rsidP="00F2588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6</w:t>
            </w:r>
            <w:r w:rsidR="008231BD">
              <w:rPr>
                <w:rFonts w:asciiTheme="majorBidi" w:hAnsiTheme="majorBidi" w:cstheme="majorBidi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lang w:val="en-US"/>
              </w:rPr>
              <w:t>657</w:t>
            </w:r>
          </w:p>
        </w:tc>
        <w:tc>
          <w:tcPr>
            <w:tcW w:w="90" w:type="dxa"/>
            <w:shd w:val="clear" w:color="auto" w:fill="auto"/>
          </w:tcPr>
          <w:p w14:paraId="78CF3F5C" w14:textId="77777777" w:rsidR="00F25882" w:rsidRPr="00796FCC" w:rsidRDefault="00F25882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1BE92B3" w14:textId="263D38DA" w:rsidR="00F25882" w:rsidRPr="00BD64D1" w:rsidRDefault="008F6C8B" w:rsidP="00F2588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4</w:t>
            </w:r>
            <w:r w:rsidR="00BD64D1">
              <w:rPr>
                <w:rFonts w:asciiTheme="majorBidi" w:hAnsiTheme="majorBidi" w:cstheme="majorBidi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lang w:val="en-US"/>
              </w:rPr>
              <w:t>300</w:t>
            </w:r>
          </w:p>
        </w:tc>
      </w:tr>
      <w:tr w:rsidR="00F25882" w:rsidRPr="00796FCC" w14:paraId="5FCA502E" w14:textId="77777777" w:rsidTr="00420FC4">
        <w:tc>
          <w:tcPr>
            <w:tcW w:w="3510" w:type="dxa"/>
          </w:tcPr>
          <w:p w14:paraId="1A33F834" w14:textId="15271A6B" w:rsidR="00F25882" w:rsidRPr="00796FCC" w:rsidRDefault="00F25882" w:rsidP="00F25882">
            <w:pPr>
              <w:spacing w:line="340" w:lineRule="exact"/>
              <w:ind w:left="522" w:right="65" w:hanging="423"/>
              <w:rPr>
                <w:rFonts w:asciiTheme="majorBidi" w:hAnsiTheme="majorBidi" w:cstheme="majorBidi"/>
                <w:cs/>
              </w:rPr>
            </w:pPr>
            <w:r w:rsidRPr="00796FC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796FCC">
              <w:rPr>
                <w:rFonts w:asciiTheme="majorBidi" w:hAnsiTheme="majorBidi" w:cstheme="majorBidi"/>
                <w:cs/>
              </w:rPr>
              <w:t xml:space="preserve"> </w:t>
            </w:r>
            <w:r w:rsidRPr="00796FCC">
              <w:rPr>
                <w:rFonts w:asciiTheme="majorBidi" w:hAnsiTheme="majorBidi" w:cstheme="majorBidi"/>
                <w:cs/>
              </w:rPr>
              <w:tab/>
              <w:t>เงินสดจ่ายระหว่าง</w:t>
            </w:r>
            <w:r w:rsidRPr="00796FCC">
              <w:rPr>
                <w:rFonts w:asciiTheme="majorBidi" w:hAnsiTheme="majorBidi" w:cstheme="majorBidi" w:hint="cs"/>
                <w:cs/>
              </w:rPr>
              <w:t>งวด</w:t>
            </w:r>
          </w:p>
        </w:tc>
        <w:tc>
          <w:tcPr>
            <w:tcW w:w="1080" w:type="dxa"/>
            <w:shd w:val="clear" w:color="auto" w:fill="auto"/>
          </w:tcPr>
          <w:p w14:paraId="56C59E75" w14:textId="3FD8C68F" w:rsidR="00F25882" w:rsidRPr="00796FCC" w:rsidRDefault="008231BD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8F6C8B" w:rsidRPr="008F6C8B">
              <w:rPr>
                <w:rFonts w:asciiTheme="majorBidi" w:hAnsiTheme="majorBidi" w:cstheme="majorBidi"/>
                <w:lang w:val="en-US"/>
              </w:rPr>
              <w:t>8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8F6C8B" w:rsidRPr="008F6C8B">
              <w:rPr>
                <w:rFonts w:asciiTheme="majorBidi" w:hAnsiTheme="majorBidi" w:cstheme="majorBidi"/>
                <w:lang w:val="en-US"/>
              </w:rPr>
              <w:t>636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65CD7DA" w14:textId="77777777" w:rsidR="00F25882" w:rsidRPr="00796FCC" w:rsidRDefault="00F25882" w:rsidP="00F2588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D1AEDE" w14:textId="03B7042E" w:rsidR="00F25882" w:rsidRPr="00796FCC" w:rsidRDefault="00BD64D1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8F6C8B" w:rsidRPr="008F6C8B">
              <w:rPr>
                <w:rFonts w:asciiTheme="majorBidi" w:hAnsiTheme="majorBidi" w:cstheme="majorBidi"/>
                <w:lang w:val="en-US"/>
              </w:rPr>
              <w:t>4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8F6C8B" w:rsidRPr="008F6C8B">
              <w:rPr>
                <w:rFonts w:asciiTheme="majorBidi" w:hAnsiTheme="majorBidi" w:cstheme="majorBidi"/>
                <w:lang w:val="en-US"/>
              </w:rPr>
              <w:t>050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12E7169" w14:textId="77777777" w:rsidR="00F25882" w:rsidRPr="00796FCC" w:rsidRDefault="00F25882" w:rsidP="00F2588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DC19F2A" w14:textId="74AF5F5A" w:rsidR="00F25882" w:rsidRPr="00796FCC" w:rsidRDefault="008231BD" w:rsidP="00F2588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8F6C8B" w:rsidRPr="008F6C8B">
              <w:rPr>
                <w:rFonts w:asciiTheme="majorBidi" w:hAnsiTheme="majorBidi" w:cstheme="majorBidi"/>
                <w:lang w:val="en-US"/>
              </w:rPr>
              <w:t>7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8F6C8B" w:rsidRPr="008F6C8B">
              <w:rPr>
                <w:rFonts w:asciiTheme="majorBidi" w:hAnsiTheme="majorBidi" w:cstheme="majorBidi"/>
                <w:lang w:val="en-US"/>
              </w:rPr>
              <w:t>837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03D5D0" w14:textId="77777777" w:rsidR="00F25882" w:rsidRPr="00796FCC" w:rsidRDefault="00F25882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62E7850" w14:textId="048A3DB2" w:rsidR="00F25882" w:rsidRPr="00BD64D1" w:rsidRDefault="00BD64D1" w:rsidP="00F2588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8F6C8B" w:rsidRPr="008F6C8B">
              <w:rPr>
                <w:rFonts w:asciiTheme="majorBidi" w:hAnsiTheme="majorBidi" w:cstheme="majorBidi"/>
                <w:lang w:val="en-US"/>
              </w:rPr>
              <w:t>3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8F6C8B" w:rsidRPr="008F6C8B">
              <w:rPr>
                <w:rFonts w:asciiTheme="majorBidi" w:hAnsiTheme="majorBidi" w:cstheme="majorBidi"/>
                <w:lang w:val="en-US"/>
              </w:rPr>
              <w:t>764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</w:tr>
      <w:tr w:rsidR="00F25882" w:rsidRPr="00796FCC" w14:paraId="130BE8DC" w14:textId="77777777" w:rsidTr="00420FC4">
        <w:tc>
          <w:tcPr>
            <w:tcW w:w="3510" w:type="dxa"/>
          </w:tcPr>
          <w:p w14:paraId="6F72DA9C" w14:textId="72D27F0C" w:rsidR="00F25882" w:rsidRPr="00796FCC" w:rsidRDefault="00F25882" w:rsidP="00F25882">
            <w:pPr>
              <w:spacing w:line="340" w:lineRule="exact"/>
              <w:ind w:left="425" w:right="65" w:hanging="326"/>
              <w:rPr>
                <w:rFonts w:asciiTheme="majorBidi" w:hAnsiTheme="majorBidi" w:cstheme="majorBidi"/>
                <w:cs/>
              </w:rPr>
            </w:pPr>
            <w:r w:rsidRPr="00796FCC">
              <w:rPr>
                <w:rFonts w:asciiTheme="majorBidi" w:hAnsiTheme="majorBidi" w:cstheme="majorBidi"/>
                <w:cs/>
              </w:rPr>
              <w:t>เจ้าหนี้ค่าซื้อที่ดิน อาคารและอุปกรณ์</w:t>
            </w:r>
            <w:r w:rsidRPr="00796FCC">
              <w:rPr>
                <w:rFonts w:asciiTheme="majorBidi" w:hAnsiTheme="majorBidi" w:cstheme="majorBidi" w:hint="cs"/>
                <w:cs/>
              </w:rPr>
              <w:t xml:space="preserve"> 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4399413" w14:textId="77777777" w:rsidR="00F25882" w:rsidRPr="00796FCC" w:rsidRDefault="00F25882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4FF26B0D" w14:textId="77777777" w:rsidR="00F25882" w:rsidRPr="00796FCC" w:rsidRDefault="00F25882" w:rsidP="00F25882">
            <w:pPr>
              <w:tabs>
                <w:tab w:val="decimal" w:pos="1008"/>
              </w:tabs>
              <w:spacing w:line="340" w:lineRule="exact"/>
              <w:ind w:left="3" w:right="-21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201BCDF" w14:textId="77777777" w:rsidR="00F25882" w:rsidRPr="00796FCC" w:rsidRDefault="00F25882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7B7871C" w14:textId="77777777" w:rsidR="00F25882" w:rsidRPr="00796FCC" w:rsidRDefault="00F25882" w:rsidP="00F25882">
            <w:pPr>
              <w:tabs>
                <w:tab w:val="decimal" w:pos="1008"/>
              </w:tabs>
              <w:spacing w:line="340" w:lineRule="exact"/>
              <w:ind w:left="3" w:right="-21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6C71DAF" w14:textId="77777777" w:rsidR="00F25882" w:rsidRPr="00796FCC" w:rsidRDefault="00F25882" w:rsidP="00F25882">
            <w:pPr>
              <w:tabs>
                <w:tab w:val="decimal" w:pos="954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center"/>
          </w:tcPr>
          <w:p w14:paraId="6FCA7440" w14:textId="77777777" w:rsidR="00F25882" w:rsidRPr="00796FCC" w:rsidRDefault="00F25882" w:rsidP="00F25882">
            <w:pPr>
              <w:tabs>
                <w:tab w:val="decimal" w:pos="63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4DAA580" w14:textId="77777777" w:rsidR="00F25882" w:rsidRPr="00796FCC" w:rsidRDefault="00F25882" w:rsidP="00F2588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</w:tr>
      <w:tr w:rsidR="00F25882" w:rsidRPr="00796FCC" w14:paraId="3F0CADDB" w14:textId="77777777" w:rsidTr="00420FC4">
        <w:tc>
          <w:tcPr>
            <w:tcW w:w="3510" w:type="dxa"/>
          </w:tcPr>
          <w:p w14:paraId="4AF0ECBB" w14:textId="001E6606" w:rsidR="00F25882" w:rsidRPr="00796FCC" w:rsidRDefault="00F25882" w:rsidP="00F25882">
            <w:pPr>
              <w:spacing w:line="340" w:lineRule="exact"/>
              <w:ind w:left="425" w:right="65" w:hanging="326"/>
              <w:rPr>
                <w:rFonts w:asciiTheme="majorBidi" w:hAnsiTheme="majorBidi" w:cstheme="majorBidi"/>
                <w:spacing w:val="-6"/>
                <w:cs/>
              </w:rPr>
            </w:pPr>
            <w:r w:rsidRPr="00796FCC">
              <w:rPr>
                <w:rFonts w:asciiTheme="majorBidi" w:hAnsiTheme="majorBidi" w:cstheme="majorBidi"/>
                <w:cs/>
              </w:rPr>
              <w:t xml:space="preserve">   </w:t>
            </w:r>
            <w:r w:rsidRPr="00796FCC">
              <w:rPr>
                <w:rFonts w:asciiTheme="majorBidi" w:hAnsiTheme="majorBidi" w:cstheme="majorBidi"/>
                <w:spacing w:val="-6"/>
                <w:cs/>
              </w:rPr>
              <w:t>สินทรัพย์ไม่มีตัวตน</w:t>
            </w:r>
            <w:r w:rsidRPr="00796FCC">
              <w:rPr>
                <w:rFonts w:asciiTheme="majorBidi" w:hAnsiTheme="majorBidi" w:cstheme="majorBidi" w:hint="cs"/>
                <w:spacing w:val="-6"/>
                <w:cs/>
              </w:rPr>
              <w:t>อื่นนอกจากค่าความนิยม</w:t>
            </w:r>
          </w:p>
          <w:p w14:paraId="17B68D3D" w14:textId="5FB29ED4" w:rsidR="00F25882" w:rsidRPr="00796FCC" w:rsidRDefault="00F25882" w:rsidP="0076520E">
            <w:pPr>
              <w:tabs>
                <w:tab w:val="left" w:pos="199"/>
                <w:tab w:val="left" w:pos="310"/>
              </w:tabs>
              <w:spacing w:line="340" w:lineRule="exact"/>
              <w:ind w:left="425" w:right="65" w:hanging="32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796FC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8F6C8B" w:rsidRPr="008F6C8B">
              <w:rPr>
                <w:rFonts w:asciiTheme="majorBidi" w:hAnsiTheme="majorBidi" w:cstheme="majorBidi"/>
                <w:lang w:val="en-US"/>
              </w:rPr>
              <w:t>31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cs/>
                <w:lang w:val="en-US"/>
              </w:rPr>
              <w:t>มีนาคม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D2AFEB" w14:textId="77777777" w:rsidR="00F25882" w:rsidRDefault="00F25882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515525B1" w14:textId="03925C5F" w:rsidR="008231BD" w:rsidRPr="00796FCC" w:rsidRDefault="008F6C8B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298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A93CA8C" w14:textId="77777777" w:rsidR="00F25882" w:rsidRPr="00796FCC" w:rsidRDefault="00F25882" w:rsidP="00F2588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0668C3" w14:textId="77777777" w:rsidR="00F25882" w:rsidRDefault="00F25882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5AF2EFC3" w14:textId="73F0B336" w:rsidR="00BD64D1" w:rsidRPr="00BD64D1" w:rsidRDefault="008F6C8B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2</w:t>
            </w:r>
            <w:r w:rsidR="00BD64D1">
              <w:rPr>
                <w:rFonts w:asciiTheme="majorBidi" w:hAnsiTheme="majorBidi" w:cstheme="majorBidi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lang w:val="en-US"/>
              </w:rPr>
              <w:t>107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4E4DF76" w14:textId="77777777" w:rsidR="00F25882" w:rsidRPr="00796FCC" w:rsidRDefault="00F25882" w:rsidP="00F25882">
            <w:pPr>
              <w:tabs>
                <w:tab w:val="decimal" w:pos="882"/>
                <w:tab w:val="decimal" w:pos="963"/>
              </w:tabs>
              <w:spacing w:line="340" w:lineRule="exact"/>
              <w:ind w:left="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3449FF" w14:textId="77777777" w:rsidR="00F25882" w:rsidRDefault="00F25882" w:rsidP="00F2588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4B5D809E" w14:textId="6F06BE3C" w:rsidR="005256EB" w:rsidRPr="00796FCC" w:rsidRDefault="008F6C8B" w:rsidP="00F2588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238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5D1C0391" w14:textId="77777777" w:rsidR="00F25882" w:rsidRPr="00796FCC" w:rsidRDefault="00F25882" w:rsidP="00F25882">
            <w:pPr>
              <w:tabs>
                <w:tab w:val="decimal" w:pos="963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F7C1B6" w14:textId="77777777" w:rsidR="00F25882" w:rsidRDefault="00F25882" w:rsidP="00F2588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  <w:p w14:paraId="1E370021" w14:textId="7434A01B" w:rsidR="00BD64D1" w:rsidRPr="00BD64D1" w:rsidRDefault="008F6C8B" w:rsidP="00F25882">
            <w:pPr>
              <w:tabs>
                <w:tab w:val="decimal" w:pos="1080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1</w:t>
            </w:r>
            <w:r w:rsidR="0026466C">
              <w:rPr>
                <w:rFonts w:asciiTheme="majorBidi" w:hAnsiTheme="majorBidi" w:cstheme="majorBidi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lang w:val="en-US"/>
              </w:rPr>
              <w:t>829</w:t>
            </w:r>
          </w:p>
        </w:tc>
      </w:tr>
    </w:tbl>
    <w:p w14:paraId="36A5E9F6" w14:textId="77777777" w:rsidR="00867C89" w:rsidRDefault="00867C89" w:rsidP="000142E4">
      <w:pPr>
        <w:suppressAutoHyphens w:val="0"/>
        <w:spacing w:before="240" w:after="120"/>
        <w:ind w:left="198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</w:p>
    <w:p w14:paraId="1735CA58" w14:textId="77777777" w:rsidR="00867C89" w:rsidRDefault="00867C89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3282A610" w14:textId="4F541EA2" w:rsidR="00393F49" w:rsidRPr="00796FCC" w:rsidRDefault="008F6C8B" w:rsidP="000142E4">
      <w:pPr>
        <w:suppressAutoHyphens w:val="0"/>
        <w:spacing w:before="240" w:after="120"/>
        <w:ind w:left="1987" w:hanging="720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8F6C8B">
        <w:rPr>
          <w:rFonts w:ascii="Angsana New" w:hAnsi="Angsana New" w:cs="Angsana New" w:hint="cs"/>
          <w:sz w:val="32"/>
          <w:szCs w:val="32"/>
          <w:lang w:val="en-US"/>
        </w:rPr>
        <w:lastRenderedPageBreak/>
        <w:t>4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8F6C8B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8F6C8B">
        <w:rPr>
          <w:rFonts w:ascii="Angsana New" w:hAnsi="Angsana New" w:cs="Angsana New"/>
          <w:sz w:val="32"/>
          <w:szCs w:val="32"/>
          <w:lang w:val="en-US"/>
        </w:rPr>
        <w:t>2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393F49" w:rsidRPr="00796FCC">
        <w:rPr>
          <w:rFonts w:ascii="Angsana New" w:hAnsi="Angsana New" w:cs="Angsana New"/>
          <w:sz w:val="32"/>
          <w:szCs w:val="32"/>
          <w:lang w:val="en-US"/>
        </w:rPr>
        <w:tab/>
      </w:r>
      <w:r w:rsidR="00420FC4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รายการที่ไม่เป็นตัวเงินที่มีสาระสำคัญสำหรับ</w:t>
      </w:r>
      <w:r w:rsidR="00D848A0" w:rsidRPr="00796FC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งวด</w:t>
      </w:r>
      <w:r w:rsidR="00436EA2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สาม</w:t>
      </w:r>
      <w:r w:rsidR="00D848A0" w:rsidRPr="00796FC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เดือน</w:t>
      </w:r>
      <w:r w:rsidR="00393F49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สิ้นสุดวันที่ </w:t>
      </w:r>
      <w:r w:rsidRPr="008F6C8B"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 w:rsidR="0032744D">
        <w:rPr>
          <w:rFonts w:ascii="Angsana New" w:hAnsi="Angsana New" w:cs="Angsana New"/>
          <w:spacing w:val="-6"/>
          <w:sz w:val="32"/>
          <w:szCs w:val="32"/>
          <w:lang w:val="en-US"/>
        </w:rPr>
        <w:t xml:space="preserve"> </w:t>
      </w:r>
      <w:r w:rsidR="0032744D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มีนาคม</w:t>
      </w:r>
      <w:r w:rsidR="00393F49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มีดังนี้</w:t>
      </w:r>
    </w:p>
    <w:p w14:paraId="592985A2" w14:textId="6D905DF0" w:rsidR="00393F49" w:rsidRPr="00796FCC" w:rsidRDefault="00393F49" w:rsidP="00703612">
      <w:pPr>
        <w:ind w:left="720" w:right="-230"/>
        <w:jc w:val="right"/>
        <w:rPr>
          <w:rFonts w:ascii="Angsana New" w:eastAsia="Cordia New" w:hAnsi="Angsana New" w:cs="Angsana New"/>
          <w:b/>
          <w:bCs/>
          <w:lang w:val="en-US"/>
        </w:rPr>
      </w:pPr>
      <w:r w:rsidRPr="00796FCC">
        <w:rPr>
          <w:rFonts w:ascii="Angsana New" w:eastAsia="Cordia New" w:hAnsi="Angsana New" w:cs="Angsana New"/>
          <w:b/>
          <w:bCs/>
          <w:cs/>
          <w:lang w:val="en-US"/>
        </w:rPr>
        <w:t xml:space="preserve">หน่วย : </w:t>
      </w:r>
      <w:r w:rsidR="002937C8" w:rsidRPr="00796FCC">
        <w:rPr>
          <w:rFonts w:ascii="Angsana New" w:eastAsia="Cordi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eastAsia="Cordia New" w:hAnsi="Angsana New" w:cs="Angsana New"/>
          <w:b/>
          <w:bCs/>
          <w:cs/>
          <w:lang w:val="en-US"/>
        </w:rPr>
        <w:t>บาท</w:t>
      </w:r>
    </w:p>
    <w:tbl>
      <w:tblPr>
        <w:tblW w:w="819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84"/>
        <w:gridCol w:w="1006"/>
        <w:gridCol w:w="90"/>
        <w:gridCol w:w="1008"/>
        <w:gridCol w:w="89"/>
        <w:gridCol w:w="1008"/>
        <w:gridCol w:w="90"/>
        <w:gridCol w:w="1015"/>
      </w:tblGrid>
      <w:tr w:rsidR="00783D02" w:rsidRPr="00796FCC" w14:paraId="589EC59F" w14:textId="77777777" w:rsidTr="00C11050">
        <w:tc>
          <w:tcPr>
            <w:tcW w:w="3884" w:type="dxa"/>
          </w:tcPr>
          <w:p w14:paraId="28F87F2E" w14:textId="7A49A8CB" w:rsidR="00420FC4" w:rsidRPr="00796FCC" w:rsidRDefault="00AE501B" w:rsidP="00703612">
            <w:pPr>
              <w:tabs>
                <w:tab w:val="left" w:pos="2160"/>
              </w:tabs>
              <w:adjustRightInd w:val="0"/>
              <w:spacing w:line="34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</w:rPr>
              <w:t>ประเภทรายการ</w:t>
            </w:r>
          </w:p>
        </w:tc>
        <w:tc>
          <w:tcPr>
            <w:tcW w:w="2104" w:type="dxa"/>
            <w:gridSpan w:val="3"/>
          </w:tcPr>
          <w:p w14:paraId="6033CDB1" w14:textId="77777777" w:rsidR="00420FC4" w:rsidRPr="00796FCC" w:rsidRDefault="00420FC4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9" w:type="dxa"/>
          </w:tcPr>
          <w:p w14:paraId="3E66F22B" w14:textId="77777777" w:rsidR="00420FC4" w:rsidRPr="00796FCC" w:rsidRDefault="00420FC4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113" w:type="dxa"/>
            <w:gridSpan w:val="3"/>
          </w:tcPr>
          <w:p w14:paraId="0E65208F" w14:textId="77777777" w:rsidR="00420FC4" w:rsidRPr="00796FCC" w:rsidRDefault="00420FC4" w:rsidP="00703612">
            <w:pPr>
              <w:tabs>
                <w:tab w:val="left" w:pos="2160"/>
              </w:tabs>
              <w:adjustRightInd w:val="0"/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83D02" w:rsidRPr="00796FCC" w14:paraId="2345A36A" w14:textId="77777777" w:rsidTr="00C11050">
        <w:tc>
          <w:tcPr>
            <w:tcW w:w="3884" w:type="dxa"/>
          </w:tcPr>
          <w:p w14:paraId="5E103D07" w14:textId="77777777" w:rsidR="00420FC4" w:rsidRPr="00796FCC" w:rsidRDefault="00420FC4" w:rsidP="00703612">
            <w:pPr>
              <w:tabs>
                <w:tab w:val="left" w:pos="2160"/>
              </w:tabs>
              <w:spacing w:line="340" w:lineRule="exact"/>
              <w:ind w:right="65" w:firstLine="45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6" w:type="dxa"/>
          </w:tcPr>
          <w:p w14:paraId="30020E56" w14:textId="173637D8" w:rsidR="00420FC4" w:rsidRPr="00796FCC" w:rsidRDefault="008F6C8B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6C8B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59ECB615" w14:textId="77777777" w:rsidR="00420FC4" w:rsidRPr="00796FCC" w:rsidRDefault="00420FC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</w:tcPr>
          <w:p w14:paraId="69123059" w14:textId="5BCDB6C2" w:rsidR="00420FC4" w:rsidRPr="00796FCC" w:rsidRDefault="008F6C8B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6C8B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89" w:type="dxa"/>
          </w:tcPr>
          <w:p w14:paraId="79D5B5AC" w14:textId="77777777" w:rsidR="00420FC4" w:rsidRPr="00796FCC" w:rsidRDefault="00420FC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08" w:type="dxa"/>
          </w:tcPr>
          <w:p w14:paraId="16A7848B" w14:textId="76CC145B" w:rsidR="00420FC4" w:rsidRPr="00796FCC" w:rsidRDefault="008F6C8B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6C8B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3394821E" w14:textId="77777777" w:rsidR="00420FC4" w:rsidRPr="00796FCC" w:rsidRDefault="00420FC4" w:rsidP="00703612">
            <w:pPr>
              <w:tabs>
                <w:tab w:val="left" w:pos="2160"/>
              </w:tabs>
              <w:spacing w:line="340" w:lineRule="exact"/>
              <w:ind w:left="-126" w:firstLine="12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15" w:type="dxa"/>
          </w:tcPr>
          <w:p w14:paraId="63508686" w14:textId="7498E4EB" w:rsidR="00420FC4" w:rsidRPr="00796FCC" w:rsidRDefault="008F6C8B" w:rsidP="00703612">
            <w:pPr>
              <w:tabs>
                <w:tab w:val="left" w:pos="2160"/>
              </w:tabs>
              <w:spacing w:line="340" w:lineRule="exact"/>
              <w:ind w:left="-126" w:right="9" w:firstLine="12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6C8B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346DBF" w:rsidRPr="00796FCC" w14:paraId="190FC7EB" w14:textId="77777777" w:rsidTr="00C11050">
        <w:tc>
          <w:tcPr>
            <w:tcW w:w="3884" w:type="dxa"/>
            <w:vAlign w:val="bottom"/>
          </w:tcPr>
          <w:p w14:paraId="0F0AC241" w14:textId="6E0BDD61" w:rsidR="00346DBF" w:rsidRPr="00796FCC" w:rsidRDefault="00346DBF" w:rsidP="00703612">
            <w:pPr>
              <w:spacing w:line="340" w:lineRule="exact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cs/>
              </w:rPr>
              <w:t>กำไรจากการจำหน่ายเงินลงทุน</w:t>
            </w:r>
          </w:p>
        </w:tc>
        <w:tc>
          <w:tcPr>
            <w:tcW w:w="1006" w:type="dxa"/>
          </w:tcPr>
          <w:p w14:paraId="2ACAFDF9" w14:textId="434C5A3A" w:rsidR="00346DBF" w:rsidRPr="00796FCC" w:rsidRDefault="008F6C8B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608</w:t>
            </w:r>
          </w:p>
        </w:tc>
        <w:tc>
          <w:tcPr>
            <w:tcW w:w="90" w:type="dxa"/>
          </w:tcPr>
          <w:p w14:paraId="487E0270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25305962" w14:textId="6B5F101D" w:rsidR="00346DBF" w:rsidRPr="00796FCC" w:rsidRDefault="008F6C8B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489</w:t>
            </w:r>
          </w:p>
        </w:tc>
        <w:tc>
          <w:tcPr>
            <w:tcW w:w="89" w:type="dxa"/>
          </w:tcPr>
          <w:p w14:paraId="4AE1BE25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51487E76" w14:textId="6D72E994" w:rsidR="00346DBF" w:rsidRPr="00796FCC" w:rsidRDefault="008F6C8B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490</w:t>
            </w:r>
          </w:p>
        </w:tc>
        <w:tc>
          <w:tcPr>
            <w:tcW w:w="90" w:type="dxa"/>
          </w:tcPr>
          <w:p w14:paraId="652859B8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5806D46A" w14:textId="24603409" w:rsidR="00346DBF" w:rsidRPr="00796FCC" w:rsidRDefault="008F6C8B" w:rsidP="001D2680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454</w:t>
            </w:r>
          </w:p>
        </w:tc>
      </w:tr>
      <w:tr w:rsidR="00346DBF" w:rsidRPr="00796FCC" w14:paraId="1ED32AB3" w14:textId="77777777" w:rsidTr="00C11050">
        <w:tc>
          <w:tcPr>
            <w:tcW w:w="3884" w:type="dxa"/>
            <w:vAlign w:val="bottom"/>
          </w:tcPr>
          <w:p w14:paraId="6D8E2102" w14:textId="33B0DD59" w:rsidR="00346DBF" w:rsidRPr="00796FCC" w:rsidRDefault="00A87DFF" w:rsidP="00703612">
            <w:pPr>
              <w:spacing w:line="340" w:lineRule="exact"/>
              <w:rPr>
                <w:rFonts w:asciiTheme="majorBidi" w:eastAsia="Cordia New" w:hAnsiTheme="majorBidi" w:cstheme="majorBidi"/>
                <w:cs/>
              </w:rPr>
            </w:pPr>
            <w:r>
              <w:rPr>
                <w:rFonts w:asciiTheme="majorBidi" w:eastAsia="Cordia New" w:hAnsiTheme="majorBidi" w:cstheme="majorBidi" w:hint="cs"/>
                <w:cs/>
              </w:rPr>
              <w:t>กำไร</w:t>
            </w:r>
            <w:r w:rsidR="00632A72">
              <w:rPr>
                <w:rFonts w:asciiTheme="majorBidi" w:eastAsia="Cordia New" w:hAnsiTheme="majorBidi" w:cstheme="majorBidi" w:hint="cs"/>
                <w:cs/>
              </w:rPr>
              <w:t xml:space="preserve"> </w:t>
            </w:r>
            <w:r>
              <w:rPr>
                <w:rFonts w:asciiTheme="majorBidi" w:eastAsia="Cordia New" w:hAnsiTheme="majorBidi" w:cstheme="majorBidi" w:hint="cs"/>
                <w:cs/>
              </w:rPr>
              <w:t>(</w:t>
            </w:r>
            <w:r w:rsidR="00346DBF" w:rsidRPr="00796FCC">
              <w:rPr>
                <w:rFonts w:asciiTheme="majorBidi" w:eastAsia="Cordia New" w:hAnsiTheme="majorBidi" w:cstheme="majorBidi"/>
                <w:cs/>
              </w:rPr>
              <w:t>ขาดทุน</w:t>
            </w:r>
            <w:r>
              <w:rPr>
                <w:rFonts w:asciiTheme="majorBidi" w:eastAsia="Cordia New" w:hAnsiTheme="majorBidi" w:cstheme="majorBidi" w:hint="cs"/>
                <w:cs/>
              </w:rPr>
              <w:t>)</w:t>
            </w:r>
            <w:r w:rsidR="00632A72">
              <w:rPr>
                <w:rFonts w:asciiTheme="majorBidi" w:eastAsia="Cordia New" w:hAnsiTheme="majorBidi" w:cstheme="majorBidi" w:hint="cs"/>
                <w:cs/>
              </w:rPr>
              <w:t xml:space="preserve"> </w:t>
            </w:r>
            <w:r w:rsidR="00346DBF" w:rsidRPr="00796FCC">
              <w:rPr>
                <w:rFonts w:asciiTheme="majorBidi" w:eastAsia="Cordia New" w:hAnsiTheme="majorBidi" w:cstheme="majorBidi"/>
                <w:cs/>
              </w:rPr>
              <w:t>จากการวัดมูลค่ายุติธรรม</w:t>
            </w:r>
          </w:p>
        </w:tc>
        <w:tc>
          <w:tcPr>
            <w:tcW w:w="1006" w:type="dxa"/>
          </w:tcPr>
          <w:p w14:paraId="00953D92" w14:textId="77777777" w:rsidR="00346DBF" w:rsidRPr="00796FCC" w:rsidRDefault="00346DBF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867B69E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3DD5CE86" w14:textId="77777777" w:rsidR="00346DBF" w:rsidRPr="00796FCC" w:rsidRDefault="00346DBF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" w:type="dxa"/>
          </w:tcPr>
          <w:p w14:paraId="4E60CB1D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725CE89B" w14:textId="77777777" w:rsidR="00346DBF" w:rsidRPr="00796FCC" w:rsidRDefault="00346DBF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715470AD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4F738C1E" w14:textId="77777777" w:rsidR="00346DBF" w:rsidRPr="00796FCC" w:rsidRDefault="00346DBF" w:rsidP="00703612">
            <w:pPr>
              <w:tabs>
                <w:tab w:val="decimal" w:pos="99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46DBF" w:rsidRPr="00796FCC" w14:paraId="32A7AF26" w14:textId="77777777" w:rsidTr="00C11050">
        <w:tc>
          <w:tcPr>
            <w:tcW w:w="3884" w:type="dxa"/>
            <w:vAlign w:val="bottom"/>
          </w:tcPr>
          <w:p w14:paraId="2619D9AA" w14:textId="77777777" w:rsidR="00346DBF" w:rsidRPr="00796FCC" w:rsidRDefault="00346DBF" w:rsidP="00703612">
            <w:pPr>
              <w:spacing w:line="340" w:lineRule="exact"/>
              <w:ind w:left="183" w:hanging="183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cs/>
              </w:rPr>
              <w:tab/>
              <w:t>ที่รับรู้ในกำไรหรือขาดทุน</w:t>
            </w:r>
          </w:p>
        </w:tc>
        <w:tc>
          <w:tcPr>
            <w:tcW w:w="1006" w:type="dxa"/>
          </w:tcPr>
          <w:p w14:paraId="48C010EB" w14:textId="59B9EBFB" w:rsidR="00346DBF" w:rsidRPr="00796FCC" w:rsidRDefault="008F6C8B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442</w:t>
            </w:r>
          </w:p>
        </w:tc>
        <w:tc>
          <w:tcPr>
            <w:tcW w:w="90" w:type="dxa"/>
          </w:tcPr>
          <w:p w14:paraId="0B55F020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7AE9AC8D" w14:textId="20379726" w:rsidR="00346DBF" w:rsidRPr="00796FCC" w:rsidRDefault="008F6C8B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8F6C8B">
              <w:rPr>
                <w:rFonts w:asciiTheme="majorBidi" w:hAnsiTheme="majorBidi" w:cs="Angsana New"/>
                <w:lang w:val="en-US"/>
              </w:rPr>
              <w:t>200</w:t>
            </w:r>
          </w:p>
        </w:tc>
        <w:tc>
          <w:tcPr>
            <w:tcW w:w="89" w:type="dxa"/>
          </w:tcPr>
          <w:p w14:paraId="718D8E83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5EA12A01" w14:textId="4925059A" w:rsidR="00346DBF" w:rsidRPr="00796FCC" w:rsidRDefault="008F6C8B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393</w:t>
            </w:r>
          </w:p>
        </w:tc>
        <w:tc>
          <w:tcPr>
            <w:tcW w:w="90" w:type="dxa"/>
          </w:tcPr>
          <w:p w14:paraId="67D55049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7D75FE3F" w14:textId="79246B3F" w:rsidR="00346DBF" w:rsidRPr="00796FCC" w:rsidRDefault="008F1271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8F6C8B" w:rsidRPr="008F6C8B">
              <w:rPr>
                <w:rFonts w:asciiTheme="majorBidi" w:hAnsiTheme="majorBidi" w:cs="Angsana New"/>
                <w:lang w:val="en-US"/>
              </w:rPr>
              <w:t>58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</w:tr>
      <w:tr w:rsidR="00346DBF" w:rsidRPr="00796FCC" w14:paraId="2F66224F" w14:textId="77777777" w:rsidTr="00C11050">
        <w:tc>
          <w:tcPr>
            <w:tcW w:w="3884" w:type="dxa"/>
            <w:vAlign w:val="bottom"/>
          </w:tcPr>
          <w:p w14:paraId="55B1617E" w14:textId="0972BE58" w:rsidR="00346DBF" w:rsidRPr="00796FCC" w:rsidRDefault="001C58BF" w:rsidP="00703612">
            <w:pPr>
              <w:spacing w:line="340" w:lineRule="exact"/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eastAsia="Cordia New" w:hAnsiTheme="majorBidi" w:cstheme="majorBidi" w:hint="cs"/>
                <w:cs/>
                <w:lang w:val="en-US"/>
              </w:rPr>
              <w:t>(</w:t>
            </w:r>
            <w:r w:rsidR="00346DBF" w:rsidRPr="00796FCC">
              <w:rPr>
                <w:rFonts w:asciiTheme="majorBidi" w:eastAsia="Cordia New" w:hAnsiTheme="majorBidi" w:cstheme="majorBidi"/>
                <w:cs/>
              </w:rPr>
              <w:t>ขาดทุน</w:t>
            </w:r>
            <w:r>
              <w:rPr>
                <w:rFonts w:asciiTheme="majorBidi" w:eastAsia="Cordia New" w:hAnsiTheme="majorBidi" w:cstheme="majorBidi" w:hint="cs"/>
                <w:cs/>
                <w:lang w:val="en-US"/>
              </w:rPr>
              <w:t>)</w:t>
            </w:r>
            <w:r w:rsidR="005155FC">
              <w:rPr>
                <w:rFonts w:asciiTheme="majorBidi" w:eastAsia="Cordia New" w:hAnsiTheme="majorBidi" w:cstheme="majorBidi"/>
                <w:lang w:val="en-US"/>
              </w:rPr>
              <w:t xml:space="preserve"> </w:t>
            </w:r>
            <w:r w:rsidR="005155FC">
              <w:rPr>
                <w:rFonts w:asciiTheme="majorBidi" w:eastAsia="Cordia New" w:hAnsiTheme="majorBidi" w:cstheme="majorBidi" w:hint="cs"/>
                <w:cs/>
                <w:lang w:val="en-US"/>
              </w:rPr>
              <w:t>กำไร</w:t>
            </w:r>
            <w:r w:rsidR="0076520E">
              <w:rPr>
                <w:rFonts w:asciiTheme="majorBidi" w:eastAsia="Cordia New" w:hAnsiTheme="majorBidi" w:cstheme="majorBidi" w:hint="cs"/>
                <w:cs/>
              </w:rPr>
              <w:t xml:space="preserve"> </w:t>
            </w:r>
            <w:r w:rsidR="00346DBF" w:rsidRPr="00796FCC">
              <w:rPr>
                <w:rFonts w:asciiTheme="majorBidi" w:eastAsia="Cordia New" w:hAnsiTheme="majorBidi" w:cstheme="majorBidi"/>
                <w:cs/>
              </w:rPr>
              <w:t>จากการวัดมูลค่ายุติธรรมที่รับรู้</w:t>
            </w:r>
          </w:p>
        </w:tc>
        <w:tc>
          <w:tcPr>
            <w:tcW w:w="1006" w:type="dxa"/>
          </w:tcPr>
          <w:p w14:paraId="10F611B7" w14:textId="77777777" w:rsidR="00346DBF" w:rsidRPr="00796FCC" w:rsidRDefault="00346DBF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B126562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1BC83A85" w14:textId="77777777" w:rsidR="00346DBF" w:rsidRPr="00796FCC" w:rsidRDefault="00346DBF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" w:type="dxa"/>
          </w:tcPr>
          <w:p w14:paraId="6B79B297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36C5467D" w14:textId="77777777" w:rsidR="00346DBF" w:rsidRPr="00796FCC" w:rsidRDefault="00346DBF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92DF829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03961311" w14:textId="77777777" w:rsidR="00346DBF" w:rsidRPr="00796FCC" w:rsidRDefault="00346DBF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46DBF" w:rsidRPr="00796FCC" w14:paraId="0D7260F1" w14:textId="77777777" w:rsidTr="00C11050">
        <w:tc>
          <w:tcPr>
            <w:tcW w:w="3884" w:type="dxa"/>
            <w:vAlign w:val="bottom"/>
          </w:tcPr>
          <w:p w14:paraId="7C3EEDD6" w14:textId="77777777" w:rsidR="00346DBF" w:rsidRPr="00796FCC" w:rsidRDefault="00346DBF" w:rsidP="00703612">
            <w:pPr>
              <w:spacing w:line="340" w:lineRule="exact"/>
              <w:ind w:left="183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cs/>
              </w:rPr>
              <w:t>ในกำไรขาดทุนเบ็ดเสร็จอื่น</w:t>
            </w:r>
          </w:p>
        </w:tc>
        <w:tc>
          <w:tcPr>
            <w:tcW w:w="1006" w:type="dxa"/>
          </w:tcPr>
          <w:p w14:paraId="15373357" w14:textId="77777777" w:rsidR="00346DBF" w:rsidRPr="00796FCC" w:rsidRDefault="00346DBF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01B9492E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3C392282" w14:textId="77777777" w:rsidR="00346DBF" w:rsidRPr="00796FCC" w:rsidRDefault="00346DBF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9" w:type="dxa"/>
          </w:tcPr>
          <w:p w14:paraId="76EDA2ED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15905CCE" w14:textId="77777777" w:rsidR="00346DBF" w:rsidRPr="00796FCC" w:rsidRDefault="00346DBF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5E45044E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18C30A64" w14:textId="77777777" w:rsidR="00346DBF" w:rsidRPr="00796FCC" w:rsidRDefault="00346DBF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346DBF" w:rsidRPr="00796FCC" w14:paraId="2260AE74" w14:textId="77777777" w:rsidTr="00C11050">
        <w:tc>
          <w:tcPr>
            <w:tcW w:w="3884" w:type="dxa"/>
            <w:vAlign w:val="bottom"/>
          </w:tcPr>
          <w:p w14:paraId="77FDC362" w14:textId="77777777" w:rsidR="00346DBF" w:rsidRPr="00796FCC" w:rsidRDefault="00346DBF" w:rsidP="00703612">
            <w:pPr>
              <w:spacing w:line="340" w:lineRule="exact"/>
              <w:ind w:left="183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cs/>
              </w:rPr>
              <w:t>ของสินทรัพย์ทางการเงินไม่หมุนเวียนอื่น</w:t>
            </w:r>
          </w:p>
        </w:tc>
        <w:tc>
          <w:tcPr>
            <w:tcW w:w="1006" w:type="dxa"/>
          </w:tcPr>
          <w:p w14:paraId="5D3D6B87" w14:textId="48450C6B" w:rsidR="00346DBF" w:rsidRPr="00796FCC" w:rsidRDefault="004432D7" w:rsidP="00B2373F">
            <w:pPr>
              <w:tabs>
                <w:tab w:val="decimal" w:pos="88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8F6C8B" w:rsidRPr="008F6C8B">
              <w:rPr>
                <w:rFonts w:asciiTheme="majorBidi" w:hAnsiTheme="majorBidi" w:cstheme="majorBidi"/>
                <w:lang w:val="en-US"/>
              </w:rPr>
              <w:t>46</w:t>
            </w:r>
            <w:r w:rsidR="00D83729">
              <w:rPr>
                <w:rFonts w:asciiTheme="majorBidi" w:hAnsiTheme="majorBidi" w:cstheme="majorBidi"/>
                <w:lang w:val="en-US"/>
              </w:rPr>
              <w:t>,</w:t>
            </w:r>
            <w:r w:rsidR="008F6C8B" w:rsidRPr="008F6C8B">
              <w:rPr>
                <w:rFonts w:asciiTheme="majorBidi" w:hAnsiTheme="majorBidi" w:cstheme="majorBidi"/>
                <w:lang w:val="en-US"/>
              </w:rPr>
              <w:t>912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18530DA9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453FCA49" w14:textId="6A785B75" w:rsidR="00346DBF" w:rsidRPr="00796FCC" w:rsidRDefault="008F1271" w:rsidP="00D719D3">
            <w:pPr>
              <w:tabs>
                <w:tab w:val="decimal" w:pos="87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8F6C8B" w:rsidRPr="008F6C8B">
              <w:rPr>
                <w:rFonts w:asciiTheme="majorBidi" w:hAnsiTheme="majorBidi" w:cs="Angsana New"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8F6C8B" w:rsidRPr="008F6C8B">
              <w:rPr>
                <w:rFonts w:asciiTheme="majorBidi" w:hAnsiTheme="majorBidi" w:cstheme="majorBidi"/>
                <w:lang w:val="en-US"/>
              </w:rPr>
              <w:t>191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89" w:type="dxa"/>
          </w:tcPr>
          <w:p w14:paraId="3B402DB5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</w:tcPr>
          <w:p w14:paraId="282654C5" w14:textId="42CA1370" w:rsidR="00346DBF" w:rsidRPr="00796FCC" w:rsidRDefault="00524DF1" w:rsidP="00D719D3">
            <w:pPr>
              <w:tabs>
                <w:tab w:val="decimal" w:pos="855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8F6C8B" w:rsidRPr="008F6C8B">
              <w:rPr>
                <w:rFonts w:asciiTheme="majorBidi" w:hAnsiTheme="majorBidi" w:cstheme="majorBidi"/>
                <w:lang w:val="en-US"/>
              </w:rPr>
              <w:t>44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8F6C8B" w:rsidRPr="008F6C8B">
              <w:rPr>
                <w:rFonts w:asciiTheme="majorBidi" w:hAnsiTheme="majorBidi" w:cstheme="majorBidi"/>
                <w:lang w:val="en-US"/>
              </w:rPr>
              <w:t>334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</w:tcPr>
          <w:p w14:paraId="618EBF23" w14:textId="77777777" w:rsidR="00346DBF" w:rsidRPr="00796FCC" w:rsidRDefault="00346DBF" w:rsidP="00703612">
            <w:pPr>
              <w:tabs>
                <w:tab w:val="decimal" w:pos="1058"/>
              </w:tabs>
              <w:spacing w:line="340" w:lineRule="exact"/>
              <w:ind w:left="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5" w:type="dxa"/>
          </w:tcPr>
          <w:p w14:paraId="3C479D0C" w14:textId="2AC973FD" w:rsidR="00346DBF" w:rsidRPr="00796FCC" w:rsidRDefault="008F6C8B" w:rsidP="00977CFD">
            <w:pPr>
              <w:tabs>
                <w:tab w:val="decimal" w:pos="840"/>
              </w:tabs>
              <w:spacing w:line="340" w:lineRule="exact"/>
              <w:ind w:left="3"/>
              <w:rPr>
                <w:rFonts w:asciiTheme="majorBidi" w:hAnsiTheme="majorBidi" w:cstheme="majorBidi"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1</w:t>
            </w:r>
            <w:r w:rsidR="008F1271">
              <w:rPr>
                <w:rFonts w:asciiTheme="majorBidi" w:hAnsiTheme="majorBidi" w:cstheme="majorBidi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lang w:val="en-US"/>
              </w:rPr>
              <w:t>255</w:t>
            </w:r>
          </w:p>
        </w:tc>
      </w:tr>
    </w:tbl>
    <w:p w14:paraId="617A1EBF" w14:textId="26566C19" w:rsidR="00393F49" w:rsidRPr="00796FCC" w:rsidRDefault="008F6C8B" w:rsidP="008E6F7D">
      <w:pPr>
        <w:spacing w:before="120"/>
        <w:ind w:left="1267" w:hanging="720"/>
        <w:rPr>
          <w:rFonts w:ascii="Angsana New" w:hAnsi="Angsana New" w:cs="Angsana New"/>
          <w:sz w:val="32"/>
          <w:szCs w:val="32"/>
          <w:lang w:val="en-US"/>
        </w:rPr>
      </w:pPr>
      <w:r w:rsidRPr="008F6C8B">
        <w:rPr>
          <w:rFonts w:ascii="Angsana New" w:hAnsi="Angsana New" w:cs="Angsana New"/>
          <w:sz w:val="32"/>
          <w:szCs w:val="32"/>
          <w:lang w:val="en-US"/>
        </w:rPr>
        <w:t>4</w:t>
      </w:r>
      <w:r w:rsidR="00393F49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8F6C8B">
        <w:rPr>
          <w:rFonts w:ascii="Angsana New" w:hAnsi="Angsana New" w:cs="Angsana New"/>
          <w:sz w:val="32"/>
          <w:szCs w:val="32"/>
          <w:lang w:val="en-US"/>
        </w:rPr>
        <w:t>3</w:t>
      </w:r>
      <w:r w:rsidR="00393F49" w:rsidRPr="00796FCC">
        <w:rPr>
          <w:rFonts w:ascii="Angsana New" w:hAnsi="Angsana New" w:cs="Angsana New"/>
          <w:sz w:val="32"/>
          <w:szCs w:val="32"/>
          <w:lang w:val="en-US"/>
        </w:rPr>
        <w:tab/>
      </w:r>
      <w:r w:rsidR="00EF5BEF" w:rsidRPr="00796FCC">
        <w:rPr>
          <w:rFonts w:ascii="Angsana New" w:hAnsi="Angsana New" w:cs="Angsana New"/>
          <w:sz w:val="32"/>
          <w:szCs w:val="32"/>
          <w:cs/>
          <w:lang w:val="en-US"/>
        </w:rPr>
        <w:t>รายการเคลื่อนไหวของหนี้สินที่มีภาระดอกเบี้ยที่เกิดจากกิจกรรมจัดหาเงิน</w:t>
      </w:r>
    </w:p>
    <w:p w14:paraId="24FA7688" w14:textId="6747E4F5" w:rsidR="00393F49" w:rsidRPr="00796FCC" w:rsidRDefault="00393F49" w:rsidP="00A87818">
      <w:pPr>
        <w:ind w:left="1267" w:right="-1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รายการเคลื่อนไหวของหนี้สินที่มีภาระดอกเบี้ยที่</w:t>
      </w:r>
      <w:r w:rsidR="006D203B" w:rsidRPr="00796FCC">
        <w:rPr>
          <w:rFonts w:ascii="Angsana New" w:hAnsi="Angsana New" w:cs="Angsana New"/>
          <w:sz w:val="32"/>
          <w:szCs w:val="32"/>
          <w:cs/>
          <w:lang w:val="en-US"/>
        </w:rPr>
        <w:t>เกิดจากกิจกรรมจัดหา</w:t>
      </w:r>
      <w:r w:rsidR="003924A6" w:rsidRPr="00796FCC">
        <w:rPr>
          <w:rFonts w:ascii="Angsana New" w:hAnsi="Angsana New" w:cs="Angsana New"/>
          <w:sz w:val="32"/>
          <w:szCs w:val="32"/>
          <w:cs/>
          <w:lang w:val="en-US"/>
        </w:rPr>
        <w:t>เงินสำหรับ</w:t>
      </w:r>
      <w:r w:rsidR="002937C8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งวด</w:t>
      </w:r>
      <w:r w:rsidR="00B874C9">
        <w:rPr>
          <w:rFonts w:ascii="Angsana New" w:hAnsi="Angsana New" w:cs="Angsana New"/>
          <w:sz w:val="32"/>
          <w:szCs w:val="32"/>
          <w:lang w:val="en-US"/>
        </w:rPr>
        <w:br/>
      </w:r>
      <w:r w:rsidR="0014388F">
        <w:rPr>
          <w:rFonts w:ascii="Angsana New" w:hAnsi="Angsana New" w:cs="Angsana New" w:hint="cs"/>
          <w:sz w:val="32"/>
          <w:szCs w:val="32"/>
          <w:cs/>
          <w:lang w:val="en-US"/>
        </w:rPr>
        <w:t>สาม</w:t>
      </w:r>
      <w:r w:rsidR="002937C8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เดือน</w:t>
      </w:r>
      <w:r w:rsidR="003924A6" w:rsidRPr="00796FCC">
        <w:rPr>
          <w:rFonts w:ascii="Angsana New" w:hAnsi="Angsana New" w:cs="Angsana New"/>
          <w:sz w:val="32"/>
          <w:szCs w:val="32"/>
          <w:cs/>
          <w:lang w:val="en-US"/>
        </w:rPr>
        <w:t>สิ้นสุ</w:t>
      </w:r>
      <w:r w:rsidR="003924A6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ด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="003924A6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31</w:t>
      </w:r>
      <w:r w:rsidR="0032744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2744D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มีดังนี้</w:t>
      </w:r>
    </w:p>
    <w:p w14:paraId="37A1FD86" w14:textId="167A9CC8" w:rsidR="00393F49" w:rsidRPr="00796FCC" w:rsidRDefault="00393F49" w:rsidP="00A87818">
      <w:pPr>
        <w:ind w:left="720" w:right="-1"/>
        <w:jc w:val="right"/>
        <w:rPr>
          <w:rFonts w:asciiTheme="majorBidi" w:eastAsia="Cordia New" w:hAnsiTheme="majorBidi" w:cstheme="majorBidi"/>
          <w:b/>
          <w:bCs/>
          <w:lang w:val="en-US"/>
        </w:rPr>
      </w:pPr>
      <w:r w:rsidRPr="00796FCC">
        <w:rPr>
          <w:rFonts w:asciiTheme="majorBidi" w:eastAsia="Cordia New" w:hAnsiTheme="majorBidi" w:cstheme="majorBidi"/>
          <w:b/>
          <w:bCs/>
          <w:cs/>
          <w:lang w:val="en-US"/>
        </w:rPr>
        <w:t xml:space="preserve">หน่วย </w:t>
      </w:r>
      <w:r w:rsidRPr="00796FCC">
        <w:rPr>
          <w:rFonts w:asciiTheme="majorBidi" w:eastAsia="Cordia New" w:hAnsiTheme="majorBidi" w:cs="Angsana New"/>
          <w:b/>
          <w:bCs/>
          <w:cs/>
          <w:lang w:val="en-US"/>
        </w:rPr>
        <w:t>:</w:t>
      </w:r>
      <w:r w:rsidRPr="00796FCC">
        <w:rPr>
          <w:rFonts w:asciiTheme="majorBidi" w:eastAsia="Cordia New" w:hAnsiTheme="majorBidi" w:cstheme="majorBidi"/>
          <w:b/>
          <w:bCs/>
          <w:cs/>
          <w:lang w:val="en-US"/>
        </w:rPr>
        <w:t xml:space="preserve"> </w:t>
      </w:r>
      <w:r w:rsidR="002937C8" w:rsidRPr="00796FCC">
        <w:rPr>
          <w:rFonts w:asciiTheme="majorBidi" w:eastAsia="Cordia New" w:hAnsiTheme="majorBidi" w:cstheme="majorBidi" w:hint="cs"/>
          <w:b/>
          <w:bCs/>
          <w:cs/>
          <w:lang w:val="en-US"/>
        </w:rPr>
        <w:t>พัน</w:t>
      </w:r>
      <w:r w:rsidRPr="00796FCC">
        <w:rPr>
          <w:rFonts w:asciiTheme="majorBidi" w:eastAsia="Cordia New" w:hAnsiTheme="majorBidi" w:cstheme="majorBidi"/>
          <w:b/>
          <w:bCs/>
          <w:cs/>
          <w:lang w:val="en-US"/>
        </w:rPr>
        <w:t>บาท</w:t>
      </w:r>
    </w:p>
    <w:tbl>
      <w:tblPr>
        <w:tblW w:w="4753" w:type="pct"/>
        <w:tblInd w:w="45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77"/>
        <w:gridCol w:w="1077"/>
        <w:gridCol w:w="95"/>
        <w:gridCol w:w="1089"/>
        <w:gridCol w:w="100"/>
        <w:gridCol w:w="1081"/>
        <w:gridCol w:w="91"/>
        <w:gridCol w:w="1075"/>
      </w:tblGrid>
      <w:tr w:rsidR="00783D02" w:rsidRPr="00796FCC" w14:paraId="0EB206CF" w14:textId="77777777" w:rsidTr="00166B5F">
        <w:trPr>
          <w:trHeight w:val="274"/>
        </w:trPr>
        <w:tc>
          <w:tcPr>
            <w:tcW w:w="2377" w:type="pct"/>
            <w:shd w:val="clear" w:color="auto" w:fill="auto"/>
            <w:vAlign w:val="bottom"/>
          </w:tcPr>
          <w:p w14:paraId="5C87C768" w14:textId="77777777" w:rsidR="00393F49" w:rsidRPr="00796FCC" w:rsidRDefault="00393F49" w:rsidP="00A87818">
            <w:pPr>
              <w:ind w:right="-138"/>
              <w:jc w:val="both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2623" w:type="pct"/>
            <w:gridSpan w:val="7"/>
            <w:shd w:val="clear" w:color="auto" w:fill="auto"/>
            <w:vAlign w:val="bottom"/>
          </w:tcPr>
          <w:p w14:paraId="5FF9D6CB" w14:textId="6C21468D" w:rsidR="00393F49" w:rsidRPr="00796FCC" w:rsidRDefault="00393F49" w:rsidP="000267F4">
            <w:pPr>
              <w:tabs>
                <w:tab w:val="decimal" w:pos="90"/>
              </w:tabs>
              <w:snapToGrid w:val="0"/>
              <w:ind w:right="14"/>
              <w:jc w:val="center"/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หนี้สินตามสัญญาเช่า</w:t>
            </w:r>
          </w:p>
        </w:tc>
      </w:tr>
      <w:tr w:rsidR="00783D02" w:rsidRPr="00796FCC" w14:paraId="61EF8BB8" w14:textId="77777777" w:rsidTr="0029573E">
        <w:trPr>
          <w:trHeight w:val="234"/>
        </w:trPr>
        <w:tc>
          <w:tcPr>
            <w:tcW w:w="2377" w:type="pct"/>
            <w:shd w:val="clear" w:color="auto" w:fill="auto"/>
            <w:vAlign w:val="bottom"/>
          </w:tcPr>
          <w:p w14:paraId="5EBBFD9A" w14:textId="77777777" w:rsidR="00393F49" w:rsidRPr="00796FCC" w:rsidRDefault="00393F49" w:rsidP="00A87818">
            <w:pPr>
              <w:ind w:right="-138"/>
              <w:jc w:val="both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1287" w:type="pct"/>
            <w:gridSpan w:val="3"/>
            <w:shd w:val="clear" w:color="auto" w:fill="auto"/>
            <w:vAlign w:val="bottom"/>
          </w:tcPr>
          <w:p w14:paraId="6CFCE4F2" w14:textId="77777777" w:rsidR="00393F49" w:rsidRPr="00796FCC" w:rsidRDefault="00393F49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 w:rsidRPr="00796FCC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CE7F640" w14:textId="77777777" w:rsidR="00393F49" w:rsidRPr="00796FCC" w:rsidRDefault="00393F49" w:rsidP="00A87818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1279" w:type="pct"/>
            <w:gridSpan w:val="3"/>
            <w:vAlign w:val="bottom"/>
          </w:tcPr>
          <w:p w14:paraId="29DEC31A" w14:textId="77777777" w:rsidR="00393F49" w:rsidRPr="00796FCC" w:rsidRDefault="00393F49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lang w:val="en-US"/>
              </w:rPr>
            </w:pPr>
            <w:r w:rsidRPr="00796FCC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783D02" w:rsidRPr="00796FCC" w14:paraId="368FB232" w14:textId="77777777" w:rsidTr="0029573E">
        <w:trPr>
          <w:trHeight w:val="324"/>
        </w:trPr>
        <w:tc>
          <w:tcPr>
            <w:tcW w:w="2377" w:type="pct"/>
            <w:shd w:val="clear" w:color="auto" w:fill="auto"/>
            <w:vAlign w:val="bottom"/>
          </w:tcPr>
          <w:p w14:paraId="3DCFF26D" w14:textId="77777777" w:rsidR="00BE1FBA" w:rsidRPr="00796FCC" w:rsidRDefault="00BE1FBA" w:rsidP="00A87818">
            <w:pPr>
              <w:ind w:right="-138"/>
              <w:jc w:val="both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6D941E9B" w14:textId="1B6681C2" w:rsidR="00BE1FBA" w:rsidRPr="00796FCC" w:rsidRDefault="008F6C8B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8F6C8B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</w:t>
            </w:r>
            <w:r w:rsidRPr="008F6C8B">
              <w:rPr>
                <w:rFonts w:asciiTheme="majorBidi" w:eastAsia="Cordia New" w:hAnsiTheme="majorBidi" w:cstheme="majorBidi" w:hint="cs"/>
                <w:b/>
                <w:bCs/>
                <w:lang w:val="en-US"/>
              </w:rPr>
              <w:t>8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6667066F" w14:textId="77777777" w:rsidR="00BE1FBA" w:rsidRPr="00796FCC" w:rsidRDefault="00BE1FBA" w:rsidP="00A87818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196EC058" w14:textId="283C05AC" w:rsidR="00BE1FBA" w:rsidRPr="00796FCC" w:rsidRDefault="008F6C8B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8F6C8B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</w:t>
            </w:r>
            <w:r w:rsidRPr="008F6C8B">
              <w:rPr>
                <w:rFonts w:asciiTheme="majorBidi" w:eastAsia="Cordia New" w:hAnsiTheme="majorBidi" w:cstheme="majorBidi" w:hint="cs"/>
                <w:b/>
                <w:bCs/>
                <w:lang w:val="en-US"/>
              </w:rPr>
              <w:t>7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48D5B8A6" w14:textId="77777777" w:rsidR="00BE1FBA" w:rsidRPr="00796FCC" w:rsidRDefault="00BE1FBA" w:rsidP="00A87818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vAlign w:val="bottom"/>
          </w:tcPr>
          <w:p w14:paraId="4A19997D" w14:textId="1FF4B28B" w:rsidR="00BE1FBA" w:rsidRPr="00796FCC" w:rsidRDefault="008F6C8B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8F6C8B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</w:t>
            </w:r>
            <w:r w:rsidRPr="008F6C8B">
              <w:rPr>
                <w:rFonts w:asciiTheme="majorBidi" w:eastAsia="Cordia New" w:hAnsiTheme="majorBidi" w:cstheme="majorBidi" w:hint="cs"/>
                <w:b/>
                <w:bCs/>
                <w:lang w:val="en-US"/>
              </w:rPr>
              <w:t>8</w:t>
            </w:r>
          </w:p>
        </w:tc>
        <w:tc>
          <w:tcPr>
            <w:tcW w:w="52" w:type="pct"/>
            <w:vAlign w:val="bottom"/>
          </w:tcPr>
          <w:p w14:paraId="53221A70" w14:textId="77777777" w:rsidR="00BE1FBA" w:rsidRPr="00796FCC" w:rsidRDefault="00BE1FBA" w:rsidP="00A87818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E5D2635" w14:textId="55986FFD" w:rsidR="00BE1FBA" w:rsidRPr="00796FCC" w:rsidRDefault="008F6C8B" w:rsidP="00A87818">
            <w:pPr>
              <w:snapToGrid w:val="0"/>
              <w:ind w:right="24"/>
              <w:jc w:val="center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8F6C8B">
              <w:rPr>
                <w:rFonts w:asciiTheme="majorBidi" w:eastAsia="Cordia New" w:hAnsiTheme="majorBidi" w:cstheme="majorBidi"/>
                <w:b/>
                <w:bCs/>
                <w:lang w:val="en-US"/>
              </w:rPr>
              <w:t>256</w:t>
            </w:r>
            <w:r w:rsidRPr="008F6C8B">
              <w:rPr>
                <w:rFonts w:asciiTheme="majorBidi" w:eastAsia="Cordia New" w:hAnsiTheme="majorBidi" w:cstheme="majorBidi" w:hint="cs"/>
                <w:b/>
                <w:bCs/>
                <w:lang w:val="en-US"/>
              </w:rPr>
              <w:t>7</w:t>
            </w:r>
          </w:p>
        </w:tc>
      </w:tr>
      <w:tr w:rsidR="00931F95" w:rsidRPr="00796FCC" w14:paraId="17D69ED0" w14:textId="77777777" w:rsidTr="0029573E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664C56BC" w14:textId="6A22A957" w:rsidR="00931F95" w:rsidRPr="00796FCC" w:rsidRDefault="00931F95" w:rsidP="00931F95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eastAsia="Cordia New" w:hAnsiTheme="majorBidi" w:cstheme="majorBidi"/>
                <w:b/>
                <w:bCs/>
                <w:cs/>
              </w:rPr>
              <w:t xml:space="preserve">หนี้สินตามสัญญาเช่า ณ วันที่ </w:t>
            </w:r>
            <w:r w:rsidR="008F6C8B" w:rsidRPr="008F6C8B">
              <w:rPr>
                <w:rFonts w:asciiTheme="majorBidi" w:eastAsia="Cordia New" w:hAnsiTheme="majorBidi" w:cstheme="majorBidi"/>
                <w:b/>
                <w:bCs/>
                <w:lang w:val="en-US"/>
              </w:rPr>
              <w:t>1</w:t>
            </w:r>
            <w:r w:rsidRPr="00796FCC">
              <w:rPr>
                <w:rFonts w:asciiTheme="majorBidi" w:eastAsia="Cordia New" w:hAnsiTheme="majorBidi" w:cs="Angsana New"/>
                <w:b/>
                <w:bCs/>
                <w:cs/>
                <w:lang w:val="en-US"/>
              </w:rPr>
              <w:t xml:space="preserve"> </w:t>
            </w:r>
            <w:r w:rsidRPr="00796FCC"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มกราคม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19A8651B" w14:textId="7EA03BDB" w:rsidR="00931F95" w:rsidRPr="00796FCC" w:rsidRDefault="008F6C8B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8F6C8B">
              <w:rPr>
                <w:rFonts w:asciiTheme="majorBidi" w:eastAsia="Cordia New" w:hAnsiTheme="majorBidi" w:cstheme="majorBidi"/>
                <w:lang w:val="en-US"/>
              </w:rPr>
              <w:t>74</w:t>
            </w:r>
            <w:r w:rsidR="00E43585" w:rsidRPr="00E43585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8F6C8B">
              <w:rPr>
                <w:rFonts w:asciiTheme="majorBidi" w:eastAsia="Cordia New" w:hAnsiTheme="majorBidi" w:cstheme="majorBidi"/>
                <w:lang w:val="en-US"/>
              </w:rPr>
              <w:t>008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6C3B8B7B" w14:textId="77777777" w:rsidR="00931F95" w:rsidRPr="00796FCC" w:rsidRDefault="00931F95" w:rsidP="00931F95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4362E33F" w14:textId="76FA5FCF" w:rsidR="00931F95" w:rsidRPr="00796FCC" w:rsidRDefault="008F6C8B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8F6C8B">
              <w:rPr>
                <w:rFonts w:asciiTheme="majorBidi" w:eastAsia="Cordia New" w:hAnsiTheme="majorBidi" w:cstheme="majorBidi"/>
                <w:lang w:val="en-US"/>
              </w:rPr>
              <w:t>59</w:t>
            </w:r>
            <w:r w:rsidR="00931F95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8F6C8B">
              <w:rPr>
                <w:rFonts w:asciiTheme="majorBidi" w:eastAsia="Cordia New" w:hAnsiTheme="majorBidi" w:cstheme="majorBidi"/>
                <w:lang w:val="en-US"/>
              </w:rPr>
              <w:t>956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43B4C193" w14:textId="77777777" w:rsidR="00931F95" w:rsidRPr="00796FCC" w:rsidRDefault="00931F95" w:rsidP="00931F95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vAlign w:val="bottom"/>
          </w:tcPr>
          <w:p w14:paraId="08730E81" w14:textId="289978B0" w:rsidR="00931F95" w:rsidRPr="00796FCC" w:rsidRDefault="008F6C8B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8F6C8B">
              <w:rPr>
                <w:rFonts w:asciiTheme="majorBidi" w:eastAsia="Cordia New" w:hAnsiTheme="majorBidi" w:cstheme="majorBidi"/>
                <w:lang w:val="en-US"/>
              </w:rPr>
              <w:t>37</w:t>
            </w:r>
            <w:r w:rsidR="003C595A" w:rsidRPr="003C595A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8F6C8B">
              <w:rPr>
                <w:rFonts w:asciiTheme="majorBidi" w:eastAsia="Cordia New" w:hAnsiTheme="majorBidi" w:cstheme="majorBidi"/>
                <w:lang w:val="en-US"/>
              </w:rPr>
              <w:t>653</w:t>
            </w:r>
          </w:p>
        </w:tc>
        <w:tc>
          <w:tcPr>
            <w:tcW w:w="52" w:type="pct"/>
            <w:vAlign w:val="bottom"/>
          </w:tcPr>
          <w:p w14:paraId="41002622" w14:textId="77777777" w:rsidR="00931F95" w:rsidRPr="00796FCC" w:rsidRDefault="00931F95" w:rsidP="00931F95">
            <w:pPr>
              <w:tabs>
                <w:tab w:val="decimal" w:pos="720"/>
                <w:tab w:val="decimal" w:pos="810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3DC3B3D4" w14:textId="26EBA507" w:rsidR="00931F95" w:rsidRPr="00796FCC" w:rsidRDefault="008F6C8B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8F6C8B">
              <w:rPr>
                <w:rFonts w:asciiTheme="majorBidi" w:eastAsia="Cordia New" w:hAnsiTheme="majorBidi" w:cstheme="majorBidi"/>
                <w:lang w:val="en-US"/>
              </w:rPr>
              <w:t>25</w:t>
            </w:r>
            <w:r w:rsidR="00931F95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8F6C8B">
              <w:rPr>
                <w:rFonts w:asciiTheme="majorBidi" w:eastAsia="Cordia New" w:hAnsiTheme="majorBidi" w:cstheme="majorBidi"/>
                <w:lang w:val="en-US"/>
              </w:rPr>
              <w:t>094</w:t>
            </w:r>
          </w:p>
        </w:tc>
      </w:tr>
      <w:tr w:rsidR="00931F95" w:rsidRPr="00796FCC" w14:paraId="615B43FE" w14:textId="77777777" w:rsidTr="0029573E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1F976064" w14:textId="77777777" w:rsidR="00931F95" w:rsidRPr="00796FCC" w:rsidRDefault="00931F95" w:rsidP="00931F95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eastAsia="Cordia New" w:hAnsiTheme="majorBidi" w:cstheme="majorBidi"/>
                <w:b/>
                <w:bCs/>
                <w:cs/>
              </w:rPr>
              <w:t>รายการกระแสเงินสด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0D59931B" w14:textId="77777777" w:rsidR="00931F95" w:rsidRPr="00796FCC" w:rsidRDefault="00931F95" w:rsidP="00931F95">
            <w:pPr>
              <w:tabs>
                <w:tab w:val="decimal" w:pos="952"/>
                <w:tab w:val="decimal" w:pos="1042"/>
                <w:tab w:val="decimal" w:pos="1265"/>
              </w:tabs>
              <w:snapToGrid w:val="0"/>
              <w:ind w:right="24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406D1DD1" w14:textId="77777777" w:rsidR="00931F95" w:rsidRPr="00796FCC" w:rsidRDefault="00931F95" w:rsidP="00931F95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351DBECE" w14:textId="77777777" w:rsidR="00931F95" w:rsidRPr="00796FCC" w:rsidRDefault="00931F95" w:rsidP="00931F95">
            <w:pPr>
              <w:tabs>
                <w:tab w:val="decimal" w:pos="1038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cs/>
                <w:lang w:val="en-US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512DC38B" w14:textId="77777777" w:rsidR="00931F95" w:rsidRPr="00796FCC" w:rsidRDefault="00931F95" w:rsidP="00931F95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615" w:type="pct"/>
            <w:vAlign w:val="bottom"/>
          </w:tcPr>
          <w:p w14:paraId="63B39C1D" w14:textId="77777777" w:rsidR="00931F95" w:rsidRPr="00796FCC" w:rsidRDefault="00931F95" w:rsidP="00931F95">
            <w:pPr>
              <w:tabs>
                <w:tab w:val="decimal" w:pos="1018"/>
                <w:tab w:val="decimal" w:pos="1265"/>
              </w:tabs>
              <w:snapToGrid w:val="0"/>
              <w:ind w:right="24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52" w:type="pct"/>
            <w:vAlign w:val="bottom"/>
          </w:tcPr>
          <w:p w14:paraId="7C78DE98" w14:textId="77777777" w:rsidR="00931F95" w:rsidRPr="00796FCC" w:rsidRDefault="00931F95" w:rsidP="00931F95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b/>
                <w:bCs/>
                <w:cs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44007A29" w14:textId="77777777" w:rsidR="00931F95" w:rsidRPr="00796FCC" w:rsidRDefault="00931F95" w:rsidP="00931F95">
            <w:pPr>
              <w:tabs>
                <w:tab w:val="decimal" w:pos="900"/>
                <w:tab w:val="decimal" w:pos="1014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cs/>
                <w:lang w:val="en-US"/>
              </w:rPr>
            </w:pPr>
          </w:p>
        </w:tc>
      </w:tr>
      <w:tr w:rsidR="00931F95" w:rsidRPr="00796FCC" w14:paraId="00C297A8" w14:textId="77777777" w:rsidTr="0029573E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054C63F5" w14:textId="7858607D" w:rsidR="00931F95" w:rsidRPr="00796FCC" w:rsidRDefault="00931F95" w:rsidP="00931F95">
            <w:pPr>
              <w:ind w:left="1164" w:right="-138" w:hanging="174"/>
              <w:jc w:val="both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796FCC">
              <w:rPr>
                <w:rFonts w:asciiTheme="majorBidi" w:eastAsia="Cordia New" w:hAnsiTheme="majorBidi" w:cstheme="majorBidi" w:hint="cs"/>
                <w:cs/>
              </w:rPr>
              <w:t>เพิ่มขึ้น</w:t>
            </w:r>
            <w:r w:rsidR="004677AD">
              <w:rPr>
                <w:rFonts w:asciiTheme="majorBidi" w:eastAsia="Cordia New" w:hAnsiTheme="majorBidi" w:cstheme="majorBidi" w:hint="cs"/>
                <w:cs/>
              </w:rPr>
              <w:t xml:space="preserve"> </w:t>
            </w:r>
            <w:r w:rsidR="004432D7">
              <w:rPr>
                <w:rFonts w:asciiTheme="majorBidi" w:eastAsia="Cordia New" w:hAnsiTheme="majorBidi" w:cstheme="majorBidi" w:hint="cs"/>
                <w:cs/>
              </w:rPr>
              <w:t>(ลดลง)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5EA36B12" w14:textId="66A6522A" w:rsidR="00931F95" w:rsidRPr="00796FCC" w:rsidRDefault="008F6C8B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 w:rsidRPr="008F6C8B">
              <w:rPr>
                <w:rFonts w:asciiTheme="majorBidi" w:eastAsia="Cordia New" w:hAnsiTheme="majorBidi" w:cstheme="majorBidi"/>
                <w:lang w:val="en-US"/>
              </w:rPr>
              <w:t>241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3E4F6CCD" w14:textId="77777777" w:rsidR="00931F95" w:rsidRPr="00796FCC" w:rsidRDefault="00931F95" w:rsidP="00931F95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080DD775" w14:textId="04186BD4" w:rsidR="00931F95" w:rsidRPr="00796FCC" w:rsidRDefault="008F6C8B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8F6C8B">
              <w:rPr>
                <w:rFonts w:asciiTheme="majorBidi" w:eastAsia="Cordia New" w:hAnsiTheme="majorBidi" w:cstheme="majorBidi"/>
                <w:lang w:val="en-US"/>
              </w:rPr>
              <w:t>3</w:t>
            </w:r>
            <w:r w:rsidR="00931F95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8F6C8B">
              <w:rPr>
                <w:rFonts w:asciiTheme="majorBidi" w:eastAsia="Cordia New" w:hAnsiTheme="majorBidi" w:cstheme="majorBidi"/>
                <w:lang w:val="en-US"/>
              </w:rPr>
              <w:t>281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160F54F6" w14:textId="77777777" w:rsidR="00931F95" w:rsidRPr="00796FCC" w:rsidRDefault="00931F95" w:rsidP="00931F95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shd w:val="clear" w:color="auto" w:fill="auto"/>
            <w:vAlign w:val="bottom"/>
          </w:tcPr>
          <w:p w14:paraId="653B1058" w14:textId="2916D95E" w:rsidR="00931F95" w:rsidRPr="00796FCC" w:rsidRDefault="004432D7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8F6C8B" w:rsidRPr="008F6C8B">
              <w:rPr>
                <w:rFonts w:asciiTheme="majorBidi" w:eastAsia="Cordia New" w:hAnsiTheme="majorBidi" w:cstheme="majorBidi"/>
                <w:lang w:val="en-US"/>
              </w:rPr>
              <w:t>28</w:t>
            </w:r>
            <w:r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52" w:type="pct"/>
            <w:vAlign w:val="bottom"/>
          </w:tcPr>
          <w:p w14:paraId="25EEFBE7" w14:textId="77777777" w:rsidR="00931F95" w:rsidRPr="00796FCC" w:rsidRDefault="00931F95" w:rsidP="00931F95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5C429107" w14:textId="209AADDD" w:rsidR="00931F95" w:rsidRPr="00796FCC" w:rsidRDefault="008F6C8B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8F6C8B">
              <w:rPr>
                <w:rFonts w:asciiTheme="majorBidi" w:eastAsia="Cordia New" w:hAnsiTheme="majorBidi" w:cstheme="majorBidi"/>
                <w:lang w:val="en-US"/>
              </w:rPr>
              <w:t>3</w:t>
            </w:r>
            <w:r w:rsidR="00931F95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8F6C8B">
              <w:rPr>
                <w:rFonts w:asciiTheme="majorBidi" w:eastAsia="Cordia New" w:hAnsiTheme="majorBidi" w:cstheme="majorBidi"/>
                <w:lang w:val="en-US"/>
              </w:rPr>
              <w:t>019</w:t>
            </w:r>
          </w:p>
        </w:tc>
      </w:tr>
      <w:tr w:rsidR="00931F95" w:rsidRPr="00796FCC" w14:paraId="0D94A4E3" w14:textId="77777777" w:rsidTr="0029573E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061D4749" w14:textId="77777777" w:rsidR="00931F95" w:rsidRPr="00796FCC" w:rsidRDefault="00931F95" w:rsidP="00931F95">
            <w:pPr>
              <w:ind w:left="1164" w:right="-138" w:hanging="174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cs/>
              </w:rPr>
              <w:t>จ่ายชำระคืน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46A6D" w14:textId="789B721C" w:rsidR="00931F95" w:rsidRPr="00796FCC" w:rsidRDefault="00D12B06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8F6C8B" w:rsidRPr="008F6C8B">
              <w:rPr>
                <w:rFonts w:asciiTheme="majorBidi" w:eastAsia="Cordia New" w:hAnsiTheme="majorBidi" w:cstheme="majorBidi"/>
                <w:lang w:val="en-US"/>
              </w:rPr>
              <w:t>5</w:t>
            </w:r>
            <w:r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8F6C8B" w:rsidRPr="008F6C8B">
              <w:rPr>
                <w:rFonts w:asciiTheme="majorBidi" w:eastAsia="Cordia New" w:hAnsiTheme="majorBidi" w:cstheme="majorBidi"/>
                <w:lang w:val="en-US"/>
              </w:rPr>
              <w:t>408</w:t>
            </w:r>
            <w:r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57B3A632" w14:textId="77777777" w:rsidR="00931F95" w:rsidRPr="00796FCC" w:rsidRDefault="00931F95" w:rsidP="00931F95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BBAC3" w14:textId="57BE5723" w:rsidR="00931F95" w:rsidRPr="00796FCC" w:rsidRDefault="00931F95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eastAsia="Cordia New" w:hAnsiTheme="majorBidi" w:cs="Angsana New"/>
                <w:cs/>
                <w:lang w:val="en-US"/>
              </w:rPr>
              <w:t>(</w:t>
            </w:r>
            <w:r w:rsidR="008F6C8B" w:rsidRPr="008F6C8B">
              <w:rPr>
                <w:rFonts w:asciiTheme="majorBidi" w:eastAsia="Cordia New" w:hAnsiTheme="majorBidi" w:cstheme="majorBidi"/>
                <w:lang w:val="en-US"/>
              </w:rPr>
              <w:t>5</w:t>
            </w:r>
            <w:r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8F6C8B" w:rsidRPr="008F6C8B">
              <w:rPr>
                <w:rFonts w:asciiTheme="majorBidi" w:eastAsia="Cordia New" w:hAnsiTheme="majorBidi" w:cstheme="majorBidi"/>
                <w:lang w:val="en-US"/>
              </w:rPr>
              <w:t>224</w:t>
            </w:r>
            <w:r>
              <w:rPr>
                <w:rFonts w:asciiTheme="majorBidi" w:eastAsia="Cordia New" w:hAnsiTheme="majorBidi" w:cs="Angsana New"/>
                <w:cs/>
                <w:lang w:val="en-US"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1388236" w14:textId="77777777" w:rsidR="00931F95" w:rsidRPr="00796FCC" w:rsidRDefault="00931F95" w:rsidP="00931F95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8345E" w14:textId="7F7F01E7" w:rsidR="00931F95" w:rsidRPr="00796FCC" w:rsidRDefault="004432D7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8F6C8B" w:rsidRPr="008F6C8B">
              <w:rPr>
                <w:rFonts w:asciiTheme="majorBidi" w:eastAsia="Cordia New" w:hAnsiTheme="majorBidi" w:cstheme="majorBidi"/>
                <w:lang w:val="en-US"/>
              </w:rPr>
              <w:t>4</w:t>
            </w:r>
            <w:r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8F6C8B" w:rsidRPr="008F6C8B">
              <w:rPr>
                <w:rFonts w:asciiTheme="majorBidi" w:eastAsia="Cordia New" w:hAnsiTheme="majorBidi" w:cstheme="majorBidi"/>
                <w:lang w:val="en-US"/>
              </w:rPr>
              <w:t>027</w:t>
            </w:r>
            <w:r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52" w:type="pct"/>
            <w:vAlign w:val="bottom"/>
          </w:tcPr>
          <w:p w14:paraId="0A2E09CA" w14:textId="77777777" w:rsidR="00931F95" w:rsidRPr="00796FCC" w:rsidRDefault="00931F95" w:rsidP="00931F95">
            <w:pPr>
              <w:tabs>
                <w:tab w:val="decimal" w:pos="945"/>
              </w:tabs>
              <w:snapToGrid w:val="0"/>
              <w:ind w:left="-108" w:right="-1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A45CE" w14:textId="296F64F1" w:rsidR="00931F95" w:rsidRPr="00796FCC" w:rsidRDefault="00931F95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>
              <w:rPr>
                <w:rFonts w:asciiTheme="majorBidi" w:eastAsia="Cordia New" w:hAnsiTheme="majorBidi" w:cs="Angsana New"/>
                <w:cs/>
                <w:lang w:val="en-US"/>
              </w:rPr>
              <w:t>(</w:t>
            </w:r>
            <w:r w:rsidR="008F6C8B" w:rsidRPr="008F6C8B">
              <w:rPr>
                <w:rFonts w:asciiTheme="majorBidi" w:eastAsia="Cordia New" w:hAnsiTheme="majorBidi" w:cs="Angsana New"/>
                <w:lang w:val="en-US"/>
              </w:rPr>
              <w:t>4</w:t>
            </w:r>
            <w:r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8F6C8B" w:rsidRPr="008F6C8B">
              <w:rPr>
                <w:rFonts w:asciiTheme="majorBidi" w:eastAsia="Cordia New" w:hAnsiTheme="majorBidi" w:cstheme="majorBidi"/>
                <w:lang w:val="en-US"/>
              </w:rPr>
              <w:t>119</w:t>
            </w:r>
            <w:r>
              <w:rPr>
                <w:rFonts w:asciiTheme="majorBidi" w:eastAsia="Cordia New" w:hAnsiTheme="majorBidi" w:cs="Angsana New"/>
                <w:cs/>
                <w:lang w:val="en-US"/>
              </w:rPr>
              <w:t>)</w:t>
            </w:r>
          </w:p>
        </w:tc>
      </w:tr>
      <w:tr w:rsidR="00931F95" w:rsidRPr="00796FCC" w14:paraId="4392208A" w14:textId="77777777" w:rsidTr="0029573E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4440C0E7" w14:textId="77777777" w:rsidR="00931F95" w:rsidRPr="00796FCC" w:rsidRDefault="00931F95" w:rsidP="00931F95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b/>
                <w:bCs/>
                <w:cs/>
              </w:rPr>
              <w:t>รวมรายการกระแสเงินสด</w:t>
            </w:r>
          </w:p>
        </w:tc>
        <w:tc>
          <w:tcPr>
            <w:tcW w:w="6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53298" w14:textId="2A9FC213" w:rsidR="00931F95" w:rsidRPr="00796FCC" w:rsidRDefault="00D12B06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8F6C8B" w:rsidRPr="008F6C8B">
              <w:rPr>
                <w:rFonts w:asciiTheme="majorBidi" w:eastAsia="Cordia New" w:hAnsiTheme="majorBidi" w:cstheme="majorBidi"/>
                <w:lang w:val="en-US"/>
              </w:rPr>
              <w:t>5</w:t>
            </w:r>
            <w:r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8F6C8B" w:rsidRPr="008F6C8B">
              <w:rPr>
                <w:rFonts w:asciiTheme="majorBidi" w:eastAsia="Cordia New" w:hAnsiTheme="majorBidi" w:cstheme="majorBidi"/>
                <w:lang w:val="en-US"/>
              </w:rPr>
              <w:t>167</w:t>
            </w:r>
            <w:r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2AE2938A" w14:textId="77777777" w:rsidR="00931F95" w:rsidRPr="00796FCC" w:rsidRDefault="00931F95" w:rsidP="00931F95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2CFF4" w14:textId="1CC5C775" w:rsidR="00931F95" w:rsidRPr="00796FCC" w:rsidRDefault="00931F95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8F6C8B" w:rsidRPr="008F6C8B">
              <w:rPr>
                <w:rFonts w:asciiTheme="majorBidi" w:eastAsia="Cordia New" w:hAnsiTheme="majorBidi" w:cstheme="majorBidi"/>
                <w:lang w:val="en-US"/>
              </w:rPr>
              <w:t>1</w:t>
            </w:r>
            <w:r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8F6C8B" w:rsidRPr="008F6C8B">
              <w:rPr>
                <w:rFonts w:asciiTheme="majorBidi" w:eastAsia="Cordia New" w:hAnsiTheme="majorBidi" w:cstheme="majorBidi"/>
                <w:lang w:val="en-US"/>
              </w:rPr>
              <w:t>943</w:t>
            </w:r>
            <w:r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0B30A4AD" w14:textId="77777777" w:rsidR="00931F95" w:rsidRPr="00796FCC" w:rsidRDefault="00931F95" w:rsidP="00931F95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A3CF0" w14:textId="5A5A1B40" w:rsidR="00931F95" w:rsidRPr="00796FCC" w:rsidRDefault="006757F6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8F6C8B" w:rsidRPr="008F6C8B">
              <w:rPr>
                <w:rFonts w:asciiTheme="majorBidi" w:eastAsia="Cordia New" w:hAnsiTheme="majorBidi" w:cstheme="majorBidi"/>
                <w:lang w:val="en-US"/>
              </w:rPr>
              <w:t>4</w:t>
            </w:r>
            <w:r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8F6C8B" w:rsidRPr="008F6C8B">
              <w:rPr>
                <w:rFonts w:asciiTheme="majorBidi" w:eastAsia="Cordia New" w:hAnsiTheme="majorBidi" w:cstheme="majorBidi"/>
                <w:lang w:val="en-US"/>
              </w:rPr>
              <w:t>055</w:t>
            </w:r>
            <w:r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  <w:tc>
          <w:tcPr>
            <w:tcW w:w="52" w:type="pct"/>
            <w:vAlign w:val="bottom"/>
          </w:tcPr>
          <w:p w14:paraId="4370B6F4" w14:textId="77777777" w:rsidR="00931F95" w:rsidRPr="00796FCC" w:rsidRDefault="00931F95" w:rsidP="00931F95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77A78" w14:textId="4028BFAE" w:rsidR="00931F95" w:rsidRPr="00796FCC" w:rsidRDefault="00B52195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cs/>
                <w:lang w:val="en-US"/>
              </w:rPr>
            </w:pPr>
            <w:r>
              <w:rPr>
                <w:rFonts w:asciiTheme="majorBidi" w:eastAsia="Cordia New" w:hAnsiTheme="majorBidi" w:cstheme="majorBidi"/>
                <w:lang w:val="en-US"/>
              </w:rPr>
              <w:t>(</w:t>
            </w:r>
            <w:r w:rsidR="008F6C8B" w:rsidRPr="008F6C8B">
              <w:rPr>
                <w:rFonts w:asciiTheme="majorBidi" w:eastAsia="Cordia New" w:hAnsiTheme="majorBidi" w:cstheme="majorBidi"/>
                <w:lang w:val="en-US"/>
              </w:rPr>
              <w:t>1</w:t>
            </w:r>
            <w:r w:rsidR="00931F95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="008F6C8B" w:rsidRPr="008F6C8B">
              <w:rPr>
                <w:rFonts w:asciiTheme="majorBidi" w:eastAsia="Cordia New" w:hAnsiTheme="majorBidi" w:cstheme="majorBidi"/>
                <w:lang w:val="en-US"/>
              </w:rPr>
              <w:t>100</w:t>
            </w:r>
            <w:r>
              <w:rPr>
                <w:rFonts w:asciiTheme="majorBidi" w:eastAsia="Cordia New" w:hAnsiTheme="majorBidi" w:cstheme="majorBidi"/>
                <w:lang w:val="en-US"/>
              </w:rPr>
              <w:t>)</w:t>
            </w:r>
          </w:p>
        </w:tc>
      </w:tr>
      <w:tr w:rsidR="00931F95" w:rsidRPr="00796FCC" w14:paraId="0CED0224" w14:textId="77777777" w:rsidTr="0029573E">
        <w:trPr>
          <w:trHeight w:val="346"/>
        </w:trPr>
        <w:tc>
          <w:tcPr>
            <w:tcW w:w="2377" w:type="pct"/>
            <w:shd w:val="clear" w:color="auto" w:fill="auto"/>
            <w:vAlign w:val="bottom"/>
          </w:tcPr>
          <w:p w14:paraId="57F72AE5" w14:textId="6A2CBD82" w:rsidR="00931F95" w:rsidRPr="00796FCC" w:rsidRDefault="00931F95" w:rsidP="00931F95">
            <w:pPr>
              <w:ind w:left="1164" w:right="-138" w:hanging="358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796FCC">
              <w:rPr>
                <w:rFonts w:asciiTheme="majorBidi" w:eastAsia="Cordia New" w:hAnsiTheme="majorBidi" w:cstheme="majorBidi"/>
                <w:b/>
                <w:bCs/>
                <w:cs/>
              </w:rPr>
              <w:t xml:space="preserve">หนี้สินตามสัญญาเช่า ณ วันที่ </w:t>
            </w:r>
            <w:r w:rsidR="008F6C8B" w:rsidRPr="008F6C8B">
              <w:rPr>
                <w:rFonts w:asciiTheme="majorBidi" w:eastAsia="Cordia New" w:hAnsiTheme="majorBidi" w:cstheme="majorBidi"/>
                <w:b/>
                <w:bCs/>
                <w:lang w:val="en-US"/>
              </w:rPr>
              <w:t>31</w:t>
            </w:r>
            <w:r>
              <w:rPr>
                <w:rFonts w:asciiTheme="majorBidi" w:eastAsia="Cordia New" w:hAnsiTheme="majorBidi" w:cstheme="majorBidi"/>
                <w:b/>
                <w:bCs/>
                <w:lang w:val="en-US"/>
              </w:rPr>
              <w:t xml:space="preserve"> </w:t>
            </w:r>
            <w:r>
              <w:rPr>
                <w:rFonts w:asciiTheme="majorBidi" w:eastAsia="Cordia New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356816" w14:textId="57F8F13F" w:rsidR="00931F95" w:rsidRPr="00796FCC" w:rsidRDefault="008F6C8B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8F6C8B">
              <w:rPr>
                <w:rFonts w:asciiTheme="majorBidi" w:eastAsia="Cordia New" w:hAnsiTheme="majorBidi" w:cstheme="majorBidi"/>
                <w:lang w:val="en-US"/>
              </w:rPr>
              <w:t>68</w:t>
            </w:r>
            <w:r w:rsidR="009F4128" w:rsidRPr="009F4128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8F6C8B">
              <w:rPr>
                <w:rFonts w:asciiTheme="majorBidi" w:eastAsia="Cordia New" w:hAnsiTheme="majorBidi" w:cstheme="majorBidi"/>
                <w:lang w:val="en-US"/>
              </w:rPr>
              <w:t>841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5BE6E61D" w14:textId="77777777" w:rsidR="00931F95" w:rsidRPr="00796FCC" w:rsidRDefault="00931F95" w:rsidP="00931F95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16C35F" w14:textId="6D6BE30F" w:rsidR="00931F95" w:rsidRPr="00796FCC" w:rsidRDefault="008F6C8B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8F6C8B">
              <w:rPr>
                <w:rFonts w:asciiTheme="majorBidi" w:eastAsia="Cordia New" w:hAnsiTheme="majorBidi" w:cstheme="majorBidi"/>
                <w:lang w:val="en-US"/>
              </w:rPr>
              <w:t>58</w:t>
            </w:r>
            <w:r w:rsidR="00931F95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8F6C8B">
              <w:rPr>
                <w:rFonts w:asciiTheme="majorBidi" w:eastAsia="Cordia New" w:hAnsiTheme="majorBidi" w:cstheme="majorBidi"/>
                <w:lang w:val="en-US"/>
              </w:rPr>
              <w:t>013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851EF60" w14:textId="77777777" w:rsidR="00931F95" w:rsidRPr="00796FCC" w:rsidRDefault="00931F95" w:rsidP="00931F95">
            <w:pPr>
              <w:tabs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5903E0" w14:textId="094338E8" w:rsidR="00931F95" w:rsidRPr="00796FCC" w:rsidRDefault="008F6C8B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8F6C8B">
              <w:rPr>
                <w:rFonts w:asciiTheme="majorBidi" w:eastAsia="Cordia New" w:hAnsiTheme="majorBidi" w:cstheme="majorBidi"/>
                <w:lang w:val="en-US"/>
              </w:rPr>
              <w:t>33</w:t>
            </w:r>
            <w:r w:rsidR="00DA6EB2" w:rsidRPr="00DA6EB2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8F6C8B">
              <w:rPr>
                <w:rFonts w:asciiTheme="majorBidi" w:eastAsia="Cordia New" w:hAnsiTheme="majorBidi" w:cstheme="majorBidi"/>
                <w:lang w:val="en-US"/>
              </w:rPr>
              <w:t>598</w:t>
            </w:r>
          </w:p>
        </w:tc>
        <w:tc>
          <w:tcPr>
            <w:tcW w:w="52" w:type="pct"/>
            <w:vAlign w:val="bottom"/>
          </w:tcPr>
          <w:p w14:paraId="03F68597" w14:textId="77777777" w:rsidR="00931F95" w:rsidRPr="00796FCC" w:rsidRDefault="00931F95" w:rsidP="00931F95">
            <w:pPr>
              <w:tabs>
                <w:tab w:val="decimal" w:pos="800"/>
                <w:tab w:val="decimal" w:pos="945"/>
                <w:tab w:val="decimal" w:pos="1257"/>
              </w:tabs>
              <w:snapToGrid w:val="0"/>
              <w:ind w:left="-108" w:right="17"/>
              <w:rPr>
                <w:rFonts w:asciiTheme="majorBidi" w:eastAsia="Cordia New" w:hAnsiTheme="majorBidi" w:cstheme="majorBidi"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6FA3D6" w14:textId="2F12A71C" w:rsidR="00931F95" w:rsidRPr="00796FCC" w:rsidRDefault="008F6C8B" w:rsidP="00931F95">
            <w:pPr>
              <w:tabs>
                <w:tab w:val="decimal" w:pos="952"/>
              </w:tabs>
              <w:ind w:left="3"/>
              <w:rPr>
                <w:rFonts w:asciiTheme="majorBidi" w:eastAsia="Cordia New" w:hAnsiTheme="majorBidi" w:cstheme="majorBidi"/>
                <w:lang w:val="en-US"/>
              </w:rPr>
            </w:pPr>
            <w:r w:rsidRPr="008F6C8B">
              <w:rPr>
                <w:rFonts w:asciiTheme="majorBidi" w:eastAsia="Cordia New" w:hAnsiTheme="majorBidi" w:cstheme="majorBidi"/>
                <w:lang w:val="en-US"/>
              </w:rPr>
              <w:t>23</w:t>
            </w:r>
            <w:r w:rsidR="00931F95">
              <w:rPr>
                <w:rFonts w:asciiTheme="majorBidi" w:eastAsia="Cordia New" w:hAnsiTheme="majorBidi" w:cstheme="majorBidi"/>
                <w:lang w:val="en-US"/>
              </w:rPr>
              <w:t>,</w:t>
            </w:r>
            <w:r w:rsidRPr="008F6C8B">
              <w:rPr>
                <w:rFonts w:asciiTheme="majorBidi" w:eastAsia="Cordia New" w:hAnsiTheme="majorBidi" w:cstheme="majorBidi"/>
                <w:lang w:val="en-US"/>
              </w:rPr>
              <w:t>994</w:t>
            </w:r>
          </w:p>
        </w:tc>
      </w:tr>
    </w:tbl>
    <w:p w14:paraId="1726D272" w14:textId="78C7D28E" w:rsidR="008E6F7D" w:rsidRPr="00796FCC" w:rsidRDefault="00393F49" w:rsidP="008E6F7D">
      <w:pPr>
        <w:spacing w:before="240" w:after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บริษัทไม่มีรายการที่ไม่ใช่กระแสเงินสด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สำหรับเงินกู้ยืมระยะสั้นจากสถาบันการเงิน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ระหว่าง</w:t>
      </w:r>
      <w:r w:rsidR="00F16132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งวด</w:t>
      </w:r>
      <w:r w:rsidR="001C6D37">
        <w:rPr>
          <w:rFonts w:ascii="Angsana New" w:hAnsi="Angsana New" w:cs="Angsana New" w:hint="cs"/>
          <w:sz w:val="32"/>
          <w:szCs w:val="32"/>
          <w:cs/>
          <w:lang w:val="en-US"/>
        </w:rPr>
        <w:t>สาม</w:t>
      </w:r>
      <w:r w:rsidR="00BE30BB">
        <w:rPr>
          <w:rFonts w:ascii="Angsana New" w:hAnsi="Angsana New" w:cs="Angsana New" w:hint="cs"/>
          <w:sz w:val="32"/>
          <w:szCs w:val="32"/>
          <w:cs/>
          <w:lang w:val="en-US"/>
        </w:rPr>
        <w:t>เดือน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สิ้นสุดวันที่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31</w:t>
      </w:r>
      <w:r w:rsidR="0032744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2744D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2568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และ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2567</w:t>
      </w:r>
    </w:p>
    <w:p w14:paraId="1357F716" w14:textId="77777777" w:rsidR="00867C89" w:rsidRDefault="00867C89">
      <w:pPr>
        <w:suppressAutoHyphens w:val="0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br w:type="page"/>
      </w:r>
    </w:p>
    <w:p w14:paraId="3F9E9A35" w14:textId="14143B35" w:rsidR="00C67E0B" w:rsidRPr="00662BB2" w:rsidRDefault="008F6C8B" w:rsidP="00B42500">
      <w:pPr>
        <w:tabs>
          <w:tab w:val="left" w:pos="1260"/>
        </w:tabs>
        <w:spacing w:after="120"/>
        <w:ind w:left="1257" w:hanging="710"/>
        <w:jc w:val="thaiDistribute"/>
        <w:rPr>
          <w:rFonts w:ascii="Angsana New" w:hAnsi="Angsana New" w:cs="Angsana New"/>
          <w:spacing w:val="2"/>
          <w:sz w:val="32"/>
          <w:szCs w:val="32"/>
          <w:lang w:val="en-US"/>
        </w:rPr>
      </w:pPr>
      <w:r w:rsidRPr="008F6C8B">
        <w:rPr>
          <w:rFonts w:ascii="Angsana New" w:hAnsi="Angsana New" w:cs="Angsana New"/>
          <w:sz w:val="32"/>
          <w:szCs w:val="32"/>
          <w:lang w:val="en-US"/>
        </w:rPr>
        <w:lastRenderedPageBreak/>
        <w:t>4</w:t>
      </w:r>
      <w:r w:rsidR="004E2567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8F6C8B">
        <w:rPr>
          <w:rFonts w:ascii="Angsana New" w:hAnsi="Angsana New" w:cs="Angsana New"/>
          <w:sz w:val="32"/>
          <w:szCs w:val="32"/>
          <w:lang w:val="en-US"/>
        </w:rPr>
        <w:t>4</w:t>
      </w:r>
      <w:r w:rsidR="004E2567" w:rsidRPr="00796FCC">
        <w:rPr>
          <w:rFonts w:ascii="Angsana New" w:hAnsi="Angsana New" w:cs="Angsana New"/>
          <w:sz w:val="32"/>
          <w:szCs w:val="32"/>
          <w:lang w:val="en-US"/>
        </w:rPr>
        <w:tab/>
      </w:r>
      <w:r w:rsidR="00C67E0B" w:rsidRPr="00662BB2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ณ วันที่ </w:t>
      </w:r>
      <w:r w:rsidRPr="008F6C8B">
        <w:rPr>
          <w:rFonts w:ascii="Angsana New" w:hAnsi="Angsana New" w:cs="Angsana New"/>
          <w:spacing w:val="2"/>
          <w:sz w:val="32"/>
          <w:szCs w:val="32"/>
          <w:lang w:val="en-US"/>
        </w:rPr>
        <w:t>31</w:t>
      </w:r>
      <w:r w:rsidR="0032744D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="0032744D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มีนาคม</w:t>
      </w:r>
      <w:r w:rsidR="00C67E0B" w:rsidRPr="00662BB2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</w:t>
      </w:r>
      <w:r w:rsidRPr="008F6C8B">
        <w:rPr>
          <w:rFonts w:ascii="Angsana New" w:hAnsi="Angsana New" w:cs="Angsana New"/>
          <w:spacing w:val="2"/>
          <w:sz w:val="32"/>
          <w:szCs w:val="32"/>
          <w:lang w:val="en-US"/>
        </w:rPr>
        <w:t>2568</w:t>
      </w:r>
      <w:r w:rsidR="00B42500" w:rsidRPr="00662BB2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และวันที่ </w:t>
      </w:r>
      <w:r w:rsidRPr="008F6C8B">
        <w:rPr>
          <w:rFonts w:ascii="Angsana New" w:hAnsi="Angsana New" w:cs="Angsana New"/>
          <w:spacing w:val="2"/>
          <w:sz w:val="32"/>
          <w:szCs w:val="32"/>
          <w:lang w:val="en-US"/>
        </w:rPr>
        <w:t>31</w:t>
      </w:r>
      <w:r w:rsidR="00B42500" w:rsidRPr="00662BB2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ธันวาคม </w:t>
      </w:r>
      <w:r w:rsidRPr="008F6C8B">
        <w:rPr>
          <w:rFonts w:ascii="Angsana New" w:hAnsi="Angsana New" w:cs="Angsana New"/>
          <w:spacing w:val="2"/>
          <w:sz w:val="32"/>
          <w:szCs w:val="32"/>
          <w:lang w:val="en-US"/>
        </w:rPr>
        <w:t>2567</w:t>
      </w:r>
      <w:r w:rsidR="00B42500" w:rsidRPr="00662BB2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</w:t>
      </w:r>
      <w:r w:rsidR="00C67E0B" w:rsidRPr="00662BB2">
        <w:rPr>
          <w:rFonts w:ascii="Angsana New" w:hAnsi="Angsana New" w:cs="Angsana New"/>
          <w:spacing w:val="2"/>
          <w:sz w:val="32"/>
          <w:szCs w:val="32"/>
          <w:cs/>
          <w:lang w:val="en-US"/>
        </w:rPr>
        <w:t>บริษัทและบริษัทย่อยมีวงเงินกู้ยืมชนิดไม่มีหลักประกัน ดังต่อไปนี้</w:t>
      </w:r>
    </w:p>
    <w:p w14:paraId="428EA8B6" w14:textId="77777777" w:rsidR="00C67E0B" w:rsidRPr="00796FCC" w:rsidRDefault="00C67E0B" w:rsidP="00A87818">
      <w:pPr>
        <w:ind w:left="720" w:right="-1"/>
        <w:jc w:val="right"/>
        <w:rPr>
          <w:rFonts w:ascii="Angsana New" w:hAnsi="Angsana New" w:cs="Angsana New"/>
          <w:b/>
          <w:bCs/>
          <w:sz w:val="26"/>
          <w:szCs w:val="26"/>
          <w:cs/>
        </w:rPr>
      </w:pPr>
      <w:r w:rsidRPr="00796FCC">
        <w:rPr>
          <w:rFonts w:ascii="Angsana New" w:hAnsi="Angsana New" w:cs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8077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907"/>
        <w:gridCol w:w="101"/>
        <w:gridCol w:w="907"/>
        <w:gridCol w:w="104"/>
        <w:gridCol w:w="907"/>
        <w:gridCol w:w="104"/>
        <w:gridCol w:w="907"/>
      </w:tblGrid>
      <w:tr w:rsidR="00783D02" w:rsidRPr="00796FCC" w14:paraId="6E4DF78F" w14:textId="77777777" w:rsidTr="00A87818">
        <w:trPr>
          <w:cantSplit/>
          <w:trHeight w:val="144"/>
        </w:trPr>
        <w:tc>
          <w:tcPr>
            <w:tcW w:w="4140" w:type="dxa"/>
            <w:shd w:val="clear" w:color="auto" w:fill="auto"/>
          </w:tcPr>
          <w:p w14:paraId="75EB3690" w14:textId="77777777" w:rsidR="00C67E0B" w:rsidRPr="00796FCC" w:rsidRDefault="00C67E0B" w:rsidP="00165946">
            <w:pPr>
              <w:snapToGrid w:val="0"/>
              <w:ind w:left="486" w:right="3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15" w:type="dxa"/>
            <w:gridSpan w:val="3"/>
            <w:shd w:val="clear" w:color="auto" w:fill="auto"/>
          </w:tcPr>
          <w:p w14:paraId="5B993A75" w14:textId="77777777" w:rsidR="00C67E0B" w:rsidRPr="00796FCC" w:rsidRDefault="00C67E0B" w:rsidP="00165946">
            <w:pPr>
              <w:ind w:hanging="3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04" w:type="dxa"/>
            <w:shd w:val="clear" w:color="auto" w:fill="auto"/>
          </w:tcPr>
          <w:p w14:paraId="206475FE" w14:textId="77777777" w:rsidR="00C67E0B" w:rsidRPr="00796FCC" w:rsidRDefault="00C67E0B" w:rsidP="00165946">
            <w:pPr>
              <w:snapToGrid w:val="0"/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18" w:type="dxa"/>
            <w:gridSpan w:val="3"/>
            <w:shd w:val="clear" w:color="auto" w:fill="auto"/>
          </w:tcPr>
          <w:p w14:paraId="490F62CC" w14:textId="77777777" w:rsidR="00C67E0B" w:rsidRPr="00796FCC" w:rsidRDefault="00C67E0B" w:rsidP="00165946">
            <w:pPr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3426" w:rsidRPr="00796FCC" w14:paraId="0B7AE516" w14:textId="77777777" w:rsidTr="005075ED">
        <w:trPr>
          <w:cantSplit/>
          <w:trHeight w:val="144"/>
        </w:trPr>
        <w:tc>
          <w:tcPr>
            <w:tcW w:w="4140" w:type="dxa"/>
            <w:shd w:val="clear" w:color="auto" w:fill="auto"/>
          </w:tcPr>
          <w:p w14:paraId="4ED95AB8" w14:textId="77777777" w:rsidR="00013426" w:rsidRPr="00796FCC" w:rsidRDefault="00013426" w:rsidP="00013426">
            <w:pPr>
              <w:snapToGrid w:val="0"/>
              <w:ind w:left="486" w:right="3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037A1A0B" w14:textId="18596AB3" w:rsidR="00013426" w:rsidRPr="00796FCC" w:rsidRDefault="00013426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01" w:type="dxa"/>
            <w:shd w:val="clear" w:color="auto" w:fill="auto"/>
          </w:tcPr>
          <w:p w14:paraId="7E45B943" w14:textId="77777777" w:rsidR="00013426" w:rsidRPr="00796FCC" w:rsidRDefault="00013426" w:rsidP="00013426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53E1320E" w14:textId="17607AA9" w:rsidR="00013426" w:rsidRPr="00796FCC" w:rsidRDefault="00013426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04" w:type="dxa"/>
            <w:shd w:val="clear" w:color="auto" w:fill="auto"/>
          </w:tcPr>
          <w:p w14:paraId="014A2087" w14:textId="77777777" w:rsidR="00013426" w:rsidRPr="00796FCC" w:rsidRDefault="00013426" w:rsidP="00013426">
            <w:pPr>
              <w:snapToGrid w:val="0"/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13CE7B91" w14:textId="6D9358AF" w:rsidR="00013426" w:rsidRPr="00796FCC" w:rsidRDefault="00013426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104" w:type="dxa"/>
            <w:shd w:val="clear" w:color="auto" w:fill="auto"/>
          </w:tcPr>
          <w:p w14:paraId="736716B5" w14:textId="77777777" w:rsidR="00013426" w:rsidRPr="00796FCC" w:rsidRDefault="00013426" w:rsidP="00013426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54DF0976" w14:textId="736A5B20" w:rsidR="00013426" w:rsidRPr="00796FCC" w:rsidRDefault="00013426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013426" w:rsidRPr="00796FCC" w14:paraId="63836475" w14:textId="77777777" w:rsidTr="005075ED">
        <w:trPr>
          <w:cantSplit/>
          <w:trHeight w:val="144"/>
        </w:trPr>
        <w:tc>
          <w:tcPr>
            <w:tcW w:w="4140" w:type="dxa"/>
            <w:shd w:val="clear" w:color="auto" w:fill="auto"/>
          </w:tcPr>
          <w:p w14:paraId="5C43CFB7" w14:textId="77777777" w:rsidR="00013426" w:rsidRPr="00796FCC" w:rsidRDefault="00013426" w:rsidP="00013426">
            <w:pPr>
              <w:snapToGrid w:val="0"/>
              <w:ind w:left="486" w:right="3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30847679" w14:textId="76A02A04" w:rsidR="00013426" w:rsidRPr="00796FCC" w:rsidRDefault="008F6C8B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01" w:type="dxa"/>
            <w:shd w:val="clear" w:color="auto" w:fill="auto"/>
          </w:tcPr>
          <w:p w14:paraId="64C1D560" w14:textId="77777777" w:rsidR="00013426" w:rsidRPr="00796FCC" w:rsidRDefault="00013426" w:rsidP="00013426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7B23A068" w14:textId="2C6A2F89" w:rsidR="00013426" w:rsidRPr="00796FCC" w:rsidRDefault="008F6C8B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013426"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04" w:type="dxa"/>
            <w:shd w:val="clear" w:color="auto" w:fill="auto"/>
          </w:tcPr>
          <w:p w14:paraId="20CDC280" w14:textId="77777777" w:rsidR="00013426" w:rsidRPr="00796FCC" w:rsidRDefault="00013426" w:rsidP="00013426">
            <w:pPr>
              <w:snapToGrid w:val="0"/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10AB60C6" w14:textId="3E4C66E6" w:rsidR="00013426" w:rsidRPr="00796FCC" w:rsidRDefault="008F6C8B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104" w:type="dxa"/>
            <w:shd w:val="clear" w:color="auto" w:fill="auto"/>
          </w:tcPr>
          <w:p w14:paraId="19AC4F38" w14:textId="77777777" w:rsidR="00013426" w:rsidRPr="00796FCC" w:rsidRDefault="00013426" w:rsidP="00013426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0267CF2B" w14:textId="6B1B5428" w:rsidR="00013426" w:rsidRPr="00796FCC" w:rsidRDefault="008F6C8B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013426"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013426" w:rsidRPr="00796FCC" w14:paraId="61B682E5" w14:textId="77777777" w:rsidTr="005075ED">
        <w:trPr>
          <w:cantSplit/>
          <w:trHeight w:val="144"/>
        </w:trPr>
        <w:tc>
          <w:tcPr>
            <w:tcW w:w="4140" w:type="dxa"/>
            <w:shd w:val="clear" w:color="auto" w:fill="auto"/>
          </w:tcPr>
          <w:p w14:paraId="401F25C8" w14:textId="77777777" w:rsidR="00013426" w:rsidRPr="00796FCC" w:rsidRDefault="00013426" w:rsidP="00013426">
            <w:pPr>
              <w:snapToGrid w:val="0"/>
              <w:ind w:left="486" w:right="36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05F934D0" w14:textId="3BB0D040" w:rsidR="00013426" w:rsidRPr="00796FCC" w:rsidRDefault="008F6C8B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1" w:type="dxa"/>
            <w:shd w:val="clear" w:color="auto" w:fill="auto"/>
          </w:tcPr>
          <w:p w14:paraId="446BCA28" w14:textId="77777777" w:rsidR="00013426" w:rsidRPr="00796FCC" w:rsidRDefault="00013426" w:rsidP="00013426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76373C04" w14:textId="0AEAC8E1" w:rsidR="00013426" w:rsidRPr="00796FCC" w:rsidRDefault="008F6C8B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4" w:type="dxa"/>
            <w:shd w:val="clear" w:color="auto" w:fill="auto"/>
          </w:tcPr>
          <w:p w14:paraId="40065D57" w14:textId="77777777" w:rsidR="00013426" w:rsidRPr="00796FCC" w:rsidRDefault="00013426" w:rsidP="00013426">
            <w:pPr>
              <w:snapToGrid w:val="0"/>
              <w:ind w:right="26" w:firstLine="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4F379E0F" w14:textId="5EBF7CC2" w:rsidR="00013426" w:rsidRPr="00796FCC" w:rsidRDefault="008F6C8B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4" w:type="dxa"/>
            <w:shd w:val="clear" w:color="auto" w:fill="auto"/>
          </w:tcPr>
          <w:p w14:paraId="23B77BEB" w14:textId="77777777" w:rsidR="00013426" w:rsidRPr="00796FCC" w:rsidRDefault="00013426" w:rsidP="00013426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5119B160" w14:textId="7D3AC903" w:rsidR="00013426" w:rsidRPr="00796FCC" w:rsidRDefault="008F6C8B" w:rsidP="00013426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013426" w:rsidRPr="00796FCC" w14:paraId="21B5131C" w14:textId="77777777" w:rsidTr="005075ED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361BBB88" w14:textId="1C6C5C7D" w:rsidR="00013426" w:rsidRPr="00796FCC" w:rsidRDefault="00013426" w:rsidP="00013426">
            <w:pPr>
              <w:ind w:left="486" w:right="-90" w:hanging="3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วงเงินเบิกเกินบัญชีและเงินกู้ยืมระยะสั้น</w:t>
            </w:r>
            <w:r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7" w:type="dxa"/>
            <w:shd w:val="clear" w:color="auto" w:fill="auto"/>
          </w:tcPr>
          <w:p w14:paraId="60F61929" w14:textId="77777777" w:rsidR="00013426" w:rsidRPr="00796FCC" w:rsidRDefault="00013426" w:rsidP="00013426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5C30220B" w14:textId="77777777" w:rsidR="00013426" w:rsidRPr="00796FCC" w:rsidRDefault="00013426" w:rsidP="00013426">
            <w:pPr>
              <w:tabs>
                <w:tab w:val="decimal" w:pos="1026"/>
              </w:tabs>
              <w:snapToGrid w:val="0"/>
              <w:ind w:right="3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07" w:type="dxa"/>
            <w:shd w:val="clear" w:color="auto" w:fill="auto"/>
          </w:tcPr>
          <w:p w14:paraId="3D96EC45" w14:textId="77777777" w:rsidR="00013426" w:rsidRPr="00796FCC" w:rsidRDefault="00013426" w:rsidP="00013426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" w:type="dxa"/>
            <w:shd w:val="clear" w:color="auto" w:fill="auto"/>
          </w:tcPr>
          <w:p w14:paraId="61F2D899" w14:textId="77777777" w:rsidR="00013426" w:rsidRPr="00796FCC" w:rsidRDefault="00013426" w:rsidP="00013426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shd w:val="clear" w:color="auto" w:fill="auto"/>
          </w:tcPr>
          <w:p w14:paraId="3C6C5500" w14:textId="77777777" w:rsidR="00013426" w:rsidRPr="00796FCC" w:rsidRDefault="00013426" w:rsidP="00013426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04" w:type="dxa"/>
            <w:shd w:val="clear" w:color="auto" w:fill="auto"/>
          </w:tcPr>
          <w:p w14:paraId="2305BEAA" w14:textId="77777777" w:rsidR="00013426" w:rsidRPr="00796FCC" w:rsidRDefault="00013426" w:rsidP="00013426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07" w:type="dxa"/>
            <w:shd w:val="clear" w:color="auto" w:fill="auto"/>
          </w:tcPr>
          <w:p w14:paraId="2E70352F" w14:textId="77777777" w:rsidR="00013426" w:rsidRPr="00796FCC" w:rsidRDefault="00013426" w:rsidP="00013426">
            <w:pPr>
              <w:snapToGrid w:val="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662BB2" w:rsidRPr="00796FCC" w14:paraId="7FF58A6E" w14:textId="77777777" w:rsidTr="008C59D5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56B6987D" w14:textId="56262CE4" w:rsidR="00662BB2" w:rsidRPr="00796FCC" w:rsidRDefault="00662BB2" w:rsidP="00662BB2">
            <w:pPr>
              <w:ind w:left="455" w:right="-90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จากสถาบันการเงิน</w:t>
            </w: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ซึ่งยังมิได้เบิกใช้</w:t>
            </w: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04E4DA" w14:textId="7BCC8FBD" w:rsidR="00662BB2" w:rsidRPr="00C85102" w:rsidRDefault="008F6C8B" w:rsidP="0032645B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</w:t>
            </w:r>
            <w:r w:rsidR="00755087" w:rsidRPr="00C85102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118</w:t>
            </w:r>
            <w:r w:rsidR="00755087" w:rsidRPr="00C85102">
              <w:rPr>
                <w:rFonts w:ascii="Angsana New" w:hAnsi="Angsana New" w:cs="Angsana New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lang w:val="en-US"/>
              </w:rPr>
              <w:t>03</w:t>
            </w:r>
          </w:p>
        </w:tc>
        <w:tc>
          <w:tcPr>
            <w:tcW w:w="101" w:type="dxa"/>
            <w:shd w:val="clear" w:color="auto" w:fill="auto"/>
            <w:vAlign w:val="bottom"/>
          </w:tcPr>
          <w:p w14:paraId="74CC592E" w14:textId="77777777" w:rsidR="00662BB2" w:rsidRPr="00C85102" w:rsidRDefault="00662BB2" w:rsidP="0032645B">
            <w:pPr>
              <w:tabs>
                <w:tab w:val="decimal" w:pos="1026"/>
              </w:tabs>
              <w:snapToGrid w:val="0"/>
              <w:spacing w:line="320" w:lineRule="exact"/>
              <w:ind w:right="36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863FAE" w14:textId="03475B29" w:rsidR="00662BB2" w:rsidRPr="00C85102" w:rsidRDefault="008F6C8B" w:rsidP="0032645B">
            <w:pPr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</w:t>
            </w:r>
            <w:r w:rsidR="00662BB2" w:rsidRPr="00C85102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118</w:t>
            </w:r>
            <w:r w:rsidR="00662BB2" w:rsidRPr="00C85102">
              <w:rPr>
                <w:rFonts w:ascii="Angsana New" w:hAnsi="Angsana New" w:cs="Angsana New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lang w:val="en-US"/>
              </w:rPr>
              <w:t>03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5F45EDB8" w14:textId="77777777" w:rsidR="00662BB2" w:rsidRPr="00C85102" w:rsidRDefault="00662BB2" w:rsidP="0032645B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BDA12F" w14:textId="6DBE7FA0" w:rsidR="00662BB2" w:rsidRPr="00C85102" w:rsidRDefault="008F6C8B" w:rsidP="0032645B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</w:t>
            </w:r>
            <w:r w:rsidR="00755087" w:rsidRPr="00C85102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022</w:t>
            </w:r>
            <w:r w:rsidR="00755087" w:rsidRPr="00C85102">
              <w:rPr>
                <w:rFonts w:ascii="Angsana New" w:hAnsi="Angsana New" w:cs="Angsana New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lang w:val="en-US"/>
              </w:rPr>
              <w:t>30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3DDD4CC9" w14:textId="77777777" w:rsidR="00662BB2" w:rsidRPr="00C85102" w:rsidRDefault="00662BB2" w:rsidP="0032645B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D78426" w14:textId="01443082" w:rsidR="00662BB2" w:rsidRPr="00C85102" w:rsidRDefault="008F6C8B" w:rsidP="0032645B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</w:t>
            </w:r>
            <w:r w:rsidR="00662BB2" w:rsidRPr="00C85102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022</w:t>
            </w:r>
            <w:r w:rsidR="00662BB2" w:rsidRPr="00C85102">
              <w:rPr>
                <w:rFonts w:ascii="Angsana New" w:hAnsi="Angsana New" w:cs="Angsana New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lang w:val="en-US"/>
              </w:rPr>
              <w:t>30</w:t>
            </w:r>
          </w:p>
        </w:tc>
      </w:tr>
    </w:tbl>
    <w:p w14:paraId="5BE708C8" w14:textId="60D48BC9" w:rsidR="00D2690D" w:rsidRPr="00796FCC" w:rsidRDefault="00C67E0B" w:rsidP="0029573E">
      <w:pPr>
        <w:spacing w:before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วงเงินเบิกเกินบัญชีธนาคารและเงินกู้ยืมระยะสั้นจากสถาบันการเงิน</w:t>
      </w:r>
      <w:r w:rsidR="00AB0E28" w:rsidRPr="00796FC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ซึ่งยังมิได้เบิกใช้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ดังกล่าว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กำหนดอัตราดอกเบี้ยต่อปีเท่ากับอัตราดอกเบี้ย</w:t>
      </w:r>
      <w:r w:rsidR="00962382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ขั้นต่ำ</w:t>
      </w:r>
      <w:r w:rsidR="00D55C85">
        <w:rPr>
          <w:rFonts w:ascii="Angsana New" w:hAnsi="Angsana New" w:cs="Angsana New" w:hint="cs"/>
          <w:sz w:val="32"/>
          <w:szCs w:val="32"/>
          <w:cs/>
          <w:lang w:val="en-US"/>
        </w:rPr>
        <w:t>ของ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เงินเบิกเกินบัญชี</w:t>
      </w:r>
    </w:p>
    <w:p w14:paraId="4948C6A2" w14:textId="37FFCF64" w:rsidR="00BE1FBA" w:rsidRPr="00796FCC" w:rsidRDefault="008F6C8B" w:rsidP="00BE1FBA">
      <w:pPr>
        <w:spacing w:before="36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8F6C8B">
        <w:rPr>
          <w:rFonts w:ascii="Angsana New" w:hAnsi="Angsana New" w:cs="Angsana New" w:hint="cs"/>
          <w:b/>
          <w:bCs/>
          <w:sz w:val="32"/>
          <w:szCs w:val="32"/>
          <w:lang w:val="en-US"/>
        </w:rPr>
        <w:t>5</w:t>
      </w:r>
      <w:r w:rsidR="00BE1FBA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BE1FBA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BE1FBA" w:rsidRPr="00796FCC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  <w:lang w:val="en-US"/>
        </w:rPr>
        <w:t>ลูกหนี้การค้า</w:t>
      </w:r>
      <w:r w:rsidR="00BE1FBA" w:rsidRPr="00796FCC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</w:rPr>
        <w:t>และ</w:t>
      </w:r>
      <w:r w:rsidR="00BE1FBA" w:rsidRPr="00796FCC">
        <w:rPr>
          <w:rFonts w:ascii="Angsana New" w:eastAsia="Cordia New" w:hAnsi="Angsana New" w:cs="Angsana New"/>
          <w:b/>
          <w:bCs/>
          <w:spacing w:val="2"/>
          <w:sz w:val="32"/>
          <w:szCs w:val="32"/>
          <w:cs/>
          <w:lang w:val="en-US"/>
        </w:rPr>
        <w:t>ลูกหนี้หมุนเวียนอื่น</w:t>
      </w:r>
    </w:p>
    <w:p w14:paraId="07F916DD" w14:textId="627B41B8" w:rsidR="00BE1FBA" w:rsidRPr="00796FCC" w:rsidRDefault="008F6C8B" w:rsidP="00B73182">
      <w:pPr>
        <w:ind w:left="1267" w:hanging="720"/>
        <w:jc w:val="thaiDistribute"/>
        <w:rPr>
          <w:rFonts w:ascii="Angsana New" w:hAnsi="Angsana New" w:cs="Angsana New"/>
          <w:b/>
          <w:bCs/>
          <w:sz w:val="24"/>
          <w:szCs w:val="24"/>
          <w:cs/>
        </w:rPr>
      </w:pPr>
      <w:r w:rsidRPr="008F6C8B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>5</w:t>
      </w:r>
      <w:r w:rsidR="00B73182" w:rsidRPr="00796FCC">
        <w:rPr>
          <w:rFonts w:ascii="Angsana New" w:eastAsia="Cordia New" w:hAnsi="Angsana New" w:cs="Angsana New"/>
          <w:spacing w:val="2"/>
          <w:sz w:val="32"/>
          <w:szCs w:val="32"/>
          <w:cs/>
          <w:lang w:val="en-US"/>
        </w:rPr>
        <w:t>.</w:t>
      </w:r>
      <w:r w:rsidRPr="008F6C8B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>1</w:t>
      </w:r>
      <w:r w:rsidR="00B73182" w:rsidRPr="00796FCC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ab/>
      </w:r>
      <w:r w:rsidR="00B73182" w:rsidRPr="00796FCC">
        <w:rPr>
          <w:rFonts w:ascii="Angsana New" w:eastAsia="Cordia New" w:hAnsi="Angsana New" w:cs="Angsana New"/>
          <w:spacing w:val="2"/>
          <w:sz w:val="32"/>
          <w:szCs w:val="32"/>
          <w:cs/>
          <w:lang w:val="en-US"/>
        </w:rPr>
        <w:t>ลูกหนี้การค้า</w:t>
      </w:r>
      <w:r w:rsidR="00BE1FBA" w:rsidRPr="00796FCC">
        <w:rPr>
          <w:rFonts w:ascii="Angsana New" w:hAnsi="Angsana New" w:cs="Angsana New"/>
          <w:sz w:val="32"/>
          <w:szCs w:val="32"/>
          <w:cs/>
        </w:rPr>
        <w:t xml:space="preserve">และลูกหนี้หมุนเวียนอื่น ณ วันที่ </w:t>
      </w:r>
      <w:r w:rsidRPr="008F6C8B">
        <w:rPr>
          <w:rFonts w:ascii="Angsana New" w:hAnsi="Angsana New" w:cs="Angsana New"/>
          <w:sz w:val="32"/>
          <w:szCs w:val="32"/>
          <w:lang w:val="en-US"/>
        </w:rPr>
        <w:t>31</w:t>
      </w:r>
      <w:r w:rsidR="0032744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2744D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="00BE1FBA"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Pr="008F6C8B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B42500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B42500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B42500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8F6C8B">
        <w:rPr>
          <w:rFonts w:ascii="Angsana New" w:hAnsi="Angsana New" w:cs="Angsana New"/>
          <w:sz w:val="32"/>
          <w:szCs w:val="32"/>
          <w:lang w:val="en-US"/>
        </w:rPr>
        <w:t>31</w:t>
      </w:r>
      <w:r w:rsidR="00B42500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8F6C8B">
        <w:rPr>
          <w:rFonts w:ascii="Angsana New" w:hAnsi="Angsana New" w:cs="Angsana New"/>
          <w:sz w:val="32"/>
          <w:szCs w:val="32"/>
          <w:lang w:val="en-US"/>
        </w:rPr>
        <w:t>2567</w:t>
      </w:r>
      <w:r w:rsidR="00B42500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42500" w:rsidRPr="00796FCC">
        <w:rPr>
          <w:rFonts w:ascii="Angsana New" w:hAnsi="Angsana New" w:cs="Angsana New"/>
          <w:sz w:val="32"/>
          <w:szCs w:val="32"/>
          <w:cs/>
          <w:lang w:val="en-US"/>
        </w:rPr>
        <w:br/>
        <w:t>มีดังนี้</w:t>
      </w:r>
    </w:p>
    <w:p w14:paraId="79EEBFDF" w14:textId="45819155" w:rsidR="00BE1FBA" w:rsidRPr="00796FCC" w:rsidRDefault="00BE1FBA" w:rsidP="00BE1FBA">
      <w:pPr>
        <w:ind w:left="360"/>
        <w:jc w:val="right"/>
        <w:rPr>
          <w:rFonts w:ascii="Angsana New" w:hAnsi="Angsana New" w:cs="Angsana New"/>
          <w:b/>
          <w:bCs/>
          <w:lang w:val="en-US"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="00FB44C0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712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9"/>
        <w:gridCol w:w="1017"/>
        <w:gridCol w:w="81"/>
        <w:gridCol w:w="1017"/>
        <w:gridCol w:w="72"/>
        <w:gridCol w:w="1053"/>
        <w:gridCol w:w="90"/>
        <w:gridCol w:w="1053"/>
      </w:tblGrid>
      <w:tr w:rsidR="00BE1FBA" w:rsidRPr="00796FCC" w14:paraId="6B78B8D8" w14:textId="77777777" w:rsidTr="00D228CE">
        <w:tc>
          <w:tcPr>
            <w:tcW w:w="4329" w:type="dxa"/>
            <w:shd w:val="clear" w:color="auto" w:fill="auto"/>
          </w:tcPr>
          <w:p w14:paraId="5743D8ED" w14:textId="77777777" w:rsidR="00BE1FBA" w:rsidRPr="00796FCC" w:rsidRDefault="00BE1FBA" w:rsidP="00D228CE">
            <w:pPr>
              <w:snapToGrid w:val="0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15" w:type="dxa"/>
            <w:gridSpan w:val="3"/>
            <w:shd w:val="clear" w:color="auto" w:fill="auto"/>
          </w:tcPr>
          <w:p w14:paraId="60E5F34F" w14:textId="77777777" w:rsidR="00BE1FBA" w:rsidRPr="00796FCC" w:rsidRDefault="00BE1FBA" w:rsidP="00D228CE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  <w:shd w:val="clear" w:color="auto" w:fill="auto"/>
          </w:tcPr>
          <w:p w14:paraId="70B3F729" w14:textId="77777777" w:rsidR="00BE1FBA" w:rsidRPr="00796FCC" w:rsidRDefault="00BE1FBA" w:rsidP="00D228CE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96" w:type="dxa"/>
            <w:gridSpan w:val="3"/>
            <w:shd w:val="clear" w:color="auto" w:fill="auto"/>
          </w:tcPr>
          <w:p w14:paraId="431DDB74" w14:textId="77777777" w:rsidR="00BE1FBA" w:rsidRPr="00796FCC" w:rsidRDefault="00BE1FBA" w:rsidP="00D228CE">
            <w:pPr>
              <w:jc w:val="center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FB44C0" w:rsidRPr="00796FCC" w14:paraId="2EFB39B6" w14:textId="77777777" w:rsidTr="00D228CE">
        <w:tc>
          <w:tcPr>
            <w:tcW w:w="4329" w:type="dxa"/>
            <w:shd w:val="clear" w:color="auto" w:fill="auto"/>
          </w:tcPr>
          <w:p w14:paraId="40844378" w14:textId="77777777" w:rsidR="00FB44C0" w:rsidRPr="00796FCC" w:rsidRDefault="00FB44C0" w:rsidP="00FB44C0">
            <w:pPr>
              <w:snapToGrid w:val="0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2D1D2A30" w14:textId="3F62DB25" w:rsidR="00FB44C0" w:rsidRPr="00796FCC" w:rsidRDefault="00FB44C0" w:rsidP="00FB44C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1" w:type="dxa"/>
            <w:shd w:val="clear" w:color="auto" w:fill="auto"/>
          </w:tcPr>
          <w:p w14:paraId="52E833E0" w14:textId="77777777" w:rsidR="00FB44C0" w:rsidRPr="00796FCC" w:rsidRDefault="00FB44C0" w:rsidP="00FB44C0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11AFA4F" w14:textId="285813E0" w:rsidR="00FB44C0" w:rsidRPr="00796FCC" w:rsidRDefault="00FB44C0" w:rsidP="00FB44C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72" w:type="dxa"/>
            <w:shd w:val="clear" w:color="auto" w:fill="auto"/>
          </w:tcPr>
          <w:p w14:paraId="73016BAF" w14:textId="77777777" w:rsidR="00FB44C0" w:rsidRPr="00796FCC" w:rsidRDefault="00FB44C0" w:rsidP="00FB44C0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188D0140" w14:textId="3F7ECB6C" w:rsidR="00FB44C0" w:rsidRPr="00796FCC" w:rsidRDefault="00FB44C0" w:rsidP="00FB44C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475C4A5" w14:textId="77777777" w:rsidR="00FB44C0" w:rsidRPr="00796FCC" w:rsidRDefault="00FB44C0" w:rsidP="00FB44C0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6505EA52" w14:textId="6699CBFA" w:rsidR="00FB44C0" w:rsidRPr="00796FCC" w:rsidRDefault="00FB44C0" w:rsidP="00FB44C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FB44C0" w:rsidRPr="00796FCC" w14:paraId="4B8EC4D9" w14:textId="77777777" w:rsidTr="00D228CE">
        <w:tc>
          <w:tcPr>
            <w:tcW w:w="4329" w:type="dxa"/>
            <w:shd w:val="clear" w:color="auto" w:fill="auto"/>
          </w:tcPr>
          <w:p w14:paraId="4D0E7EB3" w14:textId="77777777" w:rsidR="00FB44C0" w:rsidRPr="00796FCC" w:rsidRDefault="00FB44C0" w:rsidP="00FB44C0">
            <w:pPr>
              <w:snapToGrid w:val="0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401F787C" w14:textId="51B51951" w:rsidR="00FB44C0" w:rsidRPr="00796FCC" w:rsidRDefault="008F6C8B" w:rsidP="00FB44C0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81" w:type="dxa"/>
            <w:shd w:val="clear" w:color="auto" w:fill="auto"/>
          </w:tcPr>
          <w:p w14:paraId="125E16A0" w14:textId="77777777" w:rsidR="00FB44C0" w:rsidRPr="00796FCC" w:rsidRDefault="00FB44C0" w:rsidP="00FB44C0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E96A8FB" w14:textId="2CFF2E1D" w:rsidR="00FB44C0" w:rsidRPr="00796FCC" w:rsidRDefault="008F6C8B" w:rsidP="00FB44C0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FB44C0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72" w:type="dxa"/>
            <w:shd w:val="clear" w:color="auto" w:fill="auto"/>
          </w:tcPr>
          <w:p w14:paraId="34DD6925" w14:textId="77777777" w:rsidR="00FB44C0" w:rsidRPr="00796FCC" w:rsidRDefault="00FB44C0" w:rsidP="00FB44C0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2D17809E" w14:textId="083D0661" w:rsidR="00FB44C0" w:rsidRPr="00796FCC" w:rsidRDefault="008F6C8B" w:rsidP="00FB44C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79ADEE82" w14:textId="77777777" w:rsidR="00FB44C0" w:rsidRPr="00796FCC" w:rsidRDefault="00FB44C0" w:rsidP="00FB44C0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20A3EB83" w14:textId="7F2CF610" w:rsidR="00FB44C0" w:rsidRPr="00796FCC" w:rsidRDefault="008F6C8B" w:rsidP="00FB44C0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FB44C0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FB44C0" w:rsidRPr="00796FCC" w14:paraId="63ACB3FF" w14:textId="77777777" w:rsidTr="00D228CE">
        <w:tc>
          <w:tcPr>
            <w:tcW w:w="4329" w:type="dxa"/>
            <w:shd w:val="clear" w:color="auto" w:fill="auto"/>
          </w:tcPr>
          <w:p w14:paraId="11583028" w14:textId="77777777" w:rsidR="00FB44C0" w:rsidRPr="00796FCC" w:rsidRDefault="00FB44C0" w:rsidP="00FB44C0">
            <w:pPr>
              <w:snapToGrid w:val="0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7F3C2167" w14:textId="4D86C35F" w:rsidR="00FB44C0" w:rsidRPr="00796FCC" w:rsidRDefault="008F6C8B" w:rsidP="00FB44C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81" w:type="dxa"/>
            <w:shd w:val="clear" w:color="auto" w:fill="auto"/>
          </w:tcPr>
          <w:p w14:paraId="40DA796F" w14:textId="77777777" w:rsidR="00FB44C0" w:rsidRPr="00796FCC" w:rsidRDefault="00FB44C0" w:rsidP="00FB44C0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18716B79" w14:textId="756E7019" w:rsidR="00FB44C0" w:rsidRPr="00796FCC" w:rsidRDefault="008F6C8B" w:rsidP="00FB44C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72" w:type="dxa"/>
            <w:shd w:val="clear" w:color="auto" w:fill="auto"/>
          </w:tcPr>
          <w:p w14:paraId="5234B3C2" w14:textId="77777777" w:rsidR="00FB44C0" w:rsidRPr="00796FCC" w:rsidRDefault="00FB44C0" w:rsidP="00FB44C0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4AE0F929" w14:textId="5154DA61" w:rsidR="00FB44C0" w:rsidRPr="00796FCC" w:rsidRDefault="008F6C8B" w:rsidP="00FB44C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33C37203" w14:textId="77777777" w:rsidR="00FB44C0" w:rsidRPr="00796FCC" w:rsidRDefault="00FB44C0" w:rsidP="00FB44C0">
            <w:pPr>
              <w:snapToGrid w:val="0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6BF9A7F1" w14:textId="34AE8627" w:rsidR="00FB44C0" w:rsidRPr="00796FCC" w:rsidRDefault="008F6C8B" w:rsidP="00FB44C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FB44C0" w:rsidRPr="00796FCC" w14:paraId="7DDD0881" w14:textId="77777777" w:rsidTr="00111D76">
        <w:tc>
          <w:tcPr>
            <w:tcW w:w="4329" w:type="dxa"/>
            <w:shd w:val="clear" w:color="auto" w:fill="auto"/>
          </w:tcPr>
          <w:p w14:paraId="64943055" w14:textId="551D2C3D" w:rsidR="00FB44C0" w:rsidRPr="00796FCC" w:rsidRDefault="00FB44C0" w:rsidP="00FB44C0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ลูกหนี้การค้า - บริษัทที่เกี่ยวข้องกัน (ดูหมายเหตุข้อ </w:t>
            </w:r>
            <w:r w:rsidR="008F6C8B" w:rsidRPr="008F6C8B">
              <w:rPr>
                <w:rFonts w:ascii="Angsana New" w:hAnsi="Angsana New" w:cs="Angsana New"/>
                <w:lang w:val="en-US"/>
              </w:rPr>
              <w:t>21</w:t>
            </w:r>
            <w:r w:rsidRPr="00796FC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17" w:type="dxa"/>
            <w:shd w:val="clear" w:color="auto" w:fill="auto"/>
          </w:tcPr>
          <w:p w14:paraId="240F07EB" w14:textId="49561E06" w:rsidR="00FB44C0" w:rsidRPr="00796FCC" w:rsidRDefault="008F6C8B" w:rsidP="00E51327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371</w:t>
            </w:r>
            <w:r w:rsidR="005368FF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957</w:t>
            </w:r>
          </w:p>
        </w:tc>
        <w:tc>
          <w:tcPr>
            <w:tcW w:w="81" w:type="dxa"/>
            <w:shd w:val="clear" w:color="auto" w:fill="auto"/>
          </w:tcPr>
          <w:p w14:paraId="6FAF9072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D454998" w14:textId="0507D737" w:rsidR="00FB44C0" w:rsidRPr="00796FCC" w:rsidRDefault="008F6C8B" w:rsidP="00FB44C0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558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709</w:t>
            </w:r>
          </w:p>
        </w:tc>
        <w:tc>
          <w:tcPr>
            <w:tcW w:w="72" w:type="dxa"/>
            <w:shd w:val="clear" w:color="auto" w:fill="auto"/>
          </w:tcPr>
          <w:p w14:paraId="26252084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795D28B0" w14:textId="31E65E14" w:rsidR="00FB44C0" w:rsidRPr="00796FCC" w:rsidRDefault="008F6C8B" w:rsidP="00621911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486</w:t>
            </w:r>
            <w:r w:rsidR="008C2E79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606</w:t>
            </w:r>
          </w:p>
        </w:tc>
        <w:tc>
          <w:tcPr>
            <w:tcW w:w="90" w:type="dxa"/>
            <w:shd w:val="clear" w:color="auto" w:fill="auto"/>
          </w:tcPr>
          <w:p w14:paraId="05EEE5BF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38F082F7" w14:textId="2D572018" w:rsidR="00FB44C0" w:rsidRPr="00796FCC" w:rsidRDefault="008F6C8B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645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338</w:t>
            </w:r>
          </w:p>
        </w:tc>
      </w:tr>
      <w:tr w:rsidR="00FB44C0" w:rsidRPr="00796FCC" w14:paraId="495EC108" w14:textId="77777777" w:rsidTr="00111D76">
        <w:tc>
          <w:tcPr>
            <w:tcW w:w="4329" w:type="dxa"/>
            <w:shd w:val="clear" w:color="auto" w:fill="auto"/>
          </w:tcPr>
          <w:p w14:paraId="239C47B5" w14:textId="6CC7B64C" w:rsidR="00FB44C0" w:rsidRPr="00796FCC" w:rsidRDefault="00FB44C0" w:rsidP="00FB44C0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ลูกหนี้การค้า </w:t>
            </w:r>
            <w:r w:rsidR="00C20A4E" w:rsidRPr="00796FCC">
              <w:rPr>
                <w:rFonts w:ascii="Angsana New" w:hAnsi="Angsana New" w:cs="Angsana New"/>
                <w:cs/>
              </w:rPr>
              <w:t>-</w:t>
            </w:r>
            <w:r w:rsidRPr="00796FCC">
              <w:rPr>
                <w:rFonts w:ascii="Angsana New" w:hAnsi="Angsana New" w:cs="Angsana New"/>
                <w:cs/>
              </w:rPr>
              <w:t xml:space="preserve"> บริษัทอื่น</w:t>
            </w:r>
          </w:p>
        </w:tc>
        <w:tc>
          <w:tcPr>
            <w:tcW w:w="1017" w:type="dxa"/>
            <w:shd w:val="clear" w:color="auto" w:fill="auto"/>
          </w:tcPr>
          <w:p w14:paraId="3D77B48F" w14:textId="34096EAD" w:rsidR="00FB44C0" w:rsidRPr="00796FCC" w:rsidRDefault="008F6C8B" w:rsidP="00FB44C0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79</w:t>
            </w:r>
            <w:r w:rsidR="005368FF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060</w:t>
            </w:r>
          </w:p>
        </w:tc>
        <w:tc>
          <w:tcPr>
            <w:tcW w:w="81" w:type="dxa"/>
            <w:shd w:val="clear" w:color="auto" w:fill="auto"/>
          </w:tcPr>
          <w:p w14:paraId="3456A891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7B8D9B9D" w14:textId="4B884748" w:rsidR="00FB44C0" w:rsidRPr="00796FCC" w:rsidRDefault="008F6C8B" w:rsidP="00FB44C0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120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324</w:t>
            </w:r>
          </w:p>
        </w:tc>
        <w:tc>
          <w:tcPr>
            <w:tcW w:w="72" w:type="dxa"/>
            <w:shd w:val="clear" w:color="auto" w:fill="auto"/>
          </w:tcPr>
          <w:p w14:paraId="0297C72E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13C0EDFB" w14:textId="2B271F9C" w:rsidR="00FB44C0" w:rsidRPr="00796FCC" w:rsidRDefault="008F6C8B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51</w:t>
            </w:r>
            <w:r w:rsidR="00755087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684</w:t>
            </w:r>
          </w:p>
        </w:tc>
        <w:tc>
          <w:tcPr>
            <w:tcW w:w="90" w:type="dxa"/>
            <w:shd w:val="clear" w:color="auto" w:fill="auto"/>
          </w:tcPr>
          <w:p w14:paraId="6B76677D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386D04D2" w14:textId="1BDA0DA6" w:rsidR="00FB44C0" w:rsidRPr="00796FCC" w:rsidRDefault="008F6C8B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92</w:t>
            </w:r>
            <w:r w:rsidR="00FB44C0" w:rsidRPr="00796FCC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286</w:t>
            </w:r>
          </w:p>
        </w:tc>
      </w:tr>
      <w:tr w:rsidR="00FB44C0" w:rsidRPr="00796FCC" w14:paraId="0AD14E02" w14:textId="77777777" w:rsidTr="00111D76">
        <w:tc>
          <w:tcPr>
            <w:tcW w:w="4329" w:type="dxa"/>
            <w:shd w:val="clear" w:color="auto" w:fill="auto"/>
          </w:tcPr>
          <w:p w14:paraId="1ED327BF" w14:textId="2F1B34ED" w:rsidR="00FB44C0" w:rsidRPr="00796FCC" w:rsidRDefault="00FB44C0" w:rsidP="00FB44C0">
            <w:pPr>
              <w:ind w:left="540" w:hanging="441"/>
              <w:rPr>
                <w:rFonts w:ascii="Angsana New" w:hAnsi="Angsana New" w:cs="Angsana New"/>
                <w:u w:val="single"/>
                <w:cs/>
              </w:rPr>
            </w:pPr>
            <w:r w:rsidRPr="00796FCC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796FCC">
              <w:rPr>
                <w:rFonts w:ascii="Angsana New" w:hAnsi="Angsana New" w:cs="Angsana New" w:hint="cs"/>
                <w:cs/>
              </w:rPr>
              <w:t xml:space="preserve"> ค่าเผื่อผลขาดทุน</w:t>
            </w:r>
          </w:p>
        </w:tc>
        <w:tc>
          <w:tcPr>
            <w:tcW w:w="1017" w:type="dxa"/>
            <w:tcBorders>
              <w:bottom w:val="single" w:sz="4" w:space="0" w:color="000000"/>
            </w:tcBorders>
            <w:shd w:val="clear" w:color="auto" w:fill="auto"/>
          </w:tcPr>
          <w:p w14:paraId="25A899AA" w14:textId="1A3691E6" w:rsidR="00FB44C0" w:rsidRPr="00796FCC" w:rsidRDefault="008C2E79" w:rsidP="007F68E3">
            <w:pPr>
              <w:tabs>
                <w:tab w:val="decimal" w:pos="992"/>
              </w:tabs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lang w:val="en-US"/>
              </w:rPr>
              <w:t>8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lang w:val="en-US"/>
              </w:rPr>
              <w:t>494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501BC8FA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bottom w:val="single" w:sz="4" w:space="0" w:color="000000"/>
            </w:tcBorders>
            <w:shd w:val="clear" w:color="auto" w:fill="auto"/>
          </w:tcPr>
          <w:p w14:paraId="54F9FDD4" w14:textId="088E7B8C" w:rsidR="00FB44C0" w:rsidRPr="00796FCC" w:rsidRDefault="00FB44C0" w:rsidP="00FB44C0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lang w:val="en-US"/>
              </w:rPr>
              <w:t>8</w:t>
            </w:r>
            <w:r w:rsidR="00FF7E32">
              <w:rPr>
                <w:rFonts w:ascii="Angsana New" w:hAnsi="Angsana New" w:cs="Angsana New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lang w:val="en-US"/>
              </w:rPr>
              <w:t>594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158B9425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</w:tcPr>
          <w:p w14:paraId="26BF1906" w14:textId="24953561" w:rsidR="00FB44C0" w:rsidRPr="00796FCC" w:rsidRDefault="00755087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lang w:val="en-US"/>
              </w:rPr>
              <w:t>97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2FBCE5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</w:tcPr>
          <w:p w14:paraId="1E6E5C22" w14:textId="7066EBA9" w:rsidR="00FB44C0" w:rsidRPr="00796FCC" w:rsidRDefault="00FB44C0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lang w:val="en-US"/>
              </w:rPr>
              <w:t>97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FB44C0" w:rsidRPr="00796FCC" w14:paraId="35D15A76" w14:textId="77777777" w:rsidTr="00D228CE">
        <w:tc>
          <w:tcPr>
            <w:tcW w:w="4329" w:type="dxa"/>
            <w:shd w:val="clear" w:color="auto" w:fill="auto"/>
          </w:tcPr>
          <w:p w14:paraId="53203A74" w14:textId="5C112CB4" w:rsidR="00FB44C0" w:rsidRPr="00796FCC" w:rsidRDefault="00FB44C0" w:rsidP="008F08FD">
            <w:pPr>
              <w:ind w:left="729" w:hanging="72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       </w:t>
            </w:r>
            <w:r w:rsidR="008F08FD">
              <w:rPr>
                <w:rFonts w:ascii="Angsana New" w:hAnsi="Angsana New" w:cs="Angsana New" w:hint="cs"/>
                <w:cs/>
              </w:rPr>
              <w:t xml:space="preserve">        </w:t>
            </w:r>
            <w:r w:rsidRPr="00796FCC">
              <w:rPr>
                <w:rFonts w:ascii="Angsana New" w:hAnsi="Angsana New" w:cs="Angsana New"/>
                <w:cs/>
              </w:rPr>
              <w:t>รวมลูกหนี้การค้า</w:t>
            </w:r>
          </w:p>
        </w:tc>
        <w:tc>
          <w:tcPr>
            <w:tcW w:w="10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66F5939" w14:textId="412009D9" w:rsidR="00FB44C0" w:rsidRPr="00796FCC" w:rsidRDefault="008F6C8B" w:rsidP="00FB44C0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442</w:t>
            </w:r>
            <w:r w:rsidR="008F2523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523</w:t>
            </w:r>
          </w:p>
        </w:tc>
        <w:tc>
          <w:tcPr>
            <w:tcW w:w="81" w:type="dxa"/>
            <w:shd w:val="clear" w:color="auto" w:fill="auto"/>
          </w:tcPr>
          <w:p w14:paraId="48BE9475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252218C" w14:textId="373CC586" w:rsidR="00FB44C0" w:rsidRPr="00796FCC" w:rsidRDefault="008F6C8B" w:rsidP="00FB44C0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670</w:t>
            </w:r>
            <w:r w:rsidR="00FF7E32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439</w:t>
            </w:r>
          </w:p>
        </w:tc>
        <w:tc>
          <w:tcPr>
            <w:tcW w:w="72" w:type="dxa"/>
            <w:shd w:val="clear" w:color="auto" w:fill="auto"/>
          </w:tcPr>
          <w:p w14:paraId="33DDD7EB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B126F7" w14:textId="0E345E48" w:rsidR="00FB44C0" w:rsidRPr="00796FCC" w:rsidRDefault="008F6C8B" w:rsidP="00621911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538</w:t>
            </w:r>
            <w:r w:rsidR="00755087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193</w:t>
            </w:r>
          </w:p>
        </w:tc>
        <w:tc>
          <w:tcPr>
            <w:tcW w:w="90" w:type="dxa"/>
            <w:shd w:val="clear" w:color="auto" w:fill="auto"/>
          </w:tcPr>
          <w:p w14:paraId="0730AE58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19D2CEC" w14:textId="35637470" w:rsidR="00FB44C0" w:rsidRPr="00796FCC" w:rsidRDefault="008F6C8B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737</w:t>
            </w:r>
            <w:r w:rsidR="00DC0E5F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527</w:t>
            </w:r>
          </w:p>
        </w:tc>
      </w:tr>
      <w:tr w:rsidR="00FB44C0" w:rsidRPr="00796FCC" w14:paraId="783064B1" w14:textId="77777777" w:rsidTr="00D228CE">
        <w:tc>
          <w:tcPr>
            <w:tcW w:w="4329" w:type="dxa"/>
            <w:shd w:val="clear" w:color="auto" w:fill="auto"/>
          </w:tcPr>
          <w:p w14:paraId="3B883D1B" w14:textId="2E8ABEC3" w:rsidR="00FB44C0" w:rsidRPr="00796FCC" w:rsidRDefault="00FB44C0" w:rsidP="00FB44C0">
            <w:pPr>
              <w:ind w:left="540" w:hanging="441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ลูกหนี้อื่น - บริษัทที่เกี่ยวข้องกัน</w:t>
            </w:r>
            <w:r w:rsidRPr="00796FCC">
              <w:rPr>
                <w:rFonts w:ascii="Angsana New" w:hAnsi="Angsana New" w:cs="Angsana New" w:hint="cs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cs/>
              </w:rPr>
              <w:t xml:space="preserve">(ดูหมายเหตุข้อ </w:t>
            </w:r>
            <w:r w:rsidR="008F6C8B" w:rsidRPr="008F6C8B">
              <w:rPr>
                <w:rFonts w:ascii="Angsana New" w:hAnsi="Angsana New" w:cs="Angsana New"/>
                <w:lang w:val="en-US"/>
              </w:rPr>
              <w:t>21</w:t>
            </w:r>
            <w:r w:rsidRPr="00796FCC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17" w:type="dxa"/>
            <w:tcBorders>
              <w:top w:val="single" w:sz="4" w:space="0" w:color="000000"/>
            </w:tcBorders>
            <w:shd w:val="clear" w:color="auto" w:fill="auto"/>
          </w:tcPr>
          <w:p w14:paraId="749CFF49" w14:textId="5D28621F" w:rsidR="00FB44C0" w:rsidRPr="00796FCC" w:rsidRDefault="008F6C8B" w:rsidP="00FB44C0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4</w:t>
            </w:r>
            <w:r w:rsidR="005368FF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654</w:t>
            </w:r>
          </w:p>
        </w:tc>
        <w:tc>
          <w:tcPr>
            <w:tcW w:w="81" w:type="dxa"/>
            <w:shd w:val="clear" w:color="auto" w:fill="auto"/>
          </w:tcPr>
          <w:p w14:paraId="45FA827D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000000"/>
            </w:tcBorders>
            <w:shd w:val="clear" w:color="auto" w:fill="auto"/>
          </w:tcPr>
          <w:p w14:paraId="366CCFB3" w14:textId="30E7934C" w:rsidR="00FB44C0" w:rsidRPr="00796FCC" w:rsidRDefault="008F6C8B" w:rsidP="00FB44C0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12</w:t>
            </w:r>
            <w:r w:rsidR="00B12C9F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084</w:t>
            </w:r>
          </w:p>
        </w:tc>
        <w:tc>
          <w:tcPr>
            <w:tcW w:w="72" w:type="dxa"/>
            <w:shd w:val="clear" w:color="auto" w:fill="auto"/>
          </w:tcPr>
          <w:p w14:paraId="0768DB26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</w:tcPr>
          <w:p w14:paraId="5CAC0177" w14:textId="1245F024" w:rsidR="00FB44C0" w:rsidRPr="00796FCC" w:rsidRDefault="008F6C8B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4</w:t>
            </w:r>
            <w:r w:rsidR="008C2E79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847</w:t>
            </w:r>
          </w:p>
        </w:tc>
        <w:tc>
          <w:tcPr>
            <w:tcW w:w="90" w:type="dxa"/>
            <w:shd w:val="clear" w:color="auto" w:fill="auto"/>
          </w:tcPr>
          <w:p w14:paraId="4DC12911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</w:tcPr>
          <w:p w14:paraId="06514E2A" w14:textId="5FC2866A" w:rsidR="00FB44C0" w:rsidRPr="00796FCC" w:rsidRDefault="008F6C8B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12</w:t>
            </w:r>
            <w:r w:rsidR="00B12C9F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595</w:t>
            </w:r>
          </w:p>
        </w:tc>
      </w:tr>
      <w:tr w:rsidR="00FB44C0" w:rsidRPr="00796FCC" w14:paraId="3923C2AF" w14:textId="77777777" w:rsidTr="00D228CE">
        <w:tc>
          <w:tcPr>
            <w:tcW w:w="4329" w:type="dxa"/>
            <w:shd w:val="clear" w:color="auto" w:fill="auto"/>
          </w:tcPr>
          <w:p w14:paraId="7393C66B" w14:textId="78850E65" w:rsidR="00FB44C0" w:rsidRPr="00796FCC" w:rsidRDefault="00FB44C0" w:rsidP="00FB44C0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ลูกหนี้อื่น </w:t>
            </w:r>
            <w:r w:rsidRPr="00796FCC">
              <w:rPr>
                <w:rFonts w:ascii="Angsana New" w:hAnsi="Angsana New" w:cs="Angsana New" w:hint="cs"/>
                <w:cs/>
              </w:rPr>
              <w:t>-</w:t>
            </w:r>
            <w:r w:rsidRPr="00796FCC">
              <w:rPr>
                <w:rFonts w:ascii="Angsana New" w:hAnsi="Angsana New" w:cs="Angsana New"/>
                <w:cs/>
              </w:rPr>
              <w:t xml:space="preserve"> บริษัทอื่น</w:t>
            </w:r>
          </w:p>
        </w:tc>
        <w:tc>
          <w:tcPr>
            <w:tcW w:w="1017" w:type="dxa"/>
            <w:shd w:val="clear" w:color="auto" w:fill="auto"/>
          </w:tcPr>
          <w:p w14:paraId="072FFB46" w14:textId="1E93B241" w:rsidR="00FB44C0" w:rsidRPr="00796FCC" w:rsidRDefault="008F6C8B" w:rsidP="00FB44C0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81" w:type="dxa"/>
            <w:shd w:val="clear" w:color="auto" w:fill="auto"/>
          </w:tcPr>
          <w:p w14:paraId="56C75E68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97D9B8A" w14:textId="24497168" w:rsidR="00FB44C0" w:rsidRPr="00796FCC" w:rsidRDefault="008F6C8B" w:rsidP="00FB44C0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61</w:t>
            </w:r>
          </w:p>
        </w:tc>
        <w:tc>
          <w:tcPr>
            <w:tcW w:w="72" w:type="dxa"/>
            <w:shd w:val="clear" w:color="auto" w:fill="auto"/>
          </w:tcPr>
          <w:p w14:paraId="22C4DC38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75411713" w14:textId="2CA02FC5" w:rsidR="00FB44C0" w:rsidRPr="00796FCC" w:rsidRDefault="008F6C8B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5D1F1FB9" w14:textId="77777777" w:rsidR="00FB44C0" w:rsidRPr="00796FCC" w:rsidRDefault="00FB44C0" w:rsidP="00FB44C0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0E10E4BC" w14:textId="1FB9E0F9" w:rsidR="00FB44C0" w:rsidRPr="00796FCC" w:rsidRDefault="008F6C8B" w:rsidP="00FB44C0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61</w:t>
            </w:r>
          </w:p>
        </w:tc>
      </w:tr>
      <w:tr w:rsidR="005368FF" w:rsidRPr="00796FCC" w14:paraId="4B91019D" w14:textId="77777777" w:rsidTr="00887C7F">
        <w:tc>
          <w:tcPr>
            <w:tcW w:w="4329" w:type="dxa"/>
            <w:shd w:val="clear" w:color="auto" w:fill="auto"/>
          </w:tcPr>
          <w:p w14:paraId="1BDEAABF" w14:textId="7E1DFF5A" w:rsidR="005368FF" w:rsidRPr="00796FCC" w:rsidRDefault="005368FF" w:rsidP="005368FF">
            <w:pPr>
              <w:ind w:left="540" w:hanging="441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796FCC">
              <w:rPr>
                <w:rFonts w:ascii="Angsana New" w:hAnsi="Angsana New" w:cs="Angsana New" w:hint="cs"/>
                <w:cs/>
              </w:rPr>
              <w:t xml:space="preserve"> ค่าเผื่อผลขาดทุน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48491F81" w14:textId="58F6E45D" w:rsidR="005368FF" w:rsidRPr="00796FCC" w:rsidRDefault="005368FF" w:rsidP="005368FF">
            <w:pPr>
              <w:tabs>
                <w:tab w:val="decimal" w:pos="1018"/>
              </w:tabs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lang w:val="en-US"/>
              </w:rPr>
              <w:t>673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84A6198" w14:textId="77777777" w:rsidR="005368FF" w:rsidRPr="00796FCC" w:rsidRDefault="005368FF" w:rsidP="005368FF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188ED3DF" w14:textId="2D0A9075" w:rsidR="005368FF" w:rsidRPr="00796FCC" w:rsidRDefault="005368FF" w:rsidP="005368FF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lang w:val="en-US"/>
              </w:rPr>
              <w:t>673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3A62C8B6" w14:textId="77777777" w:rsidR="005368FF" w:rsidRPr="00796FCC" w:rsidRDefault="005368FF" w:rsidP="005368FF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7ABAB885" w14:textId="102858B5" w:rsidR="005368FF" w:rsidRPr="00796FCC" w:rsidRDefault="005368FF" w:rsidP="005368FF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lang w:val="en-US"/>
              </w:rPr>
              <w:t>673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845AE51" w14:textId="77777777" w:rsidR="005368FF" w:rsidRPr="00796FCC" w:rsidRDefault="005368FF" w:rsidP="005368FF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</w:tcPr>
          <w:p w14:paraId="543D37C2" w14:textId="0195D2D8" w:rsidR="005368FF" w:rsidRPr="00796FCC" w:rsidRDefault="005368FF" w:rsidP="005368FF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lang w:val="en-US"/>
              </w:rPr>
              <w:t>673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5368FF" w:rsidRPr="00796FCC" w14:paraId="3AF40DAD" w14:textId="77777777" w:rsidTr="00887C7F">
        <w:tc>
          <w:tcPr>
            <w:tcW w:w="4329" w:type="dxa"/>
            <w:shd w:val="clear" w:color="auto" w:fill="auto"/>
          </w:tcPr>
          <w:p w14:paraId="62535FA6" w14:textId="4BF28310" w:rsidR="005368FF" w:rsidRPr="00796FCC" w:rsidRDefault="005368FF" w:rsidP="005368FF">
            <w:pPr>
              <w:ind w:left="729" w:hanging="441"/>
              <w:rPr>
                <w:rFonts w:ascii="Angsana New" w:hAnsi="Angsana New" w:cs="Angsana New"/>
                <w:u w:val="single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       </w:t>
            </w:r>
            <w:r>
              <w:rPr>
                <w:rFonts w:ascii="Angsana New" w:hAnsi="Angsana New" w:cs="Angsana New" w:hint="cs"/>
                <w:cs/>
              </w:rPr>
              <w:t xml:space="preserve">  </w:t>
            </w:r>
            <w:r w:rsidRPr="00796FCC">
              <w:rPr>
                <w:rFonts w:ascii="Angsana New" w:hAnsi="Angsana New" w:cs="Angsana New"/>
                <w:cs/>
              </w:rPr>
              <w:t>รวมลูกหนี้</w:t>
            </w:r>
            <w:r w:rsidRPr="00796FCC">
              <w:rPr>
                <w:rFonts w:ascii="Angsana New" w:hAnsi="Angsana New" w:cs="Angsana New" w:hint="cs"/>
                <w:cs/>
              </w:rPr>
              <w:t>อื่น</w:t>
            </w: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943BD" w14:textId="7F1E89DF" w:rsidR="005368FF" w:rsidRPr="00796FCC" w:rsidRDefault="008F6C8B" w:rsidP="005368FF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</w:t>
            </w:r>
            <w:r w:rsidR="005368FF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987</w:t>
            </w:r>
          </w:p>
        </w:tc>
        <w:tc>
          <w:tcPr>
            <w:tcW w:w="81" w:type="dxa"/>
            <w:shd w:val="clear" w:color="auto" w:fill="auto"/>
          </w:tcPr>
          <w:p w14:paraId="33F87ABC" w14:textId="77777777" w:rsidR="005368FF" w:rsidRPr="00796FCC" w:rsidRDefault="005368FF" w:rsidP="005368FF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9464D" w14:textId="6F4327B0" w:rsidR="005368FF" w:rsidRPr="00796FCC" w:rsidRDefault="008F6C8B" w:rsidP="005368FF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9</w:t>
            </w:r>
            <w:r w:rsidR="005368FF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472</w:t>
            </w:r>
          </w:p>
        </w:tc>
        <w:tc>
          <w:tcPr>
            <w:tcW w:w="72" w:type="dxa"/>
            <w:shd w:val="clear" w:color="auto" w:fill="auto"/>
          </w:tcPr>
          <w:p w14:paraId="535AE72A" w14:textId="77777777" w:rsidR="005368FF" w:rsidRPr="00796FCC" w:rsidRDefault="005368FF" w:rsidP="005368FF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32560" w14:textId="6BF04E3E" w:rsidR="005368FF" w:rsidRPr="00796FCC" w:rsidRDefault="008F6C8B" w:rsidP="005368FF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2</w:t>
            </w:r>
            <w:r w:rsidR="005368FF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180</w:t>
            </w:r>
          </w:p>
        </w:tc>
        <w:tc>
          <w:tcPr>
            <w:tcW w:w="90" w:type="dxa"/>
            <w:shd w:val="clear" w:color="auto" w:fill="auto"/>
          </w:tcPr>
          <w:p w14:paraId="339DBC07" w14:textId="77777777" w:rsidR="005368FF" w:rsidRPr="00796FCC" w:rsidRDefault="005368FF" w:rsidP="005368FF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31E73" w14:textId="04326D06" w:rsidR="005368FF" w:rsidRPr="00796FCC" w:rsidRDefault="008F6C8B" w:rsidP="005368FF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9</w:t>
            </w:r>
            <w:r w:rsidR="005368FF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983</w:t>
            </w:r>
          </w:p>
        </w:tc>
      </w:tr>
      <w:tr w:rsidR="005368FF" w:rsidRPr="00796FCC" w14:paraId="4B289EF7" w14:textId="77777777" w:rsidTr="00887C7F">
        <w:tc>
          <w:tcPr>
            <w:tcW w:w="4329" w:type="dxa"/>
            <w:shd w:val="clear" w:color="auto" w:fill="auto"/>
          </w:tcPr>
          <w:p w14:paraId="2BF08ADE" w14:textId="77777777" w:rsidR="005368FF" w:rsidRPr="00796FCC" w:rsidRDefault="005368FF" w:rsidP="005368FF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460C3194" w14:textId="4D1C65DC" w:rsidR="005368FF" w:rsidRPr="00796FCC" w:rsidRDefault="008F6C8B" w:rsidP="005368FF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24</w:t>
            </w:r>
            <w:r w:rsidR="005368FF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669</w:t>
            </w:r>
          </w:p>
        </w:tc>
        <w:tc>
          <w:tcPr>
            <w:tcW w:w="81" w:type="dxa"/>
            <w:shd w:val="clear" w:color="auto" w:fill="auto"/>
          </w:tcPr>
          <w:p w14:paraId="5CD6C6D1" w14:textId="77777777" w:rsidR="005368FF" w:rsidRPr="00796FCC" w:rsidRDefault="005368FF" w:rsidP="005368FF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</w:tcPr>
          <w:p w14:paraId="369627C7" w14:textId="22895D58" w:rsidR="005368FF" w:rsidRPr="00796FCC" w:rsidRDefault="008F6C8B" w:rsidP="005368FF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10</w:t>
            </w:r>
            <w:r w:rsidR="005368FF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966</w:t>
            </w:r>
          </w:p>
        </w:tc>
        <w:tc>
          <w:tcPr>
            <w:tcW w:w="72" w:type="dxa"/>
            <w:shd w:val="clear" w:color="auto" w:fill="auto"/>
          </w:tcPr>
          <w:p w14:paraId="3980CDB1" w14:textId="77777777" w:rsidR="005368FF" w:rsidRPr="00796FCC" w:rsidRDefault="005368FF" w:rsidP="005368FF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1D5FD552" w14:textId="39357114" w:rsidR="005368FF" w:rsidRPr="00796FCC" w:rsidRDefault="008F6C8B" w:rsidP="005368FF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23</w:t>
            </w:r>
            <w:r w:rsidR="005368FF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248</w:t>
            </w:r>
          </w:p>
        </w:tc>
        <w:tc>
          <w:tcPr>
            <w:tcW w:w="90" w:type="dxa"/>
            <w:shd w:val="clear" w:color="auto" w:fill="auto"/>
          </w:tcPr>
          <w:p w14:paraId="0087725A" w14:textId="77777777" w:rsidR="005368FF" w:rsidRPr="00796FCC" w:rsidRDefault="005368FF" w:rsidP="005368FF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</w:tcPr>
          <w:p w14:paraId="673A85B7" w14:textId="38A52FD9" w:rsidR="005368FF" w:rsidRPr="00796FCC" w:rsidRDefault="008F6C8B" w:rsidP="005368FF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10</w:t>
            </w:r>
            <w:r w:rsidR="005368FF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332</w:t>
            </w:r>
          </w:p>
        </w:tc>
      </w:tr>
      <w:tr w:rsidR="005368FF" w:rsidRPr="00796FCC" w14:paraId="13E7B747" w14:textId="77777777" w:rsidTr="00D228CE">
        <w:tc>
          <w:tcPr>
            <w:tcW w:w="4329" w:type="dxa"/>
            <w:shd w:val="clear" w:color="auto" w:fill="auto"/>
          </w:tcPr>
          <w:p w14:paraId="706734BB" w14:textId="77777777" w:rsidR="005368FF" w:rsidRPr="00796FCC" w:rsidRDefault="005368FF" w:rsidP="005368FF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1017" w:type="dxa"/>
            <w:shd w:val="clear" w:color="auto" w:fill="auto"/>
          </w:tcPr>
          <w:p w14:paraId="425EE351" w14:textId="28BC7FD6" w:rsidR="005368FF" w:rsidRPr="00796FCC" w:rsidRDefault="008F6C8B" w:rsidP="005368FF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11</w:t>
            </w:r>
            <w:r w:rsidR="005368FF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247</w:t>
            </w:r>
          </w:p>
        </w:tc>
        <w:tc>
          <w:tcPr>
            <w:tcW w:w="81" w:type="dxa"/>
            <w:shd w:val="clear" w:color="auto" w:fill="auto"/>
          </w:tcPr>
          <w:p w14:paraId="4D437E28" w14:textId="77777777" w:rsidR="005368FF" w:rsidRPr="00796FCC" w:rsidRDefault="005368FF" w:rsidP="005368FF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14B954E" w14:textId="74C255A3" w:rsidR="005368FF" w:rsidRPr="00796FCC" w:rsidRDefault="008F6C8B" w:rsidP="005368FF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684</w:t>
            </w:r>
          </w:p>
        </w:tc>
        <w:tc>
          <w:tcPr>
            <w:tcW w:w="72" w:type="dxa"/>
            <w:shd w:val="clear" w:color="auto" w:fill="auto"/>
          </w:tcPr>
          <w:p w14:paraId="3BABA3D5" w14:textId="77777777" w:rsidR="005368FF" w:rsidRPr="00796FCC" w:rsidRDefault="005368FF" w:rsidP="005368FF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42B8FBB2" w14:textId="0B6FA36F" w:rsidR="005368FF" w:rsidRPr="00796FCC" w:rsidRDefault="008F6C8B" w:rsidP="005368FF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11</w:t>
            </w:r>
            <w:r w:rsidR="005368FF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247</w:t>
            </w:r>
          </w:p>
        </w:tc>
        <w:tc>
          <w:tcPr>
            <w:tcW w:w="90" w:type="dxa"/>
            <w:shd w:val="clear" w:color="auto" w:fill="auto"/>
          </w:tcPr>
          <w:p w14:paraId="4D9CA2EC" w14:textId="77777777" w:rsidR="005368FF" w:rsidRPr="00796FCC" w:rsidRDefault="005368FF" w:rsidP="005368FF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0D23079D" w14:textId="1644B01A" w:rsidR="005368FF" w:rsidRPr="00796FCC" w:rsidRDefault="008F6C8B" w:rsidP="005368FF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684</w:t>
            </w:r>
          </w:p>
        </w:tc>
      </w:tr>
      <w:tr w:rsidR="005368FF" w:rsidRPr="00796FCC" w14:paraId="304ECB50" w14:textId="77777777" w:rsidTr="00D228CE">
        <w:tc>
          <w:tcPr>
            <w:tcW w:w="4329" w:type="dxa"/>
            <w:shd w:val="clear" w:color="auto" w:fill="auto"/>
          </w:tcPr>
          <w:p w14:paraId="3B6EDCD6" w14:textId="77777777" w:rsidR="005368FF" w:rsidRPr="00796FCC" w:rsidRDefault="005368FF" w:rsidP="005368FF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รายได้ค้างรับ</w:t>
            </w:r>
          </w:p>
        </w:tc>
        <w:tc>
          <w:tcPr>
            <w:tcW w:w="1017" w:type="dxa"/>
            <w:shd w:val="clear" w:color="auto" w:fill="auto"/>
          </w:tcPr>
          <w:p w14:paraId="271AC081" w14:textId="1A6C6743" w:rsidR="005368FF" w:rsidRPr="00796FCC" w:rsidRDefault="008F6C8B" w:rsidP="005368FF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10</w:t>
            </w:r>
            <w:r w:rsidR="005368FF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641</w:t>
            </w:r>
          </w:p>
        </w:tc>
        <w:tc>
          <w:tcPr>
            <w:tcW w:w="81" w:type="dxa"/>
            <w:shd w:val="clear" w:color="auto" w:fill="auto"/>
          </w:tcPr>
          <w:p w14:paraId="4857E8A2" w14:textId="77777777" w:rsidR="005368FF" w:rsidRPr="00796FCC" w:rsidRDefault="005368FF" w:rsidP="005368FF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6F846B89" w14:textId="3940FA7A" w:rsidR="005368FF" w:rsidRPr="00796FCC" w:rsidRDefault="008F6C8B" w:rsidP="005368FF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259</w:t>
            </w:r>
          </w:p>
        </w:tc>
        <w:tc>
          <w:tcPr>
            <w:tcW w:w="72" w:type="dxa"/>
            <w:shd w:val="clear" w:color="auto" w:fill="auto"/>
          </w:tcPr>
          <w:p w14:paraId="461E5B0F" w14:textId="77777777" w:rsidR="005368FF" w:rsidRPr="00796FCC" w:rsidRDefault="005368FF" w:rsidP="005368FF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159824B2" w14:textId="76252745" w:rsidR="005368FF" w:rsidRPr="00796FCC" w:rsidRDefault="008F6C8B" w:rsidP="005368FF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10</w:t>
            </w:r>
            <w:r w:rsidR="005368FF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634</w:t>
            </w:r>
          </w:p>
        </w:tc>
        <w:tc>
          <w:tcPr>
            <w:tcW w:w="90" w:type="dxa"/>
            <w:shd w:val="clear" w:color="auto" w:fill="auto"/>
          </w:tcPr>
          <w:p w14:paraId="08C476C4" w14:textId="77777777" w:rsidR="005368FF" w:rsidRPr="00796FCC" w:rsidRDefault="005368FF" w:rsidP="005368FF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740CF639" w14:textId="08800980" w:rsidR="005368FF" w:rsidRPr="00796FCC" w:rsidRDefault="008F6C8B" w:rsidP="005368FF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259</w:t>
            </w:r>
          </w:p>
        </w:tc>
      </w:tr>
      <w:tr w:rsidR="005368FF" w:rsidRPr="00796FCC" w14:paraId="68AFC26B" w14:textId="77777777" w:rsidTr="000C511C">
        <w:tc>
          <w:tcPr>
            <w:tcW w:w="4329" w:type="dxa"/>
            <w:shd w:val="clear" w:color="auto" w:fill="auto"/>
          </w:tcPr>
          <w:p w14:paraId="373CF2FA" w14:textId="77777777" w:rsidR="005368FF" w:rsidRPr="00796FCC" w:rsidRDefault="005368FF" w:rsidP="005368FF">
            <w:pPr>
              <w:ind w:left="540" w:hanging="441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017" w:type="dxa"/>
            <w:shd w:val="clear" w:color="auto" w:fill="auto"/>
          </w:tcPr>
          <w:p w14:paraId="384231BE" w14:textId="544F708C" w:rsidR="005368FF" w:rsidRPr="00796FCC" w:rsidRDefault="008F6C8B" w:rsidP="005368FF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</w:t>
            </w:r>
            <w:r w:rsidR="005368FF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376</w:t>
            </w:r>
          </w:p>
        </w:tc>
        <w:tc>
          <w:tcPr>
            <w:tcW w:w="81" w:type="dxa"/>
            <w:shd w:val="clear" w:color="auto" w:fill="auto"/>
          </w:tcPr>
          <w:p w14:paraId="5E7B2674" w14:textId="77777777" w:rsidR="005368FF" w:rsidRPr="00796FCC" w:rsidRDefault="005368FF" w:rsidP="005368FF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357F2794" w14:textId="0D4119AE" w:rsidR="005368FF" w:rsidRPr="00796FCC" w:rsidRDefault="008F6C8B" w:rsidP="005368FF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</w:t>
            </w:r>
            <w:r w:rsidR="005368FF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111</w:t>
            </w:r>
          </w:p>
        </w:tc>
        <w:tc>
          <w:tcPr>
            <w:tcW w:w="72" w:type="dxa"/>
            <w:shd w:val="clear" w:color="auto" w:fill="auto"/>
          </w:tcPr>
          <w:p w14:paraId="6A1E20C5" w14:textId="77777777" w:rsidR="005368FF" w:rsidRPr="00796FCC" w:rsidRDefault="005368FF" w:rsidP="005368FF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20DC14C3" w14:textId="03FB6128" w:rsidR="005368FF" w:rsidRPr="00796FCC" w:rsidRDefault="008F6C8B" w:rsidP="005368FF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</w:t>
            </w:r>
            <w:r w:rsidR="005368FF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335</w:t>
            </w:r>
          </w:p>
        </w:tc>
        <w:tc>
          <w:tcPr>
            <w:tcW w:w="90" w:type="dxa"/>
            <w:shd w:val="clear" w:color="auto" w:fill="auto"/>
          </w:tcPr>
          <w:p w14:paraId="36154599" w14:textId="77777777" w:rsidR="005368FF" w:rsidRPr="00796FCC" w:rsidRDefault="005368FF" w:rsidP="005368FF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691BC05E" w14:textId="15DAA45F" w:rsidR="005368FF" w:rsidRPr="00796FCC" w:rsidRDefault="008F6C8B" w:rsidP="005368FF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</w:t>
            </w:r>
            <w:r w:rsidR="005368FF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111</w:t>
            </w:r>
          </w:p>
        </w:tc>
      </w:tr>
      <w:tr w:rsidR="005368FF" w:rsidRPr="00796FCC" w14:paraId="630212C6" w14:textId="77777777" w:rsidTr="00D228CE">
        <w:tc>
          <w:tcPr>
            <w:tcW w:w="4329" w:type="dxa"/>
            <w:shd w:val="clear" w:color="auto" w:fill="auto"/>
          </w:tcPr>
          <w:p w14:paraId="6C83C082" w14:textId="26381682" w:rsidR="005368FF" w:rsidRPr="00047D66" w:rsidRDefault="005368FF" w:rsidP="005368FF">
            <w:pPr>
              <w:ind w:left="540" w:hanging="441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 w:rsidRPr="0061486A">
              <w:rPr>
                <w:rFonts w:ascii="Angsana New" w:hAnsi="Angsana New" w:cs="Angsana New" w:hint="cs"/>
                <w:cs/>
                <w:lang w:val="en-US"/>
              </w:rPr>
              <w:t>ลูกหนี้กรมสรรพากร</w:t>
            </w:r>
          </w:p>
        </w:tc>
        <w:tc>
          <w:tcPr>
            <w:tcW w:w="1017" w:type="dxa"/>
            <w:shd w:val="clear" w:color="auto" w:fill="auto"/>
          </w:tcPr>
          <w:p w14:paraId="157D26AD" w14:textId="6149CB61" w:rsidR="005368FF" w:rsidRPr="00796FCC" w:rsidRDefault="008F6C8B" w:rsidP="005368FF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21</w:t>
            </w:r>
            <w:r w:rsidR="00B916BF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777</w:t>
            </w:r>
          </w:p>
        </w:tc>
        <w:tc>
          <w:tcPr>
            <w:tcW w:w="81" w:type="dxa"/>
            <w:shd w:val="clear" w:color="auto" w:fill="auto"/>
          </w:tcPr>
          <w:p w14:paraId="7D41809A" w14:textId="77777777" w:rsidR="005368FF" w:rsidRPr="00796FCC" w:rsidRDefault="005368FF" w:rsidP="005368FF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54EF9845" w14:textId="59D7302A" w:rsidR="005368FF" w:rsidRDefault="008F6C8B" w:rsidP="005368FF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17</w:t>
            </w:r>
            <w:r w:rsidR="005368FF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223</w:t>
            </w:r>
          </w:p>
        </w:tc>
        <w:tc>
          <w:tcPr>
            <w:tcW w:w="72" w:type="dxa"/>
            <w:shd w:val="clear" w:color="auto" w:fill="auto"/>
          </w:tcPr>
          <w:p w14:paraId="06B16084" w14:textId="77777777" w:rsidR="005368FF" w:rsidRPr="00796FCC" w:rsidRDefault="005368FF" w:rsidP="005368FF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5DD06C70" w14:textId="6CE70664" w:rsidR="005368FF" w:rsidRPr="00796FCC" w:rsidRDefault="008F6C8B" w:rsidP="005368FF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18</w:t>
            </w:r>
            <w:r w:rsidR="005368FF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341</w:t>
            </w:r>
          </w:p>
        </w:tc>
        <w:tc>
          <w:tcPr>
            <w:tcW w:w="90" w:type="dxa"/>
            <w:shd w:val="clear" w:color="auto" w:fill="auto"/>
          </w:tcPr>
          <w:p w14:paraId="1FDCDF47" w14:textId="77777777" w:rsidR="005368FF" w:rsidRPr="00796FCC" w:rsidRDefault="005368FF" w:rsidP="005368FF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776E716B" w14:textId="053A5FF8" w:rsidR="005368FF" w:rsidRDefault="008F6C8B" w:rsidP="005368FF">
            <w:pPr>
              <w:tabs>
                <w:tab w:val="decimal" w:pos="990"/>
              </w:tabs>
              <w:ind w:right="-135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17</w:t>
            </w:r>
            <w:r w:rsidR="005368FF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222</w:t>
            </w:r>
          </w:p>
        </w:tc>
      </w:tr>
      <w:tr w:rsidR="005368FF" w:rsidRPr="00796FCC" w14:paraId="1CBB64FB" w14:textId="77777777" w:rsidTr="00D228CE">
        <w:tc>
          <w:tcPr>
            <w:tcW w:w="4329" w:type="dxa"/>
            <w:shd w:val="clear" w:color="auto" w:fill="auto"/>
          </w:tcPr>
          <w:p w14:paraId="1690EB5E" w14:textId="336AEB24" w:rsidR="005368FF" w:rsidRPr="00796FCC" w:rsidRDefault="005368FF" w:rsidP="005368FF">
            <w:pPr>
              <w:ind w:left="540" w:hanging="441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รวม</w:t>
            </w:r>
            <w:r w:rsidRPr="00796FCC">
              <w:rPr>
                <w:rFonts w:ascii="Angsana New" w:hAnsi="Angsana New" w:cs="Angsana New"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A22B79" w14:textId="4AB64EA0" w:rsidR="005368FF" w:rsidRPr="00796FCC" w:rsidRDefault="008F6C8B" w:rsidP="005368FF">
            <w:pPr>
              <w:tabs>
                <w:tab w:val="decimal" w:pos="90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514</w:t>
            </w:r>
            <w:r w:rsidR="0076520E" w:rsidRPr="0076520E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220</w:t>
            </w:r>
          </w:p>
        </w:tc>
        <w:tc>
          <w:tcPr>
            <w:tcW w:w="81" w:type="dxa"/>
            <w:shd w:val="clear" w:color="auto" w:fill="auto"/>
          </w:tcPr>
          <w:p w14:paraId="786A8EE1" w14:textId="77777777" w:rsidR="005368FF" w:rsidRPr="00796FCC" w:rsidRDefault="005368FF" w:rsidP="005368FF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F84A58" w14:textId="74E64B27" w:rsidR="005368FF" w:rsidRPr="00796FCC" w:rsidRDefault="008F6C8B" w:rsidP="005368FF">
            <w:pPr>
              <w:tabs>
                <w:tab w:val="decimal" w:pos="970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710</w:t>
            </w:r>
            <w:r w:rsidR="005368FF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154</w:t>
            </w:r>
          </w:p>
        </w:tc>
        <w:tc>
          <w:tcPr>
            <w:tcW w:w="72" w:type="dxa"/>
            <w:shd w:val="clear" w:color="auto" w:fill="auto"/>
          </w:tcPr>
          <w:p w14:paraId="1248EE82" w14:textId="77777777" w:rsidR="005368FF" w:rsidRPr="00796FCC" w:rsidRDefault="005368FF" w:rsidP="005368FF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2B138" w14:textId="225B050F" w:rsidR="005368FF" w:rsidRPr="00796FCC" w:rsidRDefault="008F6C8B" w:rsidP="005368FF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605</w:t>
            </w:r>
            <w:r w:rsidR="005368FF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178</w:t>
            </w:r>
          </w:p>
        </w:tc>
        <w:tc>
          <w:tcPr>
            <w:tcW w:w="90" w:type="dxa"/>
            <w:shd w:val="clear" w:color="auto" w:fill="auto"/>
          </w:tcPr>
          <w:p w14:paraId="03856978" w14:textId="77777777" w:rsidR="005368FF" w:rsidRPr="00796FCC" w:rsidRDefault="005368FF" w:rsidP="005368FF">
            <w:pPr>
              <w:snapToGrid w:val="0"/>
              <w:rPr>
                <w:rFonts w:ascii="Angsana New" w:hAnsi="Angsana New" w:cs="Angsana New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BD5F2" w14:textId="138BF4E7" w:rsidR="005368FF" w:rsidRPr="00796FCC" w:rsidRDefault="008F6C8B" w:rsidP="005368FF">
            <w:pPr>
              <w:tabs>
                <w:tab w:val="decimal" w:pos="897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777</w:t>
            </w:r>
            <w:r w:rsidR="005368FF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118</w:t>
            </w:r>
          </w:p>
        </w:tc>
      </w:tr>
    </w:tbl>
    <w:p w14:paraId="5C1DB046" w14:textId="3CB18ED3" w:rsidR="00BE1FBA" w:rsidRPr="00796FCC" w:rsidRDefault="00BE1FBA" w:rsidP="00662A3F">
      <w:pPr>
        <w:spacing w:before="240"/>
        <w:ind w:firstLine="1260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lastRenderedPageBreak/>
        <w:t>ลูกหนี้การค้าแยกตามอายุหนี้</w:t>
      </w:r>
      <w:r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31</w:t>
      </w:r>
      <w:r w:rsidR="0032744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2744D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F6C8B" w:rsidRPr="008F6C8B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</w:rPr>
        <w:t>มี</w:t>
      </w:r>
      <w:r w:rsidRPr="00796FCC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7A004505" w14:textId="0F68FE92" w:rsidR="00BE1FBA" w:rsidRPr="00796FCC" w:rsidRDefault="00BE1FBA" w:rsidP="008E6F7D">
      <w:pPr>
        <w:ind w:left="547"/>
        <w:jc w:val="right"/>
        <w:rPr>
          <w:rFonts w:ascii="Angsana New" w:hAnsi="Angsana New" w:cs="Angsana New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="00B77963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55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990"/>
        <w:gridCol w:w="90"/>
        <w:gridCol w:w="1080"/>
        <w:gridCol w:w="90"/>
        <w:gridCol w:w="990"/>
        <w:gridCol w:w="90"/>
        <w:gridCol w:w="1080"/>
      </w:tblGrid>
      <w:tr w:rsidR="00BE1FBA" w:rsidRPr="00796FCC" w14:paraId="6C280E73" w14:textId="77777777" w:rsidTr="00C17790">
        <w:tc>
          <w:tcPr>
            <w:tcW w:w="4140" w:type="dxa"/>
            <w:shd w:val="clear" w:color="auto" w:fill="auto"/>
          </w:tcPr>
          <w:p w14:paraId="7764B79D" w14:textId="77777777" w:rsidR="00BE1FBA" w:rsidRPr="00796FCC" w:rsidRDefault="00BE1FBA" w:rsidP="008E6F7D">
            <w:pPr>
              <w:snapToGrid w:val="0"/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6DE50A54" w14:textId="77777777" w:rsidR="00BE1FBA" w:rsidRPr="00796FCC" w:rsidRDefault="00BE1FBA" w:rsidP="008E6F7D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06CA21F2" w14:textId="77777777" w:rsidR="00BE1FBA" w:rsidRPr="00796FCC" w:rsidRDefault="00BE1FBA" w:rsidP="008E6F7D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384E3E9" w14:textId="77777777" w:rsidR="00BE1FBA" w:rsidRPr="00796FCC" w:rsidRDefault="00BE1FBA" w:rsidP="008E6F7D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B77963" w:rsidRPr="00796FCC" w14:paraId="245E8073" w14:textId="77777777" w:rsidTr="00C17790">
        <w:tc>
          <w:tcPr>
            <w:tcW w:w="4140" w:type="dxa"/>
            <w:shd w:val="clear" w:color="auto" w:fill="auto"/>
          </w:tcPr>
          <w:p w14:paraId="171C1850" w14:textId="77777777" w:rsidR="00B77963" w:rsidRPr="00796FCC" w:rsidRDefault="00B77963" w:rsidP="00B77963">
            <w:pPr>
              <w:snapToGrid w:val="0"/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BDD7E1F" w14:textId="169F2B29" w:rsidR="00B77963" w:rsidRPr="00796FCC" w:rsidRDefault="00B77963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6B3C228E" w14:textId="77777777" w:rsidR="00B77963" w:rsidRPr="00796FCC" w:rsidRDefault="00B77963" w:rsidP="00B77963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D06A3BC" w14:textId="22B37487" w:rsidR="00B77963" w:rsidRPr="00796FCC" w:rsidRDefault="00B77963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2C450C5" w14:textId="77777777" w:rsidR="00B77963" w:rsidRPr="00796FCC" w:rsidRDefault="00B77963" w:rsidP="00B77963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05B5794" w14:textId="0CA94A04" w:rsidR="00B77963" w:rsidRPr="00796FCC" w:rsidRDefault="00B77963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B3BA396" w14:textId="77777777" w:rsidR="00B77963" w:rsidRPr="00796FCC" w:rsidRDefault="00B77963" w:rsidP="00B77963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9FF5B4E" w14:textId="39D60881" w:rsidR="00B77963" w:rsidRPr="00796FCC" w:rsidRDefault="00B77963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B77963" w:rsidRPr="00796FCC" w14:paraId="3D5EF8A7" w14:textId="77777777" w:rsidTr="00C17790">
        <w:tc>
          <w:tcPr>
            <w:tcW w:w="4140" w:type="dxa"/>
            <w:shd w:val="clear" w:color="auto" w:fill="auto"/>
          </w:tcPr>
          <w:p w14:paraId="79A8ECA8" w14:textId="77777777" w:rsidR="00B77963" w:rsidRPr="00796FCC" w:rsidRDefault="00B77963" w:rsidP="00B77963">
            <w:pPr>
              <w:snapToGrid w:val="0"/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08BEC14" w14:textId="62D0F76C" w:rsidR="00B77963" w:rsidRPr="00796FCC" w:rsidRDefault="008F6C8B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72ECAFA0" w14:textId="77777777" w:rsidR="00B77963" w:rsidRPr="00796FCC" w:rsidRDefault="00B77963" w:rsidP="00B77963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D1A90B2" w14:textId="69507F38" w:rsidR="00B77963" w:rsidRPr="00796FCC" w:rsidRDefault="008F6C8B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B77963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B77963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shd w:val="clear" w:color="auto" w:fill="auto"/>
          </w:tcPr>
          <w:p w14:paraId="7F2DFB5D" w14:textId="77777777" w:rsidR="00B77963" w:rsidRPr="00796FCC" w:rsidRDefault="00B77963" w:rsidP="00B77963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21124FC" w14:textId="7AFB56F4" w:rsidR="00B77963" w:rsidRPr="00796FCC" w:rsidRDefault="008F6C8B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06C49751" w14:textId="77777777" w:rsidR="00B77963" w:rsidRPr="00796FCC" w:rsidRDefault="00B77963" w:rsidP="00B77963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EDA1A4" w14:textId="1FEA2037" w:rsidR="00B77963" w:rsidRPr="00796FCC" w:rsidRDefault="008F6C8B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B77963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B77963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B77963" w:rsidRPr="00796FCC" w14:paraId="27A34E94" w14:textId="77777777" w:rsidTr="00C17790">
        <w:tc>
          <w:tcPr>
            <w:tcW w:w="4140" w:type="dxa"/>
            <w:shd w:val="clear" w:color="auto" w:fill="auto"/>
          </w:tcPr>
          <w:p w14:paraId="57BF4371" w14:textId="77777777" w:rsidR="00B77963" w:rsidRPr="00796FCC" w:rsidRDefault="00B77963" w:rsidP="00B77963">
            <w:pPr>
              <w:snapToGrid w:val="0"/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F8B3505" w14:textId="43334AFF" w:rsidR="00B77963" w:rsidRPr="00796FCC" w:rsidRDefault="008F6C8B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7A7DDB07" w14:textId="77777777" w:rsidR="00B77963" w:rsidRPr="00796FCC" w:rsidRDefault="00B77963" w:rsidP="00B77963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48900E" w14:textId="068A7B2D" w:rsidR="00B77963" w:rsidRPr="00796FCC" w:rsidRDefault="008F6C8B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7FCB544E" w14:textId="77777777" w:rsidR="00B77963" w:rsidRPr="00796FCC" w:rsidRDefault="00B77963" w:rsidP="00B77963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66E31C4" w14:textId="698B48A1" w:rsidR="00B77963" w:rsidRPr="00796FCC" w:rsidRDefault="008F6C8B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3C7808BD" w14:textId="77777777" w:rsidR="00B77963" w:rsidRPr="00796FCC" w:rsidRDefault="00B77963" w:rsidP="00B77963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F42103" w14:textId="79FBFFC4" w:rsidR="00B77963" w:rsidRPr="00796FCC" w:rsidRDefault="008F6C8B" w:rsidP="00B77963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B77963" w:rsidRPr="00796FCC" w14:paraId="49B4435D" w14:textId="77777777" w:rsidTr="00C17790">
        <w:tc>
          <w:tcPr>
            <w:tcW w:w="4140" w:type="dxa"/>
            <w:shd w:val="clear" w:color="auto" w:fill="auto"/>
          </w:tcPr>
          <w:p w14:paraId="3F0A391D" w14:textId="77777777" w:rsidR="00B77963" w:rsidRPr="00796FCC" w:rsidRDefault="00B77963" w:rsidP="00B77963">
            <w:pPr>
              <w:spacing w:line="340" w:lineRule="exact"/>
              <w:ind w:left="54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ยังไม่ถึงกำหนดชำระ</w:t>
            </w:r>
          </w:p>
        </w:tc>
        <w:tc>
          <w:tcPr>
            <w:tcW w:w="990" w:type="dxa"/>
            <w:shd w:val="clear" w:color="auto" w:fill="auto"/>
          </w:tcPr>
          <w:p w14:paraId="063DF3F7" w14:textId="1A3F632B" w:rsidR="00B77963" w:rsidRPr="00796FCC" w:rsidRDefault="008F6C8B" w:rsidP="001D3E0C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359</w:t>
            </w:r>
            <w:r w:rsidR="004D56E2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011</w:t>
            </w:r>
          </w:p>
        </w:tc>
        <w:tc>
          <w:tcPr>
            <w:tcW w:w="90" w:type="dxa"/>
            <w:shd w:val="clear" w:color="auto" w:fill="auto"/>
          </w:tcPr>
          <w:p w14:paraId="11C509D3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F1694E1" w14:textId="5817D1C0" w:rsidR="00B77963" w:rsidRPr="00796FCC" w:rsidRDefault="008F6C8B" w:rsidP="00B77963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607</w:t>
            </w:r>
            <w:r w:rsidR="00B77963" w:rsidRPr="00796FCC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150</w:t>
            </w:r>
          </w:p>
        </w:tc>
        <w:tc>
          <w:tcPr>
            <w:tcW w:w="90" w:type="dxa"/>
            <w:shd w:val="clear" w:color="auto" w:fill="auto"/>
          </w:tcPr>
          <w:p w14:paraId="305A628B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6832A11" w14:textId="02656AF3" w:rsidR="00B77963" w:rsidRPr="00796FCC" w:rsidRDefault="008F6C8B" w:rsidP="000C2512">
            <w:pPr>
              <w:tabs>
                <w:tab w:val="decimal" w:pos="894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436</w:t>
            </w:r>
            <w:r w:rsidR="004D56E2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884</w:t>
            </w:r>
          </w:p>
        </w:tc>
        <w:tc>
          <w:tcPr>
            <w:tcW w:w="90" w:type="dxa"/>
            <w:shd w:val="clear" w:color="auto" w:fill="auto"/>
          </w:tcPr>
          <w:p w14:paraId="40F19129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E5ABA93" w14:textId="476B059E" w:rsidR="00B77963" w:rsidRPr="00796FCC" w:rsidRDefault="008F6C8B" w:rsidP="00B77963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650</w:t>
            </w:r>
            <w:r w:rsidR="00B77963" w:rsidRPr="00796FCC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997</w:t>
            </w:r>
          </w:p>
        </w:tc>
      </w:tr>
      <w:tr w:rsidR="00B77963" w:rsidRPr="00796FCC" w14:paraId="5ABAD9F1" w14:textId="77777777" w:rsidTr="00C17790">
        <w:tc>
          <w:tcPr>
            <w:tcW w:w="4140" w:type="dxa"/>
            <w:shd w:val="clear" w:color="auto" w:fill="auto"/>
          </w:tcPr>
          <w:p w14:paraId="238915D6" w14:textId="77777777" w:rsidR="00B77963" w:rsidRPr="00796FCC" w:rsidRDefault="00B77963" w:rsidP="00B77963">
            <w:pPr>
              <w:spacing w:line="340" w:lineRule="exact"/>
              <w:ind w:left="54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เกินกำหนดชำระ</w:t>
            </w:r>
          </w:p>
        </w:tc>
        <w:tc>
          <w:tcPr>
            <w:tcW w:w="990" w:type="dxa"/>
            <w:shd w:val="clear" w:color="auto" w:fill="auto"/>
          </w:tcPr>
          <w:p w14:paraId="5D177E6B" w14:textId="77777777" w:rsidR="00B77963" w:rsidRPr="00796FCC" w:rsidRDefault="00B77963" w:rsidP="00773F52">
            <w:pPr>
              <w:tabs>
                <w:tab w:val="decimal" w:pos="1080"/>
              </w:tabs>
              <w:spacing w:line="340" w:lineRule="exact"/>
              <w:ind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959BA3E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4AC187" w14:textId="77777777" w:rsidR="00B77963" w:rsidRPr="00796FCC" w:rsidRDefault="00B77963" w:rsidP="00B77963">
            <w:pPr>
              <w:tabs>
                <w:tab w:val="decimal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8EF2C2F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A7F069B" w14:textId="77777777" w:rsidR="00B77963" w:rsidRPr="00796FCC" w:rsidRDefault="00B77963" w:rsidP="00B77963">
            <w:pPr>
              <w:tabs>
                <w:tab w:val="decimal" w:pos="900"/>
              </w:tabs>
              <w:spacing w:line="340" w:lineRule="exact"/>
              <w:ind w:right="-13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62D21C7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75B558" w14:textId="77777777" w:rsidR="00B77963" w:rsidRPr="00796FCC" w:rsidRDefault="00B77963" w:rsidP="00B77963">
            <w:pPr>
              <w:tabs>
                <w:tab w:val="decimal" w:pos="900"/>
              </w:tabs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B77963" w:rsidRPr="00796FCC" w14:paraId="10EE8ACF" w14:textId="77777777" w:rsidTr="00C17790">
        <w:tc>
          <w:tcPr>
            <w:tcW w:w="4140" w:type="dxa"/>
            <w:shd w:val="clear" w:color="auto" w:fill="auto"/>
          </w:tcPr>
          <w:p w14:paraId="4D47DEBF" w14:textId="74AB5D18" w:rsidR="00B77963" w:rsidRPr="00796FCC" w:rsidRDefault="00B77963" w:rsidP="00B77963">
            <w:pPr>
              <w:spacing w:line="340" w:lineRule="exact"/>
              <w:ind w:left="540" w:firstLine="27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ภายใน </w:t>
            </w:r>
            <w:r w:rsidR="008F6C8B" w:rsidRPr="008F6C8B">
              <w:rPr>
                <w:rFonts w:ascii="Angsana New" w:hAnsi="Angsana New" w:cs="Angsana New"/>
                <w:lang w:val="en-US"/>
              </w:rPr>
              <w:t>3</w:t>
            </w:r>
            <w:r w:rsidRPr="00796FCC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59392A50" w14:textId="1E7EF1CA" w:rsidR="00B77963" w:rsidRPr="00796FCC" w:rsidRDefault="008F6C8B" w:rsidP="001D3E0C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81</w:t>
            </w:r>
            <w:r w:rsidR="004D56E2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756</w:t>
            </w:r>
          </w:p>
        </w:tc>
        <w:tc>
          <w:tcPr>
            <w:tcW w:w="90" w:type="dxa"/>
            <w:shd w:val="clear" w:color="auto" w:fill="auto"/>
          </w:tcPr>
          <w:p w14:paraId="0119329B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EB71B3B" w14:textId="36675373" w:rsidR="00B77963" w:rsidRPr="00796FCC" w:rsidRDefault="008F6C8B" w:rsidP="00B77963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61</w:t>
            </w:r>
            <w:r w:rsidR="0075771B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097</w:t>
            </w:r>
          </w:p>
        </w:tc>
        <w:tc>
          <w:tcPr>
            <w:tcW w:w="90" w:type="dxa"/>
            <w:shd w:val="clear" w:color="auto" w:fill="auto"/>
          </w:tcPr>
          <w:p w14:paraId="119C85BF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CC3B120" w14:textId="788D62CB" w:rsidR="00B77963" w:rsidRPr="00796FCC" w:rsidRDefault="008F6C8B" w:rsidP="001D3E0C">
            <w:pPr>
              <w:tabs>
                <w:tab w:val="decimal" w:pos="902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98</w:t>
            </w:r>
            <w:r w:rsidR="004D56E2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917</w:t>
            </w:r>
          </w:p>
        </w:tc>
        <w:tc>
          <w:tcPr>
            <w:tcW w:w="90" w:type="dxa"/>
            <w:shd w:val="clear" w:color="auto" w:fill="auto"/>
          </w:tcPr>
          <w:p w14:paraId="3A6EF011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FC950A" w14:textId="0A1D5954" w:rsidR="00B77963" w:rsidRPr="00796FCC" w:rsidRDefault="008F6C8B" w:rsidP="00B77963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86</w:t>
            </w:r>
            <w:r w:rsidR="000004BE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530</w:t>
            </w:r>
          </w:p>
        </w:tc>
      </w:tr>
      <w:tr w:rsidR="00B77963" w:rsidRPr="00796FCC" w14:paraId="236CD924" w14:textId="77777777" w:rsidTr="00C17790">
        <w:tc>
          <w:tcPr>
            <w:tcW w:w="4140" w:type="dxa"/>
            <w:shd w:val="clear" w:color="auto" w:fill="auto"/>
          </w:tcPr>
          <w:p w14:paraId="2A4FE970" w14:textId="0747BB60" w:rsidR="00B77963" w:rsidRPr="00796FCC" w:rsidRDefault="00B77963" w:rsidP="00B77963">
            <w:pPr>
              <w:spacing w:line="340" w:lineRule="exact"/>
              <w:ind w:left="540" w:firstLine="27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ระหว่าง </w:t>
            </w:r>
            <w:r w:rsidR="008F6C8B" w:rsidRPr="008F6C8B">
              <w:rPr>
                <w:rFonts w:ascii="Angsana New" w:hAnsi="Angsana New" w:cs="Angsana New"/>
                <w:lang w:val="en-US"/>
              </w:rPr>
              <w:t>3</w:t>
            </w:r>
            <w:r w:rsidRPr="00796FCC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="008F6C8B" w:rsidRPr="008F6C8B">
              <w:rPr>
                <w:rFonts w:ascii="Angsana New" w:hAnsi="Angsana New" w:cs="Angsana New"/>
                <w:lang w:val="en-US"/>
              </w:rPr>
              <w:t>6</w:t>
            </w:r>
            <w:r w:rsidRPr="00796FCC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56BB370B" w14:textId="3F9DECAE" w:rsidR="00B77963" w:rsidRPr="00796FCC" w:rsidRDefault="008F6C8B" w:rsidP="00773F52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</w:t>
            </w:r>
            <w:r w:rsidR="004D56E2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221</w:t>
            </w:r>
          </w:p>
        </w:tc>
        <w:tc>
          <w:tcPr>
            <w:tcW w:w="90" w:type="dxa"/>
            <w:shd w:val="clear" w:color="auto" w:fill="auto"/>
          </w:tcPr>
          <w:p w14:paraId="673B742A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E460EC" w14:textId="3884F619" w:rsidR="00B77963" w:rsidRPr="00796FCC" w:rsidRDefault="008F6C8B" w:rsidP="00B77963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</w:t>
            </w:r>
            <w:r w:rsidR="0075771B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480</w:t>
            </w:r>
          </w:p>
        </w:tc>
        <w:tc>
          <w:tcPr>
            <w:tcW w:w="90" w:type="dxa"/>
            <w:shd w:val="clear" w:color="auto" w:fill="auto"/>
          </w:tcPr>
          <w:p w14:paraId="4A672CA1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327EFBB" w14:textId="11FB8F9D" w:rsidR="00B77963" w:rsidRPr="00796FCC" w:rsidRDefault="008F6C8B" w:rsidP="004D56E2">
            <w:pPr>
              <w:tabs>
                <w:tab w:val="decimal" w:pos="902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2</w:t>
            </w:r>
            <w:r w:rsidR="004D56E2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391</w:t>
            </w:r>
          </w:p>
        </w:tc>
        <w:tc>
          <w:tcPr>
            <w:tcW w:w="90" w:type="dxa"/>
            <w:shd w:val="clear" w:color="auto" w:fill="auto"/>
          </w:tcPr>
          <w:p w14:paraId="5E24D191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5889299" w14:textId="22ECA9F8" w:rsidR="00B77963" w:rsidRPr="00796FCC" w:rsidRDefault="000004BE" w:rsidP="000004BE">
            <w:pPr>
              <w:tabs>
                <w:tab w:val="decimal" w:pos="537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77963" w:rsidRPr="00796FCC" w14:paraId="4D664192" w14:textId="77777777" w:rsidTr="00C17790">
        <w:tc>
          <w:tcPr>
            <w:tcW w:w="4140" w:type="dxa"/>
            <w:shd w:val="clear" w:color="auto" w:fill="auto"/>
          </w:tcPr>
          <w:p w14:paraId="21D30096" w14:textId="2B0A8A22" w:rsidR="00B77963" w:rsidRPr="00796FCC" w:rsidRDefault="00B77963" w:rsidP="00B77963">
            <w:pPr>
              <w:spacing w:line="340" w:lineRule="exact"/>
              <w:ind w:left="540" w:firstLine="27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ระหว่าง </w:t>
            </w:r>
            <w:r w:rsidR="008F6C8B" w:rsidRPr="008F6C8B">
              <w:rPr>
                <w:rFonts w:ascii="Angsana New" w:hAnsi="Angsana New" w:cs="Angsana New"/>
                <w:lang w:val="en-US"/>
              </w:rPr>
              <w:t>6</w:t>
            </w:r>
            <w:r w:rsidRPr="00796FCC">
              <w:rPr>
                <w:rFonts w:ascii="Angsana New" w:hAnsi="Angsana New" w:cs="Angsana New"/>
                <w:cs/>
              </w:rPr>
              <w:t xml:space="preserve"> เดือน ถึง </w:t>
            </w:r>
            <w:r w:rsidR="008F6C8B" w:rsidRPr="008F6C8B">
              <w:rPr>
                <w:rFonts w:ascii="Angsana New" w:hAnsi="Angsana New" w:cs="Angsana New"/>
                <w:lang w:val="en-US"/>
              </w:rPr>
              <w:t>12</w:t>
            </w:r>
            <w:r w:rsidRPr="00796FCC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36CA5169" w14:textId="77D97372" w:rsidR="00B77963" w:rsidRPr="00796FCC" w:rsidRDefault="008F6C8B" w:rsidP="00773F52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535</w:t>
            </w:r>
          </w:p>
        </w:tc>
        <w:tc>
          <w:tcPr>
            <w:tcW w:w="90" w:type="dxa"/>
            <w:shd w:val="clear" w:color="auto" w:fill="auto"/>
          </w:tcPr>
          <w:p w14:paraId="0AA1F799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2A462E1" w14:textId="61D0572E" w:rsidR="00B77963" w:rsidRPr="00796FCC" w:rsidRDefault="008F6C8B" w:rsidP="0075771B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3</w:t>
            </w:r>
            <w:r w:rsidR="0075771B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089</w:t>
            </w:r>
          </w:p>
        </w:tc>
        <w:tc>
          <w:tcPr>
            <w:tcW w:w="90" w:type="dxa"/>
            <w:shd w:val="clear" w:color="auto" w:fill="auto"/>
          </w:tcPr>
          <w:p w14:paraId="77721159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E108BB4" w14:textId="0FE58EB8" w:rsidR="00B77963" w:rsidRPr="00796FCC" w:rsidRDefault="008F6C8B" w:rsidP="001D3E0C">
            <w:pPr>
              <w:tabs>
                <w:tab w:val="decimal" w:pos="902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0BCC596D" w14:textId="4C8D69FE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8F66C4" w14:textId="6C414BE5" w:rsidR="00B77963" w:rsidRPr="00796FCC" w:rsidRDefault="000004BE" w:rsidP="00B77963">
            <w:pPr>
              <w:tabs>
                <w:tab w:val="decimal" w:pos="537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77963" w:rsidRPr="00796FCC" w14:paraId="1CAFF9B5" w14:textId="77777777" w:rsidTr="00C17790">
        <w:tc>
          <w:tcPr>
            <w:tcW w:w="4140" w:type="dxa"/>
            <w:shd w:val="clear" w:color="auto" w:fill="auto"/>
          </w:tcPr>
          <w:p w14:paraId="3ECA2EDC" w14:textId="67861A84" w:rsidR="00B77963" w:rsidRPr="00796FCC" w:rsidRDefault="00B77963" w:rsidP="00B77963">
            <w:pPr>
              <w:spacing w:line="340" w:lineRule="exact"/>
              <w:ind w:left="540" w:firstLine="270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s/>
              </w:rPr>
              <w:t xml:space="preserve">มากกว่า </w:t>
            </w:r>
            <w:r w:rsidR="008F6C8B" w:rsidRPr="008F6C8B">
              <w:rPr>
                <w:rFonts w:ascii="Angsana New" w:hAnsi="Angsana New" w:cs="Angsana New"/>
                <w:lang w:val="en-US"/>
              </w:rPr>
              <w:t>12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796FCC">
              <w:rPr>
                <w:rFonts w:ascii="Angsana New" w:hAnsi="Angsana New" w:cs="Angsana New" w:hint="cs"/>
                <w:cs/>
                <w:lang w:val="en-US"/>
              </w:rPr>
              <w:t>เดือน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D747DB8" w14:textId="68146814" w:rsidR="00B77963" w:rsidRPr="00796FCC" w:rsidRDefault="008F6C8B" w:rsidP="00773F52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8</w:t>
            </w:r>
            <w:r w:rsidR="004D56E2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494</w:t>
            </w:r>
          </w:p>
        </w:tc>
        <w:tc>
          <w:tcPr>
            <w:tcW w:w="90" w:type="dxa"/>
            <w:shd w:val="clear" w:color="auto" w:fill="auto"/>
          </w:tcPr>
          <w:p w14:paraId="2907E6D8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2FAEA2" w14:textId="486CFE18" w:rsidR="00B77963" w:rsidRPr="00796FCC" w:rsidRDefault="008F6C8B" w:rsidP="00B77963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6</w:t>
            </w:r>
            <w:r w:rsidR="0075771B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217</w:t>
            </w:r>
          </w:p>
        </w:tc>
        <w:tc>
          <w:tcPr>
            <w:tcW w:w="90" w:type="dxa"/>
            <w:shd w:val="clear" w:color="auto" w:fill="auto"/>
          </w:tcPr>
          <w:p w14:paraId="534B3F3D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8C5DE75" w14:textId="2E12353C" w:rsidR="00B77963" w:rsidRPr="00796FCC" w:rsidRDefault="008F6C8B" w:rsidP="00B77963">
            <w:pPr>
              <w:tabs>
                <w:tab w:val="decimal" w:pos="902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97</w:t>
            </w:r>
          </w:p>
        </w:tc>
        <w:tc>
          <w:tcPr>
            <w:tcW w:w="90" w:type="dxa"/>
            <w:shd w:val="clear" w:color="auto" w:fill="auto"/>
          </w:tcPr>
          <w:p w14:paraId="29F3D312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F52598" w14:textId="58BB7344" w:rsidR="00B77963" w:rsidRPr="00796FCC" w:rsidRDefault="008F6C8B" w:rsidP="00B77963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97</w:t>
            </w:r>
          </w:p>
        </w:tc>
      </w:tr>
      <w:tr w:rsidR="00B77963" w:rsidRPr="00796FCC" w14:paraId="2C373585" w14:textId="77777777" w:rsidTr="00C17790">
        <w:tc>
          <w:tcPr>
            <w:tcW w:w="4140" w:type="dxa"/>
            <w:shd w:val="clear" w:color="auto" w:fill="auto"/>
          </w:tcPr>
          <w:p w14:paraId="172206E3" w14:textId="77777777" w:rsidR="00B77963" w:rsidRPr="00796FCC" w:rsidRDefault="00B77963" w:rsidP="00B77963">
            <w:pPr>
              <w:spacing w:line="340" w:lineRule="exact"/>
              <w:ind w:left="540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F6EEBDE" w14:textId="5ADA6C4B" w:rsidR="00B77963" w:rsidRPr="00796FCC" w:rsidRDefault="008F6C8B" w:rsidP="00773F52">
            <w:pPr>
              <w:tabs>
                <w:tab w:val="decimal" w:pos="901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451</w:t>
            </w:r>
            <w:r w:rsidR="001A0826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017</w:t>
            </w:r>
          </w:p>
        </w:tc>
        <w:tc>
          <w:tcPr>
            <w:tcW w:w="90" w:type="dxa"/>
            <w:shd w:val="clear" w:color="auto" w:fill="auto"/>
          </w:tcPr>
          <w:p w14:paraId="2D5B4D03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2A629C2" w14:textId="39F3D476" w:rsidR="00B77963" w:rsidRPr="00796FCC" w:rsidRDefault="008F6C8B" w:rsidP="00B77963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679</w:t>
            </w:r>
            <w:r w:rsidR="0075771B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033</w:t>
            </w:r>
          </w:p>
        </w:tc>
        <w:tc>
          <w:tcPr>
            <w:tcW w:w="90" w:type="dxa"/>
            <w:shd w:val="clear" w:color="auto" w:fill="auto"/>
          </w:tcPr>
          <w:p w14:paraId="5B9CBDC2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728A3DA" w14:textId="2DC0C94A" w:rsidR="00B77963" w:rsidRPr="00796FCC" w:rsidRDefault="008F6C8B" w:rsidP="00DB4862">
            <w:pPr>
              <w:tabs>
                <w:tab w:val="decimal" w:pos="894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538</w:t>
            </w:r>
            <w:r w:rsidR="001A0826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290</w:t>
            </w:r>
          </w:p>
        </w:tc>
        <w:tc>
          <w:tcPr>
            <w:tcW w:w="90" w:type="dxa"/>
            <w:shd w:val="clear" w:color="auto" w:fill="auto"/>
          </w:tcPr>
          <w:p w14:paraId="5D22BD02" w14:textId="77777777" w:rsidR="00B77963" w:rsidRPr="00796FCC" w:rsidRDefault="00B77963" w:rsidP="00B77963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8B9D543" w14:textId="31A4A583" w:rsidR="00B77963" w:rsidRPr="00796FCC" w:rsidRDefault="008F6C8B" w:rsidP="00B77963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737</w:t>
            </w:r>
            <w:r w:rsidR="000004BE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624</w:t>
            </w:r>
          </w:p>
        </w:tc>
      </w:tr>
      <w:tr w:rsidR="001D3E0C" w:rsidRPr="00796FCC" w14:paraId="39985203" w14:textId="77777777" w:rsidTr="00C17790">
        <w:tc>
          <w:tcPr>
            <w:tcW w:w="4140" w:type="dxa"/>
            <w:shd w:val="clear" w:color="auto" w:fill="auto"/>
          </w:tcPr>
          <w:p w14:paraId="42D8D942" w14:textId="572260D7" w:rsidR="001D3E0C" w:rsidRPr="00796FCC" w:rsidRDefault="001D3E0C" w:rsidP="001D3E0C">
            <w:pPr>
              <w:spacing w:line="340" w:lineRule="exact"/>
              <w:ind w:left="54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796FCC">
              <w:rPr>
                <w:rFonts w:ascii="Angsana New" w:hAnsi="Angsana New" w:cs="Angsana New" w:hint="cs"/>
                <w:cs/>
              </w:rPr>
              <w:t xml:space="preserve"> ค่าเผื่อผลขาดทุน</w:t>
            </w:r>
          </w:p>
        </w:tc>
        <w:tc>
          <w:tcPr>
            <w:tcW w:w="990" w:type="dxa"/>
            <w:shd w:val="clear" w:color="auto" w:fill="auto"/>
          </w:tcPr>
          <w:p w14:paraId="14138F72" w14:textId="35A869A0" w:rsidR="001D3E0C" w:rsidRPr="00796FCC" w:rsidRDefault="004D56E2" w:rsidP="001D3E0C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lang w:val="en-US"/>
              </w:rPr>
              <w:t>8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lang w:val="en-US"/>
              </w:rPr>
              <w:t>494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72D36B" w14:textId="77777777" w:rsidR="001D3E0C" w:rsidRPr="00796FCC" w:rsidRDefault="001D3E0C" w:rsidP="001D3E0C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2582E4" w14:textId="3AE38194" w:rsidR="001D3E0C" w:rsidRPr="00796FCC" w:rsidRDefault="0075771B" w:rsidP="001D3E0C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lang w:val="en-US"/>
              </w:rPr>
              <w:t>8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lang w:val="en-US"/>
              </w:rPr>
              <w:t>594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F1B488F" w14:textId="77777777" w:rsidR="001D3E0C" w:rsidRPr="00796FCC" w:rsidRDefault="001D3E0C" w:rsidP="001D3E0C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4BB66BA" w14:textId="1A4F30CC" w:rsidR="001D3E0C" w:rsidRPr="00796FCC" w:rsidRDefault="004D56E2" w:rsidP="001D3E0C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lang w:val="en-US"/>
              </w:rPr>
              <w:t>97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46099B3" w14:textId="77777777" w:rsidR="001D3E0C" w:rsidRPr="00796FCC" w:rsidRDefault="001D3E0C" w:rsidP="001D3E0C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8F567B5" w14:textId="54711044" w:rsidR="001D3E0C" w:rsidRPr="00796FCC" w:rsidRDefault="000004BE" w:rsidP="001D3E0C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lang w:val="en-US"/>
              </w:rPr>
              <w:t>97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1D3E0C" w:rsidRPr="00796FCC" w14:paraId="3700AF9C" w14:textId="77777777" w:rsidTr="00C17790">
        <w:tc>
          <w:tcPr>
            <w:tcW w:w="4140" w:type="dxa"/>
            <w:shd w:val="clear" w:color="auto" w:fill="auto"/>
          </w:tcPr>
          <w:p w14:paraId="036DAC28" w14:textId="77777777" w:rsidR="001D3E0C" w:rsidRPr="00796FCC" w:rsidRDefault="001D3E0C" w:rsidP="001D3E0C">
            <w:pPr>
              <w:spacing w:line="340" w:lineRule="exact"/>
              <w:ind w:left="54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รวมลูกหนี้การค้า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21CB8" w14:textId="72623B6C" w:rsidR="001D3E0C" w:rsidRPr="00796FCC" w:rsidRDefault="008F6C8B" w:rsidP="001D3E0C">
            <w:pPr>
              <w:tabs>
                <w:tab w:val="decimal" w:pos="900"/>
              </w:tabs>
              <w:spacing w:line="340" w:lineRule="exact"/>
              <w:ind w:right="90"/>
              <w:jc w:val="center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442</w:t>
            </w:r>
            <w:r w:rsidR="004D56E2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523</w:t>
            </w:r>
          </w:p>
        </w:tc>
        <w:tc>
          <w:tcPr>
            <w:tcW w:w="90" w:type="dxa"/>
            <w:shd w:val="clear" w:color="auto" w:fill="auto"/>
          </w:tcPr>
          <w:p w14:paraId="31C4847E" w14:textId="77777777" w:rsidR="001D3E0C" w:rsidRPr="00796FCC" w:rsidRDefault="001D3E0C" w:rsidP="001D3E0C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1B9619" w14:textId="16D93268" w:rsidR="001D3E0C" w:rsidRPr="00796FCC" w:rsidRDefault="008F6C8B" w:rsidP="001D3E0C">
            <w:pPr>
              <w:tabs>
                <w:tab w:val="decimal" w:pos="99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670</w:t>
            </w:r>
            <w:r w:rsidR="0075771B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439</w:t>
            </w:r>
          </w:p>
        </w:tc>
        <w:tc>
          <w:tcPr>
            <w:tcW w:w="90" w:type="dxa"/>
            <w:shd w:val="clear" w:color="auto" w:fill="auto"/>
          </w:tcPr>
          <w:p w14:paraId="4C5A27BE" w14:textId="77777777" w:rsidR="001D3E0C" w:rsidRPr="00796FCC" w:rsidRDefault="001D3E0C" w:rsidP="001D3E0C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38056" w14:textId="43379386" w:rsidR="001D3E0C" w:rsidRPr="00796FCC" w:rsidRDefault="008F6C8B" w:rsidP="001D3E0C">
            <w:pPr>
              <w:tabs>
                <w:tab w:val="decimal" w:pos="902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538</w:t>
            </w:r>
            <w:r w:rsidR="004D56E2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193</w:t>
            </w:r>
          </w:p>
        </w:tc>
        <w:tc>
          <w:tcPr>
            <w:tcW w:w="90" w:type="dxa"/>
            <w:shd w:val="clear" w:color="auto" w:fill="auto"/>
          </w:tcPr>
          <w:p w14:paraId="364F34B1" w14:textId="77777777" w:rsidR="001D3E0C" w:rsidRPr="00796FCC" w:rsidRDefault="001D3E0C" w:rsidP="001D3E0C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A52ECA" w14:textId="42483674" w:rsidR="001D3E0C" w:rsidRPr="00796FCC" w:rsidRDefault="008F6C8B" w:rsidP="001D3E0C">
            <w:pPr>
              <w:tabs>
                <w:tab w:val="decimal" w:pos="986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737</w:t>
            </w:r>
            <w:r w:rsidR="00D90697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527</w:t>
            </w:r>
          </w:p>
        </w:tc>
      </w:tr>
    </w:tbl>
    <w:p w14:paraId="568FA73E" w14:textId="0C054905" w:rsidR="0003412C" w:rsidRDefault="008F6C8B" w:rsidP="00DE63D2">
      <w:pPr>
        <w:spacing w:before="120"/>
        <w:ind w:left="1267" w:hanging="720"/>
        <w:jc w:val="thaiDistribute"/>
        <w:rPr>
          <w:rFonts w:ascii="Angsana New" w:eastAsia="Cordia New" w:hAnsi="Angsana New" w:cs="Angsana New"/>
          <w:spacing w:val="2"/>
          <w:sz w:val="32"/>
          <w:szCs w:val="32"/>
          <w:lang w:val="en-US"/>
        </w:rPr>
      </w:pPr>
      <w:r w:rsidRPr="008F6C8B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>5</w:t>
      </w:r>
      <w:r w:rsidR="00347E47" w:rsidRPr="00796FCC">
        <w:rPr>
          <w:rFonts w:ascii="Angsana New" w:eastAsia="Cordia New" w:hAnsi="Angsana New" w:cs="Angsana New"/>
          <w:spacing w:val="2"/>
          <w:sz w:val="32"/>
          <w:szCs w:val="32"/>
          <w:cs/>
          <w:lang w:val="en-US"/>
        </w:rPr>
        <w:t>.</w:t>
      </w:r>
      <w:r w:rsidRPr="008F6C8B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>2</w:t>
      </w:r>
      <w:r w:rsidR="00CA64A0">
        <w:rPr>
          <w:rFonts w:ascii="Angsana New" w:eastAsia="Cordia New" w:hAnsi="Angsana New" w:cs="Angsana New"/>
          <w:spacing w:val="2"/>
          <w:sz w:val="32"/>
          <w:szCs w:val="32"/>
          <w:lang w:val="en-US"/>
        </w:rPr>
        <w:tab/>
      </w:r>
      <w:r w:rsidR="00347E47" w:rsidRPr="00796FCC">
        <w:rPr>
          <w:rFonts w:ascii="Angsana New" w:eastAsia="Cordia New" w:hAnsi="Angsana New" w:cs="Angsana New"/>
          <w:spacing w:val="2"/>
          <w:sz w:val="32"/>
          <w:szCs w:val="32"/>
          <w:cs/>
          <w:lang w:val="en-US"/>
        </w:rPr>
        <w:t>ลูกหนี้การค้า</w:t>
      </w:r>
    </w:p>
    <w:p w14:paraId="70CDC57F" w14:textId="01D44C84" w:rsidR="00347E47" w:rsidRPr="00796FCC" w:rsidRDefault="00FA722D" w:rsidP="00CF0412">
      <w:pPr>
        <w:spacing w:after="120"/>
        <w:ind w:left="1260"/>
        <w:jc w:val="thaiDistribute"/>
        <w:rPr>
          <w:rFonts w:asciiTheme="majorBidi" w:hAnsiTheme="majorBidi" w:cs="Angsana New"/>
          <w:sz w:val="32"/>
          <w:szCs w:val="32"/>
          <w:cs/>
        </w:rPr>
      </w:pPr>
      <w:r w:rsidRPr="00796FCC">
        <w:rPr>
          <w:rFonts w:asciiTheme="majorBidi" w:hAnsiTheme="majorBidi" w:cs="Angsana New"/>
          <w:sz w:val="32"/>
          <w:szCs w:val="32"/>
          <w:cs/>
        </w:rPr>
        <w:t>บริษัทและบริษัทย่อย</w:t>
      </w:r>
      <w:r w:rsidR="00347E47" w:rsidRPr="00796FCC">
        <w:rPr>
          <w:rFonts w:asciiTheme="majorBidi" w:hAnsiTheme="majorBidi" w:cstheme="majorBidi"/>
          <w:sz w:val="32"/>
          <w:szCs w:val="32"/>
          <w:cs/>
        </w:rPr>
        <w:t>รับรู้</w:t>
      </w:r>
      <w:r w:rsidR="00347E47" w:rsidRPr="00796FCC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ผลขาดทุนด้านเครดิตที่คาดว่าจะเกิดขึ้นตลอดอายุ </w:t>
      </w:r>
      <w:r w:rsidR="001F432A" w:rsidRPr="00796FCC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>ซึ่ง</w:t>
      </w:r>
      <w:r w:rsidR="00347E47" w:rsidRPr="00796FCC">
        <w:rPr>
          <w:rFonts w:asciiTheme="majorBidi" w:hAnsiTheme="majorBidi" w:cstheme="majorBidi"/>
          <w:color w:val="000000"/>
          <w:sz w:val="32"/>
          <w:szCs w:val="32"/>
          <w:cs/>
        </w:rPr>
        <w:t>ผลขาดทุน</w:t>
      </w:r>
      <w:r w:rsidR="006353D5" w:rsidRPr="00796FCC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347E47" w:rsidRPr="00796FCC">
        <w:rPr>
          <w:rFonts w:asciiTheme="majorBidi" w:hAnsiTheme="majorBidi" w:cstheme="majorBidi"/>
          <w:color w:val="000000"/>
          <w:sz w:val="32"/>
          <w:szCs w:val="32"/>
          <w:cs/>
        </w:rPr>
        <w:t>ด้านเครดิตที่คาดว่าจะเกิดขึ้นกับลูกหนี้การค้า</w:t>
      </w:r>
      <w:r w:rsidR="001543A3" w:rsidRPr="00796FCC">
        <w:rPr>
          <w:rFonts w:asciiTheme="majorBidi" w:hAnsiTheme="majorBidi" w:cstheme="majorBidi" w:hint="cs"/>
          <w:color w:val="000000"/>
          <w:sz w:val="32"/>
          <w:szCs w:val="32"/>
          <w:cs/>
        </w:rPr>
        <w:t>ได้</w:t>
      </w:r>
      <w:r w:rsidR="00347E47" w:rsidRPr="00796FCC">
        <w:rPr>
          <w:rFonts w:asciiTheme="majorBidi" w:hAnsiTheme="majorBidi" w:cstheme="majorBidi"/>
          <w:color w:val="000000"/>
          <w:sz w:val="32"/>
          <w:szCs w:val="32"/>
          <w:cs/>
        </w:rPr>
        <w:t>ประมาณการโดยใช้ตารางการตั้งสำรอง</w:t>
      </w:r>
      <w:r w:rsidR="00AF27F0" w:rsidRPr="00796FCC">
        <w:rPr>
          <w:rFonts w:asciiTheme="majorBidi" w:hAnsiTheme="majorBidi" w:cstheme="majorBidi" w:hint="cs"/>
          <w:color w:val="000000"/>
          <w:sz w:val="32"/>
          <w:szCs w:val="32"/>
          <w:cs/>
        </w:rPr>
        <w:t>ซึ่ง</w:t>
      </w:r>
      <w:r w:rsidR="00347E47" w:rsidRPr="00796FCC">
        <w:rPr>
          <w:rFonts w:asciiTheme="majorBidi" w:hAnsiTheme="majorBidi" w:cstheme="majorBidi"/>
          <w:color w:val="000000"/>
          <w:sz w:val="32"/>
          <w:szCs w:val="32"/>
          <w:cs/>
        </w:rPr>
        <w:t>ขึ้นอยู่กับข้อมูลผลขาดทุนด้านเครดิตจากประสบการณ์ในอดีตของลูกหนี้ และการวิเคราะห์ฐานะการเงินของลูกหนี้ในปัจจุบัน ปรับปรุงด้วยปัจจัยเฉพาะของลูกหนี้ สภาวการณ์ทางเศรษฐกิจทั่วไปของอุตสาหกรรมที่ลูกหนี้ดำเนินงานอยู่ และการประเมินทิศทางทั้งในปัจจุบันและในอนาคต ณ วันที่รายงาน</w:t>
      </w:r>
      <w:r w:rsidR="00347E47" w:rsidRPr="00796FCC">
        <w:rPr>
          <w:rFonts w:asciiTheme="majorBidi" w:hAnsiTheme="majorBidi" w:cstheme="majorBidi"/>
          <w:color w:val="FF0000"/>
          <w:sz w:val="32"/>
          <w:szCs w:val="32"/>
          <w:cs/>
        </w:rPr>
        <w:t xml:space="preserve"> </w:t>
      </w:r>
      <w:r w:rsidRPr="00796FCC">
        <w:rPr>
          <w:rFonts w:asciiTheme="majorBidi" w:hAnsiTheme="majorBidi" w:cs="Angsana New"/>
          <w:sz w:val="32"/>
          <w:szCs w:val="32"/>
          <w:cs/>
        </w:rPr>
        <w:t>บริษัทและบริษัทย่อย</w:t>
      </w:r>
      <w:r w:rsidR="00347E47" w:rsidRPr="00796FCC">
        <w:rPr>
          <w:rFonts w:asciiTheme="majorBidi" w:hAnsiTheme="majorBidi" w:cstheme="majorBidi"/>
          <w:sz w:val="32"/>
          <w:szCs w:val="32"/>
          <w:cs/>
        </w:rPr>
        <w:t xml:space="preserve">รับรู้ค่าเผื่อผลขาดทุนในอัตราร้อยละ </w:t>
      </w:r>
      <w:r w:rsidR="008F6C8B" w:rsidRPr="008F6C8B">
        <w:rPr>
          <w:rFonts w:asciiTheme="majorBidi" w:hAnsiTheme="majorBidi" w:cstheme="majorBidi"/>
          <w:sz w:val="32"/>
          <w:szCs w:val="32"/>
          <w:lang w:val="en-US"/>
        </w:rPr>
        <w:t>100</w:t>
      </w:r>
      <w:r w:rsidR="00347E47" w:rsidRPr="00796FCC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347E47" w:rsidRPr="00796FCC">
        <w:rPr>
          <w:rFonts w:asciiTheme="majorBidi" w:hAnsiTheme="majorBidi" w:cstheme="majorBidi"/>
          <w:sz w:val="32"/>
          <w:szCs w:val="32"/>
          <w:cs/>
        </w:rPr>
        <w:t>สำหรับลูกหนี้ทุกรายการที่ค้างชำระเกินกว่า</w:t>
      </w:r>
      <w:r w:rsidR="00347E47" w:rsidRPr="00796FC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8F6C8B" w:rsidRPr="008F6C8B">
        <w:rPr>
          <w:rFonts w:asciiTheme="majorBidi" w:hAnsiTheme="majorBidi" w:cstheme="majorBidi"/>
          <w:sz w:val="32"/>
          <w:szCs w:val="32"/>
          <w:lang w:val="en-US"/>
        </w:rPr>
        <w:t>12</w:t>
      </w:r>
      <w:r w:rsidR="00396133" w:rsidRPr="00796FCC">
        <w:rPr>
          <w:rFonts w:asciiTheme="majorBidi" w:hAnsiTheme="majorBidi" w:cs="Angsana New"/>
          <w:sz w:val="32"/>
          <w:szCs w:val="32"/>
          <w:cs/>
          <w:lang w:val="en-US"/>
        </w:rPr>
        <w:t xml:space="preserve"> </w:t>
      </w:r>
      <w:r w:rsidR="00396133" w:rsidRPr="00796FCC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347E47" w:rsidRPr="00796FCC">
        <w:rPr>
          <w:rFonts w:asciiTheme="majorBidi" w:hAnsiTheme="majorBidi" w:cstheme="majorBidi"/>
          <w:sz w:val="32"/>
          <w:szCs w:val="32"/>
          <w:cs/>
        </w:rPr>
        <w:t>เนื่องจากประสบการณ์ในอดีตได้บ่งชี้ว่าลูกหนี้เหล่านี้จะไม่สามารถเรียกชำระได้</w:t>
      </w:r>
    </w:p>
    <w:p w14:paraId="6D2A6841" w14:textId="77777777" w:rsidR="0015478A" w:rsidRDefault="0015478A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021BA7EE" w14:textId="56370AF2" w:rsidR="00BE1FBA" w:rsidRPr="00796FCC" w:rsidRDefault="008F6C8B" w:rsidP="002042BE">
      <w:pPr>
        <w:spacing w:before="360"/>
        <w:ind w:left="547" w:hanging="547"/>
        <w:rPr>
          <w:rFonts w:ascii="Angsana New" w:hAnsi="Angsana New" w:cs="Angsana New"/>
          <w:spacing w:val="4"/>
          <w:sz w:val="32"/>
          <w:szCs w:val="32"/>
          <w:cs/>
          <w:lang w:val="en-US"/>
        </w:rPr>
      </w:pPr>
      <w:r w:rsidRPr="008F6C8B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6</w:t>
      </w:r>
      <w:r w:rsidR="00BE1FBA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BE1FBA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E112B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เงินให้กู้ยืมระยะสั้น</w:t>
      </w:r>
    </w:p>
    <w:p w14:paraId="7A05FDFE" w14:textId="3D8E13D4" w:rsidR="00FD1F46" w:rsidRPr="00796FCC" w:rsidRDefault="00FD1F46" w:rsidP="00FD1F46">
      <w:pPr>
        <w:ind w:left="540"/>
        <w:rPr>
          <w:rFonts w:ascii="Angsana New" w:hAnsi="Angsana New" w:cs="Angsana New"/>
          <w:sz w:val="32"/>
          <w:szCs w:val="32"/>
          <w:cs/>
          <w:lang w:val="en-US"/>
        </w:rPr>
      </w:pPr>
      <w:r w:rsidRPr="00796FCC">
        <w:rPr>
          <w:rFonts w:ascii="Angsana New" w:hAnsi="Angsana New" w:cs="Angsana New" w:hint="cs"/>
          <w:sz w:val="32"/>
          <w:szCs w:val="32"/>
          <w:cs/>
        </w:rPr>
        <w:t>เงินให้กู้ยืมระยะสั้น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31</w:t>
      </w:r>
      <w:r w:rsidR="0032744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2744D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F6C8B" w:rsidRPr="008F6C8B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มีดังนี้</w:t>
      </w:r>
    </w:p>
    <w:p w14:paraId="52EE03BE" w14:textId="0FC29C53" w:rsidR="00FD1F46" w:rsidRPr="00796FCC" w:rsidRDefault="00FD1F46" w:rsidP="00FD1F46">
      <w:pPr>
        <w:ind w:left="7747" w:right="-25"/>
        <w:jc w:val="right"/>
        <w:rPr>
          <w:rFonts w:ascii="Angsana New" w:hAnsi="Angsana New" w:cs="Angsana New"/>
          <w:cs/>
        </w:rPr>
      </w:pPr>
      <w:r w:rsidRPr="00796FCC">
        <w:rPr>
          <w:rFonts w:ascii="Angsana New" w:hAnsi="Angsana New" w:cs="Angsana New"/>
          <w:b/>
          <w:bCs/>
          <w:cs/>
        </w:rPr>
        <w:t>หน่วย</w:t>
      </w:r>
      <w:r w:rsidR="004256F8" w:rsidRPr="00796FCC">
        <w:rPr>
          <w:rFonts w:ascii="Angsana New" w:hAnsi="Angsana New" w:cs="Angsana New" w:hint="cs"/>
          <w:b/>
          <w:bCs/>
          <w:cs/>
        </w:rPr>
        <w:t xml:space="preserve"> </w:t>
      </w:r>
      <w:r w:rsidRPr="00796FCC">
        <w:rPr>
          <w:rFonts w:ascii="Angsana New" w:hAnsi="Angsana New" w:cs="Angsana New"/>
          <w:b/>
          <w:bCs/>
          <w:cs/>
          <w:lang w:val="en-US"/>
        </w:rPr>
        <w:t>:</w:t>
      </w:r>
      <w:r w:rsidR="004256F8" w:rsidRPr="00796FCC">
        <w:rPr>
          <w:rFonts w:ascii="Angsana New" w:hAnsi="Angsana New" w:cs="Angsana New" w:hint="cs"/>
          <w:b/>
          <w:bCs/>
          <w:cs/>
          <w:lang w:val="en-US"/>
        </w:rPr>
        <w:t xml:space="preserve"> </w:t>
      </w:r>
      <w:r w:rsidR="00ED386A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918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0"/>
        <w:gridCol w:w="1224"/>
        <w:gridCol w:w="86"/>
        <w:gridCol w:w="1217"/>
        <w:gridCol w:w="7"/>
        <w:gridCol w:w="83"/>
        <w:gridCol w:w="7"/>
        <w:gridCol w:w="1217"/>
        <w:gridCol w:w="86"/>
        <w:gridCol w:w="1224"/>
        <w:gridCol w:w="7"/>
      </w:tblGrid>
      <w:tr w:rsidR="00FD1F46" w:rsidRPr="00796FCC" w14:paraId="2A0A6EC9" w14:textId="77777777" w:rsidTr="00A7467D">
        <w:trPr>
          <w:trHeight w:val="23"/>
        </w:trPr>
        <w:tc>
          <w:tcPr>
            <w:tcW w:w="3760" w:type="dxa"/>
            <w:shd w:val="clear" w:color="auto" w:fill="auto"/>
          </w:tcPr>
          <w:p w14:paraId="1012745B" w14:textId="77777777" w:rsidR="00FD1F46" w:rsidRPr="00796FCC" w:rsidRDefault="00FD1F46" w:rsidP="006209B1">
            <w:pPr>
              <w:snapToGrid w:val="0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2534" w:type="dxa"/>
            <w:gridSpan w:val="4"/>
            <w:shd w:val="clear" w:color="auto" w:fill="auto"/>
          </w:tcPr>
          <w:p w14:paraId="2F0682DA" w14:textId="77777777" w:rsidR="00FD1F46" w:rsidRPr="00796FCC" w:rsidRDefault="00FD1F46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7D6BD17" w14:textId="77777777" w:rsidR="00FD1F46" w:rsidRPr="00796FCC" w:rsidRDefault="00FD1F46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34" w:type="dxa"/>
            <w:gridSpan w:val="4"/>
            <w:shd w:val="clear" w:color="auto" w:fill="auto"/>
          </w:tcPr>
          <w:p w14:paraId="7420D14D" w14:textId="77777777" w:rsidR="00FD1F46" w:rsidRPr="00796FCC" w:rsidRDefault="00FD1F46" w:rsidP="006209B1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ED386A" w:rsidRPr="00796FCC" w14:paraId="3E31AE93" w14:textId="77777777" w:rsidTr="00EF5BEF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0E12B6B2" w14:textId="77777777" w:rsidR="00ED386A" w:rsidRPr="00796FCC" w:rsidRDefault="00ED386A" w:rsidP="00ED386A">
            <w:pPr>
              <w:snapToGrid w:val="0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EF784CE" w14:textId="20113A88" w:rsidR="00ED386A" w:rsidRPr="00796FCC" w:rsidRDefault="00ED386A" w:rsidP="00ED386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78AED13D" w14:textId="77777777" w:rsidR="00ED386A" w:rsidRPr="00796FCC" w:rsidRDefault="00ED386A" w:rsidP="00ED386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17" w:type="dxa"/>
            <w:shd w:val="clear" w:color="auto" w:fill="auto"/>
          </w:tcPr>
          <w:p w14:paraId="659DFB7B" w14:textId="765ED680" w:rsidR="00ED386A" w:rsidRPr="00796FCC" w:rsidRDefault="00ED386A" w:rsidP="00ED386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8C5944B" w14:textId="77777777" w:rsidR="00ED386A" w:rsidRPr="00796FCC" w:rsidRDefault="00ED386A" w:rsidP="00ED386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4ED6EFB1" w14:textId="3086BA38" w:rsidR="00ED386A" w:rsidRPr="00796FCC" w:rsidRDefault="00ED386A" w:rsidP="00ED386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26B62940" w14:textId="77777777" w:rsidR="00ED386A" w:rsidRPr="00796FCC" w:rsidRDefault="00ED386A" w:rsidP="00ED386A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5594ED2" w14:textId="00A65DBA" w:rsidR="00ED386A" w:rsidRPr="00796FCC" w:rsidRDefault="00ED386A" w:rsidP="00ED386A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E8319C" w:rsidRPr="00796FCC" w14:paraId="36A5DAA8" w14:textId="77777777" w:rsidTr="00EF5BEF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6D3F574D" w14:textId="77777777" w:rsidR="00E8319C" w:rsidRPr="00796FCC" w:rsidRDefault="00E8319C" w:rsidP="00E8319C">
            <w:pPr>
              <w:snapToGrid w:val="0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20517FD" w14:textId="4EE52171" w:rsidR="00E8319C" w:rsidRPr="00796FCC" w:rsidRDefault="008F6C8B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86" w:type="dxa"/>
            <w:shd w:val="clear" w:color="auto" w:fill="auto"/>
          </w:tcPr>
          <w:p w14:paraId="087617DC" w14:textId="77777777" w:rsidR="00E8319C" w:rsidRPr="00796FCC" w:rsidRDefault="00E8319C" w:rsidP="00E8319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17" w:type="dxa"/>
            <w:shd w:val="clear" w:color="auto" w:fill="auto"/>
          </w:tcPr>
          <w:p w14:paraId="357E0952" w14:textId="1B7027F1" w:rsidR="00E8319C" w:rsidRPr="00796FCC" w:rsidRDefault="008F6C8B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E8319C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F3863AF" w14:textId="77777777" w:rsidR="00E8319C" w:rsidRPr="00796FCC" w:rsidRDefault="00E8319C" w:rsidP="00E8319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715502B1" w14:textId="2DC8B1C6" w:rsidR="00E8319C" w:rsidRPr="00796FCC" w:rsidRDefault="008F6C8B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86" w:type="dxa"/>
            <w:shd w:val="clear" w:color="auto" w:fill="auto"/>
          </w:tcPr>
          <w:p w14:paraId="65554380" w14:textId="77777777" w:rsidR="00E8319C" w:rsidRPr="00796FCC" w:rsidRDefault="00E8319C" w:rsidP="00E8319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30B6171" w14:textId="73CBD60F" w:rsidR="00E8319C" w:rsidRPr="00796FCC" w:rsidRDefault="008F6C8B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E8319C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E8319C" w:rsidRPr="00796FCC" w14:paraId="53557EB6" w14:textId="77777777" w:rsidTr="00EF5BEF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6D48D994" w14:textId="77777777" w:rsidR="00E8319C" w:rsidRPr="00796FCC" w:rsidRDefault="00E8319C" w:rsidP="00E8319C">
            <w:pPr>
              <w:snapToGrid w:val="0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ECFE453" w14:textId="7FCF8FB3" w:rsidR="00E8319C" w:rsidRPr="00796FCC" w:rsidRDefault="008F6C8B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86" w:type="dxa"/>
            <w:shd w:val="clear" w:color="auto" w:fill="auto"/>
          </w:tcPr>
          <w:p w14:paraId="28770AD0" w14:textId="77777777" w:rsidR="00E8319C" w:rsidRPr="00796FCC" w:rsidRDefault="00E8319C" w:rsidP="00E8319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17" w:type="dxa"/>
            <w:shd w:val="clear" w:color="auto" w:fill="auto"/>
          </w:tcPr>
          <w:p w14:paraId="79E68C0D" w14:textId="0FDEFC6B" w:rsidR="00E8319C" w:rsidRPr="00796FCC" w:rsidRDefault="008F6C8B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C97BB4C" w14:textId="77777777" w:rsidR="00E8319C" w:rsidRPr="00796FCC" w:rsidRDefault="00E8319C" w:rsidP="00E8319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03F90DBB" w14:textId="2AB9E7FA" w:rsidR="00E8319C" w:rsidRPr="00796FCC" w:rsidRDefault="008F6C8B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86" w:type="dxa"/>
            <w:shd w:val="clear" w:color="auto" w:fill="auto"/>
          </w:tcPr>
          <w:p w14:paraId="04907E7A" w14:textId="77777777" w:rsidR="00E8319C" w:rsidRPr="00796FCC" w:rsidRDefault="00E8319C" w:rsidP="00E8319C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650C2FF" w14:textId="54137EAC" w:rsidR="00E8319C" w:rsidRPr="00796FCC" w:rsidRDefault="008F6C8B" w:rsidP="00E8319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E8319C" w:rsidRPr="00796FCC" w14:paraId="79DD5C65" w14:textId="77777777" w:rsidTr="00AB0E28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2E44C665" w14:textId="2C29AF0D" w:rsidR="00E8319C" w:rsidRPr="00796FCC" w:rsidRDefault="00E8319C" w:rsidP="00E8319C">
            <w:pPr>
              <w:ind w:left="45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 w:hint="cs"/>
                <w:cs/>
              </w:rPr>
              <w:t xml:space="preserve">เงินให้กู้ยืมระยะสั้น 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796FCC">
              <w:rPr>
                <w:rFonts w:ascii="Angsana New" w:hAnsi="Angsana New" w:cs="Angsana New" w:hint="cs"/>
                <w:cs/>
              </w:rPr>
              <w:t>บริษัทที่เกี่ยวข้อง</w:t>
            </w:r>
          </w:p>
        </w:tc>
        <w:tc>
          <w:tcPr>
            <w:tcW w:w="1224" w:type="dxa"/>
            <w:shd w:val="clear" w:color="auto" w:fill="auto"/>
          </w:tcPr>
          <w:p w14:paraId="1F7BCE96" w14:textId="0646105F" w:rsidR="00E8319C" w:rsidRPr="00796FCC" w:rsidRDefault="00E8319C" w:rsidP="00E8319C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6BB10550" w14:textId="77777777" w:rsidR="00E8319C" w:rsidRPr="00796FCC" w:rsidRDefault="00E8319C" w:rsidP="00E8319C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7" w:type="dxa"/>
            <w:shd w:val="clear" w:color="auto" w:fill="auto"/>
          </w:tcPr>
          <w:p w14:paraId="0125D071" w14:textId="01F099B9" w:rsidR="00E8319C" w:rsidRPr="00796FCC" w:rsidRDefault="00E8319C" w:rsidP="00E8319C">
            <w:pPr>
              <w:tabs>
                <w:tab w:val="decimal" w:pos="63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22BA34A0" w14:textId="77777777" w:rsidR="00E8319C" w:rsidRPr="00796FCC" w:rsidRDefault="00E8319C" w:rsidP="00E8319C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5C81B318" w14:textId="6E2AFB1E" w:rsidR="00E8319C" w:rsidRPr="00796FCC" w:rsidRDefault="00E8319C" w:rsidP="00E8319C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76C0844F" w14:textId="77777777" w:rsidR="00E8319C" w:rsidRPr="00796FCC" w:rsidRDefault="00E8319C" w:rsidP="00E8319C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2A0B219" w14:textId="432499BF" w:rsidR="00E8319C" w:rsidRPr="00796FCC" w:rsidRDefault="00E8319C" w:rsidP="00E8319C">
            <w:pPr>
              <w:tabs>
                <w:tab w:val="decimal" w:pos="630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F54FCA" w:rsidRPr="00796FCC" w14:paraId="346F3632" w14:textId="77777777" w:rsidTr="00AB0E28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1C2D5736" w14:textId="1E357759" w:rsidR="00F54FCA" w:rsidRPr="00796FCC" w:rsidRDefault="00F54FCA" w:rsidP="00F54FCA">
            <w:pPr>
              <w:ind w:left="61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 xml:space="preserve">(ดูหมายเหตุข้อ </w:t>
            </w:r>
            <w:r w:rsidR="008F6C8B" w:rsidRPr="008F6C8B">
              <w:rPr>
                <w:rFonts w:ascii="Angsana New" w:hAnsi="Angsana New" w:cs="Angsana New"/>
                <w:lang w:val="en-US"/>
              </w:rPr>
              <w:t>21</w:t>
            </w:r>
            <w:r w:rsidRPr="00796FCC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277686B" w14:textId="209F2883" w:rsidR="00F54FCA" w:rsidRPr="00796FCC" w:rsidRDefault="008F6C8B" w:rsidP="00F54FCA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70</w:t>
            </w:r>
            <w:r w:rsidR="00F54FCA" w:rsidRPr="00796FCC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09ED9463" w14:textId="77777777" w:rsidR="00F54FCA" w:rsidRPr="00796FCC" w:rsidRDefault="00F54FCA" w:rsidP="00F54FCA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7" w:type="dxa"/>
            <w:shd w:val="clear" w:color="auto" w:fill="auto"/>
          </w:tcPr>
          <w:p w14:paraId="7A624053" w14:textId="39D350DD" w:rsidR="00F54FCA" w:rsidRPr="00796FCC" w:rsidRDefault="008F6C8B" w:rsidP="00F54FCA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70</w:t>
            </w:r>
            <w:r w:rsidR="00F54FCA" w:rsidRPr="00796FCC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64AB05B" w14:textId="77777777" w:rsidR="00F54FCA" w:rsidRPr="00796FCC" w:rsidRDefault="00F54FCA" w:rsidP="00F54FCA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1A5C64CF" w14:textId="64FC1767" w:rsidR="00F54FCA" w:rsidRPr="00796FCC" w:rsidRDefault="008F6C8B" w:rsidP="00F54FCA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70</w:t>
            </w:r>
            <w:r w:rsidR="00F54FCA" w:rsidRPr="00796FCC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65941331" w14:textId="77777777" w:rsidR="00F54FCA" w:rsidRPr="00796FCC" w:rsidRDefault="00F54FCA" w:rsidP="00F54FCA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7CB12F44" w14:textId="374A4794" w:rsidR="00F54FCA" w:rsidRPr="00796FCC" w:rsidRDefault="008F6C8B" w:rsidP="00F54FCA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70</w:t>
            </w:r>
            <w:r w:rsidR="00F54FCA" w:rsidRPr="00796FCC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F54FCA" w:rsidRPr="00796FCC" w14:paraId="205E9B63" w14:textId="77777777" w:rsidTr="008B1647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2325317B" w14:textId="2B76A601" w:rsidR="00F54FCA" w:rsidRPr="00796FCC" w:rsidRDefault="00F54FCA" w:rsidP="00F54FCA">
            <w:pPr>
              <w:ind w:left="45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เงินให้กู้ยืมระยะสั้น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 xml:space="preserve"> - </w:t>
            </w:r>
            <w:r w:rsidRPr="00796FCC">
              <w:rPr>
                <w:rFonts w:ascii="Angsana New" w:hAnsi="Angsana New" w:cs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4E7F082" w14:textId="27E2BB1A" w:rsidR="00F54FCA" w:rsidRPr="00796FCC" w:rsidRDefault="008F6C8B" w:rsidP="00F54FCA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50</w:t>
            </w:r>
            <w:r w:rsidR="00F54FCA" w:rsidRPr="00796FCC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3102873D" w14:textId="77777777" w:rsidR="00F54FCA" w:rsidRPr="00796FCC" w:rsidRDefault="00F54FCA" w:rsidP="00F54FCA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</w:tcPr>
          <w:p w14:paraId="490B0B19" w14:textId="21E0CEA4" w:rsidR="00F54FCA" w:rsidRPr="00796FCC" w:rsidRDefault="008F6C8B" w:rsidP="00F54FCA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50</w:t>
            </w:r>
            <w:r w:rsidR="00F54FCA" w:rsidRPr="00796FCC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7B5930D" w14:textId="77777777" w:rsidR="00F54FCA" w:rsidRPr="00796FCC" w:rsidRDefault="00F54FCA" w:rsidP="00F54FCA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D732D1" w14:textId="44F4C5A9" w:rsidR="00F54FCA" w:rsidRPr="00796FCC" w:rsidRDefault="008F6C8B" w:rsidP="00F54FCA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50</w:t>
            </w:r>
            <w:r w:rsidR="00F54FCA" w:rsidRPr="00796FCC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29C52E47" w14:textId="77777777" w:rsidR="00F54FCA" w:rsidRPr="00796FCC" w:rsidRDefault="00F54FCA" w:rsidP="00F54FCA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C8D3608" w14:textId="78DCE2F9" w:rsidR="00F54FCA" w:rsidRPr="00796FCC" w:rsidRDefault="008F6C8B" w:rsidP="00F54FCA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50</w:t>
            </w:r>
            <w:r w:rsidR="00F54FCA" w:rsidRPr="00796FCC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F54FCA" w:rsidRPr="00796FCC" w14:paraId="020008C7" w14:textId="77777777" w:rsidTr="002648CD">
        <w:trPr>
          <w:gridAfter w:val="1"/>
          <w:wAfter w:w="7" w:type="dxa"/>
          <w:trHeight w:val="23"/>
        </w:trPr>
        <w:tc>
          <w:tcPr>
            <w:tcW w:w="3760" w:type="dxa"/>
            <w:shd w:val="clear" w:color="auto" w:fill="auto"/>
          </w:tcPr>
          <w:p w14:paraId="4CAF53EC" w14:textId="77777777" w:rsidR="00F54FCA" w:rsidRPr="00796FCC" w:rsidRDefault="00F54FCA" w:rsidP="00F54FCA">
            <w:pPr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335C52" w14:textId="4D6A4CBD" w:rsidR="00F54FCA" w:rsidRPr="00796FCC" w:rsidRDefault="008F6C8B" w:rsidP="00F54FCA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120</w:t>
            </w:r>
            <w:r w:rsidR="00F54FCA" w:rsidRPr="00796FCC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3669C2F4" w14:textId="77777777" w:rsidR="00F54FCA" w:rsidRPr="00796FCC" w:rsidRDefault="00F54FCA" w:rsidP="00F54FCA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8EC93" w14:textId="0BF24AE4" w:rsidR="00F54FCA" w:rsidRPr="00796FCC" w:rsidRDefault="008F6C8B" w:rsidP="00F54FCA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120</w:t>
            </w:r>
            <w:r w:rsidR="00F54FCA" w:rsidRPr="00796FCC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E488663" w14:textId="77777777" w:rsidR="00F54FCA" w:rsidRPr="00796FCC" w:rsidRDefault="00F54FCA" w:rsidP="00F54FCA">
            <w:pPr>
              <w:snapToGrid w:val="0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586CA4" w14:textId="6958A8D5" w:rsidR="00F54FCA" w:rsidRPr="00796FCC" w:rsidRDefault="008F6C8B" w:rsidP="00F54FCA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120</w:t>
            </w:r>
            <w:r w:rsidR="00F54FCA" w:rsidRPr="00796FCC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86" w:type="dxa"/>
            <w:shd w:val="clear" w:color="auto" w:fill="auto"/>
          </w:tcPr>
          <w:p w14:paraId="1E4C9FE7" w14:textId="77777777" w:rsidR="00F54FCA" w:rsidRPr="00796FCC" w:rsidRDefault="00F54FCA" w:rsidP="00F54FCA">
            <w:pPr>
              <w:snapToGrid w:val="0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9F2FF7" w14:textId="278D31B8" w:rsidR="00F54FCA" w:rsidRPr="00796FCC" w:rsidRDefault="008F6C8B" w:rsidP="00F54FCA">
            <w:pPr>
              <w:tabs>
                <w:tab w:val="decimal" w:pos="1107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120</w:t>
            </w:r>
            <w:r w:rsidR="00F54FCA" w:rsidRPr="00796FCC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000</w:t>
            </w:r>
          </w:p>
        </w:tc>
      </w:tr>
    </w:tbl>
    <w:p w14:paraId="49468A4C" w14:textId="5397AC5E" w:rsidR="001F2A11" w:rsidRPr="00B03485" w:rsidRDefault="001F2A11" w:rsidP="006D5A32">
      <w:pPr>
        <w:spacing w:before="240" w:after="240"/>
        <w:ind w:left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27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กุมภาพันธ์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2568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ที่ประชุมคณะกรรมการบริษัทครั้งที่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2</w:t>
      </w:r>
      <w:r>
        <w:rPr>
          <w:rFonts w:ascii="Angsana New" w:hAnsi="Angsana New" w:cs="Angsana New"/>
          <w:sz w:val="32"/>
          <w:szCs w:val="32"/>
          <w:cs/>
          <w:lang w:val="en-US"/>
        </w:rPr>
        <w:t>/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2568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มีมติอนุมัติให้ต่ออายุวงเงิน</w:t>
      </w:r>
      <w:r w:rsidR="0038684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ให้กู้ยืมแก่</w:t>
      </w:r>
      <w:r w:rsidR="004B20C3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บริษัท เอ เทค เท็กซ์ไทล์ จำกัด ซึ่งเป็นบริษัทที่เกี่ยวข้องกันเป็นจำนวนเงิน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75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</w:t>
      </w:r>
      <w:r>
        <w:rPr>
          <w:rFonts w:ascii="Angsana New" w:hAnsi="Angsana New" w:cs="Angsana New"/>
          <w:sz w:val="32"/>
          <w:szCs w:val="32"/>
          <w:lang w:val="en-US"/>
        </w:rPr>
        <w:br/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โดยต่อระยะเวลาการให้กู้จากเดิมไปอีก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12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เดือน และครบกำหนดชำระคืนในวันที่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31</w:t>
      </w:r>
      <w:r w:rsidR="00817CAA">
        <w:rPr>
          <w:rFonts w:ascii="Angsana New" w:hAnsi="Angsana New" w:cs="Angsana New"/>
          <w:sz w:val="32"/>
          <w:szCs w:val="32"/>
          <w:cs/>
          <w:lang w:val="en-US"/>
        </w:rPr>
        <w:t xml:space="preserve"> ม</w:t>
      </w:r>
      <w:r w:rsidR="00DB6572">
        <w:rPr>
          <w:rFonts w:ascii="Angsana New" w:hAnsi="Angsana New" w:cs="Angsana New" w:hint="cs"/>
          <w:sz w:val="32"/>
          <w:szCs w:val="32"/>
          <w:cs/>
          <w:lang w:val="en-US"/>
        </w:rPr>
        <w:t>ี</w:t>
      </w:r>
      <w:r w:rsidR="00817CAA">
        <w:rPr>
          <w:rFonts w:ascii="Angsana New" w:hAnsi="Angsana New" w:cs="Angsana New"/>
          <w:sz w:val="32"/>
          <w:szCs w:val="32"/>
          <w:cs/>
          <w:lang w:val="en-US"/>
        </w:rPr>
        <w:t>นา</w:t>
      </w:r>
      <w:r w:rsidR="00DB6572">
        <w:rPr>
          <w:rFonts w:ascii="Angsana New" w:hAnsi="Angsana New" w:cs="Angsana New" w:hint="cs"/>
          <w:sz w:val="32"/>
          <w:szCs w:val="32"/>
          <w:cs/>
          <w:lang w:val="en-US"/>
        </w:rPr>
        <w:t>คม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2569</w:t>
      </w:r>
      <w:r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br/>
      </w:r>
      <w:r w:rsidRPr="00987364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ซึ่งเงินให้กู้ยืมดังกล่าวมีการค้ำประกันโดยผู้ถือหุ้นรายอื่นของ</w:t>
      </w:r>
      <w:r w:rsidR="003F203B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บริษัท</w:t>
      </w:r>
      <w:r w:rsidRPr="00987364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ที่เกี่ยวข้องกันตามสัดส่วนการถือ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หุ้น</w:t>
      </w:r>
    </w:p>
    <w:p w14:paraId="1B0C6D8C" w14:textId="66113D5A" w:rsidR="00006354" w:rsidRPr="006A43D3" w:rsidRDefault="001F2A11" w:rsidP="00C84B96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6A43D3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ณ วันที่ </w:t>
      </w:r>
      <w:r w:rsidR="008F6C8B" w:rsidRPr="008F6C8B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="0032744D" w:rsidRPr="006A43D3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32744D" w:rsidRPr="006A43D3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มีนาคม</w:t>
      </w:r>
      <w:r w:rsidRPr="006A43D3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8F6C8B" w:rsidRPr="008F6C8B">
        <w:rPr>
          <w:rFonts w:ascii="Angsana New" w:hAnsi="Angsana New" w:cs="Angsana New"/>
          <w:spacing w:val="-4"/>
          <w:sz w:val="32"/>
          <w:szCs w:val="32"/>
          <w:lang w:val="en-US"/>
        </w:rPr>
        <w:t>2568</w:t>
      </w:r>
      <w:r w:rsidRPr="006A43D3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6A43D3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และ</w:t>
      </w:r>
      <w:r w:rsidR="00900FE4" w:rsidRPr="006A43D3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วันที่</w:t>
      </w:r>
      <w:r w:rsidRPr="006A43D3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8F6C8B" w:rsidRPr="008F6C8B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Pr="006A43D3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6A43D3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ธันวาคม </w:t>
      </w:r>
      <w:r w:rsidR="008F6C8B" w:rsidRPr="008F6C8B">
        <w:rPr>
          <w:rFonts w:ascii="Angsana New" w:hAnsi="Angsana New" w:cs="Angsana New"/>
          <w:spacing w:val="-4"/>
          <w:sz w:val="32"/>
          <w:szCs w:val="32"/>
          <w:lang w:val="en-US"/>
        </w:rPr>
        <w:t>2567</w:t>
      </w:r>
      <w:r w:rsidRPr="006A43D3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บริษัทมีเงินให้กู้ยืมระยะสั้นแก่บริษัทที่เกี่ยวข้องกัน</w:t>
      </w:r>
      <w:r w:rsidRPr="006A43D3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>เป็นเงินให้กู้ยืม</w:t>
      </w:r>
      <w:r w:rsidR="0053322A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>ในรูป</w:t>
      </w:r>
      <w:r w:rsidRPr="006A43D3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 xml:space="preserve">สัญญาให้กู้ยืมครบกำหนดชำระวันที่ </w:t>
      </w:r>
      <w:r w:rsidR="008F6C8B" w:rsidRPr="008F6C8B">
        <w:rPr>
          <w:rFonts w:ascii="Angsana New" w:hAnsi="Angsana New" w:cs="Angsana New" w:hint="cs"/>
          <w:spacing w:val="2"/>
          <w:sz w:val="32"/>
          <w:szCs w:val="32"/>
          <w:lang w:val="en-US"/>
        </w:rPr>
        <w:t>31</w:t>
      </w:r>
      <w:r w:rsidR="00817CAA" w:rsidRPr="006A43D3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 xml:space="preserve"> </w:t>
      </w:r>
      <w:r w:rsidR="00B05E68" w:rsidRPr="006A43D3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>มีนาคม</w:t>
      </w:r>
      <w:r w:rsidRPr="006A43D3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 xml:space="preserve"> </w:t>
      </w:r>
      <w:r w:rsidR="008F6C8B" w:rsidRPr="008F6C8B">
        <w:rPr>
          <w:rFonts w:ascii="Angsana New" w:hAnsi="Angsana New" w:cs="Angsana New" w:hint="cs"/>
          <w:spacing w:val="2"/>
          <w:sz w:val="32"/>
          <w:szCs w:val="32"/>
          <w:lang w:val="en-US"/>
        </w:rPr>
        <w:t>256</w:t>
      </w:r>
      <w:r w:rsidR="008F6C8B" w:rsidRPr="008F6C8B">
        <w:rPr>
          <w:rFonts w:ascii="Angsana New" w:hAnsi="Angsana New" w:cs="Angsana New"/>
          <w:spacing w:val="2"/>
          <w:sz w:val="32"/>
          <w:szCs w:val="32"/>
          <w:lang w:val="en-US"/>
        </w:rPr>
        <w:t>9</w:t>
      </w:r>
      <w:r w:rsidR="006A43D3" w:rsidRPr="006A43D3">
        <w:rPr>
          <w:rFonts w:ascii="Angsana New" w:hAnsi="Angsana New" w:cs="Angsana New"/>
          <w:spacing w:val="2"/>
          <w:sz w:val="32"/>
          <w:szCs w:val="32"/>
          <w:lang w:val="en-US"/>
        </w:rPr>
        <w:t xml:space="preserve"> </w:t>
      </w:r>
      <w:r w:rsidRPr="006A43D3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 xml:space="preserve">โดยมีอัตราดอกเบี้ยร้อยละ </w:t>
      </w:r>
      <w:r w:rsidR="008F6C8B" w:rsidRPr="008F6C8B">
        <w:rPr>
          <w:rFonts w:ascii="Angsana New" w:hAnsi="Angsana New" w:cs="Angsana New" w:hint="cs"/>
          <w:spacing w:val="2"/>
          <w:sz w:val="32"/>
          <w:szCs w:val="32"/>
          <w:lang w:val="en-US"/>
        </w:rPr>
        <w:t>4</w:t>
      </w:r>
      <w:r w:rsidRPr="006A43D3">
        <w:rPr>
          <w:rFonts w:ascii="Angsana New" w:hAnsi="Angsana New" w:cs="Angsana New" w:hint="cs"/>
          <w:spacing w:val="2"/>
          <w:sz w:val="32"/>
          <w:szCs w:val="32"/>
          <w:cs/>
          <w:lang w:val="en-US"/>
        </w:rPr>
        <w:t>.</w:t>
      </w:r>
      <w:r w:rsidR="008F6C8B" w:rsidRPr="008F6C8B">
        <w:rPr>
          <w:rFonts w:ascii="Angsana New" w:hAnsi="Angsana New" w:cs="Angsana New"/>
          <w:spacing w:val="2"/>
          <w:sz w:val="32"/>
          <w:szCs w:val="32"/>
          <w:lang w:val="en-US"/>
        </w:rPr>
        <w:t>25</w:t>
      </w:r>
      <w:r w:rsidRPr="006A43D3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 ต่อปี และไม่มีหลักประกัน</w:t>
      </w:r>
    </w:p>
    <w:p w14:paraId="2001DC26" w14:textId="75179B1B" w:rsidR="001F2A11" w:rsidRPr="00796FCC" w:rsidRDefault="00E61F5B" w:rsidP="001F2A11">
      <w:pPr>
        <w:spacing w:before="240"/>
        <w:ind w:left="547"/>
        <w:jc w:val="thaiDistribute"/>
        <w:rPr>
          <w:rFonts w:ascii="Angsana New" w:hAnsi="Angsana New" w:cs="Angsana New"/>
          <w:spacing w:val="-2"/>
          <w:sz w:val="32"/>
          <w:szCs w:val="32"/>
          <w:cs/>
          <w:lang w:val="en-US"/>
        </w:rPr>
      </w:pPr>
      <w:r w:rsidRPr="006A43D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ณ วันที่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31</w:t>
      </w:r>
      <w:r w:rsidR="0032744D" w:rsidRPr="006A43D3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2744D" w:rsidRPr="006A43D3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Pr="006A43D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2568</w:t>
      </w:r>
      <w:r w:rsidRPr="006A43D3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6A43D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และวันที่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31</w:t>
      </w:r>
      <w:r w:rsidRPr="006A43D3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6A43D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ธันวาคม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2567</w:t>
      </w:r>
      <w:r w:rsidRPr="006A43D3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1F2A11" w:rsidRPr="006A43D3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บริษัทมีเงินให้</w:t>
      </w:r>
      <w:r w:rsidR="001F2A11" w:rsidRPr="006A43D3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กู้ยืมระยะสั้นแก่บริษัทอื่น</w:t>
      </w:r>
      <w:r w:rsidR="001F2A11" w:rsidRPr="006A43D3">
        <w:rPr>
          <w:rFonts w:ascii="Angsana New" w:hAnsi="Angsana New" w:cs="Angsana New" w:hint="cs"/>
          <w:spacing w:val="4"/>
          <w:sz w:val="32"/>
          <w:szCs w:val="32"/>
          <w:cs/>
          <w:lang w:val="en-US"/>
        </w:rPr>
        <w:t>เป็นเงินให้กู้ยืม</w:t>
      </w:r>
      <w:r w:rsidR="001F2A11" w:rsidRPr="006A43D3">
        <w:rPr>
          <w:rFonts w:ascii="Angsana New" w:hAnsi="Angsana New" w:cs="Angsana New"/>
          <w:spacing w:val="4"/>
          <w:sz w:val="32"/>
          <w:szCs w:val="32"/>
          <w:cs/>
          <w:lang w:val="en-US"/>
        </w:rPr>
        <w:t>ในรูป</w:t>
      </w:r>
      <w:r w:rsidR="001F2A11" w:rsidRPr="006A43D3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ตั๋วสัญญาใช้เงินประเภทเมื่อทวงถาม โดยมีอัตราดอกเบี้ยร้อยละ </w:t>
      </w:r>
      <w:r w:rsidR="008F6C8B" w:rsidRPr="008F6C8B">
        <w:rPr>
          <w:rFonts w:ascii="Angsana New" w:hAnsi="Angsana New" w:cs="Angsana New"/>
          <w:spacing w:val="-2"/>
          <w:sz w:val="32"/>
          <w:szCs w:val="32"/>
          <w:lang w:val="en-US"/>
        </w:rPr>
        <w:t>3</w:t>
      </w:r>
      <w:r w:rsidR="0076520E">
        <w:rPr>
          <w:rFonts w:ascii="Angsana New" w:hAnsi="Angsana New" w:cs="Angsana New"/>
          <w:spacing w:val="-2"/>
          <w:sz w:val="32"/>
          <w:szCs w:val="32"/>
          <w:lang w:val="en-US"/>
        </w:rPr>
        <w:t>.</w:t>
      </w:r>
      <w:r w:rsidR="008F6C8B" w:rsidRPr="008F6C8B">
        <w:rPr>
          <w:rFonts w:ascii="Angsana New" w:hAnsi="Angsana New" w:cs="Angsana New"/>
          <w:spacing w:val="-2"/>
          <w:sz w:val="32"/>
          <w:szCs w:val="32"/>
          <w:lang w:val="en-US"/>
        </w:rPr>
        <w:t>35</w:t>
      </w:r>
      <w:r w:rsidR="001F2A11" w:rsidRPr="006A43D3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ต่อ</w:t>
      </w:r>
      <w:r w:rsidR="00376272" w:rsidRPr="006A43D3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ปี</w:t>
      </w:r>
      <w:r w:rsidR="001F2A11" w:rsidRPr="006A43D3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="001F2A11" w:rsidRPr="006A43D3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และไม่มีหลักประกัน</w:t>
      </w:r>
    </w:p>
    <w:p w14:paraId="00E8082D" w14:textId="77777777" w:rsidR="00671463" w:rsidRDefault="00671463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3F2D7DC0" w14:textId="779F4355" w:rsidR="00BE1FBA" w:rsidRPr="00796FCC" w:rsidRDefault="008F6C8B" w:rsidP="002042BE">
      <w:pPr>
        <w:tabs>
          <w:tab w:val="left" w:pos="540"/>
        </w:tabs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8F6C8B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7</w:t>
      </w:r>
      <w:r w:rsidR="00BE1FBA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BE1FBA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สินค้าคงเหลือ</w:t>
      </w:r>
    </w:p>
    <w:p w14:paraId="4F3DFEFF" w14:textId="771B9525" w:rsidR="00BE1FBA" w:rsidRPr="00796FCC" w:rsidRDefault="00BE1FBA" w:rsidP="00BE1FBA">
      <w:pPr>
        <w:ind w:left="540"/>
        <w:rPr>
          <w:rFonts w:ascii="Angsana New" w:hAnsi="Angsana New" w:cs="Angsana New"/>
          <w:b/>
          <w:bCs/>
          <w:sz w:val="24"/>
          <w:szCs w:val="24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 xml:space="preserve">สินค้าคงเหลือ ณ วันที่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31</w:t>
      </w:r>
      <w:r w:rsidR="0032744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2744D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F6C8B" w:rsidRPr="008F6C8B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186C6B15" w14:textId="249E4969" w:rsidR="00BE1FBA" w:rsidRPr="00796FCC" w:rsidRDefault="00BE1FBA" w:rsidP="00BE1FBA">
      <w:pPr>
        <w:ind w:left="360"/>
        <w:jc w:val="right"/>
        <w:rPr>
          <w:rFonts w:ascii="Angsana New" w:hAnsi="Angsana New" w:cs="Angsana New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="003D1DDA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926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24"/>
        <w:gridCol w:w="86"/>
        <w:gridCol w:w="1215"/>
        <w:gridCol w:w="9"/>
        <w:gridCol w:w="81"/>
        <w:gridCol w:w="9"/>
        <w:gridCol w:w="1224"/>
        <w:gridCol w:w="86"/>
        <w:gridCol w:w="1224"/>
        <w:gridCol w:w="6"/>
      </w:tblGrid>
      <w:tr w:rsidR="00BE1FBA" w:rsidRPr="00796FCC" w14:paraId="0FEF7B60" w14:textId="77777777" w:rsidTr="00A7467D">
        <w:trPr>
          <w:trHeight w:val="23"/>
        </w:trPr>
        <w:tc>
          <w:tcPr>
            <w:tcW w:w="3762" w:type="dxa"/>
            <w:shd w:val="clear" w:color="auto" w:fill="auto"/>
          </w:tcPr>
          <w:p w14:paraId="1254D46E" w14:textId="77777777" w:rsidR="00BE1FBA" w:rsidRPr="00796FCC" w:rsidRDefault="00BE1FBA" w:rsidP="00A44681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2525" w:type="dxa"/>
            <w:gridSpan w:val="3"/>
            <w:shd w:val="clear" w:color="auto" w:fill="auto"/>
          </w:tcPr>
          <w:p w14:paraId="5B664498" w14:textId="77777777" w:rsidR="00BE1FBA" w:rsidRPr="00796FCC" w:rsidRDefault="00BE1FBA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D6263BE" w14:textId="77777777" w:rsidR="00BE1FBA" w:rsidRPr="00796FCC" w:rsidRDefault="00BE1FBA" w:rsidP="00A44681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49" w:type="dxa"/>
            <w:gridSpan w:val="5"/>
            <w:shd w:val="clear" w:color="auto" w:fill="auto"/>
          </w:tcPr>
          <w:p w14:paraId="429958C6" w14:textId="77777777" w:rsidR="00BE1FBA" w:rsidRPr="00796FCC" w:rsidRDefault="00BE1FBA" w:rsidP="00A44681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D1DDA" w:rsidRPr="00796FCC" w14:paraId="4C7372DA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217387B9" w14:textId="77777777" w:rsidR="003D1DDA" w:rsidRPr="00796FCC" w:rsidRDefault="003D1DDA" w:rsidP="003D1DDA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82A9AAC" w14:textId="1E8526AB" w:rsidR="003D1DDA" w:rsidRPr="00796FCC" w:rsidRDefault="003D1DDA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457CA9DA" w14:textId="77777777" w:rsidR="003D1DDA" w:rsidRPr="00796FCC" w:rsidRDefault="003D1DDA" w:rsidP="003D1DDA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5A8CE337" w14:textId="2ED19B65" w:rsidR="003D1DDA" w:rsidRPr="00796FCC" w:rsidRDefault="003D1DDA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9F598B5" w14:textId="77777777" w:rsidR="003D1DDA" w:rsidRPr="00796FCC" w:rsidRDefault="003D1DDA" w:rsidP="003D1DDA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DF04EE5" w14:textId="0A3D4154" w:rsidR="003D1DDA" w:rsidRPr="00796FCC" w:rsidRDefault="003D1DDA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570F5353" w14:textId="77777777" w:rsidR="003D1DDA" w:rsidRPr="00796FCC" w:rsidRDefault="003D1DDA" w:rsidP="003D1DDA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1FC7079" w14:textId="43FF101F" w:rsidR="003D1DDA" w:rsidRPr="00796FCC" w:rsidRDefault="003D1DDA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3D1DDA" w:rsidRPr="00796FCC" w14:paraId="7BE6892B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09381B58" w14:textId="77777777" w:rsidR="003D1DDA" w:rsidRPr="00796FCC" w:rsidRDefault="003D1DDA" w:rsidP="003D1DDA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487DC09B" w14:textId="3DE2B951" w:rsidR="003D1DDA" w:rsidRPr="00796FCC" w:rsidRDefault="008F6C8B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86" w:type="dxa"/>
            <w:shd w:val="clear" w:color="auto" w:fill="auto"/>
          </w:tcPr>
          <w:p w14:paraId="1B52D8A5" w14:textId="77777777" w:rsidR="003D1DDA" w:rsidRPr="00796FCC" w:rsidRDefault="003D1DDA" w:rsidP="003D1DDA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544DFFB7" w14:textId="29F22522" w:rsidR="003D1DDA" w:rsidRPr="00796FCC" w:rsidRDefault="008F6C8B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D1DDA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F57FE26" w14:textId="77777777" w:rsidR="003D1DDA" w:rsidRPr="00796FCC" w:rsidRDefault="003D1DDA" w:rsidP="003D1DDA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DBDDC81" w14:textId="69CCE248" w:rsidR="003D1DDA" w:rsidRPr="00796FCC" w:rsidRDefault="008F6C8B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86" w:type="dxa"/>
            <w:shd w:val="clear" w:color="auto" w:fill="auto"/>
          </w:tcPr>
          <w:p w14:paraId="77C145DC" w14:textId="77777777" w:rsidR="003D1DDA" w:rsidRPr="00796FCC" w:rsidRDefault="003D1DDA" w:rsidP="003D1DDA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4CA1F2A5" w14:textId="6A8710B7" w:rsidR="003D1DDA" w:rsidRPr="00796FCC" w:rsidRDefault="008F6C8B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D1DDA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3D1DDA" w:rsidRPr="00796FCC" w14:paraId="408DE6CF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715CC460" w14:textId="77777777" w:rsidR="003D1DDA" w:rsidRPr="00796FCC" w:rsidRDefault="003D1DDA" w:rsidP="003D1DDA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EE6810D" w14:textId="3DF0AA7B" w:rsidR="003D1DDA" w:rsidRPr="00796FCC" w:rsidRDefault="008F6C8B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86" w:type="dxa"/>
            <w:shd w:val="clear" w:color="auto" w:fill="auto"/>
          </w:tcPr>
          <w:p w14:paraId="3BF19209" w14:textId="77777777" w:rsidR="003D1DDA" w:rsidRPr="00796FCC" w:rsidRDefault="003D1DDA" w:rsidP="003D1DDA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3D7C3398" w14:textId="0EEE2635" w:rsidR="003D1DDA" w:rsidRPr="00796FCC" w:rsidRDefault="008F6C8B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0D41D44" w14:textId="77777777" w:rsidR="003D1DDA" w:rsidRPr="00796FCC" w:rsidRDefault="003D1DDA" w:rsidP="003D1DDA">
            <w:pPr>
              <w:snapToGrid w:val="0"/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4473ABBE" w14:textId="3D66A238" w:rsidR="003D1DDA" w:rsidRPr="00796FCC" w:rsidRDefault="008F6C8B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86" w:type="dxa"/>
            <w:shd w:val="clear" w:color="auto" w:fill="auto"/>
          </w:tcPr>
          <w:p w14:paraId="24908366" w14:textId="77777777" w:rsidR="003D1DDA" w:rsidRPr="00796FCC" w:rsidRDefault="003D1DDA" w:rsidP="003D1DDA">
            <w:pPr>
              <w:snapToGrid w:val="0"/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570D9EB2" w14:textId="6A48FC3A" w:rsidR="003D1DDA" w:rsidRPr="00796FCC" w:rsidRDefault="008F6C8B" w:rsidP="003D1DDA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877841" w:rsidRPr="00796FCC" w14:paraId="54BF0D09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5717A0A6" w14:textId="77777777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224" w:type="dxa"/>
            <w:shd w:val="clear" w:color="auto" w:fill="auto"/>
          </w:tcPr>
          <w:p w14:paraId="407AED40" w14:textId="03451BDB" w:rsidR="00877841" w:rsidRPr="00796FCC" w:rsidRDefault="008F6C8B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646</w:t>
            </w:r>
            <w:r w:rsidR="00F54FCA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227</w:t>
            </w:r>
          </w:p>
        </w:tc>
        <w:tc>
          <w:tcPr>
            <w:tcW w:w="86" w:type="dxa"/>
            <w:shd w:val="clear" w:color="auto" w:fill="auto"/>
          </w:tcPr>
          <w:p w14:paraId="46EC8E23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7C159F0A" w14:textId="6F2677A9" w:rsidR="00877841" w:rsidRPr="00796FCC" w:rsidRDefault="008F6C8B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608</w:t>
            </w:r>
            <w:r w:rsidR="00192230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710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4834A07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1BBBD114" w14:textId="1C64D5D9" w:rsidR="00877841" w:rsidRPr="00796FCC" w:rsidRDefault="008F6C8B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633</w:t>
            </w:r>
            <w:r w:rsidR="00F54FCA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568</w:t>
            </w:r>
          </w:p>
        </w:tc>
        <w:tc>
          <w:tcPr>
            <w:tcW w:w="86" w:type="dxa"/>
            <w:shd w:val="clear" w:color="auto" w:fill="auto"/>
          </w:tcPr>
          <w:p w14:paraId="0F509A46" w14:textId="77777777" w:rsidR="00877841" w:rsidRPr="00796FCC" w:rsidRDefault="00877841" w:rsidP="00877841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223B3723" w14:textId="04F10E0C" w:rsidR="00877841" w:rsidRPr="00796FCC" w:rsidRDefault="008F6C8B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600</w:t>
            </w:r>
            <w:r w:rsidR="002503CA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031</w:t>
            </w:r>
          </w:p>
        </w:tc>
      </w:tr>
      <w:tr w:rsidR="00877841" w:rsidRPr="00796FCC" w14:paraId="763B03DA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4063EB82" w14:textId="30F43281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สินค้าสำเร็จรูประหว่างทาง</w:t>
            </w:r>
          </w:p>
        </w:tc>
        <w:tc>
          <w:tcPr>
            <w:tcW w:w="1224" w:type="dxa"/>
            <w:shd w:val="clear" w:color="auto" w:fill="auto"/>
          </w:tcPr>
          <w:p w14:paraId="544EC0E1" w14:textId="5BB4B5AB" w:rsidR="00877841" w:rsidRPr="00796FCC" w:rsidRDefault="008F6C8B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10</w:t>
            </w:r>
            <w:r w:rsidR="0052388F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478</w:t>
            </w:r>
          </w:p>
        </w:tc>
        <w:tc>
          <w:tcPr>
            <w:tcW w:w="86" w:type="dxa"/>
            <w:shd w:val="clear" w:color="auto" w:fill="auto"/>
          </w:tcPr>
          <w:p w14:paraId="6C4A4BBB" w14:textId="77777777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79483686" w14:textId="6E70A096" w:rsidR="00877841" w:rsidRPr="00796FCC" w:rsidRDefault="008F6C8B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7</w:t>
            </w:r>
            <w:r w:rsidR="00192230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067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2609A9A" w14:textId="77777777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F1803C0" w14:textId="23B32065" w:rsidR="00877841" w:rsidRPr="00796FCC" w:rsidRDefault="008F6C8B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10</w:t>
            </w:r>
            <w:r w:rsidR="00F54FCA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478</w:t>
            </w:r>
          </w:p>
        </w:tc>
        <w:tc>
          <w:tcPr>
            <w:tcW w:w="86" w:type="dxa"/>
            <w:shd w:val="clear" w:color="auto" w:fill="auto"/>
          </w:tcPr>
          <w:p w14:paraId="4754B59D" w14:textId="77777777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7C83236" w14:textId="30FB6D01" w:rsidR="00877841" w:rsidRPr="00796FCC" w:rsidRDefault="008F6C8B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7</w:t>
            </w:r>
            <w:r w:rsidR="002503CA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067</w:t>
            </w:r>
          </w:p>
        </w:tc>
      </w:tr>
      <w:tr w:rsidR="00877841" w:rsidRPr="00796FCC" w14:paraId="7FAA47F8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510FB1EA" w14:textId="77777777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224" w:type="dxa"/>
            <w:shd w:val="clear" w:color="auto" w:fill="auto"/>
          </w:tcPr>
          <w:p w14:paraId="62293140" w14:textId="119C9B28" w:rsidR="00877841" w:rsidRPr="00796FCC" w:rsidRDefault="008F6C8B" w:rsidP="00D462B2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110</w:t>
            </w:r>
            <w:r w:rsidR="0052388F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666</w:t>
            </w:r>
          </w:p>
        </w:tc>
        <w:tc>
          <w:tcPr>
            <w:tcW w:w="86" w:type="dxa"/>
            <w:shd w:val="clear" w:color="auto" w:fill="auto"/>
          </w:tcPr>
          <w:p w14:paraId="61535CE2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561F34E0" w14:textId="426A8BB0" w:rsidR="00877841" w:rsidRPr="00796FCC" w:rsidRDefault="008F6C8B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111</w:t>
            </w:r>
            <w:r w:rsidR="00192230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745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63C4900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1C92D63" w14:textId="3ED0236B" w:rsidR="00877841" w:rsidRPr="00796FCC" w:rsidRDefault="008F6C8B" w:rsidP="009E55D4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73</w:t>
            </w:r>
            <w:r w:rsidR="00F54FCA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328</w:t>
            </w:r>
          </w:p>
        </w:tc>
        <w:tc>
          <w:tcPr>
            <w:tcW w:w="86" w:type="dxa"/>
            <w:shd w:val="clear" w:color="auto" w:fill="auto"/>
          </w:tcPr>
          <w:p w14:paraId="2DDF0522" w14:textId="77777777" w:rsidR="00877841" w:rsidRPr="00796FCC" w:rsidRDefault="00877841" w:rsidP="00877841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FD4BED8" w14:textId="411ECD5E" w:rsidR="00877841" w:rsidRPr="00796FCC" w:rsidRDefault="008F6C8B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79</w:t>
            </w:r>
            <w:r w:rsidR="002503CA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184</w:t>
            </w:r>
          </w:p>
        </w:tc>
      </w:tr>
      <w:tr w:rsidR="00877841" w:rsidRPr="00796FCC" w14:paraId="63FAC964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4297FDB0" w14:textId="77777777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224" w:type="dxa"/>
            <w:shd w:val="clear" w:color="auto" w:fill="auto"/>
          </w:tcPr>
          <w:p w14:paraId="5BEC27DF" w14:textId="4C65F0F4" w:rsidR="00877841" w:rsidRPr="00796FCC" w:rsidRDefault="008F6C8B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230</w:t>
            </w:r>
            <w:r w:rsidR="0052388F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220</w:t>
            </w:r>
          </w:p>
        </w:tc>
        <w:tc>
          <w:tcPr>
            <w:tcW w:w="86" w:type="dxa"/>
            <w:shd w:val="clear" w:color="auto" w:fill="auto"/>
          </w:tcPr>
          <w:p w14:paraId="0DC2752D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shd w:val="clear" w:color="auto" w:fill="auto"/>
          </w:tcPr>
          <w:p w14:paraId="7815E6AF" w14:textId="4D834897" w:rsidR="00877841" w:rsidRPr="00796FCC" w:rsidRDefault="008F6C8B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212</w:t>
            </w:r>
            <w:r w:rsidR="00192230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635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B3FAF46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533F941" w14:textId="04F9AB0A" w:rsidR="00877841" w:rsidRPr="00796FCC" w:rsidRDefault="008F6C8B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157</w:t>
            </w:r>
            <w:r w:rsidR="00F54FCA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574</w:t>
            </w:r>
          </w:p>
        </w:tc>
        <w:tc>
          <w:tcPr>
            <w:tcW w:w="86" w:type="dxa"/>
            <w:shd w:val="clear" w:color="auto" w:fill="auto"/>
          </w:tcPr>
          <w:p w14:paraId="45EE10F3" w14:textId="77777777" w:rsidR="00877841" w:rsidRPr="00796FCC" w:rsidRDefault="00877841" w:rsidP="00877841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shd w:val="clear" w:color="auto" w:fill="auto"/>
          </w:tcPr>
          <w:p w14:paraId="590D080D" w14:textId="58A4E9C7" w:rsidR="00877841" w:rsidRPr="00796FCC" w:rsidRDefault="008F6C8B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160</w:t>
            </w:r>
            <w:r w:rsidR="002503CA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327</w:t>
            </w:r>
          </w:p>
        </w:tc>
      </w:tr>
      <w:tr w:rsidR="00877841" w:rsidRPr="00796FCC" w14:paraId="77E4750A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270CE609" w14:textId="77777777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วัตถุดิบระหว่างทาง</w:t>
            </w: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34E19F8B" w14:textId="4456CB15" w:rsidR="00877841" w:rsidRPr="00796FCC" w:rsidRDefault="008F6C8B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29</w:t>
            </w:r>
            <w:r w:rsidR="0052388F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130</w:t>
            </w:r>
          </w:p>
        </w:tc>
        <w:tc>
          <w:tcPr>
            <w:tcW w:w="86" w:type="dxa"/>
            <w:shd w:val="clear" w:color="auto" w:fill="auto"/>
          </w:tcPr>
          <w:p w14:paraId="4EB25AC8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B5188D8" w14:textId="14E6CAA9" w:rsidR="00877841" w:rsidRPr="00796FCC" w:rsidRDefault="008F6C8B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9</w:t>
            </w:r>
            <w:r w:rsidR="00192230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649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1FB864E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595C553F" w14:textId="1EF0CBF2" w:rsidR="00877841" w:rsidRPr="00796FCC" w:rsidRDefault="008F6C8B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29</w:t>
            </w:r>
            <w:r w:rsidR="00F54FCA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130</w:t>
            </w:r>
          </w:p>
        </w:tc>
        <w:tc>
          <w:tcPr>
            <w:tcW w:w="86" w:type="dxa"/>
            <w:shd w:val="clear" w:color="auto" w:fill="auto"/>
          </w:tcPr>
          <w:p w14:paraId="463F35EA" w14:textId="77777777" w:rsidR="00877841" w:rsidRPr="00796FCC" w:rsidRDefault="00877841" w:rsidP="00877841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000000"/>
            </w:tcBorders>
            <w:shd w:val="clear" w:color="auto" w:fill="auto"/>
          </w:tcPr>
          <w:p w14:paraId="02043EA8" w14:textId="1F48C174" w:rsidR="00877841" w:rsidRPr="00796FCC" w:rsidRDefault="008F6C8B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9</w:t>
            </w:r>
            <w:r w:rsidR="002503CA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649</w:t>
            </w:r>
          </w:p>
        </w:tc>
      </w:tr>
      <w:tr w:rsidR="00877841" w:rsidRPr="00796FCC" w14:paraId="0C0492B4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126B01D1" w14:textId="77777777" w:rsidR="00877841" w:rsidRPr="00796FCC" w:rsidRDefault="00877841" w:rsidP="00877841">
            <w:pPr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รวม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สินค้าคงเหลือ</w:t>
            </w: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</w:tcPr>
          <w:p w14:paraId="2E3158D0" w14:textId="00B9CA18" w:rsidR="00877841" w:rsidRPr="00796FCC" w:rsidRDefault="008F6C8B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</w:t>
            </w:r>
            <w:r w:rsidR="0052388F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026</w:t>
            </w:r>
            <w:r w:rsidR="0052388F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721</w:t>
            </w:r>
          </w:p>
        </w:tc>
        <w:tc>
          <w:tcPr>
            <w:tcW w:w="86" w:type="dxa"/>
            <w:shd w:val="clear" w:color="auto" w:fill="auto"/>
          </w:tcPr>
          <w:p w14:paraId="3628EBA5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5AE4E8BD" w14:textId="45A0F34E" w:rsidR="00877841" w:rsidRPr="00796FCC" w:rsidRDefault="008F6C8B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949</w:t>
            </w:r>
            <w:r w:rsidR="00192230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806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AC185A9" w14:textId="77777777" w:rsidR="00877841" w:rsidRPr="00796FCC" w:rsidRDefault="00877841" w:rsidP="00877841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</w:tcPr>
          <w:p w14:paraId="0D31668F" w14:textId="626506D9" w:rsidR="00877841" w:rsidRPr="00796FCC" w:rsidRDefault="008F6C8B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904</w:t>
            </w:r>
            <w:r w:rsidR="00F54FCA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078</w:t>
            </w:r>
          </w:p>
        </w:tc>
        <w:tc>
          <w:tcPr>
            <w:tcW w:w="86" w:type="dxa"/>
            <w:shd w:val="clear" w:color="auto" w:fill="auto"/>
          </w:tcPr>
          <w:p w14:paraId="3B383E56" w14:textId="77777777" w:rsidR="00877841" w:rsidRPr="00796FCC" w:rsidRDefault="00877841" w:rsidP="00877841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000000"/>
            </w:tcBorders>
            <w:shd w:val="clear" w:color="auto" w:fill="auto"/>
          </w:tcPr>
          <w:p w14:paraId="77BC4088" w14:textId="722888DA" w:rsidR="00877841" w:rsidRPr="00796FCC" w:rsidRDefault="008F6C8B" w:rsidP="00877841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856</w:t>
            </w:r>
            <w:r w:rsidR="002503CA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258</w:t>
            </w:r>
          </w:p>
        </w:tc>
      </w:tr>
      <w:tr w:rsidR="00D462B2" w:rsidRPr="00796FCC" w14:paraId="4F2DEB3E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267CA915" w14:textId="50D59DE8" w:rsidR="00D462B2" w:rsidRPr="00796FCC" w:rsidRDefault="00D462B2" w:rsidP="00D462B2">
            <w:pPr>
              <w:spacing w:line="340" w:lineRule="exact"/>
              <w:ind w:left="450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96FCC">
              <w:rPr>
                <w:rFonts w:ascii="Angsana New" w:hAnsi="Angsana New" w:cs="Angsana New"/>
                <w:cs/>
              </w:rPr>
              <w:t xml:space="preserve">  ค่าเผื่อการลดมูลค่าของสินค้า</w:t>
            </w:r>
            <w:r w:rsidRPr="00796FCC">
              <w:rPr>
                <w:rFonts w:ascii="Angsana New" w:hAnsi="Angsana New" w:cs="Angsana New" w:hint="cs"/>
                <w:cs/>
              </w:rPr>
              <w:t>คงเหลือ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76F4C1E" w14:textId="0443D2F0" w:rsidR="00D462B2" w:rsidRPr="00796FCC" w:rsidRDefault="00F54FCA" w:rsidP="00D462B2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lang w:val="en-US"/>
              </w:rPr>
              <w:t>065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3C7EB4C" w14:textId="77777777" w:rsidR="00D462B2" w:rsidRPr="00796FCC" w:rsidRDefault="00D462B2" w:rsidP="00D462B2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9A98A0" w14:textId="50429972" w:rsidR="00D462B2" w:rsidRPr="00796FCC" w:rsidRDefault="00192230" w:rsidP="00D462B2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lang w:val="en-US"/>
              </w:rPr>
              <w:t>116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0DE200C" w14:textId="77777777" w:rsidR="00D462B2" w:rsidRPr="00796FCC" w:rsidRDefault="00D462B2" w:rsidP="00D462B2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48031BE" w14:textId="3B1D1564" w:rsidR="00D462B2" w:rsidRPr="00796FCC" w:rsidRDefault="00F54FCA" w:rsidP="00D462B2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lang w:val="en-US"/>
              </w:rPr>
              <w:t>065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35012782" w14:textId="77777777" w:rsidR="00D462B2" w:rsidRPr="00796FCC" w:rsidRDefault="00D462B2" w:rsidP="00D462B2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85565C5" w14:textId="2372BC7C" w:rsidR="00D462B2" w:rsidRPr="00796FCC" w:rsidRDefault="002503CA" w:rsidP="00D462B2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lang w:val="en-US"/>
              </w:rPr>
              <w:t>116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D462B2" w:rsidRPr="00796FCC" w14:paraId="688E8C22" w14:textId="77777777" w:rsidTr="00A7467D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2FA6779A" w14:textId="16AFB57E" w:rsidR="00D462B2" w:rsidRPr="00796FCC" w:rsidRDefault="00D462B2" w:rsidP="00D462B2">
            <w:pPr>
              <w:tabs>
                <w:tab w:val="right" w:pos="3870"/>
              </w:tabs>
              <w:spacing w:line="340" w:lineRule="exact"/>
              <w:ind w:left="450" w:right="324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s/>
                <w:lang w:val="en-US"/>
              </w:rPr>
              <w:t xml:space="preserve">สินค้าคงเหลือ 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796FCC">
              <w:rPr>
                <w:rFonts w:ascii="Angsana New" w:hAnsi="Angsana New" w:cs="Angsana New" w:hint="cs"/>
                <w:cs/>
                <w:lang w:val="en-US"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70CC3" w14:textId="29218494" w:rsidR="00D462B2" w:rsidRPr="00796FCC" w:rsidRDefault="008F6C8B" w:rsidP="00D462B2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</w:t>
            </w:r>
            <w:r w:rsidR="00F54FCA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024</w:t>
            </w:r>
            <w:r w:rsidR="00F54FCA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656</w:t>
            </w:r>
          </w:p>
        </w:tc>
        <w:tc>
          <w:tcPr>
            <w:tcW w:w="86" w:type="dxa"/>
            <w:shd w:val="clear" w:color="auto" w:fill="auto"/>
          </w:tcPr>
          <w:p w14:paraId="60C1690F" w14:textId="77777777" w:rsidR="00D462B2" w:rsidRPr="00796FCC" w:rsidRDefault="00D462B2" w:rsidP="00D462B2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E84494" w14:textId="22EECAC7" w:rsidR="00D462B2" w:rsidRPr="00796FCC" w:rsidRDefault="008F6C8B" w:rsidP="00D462B2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947</w:t>
            </w:r>
            <w:r w:rsidR="002503CA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690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79BE3B1" w14:textId="44751DA2" w:rsidR="00D462B2" w:rsidRPr="00796FCC" w:rsidRDefault="00D462B2" w:rsidP="00D462B2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AD5F1" w14:textId="3AB0E2F1" w:rsidR="00D462B2" w:rsidRPr="00796FCC" w:rsidRDefault="008F6C8B" w:rsidP="00D462B2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902</w:t>
            </w:r>
            <w:r w:rsidR="00F54FCA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013</w:t>
            </w:r>
          </w:p>
        </w:tc>
        <w:tc>
          <w:tcPr>
            <w:tcW w:w="86" w:type="dxa"/>
            <w:shd w:val="clear" w:color="auto" w:fill="auto"/>
          </w:tcPr>
          <w:p w14:paraId="7D6E53D1" w14:textId="77777777" w:rsidR="00D462B2" w:rsidRPr="00796FCC" w:rsidRDefault="00D462B2" w:rsidP="00D462B2">
            <w:pPr>
              <w:snapToGrid w:val="0"/>
              <w:spacing w:line="340" w:lineRule="exact"/>
              <w:ind w:right="-3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926DE4" w14:textId="46E8B20B" w:rsidR="00D462B2" w:rsidRPr="00796FCC" w:rsidRDefault="008F6C8B" w:rsidP="00D462B2">
            <w:pPr>
              <w:tabs>
                <w:tab w:val="decimal" w:pos="1170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854</w:t>
            </w:r>
            <w:r w:rsidR="002503CA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142</w:t>
            </w:r>
          </w:p>
        </w:tc>
      </w:tr>
    </w:tbl>
    <w:p w14:paraId="5C60B90D" w14:textId="3C437A72" w:rsidR="00A7467D" w:rsidRPr="00796FCC" w:rsidRDefault="00FE0EEB" w:rsidP="00E24806">
      <w:pPr>
        <w:spacing w:before="240"/>
        <w:ind w:left="547"/>
        <w:jc w:val="thaiDistribute"/>
        <w:rPr>
          <w:rFonts w:ascii="Angsana New" w:hAnsi="Angsana New" w:cs="Angsana New"/>
          <w:spacing w:val="-2"/>
          <w:sz w:val="32"/>
          <w:szCs w:val="32"/>
          <w:cs/>
          <w:lang w:val="en-US"/>
        </w:rPr>
      </w:pPr>
      <w:r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ต้นทุน</w:t>
      </w:r>
      <w:r w:rsidR="00A7467D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ของสินค้าคงเหลือ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ที่บั</w:t>
      </w:r>
      <w:r w:rsidR="00B63AA3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น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ทึกเป็น</w:t>
      </w:r>
      <w:r w:rsidR="00A7467D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ค่าใช้จ่าย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และได้รวมในบัญชีต้นทุนขาย</w:t>
      </w:r>
      <w:r w:rsidR="00A7467D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ในงบการเงินรวมและ</w:t>
      </w:r>
      <w:r w:rsidRPr="00796FCC">
        <w:rPr>
          <w:rFonts w:ascii="Angsana New" w:hAnsi="Angsana New" w:cs="Angsana New"/>
          <w:spacing w:val="-2"/>
          <w:sz w:val="32"/>
          <w:szCs w:val="32"/>
          <w:cs/>
          <w:lang w:val="en-US"/>
        </w:rPr>
        <w:br/>
      </w:r>
      <w:r w:rsidR="00A7467D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งบการเงินเฉพาะกิจการ</w:t>
      </w:r>
      <w:r w:rsidR="00A7467D" w:rsidRPr="00796FC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A7467D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สำหรับ</w:t>
      </w:r>
      <w:r w:rsidR="00D9294A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งวด</w:t>
      </w:r>
      <w:r w:rsidR="001432EB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สาม</w:t>
      </w:r>
      <w:r w:rsidR="00D9294A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เดือน</w:t>
      </w:r>
      <w:r w:rsidR="00A7467D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สิ้นสุดวันที่ </w:t>
      </w:r>
      <w:r w:rsidR="008F6C8B" w:rsidRPr="008F6C8B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="0032744D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32744D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มีนาคม</w:t>
      </w:r>
      <w:r w:rsidR="00A7467D" w:rsidRPr="00796FCC">
        <w:rPr>
          <w:rFonts w:ascii="Angsana New" w:hAnsi="Angsana New" w:cs="Angsana New"/>
          <w:spacing w:val="-2"/>
          <w:sz w:val="32"/>
          <w:szCs w:val="32"/>
          <w:cs/>
          <w:lang w:val="en-US"/>
        </w:rPr>
        <w:t xml:space="preserve"> </w:t>
      </w:r>
      <w:r w:rsidR="00A7467D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มีดังนี้</w:t>
      </w:r>
    </w:p>
    <w:p w14:paraId="05A80802" w14:textId="54BB46F6" w:rsidR="00A7467D" w:rsidRPr="00796FCC" w:rsidRDefault="00A7467D" w:rsidP="00A7467D">
      <w:pPr>
        <w:ind w:left="7747" w:right="-153"/>
        <w:jc w:val="right"/>
        <w:rPr>
          <w:rFonts w:ascii="Angsana New" w:hAnsi="Angsana New" w:cs="Angsana New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>: ล้านบาท</w:t>
      </w:r>
    </w:p>
    <w:tbl>
      <w:tblPr>
        <w:tblW w:w="8927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2"/>
        <w:gridCol w:w="1210"/>
        <w:gridCol w:w="101"/>
        <w:gridCol w:w="1209"/>
        <w:gridCol w:w="6"/>
        <w:gridCol w:w="84"/>
        <w:gridCol w:w="6"/>
        <w:gridCol w:w="1260"/>
        <w:gridCol w:w="110"/>
        <w:gridCol w:w="1173"/>
        <w:gridCol w:w="6"/>
      </w:tblGrid>
      <w:tr w:rsidR="00A7467D" w:rsidRPr="00796FCC" w14:paraId="6D45A145" w14:textId="77777777" w:rsidTr="00EB657F">
        <w:trPr>
          <w:gridAfter w:val="1"/>
          <w:wAfter w:w="6" w:type="dxa"/>
          <w:trHeight w:val="23"/>
        </w:trPr>
        <w:tc>
          <w:tcPr>
            <w:tcW w:w="3762" w:type="dxa"/>
            <w:shd w:val="clear" w:color="auto" w:fill="auto"/>
          </w:tcPr>
          <w:p w14:paraId="1A47F7DD" w14:textId="77777777" w:rsidR="00A7467D" w:rsidRPr="00796FCC" w:rsidRDefault="00A7467D" w:rsidP="00A44681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55FCA988" w14:textId="77777777" w:rsidR="00A7467D" w:rsidRPr="00796FCC" w:rsidRDefault="00A7467D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900B4D9" w14:textId="77777777" w:rsidR="00A7467D" w:rsidRPr="00796FCC" w:rsidRDefault="00A7467D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549" w:type="dxa"/>
            <w:gridSpan w:val="4"/>
            <w:shd w:val="clear" w:color="auto" w:fill="auto"/>
          </w:tcPr>
          <w:p w14:paraId="0B26DEFF" w14:textId="77777777" w:rsidR="00A7467D" w:rsidRPr="00796FCC" w:rsidRDefault="00A7467D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A7467D" w:rsidRPr="00796FCC" w14:paraId="7159405E" w14:textId="77777777" w:rsidTr="00EB657F">
        <w:trPr>
          <w:trHeight w:val="23"/>
        </w:trPr>
        <w:tc>
          <w:tcPr>
            <w:tcW w:w="3762" w:type="dxa"/>
            <w:shd w:val="clear" w:color="auto" w:fill="auto"/>
          </w:tcPr>
          <w:p w14:paraId="2348BC98" w14:textId="77777777" w:rsidR="00A7467D" w:rsidRPr="00796FCC" w:rsidRDefault="00A7467D" w:rsidP="00A44681">
            <w:pPr>
              <w:snapToGrid w:val="0"/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3877D5AE" w14:textId="5B23F707" w:rsidR="00A7467D" w:rsidRPr="00796FCC" w:rsidRDefault="008F6C8B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101" w:type="dxa"/>
            <w:shd w:val="clear" w:color="auto" w:fill="auto"/>
          </w:tcPr>
          <w:p w14:paraId="684D5278" w14:textId="77777777" w:rsidR="00A7467D" w:rsidRPr="00796FCC" w:rsidRDefault="00A7467D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7961B2C3" w14:textId="75E51ECE" w:rsidR="00A7467D" w:rsidRPr="00796FCC" w:rsidRDefault="008F6C8B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413D5A2" w14:textId="77777777" w:rsidR="00A7467D" w:rsidRPr="00796FCC" w:rsidRDefault="00A7467D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7F765D0" w14:textId="659ED5DE" w:rsidR="00A7467D" w:rsidRPr="00796FCC" w:rsidRDefault="008F6C8B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110" w:type="dxa"/>
            <w:shd w:val="clear" w:color="auto" w:fill="auto"/>
          </w:tcPr>
          <w:p w14:paraId="6909E514" w14:textId="77777777" w:rsidR="00A7467D" w:rsidRPr="00796FCC" w:rsidRDefault="00A7467D" w:rsidP="00A44681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3BA62EAC" w14:textId="1393AB74" w:rsidR="00A7467D" w:rsidRPr="00796FCC" w:rsidRDefault="008F6C8B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A7467D" w:rsidRPr="00796FCC" w14:paraId="414E68D5" w14:textId="77777777" w:rsidTr="00EB657F">
        <w:trPr>
          <w:trHeight w:val="23"/>
        </w:trPr>
        <w:tc>
          <w:tcPr>
            <w:tcW w:w="3762" w:type="dxa"/>
            <w:shd w:val="clear" w:color="auto" w:fill="auto"/>
          </w:tcPr>
          <w:p w14:paraId="080745B8" w14:textId="09838A85" w:rsidR="00166F9A" w:rsidRPr="00796FCC" w:rsidRDefault="00166F9A" w:rsidP="00A4468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ต้นทุน</w:t>
            </w:r>
            <w:r w:rsidR="00A7467D" w:rsidRPr="00796FCC">
              <w:rPr>
                <w:rFonts w:ascii="Angsana New" w:hAnsi="Angsana New" w:cs="Angsana New"/>
                <w:cs/>
              </w:rPr>
              <w:t>ของสินค้าคงเหลือที่รับรู้เป็นค่าใช้จ่าย</w:t>
            </w:r>
          </w:p>
        </w:tc>
        <w:tc>
          <w:tcPr>
            <w:tcW w:w="1210" w:type="dxa"/>
            <w:shd w:val="clear" w:color="auto" w:fill="auto"/>
          </w:tcPr>
          <w:p w14:paraId="1A0A6928" w14:textId="5ACAF2C0" w:rsidR="00642F0B" w:rsidRPr="00796FCC" w:rsidRDefault="00642F0B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1C70D7AF" w14:textId="77777777" w:rsidR="00A7467D" w:rsidRPr="00796FCC" w:rsidRDefault="00A7467D" w:rsidP="00A44681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300F183C" w14:textId="36CFA3D1" w:rsidR="008326D6" w:rsidRPr="00796FCC" w:rsidRDefault="008326D6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4E219076" w14:textId="77777777" w:rsidR="00A7467D" w:rsidRPr="00796FCC" w:rsidRDefault="00A7467D" w:rsidP="00A4468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8AFD076" w14:textId="56CC4A43" w:rsidR="008326D6" w:rsidRPr="00796FCC" w:rsidRDefault="008326D6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0BDD37A8" w14:textId="77777777" w:rsidR="00A7467D" w:rsidRPr="00796FCC" w:rsidRDefault="00A7467D" w:rsidP="00A44681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40ACD404" w14:textId="7649D529" w:rsidR="008326D6" w:rsidRPr="00796FCC" w:rsidRDefault="008326D6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EB657F" w:rsidRPr="00796FCC" w14:paraId="5C70A950" w14:textId="77777777" w:rsidTr="00EB657F">
        <w:trPr>
          <w:trHeight w:val="23"/>
        </w:trPr>
        <w:tc>
          <w:tcPr>
            <w:tcW w:w="3762" w:type="dxa"/>
            <w:shd w:val="clear" w:color="auto" w:fill="auto"/>
          </w:tcPr>
          <w:p w14:paraId="39CB30BC" w14:textId="6CC456D6" w:rsidR="00EB657F" w:rsidRPr="00796FCC" w:rsidRDefault="00EB657F" w:rsidP="00A44681">
            <w:pPr>
              <w:spacing w:line="340" w:lineRule="exact"/>
              <w:ind w:left="615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และได้รวมในบัญชีต้นทุนขาย</w:t>
            </w:r>
          </w:p>
        </w:tc>
        <w:tc>
          <w:tcPr>
            <w:tcW w:w="1210" w:type="dxa"/>
            <w:shd w:val="clear" w:color="auto" w:fill="auto"/>
          </w:tcPr>
          <w:p w14:paraId="43196401" w14:textId="77777777" w:rsidR="00EB657F" w:rsidRPr="00796FCC" w:rsidRDefault="00EB657F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401E4DAF" w14:textId="77777777" w:rsidR="00EB657F" w:rsidRPr="00796FCC" w:rsidRDefault="00EB657F" w:rsidP="00A44681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65970BD0" w14:textId="77777777" w:rsidR="00EB657F" w:rsidRPr="00796FCC" w:rsidRDefault="00EB657F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EAD1136" w14:textId="77777777" w:rsidR="00EB657F" w:rsidRPr="00796FCC" w:rsidRDefault="00EB657F" w:rsidP="00A44681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07A3EFB" w14:textId="77777777" w:rsidR="00EB657F" w:rsidRPr="00796FCC" w:rsidRDefault="00EB657F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6CCEC81F" w14:textId="77777777" w:rsidR="00EB657F" w:rsidRPr="00796FCC" w:rsidRDefault="00EB657F" w:rsidP="00A44681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53E03C28" w14:textId="77777777" w:rsidR="00EB657F" w:rsidRPr="00796FCC" w:rsidRDefault="00EB657F" w:rsidP="00A44681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</w:tr>
      <w:tr w:rsidR="000B231D" w:rsidRPr="00796FCC" w14:paraId="0610F586" w14:textId="77777777" w:rsidTr="00EB657F">
        <w:trPr>
          <w:trHeight w:val="23"/>
        </w:trPr>
        <w:tc>
          <w:tcPr>
            <w:tcW w:w="3762" w:type="dxa"/>
            <w:shd w:val="clear" w:color="auto" w:fill="auto"/>
          </w:tcPr>
          <w:p w14:paraId="1246E9E5" w14:textId="1D560B42" w:rsidR="000B231D" w:rsidRPr="00796FCC" w:rsidRDefault="000B231D" w:rsidP="000B231D">
            <w:pPr>
              <w:spacing w:line="340" w:lineRule="exact"/>
              <w:ind w:left="615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 w:rsidRPr="00796FCC">
              <w:rPr>
                <w:rFonts w:ascii="Angsana New" w:hAnsi="Angsana New" w:cs="Angsana New" w:hint="cs"/>
                <w:cs/>
                <w:lang w:val="en-US"/>
              </w:rPr>
              <w:t>ต้นทุนขายสินค้า</w:t>
            </w:r>
          </w:p>
        </w:tc>
        <w:tc>
          <w:tcPr>
            <w:tcW w:w="1210" w:type="dxa"/>
            <w:shd w:val="clear" w:color="auto" w:fill="auto"/>
          </w:tcPr>
          <w:p w14:paraId="4587A09A" w14:textId="5AAA9146" w:rsidR="000B231D" w:rsidRPr="00796FCC" w:rsidRDefault="008F6C8B" w:rsidP="000B231D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505</w:t>
            </w:r>
            <w:r w:rsidR="005D5F0A">
              <w:rPr>
                <w:rFonts w:ascii="Angsana New" w:hAnsi="Angsana New" w:cs="Angsana New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lang w:val="en-US"/>
              </w:rPr>
              <w:t>62</w:t>
            </w:r>
          </w:p>
        </w:tc>
        <w:tc>
          <w:tcPr>
            <w:tcW w:w="101" w:type="dxa"/>
            <w:shd w:val="clear" w:color="auto" w:fill="auto"/>
          </w:tcPr>
          <w:p w14:paraId="7F290670" w14:textId="77777777" w:rsidR="000B231D" w:rsidRPr="00796FCC" w:rsidRDefault="000B231D" w:rsidP="000B231D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63E8F65D" w14:textId="6B3051A6" w:rsidR="000B231D" w:rsidRPr="00796FCC" w:rsidRDefault="008F6C8B" w:rsidP="000B231D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 w:hint="cs"/>
                <w:lang w:val="en-US"/>
              </w:rPr>
              <w:t>484</w:t>
            </w:r>
            <w:r w:rsidR="001432EB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 w:hint="cs"/>
                <w:lang w:val="en-US"/>
              </w:rPr>
              <w:t>86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B403B67" w14:textId="77777777" w:rsidR="000B231D" w:rsidRPr="00796FCC" w:rsidRDefault="000B231D" w:rsidP="000B231D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33D4A7" w14:textId="572D9098" w:rsidR="000B231D" w:rsidRPr="00796FCC" w:rsidRDefault="008F6C8B" w:rsidP="000B231D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586</w:t>
            </w:r>
            <w:r w:rsidR="005D5F0A">
              <w:rPr>
                <w:rFonts w:ascii="Angsana New" w:hAnsi="Angsana New" w:cs="Angsana New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lang w:val="en-US"/>
              </w:rPr>
              <w:t>57</w:t>
            </w:r>
          </w:p>
        </w:tc>
        <w:tc>
          <w:tcPr>
            <w:tcW w:w="110" w:type="dxa"/>
            <w:shd w:val="clear" w:color="auto" w:fill="auto"/>
          </w:tcPr>
          <w:p w14:paraId="6171FCC8" w14:textId="77777777" w:rsidR="000B231D" w:rsidRPr="00796FCC" w:rsidRDefault="000B231D" w:rsidP="000B231D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6CFB76FF" w14:textId="0A3F7B85" w:rsidR="000B231D" w:rsidRPr="00796FCC" w:rsidRDefault="008F6C8B" w:rsidP="000B231D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 w:hint="cs"/>
                <w:lang w:val="en-US"/>
              </w:rPr>
              <w:t>566</w:t>
            </w:r>
            <w:r w:rsidR="001432EB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 w:hint="cs"/>
                <w:lang w:val="en-US"/>
              </w:rPr>
              <w:t>91</w:t>
            </w:r>
          </w:p>
        </w:tc>
      </w:tr>
      <w:tr w:rsidR="000B231D" w:rsidRPr="00796FCC" w14:paraId="043585B2" w14:textId="77777777" w:rsidTr="00237DE6">
        <w:trPr>
          <w:trHeight w:val="23"/>
        </w:trPr>
        <w:tc>
          <w:tcPr>
            <w:tcW w:w="3762" w:type="dxa"/>
            <w:shd w:val="clear" w:color="auto" w:fill="auto"/>
          </w:tcPr>
          <w:p w14:paraId="4AEED77A" w14:textId="22D6ADFC" w:rsidR="000B231D" w:rsidRPr="00796FCC" w:rsidRDefault="000B231D" w:rsidP="000B231D">
            <w:pPr>
              <w:spacing w:line="340" w:lineRule="exact"/>
              <w:ind w:left="615"/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(กลับรายการ) </w:t>
            </w:r>
            <w:r w:rsidR="008F4148">
              <w:rPr>
                <w:rFonts w:ascii="Angsana New" w:hAnsi="Angsana New" w:cs="Angsana New" w:hint="cs"/>
                <w:cs/>
                <w:lang w:val="en-US"/>
              </w:rPr>
              <w:t>ขาดทุน</w:t>
            </w:r>
            <w:r w:rsidR="00D935E4">
              <w:rPr>
                <w:rFonts w:ascii="Angsana New" w:hAnsi="Angsana New" w:cs="Angsana New" w:hint="cs"/>
                <w:cs/>
                <w:lang w:val="en-US"/>
              </w:rPr>
              <w:t>จากการลดมูลค่า</w:t>
            </w:r>
          </w:p>
        </w:tc>
        <w:tc>
          <w:tcPr>
            <w:tcW w:w="1210" w:type="dxa"/>
            <w:shd w:val="clear" w:color="auto" w:fill="auto"/>
          </w:tcPr>
          <w:p w14:paraId="47CD3D3C" w14:textId="77777777" w:rsidR="000B231D" w:rsidRPr="00796FCC" w:rsidRDefault="000B231D" w:rsidP="000B231D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" w:type="dxa"/>
            <w:shd w:val="clear" w:color="auto" w:fill="auto"/>
          </w:tcPr>
          <w:p w14:paraId="27B2FF70" w14:textId="77777777" w:rsidR="000B231D" w:rsidRPr="00796FCC" w:rsidRDefault="000B231D" w:rsidP="000B231D">
            <w:pPr>
              <w:tabs>
                <w:tab w:val="decimal" w:pos="1170"/>
              </w:tabs>
              <w:spacing w:line="340" w:lineRule="exact"/>
              <w:ind w:left="45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shd w:val="clear" w:color="auto" w:fill="auto"/>
          </w:tcPr>
          <w:p w14:paraId="18FE40F5" w14:textId="0D60432B" w:rsidR="000B231D" w:rsidRPr="00796FCC" w:rsidRDefault="000B231D" w:rsidP="000B231D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D0EC59A" w14:textId="77777777" w:rsidR="000B231D" w:rsidRPr="00796FCC" w:rsidRDefault="000B231D" w:rsidP="000B231D">
            <w:pPr>
              <w:spacing w:line="340" w:lineRule="exact"/>
              <w:ind w:left="450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ABF938A" w14:textId="77777777" w:rsidR="000B231D" w:rsidRPr="00796FCC" w:rsidRDefault="000B231D" w:rsidP="000B231D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" w:type="dxa"/>
            <w:shd w:val="clear" w:color="auto" w:fill="auto"/>
          </w:tcPr>
          <w:p w14:paraId="528BF2DE" w14:textId="77777777" w:rsidR="000B231D" w:rsidRPr="00796FCC" w:rsidRDefault="000B231D" w:rsidP="000B231D">
            <w:pPr>
              <w:tabs>
                <w:tab w:val="decimal" w:pos="11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14:paraId="5DF11167" w14:textId="0F530F24" w:rsidR="000B231D" w:rsidRPr="00796FCC" w:rsidRDefault="000B231D" w:rsidP="000B231D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</w:p>
        </w:tc>
      </w:tr>
      <w:tr w:rsidR="000B231D" w:rsidRPr="00796FCC" w14:paraId="7CF251E3" w14:textId="77777777" w:rsidTr="00237DE6">
        <w:trPr>
          <w:trHeight w:val="23"/>
        </w:trPr>
        <w:tc>
          <w:tcPr>
            <w:tcW w:w="3762" w:type="dxa"/>
            <w:shd w:val="clear" w:color="auto" w:fill="auto"/>
          </w:tcPr>
          <w:p w14:paraId="781882E0" w14:textId="2EAFB350" w:rsidR="000B231D" w:rsidRPr="00796FCC" w:rsidRDefault="00D935E4" w:rsidP="000B231D">
            <w:pPr>
              <w:spacing w:line="340" w:lineRule="exact"/>
              <w:ind w:left="606" w:firstLine="274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ของ</w:t>
            </w:r>
            <w:r w:rsidR="000B231D" w:rsidRPr="00796FCC">
              <w:rPr>
                <w:rFonts w:ascii="Angsana New" w:hAnsi="Angsana New" w:cs="Angsana New" w:hint="cs"/>
                <w:cs/>
                <w:lang w:val="en-US"/>
              </w:rPr>
              <w:t>สินค้า</w:t>
            </w:r>
            <w:r>
              <w:rPr>
                <w:rFonts w:ascii="Angsana New" w:hAnsi="Angsana New" w:cs="Angsana New" w:hint="cs"/>
                <w:cs/>
                <w:lang w:val="en-US"/>
              </w:rPr>
              <w:t>คงเหลือ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4430B0EE" w14:textId="5B008327" w:rsidR="000B231D" w:rsidRPr="00796FCC" w:rsidRDefault="005D5F0A" w:rsidP="000B231D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lang w:val="en-US"/>
              </w:rPr>
              <w:t>0</w:t>
            </w:r>
            <w:r>
              <w:rPr>
                <w:rFonts w:ascii="Angsana New" w:hAnsi="Angsana New" w:cs="Angsana New"/>
                <w:lang w:val="en-US"/>
              </w:rPr>
              <w:t>.</w:t>
            </w:r>
            <w:r w:rsidR="008F6C8B" w:rsidRPr="008F6C8B">
              <w:rPr>
                <w:rFonts w:ascii="Angsana New" w:hAnsi="Angsana New" w:cs="Angsana New"/>
                <w:lang w:val="en-US"/>
              </w:rPr>
              <w:t>05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01" w:type="dxa"/>
            <w:shd w:val="clear" w:color="auto" w:fill="auto"/>
          </w:tcPr>
          <w:p w14:paraId="1B0081B7" w14:textId="77777777" w:rsidR="000B231D" w:rsidRPr="00796FCC" w:rsidRDefault="000B231D" w:rsidP="000B231D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BBC0C3" w14:textId="0B3DDCDD" w:rsidR="000B231D" w:rsidRPr="00796FCC" w:rsidRDefault="008F6C8B" w:rsidP="000B231D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 w:hint="cs"/>
                <w:lang w:val="en-US"/>
              </w:rPr>
              <w:t>1</w:t>
            </w:r>
            <w:r w:rsidR="001432EB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 w:hint="cs"/>
                <w:lang w:val="en-US"/>
              </w:rPr>
              <w:t>07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DDEBD65" w14:textId="77777777" w:rsidR="000B231D" w:rsidRPr="00796FCC" w:rsidRDefault="000B231D" w:rsidP="000B231D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B06F4B1" w14:textId="49A0B50B" w:rsidR="000B231D" w:rsidRPr="00796FCC" w:rsidRDefault="005D5F0A" w:rsidP="000B231D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lang w:val="en-US"/>
              </w:rPr>
              <w:t>0</w:t>
            </w:r>
            <w:r>
              <w:rPr>
                <w:rFonts w:ascii="Angsana New" w:hAnsi="Angsana New" w:cs="Angsana New"/>
                <w:lang w:val="en-US"/>
              </w:rPr>
              <w:t>.</w:t>
            </w:r>
            <w:r w:rsidR="008F6C8B" w:rsidRPr="008F6C8B">
              <w:rPr>
                <w:rFonts w:ascii="Angsana New" w:hAnsi="Angsana New" w:cs="Angsana New"/>
                <w:lang w:val="en-US"/>
              </w:rPr>
              <w:t>05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</w:tcPr>
          <w:p w14:paraId="04E60F29" w14:textId="77777777" w:rsidR="000B231D" w:rsidRPr="00796FCC" w:rsidRDefault="000B231D" w:rsidP="000B231D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CCEED0" w14:textId="6DEC0FD1" w:rsidR="000B231D" w:rsidRPr="00796FCC" w:rsidRDefault="008F6C8B" w:rsidP="000B231D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 w:hint="cs"/>
                <w:lang w:val="en-US"/>
              </w:rPr>
              <w:t>1</w:t>
            </w:r>
            <w:r w:rsidR="00B761BB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 w:hint="cs"/>
                <w:lang w:val="en-US"/>
              </w:rPr>
              <w:t>07</w:t>
            </w:r>
          </w:p>
        </w:tc>
      </w:tr>
      <w:tr w:rsidR="000B231D" w:rsidRPr="00796FCC" w14:paraId="176C976E" w14:textId="77777777" w:rsidTr="00237DE6">
        <w:trPr>
          <w:trHeight w:val="23"/>
        </w:trPr>
        <w:tc>
          <w:tcPr>
            <w:tcW w:w="3762" w:type="dxa"/>
            <w:shd w:val="clear" w:color="auto" w:fill="auto"/>
          </w:tcPr>
          <w:p w14:paraId="71B88060" w14:textId="3184D1DC" w:rsidR="000B231D" w:rsidRPr="00796FCC" w:rsidRDefault="000B231D" w:rsidP="000B231D">
            <w:pPr>
              <w:spacing w:line="340" w:lineRule="exact"/>
              <w:ind w:left="606" w:hanging="172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21E134" w14:textId="50F6C072" w:rsidR="000B231D" w:rsidRPr="00796FCC" w:rsidRDefault="008F6C8B" w:rsidP="000B231D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505</w:t>
            </w:r>
            <w:r w:rsidR="0052388F">
              <w:rPr>
                <w:rFonts w:ascii="Angsana New" w:hAnsi="Angsana New" w:cs="Angsana New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lang w:val="en-US"/>
              </w:rPr>
              <w:t>57</w:t>
            </w:r>
          </w:p>
        </w:tc>
        <w:tc>
          <w:tcPr>
            <w:tcW w:w="101" w:type="dxa"/>
            <w:shd w:val="clear" w:color="auto" w:fill="auto"/>
          </w:tcPr>
          <w:p w14:paraId="04C96B53" w14:textId="514D6D88" w:rsidR="000B231D" w:rsidRPr="00796FCC" w:rsidRDefault="000B231D" w:rsidP="000B231D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27040D" w14:textId="7EF971BD" w:rsidR="000B231D" w:rsidRPr="00796FCC" w:rsidRDefault="008F6C8B" w:rsidP="000B231D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 w:hint="cs"/>
                <w:lang w:val="en-US"/>
              </w:rPr>
              <w:t>485</w:t>
            </w:r>
            <w:r w:rsidR="001432EB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 w:hint="cs"/>
                <w:lang w:val="en-US"/>
              </w:rPr>
              <w:t>93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9D349B3" w14:textId="77777777" w:rsidR="000B231D" w:rsidRPr="00796FCC" w:rsidRDefault="000B231D" w:rsidP="000B231D">
            <w:pPr>
              <w:snapToGrid w:val="0"/>
              <w:spacing w:line="340" w:lineRule="exact"/>
              <w:ind w:right="5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F5635" w14:textId="3B05E0E0" w:rsidR="000B231D" w:rsidRPr="00796FCC" w:rsidRDefault="008F6C8B" w:rsidP="000B231D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586</w:t>
            </w:r>
            <w:r w:rsidR="0052388F">
              <w:rPr>
                <w:rFonts w:ascii="Angsana New" w:hAnsi="Angsana New" w:cs="Angsana New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lang w:val="en-US"/>
              </w:rPr>
              <w:t>52</w:t>
            </w:r>
          </w:p>
        </w:tc>
        <w:tc>
          <w:tcPr>
            <w:tcW w:w="110" w:type="dxa"/>
            <w:shd w:val="clear" w:color="auto" w:fill="auto"/>
          </w:tcPr>
          <w:p w14:paraId="7C5B0498" w14:textId="77777777" w:rsidR="000B231D" w:rsidRPr="00796FCC" w:rsidRDefault="000B231D" w:rsidP="000B231D">
            <w:pPr>
              <w:snapToGrid w:val="0"/>
              <w:spacing w:line="340" w:lineRule="exact"/>
              <w:ind w:right="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C3726" w14:textId="44A37308" w:rsidR="000B231D" w:rsidRPr="00796FCC" w:rsidRDefault="008F6C8B" w:rsidP="000B231D">
            <w:pPr>
              <w:tabs>
                <w:tab w:val="decimal" w:pos="852"/>
              </w:tabs>
              <w:spacing w:line="34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 w:hint="cs"/>
                <w:lang w:val="en-US"/>
              </w:rPr>
              <w:t>567</w:t>
            </w:r>
            <w:r w:rsidR="00B761BB">
              <w:rPr>
                <w:rFonts w:ascii="Angsana New" w:hAnsi="Angsana New" w:cs="Angsana New" w:hint="cs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 w:hint="cs"/>
                <w:lang w:val="en-US"/>
              </w:rPr>
              <w:t>98</w:t>
            </w:r>
          </w:p>
        </w:tc>
      </w:tr>
    </w:tbl>
    <w:p w14:paraId="0B6BCD3B" w14:textId="77777777" w:rsidR="001F2A11" w:rsidRDefault="001F2A11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4053987E" w14:textId="6CF74035" w:rsidR="00783640" w:rsidRPr="00796FCC" w:rsidRDefault="008F6C8B" w:rsidP="00A44681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8F6C8B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8</w:t>
      </w:r>
      <w:r w:rsidR="00783640" w:rsidRPr="00796FC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83640" w:rsidRPr="00796FCC">
        <w:rPr>
          <w:rFonts w:ascii="Angsana New" w:hAnsi="Angsana New" w:cs="Angsana New"/>
          <w:b/>
          <w:bCs/>
          <w:sz w:val="32"/>
          <w:szCs w:val="32"/>
          <w:cs/>
        </w:rPr>
        <w:tab/>
        <w:t>สิทธิในการรับคืนสินค้า</w:t>
      </w:r>
    </w:p>
    <w:p w14:paraId="620DF7F5" w14:textId="6282CE0C" w:rsidR="00783640" w:rsidRPr="00796FCC" w:rsidRDefault="00783640" w:rsidP="00A44681">
      <w:pPr>
        <w:ind w:left="547"/>
        <w:jc w:val="both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สิทธิในการรับคืนสินค้า</w:t>
      </w:r>
      <w:r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B19AA" w:rsidRPr="00796FCC">
        <w:rPr>
          <w:rFonts w:ascii="Angsana New" w:hAnsi="Angsana New" w:cs="Angsana New" w:hint="cs"/>
          <w:sz w:val="32"/>
          <w:szCs w:val="32"/>
          <w:cs/>
        </w:rPr>
        <w:t xml:space="preserve">ณ 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31</w:t>
      </w:r>
      <w:r w:rsidR="0032744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2744D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F6C8B" w:rsidRPr="008F6C8B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</w:rPr>
        <w:t>ประกอบด้วย</w:t>
      </w:r>
    </w:p>
    <w:p w14:paraId="4CEE5835" w14:textId="5F29179F" w:rsidR="00783640" w:rsidRPr="00796FCC" w:rsidRDefault="00783640" w:rsidP="00783640">
      <w:pPr>
        <w:ind w:left="7560"/>
        <w:jc w:val="right"/>
        <w:rPr>
          <w:rFonts w:ascii="Angsana New" w:hAnsi="Angsana New" w:cs="Angsana New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="007725CD"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="003C7AE8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="007725CD" w:rsidRPr="00796FCC">
        <w:rPr>
          <w:rFonts w:ascii="Angsana New" w:hAnsi="Angsana New" w:cs="Angsana New" w:hint="cs"/>
          <w:b/>
          <w:bCs/>
          <w:cs/>
          <w:lang w:val="en-US"/>
        </w:rPr>
        <w:t>บ</w:t>
      </w:r>
      <w:r w:rsidRPr="00796FCC">
        <w:rPr>
          <w:rFonts w:ascii="Angsana New" w:hAnsi="Angsana New" w:cs="Angsana New"/>
          <w:b/>
          <w:bCs/>
          <w:cs/>
          <w:lang w:val="en-US"/>
        </w:rPr>
        <w:t>าท</w:t>
      </w:r>
    </w:p>
    <w:tbl>
      <w:tblPr>
        <w:tblW w:w="889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27"/>
        <w:gridCol w:w="243"/>
        <w:gridCol w:w="1530"/>
        <w:gridCol w:w="1620"/>
        <w:gridCol w:w="245"/>
        <w:gridCol w:w="1621"/>
        <w:gridCol w:w="6"/>
      </w:tblGrid>
      <w:tr w:rsidR="00783640" w:rsidRPr="00796FCC" w14:paraId="00F0BF52" w14:textId="77777777" w:rsidTr="006209B1">
        <w:trPr>
          <w:gridAfter w:val="1"/>
          <w:wAfter w:w="6" w:type="dxa"/>
          <w:trHeight w:val="20"/>
        </w:trPr>
        <w:tc>
          <w:tcPr>
            <w:tcW w:w="3627" w:type="dxa"/>
          </w:tcPr>
          <w:p w14:paraId="6EBAB9CD" w14:textId="77777777" w:rsidR="00783640" w:rsidRPr="00796FCC" w:rsidRDefault="00783640" w:rsidP="006209B1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0C76D16E" w14:textId="77777777" w:rsidR="00783640" w:rsidRPr="00796FCC" w:rsidRDefault="00783640" w:rsidP="006209B1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530" w:type="dxa"/>
          </w:tcPr>
          <w:p w14:paraId="454D286D" w14:textId="77777777" w:rsidR="00783640" w:rsidRPr="00796FCC" w:rsidRDefault="00783640" w:rsidP="006209B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486" w:type="dxa"/>
            <w:gridSpan w:val="3"/>
          </w:tcPr>
          <w:p w14:paraId="3C14B1AB" w14:textId="77777777" w:rsidR="00783640" w:rsidRPr="00796FCC" w:rsidRDefault="00783640" w:rsidP="006209B1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Pr="00796FCC">
              <w:rPr>
                <w:rFonts w:ascii="Angsana New" w:hAnsi="Angsana New" w:cs="Angsana New" w:hint="cs"/>
                <w:b/>
                <w:bCs/>
                <w:cs/>
              </w:rPr>
              <w:t>และ</w:t>
            </w: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C7AE8" w:rsidRPr="00796FCC" w14:paraId="4CB2A4EE" w14:textId="77777777" w:rsidTr="006209B1">
        <w:trPr>
          <w:trHeight w:val="20"/>
        </w:trPr>
        <w:tc>
          <w:tcPr>
            <w:tcW w:w="3627" w:type="dxa"/>
          </w:tcPr>
          <w:p w14:paraId="4CF25B43" w14:textId="77777777" w:rsidR="003C7AE8" w:rsidRPr="00796FCC" w:rsidRDefault="003C7AE8" w:rsidP="003C7AE8">
            <w:pPr>
              <w:ind w:left="5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" w:type="dxa"/>
          </w:tcPr>
          <w:p w14:paraId="08A3E47F" w14:textId="77777777" w:rsidR="003C7AE8" w:rsidRPr="00796FCC" w:rsidRDefault="003C7AE8" w:rsidP="003C7AE8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30" w:type="dxa"/>
          </w:tcPr>
          <w:p w14:paraId="128196BC" w14:textId="77777777" w:rsidR="003C7AE8" w:rsidRPr="00796FCC" w:rsidRDefault="003C7AE8" w:rsidP="003C7AE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0" w:type="dxa"/>
          </w:tcPr>
          <w:p w14:paraId="10805F6D" w14:textId="75D83005" w:rsidR="003C7AE8" w:rsidRPr="00796FCC" w:rsidRDefault="003C7AE8" w:rsidP="003C7AE8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245" w:type="dxa"/>
          </w:tcPr>
          <w:p w14:paraId="27D983C2" w14:textId="77777777" w:rsidR="003C7AE8" w:rsidRPr="00796FCC" w:rsidRDefault="003C7AE8" w:rsidP="003C7AE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7" w:type="dxa"/>
            <w:gridSpan w:val="2"/>
          </w:tcPr>
          <w:p w14:paraId="5EA074EE" w14:textId="4D63E9DD" w:rsidR="003C7AE8" w:rsidRPr="00796FCC" w:rsidRDefault="003C7AE8" w:rsidP="003C7AE8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3C7AE8" w:rsidRPr="00796FCC" w14:paraId="7CE922FE" w14:textId="77777777" w:rsidTr="006209B1">
        <w:trPr>
          <w:trHeight w:val="20"/>
        </w:trPr>
        <w:tc>
          <w:tcPr>
            <w:tcW w:w="3627" w:type="dxa"/>
          </w:tcPr>
          <w:p w14:paraId="4F93DD18" w14:textId="77777777" w:rsidR="003C7AE8" w:rsidRPr="00796FCC" w:rsidRDefault="003C7AE8" w:rsidP="003C7AE8">
            <w:pPr>
              <w:ind w:left="5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" w:type="dxa"/>
          </w:tcPr>
          <w:p w14:paraId="7695C632" w14:textId="77777777" w:rsidR="003C7AE8" w:rsidRPr="00796FCC" w:rsidRDefault="003C7AE8" w:rsidP="003C7AE8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30" w:type="dxa"/>
          </w:tcPr>
          <w:p w14:paraId="6AE15C41" w14:textId="77777777" w:rsidR="003C7AE8" w:rsidRPr="00796FCC" w:rsidRDefault="003C7AE8" w:rsidP="003C7AE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0" w:type="dxa"/>
          </w:tcPr>
          <w:p w14:paraId="629D1FA0" w14:textId="6A871EE2" w:rsidR="003C7AE8" w:rsidRPr="00796FCC" w:rsidRDefault="008F6C8B" w:rsidP="003C7AE8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245" w:type="dxa"/>
          </w:tcPr>
          <w:p w14:paraId="40D31A43" w14:textId="77777777" w:rsidR="003C7AE8" w:rsidRPr="00796FCC" w:rsidRDefault="003C7AE8" w:rsidP="003C7AE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7" w:type="dxa"/>
            <w:gridSpan w:val="2"/>
          </w:tcPr>
          <w:p w14:paraId="7DA34DB5" w14:textId="353BEDEF" w:rsidR="003C7AE8" w:rsidRPr="00796FCC" w:rsidRDefault="008F6C8B" w:rsidP="003C7AE8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C7AE8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3C7AE8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3C7AE8" w:rsidRPr="00796FCC" w14:paraId="2D48A692" w14:textId="77777777" w:rsidTr="006209B1">
        <w:trPr>
          <w:trHeight w:val="20"/>
        </w:trPr>
        <w:tc>
          <w:tcPr>
            <w:tcW w:w="3627" w:type="dxa"/>
          </w:tcPr>
          <w:p w14:paraId="2EE86A3B" w14:textId="77777777" w:rsidR="003C7AE8" w:rsidRPr="00796FCC" w:rsidRDefault="003C7AE8" w:rsidP="003C7AE8">
            <w:pPr>
              <w:ind w:left="5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3" w:type="dxa"/>
          </w:tcPr>
          <w:p w14:paraId="2540312E" w14:textId="77777777" w:rsidR="003C7AE8" w:rsidRPr="00796FCC" w:rsidRDefault="003C7AE8" w:rsidP="003C7AE8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30" w:type="dxa"/>
          </w:tcPr>
          <w:p w14:paraId="2AAB653A" w14:textId="77777777" w:rsidR="003C7AE8" w:rsidRPr="00796FCC" w:rsidRDefault="003C7AE8" w:rsidP="003C7AE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0" w:type="dxa"/>
          </w:tcPr>
          <w:p w14:paraId="0C57240C" w14:textId="3B1C07F2" w:rsidR="003C7AE8" w:rsidRPr="00796FCC" w:rsidRDefault="008F6C8B" w:rsidP="003C7AE8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8F6C8B">
              <w:rPr>
                <w:rFonts w:ascii="Angsana New" w:hAnsi="Angsana New" w:cs="Angsana New" w:hint="cs"/>
                <w:b/>
                <w:bCs/>
                <w:lang w:val="en-US"/>
              </w:rPr>
              <w:t>8</w:t>
            </w:r>
          </w:p>
        </w:tc>
        <w:tc>
          <w:tcPr>
            <w:tcW w:w="245" w:type="dxa"/>
          </w:tcPr>
          <w:p w14:paraId="060EA483" w14:textId="77777777" w:rsidR="003C7AE8" w:rsidRPr="00796FCC" w:rsidRDefault="003C7AE8" w:rsidP="003C7AE8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627" w:type="dxa"/>
            <w:gridSpan w:val="2"/>
          </w:tcPr>
          <w:p w14:paraId="7AC9DDA3" w14:textId="00EAF843" w:rsidR="003C7AE8" w:rsidRPr="00796FCC" w:rsidRDefault="008F6C8B" w:rsidP="003C7AE8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Pr="008F6C8B">
              <w:rPr>
                <w:rFonts w:ascii="Angsana New" w:hAnsi="Angsana New" w:cs="Angsana New" w:hint="cs"/>
                <w:b/>
                <w:bCs/>
                <w:lang w:val="en-US"/>
              </w:rPr>
              <w:t>7</w:t>
            </w:r>
          </w:p>
        </w:tc>
      </w:tr>
      <w:tr w:rsidR="003C7AE8" w:rsidRPr="00796FCC" w14:paraId="2A4980C1" w14:textId="77777777" w:rsidTr="006209B1">
        <w:trPr>
          <w:trHeight w:val="20"/>
        </w:trPr>
        <w:tc>
          <w:tcPr>
            <w:tcW w:w="3627" w:type="dxa"/>
          </w:tcPr>
          <w:p w14:paraId="67AAC1F0" w14:textId="77777777" w:rsidR="003C7AE8" w:rsidRPr="00796FCC" w:rsidRDefault="003C7AE8" w:rsidP="003C7AE8">
            <w:pPr>
              <w:ind w:left="522" w:hanging="180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>สิทธิ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ใน</w:t>
            </w:r>
            <w:r w:rsidRPr="00796FCC">
              <w:rPr>
                <w:rFonts w:ascii="Angsana New" w:hAnsi="Angsana New" w:cs="Angsana New"/>
                <w:cs/>
              </w:rPr>
              <w:t>การรับคืนสินค้า</w:t>
            </w:r>
          </w:p>
        </w:tc>
        <w:tc>
          <w:tcPr>
            <w:tcW w:w="243" w:type="dxa"/>
          </w:tcPr>
          <w:p w14:paraId="1CDEF346" w14:textId="77777777" w:rsidR="003C7AE8" w:rsidRPr="00796FCC" w:rsidRDefault="003C7AE8" w:rsidP="003C7AE8">
            <w:pPr>
              <w:tabs>
                <w:tab w:val="decimal" w:pos="1108"/>
              </w:tabs>
              <w:ind w:left="-36" w:right="3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</w:tcPr>
          <w:p w14:paraId="30278B2A" w14:textId="77777777" w:rsidR="003C7AE8" w:rsidRPr="00796FCC" w:rsidRDefault="003C7AE8" w:rsidP="003C7AE8">
            <w:pPr>
              <w:tabs>
                <w:tab w:val="decimal" w:pos="1134"/>
              </w:tabs>
              <w:ind w:left="-36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78128FB7" w14:textId="108B5313" w:rsidR="003C7AE8" w:rsidRPr="00796FCC" w:rsidRDefault="008F6C8B" w:rsidP="003C7AE8">
            <w:pPr>
              <w:tabs>
                <w:tab w:val="decimal" w:pos="1260"/>
              </w:tabs>
              <w:ind w:left="-36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26</w:t>
            </w:r>
            <w:r w:rsidR="00E70E3E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500</w:t>
            </w:r>
          </w:p>
        </w:tc>
        <w:tc>
          <w:tcPr>
            <w:tcW w:w="245" w:type="dxa"/>
          </w:tcPr>
          <w:p w14:paraId="7B2047ED" w14:textId="77777777" w:rsidR="003C7AE8" w:rsidRPr="00796FCC" w:rsidRDefault="003C7AE8" w:rsidP="003C7AE8">
            <w:pPr>
              <w:tabs>
                <w:tab w:val="decimal" w:pos="1134"/>
              </w:tabs>
              <w:ind w:left="-36"/>
              <w:rPr>
                <w:rFonts w:ascii="Angsana New" w:hAnsi="Angsana New" w:cs="Angsana New"/>
                <w:cs/>
              </w:rPr>
            </w:pPr>
          </w:p>
        </w:tc>
        <w:tc>
          <w:tcPr>
            <w:tcW w:w="1627" w:type="dxa"/>
            <w:gridSpan w:val="2"/>
            <w:tcBorders>
              <w:bottom w:val="double" w:sz="4" w:space="0" w:color="auto"/>
            </w:tcBorders>
          </w:tcPr>
          <w:p w14:paraId="20745765" w14:textId="63422CCE" w:rsidR="003C7AE8" w:rsidRPr="00796FCC" w:rsidRDefault="008F6C8B" w:rsidP="003C7AE8">
            <w:pPr>
              <w:tabs>
                <w:tab w:val="decimal" w:pos="1284"/>
              </w:tabs>
              <w:ind w:left="-36" w:right="-24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39</w:t>
            </w:r>
            <w:r w:rsidR="003C7AE8" w:rsidRPr="00796FCC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100</w:t>
            </w:r>
          </w:p>
        </w:tc>
      </w:tr>
    </w:tbl>
    <w:p w14:paraId="038F3C9F" w14:textId="02F393B9" w:rsidR="00E24806" w:rsidRPr="00796FCC" w:rsidRDefault="00783640" w:rsidP="00BC3A01">
      <w:pPr>
        <w:spacing w:before="120" w:after="360"/>
        <w:ind w:left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796FCC">
        <w:rPr>
          <w:rFonts w:cs="Angsana New"/>
          <w:sz w:val="32"/>
          <w:szCs w:val="32"/>
          <w:cs/>
        </w:rPr>
        <w:t>สิทธิในการรับคืนสินค้าแสดงถึงสิทธิของ</w:t>
      </w:r>
      <w:r w:rsidRPr="00796FCC">
        <w:rPr>
          <w:rFonts w:cs="Angsana New" w:hint="cs"/>
          <w:sz w:val="32"/>
          <w:szCs w:val="32"/>
          <w:cs/>
        </w:rPr>
        <w:t>บริษัท</w:t>
      </w:r>
      <w:r w:rsidRPr="00796FCC">
        <w:rPr>
          <w:rFonts w:cs="Angsana New"/>
          <w:sz w:val="32"/>
          <w:szCs w:val="32"/>
          <w:cs/>
        </w:rPr>
        <w:t>ในการรับคืนสินค้าจากลูกค้าเมื่อลูกค้ามาใช้สิทธิส่งคืนสินค้าภายใต้นโยบาย</w:t>
      </w:r>
      <w:r w:rsidRPr="00796FCC">
        <w:rPr>
          <w:rFonts w:ascii="Angsana New" w:hAnsi="Angsana New" w:cs="Angsana New"/>
          <w:sz w:val="32"/>
          <w:szCs w:val="32"/>
          <w:cs/>
        </w:rPr>
        <w:t>คืน</w:t>
      </w:r>
      <w:r w:rsidRPr="00796FCC">
        <w:rPr>
          <w:rFonts w:cs="Angsana New"/>
          <w:sz w:val="32"/>
          <w:szCs w:val="32"/>
          <w:cs/>
        </w:rPr>
        <w:t xml:space="preserve">สินค้าของบริษัท </w:t>
      </w:r>
      <w:r w:rsidRPr="00796FCC">
        <w:rPr>
          <w:rFonts w:cs="Angsana New" w:hint="cs"/>
          <w:sz w:val="32"/>
          <w:szCs w:val="32"/>
          <w:cs/>
        </w:rPr>
        <w:t>บริษัท</w:t>
      </w:r>
      <w:r w:rsidR="00826F22" w:rsidRPr="00796FCC">
        <w:rPr>
          <w:rFonts w:cs="Angsana New" w:hint="cs"/>
          <w:sz w:val="32"/>
          <w:szCs w:val="32"/>
          <w:cs/>
        </w:rPr>
        <w:t>ได้</w:t>
      </w:r>
      <w:r w:rsidRPr="00796FCC">
        <w:rPr>
          <w:rFonts w:cs="Angsana New"/>
          <w:sz w:val="32"/>
          <w:szCs w:val="32"/>
          <w:cs/>
        </w:rPr>
        <w:t>ประมาณการปริมาณที่คาดว่าจะมีการรับคืนเป็น</w:t>
      </w:r>
      <w:r w:rsidR="003A3BA6" w:rsidRPr="00796FCC">
        <w:rPr>
          <w:rFonts w:cs="Angsana New"/>
          <w:sz w:val="32"/>
          <w:szCs w:val="32"/>
          <w:cs/>
        </w:rPr>
        <w:br/>
      </w:r>
      <w:r w:rsidRPr="00796FCC">
        <w:rPr>
          <w:rFonts w:cs="Angsana New"/>
          <w:sz w:val="32"/>
          <w:szCs w:val="32"/>
          <w:cs/>
        </w:rPr>
        <w:t>กลุ่มผลิตภัณฑ์ที่คล้ายคลึงกันจากประสบการณ์ในอดีตด้วยวิธีมูลค่าที่คาดหวัง</w:t>
      </w:r>
    </w:p>
    <w:p w14:paraId="21562FE5" w14:textId="187AD7F9" w:rsidR="00783640" w:rsidRPr="00796FCC" w:rsidRDefault="008F6C8B" w:rsidP="002042BE">
      <w:pPr>
        <w:spacing w:before="360"/>
        <w:ind w:left="547" w:hanging="547"/>
        <w:jc w:val="both"/>
        <w:outlineLvl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8F6C8B">
        <w:rPr>
          <w:rFonts w:ascii="Angsana New" w:hAnsi="Angsana New" w:cs="Angsana New"/>
          <w:b/>
          <w:bCs/>
          <w:sz w:val="32"/>
          <w:szCs w:val="32"/>
          <w:lang w:val="en-US"/>
        </w:rPr>
        <w:t>9</w:t>
      </w:r>
      <w:r w:rsidR="00783640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783640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83640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สินทรัพย์ทางการเงิ</w:t>
      </w:r>
      <w:r w:rsidR="00783640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นหมุนเวียนอื่น</w:t>
      </w:r>
    </w:p>
    <w:p w14:paraId="0278339F" w14:textId="1A8719C3" w:rsidR="00783640" w:rsidRPr="00796FCC" w:rsidRDefault="00783640" w:rsidP="00A44681">
      <w:pPr>
        <w:tabs>
          <w:tab w:val="left" w:pos="540"/>
        </w:tabs>
        <w:ind w:left="547"/>
        <w:jc w:val="thaiDistribute"/>
        <w:rPr>
          <w:rFonts w:ascii="Angsana New" w:hAnsi="Angsana New" w:cs="Angsana New"/>
          <w:b/>
          <w:bCs/>
          <w:sz w:val="24"/>
          <w:szCs w:val="24"/>
          <w:cs/>
        </w:rPr>
      </w:pPr>
      <w:r w:rsidRPr="00796FCC">
        <w:rPr>
          <w:rFonts w:ascii="Angsana New" w:hAnsi="Angsana New" w:cs="Angsana New" w:hint="cs"/>
          <w:spacing w:val="12"/>
          <w:sz w:val="32"/>
          <w:szCs w:val="32"/>
          <w:cs/>
          <w:lang w:val="en-US"/>
        </w:rPr>
        <w:t>สินทรัพย์ทางการเงินหมุนเวียนอื่น</w:t>
      </w:r>
      <w:r w:rsidRPr="00796FCC">
        <w:rPr>
          <w:rFonts w:ascii="Angsana New" w:hAnsi="Angsana New" w:cs="Angsana New"/>
          <w:spacing w:val="12"/>
          <w:sz w:val="32"/>
          <w:szCs w:val="32"/>
          <w:cs/>
          <w:lang w:val="en-US"/>
        </w:rPr>
        <w:t xml:space="preserve"> ณ </w:t>
      </w:r>
      <w:r w:rsidRPr="00796FCC">
        <w:rPr>
          <w:rFonts w:ascii="Angsana New" w:hAnsi="Angsana New" w:cs="Angsana New"/>
          <w:spacing w:val="12"/>
          <w:sz w:val="32"/>
          <w:szCs w:val="32"/>
          <w:cs/>
        </w:rPr>
        <w:t>วันที่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31</w:t>
      </w:r>
      <w:r w:rsidR="0032744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2744D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F6C8B" w:rsidRPr="008F6C8B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มีดังนี้</w:t>
      </w:r>
    </w:p>
    <w:p w14:paraId="5860FC8E" w14:textId="2736549E" w:rsidR="00783640" w:rsidRPr="00796FCC" w:rsidRDefault="00783640" w:rsidP="00783640">
      <w:pPr>
        <w:tabs>
          <w:tab w:val="left" w:pos="360"/>
        </w:tabs>
        <w:ind w:left="360" w:right="-25" w:hanging="360"/>
        <w:jc w:val="right"/>
        <w:rPr>
          <w:rFonts w:ascii="Angsana New" w:hAnsi="Angsana New" w:cs="Angsana New"/>
          <w:b/>
          <w:bCs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: </w:t>
      </w:r>
      <w:r w:rsidR="00424347" w:rsidRPr="00796FCC">
        <w:rPr>
          <w:rFonts w:ascii="Angsana New" w:hAnsi="Angsana New" w:cs="Angsana New" w:hint="cs"/>
          <w:b/>
          <w:bCs/>
          <w:cs/>
        </w:rPr>
        <w:t>พัน</w:t>
      </w:r>
      <w:r w:rsidRPr="00796FCC">
        <w:rPr>
          <w:rFonts w:ascii="Angsana New" w:hAnsi="Angsana New" w:cs="Angsana New"/>
          <w:b/>
          <w:bCs/>
          <w:cs/>
        </w:rPr>
        <w:t>บาท</w:t>
      </w:r>
    </w:p>
    <w:tbl>
      <w:tblPr>
        <w:tblW w:w="8788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8"/>
        <w:gridCol w:w="925"/>
        <w:gridCol w:w="56"/>
        <w:gridCol w:w="1038"/>
        <w:gridCol w:w="88"/>
        <w:gridCol w:w="1037"/>
        <w:gridCol w:w="99"/>
        <w:gridCol w:w="1024"/>
        <w:gridCol w:w="13"/>
      </w:tblGrid>
      <w:tr w:rsidR="00783640" w:rsidRPr="00796FCC" w14:paraId="565F6FF5" w14:textId="77777777" w:rsidTr="00904207">
        <w:trPr>
          <w:gridAfter w:val="1"/>
          <w:wAfter w:w="13" w:type="dxa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1BC5AA5C" w14:textId="77777777" w:rsidR="00783640" w:rsidRPr="00796FCC" w:rsidRDefault="00783640" w:rsidP="00A44681">
            <w:pPr>
              <w:spacing w:line="340" w:lineRule="exact"/>
              <w:ind w:left="54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253C94" w14:textId="77777777" w:rsidR="00783640" w:rsidRPr="00796FCC" w:rsidRDefault="00783640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491B33C" w14:textId="77777777" w:rsidR="00783640" w:rsidRPr="00796FCC" w:rsidRDefault="00783640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95EADA" w14:textId="77777777" w:rsidR="00783640" w:rsidRPr="00796FCC" w:rsidRDefault="00783640" w:rsidP="00A44681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24347" w:rsidRPr="00796FCC" w14:paraId="6A564142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76044569" w14:textId="77777777" w:rsidR="00424347" w:rsidRPr="00796FCC" w:rsidRDefault="00424347" w:rsidP="00424347">
            <w:pPr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1CE7C375" w14:textId="2C3F94FD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02423227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408AC30E" w14:textId="352A8579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2669D578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52F1DDB" w14:textId="59E366C8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B993C6A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F90E5" w14:textId="1A3E5721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424347" w:rsidRPr="00796FCC" w14:paraId="32FF5288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2D35F6B9" w14:textId="77777777" w:rsidR="00424347" w:rsidRPr="00796FCC" w:rsidRDefault="00424347" w:rsidP="00424347">
            <w:pPr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0A46D4BA" w14:textId="46E7BAD0" w:rsidR="00424347" w:rsidRPr="00796FCC" w:rsidRDefault="008F6C8B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5A5B9BEA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077950A1" w14:textId="069A18EF" w:rsidR="00424347" w:rsidRPr="00796FCC" w:rsidRDefault="008F6C8B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424347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416E430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0D3CEC05" w14:textId="09B1CB66" w:rsidR="00424347" w:rsidRPr="00796FCC" w:rsidRDefault="008F6C8B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537227A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29808" w14:textId="70C37B39" w:rsidR="00424347" w:rsidRPr="00796FCC" w:rsidRDefault="008F6C8B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424347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424347" w:rsidRPr="00796FCC" w14:paraId="71EAE367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2656DDC7" w14:textId="77777777" w:rsidR="00424347" w:rsidRPr="00796FCC" w:rsidRDefault="00424347" w:rsidP="00424347">
            <w:pPr>
              <w:spacing w:line="340" w:lineRule="exact"/>
              <w:ind w:left="54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6D86D19D" w14:textId="6AE0723A" w:rsidR="00424347" w:rsidRPr="00796FCC" w:rsidRDefault="008F6C8B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68246852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57C30E65" w14:textId="27294C4F" w:rsidR="00424347" w:rsidRPr="00796FCC" w:rsidRDefault="008F6C8B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710C1526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7794588C" w14:textId="516F39FB" w:rsidR="00424347" w:rsidRPr="00796FCC" w:rsidRDefault="008F6C8B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115FBE8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DAF4D" w14:textId="09472F69" w:rsidR="00424347" w:rsidRPr="00796FCC" w:rsidRDefault="008F6C8B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424347" w:rsidRPr="00796FCC" w14:paraId="61A4FD66" w14:textId="77777777" w:rsidTr="00904207">
        <w:trPr>
          <w:trHeight w:val="198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5B22DCBA" w14:textId="77777777" w:rsidR="00424347" w:rsidRPr="00796FCC" w:rsidRDefault="00424347" w:rsidP="00424347">
            <w:pPr>
              <w:spacing w:line="340" w:lineRule="exact"/>
              <w:ind w:left="540" w:hanging="37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637AC494" w14:textId="77777777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77D44904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260203D5" w14:textId="77777777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659D314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2F0371CB" w14:textId="77777777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231562F" w14:textId="77777777" w:rsidR="00424347" w:rsidRPr="00796FCC" w:rsidRDefault="00424347" w:rsidP="00424347">
            <w:pPr>
              <w:spacing w:line="340" w:lineRule="exact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40FF5" w14:textId="77777777" w:rsidR="00424347" w:rsidRPr="00796FCC" w:rsidRDefault="00424347" w:rsidP="00424347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904207" w:rsidRPr="00796FCC" w14:paraId="0D836C86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1C82C30E" w14:textId="4AA13700" w:rsidR="00904207" w:rsidRPr="00796FCC" w:rsidRDefault="00904207" w:rsidP="00904207">
            <w:pPr>
              <w:spacing w:line="340" w:lineRule="exact"/>
              <w:ind w:left="540" w:hanging="198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สินทรัพย์ทางการเงินที่วัดมูลค่าด้วย</w:t>
            </w:r>
            <w:r w:rsidRPr="00796FCC">
              <w:rPr>
                <w:rFonts w:ascii="Angsana New" w:hAnsi="Angsana New" w:cs="Angsana New" w:hint="cs"/>
                <w:cs/>
              </w:rPr>
              <w:t>ราคาทุนตัดจำหน่าย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5F81C2E1" w14:textId="43BBA82E" w:rsidR="00904207" w:rsidRPr="00796FCC" w:rsidRDefault="008F6C8B" w:rsidP="00904207">
            <w:pPr>
              <w:tabs>
                <w:tab w:val="decimal" w:pos="78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45</w:t>
            </w:r>
            <w:r w:rsidR="00E70E3E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101E26EE" w14:textId="77777777" w:rsidR="00904207" w:rsidRPr="00796FCC" w:rsidRDefault="00904207" w:rsidP="00904207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6FC82F3B" w14:textId="72A70C75" w:rsidR="00904207" w:rsidRPr="00796FCC" w:rsidRDefault="008F6C8B" w:rsidP="00904207">
            <w:pPr>
              <w:tabs>
                <w:tab w:val="decimal" w:pos="92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8F6C8B">
              <w:rPr>
                <w:rFonts w:ascii="Angsana New" w:hAnsi="Angsana New" w:cs="Angsana New"/>
                <w:lang w:val="en-US" w:eastAsia="en-US"/>
              </w:rPr>
              <w:t>45</w:t>
            </w:r>
            <w:r w:rsidR="00F901EF">
              <w:rPr>
                <w:rFonts w:ascii="Angsana New" w:hAnsi="Angsana New" w:cs="Angsana New"/>
                <w:lang w:val="en-US" w:eastAsia="en-US"/>
              </w:rPr>
              <w:t>,</w:t>
            </w:r>
            <w:r w:rsidRPr="008F6C8B">
              <w:rPr>
                <w:rFonts w:ascii="Angsana New" w:hAnsi="Angsana New" w:cs="Angsana New"/>
                <w:lang w:val="en-US" w:eastAsia="en-US"/>
              </w:rPr>
              <w:t>000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6DC8E22B" w14:textId="77777777" w:rsidR="00904207" w:rsidRPr="00796FCC" w:rsidRDefault="00904207" w:rsidP="0090420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E996FA6" w14:textId="4A8AC477" w:rsidR="00904207" w:rsidRPr="00796FCC" w:rsidRDefault="008F6C8B" w:rsidP="001028AB">
            <w:pPr>
              <w:tabs>
                <w:tab w:val="decimal" w:pos="924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45</w:t>
            </w:r>
            <w:r w:rsidR="00E70E3E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F5D2006" w14:textId="77777777" w:rsidR="00904207" w:rsidRPr="00796FCC" w:rsidRDefault="00904207" w:rsidP="0090420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A27585" w14:textId="3AA006A6" w:rsidR="00904207" w:rsidRPr="00796FCC" w:rsidRDefault="008F6C8B" w:rsidP="00904207">
            <w:pPr>
              <w:tabs>
                <w:tab w:val="decimal" w:pos="903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8F6C8B">
              <w:rPr>
                <w:rFonts w:ascii="Angsana New" w:hAnsi="Angsana New" w:cs="Angsana New"/>
                <w:lang w:val="en-US" w:eastAsia="en-US"/>
              </w:rPr>
              <w:t>45</w:t>
            </w:r>
            <w:r w:rsidR="00F901EF">
              <w:rPr>
                <w:rFonts w:ascii="Angsana New" w:hAnsi="Angsana New" w:cs="Angsana New"/>
                <w:lang w:val="en-US" w:eastAsia="en-US"/>
              </w:rPr>
              <w:t>,</w:t>
            </w:r>
            <w:r w:rsidRPr="008F6C8B">
              <w:rPr>
                <w:rFonts w:ascii="Angsana New" w:hAnsi="Angsana New" w:cs="Angsana New"/>
                <w:lang w:val="en-US" w:eastAsia="en-US"/>
              </w:rPr>
              <w:t>000</w:t>
            </w:r>
          </w:p>
        </w:tc>
      </w:tr>
      <w:tr w:rsidR="00904207" w:rsidRPr="00796FCC" w14:paraId="5DF39FC7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10F7FFE8" w14:textId="77777777" w:rsidR="00904207" w:rsidRPr="00796FCC" w:rsidRDefault="00904207" w:rsidP="00904207">
            <w:pPr>
              <w:spacing w:line="340" w:lineRule="exact"/>
              <w:ind w:left="540" w:hanging="198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ลูกหนี้สัญญาซื้อขายเงินตราต่างประเทศล่วงหน้า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1521185D" w14:textId="3EB5DD8F" w:rsidR="00904207" w:rsidRPr="00796FCC" w:rsidRDefault="008F6C8B" w:rsidP="00904207">
            <w:pPr>
              <w:tabs>
                <w:tab w:val="decimal" w:pos="78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29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31B05A4A" w14:textId="77777777" w:rsidR="00904207" w:rsidRPr="00796FCC" w:rsidRDefault="00904207" w:rsidP="00904207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55848CB1" w14:textId="13AF6944" w:rsidR="00904207" w:rsidRPr="00796FCC" w:rsidRDefault="008F6C8B" w:rsidP="00904207">
            <w:pPr>
              <w:tabs>
                <w:tab w:val="decimal" w:pos="92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8F6C8B">
              <w:rPr>
                <w:rFonts w:ascii="Angsana New" w:hAnsi="Angsana New" w:cs="Angsana New"/>
                <w:lang w:val="en-US" w:eastAsia="en-US"/>
              </w:rPr>
              <w:t>1</w:t>
            </w:r>
            <w:r w:rsidR="00F901EF">
              <w:rPr>
                <w:rFonts w:ascii="Angsana New" w:hAnsi="Angsana New" w:cs="Angsana New"/>
                <w:lang w:val="en-US" w:eastAsia="en-US"/>
              </w:rPr>
              <w:t>,</w:t>
            </w:r>
            <w:r w:rsidRPr="008F6C8B">
              <w:rPr>
                <w:rFonts w:ascii="Angsana New" w:hAnsi="Angsana New" w:cs="Angsana New"/>
                <w:lang w:val="en-US" w:eastAsia="en-US"/>
              </w:rPr>
              <w:t>107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59164AE6" w14:textId="77777777" w:rsidR="00904207" w:rsidRPr="00796FCC" w:rsidRDefault="00904207" w:rsidP="0090420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7444946" w14:textId="72F99195" w:rsidR="00904207" w:rsidRPr="00796FCC" w:rsidRDefault="008F6C8B" w:rsidP="001028AB">
            <w:pPr>
              <w:tabs>
                <w:tab w:val="decimal" w:pos="924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29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1BBD59A" w14:textId="77777777" w:rsidR="00904207" w:rsidRPr="00796FCC" w:rsidRDefault="00904207" w:rsidP="0090420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E4040" w14:textId="255B314C" w:rsidR="00904207" w:rsidRPr="00796FCC" w:rsidRDefault="008F6C8B" w:rsidP="00904207">
            <w:pPr>
              <w:tabs>
                <w:tab w:val="decimal" w:pos="903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</w:t>
            </w:r>
            <w:r w:rsidR="00F901EF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107</w:t>
            </w:r>
          </w:p>
        </w:tc>
      </w:tr>
      <w:tr w:rsidR="00904207" w:rsidRPr="00796FCC" w14:paraId="76B74974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74B693E1" w14:textId="20C11DD1" w:rsidR="00904207" w:rsidRPr="00796FCC" w:rsidRDefault="00904207" w:rsidP="00904207">
            <w:pPr>
              <w:spacing w:line="340" w:lineRule="exact"/>
              <w:ind w:left="522" w:hanging="18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สินทรัพย์ทางการเงินหมุนเวียน</w:t>
            </w:r>
            <w:r w:rsidRPr="00796FCC">
              <w:rPr>
                <w:rFonts w:ascii="Angsana New" w:hAnsi="Angsana New" w:cs="Angsana New" w:hint="cs"/>
                <w:cs/>
              </w:rPr>
              <w:t>อื่นที่วัดมูลค่าด้วย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</w:tcPr>
          <w:p w14:paraId="1B5420D1" w14:textId="77777777" w:rsidR="00904207" w:rsidRPr="00796FCC" w:rsidRDefault="00904207" w:rsidP="00904207">
            <w:pPr>
              <w:tabs>
                <w:tab w:val="decimal" w:pos="600"/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</w:tcPr>
          <w:p w14:paraId="057BB1FE" w14:textId="77777777" w:rsidR="00904207" w:rsidRPr="00796FCC" w:rsidRDefault="00904207" w:rsidP="00904207">
            <w:pPr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</w:tcPr>
          <w:p w14:paraId="75681C5C" w14:textId="77777777" w:rsidR="00904207" w:rsidRPr="00796FCC" w:rsidRDefault="00904207" w:rsidP="00904207">
            <w:pPr>
              <w:tabs>
                <w:tab w:val="decimal" w:pos="92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14:paraId="3614F361" w14:textId="77777777" w:rsidR="00904207" w:rsidRPr="00796FCC" w:rsidRDefault="00904207" w:rsidP="0090420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5CC990C0" w14:textId="77777777" w:rsidR="00904207" w:rsidRPr="00796FCC" w:rsidRDefault="00904207" w:rsidP="00904207">
            <w:pPr>
              <w:tabs>
                <w:tab w:val="decimal" w:pos="960"/>
                <w:tab w:val="decimal" w:pos="1010"/>
              </w:tabs>
              <w:spacing w:line="340" w:lineRule="exact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BC2FEA6" w14:textId="77777777" w:rsidR="00904207" w:rsidRPr="00796FCC" w:rsidRDefault="00904207" w:rsidP="0090420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00B88" w14:textId="77777777" w:rsidR="00904207" w:rsidRPr="00796FCC" w:rsidRDefault="00904207" w:rsidP="00904207">
            <w:pPr>
              <w:tabs>
                <w:tab w:val="decimal" w:pos="903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</w:p>
        </w:tc>
      </w:tr>
      <w:tr w:rsidR="00904207" w:rsidRPr="00796FCC" w14:paraId="24F601EF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7089DA4E" w14:textId="77777777" w:rsidR="00904207" w:rsidRPr="00796FCC" w:rsidRDefault="00904207" w:rsidP="00904207">
            <w:pPr>
              <w:spacing w:line="340" w:lineRule="exact"/>
              <w:ind w:left="540" w:hanging="198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ab/>
              <w:t>มูลค่ายุติธรรมผ่านกำไรหรือขาดทุน</w:t>
            </w:r>
            <w:r w:rsidRPr="00796FCC">
              <w:rPr>
                <w:rFonts w:ascii="Angsana New" w:hAnsi="Angsana New" w:cs="Angsana New" w:hint="cs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-</w:t>
            </w:r>
            <w:r w:rsidRPr="00796FCC">
              <w:rPr>
                <w:rFonts w:ascii="Angsana New" w:hAnsi="Angsana New" w:cs="Angsana New" w:hint="cs"/>
                <w:cs/>
                <w:lang w:val="en-US"/>
              </w:rPr>
              <w:t xml:space="preserve"> ตราสารหนี้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8C337" w14:textId="4081C951" w:rsidR="00904207" w:rsidRPr="00796FCC" w:rsidRDefault="008F6C8B" w:rsidP="00EC293D">
            <w:pPr>
              <w:tabs>
                <w:tab w:val="decimal" w:pos="78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205</w:t>
            </w:r>
            <w:r w:rsidR="00E70E3E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725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60FF0" w14:textId="77777777" w:rsidR="00904207" w:rsidRPr="00796FCC" w:rsidRDefault="00904207" w:rsidP="0090420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E46E0" w14:textId="6B4CE147" w:rsidR="00904207" w:rsidRPr="00796FCC" w:rsidRDefault="008F6C8B" w:rsidP="00904207">
            <w:pPr>
              <w:tabs>
                <w:tab w:val="decimal" w:pos="92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8F6C8B">
              <w:rPr>
                <w:rFonts w:ascii="Angsana New" w:hAnsi="Angsana New" w:cs="Angsana New"/>
                <w:lang w:val="en-US" w:eastAsia="en-US"/>
              </w:rPr>
              <w:t>196</w:t>
            </w:r>
            <w:r w:rsidR="00F901EF">
              <w:rPr>
                <w:rFonts w:ascii="Angsana New" w:hAnsi="Angsana New" w:cs="Angsana New"/>
                <w:lang w:val="en-US" w:eastAsia="en-US"/>
              </w:rPr>
              <w:t>,</w:t>
            </w:r>
            <w:r w:rsidRPr="008F6C8B">
              <w:rPr>
                <w:rFonts w:ascii="Angsana New" w:hAnsi="Angsana New" w:cs="Angsana New"/>
                <w:lang w:val="en-US" w:eastAsia="en-US"/>
              </w:rPr>
              <w:t>165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1CD4D" w14:textId="77777777" w:rsidR="00904207" w:rsidRPr="00796FCC" w:rsidRDefault="00904207" w:rsidP="0090420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DD937" w14:textId="13FC9F4C" w:rsidR="00904207" w:rsidRPr="00796FCC" w:rsidRDefault="008F6C8B" w:rsidP="001028AB">
            <w:pPr>
              <w:tabs>
                <w:tab w:val="decimal" w:pos="932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174</w:t>
            </w:r>
            <w:r w:rsidR="00E70E3E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432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032EF71" w14:textId="77777777" w:rsidR="00904207" w:rsidRPr="00796FCC" w:rsidRDefault="00904207" w:rsidP="00904207">
            <w:pPr>
              <w:snapToGrid w:val="0"/>
              <w:spacing w:line="34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8A170" w14:textId="431FF68B" w:rsidR="00904207" w:rsidRPr="00796FCC" w:rsidRDefault="008F6C8B" w:rsidP="00904207">
            <w:pPr>
              <w:tabs>
                <w:tab w:val="decimal" w:pos="903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159</w:t>
            </w:r>
            <w:r w:rsidR="00324AA9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039</w:t>
            </w:r>
          </w:p>
        </w:tc>
      </w:tr>
      <w:tr w:rsidR="00904207" w:rsidRPr="00796FCC" w14:paraId="1B38B203" w14:textId="77777777" w:rsidTr="00904207"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14:paraId="0CB4E2CD" w14:textId="0F7B1EBD" w:rsidR="00904207" w:rsidRPr="00796FCC" w:rsidRDefault="00904207" w:rsidP="00904207">
            <w:pPr>
              <w:tabs>
                <w:tab w:val="right" w:pos="4140"/>
              </w:tabs>
              <w:spacing w:line="340" w:lineRule="exact"/>
              <w:ind w:left="340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6D9610" w14:textId="59EAD02E" w:rsidR="00904207" w:rsidRPr="00796FCC" w:rsidRDefault="008F6C8B" w:rsidP="00904207">
            <w:pPr>
              <w:tabs>
                <w:tab w:val="decimal" w:pos="78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250</w:t>
            </w:r>
            <w:r w:rsidR="00E70E3E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754</w:t>
            </w:r>
          </w:p>
        </w:tc>
        <w:tc>
          <w:tcPr>
            <w:tcW w:w="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29126" w14:textId="77777777" w:rsidR="00904207" w:rsidRPr="00ED2B77" w:rsidRDefault="00904207" w:rsidP="0090420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270E28" w14:textId="06D66D39" w:rsidR="00904207" w:rsidRPr="00ED2B77" w:rsidRDefault="008F6C8B" w:rsidP="00904207">
            <w:pPr>
              <w:tabs>
                <w:tab w:val="decimal" w:pos="920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 w:eastAsia="en-US"/>
              </w:rPr>
            </w:pPr>
            <w:r w:rsidRPr="008F6C8B">
              <w:rPr>
                <w:rFonts w:ascii="Angsana New" w:hAnsi="Angsana New" w:cs="Angsana New"/>
                <w:lang w:val="en-US" w:eastAsia="en-US"/>
              </w:rPr>
              <w:t>242</w:t>
            </w:r>
            <w:r w:rsidR="00324AA9" w:rsidRPr="00ED2B77">
              <w:rPr>
                <w:rFonts w:ascii="Angsana New" w:hAnsi="Angsana New" w:cs="Angsana New"/>
                <w:lang w:val="en-US" w:eastAsia="en-US"/>
              </w:rPr>
              <w:t>,</w:t>
            </w:r>
            <w:r w:rsidRPr="008F6C8B">
              <w:rPr>
                <w:rFonts w:ascii="Angsana New" w:hAnsi="Angsana New" w:cs="Angsana New"/>
                <w:lang w:val="en-US" w:eastAsia="en-US"/>
              </w:rPr>
              <w:t>272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70CF1" w14:textId="77777777" w:rsidR="00904207" w:rsidRPr="00796FCC" w:rsidRDefault="00904207" w:rsidP="0090420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984F7E" w14:textId="4EFC789A" w:rsidR="00904207" w:rsidRPr="00796FCC" w:rsidRDefault="008F6C8B" w:rsidP="00035C59">
            <w:pPr>
              <w:tabs>
                <w:tab w:val="decimal" w:pos="932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219</w:t>
            </w:r>
            <w:r w:rsidR="00E70E3E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461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72E7BB9" w14:textId="77777777" w:rsidR="00904207" w:rsidRPr="00796FCC" w:rsidRDefault="00904207" w:rsidP="00904207">
            <w:pPr>
              <w:tabs>
                <w:tab w:val="decimal" w:pos="870"/>
              </w:tabs>
              <w:spacing w:line="34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4D5812" w14:textId="0331F3D7" w:rsidR="00904207" w:rsidRPr="00796FCC" w:rsidRDefault="008F6C8B" w:rsidP="00904207">
            <w:pPr>
              <w:tabs>
                <w:tab w:val="decimal" w:pos="903"/>
              </w:tabs>
              <w:suppressAutoHyphens w:val="0"/>
              <w:spacing w:line="340" w:lineRule="exact"/>
              <w:ind w:right="-270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205</w:t>
            </w:r>
            <w:r w:rsidR="00324AA9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146</w:t>
            </w:r>
          </w:p>
        </w:tc>
      </w:tr>
    </w:tbl>
    <w:p w14:paraId="363DD355" w14:textId="77777777" w:rsidR="001F2A11" w:rsidRDefault="001F2A11">
      <w:pPr>
        <w:suppressAutoHyphens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4E29049" w14:textId="082C92D9" w:rsidR="00783640" w:rsidRPr="00796FCC" w:rsidRDefault="00783640" w:rsidP="00E24806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lastRenderedPageBreak/>
        <w:t>รายละเอียดอื่นที่เกี่ยวข้องกับสินทรัพย์ทางการเงินหมุนเวียนอื่น</w:t>
      </w:r>
      <w:r w:rsidR="00232D8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32C6399B" w14:textId="6BDAD51A" w:rsidR="00783640" w:rsidRPr="00796FCC" w:rsidRDefault="00783640" w:rsidP="00783640">
      <w:pPr>
        <w:tabs>
          <w:tab w:val="left" w:pos="360"/>
        </w:tabs>
        <w:ind w:left="360" w:right="-25" w:hanging="360"/>
        <w:jc w:val="right"/>
        <w:rPr>
          <w:rFonts w:ascii="Angsana New" w:hAnsi="Angsana New" w:cs="Angsana New"/>
          <w:lang w:val="en-US"/>
        </w:rPr>
      </w:pPr>
      <w:r w:rsidRPr="00796FCC">
        <w:rPr>
          <w:rFonts w:ascii="Angsana New" w:hAnsi="Angsana New" w:cs="Angsana New"/>
          <w:b/>
          <w:bCs/>
          <w:cs/>
          <w:lang w:val="en-US"/>
        </w:rPr>
        <w:t>หน่วย :</w:t>
      </w:r>
      <w:r w:rsidR="000D0BAF" w:rsidRPr="00796FCC">
        <w:rPr>
          <w:rFonts w:ascii="Angsana New" w:hAnsi="Angsana New" w:cs="Angsana New"/>
          <w:b/>
          <w:bCs/>
          <w:cs/>
        </w:rPr>
        <w:t xml:space="preserve"> </w:t>
      </w:r>
      <w:r w:rsidR="00FC0B38" w:rsidRPr="00796FCC">
        <w:rPr>
          <w:rFonts w:ascii="Angsana New" w:hAnsi="Angsana New" w:cs="Angsana New" w:hint="cs"/>
          <w:b/>
          <w:bCs/>
          <w:cs/>
        </w:rPr>
        <w:t>พัน</w:t>
      </w:r>
      <w:r w:rsidRPr="00796FCC">
        <w:rPr>
          <w:rFonts w:ascii="Angsana New" w:hAnsi="Angsana New" w:cs="Angsana New"/>
          <w:b/>
          <w:bCs/>
          <w:cs/>
        </w:rPr>
        <w:t>บาท</w:t>
      </w:r>
    </w:p>
    <w:tbl>
      <w:tblPr>
        <w:tblW w:w="8982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260"/>
        <w:gridCol w:w="90"/>
        <w:gridCol w:w="1260"/>
        <w:gridCol w:w="90"/>
        <w:gridCol w:w="1350"/>
        <w:gridCol w:w="90"/>
        <w:gridCol w:w="1350"/>
      </w:tblGrid>
      <w:tr w:rsidR="00783640" w:rsidRPr="00796FCC" w14:paraId="01C6441B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99CB729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C2BA785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783640" w:rsidRPr="00796FCC" w14:paraId="4F6DAC18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E2F686C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5BBF2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C8130D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8F8EFF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FC0B38" w:rsidRPr="00796FCC" w14:paraId="4EBC6FD0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4BB1CCC" w14:textId="77777777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4CB40C" w14:textId="64E9E7B7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A4069B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9E1E69" w14:textId="11DC486A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015B2A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133CDD" w14:textId="704844A4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12C5A0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344EB7" w14:textId="3D2751A4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FC0B38" w:rsidRPr="00796FCC" w14:paraId="13E789A6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59533C6D" w14:textId="77777777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41FF08" w14:textId="08C5E319" w:rsidR="00FC0B38" w:rsidRPr="00796FCC" w:rsidRDefault="008F6C8B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32744D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32744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E1C327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088291" w14:textId="3C25CBCB" w:rsidR="00FC0B38" w:rsidRPr="00796FCC" w:rsidRDefault="008F6C8B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FC0B38" w:rsidRPr="00796FCC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FC0B38"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85AE86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8506D8" w14:textId="77FBAA52" w:rsidR="00FC0B38" w:rsidRPr="00796FCC" w:rsidRDefault="008F6C8B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6C8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32744D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32744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648734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A39DC0" w14:textId="0B5E6082" w:rsidR="00FC0B38" w:rsidRPr="00796FCC" w:rsidRDefault="008F6C8B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6C8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FC0B38" w:rsidRPr="00796FCC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FC0B38"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FC0B38" w:rsidRPr="00796FCC" w14:paraId="4CE5A4A4" w14:textId="77777777" w:rsidTr="006209B1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3D6FFE4B" w14:textId="77777777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7B5A77" w14:textId="0CE06617" w:rsidR="00FC0B38" w:rsidRPr="00796FCC" w:rsidRDefault="008F6C8B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4A4B30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3366FA" w14:textId="18D3F7C0" w:rsidR="00FC0B38" w:rsidRPr="00796FCC" w:rsidRDefault="008F6C8B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024615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47757C" w14:textId="37CC9B21" w:rsidR="00FC0B38" w:rsidRPr="00796FCC" w:rsidRDefault="008F6C8B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72F86D" w14:textId="77777777" w:rsidR="00FC0B38" w:rsidRPr="00796FCC" w:rsidRDefault="00FC0B38" w:rsidP="00FC0B38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B15A65" w14:textId="65D8E742" w:rsidR="00FC0B38" w:rsidRPr="00796FCC" w:rsidRDefault="008F6C8B" w:rsidP="00FC0B3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FC0B38" w:rsidRPr="00796FCC" w14:paraId="4A67DE54" w14:textId="77777777" w:rsidTr="009C4CED">
        <w:trPr>
          <w:trHeight w:val="68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4CB0E" w14:textId="77777777" w:rsidR="00FC0B38" w:rsidRPr="00796FCC" w:rsidRDefault="00FC0B38" w:rsidP="00FC0B38">
            <w:pPr>
              <w:spacing w:line="320" w:lineRule="exact"/>
              <w:ind w:left="256" w:hanging="90"/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</w:pPr>
            <w:r w:rsidRPr="00796FCC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20E9FA27" w14:textId="76E68622" w:rsidR="00FC0B38" w:rsidRPr="00796FCC" w:rsidRDefault="00FC0B38" w:rsidP="00FC0B38">
            <w:pPr>
              <w:spacing w:line="320" w:lineRule="exact"/>
              <w:ind w:left="256" w:hanging="3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>ราคาทุนตัดจำหน่าย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2E6416" w14:textId="77777777" w:rsidR="00FC0B38" w:rsidRPr="00796FCC" w:rsidRDefault="00FC0B38" w:rsidP="00FC0B38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C2897E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217706" w14:textId="77777777" w:rsidR="00FC0B38" w:rsidRPr="00796FCC" w:rsidRDefault="00FC0B38" w:rsidP="00FC0B38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DFE944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047F23" w14:textId="77777777" w:rsidR="00FC0B38" w:rsidRPr="00796FCC" w:rsidRDefault="00FC0B38" w:rsidP="00FC0B38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8E4CB6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21CAA5" w14:textId="77777777" w:rsidR="00FC0B38" w:rsidRPr="00796FCC" w:rsidRDefault="00FC0B38" w:rsidP="00FC0B38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FC0B38" w:rsidRPr="00796FCC" w14:paraId="5847493C" w14:textId="77777777" w:rsidTr="00020F23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CD63915" w14:textId="77777777" w:rsidR="00FC0B38" w:rsidRPr="00796FCC" w:rsidRDefault="00FC0B38" w:rsidP="00FC0B38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ตราสารหนี้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5158C2C8" w14:textId="77777777" w:rsidR="00FC0B38" w:rsidRPr="00796FCC" w:rsidRDefault="00FC0B38" w:rsidP="00FC0B38">
            <w:pPr>
              <w:spacing w:line="320" w:lineRule="exact"/>
              <w:ind w:right="184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354407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777FA46B" w14:textId="77777777" w:rsidR="00FC0B38" w:rsidRPr="00796FCC" w:rsidRDefault="00FC0B3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D3A1F1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FF88B2B" w14:textId="77777777" w:rsidR="00FC0B38" w:rsidRPr="00796FCC" w:rsidRDefault="00FC0B3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FFCAC2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C126206" w14:textId="77777777" w:rsidR="00FC0B38" w:rsidRPr="00796FCC" w:rsidRDefault="00FC0B3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0B38" w:rsidRPr="00796FCC" w14:paraId="7456E133" w14:textId="77777777" w:rsidTr="008431BA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5641484" w14:textId="77777777" w:rsidR="00FC0B38" w:rsidRPr="00796FCC" w:rsidRDefault="00FC0B38" w:rsidP="00FC0B38">
            <w:pPr>
              <w:spacing w:line="3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cs/>
                <w:lang w:val="en-US"/>
              </w:rPr>
              <w:t xml:space="preserve">- </w:t>
            </w:r>
            <w:r w:rsidRPr="00796FCC">
              <w:rPr>
                <w:rFonts w:asciiTheme="majorBidi" w:hAnsiTheme="majorBidi" w:cstheme="majorBidi"/>
                <w:cs/>
              </w:rPr>
              <w:t xml:space="preserve">หุ้นกู้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B73BE01" w14:textId="0ABEB165" w:rsidR="00FC0B38" w:rsidRPr="00796FCC" w:rsidRDefault="008F6C8B" w:rsidP="005D5A4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45</w:t>
            </w:r>
            <w:r w:rsidR="00CD7B57">
              <w:rPr>
                <w:rFonts w:asciiTheme="majorBidi" w:hAnsiTheme="majorBidi" w:cstheme="majorBidi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24D1317" w14:textId="77777777" w:rsidR="00FC0B38" w:rsidRPr="00796FCC" w:rsidRDefault="00FC0B38" w:rsidP="00FC0B38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1E23464" w14:textId="5F14A660" w:rsidR="00FC0B38" w:rsidRPr="00796FCC" w:rsidRDefault="008F6C8B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45</w:t>
            </w:r>
            <w:r w:rsidR="00FC0B38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E00D4C5" w14:textId="77777777" w:rsidR="00FC0B38" w:rsidRPr="00796FCC" w:rsidRDefault="00FC0B38" w:rsidP="00FC0B38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50EF4788" w14:textId="4148C2AB" w:rsidR="00FC0B38" w:rsidRPr="00796FCC" w:rsidRDefault="008F6C8B" w:rsidP="005D5A4D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45</w:t>
            </w:r>
            <w:r w:rsidR="00CD7B57">
              <w:rPr>
                <w:rFonts w:asciiTheme="majorBidi" w:hAnsiTheme="majorBidi" w:cstheme="majorBidi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6980E91" w14:textId="77777777" w:rsidR="00FC0B38" w:rsidRPr="00796FCC" w:rsidRDefault="00FC0B38" w:rsidP="00FC0B38">
            <w:pPr>
              <w:snapToGrid w:val="0"/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2738235" w14:textId="62965767" w:rsidR="00FC0B38" w:rsidRPr="00796FCC" w:rsidRDefault="008F6C8B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45</w:t>
            </w:r>
            <w:r w:rsidR="00FC0B38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FC0B38" w:rsidRPr="00796FCC" w14:paraId="03F0FAD1" w14:textId="77777777" w:rsidTr="008431BA">
        <w:trPr>
          <w:trHeight w:val="78"/>
        </w:trPr>
        <w:tc>
          <w:tcPr>
            <w:tcW w:w="3492" w:type="dxa"/>
          </w:tcPr>
          <w:p w14:paraId="0516FA8F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D96FAC4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041F2199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958AFBE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A5AD89A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A3457D9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51AF9BF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6EBED06" w14:textId="77777777" w:rsidR="00FC0B38" w:rsidRPr="00796FCC" w:rsidRDefault="00FC0B38" w:rsidP="00FC0B38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0B38" w:rsidRPr="00796FCC" w14:paraId="6429340D" w14:textId="77777777" w:rsidTr="003F30C5">
        <w:trPr>
          <w:trHeight w:val="144"/>
        </w:trPr>
        <w:tc>
          <w:tcPr>
            <w:tcW w:w="3492" w:type="dxa"/>
          </w:tcPr>
          <w:p w14:paraId="1BB66569" w14:textId="278ECC24" w:rsidR="00FC0B38" w:rsidRPr="00796FCC" w:rsidRDefault="00FC0B38" w:rsidP="00FC0B38">
            <w:pPr>
              <w:spacing w:line="320" w:lineRule="exact"/>
              <w:ind w:left="256" w:hanging="90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สินทรัพย์ทางการเงินหมุนเวียนอื่นที่วัดมูลค่าด้วยมูลค่ายุติธรรมผ่านกำไรหรือขาดทุน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3F5D2737" w14:textId="77777777" w:rsidR="00FC0B38" w:rsidRPr="00796FCC" w:rsidRDefault="00FC0B38" w:rsidP="00FC0B38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3B63A0D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30DDF318" w14:textId="77777777" w:rsidR="00FC0B38" w:rsidRPr="00796FCC" w:rsidRDefault="00FC0B3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DC3A8A0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6628D1D9" w14:textId="77777777" w:rsidR="00FC0B38" w:rsidRPr="00796FCC" w:rsidRDefault="00FC0B38" w:rsidP="00FC0B38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70755DC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7F75C590" w14:textId="77777777" w:rsidR="00FC0B38" w:rsidRPr="00796FCC" w:rsidRDefault="00FC0B38" w:rsidP="00FC0B38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0B38" w:rsidRPr="00796FCC" w14:paraId="7F0667A9" w14:textId="77777777" w:rsidTr="008431BA">
        <w:trPr>
          <w:trHeight w:val="144"/>
        </w:trPr>
        <w:tc>
          <w:tcPr>
            <w:tcW w:w="3492" w:type="dxa"/>
            <w:vAlign w:val="bottom"/>
          </w:tcPr>
          <w:p w14:paraId="5FFA4039" w14:textId="38F1A1E4" w:rsidR="00FC0B38" w:rsidRPr="00796FCC" w:rsidRDefault="00FC0B38" w:rsidP="00FC0B38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ตราสารหนี้</w:t>
            </w:r>
          </w:p>
        </w:tc>
        <w:tc>
          <w:tcPr>
            <w:tcW w:w="1260" w:type="dxa"/>
          </w:tcPr>
          <w:p w14:paraId="1E7EB45C" w14:textId="77777777" w:rsidR="00FC0B38" w:rsidRPr="00796FCC" w:rsidRDefault="00FC0B38" w:rsidP="00FC0B38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DD9E53D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B3C61BA" w14:textId="77777777" w:rsidR="00FC0B38" w:rsidRPr="00796FCC" w:rsidRDefault="00FC0B38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467DED1E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67FE7BDA" w14:textId="77777777" w:rsidR="00FC0B38" w:rsidRPr="00796FCC" w:rsidRDefault="00FC0B38" w:rsidP="00FC0B38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8E23FE0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AB93A83" w14:textId="77777777" w:rsidR="00FC0B38" w:rsidRPr="00796FCC" w:rsidRDefault="00FC0B38" w:rsidP="00FC0B38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C0B38" w:rsidRPr="00796FCC" w14:paraId="00886359" w14:textId="77777777" w:rsidTr="008431BA">
        <w:trPr>
          <w:trHeight w:val="144"/>
        </w:trPr>
        <w:tc>
          <w:tcPr>
            <w:tcW w:w="3492" w:type="dxa"/>
          </w:tcPr>
          <w:p w14:paraId="08DDD9B1" w14:textId="48788211" w:rsidR="00FC0B38" w:rsidRPr="00796FCC" w:rsidRDefault="00FC0B38" w:rsidP="00FC0B38">
            <w:pPr>
              <w:spacing w:line="320" w:lineRule="exact"/>
              <w:ind w:left="882" w:hanging="27"/>
              <w:jc w:val="thaiDistribute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cs/>
              </w:rPr>
              <w:t xml:space="preserve">- </w:t>
            </w:r>
            <w:r w:rsidRPr="00796FCC">
              <w:rPr>
                <w:rFonts w:asciiTheme="majorBidi" w:hAnsiTheme="majorBidi" w:cstheme="majorBidi" w:hint="cs"/>
                <w:cs/>
              </w:rPr>
              <w:t>กองทุนรวมตราสารหนี้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1F5178B" w14:textId="3C078F67" w:rsidR="00FC0B38" w:rsidRPr="00796FCC" w:rsidRDefault="008F6C8B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204</w:t>
            </w:r>
            <w:r w:rsidR="00CD7B57">
              <w:rPr>
                <w:rFonts w:asciiTheme="majorBidi" w:hAnsiTheme="majorBidi" w:cstheme="majorBidi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lang w:val="en-US"/>
              </w:rPr>
              <w:t>809</w:t>
            </w:r>
          </w:p>
        </w:tc>
        <w:tc>
          <w:tcPr>
            <w:tcW w:w="90" w:type="dxa"/>
          </w:tcPr>
          <w:p w14:paraId="72950AD5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ACD7754" w14:textId="3DACB801" w:rsidR="00FC0B38" w:rsidRPr="00796FCC" w:rsidRDefault="008F6C8B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195</w:t>
            </w:r>
            <w:r w:rsidR="00FC0B38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lang w:val="en-US"/>
              </w:rPr>
              <w:t>691</w:t>
            </w:r>
          </w:p>
        </w:tc>
        <w:tc>
          <w:tcPr>
            <w:tcW w:w="90" w:type="dxa"/>
          </w:tcPr>
          <w:p w14:paraId="1767A55D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E3F9E13" w14:textId="47BC4FEC" w:rsidR="00FC0B38" w:rsidRPr="00796FCC" w:rsidRDefault="008F6C8B" w:rsidP="00FC0B38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205</w:t>
            </w:r>
            <w:r w:rsidR="00CD7B57">
              <w:rPr>
                <w:rFonts w:asciiTheme="majorBidi" w:hAnsiTheme="majorBidi" w:cstheme="majorBidi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lang w:val="en-US"/>
              </w:rPr>
              <w:t>725</w:t>
            </w:r>
          </w:p>
        </w:tc>
        <w:tc>
          <w:tcPr>
            <w:tcW w:w="90" w:type="dxa"/>
          </w:tcPr>
          <w:p w14:paraId="69A02F11" w14:textId="77777777" w:rsidR="00FC0B38" w:rsidRPr="00796FCC" w:rsidRDefault="00FC0B38" w:rsidP="00FC0B38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13A9C3B" w14:textId="154D940C" w:rsidR="00FC0B38" w:rsidRPr="00796FCC" w:rsidRDefault="008F6C8B" w:rsidP="00FC0B38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196</w:t>
            </w:r>
            <w:r w:rsidR="00FC0B38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lang w:val="en-US"/>
              </w:rPr>
              <w:t>165</w:t>
            </w:r>
          </w:p>
        </w:tc>
      </w:tr>
      <w:tr w:rsidR="00FC0B38" w:rsidRPr="00796FCC" w14:paraId="1D61100C" w14:textId="77777777" w:rsidTr="008431BA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6220DFBA" w14:textId="77777777" w:rsidR="00FC0B38" w:rsidRPr="00796FCC" w:rsidRDefault="00FC0B38" w:rsidP="00FC0B38">
            <w:pPr>
              <w:spacing w:line="120" w:lineRule="exact"/>
              <w:ind w:left="246" w:hanging="246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233CFF8" w14:textId="77777777" w:rsidR="00FC0B38" w:rsidRPr="00796FCC" w:rsidRDefault="00FC0B38" w:rsidP="00FC0B38">
            <w:pPr>
              <w:tabs>
                <w:tab w:val="decimal" w:pos="723"/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BE1810" w14:textId="77777777" w:rsidR="00FC0B38" w:rsidRPr="00796FCC" w:rsidRDefault="00FC0B38" w:rsidP="00FC0B38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ADF5C7" w14:textId="77777777" w:rsidR="00FC0B38" w:rsidRPr="00796FCC" w:rsidRDefault="00FC0B38" w:rsidP="00FC0B38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BAB692" w14:textId="77777777" w:rsidR="00FC0B38" w:rsidRPr="00796FCC" w:rsidRDefault="00FC0B38" w:rsidP="00FC0B38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8FAF2CE" w14:textId="77777777" w:rsidR="00FC0B38" w:rsidRPr="00796FCC" w:rsidRDefault="00FC0B38" w:rsidP="00FC0B38">
            <w:pPr>
              <w:tabs>
                <w:tab w:val="decimal" w:pos="721"/>
              </w:tabs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4194BE" w14:textId="77777777" w:rsidR="00FC0B38" w:rsidRPr="00796FCC" w:rsidRDefault="00FC0B38" w:rsidP="00FC0B38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F3F094" w14:textId="77777777" w:rsidR="00FC0B38" w:rsidRPr="00796FCC" w:rsidRDefault="00FC0B38" w:rsidP="00FC0B38">
            <w:pPr>
              <w:tabs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63EB1D38" w14:textId="740BC489" w:rsidR="00783640" w:rsidRPr="00796FCC" w:rsidRDefault="00783640" w:rsidP="00386D48">
      <w:pPr>
        <w:tabs>
          <w:tab w:val="left" w:pos="360"/>
        </w:tabs>
        <w:spacing w:before="240"/>
        <w:ind w:left="360" w:right="-29" w:hanging="360"/>
        <w:jc w:val="right"/>
        <w:rPr>
          <w:rFonts w:ascii="Angsana New" w:hAnsi="Angsana New" w:cs="Angsana New"/>
          <w:lang w:val="en-US"/>
        </w:rPr>
      </w:pPr>
      <w:r w:rsidRPr="00796FCC">
        <w:rPr>
          <w:rFonts w:ascii="Angsana New" w:hAnsi="Angsana New" w:cs="Angsana New"/>
          <w:b/>
          <w:bCs/>
          <w:cs/>
          <w:lang w:val="en-US"/>
        </w:rPr>
        <w:t>หน่วย :</w:t>
      </w:r>
      <w:r w:rsidR="00693481" w:rsidRPr="00796FCC">
        <w:rPr>
          <w:rFonts w:ascii="Angsana New" w:hAnsi="Angsana New" w:cs="Angsana New" w:hint="cs"/>
          <w:b/>
          <w:bCs/>
          <w:cs/>
        </w:rPr>
        <w:t xml:space="preserve"> </w:t>
      </w:r>
      <w:r w:rsidR="00711D90" w:rsidRPr="00796FCC">
        <w:rPr>
          <w:rFonts w:ascii="Angsana New" w:hAnsi="Angsana New" w:cs="Angsana New" w:hint="cs"/>
          <w:b/>
          <w:bCs/>
          <w:cs/>
        </w:rPr>
        <w:t>พัน</w:t>
      </w:r>
      <w:r w:rsidRPr="00796FCC">
        <w:rPr>
          <w:rFonts w:ascii="Angsana New" w:hAnsi="Angsana New" w:cs="Angsana New"/>
          <w:b/>
          <w:bCs/>
          <w:cs/>
        </w:rPr>
        <w:t>บาท</w:t>
      </w:r>
    </w:p>
    <w:tbl>
      <w:tblPr>
        <w:tblW w:w="8982" w:type="dxa"/>
        <w:tblInd w:w="37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260"/>
        <w:gridCol w:w="90"/>
        <w:gridCol w:w="1260"/>
        <w:gridCol w:w="90"/>
        <w:gridCol w:w="1350"/>
        <w:gridCol w:w="90"/>
        <w:gridCol w:w="1350"/>
      </w:tblGrid>
      <w:tr w:rsidR="00783640" w:rsidRPr="00796FCC" w14:paraId="6270DB98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DCCD246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4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5AB949B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83640" w:rsidRPr="00796FCC" w14:paraId="70C3FDF4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1EA53588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0357AE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478DAB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12C2B2" w14:textId="77777777" w:rsidR="00783640" w:rsidRPr="00796FCC" w:rsidRDefault="00783640" w:rsidP="00A446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711D90" w:rsidRPr="00796FCC" w14:paraId="0FCB2D04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CBD5B7E" w14:textId="77777777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6BCE5B" w14:textId="61278C00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D8743D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F039AC" w14:textId="44612E83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E182E1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66D445" w14:textId="4675F478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EA2F70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2AA365" w14:textId="7FC76253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711D90" w:rsidRPr="00796FCC" w14:paraId="383F4302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83B8FB8" w14:textId="77777777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058B71" w14:textId="75279243" w:rsidR="00711D90" w:rsidRPr="00796FCC" w:rsidRDefault="008F6C8B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32744D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32744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C342CC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E6504B" w14:textId="7AAD7A25" w:rsidR="00711D90" w:rsidRPr="00796FCC" w:rsidRDefault="008F6C8B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711D90" w:rsidRPr="00796FCC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711D90"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A33253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CE7544" w14:textId="1BE1FF3E" w:rsidR="00711D90" w:rsidRPr="00796FCC" w:rsidRDefault="008F6C8B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6C8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32744D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32744D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7586C0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BF2D71" w14:textId="34C2CB0D" w:rsidR="00711D90" w:rsidRPr="00796FCC" w:rsidRDefault="008F6C8B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F6C8B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 w:rsidR="00711D90" w:rsidRPr="00796FCC">
              <w:rPr>
                <w:rFonts w:asciiTheme="majorBidi" w:hAnsiTheme="majorBidi" w:cs="Angsana New"/>
                <w:b/>
                <w:bCs/>
                <w:cs/>
                <w:lang w:val="en-US"/>
              </w:rPr>
              <w:t xml:space="preserve"> </w:t>
            </w:r>
            <w:r w:rsidR="00711D90" w:rsidRPr="00796FCC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711D90" w:rsidRPr="00796FCC" w14:paraId="7A39037F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29F26AEF" w14:textId="77777777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FD1EE0" w14:textId="293765BE" w:rsidR="00711D90" w:rsidRPr="00796FCC" w:rsidRDefault="008F6C8B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965F3A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D00479" w14:textId="6DFDDB12" w:rsidR="00711D90" w:rsidRPr="00796FCC" w:rsidRDefault="008F6C8B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48459D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5A35F98" w14:textId="35D9C493" w:rsidR="00711D90" w:rsidRPr="00796FCC" w:rsidRDefault="008F6C8B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970F9B" w14:textId="77777777" w:rsidR="00711D90" w:rsidRPr="00796FCC" w:rsidRDefault="00711D90" w:rsidP="00711D90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3E686D" w14:textId="7037A88B" w:rsidR="00711D90" w:rsidRPr="00796FCC" w:rsidRDefault="008F6C8B" w:rsidP="00711D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b/>
                <w:bCs/>
                <w:lang w:val="en-US"/>
              </w:rPr>
              <w:t>2567</w:t>
            </w:r>
          </w:p>
        </w:tc>
      </w:tr>
      <w:tr w:rsidR="00711D90" w:rsidRPr="00796FCC" w14:paraId="218CC9A3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F38AA" w14:textId="77777777" w:rsidR="00711D90" w:rsidRPr="00796FCC" w:rsidRDefault="00711D90" w:rsidP="00711D90">
            <w:pPr>
              <w:spacing w:line="320" w:lineRule="exact"/>
              <w:ind w:left="256" w:hanging="90"/>
              <w:rPr>
                <w:rFonts w:asciiTheme="majorBidi" w:hAnsiTheme="majorBidi" w:cs="Angsana New"/>
                <w:b/>
                <w:bCs/>
                <w:spacing w:val="-4"/>
                <w:lang w:val="en-US"/>
              </w:rPr>
            </w:pPr>
            <w:r w:rsidRPr="00796FCC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>สินทรัพย์ทางการเงินที่วัดมูลค่าด้วย</w:t>
            </w:r>
          </w:p>
          <w:p w14:paraId="78482089" w14:textId="4645976E" w:rsidR="00711D90" w:rsidRPr="00796FCC" w:rsidRDefault="00711D90" w:rsidP="00711D90">
            <w:pPr>
              <w:spacing w:line="320" w:lineRule="exact"/>
              <w:ind w:left="256" w:hanging="3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b/>
                <w:bCs/>
                <w:spacing w:val="-4"/>
                <w:cs/>
                <w:lang w:val="en-US"/>
              </w:rPr>
              <w:t>ราคาทุนตัดจำหน่าย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151C4A" w14:textId="77777777" w:rsidR="00711D90" w:rsidRPr="00796FCC" w:rsidRDefault="00711D90" w:rsidP="00711D90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EAE160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D51D4F" w14:textId="77777777" w:rsidR="00711D90" w:rsidRPr="00796FCC" w:rsidRDefault="00711D90" w:rsidP="00711D90">
            <w:pPr>
              <w:spacing w:line="32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D22CCC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70D8ACB" w14:textId="77777777" w:rsidR="00711D90" w:rsidRPr="00796FCC" w:rsidRDefault="00711D90" w:rsidP="00711D90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924AD0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4CE8D4" w14:textId="77777777" w:rsidR="00711D90" w:rsidRPr="00796FCC" w:rsidRDefault="00711D90" w:rsidP="00711D90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711D90" w:rsidRPr="00796FCC" w14:paraId="3D2956FC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49D3D862" w14:textId="77777777" w:rsidR="00711D90" w:rsidRPr="00796FCC" w:rsidRDefault="00711D90" w:rsidP="00711D90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ตราสารหนี้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20FD3E" w14:textId="77777777" w:rsidR="00711D90" w:rsidRPr="00796FCC" w:rsidRDefault="00711D90" w:rsidP="00711D90">
            <w:pPr>
              <w:tabs>
                <w:tab w:val="decimal" w:pos="1260"/>
              </w:tabs>
              <w:spacing w:line="320" w:lineRule="exact"/>
              <w:ind w:right="89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A024F8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B6F1B9" w14:textId="77777777" w:rsidR="00711D90" w:rsidRPr="00796FCC" w:rsidRDefault="00711D90" w:rsidP="00711D90">
            <w:pPr>
              <w:tabs>
                <w:tab w:val="decimal" w:pos="723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63FF74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4BD64A" w14:textId="77777777" w:rsidR="00711D90" w:rsidRPr="00796FCC" w:rsidRDefault="00711D90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68A3DD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62F3A2" w14:textId="77777777" w:rsidR="00711D90" w:rsidRPr="00796FCC" w:rsidRDefault="00711D90" w:rsidP="00711D90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11D90" w:rsidRPr="00796FCC" w14:paraId="515B1615" w14:textId="77777777" w:rsidTr="00A44681">
        <w:trPr>
          <w:trHeight w:val="20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034B7E8D" w14:textId="77777777" w:rsidR="00711D90" w:rsidRPr="00796FCC" w:rsidRDefault="00711D90" w:rsidP="00711D90">
            <w:pPr>
              <w:spacing w:line="320" w:lineRule="exact"/>
              <w:ind w:firstLine="873"/>
              <w:rPr>
                <w:rFonts w:asciiTheme="majorBidi" w:hAnsiTheme="majorBidi" w:cstheme="majorBidi"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cs/>
                <w:lang w:val="en-US"/>
              </w:rPr>
              <w:t xml:space="preserve">- </w:t>
            </w:r>
            <w:r w:rsidRPr="00796FCC">
              <w:rPr>
                <w:rFonts w:asciiTheme="majorBidi" w:hAnsiTheme="majorBidi" w:cstheme="majorBidi"/>
                <w:cs/>
                <w:lang w:val="en-US"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4297B5" w14:textId="66F51FA5" w:rsidR="00711D90" w:rsidRPr="00796FCC" w:rsidRDefault="008F6C8B" w:rsidP="005D5A4D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45</w:t>
            </w:r>
            <w:r w:rsidR="00F2646C">
              <w:rPr>
                <w:rFonts w:asciiTheme="majorBidi" w:hAnsiTheme="majorBidi" w:cstheme="majorBidi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C29BE0" w14:textId="77777777" w:rsidR="00711D90" w:rsidRPr="00796FCC" w:rsidRDefault="00711D90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7E2B5C9" w14:textId="7C267AE0" w:rsidR="00711D90" w:rsidRPr="00796FCC" w:rsidRDefault="008F6C8B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45</w:t>
            </w:r>
            <w:r w:rsidR="00711D90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F64DB47" w14:textId="77777777" w:rsidR="00711D90" w:rsidRPr="00796FCC" w:rsidRDefault="00711D90" w:rsidP="00711D90">
            <w:pPr>
              <w:tabs>
                <w:tab w:val="decimal" w:pos="1071"/>
              </w:tabs>
              <w:snapToGrid w:val="0"/>
              <w:spacing w:line="3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6B3D04FD" w14:textId="4BCD42AB" w:rsidR="00711D90" w:rsidRPr="00796FCC" w:rsidRDefault="008F6C8B" w:rsidP="005D5A4D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45</w:t>
            </w:r>
            <w:r w:rsidR="00F2646C">
              <w:rPr>
                <w:rFonts w:asciiTheme="majorBidi" w:hAnsiTheme="majorBidi" w:cstheme="majorBidi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EF541B8" w14:textId="77777777" w:rsidR="00711D90" w:rsidRPr="00796FCC" w:rsidRDefault="00711D90" w:rsidP="00711D90">
            <w:pPr>
              <w:snapToGrid w:val="0"/>
              <w:spacing w:line="3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1E6E139" w14:textId="7B912430" w:rsidR="00711D90" w:rsidRPr="00796FCC" w:rsidRDefault="008F6C8B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45</w:t>
            </w:r>
            <w:r w:rsidR="00711D90" w:rsidRPr="00796FCC">
              <w:rPr>
                <w:rFonts w:asciiTheme="majorBidi" w:hAnsiTheme="majorBidi" w:cstheme="majorBidi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711D90" w:rsidRPr="00796FCC" w14:paraId="47F01E72" w14:textId="77777777" w:rsidTr="00A44681">
        <w:trPr>
          <w:trHeight w:val="20"/>
        </w:trPr>
        <w:tc>
          <w:tcPr>
            <w:tcW w:w="3492" w:type="dxa"/>
          </w:tcPr>
          <w:p w14:paraId="6030CC52" w14:textId="77777777" w:rsidR="00711D90" w:rsidRPr="00796FCC" w:rsidRDefault="00711D90" w:rsidP="00711D90">
            <w:pPr>
              <w:spacing w:line="1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B1B46F9" w14:textId="77777777" w:rsidR="00711D90" w:rsidRPr="00796FCC" w:rsidRDefault="00711D90" w:rsidP="00711D90">
            <w:pPr>
              <w:spacing w:line="120" w:lineRule="exact"/>
              <w:ind w:right="89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707E887C" w14:textId="77777777" w:rsidR="00711D90" w:rsidRPr="00796FCC" w:rsidRDefault="00711D90" w:rsidP="00711D90">
            <w:pPr>
              <w:tabs>
                <w:tab w:val="decimal" w:pos="1078"/>
              </w:tabs>
              <w:snapToGrid w:val="0"/>
              <w:spacing w:line="1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146E892" w14:textId="77777777" w:rsidR="00711D90" w:rsidRPr="00796FCC" w:rsidRDefault="00711D90" w:rsidP="00711D90">
            <w:pPr>
              <w:tabs>
                <w:tab w:val="decimal" w:pos="723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854F5B1" w14:textId="77777777" w:rsidR="00711D90" w:rsidRPr="00796FCC" w:rsidRDefault="00711D90" w:rsidP="00711D90">
            <w:pPr>
              <w:snapToGrid w:val="0"/>
              <w:spacing w:line="1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E625A2C" w14:textId="77777777" w:rsidR="00711D90" w:rsidRPr="00796FCC" w:rsidRDefault="00711D90" w:rsidP="00711D90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E2A1FC7" w14:textId="77777777" w:rsidR="00711D90" w:rsidRPr="00796FCC" w:rsidRDefault="00711D90" w:rsidP="00711D90">
            <w:pPr>
              <w:tabs>
                <w:tab w:val="decimal" w:pos="1078"/>
              </w:tabs>
              <w:snapToGrid w:val="0"/>
              <w:spacing w:line="12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111EE4F" w14:textId="77777777" w:rsidR="00711D90" w:rsidRPr="00796FCC" w:rsidRDefault="00711D90" w:rsidP="00711D90">
            <w:pPr>
              <w:tabs>
                <w:tab w:val="decimal" w:pos="721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11D90" w:rsidRPr="00796FCC" w14:paraId="48F54479" w14:textId="77777777" w:rsidTr="00A44681">
        <w:trPr>
          <w:trHeight w:val="20"/>
        </w:trPr>
        <w:tc>
          <w:tcPr>
            <w:tcW w:w="3492" w:type="dxa"/>
          </w:tcPr>
          <w:p w14:paraId="6FFDDF15" w14:textId="6BDDDE8A" w:rsidR="00711D90" w:rsidRPr="00796FCC" w:rsidRDefault="00711D90" w:rsidP="00711D90">
            <w:pPr>
              <w:spacing w:line="320" w:lineRule="exact"/>
              <w:ind w:left="256" w:hanging="90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  <w:t>สินทรัพย์ทางการเงินหมุนเวียนอื่นที่วัดมูลค่าด้วยมูลค่ายุติธรรมผ่านกำไรหรือขาดทุน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79641CC4" w14:textId="77777777" w:rsidR="00711D90" w:rsidRPr="00796FCC" w:rsidRDefault="00711D90" w:rsidP="00711D90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10B07A06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D460488" w14:textId="77777777" w:rsidR="00711D90" w:rsidRPr="00796FCC" w:rsidRDefault="00711D90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228B2C4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E5EEF7B" w14:textId="77777777" w:rsidR="00711D90" w:rsidRPr="00796FCC" w:rsidRDefault="00711D90" w:rsidP="00711D90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B161934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09D1995D" w14:textId="77777777" w:rsidR="00711D90" w:rsidRPr="00796FCC" w:rsidRDefault="00711D90" w:rsidP="00711D90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11D90" w:rsidRPr="00796FCC" w14:paraId="4034B209" w14:textId="77777777" w:rsidTr="00A44681">
        <w:trPr>
          <w:trHeight w:val="20"/>
        </w:trPr>
        <w:tc>
          <w:tcPr>
            <w:tcW w:w="3492" w:type="dxa"/>
            <w:vAlign w:val="bottom"/>
          </w:tcPr>
          <w:p w14:paraId="60E52934" w14:textId="409EDB03" w:rsidR="00711D90" w:rsidRPr="00796FCC" w:rsidRDefault="00711D90" w:rsidP="00711D90">
            <w:pPr>
              <w:spacing w:line="320" w:lineRule="exact"/>
              <w:ind w:firstLine="594"/>
              <w:rPr>
                <w:rFonts w:asciiTheme="majorBidi" w:hAnsiTheme="majorBidi" w:cstheme="majorBidi"/>
                <w:b/>
                <w:bCs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s/>
              </w:rPr>
              <w:t>ตราสารหนี้</w:t>
            </w:r>
          </w:p>
        </w:tc>
        <w:tc>
          <w:tcPr>
            <w:tcW w:w="1260" w:type="dxa"/>
          </w:tcPr>
          <w:p w14:paraId="526AA4EE" w14:textId="77777777" w:rsidR="00711D90" w:rsidRPr="00796FCC" w:rsidRDefault="00711D90" w:rsidP="00711D90">
            <w:pPr>
              <w:tabs>
                <w:tab w:val="decimal" w:pos="723"/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0460DA9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7A86E601" w14:textId="77777777" w:rsidR="00711D90" w:rsidRPr="00796FCC" w:rsidRDefault="00711D90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432BDDC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9AA6063" w14:textId="77777777" w:rsidR="00711D90" w:rsidRPr="00796FCC" w:rsidRDefault="00711D90" w:rsidP="00711D90">
            <w:pPr>
              <w:tabs>
                <w:tab w:val="decimal" w:pos="721"/>
              </w:tabs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28408A09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</w:tcPr>
          <w:p w14:paraId="4EFC4D77" w14:textId="77777777" w:rsidR="00711D90" w:rsidRPr="00796FCC" w:rsidRDefault="00711D90" w:rsidP="00711D90">
            <w:pPr>
              <w:tabs>
                <w:tab w:val="decimal" w:pos="1260"/>
              </w:tabs>
              <w:spacing w:line="3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11D90" w:rsidRPr="00796FCC" w14:paraId="63774726" w14:textId="77777777" w:rsidTr="00A44681">
        <w:trPr>
          <w:trHeight w:val="20"/>
        </w:trPr>
        <w:tc>
          <w:tcPr>
            <w:tcW w:w="3492" w:type="dxa"/>
          </w:tcPr>
          <w:p w14:paraId="34228E0A" w14:textId="2155828E" w:rsidR="00711D90" w:rsidRPr="00796FCC" w:rsidRDefault="00711D90" w:rsidP="00711D90">
            <w:pPr>
              <w:spacing w:line="320" w:lineRule="exact"/>
              <w:ind w:left="882" w:hanging="27"/>
              <w:jc w:val="thaiDistribute"/>
              <w:rPr>
                <w:rFonts w:asciiTheme="majorBidi" w:hAnsiTheme="majorBidi" w:cstheme="majorBidi"/>
                <w:cs/>
              </w:rPr>
            </w:pPr>
            <w:r w:rsidRPr="00796FCC">
              <w:rPr>
                <w:rFonts w:asciiTheme="majorBidi" w:hAnsiTheme="majorBidi" w:cstheme="majorBidi"/>
                <w:cs/>
              </w:rPr>
              <w:t xml:space="preserve">- </w:t>
            </w:r>
            <w:r w:rsidRPr="00796FCC">
              <w:rPr>
                <w:rFonts w:asciiTheme="majorBidi" w:hAnsiTheme="majorBidi" w:cstheme="majorBidi" w:hint="cs"/>
                <w:cs/>
              </w:rPr>
              <w:t>กองทุนรวมตราสารหนี้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CAFDEA7" w14:textId="05937CFD" w:rsidR="00711D90" w:rsidRPr="00796FCC" w:rsidRDefault="008F6C8B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174</w:t>
            </w:r>
            <w:r w:rsidR="00F2646C">
              <w:rPr>
                <w:rFonts w:asciiTheme="majorBidi" w:hAnsiTheme="majorBidi" w:cstheme="majorBidi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71FD73A9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34B0B6D" w14:textId="05AE556E" w:rsidR="00711D90" w:rsidRPr="00796FCC" w:rsidRDefault="008F6C8B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159</w:t>
            </w:r>
            <w:r w:rsidR="00B02749">
              <w:rPr>
                <w:rFonts w:asciiTheme="majorBidi" w:hAnsiTheme="majorBidi" w:cstheme="majorBidi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90" w:type="dxa"/>
          </w:tcPr>
          <w:p w14:paraId="11021B8F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8E7F0F4" w14:textId="48419FD5" w:rsidR="00711D90" w:rsidRPr="00796FCC" w:rsidRDefault="008F6C8B" w:rsidP="00711D90">
            <w:pPr>
              <w:tabs>
                <w:tab w:val="decimal" w:pos="1260"/>
              </w:tabs>
              <w:snapToGrid w:val="0"/>
              <w:spacing w:line="320" w:lineRule="exact"/>
              <w:rPr>
                <w:rFonts w:asciiTheme="majorBidi" w:hAnsiTheme="majorBidi" w:cstheme="majorBidi"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174</w:t>
            </w:r>
            <w:r w:rsidR="00F2646C">
              <w:rPr>
                <w:rFonts w:asciiTheme="majorBidi" w:hAnsiTheme="majorBidi" w:cstheme="majorBidi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lang w:val="en-US"/>
              </w:rPr>
              <w:t>432</w:t>
            </w:r>
          </w:p>
        </w:tc>
        <w:tc>
          <w:tcPr>
            <w:tcW w:w="90" w:type="dxa"/>
          </w:tcPr>
          <w:p w14:paraId="1513765E" w14:textId="77777777" w:rsidR="00711D90" w:rsidRPr="00796FCC" w:rsidRDefault="00711D90" w:rsidP="00711D90">
            <w:pPr>
              <w:spacing w:line="3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6B0B0B1" w14:textId="2C2FA95E" w:rsidR="00711D90" w:rsidRPr="00796FCC" w:rsidRDefault="008F6C8B" w:rsidP="00711D90">
            <w:pPr>
              <w:spacing w:line="3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159</w:t>
            </w:r>
            <w:r w:rsidR="00B02749">
              <w:rPr>
                <w:rFonts w:asciiTheme="majorBidi" w:hAnsiTheme="majorBidi" w:cstheme="majorBidi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lang w:val="en-US"/>
              </w:rPr>
              <w:t>039</w:t>
            </w:r>
          </w:p>
        </w:tc>
      </w:tr>
      <w:tr w:rsidR="00711D90" w:rsidRPr="00796FCC" w14:paraId="1B7513BD" w14:textId="77777777" w:rsidTr="00950EA2">
        <w:trPr>
          <w:trHeight w:val="144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14:paraId="75E18EDD" w14:textId="77777777" w:rsidR="00711D90" w:rsidRPr="00796FCC" w:rsidRDefault="00711D90" w:rsidP="00711D90">
            <w:pPr>
              <w:spacing w:line="120" w:lineRule="exact"/>
              <w:ind w:left="246" w:hanging="246"/>
              <w:rPr>
                <w:rFonts w:asciiTheme="majorBidi" w:hAnsiTheme="majorBidi" w:cstheme="majorBidi"/>
                <w:b/>
                <w:bCs/>
                <w:spacing w:val="-4"/>
                <w:cs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32AFB1" w14:textId="77777777" w:rsidR="00711D90" w:rsidRPr="00796FCC" w:rsidRDefault="00711D90" w:rsidP="00711D90">
            <w:pPr>
              <w:tabs>
                <w:tab w:val="decimal" w:pos="723"/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8AF96F" w14:textId="77777777" w:rsidR="00711D90" w:rsidRPr="00796FCC" w:rsidRDefault="00711D90" w:rsidP="00711D90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8FF2E2" w14:textId="77777777" w:rsidR="00711D90" w:rsidRPr="00796FCC" w:rsidRDefault="00711D90" w:rsidP="00711D90">
            <w:pPr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65C6F5" w14:textId="77777777" w:rsidR="00711D90" w:rsidRPr="00796FCC" w:rsidRDefault="00711D90" w:rsidP="00711D90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A8E6C56" w14:textId="77777777" w:rsidR="00711D90" w:rsidRPr="00796FCC" w:rsidRDefault="00711D90" w:rsidP="00711D90">
            <w:pPr>
              <w:tabs>
                <w:tab w:val="decimal" w:pos="721"/>
              </w:tabs>
              <w:spacing w:line="120" w:lineRule="exact"/>
              <w:ind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DEF615" w14:textId="77777777" w:rsidR="00711D90" w:rsidRPr="00796FCC" w:rsidRDefault="00711D90" w:rsidP="00711D90">
            <w:pPr>
              <w:spacing w:line="12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93717A" w14:textId="77777777" w:rsidR="00711D90" w:rsidRPr="00796FCC" w:rsidRDefault="00711D90" w:rsidP="00711D90">
            <w:pPr>
              <w:tabs>
                <w:tab w:val="decimal" w:pos="1260"/>
              </w:tabs>
              <w:spacing w:line="120" w:lineRule="exact"/>
              <w:rPr>
                <w:rFonts w:asciiTheme="majorBidi" w:hAnsiTheme="majorBidi" w:cstheme="majorBidi"/>
                <w:lang w:val="en-US"/>
              </w:rPr>
            </w:pPr>
          </w:p>
        </w:tc>
      </w:tr>
    </w:tbl>
    <w:p w14:paraId="0A804196" w14:textId="43F4235A" w:rsidR="00A87818" w:rsidRPr="00796FCC" w:rsidRDefault="00A87818">
      <w:pPr>
        <w:suppressAutoHyphens w:val="0"/>
        <w:rPr>
          <w:rFonts w:ascii="Angsana New" w:hAnsi="Angsana New" w:cs="Angsana New"/>
          <w:b/>
          <w:bCs/>
          <w:sz w:val="2"/>
          <w:szCs w:val="2"/>
          <w:lang w:val="en-US"/>
        </w:rPr>
      </w:pPr>
    </w:p>
    <w:p w14:paraId="171C0E6E" w14:textId="77777777" w:rsidR="001F2A11" w:rsidRDefault="001F2A11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62E0AA55" w14:textId="6C1568DC" w:rsidR="007725CD" w:rsidRPr="00796FCC" w:rsidRDefault="008F6C8B" w:rsidP="00E24806">
      <w:pPr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8F6C8B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10</w:t>
      </w:r>
      <w:r w:rsidR="007725CD" w:rsidRPr="00796FC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725CD" w:rsidRPr="00796FCC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สินทรัพย์ทางการเงินไม่หมุนเวียนอื่น</w:t>
      </w:r>
    </w:p>
    <w:p w14:paraId="5FF37B2F" w14:textId="6B78387B" w:rsidR="007725CD" w:rsidRPr="00796FCC" w:rsidRDefault="007725CD" w:rsidP="00035884">
      <w:pPr>
        <w:ind w:left="547"/>
        <w:jc w:val="both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สินทรัพย์ทางการเงินไม่หมุนเวียนอื่น</w:t>
      </w:r>
      <w:r w:rsidRPr="00796FCC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DA0FF6" w:rsidRPr="00796FCC">
        <w:rPr>
          <w:rFonts w:ascii="Angsana New" w:hAnsi="Angsana New" w:cs="Angsana New"/>
          <w:spacing w:val="-8"/>
          <w:sz w:val="32"/>
          <w:szCs w:val="32"/>
          <w:cs/>
        </w:rPr>
        <w:t xml:space="preserve">ณ 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 xml:space="preserve">วันที่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31</w:t>
      </w:r>
      <w:r w:rsidR="0032744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2744D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F6C8B" w:rsidRPr="008F6C8B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มีดังนี้</w:t>
      </w:r>
    </w:p>
    <w:p w14:paraId="1AC9A107" w14:textId="774EA83D" w:rsidR="007725CD" w:rsidRPr="00796FCC" w:rsidRDefault="007725CD" w:rsidP="007725CD">
      <w:pPr>
        <w:ind w:left="7560"/>
        <w:jc w:val="right"/>
        <w:rPr>
          <w:rFonts w:ascii="Angsana New" w:hAnsi="Angsana New" w:cs="Angsana New"/>
          <w:sz w:val="24"/>
          <w:szCs w:val="24"/>
          <w:cs/>
        </w:rPr>
      </w:pPr>
      <w:r w:rsidRPr="00796FC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: </w:t>
      </w:r>
      <w:r w:rsidR="00F63DDF" w:rsidRPr="00796FCC">
        <w:rPr>
          <w:rFonts w:ascii="Angsana New" w:hAnsi="Angsana New" w:cs="Angsana New" w:hint="cs"/>
          <w:b/>
          <w:bCs/>
          <w:sz w:val="24"/>
          <w:szCs w:val="24"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9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7"/>
        <w:gridCol w:w="1224"/>
        <w:gridCol w:w="92"/>
        <w:gridCol w:w="1224"/>
        <w:gridCol w:w="9"/>
        <w:gridCol w:w="81"/>
        <w:gridCol w:w="9"/>
        <w:gridCol w:w="1215"/>
        <w:gridCol w:w="90"/>
        <w:gridCol w:w="1229"/>
      </w:tblGrid>
      <w:tr w:rsidR="007725CD" w:rsidRPr="00796FCC" w14:paraId="238D8734" w14:textId="77777777" w:rsidTr="00B55A1B">
        <w:trPr>
          <w:trHeight w:val="20"/>
        </w:trPr>
        <w:tc>
          <w:tcPr>
            <w:tcW w:w="3777" w:type="dxa"/>
          </w:tcPr>
          <w:p w14:paraId="4433530C" w14:textId="77777777" w:rsidR="007725CD" w:rsidRPr="00796FCC" w:rsidRDefault="007725CD" w:rsidP="006209B1">
            <w:pPr>
              <w:ind w:left="54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49" w:type="dxa"/>
            <w:gridSpan w:val="4"/>
          </w:tcPr>
          <w:p w14:paraId="0005D478" w14:textId="77777777" w:rsidR="007725CD" w:rsidRPr="00796FCC" w:rsidRDefault="007725CD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gridSpan w:val="2"/>
          </w:tcPr>
          <w:p w14:paraId="7AB4C2A7" w14:textId="77777777" w:rsidR="007725CD" w:rsidRPr="00796FCC" w:rsidRDefault="007725CD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34" w:type="dxa"/>
            <w:gridSpan w:val="3"/>
          </w:tcPr>
          <w:p w14:paraId="039C7051" w14:textId="77777777" w:rsidR="007725CD" w:rsidRPr="00796FCC" w:rsidRDefault="007725CD" w:rsidP="006209B1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63DDF" w:rsidRPr="00796FCC" w14:paraId="453A77E6" w14:textId="77777777" w:rsidTr="00B55A1B">
        <w:trPr>
          <w:trHeight w:val="20"/>
        </w:trPr>
        <w:tc>
          <w:tcPr>
            <w:tcW w:w="3777" w:type="dxa"/>
          </w:tcPr>
          <w:p w14:paraId="52F007B3" w14:textId="77777777" w:rsidR="00F63DDF" w:rsidRPr="00796FCC" w:rsidRDefault="00F63DDF" w:rsidP="00F63DDF">
            <w:pPr>
              <w:ind w:left="5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</w:tcPr>
          <w:p w14:paraId="5D6439BD" w14:textId="4D8DF47A" w:rsidR="00F63DDF" w:rsidRPr="00796FCC" w:rsidRDefault="00F63DDF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2" w:type="dxa"/>
          </w:tcPr>
          <w:p w14:paraId="6907EE16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14:paraId="7045A771" w14:textId="545884B2" w:rsidR="00F63DDF" w:rsidRPr="00796FCC" w:rsidRDefault="00F63DDF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3B359802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gridSpan w:val="2"/>
          </w:tcPr>
          <w:p w14:paraId="1215453E" w14:textId="51759840" w:rsidR="00F63DDF" w:rsidRPr="00796FCC" w:rsidRDefault="00F63DDF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550E1E0F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9" w:type="dxa"/>
          </w:tcPr>
          <w:p w14:paraId="19A40AAE" w14:textId="46A7576E" w:rsidR="00F63DDF" w:rsidRPr="00796FCC" w:rsidRDefault="00F63DDF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F63DDF" w:rsidRPr="00796FCC" w14:paraId="0CF62532" w14:textId="77777777" w:rsidTr="00B55A1B">
        <w:trPr>
          <w:trHeight w:val="20"/>
        </w:trPr>
        <w:tc>
          <w:tcPr>
            <w:tcW w:w="3777" w:type="dxa"/>
          </w:tcPr>
          <w:p w14:paraId="097C939F" w14:textId="77777777" w:rsidR="00F63DDF" w:rsidRPr="00796FCC" w:rsidRDefault="00F63DDF" w:rsidP="00F63DDF">
            <w:pPr>
              <w:ind w:left="5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</w:tcPr>
          <w:p w14:paraId="0B37FB6E" w14:textId="26A1B47A" w:rsidR="00F63DDF" w:rsidRPr="00796FCC" w:rsidRDefault="008F6C8B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92" w:type="dxa"/>
          </w:tcPr>
          <w:p w14:paraId="7DB55511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14:paraId="308D7087" w14:textId="1354D218" w:rsidR="00F63DDF" w:rsidRPr="00796FCC" w:rsidRDefault="008F6C8B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F63DDF"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F63DDF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gridSpan w:val="2"/>
          </w:tcPr>
          <w:p w14:paraId="3D22AE8E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gridSpan w:val="2"/>
          </w:tcPr>
          <w:p w14:paraId="768F4A4F" w14:textId="54C59B07" w:rsidR="00F63DDF" w:rsidRPr="00796FCC" w:rsidRDefault="008F6C8B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7222B8E6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9" w:type="dxa"/>
          </w:tcPr>
          <w:p w14:paraId="391C47AA" w14:textId="169145E6" w:rsidR="00F63DDF" w:rsidRPr="00796FCC" w:rsidRDefault="008F6C8B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F63DDF"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F63DDF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F63DDF" w:rsidRPr="00796FCC" w14:paraId="09EE8D60" w14:textId="77777777" w:rsidTr="00B55A1B">
        <w:trPr>
          <w:trHeight w:val="20"/>
        </w:trPr>
        <w:tc>
          <w:tcPr>
            <w:tcW w:w="3777" w:type="dxa"/>
          </w:tcPr>
          <w:p w14:paraId="07889D14" w14:textId="77777777" w:rsidR="00F63DDF" w:rsidRPr="00796FCC" w:rsidRDefault="00F63DDF" w:rsidP="00F63DDF">
            <w:pPr>
              <w:ind w:left="5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</w:tcPr>
          <w:p w14:paraId="1EFEAACF" w14:textId="08AFDAFA" w:rsidR="00F63DDF" w:rsidRPr="00796FCC" w:rsidRDefault="008F6C8B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2" w:type="dxa"/>
          </w:tcPr>
          <w:p w14:paraId="2AEB96ED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</w:tcPr>
          <w:p w14:paraId="2B09BFC4" w14:textId="1EC9598C" w:rsidR="00F63DDF" w:rsidRPr="00796FCC" w:rsidRDefault="008F6C8B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  <w:gridSpan w:val="2"/>
          </w:tcPr>
          <w:p w14:paraId="300E887D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4" w:type="dxa"/>
            <w:gridSpan w:val="2"/>
          </w:tcPr>
          <w:p w14:paraId="3896E56C" w14:textId="3B049C1C" w:rsidR="00F63DDF" w:rsidRPr="00796FCC" w:rsidRDefault="008F6C8B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0FEC3B0D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9" w:type="dxa"/>
          </w:tcPr>
          <w:p w14:paraId="74A21AE4" w14:textId="322652B2" w:rsidR="00F63DDF" w:rsidRPr="00796FCC" w:rsidRDefault="008F6C8B" w:rsidP="00F63DDF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F63DDF" w:rsidRPr="00796FCC" w14:paraId="2F23E1F1" w14:textId="77777777" w:rsidTr="00B55A1B">
        <w:trPr>
          <w:trHeight w:val="20"/>
        </w:trPr>
        <w:tc>
          <w:tcPr>
            <w:tcW w:w="3777" w:type="dxa"/>
          </w:tcPr>
          <w:p w14:paraId="6D4C1A5C" w14:textId="77777777" w:rsidR="00F63DDF" w:rsidRPr="00796FCC" w:rsidRDefault="00F63DDF" w:rsidP="00F63DDF">
            <w:pPr>
              <w:ind w:left="720" w:hanging="18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เงินลงทุนในตราสารทุนที่กิจการกำหนดให้</w:t>
            </w: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วัดมูลค่า</w:t>
            </w:r>
          </w:p>
        </w:tc>
        <w:tc>
          <w:tcPr>
            <w:tcW w:w="1224" w:type="dxa"/>
            <w:vAlign w:val="bottom"/>
          </w:tcPr>
          <w:p w14:paraId="1B9C2107" w14:textId="77777777" w:rsidR="00F63DDF" w:rsidRPr="00796FCC" w:rsidRDefault="00F63DDF" w:rsidP="00F63DDF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" w:type="dxa"/>
            <w:vAlign w:val="bottom"/>
          </w:tcPr>
          <w:p w14:paraId="4FABC8B5" w14:textId="77777777" w:rsidR="00F63DDF" w:rsidRPr="00796FCC" w:rsidRDefault="00F63DDF" w:rsidP="00F63DDF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0C3FA651" w14:textId="77777777" w:rsidR="00F63DDF" w:rsidRPr="00796FCC" w:rsidRDefault="00F63DDF" w:rsidP="00F63DD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00DC2DBF" w14:textId="77777777" w:rsidR="00F63DDF" w:rsidRPr="00796FCC" w:rsidRDefault="00F63DDF" w:rsidP="00F63DDF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19D3B455" w14:textId="77777777" w:rsidR="00F63DDF" w:rsidRPr="00796FCC" w:rsidRDefault="00F63DDF" w:rsidP="00F63DDF">
            <w:pPr>
              <w:tabs>
                <w:tab w:val="decimal" w:pos="630"/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69B9E058" w14:textId="77777777" w:rsidR="00F63DDF" w:rsidRPr="00796FCC" w:rsidRDefault="00F63DDF" w:rsidP="00F63DDF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1AE06F8B" w14:textId="77777777" w:rsidR="00F63DDF" w:rsidRPr="00796FCC" w:rsidRDefault="00F63DDF" w:rsidP="00F63DDF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F63DDF" w:rsidRPr="00796FCC" w14:paraId="17F06079" w14:textId="77777777" w:rsidTr="00B55A1B">
        <w:trPr>
          <w:trHeight w:val="20"/>
        </w:trPr>
        <w:tc>
          <w:tcPr>
            <w:tcW w:w="3777" w:type="dxa"/>
          </w:tcPr>
          <w:p w14:paraId="0E9FA81B" w14:textId="77777777" w:rsidR="00F63DDF" w:rsidRPr="00796FCC" w:rsidRDefault="00F63DDF" w:rsidP="00F63DDF">
            <w:pPr>
              <w:ind w:left="720" w:hanging="180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ab/>
            </w: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ด้วย</w:t>
            </w: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มูลค่ายุติธรรมผ่านกำไร</w:t>
            </w: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224" w:type="dxa"/>
            <w:vAlign w:val="bottom"/>
          </w:tcPr>
          <w:p w14:paraId="1E00C736" w14:textId="66C0F7F7" w:rsidR="00F63DDF" w:rsidRPr="00796FCC" w:rsidRDefault="008F6C8B" w:rsidP="00F63DDF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606D0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726</w:t>
            </w:r>
            <w:r w:rsidR="00C8510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589</w:t>
            </w:r>
          </w:p>
        </w:tc>
        <w:tc>
          <w:tcPr>
            <w:tcW w:w="92" w:type="dxa"/>
            <w:vAlign w:val="bottom"/>
          </w:tcPr>
          <w:p w14:paraId="1EE72D53" w14:textId="77777777" w:rsidR="00F63DDF" w:rsidRPr="00796FCC" w:rsidRDefault="00F63DDF" w:rsidP="00F63DDF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25C2804D" w14:textId="214D7C05" w:rsidR="00F63DDF" w:rsidRPr="00796FCC" w:rsidRDefault="008F6C8B" w:rsidP="00F63DD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693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459</w:t>
            </w:r>
          </w:p>
        </w:tc>
        <w:tc>
          <w:tcPr>
            <w:tcW w:w="90" w:type="dxa"/>
            <w:gridSpan w:val="2"/>
            <w:vAlign w:val="bottom"/>
          </w:tcPr>
          <w:p w14:paraId="31C0D7D3" w14:textId="77777777" w:rsidR="00F63DDF" w:rsidRPr="00796FCC" w:rsidRDefault="00F63DDF" w:rsidP="00F63DDF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4E2488ED" w14:textId="2A405904" w:rsidR="00F63DDF" w:rsidRPr="00796FCC" w:rsidRDefault="008F6C8B" w:rsidP="00F63DDF">
            <w:pPr>
              <w:tabs>
                <w:tab w:val="decimal" w:pos="1170"/>
              </w:tabs>
              <w:ind w:right="1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606D0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625</w:t>
            </w:r>
            <w:r w:rsidR="00606D0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534</w:t>
            </w:r>
          </w:p>
        </w:tc>
        <w:tc>
          <w:tcPr>
            <w:tcW w:w="90" w:type="dxa"/>
            <w:vAlign w:val="bottom"/>
          </w:tcPr>
          <w:p w14:paraId="6AA5CCAE" w14:textId="77777777" w:rsidR="00F63DDF" w:rsidRPr="00796FCC" w:rsidRDefault="00F63DDF" w:rsidP="00F63DDF">
            <w:pPr>
              <w:tabs>
                <w:tab w:val="decimal" w:pos="1089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75AA0E38" w14:textId="2E01CCEF" w:rsidR="00F63DDF" w:rsidRPr="00796FCC" w:rsidRDefault="008F6C8B" w:rsidP="00F63DDF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589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869</w:t>
            </w:r>
          </w:p>
        </w:tc>
      </w:tr>
      <w:tr w:rsidR="00F63DDF" w:rsidRPr="00796FCC" w14:paraId="06BA6880" w14:textId="77777777" w:rsidTr="00B55A1B">
        <w:trPr>
          <w:trHeight w:val="68"/>
        </w:trPr>
        <w:tc>
          <w:tcPr>
            <w:tcW w:w="3777" w:type="dxa"/>
            <w:vAlign w:val="bottom"/>
          </w:tcPr>
          <w:p w14:paraId="7BB1CB9C" w14:textId="77777777" w:rsidR="00F63DDF" w:rsidRPr="00796FCC" w:rsidRDefault="00F63DDF" w:rsidP="00F63DDF">
            <w:pPr>
              <w:ind w:left="720" w:hanging="180"/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</w:pPr>
            <w:r w:rsidRPr="00796FCC">
              <w:rPr>
                <w:rFonts w:cs="Angsana New"/>
                <w:sz w:val="24"/>
                <w:szCs w:val="24"/>
                <w:cs/>
              </w:rPr>
              <w:br w:type="page"/>
            </w: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</w:t>
            </w:r>
          </w:p>
        </w:tc>
        <w:tc>
          <w:tcPr>
            <w:tcW w:w="1224" w:type="dxa"/>
            <w:vAlign w:val="bottom"/>
          </w:tcPr>
          <w:p w14:paraId="6EDD0EB7" w14:textId="3B327888" w:rsidR="00F63DDF" w:rsidRPr="00796FCC" w:rsidRDefault="00F63DDF" w:rsidP="00F63DDF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2" w:type="dxa"/>
            <w:vAlign w:val="bottom"/>
          </w:tcPr>
          <w:p w14:paraId="318A63D0" w14:textId="77777777" w:rsidR="00F63DDF" w:rsidRPr="00796FCC" w:rsidRDefault="00F63DDF" w:rsidP="00F63DDF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2523FA9B" w14:textId="77777777" w:rsidR="00F63DDF" w:rsidRPr="00796FCC" w:rsidRDefault="00F63DDF" w:rsidP="00F63DD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7051D031" w14:textId="77777777" w:rsidR="00F63DDF" w:rsidRPr="00796FCC" w:rsidRDefault="00F63DDF" w:rsidP="00F63DDF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0DACD75F" w14:textId="77777777" w:rsidR="00F63DDF" w:rsidRPr="00796FCC" w:rsidRDefault="00F63DDF" w:rsidP="00F63DDF">
            <w:pPr>
              <w:tabs>
                <w:tab w:val="decimal" w:pos="630"/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ACF1CD2" w14:textId="77777777" w:rsidR="00F63DDF" w:rsidRPr="00796FCC" w:rsidRDefault="00F63DDF" w:rsidP="00F63DDF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36917ECE" w14:textId="77777777" w:rsidR="00F63DDF" w:rsidRPr="00796FCC" w:rsidRDefault="00F63DDF" w:rsidP="00F63DD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F63DDF" w:rsidRPr="00796FCC" w14:paraId="346F7A6E" w14:textId="77777777" w:rsidTr="00B55A1B">
        <w:trPr>
          <w:trHeight w:val="68"/>
        </w:trPr>
        <w:tc>
          <w:tcPr>
            <w:tcW w:w="3777" w:type="dxa"/>
            <w:vAlign w:val="bottom"/>
          </w:tcPr>
          <w:p w14:paraId="3847AACD" w14:textId="77777777" w:rsidR="00F63DDF" w:rsidRPr="00796FCC" w:rsidRDefault="00F63DDF" w:rsidP="00F63DDF">
            <w:pPr>
              <w:ind w:left="720" w:hanging="180"/>
              <w:rPr>
                <w:rFonts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lang w:val="en-US"/>
              </w:rPr>
              <w:tab/>
            </w: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ราคาทุนตัด</w:t>
            </w:r>
            <w:r w:rsidRPr="00796FCC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val="en-US"/>
              </w:rPr>
              <w:t>จำ</w:t>
            </w:r>
            <w:r w:rsidRPr="00796FCC">
              <w:rPr>
                <w:rFonts w:ascii="Angsana New" w:hAnsi="Angsana New" w:cs="Angsana New"/>
                <w:spacing w:val="-4"/>
                <w:sz w:val="24"/>
                <w:szCs w:val="24"/>
                <w:cs/>
                <w:lang w:val="en-US"/>
              </w:rPr>
              <w:t>หน่าย</w:t>
            </w:r>
          </w:p>
        </w:tc>
        <w:tc>
          <w:tcPr>
            <w:tcW w:w="1224" w:type="dxa"/>
            <w:vAlign w:val="bottom"/>
          </w:tcPr>
          <w:p w14:paraId="30704C12" w14:textId="43991B9A" w:rsidR="00F63DDF" w:rsidRPr="00796FCC" w:rsidRDefault="008F6C8B" w:rsidP="00F63DDF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115</w:t>
            </w:r>
            <w:r w:rsidR="00606D0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2" w:type="dxa"/>
            <w:vAlign w:val="bottom"/>
          </w:tcPr>
          <w:p w14:paraId="5F2320F5" w14:textId="77777777" w:rsidR="00F63DDF" w:rsidRPr="00796FCC" w:rsidRDefault="00F63DDF" w:rsidP="00F63DDF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vAlign w:val="bottom"/>
          </w:tcPr>
          <w:p w14:paraId="61B44FB6" w14:textId="59B99496" w:rsidR="00F63DDF" w:rsidRPr="00796FCC" w:rsidRDefault="008F6C8B" w:rsidP="00F63DD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gridSpan w:val="2"/>
            <w:vAlign w:val="bottom"/>
          </w:tcPr>
          <w:p w14:paraId="5D62EADB" w14:textId="77777777" w:rsidR="00F63DDF" w:rsidRPr="00796FCC" w:rsidRDefault="00F63DDF" w:rsidP="00F63DDF">
            <w:pPr>
              <w:tabs>
                <w:tab w:val="decimal" w:pos="1062"/>
                <w:tab w:val="decimal" w:pos="1134"/>
              </w:tabs>
              <w:ind w:left="-828" w:right="-226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gridSpan w:val="2"/>
            <w:vAlign w:val="bottom"/>
          </w:tcPr>
          <w:p w14:paraId="36D8C96C" w14:textId="23534E38" w:rsidR="00F63DDF" w:rsidRPr="00796FCC" w:rsidRDefault="008F6C8B" w:rsidP="00F63DDF">
            <w:pPr>
              <w:tabs>
                <w:tab w:val="decimal" w:pos="1170"/>
              </w:tabs>
              <w:ind w:right="1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115</w:t>
            </w:r>
            <w:r w:rsidR="00606D0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  <w:vAlign w:val="bottom"/>
          </w:tcPr>
          <w:p w14:paraId="35B4035C" w14:textId="77777777" w:rsidR="00F63DDF" w:rsidRPr="00796FCC" w:rsidRDefault="00F63DDF" w:rsidP="00F63DDF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9" w:type="dxa"/>
            <w:vAlign w:val="bottom"/>
          </w:tcPr>
          <w:p w14:paraId="55F1B311" w14:textId="19852258" w:rsidR="00F63DDF" w:rsidRPr="00796FCC" w:rsidRDefault="008F6C8B" w:rsidP="00F63DDF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F63DDF" w:rsidRPr="00796FCC" w14:paraId="5A1CE8BA" w14:textId="77777777" w:rsidTr="00B55A1B">
        <w:trPr>
          <w:trHeight w:val="20"/>
        </w:trPr>
        <w:tc>
          <w:tcPr>
            <w:tcW w:w="3777" w:type="dxa"/>
          </w:tcPr>
          <w:p w14:paraId="33B88CFA" w14:textId="77777777" w:rsidR="00F63DDF" w:rsidRPr="00796FCC" w:rsidRDefault="00F63DDF" w:rsidP="00F63DDF">
            <w:pPr>
              <w:ind w:left="1260" w:hanging="72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052371" w14:textId="7C54D608" w:rsidR="00F63DDF" w:rsidRPr="00796FCC" w:rsidRDefault="008F6C8B" w:rsidP="00F63DDF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606D0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841</w:t>
            </w:r>
            <w:r w:rsidR="00C8510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589</w:t>
            </w:r>
          </w:p>
        </w:tc>
        <w:tc>
          <w:tcPr>
            <w:tcW w:w="92" w:type="dxa"/>
            <w:vAlign w:val="bottom"/>
          </w:tcPr>
          <w:p w14:paraId="422D90F9" w14:textId="77777777" w:rsidR="00F63DDF" w:rsidRPr="00796FCC" w:rsidRDefault="00F63DDF" w:rsidP="00F63DDF">
            <w:pPr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F8203" w14:textId="74FE1592" w:rsidR="00F63DDF" w:rsidRPr="00796FCC" w:rsidRDefault="008F6C8B" w:rsidP="00F63DD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788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459</w:t>
            </w:r>
          </w:p>
        </w:tc>
        <w:tc>
          <w:tcPr>
            <w:tcW w:w="90" w:type="dxa"/>
            <w:gridSpan w:val="2"/>
            <w:vAlign w:val="bottom"/>
          </w:tcPr>
          <w:p w14:paraId="78CB99F5" w14:textId="77777777" w:rsidR="00F63DDF" w:rsidRPr="00796FCC" w:rsidRDefault="00F63DDF" w:rsidP="00F63DDF">
            <w:pPr>
              <w:tabs>
                <w:tab w:val="decimal" w:pos="1086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DE4949" w14:textId="059AB1E7" w:rsidR="00F63DDF" w:rsidRPr="00796FCC" w:rsidRDefault="008F6C8B" w:rsidP="00F63DDF">
            <w:pPr>
              <w:tabs>
                <w:tab w:val="decimal" w:pos="117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606D0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740</w:t>
            </w:r>
            <w:r w:rsidR="00606D0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534</w:t>
            </w:r>
          </w:p>
        </w:tc>
        <w:tc>
          <w:tcPr>
            <w:tcW w:w="90" w:type="dxa"/>
            <w:vAlign w:val="bottom"/>
          </w:tcPr>
          <w:p w14:paraId="2BAE43F9" w14:textId="77777777" w:rsidR="00F63DDF" w:rsidRPr="00796FCC" w:rsidRDefault="00F63DDF" w:rsidP="00F63DDF">
            <w:pPr>
              <w:jc w:val="right"/>
              <w:rPr>
                <w:rFonts w:ascii="Arial" w:hAnsi="Arial" w:cs="Arial"/>
                <w:sz w:val="24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7261C0" w14:textId="405DF3E3" w:rsidR="00F63DDF" w:rsidRPr="00796FCC" w:rsidRDefault="008F6C8B" w:rsidP="00F63DDF">
            <w:pPr>
              <w:tabs>
                <w:tab w:val="decimal" w:pos="1100"/>
              </w:tabs>
              <w:ind w:left="-306" w:right="-27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684</w:t>
            </w:r>
            <w:r w:rsidR="00F63DDF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869</w:t>
            </w:r>
          </w:p>
        </w:tc>
      </w:tr>
    </w:tbl>
    <w:p w14:paraId="6DB7DD81" w14:textId="60018C56" w:rsidR="007725CD" w:rsidRPr="00796FCC" w:rsidRDefault="008F6C8B" w:rsidP="006D5A32">
      <w:pPr>
        <w:spacing w:before="240"/>
        <w:ind w:left="1267" w:hanging="72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8F6C8B">
        <w:rPr>
          <w:rFonts w:ascii="Angsana New" w:hAnsi="Angsana New" w:cs="Angsana New"/>
          <w:sz w:val="32"/>
          <w:szCs w:val="32"/>
          <w:lang w:val="en-US"/>
        </w:rPr>
        <w:t>10</w:t>
      </w:r>
      <w:r w:rsidR="007725CD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8F6C8B">
        <w:rPr>
          <w:rFonts w:ascii="Angsana New" w:hAnsi="Angsana New" w:cs="Angsana New"/>
          <w:sz w:val="32"/>
          <w:szCs w:val="32"/>
          <w:lang w:val="en-US"/>
        </w:rPr>
        <w:t>1</w:t>
      </w:r>
      <w:r w:rsidR="007725CD" w:rsidRPr="00796FCC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7725CD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ร</w:t>
      </w:r>
      <w:r w:rsidR="007725CD" w:rsidRPr="00796FCC">
        <w:rPr>
          <w:rFonts w:ascii="Angsana New" w:hAnsi="Angsana New" w:cs="Angsana New"/>
          <w:sz w:val="32"/>
          <w:szCs w:val="32"/>
          <w:cs/>
          <w:lang w:val="en-US"/>
        </w:rPr>
        <w:t>ายละเอียดอื่นที่เกี่ยวข้องกับสินทรัพย์ทางการเงินไม่หมุนเวียนอื่น มีดังนี้</w:t>
      </w:r>
    </w:p>
    <w:p w14:paraId="41B98C75" w14:textId="090F50B8" w:rsidR="007725CD" w:rsidRPr="00796FCC" w:rsidRDefault="007725CD" w:rsidP="007725CD">
      <w:pPr>
        <w:jc w:val="right"/>
        <w:rPr>
          <w:rFonts w:ascii="Angsana New" w:hAnsi="Angsana New" w:cs="Angsana New"/>
          <w:b/>
          <w:bCs/>
          <w:sz w:val="24"/>
          <w:szCs w:val="24"/>
          <w:cs/>
          <w:lang w:val="en-US" w:eastAsia="x-none"/>
        </w:rPr>
      </w:pPr>
      <w:r w:rsidRPr="00796FCC"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4"/>
          <w:szCs w:val="24"/>
          <w:cs/>
          <w:lang w:val="en-US" w:eastAsia="x-none"/>
        </w:rPr>
        <w:t xml:space="preserve">: </w:t>
      </w:r>
      <w:r w:rsidR="007A2534" w:rsidRPr="00796FCC">
        <w:rPr>
          <w:rFonts w:ascii="Angsana New" w:hAnsi="Angsana New" w:cs="Angsana New" w:hint="cs"/>
          <w:b/>
          <w:bCs/>
          <w:sz w:val="24"/>
          <w:szCs w:val="24"/>
          <w:cs/>
          <w:lang w:val="en-US" w:eastAsia="x-none"/>
        </w:rPr>
        <w:t>พัน</w:t>
      </w:r>
      <w:r w:rsidRPr="00796FCC">
        <w:rPr>
          <w:rFonts w:ascii="Angsana New" w:hAnsi="Angsana New" w:cs="Angsana New"/>
          <w:b/>
          <w:bCs/>
          <w:sz w:val="24"/>
          <w:szCs w:val="24"/>
          <w:cs/>
          <w:lang w:val="en-US" w:eastAsia="x-none"/>
        </w:rPr>
        <w:t>บาท</w:t>
      </w:r>
    </w:p>
    <w:tbl>
      <w:tblPr>
        <w:tblW w:w="8267" w:type="dxa"/>
        <w:tblInd w:w="9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5"/>
        <w:gridCol w:w="1022"/>
        <w:gridCol w:w="86"/>
        <w:gridCol w:w="1023"/>
        <w:gridCol w:w="90"/>
        <w:gridCol w:w="1022"/>
        <w:gridCol w:w="86"/>
        <w:gridCol w:w="1023"/>
      </w:tblGrid>
      <w:tr w:rsidR="007725CD" w:rsidRPr="00796FCC" w14:paraId="2F3FFA49" w14:textId="77777777" w:rsidTr="006209B1">
        <w:tc>
          <w:tcPr>
            <w:tcW w:w="3915" w:type="dxa"/>
          </w:tcPr>
          <w:p w14:paraId="064E423E" w14:textId="77777777" w:rsidR="007725CD" w:rsidRPr="00796FCC" w:rsidRDefault="007725CD" w:rsidP="006209B1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352" w:type="dxa"/>
            <w:gridSpan w:val="7"/>
          </w:tcPr>
          <w:p w14:paraId="035000EB" w14:textId="77777777" w:rsidR="007725CD" w:rsidRPr="00796FCC" w:rsidRDefault="007725CD" w:rsidP="006209B1">
            <w:pPr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725CD" w:rsidRPr="00796FCC" w14:paraId="7B4BC0DF" w14:textId="77777777" w:rsidTr="006209B1">
        <w:tc>
          <w:tcPr>
            <w:tcW w:w="3915" w:type="dxa"/>
          </w:tcPr>
          <w:p w14:paraId="44717DDD" w14:textId="77777777" w:rsidR="007725CD" w:rsidRPr="00796FCC" w:rsidRDefault="007725CD" w:rsidP="006209B1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</w:tcPr>
          <w:p w14:paraId="50F672BB" w14:textId="77777777" w:rsidR="007725CD" w:rsidRPr="00796FCC" w:rsidRDefault="007725CD" w:rsidP="006209B1">
            <w:pPr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199C5BE8" w14:textId="77777777" w:rsidR="007725CD" w:rsidRPr="00796FCC" w:rsidRDefault="007725CD" w:rsidP="006209B1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</w:tcPr>
          <w:p w14:paraId="1E7EA34F" w14:textId="77777777" w:rsidR="007725CD" w:rsidRPr="00796FCC" w:rsidRDefault="007725CD" w:rsidP="006209B1">
            <w:pPr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A2534" w:rsidRPr="00796FCC" w14:paraId="05A6EAA3" w14:textId="77777777" w:rsidTr="006209B1">
        <w:tc>
          <w:tcPr>
            <w:tcW w:w="3915" w:type="dxa"/>
          </w:tcPr>
          <w:p w14:paraId="15A2E9A8" w14:textId="77777777" w:rsidR="007A2534" w:rsidRPr="00796FCC" w:rsidRDefault="007A2534" w:rsidP="007A2534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25EA80F0" w14:textId="3BBCD6DF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86" w:type="dxa"/>
          </w:tcPr>
          <w:p w14:paraId="306145CA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EBF1E9E" w14:textId="40D906CD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25064AC6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D6F4A52" w14:textId="1D94D204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86" w:type="dxa"/>
          </w:tcPr>
          <w:p w14:paraId="31831511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0CCBE899" w14:textId="44AE6D7C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7A2534" w:rsidRPr="00796FCC" w14:paraId="25353E38" w14:textId="77777777" w:rsidTr="006209B1">
        <w:tc>
          <w:tcPr>
            <w:tcW w:w="3915" w:type="dxa"/>
          </w:tcPr>
          <w:p w14:paraId="309AA339" w14:textId="77777777" w:rsidR="007A2534" w:rsidRPr="00796FCC" w:rsidRDefault="007A2534" w:rsidP="007A2534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37748C7C" w14:textId="202C0F96" w:rsidR="007A2534" w:rsidRPr="00796FCC" w:rsidRDefault="008F6C8B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86" w:type="dxa"/>
          </w:tcPr>
          <w:p w14:paraId="0D3E5587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B63E5C6" w14:textId="2E7C8BC9" w:rsidR="007A2534" w:rsidRPr="00796FCC" w:rsidRDefault="008F6C8B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7A2534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3272AC94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45386D3" w14:textId="02C85BAD" w:rsidR="007A2534" w:rsidRPr="00796FCC" w:rsidRDefault="008F6C8B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86" w:type="dxa"/>
          </w:tcPr>
          <w:p w14:paraId="43683D6B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10919F3" w14:textId="30F2F0C3" w:rsidR="007A2534" w:rsidRPr="00796FCC" w:rsidRDefault="008F6C8B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7A2534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7A2534" w:rsidRPr="00796FCC" w14:paraId="172D8799" w14:textId="77777777" w:rsidTr="006209B1">
        <w:tc>
          <w:tcPr>
            <w:tcW w:w="3915" w:type="dxa"/>
          </w:tcPr>
          <w:p w14:paraId="24332D8A" w14:textId="77777777" w:rsidR="007A2534" w:rsidRPr="00796FCC" w:rsidRDefault="007A2534" w:rsidP="007A2534">
            <w:pPr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5A66CACB" w14:textId="65800E71" w:rsidR="007A2534" w:rsidRPr="00796FCC" w:rsidRDefault="008F6C8B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86" w:type="dxa"/>
          </w:tcPr>
          <w:p w14:paraId="347EA869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7A0F95BD" w14:textId="2CA50CA8" w:rsidR="007A2534" w:rsidRPr="00796FCC" w:rsidRDefault="008F6C8B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42F06C72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1C7D23C3" w14:textId="10CDA8C4" w:rsidR="007A2534" w:rsidRPr="00796FCC" w:rsidRDefault="008F6C8B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86" w:type="dxa"/>
          </w:tcPr>
          <w:p w14:paraId="07D1BB39" w14:textId="77777777" w:rsidR="007A2534" w:rsidRPr="00796FCC" w:rsidRDefault="007A2534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40822D8" w14:textId="760A7110" w:rsidR="007A2534" w:rsidRPr="00796FCC" w:rsidRDefault="008F6C8B" w:rsidP="007A253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7A2534" w:rsidRPr="00796FCC" w14:paraId="40B98CC7" w14:textId="77777777" w:rsidTr="0019056C">
        <w:tc>
          <w:tcPr>
            <w:tcW w:w="3915" w:type="dxa"/>
          </w:tcPr>
          <w:p w14:paraId="09DC5DF5" w14:textId="77777777" w:rsidR="007A2534" w:rsidRPr="00796FCC" w:rsidRDefault="007A2534" w:rsidP="007A2534">
            <w:pPr>
              <w:ind w:left="401" w:firstLine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เงินลงทุนในตราสารทุนที่กิจการกำหนดให้วัดมูลค่าด้วย</w:t>
            </w:r>
          </w:p>
        </w:tc>
        <w:tc>
          <w:tcPr>
            <w:tcW w:w="1022" w:type="dxa"/>
          </w:tcPr>
          <w:p w14:paraId="660D3FC4" w14:textId="77777777" w:rsidR="007A2534" w:rsidRPr="00796FCC" w:rsidRDefault="007A2534" w:rsidP="007A2534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25543226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A149D85" w14:textId="77777777" w:rsidR="007A2534" w:rsidRPr="00796FCC" w:rsidRDefault="007A2534" w:rsidP="007A2534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73EBB641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4BBCBA2" w14:textId="77777777" w:rsidR="007A2534" w:rsidRPr="00796FCC" w:rsidRDefault="007A2534" w:rsidP="007A2534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237FCE9C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7925F875" w14:textId="77777777" w:rsidR="007A2534" w:rsidRPr="00796FCC" w:rsidRDefault="007A2534" w:rsidP="007A2534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2534" w:rsidRPr="00796FCC" w14:paraId="12B19444" w14:textId="77777777" w:rsidTr="0019056C">
        <w:tc>
          <w:tcPr>
            <w:tcW w:w="3915" w:type="dxa"/>
          </w:tcPr>
          <w:p w14:paraId="295A73E7" w14:textId="77777777" w:rsidR="007A2534" w:rsidRPr="00796FCC" w:rsidRDefault="007A2534" w:rsidP="007A2534">
            <w:pPr>
              <w:ind w:left="493" w:firstLine="2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22" w:type="dxa"/>
          </w:tcPr>
          <w:p w14:paraId="0E1D34F2" w14:textId="77777777" w:rsidR="007A2534" w:rsidRPr="00796FCC" w:rsidRDefault="007A2534" w:rsidP="007A2534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1184DB18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30D5DD85" w14:textId="77777777" w:rsidR="007A2534" w:rsidRPr="00796FCC" w:rsidRDefault="007A2534" w:rsidP="007A2534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79FFAD4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F6663BD" w14:textId="77777777" w:rsidR="007A2534" w:rsidRPr="00796FCC" w:rsidRDefault="007A2534" w:rsidP="007A2534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6" w:type="dxa"/>
          </w:tcPr>
          <w:p w14:paraId="460D49DD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06D77509" w14:textId="0772891E" w:rsidR="007A2534" w:rsidRPr="00796FCC" w:rsidRDefault="007A2534" w:rsidP="007A2534">
            <w:pPr>
              <w:ind w:right="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2534" w:rsidRPr="00796FCC" w14:paraId="59DEFC40" w14:textId="77777777" w:rsidTr="0019056C">
        <w:tc>
          <w:tcPr>
            <w:tcW w:w="3915" w:type="dxa"/>
          </w:tcPr>
          <w:p w14:paraId="4191BECF" w14:textId="77777777" w:rsidR="007A2534" w:rsidRPr="00796FCC" w:rsidRDefault="007A2534" w:rsidP="007A2534">
            <w:pPr>
              <w:ind w:left="58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22" w:type="dxa"/>
          </w:tcPr>
          <w:p w14:paraId="0F51D754" w14:textId="77777777" w:rsidR="007A2534" w:rsidRPr="00796FCC" w:rsidRDefault="007A2534" w:rsidP="007A2534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51BE79F8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135A11BD" w14:textId="77777777" w:rsidR="007A2534" w:rsidRPr="00796FCC" w:rsidRDefault="007A2534" w:rsidP="007A2534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1672FB1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E9D5D55" w14:textId="77777777" w:rsidR="007A2534" w:rsidRPr="00796FCC" w:rsidRDefault="007A2534" w:rsidP="007A2534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26128363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F473592" w14:textId="77777777" w:rsidR="007A2534" w:rsidRPr="00796FCC" w:rsidRDefault="007A2534" w:rsidP="007A2534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2534" w:rsidRPr="00796FCC" w14:paraId="3A2D5913" w14:textId="77777777" w:rsidTr="0019056C">
        <w:tc>
          <w:tcPr>
            <w:tcW w:w="3915" w:type="dxa"/>
          </w:tcPr>
          <w:p w14:paraId="5A8017C3" w14:textId="77777777" w:rsidR="007A2534" w:rsidRPr="00796FCC" w:rsidRDefault="007A2534" w:rsidP="007A2534">
            <w:pPr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หลักทรัพย์หุ้นทุน</w:t>
            </w:r>
          </w:p>
        </w:tc>
        <w:tc>
          <w:tcPr>
            <w:tcW w:w="1022" w:type="dxa"/>
          </w:tcPr>
          <w:p w14:paraId="7F1C7EFC" w14:textId="77777777" w:rsidR="007A2534" w:rsidRPr="00796FCC" w:rsidRDefault="007A2534" w:rsidP="007A2534">
            <w:pPr>
              <w:tabs>
                <w:tab w:val="decimal" w:pos="1191"/>
              </w:tabs>
              <w:ind w:left="18" w:right="3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03408003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5C7BAD4F" w14:textId="77777777" w:rsidR="007A2534" w:rsidRPr="00796FCC" w:rsidRDefault="007A2534" w:rsidP="007A2534">
            <w:pPr>
              <w:tabs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FB48EB7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1CD3B2E3" w14:textId="77777777" w:rsidR="007A2534" w:rsidRPr="00796FCC" w:rsidRDefault="007A2534" w:rsidP="007A2534">
            <w:pPr>
              <w:tabs>
                <w:tab w:val="decimal" w:pos="870"/>
                <w:tab w:val="decimal" w:pos="1191"/>
              </w:tabs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00826EFB" w14:textId="77777777" w:rsidR="007A2534" w:rsidRPr="00796FCC" w:rsidRDefault="007A2534" w:rsidP="007A2534">
            <w:pPr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3" w:type="dxa"/>
          </w:tcPr>
          <w:p w14:paraId="26E855B9" w14:textId="77777777" w:rsidR="007A2534" w:rsidRPr="00796FCC" w:rsidRDefault="007A2534" w:rsidP="007A2534">
            <w:pPr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2534" w:rsidRPr="00796FCC" w14:paraId="0DD266C4" w14:textId="77777777" w:rsidTr="006209B1">
        <w:tc>
          <w:tcPr>
            <w:tcW w:w="3915" w:type="dxa"/>
          </w:tcPr>
          <w:p w14:paraId="78BEFC16" w14:textId="11E9CF32" w:rsidR="007A2534" w:rsidRPr="00796FCC" w:rsidRDefault="007A2534" w:rsidP="007A2534">
            <w:pPr>
              <w:ind w:left="1260" w:hanging="432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="0013762F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(ดูหมายเหตุข้อ </w:t>
            </w:r>
            <w:r w:rsidR="008F6C8B"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8F6C8B"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22" w:type="dxa"/>
          </w:tcPr>
          <w:p w14:paraId="51D9D9C4" w14:textId="6AD978AA" w:rsidR="007A2534" w:rsidRPr="00796FCC" w:rsidRDefault="008F6C8B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606D0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603</w:t>
            </w:r>
            <w:r w:rsidR="00606D0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470</w:t>
            </w:r>
          </w:p>
        </w:tc>
        <w:tc>
          <w:tcPr>
            <w:tcW w:w="86" w:type="dxa"/>
          </w:tcPr>
          <w:p w14:paraId="2D84251F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4190E5D6" w14:textId="25D55A6F" w:rsidR="007A2534" w:rsidRPr="00796FCC" w:rsidRDefault="008F6C8B" w:rsidP="007A2534">
            <w:pPr>
              <w:tabs>
                <w:tab w:val="decimal" w:pos="960"/>
              </w:tabs>
              <w:ind w:right="5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5924C0" w:rsidRPr="005924C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523</w:t>
            </w:r>
            <w:r w:rsidR="005924C0" w:rsidRPr="005924C0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470</w:t>
            </w:r>
          </w:p>
        </w:tc>
        <w:tc>
          <w:tcPr>
            <w:tcW w:w="90" w:type="dxa"/>
          </w:tcPr>
          <w:p w14:paraId="6ECE18D5" w14:textId="77777777" w:rsidR="007A2534" w:rsidRPr="00796FCC" w:rsidRDefault="007A2534" w:rsidP="007A2534">
            <w:pPr>
              <w:tabs>
                <w:tab w:val="decimal" w:pos="855"/>
              </w:tabs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739B9844" w14:textId="2506FE72" w:rsidR="007A2534" w:rsidRPr="00796FCC" w:rsidRDefault="008F6C8B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C8510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446</w:t>
            </w:r>
            <w:r w:rsidR="00C8510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907</w:t>
            </w:r>
          </w:p>
        </w:tc>
        <w:tc>
          <w:tcPr>
            <w:tcW w:w="86" w:type="dxa"/>
          </w:tcPr>
          <w:p w14:paraId="332D5054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6C6F8872" w14:textId="3271A48B" w:rsidR="007A2534" w:rsidRPr="00796FCC" w:rsidRDefault="008F6C8B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A22CD7" w:rsidRPr="00A22CD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399</w:t>
            </w:r>
            <w:r w:rsidR="00A22CD7" w:rsidRPr="00A22CD7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707</w:t>
            </w:r>
          </w:p>
        </w:tc>
      </w:tr>
      <w:tr w:rsidR="007A2534" w:rsidRPr="00796FCC" w14:paraId="2AA0A96C" w14:textId="77777777" w:rsidTr="001857B1">
        <w:trPr>
          <w:trHeight w:val="63"/>
        </w:trPr>
        <w:tc>
          <w:tcPr>
            <w:tcW w:w="3915" w:type="dxa"/>
          </w:tcPr>
          <w:p w14:paraId="5BBD2FAA" w14:textId="10CC0CCF" w:rsidR="007A2534" w:rsidRPr="00796FCC" w:rsidRDefault="007A2534" w:rsidP="007A2534">
            <w:pPr>
              <w:ind w:left="1260" w:hanging="43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="00A00C36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03DA6B06" w14:textId="290DE859" w:rsidR="007A2534" w:rsidRPr="00796FCC" w:rsidRDefault="008F6C8B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74</w:t>
            </w:r>
            <w:r w:rsidR="00606D0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157</w:t>
            </w:r>
          </w:p>
        </w:tc>
        <w:tc>
          <w:tcPr>
            <w:tcW w:w="86" w:type="dxa"/>
          </w:tcPr>
          <w:p w14:paraId="6D48659F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0D6F778E" w14:textId="6E62E7BB" w:rsidR="007A2534" w:rsidRPr="00796FCC" w:rsidRDefault="008F6C8B" w:rsidP="007A2534">
            <w:pPr>
              <w:tabs>
                <w:tab w:val="decimal" w:pos="960"/>
              </w:tabs>
              <w:ind w:right="5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74</w:t>
            </w:r>
            <w:r w:rsidR="002B6E13" w:rsidRPr="002B6E1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156</w:t>
            </w:r>
          </w:p>
        </w:tc>
        <w:tc>
          <w:tcPr>
            <w:tcW w:w="90" w:type="dxa"/>
          </w:tcPr>
          <w:p w14:paraId="084A408E" w14:textId="77777777" w:rsidR="007A2534" w:rsidRPr="00796FCC" w:rsidRDefault="007A2534" w:rsidP="007A2534">
            <w:pPr>
              <w:tabs>
                <w:tab w:val="decimal" w:pos="855"/>
              </w:tabs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239B4361" w14:textId="52A2F87C" w:rsidR="007A2534" w:rsidRPr="00796FCC" w:rsidRDefault="008F6C8B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279</w:t>
            </w:r>
            <w:r w:rsidR="00606D0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682</w:t>
            </w:r>
          </w:p>
        </w:tc>
        <w:tc>
          <w:tcPr>
            <w:tcW w:w="86" w:type="dxa"/>
          </w:tcPr>
          <w:p w14:paraId="1674B822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16C8A64E" w14:textId="5A9E8846" w:rsidR="007A2534" w:rsidRPr="00796FCC" w:rsidRDefault="008F6C8B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293</w:t>
            </w:r>
            <w:r w:rsidR="00484983" w:rsidRPr="0048498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752</w:t>
            </w:r>
          </w:p>
        </w:tc>
      </w:tr>
      <w:tr w:rsidR="007A2534" w:rsidRPr="00796FCC" w14:paraId="4B6A350E" w14:textId="77777777" w:rsidTr="00950EA2">
        <w:tc>
          <w:tcPr>
            <w:tcW w:w="3915" w:type="dxa"/>
          </w:tcPr>
          <w:p w14:paraId="709058B7" w14:textId="77777777" w:rsidR="007A2534" w:rsidRPr="00796FCC" w:rsidRDefault="007A2534" w:rsidP="007A2534">
            <w:pPr>
              <w:ind w:left="1260" w:hanging="585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6CA8656E" w14:textId="13F018A6" w:rsidR="007A2534" w:rsidRPr="00796FCC" w:rsidRDefault="008F6C8B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606D0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677</w:t>
            </w:r>
            <w:r w:rsidR="00606D0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627</w:t>
            </w:r>
          </w:p>
        </w:tc>
        <w:tc>
          <w:tcPr>
            <w:tcW w:w="86" w:type="dxa"/>
          </w:tcPr>
          <w:p w14:paraId="13481E08" w14:textId="77777777" w:rsidR="007A2534" w:rsidRPr="00796FCC" w:rsidRDefault="007A2534" w:rsidP="007A2534">
            <w:pPr>
              <w:tabs>
                <w:tab w:val="decimal" w:pos="957"/>
              </w:tabs>
              <w:snapToGrid w:val="0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50B4D021" w14:textId="14CF2F8C" w:rsidR="007A2534" w:rsidRPr="00796FCC" w:rsidRDefault="008F6C8B" w:rsidP="007A2534">
            <w:pPr>
              <w:tabs>
                <w:tab w:val="decimal" w:pos="960"/>
              </w:tabs>
              <w:ind w:right="5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7A2534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597</w:t>
            </w:r>
            <w:r w:rsidR="007A2534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626</w:t>
            </w:r>
          </w:p>
        </w:tc>
        <w:tc>
          <w:tcPr>
            <w:tcW w:w="90" w:type="dxa"/>
          </w:tcPr>
          <w:p w14:paraId="43A156CF" w14:textId="77777777" w:rsidR="007A2534" w:rsidRPr="00796FCC" w:rsidRDefault="007A2534" w:rsidP="007A2534">
            <w:pPr>
              <w:tabs>
                <w:tab w:val="decimal" w:pos="855"/>
              </w:tabs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1F8C0E5B" w14:textId="56D02C26" w:rsidR="007A2534" w:rsidRPr="00796FCC" w:rsidRDefault="008F6C8B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EC79F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726</w:t>
            </w:r>
            <w:r w:rsidR="00C85102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589</w:t>
            </w:r>
          </w:p>
        </w:tc>
        <w:tc>
          <w:tcPr>
            <w:tcW w:w="86" w:type="dxa"/>
          </w:tcPr>
          <w:p w14:paraId="5B0F73A7" w14:textId="77777777" w:rsidR="007A2534" w:rsidRPr="00796FCC" w:rsidRDefault="007A2534" w:rsidP="007A2534">
            <w:pPr>
              <w:tabs>
                <w:tab w:val="decimal" w:pos="957"/>
              </w:tabs>
              <w:snapToGrid w:val="0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7AD4A927" w14:textId="70AE0AB5" w:rsidR="007A2534" w:rsidRPr="00796FCC" w:rsidRDefault="008F6C8B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A0AAA" w:rsidRPr="000A0AA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693</w:t>
            </w:r>
            <w:r w:rsidR="000A0AAA" w:rsidRPr="000A0AAA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459</w:t>
            </w:r>
          </w:p>
        </w:tc>
      </w:tr>
      <w:tr w:rsidR="007A2534" w:rsidRPr="00796FCC" w14:paraId="5A760B4A" w14:textId="77777777" w:rsidTr="00E5259B">
        <w:trPr>
          <w:trHeight w:val="186"/>
        </w:trPr>
        <w:tc>
          <w:tcPr>
            <w:tcW w:w="3915" w:type="dxa"/>
          </w:tcPr>
          <w:p w14:paraId="4482258A" w14:textId="77777777" w:rsidR="007A2534" w:rsidRPr="00796FCC" w:rsidRDefault="007A2534" w:rsidP="007A2534">
            <w:pPr>
              <w:spacing w:line="120" w:lineRule="exact"/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4FE6F599" w14:textId="77777777" w:rsidR="007A2534" w:rsidRPr="00796FCC" w:rsidRDefault="007A2534" w:rsidP="007A2534">
            <w:pPr>
              <w:tabs>
                <w:tab w:val="decimal" w:pos="1068"/>
                <w:tab w:val="decimal" w:pos="1160"/>
              </w:tabs>
              <w:spacing w:line="120" w:lineRule="exact"/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6A68DFF2" w14:textId="77777777" w:rsidR="007A2534" w:rsidRPr="00796FCC" w:rsidRDefault="007A2534" w:rsidP="007A2534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5464404C" w14:textId="77777777" w:rsidR="007A2534" w:rsidRPr="00796FCC" w:rsidRDefault="007A2534" w:rsidP="007A2534">
            <w:pPr>
              <w:tabs>
                <w:tab w:val="decimal" w:pos="856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5038757" w14:textId="77777777" w:rsidR="007A2534" w:rsidRPr="00796FCC" w:rsidRDefault="007A2534" w:rsidP="007A2534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136BE562" w14:textId="77777777" w:rsidR="007A2534" w:rsidRPr="00796FCC" w:rsidRDefault="007A2534" w:rsidP="007A2534">
            <w:pPr>
              <w:tabs>
                <w:tab w:val="decimal" w:pos="870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2D4B8CBC" w14:textId="77777777" w:rsidR="007A2534" w:rsidRPr="00796FCC" w:rsidRDefault="007A2534" w:rsidP="007A2534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</w:tcPr>
          <w:p w14:paraId="4662E19D" w14:textId="77777777" w:rsidR="007A2534" w:rsidRPr="00796FCC" w:rsidRDefault="007A2534" w:rsidP="007A2534">
            <w:pPr>
              <w:tabs>
                <w:tab w:val="decimal" w:pos="856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A2534" w:rsidRPr="00796FCC" w14:paraId="4A4E954E" w14:textId="77777777" w:rsidTr="006209B1">
        <w:tc>
          <w:tcPr>
            <w:tcW w:w="3915" w:type="dxa"/>
          </w:tcPr>
          <w:p w14:paraId="7D9C0C1E" w14:textId="77777777" w:rsidR="007A2534" w:rsidRPr="00796FCC" w:rsidRDefault="007A2534" w:rsidP="007A2534">
            <w:pPr>
              <w:ind w:left="401" w:firstLine="2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สินทรัพย์ทางการเงินที่วัดมูลค่าด้วยราคาทุนตัด</w:t>
            </w:r>
            <w:r w:rsidRPr="00796FCC">
              <w:rPr>
                <w:rFonts w:ascii="Angsana New" w:hAnsi="Angsana New" w:cs="Angsana New" w:hint="cs"/>
                <w:b/>
                <w:bCs/>
                <w:spacing w:val="-4"/>
                <w:sz w:val="24"/>
                <w:szCs w:val="24"/>
                <w:cs/>
                <w:lang w:val="en-US"/>
              </w:rPr>
              <w:t>จำ</w:t>
            </w:r>
            <w:r w:rsidRPr="00796FC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หน่าย</w:t>
            </w:r>
          </w:p>
        </w:tc>
        <w:tc>
          <w:tcPr>
            <w:tcW w:w="1022" w:type="dxa"/>
          </w:tcPr>
          <w:p w14:paraId="6689CCDD" w14:textId="77777777" w:rsidR="007A2534" w:rsidRPr="00796FCC" w:rsidRDefault="007A2534" w:rsidP="007A2534">
            <w:pPr>
              <w:tabs>
                <w:tab w:val="decimal" w:pos="1068"/>
                <w:tab w:val="decimal" w:pos="1160"/>
              </w:tabs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4F851EC3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40FA0EEF" w14:textId="77777777" w:rsidR="007A2534" w:rsidRPr="00796FCC" w:rsidRDefault="007A2534" w:rsidP="007A2534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41BB679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46341D05" w14:textId="77777777" w:rsidR="007A2534" w:rsidRPr="00796FCC" w:rsidRDefault="007A2534" w:rsidP="007A2534">
            <w:pPr>
              <w:tabs>
                <w:tab w:val="decimal" w:pos="87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584A1338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2CD03359" w14:textId="77777777" w:rsidR="007A2534" w:rsidRPr="00796FCC" w:rsidRDefault="007A2534" w:rsidP="007A2534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A2534" w:rsidRPr="00796FCC" w14:paraId="75BFB5A4" w14:textId="77777777" w:rsidTr="0040064D">
        <w:trPr>
          <w:trHeight w:val="198"/>
        </w:trPr>
        <w:tc>
          <w:tcPr>
            <w:tcW w:w="3915" w:type="dxa"/>
            <w:vAlign w:val="bottom"/>
          </w:tcPr>
          <w:p w14:paraId="43C29F1D" w14:textId="77777777" w:rsidR="007A2534" w:rsidRPr="00796FCC" w:rsidRDefault="007A2534" w:rsidP="007A2534">
            <w:pPr>
              <w:ind w:left="583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022" w:type="dxa"/>
          </w:tcPr>
          <w:p w14:paraId="1C5EE3D8" w14:textId="77777777" w:rsidR="007A2534" w:rsidRPr="00796FCC" w:rsidRDefault="007A2534" w:rsidP="007A2534">
            <w:pPr>
              <w:tabs>
                <w:tab w:val="decimal" w:pos="1068"/>
              </w:tabs>
              <w:ind w:right="30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7F5793CE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5DCE4AD5" w14:textId="77777777" w:rsidR="007A2534" w:rsidRPr="00796FCC" w:rsidRDefault="007A2534" w:rsidP="007A2534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E19B71A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4B924599" w14:textId="77777777" w:rsidR="007A2534" w:rsidRPr="00796FCC" w:rsidRDefault="007A2534" w:rsidP="007A2534">
            <w:pPr>
              <w:tabs>
                <w:tab w:val="decimal" w:pos="87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6" w:type="dxa"/>
          </w:tcPr>
          <w:p w14:paraId="4584E0AA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</w:tcPr>
          <w:p w14:paraId="15ABAAAF" w14:textId="77777777" w:rsidR="007A2534" w:rsidRPr="00796FCC" w:rsidRDefault="007A2534" w:rsidP="007A2534">
            <w:pPr>
              <w:tabs>
                <w:tab w:val="decimal" w:pos="856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7A2534" w:rsidRPr="00796FCC" w14:paraId="1AA329B5" w14:textId="77777777" w:rsidTr="00E14AAC">
        <w:trPr>
          <w:trHeight w:val="135"/>
        </w:trPr>
        <w:tc>
          <w:tcPr>
            <w:tcW w:w="3915" w:type="dxa"/>
          </w:tcPr>
          <w:p w14:paraId="56A84C03" w14:textId="77777777" w:rsidR="007A2534" w:rsidRPr="00796FCC" w:rsidRDefault="007A2534" w:rsidP="007A2534">
            <w:pPr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>กู้</w:t>
            </w: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1178FD9D" w14:textId="5DCBADD1" w:rsidR="007A2534" w:rsidRPr="00796FCC" w:rsidRDefault="008F6C8B" w:rsidP="007A2534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115</w:t>
            </w:r>
            <w:r w:rsidR="00606D0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86" w:type="dxa"/>
          </w:tcPr>
          <w:p w14:paraId="69A62070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25374F91" w14:textId="552256E5" w:rsidR="007A2534" w:rsidRPr="00796FCC" w:rsidRDefault="008F6C8B" w:rsidP="007A2534">
            <w:pPr>
              <w:tabs>
                <w:tab w:val="decimal" w:pos="960"/>
              </w:tabs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7A2534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55F43036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13EA6CD9" w14:textId="567BEC25" w:rsidR="007A2534" w:rsidRPr="00796FCC" w:rsidRDefault="008F6C8B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115</w:t>
            </w:r>
            <w:r w:rsidR="00EC79F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86" w:type="dxa"/>
          </w:tcPr>
          <w:p w14:paraId="235E8385" w14:textId="77777777" w:rsidR="007A2534" w:rsidRPr="00796FCC" w:rsidRDefault="007A2534" w:rsidP="007A2534">
            <w:pPr>
              <w:snapToGrid w:val="0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</w:tcPr>
          <w:p w14:paraId="7BE8521D" w14:textId="56F7CA39" w:rsidR="007A2534" w:rsidRPr="00796FCC" w:rsidRDefault="008F6C8B" w:rsidP="007A2534">
            <w:pPr>
              <w:tabs>
                <w:tab w:val="decimal" w:pos="957"/>
              </w:tabs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7A2534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</w:tbl>
    <w:p w14:paraId="6358FBAE" w14:textId="77777777" w:rsidR="001F2A11" w:rsidRDefault="001F2A11">
      <w:pPr>
        <w:suppressAutoHyphens w:val="0"/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</w:pPr>
      <w:r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  <w:br w:type="page"/>
      </w:r>
    </w:p>
    <w:p w14:paraId="56BAB9C2" w14:textId="44895399" w:rsidR="007725CD" w:rsidRPr="00796FCC" w:rsidRDefault="007725CD" w:rsidP="00E5259B">
      <w:pPr>
        <w:spacing w:before="120"/>
        <w:jc w:val="right"/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</w:pPr>
      <w:r w:rsidRPr="00796FCC"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  <w:lastRenderedPageBreak/>
        <w:t xml:space="preserve">หน่วย : </w:t>
      </w:r>
      <w:r w:rsidR="00AD4D84" w:rsidRPr="00796FCC">
        <w:rPr>
          <w:rFonts w:ascii="Angsana New" w:hAnsi="Angsana New" w:cs="Angsana New" w:hint="cs"/>
          <w:b/>
          <w:bCs/>
          <w:sz w:val="24"/>
          <w:szCs w:val="24"/>
          <w:cs/>
          <w:lang w:eastAsia="x-none"/>
        </w:rPr>
        <w:t>พัน</w:t>
      </w:r>
      <w:r w:rsidRPr="00796FCC">
        <w:rPr>
          <w:rFonts w:ascii="Angsana New" w:hAnsi="Angsana New" w:cs="Angsana New"/>
          <w:b/>
          <w:bCs/>
          <w:sz w:val="24"/>
          <w:szCs w:val="24"/>
          <w:cs/>
          <w:lang w:eastAsia="x-none"/>
        </w:rPr>
        <w:t>บาท</w:t>
      </w:r>
    </w:p>
    <w:tbl>
      <w:tblPr>
        <w:tblW w:w="8273" w:type="dxa"/>
        <w:tblInd w:w="9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5"/>
        <w:gridCol w:w="1022"/>
        <w:gridCol w:w="90"/>
        <w:gridCol w:w="1022"/>
        <w:gridCol w:w="90"/>
        <w:gridCol w:w="1022"/>
        <w:gridCol w:w="90"/>
        <w:gridCol w:w="1013"/>
        <w:gridCol w:w="9"/>
      </w:tblGrid>
      <w:tr w:rsidR="007725CD" w:rsidRPr="00796FCC" w14:paraId="50BDDA81" w14:textId="77777777" w:rsidTr="006209B1">
        <w:trPr>
          <w:gridAfter w:val="1"/>
          <w:wAfter w:w="9" w:type="dxa"/>
        </w:trPr>
        <w:tc>
          <w:tcPr>
            <w:tcW w:w="3915" w:type="dxa"/>
          </w:tcPr>
          <w:p w14:paraId="414C967A" w14:textId="77777777" w:rsidR="007725CD" w:rsidRPr="00796FCC" w:rsidRDefault="007725CD" w:rsidP="006209B1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349" w:type="dxa"/>
            <w:gridSpan w:val="7"/>
          </w:tcPr>
          <w:p w14:paraId="3235B06C" w14:textId="77777777" w:rsidR="007725CD" w:rsidRPr="00796FCC" w:rsidRDefault="007725CD" w:rsidP="006209B1">
            <w:pPr>
              <w:spacing w:line="300" w:lineRule="exact"/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25CD" w:rsidRPr="00796FCC" w14:paraId="5B14DDC4" w14:textId="77777777" w:rsidTr="006209B1">
        <w:tc>
          <w:tcPr>
            <w:tcW w:w="3915" w:type="dxa"/>
          </w:tcPr>
          <w:p w14:paraId="1E745457" w14:textId="77777777" w:rsidR="007725CD" w:rsidRPr="00796FCC" w:rsidRDefault="007725CD" w:rsidP="006209B1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34" w:type="dxa"/>
            <w:gridSpan w:val="3"/>
          </w:tcPr>
          <w:p w14:paraId="6FD46066" w14:textId="77777777" w:rsidR="007725CD" w:rsidRPr="00796FCC" w:rsidRDefault="007725CD" w:rsidP="006209B1">
            <w:pPr>
              <w:spacing w:line="300" w:lineRule="exact"/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41831E3E" w14:textId="77777777" w:rsidR="007725CD" w:rsidRPr="00796FCC" w:rsidRDefault="007725CD" w:rsidP="006209B1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4" w:type="dxa"/>
            <w:gridSpan w:val="4"/>
          </w:tcPr>
          <w:p w14:paraId="5E2C0DA8" w14:textId="77777777" w:rsidR="007725CD" w:rsidRPr="00796FCC" w:rsidRDefault="007725CD" w:rsidP="006209B1">
            <w:pPr>
              <w:spacing w:line="300" w:lineRule="exact"/>
              <w:ind w:hanging="2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AD4D84" w:rsidRPr="00796FCC" w14:paraId="608A34DB" w14:textId="77777777" w:rsidTr="006209B1">
        <w:tc>
          <w:tcPr>
            <w:tcW w:w="3915" w:type="dxa"/>
          </w:tcPr>
          <w:p w14:paraId="6460A9E7" w14:textId="77777777" w:rsidR="00AD4D84" w:rsidRPr="00796FCC" w:rsidRDefault="00AD4D84" w:rsidP="00AD4D84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6B62DD34" w14:textId="5555E293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ACD0F5F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7D3968A" w14:textId="7B994906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B42FC9B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3E1A34B" w14:textId="6BDB6723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62425E0B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271EB81F" w14:textId="3A216662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AD4D84" w:rsidRPr="00796FCC" w14:paraId="70696FCF" w14:textId="77777777" w:rsidTr="006209B1">
        <w:tc>
          <w:tcPr>
            <w:tcW w:w="3915" w:type="dxa"/>
          </w:tcPr>
          <w:p w14:paraId="7A2E95F2" w14:textId="77777777" w:rsidR="00AD4D84" w:rsidRPr="00796FCC" w:rsidRDefault="00AD4D84" w:rsidP="00AD4D84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683B5A79" w14:textId="4CB83082" w:rsidR="00AD4D84" w:rsidRPr="00796FCC" w:rsidRDefault="008F6C8B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480AD402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2743AD3" w14:textId="49ADD808" w:rsidR="00AD4D84" w:rsidRPr="00796FCC" w:rsidRDefault="008F6C8B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AD4D84"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AD4D84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20019249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755C7FE" w14:textId="5CCC1E89" w:rsidR="00AD4D84" w:rsidRPr="00796FCC" w:rsidRDefault="008F6C8B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30E6546F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0F41F53A" w14:textId="5BF15362" w:rsidR="00AD4D84" w:rsidRPr="00796FCC" w:rsidRDefault="008F6C8B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AD4D84"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AD4D84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AD4D84" w:rsidRPr="00796FCC" w14:paraId="3A72D4CE" w14:textId="77777777" w:rsidTr="006209B1">
        <w:tc>
          <w:tcPr>
            <w:tcW w:w="3915" w:type="dxa"/>
          </w:tcPr>
          <w:p w14:paraId="1D2CF5FA" w14:textId="77777777" w:rsidR="00AD4D84" w:rsidRPr="00796FCC" w:rsidRDefault="00AD4D84" w:rsidP="00AD4D84">
            <w:pPr>
              <w:spacing w:line="300" w:lineRule="exact"/>
              <w:ind w:left="90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22" w:type="dxa"/>
          </w:tcPr>
          <w:p w14:paraId="60E54A51" w14:textId="1B4E80B7" w:rsidR="00AD4D84" w:rsidRPr="00796FCC" w:rsidRDefault="008F6C8B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5760DEBD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A4DE648" w14:textId="403A3C85" w:rsidR="00AD4D84" w:rsidRPr="00796FCC" w:rsidRDefault="008F6C8B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59882807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57748682" w14:textId="55782988" w:rsidR="00AD4D84" w:rsidRPr="00796FCC" w:rsidRDefault="008F6C8B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2C590DA2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6F6CC29C" w14:textId="03B09435" w:rsidR="00AD4D84" w:rsidRPr="00796FCC" w:rsidRDefault="008F6C8B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AD4D84" w:rsidRPr="00796FCC" w14:paraId="159C935F" w14:textId="77777777" w:rsidTr="0019056C">
        <w:tc>
          <w:tcPr>
            <w:tcW w:w="3915" w:type="dxa"/>
          </w:tcPr>
          <w:p w14:paraId="26A310F2" w14:textId="77777777" w:rsidR="00AD4D84" w:rsidRPr="00796FCC" w:rsidRDefault="00AD4D84" w:rsidP="00AD4D84">
            <w:pPr>
              <w:spacing w:line="300" w:lineRule="exact"/>
              <w:ind w:left="401" w:firstLine="89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เงินลงทุนในตราสารทุนที่กิจการกำหนดให้วัดมูลค่าด้วย</w:t>
            </w:r>
          </w:p>
        </w:tc>
        <w:tc>
          <w:tcPr>
            <w:tcW w:w="1022" w:type="dxa"/>
          </w:tcPr>
          <w:p w14:paraId="58CDD5A0" w14:textId="77777777" w:rsidR="00AD4D84" w:rsidRPr="00796FCC" w:rsidRDefault="00AD4D84" w:rsidP="00AD4D84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6B89406D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0B79859E" w14:textId="77777777" w:rsidR="00AD4D84" w:rsidRPr="00796FCC" w:rsidRDefault="00AD4D84" w:rsidP="00AD4D84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007C727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55700B51" w14:textId="77777777" w:rsidR="00AD4D84" w:rsidRPr="00796FCC" w:rsidRDefault="00AD4D84" w:rsidP="00AD4D84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466F0EB2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2D93AE90" w14:textId="77777777" w:rsidR="00AD4D84" w:rsidRPr="00796FCC" w:rsidRDefault="00AD4D84" w:rsidP="00AD4D84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D4D84" w:rsidRPr="00796FCC" w14:paraId="36ABB93A" w14:textId="77777777" w:rsidTr="0019056C">
        <w:tc>
          <w:tcPr>
            <w:tcW w:w="3915" w:type="dxa"/>
          </w:tcPr>
          <w:p w14:paraId="32CE5ACF" w14:textId="77777777" w:rsidR="00AD4D84" w:rsidRPr="00796FCC" w:rsidRDefault="00AD4D84" w:rsidP="00AD4D84">
            <w:pPr>
              <w:spacing w:line="300" w:lineRule="exact"/>
              <w:ind w:left="493" w:firstLine="87"/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22" w:type="dxa"/>
          </w:tcPr>
          <w:p w14:paraId="317E92FD" w14:textId="77777777" w:rsidR="00AD4D84" w:rsidRPr="00796FCC" w:rsidRDefault="00AD4D84" w:rsidP="00AD4D84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5FD9BAF1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EE590E2" w14:textId="77777777" w:rsidR="00AD4D84" w:rsidRPr="00796FCC" w:rsidRDefault="00AD4D84" w:rsidP="00AD4D84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07F40612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7999D75" w14:textId="77777777" w:rsidR="00AD4D84" w:rsidRPr="00796FCC" w:rsidRDefault="00AD4D84" w:rsidP="00AD4D84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1B3A5ED5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2954D63D" w14:textId="77777777" w:rsidR="00AD4D84" w:rsidRPr="00796FCC" w:rsidRDefault="00AD4D84" w:rsidP="00AD4D84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D4D84" w:rsidRPr="00796FCC" w14:paraId="3CD77308" w14:textId="77777777" w:rsidTr="0019056C">
        <w:tc>
          <w:tcPr>
            <w:tcW w:w="3915" w:type="dxa"/>
          </w:tcPr>
          <w:p w14:paraId="74EDC274" w14:textId="77777777" w:rsidR="00AD4D84" w:rsidRPr="00796FCC" w:rsidRDefault="00AD4D84" w:rsidP="00AD4D84">
            <w:pPr>
              <w:spacing w:line="300" w:lineRule="exact"/>
              <w:ind w:left="583" w:firstLine="87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022" w:type="dxa"/>
          </w:tcPr>
          <w:p w14:paraId="6049DAEB" w14:textId="77777777" w:rsidR="00AD4D84" w:rsidRPr="00796FCC" w:rsidRDefault="00AD4D84" w:rsidP="00AD4D84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C60501A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5EDAA0B" w14:textId="77777777" w:rsidR="00AD4D84" w:rsidRPr="00796FCC" w:rsidRDefault="00AD4D84" w:rsidP="00AD4D84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9A15577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6D589E87" w14:textId="77777777" w:rsidR="00AD4D84" w:rsidRPr="00796FCC" w:rsidRDefault="00AD4D84" w:rsidP="00AD4D84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BC69B3F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0D3EC9FC" w14:textId="77777777" w:rsidR="00AD4D84" w:rsidRPr="00796FCC" w:rsidRDefault="00AD4D84" w:rsidP="00AD4D84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D4D84" w:rsidRPr="00796FCC" w14:paraId="3B4C3AF6" w14:textId="77777777" w:rsidTr="0019056C">
        <w:tc>
          <w:tcPr>
            <w:tcW w:w="3915" w:type="dxa"/>
          </w:tcPr>
          <w:p w14:paraId="3064D35F" w14:textId="77777777" w:rsidR="00AD4D84" w:rsidRPr="00796FCC" w:rsidRDefault="00AD4D84" w:rsidP="00AD4D84">
            <w:pPr>
              <w:spacing w:line="300" w:lineRule="exact"/>
              <w:ind w:left="1260" w:hanging="41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หลักทรัพย์หุ้นทุน</w:t>
            </w:r>
          </w:p>
        </w:tc>
        <w:tc>
          <w:tcPr>
            <w:tcW w:w="1022" w:type="dxa"/>
          </w:tcPr>
          <w:p w14:paraId="270DB8B5" w14:textId="76B0C9AE" w:rsidR="00AD4D84" w:rsidRPr="00796FCC" w:rsidRDefault="00AD4D84" w:rsidP="00AD4D84">
            <w:pPr>
              <w:tabs>
                <w:tab w:val="decimal" w:pos="902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473BF62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77820550" w14:textId="77777777" w:rsidR="00AD4D84" w:rsidRPr="00796FCC" w:rsidRDefault="00AD4D84" w:rsidP="00AD4D84">
            <w:pPr>
              <w:tabs>
                <w:tab w:val="decimal" w:pos="1191"/>
              </w:tabs>
              <w:spacing w:line="300" w:lineRule="exact"/>
              <w:ind w:left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212D1C9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</w:tcPr>
          <w:p w14:paraId="3706F273" w14:textId="77777777" w:rsidR="00AD4D84" w:rsidRPr="00796FCC" w:rsidRDefault="00AD4D84" w:rsidP="00AD4D84">
            <w:pPr>
              <w:tabs>
                <w:tab w:val="decimal" w:pos="930"/>
                <w:tab w:val="decimal" w:pos="1191"/>
              </w:tabs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08FE4DF" w14:textId="77777777" w:rsidR="00AD4D84" w:rsidRPr="00796FCC" w:rsidRDefault="00AD4D84" w:rsidP="00AD4D84">
            <w:pPr>
              <w:spacing w:line="300" w:lineRule="exact"/>
              <w:ind w:left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gridSpan w:val="2"/>
          </w:tcPr>
          <w:p w14:paraId="4B4BF03D" w14:textId="77777777" w:rsidR="00AD4D84" w:rsidRPr="00796FCC" w:rsidRDefault="00AD4D84" w:rsidP="00AD4D84">
            <w:pPr>
              <w:spacing w:line="300" w:lineRule="exact"/>
              <w:ind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D684B" w:rsidRPr="00796FCC" w14:paraId="51B9BC23" w14:textId="77777777" w:rsidTr="006209B1">
        <w:tc>
          <w:tcPr>
            <w:tcW w:w="3915" w:type="dxa"/>
          </w:tcPr>
          <w:p w14:paraId="767ED14C" w14:textId="2B23795B" w:rsidR="000D684B" w:rsidRPr="00796FCC" w:rsidRDefault="000D684B" w:rsidP="000D684B">
            <w:pPr>
              <w:spacing w:line="300" w:lineRule="exact"/>
              <w:ind w:left="1260" w:hanging="320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="0013762F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(ดูหมายเหตุข้อ </w:t>
            </w:r>
            <w:r w:rsidR="008F6C8B"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.</w:t>
            </w:r>
            <w:r w:rsidR="008F6C8B"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022" w:type="dxa"/>
          </w:tcPr>
          <w:p w14:paraId="7A3039F5" w14:textId="512578EA" w:rsidR="000D684B" w:rsidRPr="00796FCC" w:rsidRDefault="008F6C8B" w:rsidP="000D684B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3D77C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584</w:t>
            </w:r>
            <w:r w:rsidR="003D77C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130</w:t>
            </w:r>
          </w:p>
        </w:tc>
        <w:tc>
          <w:tcPr>
            <w:tcW w:w="90" w:type="dxa"/>
          </w:tcPr>
          <w:p w14:paraId="272C54D5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6ABF2759" w14:textId="75E37EBD" w:rsidR="000D684B" w:rsidRPr="00796FCC" w:rsidRDefault="008F6C8B" w:rsidP="000D684B">
            <w:pPr>
              <w:tabs>
                <w:tab w:val="decimal" w:pos="96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1F41A5" w:rsidRPr="001F41A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504</w:t>
            </w:r>
            <w:r w:rsidR="001F41A5" w:rsidRPr="001F41A5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130</w:t>
            </w:r>
          </w:p>
        </w:tc>
        <w:tc>
          <w:tcPr>
            <w:tcW w:w="90" w:type="dxa"/>
          </w:tcPr>
          <w:p w14:paraId="42557579" w14:textId="77777777" w:rsidR="000D684B" w:rsidRPr="00796FCC" w:rsidRDefault="000D684B" w:rsidP="000D684B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63886B43" w14:textId="029EF620" w:rsidR="000D684B" w:rsidRPr="00796FCC" w:rsidRDefault="008F6C8B" w:rsidP="000D684B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D4321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345</w:t>
            </w:r>
            <w:r w:rsidR="00D4321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852</w:t>
            </w:r>
          </w:p>
        </w:tc>
        <w:tc>
          <w:tcPr>
            <w:tcW w:w="90" w:type="dxa"/>
          </w:tcPr>
          <w:p w14:paraId="0387CE0C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0BF85AA2" w14:textId="1073F7BF" w:rsidR="000D684B" w:rsidRPr="00796FCC" w:rsidRDefault="008F6C8B" w:rsidP="000D684B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AE0A3E" w:rsidRPr="00AE0A3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296</w:t>
            </w:r>
            <w:r w:rsidR="00AE0A3E" w:rsidRPr="00AE0A3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117</w:t>
            </w:r>
          </w:p>
        </w:tc>
      </w:tr>
      <w:tr w:rsidR="000D684B" w:rsidRPr="00796FCC" w14:paraId="40515A4D" w14:textId="77777777" w:rsidTr="00D97E43">
        <w:tc>
          <w:tcPr>
            <w:tcW w:w="3915" w:type="dxa"/>
          </w:tcPr>
          <w:p w14:paraId="5D7368E6" w14:textId="76622962" w:rsidR="000D684B" w:rsidRPr="00796FCC" w:rsidRDefault="000D684B" w:rsidP="000D684B">
            <w:pPr>
              <w:spacing w:line="300" w:lineRule="exact"/>
              <w:ind w:left="1260" w:hanging="32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 xml:space="preserve">- </w:t>
            </w:r>
            <w:r w:rsidR="006413E7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2F8C25C2" w14:textId="6D4EA2BF" w:rsidR="000D684B" w:rsidRPr="00796FCC" w:rsidRDefault="008F6C8B" w:rsidP="000D684B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73</w:t>
            </w:r>
            <w:r w:rsidR="003D77C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907</w:t>
            </w:r>
          </w:p>
        </w:tc>
        <w:tc>
          <w:tcPr>
            <w:tcW w:w="90" w:type="dxa"/>
          </w:tcPr>
          <w:p w14:paraId="2E915407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18514E23" w14:textId="643C32B9" w:rsidR="000D684B" w:rsidRPr="00796FCC" w:rsidRDefault="008F6C8B" w:rsidP="000D684B">
            <w:pPr>
              <w:tabs>
                <w:tab w:val="decimal" w:pos="96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73</w:t>
            </w:r>
            <w:r w:rsidR="00385E99" w:rsidRPr="00385E9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906</w:t>
            </w:r>
          </w:p>
        </w:tc>
        <w:tc>
          <w:tcPr>
            <w:tcW w:w="90" w:type="dxa"/>
          </w:tcPr>
          <w:p w14:paraId="022F5409" w14:textId="77777777" w:rsidR="000D684B" w:rsidRPr="00796FCC" w:rsidRDefault="000D684B" w:rsidP="000D684B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6CB77D09" w14:textId="7326EBDF" w:rsidR="000D684B" w:rsidRPr="00796FCC" w:rsidRDefault="008F6C8B" w:rsidP="000D684B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279</w:t>
            </w:r>
            <w:r w:rsidR="00D4321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682</w:t>
            </w:r>
          </w:p>
        </w:tc>
        <w:tc>
          <w:tcPr>
            <w:tcW w:w="90" w:type="dxa"/>
          </w:tcPr>
          <w:p w14:paraId="5644C313" w14:textId="10B9126D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bottom w:val="single" w:sz="4" w:space="0" w:color="auto"/>
            </w:tcBorders>
          </w:tcPr>
          <w:p w14:paraId="26FC8399" w14:textId="559A177D" w:rsidR="000D684B" w:rsidRPr="00796FCC" w:rsidRDefault="008F6C8B" w:rsidP="000D684B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293</w:t>
            </w:r>
            <w:r w:rsidR="00723CCC" w:rsidRPr="00723C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752</w:t>
            </w:r>
          </w:p>
        </w:tc>
      </w:tr>
      <w:tr w:rsidR="000D684B" w:rsidRPr="00796FCC" w14:paraId="1D54A144" w14:textId="77777777" w:rsidTr="00D97E43">
        <w:tc>
          <w:tcPr>
            <w:tcW w:w="3915" w:type="dxa"/>
          </w:tcPr>
          <w:p w14:paraId="0C020E06" w14:textId="77777777" w:rsidR="000D684B" w:rsidRPr="00796FCC" w:rsidRDefault="000D684B" w:rsidP="000D684B">
            <w:pPr>
              <w:spacing w:line="300" w:lineRule="exact"/>
              <w:ind w:left="1260" w:hanging="41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รวม </w:t>
            </w: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45E0ABAF" w14:textId="5CC63D42" w:rsidR="000D684B" w:rsidRPr="00796FCC" w:rsidRDefault="008F6C8B" w:rsidP="000D684B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D4321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658</w:t>
            </w:r>
            <w:r w:rsidR="00D4321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037</w:t>
            </w:r>
          </w:p>
        </w:tc>
        <w:tc>
          <w:tcPr>
            <w:tcW w:w="90" w:type="dxa"/>
          </w:tcPr>
          <w:p w14:paraId="5727388E" w14:textId="77777777" w:rsidR="000D684B" w:rsidRPr="00796FCC" w:rsidRDefault="000D684B" w:rsidP="000D684B">
            <w:pPr>
              <w:tabs>
                <w:tab w:val="decimal" w:pos="957"/>
              </w:tabs>
              <w:snapToGrid w:val="0"/>
              <w:spacing w:line="300" w:lineRule="exact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16B19394" w14:textId="0B36AE8E" w:rsidR="000D684B" w:rsidRPr="00796FCC" w:rsidRDefault="008F6C8B" w:rsidP="000D684B">
            <w:pPr>
              <w:tabs>
                <w:tab w:val="decimal" w:pos="96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578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036</w:t>
            </w:r>
          </w:p>
        </w:tc>
        <w:tc>
          <w:tcPr>
            <w:tcW w:w="90" w:type="dxa"/>
          </w:tcPr>
          <w:p w14:paraId="35774F23" w14:textId="77777777" w:rsidR="000D684B" w:rsidRPr="00796FCC" w:rsidRDefault="000D684B" w:rsidP="000D684B">
            <w:pPr>
              <w:tabs>
                <w:tab w:val="decimal" w:pos="855"/>
              </w:tabs>
              <w:spacing w:line="300" w:lineRule="exact"/>
              <w:ind w:left="18" w:right="-45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</w:tcPr>
          <w:p w14:paraId="3D23B84C" w14:textId="7D50C886" w:rsidR="000D684B" w:rsidRPr="00796FCC" w:rsidRDefault="008F6C8B" w:rsidP="000D684B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D4321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625</w:t>
            </w:r>
            <w:r w:rsidR="00D4321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534</w:t>
            </w:r>
          </w:p>
        </w:tc>
        <w:tc>
          <w:tcPr>
            <w:tcW w:w="90" w:type="dxa"/>
          </w:tcPr>
          <w:p w14:paraId="1E62197F" w14:textId="77777777" w:rsidR="000D684B" w:rsidRPr="00796FCC" w:rsidRDefault="000D684B" w:rsidP="000D684B">
            <w:pPr>
              <w:tabs>
                <w:tab w:val="decimal" w:pos="957"/>
              </w:tabs>
              <w:snapToGrid w:val="0"/>
              <w:spacing w:line="300" w:lineRule="exact"/>
              <w:ind w:left="18"/>
              <w:jc w:val="thaiDistribute"/>
              <w:rPr>
                <w:rFonts w:ascii="Angsana New" w:hAnsi="Angsana New" w:cs="Angsana New"/>
                <w:sz w:val="24"/>
                <w:szCs w:val="24"/>
                <w:lang w:val="en-US" w:eastAsia="x-none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78E777" w14:textId="5B2D149C" w:rsidR="000D684B" w:rsidRPr="00796FCC" w:rsidRDefault="008F6C8B" w:rsidP="000D684B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589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869</w:t>
            </w:r>
          </w:p>
        </w:tc>
      </w:tr>
      <w:tr w:rsidR="000D684B" w:rsidRPr="00796FCC" w14:paraId="5C9AED2E" w14:textId="77777777" w:rsidTr="00B31F7E">
        <w:trPr>
          <w:trHeight w:val="23"/>
        </w:trPr>
        <w:tc>
          <w:tcPr>
            <w:tcW w:w="3915" w:type="dxa"/>
          </w:tcPr>
          <w:p w14:paraId="52BB69CB" w14:textId="77777777" w:rsidR="000D684B" w:rsidRPr="00796FCC" w:rsidRDefault="000D684B" w:rsidP="000D684B">
            <w:pPr>
              <w:spacing w:line="120" w:lineRule="exact"/>
              <w:ind w:left="1260" w:hanging="5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7AD68482" w14:textId="77777777" w:rsidR="000D684B" w:rsidRPr="00796FCC" w:rsidRDefault="000D684B" w:rsidP="000D684B">
            <w:pPr>
              <w:tabs>
                <w:tab w:val="decimal" w:pos="1068"/>
                <w:tab w:val="decimal" w:pos="1160"/>
              </w:tabs>
              <w:spacing w:line="120" w:lineRule="exact"/>
              <w:ind w:right="118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2A6616C" w14:textId="77777777" w:rsidR="000D684B" w:rsidRPr="00796FCC" w:rsidRDefault="000D684B" w:rsidP="000D684B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13F418D2" w14:textId="77777777" w:rsidR="000D684B" w:rsidRPr="00796FCC" w:rsidRDefault="000D684B" w:rsidP="000D684B">
            <w:pPr>
              <w:tabs>
                <w:tab w:val="decimal" w:pos="856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668E6B1" w14:textId="77777777" w:rsidR="000D684B" w:rsidRPr="00796FCC" w:rsidRDefault="000D684B" w:rsidP="000D684B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5166C2D5" w14:textId="77777777" w:rsidR="000D684B" w:rsidRPr="00796FCC" w:rsidRDefault="000D684B" w:rsidP="000D684B">
            <w:pPr>
              <w:tabs>
                <w:tab w:val="decimal" w:pos="870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E4D377F" w14:textId="77777777" w:rsidR="000D684B" w:rsidRPr="00796FCC" w:rsidRDefault="000D684B" w:rsidP="000D684B">
            <w:pPr>
              <w:snapToGrid w:val="0"/>
              <w:spacing w:line="12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top w:val="double" w:sz="4" w:space="0" w:color="auto"/>
            </w:tcBorders>
          </w:tcPr>
          <w:p w14:paraId="23570657" w14:textId="77777777" w:rsidR="000D684B" w:rsidRPr="00796FCC" w:rsidRDefault="000D684B" w:rsidP="000D684B">
            <w:pPr>
              <w:tabs>
                <w:tab w:val="decimal" w:pos="930"/>
              </w:tabs>
              <w:spacing w:line="12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D684B" w:rsidRPr="00796FCC" w14:paraId="6408F33D" w14:textId="77777777" w:rsidTr="006209B1">
        <w:tc>
          <w:tcPr>
            <w:tcW w:w="3915" w:type="dxa"/>
          </w:tcPr>
          <w:p w14:paraId="3E89D2AE" w14:textId="77777777" w:rsidR="000D684B" w:rsidRPr="00796FCC" w:rsidRDefault="000D684B" w:rsidP="000D684B">
            <w:pPr>
              <w:spacing w:line="300" w:lineRule="exact"/>
              <w:ind w:left="401" w:firstLine="89"/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  <w:lang w:val="en-US"/>
              </w:rPr>
              <w:t>สินทรัพย์ทางการเงินที่วัดมูลค่าด้วยราคาทุนตัด</w:t>
            </w:r>
            <w:r w:rsidRPr="00796FCC">
              <w:rPr>
                <w:rFonts w:ascii="Angsana New" w:hAnsi="Angsana New" w:cs="Angsana New" w:hint="cs"/>
                <w:b/>
                <w:bCs/>
                <w:spacing w:val="-6"/>
                <w:sz w:val="24"/>
                <w:szCs w:val="24"/>
                <w:cs/>
                <w:lang w:val="en-US"/>
              </w:rPr>
              <w:t>จำ</w:t>
            </w:r>
            <w:r w:rsidRPr="00796FCC">
              <w:rPr>
                <w:rFonts w:ascii="Angsana New" w:hAnsi="Angsana New" w:cs="Angsana New"/>
                <w:b/>
                <w:bCs/>
                <w:spacing w:val="-6"/>
                <w:sz w:val="24"/>
                <w:szCs w:val="24"/>
                <w:cs/>
                <w:lang w:val="en-US"/>
              </w:rPr>
              <w:t>หน่าย</w:t>
            </w:r>
          </w:p>
        </w:tc>
        <w:tc>
          <w:tcPr>
            <w:tcW w:w="1022" w:type="dxa"/>
          </w:tcPr>
          <w:p w14:paraId="4864364D" w14:textId="77777777" w:rsidR="000D684B" w:rsidRPr="00796FCC" w:rsidRDefault="000D684B" w:rsidP="000D684B">
            <w:pPr>
              <w:tabs>
                <w:tab w:val="decimal" w:pos="902"/>
                <w:tab w:val="decimal" w:pos="1160"/>
              </w:tabs>
              <w:spacing w:line="300" w:lineRule="exact"/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78400B0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2E1B3C2D" w14:textId="77777777" w:rsidR="000D684B" w:rsidRPr="00796FCC" w:rsidRDefault="000D684B" w:rsidP="000D684B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65E054D3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6A23119E" w14:textId="77777777" w:rsidR="000D684B" w:rsidRPr="00796FCC" w:rsidRDefault="000D684B" w:rsidP="000D684B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5E67DAF9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514876F8" w14:textId="77777777" w:rsidR="000D684B" w:rsidRPr="00796FCC" w:rsidRDefault="000D684B" w:rsidP="000D684B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D684B" w:rsidRPr="00796FCC" w14:paraId="0AC16067" w14:textId="77777777" w:rsidTr="00D97E43">
        <w:trPr>
          <w:trHeight w:val="198"/>
        </w:trPr>
        <w:tc>
          <w:tcPr>
            <w:tcW w:w="3915" w:type="dxa"/>
            <w:vAlign w:val="bottom"/>
          </w:tcPr>
          <w:p w14:paraId="4668619F" w14:textId="77777777" w:rsidR="000D684B" w:rsidRPr="00796FCC" w:rsidRDefault="000D684B" w:rsidP="000D684B">
            <w:pPr>
              <w:spacing w:line="300" w:lineRule="exact"/>
              <w:ind w:left="583" w:firstLine="87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022" w:type="dxa"/>
          </w:tcPr>
          <w:p w14:paraId="2D75F145" w14:textId="77777777" w:rsidR="000D684B" w:rsidRPr="00796FCC" w:rsidRDefault="000D684B" w:rsidP="000D684B">
            <w:pPr>
              <w:tabs>
                <w:tab w:val="decimal" w:pos="902"/>
              </w:tabs>
              <w:spacing w:line="300" w:lineRule="exact"/>
              <w:ind w:right="-63"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20B5BC1C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76FE420E" w14:textId="77777777" w:rsidR="000D684B" w:rsidRPr="00796FCC" w:rsidRDefault="000D684B" w:rsidP="000D684B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133902A8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</w:tcPr>
          <w:p w14:paraId="0D27AC58" w14:textId="77777777" w:rsidR="000D684B" w:rsidRPr="00796FCC" w:rsidRDefault="000D684B" w:rsidP="000D684B">
            <w:pPr>
              <w:tabs>
                <w:tab w:val="decimal" w:pos="856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</w:tcPr>
          <w:p w14:paraId="460B601E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</w:tcPr>
          <w:p w14:paraId="3D7348EC" w14:textId="77777777" w:rsidR="000D684B" w:rsidRPr="00796FCC" w:rsidRDefault="000D684B" w:rsidP="000D684B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0D684B" w:rsidRPr="00796FCC" w14:paraId="5BC42764" w14:textId="77777777" w:rsidTr="00D97E43">
        <w:tc>
          <w:tcPr>
            <w:tcW w:w="3915" w:type="dxa"/>
          </w:tcPr>
          <w:p w14:paraId="379BFAA7" w14:textId="77777777" w:rsidR="000D684B" w:rsidRPr="00796FCC" w:rsidRDefault="000D684B" w:rsidP="000D684B">
            <w:pPr>
              <w:spacing w:line="300" w:lineRule="exact"/>
              <w:ind w:left="1260" w:hanging="41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หุ้น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>กู้</w:t>
            </w: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75EBAB16" w14:textId="451FFE9C" w:rsidR="000D684B" w:rsidRPr="00796FCC" w:rsidRDefault="008F6C8B" w:rsidP="000D684B">
            <w:pPr>
              <w:tabs>
                <w:tab w:val="decimal" w:pos="902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115</w:t>
            </w:r>
            <w:r w:rsidR="003D77C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6D0F63B3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0270BBD9" w14:textId="244A3F87" w:rsidR="000D684B" w:rsidRPr="00796FCC" w:rsidRDefault="008F6C8B" w:rsidP="000D684B">
            <w:pPr>
              <w:tabs>
                <w:tab w:val="decimal" w:pos="96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39E32403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tcBorders>
              <w:bottom w:val="double" w:sz="4" w:space="0" w:color="auto"/>
            </w:tcBorders>
          </w:tcPr>
          <w:p w14:paraId="59E95910" w14:textId="13CA5563" w:rsidR="000D684B" w:rsidRPr="00796FCC" w:rsidRDefault="008F6C8B" w:rsidP="000D684B">
            <w:pPr>
              <w:tabs>
                <w:tab w:val="decimal" w:pos="930"/>
              </w:tabs>
              <w:spacing w:line="300" w:lineRule="exact"/>
              <w:ind w:firstLine="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115</w:t>
            </w:r>
            <w:r w:rsidR="003D77C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90" w:type="dxa"/>
          </w:tcPr>
          <w:p w14:paraId="680AA0B6" w14:textId="77777777" w:rsidR="000D684B" w:rsidRPr="00796FCC" w:rsidRDefault="000D684B" w:rsidP="000D684B">
            <w:pPr>
              <w:snapToGrid w:val="0"/>
              <w:spacing w:line="300" w:lineRule="exact"/>
              <w:ind w:right="54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2" w:type="dxa"/>
            <w:gridSpan w:val="2"/>
            <w:tcBorders>
              <w:bottom w:val="double" w:sz="4" w:space="0" w:color="auto"/>
            </w:tcBorders>
          </w:tcPr>
          <w:p w14:paraId="7AC46784" w14:textId="2CC04462" w:rsidR="000D684B" w:rsidRPr="00796FCC" w:rsidRDefault="008F6C8B" w:rsidP="000D684B">
            <w:pPr>
              <w:tabs>
                <w:tab w:val="decimal" w:pos="930"/>
              </w:tabs>
              <w:spacing w:line="300" w:lineRule="exact"/>
              <w:ind w:firstLine="1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0D684B" w:rsidRPr="00796FCC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</w:tbl>
    <w:p w14:paraId="6B30538C" w14:textId="77777777" w:rsidR="00907F98" w:rsidRPr="00557AAC" w:rsidRDefault="00907F98" w:rsidP="00557AAC">
      <w:pPr>
        <w:spacing w:before="12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761A7A2D" w14:textId="77777777" w:rsidR="00A6365B" w:rsidRDefault="00A6365B" w:rsidP="00F1589E">
      <w:pPr>
        <w:spacing w:before="120"/>
        <w:ind w:left="1267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16479BF1" w14:textId="0F95EAF9" w:rsidR="00907F98" w:rsidRPr="00796FCC" w:rsidRDefault="00907F98" w:rsidP="00F1589E">
      <w:pPr>
        <w:spacing w:before="120"/>
        <w:ind w:left="1267"/>
        <w:jc w:val="thaiDistribute"/>
        <w:rPr>
          <w:rFonts w:ascii="Angsana New" w:hAnsi="Angsana New" w:cs="Angsana New"/>
          <w:sz w:val="24"/>
          <w:szCs w:val="24"/>
          <w:cs/>
          <w:lang w:val="en-US"/>
        </w:rPr>
        <w:sectPr w:rsidR="00907F98" w:rsidRPr="00796FCC" w:rsidSect="006667EE">
          <w:headerReference w:type="first" r:id="rId14"/>
          <w:pgSz w:w="11906" w:h="16838" w:code="9"/>
          <w:pgMar w:top="1440" w:right="1224" w:bottom="1008" w:left="1440" w:header="864" w:footer="432" w:gutter="0"/>
          <w:pgNumType w:chapStyle="1"/>
          <w:cols w:space="720"/>
          <w:titlePg/>
          <w:docGrid w:linePitch="381"/>
        </w:sectPr>
      </w:pPr>
    </w:p>
    <w:p w14:paraId="04E685D1" w14:textId="1C2A7D7F" w:rsidR="000D6C07" w:rsidRPr="00796FCC" w:rsidRDefault="008F6C8B" w:rsidP="000D6C07">
      <w:pPr>
        <w:tabs>
          <w:tab w:val="left" w:pos="900"/>
        </w:tabs>
        <w:ind w:left="360"/>
        <w:rPr>
          <w:rFonts w:ascii="Angsana New" w:hAnsi="Angsana New" w:cs="Angsana New"/>
          <w:sz w:val="32"/>
          <w:szCs w:val="32"/>
          <w:cs/>
          <w:lang w:val="en-US"/>
        </w:rPr>
      </w:pPr>
      <w:r w:rsidRPr="008F6C8B">
        <w:rPr>
          <w:rFonts w:ascii="Angsana New" w:hAnsi="Angsana New" w:cs="Angsana New"/>
          <w:sz w:val="32"/>
          <w:szCs w:val="32"/>
          <w:lang w:val="en-US"/>
        </w:rPr>
        <w:lastRenderedPageBreak/>
        <w:t>10</w:t>
      </w:r>
      <w:r w:rsidR="000D6C07" w:rsidRPr="00796FCC">
        <w:rPr>
          <w:rFonts w:ascii="Angsana New" w:hAnsi="Angsana New" w:cs="Angsana New" w:hint="cs"/>
          <w:sz w:val="32"/>
          <w:szCs w:val="32"/>
          <w:cs/>
        </w:rPr>
        <w:t>.</w:t>
      </w:r>
      <w:r w:rsidRPr="008F6C8B">
        <w:rPr>
          <w:rFonts w:ascii="Angsana New" w:hAnsi="Angsana New" w:cs="Angsana New"/>
          <w:sz w:val="32"/>
          <w:szCs w:val="32"/>
          <w:lang w:val="en-US"/>
        </w:rPr>
        <w:t>2</w:t>
      </w:r>
      <w:r w:rsidR="000D6C07" w:rsidRPr="00796FCC">
        <w:rPr>
          <w:rFonts w:ascii="Angsana New" w:hAnsi="Angsana New" w:cs="Angsana New"/>
          <w:sz w:val="32"/>
          <w:szCs w:val="32"/>
          <w:cs/>
        </w:rPr>
        <w:tab/>
        <w:t>รายละเอียดเงินลงทุนใน</w:t>
      </w:r>
      <w:r w:rsidR="0013762F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0D6C07" w:rsidRPr="00796FCC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0D6C07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D6C07" w:rsidRPr="00796FC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8F6C8B">
        <w:rPr>
          <w:rFonts w:ascii="Angsana New" w:hAnsi="Angsana New" w:cs="Angsana New"/>
          <w:sz w:val="32"/>
          <w:szCs w:val="32"/>
          <w:lang w:val="en-US"/>
        </w:rPr>
        <w:t>31</w:t>
      </w:r>
      <w:r w:rsidR="0032744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2744D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F6C8B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8F6C8B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8F6C8B">
        <w:rPr>
          <w:rFonts w:ascii="Angsana New" w:hAnsi="Angsana New" w:cs="Angsana New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0D6C07" w:rsidRPr="00796FCC">
        <w:rPr>
          <w:rFonts w:ascii="Angsana New" w:hAnsi="Angsana New" w:cs="Angsana New"/>
          <w:sz w:val="32"/>
          <w:szCs w:val="32"/>
          <w:cs/>
        </w:rPr>
        <w:t>มีดังนี้</w:t>
      </w:r>
      <w:r w:rsidR="000D6C07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D6C07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(ดูหมายเหตุข้อ </w:t>
      </w:r>
      <w:r w:rsidRPr="008F6C8B">
        <w:rPr>
          <w:rFonts w:ascii="Angsana New" w:hAnsi="Angsana New" w:cs="Angsana New"/>
          <w:sz w:val="32"/>
          <w:szCs w:val="32"/>
          <w:lang w:val="en-US"/>
        </w:rPr>
        <w:t>21</w:t>
      </w:r>
      <w:r w:rsidR="000D6C07" w:rsidRPr="00796FCC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p w14:paraId="1AA84997" w14:textId="5230961B" w:rsidR="000D6C07" w:rsidRPr="00796FCC" w:rsidRDefault="000D6C07" w:rsidP="00886F2E">
      <w:pPr>
        <w:ind w:left="360" w:right="62"/>
        <w:jc w:val="right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: พันบาท</w:t>
      </w:r>
    </w:p>
    <w:tbl>
      <w:tblPr>
        <w:tblW w:w="147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440"/>
        <w:gridCol w:w="1440"/>
        <w:gridCol w:w="606"/>
        <w:gridCol w:w="652"/>
        <w:gridCol w:w="652"/>
        <w:gridCol w:w="654"/>
        <w:gridCol w:w="605"/>
        <w:gridCol w:w="86"/>
        <w:gridCol w:w="593"/>
        <w:gridCol w:w="92"/>
        <w:gridCol w:w="630"/>
        <w:gridCol w:w="90"/>
        <w:gridCol w:w="630"/>
        <w:gridCol w:w="630"/>
        <w:gridCol w:w="630"/>
        <w:gridCol w:w="590"/>
        <w:gridCol w:w="90"/>
        <w:gridCol w:w="562"/>
        <w:gridCol w:w="97"/>
        <w:gridCol w:w="590"/>
        <w:gridCol w:w="90"/>
        <w:gridCol w:w="566"/>
      </w:tblGrid>
      <w:tr w:rsidR="00886F2E" w:rsidRPr="00796FCC" w14:paraId="0B708B02" w14:textId="75AD2D3E" w:rsidTr="0046050E">
        <w:trPr>
          <w:cantSplit/>
          <w:trHeight w:val="162"/>
        </w:trPr>
        <w:tc>
          <w:tcPr>
            <w:tcW w:w="2736" w:type="dxa"/>
          </w:tcPr>
          <w:p w14:paraId="451BF534" w14:textId="77777777" w:rsidR="00886F2E" w:rsidRPr="00796FCC" w:rsidRDefault="00886F2E" w:rsidP="00E64B36">
            <w:pPr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C9AB371" w14:textId="77777777" w:rsidR="00886F2E" w:rsidRPr="00796FCC" w:rsidRDefault="00886F2E" w:rsidP="00E64B36">
            <w:pPr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5E2D0F1" w14:textId="77777777" w:rsidR="00886F2E" w:rsidRPr="00796FCC" w:rsidRDefault="00886F2E" w:rsidP="00E64B36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8" w:type="dxa"/>
            <w:gridSpan w:val="2"/>
          </w:tcPr>
          <w:p w14:paraId="59766DB0" w14:textId="77777777" w:rsidR="00886F2E" w:rsidRPr="00796FCC" w:rsidRDefault="00886F2E" w:rsidP="00E64B36">
            <w:pPr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32" w:type="dxa"/>
            <w:gridSpan w:val="9"/>
          </w:tcPr>
          <w:p w14:paraId="2F5AE55C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3845" w:type="dxa"/>
            <w:gridSpan w:val="9"/>
          </w:tcPr>
          <w:p w14:paraId="4D1DCDE4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</w:t>
            </w:r>
            <w:r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เฉพาะกิจการ</w:t>
            </w:r>
          </w:p>
        </w:tc>
      </w:tr>
      <w:tr w:rsidR="00886F2E" w:rsidRPr="00796FCC" w14:paraId="38E6B8FF" w14:textId="138BBDF4" w:rsidTr="0046050E">
        <w:trPr>
          <w:cantSplit/>
          <w:trHeight w:val="162"/>
        </w:trPr>
        <w:tc>
          <w:tcPr>
            <w:tcW w:w="2736" w:type="dxa"/>
          </w:tcPr>
          <w:p w14:paraId="779183C5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47917AD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48E0C1B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58" w:type="dxa"/>
            <w:gridSpan w:val="2"/>
          </w:tcPr>
          <w:p w14:paraId="687353DA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06" w:type="dxa"/>
            <w:gridSpan w:val="2"/>
          </w:tcPr>
          <w:p w14:paraId="2B64CF8D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4" w:type="dxa"/>
            <w:gridSpan w:val="3"/>
          </w:tcPr>
          <w:p w14:paraId="557B29A4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70F9551D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28431FE4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322B261A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2" w:type="dxa"/>
            <w:gridSpan w:val="3"/>
          </w:tcPr>
          <w:p w14:paraId="3C6176BB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" w:type="dxa"/>
          </w:tcPr>
          <w:p w14:paraId="0214C21F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6" w:type="dxa"/>
            <w:gridSpan w:val="3"/>
          </w:tcPr>
          <w:p w14:paraId="7167DF19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886F2E" w:rsidRPr="00796FCC" w14:paraId="3E3B0115" w14:textId="5634DCB1" w:rsidTr="0046050E">
        <w:trPr>
          <w:cantSplit/>
          <w:trHeight w:val="162"/>
        </w:trPr>
        <w:tc>
          <w:tcPr>
            <w:tcW w:w="2736" w:type="dxa"/>
          </w:tcPr>
          <w:p w14:paraId="0653E33C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1440" w:type="dxa"/>
          </w:tcPr>
          <w:p w14:paraId="5B412B0B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ประเภท</w:t>
            </w:r>
          </w:p>
        </w:tc>
        <w:tc>
          <w:tcPr>
            <w:tcW w:w="1440" w:type="dxa"/>
          </w:tcPr>
          <w:p w14:paraId="6E1D3250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1258" w:type="dxa"/>
            <w:gridSpan w:val="2"/>
          </w:tcPr>
          <w:p w14:paraId="712027C9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306" w:type="dxa"/>
            <w:gridSpan w:val="2"/>
          </w:tcPr>
          <w:p w14:paraId="79A34C9E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84" w:type="dxa"/>
            <w:gridSpan w:val="3"/>
          </w:tcPr>
          <w:p w14:paraId="08BF3A52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2" w:type="dxa"/>
          </w:tcPr>
          <w:p w14:paraId="2B2D0513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792886F6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260" w:type="dxa"/>
            <w:gridSpan w:val="2"/>
          </w:tcPr>
          <w:p w14:paraId="22CE7C23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42" w:type="dxa"/>
            <w:gridSpan w:val="3"/>
          </w:tcPr>
          <w:p w14:paraId="667D0C6D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7" w:type="dxa"/>
          </w:tcPr>
          <w:p w14:paraId="665296E6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6" w:type="dxa"/>
            <w:gridSpan w:val="3"/>
          </w:tcPr>
          <w:p w14:paraId="0973E593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</w:tr>
      <w:tr w:rsidR="00886F2E" w:rsidRPr="00796FCC" w14:paraId="43BA6CDD" w14:textId="2EA8E36B" w:rsidTr="0046050E">
        <w:trPr>
          <w:cantSplit/>
        </w:trPr>
        <w:tc>
          <w:tcPr>
            <w:tcW w:w="2736" w:type="dxa"/>
          </w:tcPr>
          <w:p w14:paraId="78A563CF" w14:textId="77777777" w:rsidR="00886F2E" w:rsidRPr="00796FCC" w:rsidRDefault="00886F2E" w:rsidP="00E64B36">
            <w:pPr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BF2EC97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1440" w:type="dxa"/>
          </w:tcPr>
          <w:p w14:paraId="316B4861" w14:textId="77777777" w:rsidR="00886F2E" w:rsidRPr="00796FCC" w:rsidRDefault="00886F2E" w:rsidP="00E64B36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06" w:type="dxa"/>
          </w:tcPr>
          <w:p w14:paraId="7BC47DE3" w14:textId="77777777" w:rsidR="00886F2E" w:rsidRPr="00796FCC" w:rsidRDefault="00886F2E" w:rsidP="00E64B36">
            <w:pPr>
              <w:ind w:right="-126" w:hanging="1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52" w:type="dxa"/>
          </w:tcPr>
          <w:p w14:paraId="3C1E66B3" w14:textId="77777777" w:rsidR="00886F2E" w:rsidRPr="00796FCC" w:rsidRDefault="00886F2E" w:rsidP="00E64B36">
            <w:pPr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06" w:type="dxa"/>
            <w:gridSpan w:val="2"/>
          </w:tcPr>
          <w:p w14:paraId="7556B6F8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84" w:type="dxa"/>
            <w:gridSpan w:val="3"/>
          </w:tcPr>
          <w:p w14:paraId="1AB62F0C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5A37A903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245BC723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6FF34488" w14:textId="77777777" w:rsidR="00886F2E" w:rsidRPr="00796FCC" w:rsidRDefault="00886F2E" w:rsidP="00E64B36">
            <w:pPr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42" w:type="dxa"/>
            <w:gridSpan w:val="3"/>
          </w:tcPr>
          <w:p w14:paraId="629905CC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7" w:type="dxa"/>
          </w:tcPr>
          <w:p w14:paraId="23804EA2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6" w:type="dxa"/>
            <w:gridSpan w:val="3"/>
          </w:tcPr>
          <w:p w14:paraId="0C55696F" w14:textId="77777777" w:rsidR="00886F2E" w:rsidRPr="00796FCC" w:rsidRDefault="00886F2E" w:rsidP="00E64B36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886F2E" w:rsidRPr="00796FCC" w14:paraId="431B94B2" w14:textId="77777777" w:rsidTr="0046050E">
        <w:tc>
          <w:tcPr>
            <w:tcW w:w="2736" w:type="dxa"/>
          </w:tcPr>
          <w:p w14:paraId="7ABB953F" w14:textId="77777777" w:rsidR="00886F2E" w:rsidRPr="00796FCC" w:rsidRDefault="00886F2E" w:rsidP="00343450">
            <w:pPr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959929E" w14:textId="77777777" w:rsidR="00886F2E" w:rsidRPr="00796FCC" w:rsidRDefault="00886F2E" w:rsidP="00343450">
            <w:pPr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C5A6D45" w14:textId="77777777" w:rsidR="00886F2E" w:rsidRPr="00796FCC" w:rsidRDefault="00886F2E" w:rsidP="00343450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441EE0E9" w14:textId="6C77DA77" w:rsidR="00886F2E" w:rsidRPr="00796FCC" w:rsidRDefault="008F6C8B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652" w:type="dxa"/>
          </w:tcPr>
          <w:p w14:paraId="6FA7133F" w14:textId="515D68B7" w:rsidR="00886F2E" w:rsidRPr="00796FCC" w:rsidRDefault="008F6C8B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52" w:type="dxa"/>
          </w:tcPr>
          <w:p w14:paraId="779A5876" w14:textId="61DBA15E" w:rsidR="00886F2E" w:rsidRPr="00796FCC" w:rsidRDefault="008F6C8B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654" w:type="dxa"/>
          </w:tcPr>
          <w:p w14:paraId="77409B61" w14:textId="0EEC0A44" w:rsidR="00886F2E" w:rsidRPr="00796FCC" w:rsidRDefault="008F6C8B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05" w:type="dxa"/>
          </w:tcPr>
          <w:p w14:paraId="0495C377" w14:textId="4882496D" w:rsidR="00886F2E" w:rsidRPr="00796FCC" w:rsidRDefault="008F6C8B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86" w:type="dxa"/>
          </w:tcPr>
          <w:p w14:paraId="00785D03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3" w:type="dxa"/>
          </w:tcPr>
          <w:p w14:paraId="2494F915" w14:textId="5FE79297" w:rsidR="00886F2E" w:rsidRPr="00796FCC" w:rsidRDefault="008F6C8B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2" w:type="dxa"/>
          </w:tcPr>
          <w:p w14:paraId="02246EEE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4AC04656" w14:textId="6DFBC43D" w:rsidR="00886F2E" w:rsidRPr="00796FCC" w:rsidRDefault="008F6C8B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4D573755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5F2A820" w14:textId="2DBA0954" w:rsidR="00886F2E" w:rsidRPr="00796FCC" w:rsidRDefault="008F6C8B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30" w:type="dxa"/>
          </w:tcPr>
          <w:p w14:paraId="69288AD8" w14:textId="30A2B640" w:rsidR="00886F2E" w:rsidRPr="00796FCC" w:rsidRDefault="008F6C8B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630" w:type="dxa"/>
          </w:tcPr>
          <w:p w14:paraId="53637BA6" w14:textId="5DC39D91" w:rsidR="00886F2E" w:rsidRPr="00796FCC" w:rsidRDefault="008F6C8B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590" w:type="dxa"/>
          </w:tcPr>
          <w:p w14:paraId="2A8B80D3" w14:textId="4527A2A0" w:rsidR="00886F2E" w:rsidRPr="00796FCC" w:rsidRDefault="008F6C8B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44D9D93F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470215F" w14:textId="5B8B6F2D" w:rsidR="00886F2E" w:rsidRPr="00796FCC" w:rsidRDefault="008F6C8B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7" w:type="dxa"/>
          </w:tcPr>
          <w:p w14:paraId="0CBD3167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511CE182" w14:textId="7FD2B834" w:rsidR="00886F2E" w:rsidRPr="00796FCC" w:rsidRDefault="008F6C8B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5C040EB1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22B48DAB" w14:textId="3F18D54F" w:rsidR="00886F2E" w:rsidRPr="00796FCC" w:rsidRDefault="008F6C8B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886F2E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</w:tr>
      <w:tr w:rsidR="00886F2E" w:rsidRPr="00796FCC" w14:paraId="148F3DFF" w14:textId="6B808283" w:rsidTr="0046050E">
        <w:tc>
          <w:tcPr>
            <w:tcW w:w="2736" w:type="dxa"/>
          </w:tcPr>
          <w:p w14:paraId="61EF3433" w14:textId="77777777" w:rsidR="00886F2E" w:rsidRPr="00796FCC" w:rsidRDefault="00886F2E" w:rsidP="00343450">
            <w:pPr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0B2612B" w14:textId="77777777" w:rsidR="00886F2E" w:rsidRPr="00796FCC" w:rsidRDefault="00886F2E" w:rsidP="00343450">
            <w:pPr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64683E4" w14:textId="77777777" w:rsidR="00886F2E" w:rsidRPr="00796FCC" w:rsidRDefault="00886F2E" w:rsidP="00343450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1A3E906E" w14:textId="6ACD444C" w:rsidR="00886F2E" w:rsidRPr="00796FCC" w:rsidRDefault="008F6C8B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52" w:type="dxa"/>
          </w:tcPr>
          <w:p w14:paraId="6D379430" w14:textId="09AF2160" w:rsidR="00886F2E" w:rsidRPr="00796FCC" w:rsidRDefault="008F6C8B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52" w:type="dxa"/>
          </w:tcPr>
          <w:p w14:paraId="083CF98A" w14:textId="3420F7FF" w:rsidR="00886F2E" w:rsidRPr="00796FCC" w:rsidRDefault="008F6C8B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54" w:type="dxa"/>
          </w:tcPr>
          <w:p w14:paraId="263DDF9A" w14:textId="7F04AA80" w:rsidR="00886F2E" w:rsidRPr="00796FCC" w:rsidRDefault="008F6C8B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05" w:type="dxa"/>
          </w:tcPr>
          <w:p w14:paraId="2EB7E0D3" w14:textId="1E73F70E" w:rsidR="00886F2E" w:rsidRPr="00796FCC" w:rsidRDefault="008F6C8B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86" w:type="dxa"/>
          </w:tcPr>
          <w:p w14:paraId="5F38DC3C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3" w:type="dxa"/>
          </w:tcPr>
          <w:p w14:paraId="2365E4FB" w14:textId="3EA43D77" w:rsidR="00886F2E" w:rsidRPr="00796FCC" w:rsidRDefault="008F6C8B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92" w:type="dxa"/>
          </w:tcPr>
          <w:p w14:paraId="170E3C57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182D9034" w14:textId="736017E4" w:rsidR="00886F2E" w:rsidRPr="00796FCC" w:rsidRDefault="008F6C8B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2701D004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B95FAFB" w14:textId="76C73539" w:rsidR="00886F2E" w:rsidRPr="00796FCC" w:rsidRDefault="008F6C8B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30" w:type="dxa"/>
          </w:tcPr>
          <w:p w14:paraId="13CA1447" w14:textId="2CDA28D3" w:rsidR="00886F2E" w:rsidRPr="00796FCC" w:rsidRDefault="008F6C8B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30" w:type="dxa"/>
          </w:tcPr>
          <w:p w14:paraId="4A7897E6" w14:textId="051C6EFB" w:rsidR="00886F2E" w:rsidRPr="00796FCC" w:rsidRDefault="008F6C8B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590" w:type="dxa"/>
          </w:tcPr>
          <w:p w14:paraId="0F681D90" w14:textId="32F1530F" w:rsidR="00886F2E" w:rsidRPr="00796FCC" w:rsidRDefault="008F6C8B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2842C9F9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54B12D3" w14:textId="0603BC83" w:rsidR="00886F2E" w:rsidRPr="00796FCC" w:rsidRDefault="008F6C8B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97" w:type="dxa"/>
          </w:tcPr>
          <w:p w14:paraId="4C1DF96D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34F69D18" w14:textId="421F9EAB" w:rsidR="00886F2E" w:rsidRPr="00796FCC" w:rsidRDefault="008F6C8B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73F57B08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2B7DCF87" w14:textId="002CC61A" w:rsidR="00886F2E" w:rsidRPr="00796FCC" w:rsidRDefault="008F6C8B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</w:tr>
      <w:tr w:rsidR="00886F2E" w:rsidRPr="00796FCC" w14:paraId="2985DB31" w14:textId="13FF8A2B" w:rsidTr="0046050E">
        <w:tc>
          <w:tcPr>
            <w:tcW w:w="2736" w:type="dxa"/>
          </w:tcPr>
          <w:p w14:paraId="564A0BD8" w14:textId="77777777" w:rsidR="00886F2E" w:rsidRPr="00796FCC" w:rsidRDefault="00886F2E" w:rsidP="00343450">
            <w:pPr>
              <w:ind w:left="36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</w:tcPr>
          <w:p w14:paraId="71B53DC0" w14:textId="77777777" w:rsidR="00886F2E" w:rsidRPr="00796FCC" w:rsidRDefault="00886F2E" w:rsidP="00343450">
            <w:pPr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10ED840" w14:textId="77777777" w:rsidR="00886F2E" w:rsidRPr="00796FCC" w:rsidRDefault="00886F2E" w:rsidP="00343450">
            <w:pPr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6" w:type="dxa"/>
          </w:tcPr>
          <w:p w14:paraId="418ADF80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07ACF996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11EF98EE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2FCAA719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C792C3F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FA32F47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3" w:type="dxa"/>
          </w:tcPr>
          <w:p w14:paraId="525967B8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AECEF23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7E9EDDC3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AE900E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6D939A2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684DFCE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28AC784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114D915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7D8FB6E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A328E17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3081EE1C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03987547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AD7D4C0" w14:textId="77777777" w:rsidR="00886F2E" w:rsidRPr="00796FCC" w:rsidRDefault="00886F2E" w:rsidP="00343450">
            <w:pPr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150986D2" w14:textId="77777777" w:rsidR="00886F2E" w:rsidRPr="00796FCC" w:rsidRDefault="00886F2E" w:rsidP="00343450">
            <w:pPr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886F2E" w:rsidRPr="00796FCC" w14:paraId="35F61CA8" w14:textId="1C642C1C" w:rsidTr="0046050E">
        <w:tc>
          <w:tcPr>
            <w:tcW w:w="2736" w:type="dxa"/>
          </w:tcPr>
          <w:p w14:paraId="0F36A36C" w14:textId="298F8C7D" w:rsidR="00886F2E" w:rsidRPr="00796FCC" w:rsidRDefault="00886F2E" w:rsidP="00343450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ทีพีซีเอส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(มหาชน)</w:t>
            </w:r>
          </w:p>
        </w:tc>
        <w:tc>
          <w:tcPr>
            <w:tcW w:w="1440" w:type="dxa"/>
          </w:tcPr>
          <w:p w14:paraId="3E2817B0" w14:textId="77777777" w:rsidR="00886F2E" w:rsidRPr="00796FCC" w:rsidRDefault="00886F2E" w:rsidP="00343450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ธุรกิจสิ่งทอ</w:t>
            </w:r>
          </w:p>
        </w:tc>
        <w:tc>
          <w:tcPr>
            <w:tcW w:w="1440" w:type="dxa"/>
          </w:tcPr>
          <w:p w14:paraId="23219048" w14:textId="77777777" w:rsidR="00886F2E" w:rsidRPr="00796FCC" w:rsidRDefault="00886F2E" w:rsidP="00343450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59A8EFB9" w14:textId="77777777" w:rsidR="00886F2E" w:rsidRPr="00796FCC" w:rsidRDefault="00886F2E" w:rsidP="00343450">
            <w:pPr>
              <w:ind w:left="-282" w:right="113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10176AE" w14:textId="77777777" w:rsidR="00886F2E" w:rsidRPr="00796FCC" w:rsidRDefault="00886F2E" w:rsidP="00343450">
            <w:pPr>
              <w:ind w:left="-282" w:right="113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032CF51" w14:textId="77777777" w:rsidR="00886F2E" w:rsidRPr="00796FCC" w:rsidRDefault="00886F2E" w:rsidP="00343450">
            <w:pPr>
              <w:tabs>
                <w:tab w:val="decimal" w:pos="561"/>
              </w:tabs>
              <w:ind w:left="-351" w:firstLine="18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68485C05" w14:textId="77777777" w:rsidR="00886F2E" w:rsidRPr="00796FCC" w:rsidRDefault="00886F2E" w:rsidP="0034345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3AFF26ED" w14:textId="77777777" w:rsidR="00886F2E" w:rsidRPr="00796FCC" w:rsidRDefault="00886F2E" w:rsidP="00343450">
            <w:pPr>
              <w:tabs>
                <w:tab w:val="decimal" w:pos="540"/>
              </w:tabs>
              <w:ind w:left="-430" w:right="-2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86" w:type="dxa"/>
          </w:tcPr>
          <w:p w14:paraId="69851648" w14:textId="77777777" w:rsidR="00886F2E" w:rsidRPr="00796FCC" w:rsidRDefault="00886F2E" w:rsidP="0034345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1B4AD3C" w14:textId="77777777" w:rsidR="00886F2E" w:rsidRPr="00796FCC" w:rsidRDefault="00886F2E" w:rsidP="0034345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B66B1E8" w14:textId="77777777" w:rsidR="00886F2E" w:rsidRPr="00796FCC" w:rsidRDefault="00886F2E" w:rsidP="0034345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DC40CB1" w14:textId="77777777" w:rsidR="00886F2E" w:rsidRPr="00796FCC" w:rsidRDefault="00886F2E" w:rsidP="00343450">
            <w:pPr>
              <w:tabs>
                <w:tab w:val="decimal" w:pos="540"/>
              </w:tabs>
              <w:ind w:left="-43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5279C12" w14:textId="77777777" w:rsidR="00886F2E" w:rsidRPr="00796FCC" w:rsidRDefault="00886F2E" w:rsidP="00343450">
            <w:pPr>
              <w:tabs>
                <w:tab w:val="decimal" w:pos="756"/>
              </w:tabs>
              <w:ind w:right="55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B9B3A19" w14:textId="77777777" w:rsidR="00886F2E" w:rsidRPr="00796FCC" w:rsidRDefault="00886F2E" w:rsidP="0034345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D10CFF0" w14:textId="77777777" w:rsidR="00886F2E" w:rsidRPr="00796FCC" w:rsidRDefault="00886F2E" w:rsidP="00557AAC">
            <w:pPr>
              <w:tabs>
                <w:tab w:val="decimal" w:pos="561"/>
              </w:tabs>
              <w:ind w:left="-351" w:firstLine="18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905F198" w14:textId="77777777" w:rsidR="00886F2E" w:rsidRPr="00796FCC" w:rsidRDefault="00886F2E" w:rsidP="00343450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4123208" w14:textId="77777777" w:rsidR="00886F2E" w:rsidRPr="00796FCC" w:rsidRDefault="00886F2E" w:rsidP="00343450">
            <w:pPr>
              <w:tabs>
                <w:tab w:val="decimal" w:pos="540"/>
              </w:tabs>
              <w:ind w:left="-430" w:right="-2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49162044" w14:textId="77777777" w:rsidR="00886F2E" w:rsidRPr="00796FCC" w:rsidRDefault="00886F2E" w:rsidP="0034345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0E0B5DB" w14:textId="77777777" w:rsidR="00886F2E" w:rsidRPr="00796FCC" w:rsidRDefault="00886F2E" w:rsidP="00343450">
            <w:pPr>
              <w:tabs>
                <w:tab w:val="decimal" w:pos="540"/>
              </w:tabs>
              <w:ind w:left="-430"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7AD74A3" w14:textId="77777777" w:rsidR="00886F2E" w:rsidRPr="00796FCC" w:rsidRDefault="00886F2E" w:rsidP="00343450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4608893" w14:textId="77777777" w:rsidR="00886F2E" w:rsidRPr="00796FCC" w:rsidRDefault="00886F2E" w:rsidP="00343450">
            <w:pPr>
              <w:tabs>
                <w:tab w:val="decimal" w:pos="540"/>
              </w:tabs>
              <w:ind w:left="-43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66456E2" w14:textId="77777777" w:rsidR="00886F2E" w:rsidRPr="00796FCC" w:rsidRDefault="00886F2E" w:rsidP="00343450">
            <w:pPr>
              <w:tabs>
                <w:tab w:val="decimal" w:pos="756"/>
              </w:tabs>
              <w:ind w:right="55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2265C9A9" w14:textId="77777777" w:rsidR="00886F2E" w:rsidRPr="00796FCC" w:rsidRDefault="00886F2E" w:rsidP="00343450">
            <w:pPr>
              <w:tabs>
                <w:tab w:val="decimal" w:pos="540"/>
              </w:tabs>
              <w:ind w:left="-190" w:right="-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C3F89" w:rsidRPr="00796FCC" w14:paraId="54E2F1D0" w14:textId="77777777" w:rsidTr="0046050E">
        <w:tc>
          <w:tcPr>
            <w:tcW w:w="2736" w:type="dxa"/>
          </w:tcPr>
          <w:p w14:paraId="0D8F224B" w14:textId="6487D143" w:rsidR="00CC3F89" w:rsidRPr="00796FCC" w:rsidRDefault="00CC3F89" w:rsidP="00CC3F89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7234939" w14:textId="77777777" w:rsidR="00CC3F89" w:rsidRPr="00796FCC" w:rsidRDefault="00CC3F89" w:rsidP="00CC3F8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FBCEF77" w14:textId="34B21929" w:rsidR="00CC3F89" w:rsidRPr="00796FCC" w:rsidRDefault="00CC3F89" w:rsidP="00CC3F8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ถือหุ้น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เกินกว่า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ร้อยละ </w:t>
            </w:r>
            <w:r w:rsidR="008F6C8B"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7E3B8750" w14:textId="54AB9A3E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4CC2F528" w14:textId="4E3370B7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E43EB5A" w14:textId="5408674B" w:rsidR="00CC3F89" w:rsidRPr="00796FCC" w:rsidRDefault="008F6C8B" w:rsidP="00CC3F89">
            <w:pPr>
              <w:tabs>
                <w:tab w:val="left" w:pos="508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04</w:t>
            </w:r>
          </w:p>
        </w:tc>
        <w:tc>
          <w:tcPr>
            <w:tcW w:w="654" w:type="dxa"/>
          </w:tcPr>
          <w:p w14:paraId="3EA8C425" w14:textId="0DD5B80E" w:rsidR="00CC3F89" w:rsidRPr="00796FCC" w:rsidRDefault="008F6C8B" w:rsidP="00CC3F8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04</w:t>
            </w:r>
          </w:p>
        </w:tc>
        <w:tc>
          <w:tcPr>
            <w:tcW w:w="605" w:type="dxa"/>
          </w:tcPr>
          <w:p w14:paraId="6B79A15F" w14:textId="57599ADE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60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659</w:t>
            </w:r>
          </w:p>
        </w:tc>
        <w:tc>
          <w:tcPr>
            <w:tcW w:w="86" w:type="dxa"/>
          </w:tcPr>
          <w:p w14:paraId="3430A2DD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48E4BABF" w14:textId="7446A9C1" w:rsidR="00CC3F89" w:rsidRPr="00796FCC" w:rsidRDefault="008F6C8B" w:rsidP="00CC3F89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60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659</w:t>
            </w:r>
          </w:p>
        </w:tc>
        <w:tc>
          <w:tcPr>
            <w:tcW w:w="92" w:type="dxa"/>
          </w:tcPr>
          <w:p w14:paraId="09DD0FA6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0AE1A1E" w14:textId="1139056D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200</w:t>
            </w:r>
            <w:r w:rsidR="001D1C76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547</w:t>
            </w:r>
          </w:p>
        </w:tc>
        <w:tc>
          <w:tcPr>
            <w:tcW w:w="90" w:type="dxa"/>
          </w:tcPr>
          <w:p w14:paraId="322C96F7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3A83FB2" w14:textId="3CD2823F" w:rsidR="00CC3F89" w:rsidRPr="00796FCC" w:rsidRDefault="008F6C8B" w:rsidP="00CC3F89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198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708</w:t>
            </w:r>
          </w:p>
        </w:tc>
        <w:tc>
          <w:tcPr>
            <w:tcW w:w="630" w:type="dxa"/>
          </w:tcPr>
          <w:p w14:paraId="18A07D53" w14:textId="6BEA113C" w:rsidR="00CC3F89" w:rsidRPr="00796FCC" w:rsidRDefault="008F6C8B" w:rsidP="00557AAC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11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</w:p>
        </w:tc>
        <w:tc>
          <w:tcPr>
            <w:tcW w:w="630" w:type="dxa"/>
          </w:tcPr>
          <w:p w14:paraId="5FF4995D" w14:textId="69DC812B" w:rsidR="00CC3F89" w:rsidRPr="00796FCC" w:rsidRDefault="008F6C8B" w:rsidP="00CC3F89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11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</w:p>
        </w:tc>
        <w:tc>
          <w:tcPr>
            <w:tcW w:w="590" w:type="dxa"/>
          </w:tcPr>
          <w:p w14:paraId="45AC782D" w14:textId="7C50B757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383</w:t>
            </w:r>
          </w:p>
        </w:tc>
        <w:tc>
          <w:tcPr>
            <w:tcW w:w="90" w:type="dxa"/>
          </w:tcPr>
          <w:p w14:paraId="048B25B3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320536" w14:textId="0BFBF054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383</w:t>
            </w:r>
          </w:p>
        </w:tc>
        <w:tc>
          <w:tcPr>
            <w:tcW w:w="97" w:type="dxa"/>
          </w:tcPr>
          <w:p w14:paraId="3EFEE9DE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45ED026" w14:textId="714D2D17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133</w:t>
            </w:r>
            <w:r w:rsidR="00CC3F8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512</w:t>
            </w:r>
          </w:p>
        </w:tc>
        <w:tc>
          <w:tcPr>
            <w:tcW w:w="90" w:type="dxa"/>
          </w:tcPr>
          <w:p w14:paraId="54642E3A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224E3A8B" w14:textId="0DCFE438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132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288</w:t>
            </w:r>
          </w:p>
        </w:tc>
      </w:tr>
      <w:tr w:rsidR="00CC3F89" w:rsidRPr="00796FCC" w14:paraId="606F0675" w14:textId="0BBBC2D5" w:rsidTr="0046050E">
        <w:tc>
          <w:tcPr>
            <w:tcW w:w="2736" w:type="dxa"/>
          </w:tcPr>
          <w:p w14:paraId="256F3F7C" w14:textId="7C39D776" w:rsidR="00CC3F89" w:rsidRPr="00796FCC" w:rsidRDefault="00CC3F89" w:rsidP="00CC3F89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ไอ.ซี.ซี. อินเตอร์เนชั่นแนล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1440" w:type="dxa"/>
          </w:tcPr>
          <w:p w14:paraId="37E34633" w14:textId="77777777" w:rsidR="00CC3F89" w:rsidRPr="00796FCC" w:rsidRDefault="00CC3F89" w:rsidP="00CC3F8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ผู้จัดจำหน่าย</w:t>
            </w:r>
          </w:p>
        </w:tc>
        <w:tc>
          <w:tcPr>
            <w:tcW w:w="1440" w:type="dxa"/>
          </w:tcPr>
          <w:p w14:paraId="2508D750" w14:textId="77777777" w:rsidR="00CC3F89" w:rsidRPr="00796FCC" w:rsidRDefault="00CC3F89" w:rsidP="00CC3F8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5F38E829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52F4D67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2B94076" w14:textId="77777777" w:rsidR="00CC3F89" w:rsidRPr="00796FCC" w:rsidRDefault="00CC3F89" w:rsidP="00CC3F8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7EAB2C1" w14:textId="77777777" w:rsidR="00CC3F89" w:rsidRPr="00796FCC" w:rsidRDefault="00CC3F89" w:rsidP="00CC3F89">
            <w:pPr>
              <w:ind w:right="-234" w:firstLine="8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41D85F52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4CD9206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67C3B9" w14:textId="77777777" w:rsidR="00CC3F89" w:rsidRPr="00796FCC" w:rsidRDefault="00CC3F89" w:rsidP="00CC3F89">
            <w:pPr>
              <w:ind w:right="-234" w:firstLine="8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0CC7E5B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0181D23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08228469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F3E6891" w14:textId="77777777" w:rsidR="00CC3F89" w:rsidRPr="00796FCC" w:rsidRDefault="00CC3F89" w:rsidP="00CC3F89">
            <w:pPr>
              <w:ind w:right="-234" w:firstLine="8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83E53E7" w14:textId="77777777" w:rsidR="00CC3F89" w:rsidRPr="00796FCC" w:rsidRDefault="00CC3F89" w:rsidP="00557AAC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A25747F" w14:textId="77777777" w:rsidR="00CC3F89" w:rsidRPr="00796FCC" w:rsidRDefault="00CC3F89" w:rsidP="00CC3F89">
            <w:pPr>
              <w:ind w:right="-234" w:firstLine="8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9F31316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D3022DD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AB63308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2AD07CF8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B56FF60" w14:textId="4070CF75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738FD213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F7B18B0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C3F89" w:rsidRPr="00796FCC" w14:paraId="28C52B47" w14:textId="2D037527" w:rsidTr="0046050E">
        <w:tc>
          <w:tcPr>
            <w:tcW w:w="2736" w:type="dxa"/>
          </w:tcPr>
          <w:p w14:paraId="1E578D59" w14:textId="6A2394E3" w:rsidR="00CC3F89" w:rsidRPr="00796FCC" w:rsidRDefault="00CC3F89" w:rsidP="00CC3F89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</w:tcPr>
          <w:p w14:paraId="1FD656D1" w14:textId="77777777" w:rsidR="00CC3F89" w:rsidRPr="00796FCC" w:rsidRDefault="00CC3F89" w:rsidP="00CC3F8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CCD4E56" w14:textId="5AFB8690" w:rsidR="00CC3F89" w:rsidRPr="00796FCC" w:rsidRDefault="00CC3F89" w:rsidP="00CC3F8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B434535" w14:textId="5FB77471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365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0EC2E7C9" w14:textId="043C3A0E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365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642C24A" w14:textId="6968D1C9" w:rsidR="00CC3F89" w:rsidRPr="00796FCC" w:rsidRDefault="008F6C8B" w:rsidP="00CC3F89">
            <w:pPr>
              <w:tabs>
                <w:tab w:val="left" w:pos="508"/>
              </w:tabs>
              <w:ind w:right="-247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92</w:t>
            </w:r>
          </w:p>
        </w:tc>
        <w:tc>
          <w:tcPr>
            <w:tcW w:w="654" w:type="dxa"/>
          </w:tcPr>
          <w:p w14:paraId="2A247A89" w14:textId="718E9F6F" w:rsidR="00CC3F89" w:rsidRPr="00796FCC" w:rsidRDefault="008F6C8B" w:rsidP="00CC3F8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92</w:t>
            </w:r>
          </w:p>
        </w:tc>
        <w:tc>
          <w:tcPr>
            <w:tcW w:w="605" w:type="dxa"/>
          </w:tcPr>
          <w:p w14:paraId="547D9197" w14:textId="337E399F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144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640</w:t>
            </w:r>
          </w:p>
        </w:tc>
        <w:tc>
          <w:tcPr>
            <w:tcW w:w="86" w:type="dxa"/>
          </w:tcPr>
          <w:p w14:paraId="7047340E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6A4F3FE" w14:textId="0CCD9135" w:rsidR="00CC3F89" w:rsidRPr="00796FCC" w:rsidRDefault="008F6C8B" w:rsidP="00CC3F89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144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640</w:t>
            </w:r>
          </w:p>
        </w:tc>
        <w:tc>
          <w:tcPr>
            <w:tcW w:w="92" w:type="dxa"/>
          </w:tcPr>
          <w:p w14:paraId="313161AB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E7CA37A" w14:textId="5B8F719A" w:rsidR="00CC3F89" w:rsidRPr="00796FCC" w:rsidRDefault="008F6C8B" w:rsidP="00CC3F89">
            <w:pPr>
              <w:tabs>
                <w:tab w:val="decimal" w:pos="540"/>
              </w:tabs>
              <w:ind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429</w:t>
            </w:r>
            <w:r w:rsidR="00CC3F8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399</w:t>
            </w:r>
          </w:p>
        </w:tc>
        <w:tc>
          <w:tcPr>
            <w:tcW w:w="90" w:type="dxa"/>
          </w:tcPr>
          <w:p w14:paraId="1E986EAB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8DA4673" w14:textId="710B9C70" w:rsidR="00CC3F89" w:rsidRPr="00796FCC" w:rsidRDefault="008F6C8B" w:rsidP="00CC3F89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454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447</w:t>
            </w:r>
          </w:p>
        </w:tc>
        <w:tc>
          <w:tcPr>
            <w:tcW w:w="630" w:type="dxa"/>
          </w:tcPr>
          <w:p w14:paraId="48CD89AF" w14:textId="69E22F9B" w:rsidR="00CC3F89" w:rsidRPr="00796FCC" w:rsidRDefault="008F6C8B" w:rsidP="00557AAC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92</w:t>
            </w:r>
          </w:p>
        </w:tc>
        <w:tc>
          <w:tcPr>
            <w:tcW w:w="630" w:type="dxa"/>
          </w:tcPr>
          <w:p w14:paraId="1027EB99" w14:textId="05A2E99F" w:rsidR="00CC3F89" w:rsidRPr="00796FCC" w:rsidRDefault="008F6C8B" w:rsidP="00CC3F89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92</w:t>
            </w:r>
          </w:p>
        </w:tc>
        <w:tc>
          <w:tcPr>
            <w:tcW w:w="590" w:type="dxa"/>
          </w:tcPr>
          <w:p w14:paraId="66860B12" w14:textId="18AF63F1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147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466</w:t>
            </w:r>
          </w:p>
        </w:tc>
        <w:tc>
          <w:tcPr>
            <w:tcW w:w="90" w:type="dxa"/>
          </w:tcPr>
          <w:p w14:paraId="3F639E1C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BB57994" w14:textId="7564E8AB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147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466</w:t>
            </w:r>
          </w:p>
        </w:tc>
        <w:tc>
          <w:tcPr>
            <w:tcW w:w="97" w:type="dxa"/>
          </w:tcPr>
          <w:p w14:paraId="2C0601B4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D7C0F42" w14:textId="3578A0C2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429</w:t>
            </w:r>
            <w:r w:rsidR="00CC3F8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399</w:t>
            </w:r>
          </w:p>
        </w:tc>
        <w:tc>
          <w:tcPr>
            <w:tcW w:w="90" w:type="dxa"/>
          </w:tcPr>
          <w:p w14:paraId="1B625203" w14:textId="77777777" w:rsidR="00CC3F89" w:rsidRPr="00796FCC" w:rsidRDefault="00CC3F89" w:rsidP="00CC3F89">
            <w:pPr>
              <w:tabs>
                <w:tab w:val="decimal" w:pos="540"/>
              </w:tabs>
              <w:ind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6" w:type="dxa"/>
          </w:tcPr>
          <w:p w14:paraId="25F0FA75" w14:textId="778EA808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454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447</w:t>
            </w:r>
          </w:p>
        </w:tc>
      </w:tr>
      <w:tr w:rsidR="00CC3F89" w:rsidRPr="00796FCC" w14:paraId="2A1CDC33" w14:textId="67028968" w:rsidTr="0046050E">
        <w:tc>
          <w:tcPr>
            <w:tcW w:w="2736" w:type="dxa"/>
          </w:tcPr>
          <w:p w14:paraId="2F1A154A" w14:textId="126563EE" w:rsidR="00CC3F89" w:rsidRPr="00796FCC" w:rsidRDefault="00CC3F89" w:rsidP="00CC3F89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สหพัฒนา อินเตอร์ โฮลดิ้ง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1440" w:type="dxa"/>
          </w:tcPr>
          <w:p w14:paraId="16AF9133" w14:textId="77777777" w:rsidR="00CC3F89" w:rsidRPr="00796FCC" w:rsidRDefault="00CC3F89" w:rsidP="00CC3F8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การลงทุน</w:t>
            </w:r>
          </w:p>
        </w:tc>
        <w:tc>
          <w:tcPr>
            <w:tcW w:w="1440" w:type="dxa"/>
          </w:tcPr>
          <w:p w14:paraId="686218C8" w14:textId="77777777" w:rsidR="00CC3F89" w:rsidRPr="00796FCC" w:rsidRDefault="00CC3F89" w:rsidP="00CC3F8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ผู้ถือหุ้นรายใหญ่ของบริษัท</w:t>
            </w:r>
          </w:p>
        </w:tc>
        <w:tc>
          <w:tcPr>
            <w:tcW w:w="606" w:type="dxa"/>
          </w:tcPr>
          <w:p w14:paraId="165DA6E5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1D86ACC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0685D227" w14:textId="77777777" w:rsidR="00CC3F89" w:rsidRPr="00796FCC" w:rsidRDefault="00CC3F89" w:rsidP="00CC3F8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6DBE4EE" w14:textId="77777777" w:rsidR="00CC3F89" w:rsidRPr="00796FCC" w:rsidRDefault="00CC3F89" w:rsidP="00CC3F8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4CEA523B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4617E1E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B303930" w14:textId="77777777" w:rsidR="00CC3F89" w:rsidRPr="00796FCC" w:rsidRDefault="00CC3F89" w:rsidP="00CC3F89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40EBCAE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4693BAD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542314DE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0E46B41" w14:textId="77777777" w:rsidR="00CC3F89" w:rsidRPr="00796FCC" w:rsidRDefault="00CC3F89" w:rsidP="00CC3F89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5F377F4" w14:textId="77777777" w:rsidR="00CC3F89" w:rsidRPr="00796FCC" w:rsidRDefault="00CC3F89" w:rsidP="00557AAC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84D8F3A" w14:textId="77777777" w:rsidR="00CC3F89" w:rsidRPr="00796FCC" w:rsidRDefault="00CC3F89" w:rsidP="00CC3F89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7C77C4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C0B6FEB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DD182C9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3993089A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8BDBC88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0" w:type="dxa"/>
          </w:tcPr>
          <w:p w14:paraId="01F69D47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CFC6789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C3F89" w:rsidRPr="00796FCC" w14:paraId="4598DB32" w14:textId="25ECF43A" w:rsidTr="0046050E">
        <w:tc>
          <w:tcPr>
            <w:tcW w:w="2736" w:type="dxa"/>
          </w:tcPr>
          <w:p w14:paraId="30384A73" w14:textId="2269F3D1" w:rsidR="00CC3F89" w:rsidRPr="00796FCC" w:rsidRDefault="00CC3F89" w:rsidP="00CC3F89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A8CE0E9" w14:textId="77777777" w:rsidR="00CC3F89" w:rsidRPr="00796FCC" w:rsidRDefault="00CC3F89" w:rsidP="00CC3F8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99D4142" w14:textId="3A6B96AE" w:rsidR="00CC3F89" w:rsidRPr="00796FCC" w:rsidRDefault="00CC3F89" w:rsidP="00CC3F8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70DD4921" w14:textId="1B767982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571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933</w:t>
            </w:r>
          </w:p>
        </w:tc>
        <w:tc>
          <w:tcPr>
            <w:tcW w:w="652" w:type="dxa"/>
          </w:tcPr>
          <w:p w14:paraId="744B741E" w14:textId="0ADE43E0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571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891</w:t>
            </w:r>
          </w:p>
        </w:tc>
        <w:tc>
          <w:tcPr>
            <w:tcW w:w="652" w:type="dxa"/>
          </w:tcPr>
          <w:p w14:paraId="0DB289EE" w14:textId="78E22B46" w:rsidR="00CC3F89" w:rsidRPr="00796FCC" w:rsidRDefault="008F6C8B" w:rsidP="00CC3F8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54" w:type="dxa"/>
          </w:tcPr>
          <w:p w14:paraId="156219A6" w14:textId="67158A07" w:rsidR="00CC3F89" w:rsidRPr="00796FCC" w:rsidRDefault="008F6C8B" w:rsidP="00CC3F8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05" w:type="dxa"/>
          </w:tcPr>
          <w:p w14:paraId="6F7EB2E5" w14:textId="767531CC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86" w:type="dxa"/>
          </w:tcPr>
          <w:p w14:paraId="6AA1E0DE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5F3C9138" w14:textId="03A1C1AA" w:rsidR="00CC3F89" w:rsidRPr="00796FCC" w:rsidRDefault="008F6C8B" w:rsidP="00CC3F89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92" w:type="dxa"/>
          </w:tcPr>
          <w:p w14:paraId="319BF2C0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6BC8EAF" w14:textId="0D940D2F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245</w:t>
            </w:r>
            <w:r w:rsidR="00CC3F8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243</w:t>
            </w:r>
          </w:p>
        </w:tc>
        <w:tc>
          <w:tcPr>
            <w:tcW w:w="90" w:type="dxa"/>
          </w:tcPr>
          <w:p w14:paraId="4ABAAEBC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6CE2FFF" w14:textId="66A41707" w:rsidR="00CC3F89" w:rsidRPr="00796FCC" w:rsidRDefault="008F6C8B" w:rsidP="00CC3F89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244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258</w:t>
            </w:r>
          </w:p>
        </w:tc>
        <w:tc>
          <w:tcPr>
            <w:tcW w:w="630" w:type="dxa"/>
          </w:tcPr>
          <w:p w14:paraId="5F143156" w14:textId="50029C23" w:rsidR="00CC3F89" w:rsidRPr="00796FCC" w:rsidRDefault="008F6C8B" w:rsidP="00557AAC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30" w:type="dxa"/>
          </w:tcPr>
          <w:p w14:paraId="24B59912" w14:textId="465A4C48" w:rsidR="00CC3F89" w:rsidRPr="00796FCC" w:rsidRDefault="008F6C8B" w:rsidP="00CC3F89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590" w:type="dxa"/>
          </w:tcPr>
          <w:p w14:paraId="65BDFF6F" w14:textId="679DF5EC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90" w:type="dxa"/>
          </w:tcPr>
          <w:p w14:paraId="44FD327F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086FE90" w14:textId="6A6ED1C6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80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351</w:t>
            </w:r>
          </w:p>
        </w:tc>
        <w:tc>
          <w:tcPr>
            <w:tcW w:w="97" w:type="dxa"/>
          </w:tcPr>
          <w:p w14:paraId="15E0BEA5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9FE7BBB" w14:textId="5E052AA9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245</w:t>
            </w:r>
            <w:r w:rsidR="00CC3F8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243</w:t>
            </w:r>
          </w:p>
        </w:tc>
        <w:tc>
          <w:tcPr>
            <w:tcW w:w="90" w:type="dxa"/>
          </w:tcPr>
          <w:p w14:paraId="62DDB330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E3014BF" w14:textId="1F5DFF8B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244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258</w:t>
            </w:r>
          </w:p>
        </w:tc>
      </w:tr>
      <w:tr w:rsidR="00CC3F89" w:rsidRPr="00796FCC" w14:paraId="6585561C" w14:textId="6410DBF5" w:rsidTr="0046050E">
        <w:tc>
          <w:tcPr>
            <w:tcW w:w="2736" w:type="dxa"/>
          </w:tcPr>
          <w:p w14:paraId="141DF817" w14:textId="12A0E121" w:rsidR="00CC3F89" w:rsidRPr="00796FCC" w:rsidRDefault="00CC3F89" w:rsidP="00CC3F89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ธนูลักษณ์ จำกัด (มหาชน)</w:t>
            </w:r>
          </w:p>
        </w:tc>
        <w:tc>
          <w:tcPr>
            <w:tcW w:w="1440" w:type="dxa"/>
          </w:tcPr>
          <w:p w14:paraId="5CC3458C" w14:textId="77777777" w:rsidR="00CC3F89" w:rsidRPr="00796FCC" w:rsidRDefault="00CC3F89" w:rsidP="00CC3F8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</w:t>
            </w:r>
          </w:p>
        </w:tc>
        <w:tc>
          <w:tcPr>
            <w:tcW w:w="1440" w:type="dxa"/>
          </w:tcPr>
          <w:p w14:paraId="4A4FF8BB" w14:textId="77777777" w:rsidR="00CC3F89" w:rsidRPr="00796FCC" w:rsidRDefault="00CC3F89" w:rsidP="00CC3F8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7905F4D9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48F1DA4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317123AD" w14:textId="77777777" w:rsidR="00CC3F89" w:rsidRPr="00796FCC" w:rsidRDefault="00CC3F89" w:rsidP="00CC3F8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C726A81" w14:textId="77777777" w:rsidR="00CC3F89" w:rsidRPr="00796FCC" w:rsidRDefault="00CC3F89" w:rsidP="00CC3F8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2C6CBBB8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26A480D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225AFC22" w14:textId="77777777" w:rsidR="00CC3F89" w:rsidRPr="00796FCC" w:rsidRDefault="00CC3F89" w:rsidP="00CC3F89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7875CED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F04A8E5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0D026E5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C70E088" w14:textId="77777777" w:rsidR="00CC3F89" w:rsidRPr="00796FCC" w:rsidRDefault="00CC3F89" w:rsidP="00CC3F89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6283DE" w14:textId="77777777" w:rsidR="00CC3F89" w:rsidRPr="00796FCC" w:rsidRDefault="00CC3F89" w:rsidP="00557AAC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B69B9E8" w14:textId="77777777" w:rsidR="00CC3F89" w:rsidRPr="00796FCC" w:rsidRDefault="00CC3F89" w:rsidP="00CC3F89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0DE674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A4EBC91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19A4EB02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66D86784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7083136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0549A91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38BA7E20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C3F89" w:rsidRPr="00796FCC" w14:paraId="386ED619" w14:textId="42CC4CDC" w:rsidTr="0046050E">
        <w:tc>
          <w:tcPr>
            <w:tcW w:w="2736" w:type="dxa"/>
          </w:tcPr>
          <w:p w14:paraId="47454AC3" w14:textId="77777777" w:rsidR="00CC3F89" w:rsidRPr="00796FCC" w:rsidRDefault="00CC3F89" w:rsidP="00CC3F89">
            <w:pPr>
              <w:ind w:left="54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851E578" w14:textId="77777777" w:rsidR="00CC3F89" w:rsidRPr="00796FCC" w:rsidRDefault="00CC3F89" w:rsidP="00CC3F8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8DD0324" w14:textId="503F8EE0" w:rsidR="00CC3F89" w:rsidRPr="00796FCC" w:rsidRDefault="00CC3F89" w:rsidP="00CC3F8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21CE27B0" w14:textId="48D1DA7E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304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623</w:t>
            </w:r>
          </w:p>
        </w:tc>
        <w:tc>
          <w:tcPr>
            <w:tcW w:w="652" w:type="dxa"/>
          </w:tcPr>
          <w:p w14:paraId="7CD559D5" w14:textId="6C2EF130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304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623</w:t>
            </w:r>
          </w:p>
        </w:tc>
        <w:tc>
          <w:tcPr>
            <w:tcW w:w="652" w:type="dxa"/>
          </w:tcPr>
          <w:p w14:paraId="1FE44AD9" w14:textId="7DA12A1B" w:rsidR="00CC3F89" w:rsidRPr="00796FCC" w:rsidRDefault="008F6C8B" w:rsidP="00CC3F8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54" w:type="dxa"/>
          </w:tcPr>
          <w:p w14:paraId="14183416" w14:textId="6B5C5463" w:rsidR="00CC3F89" w:rsidRPr="00796FCC" w:rsidRDefault="008F6C8B" w:rsidP="00CC3F8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05" w:type="dxa"/>
          </w:tcPr>
          <w:p w14:paraId="7F92EDE1" w14:textId="39E18874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183</w:t>
            </w:r>
          </w:p>
        </w:tc>
        <w:tc>
          <w:tcPr>
            <w:tcW w:w="86" w:type="dxa"/>
          </w:tcPr>
          <w:p w14:paraId="42BCD24A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60DC3CF8" w14:textId="5D6BA5DB" w:rsidR="00CC3F89" w:rsidRPr="00796FCC" w:rsidRDefault="008F6C8B" w:rsidP="00CC3F89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183</w:t>
            </w:r>
          </w:p>
        </w:tc>
        <w:tc>
          <w:tcPr>
            <w:tcW w:w="92" w:type="dxa"/>
          </w:tcPr>
          <w:p w14:paraId="7C1BD8FF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360A5D9" w14:textId="0DA9E615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CC3F8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609</w:t>
            </w:r>
          </w:p>
        </w:tc>
        <w:tc>
          <w:tcPr>
            <w:tcW w:w="90" w:type="dxa"/>
          </w:tcPr>
          <w:p w14:paraId="3DC74F5F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23CCBAD" w14:textId="34AA35A5" w:rsidR="00CC3F89" w:rsidRPr="00796FCC" w:rsidRDefault="008F6C8B" w:rsidP="00CC3F89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217</w:t>
            </w:r>
          </w:p>
        </w:tc>
        <w:tc>
          <w:tcPr>
            <w:tcW w:w="630" w:type="dxa"/>
          </w:tcPr>
          <w:p w14:paraId="115E6F5C" w14:textId="19FA67BC" w:rsidR="00CC3F89" w:rsidRPr="00796FCC" w:rsidRDefault="008F6C8B" w:rsidP="00557AAC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30" w:type="dxa"/>
          </w:tcPr>
          <w:p w14:paraId="6EE2E925" w14:textId="29B1A95A" w:rsidR="00CC3F89" w:rsidRPr="00796FCC" w:rsidRDefault="008F6C8B" w:rsidP="00CC3F89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590" w:type="dxa"/>
          </w:tcPr>
          <w:p w14:paraId="121730A6" w14:textId="2F598781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183</w:t>
            </w:r>
          </w:p>
        </w:tc>
        <w:tc>
          <w:tcPr>
            <w:tcW w:w="90" w:type="dxa"/>
          </w:tcPr>
          <w:p w14:paraId="1EB1FBB1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D116F4C" w14:textId="39861860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42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183</w:t>
            </w:r>
          </w:p>
        </w:tc>
        <w:tc>
          <w:tcPr>
            <w:tcW w:w="97" w:type="dxa"/>
          </w:tcPr>
          <w:p w14:paraId="10E780B7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C41B89C" w14:textId="0E86D99C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CC3F8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609</w:t>
            </w:r>
          </w:p>
        </w:tc>
        <w:tc>
          <w:tcPr>
            <w:tcW w:w="90" w:type="dxa"/>
          </w:tcPr>
          <w:p w14:paraId="20540121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51BC1B44" w14:textId="55E5148A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217</w:t>
            </w:r>
          </w:p>
        </w:tc>
      </w:tr>
      <w:tr w:rsidR="00CC3F89" w:rsidRPr="00796FCC" w14:paraId="121EE8C0" w14:textId="77777777" w:rsidTr="0046050E">
        <w:tc>
          <w:tcPr>
            <w:tcW w:w="2736" w:type="dxa"/>
          </w:tcPr>
          <w:p w14:paraId="6912B367" w14:textId="40E9798B" w:rsidR="00CC3F89" w:rsidRPr="00796FCC" w:rsidRDefault="00CC3F89" w:rsidP="00CC3F89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สหพัฒนพิบูล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 (มหาชน)</w:t>
            </w:r>
          </w:p>
        </w:tc>
        <w:tc>
          <w:tcPr>
            <w:tcW w:w="1440" w:type="dxa"/>
          </w:tcPr>
          <w:p w14:paraId="0D795641" w14:textId="5B042304" w:rsidR="00CC3F89" w:rsidRPr="00796FCC" w:rsidRDefault="00CC3F89" w:rsidP="00CC3F8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ผู้จัดจำหน่าย</w:t>
            </w:r>
          </w:p>
        </w:tc>
        <w:tc>
          <w:tcPr>
            <w:tcW w:w="1440" w:type="dxa"/>
          </w:tcPr>
          <w:p w14:paraId="02EEBB4E" w14:textId="1114529B" w:rsidR="00CC3F89" w:rsidRPr="00796FCC" w:rsidRDefault="00CC3F89" w:rsidP="00CC3F8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1B9461F3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67E6D1D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5B2CC71A" w14:textId="77777777" w:rsidR="00CC3F89" w:rsidRPr="00796FCC" w:rsidRDefault="00CC3F89" w:rsidP="00CC3F8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FDF1AEB" w14:textId="77777777" w:rsidR="00CC3F89" w:rsidRPr="00796FCC" w:rsidRDefault="00CC3F89" w:rsidP="00CC3F8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D18877C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11258EC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7EA040A" w14:textId="77777777" w:rsidR="00CC3F89" w:rsidRPr="00796FCC" w:rsidRDefault="00CC3F89" w:rsidP="00CC3F89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7A9D737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9B22748" w14:textId="15658141" w:rsidR="00CC3F89" w:rsidRPr="00796FCC" w:rsidRDefault="00CC3F89" w:rsidP="00CC3F89">
            <w:pPr>
              <w:ind w:right="7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299C7E2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095CA98" w14:textId="77777777" w:rsidR="00CC3F89" w:rsidRPr="00796FCC" w:rsidRDefault="00CC3F89" w:rsidP="00CC3F89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D8A0A7A" w14:textId="77777777" w:rsidR="00CC3F89" w:rsidRPr="00796FCC" w:rsidRDefault="00CC3F89" w:rsidP="00557AAC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3C0D252" w14:textId="77777777" w:rsidR="00CC3F89" w:rsidRPr="00796FCC" w:rsidRDefault="00CC3F89" w:rsidP="00CC3F89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751721F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A940367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B534EDF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605B3A6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3C9E436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344BDAB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7F2CF89F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C3F89" w:rsidRPr="00796FCC" w14:paraId="7DCF8CF1" w14:textId="77777777" w:rsidTr="0046050E">
        <w:tc>
          <w:tcPr>
            <w:tcW w:w="2736" w:type="dxa"/>
          </w:tcPr>
          <w:p w14:paraId="46D3D17C" w14:textId="77777777" w:rsidR="00CC3F89" w:rsidRPr="00796FCC" w:rsidRDefault="00CC3F89" w:rsidP="00CC3F89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71863AE" w14:textId="77777777" w:rsidR="00CC3F89" w:rsidRPr="00796FCC" w:rsidRDefault="00CC3F89" w:rsidP="00CC3F8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DB4D7B1" w14:textId="0B5DF751" w:rsidR="00CC3F89" w:rsidRPr="00796FCC" w:rsidRDefault="00CC3F89" w:rsidP="00CC3F8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DC34DBB" w14:textId="01DA055C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330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7889F41E" w14:textId="1601E7CF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330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5F672665" w14:textId="7EBB3D04" w:rsidR="00CC3F89" w:rsidRPr="00796FCC" w:rsidRDefault="008F6C8B" w:rsidP="00CC3F8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654" w:type="dxa"/>
          </w:tcPr>
          <w:p w14:paraId="1338E881" w14:textId="351A6A4B" w:rsidR="00CC3F89" w:rsidRPr="00796FCC" w:rsidRDefault="008F6C8B" w:rsidP="00CC3F8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605" w:type="dxa"/>
          </w:tcPr>
          <w:p w14:paraId="093C615A" w14:textId="12041600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55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86" w:type="dxa"/>
          </w:tcPr>
          <w:p w14:paraId="6C6F6DEB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9D8C15E" w14:textId="64206E3C" w:rsidR="00CC3F89" w:rsidRPr="00796FCC" w:rsidRDefault="008F6C8B" w:rsidP="00CC3F89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55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92" w:type="dxa"/>
          </w:tcPr>
          <w:p w14:paraId="5B7EE353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DE3DF7D" w14:textId="50B077A1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58</w:t>
            </w:r>
            <w:r w:rsidR="00CC3F8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1A018D50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896F3CE" w14:textId="5EBF3830" w:rsidR="00CC3F89" w:rsidRPr="00796FCC" w:rsidRDefault="008F6C8B" w:rsidP="00CC3F89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58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250</w:t>
            </w:r>
          </w:p>
        </w:tc>
        <w:tc>
          <w:tcPr>
            <w:tcW w:w="630" w:type="dxa"/>
          </w:tcPr>
          <w:p w14:paraId="6213F316" w14:textId="7F08A7A2" w:rsidR="00CC3F89" w:rsidRPr="00796FCC" w:rsidRDefault="008F6C8B" w:rsidP="00557AAC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630" w:type="dxa"/>
          </w:tcPr>
          <w:p w14:paraId="3261773F" w14:textId="387F28C0" w:rsidR="00CC3F89" w:rsidRPr="00796FCC" w:rsidRDefault="008F6C8B" w:rsidP="00CC3F89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30</w:t>
            </w:r>
          </w:p>
        </w:tc>
        <w:tc>
          <w:tcPr>
            <w:tcW w:w="590" w:type="dxa"/>
          </w:tcPr>
          <w:p w14:paraId="60288713" w14:textId="46118EB8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55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90" w:type="dxa"/>
          </w:tcPr>
          <w:p w14:paraId="0DD2BFEB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194FF1" w14:textId="661AB29F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55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834</w:t>
            </w:r>
          </w:p>
        </w:tc>
        <w:tc>
          <w:tcPr>
            <w:tcW w:w="97" w:type="dxa"/>
          </w:tcPr>
          <w:p w14:paraId="0B1CCBE3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AC67630" w14:textId="1A811E38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58</w:t>
            </w:r>
            <w:r w:rsidR="00CC3F8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5AB10E84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5586BA30" w14:textId="1A27978C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58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250</w:t>
            </w:r>
          </w:p>
        </w:tc>
      </w:tr>
      <w:tr w:rsidR="00CC3F89" w:rsidRPr="00796FCC" w14:paraId="5A3580D1" w14:textId="43781694" w:rsidTr="0046050E">
        <w:tc>
          <w:tcPr>
            <w:tcW w:w="2736" w:type="dxa"/>
          </w:tcPr>
          <w:p w14:paraId="0F18411F" w14:textId="18A6005C" w:rsidR="00CC3F89" w:rsidRPr="00796FCC" w:rsidRDefault="00CC3F89" w:rsidP="00CC3F89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ฟาร์อีสท์ เฟมไลน์ ดีดีบี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จำกัด (มหาชน)</w:t>
            </w:r>
          </w:p>
        </w:tc>
        <w:tc>
          <w:tcPr>
            <w:tcW w:w="1440" w:type="dxa"/>
          </w:tcPr>
          <w:p w14:paraId="3086F30B" w14:textId="77777777" w:rsidR="00CC3F89" w:rsidRPr="00796FCC" w:rsidRDefault="00CC3F89" w:rsidP="00CC3F8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ตัวแทนและ</w:t>
            </w:r>
          </w:p>
        </w:tc>
        <w:tc>
          <w:tcPr>
            <w:tcW w:w="1440" w:type="dxa"/>
          </w:tcPr>
          <w:p w14:paraId="4426A9FD" w14:textId="77777777" w:rsidR="00CC3F89" w:rsidRPr="00796FCC" w:rsidRDefault="00CC3F89" w:rsidP="00CC3F8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1A542335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8D768FE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AE3AFB6" w14:textId="77777777" w:rsidR="00CC3F89" w:rsidRPr="00796FCC" w:rsidRDefault="00CC3F89" w:rsidP="00CC3F8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BD8D859" w14:textId="77777777" w:rsidR="00CC3F89" w:rsidRPr="00796FCC" w:rsidRDefault="00CC3F89" w:rsidP="00CC3F8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08F0924C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029176C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13744B5A" w14:textId="77777777" w:rsidR="00CC3F89" w:rsidRPr="00796FCC" w:rsidRDefault="00CC3F89" w:rsidP="00CC3F89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F7B6940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C81A6DF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4EBA522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F2AE764" w14:textId="77777777" w:rsidR="00CC3F89" w:rsidRPr="00796FCC" w:rsidRDefault="00CC3F89" w:rsidP="00CC3F89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BFB993B" w14:textId="77777777" w:rsidR="00CC3F89" w:rsidRPr="00796FCC" w:rsidRDefault="00CC3F89" w:rsidP="00557AAC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E32453A" w14:textId="77777777" w:rsidR="00CC3F89" w:rsidRPr="00796FCC" w:rsidRDefault="00CC3F89" w:rsidP="00CC3F89">
            <w:pPr>
              <w:tabs>
                <w:tab w:val="decimal" w:pos="357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9967EEA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D8F9D5D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94E820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109A10AF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17EC320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71042EB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5E4163A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C3F89" w:rsidRPr="00796FCC" w14:paraId="7B446D9A" w14:textId="36D90CB0" w:rsidTr="0046050E">
        <w:tc>
          <w:tcPr>
            <w:tcW w:w="2736" w:type="dxa"/>
          </w:tcPr>
          <w:p w14:paraId="519BB248" w14:textId="238E9E61" w:rsidR="00CC3F89" w:rsidRPr="00796FCC" w:rsidRDefault="00CC3F89" w:rsidP="00CC3F89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D13649F" w14:textId="77777777" w:rsidR="00CC3F89" w:rsidRPr="00796FCC" w:rsidRDefault="00CC3F89" w:rsidP="00CC3F8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ธุรกิจโฆษณา</w:t>
            </w:r>
          </w:p>
        </w:tc>
        <w:tc>
          <w:tcPr>
            <w:tcW w:w="1440" w:type="dxa"/>
          </w:tcPr>
          <w:p w14:paraId="4C081A40" w14:textId="39D2E8CE" w:rsidR="00CC3F89" w:rsidRPr="00796FCC" w:rsidRDefault="00CC3F89" w:rsidP="00CC3F8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DE3F811" w14:textId="63F6ABB0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78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652" w:type="dxa"/>
          </w:tcPr>
          <w:p w14:paraId="5DB096D1" w14:textId="79C89095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78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652" w:type="dxa"/>
          </w:tcPr>
          <w:p w14:paraId="5A96A677" w14:textId="53840168" w:rsidR="00CC3F89" w:rsidRPr="00796FCC" w:rsidRDefault="008F6C8B" w:rsidP="00CC3F8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654" w:type="dxa"/>
          </w:tcPr>
          <w:p w14:paraId="607D1B90" w14:textId="71D0B2E4" w:rsidR="00CC3F89" w:rsidRPr="00796FCC" w:rsidRDefault="008F6C8B" w:rsidP="00CC3F8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605" w:type="dxa"/>
          </w:tcPr>
          <w:p w14:paraId="3A975893" w14:textId="7B1A02A1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86" w:type="dxa"/>
          </w:tcPr>
          <w:p w14:paraId="5B2DE381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A7DBF7B" w14:textId="54B0D9CE" w:rsidR="00CC3F89" w:rsidRPr="00796FCC" w:rsidRDefault="008F6C8B" w:rsidP="00CC3F89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92" w:type="dxa"/>
          </w:tcPr>
          <w:p w14:paraId="15278F94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9BBD597" w14:textId="36EA277C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C3F8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080</w:t>
            </w:r>
          </w:p>
        </w:tc>
        <w:tc>
          <w:tcPr>
            <w:tcW w:w="90" w:type="dxa"/>
          </w:tcPr>
          <w:p w14:paraId="25FDDDDF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7356997" w14:textId="3210937D" w:rsidR="00CC3F89" w:rsidRPr="00796FCC" w:rsidRDefault="008F6C8B" w:rsidP="00CC3F89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080</w:t>
            </w:r>
          </w:p>
        </w:tc>
        <w:tc>
          <w:tcPr>
            <w:tcW w:w="630" w:type="dxa"/>
          </w:tcPr>
          <w:p w14:paraId="77207475" w14:textId="5B5DD5C5" w:rsidR="00CC3F89" w:rsidRPr="00796FCC" w:rsidRDefault="008F6C8B" w:rsidP="00557AAC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630" w:type="dxa"/>
          </w:tcPr>
          <w:p w14:paraId="3320ABF5" w14:textId="331A9559" w:rsidR="00CC3F89" w:rsidRPr="00796FCC" w:rsidRDefault="008F6C8B" w:rsidP="00CC3F89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08</w:t>
            </w:r>
          </w:p>
        </w:tc>
        <w:tc>
          <w:tcPr>
            <w:tcW w:w="590" w:type="dxa"/>
          </w:tcPr>
          <w:p w14:paraId="0771AECC" w14:textId="70A0F266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90" w:type="dxa"/>
          </w:tcPr>
          <w:p w14:paraId="2F4B84F4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F384AFF" w14:textId="7724122C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97" w:type="dxa"/>
          </w:tcPr>
          <w:p w14:paraId="2DA207FB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C18FF07" w14:textId="414C1A05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C3F8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080</w:t>
            </w:r>
          </w:p>
        </w:tc>
        <w:tc>
          <w:tcPr>
            <w:tcW w:w="90" w:type="dxa"/>
          </w:tcPr>
          <w:p w14:paraId="25FC7707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16F05F5" w14:textId="4C7D0C30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080</w:t>
            </w:r>
          </w:p>
        </w:tc>
      </w:tr>
      <w:tr w:rsidR="00CC3F89" w:rsidRPr="00796FCC" w14:paraId="27C6BDAF" w14:textId="77777777" w:rsidTr="0046050E">
        <w:tc>
          <w:tcPr>
            <w:tcW w:w="2736" w:type="dxa"/>
          </w:tcPr>
          <w:p w14:paraId="0A09FE4A" w14:textId="3642B88A" w:rsidR="00CC3F89" w:rsidRPr="00796FCC" w:rsidRDefault="00CC3F89" w:rsidP="00CC3F89">
            <w:pPr>
              <w:ind w:firstLine="426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ซันเวนดิ้ง เทคโนโลยี จำกัด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(มหาชน)</w:t>
            </w:r>
          </w:p>
        </w:tc>
        <w:tc>
          <w:tcPr>
            <w:tcW w:w="1440" w:type="dxa"/>
          </w:tcPr>
          <w:p w14:paraId="3C6D032C" w14:textId="061C3E33" w:rsidR="00CC3F89" w:rsidRPr="00796FCC" w:rsidRDefault="00CC3F89" w:rsidP="00CC3F8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ค้าปลีก</w:t>
            </w:r>
          </w:p>
        </w:tc>
        <w:tc>
          <w:tcPr>
            <w:tcW w:w="1440" w:type="dxa"/>
          </w:tcPr>
          <w:p w14:paraId="3D1F81DB" w14:textId="048ADC49" w:rsidR="00CC3F89" w:rsidRPr="00796FCC" w:rsidRDefault="00CC3F89" w:rsidP="00CC3F8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7CC58459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07349B6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1DF9CDE" w14:textId="77777777" w:rsidR="00CC3F89" w:rsidRPr="00796FCC" w:rsidRDefault="00CC3F89" w:rsidP="00CC3F8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1A91AAA5" w14:textId="77777777" w:rsidR="00CC3F89" w:rsidRPr="00796FCC" w:rsidRDefault="00CC3F89" w:rsidP="00CC3F8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614C460B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628067D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88DB1DF" w14:textId="77777777" w:rsidR="00CC3F89" w:rsidRPr="00796FCC" w:rsidRDefault="00CC3F89" w:rsidP="00CC3F89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EED5DED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339237E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2135CCF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BDC4858" w14:textId="77777777" w:rsidR="00CC3F89" w:rsidRPr="00796FCC" w:rsidRDefault="00CC3F89" w:rsidP="00CC3F89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CD014F6" w14:textId="77777777" w:rsidR="00CC3F89" w:rsidRPr="00796FCC" w:rsidRDefault="00CC3F89" w:rsidP="00557AAC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5C0F5AA" w14:textId="77777777" w:rsidR="00CC3F89" w:rsidRPr="00796FCC" w:rsidRDefault="00CC3F89" w:rsidP="00CC3F89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69D3B7F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9004E93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1BD35CA2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169576D0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EFBD9BB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EDCE8C6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1BDAC7ED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C3F89" w:rsidRPr="00796FCC" w14:paraId="09603435" w14:textId="77777777" w:rsidTr="0046050E">
        <w:tc>
          <w:tcPr>
            <w:tcW w:w="2736" w:type="dxa"/>
          </w:tcPr>
          <w:p w14:paraId="4F006D4F" w14:textId="200992FF" w:rsidR="00CC3F89" w:rsidRPr="00796FCC" w:rsidRDefault="00CC3F89" w:rsidP="00CC3F89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E6E44BE" w14:textId="77777777" w:rsidR="00CC3F89" w:rsidRPr="00796FCC" w:rsidRDefault="00CC3F89" w:rsidP="00CC3F8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7500D15" w14:textId="4618FC92" w:rsidR="00CC3F89" w:rsidRPr="00796FCC" w:rsidRDefault="00CC3F89" w:rsidP="00CC3F8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6512B339" w14:textId="03F37847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70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19726E52" w14:textId="48E9F682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70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55FF06BF" w14:textId="4806F5FA" w:rsidR="00CC3F89" w:rsidRPr="00796FCC" w:rsidRDefault="008F6C8B" w:rsidP="00CC3F8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</w:p>
        </w:tc>
        <w:tc>
          <w:tcPr>
            <w:tcW w:w="654" w:type="dxa"/>
          </w:tcPr>
          <w:p w14:paraId="33B2A7C0" w14:textId="6D8B0A3F" w:rsidR="00CC3F89" w:rsidRPr="00796FCC" w:rsidRDefault="008F6C8B" w:rsidP="00CC3F8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</w:p>
        </w:tc>
        <w:tc>
          <w:tcPr>
            <w:tcW w:w="605" w:type="dxa"/>
          </w:tcPr>
          <w:p w14:paraId="67DA4CD6" w14:textId="5664A9A9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3CC290A6" w14:textId="45714E6E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F340128" w14:textId="631BCF2D" w:rsidR="00CC3F89" w:rsidRPr="00796FCC" w:rsidRDefault="008F6C8B" w:rsidP="00CC3F89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591D0EA2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AC7320B" w14:textId="286148F3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32</w:t>
            </w:r>
            <w:r w:rsidR="00CC3F8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250</w:t>
            </w:r>
          </w:p>
        </w:tc>
        <w:tc>
          <w:tcPr>
            <w:tcW w:w="90" w:type="dxa"/>
          </w:tcPr>
          <w:p w14:paraId="56D7BDFD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DA085A0" w14:textId="32E15E72" w:rsidR="00CC3F89" w:rsidRPr="00796FCC" w:rsidRDefault="008F6C8B" w:rsidP="00CC3F89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39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30" w:type="dxa"/>
          </w:tcPr>
          <w:p w14:paraId="0233287D" w14:textId="65FA4622" w:rsidR="00CC3F89" w:rsidRPr="00796FCC" w:rsidRDefault="008F6C8B" w:rsidP="00557AAC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</w:p>
        </w:tc>
        <w:tc>
          <w:tcPr>
            <w:tcW w:w="630" w:type="dxa"/>
          </w:tcPr>
          <w:p w14:paraId="7FA50352" w14:textId="2CA29EBD" w:rsidR="00CC3F89" w:rsidRPr="00796FCC" w:rsidRDefault="008F6C8B" w:rsidP="00CC3F89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</w:p>
        </w:tc>
        <w:tc>
          <w:tcPr>
            <w:tcW w:w="590" w:type="dxa"/>
          </w:tcPr>
          <w:p w14:paraId="787D5EAB" w14:textId="41B8385B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CA5BD07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7D51BFEF" w14:textId="4480153F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7" w:type="dxa"/>
          </w:tcPr>
          <w:p w14:paraId="443D208C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81663E9" w14:textId="4249A785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32</w:t>
            </w:r>
            <w:r w:rsidR="00CC3F8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250</w:t>
            </w:r>
          </w:p>
        </w:tc>
        <w:tc>
          <w:tcPr>
            <w:tcW w:w="90" w:type="dxa"/>
          </w:tcPr>
          <w:p w14:paraId="0E03E5AC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68EAD0F" w14:textId="5E394B3D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39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</w:tr>
      <w:tr w:rsidR="00CC3F89" w:rsidRPr="00796FCC" w14:paraId="17AB30AD" w14:textId="77777777" w:rsidTr="0046050E">
        <w:tc>
          <w:tcPr>
            <w:tcW w:w="2736" w:type="dxa"/>
          </w:tcPr>
          <w:p w14:paraId="0F248B9F" w14:textId="3099ABB3" w:rsidR="00CC3F89" w:rsidRPr="00796FCC" w:rsidRDefault="00CC3F89" w:rsidP="00CC3F89">
            <w:pPr>
              <w:ind w:firstLine="426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เพรซิเดนท์ เบเกอรี่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จำกัด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(มหาชน)</w:t>
            </w:r>
          </w:p>
        </w:tc>
        <w:tc>
          <w:tcPr>
            <w:tcW w:w="1440" w:type="dxa"/>
          </w:tcPr>
          <w:p w14:paraId="080D08F0" w14:textId="125CC474" w:rsidR="00CC3F89" w:rsidRPr="00796FCC" w:rsidRDefault="00CC3F89" w:rsidP="00CC3F8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ผลิตและจำหน่ายขนมปัง เค้ก</w:t>
            </w:r>
          </w:p>
        </w:tc>
        <w:tc>
          <w:tcPr>
            <w:tcW w:w="1440" w:type="dxa"/>
          </w:tcPr>
          <w:p w14:paraId="771C9F2C" w14:textId="0BE94221" w:rsidR="00CC3F89" w:rsidRPr="00796FCC" w:rsidRDefault="00CC3F89" w:rsidP="00CC3F8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20135FD6" w14:textId="77777777" w:rsidR="00CC3F89" w:rsidRPr="006D5A32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22504A2B" w14:textId="77777777" w:rsidR="00CC3F89" w:rsidRPr="006D5A32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D3A1AA6" w14:textId="77777777" w:rsidR="00CC3F89" w:rsidRPr="006D5A32" w:rsidRDefault="00CC3F89" w:rsidP="00CC3F8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91D5A00" w14:textId="77777777" w:rsidR="00CC3F89" w:rsidRPr="006D5A32" w:rsidRDefault="00CC3F89" w:rsidP="00CC3F8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36128A0B" w14:textId="77777777" w:rsidR="00CC3F89" w:rsidRPr="006D5A32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0468BE3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2D71264F" w14:textId="77777777" w:rsidR="00CC3F89" w:rsidRPr="006D5A32" w:rsidRDefault="00CC3F89" w:rsidP="00CC3F89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8D769EF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B07D7C2" w14:textId="77777777" w:rsidR="00CC3F89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6ECF076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AD1C78B" w14:textId="77777777" w:rsidR="00CC3F89" w:rsidRPr="006D5A32" w:rsidRDefault="00CC3F89" w:rsidP="00CC3F89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CE0EFD2" w14:textId="77777777" w:rsidR="00CC3F89" w:rsidRPr="006D5A32" w:rsidRDefault="00CC3F89" w:rsidP="00557AAC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C5D1A56" w14:textId="77777777" w:rsidR="00CC3F89" w:rsidRPr="006D5A32" w:rsidRDefault="00CC3F89" w:rsidP="00CC3F89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AC84748" w14:textId="77777777" w:rsidR="00CC3F89" w:rsidRPr="006D5A32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06380AF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44C5FCB" w14:textId="77777777" w:rsidR="00CC3F89" w:rsidRPr="006D5A32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0103944A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15C9CCF" w14:textId="77777777" w:rsidR="00CC3F89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8F86E28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DA6EBA6" w14:textId="77777777" w:rsidR="00CC3F89" w:rsidRPr="006D5A32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C3F89" w:rsidRPr="00796FCC" w14:paraId="67F94D4F" w14:textId="77777777" w:rsidTr="0046050E">
        <w:tc>
          <w:tcPr>
            <w:tcW w:w="2736" w:type="dxa"/>
          </w:tcPr>
          <w:p w14:paraId="701AA3E9" w14:textId="77777777" w:rsidR="00CC3F89" w:rsidRPr="00796FCC" w:rsidRDefault="00CC3F89" w:rsidP="00CC3F89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90F27FE" w14:textId="77777777" w:rsidR="00CC3F89" w:rsidRPr="00796FCC" w:rsidRDefault="00CC3F89" w:rsidP="00CC3F8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57E08F9" w14:textId="1FE68255" w:rsidR="00CC3F89" w:rsidRPr="00796FCC" w:rsidRDefault="00CC3F89" w:rsidP="00CC3F8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2F2B2029" w14:textId="5AA7CD33" w:rsidR="00CC3F89" w:rsidRPr="006D5A32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450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247D875C" w14:textId="7F0C064F" w:rsidR="00CC3F89" w:rsidRPr="006D5A32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450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7EBE8C51" w14:textId="6E09F91C" w:rsidR="00CC3F89" w:rsidRPr="006D5A32" w:rsidRDefault="008F6C8B" w:rsidP="00CC3F8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C3F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54" w:type="dxa"/>
          </w:tcPr>
          <w:p w14:paraId="6F19EC98" w14:textId="03736D76" w:rsidR="00CC3F89" w:rsidRPr="006D5A32" w:rsidRDefault="008F6C8B" w:rsidP="00CC3F8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C3F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05" w:type="dxa"/>
          </w:tcPr>
          <w:p w14:paraId="50967615" w14:textId="76B0A5C6" w:rsidR="00CC3F89" w:rsidRPr="006D5A32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C3F8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890</w:t>
            </w:r>
          </w:p>
        </w:tc>
        <w:tc>
          <w:tcPr>
            <w:tcW w:w="86" w:type="dxa"/>
          </w:tcPr>
          <w:p w14:paraId="373CEF01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7A9B801" w14:textId="04EA8FAF" w:rsidR="00CC3F89" w:rsidRPr="006D5A32" w:rsidRDefault="008F6C8B" w:rsidP="00CC3F89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CC3F8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890</w:t>
            </w:r>
          </w:p>
        </w:tc>
        <w:tc>
          <w:tcPr>
            <w:tcW w:w="92" w:type="dxa"/>
          </w:tcPr>
          <w:p w14:paraId="0504D283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50C9E65" w14:textId="387E487E" w:rsidR="00CC3F89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  <w:r w:rsidR="00CC3F8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020</w:t>
            </w:r>
          </w:p>
        </w:tc>
        <w:tc>
          <w:tcPr>
            <w:tcW w:w="90" w:type="dxa"/>
          </w:tcPr>
          <w:p w14:paraId="70254202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0624534" w14:textId="4E9E8F79" w:rsidR="00CC3F89" w:rsidRPr="006D5A32" w:rsidRDefault="008F6C8B" w:rsidP="00CC3F89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37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170</w:t>
            </w:r>
          </w:p>
        </w:tc>
        <w:tc>
          <w:tcPr>
            <w:tcW w:w="630" w:type="dxa"/>
          </w:tcPr>
          <w:p w14:paraId="3505CD1C" w14:textId="2EBBDDE6" w:rsidR="00CC3F89" w:rsidRPr="00557AAC" w:rsidRDefault="00CC3F89" w:rsidP="00557AAC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57AAC"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630" w:type="dxa"/>
          </w:tcPr>
          <w:p w14:paraId="3A9A7042" w14:textId="0229ED75" w:rsidR="00CC3F89" w:rsidRPr="006D5A32" w:rsidRDefault="00CC3F89" w:rsidP="00557AAC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590" w:type="dxa"/>
          </w:tcPr>
          <w:p w14:paraId="51D15996" w14:textId="2A4C773E" w:rsidR="00CC3F89" w:rsidRPr="006D5A32" w:rsidRDefault="00CC3F89" w:rsidP="00557AAC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67669F83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702647E" w14:textId="14185CFD" w:rsidR="00CC3F89" w:rsidRPr="006D5A32" w:rsidRDefault="00CC3F89" w:rsidP="00557AAC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7" w:type="dxa"/>
          </w:tcPr>
          <w:p w14:paraId="61D611EF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C7AE7B2" w14:textId="21475759" w:rsidR="00CC3F89" w:rsidRDefault="00CC3F89" w:rsidP="00CC3F89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42178AC1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1C32E7F4" w14:textId="568C31CB" w:rsidR="00CC3F89" w:rsidRPr="006D5A32" w:rsidRDefault="00CC3F89" w:rsidP="00CC3F89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</w:tr>
      <w:tr w:rsidR="00CC3F89" w:rsidRPr="00796FCC" w14:paraId="130E4F7F" w14:textId="77777777" w:rsidTr="0046050E">
        <w:tc>
          <w:tcPr>
            <w:tcW w:w="2736" w:type="dxa"/>
          </w:tcPr>
          <w:p w14:paraId="55877A75" w14:textId="2017E3FD" w:rsidR="00CC3F89" w:rsidRPr="00796FCC" w:rsidRDefault="00CC3F89" w:rsidP="00CC3F89">
            <w:pPr>
              <w:ind w:firstLine="426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บูติคนิวซิตี้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จำกัด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(มหาชน)</w:t>
            </w:r>
          </w:p>
        </w:tc>
        <w:tc>
          <w:tcPr>
            <w:tcW w:w="1440" w:type="dxa"/>
          </w:tcPr>
          <w:p w14:paraId="4971AB5A" w14:textId="4F923760" w:rsidR="00CC3F89" w:rsidRPr="00796FCC" w:rsidRDefault="00CC3F89" w:rsidP="00CC3F8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จัดจำหน่ายเสื้อผ้า</w:t>
            </w:r>
          </w:p>
        </w:tc>
        <w:tc>
          <w:tcPr>
            <w:tcW w:w="1440" w:type="dxa"/>
          </w:tcPr>
          <w:p w14:paraId="28C77529" w14:textId="37634F3E" w:rsidR="00CC3F89" w:rsidRPr="00796FCC" w:rsidRDefault="00CC3F89" w:rsidP="00CC3F8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06E67B18" w14:textId="77777777" w:rsidR="00CC3F89" w:rsidRPr="006D5A32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530CE8FC" w14:textId="77777777" w:rsidR="00CC3F89" w:rsidRPr="006D5A32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3152FE43" w14:textId="77777777" w:rsidR="00CC3F89" w:rsidRPr="006D5A32" w:rsidRDefault="00CC3F89" w:rsidP="00CC3F8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7F12DB3" w14:textId="77777777" w:rsidR="00CC3F89" w:rsidRPr="006D5A32" w:rsidRDefault="00CC3F89" w:rsidP="00CC3F8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5A73124E" w14:textId="77777777" w:rsidR="00CC3F89" w:rsidRPr="006D5A32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B9211DB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C3B806" w14:textId="77777777" w:rsidR="00CC3F89" w:rsidRPr="006D5A32" w:rsidRDefault="00CC3F89" w:rsidP="00CC3F89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877CA98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6A41259" w14:textId="77777777" w:rsidR="00CC3F89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F608DBD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62A6859" w14:textId="77777777" w:rsidR="00CC3F89" w:rsidRPr="006D5A32" w:rsidRDefault="00CC3F89" w:rsidP="00CC3F89">
            <w:pPr>
              <w:tabs>
                <w:tab w:val="decimal" w:pos="537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3F1EC41" w14:textId="77777777" w:rsidR="00CC3F89" w:rsidRPr="006D5A32" w:rsidRDefault="00CC3F89" w:rsidP="00557AAC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3017639" w14:textId="77777777" w:rsidR="00CC3F89" w:rsidRPr="006D5A32" w:rsidRDefault="00CC3F89" w:rsidP="00CC3F89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A211EE2" w14:textId="77777777" w:rsidR="00CC3F89" w:rsidRPr="006D5A32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3AA8417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F9A44D7" w14:textId="77777777" w:rsidR="00CC3F89" w:rsidRPr="006D5A32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4C4FC7D1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BB1835B" w14:textId="77777777" w:rsidR="00CC3F89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408F926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774AFE65" w14:textId="77777777" w:rsidR="00CC3F89" w:rsidRPr="006D5A32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C3F89" w:rsidRPr="00796FCC" w14:paraId="71E9DE63" w14:textId="77777777" w:rsidTr="0046050E">
        <w:tc>
          <w:tcPr>
            <w:tcW w:w="2736" w:type="dxa"/>
          </w:tcPr>
          <w:p w14:paraId="63E6B57A" w14:textId="77777777" w:rsidR="00CC3F89" w:rsidRPr="00796FCC" w:rsidRDefault="00CC3F89" w:rsidP="00CC3F89">
            <w:pPr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4CD0075" w14:textId="77777777" w:rsidR="00CC3F89" w:rsidRPr="00796FCC" w:rsidRDefault="00CC3F89" w:rsidP="00CC3F8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7975AFF" w14:textId="62DA71C6" w:rsidR="00CC3F89" w:rsidRPr="00796FCC" w:rsidRDefault="00CC3F89" w:rsidP="00CC3F8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348AE851" w14:textId="2AF2C67D" w:rsidR="00CC3F89" w:rsidRPr="006D5A32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120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4FFF32AF" w14:textId="52E971E6" w:rsidR="00CC3F89" w:rsidRPr="006D5A32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120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0C483374" w14:textId="41933FAA" w:rsidR="00CC3F89" w:rsidRPr="006D5A32" w:rsidRDefault="008F6C8B" w:rsidP="00CC3F8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C3F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02</w:t>
            </w:r>
          </w:p>
        </w:tc>
        <w:tc>
          <w:tcPr>
            <w:tcW w:w="654" w:type="dxa"/>
          </w:tcPr>
          <w:p w14:paraId="48EA8E61" w14:textId="5DC32342" w:rsidR="00CC3F89" w:rsidRPr="006D5A32" w:rsidRDefault="008F6C8B" w:rsidP="00CC3F8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C3F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02</w:t>
            </w:r>
          </w:p>
        </w:tc>
        <w:tc>
          <w:tcPr>
            <w:tcW w:w="605" w:type="dxa"/>
          </w:tcPr>
          <w:p w14:paraId="696503A4" w14:textId="7B0380F6" w:rsidR="00CC3F89" w:rsidRPr="006D5A32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124</w:t>
            </w:r>
          </w:p>
        </w:tc>
        <w:tc>
          <w:tcPr>
            <w:tcW w:w="86" w:type="dxa"/>
          </w:tcPr>
          <w:p w14:paraId="634993B3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18B4342A" w14:textId="0CD20CDC" w:rsidR="00CC3F89" w:rsidRPr="006D5A32" w:rsidRDefault="008F6C8B" w:rsidP="00CC3F89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124</w:t>
            </w:r>
          </w:p>
        </w:tc>
        <w:tc>
          <w:tcPr>
            <w:tcW w:w="92" w:type="dxa"/>
          </w:tcPr>
          <w:p w14:paraId="5441E594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F11530D" w14:textId="3D36EAE8" w:rsidR="00CC3F89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</w:p>
        </w:tc>
        <w:tc>
          <w:tcPr>
            <w:tcW w:w="90" w:type="dxa"/>
          </w:tcPr>
          <w:p w14:paraId="56AC1654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2E1710E" w14:textId="106A13A3" w:rsidR="00CC3F89" w:rsidRPr="006D5A32" w:rsidRDefault="008F6C8B" w:rsidP="00CC3F89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32</w:t>
            </w:r>
          </w:p>
        </w:tc>
        <w:tc>
          <w:tcPr>
            <w:tcW w:w="630" w:type="dxa"/>
          </w:tcPr>
          <w:p w14:paraId="3DBAE613" w14:textId="6A7A29D7" w:rsidR="00CC3F89" w:rsidRPr="006D5A32" w:rsidRDefault="008F6C8B" w:rsidP="00557AAC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C3F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02</w:t>
            </w:r>
          </w:p>
        </w:tc>
        <w:tc>
          <w:tcPr>
            <w:tcW w:w="630" w:type="dxa"/>
          </w:tcPr>
          <w:p w14:paraId="46194563" w14:textId="11C0347A" w:rsidR="00CC3F89" w:rsidRPr="006D5A32" w:rsidRDefault="008F6C8B" w:rsidP="00CC3F89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CC3F89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02</w:t>
            </w:r>
          </w:p>
        </w:tc>
        <w:tc>
          <w:tcPr>
            <w:tcW w:w="590" w:type="dxa"/>
          </w:tcPr>
          <w:p w14:paraId="5287C2AD" w14:textId="5BDF2E93" w:rsidR="00CC3F89" w:rsidRPr="006D5A32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124</w:t>
            </w:r>
          </w:p>
        </w:tc>
        <w:tc>
          <w:tcPr>
            <w:tcW w:w="90" w:type="dxa"/>
          </w:tcPr>
          <w:p w14:paraId="3D444D46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0555BE3" w14:textId="61BA04C2" w:rsidR="00CC3F89" w:rsidRPr="006D5A32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124</w:t>
            </w:r>
          </w:p>
        </w:tc>
        <w:tc>
          <w:tcPr>
            <w:tcW w:w="97" w:type="dxa"/>
          </w:tcPr>
          <w:p w14:paraId="65B2C4B1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630A11B" w14:textId="3EC2AAA6" w:rsidR="00CC3F89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</w:p>
        </w:tc>
        <w:tc>
          <w:tcPr>
            <w:tcW w:w="90" w:type="dxa"/>
          </w:tcPr>
          <w:p w14:paraId="62A152C3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1F0E764" w14:textId="5B159E93" w:rsidR="00CC3F89" w:rsidRPr="006D5A32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32</w:t>
            </w:r>
          </w:p>
        </w:tc>
      </w:tr>
      <w:tr w:rsidR="00CC3F89" w:rsidRPr="00796FCC" w14:paraId="623C91D1" w14:textId="0A01E92E" w:rsidTr="0046050E">
        <w:tc>
          <w:tcPr>
            <w:tcW w:w="2736" w:type="dxa"/>
          </w:tcPr>
          <w:p w14:paraId="0B2DB8D7" w14:textId="0B77B607" w:rsidR="00CC3F89" w:rsidRPr="00796FCC" w:rsidRDefault="00CC3F89" w:rsidP="00CC3F89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เอสเอสดีซี (ไทเกอร์เท็กซ์) จำกัด</w:t>
            </w:r>
          </w:p>
        </w:tc>
        <w:tc>
          <w:tcPr>
            <w:tcW w:w="1440" w:type="dxa"/>
          </w:tcPr>
          <w:p w14:paraId="7418C860" w14:textId="77777777" w:rsidR="00CC3F89" w:rsidRPr="00796FCC" w:rsidRDefault="00CC3F89" w:rsidP="00CC3F8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ธุรกิจฟอกย้อม</w:t>
            </w:r>
          </w:p>
        </w:tc>
        <w:tc>
          <w:tcPr>
            <w:tcW w:w="1440" w:type="dxa"/>
          </w:tcPr>
          <w:p w14:paraId="75CBF485" w14:textId="77777777" w:rsidR="00CC3F89" w:rsidRPr="00796FCC" w:rsidRDefault="00CC3F89" w:rsidP="00CC3F8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2C709704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765E424D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1922799D" w14:textId="77777777" w:rsidR="00CC3F89" w:rsidRPr="00796FCC" w:rsidRDefault="00CC3F89" w:rsidP="00CC3F8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AA03667" w14:textId="77777777" w:rsidR="00CC3F89" w:rsidRPr="00796FCC" w:rsidRDefault="00CC3F89" w:rsidP="00CC3F8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4F53FA5D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3B89FAB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CD253D0" w14:textId="77777777" w:rsidR="00CC3F89" w:rsidRPr="00796FCC" w:rsidRDefault="00CC3F89" w:rsidP="00CC3F89">
            <w:pPr>
              <w:tabs>
                <w:tab w:val="decimal" w:pos="503"/>
              </w:tabs>
              <w:ind w:lef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BE63398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95630AC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A962A65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DE564E4" w14:textId="77777777" w:rsidR="00CC3F89" w:rsidRPr="00796FCC" w:rsidRDefault="00CC3F89" w:rsidP="00CC3F89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45C76F1" w14:textId="77777777" w:rsidR="00CC3F89" w:rsidRPr="00796FCC" w:rsidRDefault="00CC3F89" w:rsidP="00557AAC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A4BB59F" w14:textId="77777777" w:rsidR="00CC3F89" w:rsidRPr="00796FCC" w:rsidRDefault="00CC3F89" w:rsidP="00CC3F89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58365D7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CE68AC0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365B094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7F340CE1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ADF2241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D31DDAC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D11E2F4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C3F89" w:rsidRPr="00796FCC" w14:paraId="4A473707" w14:textId="75A8E7B6" w:rsidTr="0046050E">
        <w:trPr>
          <w:trHeight w:val="180"/>
        </w:trPr>
        <w:tc>
          <w:tcPr>
            <w:tcW w:w="2736" w:type="dxa"/>
          </w:tcPr>
          <w:p w14:paraId="48B2DD69" w14:textId="06086783" w:rsidR="00CC3F89" w:rsidRPr="00796FCC" w:rsidRDefault="00CC3F89" w:rsidP="00CC3F89">
            <w:pPr>
              <w:ind w:left="360" w:firstLine="270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0E4E0DC" w14:textId="77777777" w:rsidR="00CC3F89" w:rsidRPr="00796FCC" w:rsidRDefault="00CC3F89" w:rsidP="00CC3F8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79317FD" w14:textId="631F7EBF" w:rsidR="00CC3F89" w:rsidRPr="00796FCC" w:rsidRDefault="00CC3F89" w:rsidP="00CC3F8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210C0401" w14:textId="3EE6CEE4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324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5024B97" w14:textId="70296EEA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324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241AC6A9" w14:textId="7A6952CC" w:rsidR="00CC3F89" w:rsidRPr="00796FCC" w:rsidRDefault="008F6C8B" w:rsidP="00CC3F89">
            <w:pPr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654" w:type="dxa"/>
          </w:tcPr>
          <w:p w14:paraId="3243FCF7" w14:textId="7BF15088" w:rsidR="00CC3F89" w:rsidRPr="00796FCC" w:rsidRDefault="008F6C8B" w:rsidP="00CC3F8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605" w:type="dxa"/>
          </w:tcPr>
          <w:p w14:paraId="754C52B7" w14:textId="4782CDCE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86" w:type="dxa"/>
          </w:tcPr>
          <w:p w14:paraId="0C0E1F29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14CE11EF" w14:textId="536B6F45" w:rsidR="00CC3F89" w:rsidRPr="00796FCC" w:rsidRDefault="008F6C8B" w:rsidP="00CC3F89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92" w:type="dxa"/>
          </w:tcPr>
          <w:p w14:paraId="4092AD7B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6160F3D" w14:textId="24D65C5C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66</w:t>
            </w:r>
            <w:r w:rsidR="00CC3F8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151</w:t>
            </w:r>
          </w:p>
        </w:tc>
        <w:tc>
          <w:tcPr>
            <w:tcW w:w="90" w:type="dxa"/>
          </w:tcPr>
          <w:p w14:paraId="275382E9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9D1DFC3" w14:textId="2F1B588E" w:rsidR="00CC3F89" w:rsidRPr="00796FCC" w:rsidRDefault="008F6C8B" w:rsidP="00CC3F89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66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151</w:t>
            </w:r>
          </w:p>
        </w:tc>
        <w:tc>
          <w:tcPr>
            <w:tcW w:w="630" w:type="dxa"/>
          </w:tcPr>
          <w:p w14:paraId="138221BF" w14:textId="03E3FA26" w:rsidR="00CC3F89" w:rsidRPr="00796FCC" w:rsidRDefault="008F6C8B" w:rsidP="00557AAC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630" w:type="dxa"/>
          </w:tcPr>
          <w:p w14:paraId="02555111" w14:textId="0F051A74" w:rsidR="00CC3F89" w:rsidRPr="00796FCC" w:rsidRDefault="008F6C8B" w:rsidP="00CC3F89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18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72</w:t>
            </w:r>
          </w:p>
        </w:tc>
        <w:tc>
          <w:tcPr>
            <w:tcW w:w="590" w:type="dxa"/>
          </w:tcPr>
          <w:p w14:paraId="1E13A0E4" w14:textId="21E8B148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90" w:type="dxa"/>
          </w:tcPr>
          <w:p w14:paraId="721008A5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C288D29" w14:textId="2D19B599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68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855</w:t>
            </w:r>
          </w:p>
        </w:tc>
        <w:tc>
          <w:tcPr>
            <w:tcW w:w="97" w:type="dxa"/>
          </w:tcPr>
          <w:p w14:paraId="6ABC5B66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70B3B7C" w14:textId="0962D96C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66</w:t>
            </w:r>
            <w:r w:rsidR="00CC3F8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151</w:t>
            </w:r>
          </w:p>
        </w:tc>
        <w:tc>
          <w:tcPr>
            <w:tcW w:w="90" w:type="dxa"/>
          </w:tcPr>
          <w:p w14:paraId="64F5DF4F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784BCAE" w14:textId="5277A84B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66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151</w:t>
            </w:r>
          </w:p>
        </w:tc>
      </w:tr>
      <w:tr w:rsidR="00CC3F89" w:rsidRPr="00796FCC" w14:paraId="708190F2" w14:textId="5150214D" w:rsidTr="0046050E">
        <w:tc>
          <w:tcPr>
            <w:tcW w:w="2736" w:type="dxa"/>
          </w:tcPr>
          <w:p w14:paraId="48C94F0D" w14:textId="77777777" w:rsidR="00CC3F89" w:rsidRPr="00796FCC" w:rsidRDefault="00CC3F89" w:rsidP="00CC3F89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ราชาอูชิโน จำกัด</w:t>
            </w:r>
          </w:p>
        </w:tc>
        <w:tc>
          <w:tcPr>
            <w:tcW w:w="1440" w:type="dxa"/>
          </w:tcPr>
          <w:p w14:paraId="6DEA80D5" w14:textId="77777777" w:rsidR="00CC3F89" w:rsidRPr="00796FCC" w:rsidRDefault="00CC3F89" w:rsidP="00CC3F8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ผลิตผ้าขนหนู</w:t>
            </w:r>
          </w:p>
        </w:tc>
        <w:tc>
          <w:tcPr>
            <w:tcW w:w="1440" w:type="dxa"/>
          </w:tcPr>
          <w:p w14:paraId="585D66C9" w14:textId="77777777" w:rsidR="00CC3F89" w:rsidRPr="00796FCC" w:rsidRDefault="00CC3F89" w:rsidP="00CC3F8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123D0D28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B2E6CBB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F0E1A6C" w14:textId="77777777" w:rsidR="00CC3F89" w:rsidRPr="00796FCC" w:rsidRDefault="00CC3F89" w:rsidP="00CC3F8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6B188EED" w14:textId="77777777" w:rsidR="00CC3F89" w:rsidRPr="00796FCC" w:rsidRDefault="00CC3F89" w:rsidP="00CC3F8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2830174E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7FAD2E4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4C796093" w14:textId="77777777" w:rsidR="00CC3F89" w:rsidRPr="00796FCC" w:rsidRDefault="00CC3F89" w:rsidP="00CC3F89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77AC8E2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C796C00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9313D68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10D6692" w14:textId="77777777" w:rsidR="00CC3F89" w:rsidRPr="00796FCC" w:rsidRDefault="00CC3F89" w:rsidP="00CC3F89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A24B3D3" w14:textId="77777777" w:rsidR="00CC3F89" w:rsidRPr="00796FCC" w:rsidRDefault="00CC3F89" w:rsidP="00557AAC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D1375C1" w14:textId="77777777" w:rsidR="00CC3F89" w:rsidRPr="00796FCC" w:rsidRDefault="00CC3F89" w:rsidP="00CC3F89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E992742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83E705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3426EB4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669DB898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BBF8AD1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E3D4779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5FEBB4BD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C3F89" w:rsidRPr="00796FCC" w14:paraId="091094F2" w14:textId="30BBE057" w:rsidTr="0046050E">
        <w:tc>
          <w:tcPr>
            <w:tcW w:w="2736" w:type="dxa"/>
          </w:tcPr>
          <w:p w14:paraId="35A28F66" w14:textId="77777777" w:rsidR="00CC3F89" w:rsidRPr="00796FCC" w:rsidRDefault="00CC3F89" w:rsidP="00CC3F89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863FCB8" w14:textId="77777777" w:rsidR="00CC3F89" w:rsidRPr="00796FCC" w:rsidRDefault="00CC3F89" w:rsidP="00CC3F8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EE2EF50" w14:textId="566A7653" w:rsidR="00CC3F89" w:rsidRPr="00796FCC" w:rsidRDefault="00CC3F89" w:rsidP="00CC3F8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1303D36A" w14:textId="549B72E7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121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652" w:type="dxa"/>
          </w:tcPr>
          <w:p w14:paraId="14D24D05" w14:textId="49DAB806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121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652" w:type="dxa"/>
          </w:tcPr>
          <w:p w14:paraId="62E1858B" w14:textId="4FFA8567" w:rsidR="00CC3F89" w:rsidRPr="00796FCC" w:rsidRDefault="008F6C8B" w:rsidP="00CC3F8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54" w:type="dxa"/>
          </w:tcPr>
          <w:p w14:paraId="00CCFF57" w14:textId="25AD0E5E" w:rsidR="00CC3F89" w:rsidRPr="00796FCC" w:rsidRDefault="008F6C8B" w:rsidP="00CC3F8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05" w:type="dxa"/>
          </w:tcPr>
          <w:p w14:paraId="536C57EA" w14:textId="06155350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86" w:type="dxa"/>
          </w:tcPr>
          <w:p w14:paraId="7E758565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8B73BE" w14:textId="40077CB0" w:rsidR="00CC3F89" w:rsidRPr="00796FCC" w:rsidRDefault="008F6C8B" w:rsidP="00CC3F89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92" w:type="dxa"/>
          </w:tcPr>
          <w:p w14:paraId="69E42A32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133A8D6" w14:textId="7AB90663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C3F8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947</w:t>
            </w:r>
          </w:p>
        </w:tc>
        <w:tc>
          <w:tcPr>
            <w:tcW w:w="90" w:type="dxa"/>
          </w:tcPr>
          <w:p w14:paraId="65E1106D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6401B04" w14:textId="1A21C26B" w:rsidR="00CC3F89" w:rsidRPr="00796FCC" w:rsidRDefault="008F6C8B" w:rsidP="00CC3F89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623</w:t>
            </w:r>
          </w:p>
        </w:tc>
        <w:tc>
          <w:tcPr>
            <w:tcW w:w="630" w:type="dxa"/>
          </w:tcPr>
          <w:p w14:paraId="64590DC4" w14:textId="1CB1E824" w:rsidR="00CC3F89" w:rsidRPr="00796FCC" w:rsidRDefault="008F6C8B" w:rsidP="00557AAC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630" w:type="dxa"/>
          </w:tcPr>
          <w:p w14:paraId="47720393" w14:textId="1CD6843D" w:rsidR="00CC3F89" w:rsidRPr="00796FCC" w:rsidRDefault="008F6C8B" w:rsidP="00CC3F89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47</w:t>
            </w:r>
          </w:p>
        </w:tc>
        <w:tc>
          <w:tcPr>
            <w:tcW w:w="590" w:type="dxa"/>
          </w:tcPr>
          <w:p w14:paraId="7C000367" w14:textId="79E5245E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90" w:type="dxa"/>
          </w:tcPr>
          <w:p w14:paraId="278F80ED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751DD56" w14:textId="4B414123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660</w:t>
            </w:r>
          </w:p>
        </w:tc>
        <w:tc>
          <w:tcPr>
            <w:tcW w:w="97" w:type="dxa"/>
          </w:tcPr>
          <w:p w14:paraId="2AA512E5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9D2AF30" w14:textId="050972FA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C3F8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947</w:t>
            </w:r>
          </w:p>
        </w:tc>
        <w:tc>
          <w:tcPr>
            <w:tcW w:w="90" w:type="dxa"/>
          </w:tcPr>
          <w:p w14:paraId="42978FAA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4B6F54AF" w14:textId="644CA56F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623</w:t>
            </w:r>
          </w:p>
        </w:tc>
      </w:tr>
      <w:tr w:rsidR="00CC3F89" w:rsidRPr="00796FCC" w14:paraId="7FF044B1" w14:textId="609C1ACB" w:rsidTr="0046050E">
        <w:tc>
          <w:tcPr>
            <w:tcW w:w="2736" w:type="dxa"/>
          </w:tcPr>
          <w:p w14:paraId="5C2EB372" w14:textId="77777777" w:rsidR="00CC3F89" w:rsidRPr="00796FCC" w:rsidRDefault="00CC3F89" w:rsidP="00CC3F89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แชมป์เอช จำกัด</w:t>
            </w:r>
          </w:p>
        </w:tc>
        <w:tc>
          <w:tcPr>
            <w:tcW w:w="1440" w:type="dxa"/>
          </w:tcPr>
          <w:p w14:paraId="06A70AB6" w14:textId="77777777" w:rsidR="00CC3F89" w:rsidRPr="00796FCC" w:rsidRDefault="00CC3F89" w:rsidP="00CC3F8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</w:t>
            </w:r>
          </w:p>
        </w:tc>
        <w:tc>
          <w:tcPr>
            <w:tcW w:w="1440" w:type="dxa"/>
          </w:tcPr>
          <w:p w14:paraId="5152A9FA" w14:textId="77777777" w:rsidR="00CC3F89" w:rsidRPr="00796FCC" w:rsidRDefault="00CC3F89" w:rsidP="00CC3F8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6B4FCF0F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6FC75A39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4DDD2C93" w14:textId="77777777" w:rsidR="00CC3F89" w:rsidRPr="00796FCC" w:rsidRDefault="00CC3F89" w:rsidP="00CC3F8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3903E496" w14:textId="77777777" w:rsidR="00CC3F89" w:rsidRPr="00796FCC" w:rsidRDefault="00CC3F89" w:rsidP="00CC3F8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65651885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26A91D6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7D69B1AE" w14:textId="77777777" w:rsidR="00CC3F89" w:rsidRPr="00796FCC" w:rsidRDefault="00CC3F89" w:rsidP="00CC3F89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AD252A0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1B8AC0D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AD4617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666B240" w14:textId="77777777" w:rsidR="00CC3F89" w:rsidRPr="00796FCC" w:rsidRDefault="00CC3F89" w:rsidP="00CC3F89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CD12F8B" w14:textId="77777777" w:rsidR="00CC3F89" w:rsidRPr="00796FCC" w:rsidRDefault="00CC3F89" w:rsidP="00CC3F8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019CFB8" w14:textId="77777777" w:rsidR="00CC3F89" w:rsidRPr="00796FCC" w:rsidRDefault="00CC3F89" w:rsidP="00CC3F89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942B915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FC34267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0D75936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508646C1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A5547A8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4AAE74D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6B7844B2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C3F89" w:rsidRPr="00796FCC" w14:paraId="5B0CC48F" w14:textId="6AAA0FCF" w:rsidTr="0046050E">
        <w:tc>
          <w:tcPr>
            <w:tcW w:w="2736" w:type="dxa"/>
          </w:tcPr>
          <w:p w14:paraId="3F882706" w14:textId="77777777" w:rsidR="00CC3F89" w:rsidRPr="00796FCC" w:rsidRDefault="00CC3F89" w:rsidP="00CC3F89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54DDA3C" w14:textId="77777777" w:rsidR="00CC3F89" w:rsidRPr="00796FCC" w:rsidRDefault="00CC3F89" w:rsidP="00CC3F8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6BA0D74" w14:textId="00223480" w:rsidR="00CC3F89" w:rsidRPr="00796FCC" w:rsidRDefault="00CC3F89" w:rsidP="00CC3F8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5AA31D4A" w14:textId="0C1949E8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3EA78D5A" w14:textId="29DCC41F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3CE69DFF" w14:textId="578E8373" w:rsidR="00CC3F89" w:rsidRPr="00796FCC" w:rsidRDefault="008F6C8B" w:rsidP="00CC3F89">
            <w:pPr>
              <w:tabs>
                <w:tab w:val="left" w:pos="508"/>
              </w:tabs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4" w:type="dxa"/>
          </w:tcPr>
          <w:p w14:paraId="7648137A" w14:textId="2272310B" w:rsidR="00CC3F89" w:rsidRPr="00796FCC" w:rsidRDefault="008F6C8B" w:rsidP="00CC3F8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05" w:type="dxa"/>
          </w:tcPr>
          <w:p w14:paraId="46203957" w14:textId="204CDE40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5D44888F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2937BA81" w14:textId="000ABAE9" w:rsidR="00CC3F89" w:rsidRPr="00796FCC" w:rsidRDefault="008F6C8B" w:rsidP="00CC3F89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59FAB78F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260DAD8" w14:textId="5D8AFBEB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CC3F8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803</w:t>
            </w:r>
          </w:p>
        </w:tc>
        <w:tc>
          <w:tcPr>
            <w:tcW w:w="90" w:type="dxa"/>
          </w:tcPr>
          <w:p w14:paraId="58B8478A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09D6662" w14:textId="0AD92F2F" w:rsidR="00CC3F89" w:rsidRPr="00796FCC" w:rsidRDefault="008F6C8B" w:rsidP="00CC3F89">
            <w:pPr>
              <w:tabs>
                <w:tab w:val="decimal" w:pos="5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803</w:t>
            </w:r>
          </w:p>
        </w:tc>
        <w:tc>
          <w:tcPr>
            <w:tcW w:w="630" w:type="dxa"/>
          </w:tcPr>
          <w:p w14:paraId="216D81A3" w14:textId="79D0DC95" w:rsidR="00CC3F89" w:rsidRPr="00796FCC" w:rsidRDefault="008F6C8B" w:rsidP="00557AAC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0113215C" w14:textId="2FA7BBDF" w:rsidR="00CC3F89" w:rsidRPr="00796FCC" w:rsidRDefault="008F6C8B" w:rsidP="00CC3F89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55F3836A" w14:textId="44FA992B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A054DCD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886A40A" w14:textId="23CB6015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7" w:type="dxa"/>
          </w:tcPr>
          <w:p w14:paraId="204FE322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3C95E7A" w14:textId="5C4D078A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CC3F8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803</w:t>
            </w:r>
          </w:p>
        </w:tc>
        <w:tc>
          <w:tcPr>
            <w:tcW w:w="90" w:type="dxa"/>
          </w:tcPr>
          <w:p w14:paraId="4F3A40F7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08DB2AFC" w14:textId="309DC549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803</w:t>
            </w:r>
          </w:p>
        </w:tc>
      </w:tr>
      <w:tr w:rsidR="00CC3F89" w:rsidRPr="00796FCC" w14:paraId="54D0630D" w14:textId="00821851" w:rsidTr="0046050E">
        <w:tc>
          <w:tcPr>
            <w:tcW w:w="2736" w:type="dxa"/>
          </w:tcPr>
          <w:p w14:paraId="13DD98F0" w14:textId="77777777" w:rsidR="00CC3F89" w:rsidRPr="00796FCC" w:rsidRDefault="00CC3F89" w:rsidP="00CC3F89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ไทยมอนสเตอร์ จำกัด</w:t>
            </w:r>
          </w:p>
        </w:tc>
        <w:tc>
          <w:tcPr>
            <w:tcW w:w="1440" w:type="dxa"/>
          </w:tcPr>
          <w:p w14:paraId="3740F3BF" w14:textId="77777777" w:rsidR="00CC3F89" w:rsidRPr="00796FCC" w:rsidRDefault="00CC3F89" w:rsidP="00CC3F8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</w:t>
            </w:r>
          </w:p>
        </w:tc>
        <w:tc>
          <w:tcPr>
            <w:tcW w:w="1440" w:type="dxa"/>
          </w:tcPr>
          <w:p w14:paraId="51D3C7F1" w14:textId="77777777" w:rsidR="00CC3F89" w:rsidRPr="00796FCC" w:rsidRDefault="00CC3F89" w:rsidP="00CC3F8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06" w:type="dxa"/>
          </w:tcPr>
          <w:p w14:paraId="44AA556C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559BE726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2" w:type="dxa"/>
          </w:tcPr>
          <w:p w14:paraId="58FF919E" w14:textId="77777777" w:rsidR="00CC3F89" w:rsidRPr="00796FCC" w:rsidRDefault="00CC3F89" w:rsidP="00CC3F8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4" w:type="dxa"/>
          </w:tcPr>
          <w:p w14:paraId="5F823B0E" w14:textId="77777777" w:rsidR="00CC3F89" w:rsidRPr="00796FCC" w:rsidRDefault="00CC3F89" w:rsidP="00CC3F8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05" w:type="dxa"/>
          </w:tcPr>
          <w:p w14:paraId="22206E11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12B3DD1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02EF6B3F" w14:textId="77777777" w:rsidR="00CC3F89" w:rsidRPr="00796FCC" w:rsidRDefault="00CC3F89" w:rsidP="00CC3F89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5F20E14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212E5F8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A0D1743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34239B5" w14:textId="77777777" w:rsidR="00CC3F89" w:rsidRPr="00796FCC" w:rsidRDefault="00CC3F89" w:rsidP="00CC3F8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EACC2D3" w14:textId="77777777" w:rsidR="00CC3F89" w:rsidRPr="00796FCC" w:rsidRDefault="00CC3F89" w:rsidP="00557AAC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4BAEC0C" w14:textId="77777777" w:rsidR="00CC3F89" w:rsidRPr="00796FCC" w:rsidRDefault="00CC3F89" w:rsidP="00CC3F89">
            <w:pPr>
              <w:tabs>
                <w:tab w:val="decimal" w:pos="357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1FE6892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7FE6535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357D76A0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7" w:type="dxa"/>
          </w:tcPr>
          <w:p w14:paraId="293C9FD5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5CC81B4" w14:textId="77777777" w:rsidR="00CC3F89" w:rsidRPr="00796FCC" w:rsidRDefault="00CC3F89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1988944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33D6DC5B" w14:textId="77777777" w:rsidR="00CC3F89" w:rsidRPr="00796FCC" w:rsidRDefault="00CC3F89" w:rsidP="00CC3F89">
            <w:pPr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CC3F89" w:rsidRPr="00796FCC" w14:paraId="13484F6F" w14:textId="7ECFEED3" w:rsidTr="0046050E">
        <w:tc>
          <w:tcPr>
            <w:tcW w:w="2736" w:type="dxa"/>
          </w:tcPr>
          <w:p w14:paraId="5974DB50" w14:textId="77777777" w:rsidR="00CC3F89" w:rsidRPr="00796FCC" w:rsidRDefault="00CC3F89" w:rsidP="00CC3F89">
            <w:pPr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30E73FC" w14:textId="77777777" w:rsidR="00CC3F89" w:rsidRPr="00796FCC" w:rsidRDefault="00CC3F89" w:rsidP="00CC3F89">
            <w:pPr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C848848" w14:textId="1E22A061" w:rsidR="00CC3F89" w:rsidRPr="00796FCC" w:rsidRDefault="00CC3F89" w:rsidP="00CC3F89">
            <w:pPr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06" w:type="dxa"/>
          </w:tcPr>
          <w:p w14:paraId="536CDDD7" w14:textId="6B355DDD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128756FA" w14:textId="483CCB32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2" w:type="dxa"/>
          </w:tcPr>
          <w:p w14:paraId="6D206E70" w14:textId="07433A35" w:rsidR="00CC3F89" w:rsidRPr="00796FCC" w:rsidRDefault="008F6C8B" w:rsidP="00CC3F89">
            <w:pPr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4" w:type="dxa"/>
          </w:tcPr>
          <w:p w14:paraId="1039B2AE" w14:textId="1FB19D8E" w:rsidR="00CC3F89" w:rsidRPr="00796FCC" w:rsidRDefault="008F6C8B" w:rsidP="00CC3F89">
            <w:pPr>
              <w:tabs>
                <w:tab w:val="decimal" w:pos="373"/>
              </w:tabs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05" w:type="dxa"/>
          </w:tcPr>
          <w:p w14:paraId="10887795" w14:textId="18C60456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86" w:type="dxa"/>
          </w:tcPr>
          <w:p w14:paraId="5E6055B6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3" w:type="dxa"/>
          </w:tcPr>
          <w:p w14:paraId="30C50501" w14:textId="61081C4C" w:rsidR="00CC3F89" w:rsidRPr="00796FCC" w:rsidRDefault="008F6C8B" w:rsidP="00CC3F89">
            <w:pPr>
              <w:tabs>
                <w:tab w:val="decimal" w:pos="503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92" w:type="dxa"/>
          </w:tcPr>
          <w:p w14:paraId="115DC1B2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4DC8455" w14:textId="1CCE04EF" w:rsidR="00CC3F89" w:rsidRPr="00796FCC" w:rsidRDefault="00CC3F89" w:rsidP="00557AAC">
            <w:pPr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90" w:type="dxa"/>
          </w:tcPr>
          <w:p w14:paraId="2ACD9356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B9A17A5" w14:textId="046037CD" w:rsidR="00CC3F89" w:rsidRPr="00796FCC" w:rsidRDefault="00CC3F89" w:rsidP="00557AAC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630" w:type="dxa"/>
          </w:tcPr>
          <w:p w14:paraId="5189E0C5" w14:textId="28122AF8" w:rsidR="00CC3F89" w:rsidRPr="00796FCC" w:rsidRDefault="008F6C8B" w:rsidP="00557AAC">
            <w:pPr>
              <w:tabs>
                <w:tab w:val="decimal" w:pos="437"/>
              </w:tabs>
              <w:ind w:lef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3180B883" w14:textId="1B8ED078" w:rsidR="00CC3F89" w:rsidRPr="00796FCC" w:rsidRDefault="008F6C8B" w:rsidP="00CC3F89">
            <w:pPr>
              <w:tabs>
                <w:tab w:val="decimal" w:pos="433"/>
              </w:tabs>
              <w:ind w:left="43" w:right="43" w:hanging="29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CC3F89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3233565A" w14:textId="1EE9D116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90" w:type="dxa"/>
          </w:tcPr>
          <w:p w14:paraId="76848F96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68565FA" w14:textId="253CF729" w:rsidR="00CC3F89" w:rsidRPr="00796FCC" w:rsidRDefault="008F6C8B" w:rsidP="00CC3F89">
            <w:pPr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</w:p>
        </w:tc>
        <w:tc>
          <w:tcPr>
            <w:tcW w:w="97" w:type="dxa"/>
          </w:tcPr>
          <w:p w14:paraId="56A604A8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A0D7CE5" w14:textId="3AE7D22E" w:rsidR="00CC3F89" w:rsidRPr="00EF42BF" w:rsidRDefault="00CC3F89" w:rsidP="00557AAC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557AAC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27D2B31" w14:textId="77777777" w:rsidR="00CC3F89" w:rsidRPr="00796FCC" w:rsidRDefault="00CC3F89" w:rsidP="00CC3F89">
            <w:pPr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6" w:type="dxa"/>
          </w:tcPr>
          <w:p w14:paraId="06EED404" w14:textId="3F938F1F" w:rsidR="00CC3F89" w:rsidRPr="00796FCC" w:rsidRDefault="00CC3F89" w:rsidP="00557AAC">
            <w:pPr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</w:tr>
    </w:tbl>
    <w:p w14:paraId="5A8F48F7" w14:textId="19C1447B" w:rsidR="000D6C07" w:rsidRPr="00796FCC" w:rsidRDefault="000D6C07" w:rsidP="00EC7A34">
      <w:pPr>
        <w:tabs>
          <w:tab w:val="left" w:pos="900"/>
        </w:tabs>
        <w:ind w:left="270"/>
        <w:rPr>
          <w:rFonts w:ascii="Angsana New" w:hAnsi="Angsana New" w:cs="Angsana New"/>
          <w:sz w:val="32"/>
          <w:szCs w:val="32"/>
          <w:cs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br w:type="page"/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lastRenderedPageBreak/>
        <w:t>10</w:t>
      </w:r>
      <w:r w:rsidRPr="00796FCC">
        <w:rPr>
          <w:rFonts w:ascii="Angsana New" w:hAnsi="Angsana New" w:cs="Angsana New" w:hint="cs"/>
          <w:sz w:val="32"/>
          <w:szCs w:val="32"/>
          <w:cs/>
        </w:rPr>
        <w:t>.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2</w:t>
      </w:r>
      <w:r w:rsidRPr="00796FCC">
        <w:rPr>
          <w:rFonts w:ascii="Angsana New" w:hAnsi="Angsana New" w:cs="Angsana New"/>
          <w:sz w:val="32"/>
          <w:szCs w:val="32"/>
          <w:cs/>
        </w:rPr>
        <w:tab/>
        <w:t>รายละเอียดเงินลงทุนใน</w:t>
      </w:r>
      <w:r w:rsidR="0013762F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796FCC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ณ</w:t>
      </w:r>
      <w:r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31</w:t>
      </w:r>
      <w:r w:rsidR="0032744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2744D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F6C8B" w:rsidRPr="008F6C8B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2567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  <w:r w:rsidRPr="00796FCC">
        <w:rPr>
          <w:rFonts w:ascii="Angsana New" w:hAnsi="Angsana New" w:cs="Angsana New" w:hint="cs"/>
          <w:sz w:val="32"/>
          <w:szCs w:val="32"/>
          <w:cs/>
        </w:rPr>
        <w:t xml:space="preserve"> (ต่อ)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(ดูหมายเหตุข้อ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21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p w14:paraId="45EF1F0C" w14:textId="77777777" w:rsidR="000D6C07" w:rsidRPr="00796FCC" w:rsidRDefault="000D6C07" w:rsidP="002E7C90">
      <w:pPr>
        <w:ind w:left="360" w:right="62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796FCC">
        <w:rPr>
          <w:rFonts w:ascii="Angsana New" w:hAnsi="Angsana New" w:cs="Angsana New"/>
          <w:b/>
          <w:bCs/>
          <w:sz w:val="20"/>
          <w:szCs w:val="20"/>
          <w:cs/>
        </w:rPr>
        <w:t>หน่วย : พันบาท</w:t>
      </w:r>
    </w:p>
    <w:tbl>
      <w:tblPr>
        <w:tblW w:w="148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438"/>
        <w:gridCol w:w="1440"/>
        <w:gridCol w:w="629"/>
        <w:gridCol w:w="662"/>
        <w:gridCol w:w="658"/>
        <w:gridCol w:w="658"/>
        <w:gridCol w:w="621"/>
        <w:gridCol w:w="86"/>
        <w:gridCol w:w="577"/>
        <w:gridCol w:w="92"/>
        <w:gridCol w:w="630"/>
        <w:gridCol w:w="90"/>
        <w:gridCol w:w="630"/>
        <w:gridCol w:w="630"/>
        <w:gridCol w:w="630"/>
        <w:gridCol w:w="590"/>
        <w:gridCol w:w="90"/>
        <w:gridCol w:w="562"/>
        <w:gridCol w:w="90"/>
        <w:gridCol w:w="590"/>
        <w:gridCol w:w="90"/>
        <w:gridCol w:w="580"/>
        <w:gridCol w:w="10"/>
      </w:tblGrid>
      <w:tr w:rsidR="00DA72D1" w:rsidRPr="00796FCC" w14:paraId="267AA64F" w14:textId="796DFFA5" w:rsidTr="0046050E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0186D7BF" w14:textId="77777777" w:rsidR="00DA72D1" w:rsidRPr="00796FCC" w:rsidRDefault="00DA72D1" w:rsidP="00E64B36">
            <w:pPr>
              <w:spacing w:line="200" w:lineRule="exact"/>
              <w:ind w:left="36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D0F5955" w14:textId="77777777" w:rsidR="00DA72D1" w:rsidRPr="00796FCC" w:rsidRDefault="00DA72D1" w:rsidP="00E64B3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0E2EC65" w14:textId="77777777" w:rsidR="00DA72D1" w:rsidRPr="00796FCC" w:rsidRDefault="00DA72D1" w:rsidP="00E64B3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5C93ADDA" w14:textId="77777777" w:rsidR="00DA72D1" w:rsidRPr="00796FCC" w:rsidRDefault="00DA72D1" w:rsidP="00E64B36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42" w:type="dxa"/>
            <w:gridSpan w:val="9"/>
          </w:tcPr>
          <w:p w14:paraId="28816D8C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3852" w:type="dxa"/>
            <w:gridSpan w:val="9"/>
          </w:tcPr>
          <w:p w14:paraId="0854562D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</w:t>
            </w:r>
            <w:r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เฉพาะกิจการ</w:t>
            </w:r>
          </w:p>
        </w:tc>
      </w:tr>
      <w:tr w:rsidR="00DA72D1" w:rsidRPr="00796FCC" w14:paraId="562F76FE" w14:textId="5FD4FCAC" w:rsidTr="0046050E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4A4AF3C0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875D86E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BFCB8F9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4950E719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3FBE7E3A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4" w:type="dxa"/>
            <w:gridSpan w:val="3"/>
          </w:tcPr>
          <w:p w14:paraId="09FD503D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55FBED7B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3CD25FCD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6DB20653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2" w:type="dxa"/>
            <w:gridSpan w:val="3"/>
          </w:tcPr>
          <w:p w14:paraId="61A98999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40109EB4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58A53D59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DA72D1" w:rsidRPr="00796FCC" w14:paraId="2A50B940" w14:textId="34FED420" w:rsidTr="0046050E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75F4CB2E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1438" w:type="dxa"/>
          </w:tcPr>
          <w:p w14:paraId="4B23ACE7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ประเภท</w:t>
            </w:r>
          </w:p>
        </w:tc>
        <w:tc>
          <w:tcPr>
            <w:tcW w:w="1440" w:type="dxa"/>
          </w:tcPr>
          <w:p w14:paraId="32AD0A3D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1291" w:type="dxa"/>
            <w:gridSpan w:val="2"/>
          </w:tcPr>
          <w:p w14:paraId="336E845A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316" w:type="dxa"/>
            <w:gridSpan w:val="2"/>
          </w:tcPr>
          <w:p w14:paraId="31D84165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84" w:type="dxa"/>
            <w:gridSpan w:val="3"/>
          </w:tcPr>
          <w:p w14:paraId="50518B38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2" w:type="dxa"/>
          </w:tcPr>
          <w:p w14:paraId="6356C0C7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122E7F8B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260" w:type="dxa"/>
            <w:gridSpan w:val="2"/>
          </w:tcPr>
          <w:p w14:paraId="1CDFA488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42" w:type="dxa"/>
            <w:gridSpan w:val="3"/>
          </w:tcPr>
          <w:p w14:paraId="4AB7AF40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03CB0CC9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1FB62907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</w:tr>
      <w:tr w:rsidR="00DA72D1" w:rsidRPr="00796FCC" w14:paraId="115B1B3B" w14:textId="7939706D" w:rsidTr="0046050E">
        <w:trPr>
          <w:gridAfter w:val="1"/>
          <w:wAfter w:w="10" w:type="dxa"/>
          <w:cantSplit/>
        </w:trPr>
        <w:tc>
          <w:tcPr>
            <w:tcW w:w="2736" w:type="dxa"/>
          </w:tcPr>
          <w:p w14:paraId="75DF9F91" w14:textId="77777777" w:rsidR="00DA72D1" w:rsidRPr="00796FCC" w:rsidRDefault="00DA72D1" w:rsidP="00E64B36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EF97D48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1440" w:type="dxa"/>
          </w:tcPr>
          <w:p w14:paraId="6447F385" w14:textId="77777777" w:rsidR="00DA72D1" w:rsidRPr="00796FCC" w:rsidRDefault="00DA72D1" w:rsidP="00E64B3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29" w:type="dxa"/>
          </w:tcPr>
          <w:p w14:paraId="37561048" w14:textId="77777777" w:rsidR="00DA72D1" w:rsidRPr="00796FCC" w:rsidRDefault="00DA72D1" w:rsidP="00E64B36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62" w:type="dxa"/>
          </w:tcPr>
          <w:p w14:paraId="7BBB6143" w14:textId="77777777" w:rsidR="00DA72D1" w:rsidRPr="00796FCC" w:rsidRDefault="00DA72D1" w:rsidP="00E64B36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5E8F2FA3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84" w:type="dxa"/>
            <w:gridSpan w:val="3"/>
          </w:tcPr>
          <w:p w14:paraId="36237A6C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0A1C64E5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7E5748A1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758A4577" w14:textId="77777777" w:rsidR="00DA72D1" w:rsidRPr="00796FCC" w:rsidRDefault="00DA72D1" w:rsidP="00E64B36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42" w:type="dxa"/>
            <w:gridSpan w:val="3"/>
          </w:tcPr>
          <w:p w14:paraId="5497E588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624D839F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52BF5635" w14:textId="77777777" w:rsidR="00DA72D1" w:rsidRPr="00796FCC" w:rsidRDefault="00DA72D1" w:rsidP="00E64B3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DA72D1" w:rsidRPr="00796FCC" w14:paraId="7BF9A953" w14:textId="77777777" w:rsidTr="0046050E">
        <w:tc>
          <w:tcPr>
            <w:tcW w:w="2736" w:type="dxa"/>
          </w:tcPr>
          <w:p w14:paraId="1FA3AB80" w14:textId="77777777" w:rsidR="00DA72D1" w:rsidRPr="00796FCC" w:rsidRDefault="00DA72D1" w:rsidP="00902D46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64F70D7D" w14:textId="77777777" w:rsidR="00DA72D1" w:rsidRPr="00796FCC" w:rsidRDefault="00DA72D1" w:rsidP="00902D4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4CD52E4" w14:textId="77777777" w:rsidR="00DA72D1" w:rsidRPr="00796FCC" w:rsidRDefault="00DA72D1" w:rsidP="00902D4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03F1F6E8" w14:textId="2D324327" w:rsidR="00DA72D1" w:rsidRPr="00796FCC" w:rsidRDefault="008F6C8B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662" w:type="dxa"/>
          </w:tcPr>
          <w:p w14:paraId="7499E258" w14:textId="48884D8F" w:rsidR="00DA72D1" w:rsidRPr="00796FCC" w:rsidRDefault="008F6C8B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58" w:type="dxa"/>
          </w:tcPr>
          <w:p w14:paraId="4E8D2F6C" w14:textId="1411D68A" w:rsidR="00DA72D1" w:rsidRPr="00796FCC" w:rsidRDefault="008F6C8B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658" w:type="dxa"/>
          </w:tcPr>
          <w:p w14:paraId="196119FA" w14:textId="04DF905C" w:rsidR="00DA72D1" w:rsidRPr="00796FCC" w:rsidRDefault="008F6C8B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21" w:type="dxa"/>
          </w:tcPr>
          <w:p w14:paraId="3D2E5A32" w14:textId="349553A4" w:rsidR="00DA72D1" w:rsidRPr="00796FCC" w:rsidRDefault="008F6C8B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86" w:type="dxa"/>
          </w:tcPr>
          <w:p w14:paraId="364709DB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E51DA4B" w14:textId="76D687AA" w:rsidR="00DA72D1" w:rsidRPr="00796FCC" w:rsidRDefault="008F6C8B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2" w:type="dxa"/>
          </w:tcPr>
          <w:p w14:paraId="053050E2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299B9537" w14:textId="1817194A" w:rsidR="00DA72D1" w:rsidRPr="00796FCC" w:rsidRDefault="008F6C8B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50B831C7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55A6E1E" w14:textId="195B3DB5" w:rsidR="00DA72D1" w:rsidRPr="00796FCC" w:rsidRDefault="008F6C8B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30" w:type="dxa"/>
          </w:tcPr>
          <w:p w14:paraId="393F5209" w14:textId="2D5F6902" w:rsidR="00DA72D1" w:rsidRPr="00796FCC" w:rsidRDefault="008F6C8B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630" w:type="dxa"/>
          </w:tcPr>
          <w:p w14:paraId="4D3AF4A4" w14:textId="464A15E5" w:rsidR="00DA72D1" w:rsidRPr="00796FCC" w:rsidRDefault="008F6C8B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590" w:type="dxa"/>
          </w:tcPr>
          <w:p w14:paraId="69C81B75" w14:textId="0A23EABA" w:rsidR="00DA72D1" w:rsidRPr="00796FCC" w:rsidRDefault="008F6C8B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3CD23637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776A63B" w14:textId="0D9E6A07" w:rsidR="00DA72D1" w:rsidRPr="00796FCC" w:rsidRDefault="008F6C8B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4DD425DC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5EBD4F7F" w14:textId="35DEE39A" w:rsidR="00DA72D1" w:rsidRPr="00796FCC" w:rsidRDefault="008F6C8B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1F9FAE87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BF74064" w14:textId="7FBE8A10" w:rsidR="00DA72D1" w:rsidRPr="00796FCC" w:rsidRDefault="008F6C8B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DA72D1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</w:tr>
      <w:tr w:rsidR="00DA72D1" w:rsidRPr="00796FCC" w14:paraId="0750D695" w14:textId="73C78BF9" w:rsidTr="0046050E">
        <w:tc>
          <w:tcPr>
            <w:tcW w:w="2736" w:type="dxa"/>
          </w:tcPr>
          <w:p w14:paraId="4E9092D2" w14:textId="77777777" w:rsidR="00DA72D1" w:rsidRPr="00796FCC" w:rsidRDefault="00DA72D1" w:rsidP="00902D46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B5D5FCD" w14:textId="77777777" w:rsidR="00DA72D1" w:rsidRPr="00796FCC" w:rsidRDefault="00DA72D1" w:rsidP="00902D4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8310952" w14:textId="77777777" w:rsidR="00DA72D1" w:rsidRPr="00796FCC" w:rsidRDefault="00DA72D1" w:rsidP="00902D4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3C3F846D" w14:textId="37D0FB09" w:rsidR="00DA72D1" w:rsidRPr="00796FCC" w:rsidRDefault="008F6C8B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62" w:type="dxa"/>
          </w:tcPr>
          <w:p w14:paraId="6BC82A2E" w14:textId="3A567DEF" w:rsidR="00DA72D1" w:rsidRPr="00796FCC" w:rsidRDefault="008F6C8B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58" w:type="dxa"/>
          </w:tcPr>
          <w:p w14:paraId="790705B8" w14:textId="6880C843" w:rsidR="00DA72D1" w:rsidRPr="00796FCC" w:rsidRDefault="008F6C8B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58" w:type="dxa"/>
          </w:tcPr>
          <w:p w14:paraId="1D7349F9" w14:textId="1E24CABF" w:rsidR="00DA72D1" w:rsidRPr="00796FCC" w:rsidRDefault="008F6C8B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21" w:type="dxa"/>
          </w:tcPr>
          <w:p w14:paraId="6AE99F1C" w14:textId="324943A4" w:rsidR="00DA72D1" w:rsidRPr="00796FCC" w:rsidRDefault="008F6C8B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86" w:type="dxa"/>
          </w:tcPr>
          <w:p w14:paraId="1F89E438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804F351" w14:textId="266F87CD" w:rsidR="00DA72D1" w:rsidRPr="00796FCC" w:rsidRDefault="008F6C8B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92" w:type="dxa"/>
          </w:tcPr>
          <w:p w14:paraId="40F71C07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62FB1BD2" w14:textId="13649F9E" w:rsidR="00DA72D1" w:rsidRPr="00796FCC" w:rsidRDefault="008F6C8B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56673AFA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4E740B" w14:textId="2E33DEFA" w:rsidR="00DA72D1" w:rsidRPr="00796FCC" w:rsidRDefault="008F6C8B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30" w:type="dxa"/>
          </w:tcPr>
          <w:p w14:paraId="49C6A110" w14:textId="03004EEE" w:rsidR="00DA72D1" w:rsidRPr="00796FCC" w:rsidRDefault="008F6C8B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30" w:type="dxa"/>
          </w:tcPr>
          <w:p w14:paraId="641DBF32" w14:textId="27F242CF" w:rsidR="00DA72D1" w:rsidRPr="00796FCC" w:rsidRDefault="008F6C8B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590" w:type="dxa"/>
          </w:tcPr>
          <w:p w14:paraId="643CDFF1" w14:textId="6EF3E06A" w:rsidR="00DA72D1" w:rsidRPr="00796FCC" w:rsidRDefault="008F6C8B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0E680748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7EC09C1" w14:textId="71BAB54E" w:rsidR="00DA72D1" w:rsidRPr="00796FCC" w:rsidRDefault="008F6C8B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90" w:type="dxa"/>
          </w:tcPr>
          <w:p w14:paraId="453F1E95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2185226E" w14:textId="043E9DA2" w:rsidR="00DA72D1" w:rsidRPr="00796FCC" w:rsidRDefault="008F6C8B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0B86A9CF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82D277E" w14:textId="4847F159" w:rsidR="00DA72D1" w:rsidRPr="00796FCC" w:rsidRDefault="008F6C8B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</w:tr>
      <w:tr w:rsidR="00DA72D1" w:rsidRPr="00796FCC" w14:paraId="1117EF4B" w14:textId="63CBEA60" w:rsidTr="0046050E">
        <w:tc>
          <w:tcPr>
            <w:tcW w:w="2736" w:type="dxa"/>
          </w:tcPr>
          <w:p w14:paraId="4344C262" w14:textId="77777777" w:rsidR="00DA72D1" w:rsidRPr="00796FCC" w:rsidRDefault="00DA72D1" w:rsidP="00902D46">
            <w:pPr>
              <w:spacing w:line="200" w:lineRule="exact"/>
              <w:ind w:left="27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สินทรัพย์ทางการเงินไม่หมุนเวียนอื่น</w:t>
            </w:r>
            <w:r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 xml:space="preserve"> 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(ต่อ)</w:t>
            </w:r>
          </w:p>
        </w:tc>
        <w:tc>
          <w:tcPr>
            <w:tcW w:w="1438" w:type="dxa"/>
          </w:tcPr>
          <w:p w14:paraId="3FE2028B" w14:textId="77777777" w:rsidR="00DA72D1" w:rsidRPr="00796FCC" w:rsidRDefault="00DA72D1" w:rsidP="00902D46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C885946" w14:textId="77777777" w:rsidR="00DA72D1" w:rsidRPr="00796FCC" w:rsidRDefault="00DA72D1" w:rsidP="00902D46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75D5B6E8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2D6D260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6517C87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F22FDBE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C6D2C6E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34E399A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B0480EC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6D28526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154ACB1D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15ED5DF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E3FD102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422373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156D7EE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BA6A78B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376507F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CFAD92C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E6A604D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71FD325A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981925F" w14:textId="77777777" w:rsidR="00DA72D1" w:rsidRPr="00796FCC" w:rsidRDefault="00DA72D1" w:rsidP="00902D46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AD8FABD" w14:textId="77777777" w:rsidR="00DA72D1" w:rsidRPr="00796FCC" w:rsidRDefault="00DA72D1" w:rsidP="00902D46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DA4170" w:rsidRPr="00796FCC" w14:paraId="3CFFC116" w14:textId="77777777" w:rsidTr="0046050E">
        <w:tc>
          <w:tcPr>
            <w:tcW w:w="2736" w:type="dxa"/>
          </w:tcPr>
          <w:p w14:paraId="7F1B69AE" w14:textId="30BA5FD8" w:rsidR="00DA4170" w:rsidRPr="00796FCC" w:rsidRDefault="00DA4170" w:rsidP="00DA417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  <w:t xml:space="preserve">บริษัท ไทย อาซาฮี คาเซอิ </w:t>
            </w:r>
            <w:r w:rsidRPr="00DA4170">
              <w:rPr>
                <w:rFonts w:ascii="Angsana New" w:hAnsi="Angsana New" w:cs="Angsana New"/>
                <w:sz w:val="16"/>
                <w:szCs w:val="16"/>
                <w:cs/>
              </w:rPr>
              <w:t>สแปน</w:t>
            </w:r>
            <w:r w:rsidRPr="00796FCC">
              <w:rPr>
                <w:rFonts w:ascii="Angsana New" w:hAnsi="Angsana New" w:cs="Angsana New"/>
                <w:spacing w:val="-6"/>
                <w:sz w:val="16"/>
                <w:szCs w:val="16"/>
                <w:cs/>
              </w:rPr>
              <w:t>เด็กซ์ จำกัด</w:t>
            </w:r>
          </w:p>
        </w:tc>
        <w:tc>
          <w:tcPr>
            <w:tcW w:w="1438" w:type="dxa"/>
          </w:tcPr>
          <w:p w14:paraId="59B230B2" w14:textId="78FBB3D0" w:rsidR="00DA4170" w:rsidRPr="00796FCC" w:rsidRDefault="00DA4170" w:rsidP="00DA417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ผลิตเส้นใยสแปนเด็กซ์</w:t>
            </w:r>
          </w:p>
        </w:tc>
        <w:tc>
          <w:tcPr>
            <w:tcW w:w="1440" w:type="dxa"/>
          </w:tcPr>
          <w:p w14:paraId="2402F981" w14:textId="6B2E244D" w:rsidR="00DA4170" w:rsidRPr="00796FCC" w:rsidRDefault="00DA4170" w:rsidP="00DA417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212A7F5D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7664E0C8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7105C3C" w14:textId="77777777" w:rsidR="00DA4170" w:rsidRPr="00557AAC" w:rsidRDefault="00DA4170" w:rsidP="00557AAC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9AF1BC6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DC95AAF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0A8F106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C3339FC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4446B57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3FD6A692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8C11132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1BD830F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E598C66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C6BF681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4DC775A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8DB6BEB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4C8075D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8CF5154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546FD57C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15DEB4F" w14:textId="77777777" w:rsidR="00DA4170" w:rsidRPr="00796FCC" w:rsidRDefault="00DA4170" w:rsidP="00DA417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B1919CD" w14:textId="77777777" w:rsidR="00DA4170" w:rsidRPr="00796FCC" w:rsidRDefault="00DA4170" w:rsidP="00DA417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9F0D00" w:rsidRPr="00796FCC" w14:paraId="177F8D09" w14:textId="77777777" w:rsidTr="0046050E">
        <w:tc>
          <w:tcPr>
            <w:tcW w:w="2736" w:type="dxa"/>
          </w:tcPr>
          <w:p w14:paraId="1D742C90" w14:textId="77777777" w:rsidR="009F0D00" w:rsidRPr="00796FCC" w:rsidRDefault="009F0D00" w:rsidP="009F0D00">
            <w:pPr>
              <w:spacing w:line="200" w:lineRule="exact"/>
              <w:ind w:left="27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0CDE503B" w14:textId="77777777" w:rsidR="009F0D00" w:rsidRPr="00796FCC" w:rsidRDefault="009F0D00" w:rsidP="009F0D0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7B89896" w14:textId="218B56B4" w:rsidR="009F0D00" w:rsidRPr="00796FCC" w:rsidRDefault="009F0D00" w:rsidP="009F0D0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0FC29254" w14:textId="3C18FE89" w:rsidR="009F0D00" w:rsidRPr="00796FCC" w:rsidRDefault="008F6C8B" w:rsidP="009F0D0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350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36746035" w14:textId="0F17E5A0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350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299B93DE" w14:textId="450CDEBD" w:rsidR="009F0D00" w:rsidRPr="00A82AD4" w:rsidRDefault="008F6C8B" w:rsidP="00557AAC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5084717B" w14:textId="6E49EDEB" w:rsidR="009F0D00" w:rsidRPr="00A82AD4" w:rsidRDefault="008F6C8B" w:rsidP="009F0D0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402609E" w14:textId="05C95403" w:rsidR="009F0D00" w:rsidRPr="00A82AD4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6A413436" w14:textId="77777777" w:rsidR="009F0D00" w:rsidRPr="00796FCC" w:rsidRDefault="009F0D00" w:rsidP="009F0D0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27CD8E7" w14:textId="39EF8D84" w:rsidR="009F0D00" w:rsidRPr="00A82AD4" w:rsidRDefault="008F6C8B" w:rsidP="009F0D0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6A99F539" w14:textId="77777777" w:rsidR="009F0D00" w:rsidRPr="00796FCC" w:rsidRDefault="009F0D00" w:rsidP="009F0D0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2F618DB5" w14:textId="675BF939" w:rsidR="009F0D00" w:rsidRPr="00403632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109</w:t>
            </w:r>
            <w:r w:rsidR="009F0D0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077</w:t>
            </w:r>
          </w:p>
        </w:tc>
        <w:tc>
          <w:tcPr>
            <w:tcW w:w="90" w:type="dxa"/>
          </w:tcPr>
          <w:p w14:paraId="4C863836" w14:textId="77777777" w:rsidR="009F0D00" w:rsidRPr="00796FCC" w:rsidRDefault="009F0D00" w:rsidP="009F0D0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4275931" w14:textId="76CA1F00" w:rsidR="009F0D00" w:rsidRPr="00796FCC" w:rsidRDefault="008F6C8B" w:rsidP="009F0D00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109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077</w:t>
            </w:r>
          </w:p>
        </w:tc>
        <w:tc>
          <w:tcPr>
            <w:tcW w:w="630" w:type="dxa"/>
          </w:tcPr>
          <w:p w14:paraId="04958405" w14:textId="7EAD5B22" w:rsidR="009F0D00" w:rsidRPr="00A82AD4" w:rsidRDefault="008F6C8B" w:rsidP="009F0D0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6F677C6" w14:textId="763FF389" w:rsidR="009F0D00" w:rsidRPr="00A82AD4" w:rsidRDefault="008F6C8B" w:rsidP="00BA06D3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685DDD77" w14:textId="57175FD8" w:rsidR="009F0D00" w:rsidRPr="00A82AD4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40605DA" w14:textId="77777777" w:rsidR="009F0D00" w:rsidRPr="00796FCC" w:rsidRDefault="009F0D00" w:rsidP="009F0D0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61B846B" w14:textId="37AE10B4" w:rsidR="009F0D00" w:rsidRPr="00A82AD4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27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08B3B90B" w14:textId="77777777" w:rsidR="009F0D00" w:rsidRPr="00796FCC" w:rsidRDefault="009F0D00" w:rsidP="009F0D0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71CE8900" w14:textId="77668178" w:rsidR="009F0D00" w:rsidRPr="00796FCC" w:rsidRDefault="008F6C8B" w:rsidP="009F0D0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109</w:t>
            </w:r>
            <w:r w:rsidR="009F0D0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077</w:t>
            </w:r>
          </w:p>
        </w:tc>
        <w:tc>
          <w:tcPr>
            <w:tcW w:w="90" w:type="dxa"/>
          </w:tcPr>
          <w:p w14:paraId="1B6AB312" w14:textId="77777777" w:rsidR="009F0D00" w:rsidRPr="00796FCC" w:rsidRDefault="009F0D00" w:rsidP="009F0D0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7648CEF" w14:textId="3B1BF3C9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109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077</w:t>
            </w:r>
          </w:p>
        </w:tc>
      </w:tr>
      <w:tr w:rsidR="009F0D00" w:rsidRPr="00796FCC" w14:paraId="2D7BB2C8" w14:textId="77777777" w:rsidTr="0046050E">
        <w:tc>
          <w:tcPr>
            <w:tcW w:w="2736" w:type="dxa"/>
          </w:tcPr>
          <w:p w14:paraId="5FDE101F" w14:textId="266CE2F9" w:rsidR="009F0D00" w:rsidRPr="00796FCC" w:rsidRDefault="009F0D00" w:rsidP="009F0D0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มอร์แกน เดอ ทัว  (ประเทศไทย) จำกัด</w:t>
            </w:r>
          </w:p>
        </w:tc>
        <w:tc>
          <w:tcPr>
            <w:tcW w:w="1438" w:type="dxa"/>
          </w:tcPr>
          <w:p w14:paraId="651D5EFC" w14:textId="3A4C2AF9" w:rsidR="009F0D00" w:rsidRPr="00796FCC" w:rsidRDefault="009F0D00" w:rsidP="009F0D0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จัด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จำหน่ายสินค้า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มอร์แกน</w:t>
            </w:r>
          </w:p>
        </w:tc>
        <w:tc>
          <w:tcPr>
            <w:tcW w:w="1440" w:type="dxa"/>
          </w:tcPr>
          <w:p w14:paraId="32D1CEB4" w14:textId="171954FF" w:rsidR="009F0D00" w:rsidRPr="00796FCC" w:rsidRDefault="009F0D00" w:rsidP="009F0D0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5F38B1C" w14:textId="77777777" w:rsidR="009F0D00" w:rsidRPr="00796FCC" w:rsidRDefault="009F0D00" w:rsidP="009F0D0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B2C8218" w14:textId="77777777" w:rsidR="009F0D00" w:rsidRPr="00796FCC" w:rsidRDefault="009F0D00" w:rsidP="009F0D0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587B327" w14:textId="77777777" w:rsidR="009F0D00" w:rsidRPr="00A82AD4" w:rsidRDefault="009F0D00" w:rsidP="00557AAC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1F0B03D" w14:textId="77777777" w:rsidR="009F0D00" w:rsidRPr="00A82AD4" w:rsidRDefault="009F0D00" w:rsidP="009F0D0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9A60288" w14:textId="77777777" w:rsidR="009F0D00" w:rsidRPr="00A82AD4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0BBE43D" w14:textId="77777777" w:rsidR="009F0D00" w:rsidRPr="00796FCC" w:rsidRDefault="009F0D00" w:rsidP="009F0D0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132FC0EB" w14:textId="77777777" w:rsidR="009F0D00" w:rsidRPr="00A82AD4" w:rsidRDefault="009F0D00" w:rsidP="009F0D0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A08B929" w14:textId="77777777" w:rsidR="009F0D00" w:rsidRPr="00796FCC" w:rsidRDefault="009F0D00" w:rsidP="009F0D0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2BB41FCE" w14:textId="77777777" w:rsidR="009F0D00" w:rsidRPr="00796FCC" w:rsidRDefault="009F0D00" w:rsidP="009F0D0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834E75F" w14:textId="77777777" w:rsidR="009F0D00" w:rsidRPr="00796FCC" w:rsidRDefault="009F0D00" w:rsidP="009F0D0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09CF091" w14:textId="77777777" w:rsidR="009F0D00" w:rsidRPr="00796FCC" w:rsidRDefault="009F0D00" w:rsidP="009F0D0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FC5C855" w14:textId="77777777" w:rsidR="009F0D00" w:rsidRPr="00A82AD4" w:rsidRDefault="009F0D00" w:rsidP="009F0D0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1A36707" w14:textId="77777777" w:rsidR="009F0D00" w:rsidRPr="00A82AD4" w:rsidRDefault="009F0D00" w:rsidP="00BA06D3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4B46503" w14:textId="77777777" w:rsidR="009F0D00" w:rsidRPr="00A82AD4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7940C64" w14:textId="77777777" w:rsidR="009F0D00" w:rsidRPr="00796FCC" w:rsidRDefault="009F0D00" w:rsidP="009F0D0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5AC2C2C" w14:textId="77777777" w:rsidR="009F0D00" w:rsidRPr="00A82AD4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92777A3" w14:textId="77777777" w:rsidR="009F0D00" w:rsidRPr="00796FCC" w:rsidRDefault="009F0D00" w:rsidP="009F0D0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2A259889" w14:textId="77777777" w:rsidR="009F0D00" w:rsidRPr="00796FCC" w:rsidRDefault="009F0D00" w:rsidP="009F0D0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F597DF5" w14:textId="77777777" w:rsidR="009F0D00" w:rsidRPr="00796FCC" w:rsidRDefault="009F0D00" w:rsidP="009F0D0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7421711" w14:textId="77777777" w:rsidR="009F0D00" w:rsidRPr="00796FCC" w:rsidRDefault="009F0D00" w:rsidP="009F0D0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9F0D00" w:rsidRPr="00796FCC" w14:paraId="42B3E334" w14:textId="77777777" w:rsidTr="0046050E">
        <w:tc>
          <w:tcPr>
            <w:tcW w:w="2736" w:type="dxa"/>
          </w:tcPr>
          <w:p w14:paraId="1750186F" w14:textId="77777777" w:rsidR="009F0D00" w:rsidRPr="00796FCC" w:rsidRDefault="009F0D00" w:rsidP="009F0D00">
            <w:pPr>
              <w:spacing w:line="200" w:lineRule="exact"/>
              <w:ind w:left="27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6C61FC8" w14:textId="77777777" w:rsidR="009F0D00" w:rsidRPr="00796FCC" w:rsidRDefault="009F0D00" w:rsidP="009F0D0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9BE241C" w14:textId="45E689A6" w:rsidR="009F0D00" w:rsidRPr="00796FCC" w:rsidRDefault="009F0D00" w:rsidP="009F0D0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7E7C01BD" w14:textId="2ABC70CD" w:rsidR="009F0D00" w:rsidRPr="00796FCC" w:rsidRDefault="008F6C8B" w:rsidP="009F0D0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765B9902" w14:textId="2BE403C4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3309CA8D" w14:textId="750F6518" w:rsidR="009F0D00" w:rsidRPr="00A82AD4" w:rsidRDefault="008F6C8B" w:rsidP="00557AAC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19AC618F" w14:textId="090CCD72" w:rsidR="009F0D00" w:rsidRPr="00A82AD4" w:rsidRDefault="008F6C8B" w:rsidP="009F0D0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52778BB" w14:textId="2909846B" w:rsidR="009F0D00" w:rsidRPr="00A82AD4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86" w:type="dxa"/>
          </w:tcPr>
          <w:p w14:paraId="564F3FE0" w14:textId="77777777" w:rsidR="009F0D00" w:rsidRPr="00796FCC" w:rsidRDefault="009F0D00" w:rsidP="009F0D0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9525914" w14:textId="77B4A615" w:rsidR="009F0D00" w:rsidRPr="00A82AD4" w:rsidRDefault="008F6C8B" w:rsidP="009F0D0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92" w:type="dxa"/>
          </w:tcPr>
          <w:p w14:paraId="273032E7" w14:textId="77777777" w:rsidR="009F0D00" w:rsidRPr="00796FCC" w:rsidRDefault="009F0D00" w:rsidP="009F0D0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7F1D8B33" w14:textId="5772D05C" w:rsidR="009F0D00" w:rsidRPr="00D024C6" w:rsidRDefault="009F0D00" w:rsidP="009F0D0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2B722814" w14:textId="77777777" w:rsidR="009F0D00" w:rsidRPr="00796FCC" w:rsidRDefault="009F0D00" w:rsidP="009F0D0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578472E" w14:textId="4D603E23" w:rsidR="009F0D00" w:rsidRPr="00796FCC" w:rsidRDefault="009F0D00" w:rsidP="009F0D0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  <w:tc>
          <w:tcPr>
            <w:tcW w:w="630" w:type="dxa"/>
          </w:tcPr>
          <w:p w14:paraId="024F873B" w14:textId="64A31C24" w:rsidR="009F0D00" w:rsidRPr="00A82AD4" w:rsidRDefault="008F6C8B" w:rsidP="009F0D00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40039BE7" w14:textId="7D39C314" w:rsidR="009F0D00" w:rsidRPr="00A82AD4" w:rsidRDefault="008F6C8B" w:rsidP="00BA06D3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6580D2F8" w14:textId="082F23AF" w:rsidR="009F0D00" w:rsidRPr="00A82AD4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90" w:type="dxa"/>
          </w:tcPr>
          <w:p w14:paraId="1A2A7413" w14:textId="77777777" w:rsidR="009F0D00" w:rsidRPr="00796FCC" w:rsidRDefault="009F0D00" w:rsidP="009F0D0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9B3B9AB" w14:textId="186ADF2E" w:rsidR="009F0D00" w:rsidRPr="00A82AD4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800</w:t>
            </w:r>
          </w:p>
        </w:tc>
        <w:tc>
          <w:tcPr>
            <w:tcW w:w="90" w:type="dxa"/>
          </w:tcPr>
          <w:p w14:paraId="2EE6BAE0" w14:textId="77777777" w:rsidR="009F0D00" w:rsidRPr="00796FCC" w:rsidRDefault="009F0D00" w:rsidP="009F0D0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649BF079" w14:textId="7B19B933" w:rsidR="009F0D00" w:rsidRPr="00D024C6" w:rsidRDefault="009F0D00" w:rsidP="009F0D0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4D654EA3" w14:textId="77777777" w:rsidR="009F0D00" w:rsidRPr="00796FCC" w:rsidRDefault="009F0D00" w:rsidP="009F0D00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286A6A5" w14:textId="76254F0F" w:rsidR="009F0D00" w:rsidRPr="00796FCC" w:rsidRDefault="009F0D00" w:rsidP="009F0D00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-</w:t>
            </w:r>
          </w:p>
        </w:tc>
      </w:tr>
      <w:tr w:rsidR="009F0D00" w:rsidRPr="00796FCC" w14:paraId="262B71D5" w14:textId="00BFAB62" w:rsidTr="0046050E">
        <w:tc>
          <w:tcPr>
            <w:tcW w:w="2736" w:type="dxa"/>
          </w:tcPr>
          <w:p w14:paraId="5E43C06C" w14:textId="77777777" w:rsidR="009F0D00" w:rsidRPr="00796FCC" w:rsidRDefault="009F0D00" w:rsidP="009F0D0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อินโดนีเซียวาโก้ จำกัด</w:t>
            </w:r>
          </w:p>
        </w:tc>
        <w:tc>
          <w:tcPr>
            <w:tcW w:w="1438" w:type="dxa"/>
          </w:tcPr>
          <w:p w14:paraId="6839E791" w14:textId="77777777" w:rsidR="009F0D00" w:rsidRPr="00796FCC" w:rsidRDefault="009F0D00" w:rsidP="009F0D0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ผลิตเสื้อผ้าสำเร็จรูป</w:t>
            </w:r>
          </w:p>
        </w:tc>
        <w:tc>
          <w:tcPr>
            <w:tcW w:w="1440" w:type="dxa"/>
          </w:tcPr>
          <w:p w14:paraId="10759AF1" w14:textId="77777777" w:rsidR="009F0D00" w:rsidRPr="00796FCC" w:rsidRDefault="009F0D00" w:rsidP="009F0D0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AC5CD4C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161837F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4FE8363" w14:textId="77777777" w:rsidR="009F0D00" w:rsidRPr="00796FCC" w:rsidRDefault="009F0D00" w:rsidP="00557AAC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3036E84" w14:textId="77777777" w:rsidR="009F0D00" w:rsidRPr="00796FCC" w:rsidRDefault="009F0D00" w:rsidP="009F0D00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5B39A0B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629548A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1A9D02FC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48830A7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7BF257F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B0E6723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2974FB4" w14:textId="77777777" w:rsidR="009F0D00" w:rsidRPr="00796FCC" w:rsidRDefault="009F0D00" w:rsidP="009F0D00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1D989C0" w14:textId="77777777" w:rsidR="009F0D00" w:rsidRPr="00796FCC" w:rsidRDefault="009F0D00" w:rsidP="009F0D00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1867107" w14:textId="77777777" w:rsidR="009F0D00" w:rsidRPr="00796FCC" w:rsidRDefault="009F0D00" w:rsidP="00BA06D3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DAAF110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1EEAC49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C542C36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430D63B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0975B45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99524A2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9AB2808" w14:textId="77777777" w:rsidR="009F0D00" w:rsidRPr="00796FCC" w:rsidRDefault="009F0D00" w:rsidP="009F0D00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9F0D00" w:rsidRPr="00796FCC" w14:paraId="4A605B51" w14:textId="3076F631" w:rsidTr="0046050E">
        <w:tc>
          <w:tcPr>
            <w:tcW w:w="2736" w:type="dxa"/>
          </w:tcPr>
          <w:p w14:paraId="6BBAB152" w14:textId="77777777" w:rsidR="009F0D00" w:rsidRPr="00796FCC" w:rsidRDefault="009F0D00" w:rsidP="009F0D0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43198C9" w14:textId="77777777" w:rsidR="009F0D00" w:rsidRPr="00796FCC" w:rsidRDefault="009F0D00" w:rsidP="009F0D0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DBF5CEB" w14:textId="1EDA3A54" w:rsidR="009F0D00" w:rsidRPr="00796FCC" w:rsidRDefault="009F0D00" w:rsidP="009F0D0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215C6DA1" w14:textId="704057CB" w:rsidR="009F0D00" w:rsidRPr="00796FCC" w:rsidRDefault="008F6C8B" w:rsidP="009F0D0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678</w:t>
            </w:r>
          </w:p>
        </w:tc>
        <w:tc>
          <w:tcPr>
            <w:tcW w:w="662" w:type="dxa"/>
          </w:tcPr>
          <w:p w14:paraId="71E66D30" w14:textId="1D2CC7AD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108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678</w:t>
            </w:r>
          </w:p>
        </w:tc>
        <w:tc>
          <w:tcPr>
            <w:tcW w:w="658" w:type="dxa"/>
          </w:tcPr>
          <w:p w14:paraId="2FF7B104" w14:textId="585CD0CE" w:rsidR="009F0D00" w:rsidRPr="00796FCC" w:rsidRDefault="008F6C8B" w:rsidP="00557AAC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76</w:t>
            </w:r>
          </w:p>
        </w:tc>
        <w:tc>
          <w:tcPr>
            <w:tcW w:w="658" w:type="dxa"/>
          </w:tcPr>
          <w:p w14:paraId="4C4EB38E" w14:textId="0CE7B09C" w:rsidR="009F0D00" w:rsidRPr="00796FCC" w:rsidRDefault="008F6C8B" w:rsidP="009F0D0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76</w:t>
            </w:r>
          </w:p>
        </w:tc>
        <w:tc>
          <w:tcPr>
            <w:tcW w:w="621" w:type="dxa"/>
          </w:tcPr>
          <w:p w14:paraId="024B24E8" w14:textId="27391B31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86" w:type="dxa"/>
          </w:tcPr>
          <w:p w14:paraId="17D3955A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2B155299" w14:textId="08F6D73B" w:rsidR="009F0D00" w:rsidRPr="00796FCC" w:rsidRDefault="008F6C8B" w:rsidP="009F0D0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92" w:type="dxa"/>
          </w:tcPr>
          <w:p w14:paraId="6C0E8B33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4FF18A5" w14:textId="1DF2E677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26</w:t>
            </w:r>
            <w:r w:rsidR="009F0D0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757</w:t>
            </w:r>
          </w:p>
        </w:tc>
        <w:tc>
          <w:tcPr>
            <w:tcW w:w="90" w:type="dxa"/>
          </w:tcPr>
          <w:p w14:paraId="496121D2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E5B51C1" w14:textId="48D63C24" w:rsidR="009F0D00" w:rsidRPr="00796FCC" w:rsidRDefault="008F6C8B" w:rsidP="009F0D00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26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757</w:t>
            </w:r>
          </w:p>
        </w:tc>
        <w:tc>
          <w:tcPr>
            <w:tcW w:w="630" w:type="dxa"/>
          </w:tcPr>
          <w:p w14:paraId="005C1223" w14:textId="459C7E80" w:rsidR="009F0D00" w:rsidRPr="00796FCC" w:rsidRDefault="008F6C8B" w:rsidP="009F0D0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76</w:t>
            </w:r>
          </w:p>
        </w:tc>
        <w:tc>
          <w:tcPr>
            <w:tcW w:w="630" w:type="dxa"/>
          </w:tcPr>
          <w:p w14:paraId="673084F5" w14:textId="67566DDB" w:rsidR="009F0D00" w:rsidRPr="00796FCC" w:rsidRDefault="008F6C8B" w:rsidP="00BA06D3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76</w:t>
            </w:r>
          </w:p>
        </w:tc>
        <w:tc>
          <w:tcPr>
            <w:tcW w:w="590" w:type="dxa"/>
          </w:tcPr>
          <w:p w14:paraId="4B698658" w14:textId="5392D29E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90" w:type="dxa"/>
          </w:tcPr>
          <w:p w14:paraId="2A53AFF1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7917F73" w14:textId="16F7B44E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508</w:t>
            </w:r>
          </w:p>
        </w:tc>
        <w:tc>
          <w:tcPr>
            <w:tcW w:w="90" w:type="dxa"/>
          </w:tcPr>
          <w:p w14:paraId="53D342E1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AB9A55A" w14:textId="2AA8FD19" w:rsidR="009F0D00" w:rsidRPr="00796FCC" w:rsidRDefault="008F6C8B" w:rsidP="009F0D0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26</w:t>
            </w:r>
            <w:r w:rsidR="009F0D0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757</w:t>
            </w:r>
          </w:p>
        </w:tc>
        <w:tc>
          <w:tcPr>
            <w:tcW w:w="90" w:type="dxa"/>
          </w:tcPr>
          <w:p w14:paraId="6F0951F2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399B277" w14:textId="2A237B00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26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757</w:t>
            </w:r>
          </w:p>
        </w:tc>
      </w:tr>
      <w:tr w:rsidR="009F0D00" w:rsidRPr="00796FCC" w14:paraId="3B793A13" w14:textId="59A9F090" w:rsidTr="0046050E">
        <w:tc>
          <w:tcPr>
            <w:tcW w:w="2736" w:type="dxa"/>
          </w:tcPr>
          <w:p w14:paraId="6D9C1554" w14:textId="19107F70" w:rsidR="009F0D00" w:rsidRPr="00796FCC" w:rsidRDefault="009F0D00" w:rsidP="009F0D0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 คาร์บอน เมจิก (ประเทศไทย) จำกัด</w:t>
            </w:r>
          </w:p>
        </w:tc>
        <w:tc>
          <w:tcPr>
            <w:tcW w:w="1438" w:type="dxa"/>
          </w:tcPr>
          <w:p w14:paraId="17EB2EBB" w14:textId="77777777" w:rsidR="009F0D00" w:rsidRPr="00796FCC" w:rsidRDefault="009F0D00" w:rsidP="009F0D0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ผลิตชิ้นส่วน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อุปกรณ์รถยนต์</w:t>
            </w:r>
          </w:p>
        </w:tc>
        <w:tc>
          <w:tcPr>
            <w:tcW w:w="1440" w:type="dxa"/>
          </w:tcPr>
          <w:p w14:paraId="346C6F1C" w14:textId="77777777" w:rsidR="009F0D00" w:rsidRPr="00796FCC" w:rsidRDefault="009F0D00" w:rsidP="009F0D0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EEF6156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075E3C2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5AF2FD7" w14:textId="77777777" w:rsidR="009F0D00" w:rsidRPr="00796FCC" w:rsidRDefault="009F0D00" w:rsidP="00557AAC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CCB24F1" w14:textId="77777777" w:rsidR="009F0D00" w:rsidRPr="00796FCC" w:rsidRDefault="009F0D00" w:rsidP="009F0D00">
            <w:pPr>
              <w:spacing w:line="200" w:lineRule="exact"/>
              <w:ind w:right="-234" w:firstLine="8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4855350D" w14:textId="77777777" w:rsidR="009F0D00" w:rsidRPr="00796FCC" w:rsidRDefault="009F0D00" w:rsidP="009F0D00">
            <w:pPr>
              <w:tabs>
                <w:tab w:val="decimal" w:pos="25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7E1052C" w14:textId="77777777" w:rsidR="009F0D00" w:rsidRPr="00796FCC" w:rsidRDefault="009F0D00" w:rsidP="009F0D00">
            <w:pPr>
              <w:tabs>
                <w:tab w:val="decimal" w:pos="27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E902D78" w14:textId="77777777" w:rsidR="009F0D00" w:rsidRPr="00796FCC" w:rsidRDefault="009F0D00" w:rsidP="009F0D00">
            <w:pPr>
              <w:tabs>
                <w:tab w:val="decimal" w:pos="466"/>
              </w:tabs>
              <w:spacing w:line="200" w:lineRule="exact"/>
              <w:ind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C2D2F2E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C77E8B4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2717EF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9CDFDCD" w14:textId="77777777" w:rsidR="009F0D00" w:rsidRPr="00796FCC" w:rsidRDefault="009F0D00" w:rsidP="009F0D00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E8E4A02" w14:textId="77777777" w:rsidR="009F0D00" w:rsidRPr="00796FCC" w:rsidRDefault="009F0D00" w:rsidP="009F0D0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3BA12D4" w14:textId="77777777" w:rsidR="009F0D00" w:rsidRPr="00796FCC" w:rsidRDefault="009F0D00" w:rsidP="00BA06D3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47142A1" w14:textId="77777777" w:rsidR="009F0D00" w:rsidRPr="00796FCC" w:rsidRDefault="009F0D00" w:rsidP="009F0D00">
            <w:pPr>
              <w:tabs>
                <w:tab w:val="decimal" w:pos="25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815FED1" w14:textId="77777777" w:rsidR="009F0D00" w:rsidRPr="00796FCC" w:rsidRDefault="009F0D00" w:rsidP="009F0D00">
            <w:pPr>
              <w:tabs>
                <w:tab w:val="decimal" w:pos="27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EDD7A16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1A14F85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4747DA2" w14:textId="77777777" w:rsidR="009F0D00" w:rsidRPr="00796FCC" w:rsidRDefault="009F0D00" w:rsidP="009F0D0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4045AF0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6216DAC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9F0D00" w:rsidRPr="00796FCC" w14:paraId="1C792B74" w14:textId="009443B0" w:rsidTr="0046050E">
        <w:tc>
          <w:tcPr>
            <w:tcW w:w="2736" w:type="dxa"/>
          </w:tcPr>
          <w:p w14:paraId="34B5B588" w14:textId="7138548C" w:rsidR="009F0D00" w:rsidRPr="00796FCC" w:rsidRDefault="009F0D00" w:rsidP="009F0D00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A01F8F3" w14:textId="77777777" w:rsidR="009F0D00" w:rsidRPr="00796FCC" w:rsidRDefault="009F0D00" w:rsidP="009F0D0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8B8543F" w14:textId="552C2FD0" w:rsidR="009F0D00" w:rsidRPr="00796FCC" w:rsidRDefault="009F0D00" w:rsidP="009F0D0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5284EA26" w14:textId="308E6824" w:rsidR="009F0D00" w:rsidRPr="00796FCC" w:rsidRDefault="008F6C8B" w:rsidP="009F0D0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590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501797FC" w14:textId="7FDB9FB4" w:rsidR="009F0D00" w:rsidRPr="00796FCC" w:rsidRDefault="008F6C8B" w:rsidP="009F0D0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590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342E72C4" w14:textId="472E3BD2" w:rsidR="009F0D00" w:rsidRPr="00796FCC" w:rsidRDefault="008F6C8B" w:rsidP="00557AAC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658" w:type="dxa"/>
          </w:tcPr>
          <w:p w14:paraId="74F5A955" w14:textId="1655B622" w:rsidR="009F0D00" w:rsidRPr="00796FCC" w:rsidRDefault="008F6C8B" w:rsidP="009F0D0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621" w:type="dxa"/>
          </w:tcPr>
          <w:p w14:paraId="0F6E23CF" w14:textId="5F4BE4BB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86" w:type="dxa"/>
          </w:tcPr>
          <w:p w14:paraId="0F606E7B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17B1398" w14:textId="01D36FEA" w:rsidR="009F0D00" w:rsidRPr="00796FCC" w:rsidRDefault="008F6C8B" w:rsidP="009F0D0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92" w:type="dxa"/>
          </w:tcPr>
          <w:p w14:paraId="69AB5674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D208EBC" w14:textId="1182F8C2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9F0D0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394</w:t>
            </w:r>
          </w:p>
        </w:tc>
        <w:tc>
          <w:tcPr>
            <w:tcW w:w="90" w:type="dxa"/>
          </w:tcPr>
          <w:p w14:paraId="1510AB80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B9001E0" w14:textId="2660419D" w:rsidR="009F0D00" w:rsidRPr="00796FCC" w:rsidRDefault="008F6C8B" w:rsidP="009F0D00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394</w:t>
            </w:r>
          </w:p>
        </w:tc>
        <w:tc>
          <w:tcPr>
            <w:tcW w:w="630" w:type="dxa"/>
          </w:tcPr>
          <w:p w14:paraId="1EA4C6F1" w14:textId="2E66C796" w:rsidR="009F0D00" w:rsidRPr="00796FCC" w:rsidRDefault="008F6C8B" w:rsidP="009F0D0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630" w:type="dxa"/>
          </w:tcPr>
          <w:p w14:paraId="3270D9DA" w14:textId="7D4C59D3" w:rsidR="009F0D00" w:rsidRPr="00796FCC" w:rsidRDefault="008F6C8B" w:rsidP="00BA06D3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33</w:t>
            </w:r>
          </w:p>
        </w:tc>
        <w:tc>
          <w:tcPr>
            <w:tcW w:w="590" w:type="dxa"/>
          </w:tcPr>
          <w:p w14:paraId="2E6252EB" w14:textId="748FCE67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90" w:type="dxa"/>
          </w:tcPr>
          <w:p w14:paraId="0D13C93B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B1B9754" w14:textId="0FA10E8C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567</w:t>
            </w:r>
          </w:p>
        </w:tc>
        <w:tc>
          <w:tcPr>
            <w:tcW w:w="90" w:type="dxa"/>
          </w:tcPr>
          <w:p w14:paraId="7C894282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38C982FE" w14:textId="0DD0B094" w:rsidR="009F0D00" w:rsidRPr="00796FCC" w:rsidRDefault="008F6C8B" w:rsidP="009F0D0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9F0D0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394</w:t>
            </w:r>
          </w:p>
        </w:tc>
        <w:tc>
          <w:tcPr>
            <w:tcW w:w="90" w:type="dxa"/>
          </w:tcPr>
          <w:p w14:paraId="25B3173A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28ED473" w14:textId="5D7F39E0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17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394</w:t>
            </w:r>
          </w:p>
        </w:tc>
      </w:tr>
      <w:tr w:rsidR="009F0D00" w:rsidRPr="00796FCC" w14:paraId="2D9EBBEF" w14:textId="2B5F3D6D" w:rsidTr="0046050E">
        <w:tc>
          <w:tcPr>
            <w:tcW w:w="2736" w:type="dxa"/>
          </w:tcPr>
          <w:p w14:paraId="6F84B54A" w14:textId="025D002D" w:rsidR="009F0D00" w:rsidRPr="00796FCC" w:rsidRDefault="009F0D00" w:rsidP="009F0D0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วาเซดะ เอ็ดดูเคชั่น (ไทยแลนด์) จำกัด</w:t>
            </w:r>
          </w:p>
        </w:tc>
        <w:tc>
          <w:tcPr>
            <w:tcW w:w="1438" w:type="dxa"/>
          </w:tcPr>
          <w:p w14:paraId="512BC1E8" w14:textId="77777777" w:rsidR="009F0D00" w:rsidRPr="00796FCC" w:rsidRDefault="009F0D00" w:rsidP="009F0D0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สถาบันการศึกษา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ภาษาญี่ปุ่น</w:t>
            </w:r>
          </w:p>
        </w:tc>
        <w:tc>
          <w:tcPr>
            <w:tcW w:w="1440" w:type="dxa"/>
          </w:tcPr>
          <w:p w14:paraId="16BABC06" w14:textId="77777777" w:rsidR="009F0D00" w:rsidRPr="00796FCC" w:rsidRDefault="009F0D00" w:rsidP="009F0D0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14CBE462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D0551E6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023DDA5" w14:textId="77777777" w:rsidR="009F0D00" w:rsidRPr="00796FCC" w:rsidRDefault="009F0D00" w:rsidP="00557AAC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AFAA46E" w14:textId="77777777" w:rsidR="009F0D00" w:rsidRPr="00796FCC" w:rsidRDefault="009F0D00" w:rsidP="009F0D0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C831794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C2C8E83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4641A45" w14:textId="77777777" w:rsidR="009F0D00" w:rsidRPr="00796FCC" w:rsidRDefault="009F0D00" w:rsidP="009F0D0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F50AB5F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4CB4158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4967AC1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BEFF0EB" w14:textId="77777777" w:rsidR="009F0D00" w:rsidRPr="00796FCC" w:rsidRDefault="009F0D00" w:rsidP="009F0D00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EFA20B1" w14:textId="77777777" w:rsidR="009F0D00" w:rsidRPr="00796FCC" w:rsidRDefault="009F0D00" w:rsidP="009F0D0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CC4FE6B" w14:textId="77777777" w:rsidR="009F0D00" w:rsidRPr="00796FCC" w:rsidRDefault="009F0D00" w:rsidP="00BA06D3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C6119B9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424B9A7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FF327C9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E4A4E57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3AC576A" w14:textId="77777777" w:rsidR="009F0D00" w:rsidRPr="00796FCC" w:rsidRDefault="009F0D00" w:rsidP="009F0D0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5A2685B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28A45A6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9F0D00" w:rsidRPr="00796FCC" w14:paraId="13A01F44" w14:textId="267F6088" w:rsidTr="0046050E">
        <w:tc>
          <w:tcPr>
            <w:tcW w:w="2736" w:type="dxa"/>
          </w:tcPr>
          <w:p w14:paraId="3D9C965E" w14:textId="1F25A5F9" w:rsidR="009F0D00" w:rsidRPr="00796FCC" w:rsidRDefault="009F0D00" w:rsidP="009F0D00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B41661F" w14:textId="77777777" w:rsidR="009F0D00" w:rsidRPr="00796FCC" w:rsidRDefault="009F0D00" w:rsidP="009F0D0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6F78229" w14:textId="205DCDD1" w:rsidR="009F0D00" w:rsidRPr="00796FCC" w:rsidRDefault="009F0D00" w:rsidP="009F0D0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704942FF" w14:textId="239FBB82" w:rsidR="009F0D00" w:rsidRPr="00796FCC" w:rsidRDefault="008F6C8B" w:rsidP="009F0D0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59C2440" w14:textId="2BABBFF2" w:rsidR="009F0D00" w:rsidRPr="00796FCC" w:rsidRDefault="008F6C8B" w:rsidP="009F0D0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12278F95" w14:textId="453708A1" w:rsidR="009F0D00" w:rsidRPr="00796FCC" w:rsidRDefault="008F6C8B" w:rsidP="00557AAC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58" w:type="dxa"/>
          </w:tcPr>
          <w:p w14:paraId="12BC02ED" w14:textId="658DC483" w:rsidR="009F0D00" w:rsidRPr="00796FCC" w:rsidRDefault="008F6C8B" w:rsidP="009F0D0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21" w:type="dxa"/>
          </w:tcPr>
          <w:p w14:paraId="51C8EFA0" w14:textId="6F7BA397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714</w:t>
            </w:r>
          </w:p>
        </w:tc>
        <w:tc>
          <w:tcPr>
            <w:tcW w:w="86" w:type="dxa"/>
          </w:tcPr>
          <w:p w14:paraId="249DA970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F79FF22" w14:textId="29347888" w:rsidR="009F0D00" w:rsidRPr="00796FCC" w:rsidRDefault="008F6C8B" w:rsidP="009F0D0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714</w:t>
            </w:r>
          </w:p>
        </w:tc>
        <w:tc>
          <w:tcPr>
            <w:tcW w:w="92" w:type="dxa"/>
          </w:tcPr>
          <w:p w14:paraId="163DA634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61DCD1D" w14:textId="686E254A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9F0D0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056</w:t>
            </w:r>
          </w:p>
        </w:tc>
        <w:tc>
          <w:tcPr>
            <w:tcW w:w="90" w:type="dxa"/>
          </w:tcPr>
          <w:p w14:paraId="5052C287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1FD8B97" w14:textId="75A472BC" w:rsidR="009F0D00" w:rsidRPr="00796FCC" w:rsidRDefault="008F6C8B" w:rsidP="009F0D00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021</w:t>
            </w:r>
          </w:p>
        </w:tc>
        <w:tc>
          <w:tcPr>
            <w:tcW w:w="630" w:type="dxa"/>
          </w:tcPr>
          <w:p w14:paraId="46E0CB77" w14:textId="00C3CB72" w:rsidR="009F0D00" w:rsidRPr="00796FCC" w:rsidRDefault="008F6C8B" w:rsidP="009F0D0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30" w:type="dxa"/>
          </w:tcPr>
          <w:p w14:paraId="38EA6321" w14:textId="7D0D7EB4" w:rsidR="009F0D00" w:rsidRPr="00796FCC" w:rsidRDefault="008F6C8B" w:rsidP="00BA06D3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590" w:type="dxa"/>
          </w:tcPr>
          <w:p w14:paraId="12E9CD18" w14:textId="0F25FD01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714</w:t>
            </w:r>
          </w:p>
        </w:tc>
        <w:tc>
          <w:tcPr>
            <w:tcW w:w="90" w:type="dxa"/>
          </w:tcPr>
          <w:p w14:paraId="2E6DDEF9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80FB459" w14:textId="0AD5A1D7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714</w:t>
            </w:r>
          </w:p>
        </w:tc>
        <w:tc>
          <w:tcPr>
            <w:tcW w:w="90" w:type="dxa"/>
          </w:tcPr>
          <w:p w14:paraId="1D869586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F22EB54" w14:textId="6BE4E0C3" w:rsidR="009F0D00" w:rsidRPr="00796FCC" w:rsidRDefault="008F6C8B" w:rsidP="009F0D0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9F0D0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056</w:t>
            </w:r>
          </w:p>
        </w:tc>
        <w:tc>
          <w:tcPr>
            <w:tcW w:w="90" w:type="dxa"/>
          </w:tcPr>
          <w:p w14:paraId="09AAD175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932241B" w14:textId="576235FC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021</w:t>
            </w:r>
          </w:p>
        </w:tc>
      </w:tr>
      <w:tr w:rsidR="009F0D00" w:rsidRPr="00796FCC" w14:paraId="0D56E458" w14:textId="45017D45" w:rsidTr="0046050E">
        <w:tc>
          <w:tcPr>
            <w:tcW w:w="2736" w:type="dxa"/>
          </w:tcPr>
          <w:p w14:paraId="00DC2622" w14:textId="77777777" w:rsidR="009F0D00" w:rsidRPr="00796FCC" w:rsidRDefault="009F0D00" w:rsidP="009F0D0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ไทย บุนกะ แฟชั่น จำกัด</w:t>
            </w:r>
          </w:p>
        </w:tc>
        <w:tc>
          <w:tcPr>
            <w:tcW w:w="1438" w:type="dxa"/>
          </w:tcPr>
          <w:p w14:paraId="18AFA332" w14:textId="77777777" w:rsidR="009F0D00" w:rsidRPr="00796FCC" w:rsidRDefault="009F0D00" w:rsidP="009F0D0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สถาบันสอนการออกแบบ</w:t>
            </w:r>
          </w:p>
        </w:tc>
        <w:tc>
          <w:tcPr>
            <w:tcW w:w="1440" w:type="dxa"/>
          </w:tcPr>
          <w:p w14:paraId="25147B86" w14:textId="77777777" w:rsidR="009F0D00" w:rsidRPr="00796FCC" w:rsidRDefault="009F0D00" w:rsidP="009F0D0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1DD3982A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981423C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ED6D81E" w14:textId="77777777" w:rsidR="009F0D00" w:rsidRPr="00796FCC" w:rsidRDefault="009F0D00" w:rsidP="00557AAC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32DD0AA" w14:textId="77777777" w:rsidR="009F0D00" w:rsidRPr="00796FCC" w:rsidRDefault="009F0D00" w:rsidP="009F0D0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FAAD476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7A59061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5A0A717" w14:textId="77777777" w:rsidR="009F0D00" w:rsidRPr="00796FCC" w:rsidRDefault="009F0D00" w:rsidP="009F0D0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F36ECA1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920BD13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8023A9F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88FD2DC" w14:textId="77777777" w:rsidR="009F0D00" w:rsidRPr="00796FCC" w:rsidRDefault="009F0D00" w:rsidP="009F0D00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0990762" w14:textId="77777777" w:rsidR="009F0D00" w:rsidRPr="00796FCC" w:rsidRDefault="009F0D00" w:rsidP="009F0D0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9BCFCB1" w14:textId="77777777" w:rsidR="009F0D00" w:rsidRPr="00796FCC" w:rsidRDefault="009F0D00" w:rsidP="00BA06D3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236CDB9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B7EF2C1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033D5AE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F99444F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5DE6B34" w14:textId="77777777" w:rsidR="009F0D00" w:rsidRPr="00796FCC" w:rsidRDefault="009F0D00" w:rsidP="009F0D0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0C3A84C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D1C2F7F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9F0D00" w:rsidRPr="00796FCC" w14:paraId="4A803E33" w14:textId="6FE5174B" w:rsidTr="0046050E">
        <w:tc>
          <w:tcPr>
            <w:tcW w:w="2736" w:type="dxa"/>
          </w:tcPr>
          <w:p w14:paraId="5982C934" w14:textId="77777777" w:rsidR="009F0D00" w:rsidRPr="00796FCC" w:rsidRDefault="009F0D00" w:rsidP="009F0D0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096DA370" w14:textId="77777777" w:rsidR="009F0D00" w:rsidRPr="00796FCC" w:rsidRDefault="009F0D00" w:rsidP="009F0D0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E23C778" w14:textId="63767529" w:rsidR="009F0D00" w:rsidRPr="00796FCC" w:rsidRDefault="009F0D00" w:rsidP="009F0D0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DA820E2" w14:textId="21F8C08A" w:rsidR="009F0D00" w:rsidRPr="00796FCC" w:rsidRDefault="008F6C8B" w:rsidP="009F0D0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6025338" w14:textId="022590E2" w:rsidR="009F0D00" w:rsidRPr="00796FCC" w:rsidRDefault="008F6C8B" w:rsidP="009F0D0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623F725E" w14:textId="3EB4B35C" w:rsidR="009F0D00" w:rsidRPr="00796FCC" w:rsidRDefault="008F6C8B" w:rsidP="00557AAC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371376FC" w14:textId="17377273" w:rsidR="009F0D00" w:rsidRPr="00796FCC" w:rsidRDefault="008F6C8B" w:rsidP="009F0D0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0C87E89" w14:textId="0019B4D8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730</w:t>
            </w:r>
          </w:p>
        </w:tc>
        <w:tc>
          <w:tcPr>
            <w:tcW w:w="86" w:type="dxa"/>
          </w:tcPr>
          <w:p w14:paraId="26AB1135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BBFE404" w14:textId="06A125A6" w:rsidR="009F0D00" w:rsidRPr="00796FCC" w:rsidRDefault="008F6C8B" w:rsidP="009F0D0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730</w:t>
            </w:r>
          </w:p>
        </w:tc>
        <w:tc>
          <w:tcPr>
            <w:tcW w:w="92" w:type="dxa"/>
          </w:tcPr>
          <w:p w14:paraId="5B9B308D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BA2712A" w14:textId="40A957A8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901</w:t>
            </w:r>
          </w:p>
        </w:tc>
        <w:tc>
          <w:tcPr>
            <w:tcW w:w="90" w:type="dxa"/>
          </w:tcPr>
          <w:p w14:paraId="51DC5BFB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DC1929D" w14:textId="4D105C58" w:rsidR="009F0D00" w:rsidRPr="00796FCC" w:rsidRDefault="008F6C8B" w:rsidP="009F0D00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179</w:t>
            </w:r>
          </w:p>
        </w:tc>
        <w:tc>
          <w:tcPr>
            <w:tcW w:w="630" w:type="dxa"/>
          </w:tcPr>
          <w:p w14:paraId="56225020" w14:textId="1DE966E0" w:rsidR="009F0D00" w:rsidRPr="00796FCC" w:rsidRDefault="008F6C8B" w:rsidP="009F0D0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D68B336" w14:textId="406C7DD1" w:rsidR="009F0D00" w:rsidRPr="00796FCC" w:rsidRDefault="008F6C8B" w:rsidP="00BA06D3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34B02BC8" w14:textId="14692FA3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730</w:t>
            </w:r>
          </w:p>
        </w:tc>
        <w:tc>
          <w:tcPr>
            <w:tcW w:w="90" w:type="dxa"/>
          </w:tcPr>
          <w:p w14:paraId="658C7996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92158D7" w14:textId="3CEE7978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730</w:t>
            </w:r>
          </w:p>
        </w:tc>
        <w:tc>
          <w:tcPr>
            <w:tcW w:w="90" w:type="dxa"/>
          </w:tcPr>
          <w:p w14:paraId="6F5A18C7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E7580FA" w14:textId="0973A69E" w:rsidR="009F0D00" w:rsidRPr="00796FCC" w:rsidRDefault="008F6C8B" w:rsidP="009F0D0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901</w:t>
            </w:r>
          </w:p>
        </w:tc>
        <w:tc>
          <w:tcPr>
            <w:tcW w:w="90" w:type="dxa"/>
          </w:tcPr>
          <w:p w14:paraId="2CE1EC3C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230858C" w14:textId="06598988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179</w:t>
            </w:r>
          </w:p>
        </w:tc>
      </w:tr>
      <w:tr w:rsidR="009F0D00" w:rsidRPr="00796FCC" w14:paraId="6CA4E1E7" w14:textId="0B45E945" w:rsidTr="0046050E">
        <w:tc>
          <w:tcPr>
            <w:tcW w:w="2736" w:type="dxa"/>
          </w:tcPr>
          <w:p w14:paraId="333DBED7" w14:textId="77777777" w:rsidR="009F0D00" w:rsidRPr="00796FCC" w:rsidRDefault="009F0D00" w:rsidP="009F0D0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จาโนเม่ (ประเทศไทย) จำกัด</w:t>
            </w:r>
          </w:p>
        </w:tc>
        <w:tc>
          <w:tcPr>
            <w:tcW w:w="1438" w:type="dxa"/>
          </w:tcPr>
          <w:p w14:paraId="62CF0150" w14:textId="77777777" w:rsidR="009F0D00" w:rsidRPr="00796FCC" w:rsidRDefault="009F0D00" w:rsidP="009F0D0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ผลิตจักรเย็บผ้า</w:t>
            </w:r>
          </w:p>
        </w:tc>
        <w:tc>
          <w:tcPr>
            <w:tcW w:w="1440" w:type="dxa"/>
          </w:tcPr>
          <w:p w14:paraId="3A7257A5" w14:textId="77777777" w:rsidR="009F0D00" w:rsidRPr="00796FCC" w:rsidRDefault="009F0D00" w:rsidP="009F0D0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4F9918E7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F5D2617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38B27D4" w14:textId="77777777" w:rsidR="009F0D00" w:rsidRPr="00796FCC" w:rsidRDefault="009F0D00" w:rsidP="00557AAC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C83EA4D" w14:textId="77777777" w:rsidR="009F0D00" w:rsidRPr="00796FCC" w:rsidRDefault="009F0D00" w:rsidP="009F0D0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BC0503C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BD2D37C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207ECAD" w14:textId="77777777" w:rsidR="009F0D00" w:rsidRPr="00796FCC" w:rsidRDefault="009F0D00" w:rsidP="009F0D0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50F7E43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E6BD33D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993B196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210AD04" w14:textId="77777777" w:rsidR="009F0D00" w:rsidRPr="00796FCC" w:rsidRDefault="009F0D00" w:rsidP="009F0D00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4CA7761" w14:textId="77777777" w:rsidR="009F0D00" w:rsidRPr="00796FCC" w:rsidRDefault="009F0D00" w:rsidP="009F0D0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65280B4" w14:textId="77777777" w:rsidR="009F0D00" w:rsidRPr="00796FCC" w:rsidRDefault="009F0D00" w:rsidP="00BA06D3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62069A3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4814970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EEB2282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D97A061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CF08A31" w14:textId="77777777" w:rsidR="009F0D00" w:rsidRPr="00796FCC" w:rsidRDefault="009F0D00" w:rsidP="009F0D0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2F27BCD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B844702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9F0D00" w:rsidRPr="00796FCC" w14:paraId="553FB58E" w14:textId="2ED93728" w:rsidTr="0046050E">
        <w:tc>
          <w:tcPr>
            <w:tcW w:w="2736" w:type="dxa"/>
          </w:tcPr>
          <w:p w14:paraId="0C7B5461" w14:textId="77777777" w:rsidR="009F0D00" w:rsidRPr="00796FCC" w:rsidRDefault="009F0D00" w:rsidP="009F0D0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260D1A5" w14:textId="77777777" w:rsidR="009F0D00" w:rsidRPr="00796FCC" w:rsidRDefault="009F0D00" w:rsidP="009F0D0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757A0EE" w14:textId="7A80059F" w:rsidR="009F0D00" w:rsidRPr="00796FCC" w:rsidRDefault="009F0D00" w:rsidP="009F0D0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7C572D9" w14:textId="2D2C3E4F" w:rsidR="009F0D00" w:rsidRPr="00796FCC" w:rsidRDefault="008F6C8B" w:rsidP="009F0D0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97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662" w:type="dxa"/>
          </w:tcPr>
          <w:p w14:paraId="7CD3C4FF" w14:textId="7E88B726" w:rsidR="009F0D00" w:rsidRPr="00796FCC" w:rsidRDefault="008F6C8B" w:rsidP="009F0D0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97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</w:p>
        </w:tc>
        <w:tc>
          <w:tcPr>
            <w:tcW w:w="658" w:type="dxa"/>
          </w:tcPr>
          <w:p w14:paraId="6339667E" w14:textId="1F76FCF1" w:rsidR="009F0D00" w:rsidRPr="00796FCC" w:rsidRDefault="008F6C8B" w:rsidP="00557AAC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658" w:type="dxa"/>
          </w:tcPr>
          <w:p w14:paraId="2C1DD35B" w14:textId="54F8D5D8" w:rsidR="009F0D00" w:rsidRPr="00796FCC" w:rsidRDefault="008F6C8B" w:rsidP="009F0D0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621" w:type="dxa"/>
          </w:tcPr>
          <w:p w14:paraId="0F420CE6" w14:textId="08F5B4A2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86" w:type="dxa"/>
          </w:tcPr>
          <w:p w14:paraId="73F587ED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2D6C8E07" w14:textId="2E55FAFE" w:rsidR="009F0D00" w:rsidRPr="00796FCC" w:rsidRDefault="008F6C8B" w:rsidP="009F0D0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92" w:type="dxa"/>
          </w:tcPr>
          <w:p w14:paraId="389170FE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EA8A0EE" w14:textId="6A34AF2A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9F0D0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944</w:t>
            </w:r>
          </w:p>
        </w:tc>
        <w:tc>
          <w:tcPr>
            <w:tcW w:w="90" w:type="dxa"/>
          </w:tcPr>
          <w:p w14:paraId="6632B070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1A79AB2" w14:textId="26381909" w:rsidR="009F0D00" w:rsidRPr="00796FCC" w:rsidRDefault="008F6C8B" w:rsidP="009F0D00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944</w:t>
            </w:r>
          </w:p>
        </w:tc>
        <w:tc>
          <w:tcPr>
            <w:tcW w:w="630" w:type="dxa"/>
          </w:tcPr>
          <w:p w14:paraId="55E6689E" w14:textId="5AE52938" w:rsidR="009F0D00" w:rsidRPr="00796FCC" w:rsidRDefault="008F6C8B" w:rsidP="009F0D00">
            <w:pPr>
              <w:tabs>
                <w:tab w:val="left" w:pos="425"/>
              </w:tabs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630" w:type="dxa"/>
          </w:tcPr>
          <w:p w14:paraId="034859F5" w14:textId="620A6945" w:rsidR="009F0D00" w:rsidRPr="00796FCC" w:rsidRDefault="008F6C8B" w:rsidP="00BA06D3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73</w:t>
            </w:r>
          </w:p>
        </w:tc>
        <w:tc>
          <w:tcPr>
            <w:tcW w:w="590" w:type="dxa"/>
          </w:tcPr>
          <w:p w14:paraId="09AFB658" w14:textId="1A8F0DEA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90" w:type="dxa"/>
          </w:tcPr>
          <w:p w14:paraId="34F2F323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76653C7" w14:textId="3F7E2D0F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254</w:t>
            </w:r>
          </w:p>
        </w:tc>
        <w:tc>
          <w:tcPr>
            <w:tcW w:w="90" w:type="dxa"/>
          </w:tcPr>
          <w:p w14:paraId="5BA8F496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7BBC073D" w14:textId="42BF451B" w:rsidR="009F0D00" w:rsidRPr="00796FCC" w:rsidRDefault="008F6C8B" w:rsidP="009F0D0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9F0D0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944</w:t>
            </w:r>
          </w:p>
        </w:tc>
        <w:tc>
          <w:tcPr>
            <w:tcW w:w="90" w:type="dxa"/>
          </w:tcPr>
          <w:p w14:paraId="776EACD0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BE898ED" w14:textId="0A56DC23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41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944</w:t>
            </w:r>
          </w:p>
        </w:tc>
      </w:tr>
      <w:tr w:rsidR="009F0D00" w:rsidRPr="00796FCC" w14:paraId="444903D2" w14:textId="6AA6A6A4" w:rsidTr="0046050E">
        <w:tc>
          <w:tcPr>
            <w:tcW w:w="2736" w:type="dxa"/>
          </w:tcPr>
          <w:p w14:paraId="0824F35D" w14:textId="77777777" w:rsidR="009F0D00" w:rsidRPr="00796FCC" w:rsidRDefault="009F0D00" w:rsidP="009F0D0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เอราวัณสิ่งทอ จำกัด</w:t>
            </w:r>
          </w:p>
        </w:tc>
        <w:tc>
          <w:tcPr>
            <w:tcW w:w="1438" w:type="dxa"/>
          </w:tcPr>
          <w:p w14:paraId="0C98E40C" w14:textId="77777777" w:rsidR="009F0D00" w:rsidRPr="00796FCC" w:rsidRDefault="009F0D00" w:rsidP="009F0D0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ปั่นด้ายและทอผ้า</w:t>
            </w:r>
          </w:p>
        </w:tc>
        <w:tc>
          <w:tcPr>
            <w:tcW w:w="1440" w:type="dxa"/>
          </w:tcPr>
          <w:p w14:paraId="607148BE" w14:textId="77777777" w:rsidR="009F0D00" w:rsidRPr="00796FCC" w:rsidRDefault="009F0D00" w:rsidP="009F0D0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75009D8D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3A92615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B26B0D8" w14:textId="77777777" w:rsidR="009F0D00" w:rsidRPr="00796FCC" w:rsidRDefault="009F0D00" w:rsidP="00557AAC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65B37AC" w14:textId="77777777" w:rsidR="009F0D00" w:rsidRPr="00796FCC" w:rsidRDefault="009F0D00" w:rsidP="009F0D00">
            <w:pPr>
              <w:spacing w:line="200" w:lineRule="exact"/>
              <w:ind w:right="-234" w:firstLine="81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447375DC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C7D517D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EABF6B7" w14:textId="77777777" w:rsidR="009F0D00" w:rsidRPr="00796FCC" w:rsidRDefault="009F0D00" w:rsidP="009F0D0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62476D6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FEFDDF6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02307B3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AEB3612" w14:textId="77777777" w:rsidR="009F0D00" w:rsidRPr="00796FCC" w:rsidRDefault="009F0D00" w:rsidP="009F0D00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C86146C" w14:textId="77777777" w:rsidR="009F0D00" w:rsidRPr="00796FCC" w:rsidRDefault="009F0D00" w:rsidP="009F0D00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ECA62CD" w14:textId="77777777" w:rsidR="009F0D00" w:rsidRPr="00796FCC" w:rsidRDefault="009F0D00" w:rsidP="00BA06D3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53D3E25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985EC07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1BCB989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026934F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2EE3609" w14:textId="77777777" w:rsidR="009F0D00" w:rsidRPr="00796FCC" w:rsidRDefault="009F0D00" w:rsidP="009F0D0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79BC62B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E0E43BA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9F0D00" w:rsidRPr="00796FCC" w14:paraId="18616F69" w14:textId="281B4915" w:rsidTr="0046050E">
        <w:tc>
          <w:tcPr>
            <w:tcW w:w="2736" w:type="dxa"/>
          </w:tcPr>
          <w:p w14:paraId="4024738B" w14:textId="77777777" w:rsidR="009F0D00" w:rsidRPr="00796FCC" w:rsidRDefault="009F0D00" w:rsidP="009F0D0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517176AF" w14:textId="77777777" w:rsidR="009F0D00" w:rsidRPr="00796FCC" w:rsidRDefault="009F0D00" w:rsidP="009F0D0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8E2F397" w14:textId="6EF585DB" w:rsidR="009F0D00" w:rsidRPr="00796FCC" w:rsidRDefault="009F0D00" w:rsidP="009F0D0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05A79D6F" w14:textId="64BDF354" w:rsidR="009F0D00" w:rsidRPr="00796FCC" w:rsidRDefault="008F6C8B" w:rsidP="009F0D0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310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732</w:t>
            </w:r>
          </w:p>
        </w:tc>
        <w:tc>
          <w:tcPr>
            <w:tcW w:w="662" w:type="dxa"/>
          </w:tcPr>
          <w:p w14:paraId="0A4F59EF" w14:textId="15D5A922" w:rsidR="009F0D00" w:rsidRPr="00796FCC" w:rsidRDefault="008F6C8B" w:rsidP="009F0D0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621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463</w:t>
            </w:r>
          </w:p>
        </w:tc>
        <w:tc>
          <w:tcPr>
            <w:tcW w:w="658" w:type="dxa"/>
          </w:tcPr>
          <w:p w14:paraId="2139D88E" w14:textId="0D8B6F5B" w:rsidR="009F0D00" w:rsidRPr="00796FCC" w:rsidRDefault="008F6C8B" w:rsidP="00557AAC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658" w:type="dxa"/>
          </w:tcPr>
          <w:p w14:paraId="433571F0" w14:textId="41F4D228" w:rsidR="009F0D00" w:rsidRPr="00796FCC" w:rsidRDefault="008F6C8B" w:rsidP="009F0D0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621" w:type="dxa"/>
          </w:tcPr>
          <w:p w14:paraId="7460E06C" w14:textId="41ABA38E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86" w:type="dxa"/>
          </w:tcPr>
          <w:p w14:paraId="438E8014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CD44805" w14:textId="413BF648" w:rsidR="009F0D00" w:rsidRPr="00796FCC" w:rsidRDefault="008F6C8B" w:rsidP="009F0D0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92" w:type="dxa"/>
          </w:tcPr>
          <w:p w14:paraId="06DBCFF8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9C62301" w14:textId="2162A62D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219</w:t>
            </w:r>
            <w:r w:rsidR="009F0D0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797</w:t>
            </w:r>
          </w:p>
        </w:tc>
        <w:tc>
          <w:tcPr>
            <w:tcW w:w="90" w:type="dxa"/>
          </w:tcPr>
          <w:p w14:paraId="0139A2E7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B2B1A9D" w14:textId="5B63F1CC" w:rsidR="009F0D00" w:rsidRPr="00796FCC" w:rsidRDefault="008F6C8B" w:rsidP="009F0D00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220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876</w:t>
            </w:r>
          </w:p>
        </w:tc>
        <w:tc>
          <w:tcPr>
            <w:tcW w:w="630" w:type="dxa"/>
          </w:tcPr>
          <w:p w14:paraId="5FA8B055" w14:textId="0C29591A" w:rsidR="009F0D00" w:rsidRPr="00796FCC" w:rsidRDefault="008F6C8B" w:rsidP="009F0D00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630" w:type="dxa"/>
          </w:tcPr>
          <w:p w14:paraId="6581942A" w14:textId="62045C1E" w:rsidR="009F0D00" w:rsidRPr="00796FCC" w:rsidRDefault="008F6C8B" w:rsidP="00BA06D3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23</w:t>
            </w:r>
          </w:p>
        </w:tc>
        <w:tc>
          <w:tcPr>
            <w:tcW w:w="590" w:type="dxa"/>
          </w:tcPr>
          <w:p w14:paraId="371E0B57" w14:textId="30753E77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90" w:type="dxa"/>
          </w:tcPr>
          <w:p w14:paraId="16A5DAA8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3C20E88" w14:textId="13462789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119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892</w:t>
            </w:r>
          </w:p>
        </w:tc>
        <w:tc>
          <w:tcPr>
            <w:tcW w:w="90" w:type="dxa"/>
          </w:tcPr>
          <w:p w14:paraId="76B47DC0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54922D1" w14:textId="3CCFC72F" w:rsidR="009F0D00" w:rsidRPr="00796FCC" w:rsidRDefault="008F6C8B" w:rsidP="009F0D0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219</w:t>
            </w:r>
            <w:r w:rsidR="009F0D0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797</w:t>
            </w:r>
          </w:p>
        </w:tc>
        <w:tc>
          <w:tcPr>
            <w:tcW w:w="90" w:type="dxa"/>
          </w:tcPr>
          <w:p w14:paraId="61C96D56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7746C0A" w14:textId="7B98D1A1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220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876</w:t>
            </w:r>
          </w:p>
        </w:tc>
      </w:tr>
      <w:tr w:rsidR="009F0D00" w:rsidRPr="00796FCC" w14:paraId="0E04B045" w14:textId="693F1F95" w:rsidTr="0046050E">
        <w:tc>
          <w:tcPr>
            <w:tcW w:w="2736" w:type="dxa"/>
          </w:tcPr>
          <w:p w14:paraId="6CFBD653" w14:textId="77777777" w:rsidR="009F0D00" w:rsidRPr="00796FCC" w:rsidRDefault="009F0D00" w:rsidP="009F0D0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บางกอกโตเกียว ซ็อคส์ จำกัด</w:t>
            </w:r>
          </w:p>
        </w:tc>
        <w:tc>
          <w:tcPr>
            <w:tcW w:w="1438" w:type="dxa"/>
          </w:tcPr>
          <w:p w14:paraId="145A1D6D" w14:textId="77777777" w:rsidR="009F0D00" w:rsidRPr="00796FCC" w:rsidRDefault="009F0D00" w:rsidP="009F0D0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ผลิตและส่งออกถุงเท้า</w:t>
            </w:r>
          </w:p>
        </w:tc>
        <w:tc>
          <w:tcPr>
            <w:tcW w:w="1440" w:type="dxa"/>
          </w:tcPr>
          <w:p w14:paraId="60278808" w14:textId="77777777" w:rsidR="009F0D00" w:rsidRPr="00796FCC" w:rsidRDefault="009F0D00" w:rsidP="009F0D0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679A85E7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E0FD772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0C8F2CD" w14:textId="77777777" w:rsidR="009F0D00" w:rsidRPr="00796FCC" w:rsidRDefault="009F0D00" w:rsidP="00557AAC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81779C4" w14:textId="77777777" w:rsidR="009F0D00" w:rsidRPr="00796FCC" w:rsidRDefault="009F0D00" w:rsidP="009F0D0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7A71F22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1622767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D8E8245" w14:textId="77777777" w:rsidR="009F0D00" w:rsidRPr="00796FCC" w:rsidRDefault="009F0D00" w:rsidP="009F0D0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F286177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B2FE83F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7EDA6CF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32518A8" w14:textId="77777777" w:rsidR="009F0D00" w:rsidRPr="00796FCC" w:rsidRDefault="009F0D00" w:rsidP="009F0D00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12FCD7C" w14:textId="77777777" w:rsidR="009F0D00" w:rsidRPr="00796FCC" w:rsidRDefault="009F0D00" w:rsidP="009F0D00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1EAC977" w14:textId="77777777" w:rsidR="009F0D00" w:rsidRPr="00796FCC" w:rsidRDefault="009F0D00" w:rsidP="00BA06D3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73FB5A4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2284580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DFEE8B6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7326436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33B3A24" w14:textId="77777777" w:rsidR="009F0D00" w:rsidRPr="00796FCC" w:rsidRDefault="009F0D00" w:rsidP="009F0D0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2325EB5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1680140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9F0D00" w:rsidRPr="00796FCC" w14:paraId="52C90332" w14:textId="1080A495" w:rsidTr="0046050E">
        <w:tc>
          <w:tcPr>
            <w:tcW w:w="2736" w:type="dxa"/>
          </w:tcPr>
          <w:p w14:paraId="64EB0D80" w14:textId="77777777" w:rsidR="009F0D00" w:rsidRPr="00796FCC" w:rsidRDefault="009F0D00" w:rsidP="009F0D0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871C2F4" w14:textId="77777777" w:rsidR="009F0D00" w:rsidRPr="00796FCC" w:rsidRDefault="009F0D00" w:rsidP="009F0D0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F50C589" w14:textId="6C18B946" w:rsidR="009F0D00" w:rsidRPr="00796FCC" w:rsidRDefault="009F0D00" w:rsidP="009F0D0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8B6E9C4" w14:textId="481D007E" w:rsidR="009F0D00" w:rsidRPr="00796FCC" w:rsidRDefault="008F6C8B" w:rsidP="009F0D0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161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780</w:t>
            </w:r>
          </w:p>
        </w:tc>
        <w:tc>
          <w:tcPr>
            <w:tcW w:w="662" w:type="dxa"/>
          </w:tcPr>
          <w:p w14:paraId="2C32EB9B" w14:textId="359C4BE7" w:rsidR="009F0D00" w:rsidRPr="00796FCC" w:rsidRDefault="008F6C8B" w:rsidP="009F0D0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161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780</w:t>
            </w:r>
          </w:p>
        </w:tc>
        <w:tc>
          <w:tcPr>
            <w:tcW w:w="658" w:type="dxa"/>
          </w:tcPr>
          <w:p w14:paraId="38856643" w14:textId="7EAB6EAD" w:rsidR="009F0D00" w:rsidRPr="00796FCC" w:rsidRDefault="008F6C8B" w:rsidP="00557AAC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58" w:type="dxa"/>
          </w:tcPr>
          <w:p w14:paraId="70B0E0B8" w14:textId="53619BCD" w:rsidR="009F0D00" w:rsidRPr="00796FCC" w:rsidRDefault="008F6C8B" w:rsidP="009F0D0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21" w:type="dxa"/>
          </w:tcPr>
          <w:p w14:paraId="4CA9DE84" w14:textId="722A8212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86" w:type="dxa"/>
          </w:tcPr>
          <w:p w14:paraId="2BCA488B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A4DC721" w14:textId="478EE79A" w:rsidR="009F0D00" w:rsidRPr="00796FCC" w:rsidRDefault="008F6C8B" w:rsidP="009F0D0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2" w:type="dxa"/>
          </w:tcPr>
          <w:p w14:paraId="64DCED2A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A835C99" w14:textId="7689E942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9F0D0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574</w:t>
            </w:r>
          </w:p>
        </w:tc>
        <w:tc>
          <w:tcPr>
            <w:tcW w:w="90" w:type="dxa"/>
          </w:tcPr>
          <w:p w14:paraId="6C84021E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1F521D01" w14:textId="11F12264" w:rsidR="009F0D00" w:rsidRPr="00796FCC" w:rsidRDefault="008F6C8B" w:rsidP="009F0D00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574</w:t>
            </w:r>
          </w:p>
        </w:tc>
        <w:tc>
          <w:tcPr>
            <w:tcW w:w="630" w:type="dxa"/>
          </w:tcPr>
          <w:p w14:paraId="2C2F7C9E" w14:textId="6D2EB1D9" w:rsidR="009F0D00" w:rsidRPr="00796FCC" w:rsidRDefault="008F6C8B" w:rsidP="009F0D00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630" w:type="dxa"/>
          </w:tcPr>
          <w:p w14:paraId="34CC774A" w14:textId="7CA0211D" w:rsidR="009F0D00" w:rsidRPr="00796FCC" w:rsidRDefault="008F6C8B" w:rsidP="00BA06D3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15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14</w:t>
            </w:r>
          </w:p>
        </w:tc>
        <w:tc>
          <w:tcPr>
            <w:tcW w:w="590" w:type="dxa"/>
          </w:tcPr>
          <w:p w14:paraId="23092D13" w14:textId="53A619E4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0" w:type="dxa"/>
          </w:tcPr>
          <w:p w14:paraId="3212E78D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A49E82A" w14:textId="6C46D48E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24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600</w:t>
            </w:r>
          </w:p>
        </w:tc>
        <w:tc>
          <w:tcPr>
            <w:tcW w:w="90" w:type="dxa"/>
          </w:tcPr>
          <w:p w14:paraId="205C41DE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E579461" w14:textId="0AE41289" w:rsidR="009F0D00" w:rsidRPr="00796FCC" w:rsidRDefault="008F6C8B" w:rsidP="009F0D0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9F0D0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574</w:t>
            </w:r>
          </w:p>
        </w:tc>
        <w:tc>
          <w:tcPr>
            <w:tcW w:w="90" w:type="dxa"/>
          </w:tcPr>
          <w:p w14:paraId="50E3FF97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5D12017" w14:textId="4440914A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574</w:t>
            </w:r>
          </w:p>
        </w:tc>
      </w:tr>
      <w:tr w:rsidR="009F0D00" w:rsidRPr="00796FCC" w14:paraId="4ED80534" w14:textId="76831DE1" w:rsidTr="0046050E">
        <w:tc>
          <w:tcPr>
            <w:tcW w:w="2736" w:type="dxa"/>
          </w:tcPr>
          <w:p w14:paraId="048C8423" w14:textId="77777777" w:rsidR="009F0D00" w:rsidRPr="00796FCC" w:rsidRDefault="009F0D00" w:rsidP="009F0D0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ฟูจิกซ์ อินเตอร์เนชั่นแนล จำกัด </w:t>
            </w:r>
          </w:p>
        </w:tc>
        <w:tc>
          <w:tcPr>
            <w:tcW w:w="1438" w:type="dxa"/>
          </w:tcPr>
          <w:p w14:paraId="1DB5E691" w14:textId="77777777" w:rsidR="009F0D00" w:rsidRPr="00796FCC" w:rsidRDefault="009F0D00" w:rsidP="009F0D0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จำหน่ายด้ายเย็บ</w:t>
            </w:r>
          </w:p>
        </w:tc>
        <w:tc>
          <w:tcPr>
            <w:tcW w:w="1440" w:type="dxa"/>
          </w:tcPr>
          <w:p w14:paraId="665B16D3" w14:textId="77777777" w:rsidR="009F0D00" w:rsidRPr="00796FCC" w:rsidRDefault="009F0D00" w:rsidP="009F0D0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4F8787CD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1D719393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937288C" w14:textId="77777777" w:rsidR="009F0D00" w:rsidRPr="00796FCC" w:rsidRDefault="009F0D00" w:rsidP="00557AAC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41B5AE6" w14:textId="77777777" w:rsidR="009F0D00" w:rsidRPr="00796FCC" w:rsidRDefault="009F0D00" w:rsidP="009F0D0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87B13CD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4B38F0A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7835E3C" w14:textId="77777777" w:rsidR="009F0D00" w:rsidRPr="00796FCC" w:rsidRDefault="009F0D00" w:rsidP="009F0D00">
            <w:pPr>
              <w:tabs>
                <w:tab w:val="decimal" w:pos="466"/>
              </w:tabs>
              <w:spacing w:line="200" w:lineRule="exact"/>
              <w:ind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5C2D0FA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DD7F4F7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0DD8205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CD1CEEF" w14:textId="77777777" w:rsidR="009F0D00" w:rsidRPr="00796FCC" w:rsidRDefault="009F0D00" w:rsidP="009F0D00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7FC8DD9" w14:textId="77777777" w:rsidR="009F0D00" w:rsidRPr="00796FCC" w:rsidRDefault="009F0D00" w:rsidP="009F0D00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EDAB4AB" w14:textId="77777777" w:rsidR="009F0D00" w:rsidRPr="00796FCC" w:rsidRDefault="009F0D00" w:rsidP="00BA06D3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751E143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B3B7259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29EA435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B0E8A54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7DD82C6" w14:textId="77777777" w:rsidR="009F0D00" w:rsidRPr="00796FCC" w:rsidRDefault="009F0D00" w:rsidP="009F0D0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7EE99A1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7889C10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9F0D00" w:rsidRPr="00796FCC" w14:paraId="7BD526F7" w14:textId="65A2DB66" w:rsidTr="0046050E">
        <w:tc>
          <w:tcPr>
            <w:tcW w:w="2736" w:type="dxa"/>
          </w:tcPr>
          <w:p w14:paraId="504C6B3D" w14:textId="77777777" w:rsidR="009F0D00" w:rsidRPr="00796FCC" w:rsidRDefault="009F0D00" w:rsidP="009F0D0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EBAEAB7" w14:textId="77777777" w:rsidR="009F0D00" w:rsidRPr="00796FCC" w:rsidRDefault="009F0D00" w:rsidP="009F0D0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3CB2302" w14:textId="7D549F1D" w:rsidR="009F0D00" w:rsidRPr="00796FCC" w:rsidRDefault="009F0D00" w:rsidP="009F0D0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230AC3DE" w14:textId="04CA39E1" w:rsidR="009F0D00" w:rsidRPr="00796FCC" w:rsidRDefault="008F6C8B" w:rsidP="009F0D0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F08E1B4" w14:textId="720C2E0B" w:rsidR="009F0D00" w:rsidRPr="00796FCC" w:rsidRDefault="008F6C8B" w:rsidP="009F0D0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42C7B039" w14:textId="6DA88C57" w:rsidR="009F0D00" w:rsidRPr="00796FCC" w:rsidRDefault="008F6C8B" w:rsidP="00557AAC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01C0620A" w14:textId="4BAC3EE9" w:rsidR="009F0D00" w:rsidRPr="00796FCC" w:rsidRDefault="008F6C8B" w:rsidP="009F0D0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4C7DB941" w14:textId="3EA6DD4B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86" w:type="dxa"/>
          </w:tcPr>
          <w:p w14:paraId="0E38BF1F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208BDD6" w14:textId="497B73C7" w:rsidR="009F0D00" w:rsidRPr="00796FCC" w:rsidRDefault="008F6C8B" w:rsidP="009F0D0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92" w:type="dxa"/>
          </w:tcPr>
          <w:p w14:paraId="14678FB7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4011234" w14:textId="1BEF5B1C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9F0D0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715</w:t>
            </w:r>
          </w:p>
        </w:tc>
        <w:tc>
          <w:tcPr>
            <w:tcW w:w="90" w:type="dxa"/>
          </w:tcPr>
          <w:p w14:paraId="182453F9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4B62D55" w14:textId="7EA8FBD9" w:rsidR="009F0D00" w:rsidRPr="00796FCC" w:rsidRDefault="008F6C8B" w:rsidP="009F0D00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715</w:t>
            </w:r>
          </w:p>
        </w:tc>
        <w:tc>
          <w:tcPr>
            <w:tcW w:w="630" w:type="dxa"/>
          </w:tcPr>
          <w:p w14:paraId="1BF5E05C" w14:textId="5C731C36" w:rsidR="009F0D00" w:rsidRPr="00796FCC" w:rsidRDefault="008F6C8B" w:rsidP="009F0D00">
            <w:pPr>
              <w:spacing w:line="200" w:lineRule="exact"/>
              <w:ind w:right="-245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42ACF207" w14:textId="05A38B20" w:rsidR="009F0D00" w:rsidRPr="00796FCC" w:rsidRDefault="008F6C8B" w:rsidP="00BA06D3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7FCDD0C1" w14:textId="73FCB95B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90" w:type="dxa"/>
          </w:tcPr>
          <w:p w14:paraId="15CE70A1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BC39559" w14:textId="111E6060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110</w:t>
            </w:r>
          </w:p>
        </w:tc>
        <w:tc>
          <w:tcPr>
            <w:tcW w:w="90" w:type="dxa"/>
          </w:tcPr>
          <w:p w14:paraId="09454E67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2DD7B71" w14:textId="36FAFBE0" w:rsidR="009F0D00" w:rsidRPr="00796FCC" w:rsidRDefault="008F6C8B" w:rsidP="009F0D0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9F0D0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715</w:t>
            </w:r>
          </w:p>
        </w:tc>
        <w:tc>
          <w:tcPr>
            <w:tcW w:w="90" w:type="dxa"/>
          </w:tcPr>
          <w:p w14:paraId="45D57677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92E99F5" w14:textId="1BC18FAE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715</w:t>
            </w:r>
          </w:p>
        </w:tc>
      </w:tr>
      <w:tr w:rsidR="009F0D00" w:rsidRPr="00796FCC" w14:paraId="2E959AFF" w14:textId="10F7793C" w:rsidTr="0046050E">
        <w:tc>
          <w:tcPr>
            <w:tcW w:w="2736" w:type="dxa"/>
          </w:tcPr>
          <w:p w14:paraId="3B44BF34" w14:textId="77777777" w:rsidR="009F0D00" w:rsidRPr="00796FCC" w:rsidRDefault="009F0D00" w:rsidP="009F0D0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เอ เทค เท็กซ์ไทล์ จำกัด</w:t>
            </w:r>
          </w:p>
        </w:tc>
        <w:tc>
          <w:tcPr>
            <w:tcW w:w="1438" w:type="dxa"/>
          </w:tcPr>
          <w:p w14:paraId="5767EFE7" w14:textId="77777777" w:rsidR="009F0D00" w:rsidRPr="00796FCC" w:rsidRDefault="009F0D00" w:rsidP="009F0D0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ผลิตวัตถุดิบชุดชั้นในสตรี</w:t>
            </w:r>
          </w:p>
        </w:tc>
        <w:tc>
          <w:tcPr>
            <w:tcW w:w="1440" w:type="dxa"/>
          </w:tcPr>
          <w:p w14:paraId="496B4BBB" w14:textId="77777777" w:rsidR="009F0D00" w:rsidRPr="00796FCC" w:rsidRDefault="009F0D00" w:rsidP="009F0D0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4452478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B94D9C5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8735406" w14:textId="77777777" w:rsidR="009F0D00" w:rsidRPr="00796FCC" w:rsidRDefault="009F0D00" w:rsidP="00557AAC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B6B54E0" w14:textId="77777777" w:rsidR="009F0D00" w:rsidRPr="00796FCC" w:rsidRDefault="009F0D00" w:rsidP="009F0D0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FA40863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2E2B746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3E9DD531" w14:textId="77777777" w:rsidR="009F0D00" w:rsidRPr="00796FCC" w:rsidRDefault="009F0D00" w:rsidP="009F0D0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8088DB2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B30B7CA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70776DB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4678B6C" w14:textId="77777777" w:rsidR="009F0D00" w:rsidRPr="00796FCC" w:rsidRDefault="009F0D00" w:rsidP="009F0D00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35C7C3C" w14:textId="77777777" w:rsidR="009F0D00" w:rsidRPr="00796FCC" w:rsidRDefault="009F0D00" w:rsidP="009F0D00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E16E701" w14:textId="77777777" w:rsidR="009F0D00" w:rsidRPr="00796FCC" w:rsidRDefault="009F0D00" w:rsidP="00BA06D3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FA91011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3DA3C03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63CFEC8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D070144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0C879E6" w14:textId="77777777" w:rsidR="009F0D00" w:rsidRPr="00796FCC" w:rsidRDefault="009F0D00" w:rsidP="009F0D0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5F9517B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8B7CF3A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9F0D00" w:rsidRPr="00796FCC" w14:paraId="5C4ACFE1" w14:textId="78F8708E" w:rsidTr="0046050E">
        <w:tc>
          <w:tcPr>
            <w:tcW w:w="2736" w:type="dxa"/>
          </w:tcPr>
          <w:p w14:paraId="3C67E195" w14:textId="77777777" w:rsidR="009F0D00" w:rsidRPr="00796FCC" w:rsidRDefault="009F0D00" w:rsidP="009F0D0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845ECC3" w14:textId="77777777" w:rsidR="009F0D00" w:rsidRPr="00796FCC" w:rsidRDefault="009F0D00" w:rsidP="009F0D0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D98FAAA" w14:textId="5D6927AC" w:rsidR="009F0D00" w:rsidRPr="00796FCC" w:rsidRDefault="009F0D00" w:rsidP="009F0D0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60D50F1E" w14:textId="49583D00" w:rsidR="009F0D00" w:rsidRPr="00796FCC" w:rsidRDefault="008F6C8B" w:rsidP="009F0D0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8B1D70D" w14:textId="16B4D464" w:rsidR="009F0D00" w:rsidRPr="00796FCC" w:rsidRDefault="008F6C8B" w:rsidP="009F0D0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0993EFCF" w14:textId="013684DF" w:rsidR="009F0D00" w:rsidRPr="00796FCC" w:rsidRDefault="008F6C8B" w:rsidP="00557AAC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0B6382C3" w14:textId="01AA61B1" w:rsidR="009F0D00" w:rsidRPr="00796FCC" w:rsidRDefault="008F6C8B" w:rsidP="009F0D0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39C2CEA" w14:textId="38D8DAE7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1973B7B8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75BD5DB" w14:textId="66673EBE" w:rsidR="009F0D00" w:rsidRPr="00796FCC" w:rsidRDefault="008F6C8B" w:rsidP="009F0D0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6927D506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824364D" w14:textId="65EDC650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32</w:t>
            </w:r>
            <w:r w:rsidR="009F0D0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699</w:t>
            </w:r>
          </w:p>
        </w:tc>
        <w:tc>
          <w:tcPr>
            <w:tcW w:w="90" w:type="dxa"/>
          </w:tcPr>
          <w:p w14:paraId="6043E9C2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86BA3C0" w14:textId="2F72B0F2" w:rsidR="009F0D00" w:rsidRPr="00796FCC" w:rsidRDefault="008F6C8B" w:rsidP="009F0D00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32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699</w:t>
            </w:r>
          </w:p>
        </w:tc>
        <w:tc>
          <w:tcPr>
            <w:tcW w:w="630" w:type="dxa"/>
          </w:tcPr>
          <w:p w14:paraId="4475C249" w14:textId="7EFE8850" w:rsidR="009F0D00" w:rsidRPr="00796FCC" w:rsidRDefault="008F6C8B" w:rsidP="009F0D00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74AB3392" w14:textId="41BA4ADC" w:rsidR="009F0D00" w:rsidRPr="00796FCC" w:rsidRDefault="008F6C8B" w:rsidP="00BA06D3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66E66C10" w14:textId="04B9E55E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0CC7DC0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300103B8" w14:textId="3F4DE02E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1F882EF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5C3E38B" w14:textId="1314D66E" w:rsidR="009F0D00" w:rsidRPr="00796FCC" w:rsidRDefault="008F6C8B" w:rsidP="009F0D0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32</w:t>
            </w:r>
            <w:r w:rsidR="009F0D0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699</w:t>
            </w:r>
          </w:p>
        </w:tc>
        <w:tc>
          <w:tcPr>
            <w:tcW w:w="90" w:type="dxa"/>
          </w:tcPr>
          <w:p w14:paraId="66FD015E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32A63FE" w14:textId="3D5C7654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32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699</w:t>
            </w:r>
          </w:p>
        </w:tc>
      </w:tr>
      <w:tr w:rsidR="009F0D00" w:rsidRPr="00796FCC" w14:paraId="2CC482AF" w14:textId="006D9A2E" w:rsidTr="0046050E">
        <w:tc>
          <w:tcPr>
            <w:tcW w:w="2736" w:type="dxa"/>
          </w:tcPr>
          <w:p w14:paraId="3D15C4F4" w14:textId="77777777" w:rsidR="009F0D00" w:rsidRPr="00796FCC" w:rsidRDefault="009F0D00" w:rsidP="009F0D0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บริษัท จี เทค แมททีเรียล จำกัด</w:t>
            </w:r>
          </w:p>
        </w:tc>
        <w:tc>
          <w:tcPr>
            <w:tcW w:w="1438" w:type="dxa"/>
          </w:tcPr>
          <w:p w14:paraId="073192CB" w14:textId="77777777" w:rsidR="009F0D00" w:rsidRPr="00796FCC" w:rsidRDefault="009F0D00" w:rsidP="009F0D0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>ผลิตวัตถุดิบชุดชั้นในสตรี</w:t>
            </w:r>
          </w:p>
        </w:tc>
        <w:tc>
          <w:tcPr>
            <w:tcW w:w="1440" w:type="dxa"/>
          </w:tcPr>
          <w:p w14:paraId="13D93A89" w14:textId="77777777" w:rsidR="009F0D00" w:rsidRPr="00796FCC" w:rsidRDefault="009F0D00" w:rsidP="009F0D0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FA74382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1ED58C60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176F08E" w14:textId="77777777" w:rsidR="009F0D00" w:rsidRPr="00796FCC" w:rsidRDefault="009F0D00" w:rsidP="00557AAC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AF73B78" w14:textId="77777777" w:rsidR="009F0D00" w:rsidRPr="00796FCC" w:rsidRDefault="009F0D00" w:rsidP="009F0D0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09B15A2B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3DCCDF4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78D5FB87" w14:textId="77777777" w:rsidR="009F0D00" w:rsidRPr="00796FCC" w:rsidRDefault="009F0D00" w:rsidP="009F0D0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41F6DD8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4C5BE6E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12735F6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84DFA74" w14:textId="77777777" w:rsidR="009F0D00" w:rsidRPr="00796FCC" w:rsidRDefault="009F0D00" w:rsidP="009F0D00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28E170B" w14:textId="77777777" w:rsidR="009F0D00" w:rsidRPr="00796FCC" w:rsidRDefault="009F0D00" w:rsidP="009F0D00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016F835" w14:textId="77777777" w:rsidR="009F0D00" w:rsidRPr="00796FCC" w:rsidRDefault="009F0D00" w:rsidP="00BA06D3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C3CE2CC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6D561E8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319EB28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5F2A42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1E4FFD1" w14:textId="77777777" w:rsidR="009F0D00" w:rsidRPr="00796FCC" w:rsidRDefault="009F0D00" w:rsidP="009F0D0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936C69A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56DB4F9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9F0D00" w:rsidRPr="00796FCC" w14:paraId="08A37535" w14:textId="7ECD38C4" w:rsidTr="0046050E">
        <w:tc>
          <w:tcPr>
            <w:tcW w:w="2736" w:type="dxa"/>
          </w:tcPr>
          <w:p w14:paraId="09D63F55" w14:textId="77777777" w:rsidR="009F0D00" w:rsidRPr="00796FCC" w:rsidRDefault="009F0D00" w:rsidP="009F0D0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B48457D" w14:textId="77777777" w:rsidR="009F0D00" w:rsidRPr="00796FCC" w:rsidRDefault="009F0D00" w:rsidP="009F0D0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E9ED3A8" w14:textId="0B1CACA7" w:rsidR="009F0D00" w:rsidRPr="00796FCC" w:rsidRDefault="009F0D00" w:rsidP="009F0D0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E2AA8A0" w14:textId="5B81CBEC" w:rsidR="009F0D00" w:rsidRPr="00796FCC" w:rsidRDefault="008F6C8B" w:rsidP="009F0D0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5593DEBC" w14:textId="44059DAB" w:rsidR="009F0D00" w:rsidRPr="00796FCC" w:rsidRDefault="008F6C8B" w:rsidP="009F0D0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24D4BF9F" w14:textId="3324FC73" w:rsidR="009F0D00" w:rsidRPr="00796FCC" w:rsidRDefault="008F6C8B" w:rsidP="00557AAC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10C7EAC4" w14:textId="6493EF99" w:rsidR="009F0D00" w:rsidRPr="00796FCC" w:rsidRDefault="008F6C8B" w:rsidP="009F0D0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608616ED" w14:textId="1C80C2DD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132A6502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C71A836" w14:textId="756F51C9" w:rsidR="009F0D00" w:rsidRPr="00796FCC" w:rsidRDefault="008F6C8B" w:rsidP="009F0D0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0F4EF916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3B66FD2" w14:textId="31C40182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9F0D0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337</w:t>
            </w:r>
          </w:p>
        </w:tc>
        <w:tc>
          <w:tcPr>
            <w:tcW w:w="90" w:type="dxa"/>
          </w:tcPr>
          <w:p w14:paraId="68ECB948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C8CF1DF" w14:textId="4744FC69" w:rsidR="009F0D00" w:rsidRPr="00796FCC" w:rsidRDefault="008F6C8B" w:rsidP="009F0D00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337</w:t>
            </w:r>
          </w:p>
        </w:tc>
        <w:tc>
          <w:tcPr>
            <w:tcW w:w="630" w:type="dxa"/>
          </w:tcPr>
          <w:p w14:paraId="2627D560" w14:textId="48738511" w:rsidR="009F0D00" w:rsidRPr="00796FCC" w:rsidRDefault="008F6C8B" w:rsidP="009F0D00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613183CA" w14:textId="22852568" w:rsidR="009F0D00" w:rsidRPr="00796FCC" w:rsidRDefault="008F6C8B" w:rsidP="00BA06D3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4399B3E6" w14:textId="1A4D2DB2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7A975E62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C0CE205" w14:textId="05C1BC9F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5479C94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74EAD8A" w14:textId="36B7A107" w:rsidR="009F0D00" w:rsidRPr="00796FCC" w:rsidRDefault="008F6C8B" w:rsidP="009F0D0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9F0D0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337</w:t>
            </w:r>
          </w:p>
        </w:tc>
        <w:tc>
          <w:tcPr>
            <w:tcW w:w="90" w:type="dxa"/>
          </w:tcPr>
          <w:p w14:paraId="40643D75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0967F6D" w14:textId="25BB3F42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25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337</w:t>
            </w:r>
          </w:p>
        </w:tc>
      </w:tr>
      <w:tr w:rsidR="009F0D00" w:rsidRPr="00796FCC" w14:paraId="5B1F59B8" w14:textId="1ADF0BFB" w:rsidTr="0046050E">
        <w:tc>
          <w:tcPr>
            <w:tcW w:w="2736" w:type="dxa"/>
          </w:tcPr>
          <w:p w14:paraId="01D4285B" w14:textId="12293A97" w:rsidR="009F0D00" w:rsidRPr="00796FCC" w:rsidRDefault="009F0D00" w:rsidP="009F0D0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คิงบริดจ์ ทาวเวอร์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431CE414" w14:textId="77777777" w:rsidR="009F0D00" w:rsidRPr="00796FCC" w:rsidRDefault="009F0D00" w:rsidP="009F0D0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พัฒนาอสังหาริมทรัพย์</w:t>
            </w:r>
          </w:p>
        </w:tc>
        <w:tc>
          <w:tcPr>
            <w:tcW w:w="1440" w:type="dxa"/>
          </w:tcPr>
          <w:p w14:paraId="4666B5E0" w14:textId="77777777" w:rsidR="009F0D00" w:rsidRPr="00796FCC" w:rsidRDefault="009F0D00" w:rsidP="009F0D0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6D5C1E5A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2054395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EFE595D" w14:textId="77777777" w:rsidR="009F0D00" w:rsidRPr="00796FCC" w:rsidRDefault="009F0D00" w:rsidP="00557AAC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EB6FB0A" w14:textId="77777777" w:rsidR="009F0D00" w:rsidRPr="00796FCC" w:rsidRDefault="009F0D00" w:rsidP="009F0D0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CC9663A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0563B6BC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D6600EB" w14:textId="77777777" w:rsidR="009F0D00" w:rsidRPr="00796FCC" w:rsidRDefault="009F0D00" w:rsidP="009F0D0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D3E212C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38B5ABE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42508FC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BD67CD8" w14:textId="77777777" w:rsidR="009F0D00" w:rsidRPr="00796FCC" w:rsidRDefault="009F0D00" w:rsidP="009F0D00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E804761" w14:textId="77777777" w:rsidR="009F0D00" w:rsidRPr="00796FCC" w:rsidRDefault="009F0D00" w:rsidP="009F0D00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A3F3711" w14:textId="77777777" w:rsidR="009F0D00" w:rsidRPr="00796FCC" w:rsidRDefault="009F0D00" w:rsidP="00BA06D3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630776B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C62219B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0BB01A11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DE4C13C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BD60A71" w14:textId="77777777" w:rsidR="009F0D00" w:rsidRPr="00796FCC" w:rsidRDefault="009F0D00" w:rsidP="009F0D0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D5B5D66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51B15C7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9F0D00" w:rsidRPr="00796FCC" w14:paraId="4D80762C" w14:textId="6FAB1F9F" w:rsidTr="0046050E">
        <w:tc>
          <w:tcPr>
            <w:tcW w:w="2736" w:type="dxa"/>
          </w:tcPr>
          <w:p w14:paraId="5CC1CD4C" w14:textId="77777777" w:rsidR="009F0D00" w:rsidRPr="00796FCC" w:rsidRDefault="009F0D00" w:rsidP="009F0D0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11EDB434" w14:textId="77777777" w:rsidR="009F0D00" w:rsidRPr="00796FCC" w:rsidRDefault="009F0D00" w:rsidP="009F0D0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726EF54" w14:textId="3B2EE155" w:rsidR="009F0D00" w:rsidRPr="00796FCC" w:rsidRDefault="009F0D00" w:rsidP="009F0D0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5BB84B72" w14:textId="6DE90BB6" w:rsidR="009F0D00" w:rsidRPr="00796FCC" w:rsidRDefault="008F6C8B" w:rsidP="009F0D0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8333DC3" w14:textId="7D7437C8" w:rsidR="009F0D00" w:rsidRPr="00796FCC" w:rsidRDefault="008F6C8B" w:rsidP="009F0D0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70D54A83" w14:textId="2F50B1CC" w:rsidR="009F0D00" w:rsidRPr="00796FCC" w:rsidRDefault="008F6C8B" w:rsidP="00557AAC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10</w:t>
            </w:r>
            <w:r w:rsidR="009F0D00" w:rsidRPr="00796FCC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41987A47" w14:textId="32A4E22D" w:rsidR="009F0D00" w:rsidRPr="00796FCC" w:rsidRDefault="008F6C8B" w:rsidP="009F0D0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10</w:t>
            </w:r>
            <w:r w:rsidR="009F0D00" w:rsidRPr="00796FCC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1197C4D8" w14:textId="304EB26D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06675E26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6939CD0" w14:textId="1D757FEA" w:rsidR="009F0D00" w:rsidRPr="00796FCC" w:rsidRDefault="008F6C8B" w:rsidP="009F0D0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27F3BC91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C95DAD2" w14:textId="37D3E0D6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9F0D0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2BF88375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7D7D8D2" w14:textId="03850DAC" w:rsidR="009F0D00" w:rsidRPr="00796FCC" w:rsidRDefault="008F6C8B" w:rsidP="009F0D00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30" w:type="dxa"/>
          </w:tcPr>
          <w:p w14:paraId="2EA5EEC5" w14:textId="74F23A0A" w:rsidR="009F0D00" w:rsidRPr="00796FCC" w:rsidRDefault="008F6C8B" w:rsidP="009F0D00">
            <w:pPr>
              <w:spacing w:line="200" w:lineRule="exact"/>
              <w:ind w:right="-245" w:firstLine="25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10</w:t>
            </w:r>
            <w:r w:rsidR="009F0D00" w:rsidRPr="00796FCC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2EC5C66C" w14:textId="01C5A215" w:rsidR="009F0D00" w:rsidRPr="00796FCC" w:rsidRDefault="008F6C8B" w:rsidP="00BA06D3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10</w:t>
            </w:r>
            <w:r w:rsidR="009F0D00" w:rsidRPr="00796FCC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7459E251" w14:textId="5ED01D6F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74C2966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FDCFE26" w14:textId="12AFC384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5C0EFEAD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64D0AE3" w14:textId="32BEA7AC" w:rsidR="009F0D00" w:rsidRPr="00796FCC" w:rsidRDefault="008F6C8B" w:rsidP="009F0D0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9F0D0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4A790B7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B6785AF" w14:textId="61E9AE58" w:rsidR="009F0D00" w:rsidRPr="00796FCC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</w:tr>
      <w:tr w:rsidR="009F0D00" w:rsidRPr="00796FCC" w14:paraId="07A1DF13" w14:textId="77777777" w:rsidTr="0046050E">
        <w:tc>
          <w:tcPr>
            <w:tcW w:w="2736" w:type="dxa"/>
          </w:tcPr>
          <w:p w14:paraId="57B7546F" w14:textId="56E1F4D6" w:rsidR="009F0D00" w:rsidRPr="00796FCC" w:rsidRDefault="009F0D00" w:rsidP="009F0D0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ทรัพย์สินสหพัฒน์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2F2F088E" w14:textId="357AA8E8" w:rsidR="009F0D00" w:rsidRPr="00796FCC" w:rsidRDefault="009F0D00" w:rsidP="009F0D0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ลงทุน</w:t>
            </w:r>
          </w:p>
        </w:tc>
        <w:tc>
          <w:tcPr>
            <w:tcW w:w="1440" w:type="dxa"/>
          </w:tcPr>
          <w:p w14:paraId="3A680E72" w14:textId="3DAEAD17" w:rsidR="009F0D00" w:rsidRPr="00796FCC" w:rsidRDefault="009F0D00" w:rsidP="009F0D0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44FF039B" w14:textId="77777777" w:rsidR="009F0D00" w:rsidRDefault="009F0D00" w:rsidP="009F0D0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063A2322" w14:textId="77777777" w:rsidR="009F0D00" w:rsidRPr="006D5A32" w:rsidRDefault="009F0D00" w:rsidP="009F0D0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F629050" w14:textId="77777777" w:rsidR="009F0D00" w:rsidRPr="006D5A32" w:rsidRDefault="009F0D00" w:rsidP="009F0D00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347396A" w14:textId="77777777" w:rsidR="009F0D00" w:rsidRPr="006D5A32" w:rsidRDefault="009F0D00" w:rsidP="009F0D0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E723DCB" w14:textId="77777777" w:rsidR="009F0D00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FB98DFB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C88C2FA" w14:textId="77777777" w:rsidR="009F0D00" w:rsidRPr="006D5A32" w:rsidRDefault="009F0D00" w:rsidP="009F0D0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5ACE722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52BD5FF" w14:textId="77777777" w:rsidR="009F0D00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DBD7EE3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9B9AFD8" w14:textId="77777777" w:rsidR="009F0D00" w:rsidRPr="006D5A32" w:rsidRDefault="009F0D00" w:rsidP="009F0D00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39BC217" w14:textId="77777777" w:rsidR="009F0D00" w:rsidRPr="006D5A32" w:rsidRDefault="009F0D00" w:rsidP="009F0D00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971D747" w14:textId="77777777" w:rsidR="009F0D00" w:rsidRPr="006D5A32" w:rsidRDefault="009F0D00" w:rsidP="009F0D00">
            <w:pPr>
              <w:spacing w:line="200" w:lineRule="exact"/>
              <w:ind w:right="-245" w:firstLine="30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F5CA06C" w14:textId="77777777" w:rsidR="009F0D00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F834312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9B102B2" w14:textId="77777777" w:rsidR="009F0D00" w:rsidRPr="006D5A32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6C15BED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2F07735" w14:textId="77777777" w:rsidR="009F0D00" w:rsidRDefault="009F0D00" w:rsidP="009F0D0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E19D324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FC5F056" w14:textId="77777777" w:rsidR="009F0D00" w:rsidRPr="006D5A32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9F0D00" w:rsidRPr="00796FCC" w14:paraId="3B69F685" w14:textId="77777777" w:rsidTr="0046050E">
        <w:tc>
          <w:tcPr>
            <w:tcW w:w="2736" w:type="dxa"/>
          </w:tcPr>
          <w:p w14:paraId="4693FD60" w14:textId="77777777" w:rsidR="009F0D00" w:rsidRPr="00796FCC" w:rsidRDefault="009F0D00" w:rsidP="009F0D00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66C3274" w14:textId="77777777" w:rsidR="009F0D00" w:rsidRPr="00796FCC" w:rsidRDefault="009F0D00" w:rsidP="009F0D00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FD8592A" w14:textId="738A1318" w:rsidR="009F0D00" w:rsidRPr="00796FCC" w:rsidRDefault="009F0D00" w:rsidP="009F0D00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59E195F8" w14:textId="25DF2C29" w:rsidR="009F0D00" w:rsidRDefault="008F6C8B" w:rsidP="009F0D0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3E4332B8" w14:textId="10D8B0C4" w:rsidR="009F0D00" w:rsidRPr="006D5A32" w:rsidRDefault="008F6C8B" w:rsidP="009F0D00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9F0D00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32FD9EB4" w14:textId="0D8144DA" w:rsidR="009F0D00" w:rsidRPr="006D5A32" w:rsidRDefault="008F6C8B" w:rsidP="00557AAC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9F0D0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58" w:type="dxa"/>
          </w:tcPr>
          <w:p w14:paraId="46BE1B68" w14:textId="7BF7A5C6" w:rsidR="009F0D00" w:rsidRPr="006D5A32" w:rsidRDefault="008F6C8B" w:rsidP="009F0D00">
            <w:pPr>
              <w:tabs>
                <w:tab w:val="decimal" w:pos="303"/>
              </w:tabs>
              <w:spacing w:line="200" w:lineRule="exact"/>
              <w:ind w:left="43" w:right="43" w:hanging="2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9F0D0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21" w:type="dxa"/>
          </w:tcPr>
          <w:p w14:paraId="062E5195" w14:textId="1456335C" w:rsidR="009F0D00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86" w:type="dxa"/>
          </w:tcPr>
          <w:p w14:paraId="39FC6AB7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2396C10E" w14:textId="0CC1A6C1" w:rsidR="009F0D00" w:rsidRPr="006D5A32" w:rsidRDefault="008F6C8B" w:rsidP="009F0D00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2" w:type="dxa"/>
          </w:tcPr>
          <w:p w14:paraId="6978F001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F9C3FDC" w14:textId="6E795390" w:rsidR="009F0D00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9F0D0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458</w:t>
            </w:r>
          </w:p>
        </w:tc>
        <w:tc>
          <w:tcPr>
            <w:tcW w:w="90" w:type="dxa"/>
          </w:tcPr>
          <w:p w14:paraId="084AD189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9553CDA" w14:textId="5137F67B" w:rsidR="009F0D00" w:rsidRPr="006D5A32" w:rsidRDefault="008F6C8B" w:rsidP="009F0D00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9F0D0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458</w:t>
            </w:r>
          </w:p>
        </w:tc>
        <w:tc>
          <w:tcPr>
            <w:tcW w:w="630" w:type="dxa"/>
          </w:tcPr>
          <w:p w14:paraId="160C46FF" w14:textId="7D8B2529" w:rsidR="009F0D00" w:rsidRPr="006D5A32" w:rsidRDefault="008F6C8B" w:rsidP="009F0D00">
            <w:pPr>
              <w:spacing w:line="200" w:lineRule="exact"/>
              <w:ind w:right="-216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9F0D0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30" w:type="dxa"/>
          </w:tcPr>
          <w:p w14:paraId="700C6945" w14:textId="2F1CD9F4" w:rsidR="009F0D00" w:rsidRPr="006D5A32" w:rsidRDefault="008F6C8B" w:rsidP="00BA06D3">
            <w:pPr>
              <w:tabs>
                <w:tab w:val="decimal" w:pos="303"/>
              </w:tabs>
              <w:spacing w:line="200" w:lineRule="exact"/>
              <w:ind w:left="43" w:right="60" w:hanging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9F0D00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590" w:type="dxa"/>
          </w:tcPr>
          <w:p w14:paraId="272F6498" w14:textId="7F432A8A" w:rsidR="009F0D00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6032DDAE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A6F3A79" w14:textId="4B3EAF1A" w:rsidR="009F0D00" w:rsidRPr="006D5A32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3822FAC4" w14:textId="77777777" w:rsidR="009F0D00" w:rsidRPr="00796FCC" w:rsidRDefault="009F0D00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30FAFDA2" w14:textId="3ADE874A" w:rsidR="009F0D00" w:rsidRDefault="008F6C8B" w:rsidP="009F0D00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9F0D0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458</w:t>
            </w:r>
          </w:p>
        </w:tc>
        <w:tc>
          <w:tcPr>
            <w:tcW w:w="90" w:type="dxa"/>
          </w:tcPr>
          <w:p w14:paraId="27E0EDD2" w14:textId="77777777" w:rsidR="009F0D00" w:rsidRPr="00796FCC" w:rsidRDefault="009F0D00" w:rsidP="009F0D00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B104D14" w14:textId="3CACB091" w:rsidR="009F0D00" w:rsidRPr="006D5A32" w:rsidRDefault="008F6C8B" w:rsidP="009F0D00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9F0D0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458</w:t>
            </w:r>
          </w:p>
        </w:tc>
      </w:tr>
    </w:tbl>
    <w:p w14:paraId="0B0DE269" w14:textId="5AC77676" w:rsidR="000954C6" w:rsidRPr="00796FCC" w:rsidRDefault="000D6C07" w:rsidP="00063A7D">
      <w:pPr>
        <w:tabs>
          <w:tab w:val="left" w:pos="900"/>
        </w:tabs>
        <w:ind w:left="360"/>
        <w:rPr>
          <w:rFonts w:ascii="Angsana New" w:hAnsi="Angsana New" w:cs="Angsana New"/>
          <w:sz w:val="32"/>
          <w:szCs w:val="32"/>
          <w:cs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081BF179" w14:textId="0BA43CD1" w:rsidR="00761487" w:rsidRPr="00796FCC" w:rsidRDefault="008F6C8B" w:rsidP="00761487">
      <w:pPr>
        <w:tabs>
          <w:tab w:val="left" w:pos="900"/>
        </w:tabs>
        <w:ind w:left="270"/>
        <w:rPr>
          <w:rFonts w:ascii="Angsana New" w:hAnsi="Angsana New" w:cs="Angsana New"/>
          <w:sz w:val="32"/>
          <w:szCs w:val="32"/>
          <w:cs/>
          <w:lang w:val="en-US"/>
        </w:rPr>
      </w:pPr>
      <w:r w:rsidRPr="008F6C8B">
        <w:rPr>
          <w:rFonts w:ascii="Angsana New" w:hAnsi="Angsana New" w:cs="Angsana New"/>
          <w:sz w:val="32"/>
          <w:szCs w:val="32"/>
          <w:lang w:val="en-US"/>
        </w:rPr>
        <w:lastRenderedPageBreak/>
        <w:t>10</w:t>
      </w:r>
      <w:r w:rsidR="00761487" w:rsidRPr="00796FCC">
        <w:rPr>
          <w:rFonts w:ascii="Angsana New" w:hAnsi="Angsana New" w:cs="Angsana New" w:hint="cs"/>
          <w:sz w:val="32"/>
          <w:szCs w:val="32"/>
          <w:cs/>
        </w:rPr>
        <w:t>.</w:t>
      </w:r>
      <w:r w:rsidRPr="008F6C8B">
        <w:rPr>
          <w:rFonts w:ascii="Angsana New" w:hAnsi="Angsana New" w:cs="Angsana New"/>
          <w:sz w:val="32"/>
          <w:szCs w:val="32"/>
          <w:lang w:val="en-US"/>
        </w:rPr>
        <w:t>2</w:t>
      </w:r>
      <w:r w:rsidR="00761487" w:rsidRPr="00796FCC">
        <w:rPr>
          <w:rFonts w:ascii="Angsana New" w:hAnsi="Angsana New" w:cs="Angsana New"/>
          <w:sz w:val="32"/>
          <w:szCs w:val="32"/>
          <w:cs/>
        </w:rPr>
        <w:tab/>
        <w:t>รายละเอียดเงินลงทุนใน</w:t>
      </w:r>
      <w:r w:rsidR="00761487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761487" w:rsidRPr="00796FCC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761487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761487" w:rsidRPr="00796FCC">
        <w:rPr>
          <w:rFonts w:ascii="Angsana New" w:hAnsi="Angsana New" w:cs="Angsana New"/>
          <w:sz w:val="32"/>
          <w:szCs w:val="32"/>
          <w:cs/>
        </w:rPr>
        <w:t>ณ</w:t>
      </w:r>
      <w:r w:rsidR="00761487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61487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8F6C8B">
        <w:rPr>
          <w:rFonts w:ascii="Angsana New" w:hAnsi="Angsana New" w:cs="Angsana New"/>
          <w:sz w:val="32"/>
          <w:szCs w:val="32"/>
          <w:lang w:val="en-US"/>
        </w:rPr>
        <w:t>31</w:t>
      </w:r>
      <w:r w:rsidR="0032744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2744D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="00761487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F6C8B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761487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761487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761487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Pr="008F6C8B">
        <w:rPr>
          <w:rFonts w:ascii="Angsana New" w:hAnsi="Angsana New" w:cs="Angsana New"/>
          <w:sz w:val="32"/>
          <w:szCs w:val="32"/>
          <w:lang w:val="en-US"/>
        </w:rPr>
        <w:t>31</w:t>
      </w:r>
      <w:r w:rsidR="00761487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8F6C8B">
        <w:rPr>
          <w:rFonts w:ascii="Angsana New" w:hAnsi="Angsana New" w:cs="Angsana New"/>
          <w:sz w:val="32"/>
          <w:szCs w:val="32"/>
          <w:lang w:val="en-US"/>
        </w:rPr>
        <w:t>2567</w:t>
      </w:r>
      <w:r w:rsidR="00761487" w:rsidRPr="00796FCC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  <w:r w:rsidR="00761487" w:rsidRPr="00796FCC">
        <w:rPr>
          <w:rFonts w:ascii="Angsana New" w:hAnsi="Angsana New" w:cs="Angsana New" w:hint="cs"/>
          <w:sz w:val="32"/>
          <w:szCs w:val="32"/>
          <w:cs/>
        </w:rPr>
        <w:t xml:space="preserve"> (ต่อ)</w:t>
      </w:r>
      <w:r w:rsidR="00761487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(ดูหมายเหตุข้อ </w:t>
      </w:r>
      <w:r w:rsidRPr="008F6C8B">
        <w:rPr>
          <w:rFonts w:ascii="Angsana New" w:hAnsi="Angsana New" w:cs="Angsana New"/>
          <w:sz w:val="32"/>
          <w:szCs w:val="32"/>
          <w:lang w:val="en-US"/>
        </w:rPr>
        <w:t>21</w:t>
      </w:r>
      <w:r w:rsidR="00761487" w:rsidRPr="00796FCC">
        <w:rPr>
          <w:rFonts w:ascii="Angsana New" w:hAnsi="Angsana New" w:cs="Angsana New"/>
          <w:sz w:val="32"/>
          <w:szCs w:val="32"/>
          <w:cs/>
          <w:lang w:val="en-US"/>
        </w:rPr>
        <w:t>)</w:t>
      </w:r>
    </w:p>
    <w:p w14:paraId="330B6AD3" w14:textId="77777777" w:rsidR="00761487" w:rsidRPr="00796FCC" w:rsidRDefault="00761487" w:rsidP="00761487">
      <w:pPr>
        <w:ind w:left="360" w:right="62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796FCC">
        <w:rPr>
          <w:rFonts w:ascii="Angsana New" w:hAnsi="Angsana New" w:cs="Angsana New"/>
          <w:b/>
          <w:bCs/>
          <w:sz w:val="20"/>
          <w:szCs w:val="20"/>
          <w:cs/>
        </w:rPr>
        <w:t>หน่วย : พันบาท</w:t>
      </w:r>
    </w:p>
    <w:tbl>
      <w:tblPr>
        <w:tblW w:w="148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6"/>
        <w:gridCol w:w="1438"/>
        <w:gridCol w:w="1440"/>
        <w:gridCol w:w="629"/>
        <w:gridCol w:w="662"/>
        <w:gridCol w:w="658"/>
        <w:gridCol w:w="658"/>
        <w:gridCol w:w="621"/>
        <w:gridCol w:w="86"/>
        <w:gridCol w:w="577"/>
        <w:gridCol w:w="92"/>
        <w:gridCol w:w="630"/>
        <w:gridCol w:w="90"/>
        <w:gridCol w:w="630"/>
        <w:gridCol w:w="630"/>
        <w:gridCol w:w="630"/>
        <w:gridCol w:w="590"/>
        <w:gridCol w:w="90"/>
        <w:gridCol w:w="562"/>
        <w:gridCol w:w="90"/>
        <w:gridCol w:w="590"/>
        <w:gridCol w:w="90"/>
        <w:gridCol w:w="580"/>
        <w:gridCol w:w="10"/>
      </w:tblGrid>
      <w:tr w:rsidR="00761487" w:rsidRPr="00796FCC" w14:paraId="64546515" w14:textId="77777777" w:rsidTr="00582A2A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580DFF83" w14:textId="77777777" w:rsidR="00761487" w:rsidRPr="00796FCC" w:rsidRDefault="00761487" w:rsidP="00582A2A">
            <w:pPr>
              <w:spacing w:line="200" w:lineRule="exact"/>
              <w:ind w:left="360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C101CC8" w14:textId="77777777" w:rsidR="00761487" w:rsidRPr="00796FCC" w:rsidRDefault="00761487" w:rsidP="00582A2A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012CF67B" w14:textId="77777777" w:rsidR="00761487" w:rsidRPr="00796FCC" w:rsidRDefault="00761487" w:rsidP="00582A2A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34F88DA6" w14:textId="77777777" w:rsidR="00761487" w:rsidRPr="00796FCC" w:rsidRDefault="00761487" w:rsidP="00582A2A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042" w:type="dxa"/>
            <w:gridSpan w:val="9"/>
          </w:tcPr>
          <w:p w14:paraId="3E5EDF4A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3852" w:type="dxa"/>
            <w:gridSpan w:val="9"/>
          </w:tcPr>
          <w:p w14:paraId="58A8F1E3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งบการเงิน</w:t>
            </w:r>
            <w:r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>เฉพาะกิจการ</w:t>
            </w:r>
          </w:p>
        </w:tc>
      </w:tr>
      <w:tr w:rsidR="00761487" w:rsidRPr="00796FCC" w14:paraId="6E164264" w14:textId="77777777" w:rsidTr="00582A2A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14B6CBBF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43B30E31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734434B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1" w:type="dxa"/>
            <w:gridSpan w:val="2"/>
          </w:tcPr>
          <w:p w14:paraId="3B0677C0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022CE2FC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4" w:type="dxa"/>
            <w:gridSpan w:val="3"/>
          </w:tcPr>
          <w:p w14:paraId="0F0C960C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70E4FC30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1BABA644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231636AD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42" w:type="dxa"/>
            <w:gridSpan w:val="3"/>
          </w:tcPr>
          <w:p w14:paraId="263C58A0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7420BA6E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269CF2AB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761487" w:rsidRPr="00796FCC" w14:paraId="6DB1053E" w14:textId="77777777" w:rsidTr="00582A2A">
        <w:trPr>
          <w:gridAfter w:val="1"/>
          <w:wAfter w:w="10" w:type="dxa"/>
          <w:cantSplit/>
          <w:trHeight w:val="162"/>
        </w:trPr>
        <w:tc>
          <w:tcPr>
            <w:tcW w:w="2736" w:type="dxa"/>
          </w:tcPr>
          <w:p w14:paraId="66FDDFFA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1438" w:type="dxa"/>
          </w:tcPr>
          <w:p w14:paraId="34865828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ประเภท</w:t>
            </w:r>
          </w:p>
        </w:tc>
        <w:tc>
          <w:tcPr>
            <w:tcW w:w="1440" w:type="dxa"/>
          </w:tcPr>
          <w:p w14:paraId="20F0C44F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1291" w:type="dxa"/>
            <w:gridSpan w:val="2"/>
          </w:tcPr>
          <w:p w14:paraId="4FA7D301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316" w:type="dxa"/>
            <w:gridSpan w:val="2"/>
          </w:tcPr>
          <w:p w14:paraId="7456B210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84" w:type="dxa"/>
            <w:gridSpan w:val="3"/>
          </w:tcPr>
          <w:p w14:paraId="3CFA14D0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2" w:type="dxa"/>
          </w:tcPr>
          <w:p w14:paraId="60FD32EC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6C976CE3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  <w:tc>
          <w:tcPr>
            <w:tcW w:w="1260" w:type="dxa"/>
            <w:gridSpan w:val="2"/>
          </w:tcPr>
          <w:p w14:paraId="0839228D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1242" w:type="dxa"/>
            <w:gridSpan w:val="3"/>
          </w:tcPr>
          <w:p w14:paraId="12EF25DC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มูลค่าตามบัญชี</w:t>
            </w:r>
          </w:p>
        </w:tc>
        <w:tc>
          <w:tcPr>
            <w:tcW w:w="90" w:type="dxa"/>
          </w:tcPr>
          <w:p w14:paraId="7B8C29F5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4B328F51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มูลค่ายุติธรรม</w:t>
            </w:r>
          </w:p>
        </w:tc>
      </w:tr>
      <w:tr w:rsidR="00761487" w:rsidRPr="00796FCC" w14:paraId="1959758C" w14:textId="77777777" w:rsidTr="00582A2A">
        <w:trPr>
          <w:gridAfter w:val="1"/>
          <w:wAfter w:w="10" w:type="dxa"/>
          <w:cantSplit/>
        </w:trPr>
        <w:tc>
          <w:tcPr>
            <w:tcW w:w="2736" w:type="dxa"/>
          </w:tcPr>
          <w:p w14:paraId="3B230E2A" w14:textId="77777777" w:rsidR="00761487" w:rsidRPr="00796FCC" w:rsidRDefault="00761487" w:rsidP="00582A2A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4AE337CD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1440" w:type="dxa"/>
          </w:tcPr>
          <w:p w14:paraId="09E08573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29" w:type="dxa"/>
          </w:tcPr>
          <w:p w14:paraId="056C3551" w14:textId="77777777" w:rsidR="00761487" w:rsidRPr="00796FCC" w:rsidRDefault="00761487" w:rsidP="00582A2A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62" w:type="dxa"/>
          </w:tcPr>
          <w:p w14:paraId="2346222B" w14:textId="77777777" w:rsidR="00761487" w:rsidRPr="00796FCC" w:rsidRDefault="00761487" w:rsidP="00582A2A">
            <w:pPr>
              <w:spacing w:line="200" w:lineRule="exact"/>
              <w:ind w:right="-126" w:hanging="1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316" w:type="dxa"/>
            <w:gridSpan w:val="2"/>
          </w:tcPr>
          <w:p w14:paraId="549998DF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84" w:type="dxa"/>
            <w:gridSpan w:val="3"/>
          </w:tcPr>
          <w:p w14:paraId="238A8745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" w:type="dxa"/>
          </w:tcPr>
          <w:p w14:paraId="147416E5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gridSpan w:val="3"/>
          </w:tcPr>
          <w:p w14:paraId="449F04D7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</w:tcPr>
          <w:p w14:paraId="2389880B" w14:textId="77777777" w:rsidR="00761487" w:rsidRPr="00796FCC" w:rsidRDefault="00761487" w:rsidP="00582A2A">
            <w:pPr>
              <w:spacing w:line="200" w:lineRule="exact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ร้อยละ</w:t>
            </w:r>
          </w:p>
        </w:tc>
        <w:tc>
          <w:tcPr>
            <w:tcW w:w="1242" w:type="dxa"/>
            <w:gridSpan w:val="3"/>
          </w:tcPr>
          <w:p w14:paraId="6E34E2F6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7DF3F6D1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3"/>
          </w:tcPr>
          <w:p w14:paraId="1350AF15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</w:tr>
      <w:tr w:rsidR="00761487" w:rsidRPr="00796FCC" w14:paraId="554388C0" w14:textId="77777777" w:rsidTr="00582A2A">
        <w:tc>
          <w:tcPr>
            <w:tcW w:w="2736" w:type="dxa"/>
          </w:tcPr>
          <w:p w14:paraId="17FF4930" w14:textId="77777777" w:rsidR="00761487" w:rsidRPr="00796FCC" w:rsidRDefault="00761487" w:rsidP="00582A2A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7A77B4C" w14:textId="77777777" w:rsidR="00761487" w:rsidRPr="00796FCC" w:rsidRDefault="00761487" w:rsidP="00582A2A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F31E9AD" w14:textId="77777777" w:rsidR="00761487" w:rsidRPr="00796FCC" w:rsidRDefault="00761487" w:rsidP="00582A2A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28DE6E3C" w14:textId="5B9BE0E2" w:rsidR="00761487" w:rsidRPr="00796FCC" w:rsidRDefault="008F6C8B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662" w:type="dxa"/>
          </w:tcPr>
          <w:p w14:paraId="7837CC36" w14:textId="0BDCCCD0" w:rsidR="00761487" w:rsidRPr="00796FCC" w:rsidRDefault="008F6C8B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58" w:type="dxa"/>
          </w:tcPr>
          <w:p w14:paraId="0FA21A59" w14:textId="04D9B741" w:rsidR="00761487" w:rsidRPr="00796FCC" w:rsidRDefault="008F6C8B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658" w:type="dxa"/>
          </w:tcPr>
          <w:p w14:paraId="58D97D01" w14:textId="5DBAE0FD" w:rsidR="00761487" w:rsidRPr="00796FCC" w:rsidRDefault="008F6C8B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21" w:type="dxa"/>
          </w:tcPr>
          <w:p w14:paraId="2A9D83CE" w14:textId="35D700B7" w:rsidR="00761487" w:rsidRPr="00796FCC" w:rsidRDefault="008F6C8B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86" w:type="dxa"/>
          </w:tcPr>
          <w:p w14:paraId="77D633A6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F8861E3" w14:textId="71A323D7" w:rsidR="00761487" w:rsidRPr="00796FCC" w:rsidRDefault="008F6C8B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2" w:type="dxa"/>
          </w:tcPr>
          <w:p w14:paraId="5E202199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11B5C639" w14:textId="7733C1E9" w:rsidR="00761487" w:rsidRPr="00796FCC" w:rsidRDefault="008F6C8B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058231CE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EBD6F0B" w14:textId="61CD5FE5" w:rsidR="00761487" w:rsidRPr="00796FCC" w:rsidRDefault="008F6C8B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630" w:type="dxa"/>
          </w:tcPr>
          <w:p w14:paraId="7459F693" w14:textId="474B4B30" w:rsidR="00761487" w:rsidRPr="00796FCC" w:rsidRDefault="008F6C8B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630" w:type="dxa"/>
          </w:tcPr>
          <w:p w14:paraId="3A554FBA" w14:textId="71AC29E2" w:rsidR="00761487" w:rsidRPr="00796FCC" w:rsidRDefault="008F6C8B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590" w:type="dxa"/>
          </w:tcPr>
          <w:p w14:paraId="75E062D1" w14:textId="5FD80C6D" w:rsidR="00761487" w:rsidRPr="00796FCC" w:rsidRDefault="008F6C8B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3C3BDA5F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5F353E75" w14:textId="01400191" w:rsidR="00761487" w:rsidRPr="00796FCC" w:rsidRDefault="008F6C8B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18AA0771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4DEC33F8" w14:textId="0F33D9D8" w:rsidR="00761487" w:rsidRPr="00796FCC" w:rsidRDefault="008F6C8B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79929A97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8418978" w14:textId="48023F08" w:rsidR="00761487" w:rsidRPr="00796FCC" w:rsidRDefault="008F6C8B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31</w:t>
            </w:r>
            <w:r w:rsidR="00761487"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  <w:lang w:val="en-US"/>
              </w:rPr>
              <w:t xml:space="preserve"> ธันวาคม</w:t>
            </w:r>
          </w:p>
        </w:tc>
      </w:tr>
      <w:tr w:rsidR="00761487" w:rsidRPr="00796FCC" w14:paraId="2590704C" w14:textId="77777777" w:rsidTr="00582A2A">
        <w:tc>
          <w:tcPr>
            <w:tcW w:w="2736" w:type="dxa"/>
          </w:tcPr>
          <w:p w14:paraId="1AE20485" w14:textId="77777777" w:rsidR="00761487" w:rsidRPr="00796FCC" w:rsidRDefault="00761487" w:rsidP="00582A2A">
            <w:pPr>
              <w:spacing w:line="200" w:lineRule="exact"/>
              <w:ind w:left="36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6BD422D4" w14:textId="77777777" w:rsidR="00761487" w:rsidRPr="00796FCC" w:rsidRDefault="00761487" w:rsidP="00582A2A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44907EA" w14:textId="77777777" w:rsidR="00761487" w:rsidRPr="00796FCC" w:rsidRDefault="00761487" w:rsidP="00582A2A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40C1813C" w14:textId="2B39AC8A" w:rsidR="00761487" w:rsidRPr="00796FCC" w:rsidRDefault="008F6C8B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62" w:type="dxa"/>
          </w:tcPr>
          <w:p w14:paraId="5A87C3D8" w14:textId="0132D1CA" w:rsidR="00761487" w:rsidRPr="00796FCC" w:rsidRDefault="008F6C8B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58" w:type="dxa"/>
          </w:tcPr>
          <w:p w14:paraId="257128A3" w14:textId="46F38D0C" w:rsidR="00761487" w:rsidRPr="00796FCC" w:rsidRDefault="008F6C8B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58" w:type="dxa"/>
          </w:tcPr>
          <w:p w14:paraId="0130AFAA" w14:textId="3C321899" w:rsidR="00761487" w:rsidRPr="00796FCC" w:rsidRDefault="008F6C8B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21" w:type="dxa"/>
          </w:tcPr>
          <w:p w14:paraId="43CFB3F2" w14:textId="50AB983D" w:rsidR="00761487" w:rsidRPr="00796FCC" w:rsidRDefault="008F6C8B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86" w:type="dxa"/>
          </w:tcPr>
          <w:p w14:paraId="123724AF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886FD60" w14:textId="6EE8260A" w:rsidR="00761487" w:rsidRPr="00796FCC" w:rsidRDefault="008F6C8B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92" w:type="dxa"/>
          </w:tcPr>
          <w:p w14:paraId="1DB347BC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01D3B471" w14:textId="225D3EEF" w:rsidR="00761487" w:rsidRPr="00796FCC" w:rsidRDefault="008F6C8B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31BE0EEB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34F2C3B" w14:textId="65ECFB86" w:rsidR="00761487" w:rsidRPr="00796FCC" w:rsidRDefault="008F6C8B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630" w:type="dxa"/>
          </w:tcPr>
          <w:p w14:paraId="6F60C2A0" w14:textId="471D51AC" w:rsidR="00761487" w:rsidRPr="00796FCC" w:rsidRDefault="008F6C8B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630" w:type="dxa"/>
          </w:tcPr>
          <w:p w14:paraId="6E17633E" w14:textId="20432A02" w:rsidR="00761487" w:rsidRPr="00796FCC" w:rsidRDefault="008F6C8B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590" w:type="dxa"/>
          </w:tcPr>
          <w:p w14:paraId="124729C0" w14:textId="2064DBCA" w:rsidR="00761487" w:rsidRPr="00796FCC" w:rsidRDefault="008F6C8B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4F1977B3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F11FCC6" w14:textId="216B49F2" w:rsidR="00761487" w:rsidRPr="00796FCC" w:rsidRDefault="008F6C8B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  <w:tc>
          <w:tcPr>
            <w:tcW w:w="90" w:type="dxa"/>
          </w:tcPr>
          <w:p w14:paraId="101AFD3E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7671E7AC" w14:textId="25A986E3" w:rsidR="00761487" w:rsidRPr="00796FCC" w:rsidRDefault="008F6C8B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2568</w:t>
            </w:r>
          </w:p>
        </w:tc>
        <w:tc>
          <w:tcPr>
            <w:tcW w:w="90" w:type="dxa"/>
          </w:tcPr>
          <w:p w14:paraId="0AD19B83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647A4F7" w14:textId="2F063C92" w:rsidR="00761487" w:rsidRPr="00796FCC" w:rsidRDefault="008F6C8B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  <w:t>2567</w:t>
            </w:r>
          </w:p>
        </w:tc>
      </w:tr>
      <w:tr w:rsidR="00761487" w:rsidRPr="00796FCC" w14:paraId="036A6DED" w14:textId="77777777" w:rsidTr="00582A2A">
        <w:tc>
          <w:tcPr>
            <w:tcW w:w="2736" w:type="dxa"/>
          </w:tcPr>
          <w:p w14:paraId="3130E1E9" w14:textId="77777777" w:rsidR="00761487" w:rsidRPr="00796FCC" w:rsidRDefault="00761487" w:rsidP="00582A2A">
            <w:pPr>
              <w:spacing w:line="200" w:lineRule="exact"/>
              <w:ind w:left="270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  <w:t>สินทรัพย์ทางการเงินไม่หมุนเวียนอื่น</w:t>
            </w:r>
            <w:r w:rsidRPr="00796FCC">
              <w:rPr>
                <w:rFonts w:ascii="Angsana New" w:hAnsi="Angsana New" w:cs="Angsana New" w:hint="cs"/>
                <w:b/>
                <w:bCs/>
                <w:sz w:val="16"/>
                <w:szCs w:val="16"/>
                <w:cs/>
              </w:rPr>
              <w:t xml:space="preserve"> </w:t>
            </w: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(ต่อ)</w:t>
            </w:r>
          </w:p>
        </w:tc>
        <w:tc>
          <w:tcPr>
            <w:tcW w:w="1438" w:type="dxa"/>
          </w:tcPr>
          <w:p w14:paraId="3B577A5E" w14:textId="77777777" w:rsidR="00761487" w:rsidRPr="00796FCC" w:rsidRDefault="00761487" w:rsidP="00582A2A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5FE3002" w14:textId="77777777" w:rsidR="00761487" w:rsidRPr="00796FCC" w:rsidRDefault="00761487" w:rsidP="00582A2A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2384779F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BEDDFC3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FADFCE0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0CB10B1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94C1EAE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7841E4E1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12F68CB1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7802D02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</w:tcPr>
          <w:p w14:paraId="2B4B5CE0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536CB3B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21F3F59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3CDF38E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F05473C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88A888F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5A5C5E4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3A5A40D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4937A0A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90" w:type="dxa"/>
          </w:tcPr>
          <w:p w14:paraId="18BD9A17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CCD30A2" w14:textId="77777777" w:rsidR="00761487" w:rsidRPr="00796FCC" w:rsidRDefault="00761487" w:rsidP="00582A2A">
            <w:pPr>
              <w:spacing w:line="200" w:lineRule="exact"/>
              <w:ind w:right="36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6CF8D3F" w14:textId="77777777" w:rsidR="00761487" w:rsidRPr="00796FCC" w:rsidRDefault="00761487" w:rsidP="00582A2A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DD47D5" w:rsidRPr="00796FCC" w14:paraId="11C410F5" w14:textId="77777777" w:rsidTr="00582A2A">
        <w:tc>
          <w:tcPr>
            <w:tcW w:w="2736" w:type="dxa"/>
          </w:tcPr>
          <w:p w14:paraId="2507CDE1" w14:textId="2F298B58" w:rsidR="00DD47D5" w:rsidRPr="00796FCC" w:rsidRDefault="00DD47D5" w:rsidP="00DD47D5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อินเตอร์เนชั่นแนลเลทเธอร์แฟชั่น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3771EDBB" w14:textId="67D380F0" w:rsidR="00DD47D5" w:rsidRPr="00796FCC" w:rsidRDefault="00DD47D5" w:rsidP="00DD47D5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ผลิตรองเท้าหนัง</w:t>
            </w:r>
          </w:p>
        </w:tc>
        <w:tc>
          <w:tcPr>
            <w:tcW w:w="1440" w:type="dxa"/>
          </w:tcPr>
          <w:p w14:paraId="28B9F33B" w14:textId="38066C73" w:rsidR="00DD47D5" w:rsidRPr="00796FCC" w:rsidRDefault="00DD47D5" w:rsidP="00DD47D5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0B4DF2D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5E2726D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B4C9877" w14:textId="77777777" w:rsidR="00DD47D5" w:rsidRPr="00796FCC" w:rsidRDefault="00DD47D5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481DC81" w14:textId="77777777" w:rsidR="00DD47D5" w:rsidRPr="00796FCC" w:rsidRDefault="00DD47D5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4F52173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B10F16D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740AA25C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703935D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F393F03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23322F8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ED14581" w14:textId="77777777" w:rsidR="00DD47D5" w:rsidRPr="00796FCC" w:rsidRDefault="00DD47D5" w:rsidP="00DD47D5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D6455A8" w14:textId="77777777" w:rsidR="00DD47D5" w:rsidRPr="00796FCC" w:rsidRDefault="00DD47D5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D36E82C" w14:textId="77777777" w:rsidR="00DD47D5" w:rsidRPr="00796FCC" w:rsidRDefault="00DD47D5" w:rsidP="00DD47D5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E75A72A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29AE586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B643BC4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F55B23B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5A36E28" w14:textId="77777777" w:rsidR="00DD47D5" w:rsidRPr="00796FCC" w:rsidRDefault="00DD47D5" w:rsidP="00DD47D5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9C5BD96" w14:textId="77777777" w:rsidR="00DD47D5" w:rsidRPr="00796FCC" w:rsidRDefault="00DD47D5" w:rsidP="00DD47D5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2070126" w14:textId="77777777" w:rsidR="00DD47D5" w:rsidRPr="00796FCC" w:rsidRDefault="00DD47D5" w:rsidP="00DD47D5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50541" w:rsidRPr="00796FCC" w14:paraId="38D720FD" w14:textId="77777777" w:rsidTr="00582A2A">
        <w:tc>
          <w:tcPr>
            <w:tcW w:w="2736" w:type="dxa"/>
          </w:tcPr>
          <w:p w14:paraId="25E11AD5" w14:textId="77777777" w:rsidR="00850541" w:rsidRPr="00444B01" w:rsidRDefault="00850541" w:rsidP="00850541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47CF2E3A" w14:textId="77777777" w:rsidR="00850541" w:rsidRPr="00444B01" w:rsidRDefault="00850541" w:rsidP="0085054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22D4088" w14:textId="2AC5894B" w:rsidR="00850541" w:rsidRPr="00444B01" w:rsidRDefault="00850541" w:rsidP="0085054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D119CF6" w14:textId="5E0186CC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  <w:r w:rsidR="0085054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37BF7770" w14:textId="55F085D3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  <w:r w:rsidR="0085054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4755D702" w14:textId="1EB9BED8" w:rsidR="00850541" w:rsidRPr="00796FCC" w:rsidRDefault="008F6C8B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85054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432640F7" w14:textId="32208353" w:rsidR="00850541" w:rsidRPr="00796FCC" w:rsidRDefault="008F6C8B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85054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2D972A62" w14:textId="5B5DF031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1B41C599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454649CF" w14:textId="1C329672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348A7220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E490CFE" w14:textId="686299DD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163</w:t>
            </w:r>
          </w:p>
        </w:tc>
        <w:tc>
          <w:tcPr>
            <w:tcW w:w="90" w:type="dxa"/>
          </w:tcPr>
          <w:p w14:paraId="13843E2C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351E5EA" w14:textId="3ADEB225" w:rsidR="00850541" w:rsidRPr="00796FCC" w:rsidRDefault="008F6C8B" w:rsidP="00850541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163</w:t>
            </w:r>
          </w:p>
        </w:tc>
        <w:tc>
          <w:tcPr>
            <w:tcW w:w="630" w:type="dxa"/>
          </w:tcPr>
          <w:p w14:paraId="07EE2A3D" w14:textId="49F56A4B" w:rsidR="00850541" w:rsidRPr="00796FCC" w:rsidRDefault="008F6C8B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85054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56D70CAC" w14:textId="6012514C" w:rsidR="00850541" w:rsidRPr="00796FCC" w:rsidRDefault="008F6C8B" w:rsidP="00BA06D3">
            <w:pPr>
              <w:tabs>
                <w:tab w:val="left" w:pos="554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12</w:t>
            </w:r>
            <w:r w:rsidR="0085054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130E0A43" w14:textId="4C0CEEE8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1CAC75C6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1F2EE0B5" w14:textId="60895C9D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646F46EF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C012E18" w14:textId="18731816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163</w:t>
            </w:r>
          </w:p>
        </w:tc>
        <w:tc>
          <w:tcPr>
            <w:tcW w:w="90" w:type="dxa"/>
          </w:tcPr>
          <w:p w14:paraId="74521E71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D66B915" w14:textId="6456D752" w:rsidR="00850541" w:rsidRPr="00796FCC" w:rsidRDefault="008F6C8B" w:rsidP="00850541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163</w:t>
            </w:r>
          </w:p>
        </w:tc>
      </w:tr>
      <w:tr w:rsidR="00850541" w:rsidRPr="00796FCC" w14:paraId="069D767D" w14:textId="77777777" w:rsidTr="00582A2A">
        <w:tc>
          <w:tcPr>
            <w:tcW w:w="2736" w:type="dxa"/>
          </w:tcPr>
          <w:p w14:paraId="67CFBD88" w14:textId="2C733AE4" w:rsidR="00850541" w:rsidRPr="00444B01" w:rsidRDefault="00850541" w:rsidP="00850541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16"/>
                <w:szCs w:val="16"/>
                <w:cs/>
              </w:rPr>
              <w:t>แพนแลนด์</w:t>
            </w: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27A7031E" w14:textId="5BA71A7D" w:rsidR="00850541" w:rsidRPr="00444B01" w:rsidRDefault="00850541" w:rsidP="0085054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 w:hint="cs"/>
                <w:sz w:val="16"/>
                <w:szCs w:val="16"/>
                <w:cs/>
              </w:rPr>
              <w:t>พัฒนาอสังหาริมทรัพย์</w:t>
            </w:r>
          </w:p>
        </w:tc>
        <w:tc>
          <w:tcPr>
            <w:tcW w:w="1440" w:type="dxa"/>
          </w:tcPr>
          <w:p w14:paraId="4D2F6147" w14:textId="34B00933" w:rsidR="00850541" w:rsidRPr="00444B01" w:rsidRDefault="00850541" w:rsidP="0085054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2DB3B04B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17EFC5E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FA49B28" w14:textId="77777777" w:rsidR="00850541" w:rsidRPr="00796FCC" w:rsidRDefault="00850541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8E134C8" w14:textId="77777777" w:rsidR="00850541" w:rsidRPr="00796FCC" w:rsidRDefault="00850541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02B2C20A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ECAA3E5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5EFE4CC0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5CD35A4F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33C6C81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01B689B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688D0AF" w14:textId="77777777" w:rsidR="00850541" w:rsidRPr="00796FCC" w:rsidRDefault="00850541" w:rsidP="00850541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9BAA343" w14:textId="77777777" w:rsidR="00850541" w:rsidRPr="00796FCC" w:rsidRDefault="00850541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8162B70" w14:textId="77777777" w:rsidR="00850541" w:rsidRPr="00796FCC" w:rsidRDefault="00850541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58D4952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8429C44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E71AF81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A669053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0BBB9D4B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78DF141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B6D2E7E" w14:textId="77777777" w:rsidR="00850541" w:rsidRPr="00796FCC" w:rsidRDefault="00850541" w:rsidP="00850541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50541" w:rsidRPr="00796FCC" w14:paraId="2A19BA93" w14:textId="77777777" w:rsidTr="00582A2A">
        <w:tc>
          <w:tcPr>
            <w:tcW w:w="2736" w:type="dxa"/>
          </w:tcPr>
          <w:p w14:paraId="43953AE0" w14:textId="77777777" w:rsidR="00850541" w:rsidRPr="00444B01" w:rsidRDefault="00850541" w:rsidP="00850541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4F0073D9" w14:textId="77777777" w:rsidR="00850541" w:rsidRPr="00444B01" w:rsidRDefault="00850541" w:rsidP="0085054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5F6928D1" w14:textId="4E646980" w:rsidR="00850541" w:rsidRPr="00444B01" w:rsidRDefault="00850541" w:rsidP="0085054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796FCC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604FC3B9" w14:textId="62A88D0D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400</w:t>
            </w:r>
            <w:r w:rsidR="0085054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F147C53" w14:textId="4D8CAA6B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  <w:r w:rsidR="00850541" w:rsidRPr="00796FCC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7FF28079" w14:textId="01A69B83" w:rsidR="00850541" w:rsidRPr="00796FCC" w:rsidRDefault="008F6C8B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BA06D3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13</w:t>
            </w:r>
          </w:p>
        </w:tc>
        <w:tc>
          <w:tcPr>
            <w:tcW w:w="658" w:type="dxa"/>
          </w:tcPr>
          <w:p w14:paraId="153799C5" w14:textId="2DB731FB" w:rsidR="00850541" w:rsidRPr="00796FCC" w:rsidRDefault="008F6C8B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85054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21" w:type="dxa"/>
          </w:tcPr>
          <w:p w14:paraId="1112DF21" w14:textId="29A8730A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</w:p>
        </w:tc>
        <w:tc>
          <w:tcPr>
            <w:tcW w:w="86" w:type="dxa"/>
          </w:tcPr>
          <w:p w14:paraId="1C06B02F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47A1C195" w14:textId="6D0B5247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</w:p>
        </w:tc>
        <w:tc>
          <w:tcPr>
            <w:tcW w:w="92" w:type="dxa"/>
          </w:tcPr>
          <w:p w14:paraId="238C480C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7B4C2CF" w14:textId="193B25E9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779</w:t>
            </w:r>
          </w:p>
        </w:tc>
        <w:tc>
          <w:tcPr>
            <w:tcW w:w="90" w:type="dxa"/>
          </w:tcPr>
          <w:p w14:paraId="4CA25FDB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C443A8A" w14:textId="78499CF2" w:rsidR="00850541" w:rsidRPr="00796FCC" w:rsidRDefault="008F6C8B" w:rsidP="00850541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26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214</w:t>
            </w:r>
          </w:p>
        </w:tc>
        <w:tc>
          <w:tcPr>
            <w:tcW w:w="630" w:type="dxa"/>
          </w:tcPr>
          <w:p w14:paraId="30867BC7" w14:textId="558A4EAE" w:rsidR="00850541" w:rsidRPr="00796FCC" w:rsidRDefault="008F6C8B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BA06D3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13</w:t>
            </w:r>
          </w:p>
        </w:tc>
        <w:tc>
          <w:tcPr>
            <w:tcW w:w="630" w:type="dxa"/>
          </w:tcPr>
          <w:p w14:paraId="32474B40" w14:textId="23CEF033" w:rsidR="00850541" w:rsidRPr="00796FCC" w:rsidRDefault="008F6C8B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85054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590" w:type="dxa"/>
          </w:tcPr>
          <w:p w14:paraId="741E9470" w14:textId="6EAF178E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</w:p>
        </w:tc>
        <w:tc>
          <w:tcPr>
            <w:tcW w:w="90" w:type="dxa"/>
          </w:tcPr>
          <w:p w14:paraId="543183BF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0A98285B" w14:textId="5DF6BB3C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850541" w:rsidRPr="00D74D15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300</w:t>
            </w:r>
          </w:p>
        </w:tc>
        <w:tc>
          <w:tcPr>
            <w:tcW w:w="90" w:type="dxa"/>
          </w:tcPr>
          <w:p w14:paraId="0A50E91A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D0B4D34" w14:textId="254A3B6E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34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779</w:t>
            </w:r>
          </w:p>
        </w:tc>
        <w:tc>
          <w:tcPr>
            <w:tcW w:w="90" w:type="dxa"/>
          </w:tcPr>
          <w:p w14:paraId="159DBE07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F8FC8DD" w14:textId="78E42DC7" w:rsidR="00850541" w:rsidRPr="00796FCC" w:rsidRDefault="008F6C8B" w:rsidP="00850541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26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214</w:t>
            </w:r>
          </w:p>
        </w:tc>
      </w:tr>
      <w:tr w:rsidR="00850541" w:rsidRPr="00796FCC" w14:paraId="3D12A734" w14:textId="77777777" w:rsidTr="00582A2A">
        <w:tc>
          <w:tcPr>
            <w:tcW w:w="2736" w:type="dxa"/>
          </w:tcPr>
          <w:p w14:paraId="38A1FDCD" w14:textId="4DC9B101" w:rsidR="00850541" w:rsidRPr="00444B01" w:rsidRDefault="00850541" w:rsidP="00850541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เทรชเชอร์ ฮิลล์</w:t>
            </w: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3992843B" w14:textId="4D986182" w:rsidR="00850541" w:rsidRPr="00444B01" w:rsidRDefault="00850541" w:rsidP="0085054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บริการสนามกอล์ฟ</w:t>
            </w:r>
          </w:p>
        </w:tc>
        <w:tc>
          <w:tcPr>
            <w:tcW w:w="1440" w:type="dxa"/>
          </w:tcPr>
          <w:p w14:paraId="44E78E58" w14:textId="69E19DFA" w:rsidR="00850541" w:rsidRPr="00444B01" w:rsidRDefault="00850541" w:rsidP="0085054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24CA7AE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1C96C4B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74C47ED" w14:textId="77777777" w:rsidR="00850541" w:rsidRPr="00796FCC" w:rsidRDefault="00850541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4700EF1" w14:textId="77777777" w:rsidR="00850541" w:rsidRPr="00796FCC" w:rsidRDefault="00850541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59F9DDBC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1BC5940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11B8D1EE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7A5A5D97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7C56AA7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B999229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D8914B8" w14:textId="77777777" w:rsidR="00850541" w:rsidRPr="00796FCC" w:rsidRDefault="00850541" w:rsidP="00850541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0EECD15B" w14:textId="77777777" w:rsidR="00850541" w:rsidRPr="00796FCC" w:rsidRDefault="00850541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E2842F0" w14:textId="77777777" w:rsidR="00850541" w:rsidRPr="00796FCC" w:rsidRDefault="00850541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99CB17A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B516950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D4213A8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AF8D598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1726FF97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E27EF63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6D179742" w14:textId="77777777" w:rsidR="00850541" w:rsidRPr="00796FCC" w:rsidRDefault="00850541" w:rsidP="00850541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50541" w:rsidRPr="00796FCC" w14:paraId="7C9AA4B3" w14:textId="77777777" w:rsidTr="00582A2A">
        <w:tc>
          <w:tcPr>
            <w:tcW w:w="2736" w:type="dxa"/>
          </w:tcPr>
          <w:p w14:paraId="331C518D" w14:textId="77777777" w:rsidR="00850541" w:rsidRPr="00444B01" w:rsidRDefault="00850541" w:rsidP="00850541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60717001" w14:textId="77777777" w:rsidR="00850541" w:rsidRPr="00444B01" w:rsidRDefault="00850541" w:rsidP="0085054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7AE2B1C6" w14:textId="02E0FF82" w:rsidR="00850541" w:rsidRPr="00444B01" w:rsidRDefault="00850541" w:rsidP="0085054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65CAE9D8" w14:textId="1C53496A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200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3479F97B" w14:textId="64D67D63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200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4664C0BF" w14:textId="71326013" w:rsidR="00850541" w:rsidRPr="00796FCC" w:rsidRDefault="008F6C8B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224329CB" w14:textId="7A5C5F3A" w:rsidR="00850541" w:rsidRPr="00796FCC" w:rsidRDefault="008F6C8B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05A71263" w14:textId="6654C028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397</w:t>
            </w:r>
          </w:p>
        </w:tc>
        <w:tc>
          <w:tcPr>
            <w:tcW w:w="86" w:type="dxa"/>
          </w:tcPr>
          <w:p w14:paraId="757917EF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41981FF7" w14:textId="68AFD646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397</w:t>
            </w:r>
          </w:p>
        </w:tc>
        <w:tc>
          <w:tcPr>
            <w:tcW w:w="92" w:type="dxa"/>
          </w:tcPr>
          <w:p w14:paraId="040F0F31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0C670B7" w14:textId="0064901E" w:rsidR="00850541" w:rsidRPr="00796FCC" w:rsidRDefault="00850541" w:rsidP="0085054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67DEF2DF" w14:textId="77777777" w:rsidR="00850541" w:rsidRPr="00796FCC" w:rsidRDefault="00850541" w:rsidP="00850541">
            <w:pPr>
              <w:spacing w:line="200" w:lineRule="exact"/>
              <w:ind w:right="55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F183F68" w14:textId="31FBBE91" w:rsidR="00850541" w:rsidRPr="00796FCC" w:rsidRDefault="00850541" w:rsidP="0085054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-</w:t>
            </w:r>
          </w:p>
        </w:tc>
        <w:tc>
          <w:tcPr>
            <w:tcW w:w="630" w:type="dxa"/>
          </w:tcPr>
          <w:p w14:paraId="1045764A" w14:textId="277F3F50" w:rsidR="00850541" w:rsidRPr="00796FCC" w:rsidRDefault="008F6C8B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53D7B1F3" w14:textId="16313DF1" w:rsidR="00850541" w:rsidRPr="00796FCC" w:rsidRDefault="008F6C8B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14D2928B" w14:textId="1AFDF666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397</w:t>
            </w:r>
          </w:p>
        </w:tc>
        <w:tc>
          <w:tcPr>
            <w:tcW w:w="90" w:type="dxa"/>
          </w:tcPr>
          <w:p w14:paraId="6D4C9B1C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2EE77F5A" w14:textId="57AEEE72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397</w:t>
            </w:r>
          </w:p>
        </w:tc>
        <w:tc>
          <w:tcPr>
            <w:tcW w:w="90" w:type="dxa"/>
          </w:tcPr>
          <w:p w14:paraId="020D750B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594FD633" w14:textId="71EF6DA4" w:rsidR="00850541" w:rsidRPr="00DD47D5" w:rsidRDefault="00850541" w:rsidP="0085054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Angsana New" w:hAnsi="Angsana New" w:cs="Angsana New"/>
                <w:sz w:val="16"/>
                <w:szCs w:val="16"/>
                <w:lang w:val="en-US"/>
              </w:rPr>
              <w:t>-</w:t>
            </w:r>
          </w:p>
        </w:tc>
        <w:tc>
          <w:tcPr>
            <w:tcW w:w="90" w:type="dxa"/>
          </w:tcPr>
          <w:p w14:paraId="66D94D00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96BEE1D" w14:textId="746FAAA7" w:rsidR="00850541" w:rsidRPr="00796FCC" w:rsidRDefault="00850541" w:rsidP="00850541">
            <w:pPr>
              <w:spacing w:line="200" w:lineRule="exact"/>
              <w:ind w:right="-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0D2987">
              <w:rPr>
                <w:rFonts w:ascii="Angsana New" w:hAnsi="Angsana New" w:cs="Angsana New"/>
                <w:sz w:val="16"/>
                <w:szCs w:val="16"/>
                <w:cs/>
              </w:rPr>
              <w:t>-</w:t>
            </w:r>
          </w:p>
        </w:tc>
      </w:tr>
      <w:tr w:rsidR="00850541" w:rsidRPr="00796FCC" w14:paraId="47813FE1" w14:textId="77777777" w:rsidTr="00582A2A">
        <w:tc>
          <w:tcPr>
            <w:tcW w:w="2736" w:type="dxa"/>
          </w:tcPr>
          <w:p w14:paraId="1E045AB3" w14:textId="7AF2C858" w:rsidR="00850541" w:rsidRPr="00444B01" w:rsidRDefault="00850541" w:rsidP="00850541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ไทย คิวบิค เทคโนโลยี่</w:t>
            </w: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281847CA" w14:textId="4EFCC597" w:rsidR="00850541" w:rsidRPr="00444B01" w:rsidRDefault="00850541" w:rsidP="0085054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ขายส่งสินค้า</w:t>
            </w:r>
          </w:p>
        </w:tc>
        <w:tc>
          <w:tcPr>
            <w:tcW w:w="1440" w:type="dxa"/>
          </w:tcPr>
          <w:p w14:paraId="4686E427" w14:textId="523501CE" w:rsidR="00850541" w:rsidRPr="00444B01" w:rsidRDefault="00850541" w:rsidP="0085054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FEB88DB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49EE077C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4BA1F64A" w14:textId="77777777" w:rsidR="00850541" w:rsidRPr="00796FCC" w:rsidRDefault="00850541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F725159" w14:textId="77777777" w:rsidR="00850541" w:rsidRPr="00796FCC" w:rsidRDefault="00850541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FA77C59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75A6B4D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42D3444F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3DF074A6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CB7D800" w14:textId="77777777" w:rsidR="00850541" w:rsidRPr="00796FCC" w:rsidRDefault="00850541" w:rsidP="00850541">
            <w:pPr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3E64DB8" w14:textId="77777777" w:rsidR="00850541" w:rsidRPr="00796FCC" w:rsidRDefault="00850541" w:rsidP="00850541">
            <w:pPr>
              <w:spacing w:line="200" w:lineRule="exact"/>
              <w:ind w:right="55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5405DE3" w14:textId="77777777" w:rsidR="00850541" w:rsidRPr="00796FCC" w:rsidRDefault="00850541" w:rsidP="00850541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15EC9B2" w14:textId="77777777" w:rsidR="00850541" w:rsidRPr="00796FCC" w:rsidRDefault="00850541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C6C91CB" w14:textId="77777777" w:rsidR="00850541" w:rsidRPr="00796FCC" w:rsidRDefault="00850541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C221AAD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366111F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5DABCDE4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30698CB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4F206BFA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9DB338F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955B157" w14:textId="77777777" w:rsidR="00850541" w:rsidRPr="00796FCC" w:rsidRDefault="00850541" w:rsidP="00850541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50541" w:rsidRPr="00796FCC" w14:paraId="7AD1F14D" w14:textId="77777777" w:rsidTr="00582A2A">
        <w:tc>
          <w:tcPr>
            <w:tcW w:w="2736" w:type="dxa"/>
          </w:tcPr>
          <w:p w14:paraId="39849828" w14:textId="77777777" w:rsidR="00850541" w:rsidRPr="00444B01" w:rsidRDefault="00850541" w:rsidP="00850541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2ECE1877" w14:textId="77777777" w:rsidR="00850541" w:rsidRPr="00444B01" w:rsidRDefault="00850541" w:rsidP="0085054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38D5038" w14:textId="5D19123E" w:rsidR="00850541" w:rsidRPr="00444B01" w:rsidRDefault="00850541" w:rsidP="0085054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F4B36A8" w14:textId="71F1915A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137C9B5C" w14:textId="5DD7865B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2E60C11C" w14:textId="63D61BEE" w:rsidR="00850541" w:rsidRPr="00796FCC" w:rsidRDefault="008F6C8B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58" w:type="dxa"/>
          </w:tcPr>
          <w:p w14:paraId="50DD1AD9" w14:textId="497D0118" w:rsidR="00850541" w:rsidRPr="00796FCC" w:rsidRDefault="008F6C8B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21" w:type="dxa"/>
          </w:tcPr>
          <w:p w14:paraId="4D5BE234" w14:textId="52FF113E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5901C9E5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34AB2A56" w14:textId="659C9F74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2583FE69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3C3BB77" w14:textId="1B2FC68A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257</w:t>
            </w:r>
          </w:p>
        </w:tc>
        <w:tc>
          <w:tcPr>
            <w:tcW w:w="90" w:type="dxa"/>
          </w:tcPr>
          <w:p w14:paraId="16FB9C59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DA9CD2F" w14:textId="4568C22B" w:rsidR="00850541" w:rsidRPr="00796FCC" w:rsidRDefault="008F6C8B" w:rsidP="00850541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257</w:t>
            </w:r>
          </w:p>
        </w:tc>
        <w:tc>
          <w:tcPr>
            <w:tcW w:w="630" w:type="dxa"/>
          </w:tcPr>
          <w:p w14:paraId="06316F86" w14:textId="6169E0CC" w:rsidR="00850541" w:rsidRPr="00796FCC" w:rsidRDefault="008F6C8B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630" w:type="dxa"/>
          </w:tcPr>
          <w:p w14:paraId="31902D4A" w14:textId="362B4EFB" w:rsidR="00850541" w:rsidRPr="00796FCC" w:rsidRDefault="008F6C8B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50</w:t>
            </w:r>
          </w:p>
        </w:tc>
        <w:tc>
          <w:tcPr>
            <w:tcW w:w="590" w:type="dxa"/>
          </w:tcPr>
          <w:p w14:paraId="03263FE9" w14:textId="7F53D1EF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6D6E80D1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350D474" w14:textId="03D4E554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0EF340BB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5071090" w14:textId="298F944A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257</w:t>
            </w:r>
          </w:p>
        </w:tc>
        <w:tc>
          <w:tcPr>
            <w:tcW w:w="90" w:type="dxa"/>
          </w:tcPr>
          <w:p w14:paraId="1B133ADB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4BC5B588" w14:textId="0B27152A" w:rsidR="00850541" w:rsidRPr="00796FCC" w:rsidRDefault="008F6C8B" w:rsidP="00850541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257</w:t>
            </w:r>
          </w:p>
        </w:tc>
      </w:tr>
      <w:tr w:rsidR="00850541" w:rsidRPr="00796FCC" w14:paraId="04A63AA2" w14:textId="77777777" w:rsidTr="00582A2A">
        <w:tc>
          <w:tcPr>
            <w:tcW w:w="2736" w:type="dxa"/>
          </w:tcPr>
          <w:p w14:paraId="7566147B" w14:textId="6ADDBB66" w:rsidR="00850541" w:rsidRPr="00444B01" w:rsidRDefault="00850541" w:rsidP="00850541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เค ที วาย อินดัสตรี</w:t>
            </w: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682CA4DF" w14:textId="576B1AE2" w:rsidR="00850541" w:rsidRPr="00444B01" w:rsidRDefault="00850541" w:rsidP="0085054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ปั่นด้ายจากเส้นใยสังเคราะห์</w:t>
            </w:r>
          </w:p>
        </w:tc>
        <w:tc>
          <w:tcPr>
            <w:tcW w:w="1440" w:type="dxa"/>
          </w:tcPr>
          <w:p w14:paraId="13BDF853" w14:textId="42F3406B" w:rsidR="00850541" w:rsidRPr="00444B01" w:rsidRDefault="00850541" w:rsidP="0085054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79EC3E8C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77287C1D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72E5D18" w14:textId="77777777" w:rsidR="00850541" w:rsidRPr="00796FCC" w:rsidRDefault="00850541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78B64598" w14:textId="77777777" w:rsidR="00850541" w:rsidRPr="00796FCC" w:rsidRDefault="00850541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0398DD4C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1A6E5081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15131891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18A232E4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18721DB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82A9DE8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5F8B4D4" w14:textId="77777777" w:rsidR="00850541" w:rsidRPr="00796FCC" w:rsidRDefault="00850541" w:rsidP="00850541">
            <w:pPr>
              <w:tabs>
                <w:tab w:val="decimal" w:pos="648"/>
              </w:tabs>
              <w:spacing w:line="200" w:lineRule="exact"/>
              <w:ind w:right="72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13E2A44" w14:textId="77777777" w:rsidR="00850541" w:rsidRPr="00796FCC" w:rsidRDefault="00850541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8E85948" w14:textId="77777777" w:rsidR="00850541" w:rsidRPr="00796FCC" w:rsidRDefault="00850541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4B5EC2E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232966D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69C194DC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2789DC8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849D4AE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370D494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A98028B" w14:textId="77777777" w:rsidR="00850541" w:rsidRPr="00796FCC" w:rsidRDefault="00850541" w:rsidP="00850541">
            <w:pPr>
              <w:tabs>
                <w:tab w:val="decimal" w:pos="648"/>
              </w:tabs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50541" w:rsidRPr="00796FCC" w14:paraId="5DDA11C8" w14:textId="77777777" w:rsidTr="00582A2A">
        <w:tc>
          <w:tcPr>
            <w:tcW w:w="2736" w:type="dxa"/>
          </w:tcPr>
          <w:p w14:paraId="29CB4E1D" w14:textId="77777777" w:rsidR="00850541" w:rsidRPr="00796FCC" w:rsidRDefault="00850541" w:rsidP="00850541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7807078" w14:textId="77777777" w:rsidR="00850541" w:rsidRPr="00796FCC" w:rsidRDefault="00850541" w:rsidP="0085054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567A5CE" w14:textId="48CC2986" w:rsidR="00850541" w:rsidRPr="00796FCC" w:rsidRDefault="00850541" w:rsidP="0085054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44508D34" w14:textId="21D0F864" w:rsidR="00850541" w:rsidRPr="00796FCC" w:rsidRDefault="008F6C8B" w:rsidP="00850541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145D4A9" w14:textId="7194BF7F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28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4EFC5041" w14:textId="08B78F33" w:rsidR="00850541" w:rsidRPr="00796FCC" w:rsidRDefault="008F6C8B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07</w:t>
            </w:r>
          </w:p>
        </w:tc>
        <w:tc>
          <w:tcPr>
            <w:tcW w:w="658" w:type="dxa"/>
          </w:tcPr>
          <w:p w14:paraId="409FA6EE" w14:textId="0313C3F9" w:rsidR="00850541" w:rsidRPr="00796FCC" w:rsidRDefault="008F6C8B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07</w:t>
            </w:r>
          </w:p>
        </w:tc>
        <w:tc>
          <w:tcPr>
            <w:tcW w:w="621" w:type="dxa"/>
          </w:tcPr>
          <w:p w14:paraId="47D3BFB8" w14:textId="65BC2658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86" w:type="dxa"/>
          </w:tcPr>
          <w:p w14:paraId="216EC5B8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77" w:type="dxa"/>
          </w:tcPr>
          <w:p w14:paraId="31A3EF73" w14:textId="761D7695" w:rsidR="00850541" w:rsidRPr="00796FCC" w:rsidRDefault="008F6C8B" w:rsidP="00850541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92" w:type="dxa"/>
          </w:tcPr>
          <w:p w14:paraId="7925CCD1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A2F570D" w14:textId="3F474DE5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424</w:t>
            </w:r>
          </w:p>
        </w:tc>
        <w:tc>
          <w:tcPr>
            <w:tcW w:w="90" w:type="dxa"/>
          </w:tcPr>
          <w:p w14:paraId="452B6191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C4ADB55" w14:textId="0A2717AF" w:rsidR="00850541" w:rsidRPr="00796FCC" w:rsidRDefault="008F6C8B" w:rsidP="00850541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653</w:t>
            </w:r>
          </w:p>
        </w:tc>
        <w:tc>
          <w:tcPr>
            <w:tcW w:w="630" w:type="dxa"/>
          </w:tcPr>
          <w:p w14:paraId="4ECD15AF" w14:textId="38C42560" w:rsidR="00850541" w:rsidRPr="00796FCC" w:rsidRDefault="008F6C8B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07</w:t>
            </w:r>
          </w:p>
        </w:tc>
        <w:tc>
          <w:tcPr>
            <w:tcW w:w="630" w:type="dxa"/>
          </w:tcPr>
          <w:p w14:paraId="2CC5B131" w14:textId="7778A2FE" w:rsidR="00850541" w:rsidRPr="00796FCC" w:rsidRDefault="008F6C8B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07</w:t>
            </w:r>
          </w:p>
        </w:tc>
        <w:tc>
          <w:tcPr>
            <w:tcW w:w="590" w:type="dxa"/>
          </w:tcPr>
          <w:p w14:paraId="372B7DBE" w14:textId="48F06396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90" w:type="dxa"/>
          </w:tcPr>
          <w:p w14:paraId="1A83ACCE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</w:tcPr>
          <w:p w14:paraId="488918F4" w14:textId="50E565EB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700</w:t>
            </w:r>
          </w:p>
        </w:tc>
        <w:tc>
          <w:tcPr>
            <w:tcW w:w="90" w:type="dxa"/>
          </w:tcPr>
          <w:p w14:paraId="4E8F125F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1C09629" w14:textId="4AA1AC7A" w:rsidR="00850541" w:rsidRPr="00796FCC" w:rsidRDefault="008F6C8B" w:rsidP="00850541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424</w:t>
            </w:r>
          </w:p>
        </w:tc>
        <w:tc>
          <w:tcPr>
            <w:tcW w:w="90" w:type="dxa"/>
          </w:tcPr>
          <w:p w14:paraId="344D7FF5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C32A469" w14:textId="4A2EC366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653</w:t>
            </w:r>
          </w:p>
        </w:tc>
      </w:tr>
      <w:tr w:rsidR="00850541" w:rsidRPr="00796FCC" w14:paraId="4E5E0DC6" w14:textId="77777777" w:rsidTr="00582A2A">
        <w:tc>
          <w:tcPr>
            <w:tcW w:w="2736" w:type="dxa"/>
          </w:tcPr>
          <w:p w14:paraId="11E903FE" w14:textId="43163602" w:rsidR="00850541" w:rsidRPr="00796FCC" w:rsidRDefault="00850541" w:rsidP="00850541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สหพัฒน์เรียลเอสเตท</w:t>
            </w: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334AF50D" w14:textId="3D912F38" w:rsidR="00850541" w:rsidRPr="00796FCC" w:rsidRDefault="00850541" w:rsidP="0085054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พัฒนาอสังหาริมทรัพย์</w:t>
            </w:r>
          </w:p>
        </w:tc>
        <w:tc>
          <w:tcPr>
            <w:tcW w:w="1440" w:type="dxa"/>
          </w:tcPr>
          <w:p w14:paraId="5DA7BC07" w14:textId="32A7531D" w:rsidR="00850541" w:rsidRPr="00796FCC" w:rsidRDefault="00850541" w:rsidP="0085054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06E53D40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236B7886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CFB6FF6" w14:textId="77777777" w:rsidR="00850541" w:rsidRPr="00796FCC" w:rsidRDefault="00850541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50334EB" w14:textId="77777777" w:rsidR="00850541" w:rsidRPr="00796FCC" w:rsidRDefault="00850541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6711DB48" w14:textId="77777777" w:rsidR="00850541" w:rsidRPr="00796FCC" w:rsidRDefault="00850541" w:rsidP="00850541">
            <w:pPr>
              <w:tabs>
                <w:tab w:val="decimal" w:pos="25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33165709" w14:textId="77777777" w:rsidR="00850541" w:rsidRPr="00796FCC" w:rsidRDefault="00850541" w:rsidP="00850541">
            <w:pPr>
              <w:tabs>
                <w:tab w:val="decimal" w:pos="27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7B15D419" w14:textId="77777777" w:rsidR="00850541" w:rsidRPr="00796FCC" w:rsidRDefault="00850541" w:rsidP="00850541">
            <w:pPr>
              <w:tabs>
                <w:tab w:val="decimal" w:pos="466"/>
              </w:tabs>
              <w:spacing w:line="200" w:lineRule="exact"/>
              <w:ind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0F76CF80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C032442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7F92F21B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35EF8DC" w14:textId="77777777" w:rsidR="00850541" w:rsidRPr="00796FCC" w:rsidRDefault="00850541" w:rsidP="00850541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2D7DDDEC" w14:textId="77777777" w:rsidR="00850541" w:rsidRPr="00796FCC" w:rsidRDefault="00850541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0B783F2" w14:textId="77777777" w:rsidR="00850541" w:rsidRPr="00796FCC" w:rsidRDefault="00850541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2B4DB342" w14:textId="77777777" w:rsidR="00850541" w:rsidRPr="00796FCC" w:rsidRDefault="00850541" w:rsidP="00850541">
            <w:pPr>
              <w:tabs>
                <w:tab w:val="decimal" w:pos="25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EE2A45F" w14:textId="77777777" w:rsidR="00850541" w:rsidRPr="00796FCC" w:rsidRDefault="00850541" w:rsidP="00850541">
            <w:pPr>
              <w:tabs>
                <w:tab w:val="decimal" w:pos="277"/>
              </w:tabs>
              <w:spacing w:line="200" w:lineRule="exact"/>
              <w:ind w:right="18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37C8AF99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9054751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A8DB3E2" w14:textId="77777777" w:rsidR="00850541" w:rsidRPr="00796FCC" w:rsidRDefault="00850541" w:rsidP="00850541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93ACD8D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FEC7C02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50541" w:rsidRPr="00796FCC" w14:paraId="2F7AB403" w14:textId="77777777" w:rsidTr="00582A2A">
        <w:tc>
          <w:tcPr>
            <w:tcW w:w="2736" w:type="dxa"/>
          </w:tcPr>
          <w:p w14:paraId="094355DA" w14:textId="77777777" w:rsidR="00850541" w:rsidRPr="00796FCC" w:rsidRDefault="00850541" w:rsidP="00850541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7413567" w14:textId="77777777" w:rsidR="00850541" w:rsidRPr="00796FCC" w:rsidRDefault="00850541" w:rsidP="0085054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BAAACE0" w14:textId="5F0ED251" w:rsidR="00850541" w:rsidRPr="00796FCC" w:rsidRDefault="00850541" w:rsidP="0085054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7DB6DBF9" w14:textId="779613BD" w:rsidR="00850541" w:rsidRPr="00796FCC" w:rsidRDefault="008F6C8B" w:rsidP="00850541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Pr="008F6C8B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6B21CE0D" w14:textId="76C0417B" w:rsidR="00850541" w:rsidRPr="00796FCC" w:rsidRDefault="008F6C8B" w:rsidP="00850541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Pr="008F6C8B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0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0AEAA676" w14:textId="243E1172" w:rsidR="00850541" w:rsidRPr="00796FCC" w:rsidRDefault="008F6C8B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</w:p>
        </w:tc>
        <w:tc>
          <w:tcPr>
            <w:tcW w:w="658" w:type="dxa"/>
          </w:tcPr>
          <w:p w14:paraId="6700B955" w14:textId="4595BB73" w:rsidR="00850541" w:rsidRPr="00796FCC" w:rsidRDefault="008F6C8B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</w:p>
        </w:tc>
        <w:tc>
          <w:tcPr>
            <w:tcW w:w="621" w:type="dxa"/>
          </w:tcPr>
          <w:p w14:paraId="21D2E220" w14:textId="4ABB8259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39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765</w:t>
            </w:r>
          </w:p>
        </w:tc>
        <w:tc>
          <w:tcPr>
            <w:tcW w:w="86" w:type="dxa"/>
          </w:tcPr>
          <w:p w14:paraId="32399CD9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74305A6" w14:textId="7211FE55" w:rsidR="00850541" w:rsidRPr="00796FCC" w:rsidRDefault="008F6C8B" w:rsidP="00850541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39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765</w:t>
            </w:r>
          </w:p>
        </w:tc>
        <w:tc>
          <w:tcPr>
            <w:tcW w:w="92" w:type="dxa"/>
          </w:tcPr>
          <w:p w14:paraId="113CA2D3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E3F333F" w14:textId="378E70C8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62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853</w:t>
            </w:r>
          </w:p>
        </w:tc>
        <w:tc>
          <w:tcPr>
            <w:tcW w:w="90" w:type="dxa"/>
          </w:tcPr>
          <w:p w14:paraId="399DD360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76C2DB65" w14:textId="2DA7C511" w:rsidR="00850541" w:rsidRPr="00796FCC" w:rsidRDefault="008F6C8B" w:rsidP="00850541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62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853</w:t>
            </w:r>
          </w:p>
        </w:tc>
        <w:tc>
          <w:tcPr>
            <w:tcW w:w="630" w:type="dxa"/>
          </w:tcPr>
          <w:p w14:paraId="2C67A382" w14:textId="572F5FD9" w:rsidR="00850541" w:rsidRPr="00796FCC" w:rsidRDefault="008F6C8B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</w:p>
        </w:tc>
        <w:tc>
          <w:tcPr>
            <w:tcW w:w="630" w:type="dxa"/>
          </w:tcPr>
          <w:p w14:paraId="1EF888C5" w14:textId="00C37BDA" w:rsidR="00850541" w:rsidRPr="00796FCC" w:rsidRDefault="008F6C8B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40</w:t>
            </w:r>
          </w:p>
        </w:tc>
        <w:tc>
          <w:tcPr>
            <w:tcW w:w="590" w:type="dxa"/>
          </w:tcPr>
          <w:p w14:paraId="3FA3BF8A" w14:textId="1FADF359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39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765</w:t>
            </w:r>
          </w:p>
        </w:tc>
        <w:tc>
          <w:tcPr>
            <w:tcW w:w="90" w:type="dxa"/>
          </w:tcPr>
          <w:p w14:paraId="07F7E009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B5A7703" w14:textId="6AF77B1A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39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765</w:t>
            </w:r>
          </w:p>
        </w:tc>
        <w:tc>
          <w:tcPr>
            <w:tcW w:w="90" w:type="dxa"/>
          </w:tcPr>
          <w:p w14:paraId="68947B57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234C9CDD" w14:textId="6778B732" w:rsidR="00850541" w:rsidRPr="00796FCC" w:rsidRDefault="008F6C8B" w:rsidP="00850541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62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853</w:t>
            </w:r>
          </w:p>
        </w:tc>
        <w:tc>
          <w:tcPr>
            <w:tcW w:w="90" w:type="dxa"/>
          </w:tcPr>
          <w:p w14:paraId="4D2A7F1C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25B312E" w14:textId="5D5AD3E9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62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853</w:t>
            </w:r>
          </w:p>
        </w:tc>
      </w:tr>
      <w:tr w:rsidR="00850541" w:rsidRPr="00796FCC" w14:paraId="06EAD1D1" w14:textId="77777777" w:rsidTr="00582A2A">
        <w:tc>
          <w:tcPr>
            <w:tcW w:w="2736" w:type="dxa"/>
          </w:tcPr>
          <w:p w14:paraId="1158AC23" w14:textId="30DBE7BF" w:rsidR="00850541" w:rsidRPr="00796FCC" w:rsidRDefault="00850541" w:rsidP="00850541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บริษัท </w:t>
            </w: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บีเอ็นซี แม่สอด</w:t>
            </w: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 จำกัด</w:t>
            </w:r>
          </w:p>
        </w:tc>
        <w:tc>
          <w:tcPr>
            <w:tcW w:w="1438" w:type="dxa"/>
          </w:tcPr>
          <w:p w14:paraId="11D0746A" w14:textId="2C64A3E1" w:rsidR="00850541" w:rsidRPr="00796FCC" w:rsidRDefault="00850541" w:rsidP="0085054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การผลิตถุงเท้า ถุงน่องชุดชั้นใน</w:t>
            </w:r>
          </w:p>
        </w:tc>
        <w:tc>
          <w:tcPr>
            <w:tcW w:w="1440" w:type="dxa"/>
          </w:tcPr>
          <w:p w14:paraId="050EB4BE" w14:textId="25F209D7" w:rsidR="00850541" w:rsidRPr="00796FCC" w:rsidRDefault="00850541" w:rsidP="0085054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20389346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576AB63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499CF55" w14:textId="77777777" w:rsidR="00850541" w:rsidRPr="00796FCC" w:rsidRDefault="00850541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BB3A59A" w14:textId="77777777" w:rsidR="00850541" w:rsidRPr="00796FCC" w:rsidRDefault="00850541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75E4E7D9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699F670A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2340EA8A" w14:textId="77777777" w:rsidR="00850541" w:rsidRPr="00796FCC" w:rsidRDefault="00850541" w:rsidP="00850541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0C7265EF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BBD4556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719C0F8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20CC3EF" w14:textId="77777777" w:rsidR="00850541" w:rsidRPr="00796FCC" w:rsidRDefault="00850541" w:rsidP="00850541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EC5797E" w14:textId="77777777" w:rsidR="00850541" w:rsidRPr="00796FCC" w:rsidRDefault="00850541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8D2D686" w14:textId="77777777" w:rsidR="00850541" w:rsidRPr="00796FCC" w:rsidRDefault="00850541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4B7CC758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CF84DC5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2CCC2707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0214AE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DE02894" w14:textId="77777777" w:rsidR="00850541" w:rsidRPr="00796FCC" w:rsidRDefault="00850541" w:rsidP="00850541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1B81C003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5BAFEB82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50541" w:rsidRPr="00796FCC" w14:paraId="5B6E10B4" w14:textId="77777777" w:rsidTr="00582A2A">
        <w:tc>
          <w:tcPr>
            <w:tcW w:w="2736" w:type="dxa"/>
          </w:tcPr>
          <w:p w14:paraId="797FEE81" w14:textId="77777777" w:rsidR="00850541" w:rsidRPr="00796FCC" w:rsidRDefault="00850541" w:rsidP="00850541">
            <w:pPr>
              <w:spacing w:line="200" w:lineRule="exact"/>
              <w:ind w:firstLine="63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BEDB1D1" w14:textId="77777777" w:rsidR="00850541" w:rsidRPr="00796FCC" w:rsidRDefault="00850541" w:rsidP="0085054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28CB6895" w14:textId="6C8514EE" w:rsidR="00850541" w:rsidRPr="00796FCC" w:rsidRDefault="00850541" w:rsidP="0085054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1E77E4D0" w14:textId="64E1EA0A" w:rsidR="00850541" w:rsidRPr="00796FCC" w:rsidRDefault="008F6C8B" w:rsidP="00850541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90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7891BA61" w14:textId="27B64B39" w:rsidR="00850541" w:rsidRPr="00796FCC" w:rsidRDefault="008F6C8B" w:rsidP="00850541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90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09A80BA2" w14:textId="5DF8140E" w:rsidR="00850541" w:rsidRPr="00796FCC" w:rsidRDefault="008F6C8B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2</w:t>
            </w:r>
            <w:r w:rsidR="00850541" w:rsidRPr="00444B01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78</w:t>
            </w:r>
          </w:p>
        </w:tc>
        <w:tc>
          <w:tcPr>
            <w:tcW w:w="658" w:type="dxa"/>
          </w:tcPr>
          <w:p w14:paraId="0ED30B04" w14:textId="06548E5A" w:rsidR="00850541" w:rsidRPr="00796FCC" w:rsidRDefault="008F6C8B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2</w:t>
            </w:r>
            <w:r w:rsidR="00850541" w:rsidRPr="00444B01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78</w:t>
            </w:r>
          </w:p>
        </w:tc>
        <w:tc>
          <w:tcPr>
            <w:tcW w:w="621" w:type="dxa"/>
          </w:tcPr>
          <w:p w14:paraId="515A3EAA" w14:textId="40CD0BDA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86" w:type="dxa"/>
          </w:tcPr>
          <w:p w14:paraId="0E22F207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DABAA17" w14:textId="30C8DD98" w:rsidR="00850541" w:rsidRPr="00796FCC" w:rsidRDefault="008F6C8B" w:rsidP="00850541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2" w:type="dxa"/>
          </w:tcPr>
          <w:p w14:paraId="6DA9335B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F2425C5" w14:textId="79D907C1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177</w:t>
            </w:r>
          </w:p>
        </w:tc>
        <w:tc>
          <w:tcPr>
            <w:tcW w:w="90" w:type="dxa"/>
          </w:tcPr>
          <w:p w14:paraId="78C9A5D8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AEC40E8" w14:textId="2E98A828" w:rsidR="00850541" w:rsidRPr="00796FCC" w:rsidRDefault="008F6C8B" w:rsidP="00850541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177</w:t>
            </w:r>
          </w:p>
        </w:tc>
        <w:tc>
          <w:tcPr>
            <w:tcW w:w="630" w:type="dxa"/>
          </w:tcPr>
          <w:p w14:paraId="048304CA" w14:textId="2EF02C26" w:rsidR="00850541" w:rsidRPr="00796FCC" w:rsidRDefault="008F6C8B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2</w:t>
            </w:r>
            <w:r w:rsidR="00850541" w:rsidRPr="00444B01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78</w:t>
            </w:r>
          </w:p>
        </w:tc>
        <w:tc>
          <w:tcPr>
            <w:tcW w:w="630" w:type="dxa"/>
          </w:tcPr>
          <w:p w14:paraId="315B5A47" w14:textId="2D4B3C61" w:rsidR="00850541" w:rsidRPr="00796FCC" w:rsidRDefault="008F6C8B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2</w:t>
            </w:r>
            <w:r w:rsidR="00850541" w:rsidRPr="00444B01">
              <w:rPr>
                <w:rFonts w:ascii="Angsana New" w:hAnsi="Angsana New" w:cs="Angsana New" w:hint="cs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 w:hint="cs"/>
                <w:sz w:val="16"/>
                <w:szCs w:val="16"/>
                <w:lang w:val="en-US"/>
              </w:rPr>
              <w:t>78</w:t>
            </w:r>
          </w:p>
        </w:tc>
        <w:tc>
          <w:tcPr>
            <w:tcW w:w="590" w:type="dxa"/>
          </w:tcPr>
          <w:p w14:paraId="18A325AB" w14:textId="399797B9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45E8DCB9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168899D" w14:textId="469ADC83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500</w:t>
            </w:r>
          </w:p>
        </w:tc>
        <w:tc>
          <w:tcPr>
            <w:tcW w:w="90" w:type="dxa"/>
          </w:tcPr>
          <w:p w14:paraId="72740ECB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9687BE1" w14:textId="17056596" w:rsidR="00850541" w:rsidRPr="00796FCC" w:rsidRDefault="008F6C8B" w:rsidP="00850541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177</w:t>
            </w:r>
          </w:p>
        </w:tc>
        <w:tc>
          <w:tcPr>
            <w:tcW w:w="90" w:type="dxa"/>
          </w:tcPr>
          <w:p w14:paraId="68654393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FDE3A45" w14:textId="3C2802FF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177</w:t>
            </w:r>
          </w:p>
        </w:tc>
      </w:tr>
      <w:tr w:rsidR="00850541" w:rsidRPr="00796FCC" w14:paraId="06A21FC4" w14:textId="77777777" w:rsidTr="00582A2A">
        <w:tc>
          <w:tcPr>
            <w:tcW w:w="2736" w:type="dxa"/>
          </w:tcPr>
          <w:p w14:paraId="275CD7C6" w14:textId="351EE464" w:rsidR="00850541" w:rsidRPr="006D4F19" w:rsidRDefault="00850541" w:rsidP="00850541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D4F19">
              <w:rPr>
                <w:rFonts w:ascii="Angsana New" w:hAnsi="Angsana New" w:cs="Angsana New" w:hint="cs"/>
                <w:sz w:val="16"/>
                <w:szCs w:val="16"/>
                <w:cs/>
              </w:rPr>
              <w:t>บริษัท อีคอมเมิร์ช ดิจิตอล โฮลดิ้ง จำกัด</w:t>
            </w:r>
          </w:p>
        </w:tc>
        <w:tc>
          <w:tcPr>
            <w:tcW w:w="1438" w:type="dxa"/>
          </w:tcPr>
          <w:p w14:paraId="2FCE9D66" w14:textId="2796DA1C" w:rsidR="00850541" w:rsidRPr="006D4F19" w:rsidRDefault="00850541" w:rsidP="00850541">
            <w:pPr>
              <w:spacing w:line="200" w:lineRule="exact"/>
              <w:ind w:left="-35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D4F19">
              <w:rPr>
                <w:rFonts w:ascii="Angsana New" w:hAnsi="Angsana New" w:cs="Angsana New" w:hint="cs"/>
                <w:sz w:val="16"/>
                <w:szCs w:val="16"/>
                <w:cs/>
              </w:rPr>
              <w:t>การขายปลีกทางอินเตอร์เน็ต</w:t>
            </w:r>
          </w:p>
        </w:tc>
        <w:tc>
          <w:tcPr>
            <w:tcW w:w="1440" w:type="dxa"/>
          </w:tcPr>
          <w:p w14:paraId="24791D0F" w14:textId="2C332F06" w:rsidR="00850541" w:rsidRPr="006D4F19" w:rsidRDefault="00850541" w:rsidP="0085054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D4F1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555C9B78" w14:textId="77777777" w:rsidR="00850541" w:rsidRPr="006D4F19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5CC52E52" w14:textId="77777777" w:rsidR="00850541" w:rsidRPr="006D4F19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138EF6EE" w14:textId="77777777" w:rsidR="00850541" w:rsidRPr="00796FCC" w:rsidRDefault="00850541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6EA3B497" w14:textId="77777777" w:rsidR="00850541" w:rsidRPr="00796FCC" w:rsidRDefault="00850541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19540489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473EC307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DCCB36A" w14:textId="77777777" w:rsidR="00850541" w:rsidRPr="00796FCC" w:rsidRDefault="00850541" w:rsidP="00850541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410BDB79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EEF955C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841D38C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205D75B5" w14:textId="77777777" w:rsidR="00850541" w:rsidRPr="00796FCC" w:rsidRDefault="00850541" w:rsidP="00850541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C795E0C" w14:textId="77777777" w:rsidR="00850541" w:rsidRPr="00796FCC" w:rsidRDefault="00850541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719BC2B" w14:textId="77777777" w:rsidR="00850541" w:rsidRPr="00796FCC" w:rsidRDefault="00850541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51546DE0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F080351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61740534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AF8805F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A61863D" w14:textId="77777777" w:rsidR="00850541" w:rsidRPr="00796FCC" w:rsidRDefault="00850541" w:rsidP="00850541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A67C82C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3A771D0C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50541" w:rsidRPr="00796FCC" w14:paraId="5A805A8E" w14:textId="77777777" w:rsidTr="00582A2A">
        <w:tc>
          <w:tcPr>
            <w:tcW w:w="2736" w:type="dxa"/>
          </w:tcPr>
          <w:p w14:paraId="6EB3EE32" w14:textId="77777777" w:rsidR="00850541" w:rsidRPr="006D4F19" w:rsidRDefault="00850541" w:rsidP="00850541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07C5E708" w14:textId="77777777" w:rsidR="00850541" w:rsidRPr="006D4F19" w:rsidRDefault="00850541" w:rsidP="0085054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4E3CE2EA" w14:textId="301B1B04" w:rsidR="00850541" w:rsidRPr="006D4F19" w:rsidRDefault="00850541" w:rsidP="0085054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D4F1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10DA1004" w14:textId="58500AEE" w:rsidR="00850541" w:rsidRPr="006D4F19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  <w:r w:rsidR="00850541" w:rsidRPr="006D4F1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18A5173D" w14:textId="7A65FD16" w:rsidR="00850541" w:rsidRPr="006D4F19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200</w:t>
            </w:r>
            <w:r w:rsidR="00850541" w:rsidRPr="006D4F1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107931F7" w14:textId="14EBB9BE" w:rsidR="00850541" w:rsidRPr="00796FCC" w:rsidRDefault="008F6C8B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147E8A0E" w14:textId="0FFBAC0C" w:rsidR="00850541" w:rsidRPr="00796FCC" w:rsidRDefault="008F6C8B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5582ECD6" w14:textId="46D81BC8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86" w:type="dxa"/>
          </w:tcPr>
          <w:p w14:paraId="1AC4BEF6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08DEA874" w14:textId="04A8CAF7" w:rsidR="00850541" w:rsidRPr="00796FCC" w:rsidRDefault="008F6C8B" w:rsidP="00850541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2" w:type="dxa"/>
          </w:tcPr>
          <w:p w14:paraId="60F12FBF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FC1A8C7" w14:textId="550C0F30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101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705</w:t>
            </w:r>
          </w:p>
        </w:tc>
        <w:tc>
          <w:tcPr>
            <w:tcW w:w="90" w:type="dxa"/>
          </w:tcPr>
          <w:p w14:paraId="63748D78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096410C2" w14:textId="68A0BCFB" w:rsidR="00850541" w:rsidRPr="00796FCC" w:rsidRDefault="008F6C8B" w:rsidP="00850541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341</w:t>
            </w:r>
          </w:p>
        </w:tc>
        <w:tc>
          <w:tcPr>
            <w:tcW w:w="630" w:type="dxa"/>
          </w:tcPr>
          <w:p w14:paraId="5EE3A5FC" w14:textId="62F06645" w:rsidR="00850541" w:rsidRPr="00796FCC" w:rsidRDefault="008F6C8B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5E63A7A3" w14:textId="2A53BEBA" w:rsidR="00850541" w:rsidRPr="00796FCC" w:rsidRDefault="008F6C8B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3022F20E" w14:textId="53BA83F5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100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47ACD4C2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C6AEFDE" w14:textId="2AE9C95C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90" w:type="dxa"/>
          </w:tcPr>
          <w:p w14:paraId="3D80E5E0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14FF8E21" w14:textId="4B94840E" w:rsidR="00850541" w:rsidRPr="00796FCC" w:rsidRDefault="008F6C8B" w:rsidP="00850541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101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705</w:t>
            </w:r>
          </w:p>
        </w:tc>
        <w:tc>
          <w:tcPr>
            <w:tcW w:w="90" w:type="dxa"/>
          </w:tcPr>
          <w:p w14:paraId="2AFC53F8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D2E0B9D" w14:textId="12178BCF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341</w:t>
            </w:r>
          </w:p>
        </w:tc>
      </w:tr>
      <w:tr w:rsidR="00850541" w:rsidRPr="00796FCC" w14:paraId="39C974E1" w14:textId="77777777" w:rsidTr="00582A2A">
        <w:tc>
          <w:tcPr>
            <w:tcW w:w="2736" w:type="dxa"/>
          </w:tcPr>
          <w:p w14:paraId="51BA54E1" w14:textId="3A42FD44" w:rsidR="00850541" w:rsidRPr="006D4F19" w:rsidRDefault="00850541" w:rsidP="00850541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D4F19">
              <w:rPr>
                <w:rFonts w:ascii="Angsana New" w:hAnsi="Angsana New" w:cs="Angsana New" w:hint="cs"/>
                <w:sz w:val="16"/>
                <w:szCs w:val="16"/>
                <w:cs/>
              </w:rPr>
              <w:t>บริษัท ไทยเน็กซ์ซิส จำกัด</w:t>
            </w:r>
          </w:p>
        </w:tc>
        <w:tc>
          <w:tcPr>
            <w:tcW w:w="1438" w:type="dxa"/>
          </w:tcPr>
          <w:p w14:paraId="74570ED5" w14:textId="6847B38C" w:rsidR="00850541" w:rsidRPr="006D4F19" w:rsidRDefault="00850541" w:rsidP="0085054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D4F19">
              <w:rPr>
                <w:rFonts w:ascii="Angsana New" w:hAnsi="Angsana New" w:cs="Angsana New" w:hint="cs"/>
                <w:sz w:val="16"/>
                <w:szCs w:val="16"/>
                <w:cs/>
              </w:rPr>
              <w:t>ผลิตแถบตราเครื่องแต่งกาย</w:t>
            </w:r>
          </w:p>
        </w:tc>
        <w:tc>
          <w:tcPr>
            <w:tcW w:w="1440" w:type="dxa"/>
          </w:tcPr>
          <w:p w14:paraId="4AE0EC14" w14:textId="6D2379CB" w:rsidR="00850541" w:rsidRPr="006D4F19" w:rsidRDefault="00850541" w:rsidP="0085054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D4F19">
              <w:rPr>
                <w:rFonts w:ascii="Angsana New" w:hAnsi="Angsana New" w:cs="Angsana New"/>
                <w:sz w:val="16"/>
                <w:szCs w:val="16"/>
                <w:cs/>
              </w:rPr>
              <w:t xml:space="preserve">ผู้ถือหุ้นรายใหญ่ของบริษัท </w:t>
            </w:r>
          </w:p>
        </w:tc>
        <w:tc>
          <w:tcPr>
            <w:tcW w:w="629" w:type="dxa"/>
          </w:tcPr>
          <w:p w14:paraId="31CD87EB" w14:textId="77777777" w:rsidR="00850541" w:rsidRPr="006D4F19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34E4153E" w14:textId="77777777" w:rsidR="00850541" w:rsidRPr="006D4F19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2D0FC151" w14:textId="77777777" w:rsidR="00850541" w:rsidRPr="00796FCC" w:rsidRDefault="00850541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0781971" w14:textId="77777777" w:rsidR="00850541" w:rsidRPr="00796FCC" w:rsidRDefault="00850541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2A74D5CD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5F3AD377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6ECF6CB2" w14:textId="77777777" w:rsidR="00850541" w:rsidRPr="00796FCC" w:rsidRDefault="00850541" w:rsidP="00850541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2689DB28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11A955FD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8549730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038E2D4" w14:textId="77777777" w:rsidR="00850541" w:rsidRPr="00796FCC" w:rsidRDefault="00850541" w:rsidP="00850541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162C96A" w14:textId="77777777" w:rsidR="00850541" w:rsidRPr="00796FCC" w:rsidRDefault="00850541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5D5BEA6" w14:textId="77777777" w:rsidR="00850541" w:rsidRPr="00796FCC" w:rsidRDefault="00850541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3FFC9A8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6E82CB0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4074309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55A3AE13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359E7D9" w14:textId="77777777" w:rsidR="00850541" w:rsidRPr="00796FCC" w:rsidRDefault="00850541" w:rsidP="00850541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2B201440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08B5995F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50541" w:rsidRPr="00796FCC" w14:paraId="75492CB3" w14:textId="77777777" w:rsidTr="00582A2A">
        <w:tc>
          <w:tcPr>
            <w:tcW w:w="2736" w:type="dxa"/>
          </w:tcPr>
          <w:p w14:paraId="0F04F5BA" w14:textId="77777777" w:rsidR="00850541" w:rsidRPr="006D4F19" w:rsidRDefault="00850541" w:rsidP="00850541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4C538FA0" w14:textId="77777777" w:rsidR="00850541" w:rsidRPr="006D4F19" w:rsidRDefault="00850541" w:rsidP="0085054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CB9C9A9" w14:textId="74FAEC95" w:rsidR="00850541" w:rsidRPr="006D4F19" w:rsidRDefault="00850541" w:rsidP="0085054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6D4F19">
              <w:rPr>
                <w:rFonts w:ascii="Angsana New" w:hAnsi="Angsana New" w:cs="Angsana New"/>
                <w:sz w:val="16"/>
                <w:szCs w:val="16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</w:t>
            </w:r>
          </w:p>
        </w:tc>
        <w:tc>
          <w:tcPr>
            <w:tcW w:w="629" w:type="dxa"/>
          </w:tcPr>
          <w:p w14:paraId="3E7A3EBF" w14:textId="681AF1F5" w:rsidR="00850541" w:rsidRPr="006D4F19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850541" w:rsidRPr="006D4F1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72C603DE" w14:textId="4B06D215" w:rsidR="00850541" w:rsidRPr="006D4F19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20</w:t>
            </w:r>
            <w:r w:rsidR="00850541" w:rsidRPr="006D4F19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318F5DBA" w14:textId="54A141AA" w:rsidR="00850541" w:rsidRPr="00796FCC" w:rsidRDefault="008F6C8B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640B68A2" w14:textId="2714CE17" w:rsidR="00850541" w:rsidRPr="00796FCC" w:rsidRDefault="008F6C8B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24B9F44E" w14:textId="7B81ABEC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030</w:t>
            </w:r>
          </w:p>
        </w:tc>
        <w:tc>
          <w:tcPr>
            <w:tcW w:w="86" w:type="dxa"/>
          </w:tcPr>
          <w:p w14:paraId="0CDE2BEE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424809E6" w14:textId="7200BBF8" w:rsidR="00850541" w:rsidRPr="00796FCC" w:rsidRDefault="008F6C8B" w:rsidP="00850541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030</w:t>
            </w:r>
          </w:p>
        </w:tc>
        <w:tc>
          <w:tcPr>
            <w:tcW w:w="92" w:type="dxa"/>
          </w:tcPr>
          <w:p w14:paraId="60B09E7C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72BCE465" w14:textId="36E59542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776</w:t>
            </w:r>
          </w:p>
        </w:tc>
        <w:tc>
          <w:tcPr>
            <w:tcW w:w="90" w:type="dxa"/>
          </w:tcPr>
          <w:p w14:paraId="5392DF5E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448FE98C" w14:textId="47FAC733" w:rsidR="00850541" w:rsidRPr="00796FCC" w:rsidRDefault="008F6C8B" w:rsidP="00850541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776</w:t>
            </w:r>
          </w:p>
        </w:tc>
        <w:tc>
          <w:tcPr>
            <w:tcW w:w="630" w:type="dxa"/>
          </w:tcPr>
          <w:p w14:paraId="5FFF75E0" w14:textId="18D3486B" w:rsidR="00850541" w:rsidRPr="00796FCC" w:rsidRDefault="008F6C8B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665A004B" w14:textId="696168CE" w:rsidR="00850541" w:rsidRPr="00796FCC" w:rsidRDefault="008F6C8B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19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25CA28FF" w14:textId="3B29D8D8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030</w:t>
            </w:r>
          </w:p>
        </w:tc>
        <w:tc>
          <w:tcPr>
            <w:tcW w:w="90" w:type="dxa"/>
          </w:tcPr>
          <w:p w14:paraId="579379C1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4FB2C704" w14:textId="2E8516C4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030</w:t>
            </w:r>
          </w:p>
        </w:tc>
        <w:tc>
          <w:tcPr>
            <w:tcW w:w="90" w:type="dxa"/>
          </w:tcPr>
          <w:p w14:paraId="1889BF7E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78412D8" w14:textId="1F76EA27" w:rsidR="00850541" w:rsidRPr="00796FCC" w:rsidRDefault="008F6C8B" w:rsidP="00850541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776</w:t>
            </w:r>
          </w:p>
        </w:tc>
        <w:tc>
          <w:tcPr>
            <w:tcW w:w="90" w:type="dxa"/>
          </w:tcPr>
          <w:p w14:paraId="20D3F303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E1E8E61" w14:textId="3F904E62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57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776</w:t>
            </w:r>
          </w:p>
        </w:tc>
      </w:tr>
      <w:tr w:rsidR="00850541" w:rsidRPr="00796FCC" w14:paraId="309194C2" w14:textId="77777777" w:rsidTr="00582A2A">
        <w:tc>
          <w:tcPr>
            <w:tcW w:w="2736" w:type="dxa"/>
          </w:tcPr>
          <w:p w14:paraId="2883A69A" w14:textId="4A49664A" w:rsidR="00850541" w:rsidRPr="00796FCC" w:rsidRDefault="00850541" w:rsidP="00850541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>บริษัท เอสอาร์พี นานาไซ จำกัด</w:t>
            </w:r>
          </w:p>
        </w:tc>
        <w:tc>
          <w:tcPr>
            <w:tcW w:w="1438" w:type="dxa"/>
          </w:tcPr>
          <w:p w14:paraId="5D9B3A49" w14:textId="1D6CDC43" w:rsidR="00850541" w:rsidRPr="00796FCC" w:rsidRDefault="00850541" w:rsidP="0085054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>ให้บริการออกแบบและ</w:t>
            </w:r>
          </w:p>
        </w:tc>
        <w:tc>
          <w:tcPr>
            <w:tcW w:w="1440" w:type="dxa"/>
          </w:tcPr>
          <w:p w14:paraId="2717E248" w14:textId="71F0EB1C" w:rsidR="00850541" w:rsidRPr="00796FCC" w:rsidRDefault="00850541" w:rsidP="0085054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มีกรรมการร่วมกัน</w:t>
            </w:r>
          </w:p>
        </w:tc>
        <w:tc>
          <w:tcPr>
            <w:tcW w:w="629" w:type="dxa"/>
          </w:tcPr>
          <w:p w14:paraId="5A509CE0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19F2A78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322D296B" w14:textId="77777777" w:rsidR="00850541" w:rsidRPr="00796FCC" w:rsidRDefault="00850541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99AAFF6" w14:textId="77777777" w:rsidR="00850541" w:rsidRPr="00796FCC" w:rsidRDefault="00850541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</w:tcPr>
          <w:p w14:paraId="0E5D2BCA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86" w:type="dxa"/>
          </w:tcPr>
          <w:p w14:paraId="2765996F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7FBC01E0" w14:textId="77777777" w:rsidR="00850541" w:rsidRPr="00796FCC" w:rsidRDefault="00850541" w:rsidP="00850541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2" w:type="dxa"/>
          </w:tcPr>
          <w:p w14:paraId="6AA0E44F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3963A74E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3F1637CC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52676C7E" w14:textId="77777777" w:rsidR="00850541" w:rsidRPr="00796FCC" w:rsidRDefault="00850541" w:rsidP="00850541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64BA0061" w14:textId="77777777" w:rsidR="00850541" w:rsidRPr="00796FCC" w:rsidRDefault="00850541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4EAD6493" w14:textId="77777777" w:rsidR="00850541" w:rsidRPr="00796FCC" w:rsidRDefault="00850541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6CF84559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0B896165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306A0F1F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6FD2F146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0A7F028B" w14:textId="77777777" w:rsidR="00850541" w:rsidRPr="00796FCC" w:rsidRDefault="00850541" w:rsidP="00850541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90" w:type="dxa"/>
          </w:tcPr>
          <w:p w14:paraId="45914891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7199B3BF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50541" w:rsidRPr="00796FCC" w14:paraId="09B7F76C" w14:textId="77777777" w:rsidTr="00582A2A">
        <w:tc>
          <w:tcPr>
            <w:tcW w:w="2736" w:type="dxa"/>
          </w:tcPr>
          <w:p w14:paraId="5C049F61" w14:textId="77777777" w:rsidR="00850541" w:rsidRPr="00796FCC" w:rsidRDefault="00850541" w:rsidP="00850541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38634253" w14:textId="42787E31" w:rsidR="00850541" w:rsidRPr="00796FCC" w:rsidRDefault="00850541" w:rsidP="0085054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>ตกแต่งภายในและธุรกิจโฆษณา</w:t>
            </w:r>
          </w:p>
        </w:tc>
        <w:tc>
          <w:tcPr>
            <w:tcW w:w="1440" w:type="dxa"/>
          </w:tcPr>
          <w:p w14:paraId="52F44E2E" w14:textId="238E02BB" w:rsidR="00850541" w:rsidRPr="00796FCC" w:rsidRDefault="00850541" w:rsidP="0085054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0168275C" w14:textId="0BB347F6" w:rsidR="00850541" w:rsidRPr="00796FCC" w:rsidRDefault="008F6C8B" w:rsidP="00850541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13BAB670" w14:textId="5BB39F87" w:rsidR="00850541" w:rsidRPr="00796FCC" w:rsidRDefault="008F6C8B" w:rsidP="00850541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16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7CF59B23" w14:textId="3A331523" w:rsidR="00850541" w:rsidRPr="00796FCC" w:rsidRDefault="008F6C8B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58" w:type="dxa"/>
          </w:tcPr>
          <w:p w14:paraId="754D78BF" w14:textId="31A827DE" w:rsidR="00850541" w:rsidRPr="00796FCC" w:rsidRDefault="008F6C8B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21" w:type="dxa"/>
          </w:tcPr>
          <w:p w14:paraId="381E36B1" w14:textId="09E1C33B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</w:p>
        </w:tc>
        <w:tc>
          <w:tcPr>
            <w:tcW w:w="86" w:type="dxa"/>
          </w:tcPr>
          <w:p w14:paraId="7A24EF27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75F7969D" w14:textId="0F9E45FE" w:rsidR="00850541" w:rsidRPr="00796FCC" w:rsidRDefault="008F6C8B" w:rsidP="00850541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</w:p>
        </w:tc>
        <w:tc>
          <w:tcPr>
            <w:tcW w:w="92" w:type="dxa"/>
          </w:tcPr>
          <w:p w14:paraId="3659F128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3856991" w14:textId="1A929A44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106</w:t>
            </w:r>
          </w:p>
        </w:tc>
        <w:tc>
          <w:tcPr>
            <w:tcW w:w="90" w:type="dxa"/>
          </w:tcPr>
          <w:p w14:paraId="202FB7F2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61B07157" w14:textId="443FF245" w:rsidR="00850541" w:rsidRPr="00796FCC" w:rsidRDefault="008F6C8B" w:rsidP="00850541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155</w:t>
            </w:r>
          </w:p>
        </w:tc>
        <w:tc>
          <w:tcPr>
            <w:tcW w:w="630" w:type="dxa"/>
          </w:tcPr>
          <w:p w14:paraId="48F8F9CF" w14:textId="1FB87948" w:rsidR="00850541" w:rsidRPr="00796FCC" w:rsidRDefault="008F6C8B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630" w:type="dxa"/>
          </w:tcPr>
          <w:p w14:paraId="129466EC" w14:textId="530518E1" w:rsidR="00850541" w:rsidRPr="00796FCC" w:rsidRDefault="008F6C8B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69</w:t>
            </w:r>
          </w:p>
        </w:tc>
        <w:tc>
          <w:tcPr>
            <w:tcW w:w="590" w:type="dxa"/>
          </w:tcPr>
          <w:p w14:paraId="623D34B6" w14:textId="4096010F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</w:p>
        </w:tc>
        <w:tc>
          <w:tcPr>
            <w:tcW w:w="90" w:type="dxa"/>
          </w:tcPr>
          <w:p w14:paraId="611C272C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1017A2E5" w14:textId="5FDF3149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019</w:t>
            </w:r>
          </w:p>
        </w:tc>
        <w:tc>
          <w:tcPr>
            <w:tcW w:w="90" w:type="dxa"/>
          </w:tcPr>
          <w:p w14:paraId="75D0F1D9" w14:textId="77777777" w:rsidR="00850541" w:rsidRPr="00796FCC" w:rsidRDefault="00850541" w:rsidP="00850541">
            <w:pPr>
              <w:spacing w:line="200" w:lineRule="exact"/>
              <w:ind w:right="72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</w:tcPr>
          <w:p w14:paraId="6BDAF6AF" w14:textId="2D077FC7" w:rsidR="00850541" w:rsidRPr="00796FCC" w:rsidRDefault="008F6C8B" w:rsidP="00850541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85054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106</w:t>
            </w:r>
          </w:p>
        </w:tc>
        <w:tc>
          <w:tcPr>
            <w:tcW w:w="90" w:type="dxa"/>
          </w:tcPr>
          <w:p w14:paraId="4A36844B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287E20AB" w14:textId="2EFFA00D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155</w:t>
            </w:r>
          </w:p>
        </w:tc>
      </w:tr>
      <w:tr w:rsidR="00850541" w:rsidRPr="00796FCC" w14:paraId="60D8E0EB" w14:textId="77777777" w:rsidTr="00582A2A">
        <w:tc>
          <w:tcPr>
            <w:tcW w:w="2736" w:type="dxa"/>
          </w:tcPr>
          <w:p w14:paraId="719B9FA8" w14:textId="294D1C20" w:rsidR="00850541" w:rsidRPr="00796FCC" w:rsidRDefault="00850541" w:rsidP="00850541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>บริษัท รอยัล การ์เมนท์ จำกัด</w:t>
            </w:r>
          </w:p>
        </w:tc>
        <w:tc>
          <w:tcPr>
            <w:tcW w:w="1438" w:type="dxa"/>
          </w:tcPr>
          <w:p w14:paraId="7A48DD6C" w14:textId="495D0C08" w:rsidR="00850541" w:rsidRPr="00796FCC" w:rsidRDefault="00850541" w:rsidP="0085054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/>
                <w:sz w:val="16"/>
                <w:szCs w:val="16"/>
                <w:cs/>
              </w:rPr>
              <w:t>ผลิตเสื้อผ้าสำเร็จรูป</w:t>
            </w:r>
          </w:p>
        </w:tc>
        <w:tc>
          <w:tcPr>
            <w:tcW w:w="1440" w:type="dxa"/>
          </w:tcPr>
          <w:p w14:paraId="58637FEE" w14:textId="42B752ED" w:rsidR="00850541" w:rsidRPr="00796FCC" w:rsidRDefault="00850541" w:rsidP="0085054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444B01">
              <w:rPr>
                <w:rFonts w:ascii="Angsana New" w:hAnsi="Angsana New" w:cs="Angsana New" w:hint="cs"/>
                <w:sz w:val="16"/>
                <w:szCs w:val="16"/>
                <w:cs/>
              </w:rPr>
              <w:t>มีกรรมการร่วมกัน</w:t>
            </w:r>
          </w:p>
        </w:tc>
        <w:tc>
          <w:tcPr>
            <w:tcW w:w="629" w:type="dxa"/>
          </w:tcPr>
          <w:p w14:paraId="7C2FA580" w14:textId="27C0FB91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62" w:type="dxa"/>
          </w:tcPr>
          <w:p w14:paraId="4AED09BF" w14:textId="0B462A1B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000</w:t>
            </w:r>
          </w:p>
        </w:tc>
        <w:tc>
          <w:tcPr>
            <w:tcW w:w="658" w:type="dxa"/>
          </w:tcPr>
          <w:p w14:paraId="029BD41C" w14:textId="1C585A38" w:rsidR="00850541" w:rsidRPr="00796FCC" w:rsidRDefault="008F6C8B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58" w:type="dxa"/>
          </w:tcPr>
          <w:p w14:paraId="2F24E2FB" w14:textId="36831E47" w:rsidR="00850541" w:rsidRPr="00796FCC" w:rsidRDefault="008F6C8B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21" w:type="dxa"/>
          </w:tcPr>
          <w:p w14:paraId="3524827D" w14:textId="5BCA6414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86" w:type="dxa"/>
          </w:tcPr>
          <w:p w14:paraId="54AED4F1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</w:tcPr>
          <w:p w14:paraId="522C1218" w14:textId="557E4D6C" w:rsidR="00850541" w:rsidRPr="00796FCC" w:rsidRDefault="008F6C8B" w:rsidP="00850541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92" w:type="dxa"/>
          </w:tcPr>
          <w:p w14:paraId="7FBEF5D0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BE91742" w14:textId="16A79C8F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384</w:t>
            </w:r>
          </w:p>
        </w:tc>
        <w:tc>
          <w:tcPr>
            <w:tcW w:w="90" w:type="dxa"/>
          </w:tcPr>
          <w:p w14:paraId="182E31FF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</w:tcPr>
          <w:p w14:paraId="3F40B025" w14:textId="75118A8A" w:rsidR="00850541" w:rsidRPr="00796FCC" w:rsidRDefault="008F6C8B" w:rsidP="00850541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348</w:t>
            </w:r>
          </w:p>
        </w:tc>
        <w:tc>
          <w:tcPr>
            <w:tcW w:w="630" w:type="dxa"/>
          </w:tcPr>
          <w:p w14:paraId="2FB2513C" w14:textId="6C14A6DB" w:rsidR="00850541" w:rsidRPr="00796FCC" w:rsidRDefault="008F6C8B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630" w:type="dxa"/>
          </w:tcPr>
          <w:p w14:paraId="66E343CF" w14:textId="3B65BB5A" w:rsidR="00850541" w:rsidRPr="00796FCC" w:rsidRDefault="008F6C8B" w:rsidP="00BA06D3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9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00</w:t>
            </w:r>
          </w:p>
        </w:tc>
        <w:tc>
          <w:tcPr>
            <w:tcW w:w="590" w:type="dxa"/>
          </w:tcPr>
          <w:p w14:paraId="37AD544F" w14:textId="54178116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90" w:type="dxa"/>
          </w:tcPr>
          <w:p w14:paraId="0F883B0F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62" w:type="dxa"/>
          </w:tcPr>
          <w:p w14:paraId="784E788D" w14:textId="7F364AEB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388</w:t>
            </w:r>
          </w:p>
        </w:tc>
        <w:tc>
          <w:tcPr>
            <w:tcW w:w="90" w:type="dxa"/>
          </w:tcPr>
          <w:p w14:paraId="7573ABB6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</w:tcPr>
          <w:p w14:paraId="718F53EF" w14:textId="50100E5A" w:rsidR="00850541" w:rsidRPr="00796FCC" w:rsidRDefault="008F6C8B" w:rsidP="00850541">
            <w:pPr>
              <w:spacing w:line="200" w:lineRule="exact"/>
              <w:ind w:right="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384</w:t>
            </w:r>
          </w:p>
        </w:tc>
        <w:tc>
          <w:tcPr>
            <w:tcW w:w="90" w:type="dxa"/>
          </w:tcPr>
          <w:p w14:paraId="2293EA8B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</w:tcPr>
          <w:p w14:paraId="1F998D92" w14:textId="080B170E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348</w:t>
            </w:r>
          </w:p>
        </w:tc>
      </w:tr>
      <w:tr w:rsidR="00850541" w:rsidRPr="00796FCC" w14:paraId="1294D4EF" w14:textId="77777777" w:rsidTr="00582A2A">
        <w:tc>
          <w:tcPr>
            <w:tcW w:w="2736" w:type="dxa"/>
          </w:tcPr>
          <w:p w14:paraId="195BEFFC" w14:textId="77777777" w:rsidR="00850541" w:rsidRPr="00796FCC" w:rsidRDefault="00850541" w:rsidP="00850541">
            <w:pPr>
              <w:spacing w:line="200" w:lineRule="exact"/>
              <w:ind w:left="360" w:firstLine="8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38" w:type="dxa"/>
          </w:tcPr>
          <w:p w14:paraId="77124DC4" w14:textId="77777777" w:rsidR="00850541" w:rsidRPr="00796FCC" w:rsidRDefault="00850541" w:rsidP="00850541">
            <w:pPr>
              <w:spacing w:line="200" w:lineRule="exact"/>
              <w:ind w:left="36"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143E5363" w14:textId="77777777" w:rsidR="00850541" w:rsidRPr="00796FCC" w:rsidRDefault="00850541" w:rsidP="00850541">
            <w:pPr>
              <w:spacing w:line="200" w:lineRule="exact"/>
              <w:ind w:right="-18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629" w:type="dxa"/>
          </w:tcPr>
          <w:p w14:paraId="3611C81E" w14:textId="77777777" w:rsidR="00850541" w:rsidRPr="00796FCC" w:rsidRDefault="00850541" w:rsidP="00850541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62" w:type="dxa"/>
          </w:tcPr>
          <w:p w14:paraId="633707DB" w14:textId="77777777" w:rsidR="00850541" w:rsidRPr="00796FCC" w:rsidRDefault="00850541" w:rsidP="00850541">
            <w:pPr>
              <w:spacing w:line="200" w:lineRule="exact"/>
              <w:ind w:left="-637"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5135380C" w14:textId="77777777" w:rsidR="00850541" w:rsidRPr="00796FCC" w:rsidRDefault="00850541" w:rsidP="00850541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58" w:type="dxa"/>
          </w:tcPr>
          <w:p w14:paraId="01B3F5E3" w14:textId="77777777" w:rsidR="00850541" w:rsidRPr="00796FCC" w:rsidRDefault="00850541" w:rsidP="00850541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bottom w:val="double" w:sz="4" w:space="0" w:color="auto"/>
            </w:tcBorders>
          </w:tcPr>
          <w:p w14:paraId="6FECAA8D" w14:textId="72917B14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98592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603</w:t>
            </w:r>
            <w:r w:rsidR="00985920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470</w:t>
            </w:r>
          </w:p>
        </w:tc>
        <w:tc>
          <w:tcPr>
            <w:tcW w:w="86" w:type="dxa"/>
          </w:tcPr>
          <w:p w14:paraId="6557E00E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double" w:sz="4" w:space="0" w:color="auto"/>
            </w:tcBorders>
          </w:tcPr>
          <w:p w14:paraId="773B5B2A" w14:textId="6F9A914E" w:rsidR="00850541" w:rsidRPr="00796FCC" w:rsidRDefault="008F6C8B" w:rsidP="00850541">
            <w:pPr>
              <w:tabs>
                <w:tab w:val="decimal" w:pos="46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523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470</w:t>
            </w:r>
          </w:p>
        </w:tc>
        <w:tc>
          <w:tcPr>
            <w:tcW w:w="92" w:type="dxa"/>
          </w:tcPr>
          <w:p w14:paraId="3B25518B" w14:textId="77777777" w:rsidR="00850541" w:rsidRPr="00796FCC" w:rsidRDefault="00850541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1B621EE" w14:textId="1C6E8C96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887405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446</w:t>
            </w:r>
            <w:r w:rsidR="00887405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907</w:t>
            </w:r>
          </w:p>
        </w:tc>
        <w:tc>
          <w:tcPr>
            <w:tcW w:w="90" w:type="dxa"/>
          </w:tcPr>
          <w:p w14:paraId="63407888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B5CE7C7" w14:textId="58D2F189" w:rsidR="00850541" w:rsidRPr="00796FCC" w:rsidRDefault="008F6C8B" w:rsidP="00850541">
            <w:pPr>
              <w:tabs>
                <w:tab w:val="decimal" w:pos="506"/>
              </w:tabs>
              <w:spacing w:line="200" w:lineRule="exact"/>
              <w:ind w:lef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399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707</w:t>
            </w:r>
          </w:p>
        </w:tc>
        <w:tc>
          <w:tcPr>
            <w:tcW w:w="630" w:type="dxa"/>
          </w:tcPr>
          <w:p w14:paraId="7634861F" w14:textId="77777777" w:rsidR="00850541" w:rsidRPr="00796FCC" w:rsidRDefault="00850541" w:rsidP="00850541">
            <w:pPr>
              <w:spacing w:line="200" w:lineRule="exact"/>
              <w:ind w:right="-234" w:firstLine="81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630" w:type="dxa"/>
          </w:tcPr>
          <w:p w14:paraId="580A4261" w14:textId="77777777" w:rsidR="00850541" w:rsidRPr="00796FCC" w:rsidRDefault="00850541" w:rsidP="00850541">
            <w:pPr>
              <w:spacing w:line="200" w:lineRule="exact"/>
              <w:ind w:left="43" w:right="43" w:hanging="29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double" w:sz="4" w:space="0" w:color="auto"/>
            </w:tcBorders>
          </w:tcPr>
          <w:p w14:paraId="1CA16B77" w14:textId="4A0201ED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B74A4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584</w:t>
            </w:r>
            <w:r w:rsidR="00B74A4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</w:p>
        </w:tc>
        <w:tc>
          <w:tcPr>
            <w:tcW w:w="90" w:type="dxa"/>
          </w:tcPr>
          <w:p w14:paraId="77A4811B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double" w:sz="4" w:space="0" w:color="auto"/>
            </w:tcBorders>
          </w:tcPr>
          <w:p w14:paraId="7CF9D095" w14:textId="6550EE87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504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130</w:t>
            </w:r>
          </w:p>
        </w:tc>
        <w:tc>
          <w:tcPr>
            <w:tcW w:w="90" w:type="dxa"/>
          </w:tcPr>
          <w:p w14:paraId="16C3D400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double" w:sz="4" w:space="0" w:color="auto"/>
            </w:tcBorders>
          </w:tcPr>
          <w:p w14:paraId="71A8BED1" w14:textId="7F3976D9" w:rsidR="00850541" w:rsidRPr="00796FCC" w:rsidRDefault="008F6C8B" w:rsidP="00850541">
            <w:pPr>
              <w:tabs>
                <w:tab w:val="decimal" w:pos="537"/>
              </w:tabs>
              <w:spacing w:line="200" w:lineRule="exact"/>
              <w:ind w:left="-430" w:right="-2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B74A4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345</w:t>
            </w:r>
            <w:r w:rsidR="00B74A47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852</w:t>
            </w:r>
          </w:p>
        </w:tc>
        <w:tc>
          <w:tcPr>
            <w:tcW w:w="90" w:type="dxa"/>
          </w:tcPr>
          <w:p w14:paraId="71AD4851" w14:textId="77777777" w:rsidR="00850541" w:rsidRPr="00796FCC" w:rsidRDefault="00850541" w:rsidP="00850541">
            <w:pPr>
              <w:spacing w:line="200" w:lineRule="exact"/>
              <w:ind w:right="55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BC36F3" w14:textId="34E5D4F2" w:rsidR="00850541" w:rsidRPr="00796FCC" w:rsidRDefault="008F6C8B" w:rsidP="00850541">
            <w:pPr>
              <w:spacing w:line="200" w:lineRule="exac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296</w:t>
            </w:r>
            <w:r w:rsidR="00850541" w:rsidRPr="00444B01">
              <w:rPr>
                <w:rFonts w:ascii="Angsana New" w:hAnsi="Angsana New" w:cs="Angsana New"/>
                <w:sz w:val="16"/>
                <w:szCs w:val="1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16"/>
                <w:szCs w:val="16"/>
                <w:lang w:val="en-US"/>
              </w:rPr>
              <w:t>117</w:t>
            </w:r>
          </w:p>
        </w:tc>
      </w:tr>
    </w:tbl>
    <w:p w14:paraId="397401C5" w14:textId="77777777" w:rsidR="00761487" w:rsidRPr="00796FCC" w:rsidRDefault="00761487" w:rsidP="008112A2">
      <w:pPr>
        <w:tabs>
          <w:tab w:val="left" w:pos="540"/>
        </w:tabs>
        <w:rPr>
          <w:rFonts w:ascii="Angsana New" w:hAnsi="Angsana New" w:cs="Angsana New"/>
          <w:sz w:val="32"/>
          <w:szCs w:val="32"/>
          <w:cs/>
          <w:lang w:val="en-US"/>
        </w:rPr>
        <w:sectPr w:rsidR="00761487" w:rsidRPr="00796FCC" w:rsidSect="00C216B8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6838" w:h="11906" w:orient="landscape"/>
          <w:pgMar w:top="1440" w:right="1008" w:bottom="720" w:left="1008" w:header="864" w:footer="432" w:gutter="0"/>
          <w:paperSrc w:first="7" w:other="7"/>
          <w:cols w:space="720"/>
          <w:docGrid w:linePitch="360"/>
        </w:sectPr>
      </w:pPr>
    </w:p>
    <w:p w14:paraId="3274B464" w14:textId="47CDC916" w:rsidR="00360BD4" w:rsidRPr="00796FCC" w:rsidRDefault="008F6C8B" w:rsidP="002042BE">
      <w:pPr>
        <w:pStyle w:val="BodyText3"/>
        <w:ind w:left="547" w:hanging="547"/>
        <w:rPr>
          <w:rFonts w:ascii="Angsana New" w:hAnsi="Angsana New" w:cs="Angsana New"/>
          <w:b/>
          <w:bCs/>
          <w:cs/>
        </w:rPr>
      </w:pPr>
      <w:r w:rsidRPr="008F6C8B">
        <w:rPr>
          <w:rFonts w:ascii="Angsana New" w:hAnsi="Angsana New" w:cs="Angsana New"/>
          <w:b/>
          <w:bCs/>
          <w:lang w:val="en-US"/>
        </w:rPr>
        <w:lastRenderedPageBreak/>
        <w:t>11</w:t>
      </w:r>
      <w:r w:rsidR="008E1083" w:rsidRPr="00796FCC">
        <w:rPr>
          <w:rFonts w:ascii="Angsana New" w:hAnsi="Angsana New" w:cs="Angsana New"/>
          <w:b/>
          <w:bCs/>
          <w:cs/>
        </w:rPr>
        <w:t>.</w:t>
      </w:r>
      <w:r w:rsidR="008E1083" w:rsidRPr="00796FCC">
        <w:rPr>
          <w:rFonts w:ascii="Angsana New" w:hAnsi="Angsana New" w:cs="Angsana New"/>
          <w:b/>
          <w:bCs/>
          <w:cs/>
        </w:rPr>
        <w:tab/>
        <w:t>เงินลงทุนในบริษัทย่อย</w:t>
      </w:r>
    </w:p>
    <w:p w14:paraId="4239214B" w14:textId="149A1894" w:rsidR="00360BD4" w:rsidRPr="00796FCC" w:rsidRDefault="00360BD4" w:rsidP="00360BD4">
      <w:pPr>
        <w:ind w:left="540"/>
        <w:jc w:val="both"/>
        <w:rPr>
          <w:rFonts w:ascii="Angsana New" w:hAnsi="Angsana New" w:cs="Angsana New"/>
          <w:b/>
          <w:bCs/>
          <w:sz w:val="24"/>
          <w:szCs w:val="24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เงินลงทุน</w:t>
      </w:r>
      <w:r w:rsidRPr="00796FCC">
        <w:rPr>
          <w:rFonts w:ascii="Angsana New" w:hAnsi="Angsana New" w:cs="Angsana New" w:hint="cs"/>
          <w:sz w:val="32"/>
          <w:szCs w:val="32"/>
          <w:cs/>
        </w:rPr>
        <w:t>ในบริษัทย่อย</w:t>
      </w:r>
      <w:r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31</w:t>
      </w:r>
      <w:r w:rsidR="0032744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2744D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F6C8B" w:rsidRPr="008F6C8B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24BF003B" w14:textId="58155771" w:rsidR="008E1083" w:rsidRPr="00796FCC" w:rsidRDefault="00E23B5F" w:rsidP="008112A2">
      <w:pPr>
        <w:ind w:left="540" w:hanging="540"/>
        <w:jc w:val="right"/>
        <w:rPr>
          <w:rFonts w:ascii="Angsana New" w:hAnsi="Angsana New" w:cs="Angsana New"/>
          <w:b/>
          <w:bCs/>
          <w:sz w:val="18"/>
          <w:szCs w:val="18"/>
          <w:cs/>
        </w:rPr>
      </w:pPr>
      <w:r w:rsidRPr="00796FCC">
        <w:rPr>
          <w:rFonts w:ascii="Angsana New" w:hAnsi="Angsana New" w:cs="Angsana New" w:hint="cs"/>
          <w:b/>
          <w:bCs/>
          <w:sz w:val="18"/>
          <w:szCs w:val="18"/>
          <w:cs/>
        </w:rPr>
        <w:t xml:space="preserve">   </w:t>
      </w:r>
      <w:r w:rsidR="008E1083" w:rsidRPr="00796FCC">
        <w:rPr>
          <w:rFonts w:ascii="Angsana New" w:hAnsi="Angsana New" w:cs="Angsana New"/>
          <w:b/>
          <w:bCs/>
          <w:sz w:val="18"/>
          <w:szCs w:val="18"/>
          <w:cs/>
        </w:rPr>
        <w:t xml:space="preserve">หน่วย : </w:t>
      </w:r>
      <w:r w:rsidR="00191055" w:rsidRPr="00796FCC">
        <w:rPr>
          <w:rFonts w:ascii="Angsana New" w:hAnsi="Angsana New" w:cs="Angsana New" w:hint="cs"/>
          <w:b/>
          <w:bCs/>
          <w:sz w:val="18"/>
          <w:szCs w:val="18"/>
          <w:cs/>
        </w:rPr>
        <w:t>พัน</w:t>
      </w:r>
      <w:r w:rsidR="008E1083" w:rsidRPr="00796FCC">
        <w:rPr>
          <w:rFonts w:ascii="Angsana New" w:hAnsi="Angsana New" w:cs="Angsana New"/>
          <w:b/>
          <w:bCs/>
          <w:sz w:val="18"/>
          <w:szCs w:val="18"/>
          <w:cs/>
        </w:rPr>
        <w:t>บาท</w:t>
      </w:r>
    </w:p>
    <w:tbl>
      <w:tblPr>
        <w:tblW w:w="880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73"/>
        <w:gridCol w:w="1407"/>
        <w:gridCol w:w="904"/>
        <w:gridCol w:w="804"/>
        <w:gridCol w:w="703"/>
        <w:gridCol w:w="704"/>
        <w:gridCol w:w="804"/>
        <w:gridCol w:w="111"/>
        <w:gridCol w:w="793"/>
      </w:tblGrid>
      <w:tr w:rsidR="00C15F46" w:rsidRPr="00796FCC" w14:paraId="11C10C78" w14:textId="73E7B86D" w:rsidTr="006748BB">
        <w:trPr>
          <w:cantSplit/>
          <w:trHeight w:val="261"/>
        </w:trPr>
        <w:tc>
          <w:tcPr>
            <w:tcW w:w="2573" w:type="dxa"/>
            <w:shd w:val="clear" w:color="auto" w:fill="auto"/>
          </w:tcPr>
          <w:p w14:paraId="4E78A3EF" w14:textId="77777777" w:rsidR="00C15F46" w:rsidRPr="00960ABE" w:rsidRDefault="00C15F46" w:rsidP="008112A2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11" w:type="dxa"/>
            <w:gridSpan w:val="2"/>
            <w:shd w:val="clear" w:color="auto" w:fill="auto"/>
          </w:tcPr>
          <w:p w14:paraId="0535F320" w14:textId="77777777" w:rsidR="00C15F46" w:rsidRPr="00960ABE" w:rsidRDefault="00C15F46" w:rsidP="008112A2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4" w:type="dxa"/>
            <w:shd w:val="clear" w:color="auto" w:fill="auto"/>
          </w:tcPr>
          <w:p w14:paraId="01BCCA4D" w14:textId="77777777" w:rsidR="00C15F46" w:rsidRPr="00960ABE" w:rsidRDefault="00C15F46" w:rsidP="008112A2">
            <w:pPr>
              <w:snapToGrid w:val="0"/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07" w:type="dxa"/>
            <w:gridSpan w:val="2"/>
            <w:shd w:val="clear" w:color="auto" w:fill="auto"/>
          </w:tcPr>
          <w:p w14:paraId="42A99DE0" w14:textId="77777777" w:rsidR="00C15F46" w:rsidRPr="00960ABE" w:rsidRDefault="00C15F46" w:rsidP="008112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1708" w:type="dxa"/>
            <w:gridSpan w:val="3"/>
            <w:shd w:val="clear" w:color="auto" w:fill="auto"/>
          </w:tcPr>
          <w:p w14:paraId="001A732C" w14:textId="77777777" w:rsidR="00C15F46" w:rsidRPr="00960ABE" w:rsidRDefault="00C15F46" w:rsidP="002C390D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15F46" w:rsidRPr="00796FCC" w14:paraId="3592785C" w14:textId="2B1F0476" w:rsidTr="006748BB">
        <w:trPr>
          <w:cantSplit/>
          <w:trHeight w:val="261"/>
        </w:trPr>
        <w:tc>
          <w:tcPr>
            <w:tcW w:w="2573" w:type="dxa"/>
            <w:shd w:val="clear" w:color="auto" w:fill="auto"/>
          </w:tcPr>
          <w:p w14:paraId="360814E3" w14:textId="77777777" w:rsidR="00C15F46" w:rsidRPr="00960ABE" w:rsidRDefault="00C15F46" w:rsidP="008112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407" w:type="dxa"/>
            <w:shd w:val="clear" w:color="auto" w:fill="auto"/>
          </w:tcPr>
          <w:p w14:paraId="6F1620A2" w14:textId="77777777" w:rsidR="00C15F46" w:rsidRPr="00960ABE" w:rsidRDefault="00C15F46" w:rsidP="008112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708" w:type="dxa"/>
            <w:gridSpan w:val="2"/>
            <w:shd w:val="clear" w:color="auto" w:fill="auto"/>
          </w:tcPr>
          <w:p w14:paraId="3EEEE6E8" w14:textId="77777777" w:rsidR="00C15F46" w:rsidRPr="00960ABE" w:rsidRDefault="00C15F46" w:rsidP="008112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07" w:type="dxa"/>
            <w:gridSpan w:val="2"/>
            <w:shd w:val="clear" w:color="auto" w:fill="auto"/>
          </w:tcPr>
          <w:p w14:paraId="6E1D1617" w14:textId="77777777" w:rsidR="00C15F46" w:rsidRPr="00960ABE" w:rsidRDefault="00C15F46" w:rsidP="008112A2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708" w:type="dxa"/>
            <w:gridSpan w:val="3"/>
            <w:shd w:val="clear" w:color="auto" w:fill="auto"/>
          </w:tcPr>
          <w:p w14:paraId="6CE558F4" w14:textId="77777777" w:rsidR="00C15F46" w:rsidRPr="00960ABE" w:rsidRDefault="00C15F46" w:rsidP="002C390D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</w:tr>
      <w:tr w:rsidR="00C15F46" w:rsidRPr="00796FCC" w14:paraId="735D6491" w14:textId="77777777" w:rsidTr="00336228">
        <w:trPr>
          <w:trHeight w:val="261"/>
        </w:trPr>
        <w:tc>
          <w:tcPr>
            <w:tcW w:w="2573" w:type="dxa"/>
            <w:shd w:val="clear" w:color="auto" w:fill="auto"/>
          </w:tcPr>
          <w:p w14:paraId="62669447" w14:textId="77777777" w:rsidR="00C15F46" w:rsidRPr="00960ABE" w:rsidRDefault="00C15F46" w:rsidP="00C71779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14:paraId="14535E1C" w14:textId="77777777" w:rsidR="00C15F46" w:rsidRPr="00960ABE" w:rsidRDefault="00C15F46" w:rsidP="00C71779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4" w:type="dxa"/>
            <w:shd w:val="clear" w:color="auto" w:fill="auto"/>
          </w:tcPr>
          <w:p w14:paraId="5D4E0461" w14:textId="44F7EBAD" w:rsidR="00C15F46" w:rsidRPr="00960ABE" w:rsidRDefault="00C15F46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04" w:type="dxa"/>
            <w:shd w:val="clear" w:color="auto" w:fill="auto"/>
          </w:tcPr>
          <w:p w14:paraId="150ADD86" w14:textId="6CFF2DA5" w:rsidR="00C15F46" w:rsidRPr="00960ABE" w:rsidRDefault="00C15F46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03" w:type="dxa"/>
            <w:shd w:val="clear" w:color="auto" w:fill="auto"/>
          </w:tcPr>
          <w:p w14:paraId="5CE120D0" w14:textId="3C446C43" w:rsidR="00C15F46" w:rsidRPr="00960ABE" w:rsidRDefault="00C15F46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04" w:type="dxa"/>
            <w:shd w:val="clear" w:color="auto" w:fill="auto"/>
          </w:tcPr>
          <w:p w14:paraId="43B4C22D" w14:textId="088EA797" w:rsidR="00C15F46" w:rsidRPr="00960ABE" w:rsidRDefault="00C15F46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04" w:type="dxa"/>
            <w:shd w:val="clear" w:color="auto" w:fill="auto"/>
          </w:tcPr>
          <w:p w14:paraId="088A006F" w14:textId="6F32439C" w:rsidR="00C15F46" w:rsidRPr="00960ABE" w:rsidRDefault="00C15F46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11" w:type="dxa"/>
            <w:shd w:val="clear" w:color="auto" w:fill="auto"/>
          </w:tcPr>
          <w:p w14:paraId="313F4BC3" w14:textId="77777777" w:rsidR="00C15F46" w:rsidRPr="00960ABE" w:rsidRDefault="00C15F46" w:rsidP="00C7177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644A3C79" w14:textId="716E6982" w:rsidR="00C15F46" w:rsidRPr="00960ABE" w:rsidRDefault="00C15F46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C15F46" w:rsidRPr="00796FCC" w14:paraId="18A823C9" w14:textId="77777777" w:rsidTr="00336228">
        <w:trPr>
          <w:trHeight w:val="261"/>
        </w:trPr>
        <w:tc>
          <w:tcPr>
            <w:tcW w:w="2573" w:type="dxa"/>
            <w:shd w:val="clear" w:color="auto" w:fill="auto"/>
          </w:tcPr>
          <w:p w14:paraId="1700288F" w14:textId="77777777" w:rsidR="00C15F46" w:rsidRPr="00960ABE" w:rsidRDefault="00C15F46" w:rsidP="00C71779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14:paraId="7C20BBB4" w14:textId="77777777" w:rsidR="00C15F46" w:rsidRPr="00960ABE" w:rsidRDefault="00C15F46" w:rsidP="00C71779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4" w:type="dxa"/>
            <w:shd w:val="clear" w:color="auto" w:fill="auto"/>
          </w:tcPr>
          <w:p w14:paraId="0ECDECB8" w14:textId="01113FAA" w:rsidR="00C15F46" w:rsidRPr="00960ABE" w:rsidRDefault="008F6C8B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804" w:type="dxa"/>
            <w:shd w:val="clear" w:color="auto" w:fill="auto"/>
          </w:tcPr>
          <w:p w14:paraId="0CFEF9EE" w14:textId="365EF795" w:rsidR="00C15F46" w:rsidRPr="00960ABE" w:rsidRDefault="008F6C8B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C15F46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703" w:type="dxa"/>
            <w:shd w:val="clear" w:color="auto" w:fill="auto"/>
          </w:tcPr>
          <w:p w14:paraId="2CC6E3F2" w14:textId="440CC540" w:rsidR="00C15F46" w:rsidRPr="00960ABE" w:rsidRDefault="008F6C8B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704" w:type="dxa"/>
            <w:shd w:val="clear" w:color="auto" w:fill="auto"/>
          </w:tcPr>
          <w:p w14:paraId="65239580" w14:textId="200FE007" w:rsidR="00C15F46" w:rsidRPr="00960ABE" w:rsidRDefault="008F6C8B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C15F46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804" w:type="dxa"/>
            <w:shd w:val="clear" w:color="auto" w:fill="auto"/>
          </w:tcPr>
          <w:p w14:paraId="212B407E" w14:textId="7EC4ED16" w:rsidR="00C15F46" w:rsidRPr="00960ABE" w:rsidRDefault="008F6C8B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111" w:type="dxa"/>
            <w:shd w:val="clear" w:color="auto" w:fill="auto"/>
          </w:tcPr>
          <w:p w14:paraId="1355F852" w14:textId="77777777" w:rsidR="00C15F46" w:rsidRPr="00960ABE" w:rsidRDefault="00C15F46" w:rsidP="00C7177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64240D65" w14:textId="1BCD6AAB" w:rsidR="00C15F46" w:rsidRPr="00960ABE" w:rsidRDefault="008F6C8B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C15F46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C15F46" w:rsidRPr="00796FCC" w14:paraId="099DC28F" w14:textId="36D24A90" w:rsidTr="00336228">
        <w:trPr>
          <w:trHeight w:val="261"/>
        </w:trPr>
        <w:tc>
          <w:tcPr>
            <w:tcW w:w="2573" w:type="dxa"/>
            <w:shd w:val="clear" w:color="auto" w:fill="auto"/>
          </w:tcPr>
          <w:p w14:paraId="4F2034AB" w14:textId="77777777" w:rsidR="00C15F46" w:rsidRPr="00960ABE" w:rsidRDefault="00C15F46" w:rsidP="00C71779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07" w:type="dxa"/>
            <w:shd w:val="clear" w:color="auto" w:fill="auto"/>
          </w:tcPr>
          <w:p w14:paraId="21915665" w14:textId="77777777" w:rsidR="00C15F46" w:rsidRPr="00960ABE" w:rsidRDefault="00C15F46" w:rsidP="00C71779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4" w:type="dxa"/>
            <w:shd w:val="clear" w:color="auto" w:fill="auto"/>
          </w:tcPr>
          <w:p w14:paraId="5FAC2519" w14:textId="7BA35F4A" w:rsidR="00C15F46" w:rsidRPr="00960ABE" w:rsidRDefault="008F6C8B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804" w:type="dxa"/>
            <w:shd w:val="clear" w:color="auto" w:fill="auto"/>
          </w:tcPr>
          <w:p w14:paraId="6A182A10" w14:textId="22313E31" w:rsidR="00C15F46" w:rsidRPr="00960ABE" w:rsidRDefault="008F6C8B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03" w:type="dxa"/>
            <w:shd w:val="clear" w:color="auto" w:fill="auto"/>
          </w:tcPr>
          <w:p w14:paraId="3C129CED" w14:textId="15E863A8" w:rsidR="00C15F46" w:rsidRPr="00960ABE" w:rsidRDefault="008F6C8B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704" w:type="dxa"/>
            <w:shd w:val="clear" w:color="auto" w:fill="auto"/>
          </w:tcPr>
          <w:p w14:paraId="311B0644" w14:textId="60FE07A1" w:rsidR="00C15F46" w:rsidRPr="00960ABE" w:rsidRDefault="008F6C8B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804" w:type="dxa"/>
            <w:shd w:val="clear" w:color="auto" w:fill="auto"/>
          </w:tcPr>
          <w:p w14:paraId="74CC3432" w14:textId="3CC898B2" w:rsidR="00C15F46" w:rsidRPr="00960ABE" w:rsidRDefault="008F6C8B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11" w:type="dxa"/>
            <w:shd w:val="clear" w:color="auto" w:fill="auto"/>
          </w:tcPr>
          <w:p w14:paraId="58FB45AB" w14:textId="77777777" w:rsidR="00C15F46" w:rsidRPr="00960ABE" w:rsidRDefault="00C15F46" w:rsidP="00C71779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3AAC935A" w14:textId="60E0D213" w:rsidR="00C15F46" w:rsidRPr="00960ABE" w:rsidRDefault="008F6C8B" w:rsidP="00C71779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C15F46" w:rsidRPr="00796FCC" w14:paraId="4AA835CF" w14:textId="11A73C5F" w:rsidTr="00336228">
        <w:trPr>
          <w:trHeight w:val="261"/>
        </w:trPr>
        <w:tc>
          <w:tcPr>
            <w:tcW w:w="2573" w:type="dxa"/>
            <w:shd w:val="clear" w:color="auto" w:fill="auto"/>
          </w:tcPr>
          <w:p w14:paraId="043D99C8" w14:textId="77777777" w:rsidR="00C15F46" w:rsidRPr="00960ABE" w:rsidRDefault="00C15F46" w:rsidP="00C71779">
            <w:pPr>
              <w:ind w:left="360" w:right="90" w:hanging="288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407" w:type="dxa"/>
            <w:shd w:val="clear" w:color="auto" w:fill="auto"/>
          </w:tcPr>
          <w:p w14:paraId="4A41391D" w14:textId="77777777" w:rsidR="00C15F46" w:rsidRPr="00960ABE" w:rsidRDefault="00C15F46" w:rsidP="00C71779">
            <w:pPr>
              <w:snapToGrid w:val="0"/>
              <w:ind w:left="18" w:right="-1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4" w:type="dxa"/>
            <w:shd w:val="clear" w:color="auto" w:fill="auto"/>
          </w:tcPr>
          <w:p w14:paraId="4338F4DD" w14:textId="77777777" w:rsidR="00C15F46" w:rsidRPr="00960ABE" w:rsidRDefault="00C15F46" w:rsidP="00C71779">
            <w:pPr>
              <w:snapToGrid w:val="0"/>
              <w:ind w:right="54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4" w:type="dxa"/>
            <w:shd w:val="clear" w:color="auto" w:fill="auto"/>
          </w:tcPr>
          <w:p w14:paraId="7B168844" w14:textId="77777777" w:rsidR="00C15F46" w:rsidRPr="00960ABE" w:rsidRDefault="00C15F46" w:rsidP="00C71779">
            <w:pPr>
              <w:snapToGrid w:val="0"/>
              <w:ind w:right="54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03" w:type="dxa"/>
            <w:shd w:val="clear" w:color="auto" w:fill="auto"/>
          </w:tcPr>
          <w:p w14:paraId="2A768B92" w14:textId="77777777" w:rsidR="00C15F46" w:rsidRPr="00960ABE" w:rsidRDefault="00C15F46" w:rsidP="00C71779">
            <w:pPr>
              <w:snapToGrid w:val="0"/>
              <w:ind w:right="5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20D5250D" w14:textId="77777777" w:rsidR="00C15F46" w:rsidRPr="00960ABE" w:rsidRDefault="00C15F46" w:rsidP="00C71779">
            <w:pPr>
              <w:snapToGrid w:val="0"/>
              <w:ind w:right="5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4" w:type="dxa"/>
            <w:shd w:val="clear" w:color="auto" w:fill="auto"/>
          </w:tcPr>
          <w:p w14:paraId="2BFB225D" w14:textId="77777777" w:rsidR="00C15F46" w:rsidRPr="00960ABE" w:rsidRDefault="00C15F46" w:rsidP="00C71779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1" w:type="dxa"/>
            <w:shd w:val="clear" w:color="auto" w:fill="auto"/>
          </w:tcPr>
          <w:p w14:paraId="5C621DEE" w14:textId="77777777" w:rsidR="00C15F46" w:rsidRPr="00960ABE" w:rsidRDefault="00C15F46" w:rsidP="00C71779">
            <w:pPr>
              <w:snapToGrid w:val="0"/>
              <w:ind w:left="-54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3B230CA0" w14:textId="77777777" w:rsidR="00C15F46" w:rsidRPr="00960ABE" w:rsidRDefault="00C15F46" w:rsidP="00C71779">
            <w:pPr>
              <w:tabs>
                <w:tab w:val="decimal" w:pos="687"/>
              </w:tabs>
              <w:snapToGrid w:val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931248" w:rsidRPr="00796FCC" w14:paraId="1E738AA0" w14:textId="0EE99E3A" w:rsidTr="00336228">
        <w:trPr>
          <w:trHeight w:val="251"/>
        </w:trPr>
        <w:tc>
          <w:tcPr>
            <w:tcW w:w="2573" w:type="dxa"/>
            <w:shd w:val="clear" w:color="auto" w:fill="auto"/>
          </w:tcPr>
          <w:p w14:paraId="32251E51" w14:textId="77777777" w:rsidR="00931248" w:rsidRPr="00960ABE" w:rsidRDefault="00931248" w:rsidP="00931248">
            <w:pPr>
              <w:ind w:left="540" w:right="-180" w:hanging="32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407" w:type="dxa"/>
            <w:shd w:val="clear" w:color="auto" w:fill="auto"/>
          </w:tcPr>
          <w:p w14:paraId="5508D447" w14:textId="77777777" w:rsidR="00931248" w:rsidRPr="00960ABE" w:rsidRDefault="00931248" w:rsidP="00931248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904" w:type="dxa"/>
            <w:shd w:val="clear" w:color="auto" w:fill="auto"/>
          </w:tcPr>
          <w:p w14:paraId="4EC4933D" w14:textId="4A5D4C06" w:rsidR="00931248" w:rsidRPr="00960ABE" w:rsidRDefault="008F6C8B" w:rsidP="0093124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93124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  <w:shd w:val="clear" w:color="auto" w:fill="auto"/>
          </w:tcPr>
          <w:p w14:paraId="66517721" w14:textId="728CD61D" w:rsidR="00931248" w:rsidRPr="00960ABE" w:rsidRDefault="008F6C8B" w:rsidP="0093124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93124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  <w:shd w:val="clear" w:color="auto" w:fill="auto"/>
          </w:tcPr>
          <w:p w14:paraId="5E542360" w14:textId="4D95D713" w:rsidR="00931248" w:rsidRPr="00960ABE" w:rsidRDefault="008F6C8B" w:rsidP="0093124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93124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96</w:t>
            </w:r>
          </w:p>
        </w:tc>
        <w:tc>
          <w:tcPr>
            <w:tcW w:w="704" w:type="dxa"/>
            <w:shd w:val="clear" w:color="auto" w:fill="auto"/>
          </w:tcPr>
          <w:p w14:paraId="5CDDF36A" w14:textId="190D3BE5" w:rsidR="00931248" w:rsidRPr="00960ABE" w:rsidRDefault="008F6C8B" w:rsidP="0093124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93124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96</w:t>
            </w:r>
          </w:p>
        </w:tc>
        <w:tc>
          <w:tcPr>
            <w:tcW w:w="804" w:type="dxa"/>
            <w:shd w:val="clear" w:color="auto" w:fill="auto"/>
          </w:tcPr>
          <w:p w14:paraId="49D005AB" w14:textId="244E3D86" w:rsidR="00F04216" w:rsidRPr="00960ABE" w:rsidRDefault="008F6C8B" w:rsidP="00AC643F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  <w:r w:rsidR="0093124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052</w:t>
            </w:r>
          </w:p>
        </w:tc>
        <w:tc>
          <w:tcPr>
            <w:tcW w:w="111" w:type="dxa"/>
            <w:shd w:val="clear" w:color="auto" w:fill="auto"/>
          </w:tcPr>
          <w:p w14:paraId="4C765AFF" w14:textId="77777777" w:rsidR="00931248" w:rsidRPr="00960ABE" w:rsidRDefault="00931248" w:rsidP="00931248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738DB55C" w14:textId="1F1ECF4B" w:rsidR="00931248" w:rsidRPr="00960ABE" w:rsidRDefault="008F6C8B" w:rsidP="0093124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  <w:r w:rsidR="0093124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052</w:t>
            </w:r>
          </w:p>
        </w:tc>
      </w:tr>
      <w:tr w:rsidR="00931248" w:rsidRPr="00796FCC" w14:paraId="5978D303" w14:textId="30A40517" w:rsidTr="00336228">
        <w:trPr>
          <w:trHeight w:val="251"/>
        </w:trPr>
        <w:tc>
          <w:tcPr>
            <w:tcW w:w="2573" w:type="dxa"/>
            <w:shd w:val="clear" w:color="auto" w:fill="auto"/>
          </w:tcPr>
          <w:p w14:paraId="5199EDDF" w14:textId="77777777" w:rsidR="00931248" w:rsidRPr="00960ABE" w:rsidRDefault="00931248" w:rsidP="00931248">
            <w:pPr>
              <w:ind w:left="540" w:right="90" w:hanging="32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407" w:type="dxa"/>
            <w:shd w:val="clear" w:color="auto" w:fill="auto"/>
          </w:tcPr>
          <w:p w14:paraId="1947645F" w14:textId="77777777" w:rsidR="00931248" w:rsidRPr="00960ABE" w:rsidRDefault="00931248" w:rsidP="00931248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904" w:type="dxa"/>
            <w:shd w:val="clear" w:color="auto" w:fill="auto"/>
          </w:tcPr>
          <w:p w14:paraId="62E25A9D" w14:textId="2466695E" w:rsidR="00931248" w:rsidRPr="00960ABE" w:rsidRDefault="008F6C8B" w:rsidP="0093124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  <w:r w:rsidR="0093124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  <w:shd w:val="clear" w:color="auto" w:fill="auto"/>
          </w:tcPr>
          <w:p w14:paraId="20BB2B87" w14:textId="74E83EB1" w:rsidR="00931248" w:rsidRPr="00960ABE" w:rsidRDefault="008F6C8B" w:rsidP="0093124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  <w:r w:rsidR="0093124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  <w:shd w:val="clear" w:color="auto" w:fill="auto"/>
          </w:tcPr>
          <w:p w14:paraId="4781A280" w14:textId="1278518A" w:rsidR="00931248" w:rsidRPr="00960ABE" w:rsidRDefault="008F6C8B" w:rsidP="0093124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93124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704" w:type="dxa"/>
            <w:shd w:val="clear" w:color="auto" w:fill="auto"/>
          </w:tcPr>
          <w:p w14:paraId="5343D4C7" w14:textId="2B862E0E" w:rsidR="00931248" w:rsidRPr="00960ABE" w:rsidRDefault="008F6C8B" w:rsidP="0093124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93124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804" w:type="dxa"/>
            <w:shd w:val="clear" w:color="auto" w:fill="auto"/>
          </w:tcPr>
          <w:p w14:paraId="6C46ACAF" w14:textId="32462664" w:rsidR="00931248" w:rsidRPr="00960ABE" w:rsidRDefault="008F6C8B" w:rsidP="0093124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  <w:r w:rsidR="0093124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  <w:tc>
          <w:tcPr>
            <w:tcW w:w="111" w:type="dxa"/>
            <w:shd w:val="clear" w:color="auto" w:fill="auto"/>
          </w:tcPr>
          <w:p w14:paraId="6E5B9FF8" w14:textId="77777777" w:rsidR="00931248" w:rsidRPr="00960ABE" w:rsidRDefault="00931248" w:rsidP="00931248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4C14EA99" w14:textId="420283C5" w:rsidR="00931248" w:rsidRPr="00960ABE" w:rsidRDefault="008F6C8B" w:rsidP="0093124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  <w:r w:rsidR="0093124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</w:tr>
      <w:tr w:rsidR="00931248" w:rsidRPr="00796FCC" w14:paraId="1F784897" w14:textId="5F986F23" w:rsidTr="00336228">
        <w:trPr>
          <w:trHeight w:val="261"/>
        </w:trPr>
        <w:tc>
          <w:tcPr>
            <w:tcW w:w="2573" w:type="dxa"/>
            <w:shd w:val="clear" w:color="auto" w:fill="auto"/>
          </w:tcPr>
          <w:p w14:paraId="0B43F55B" w14:textId="77777777" w:rsidR="00931248" w:rsidRPr="00960ABE" w:rsidRDefault="00931248" w:rsidP="00931248">
            <w:pPr>
              <w:ind w:left="540" w:right="90" w:hanging="32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วาโก้ลำพูน  จำกัด</w:t>
            </w:r>
          </w:p>
        </w:tc>
        <w:tc>
          <w:tcPr>
            <w:tcW w:w="1407" w:type="dxa"/>
            <w:shd w:val="clear" w:color="auto" w:fill="auto"/>
          </w:tcPr>
          <w:p w14:paraId="492860AD" w14:textId="77777777" w:rsidR="00931248" w:rsidRPr="00960ABE" w:rsidRDefault="00931248" w:rsidP="00931248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904" w:type="dxa"/>
            <w:shd w:val="clear" w:color="auto" w:fill="auto"/>
          </w:tcPr>
          <w:p w14:paraId="2D11A4AA" w14:textId="551A69AA" w:rsidR="00931248" w:rsidRPr="00960ABE" w:rsidRDefault="008F6C8B" w:rsidP="0093124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  <w:r w:rsidR="0093124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  <w:shd w:val="clear" w:color="auto" w:fill="auto"/>
          </w:tcPr>
          <w:p w14:paraId="18E6E31B" w14:textId="54270EC6" w:rsidR="00931248" w:rsidRPr="00960ABE" w:rsidRDefault="008F6C8B" w:rsidP="0093124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  <w:r w:rsidR="0093124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  <w:shd w:val="clear" w:color="auto" w:fill="auto"/>
          </w:tcPr>
          <w:p w14:paraId="6CA33203" w14:textId="3219BFAE" w:rsidR="00931248" w:rsidRPr="00960ABE" w:rsidRDefault="008F6C8B" w:rsidP="0093124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93124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704" w:type="dxa"/>
            <w:shd w:val="clear" w:color="auto" w:fill="auto"/>
          </w:tcPr>
          <w:p w14:paraId="4BC28790" w14:textId="04A94ACC" w:rsidR="00931248" w:rsidRPr="00960ABE" w:rsidRDefault="008F6C8B" w:rsidP="0093124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93124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804" w:type="dxa"/>
            <w:shd w:val="clear" w:color="auto" w:fill="auto"/>
          </w:tcPr>
          <w:p w14:paraId="00D77D80" w14:textId="73A188FE" w:rsidR="00931248" w:rsidRPr="00960ABE" w:rsidRDefault="008F6C8B" w:rsidP="0093124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  <w:r w:rsidR="0093124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  <w:tc>
          <w:tcPr>
            <w:tcW w:w="111" w:type="dxa"/>
            <w:shd w:val="clear" w:color="auto" w:fill="auto"/>
          </w:tcPr>
          <w:p w14:paraId="65F65756" w14:textId="77777777" w:rsidR="00931248" w:rsidRPr="00960ABE" w:rsidRDefault="00931248" w:rsidP="00931248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36817528" w14:textId="0071FBD0" w:rsidR="00931248" w:rsidRPr="00960ABE" w:rsidRDefault="008F6C8B" w:rsidP="0093124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  <w:r w:rsidR="0093124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</w:tr>
      <w:tr w:rsidR="00931248" w:rsidRPr="00796FCC" w14:paraId="2E4F3E6D" w14:textId="09825CCA" w:rsidTr="00336228">
        <w:trPr>
          <w:trHeight w:val="251"/>
        </w:trPr>
        <w:tc>
          <w:tcPr>
            <w:tcW w:w="2573" w:type="dxa"/>
            <w:shd w:val="clear" w:color="auto" w:fill="auto"/>
          </w:tcPr>
          <w:p w14:paraId="64858027" w14:textId="6BE14D4C" w:rsidR="00931248" w:rsidRPr="00960ABE" w:rsidRDefault="00931248" w:rsidP="00931248">
            <w:pPr>
              <w:ind w:left="540" w:right="90" w:hanging="32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โทรา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1010</w:t>
            </w: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407" w:type="dxa"/>
            <w:shd w:val="clear" w:color="auto" w:fill="auto"/>
          </w:tcPr>
          <w:p w14:paraId="709233F4" w14:textId="77777777" w:rsidR="00931248" w:rsidRPr="00960ABE" w:rsidRDefault="00931248" w:rsidP="00931248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จำหน่ายเสื้อผ้าสำเร็จรูป</w:t>
            </w:r>
          </w:p>
        </w:tc>
        <w:tc>
          <w:tcPr>
            <w:tcW w:w="904" w:type="dxa"/>
            <w:shd w:val="clear" w:color="auto" w:fill="auto"/>
          </w:tcPr>
          <w:p w14:paraId="33E00509" w14:textId="25770DED" w:rsidR="00931248" w:rsidRPr="00960ABE" w:rsidRDefault="008F6C8B" w:rsidP="0093124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  <w:r w:rsidR="0093124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  <w:shd w:val="clear" w:color="auto" w:fill="auto"/>
          </w:tcPr>
          <w:p w14:paraId="342E0B9A" w14:textId="2A77D450" w:rsidR="00931248" w:rsidRPr="00960ABE" w:rsidRDefault="008F6C8B" w:rsidP="0093124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  <w:r w:rsidR="0093124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  <w:shd w:val="clear" w:color="auto" w:fill="auto"/>
          </w:tcPr>
          <w:p w14:paraId="657FEAE9" w14:textId="46ED2393" w:rsidR="00931248" w:rsidRPr="00960ABE" w:rsidRDefault="008F6C8B" w:rsidP="0093124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93124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704" w:type="dxa"/>
            <w:shd w:val="clear" w:color="auto" w:fill="auto"/>
          </w:tcPr>
          <w:p w14:paraId="7763CFEC" w14:textId="1C0ADC96" w:rsidR="00931248" w:rsidRPr="00960ABE" w:rsidRDefault="008F6C8B" w:rsidP="0093124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93124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804" w:type="dxa"/>
            <w:shd w:val="clear" w:color="auto" w:fill="auto"/>
          </w:tcPr>
          <w:p w14:paraId="4B2C846C" w14:textId="6EBD2471" w:rsidR="00931248" w:rsidRPr="00960ABE" w:rsidRDefault="008F6C8B" w:rsidP="0093124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  <w:r w:rsidR="0093124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  <w:tc>
          <w:tcPr>
            <w:tcW w:w="111" w:type="dxa"/>
            <w:shd w:val="clear" w:color="auto" w:fill="auto"/>
          </w:tcPr>
          <w:p w14:paraId="05E10E76" w14:textId="77777777" w:rsidR="00931248" w:rsidRPr="00960ABE" w:rsidRDefault="00931248" w:rsidP="00931248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25F47593" w14:textId="091CDD34" w:rsidR="00931248" w:rsidRPr="00960ABE" w:rsidRDefault="008F6C8B" w:rsidP="0093124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49</w:t>
            </w:r>
            <w:r w:rsidR="0093124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</w:tr>
      <w:tr w:rsidR="00931248" w:rsidRPr="00796FCC" w14:paraId="54916319" w14:textId="77777777" w:rsidTr="00336228">
        <w:trPr>
          <w:trHeight w:val="251"/>
        </w:trPr>
        <w:tc>
          <w:tcPr>
            <w:tcW w:w="2573" w:type="dxa"/>
            <w:shd w:val="clear" w:color="auto" w:fill="auto"/>
          </w:tcPr>
          <w:p w14:paraId="72EB9E5B" w14:textId="413CAA47" w:rsidR="00931248" w:rsidRPr="00960ABE" w:rsidRDefault="00931248" w:rsidP="00931248">
            <w:pPr>
              <w:ind w:left="540" w:right="90" w:hanging="32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วาโก้แม่สอด จำกัด</w:t>
            </w:r>
          </w:p>
        </w:tc>
        <w:tc>
          <w:tcPr>
            <w:tcW w:w="1407" w:type="dxa"/>
            <w:shd w:val="clear" w:color="auto" w:fill="auto"/>
          </w:tcPr>
          <w:p w14:paraId="54270F41" w14:textId="44C6F966" w:rsidR="00931248" w:rsidRPr="00960ABE" w:rsidRDefault="00931248" w:rsidP="00931248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904" w:type="dxa"/>
            <w:shd w:val="clear" w:color="auto" w:fill="auto"/>
          </w:tcPr>
          <w:p w14:paraId="798116BD" w14:textId="11BE4FB0" w:rsidR="00931248" w:rsidRPr="00960ABE" w:rsidRDefault="008F6C8B" w:rsidP="0093124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931248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  <w:shd w:val="clear" w:color="auto" w:fill="auto"/>
          </w:tcPr>
          <w:p w14:paraId="6852409A" w14:textId="26B14D3B" w:rsidR="00931248" w:rsidRPr="00960ABE" w:rsidRDefault="008F6C8B" w:rsidP="0093124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931248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  <w:shd w:val="clear" w:color="auto" w:fill="auto"/>
          </w:tcPr>
          <w:p w14:paraId="36853C2C" w14:textId="7B2A26E7" w:rsidR="00931248" w:rsidRPr="00960ABE" w:rsidRDefault="008F6C8B" w:rsidP="0093124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93124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704" w:type="dxa"/>
            <w:shd w:val="clear" w:color="auto" w:fill="auto"/>
          </w:tcPr>
          <w:p w14:paraId="306230DD" w14:textId="13A06E56" w:rsidR="00931248" w:rsidRPr="00960ABE" w:rsidRDefault="008F6C8B" w:rsidP="0093124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93124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804" w:type="dxa"/>
            <w:shd w:val="clear" w:color="auto" w:fill="auto"/>
          </w:tcPr>
          <w:p w14:paraId="41F94FB3" w14:textId="13C96395" w:rsidR="00931248" w:rsidRPr="00960ABE" w:rsidRDefault="008F6C8B" w:rsidP="0093124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  <w:r w:rsidR="00931248" w:rsidRPr="00960ABE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  <w:tc>
          <w:tcPr>
            <w:tcW w:w="111" w:type="dxa"/>
            <w:shd w:val="clear" w:color="auto" w:fill="auto"/>
          </w:tcPr>
          <w:p w14:paraId="14734F76" w14:textId="77777777" w:rsidR="00931248" w:rsidRPr="00960ABE" w:rsidRDefault="00931248" w:rsidP="00931248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26BC15A5" w14:textId="0F111BE4" w:rsidR="00931248" w:rsidRPr="00960ABE" w:rsidRDefault="008F6C8B" w:rsidP="0093124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  <w:r w:rsidR="00931248" w:rsidRPr="00960ABE">
              <w:rPr>
                <w:rFonts w:ascii="Angsana New" w:hAnsi="Angsana New" w:cs="Angsana New" w:hint="cs"/>
                <w:sz w:val="20"/>
                <w:szCs w:val="20"/>
                <w:cs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999</w:t>
            </w:r>
          </w:p>
        </w:tc>
      </w:tr>
      <w:tr w:rsidR="00931248" w:rsidRPr="00796FCC" w14:paraId="7892AEED" w14:textId="77777777" w:rsidTr="00336228">
        <w:trPr>
          <w:trHeight w:val="251"/>
        </w:trPr>
        <w:tc>
          <w:tcPr>
            <w:tcW w:w="2573" w:type="dxa"/>
            <w:shd w:val="clear" w:color="auto" w:fill="auto"/>
          </w:tcPr>
          <w:p w14:paraId="4F587493" w14:textId="2665F34F" w:rsidR="00931248" w:rsidRPr="00960ABE" w:rsidRDefault="00931248" w:rsidP="00931248">
            <w:pPr>
              <w:ind w:left="540" w:right="90" w:hanging="32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407" w:type="dxa"/>
            <w:shd w:val="clear" w:color="auto" w:fill="auto"/>
          </w:tcPr>
          <w:p w14:paraId="0F7D0DA3" w14:textId="17BEDCDA" w:rsidR="00931248" w:rsidRPr="00960ABE" w:rsidRDefault="00931248" w:rsidP="00931248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904" w:type="dxa"/>
            <w:shd w:val="clear" w:color="auto" w:fill="auto"/>
          </w:tcPr>
          <w:p w14:paraId="4B80DEB6" w14:textId="61EBAC84" w:rsidR="00931248" w:rsidRPr="00960ABE" w:rsidRDefault="008F6C8B" w:rsidP="0093124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931248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804" w:type="dxa"/>
            <w:shd w:val="clear" w:color="auto" w:fill="auto"/>
          </w:tcPr>
          <w:p w14:paraId="29ECC44F" w14:textId="065893BA" w:rsidR="00931248" w:rsidRPr="00960ABE" w:rsidRDefault="008F6C8B" w:rsidP="00931248">
            <w:pPr>
              <w:ind w:right="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931248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03" w:type="dxa"/>
            <w:shd w:val="clear" w:color="auto" w:fill="auto"/>
          </w:tcPr>
          <w:p w14:paraId="7B33DC85" w14:textId="08939A80" w:rsidR="00931248" w:rsidRPr="00960ABE" w:rsidRDefault="008F6C8B" w:rsidP="0093124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93124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704" w:type="dxa"/>
            <w:shd w:val="clear" w:color="auto" w:fill="auto"/>
          </w:tcPr>
          <w:p w14:paraId="0F9FC1A5" w14:textId="65575B93" w:rsidR="00931248" w:rsidRPr="00960ABE" w:rsidRDefault="008F6C8B" w:rsidP="00931248">
            <w:pPr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  <w:r w:rsidR="00931248"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804" w:type="dxa"/>
            <w:shd w:val="clear" w:color="auto" w:fill="auto"/>
          </w:tcPr>
          <w:p w14:paraId="7ED49CFF" w14:textId="1E1D5073" w:rsidR="00931248" w:rsidRPr="00960ABE" w:rsidRDefault="008F6C8B" w:rsidP="0093124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82</w:t>
            </w:r>
            <w:r w:rsidR="0093124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111" w:type="dxa"/>
            <w:shd w:val="clear" w:color="auto" w:fill="auto"/>
          </w:tcPr>
          <w:p w14:paraId="3D97DC78" w14:textId="77777777" w:rsidR="00931248" w:rsidRPr="00960ABE" w:rsidRDefault="00931248" w:rsidP="00931248">
            <w:pPr>
              <w:snapToGrid w:val="0"/>
              <w:ind w:left="-54" w:right="15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05F1CEEC" w14:textId="61951A7D" w:rsidR="00931248" w:rsidRPr="00960ABE" w:rsidRDefault="008F6C8B" w:rsidP="0093124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82</w:t>
            </w:r>
            <w:r w:rsidR="0093124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</w:p>
        </w:tc>
      </w:tr>
      <w:tr w:rsidR="00931248" w:rsidRPr="00796FCC" w14:paraId="72CF41FA" w14:textId="32702E26" w:rsidTr="00336228">
        <w:trPr>
          <w:trHeight w:val="261"/>
        </w:trPr>
        <w:tc>
          <w:tcPr>
            <w:tcW w:w="2573" w:type="dxa"/>
            <w:shd w:val="clear" w:color="auto" w:fill="auto"/>
          </w:tcPr>
          <w:p w14:paraId="311AB404" w14:textId="77777777" w:rsidR="00931248" w:rsidRPr="00960ABE" w:rsidRDefault="00931248" w:rsidP="00931248">
            <w:pPr>
              <w:ind w:left="720" w:right="90" w:hanging="369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407" w:type="dxa"/>
            <w:shd w:val="clear" w:color="auto" w:fill="auto"/>
          </w:tcPr>
          <w:p w14:paraId="6878BDD0" w14:textId="77777777" w:rsidR="00931248" w:rsidRPr="00960ABE" w:rsidRDefault="00931248" w:rsidP="00931248">
            <w:pPr>
              <w:snapToGrid w:val="0"/>
              <w:ind w:left="90"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4" w:type="dxa"/>
            <w:shd w:val="clear" w:color="auto" w:fill="auto"/>
          </w:tcPr>
          <w:p w14:paraId="7B16D5E3" w14:textId="77777777" w:rsidR="00931248" w:rsidRPr="00960ABE" w:rsidRDefault="00931248" w:rsidP="00931248">
            <w:pPr>
              <w:snapToGrid w:val="0"/>
              <w:ind w:right="162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4" w:type="dxa"/>
            <w:shd w:val="clear" w:color="auto" w:fill="auto"/>
          </w:tcPr>
          <w:p w14:paraId="361852F0" w14:textId="77777777" w:rsidR="00931248" w:rsidRPr="00960ABE" w:rsidRDefault="00931248" w:rsidP="00931248">
            <w:pPr>
              <w:snapToGrid w:val="0"/>
              <w:ind w:right="162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3" w:type="dxa"/>
            <w:shd w:val="clear" w:color="auto" w:fill="auto"/>
          </w:tcPr>
          <w:p w14:paraId="5E328333" w14:textId="77777777" w:rsidR="00931248" w:rsidRPr="00960ABE" w:rsidRDefault="00931248" w:rsidP="00931248">
            <w:pPr>
              <w:snapToGrid w:val="0"/>
              <w:ind w:right="5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52E01657" w14:textId="77777777" w:rsidR="00931248" w:rsidRPr="00960ABE" w:rsidRDefault="00931248" w:rsidP="00931248">
            <w:pPr>
              <w:snapToGrid w:val="0"/>
              <w:ind w:right="54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C5E723" w14:textId="5CCE03D9" w:rsidR="00931248" w:rsidRPr="00960ABE" w:rsidRDefault="008F6C8B" w:rsidP="0093124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274</w:t>
            </w:r>
            <w:r w:rsidR="0093124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345</w:t>
            </w:r>
          </w:p>
        </w:tc>
        <w:tc>
          <w:tcPr>
            <w:tcW w:w="111" w:type="dxa"/>
            <w:shd w:val="clear" w:color="auto" w:fill="auto"/>
          </w:tcPr>
          <w:p w14:paraId="38411A42" w14:textId="77777777" w:rsidR="00931248" w:rsidRPr="00960ABE" w:rsidRDefault="00931248" w:rsidP="00931248">
            <w:pPr>
              <w:snapToGrid w:val="0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992939" w14:textId="6ABAEB93" w:rsidR="00931248" w:rsidRPr="00960ABE" w:rsidRDefault="008F6C8B" w:rsidP="00931248">
            <w:pPr>
              <w:ind w:right="4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274</w:t>
            </w:r>
            <w:r w:rsidR="00931248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345</w:t>
            </w:r>
          </w:p>
        </w:tc>
      </w:tr>
    </w:tbl>
    <w:p w14:paraId="2E50A785" w14:textId="4B25912F" w:rsidR="0090294D" w:rsidRPr="00AC643F" w:rsidRDefault="001E13DA" w:rsidP="00AC643F">
      <w:pPr>
        <w:pStyle w:val="a0"/>
        <w:tabs>
          <w:tab w:val="clear" w:pos="1080"/>
        </w:tabs>
        <w:spacing w:before="240" w:after="240"/>
        <w:ind w:left="547" w:right="-43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AC643F">
        <w:rPr>
          <w:rFonts w:ascii="Angsana New" w:hAnsi="Angsana New" w:cs="Angsana New"/>
          <w:sz w:val="32"/>
          <w:szCs w:val="32"/>
          <w:cs/>
          <w:lang w:val="en-US"/>
        </w:rPr>
        <w:t>ในเดือน</w:t>
      </w:r>
      <w:r w:rsidR="006D4F19" w:rsidRPr="00AC643F">
        <w:rPr>
          <w:rFonts w:ascii="Angsana New" w:hAnsi="Angsana New" w:cs="Angsana New" w:hint="cs"/>
          <w:sz w:val="32"/>
          <w:szCs w:val="32"/>
          <w:cs/>
          <w:lang w:val="en-US"/>
        </w:rPr>
        <w:t>ธันวาคม</w:t>
      </w:r>
      <w:r w:rsidRPr="00AC643F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2567</w:t>
      </w:r>
      <w:r w:rsidRPr="00AC643F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บริษัทได้ชำระค่าหุ้นของบริษัท </w:t>
      </w:r>
      <w:r w:rsidR="009C26B8" w:rsidRPr="00AC643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โทรา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1010</w:t>
      </w:r>
      <w:r w:rsidRPr="00AC643F">
        <w:rPr>
          <w:rFonts w:ascii="Angsana New" w:hAnsi="Angsana New" w:cs="Angsana New"/>
          <w:sz w:val="32"/>
          <w:szCs w:val="32"/>
          <w:cs/>
          <w:lang w:val="en-US"/>
        </w:rPr>
        <w:t xml:space="preserve"> จำกัด ที่คงเหลือในสัดส่วนร้อยละ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50</w:t>
      </w:r>
      <w:r w:rsidRPr="00AC643F">
        <w:rPr>
          <w:rFonts w:ascii="Angsana New" w:hAnsi="Angsana New" w:cs="Angsana New"/>
          <w:sz w:val="32"/>
          <w:szCs w:val="32"/>
          <w:cs/>
          <w:lang w:val="en-US"/>
        </w:rPr>
        <w:t xml:space="preserve"> ของทุนจดทะเบียน เป็นจำนวนเงิน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20</w:t>
      </w:r>
      <w:r w:rsidRPr="00AC643F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 ทั้งนี้บริษัทได้ถือหุ้นของบริษัท </w:t>
      </w:r>
      <w:r w:rsidR="009C26B8" w:rsidRPr="00AC643F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โทรา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1010</w:t>
      </w:r>
      <w:r w:rsidR="009C26B8" w:rsidRPr="00AC643F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AC643F">
        <w:rPr>
          <w:rFonts w:ascii="Angsana New" w:hAnsi="Angsana New" w:cs="Angsana New"/>
          <w:sz w:val="32"/>
          <w:szCs w:val="32"/>
          <w:cs/>
          <w:lang w:val="en-US"/>
        </w:rPr>
        <w:t xml:space="preserve">จำกัด </w:t>
      </w:r>
      <w:r w:rsidR="00A13EE9">
        <w:rPr>
          <w:rFonts w:ascii="Angsana New" w:hAnsi="Angsana New" w:cs="Angsana New"/>
          <w:sz w:val="32"/>
          <w:szCs w:val="32"/>
          <w:lang w:val="en-US"/>
        </w:rPr>
        <w:br/>
      </w:r>
      <w:r w:rsidRPr="00AC643F">
        <w:rPr>
          <w:rFonts w:ascii="Angsana New" w:hAnsi="Angsana New" w:cs="Angsana New"/>
          <w:sz w:val="32"/>
          <w:szCs w:val="32"/>
          <w:cs/>
          <w:lang w:val="en-US"/>
        </w:rPr>
        <w:t xml:space="preserve">ในสัดส่วนร้อยละ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99</w:t>
      </w:r>
      <w:r w:rsidRPr="00AC643F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99</w:t>
      </w:r>
      <w:r w:rsidRPr="00AC643F">
        <w:rPr>
          <w:rFonts w:ascii="Angsana New" w:hAnsi="Angsana New" w:cs="Angsana New"/>
          <w:sz w:val="32"/>
          <w:szCs w:val="32"/>
          <w:cs/>
          <w:lang w:val="en-US"/>
        </w:rPr>
        <w:t xml:space="preserve"> ของทุนที่ชำระแล้ว รวมเป็นจำนวนเงินทั้งสิ้น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50</w:t>
      </w:r>
      <w:r w:rsidRPr="00AC643F">
        <w:rPr>
          <w:rFonts w:ascii="Angsana New" w:hAnsi="Angsana New" w:cs="Angsana New"/>
          <w:sz w:val="32"/>
          <w:szCs w:val="32"/>
          <w:cs/>
          <w:lang w:val="en-US"/>
        </w:rPr>
        <w:t xml:space="preserve"> ล้านบาท</w:t>
      </w:r>
    </w:p>
    <w:p w14:paraId="1422FE99" w14:textId="0F3A7619" w:rsidR="001D58EB" w:rsidRPr="00796FCC" w:rsidRDefault="008F6C8B" w:rsidP="001D58EB">
      <w:pPr>
        <w:pStyle w:val="BodyText3"/>
        <w:spacing w:before="360"/>
        <w:ind w:left="547" w:hanging="547"/>
        <w:rPr>
          <w:rFonts w:ascii="Angsana New" w:hAnsi="Angsana New" w:cs="Angsana New"/>
          <w:b/>
          <w:bCs/>
          <w:cs/>
        </w:rPr>
      </w:pPr>
      <w:r w:rsidRPr="008F6C8B">
        <w:rPr>
          <w:rFonts w:ascii="Angsana New" w:hAnsi="Angsana New" w:cs="Angsana New"/>
          <w:b/>
          <w:bCs/>
          <w:lang w:val="en-US"/>
        </w:rPr>
        <w:t>12</w:t>
      </w:r>
      <w:r w:rsidR="001D58EB" w:rsidRPr="00796FCC">
        <w:rPr>
          <w:rFonts w:ascii="Angsana New" w:hAnsi="Angsana New" w:cs="Angsana New"/>
          <w:b/>
          <w:bCs/>
          <w:cs/>
        </w:rPr>
        <w:t>.</w:t>
      </w:r>
      <w:r w:rsidR="001D58EB" w:rsidRPr="00796FCC">
        <w:rPr>
          <w:rFonts w:ascii="Angsana New" w:hAnsi="Angsana New" w:cs="Angsana New"/>
          <w:b/>
          <w:bCs/>
          <w:cs/>
        </w:rPr>
        <w:tab/>
        <w:t>เงินลงทุนในบริษัท</w:t>
      </w:r>
      <w:r w:rsidR="001D58EB" w:rsidRPr="00796FCC">
        <w:rPr>
          <w:rFonts w:ascii="Angsana New" w:hAnsi="Angsana New" w:cs="Angsana New" w:hint="cs"/>
          <w:b/>
          <w:bCs/>
          <w:cs/>
        </w:rPr>
        <w:t>ร่วม</w:t>
      </w:r>
    </w:p>
    <w:p w14:paraId="1D8DE0EB" w14:textId="25A7D635" w:rsidR="000D0B6B" w:rsidRDefault="000D0B6B" w:rsidP="00BB022B">
      <w:pPr>
        <w:ind w:left="547"/>
        <w:jc w:val="both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เงินลงทุนในบริษัทร่วม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31</w:t>
      </w:r>
      <w:r w:rsidR="0032744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2744D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F6C8B" w:rsidRPr="008F6C8B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2567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="00323E4D" w:rsidRPr="00796FCC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3A5320BA" w14:textId="221B525E" w:rsidR="004B0C04" w:rsidRPr="00960ABE" w:rsidRDefault="004B0C04" w:rsidP="004B0C04">
      <w:pPr>
        <w:ind w:left="547" w:right="-28"/>
        <w:jc w:val="right"/>
        <w:rPr>
          <w:rFonts w:ascii="Angsana New" w:hAnsi="Angsana New" w:cs="Angsana New"/>
          <w:sz w:val="40"/>
          <w:szCs w:val="40"/>
          <w:cs/>
        </w:rPr>
      </w:pPr>
      <w:r w:rsidRPr="00960ABE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: </w:t>
      </w:r>
      <w:r w:rsidRPr="00960ABE">
        <w:rPr>
          <w:rFonts w:ascii="Angsana New" w:hAnsi="Angsana New" w:cs="Angsana New" w:hint="cs"/>
          <w:b/>
          <w:bCs/>
          <w:sz w:val="22"/>
          <w:szCs w:val="22"/>
          <w:cs/>
        </w:rPr>
        <w:t>พัน</w:t>
      </w:r>
      <w:r w:rsidRPr="00960ABE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983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02"/>
        <w:gridCol w:w="990"/>
        <w:gridCol w:w="719"/>
        <w:gridCol w:w="720"/>
        <w:gridCol w:w="785"/>
        <w:gridCol w:w="810"/>
        <w:gridCol w:w="749"/>
        <w:gridCol w:w="72"/>
        <w:gridCol w:w="749"/>
        <w:gridCol w:w="72"/>
        <w:gridCol w:w="749"/>
        <w:gridCol w:w="72"/>
        <w:gridCol w:w="749"/>
      </w:tblGrid>
      <w:tr w:rsidR="0010258A" w:rsidRPr="00796FCC" w14:paraId="3C07C98F" w14:textId="77777777" w:rsidTr="0010258A">
        <w:tc>
          <w:tcPr>
            <w:tcW w:w="2602" w:type="dxa"/>
            <w:shd w:val="clear" w:color="auto" w:fill="auto"/>
          </w:tcPr>
          <w:p w14:paraId="56A82263" w14:textId="77777777" w:rsidR="00847519" w:rsidRDefault="00847519" w:rsidP="0010258A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  <w:p w14:paraId="7CB1EB0F" w14:textId="6A3A38F6" w:rsidR="0010258A" w:rsidRPr="00960ABE" w:rsidRDefault="0010258A" w:rsidP="0010258A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990" w:type="dxa"/>
            <w:shd w:val="clear" w:color="auto" w:fill="auto"/>
          </w:tcPr>
          <w:p w14:paraId="1AF78280" w14:textId="77777777" w:rsidR="00847519" w:rsidRDefault="00847519" w:rsidP="0010258A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  <w:p w14:paraId="5093A34C" w14:textId="0B3C14D2" w:rsidR="0010258A" w:rsidRPr="00960ABE" w:rsidRDefault="0010258A" w:rsidP="0010258A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ประเภทกิจการ</w:t>
            </w:r>
          </w:p>
        </w:tc>
        <w:tc>
          <w:tcPr>
            <w:tcW w:w="1439" w:type="dxa"/>
            <w:gridSpan w:val="2"/>
            <w:shd w:val="clear" w:color="auto" w:fill="auto"/>
          </w:tcPr>
          <w:p w14:paraId="179E6A6F" w14:textId="77777777" w:rsidR="00847519" w:rsidRDefault="00847519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  <w:p w14:paraId="6C86EE16" w14:textId="2456238C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595" w:type="dxa"/>
            <w:gridSpan w:val="2"/>
            <w:shd w:val="clear" w:color="auto" w:fill="auto"/>
          </w:tcPr>
          <w:p w14:paraId="40B71369" w14:textId="77777777" w:rsidR="0010258A" w:rsidRDefault="00244260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สัดส่วนการถือหุ้น</w:t>
            </w:r>
          </w:p>
          <w:p w14:paraId="3B84D252" w14:textId="3B955066" w:rsidR="00244260" w:rsidRPr="00960ABE" w:rsidRDefault="00847519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1570" w:type="dxa"/>
            <w:gridSpan w:val="3"/>
            <w:shd w:val="clear" w:color="auto" w:fill="auto"/>
          </w:tcPr>
          <w:p w14:paraId="65E0BBF6" w14:textId="77777777" w:rsidR="00847519" w:rsidRDefault="00847519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  <w:p w14:paraId="2A72650D" w14:textId="3365DD1F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019B6CEF" w14:textId="77777777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70" w:type="dxa"/>
            <w:gridSpan w:val="3"/>
          </w:tcPr>
          <w:p w14:paraId="4BE3D900" w14:textId="77777777" w:rsidR="00847519" w:rsidRDefault="00847519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  <w:p w14:paraId="39D1ADDD" w14:textId="7997B411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0258A" w:rsidRPr="00796FCC" w14:paraId="057CD006" w14:textId="77777777" w:rsidTr="0010258A">
        <w:tc>
          <w:tcPr>
            <w:tcW w:w="2602" w:type="dxa"/>
            <w:shd w:val="clear" w:color="auto" w:fill="auto"/>
          </w:tcPr>
          <w:p w14:paraId="18F8E95F" w14:textId="77777777" w:rsidR="0010258A" w:rsidRPr="00960ABE" w:rsidRDefault="0010258A" w:rsidP="0010258A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01D9B49" w14:textId="77777777" w:rsidR="0010258A" w:rsidRPr="00960ABE" w:rsidRDefault="0010258A" w:rsidP="0010258A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2ADAF4B8" w14:textId="0F3C874E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20" w:type="dxa"/>
            <w:shd w:val="clear" w:color="auto" w:fill="auto"/>
          </w:tcPr>
          <w:p w14:paraId="2CEB0F56" w14:textId="66460EF6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85" w:type="dxa"/>
            <w:shd w:val="clear" w:color="auto" w:fill="auto"/>
          </w:tcPr>
          <w:p w14:paraId="209C83BC" w14:textId="3E534AAE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10" w:type="dxa"/>
            <w:shd w:val="clear" w:color="auto" w:fill="auto"/>
          </w:tcPr>
          <w:p w14:paraId="4DAEE208" w14:textId="1C64CC48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49" w:type="dxa"/>
            <w:shd w:val="clear" w:color="auto" w:fill="auto"/>
          </w:tcPr>
          <w:p w14:paraId="50B81D93" w14:textId="4A7D8D9F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2" w:type="dxa"/>
            <w:shd w:val="clear" w:color="auto" w:fill="auto"/>
          </w:tcPr>
          <w:p w14:paraId="4253673F" w14:textId="77777777" w:rsidR="0010258A" w:rsidRPr="00960ABE" w:rsidRDefault="0010258A" w:rsidP="0010258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  <w:shd w:val="clear" w:color="auto" w:fill="auto"/>
          </w:tcPr>
          <w:p w14:paraId="14ACA35F" w14:textId="0AE9352F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2" w:type="dxa"/>
          </w:tcPr>
          <w:p w14:paraId="3E0431ED" w14:textId="77777777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41FC36B3" w14:textId="13E7F995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2" w:type="dxa"/>
          </w:tcPr>
          <w:p w14:paraId="03CB568F" w14:textId="77777777" w:rsidR="0010258A" w:rsidRPr="00960ABE" w:rsidRDefault="0010258A" w:rsidP="0010258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</w:tcPr>
          <w:p w14:paraId="2AC46426" w14:textId="75720C82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10258A" w:rsidRPr="00796FCC" w14:paraId="7976B635" w14:textId="77777777" w:rsidTr="0010258A">
        <w:tc>
          <w:tcPr>
            <w:tcW w:w="2602" w:type="dxa"/>
            <w:shd w:val="clear" w:color="auto" w:fill="auto"/>
          </w:tcPr>
          <w:p w14:paraId="78B39F4E" w14:textId="77777777" w:rsidR="0010258A" w:rsidRPr="00960ABE" w:rsidRDefault="0010258A" w:rsidP="0010258A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DF35C9D" w14:textId="77777777" w:rsidR="0010258A" w:rsidRPr="00960ABE" w:rsidRDefault="0010258A" w:rsidP="0010258A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1C34BCD8" w14:textId="1976054E" w:rsidR="0010258A" w:rsidRPr="00960ABE" w:rsidRDefault="008F6C8B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10258A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10258A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720" w:type="dxa"/>
            <w:shd w:val="clear" w:color="auto" w:fill="auto"/>
          </w:tcPr>
          <w:p w14:paraId="2E3D5AB9" w14:textId="6FEED4DF" w:rsidR="0010258A" w:rsidRPr="00960ABE" w:rsidRDefault="008F6C8B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10258A"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10258A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85" w:type="dxa"/>
            <w:shd w:val="clear" w:color="auto" w:fill="auto"/>
          </w:tcPr>
          <w:p w14:paraId="421C99E5" w14:textId="40AE3936" w:rsidR="0010258A" w:rsidRDefault="008F6C8B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10258A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10258A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810" w:type="dxa"/>
            <w:shd w:val="clear" w:color="auto" w:fill="auto"/>
          </w:tcPr>
          <w:p w14:paraId="66D336EA" w14:textId="7E373E79" w:rsidR="0010258A" w:rsidRDefault="008F6C8B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10258A"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10258A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49" w:type="dxa"/>
            <w:shd w:val="clear" w:color="auto" w:fill="auto"/>
          </w:tcPr>
          <w:p w14:paraId="02CE4427" w14:textId="3832430A" w:rsidR="0010258A" w:rsidRPr="00960ABE" w:rsidRDefault="008F6C8B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10258A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10258A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72" w:type="dxa"/>
            <w:shd w:val="clear" w:color="auto" w:fill="auto"/>
          </w:tcPr>
          <w:p w14:paraId="3E193095" w14:textId="77777777" w:rsidR="0010258A" w:rsidRPr="00960ABE" w:rsidRDefault="0010258A" w:rsidP="0010258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  <w:shd w:val="clear" w:color="auto" w:fill="auto"/>
          </w:tcPr>
          <w:p w14:paraId="6769A89C" w14:textId="47734F66" w:rsidR="0010258A" w:rsidRPr="00960ABE" w:rsidRDefault="008F6C8B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10258A"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10258A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72" w:type="dxa"/>
          </w:tcPr>
          <w:p w14:paraId="5B764967" w14:textId="77777777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63EAE15D" w14:textId="4BF69362" w:rsidR="0010258A" w:rsidRPr="00960ABE" w:rsidRDefault="008F6C8B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10258A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10258A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72" w:type="dxa"/>
          </w:tcPr>
          <w:p w14:paraId="44D48AAC" w14:textId="77777777" w:rsidR="0010258A" w:rsidRPr="00960ABE" w:rsidRDefault="0010258A" w:rsidP="0010258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</w:tcPr>
          <w:p w14:paraId="28D8B2D1" w14:textId="65E2B8BD" w:rsidR="0010258A" w:rsidRPr="00960ABE" w:rsidRDefault="008F6C8B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10258A"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="0010258A"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</w:p>
        </w:tc>
      </w:tr>
      <w:tr w:rsidR="0010258A" w:rsidRPr="00796FCC" w14:paraId="0D148C05" w14:textId="07508094" w:rsidTr="0010258A">
        <w:tc>
          <w:tcPr>
            <w:tcW w:w="2602" w:type="dxa"/>
            <w:shd w:val="clear" w:color="auto" w:fill="auto"/>
          </w:tcPr>
          <w:p w14:paraId="517D65DC" w14:textId="77777777" w:rsidR="0010258A" w:rsidRPr="00960ABE" w:rsidRDefault="0010258A" w:rsidP="0010258A">
            <w:pPr>
              <w:snapToGrid w:val="0"/>
              <w:ind w:left="360" w:right="9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2B98C20" w14:textId="77777777" w:rsidR="0010258A" w:rsidRPr="00960ABE" w:rsidRDefault="0010258A" w:rsidP="0010258A">
            <w:pPr>
              <w:snapToGrid w:val="0"/>
              <w:ind w:left="18" w:right="-1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33419459" w14:textId="29128B96" w:rsidR="0010258A" w:rsidRPr="00960ABE" w:rsidRDefault="008F6C8B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720" w:type="dxa"/>
            <w:shd w:val="clear" w:color="auto" w:fill="auto"/>
          </w:tcPr>
          <w:p w14:paraId="75E4E34F" w14:textId="7B65D570" w:rsidR="0010258A" w:rsidRPr="00960ABE" w:rsidRDefault="008F6C8B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85" w:type="dxa"/>
            <w:shd w:val="clear" w:color="auto" w:fill="auto"/>
          </w:tcPr>
          <w:p w14:paraId="25D5B467" w14:textId="572B5CDD" w:rsidR="0010258A" w:rsidRPr="00502745" w:rsidRDefault="008F6C8B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810" w:type="dxa"/>
            <w:shd w:val="clear" w:color="auto" w:fill="auto"/>
          </w:tcPr>
          <w:p w14:paraId="659B9A03" w14:textId="5C5EC794" w:rsidR="0010258A" w:rsidRPr="00502745" w:rsidRDefault="008F6C8B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49" w:type="dxa"/>
            <w:shd w:val="clear" w:color="auto" w:fill="auto"/>
          </w:tcPr>
          <w:p w14:paraId="68F14AC1" w14:textId="6940869E" w:rsidR="0010258A" w:rsidRPr="00960ABE" w:rsidRDefault="008F6C8B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72" w:type="dxa"/>
            <w:shd w:val="clear" w:color="auto" w:fill="auto"/>
          </w:tcPr>
          <w:p w14:paraId="0BCDAE1A" w14:textId="77777777" w:rsidR="0010258A" w:rsidRPr="00960ABE" w:rsidRDefault="0010258A" w:rsidP="0010258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  <w:shd w:val="clear" w:color="auto" w:fill="auto"/>
          </w:tcPr>
          <w:p w14:paraId="6C9CC2B5" w14:textId="22737386" w:rsidR="0010258A" w:rsidRPr="00960ABE" w:rsidRDefault="008F6C8B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2" w:type="dxa"/>
          </w:tcPr>
          <w:p w14:paraId="54E67A7C" w14:textId="77777777" w:rsidR="0010258A" w:rsidRPr="00960ABE" w:rsidRDefault="0010258A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28F5D412" w14:textId="27159324" w:rsidR="0010258A" w:rsidRPr="00960ABE" w:rsidRDefault="008F6C8B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72" w:type="dxa"/>
          </w:tcPr>
          <w:p w14:paraId="79D57507" w14:textId="77777777" w:rsidR="0010258A" w:rsidRPr="00960ABE" w:rsidRDefault="0010258A" w:rsidP="0010258A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</w:tcPr>
          <w:p w14:paraId="0CF77A1E" w14:textId="6EA9E47A" w:rsidR="0010258A" w:rsidRPr="00960ABE" w:rsidRDefault="008F6C8B" w:rsidP="0010258A">
            <w:pPr>
              <w:ind w:right="54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353405" w:rsidRPr="00796FCC" w14:paraId="70303D02" w14:textId="4E2D581B" w:rsidTr="0010258A">
        <w:tc>
          <w:tcPr>
            <w:tcW w:w="2602" w:type="dxa"/>
            <w:shd w:val="clear" w:color="auto" w:fill="auto"/>
          </w:tcPr>
          <w:p w14:paraId="684C5B5A" w14:textId="77777777" w:rsidR="00353405" w:rsidRPr="00960ABE" w:rsidRDefault="00353405" w:rsidP="00D95831">
            <w:pPr>
              <w:ind w:left="262" w:right="90" w:firstLine="270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</w:tcPr>
          <w:p w14:paraId="54598D18" w14:textId="77777777" w:rsidR="00353405" w:rsidRPr="00960ABE" w:rsidRDefault="00353405" w:rsidP="00D95831">
            <w:pPr>
              <w:snapToGrid w:val="0"/>
              <w:ind w:left="18" w:right="-1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0A86C629" w14:textId="77777777" w:rsidR="00353405" w:rsidRPr="00960ABE" w:rsidRDefault="00353405" w:rsidP="00D95831">
            <w:pPr>
              <w:snapToGrid w:val="0"/>
              <w:ind w:right="54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F6CD0B5" w14:textId="77777777" w:rsidR="00353405" w:rsidRPr="00960ABE" w:rsidRDefault="00353405" w:rsidP="00D95831">
            <w:pPr>
              <w:snapToGrid w:val="0"/>
              <w:ind w:right="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5" w:type="dxa"/>
          </w:tcPr>
          <w:p w14:paraId="4972FE0E" w14:textId="77777777" w:rsidR="00353405" w:rsidRPr="00960ABE" w:rsidRDefault="00353405" w:rsidP="00D9583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EF8DE4A" w14:textId="77777777" w:rsidR="00353405" w:rsidRPr="00960ABE" w:rsidRDefault="00353405" w:rsidP="00D9583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9" w:type="dxa"/>
            <w:shd w:val="clear" w:color="auto" w:fill="auto"/>
          </w:tcPr>
          <w:p w14:paraId="3C8FAA56" w14:textId="4EE7D590" w:rsidR="00353405" w:rsidRPr="00960ABE" w:rsidRDefault="00353405" w:rsidP="00D9583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6E86855F" w14:textId="77777777" w:rsidR="00353405" w:rsidRPr="00960ABE" w:rsidRDefault="00353405" w:rsidP="00D95831">
            <w:pPr>
              <w:snapToGrid w:val="0"/>
              <w:ind w:left="-54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49" w:type="dxa"/>
            <w:shd w:val="clear" w:color="auto" w:fill="auto"/>
          </w:tcPr>
          <w:p w14:paraId="39B78F70" w14:textId="77777777" w:rsidR="00353405" w:rsidRPr="00960ABE" w:rsidRDefault="00353405" w:rsidP="00D9583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52069454" w14:textId="77777777" w:rsidR="00353405" w:rsidRPr="00960ABE" w:rsidRDefault="00353405" w:rsidP="00D9583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61752FC8" w14:textId="77777777" w:rsidR="00353405" w:rsidRPr="00960ABE" w:rsidRDefault="00353405" w:rsidP="00D9583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" w:type="dxa"/>
          </w:tcPr>
          <w:p w14:paraId="67B7009E" w14:textId="77777777" w:rsidR="00353405" w:rsidRPr="00960ABE" w:rsidRDefault="00353405" w:rsidP="00D9583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729F9BFD" w14:textId="77777777" w:rsidR="00353405" w:rsidRPr="00960ABE" w:rsidRDefault="00353405" w:rsidP="00D95831">
            <w:pPr>
              <w:snapToGrid w:val="0"/>
              <w:ind w:left="-54" w:right="54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10258A" w:rsidRPr="00796FCC" w14:paraId="7B9B9476" w14:textId="73E7B159" w:rsidTr="0010258A">
        <w:trPr>
          <w:trHeight w:val="80"/>
        </w:trPr>
        <w:tc>
          <w:tcPr>
            <w:tcW w:w="2602" w:type="dxa"/>
            <w:shd w:val="clear" w:color="auto" w:fill="auto"/>
          </w:tcPr>
          <w:p w14:paraId="05A15890" w14:textId="77777777" w:rsidR="0010258A" w:rsidRPr="00960ABE" w:rsidRDefault="0010258A" w:rsidP="0010258A">
            <w:pPr>
              <w:ind w:left="540" w:right="90" w:firstLine="15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 เมียนมาร์ จำกัด</w:t>
            </w:r>
          </w:p>
        </w:tc>
        <w:tc>
          <w:tcPr>
            <w:tcW w:w="990" w:type="dxa"/>
            <w:shd w:val="clear" w:color="auto" w:fill="auto"/>
          </w:tcPr>
          <w:p w14:paraId="19CF2FE8" w14:textId="7698A657" w:rsidR="0010258A" w:rsidRPr="00960ABE" w:rsidRDefault="0010258A" w:rsidP="003517FA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719" w:type="dxa"/>
            <w:shd w:val="clear" w:color="auto" w:fill="auto"/>
          </w:tcPr>
          <w:p w14:paraId="6BE6E01E" w14:textId="77777777" w:rsidR="003517FA" w:rsidRDefault="003517FA" w:rsidP="0010258A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3C6D9579" w14:textId="78D87314" w:rsidR="0010258A" w:rsidRPr="00960ABE" w:rsidRDefault="008F6C8B" w:rsidP="0010258A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="0010258A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424</w:t>
            </w:r>
          </w:p>
        </w:tc>
        <w:tc>
          <w:tcPr>
            <w:tcW w:w="720" w:type="dxa"/>
            <w:shd w:val="clear" w:color="auto" w:fill="auto"/>
          </w:tcPr>
          <w:p w14:paraId="08307B4F" w14:textId="77777777" w:rsidR="003517FA" w:rsidRDefault="003517FA" w:rsidP="0010258A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530C13A7" w14:textId="492F1789" w:rsidR="0010258A" w:rsidRPr="00960ABE" w:rsidRDefault="008F6C8B" w:rsidP="0010258A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  <w:r w:rsidR="0010258A" w:rsidRPr="00960ABE">
              <w:rPr>
                <w:rFonts w:ascii="Angsana New" w:hAnsi="Angsana New" w:cs="Angsana New"/>
                <w:sz w:val="20"/>
                <w:szCs w:val="20"/>
                <w:cs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424</w:t>
            </w:r>
          </w:p>
        </w:tc>
        <w:tc>
          <w:tcPr>
            <w:tcW w:w="785" w:type="dxa"/>
            <w:shd w:val="clear" w:color="auto" w:fill="auto"/>
          </w:tcPr>
          <w:p w14:paraId="02BC0A78" w14:textId="77777777" w:rsidR="003517FA" w:rsidRDefault="003517FA" w:rsidP="0010258A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2786B4E5" w14:textId="7FCC18D4" w:rsidR="0010258A" w:rsidRDefault="008F6C8B" w:rsidP="00847519">
            <w:pPr>
              <w:tabs>
                <w:tab w:val="decimal" w:pos="540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847519">
              <w:rPr>
                <w:rFonts w:ascii="Angsana New" w:hAnsi="Angsana New" w:cs="Angsana New"/>
                <w:sz w:val="20"/>
                <w:szCs w:val="20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6D17A700" w14:textId="77777777" w:rsidR="003517FA" w:rsidRDefault="003517FA" w:rsidP="0010258A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70180F12" w14:textId="0CE3DB37" w:rsidR="0010258A" w:rsidRDefault="008F6C8B" w:rsidP="00847519">
            <w:pPr>
              <w:tabs>
                <w:tab w:val="decimal" w:pos="475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  <w:r w:rsidR="00847519">
              <w:rPr>
                <w:rFonts w:ascii="Angsana New" w:hAnsi="Angsana New" w:cs="Angsana New"/>
                <w:sz w:val="20"/>
                <w:szCs w:val="20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49" w:type="dxa"/>
            <w:shd w:val="clear" w:color="auto" w:fill="auto"/>
          </w:tcPr>
          <w:p w14:paraId="77C0A846" w14:textId="77777777" w:rsidR="003517FA" w:rsidRDefault="003517FA" w:rsidP="0010258A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115ADF90" w14:textId="6CB6257E" w:rsidR="0010258A" w:rsidRPr="00960ABE" w:rsidRDefault="008F6C8B" w:rsidP="0010258A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10258A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381</w:t>
            </w:r>
          </w:p>
        </w:tc>
        <w:tc>
          <w:tcPr>
            <w:tcW w:w="72" w:type="dxa"/>
            <w:shd w:val="clear" w:color="auto" w:fill="auto"/>
          </w:tcPr>
          <w:p w14:paraId="663F4E62" w14:textId="77777777" w:rsidR="0010258A" w:rsidRPr="00960ABE" w:rsidRDefault="0010258A" w:rsidP="0010258A">
            <w:pPr>
              <w:snapToGrid w:val="0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9" w:type="dxa"/>
            <w:shd w:val="clear" w:color="auto" w:fill="auto"/>
          </w:tcPr>
          <w:p w14:paraId="779DBE32" w14:textId="77777777" w:rsidR="003517FA" w:rsidRDefault="003517FA" w:rsidP="0010258A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25AEF2D9" w14:textId="065C3063" w:rsidR="0010258A" w:rsidRPr="00960ABE" w:rsidRDefault="008F6C8B" w:rsidP="0010258A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10258A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403</w:t>
            </w:r>
          </w:p>
        </w:tc>
        <w:tc>
          <w:tcPr>
            <w:tcW w:w="72" w:type="dxa"/>
          </w:tcPr>
          <w:p w14:paraId="43A7423A" w14:textId="77777777" w:rsidR="0010258A" w:rsidRPr="00960ABE" w:rsidRDefault="0010258A" w:rsidP="0010258A">
            <w:pPr>
              <w:ind w:left="-54" w:right="167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3521A3FA" w14:textId="77777777" w:rsidR="003517FA" w:rsidRDefault="003517FA" w:rsidP="0010258A">
            <w:pPr>
              <w:tabs>
                <w:tab w:val="decimal" w:pos="675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02A48B48" w14:textId="20F9E411" w:rsidR="0010258A" w:rsidRPr="00960ABE" w:rsidRDefault="008F6C8B" w:rsidP="0010258A">
            <w:pPr>
              <w:tabs>
                <w:tab w:val="decimal" w:pos="675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10258A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085</w:t>
            </w:r>
          </w:p>
        </w:tc>
        <w:tc>
          <w:tcPr>
            <w:tcW w:w="72" w:type="dxa"/>
          </w:tcPr>
          <w:p w14:paraId="7D800552" w14:textId="77777777" w:rsidR="0010258A" w:rsidRPr="00960ABE" w:rsidRDefault="0010258A" w:rsidP="0010258A">
            <w:pPr>
              <w:ind w:left="-54" w:right="167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2ABDEF27" w14:textId="77777777" w:rsidR="003517FA" w:rsidRDefault="003517FA" w:rsidP="0010258A">
            <w:pPr>
              <w:tabs>
                <w:tab w:val="decimal" w:pos="66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33591586" w14:textId="31F34F6F" w:rsidR="0010258A" w:rsidRPr="00960ABE" w:rsidRDefault="008F6C8B" w:rsidP="0010258A">
            <w:pPr>
              <w:tabs>
                <w:tab w:val="decimal" w:pos="66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10258A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085</w:t>
            </w:r>
          </w:p>
        </w:tc>
      </w:tr>
      <w:tr w:rsidR="0010258A" w:rsidRPr="00796FCC" w14:paraId="2860869E" w14:textId="77980CC3" w:rsidTr="0010258A">
        <w:trPr>
          <w:trHeight w:val="80"/>
        </w:trPr>
        <w:tc>
          <w:tcPr>
            <w:tcW w:w="2602" w:type="dxa"/>
            <w:shd w:val="clear" w:color="auto" w:fill="auto"/>
          </w:tcPr>
          <w:p w14:paraId="1A9B6A75" w14:textId="77777777" w:rsidR="0010258A" w:rsidRPr="00960ABE" w:rsidRDefault="0010258A" w:rsidP="0010258A">
            <w:pPr>
              <w:ind w:left="540" w:right="90" w:firstLine="15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เมียนมาร์ วาโก้ จำกัด</w:t>
            </w:r>
          </w:p>
        </w:tc>
        <w:tc>
          <w:tcPr>
            <w:tcW w:w="990" w:type="dxa"/>
            <w:shd w:val="clear" w:color="auto" w:fill="auto"/>
          </w:tcPr>
          <w:p w14:paraId="574FBA15" w14:textId="77777777" w:rsidR="0010258A" w:rsidRPr="00960ABE" w:rsidRDefault="0010258A" w:rsidP="003517FA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719" w:type="dxa"/>
            <w:shd w:val="clear" w:color="auto" w:fill="auto"/>
          </w:tcPr>
          <w:p w14:paraId="53FA450E" w14:textId="77777777" w:rsidR="003517FA" w:rsidRDefault="003517FA" w:rsidP="0010258A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28A29E95" w14:textId="6A0F4128" w:rsidR="0010258A" w:rsidRPr="00960ABE" w:rsidRDefault="008F6C8B" w:rsidP="0010258A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132</w:t>
            </w:r>
            <w:r w:rsidR="0010258A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400</w:t>
            </w:r>
          </w:p>
        </w:tc>
        <w:tc>
          <w:tcPr>
            <w:tcW w:w="720" w:type="dxa"/>
            <w:shd w:val="clear" w:color="auto" w:fill="auto"/>
          </w:tcPr>
          <w:p w14:paraId="12BB8328" w14:textId="77777777" w:rsidR="003517FA" w:rsidRDefault="003517FA" w:rsidP="0010258A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01AA83A3" w14:textId="4A33330C" w:rsidR="0010258A" w:rsidRPr="00960ABE" w:rsidRDefault="008F6C8B" w:rsidP="0010258A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132</w:t>
            </w:r>
            <w:r w:rsidR="0010258A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400</w:t>
            </w:r>
          </w:p>
        </w:tc>
        <w:tc>
          <w:tcPr>
            <w:tcW w:w="785" w:type="dxa"/>
            <w:shd w:val="clear" w:color="auto" w:fill="auto"/>
          </w:tcPr>
          <w:p w14:paraId="711B3DE2" w14:textId="77777777" w:rsidR="003517FA" w:rsidRDefault="003517FA" w:rsidP="0010258A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5EAE64F3" w14:textId="381B6CBE" w:rsidR="0010258A" w:rsidRDefault="008F6C8B" w:rsidP="00847519">
            <w:pPr>
              <w:tabs>
                <w:tab w:val="decimal" w:pos="540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40</w:t>
            </w:r>
            <w:r w:rsidR="00847519">
              <w:rPr>
                <w:rFonts w:ascii="Angsana New" w:hAnsi="Angsana New" w:cs="Angsana New"/>
                <w:sz w:val="20"/>
                <w:szCs w:val="20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0F4C8E06" w14:textId="77777777" w:rsidR="003517FA" w:rsidRDefault="003517FA" w:rsidP="0010258A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5E2A471D" w14:textId="7B52E972" w:rsidR="0010258A" w:rsidRDefault="008F6C8B" w:rsidP="00847519">
            <w:pPr>
              <w:tabs>
                <w:tab w:val="decimal" w:pos="475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40</w:t>
            </w:r>
            <w:r w:rsidR="00847519">
              <w:rPr>
                <w:rFonts w:ascii="Angsana New" w:hAnsi="Angsana New" w:cs="Angsana New"/>
                <w:sz w:val="20"/>
                <w:szCs w:val="20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49" w:type="dxa"/>
            <w:shd w:val="clear" w:color="auto" w:fill="auto"/>
          </w:tcPr>
          <w:p w14:paraId="0A31020C" w14:textId="77777777" w:rsidR="003517FA" w:rsidRDefault="003517FA" w:rsidP="0010258A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0588BEF6" w14:textId="5326B164" w:rsidR="0010258A" w:rsidRPr="00960ABE" w:rsidRDefault="008F6C8B" w:rsidP="0010258A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44</w:t>
            </w:r>
            <w:r w:rsidR="0010258A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605</w:t>
            </w:r>
          </w:p>
        </w:tc>
        <w:tc>
          <w:tcPr>
            <w:tcW w:w="72" w:type="dxa"/>
            <w:shd w:val="clear" w:color="auto" w:fill="auto"/>
          </w:tcPr>
          <w:p w14:paraId="6A12A66E" w14:textId="77777777" w:rsidR="0010258A" w:rsidRPr="00960ABE" w:rsidRDefault="0010258A" w:rsidP="0010258A">
            <w:pPr>
              <w:snapToGrid w:val="0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9" w:type="dxa"/>
            <w:shd w:val="clear" w:color="auto" w:fill="auto"/>
          </w:tcPr>
          <w:p w14:paraId="1E555C6A" w14:textId="77777777" w:rsidR="003517FA" w:rsidRDefault="003517FA" w:rsidP="0010258A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6887AA3B" w14:textId="064239E0" w:rsidR="0010258A" w:rsidRPr="00960ABE" w:rsidRDefault="008F6C8B" w:rsidP="0010258A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44</w:t>
            </w:r>
            <w:r w:rsidR="0010258A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752</w:t>
            </w:r>
          </w:p>
        </w:tc>
        <w:tc>
          <w:tcPr>
            <w:tcW w:w="72" w:type="dxa"/>
          </w:tcPr>
          <w:p w14:paraId="379A9A03" w14:textId="77777777" w:rsidR="0010258A" w:rsidRPr="00960ABE" w:rsidRDefault="0010258A" w:rsidP="0010258A">
            <w:pPr>
              <w:ind w:right="167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1A5E5A7D" w14:textId="77777777" w:rsidR="003517FA" w:rsidRDefault="003517FA" w:rsidP="0010258A">
            <w:pPr>
              <w:tabs>
                <w:tab w:val="decimal" w:pos="675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4113333E" w14:textId="540C4A4E" w:rsidR="0010258A" w:rsidRPr="00960ABE" w:rsidRDefault="008F6C8B" w:rsidP="0010258A">
            <w:pPr>
              <w:tabs>
                <w:tab w:val="decimal" w:pos="675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52</w:t>
            </w:r>
            <w:r w:rsidR="0010258A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961</w:t>
            </w:r>
          </w:p>
        </w:tc>
        <w:tc>
          <w:tcPr>
            <w:tcW w:w="72" w:type="dxa"/>
          </w:tcPr>
          <w:p w14:paraId="18A1964F" w14:textId="77777777" w:rsidR="0010258A" w:rsidRPr="00960ABE" w:rsidRDefault="0010258A" w:rsidP="0010258A">
            <w:pPr>
              <w:ind w:right="167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4C0EE67E" w14:textId="77777777" w:rsidR="003517FA" w:rsidRDefault="003517FA" w:rsidP="0010258A">
            <w:pPr>
              <w:tabs>
                <w:tab w:val="decimal" w:pos="66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0A1024CD" w14:textId="5D714FA4" w:rsidR="0010258A" w:rsidRPr="00960ABE" w:rsidRDefault="008F6C8B" w:rsidP="0010258A">
            <w:pPr>
              <w:tabs>
                <w:tab w:val="decimal" w:pos="66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52</w:t>
            </w:r>
            <w:r w:rsidR="0010258A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961</w:t>
            </w:r>
          </w:p>
        </w:tc>
      </w:tr>
      <w:tr w:rsidR="0010258A" w:rsidRPr="00796FCC" w14:paraId="1A997674" w14:textId="564CD905" w:rsidTr="0010258A">
        <w:trPr>
          <w:trHeight w:val="261"/>
        </w:trPr>
        <w:tc>
          <w:tcPr>
            <w:tcW w:w="2602" w:type="dxa"/>
            <w:shd w:val="clear" w:color="auto" w:fill="auto"/>
          </w:tcPr>
          <w:p w14:paraId="1A193371" w14:textId="77777777" w:rsidR="0010258A" w:rsidRPr="00960ABE" w:rsidRDefault="0010258A" w:rsidP="0010258A">
            <w:pPr>
              <w:ind w:left="540" w:right="90" w:firstLine="15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990" w:type="dxa"/>
            <w:shd w:val="clear" w:color="auto" w:fill="auto"/>
          </w:tcPr>
          <w:p w14:paraId="53D739EF" w14:textId="77777777" w:rsidR="0010258A" w:rsidRPr="00960ABE" w:rsidRDefault="0010258A" w:rsidP="003517FA">
            <w:pPr>
              <w:ind w:right="-1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</w:rPr>
              <w:t>ผลิตเสื้อผ้าสำเร็จรูป</w:t>
            </w:r>
          </w:p>
        </w:tc>
        <w:tc>
          <w:tcPr>
            <w:tcW w:w="719" w:type="dxa"/>
            <w:shd w:val="clear" w:color="auto" w:fill="auto"/>
          </w:tcPr>
          <w:p w14:paraId="5817FFF7" w14:textId="77777777" w:rsidR="003517FA" w:rsidRDefault="003517FA" w:rsidP="0010258A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02D67566" w14:textId="6CD7B502" w:rsidR="0010258A" w:rsidRPr="00960ABE" w:rsidRDefault="008F6C8B" w:rsidP="0010258A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  <w:r w:rsidR="0010258A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20" w:type="dxa"/>
            <w:shd w:val="clear" w:color="auto" w:fill="auto"/>
          </w:tcPr>
          <w:p w14:paraId="194E823D" w14:textId="77777777" w:rsidR="003517FA" w:rsidRDefault="003517FA" w:rsidP="0010258A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786268EC" w14:textId="29CF6F43" w:rsidR="0010258A" w:rsidRPr="00960ABE" w:rsidRDefault="008F6C8B" w:rsidP="0010258A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  <w:r w:rsidR="0010258A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000</w:t>
            </w:r>
          </w:p>
        </w:tc>
        <w:tc>
          <w:tcPr>
            <w:tcW w:w="785" w:type="dxa"/>
            <w:shd w:val="clear" w:color="auto" w:fill="auto"/>
          </w:tcPr>
          <w:p w14:paraId="5E287785" w14:textId="77777777" w:rsidR="003517FA" w:rsidRDefault="003517FA" w:rsidP="0010258A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791325E1" w14:textId="6FE48852" w:rsidR="0010258A" w:rsidRDefault="008F6C8B" w:rsidP="00847519">
            <w:pPr>
              <w:tabs>
                <w:tab w:val="decimal" w:pos="540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40</w:t>
            </w:r>
            <w:r w:rsidR="00847519">
              <w:rPr>
                <w:rFonts w:ascii="Angsana New" w:hAnsi="Angsana New" w:cs="Angsana New"/>
                <w:sz w:val="20"/>
                <w:szCs w:val="20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6E8A2885" w14:textId="77777777" w:rsidR="003517FA" w:rsidRDefault="003517FA" w:rsidP="0010258A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21A43761" w14:textId="3B0CFD44" w:rsidR="0010258A" w:rsidRDefault="008F6C8B" w:rsidP="00847519">
            <w:pPr>
              <w:tabs>
                <w:tab w:val="decimal" w:pos="475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40</w:t>
            </w:r>
            <w:r w:rsidR="00847519">
              <w:rPr>
                <w:rFonts w:ascii="Angsana New" w:hAnsi="Angsana New" w:cs="Angsana New"/>
                <w:sz w:val="20"/>
                <w:szCs w:val="20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4353B782" w14:textId="77777777" w:rsidR="003517FA" w:rsidRDefault="003517FA" w:rsidP="0010258A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72601FA4" w14:textId="7C2D7A8A" w:rsidR="0010258A" w:rsidRPr="00960ABE" w:rsidRDefault="008F6C8B" w:rsidP="0010258A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119</w:t>
            </w:r>
            <w:r w:rsidR="0010258A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105</w:t>
            </w:r>
          </w:p>
        </w:tc>
        <w:tc>
          <w:tcPr>
            <w:tcW w:w="72" w:type="dxa"/>
            <w:shd w:val="clear" w:color="auto" w:fill="auto"/>
          </w:tcPr>
          <w:p w14:paraId="6CAADBB9" w14:textId="77777777" w:rsidR="0010258A" w:rsidRPr="00960ABE" w:rsidRDefault="0010258A" w:rsidP="0010258A">
            <w:pPr>
              <w:snapToGrid w:val="0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30194A63" w14:textId="77777777" w:rsidR="003517FA" w:rsidRDefault="003517FA" w:rsidP="0010258A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71BC3FDD" w14:textId="0EDF75C5" w:rsidR="0010258A" w:rsidRPr="00960ABE" w:rsidRDefault="008F6C8B" w:rsidP="0010258A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118</w:t>
            </w:r>
            <w:r w:rsidR="0010258A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941</w:t>
            </w:r>
          </w:p>
        </w:tc>
        <w:tc>
          <w:tcPr>
            <w:tcW w:w="72" w:type="dxa"/>
          </w:tcPr>
          <w:p w14:paraId="5DEB04A2" w14:textId="77777777" w:rsidR="0010258A" w:rsidRPr="00960ABE" w:rsidRDefault="0010258A" w:rsidP="0010258A">
            <w:pPr>
              <w:pStyle w:val="BodyText3"/>
              <w:tabs>
                <w:tab w:val="decimal" w:pos="558"/>
              </w:tabs>
              <w:snapToGrid w:val="0"/>
              <w:ind w:left="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23BC2765" w14:textId="77777777" w:rsidR="003517FA" w:rsidRDefault="003517FA" w:rsidP="0010258A">
            <w:pPr>
              <w:tabs>
                <w:tab w:val="decimal" w:pos="675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1C1DA4BA" w14:textId="18109F38" w:rsidR="0010258A" w:rsidRPr="00960ABE" w:rsidRDefault="008F6C8B" w:rsidP="0010258A">
            <w:pPr>
              <w:tabs>
                <w:tab w:val="decimal" w:pos="675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124</w:t>
            </w:r>
            <w:r w:rsidR="0010258A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464</w:t>
            </w:r>
          </w:p>
        </w:tc>
        <w:tc>
          <w:tcPr>
            <w:tcW w:w="72" w:type="dxa"/>
          </w:tcPr>
          <w:p w14:paraId="3845404C" w14:textId="77777777" w:rsidR="0010258A" w:rsidRPr="00960ABE" w:rsidRDefault="0010258A" w:rsidP="0010258A">
            <w:pPr>
              <w:ind w:left="-54" w:right="1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</w:tcPr>
          <w:p w14:paraId="7B7DEE42" w14:textId="77777777" w:rsidR="003517FA" w:rsidRDefault="003517FA" w:rsidP="0010258A">
            <w:pPr>
              <w:tabs>
                <w:tab w:val="decimal" w:pos="66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  <w:p w14:paraId="53C07D73" w14:textId="618F5ADA" w:rsidR="0010258A" w:rsidRPr="00960ABE" w:rsidRDefault="008F6C8B" w:rsidP="0010258A">
            <w:pPr>
              <w:tabs>
                <w:tab w:val="decimal" w:pos="66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124</w:t>
            </w:r>
            <w:r w:rsidR="0010258A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464</w:t>
            </w:r>
          </w:p>
        </w:tc>
      </w:tr>
      <w:tr w:rsidR="0010258A" w:rsidRPr="00796FCC" w14:paraId="38B372CB" w14:textId="77777777" w:rsidTr="0010258A">
        <w:trPr>
          <w:trHeight w:val="261"/>
        </w:trPr>
        <w:tc>
          <w:tcPr>
            <w:tcW w:w="2602" w:type="dxa"/>
            <w:shd w:val="clear" w:color="auto" w:fill="auto"/>
          </w:tcPr>
          <w:p w14:paraId="6E578326" w14:textId="43E9918D" w:rsidR="0010258A" w:rsidRPr="00960ABE" w:rsidRDefault="0010258A" w:rsidP="0010258A">
            <w:pPr>
              <w:ind w:left="720" w:firstLine="145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990" w:type="dxa"/>
            <w:shd w:val="clear" w:color="auto" w:fill="auto"/>
          </w:tcPr>
          <w:p w14:paraId="2E4F2CD6" w14:textId="77777777" w:rsidR="0010258A" w:rsidRPr="00960ABE" w:rsidRDefault="0010258A" w:rsidP="0010258A">
            <w:pPr>
              <w:ind w:left="90" w:right="-18" w:hanging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2E77D41A" w14:textId="77777777" w:rsidR="0010258A" w:rsidRPr="00960ABE" w:rsidRDefault="0010258A" w:rsidP="0010258A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610B26D" w14:textId="77777777" w:rsidR="0010258A" w:rsidRPr="00960ABE" w:rsidRDefault="0010258A" w:rsidP="0010258A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6AC0C295" w14:textId="77777777" w:rsidR="0010258A" w:rsidRDefault="0010258A" w:rsidP="0010258A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413EF1F9" w14:textId="77777777" w:rsidR="0010258A" w:rsidRDefault="0010258A" w:rsidP="0010258A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</w:tcPr>
          <w:p w14:paraId="0999D64B" w14:textId="2EA0D5D3" w:rsidR="0010258A" w:rsidRPr="00960ABE" w:rsidRDefault="008F6C8B" w:rsidP="0010258A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168</w:t>
            </w:r>
            <w:r w:rsidR="0010258A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091</w:t>
            </w:r>
          </w:p>
        </w:tc>
        <w:tc>
          <w:tcPr>
            <w:tcW w:w="72" w:type="dxa"/>
            <w:shd w:val="clear" w:color="auto" w:fill="auto"/>
          </w:tcPr>
          <w:p w14:paraId="6DBEB4CA" w14:textId="77777777" w:rsidR="0010258A" w:rsidRPr="00960ABE" w:rsidRDefault="0010258A" w:rsidP="0010258A">
            <w:pPr>
              <w:snapToGrid w:val="0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auto"/>
          </w:tcPr>
          <w:p w14:paraId="482A9667" w14:textId="591E02C1" w:rsidR="0010258A" w:rsidRPr="00960ABE" w:rsidRDefault="008F6C8B" w:rsidP="0010258A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168</w:t>
            </w:r>
            <w:r w:rsidR="0010258A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096</w:t>
            </w:r>
          </w:p>
        </w:tc>
        <w:tc>
          <w:tcPr>
            <w:tcW w:w="72" w:type="dxa"/>
          </w:tcPr>
          <w:p w14:paraId="24D8D259" w14:textId="77777777" w:rsidR="0010258A" w:rsidRPr="00960ABE" w:rsidRDefault="0010258A" w:rsidP="0010258A">
            <w:pPr>
              <w:pStyle w:val="BodyText3"/>
              <w:tabs>
                <w:tab w:val="decimal" w:pos="558"/>
              </w:tabs>
              <w:snapToGrid w:val="0"/>
              <w:ind w:left="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2D0A6D82" w14:textId="729AA3E5" w:rsidR="0010258A" w:rsidRPr="00960ABE" w:rsidRDefault="008F6C8B" w:rsidP="0010258A">
            <w:pPr>
              <w:tabs>
                <w:tab w:val="decimal" w:pos="675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182</w:t>
            </w:r>
            <w:r w:rsidR="0010258A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510</w:t>
            </w:r>
          </w:p>
        </w:tc>
        <w:tc>
          <w:tcPr>
            <w:tcW w:w="72" w:type="dxa"/>
          </w:tcPr>
          <w:p w14:paraId="0417F184" w14:textId="77777777" w:rsidR="0010258A" w:rsidRPr="00960ABE" w:rsidRDefault="0010258A" w:rsidP="0010258A">
            <w:pPr>
              <w:ind w:left="-54" w:right="1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</w:tcPr>
          <w:p w14:paraId="25990DE7" w14:textId="41FCB47E" w:rsidR="0010258A" w:rsidRPr="00960ABE" w:rsidRDefault="008F6C8B" w:rsidP="0010258A">
            <w:pPr>
              <w:tabs>
                <w:tab w:val="decimal" w:pos="66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182</w:t>
            </w:r>
            <w:r w:rsidR="0010258A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510</w:t>
            </w:r>
          </w:p>
        </w:tc>
      </w:tr>
      <w:tr w:rsidR="0010258A" w:rsidRPr="00796FCC" w14:paraId="5FC40086" w14:textId="77777777" w:rsidTr="0010258A">
        <w:trPr>
          <w:trHeight w:val="261"/>
        </w:trPr>
        <w:tc>
          <w:tcPr>
            <w:tcW w:w="2602" w:type="dxa"/>
            <w:shd w:val="clear" w:color="auto" w:fill="auto"/>
          </w:tcPr>
          <w:p w14:paraId="03AB719C" w14:textId="4D173BAC" w:rsidR="0010258A" w:rsidRPr="00960ABE" w:rsidRDefault="0010258A" w:rsidP="0010258A">
            <w:pPr>
              <w:ind w:left="540" w:right="90" w:firstLine="154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60ABE">
              <w:rPr>
                <w:rFonts w:ascii="Angsana New" w:hAnsi="Angsana New" w:cs="Angsana New" w:hint="cs"/>
                <w:sz w:val="20"/>
                <w:szCs w:val="20"/>
                <w:u w:val="single"/>
                <w:cs/>
              </w:rPr>
              <w:t>หัก</w:t>
            </w:r>
            <w:r w:rsidRPr="00960ABE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ค่าเผื่อการด้อยค่า</w:t>
            </w:r>
          </w:p>
        </w:tc>
        <w:tc>
          <w:tcPr>
            <w:tcW w:w="990" w:type="dxa"/>
            <w:shd w:val="clear" w:color="auto" w:fill="auto"/>
          </w:tcPr>
          <w:p w14:paraId="63320EA3" w14:textId="77777777" w:rsidR="0010258A" w:rsidRPr="00960ABE" w:rsidRDefault="0010258A" w:rsidP="0010258A">
            <w:pPr>
              <w:ind w:left="90" w:right="-18" w:hanging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1268806C" w14:textId="77777777" w:rsidR="0010258A" w:rsidRPr="00960ABE" w:rsidRDefault="0010258A" w:rsidP="0010258A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E1376B7" w14:textId="77777777" w:rsidR="0010258A" w:rsidRPr="00960ABE" w:rsidRDefault="0010258A" w:rsidP="0010258A">
            <w:pPr>
              <w:tabs>
                <w:tab w:val="decimal" w:pos="628"/>
              </w:tabs>
              <w:snapToGrid w:val="0"/>
              <w:ind w:left="-54" w:right="-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</w:tcPr>
          <w:p w14:paraId="4E5E09BF" w14:textId="77777777" w:rsidR="0010258A" w:rsidRDefault="0010258A" w:rsidP="0010258A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709AB445" w14:textId="77777777" w:rsidR="0010258A" w:rsidRDefault="0010258A" w:rsidP="0010258A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shd w:val="clear" w:color="auto" w:fill="auto"/>
          </w:tcPr>
          <w:p w14:paraId="5BBE2F42" w14:textId="5897F1BF" w:rsidR="0010258A" w:rsidRPr="00960ABE" w:rsidRDefault="0010258A" w:rsidP="0010258A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381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</w:tcPr>
          <w:p w14:paraId="2A27DC95" w14:textId="77777777" w:rsidR="0010258A" w:rsidRPr="00960ABE" w:rsidRDefault="0010258A" w:rsidP="0010258A">
            <w:pPr>
              <w:snapToGrid w:val="0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9" w:type="dxa"/>
            <w:shd w:val="clear" w:color="auto" w:fill="auto"/>
          </w:tcPr>
          <w:p w14:paraId="5645FF4B" w14:textId="538FDBE7" w:rsidR="0010258A" w:rsidRPr="00960ABE" w:rsidRDefault="0010258A" w:rsidP="0010258A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403</w:t>
            </w:r>
            <w:r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" w:type="dxa"/>
          </w:tcPr>
          <w:p w14:paraId="565FBECE" w14:textId="77777777" w:rsidR="0010258A" w:rsidRPr="00960ABE" w:rsidRDefault="0010258A" w:rsidP="0010258A">
            <w:pPr>
              <w:pStyle w:val="BodyText3"/>
              <w:tabs>
                <w:tab w:val="decimal" w:pos="558"/>
              </w:tabs>
              <w:snapToGrid w:val="0"/>
              <w:ind w:left="18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3227C785" w14:textId="37E9A526" w:rsidR="0010258A" w:rsidRPr="00960ABE" w:rsidRDefault="0010258A" w:rsidP="0010258A">
            <w:pPr>
              <w:tabs>
                <w:tab w:val="decimal" w:pos="675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28</w:t>
            </w:r>
            <w:r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085</w:t>
            </w:r>
            <w:r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" w:type="dxa"/>
          </w:tcPr>
          <w:p w14:paraId="3B1DF542" w14:textId="77777777" w:rsidR="0010258A" w:rsidRPr="00960ABE" w:rsidRDefault="0010258A" w:rsidP="0010258A">
            <w:pPr>
              <w:ind w:left="-54" w:right="16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</w:tcPr>
          <w:p w14:paraId="0756CACF" w14:textId="171F7CF2" w:rsidR="0010258A" w:rsidRPr="00960ABE" w:rsidRDefault="0010258A" w:rsidP="0010258A">
            <w:pPr>
              <w:tabs>
                <w:tab w:val="decimal" w:pos="66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28</w:t>
            </w:r>
            <w:r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085</w:t>
            </w:r>
            <w:r w:rsidRPr="00960ABE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</w:tr>
      <w:tr w:rsidR="0010258A" w:rsidRPr="00796FCC" w14:paraId="086EE52D" w14:textId="59EA8E1B" w:rsidTr="0010258A">
        <w:trPr>
          <w:trHeight w:val="233"/>
        </w:trPr>
        <w:tc>
          <w:tcPr>
            <w:tcW w:w="2602" w:type="dxa"/>
            <w:shd w:val="clear" w:color="auto" w:fill="auto"/>
          </w:tcPr>
          <w:p w14:paraId="0C61F32C" w14:textId="70EEB58F" w:rsidR="0010258A" w:rsidRPr="00960ABE" w:rsidRDefault="0010258A" w:rsidP="0010258A">
            <w:pPr>
              <w:ind w:left="720" w:firstLine="145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เงินลงทุนในบริษัทร่วม</w:t>
            </w: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</w:t>
            </w:r>
            <w:r w:rsidRPr="00960ABE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-</w:t>
            </w:r>
            <w:r w:rsidRPr="00960ABE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สุทธิ</w:t>
            </w:r>
          </w:p>
        </w:tc>
        <w:tc>
          <w:tcPr>
            <w:tcW w:w="990" w:type="dxa"/>
            <w:shd w:val="clear" w:color="auto" w:fill="auto"/>
          </w:tcPr>
          <w:p w14:paraId="24BA86D9" w14:textId="77777777" w:rsidR="0010258A" w:rsidRPr="00960ABE" w:rsidRDefault="0010258A" w:rsidP="0010258A">
            <w:pPr>
              <w:snapToGrid w:val="0"/>
              <w:ind w:left="90"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19" w:type="dxa"/>
            <w:shd w:val="clear" w:color="auto" w:fill="auto"/>
          </w:tcPr>
          <w:p w14:paraId="22D3FE96" w14:textId="77777777" w:rsidR="0010258A" w:rsidRPr="00960ABE" w:rsidRDefault="0010258A" w:rsidP="0010258A">
            <w:pPr>
              <w:tabs>
                <w:tab w:val="decimal" w:pos="711"/>
              </w:tabs>
              <w:snapToGrid w:val="0"/>
              <w:ind w:right="-4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9DA8C78" w14:textId="77777777" w:rsidR="0010258A" w:rsidRPr="00960ABE" w:rsidRDefault="0010258A" w:rsidP="0010258A">
            <w:pPr>
              <w:tabs>
                <w:tab w:val="decimal" w:pos="580"/>
              </w:tabs>
              <w:snapToGrid w:val="0"/>
              <w:ind w:right="-4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85" w:type="dxa"/>
          </w:tcPr>
          <w:p w14:paraId="760813CD" w14:textId="77777777" w:rsidR="0010258A" w:rsidRDefault="0010258A" w:rsidP="0010258A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</w:tcPr>
          <w:p w14:paraId="014318E2" w14:textId="77777777" w:rsidR="0010258A" w:rsidRDefault="0010258A" w:rsidP="0010258A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4BB87B" w14:textId="30E27271" w:rsidR="0010258A" w:rsidRPr="00960ABE" w:rsidRDefault="008F6C8B" w:rsidP="0010258A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163</w:t>
            </w:r>
            <w:r w:rsidR="0010258A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710</w:t>
            </w:r>
          </w:p>
        </w:tc>
        <w:tc>
          <w:tcPr>
            <w:tcW w:w="72" w:type="dxa"/>
            <w:shd w:val="clear" w:color="auto" w:fill="auto"/>
          </w:tcPr>
          <w:p w14:paraId="43F0F4D7" w14:textId="77777777" w:rsidR="0010258A" w:rsidRPr="00960ABE" w:rsidRDefault="0010258A" w:rsidP="0010258A">
            <w:pPr>
              <w:snapToGrid w:val="0"/>
              <w:spacing w:line="240" w:lineRule="exact"/>
              <w:ind w:left="-54" w:right="155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EDB1C0" w14:textId="4C2C73B9" w:rsidR="0010258A" w:rsidRPr="00960ABE" w:rsidRDefault="008F6C8B" w:rsidP="0010258A">
            <w:pPr>
              <w:tabs>
                <w:tab w:val="decimal" w:pos="683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163</w:t>
            </w:r>
            <w:r w:rsidR="0010258A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693</w:t>
            </w:r>
          </w:p>
        </w:tc>
        <w:tc>
          <w:tcPr>
            <w:tcW w:w="72" w:type="dxa"/>
          </w:tcPr>
          <w:p w14:paraId="72C8DDD3" w14:textId="77777777" w:rsidR="0010258A" w:rsidRPr="00960ABE" w:rsidRDefault="0010258A" w:rsidP="0010258A">
            <w:pPr>
              <w:spacing w:line="240" w:lineRule="exact"/>
              <w:ind w:left="-54" w:right="167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</w:tcPr>
          <w:p w14:paraId="1EF2E802" w14:textId="2189BF5E" w:rsidR="0010258A" w:rsidRPr="00960ABE" w:rsidRDefault="008F6C8B" w:rsidP="0010258A">
            <w:pPr>
              <w:tabs>
                <w:tab w:val="decimal" w:pos="675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154</w:t>
            </w:r>
            <w:r w:rsidR="0010258A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425</w:t>
            </w:r>
          </w:p>
        </w:tc>
        <w:tc>
          <w:tcPr>
            <w:tcW w:w="72" w:type="dxa"/>
          </w:tcPr>
          <w:p w14:paraId="67BB4E0B" w14:textId="77777777" w:rsidR="0010258A" w:rsidRPr="00960ABE" w:rsidRDefault="0010258A" w:rsidP="0010258A">
            <w:pPr>
              <w:spacing w:line="240" w:lineRule="exact"/>
              <w:ind w:left="-54" w:right="167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</w:tcPr>
          <w:p w14:paraId="17ADFA7A" w14:textId="291B89CA" w:rsidR="0010258A" w:rsidRPr="00960ABE" w:rsidRDefault="008F6C8B" w:rsidP="0010258A">
            <w:pPr>
              <w:tabs>
                <w:tab w:val="decimal" w:pos="667"/>
              </w:tabs>
              <w:ind w:left="-54" w:right="-9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154</w:t>
            </w:r>
            <w:r w:rsidR="0010258A" w:rsidRPr="00960AB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425</w:t>
            </w:r>
          </w:p>
        </w:tc>
      </w:tr>
    </w:tbl>
    <w:p w14:paraId="29B8740F" w14:textId="77777777" w:rsidR="00A729A4" w:rsidRDefault="00A729A4" w:rsidP="007A58F9">
      <w:pPr>
        <w:ind w:left="547"/>
        <w:jc w:val="both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281D38EE" w14:textId="77777777" w:rsidR="00A729A4" w:rsidRDefault="00A729A4">
      <w:pPr>
        <w:suppressAutoHyphens w:val="0"/>
        <w:rPr>
          <w:rFonts w:ascii="Angsana New" w:hAnsi="Angsana New" w:cs="Angsana New"/>
          <w:color w:val="000000"/>
          <w:sz w:val="32"/>
          <w:szCs w:val="32"/>
          <w:cs/>
        </w:rPr>
      </w:pPr>
      <w:r>
        <w:rPr>
          <w:rFonts w:ascii="Angsana New" w:hAnsi="Angsana New" w:cs="Angsana New"/>
          <w:color w:val="000000"/>
          <w:sz w:val="32"/>
          <w:szCs w:val="32"/>
          <w:cs/>
        </w:rPr>
        <w:br w:type="page"/>
      </w:r>
    </w:p>
    <w:p w14:paraId="067EB35C" w14:textId="24493905" w:rsidR="00FF0B23" w:rsidRPr="00796FCC" w:rsidRDefault="00FF0B23" w:rsidP="007A58F9">
      <w:pPr>
        <w:ind w:left="547"/>
        <w:jc w:val="both"/>
        <w:rPr>
          <w:rFonts w:ascii="Angsana New" w:hAnsi="Angsana New" w:cs="Angsana New"/>
          <w:color w:val="000000"/>
          <w:sz w:val="32"/>
          <w:szCs w:val="32"/>
          <w:cs/>
        </w:rPr>
      </w:pPr>
      <w:r w:rsidRPr="00796FCC">
        <w:rPr>
          <w:rFonts w:ascii="Angsana New" w:hAnsi="Angsana New" w:cs="Angsana New"/>
          <w:color w:val="000000"/>
          <w:sz w:val="32"/>
          <w:szCs w:val="32"/>
          <w:cs/>
        </w:rPr>
        <w:lastRenderedPageBreak/>
        <w:t>สรุปข้อมูลทางการเงินของบริษัทร่วมมีดังนี้</w:t>
      </w:r>
    </w:p>
    <w:p w14:paraId="45B38E16" w14:textId="51B777E7" w:rsidR="00FF0B23" w:rsidRPr="00796FCC" w:rsidRDefault="00FF0B23" w:rsidP="00FF0B23">
      <w:pPr>
        <w:ind w:left="547" w:right="-25"/>
        <w:jc w:val="right"/>
        <w:rPr>
          <w:rFonts w:ascii="Angsana New" w:hAnsi="Angsana New" w:cs="Angsana New"/>
          <w:b/>
          <w:bCs/>
          <w:color w:val="000000"/>
          <w:lang w:val="en-US"/>
        </w:rPr>
      </w:pPr>
      <w:r w:rsidRPr="00796FCC">
        <w:rPr>
          <w:rFonts w:ascii="Angsana New" w:hAnsi="Angsana New" w:cs="Angsana New"/>
          <w:b/>
          <w:bCs/>
          <w:color w:val="000000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olor w:val="000000"/>
          <w:cs/>
          <w:lang w:val="en-US"/>
        </w:rPr>
        <w:t>: ล้านบาท</w:t>
      </w:r>
    </w:p>
    <w:tbl>
      <w:tblPr>
        <w:tblW w:w="8816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6"/>
        <w:gridCol w:w="1530"/>
        <w:gridCol w:w="270"/>
        <w:gridCol w:w="1530"/>
      </w:tblGrid>
      <w:tr w:rsidR="009D1C38" w:rsidRPr="00796FCC" w14:paraId="5D43CF0D" w14:textId="77777777" w:rsidTr="00F76AF1">
        <w:trPr>
          <w:trHeight w:val="144"/>
        </w:trPr>
        <w:tc>
          <w:tcPr>
            <w:tcW w:w="5486" w:type="dxa"/>
          </w:tcPr>
          <w:p w14:paraId="4DB8E1F9" w14:textId="77777777" w:rsidR="009D1C38" w:rsidRPr="00796FCC" w:rsidRDefault="009D1C38" w:rsidP="009D1C38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48C1E100" w14:textId="6B5B76AF" w:rsidR="009D1C38" w:rsidRPr="00796FCC" w:rsidRDefault="009D1C38" w:rsidP="009D1C38">
            <w:pPr>
              <w:ind w:right="1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270" w:type="dxa"/>
          </w:tcPr>
          <w:p w14:paraId="50E1AB25" w14:textId="77777777" w:rsidR="009D1C38" w:rsidRPr="00796FCC" w:rsidRDefault="009D1C38" w:rsidP="009D1C38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7C6F84BA" w14:textId="7C8CB88A" w:rsidR="009D1C38" w:rsidRPr="00796FCC" w:rsidRDefault="009D1C38" w:rsidP="009D1C38">
            <w:pPr>
              <w:ind w:right="1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9D1C38" w:rsidRPr="00796FCC" w14:paraId="68DC4207" w14:textId="77777777" w:rsidTr="00F76AF1">
        <w:trPr>
          <w:trHeight w:val="144"/>
        </w:trPr>
        <w:tc>
          <w:tcPr>
            <w:tcW w:w="5486" w:type="dxa"/>
          </w:tcPr>
          <w:p w14:paraId="1DD124AB" w14:textId="77777777" w:rsidR="009D1C38" w:rsidRPr="00796FCC" w:rsidRDefault="009D1C38" w:rsidP="009D1C38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7B7864E5" w14:textId="57611EAD" w:rsidR="009D1C38" w:rsidRPr="00796FCC" w:rsidRDefault="008F6C8B" w:rsidP="009D1C38">
            <w:pPr>
              <w:ind w:right="18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270" w:type="dxa"/>
          </w:tcPr>
          <w:p w14:paraId="54C3AEE9" w14:textId="77777777" w:rsidR="009D1C38" w:rsidRPr="00796FCC" w:rsidRDefault="009D1C38" w:rsidP="009D1C38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7219F516" w14:textId="6D74662A" w:rsidR="009D1C38" w:rsidRPr="00796FCC" w:rsidRDefault="008F6C8B" w:rsidP="009D1C38">
            <w:pPr>
              <w:ind w:right="18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9D1C38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ธันวาคม</w:t>
            </w:r>
          </w:p>
        </w:tc>
      </w:tr>
      <w:tr w:rsidR="009D1C38" w:rsidRPr="00796FCC" w14:paraId="7CF83519" w14:textId="77777777" w:rsidTr="00F76AF1">
        <w:trPr>
          <w:trHeight w:val="144"/>
        </w:trPr>
        <w:tc>
          <w:tcPr>
            <w:tcW w:w="5486" w:type="dxa"/>
          </w:tcPr>
          <w:p w14:paraId="02284100" w14:textId="77777777" w:rsidR="009D1C38" w:rsidRPr="00796FCC" w:rsidRDefault="009D1C38" w:rsidP="009D1C38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0" w:type="dxa"/>
          </w:tcPr>
          <w:p w14:paraId="5D525BDD" w14:textId="2C85F179" w:rsidR="009D1C38" w:rsidRPr="00796FCC" w:rsidRDefault="008F6C8B" w:rsidP="009D1C38">
            <w:pPr>
              <w:tabs>
                <w:tab w:val="decimal" w:pos="882"/>
              </w:tabs>
              <w:ind w:right="1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270" w:type="dxa"/>
          </w:tcPr>
          <w:p w14:paraId="3B9B1656" w14:textId="77777777" w:rsidR="009D1C38" w:rsidRPr="00796FCC" w:rsidRDefault="009D1C38" w:rsidP="009D1C38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47B4C50C" w14:textId="7DFC8E20" w:rsidR="009D1C38" w:rsidRPr="00796FCC" w:rsidRDefault="008F6C8B" w:rsidP="009D1C38">
            <w:pPr>
              <w:tabs>
                <w:tab w:val="decimal" w:pos="882"/>
              </w:tabs>
              <w:ind w:right="1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9D1C38" w:rsidRPr="00796FCC" w14:paraId="05D8A6C4" w14:textId="77777777" w:rsidTr="00F76AF1">
        <w:trPr>
          <w:trHeight w:val="144"/>
        </w:trPr>
        <w:tc>
          <w:tcPr>
            <w:tcW w:w="5486" w:type="dxa"/>
          </w:tcPr>
          <w:p w14:paraId="44090E64" w14:textId="6DE5B672" w:rsidR="009D1C38" w:rsidRPr="00796FCC" w:rsidRDefault="009D1C38" w:rsidP="009D1C38">
            <w:pPr>
              <w:pStyle w:val="BodyTextIndent"/>
              <w:ind w:left="0" w:firstLine="693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สินทรัพย์รวม</w:t>
            </w:r>
          </w:p>
        </w:tc>
        <w:tc>
          <w:tcPr>
            <w:tcW w:w="1530" w:type="dxa"/>
          </w:tcPr>
          <w:p w14:paraId="2A79FA55" w14:textId="346FBB2C" w:rsidR="009D1C38" w:rsidRPr="00796FCC" w:rsidRDefault="008F6C8B" w:rsidP="009D1C38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8F6C8B">
              <w:rPr>
                <w:rFonts w:ascii="Angsana New" w:hAnsi="Angsana New" w:cs="Angsana New"/>
                <w:color w:val="000000"/>
                <w:lang w:val="en-US"/>
              </w:rPr>
              <w:t>781</w:t>
            </w:r>
            <w:r w:rsidR="00EF64A2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color w:val="000000"/>
                <w:lang w:val="en-US"/>
              </w:rPr>
              <w:t>10</w:t>
            </w:r>
          </w:p>
        </w:tc>
        <w:tc>
          <w:tcPr>
            <w:tcW w:w="270" w:type="dxa"/>
          </w:tcPr>
          <w:p w14:paraId="248546DA" w14:textId="77777777" w:rsidR="009D1C38" w:rsidRPr="00796FCC" w:rsidRDefault="009D1C38" w:rsidP="009D1C38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</w:tcPr>
          <w:p w14:paraId="27FBE6F9" w14:textId="6D9EB6AE" w:rsidR="009D1C38" w:rsidRPr="00796FCC" w:rsidRDefault="008F6C8B" w:rsidP="009D1C38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8F6C8B">
              <w:rPr>
                <w:rFonts w:ascii="Angsana New" w:hAnsi="Angsana New" w:cs="Angsana New"/>
                <w:color w:val="000000"/>
                <w:lang w:val="en-US"/>
              </w:rPr>
              <w:t>825</w:t>
            </w:r>
            <w:r w:rsidR="009D1C38" w:rsidRPr="00796FCC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color w:val="000000"/>
                <w:lang w:val="en-US"/>
              </w:rPr>
              <w:t>95</w:t>
            </w:r>
          </w:p>
        </w:tc>
      </w:tr>
      <w:tr w:rsidR="009D1C38" w:rsidRPr="00796FCC" w14:paraId="5B220FA9" w14:textId="77777777" w:rsidTr="00F76AF1">
        <w:trPr>
          <w:trHeight w:val="144"/>
        </w:trPr>
        <w:tc>
          <w:tcPr>
            <w:tcW w:w="5486" w:type="dxa"/>
          </w:tcPr>
          <w:p w14:paraId="77EEC73E" w14:textId="77777777" w:rsidR="009D1C38" w:rsidRPr="00796FCC" w:rsidRDefault="009D1C38" w:rsidP="009D1C38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96FC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หนี้สินรวม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1E5E80D3" w14:textId="64F84FFF" w:rsidR="009D1C38" w:rsidRPr="00796FCC" w:rsidRDefault="00EF64A2" w:rsidP="009D1C38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color w:val="000000"/>
                <w:lang w:val="en-US"/>
              </w:rPr>
              <w:t>258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="008F6C8B" w:rsidRPr="008F6C8B">
              <w:rPr>
                <w:rFonts w:ascii="Angsana New" w:hAnsi="Angsana New" w:cs="Angsana New"/>
                <w:color w:val="000000"/>
                <w:lang w:val="en-US"/>
              </w:rPr>
              <w:t>31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270" w:type="dxa"/>
          </w:tcPr>
          <w:p w14:paraId="2A80D653" w14:textId="77777777" w:rsidR="009D1C38" w:rsidRPr="00796FCC" w:rsidRDefault="009D1C38" w:rsidP="009D1C38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14:paraId="2BAB066B" w14:textId="313DF236" w:rsidR="009D1C38" w:rsidRPr="00796FCC" w:rsidRDefault="009D1C38" w:rsidP="009D1C38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  <w:r w:rsidRPr="00796FCC">
              <w:rPr>
                <w:rFonts w:ascii="Angsana New" w:hAnsi="Angsana New" w:cs="Angsana New"/>
                <w:color w:val="000000"/>
                <w:cs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color w:val="000000"/>
                <w:lang w:val="en-US"/>
              </w:rPr>
              <w:t>261</w:t>
            </w:r>
            <w:r w:rsidRPr="00796FCC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="008F6C8B" w:rsidRPr="008F6C8B">
              <w:rPr>
                <w:rFonts w:ascii="Angsana New" w:hAnsi="Angsana New" w:cs="Angsana New"/>
                <w:color w:val="000000"/>
                <w:lang w:val="en-US"/>
              </w:rPr>
              <w:t>01</w:t>
            </w:r>
            <w:r w:rsidRPr="00796FCC">
              <w:rPr>
                <w:rFonts w:ascii="Angsana New" w:hAnsi="Angsana New" w:cs="Angsana New"/>
                <w:color w:val="000000"/>
                <w:cs/>
                <w:lang w:val="en-US"/>
              </w:rPr>
              <w:t>)</w:t>
            </w:r>
          </w:p>
        </w:tc>
      </w:tr>
      <w:tr w:rsidR="009D1C38" w:rsidRPr="00796FCC" w14:paraId="5C476CCE" w14:textId="77777777" w:rsidTr="00F76AF1">
        <w:trPr>
          <w:trHeight w:val="144"/>
        </w:trPr>
        <w:tc>
          <w:tcPr>
            <w:tcW w:w="5486" w:type="dxa"/>
          </w:tcPr>
          <w:p w14:paraId="44BFA99A" w14:textId="77777777" w:rsidR="009D1C38" w:rsidRPr="00796FCC" w:rsidRDefault="009D1C38" w:rsidP="009D1C38">
            <w:pPr>
              <w:pStyle w:val="BodyTextIndent"/>
              <w:ind w:left="0" w:firstLine="693"/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96FCC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สินทรัพย์สุทธิ</w:t>
            </w: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auto"/>
            </w:tcBorders>
          </w:tcPr>
          <w:p w14:paraId="07DA3F4F" w14:textId="4CB9C5A7" w:rsidR="009D1C38" w:rsidRPr="00796FCC" w:rsidRDefault="008F6C8B" w:rsidP="009D1C38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color w:val="000000"/>
                <w:lang w:val="en-US"/>
              </w:rPr>
              <w:t>522</w:t>
            </w:r>
            <w:r w:rsidR="00C8324D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color w:val="000000"/>
                <w:lang w:val="en-US"/>
              </w:rPr>
              <w:t>79</w:t>
            </w:r>
          </w:p>
        </w:tc>
        <w:tc>
          <w:tcPr>
            <w:tcW w:w="270" w:type="dxa"/>
          </w:tcPr>
          <w:p w14:paraId="5ABB5C51" w14:textId="77777777" w:rsidR="009D1C38" w:rsidRPr="00796FCC" w:rsidRDefault="009D1C38" w:rsidP="009D1C38">
            <w:pPr>
              <w:pStyle w:val="BodyTextIndent"/>
              <w:tabs>
                <w:tab w:val="decimal" w:pos="882"/>
              </w:tabs>
              <w:ind w:left="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auto"/>
            </w:tcBorders>
          </w:tcPr>
          <w:p w14:paraId="60D1661E" w14:textId="756CA589" w:rsidR="009D1C38" w:rsidRPr="00796FCC" w:rsidRDefault="008F6C8B" w:rsidP="009D1C38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8F6C8B">
              <w:rPr>
                <w:rFonts w:ascii="Angsana New" w:hAnsi="Angsana New" w:cs="Angsana New"/>
                <w:color w:val="000000"/>
                <w:lang w:val="en-US"/>
              </w:rPr>
              <w:t>564</w:t>
            </w:r>
            <w:r w:rsidR="009D1C38" w:rsidRPr="00796FCC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color w:val="000000"/>
                <w:lang w:val="en-US"/>
              </w:rPr>
              <w:t>94</w:t>
            </w:r>
          </w:p>
        </w:tc>
      </w:tr>
    </w:tbl>
    <w:p w14:paraId="2EBD0EED" w14:textId="14A9D6AB" w:rsidR="00F42BD3" w:rsidRPr="00796FCC" w:rsidRDefault="00F42BD3" w:rsidP="00006354">
      <w:pPr>
        <w:spacing w:before="120"/>
        <w:ind w:left="360"/>
        <w:jc w:val="right"/>
        <w:rPr>
          <w:rFonts w:ascii="Angsana New" w:hAnsi="Angsana New" w:cs="Angsana New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Pr="00796FCC">
        <w:rPr>
          <w:rFonts w:ascii="Angsana New" w:hAnsi="Angsana New" w:cs="Angsana New" w:hint="cs"/>
          <w:b/>
          <w:bCs/>
          <w:cs/>
          <w:lang w:val="en-US"/>
        </w:rPr>
        <w:t>ล้าน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784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008"/>
        <w:gridCol w:w="144"/>
        <w:gridCol w:w="1008"/>
        <w:gridCol w:w="144"/>
        <w:gridCol w:w="1008"/>
        <w:gridCol w:w="144"/>
        <w:gridCol w:w="1008"/>
      </w:tblGrid>
      <w:tr w:rsidR="00474D50" w:rsidRPr="00796FCC" w14:paraId="4E083795" w14:textId="77777777" w:rsidTr="006441D1">
        <w:trPr>
          <w:trHeight w:val="144"/>
        </w:trPr>
        <w:tc>
          <w:tcPr>
            <w:tcW w:w="4320" w:type="dxa"/>
          </w:tcPr>
          <w:p w14:paraId="3A2355FB" w14:textId="77777777" w:rsidR="00474D50" w:rsidRPr="00796FCC" w:rsidRDefault="00474D50" w:rsidP="00474D50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4A65A051" w14:textId="7373CA79" w:rsidR="00474D50" w:rsidRPr="00E71973" w:rsidRDefault="00474D50" w:rsidP="00474D50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</w:pPr>
          </w:p>
        </w:tc>
        <w:tc>
          <w:tcPr>
            <w:tcW w:w="144" w:type="dxa"/>
          </w:tcPr>
          <w:p w14:paraId="2066111A" w14:textId="77777777" w:rsidR="00474D50" w:rsidRPr="00E71973" w:rsidRDefault="00474D50" w:rsidP="00474D50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38101FDB" w14:textId="34F41ED5" w:rsidR="00474D50" w:rsidRPr="00E71973" w:rsidRDefault="00474D50" w:rsidP="00474D50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</w:pPr>
            <w:r w:rsidRPr="00E71973"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28"/>
                <w:cs/>
                <w:lang w:val="en-US" w:eastAsia="en-US"/>
              </w:rPr>
              <w:t>สาม</w:t>
            </w:r>
            <w:r w:rsidRPr="00E71973"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  <w:t>เดือนสิ้นสุด</w:t>
            </w:r>
          </w:p>
        </w:tc>
      </w:tr>
      <w:tr w:rsidR="00474D50" w:rsidRPr="00474D50" w14:paraId="4A053795" w14:textId="77777777" w:rsidTr="006441D1">
        <w:trPr>
          <w:trHeight w:val="144"/>
        </w:trPr>
        <w:tc>
          <w:tcPr>
            <w:tcW w:w="4320" w:type="dxa"/>
          </w:tcPr>
          <w:p w14:paraId="27DDB2D0" w14:textId="77777777" w:rsidR="00474D50" w:rsidRPr="00796FCC" w:rsidRDefault="00474D50" w:rsidP="00474D50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3B6104CB" w14:textId="0A583A0D" w:rsidR="00474D50" w:rsidRPr="001379C7" w:rsidRDefault="00474D50" w:rsidP="00474D50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Theme="majorBidi" w:hAnsiTheme="majorBidi" w:cstheme="majorBidi"/>
                <w:color w:val="000000"/>
                <w:sz w:val="28"/>
                <w:cs/>
                <w:lang w:val="en-US" w:eastAsia="en-US"/>
              </w:rPr>
            </w:pPr>
          </w:p>
        </w:tc>
        <w:tc>
          <w:tcPr>
            <w:tcW w:w="144" w:type="dxa"/>
          </w:tcPr>
          <w:p w14:paraId="67D0BD56" w14:textId="77777777" w:rsidR="00474D50" w:rsidRPr="001379C7" w:rsidRDefault="00474D50" w:rsidP="00474D50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color w:val="000000"/>
                <w:sz w:val="28"/>
                <w:cs/>
                <w:lang w:val="en-US" w:eastAsia="en-US"/>
              </w:rPr>
            </w:pPr>
          </w:p>
        </w:tc>
        <w:tc>
          <w:tcPr>
            <w:tcW w:w="2160" w:type="dxa"/>
            <w:gridSpan w:val="3"/>
          </w:tcPr>
          <w:p w14:paraId="7F21AD60" w14:textId="5B099E30" w:rsidR="00474D50" w:rsidRPr="00474D50" w:rsidRDefault="00474D50" w:rsidP="00474D50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Theme="majorBidi" w:hAnsiTheme="majorBidi" w:cstheme="majorBidi"/>
                <w:b/>
                <w:bCs w:val="0"/>
                <w:color w:val="000000"/>
                <w:sz w:val="28"/>
                <w:cs/>
                <w:lang w:val="en-US" w:eastAsia="en-US"/>
              </w:rPr>
            </w:pPr>
            <w:r w:rsidRPr="00474D50">
              <w:rPr>
                <w:rFonts w:asciiTheme="majorBidi" w:hAnsiTheme="majorBidi" w:cstheme="majorBidi"/>
                <w:color w:val="000000"/>
                <w:sz w:val="28"/>
                <w:cs/>
                <w:lang w:val="en-US" w:eastAsia="en-US"/>
              </w:rPr>
              <w:t>วันที่</w:t>
            </w:r>
            <w:r w:rsidRPr="00474D50">
              <w:rPr>
                <w:rFonts w:asciiTheme="majorBidi" w:hAnsiTheme="majorBidi" w:cstheme="majorBidi"/>
                <w:b/>
                <w:bCs w:val="0"/>
                <w:color w:val="000000"/>
                <w:sz w:val="28"/>
                <w:cs/>
                <w:lang w:val="en-US" w:eastAsia="en-US"/>
              </w:rPr>
              <w:t xml:space="preserve"> </w:t>
            </w:r>
            <w:r w:rsidR="008F6C8B" w:rsidRPr="008F6C8B">
              <w:rPr>
                <w:rFonts w:asciiTheme="majorBidi" w:hAnsiTheme="majorBidi" w:cstheme="majorBidi"/>
                <w:b/>
                <w:bCs w:val="0"/>
                <w:color w:val="000000"/>
                <w:sz w:val="28"/>
                <w:lang w:val="en-US" w:eastAsia="en-US"/>
              </w:rPr>
              <w:t>31</w:t>
            </w:r>
            <w:r w:rsidRPr="00474D50">
              <w:rPr>
                <w:rFonts w:asciiTheme="majorBidi" w:hAnsiTheme="majorBidi" w:cstheme="majorBidi"/>
                <w:b/>
                <w:bCs w:val="0"/>
                <w:color w:val="000000"/>
                <w:sz w:val="28"/>
                <w:lang w:val="en-US" w:eastAsia="en-US"/>
              </w:rPr>
              <w:t xml:space="preserve"> </w:t>
            </w:r>
            <w:r w:rsidRPr="00474D50">
              <w:rPr>
                <w:rFonts w:asciiTheme="majorBidi" w:hAnsiTheme="majorBidi" w:cstheme="majorBidi"/>
                <w:color w:val="000000"/>
                <w:sz w:val="28"/>
                <w:cs/>
                <w:lang w:val="en-US" w:eastAsia="en-US"/>
              </w:rPr>
              <w:t>มีนาคม</w:t>
            </w:r>
          </w:p>
        </w:tc>
      </w:tr>
      <w:tr w:rsidR="00474D50" w:rsidRPr="00796FCC" w14:paraId="64E81FB3" w14:textId="77777777" w:rsidTr="006441D1">
        <w:trPr>
          <w:trHeight w:val="144"/>
        </w:trPr>
        <w:tc>
          <w:tcPr>
            <w:tcW w:w="4320" w:type="dxa"/>
          </w:tcPr>
          <w:p w14:paraId="554ADAC6" w14:textId="77777777" w:rsidR="00474D50" w:rsidRPr="00796FCC" w:rsidRDefault="00474D50" w:rsidP="00474D50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lang w:val="en-US" w:eastAsia="en-US"/>
              </w:rPr>
            </w:pPr>
          </w:p>
        </w:tc>
        <w:tc>
          <w:tcPr>
            <w:tcW w:w="1008" w:type="dxa"/>
          </w:tcPr>
          <w:p w14:paraId="788AD9B7" w14:textId="222B44D5" w:rsidR="00474D50" w:rsidRPr="006D5A32" w:rsidRDefault="00474D50" w:rsidP="00474D50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</w:p>
        </w:tc>
        <w:tc>
          <w:tcPr>
            <w:tcW w:w="144" w:type="dxa"/>
          </w:tcPr>
          <w:p w14:paraId="01CF3CAB" w14:textId="77777777" w:rsidR="00474D50" w:rsidRPr="006D5A32" w:rsidRDefault="00474D50" w:rsidP="00474D50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</w:p>
        </w:tc>
        <w:tc>
          <w:tcPr>
            <w:tcW w:w="1008" w:type="dxa"/>
          </w:tcPr>
          <w:p w14:paraId="67C06977" w14:textId="75B7AB15" w:rsidR="00474D50" w:rsidRPr="006D5A32" w:rsidRDefault="00474D50" w:rsidP="00474D50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</w:p>
        </w:tc>
        <w:tc>
          <w:tcPr>
            <w:tcW w:w="144" w:type="dxa"/>
          </w:tcPr>
          <w:p w14:paraId="5F993400" w14:textId="77777777" w:rsidR="00474D50" w:rsidRPr="006D5A32" w:rsidRDefault="00474D50" w:rsidP="00474D50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</w:p>
        </w:tc>
        <w:tc>
          <w:tcPr>
            <w:tcW w:w="1008" w:type="dxa"/>
          </w:tcPr>
          <w:p w14:paraId="33B7B3CC" w14:textId="1F333467" w:rsidR="00474D50" w:rsidRPr="00796FCC" w:rsidRDefault="008F6C8B" w:rsidP="00474D50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  <w:r w:rsidRPr="008F6C8B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2568</w:t>
            </w:r>
          </w:p>
        </w:tc>
        <w:tc>
          <w:tcPr>
            <w:tcW w:w="144" w:type="dxa"/>
          </w:tcPr>
          <w:p w14:paraId="29797918" w14:textId="77777777" w:rsidR="00474D50" w:rsidRPr="00796FCC" w:rsidRDefault="00474D50" w:rsidP="00474D50">
            <w:pPr>
              <w:pStyle w:val="Heading1"/>
              <w:numPr>
                <w:ilvl w:val="0"/>
                <w:numId w:val="0"/>
              </w:numPr>
              <w:spacing w:before="0"/>
              <w:ind w:left="-63" w:right="-82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</w:p>
        </w:tc>
        <w:tc>
          <w:tcPr>
            <w:tcW w:w="1008" w:type="dxa"/>
          </w:tcPr>
          <w:p w14:paraId="34275B58" w14:textId="2D63F5EC" w:rsidR="00474D50" w:rsidRPr="00796FCC" w:rsidRDefault="008F6C8B" w:rsidP="00474D50">
            <w:pPr>
              <w:pStyle w:val="Heading1"/>
              <w:numPr>
                <w:ilvl w:val="0"/>
                <w:numId w:val="0"/>
              </w:numPr>
              <w:spacing w:before="0"/>
              <w:ind w:left="72" w:right="-82" w:hanging="135"/>
              <w:jc w:val="center"/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</w:pPr>
            <w:r w:rsidRPr="008F6C8B">
              <w:rPr>
                <w:rFonts w:ascii="Angsana New" w:hAnsi="Angsana New"/>
                <w:b/>
                <w:bCs w:val="0"/>
                <w:color w:val="000000"/>
                <w:sz w:val="28"/>
                <w:lang w:val="en-US" w:eastAsia="en-US"/>
              </w:rPr>
              <w:t>2567</w:t>
            </w:r>
          </w:p>
        </w:tc>
      </w:tr>
      <w:tr w:rsidR="00474D50" w:rsidRPr="00796FCC" w14:paraId="5A216805" w14:textId="77777777" w:rsidTr="006441D1">
        <w:trPr>
          <w:trHeight w:val="144"/>
        </w:trPr>
        <w:tc>
          <w:tcPr>
            <w:tcW w:w="4320" w:type="dxa"/>
            <w:vAlign w:val="bottom"/>
          </w:tcPr>
          <w:p w14:paraId="2C491CC2" w14:textId="77777777" w:rsidR="00474D50" w:rsidRPr="00796FCC" w:rsidRDefault="00474D50" w:rsidP="00474D50">
            <w:pPr>
              <w:ind w:left="726" w:hanging="16"/>
              <w:rPr>
                <w:rFonts w:ascii="Angsana New" w:hAnsi="Angsana New" w:cs="Angsana New"/>
                <w:color w:val="000000"/>
                <w:lang w:val="en-US"/>
              </w:rPr>
            </w:pPr>
            <w:r w:rsidRPr="00796FCC">
              <w:rPr>
                <w:rFonts w:ascii="Angsana New" w:hAnsi="Angsana New" w:cs="Angsana New"/>
                <w:color w:val="000000"/>
                <w:cs/>
              </w:rPr>
              <w:t>รายได้รวม</w:t>
            </w:r>
          </w:p>
        </w:tc>
        <w:tc>
          <w:tcPr>
            <w:tcW w:w="1008" w:type="dxa"/>
          </w:tcPr>
          <w:p w14:paraId="32505B42" w14:textId="1F8CB8FC" w:rsidR="00474D50" w:rsidRPr="00796FCC" w:rsidRDefault="00474D50" w:rsidP="00474D50">
            <w:pPr>
              <w:tabs>
                <w:tab w:val="decimal" w:pos="705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44" w:type="dxa"/>
          </w:tcPr>
          <w:p w14:paraId="4FC9D3C9" w14:textId="77777777" w:rsidR="00474D50" w:rsidRPr="00796FCC" w:rsidRDefault="00474D50" w:rsidP="00474D50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151035A2" w14:textId="70FC711F" w:rsidR="00474D50" w:rsidRPr="00796FCC" w:rsidRDefault="00474D50" w:rsidP="00474D50">
            <w:pPr>
              <w:tabs>
                <w:tab w:val="decimal" w:pos="705"/>
              </w:tabs>
              <w:ind w:right="-108"/>
              <w:rPr>
                <w:rFonts w:ascii="Angsana New" w:hAnsi="Angsana New" w:cs="Angsana New"/>
                <w:color w:val="000000"/>
                <w:cs/>
                <w:lang w:val="en-US"/>
              </w:rPr>
            </w:pPr>
          </w:p>
        </w:tc>
        <w:tc>
          <w:tcPr>
            <w:tcW w:w="144" w:type="dxa"/>
          </w:tcPr>
          <w:p w14:paraId="4473C0DD" w14:textId="77777777" w:rsidR="00474D50" w:rsidRPr="00796FCC" w:rsidRDefault="00474D50" w:rsidP="00474D50">
            <w:pPr>
              <w:tabs>
                <w:tab w:val="decimal" w:pos="819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0BE0F8D9" w14:textId="6150122C" w:rsidR="00474D50" w:rsidRPr="00796FCC" w:rsidRDefault="008F6C8B" w:rsidP="0085522C">
            <w:pPr>
              <w:tabs>
                <w:tab w:val="decimal" w:pos="552"/>
              </w:tabs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8F6C8B">
              <w:rPr>
                <w:rFonts w:ascii="Angsana New" w:hAnsi="Angsana New" w:cs="Angsana New"/>
                <w:color w:val="000000"/>
                <w:lang w:val="en-US"/>
              </w:rPr>
              <w:t>104</w:t>
            </w:r>
            <w:r w:rsidR="00C8324D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color w:val="000000"/>
                <w:lang w:val="en-US"/>
              </w:rPr>
              <w:t>62</w:t>
            </w:r>
          </w:p>
        </w:tc>
        <w:tc>
          <w:tcPr>
            <w:tcW w:w="144" w:type="dxa"/>
          </w:tcPr>
          <w:p w14:paraId="50B7636A" w14:textId="77777777" w:rsidR="00474D50" w:rsidRPr="00796FCC" w:rsidRDefault="00474D50" w:rsidP="00474D50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8" w:type="dxa"/>
          </w:tcPr>
          <w:p w14:paraId="266DB765" w14:textId="718ED0F6" w:rsidR="00474D50" w:rsidRPr="00796FCC" w:rsidRDefault="008F6C8B" w:rsidP="00474D50">
            <w:pPr>
              <w:tabs>
                <w:tab w:val="decimal" w:pos="819"/>
              </w:tabs>
              <w:ind w:right="84"/>
              <w:rPr>
                <w:rFonts w:ascii="Angsana New" w:hAnsi="Angsana New" w:cs="Angsana New"/>
                <w:color w:val="000000"/>
                <w:cs/>
              </w:rPr>
            </w:pPr>
            <w:r w:rsidRPr="008F6C8B">
              <w:rPr>
                <w:rFonts w:ascii="Angsana New" w:hAnsi="Angsana New" w:cs="Angsana New"/>
                <w:color w:val="000000"/>
                <w:lang w:val="en-US"/>
              </w:rPr>
              <w:t>119</w:t>
            </w:r>
            <w:r w:rsidR="00474D50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color w:val="000000"/>
                <w:lang w:val="en-US"/>
              </w:rPr>
              <w:t>84</w:t>
            </w:r>
          </w:p>
        </w:tc>
      </w:tr>
      <w:tr w:rsidR="00474D50" w:rsidRPr="00796FCC" w14:paraId="1DE2443A" w14:textId="77777777" w:rsidTr="006441D1">
        <w:trPr>
          <w:trHeight w:val="144"/>
        </w:trPr>
        <w:tc>
          <w:tcPr>
            <w:tcW w:w="4320" w:type="dxa"/>
            <w:vAlign w:val="bottom"/>
          </w:tcPr>
          <w:p w14:paraId="4EA068D9" w14:textId="11D66BE4" w:rsidR="00474D50" w:rsidRPr="00796FCC" w:rsidRDefault="00F72BD3" w:rsidP="00474D50">
            <w:pPr>
              <w:ind w:left="726" w:hanging="16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(ขาดทุน) </w:t>
            </w:r>
            <w:r w:rsidR="00474D50" w:rsidRPr="00796FCC">
              <w:rPr>
                <w:rFonts w:ascii="Angsana New" w:hAnsi="Angsana New" w:cs="Angsana New" w:hint="cs"/>
                <w:color w:val="000000"/>
                <w:cs/>
              </w:rPr>
              <w:t>กำไร</w:t>
            </w:r>
            <w:r w:rsidR="00474D50" w:rsidRPr="00796FCC">
              <w:rPr>
                <w:rFonts w:ascii="Angsana New" w:hAnsi="Angsana New" w:cs="Angsana New"/>
                <w:color w:val="000000"/>
                <w:cs/>
              </w:rPr>
              <w:t>สุทธิสำหรับ</w:t>
            </w:r>
            <w:r w:rsidR="00474D50">
              <w:rPr>
                <w:rFonts w:ascii="Angsana New" w:hAnsi="Angsana New" w:cs="Angsana New" w:hint="cs"/>
                <w:color w:val="000000"/>
                <w:cs/>
              </w:rPr>
              <w:t>งวด</w:t>
            </w:r>
          </w:p>
        </w:tc>
        <w:tc>
          <w:tcPr>
            <w:tcW w:w="1008" w:type="dxa"/>
          </w:tcPr>
          <w:p w14:paraId="3CE332B8" w14:textId="6ECB4389" w:rsidR="00474D50" w:rsidRPr="00796FCC" w:rsidRDefault="00474D50" w:rsidP="00474D50">
            <w:pPr>
              <w:tabs>
                <w:tab w:val="decimal" w:pos="705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44" w:type="dxa"/>
          </w:tcPr>
          <w:p w14:paraId="731D9196" w14:textId="77777777" w:rsidR="00474D50" w:rsidRPr="00796FCC" w:rsidRDefault="00474D50" w:rsidP="00474D50">
            <w:pPr>
              <w:tabs>
                <w:tab w:val="decimal" w:pos="819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45CC0ABB" w14:textId="74A165CC" w:rsidR="00474D50" w:rsidRPr="00796FCC" w:rsidRDefault="00474D50" w:rsidP="00474D50">
            <w:pPr>
              <w:tabs>
                <w:tab w:val="decimal" w:pos="705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44" w:type="dxa"/>
          </w:tcPr>
          <w:p w14:paraId="52AA7CC7" w14:textId="77777777" w:rsidR="00474D50" w:rsidRPr="00796FCC" w:rsidRDefault="00474D50" w:rsidP="00474D50">
            <w:pPr>
              <w:tabs>
                <w:tab w:val="decimal" w:pos="819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7AE32F49" w14:textId="5D4FDB08" w:rsidR="00474D50" w:rsidRPr="00796FCC" w:rsidRDefault="00C8324D" w:rsidP="0085522C">
            <w:pPr>
              <w:tabs>
                <w:tab w:val="decimal" w:pos="642"/>
              </w:tabs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color w:val="000000"/>
                <w:lang w:val="en-US"/>
              </w:rPr>
              <w:t>1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="008F6C8B" w:rsidRPr="008F6C8B">
              <w:rPr>
                <w:rFonts w:ascii="Angsana New" w:hAnsi="Angsana New" w:cs="Angsana New"/>
                <w:lang w:val="en-US"/>
              </w:rPr>
              <w:t>76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)</w:t>
            </w:r>
          </w:p>
        </w:tc>
        <w:tc>
          <w:tcPr>
            <w:tcW w:w="144" w:type="dxa"/>
          </w:tcPr>
          <w:p w14:paraId="7899F748" w14:textId="77777777" w:rsidR="00474D50" w:rsidRPr="00796FCC" w:rsidRDefault="00474D50" w:rsidP="00474D50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8" w:type="dxa"/>
          </w:tcPr>
          <w:p w14:paraId="45B0776C" w14:textId="1D15B059" w:rsidR="00474D50" w:rsidRPr="00796FCC" w:rsidRDefault="008F6C8B" w:rsidP="00474D50">
            <w:pPr>
              <w:tabs>
                <w:tab w:val="decimal" w:pos="819"/>
              </w:tabs>
              <w:ind w:right="84"/>
              <w:rPr>
                <w:rFonts w:ascii="Angsana New" w:hAnsi="Angsana New" w:cs="Angsana New"/>
                <w:color w:val="000000"/>
                <w:lang w:val="en-US"/>
              </w:rPr>
            </w:pPr>
            <w:r w:rsidRPr="008F6C8B">
              <w:rPr>
                <w:rFonts w:ascii="Angsana New" w:hAnsi="Angsana New" w:cs="Angsana New"/>
                <w:color w:val="000000"/>
                <w:lang w:val="en-US"/>
              </w:rPr>
              <w:t>8</w:t>
            </w:r>
            <w:r w:rsidR="00474D50" w:rsidRPr="00796FCC">
              <w:rPr>
                <w:rFonts w:ascii="Angsana New" w:hAnsi="Angsana New" w:cs="Angsana New"/>
                <w:color w:val="000000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color w:val="000000"/>
                <w:lang w:val="en-US"/>
              </w:rPr>
              <w:t>81</w:t>
            </w:r>
          </w:p>
        </w:tc>
      </w:tr>
      <w:tr w:rsidR="00474D50" w:rsidRPr="00796FCC" w14:paraId="5A897468" w14:textId="77777777" w:rsidTr="006441D1">
        <w:trPr>
          <w:trHeight w:val="144"/>
        </w:trPr>
        <w:tc>
          <w:tcPr>
            <w:tcW w:w="4320" w:type="dxa"/>
            <w:vAlign w:val="bottom"/>
          </w:tcPr>
          <w:p w14:paraId="0C601E52" w14:textId="04788E97" w:rsidR="00474D50" w:rsidRPr="00796FCC" w:rsidRDefault="00474D50" w:rsidP="00474D50">
            <w:pPr>
              <w:ind w:left="726" w:hanging="16"/>
              <w:rPr>
                <w:rFonts w:ascii="Angsana New" w:hAnsi="Angsana New" w:cs="Angsana New"/>
                <w:color w:val="000000"/>
                <w:cs/>
              </w:rPr>
            </w:pPr>
            <w:r w:rsidRPr="00796FCC">
              <w:rPr>
                <w:rFonts w:ascii="Angsana New" w:hAnsi="Angsana New" w:cs="Angsana New"/>
                <w:color w:val="000000"/>
                <w:cs/>
              </w:rPr>
              <w:t>ส่วนแบ่ง</w:t>
            </w:r>
            <w:r w:rsidRPr="00796FCC">
              <w:rPr>
                <w:rFonts w:ascii="Angsana New" w:hAnsi="Angsana New" w:cs="Angsana New" w:hint="cs"/>
                <w:color w:val="000000"/>
                <w:cs/>
              </w:rPr>
              <w:t>กำไรของ</w:t>
            </w:r>
            <w:r w:rsidRPr="00796FCC">
              <w:rPr>
                <w:rFonts w:ascii="Angsana New" w:hAnsi="Angsana New" w:cs="Angsana New"/>
                <w:color w:val="000000"/>
                <w:cs/>
              </w:rPr>
              <w:t>บริษัทร่วม</w:t>
            </w:r>
            <w:r>
              <w:rPr>
                <w:rFonts w:ascii="Angsana New" w:hAnsi="Angsana New" w:cs="Angsana New" w:hint="cs"/>
                <w:color w:val="000000"/>
                <w:cs/>
              </w:rPr>
              <w:t>ที่ใช้</w:t>
            </w:r>
            <w:r w:rsidRPr="00796FCC">
              <w:rPr>
                <w:rFonts w:ascii="Angsana New" w:hAnsi="Angsana New" w:cs="Angsana New"/>
                <w:color w:val="000000"/>
                <w:cs/>
              </w:rPr>
              <w:t>วิธีส่วนได้เสีย</w:t>
            </w:r>
          </w:p>
        </w:tc>
        <w:tc>
          <w:tcPr>
            <w:tcW w:w="1008" w:type="dxa"/>
          </w:tcPr>
          <w:p w14:paraId="38602E88" w14:textId="77A7742C" w:rsidR="00474D50" w:rsidRPr="00796FCC" w:rsidRDefault="00474D50" w:rsidP="00474D50">
            <w:pPr>
              <w:tabs>
                <w:tab w:val="decimal" w:pos="705"/>
              </w:tabs>
              <w:ind w:right="-108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44" w:type="dxa"/>
          </w:tcPr>
          <w:p w14:paraId="5CE5EE8C" w14:textId="77777777" w:rsidR="00474D50" w:rsidRPr="00796FCC" w:rsidRDefault="00474D50" w:rsidP="00474D50">
            <w:pPr>
              <w:tabs>
                <w:tab w:val="decimal" w:pos="819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4EB38402" w14:textId="06EAC580" w:rsidR="00474D50" w:rsidRPr="00796FCC" w:rsidRDefault="00474D50" w:rsidP="00474D50">
            <w:pPr>
              <w:tabs>
                <w:tab w:val="decimal" w:pos="705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44" w:type="dxa"/>
          </w:tcPr>
          <w:p w14:paraId="0F580065" w14:textId="77777777" w:rsidR="00474D50" w:rsidRPr="00796FCC" w:rsidRDefault="00474D50" w:rsidP="00474D50">
            <w:pPr>
              <w:tabs>
                <w:tab w:val="decimal" w:pos="819"/>
              </w:tabs>
              <w:ind w:left="-100" w:right="-108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008" w:type="dxa"/>
          </w:tcPr>
          <w:p w14:paraId="5E77DA92" w14:textId="022C45A6" w:rsidR="00474D50" w:rsidRPr="00796FCC" w:rsidRDefault="008F6C8B" w:rsidP="00A24683">
            <w:pPr>
              <w:tabs>
                <w:tab w:val="decimal" w:pos="552"/>
              </w:tabs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8F6C8B">
              <w:rPr>
                <w:rFonts w:ascii="Angsana New" w:hAnsi="Angsana New" w:cs="Angsana New"/>
                <w:color w:val="000000"/>
                <w:lang w:val="en-US"/>
              </w:rPr>
              <w:t>0</w:t>
            </w:r>
            <w:r w:rsidR="00C8324D">
              <w:rPr>
                <w:rFonts w:ascii="Angsana New" w:hAnsi="Angsana New" w:cs="Angsana New"/>
                <w:color w:val="000000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lang w:val="en-US"/>
              </w:rPr>
              <w:t>02</w:t>
            </w:r>
          </w:p>
        </w:tc>
        <w:tc>
          <w:tcPr>
            <w:tcW w:w="144" w:type="dxa"/>
          </w:tcPr>
          <w:p w14:paraId="37090861" w14:textId="77777777" w:rsidR="00474D50" w:rsidRPr="00796FCC" w:rsidRDefault="00474D50" w:rsidP="00474D50">
            <w:pPr>
              <w:pStyle w:val="BodyTextIndent"/>
              <w:ind w:left="0"/>
              <w:jc w:val="thaiDistribute"/>
              <w:rPr>
                <w:rFonts w:ascii="Angsana New" w:hAnsi="Angsana New" w:cs="Angsana New"/>
                <w:color w:val="000000"/>
                <w:spacing w:val="-14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08" w:type="dxa"/>
          </w:tcPr>
          <w:p w14:paraId="709335F2" w14:textId="13137C59" w:rsidR="00474D50" w:rsidRPr="00474D50" w:rsidRDefault="008F6C8B" w:rsidP="00474D50">
            <w:pPr>
              <w:tabs>
                <w:tab w:val="decimal" w:pos="819"/>
              </w:tabs>
              <w:ind w:right="84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color w:val="000000"/>
                <w:lang w:val="en-US"/>
              </w:rPr>
              <w:t>2</w:t>
            </w:r>
            <w:r w:rsidR="00474D50" w:rsidRPr="00796FCC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Pr="008F6C8B">
              <w:rPr>
                <w:rFonts w:ascii="Angsana New" w:hAnsi="Angsana New" w:cs="Angsana New"/>
                <w:color w:val="000000"/>
                <w:lang w:val="en-US"/>
              </w:rPr>
              <w:t>36</w:t>
            </w:r>
          </w:p>
        </w:tc>
      </w:tr>
    </w:tbl>
    <w:p w14:paraId="4EDD4C34" w14:textId="38ED43EC" w:rsidR="004934E4" w:rsidRPr="00796FCC" w:rsidRDefault="008F6C8B" w:rsidP="000175F2">
      <w:pPr>
        <w:suppressAutoHyphens w:val="0"/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8F6C8B">
        <w:rPr>
          <w:rFonts w:ascii="Angsana New" w:hAnsi="Angsana New" w:cs="Angsana New"/>
          <w:b/>
          <w:bCs/>
          <w:sz w:val="32"/>
          <w:szCs w:val="32"/>
          <w:lang w:val="en-US"/>
        </w:rPr>
        <w:t>13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AD5682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</w:r>
      <w:r w:rsidR="004934E4" w:rsidRPr="00796FCC">
        <w:rPr>
          <w:rFonts w:ascii="Angsana New" w:hAnsi="Angsana New" w:cs="Angsana New" w:hint="cs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1AC13E42" w14:textId="7C892DDD" w:rsidR="008E1083" w:rsidRPr="00796FCC" w:rsidRDefault="008E1083" w:rsidP="005A6949">
      <w:pPr>
        <w:ind w:left="540"/>
        <w:rPr>
          <w:rFonts w:ascii="Angsana New" w:hAnsi="Angsana New" w:cs="Angsana New"/>
          <w:b/>
          <w:bCs/>
          <w:sz w:val="24"/>
          <w:szCs w:val="24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CD5D92" w:rsidRPr="00796FCC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อื่น ณ วันที่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31</w:t>
      </w:r>
      <w:r w:rsidR="0032744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2744D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="000175F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F6C8B" w:rsidRPr="008F6C8B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="000175F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31</w:t>
      </w:r>
      <w:r w:rsidR="000175F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2567</w:t>
      </w:r>
      <w:r w:rsidR="000175F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027E3BE1" w14:textId="616806A8" w:rsidR="008E1083" w:rsidRPr="00796FCC" w:rsidRDefault="008E1083" w:rsidP="008112A2">
      <w:pPr>
        <w:ind w:left="360"/>
        <w:jc w:val="right"/>
        <w:rPr>
          <w:rFonts w:ascii="Angsana New" w:hAnsi="Angsana New" w:cs="Angsana New"/>
          <w:sz w:val="26"/>
          <w:szCs w:val="26"/>
          <w:cs/>
        </w:rPr>
      </w:pPr>
      <w:r w:rsidRPr="00796FCC">
        <w:rPr>
          <w:rFonts w:ascii="Angsana New" w:hAnsi="Angsana New" w:cs="Angsana New"/>
          <w:b/>
          <w:bCs/>
          <w:sz w:val="26"/>
          <w:szCs w:val="26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 xml:space="preserve">: </w:t>
      </w:r>
      <w:r w:rsidR="00A901A1" w:rsidRPr="00796FCC">
        <w:rPr>
          <w:rFonts w:ascii="Angsana New" w:hAnsi="Angsana New" w:cs="Angsana New" w:hint="cs"/>
          <w:b/>
          <w:bCs/>
          <w:sz w:val="26"/>
          <w:szCs w:val="26"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sz w:val="26"/>
          <w:szCs w:val="26"/>
          <w:cs/>
          <w:lang w:val="en-US"/>
        </w:rPr>
        <w:t>บาท</w:t>
      </w:r>
    </w:p>
    <w:tbl>
      <w:tblPr>
        <w:tblW w:w="8849" w:type="dxa"/>
        <w:tblInd w:w="5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6"/>
        <w:gridCol w:w="1053"/>
        <w:gridCol w:w="90"/>
        <w:gridCol w:w="1080"/>
        <w:gridCol w:w="90"/>
        <w:gridCol w:w="1080"/>
        <w:gridCol w:w="90"/>
        <w:gridCol w:w="1100"/>
      </w:tblGrid>
      <w:tr w:rsidR="008E1083" w:rsidRPr="00796FCC" w14:paraId="533581D8" w14:textId="77777777" w:rsidTr="00134DFA">
        <w:tc>
          <w:tcPr>
            <w:tcW w:w="4266" w:type="dxa"/>
            <w:shd w:val="clear" w:color="auto" w:fill="auto"/>
          </w:tcPr>
          <w:p w14:paraId="3FCBC84E" w14:textId="77777777" w:rsidR="008E1083" w:rsidRPr="00796FCC" w:rsidRDefault="008E1083" w:rsidP="008112A2">
            <w:pPr>
              <w:snapToGrid w:val="0"/>
              <w:ind w:left="54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223" w:type="dxa"/>
            <w:gridSpan w:val="3"/>
            <w:shd w:val="clear" w:color="auto" w:fill="auto"/>
          </w:tcPr>
          <w:p w14:paraId="07D04091" w14:textId="77777777" w:rsidR="008E1083" w:rsidRPr="00796FCC" w:rsidRDefault="008E1083" w:rsidP="008112A2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5B49B831" w14:textId="77777777" w:rsidR="008E1083" w:rsidRPr="00796FCC" w:rsidRDefault="008E1083" w:rsidP="008112A2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70" w:type="dxa"/>
            <w:gridSpan w:val="3"/>
            <w:shd w:val="clear" w:color="auto" w:fill="auto"/>
          </w:tcPr>
          <w:p w14:paraId="362C0E83" w14:textId="77777777" w:rsidR="008E1083" w:rsidRPr="00796FCC" w:rsidRDefault="008E1083" w:rsidP="008112A2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Pr="00796FCC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กิจการ</w:t>
            </w:r>
          </w:p>
        </w:tc>
      </w:tr>
      <w:tr w:rsidR="00A901A1" w:rsidRPr="00796FCC" w14:paraId="5E8CCDF1" w14:textId="77777777" w:rsidTr="00134DFA">
        <w:tc>
          <w:tcPr>
            <w:tcW w:w="4266" w:type="dxa"/>
            <w:shd w:val="clear" w:color="auto" w:fill="auto"/>
          </w:tcPr>
          <w:p w14:paraId="71EF94F8" w14:textId="77777777" w:rsidR="00A901A1" w:rsidRPr="00796FCC" w:rsidRDefault="00A901A1" w:rsidP="00A901A1">
            <w:pPr>
              <w:snapToGrid w:val="0"/>
              <w:ind w:left="54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0F32EA67" w14:textId="0203E75C" w:rsidR="00A901A1" w:rsidRPr="00796FCC" w:rsidRDefault="00A901A1" w:rsidP="00A901A1">
            <w:pPr>
              <w:ind w:right="-16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F573215" w14:textId="77777777" w:rsidR="00A901A1" w:rsidRPr="00796FCC" w:rsidRDefault="00A901A1" w:rsidP="00A901A1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F29201A" w14:textId="4650281C" w:rsidR="00A901A1" w:rsidRPr="00796FCC" w:rsidRDefault="00A901A1" w:rsidP="00A901A1">
            <w:pPr>
              <w:ind w:right="-16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7C1626F" w14:textId="77777777" w:rsidR="00A901A1" w:rsidRPr="00796FCC" w:rsidRDefault="00A901A1" w:rsidP="00A901A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E9FFC3" w14:textId="3FC02111" w:rsidR="00A901A1" w:rsidRPr="00796FCC" w:rsidRDefault="00A901A1" w:rsidP="00A901A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6C05A199" w14:textId="77777777" w:rsidR="00A901A1" w:rsidRPr="00796FCC" w:rsidRDefault="00A901A1" w:rsidP="00A901A1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2F15488B" w14:textId="05BA3ED9" w:rsidR="00A901A1" w:rsidRPr="00796FCC" w:rsidRDefault="00A901A1" w:rsidP="00A901A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</w:tc>
      </w:tr>
      <w:tr w:rsidR="00A901A1" w:rsidRPr="00796FCC" w14:paraId="6965AF4B" w14:textId="77777777" w:rsidTr="00134DFA">
        <w:tc>
          <w:tcPr>
            <w:tcW w:w="4266" w:type="dxa"/>
            <w:shd w:val="clear" w:color="auto" w:fill="auto"/>
          </w:tcPr>
          <w:p w14:paraId="7F4B7345" w14:textId="77777777" w:rsidR="00A901A1" w:rsidRPr="00796FCC" w:rsidRDefault="00A901A1" w:rsidP="00A901A1">
            <w:pPr>
              <w:snapToGrid w:val="0"/>
              <w:ind w:left="54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0C921B46" w14:textId="0940A2F4" w:rsidR="00A901A1" w:rsidRPr="00796FCC" w:rsidRDefault="008F6C8B" w:rsidP="006B192A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5C2D13FC" w14:textId="77777777" w:rsidR="00A901A1" w:rsidRPr="00796FCC" w:rsidRDefault="00A901A1" w:rsidP="00A901A1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864964B" w14:textId="27D251C3" w:rsidR="00A901A1" w:rsidRPr="00796FCC" w:rsidRDefault="008F6C8B" w:rsidP="006B192A">
            <w:pPr>
              <w:ind w:right="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A901A1"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55E69CBA" w14:textId="77777777" w:rsidR="00A901A1" w:rsidRPr="00796FCC" w:rsidRDefault="00A901A1" w:rsidP="00A901A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B17717A" w14:textId="2CC728F7" w:rsidR="00A901A1" w:rsidRPr="00796FCC" w:rsidRDefault="008F6C8B" w:rsidP="00A901A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1D6909FF" w14:textId="77777777" w:rsidR="00A901A1" w:rsidRPr="00796FCC" w:rsidRDefault="00A901A1" w:rsidP="00A901A1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61B149B6" w14:textId="67AD34FB" w:rsidR="00A901A1" w:rsidRPr="00796FCC" w:rsidRDefault="008F6C8B" w:rsidP="00A901A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="00A901A1" w:rsidRPr="00796FC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</w:tr>
      <w:tr w:rsidR="00A901A1" w:rsidRPr="00796FCC" w14:paraId="51DC24E8" w14:textId="77777777" w:rsidTr="00134DFA">
        <w:tc>
          <w:tcPr>
            <w:tcW w:w="4266" w:type="dxa"/>
            <w:shd w:val="clear" w:color="auto" w:fill="auto"/>
          </w:tcPr>
          <w:p w14:paraId="46C31588" w14:textId="77777777" w:rsidR="00A901A1" w:rsidRPr="00796FCC" w:rsidRDefault="00A901A1" w:rsidP="00A901A1">
            <w:pPr>
              <w:snapToGrid w:val="0"/>
              <w:ind w:left="54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53" w:type="dxa"/>
            <w:shd w:val="clear" w:color="auto" w:fill="auto"/>
          </w:tcPr>
          <w:p w14:paraId="451DE8FC" w14:textId="74A383C2" w:rsidR="00A901A1" w:rsidRPr="00796FCC" w:rsidRDefault="008F6C8B" w:rsidP="00A901A1">
            <w:pPr>
              <w:ind w:right="-16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277FD893" w14:textId="77777777" w:rsidR="00A901A1" w:rsidRPr="00796FCC" w:rsidRDefault="00A901A1" w:rsidP="00A901A1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A44EC0" w14:textId="36167981" w:rsidR="00A901A1" w:rsidRPr="00796FCC" w:rsidRDefault="008F6C8B" w:rsidP="00A901A1">
            <w:pPr>
              <w:ind w:right="-162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306E034D" w14:textId="77777777" w:rsidR="00A901A1" w:rsidRPr="00796FCC" w:rsidRDefault="00A901A1" w:rsidP="00A901A1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817C04" w14:textId="3E6E49D4" w:rsidR="00A901A1" w:rsidRPr="00796FCC" w:rsidRDefault="008F6C8B" w:rsidP="00A901A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0D7F4D2B" w14:textId="77777777" w:rsidR="00A901A1" w:rsidRPr="00796FCC" w:rsidRDefault="00A901A1" w:rsidP="00A901A1">
            <w:pPr>
              <w:snapToGrid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67C0286F" w14:textId="0ECF6E4C" w:rsidR="00A901A1" w:rsidRPr="00796FCC" w:rsidRDefault="008F6C8B" w:rsidP="00A901A1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</w:tr>
      <w:tr w:rsidR="00A901A1" w:rsidRPr="00796FCC" w14:paraId="268758F1" w14:textId="77777777" w:rsidTr="00134DFA">
        <w:tc>
          <w:tcPr>
            <w:tcW w:w="4266" w:type="dxa"/>
            <w:shd w:val="clear" w:color="auto" w:fill="auto"/>
          </w:tcPr>
          <w:p w14:paraId="0580B86B" w14:textId="0001605B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- บริษัทที่เกี่ยวข้องกัน (ดูหมายเหตุข้อ </w:t>
            </w:r>
            <w:r w:rsidR="008F6C8B"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21</w:t>
            </w: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362F9612" w14:textId="2C2F66D2" w:rsidR="00A901A1" w:rsidRPr="00796FCC" w:rsidRDefault="008F6C8B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120</w:t>
            </w:r>
            <w:r w:rsidR="00351C0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938</w:t>
            </w:r>
          </w:p>
        </w:tc>
        <w:tc>
          <w:tcPr>
            <w:tcW w:w="90" w:type="dxa"/>
            <w:shd w:val="clear" w:color="auto" w:fill="auto"/>
          </w:tcPr>
          <w:p w14:paraId="5A9D0907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703F3D" w14:textId="3C084533" w:rsidR="00A901A1" w:rsidRPr="00796FCC" w:rsidRDefault="008F6C8B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87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517</w:t>
            </w:r>
          </w:p>
        </w:tc>
        <w:tc>
          <w:tcPr>
            <w:tcW w:w="90" w:type="dxa"/>
            <w:shd w:val="clear" w:color="auto" w:fill="auto"/>
          </w:tcPr>
          <w:p w14:paraId="4E36DE00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EF93D9" w14:textId="19417D43" w:rsidR="00A901A1" w:rsidRPr="00796FCC" w:rsidRDefault="008F6C8B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189</w:t>
            </w:r>
            <w:r w:rsidR="00351C0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195</w:t>
            </w:r>
          </w:p>
        </w:tc>
        <w:tc>
          <w:tcPr>
            <w:tcW w:w="90" w:type="dxa"/>
            <w:shd w:val="clear" w:color="auto" w:fill="auto"/>
          </w:tcPr>
          <w:p w14:paraId="6707AA3F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2C1B187E" w14:textId="4347F090" w:rsidR="00A901A1" w:rsidRPr="00796FCC" w:rsidRDefault="008F6C8B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138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079</w:t>
            </w:r>
          </w:p>
        </w:tc>
      </w:tr>
      <w:tr w:rsidR="00A901A1" w:rsidRPr="00796FCC" w14:paraId="365E89EC" w14:textId="77777777" w:rsidTr="00134DFA">
        <w:tc>
          <w:tcPr>
            <w:tcW w:w="4266" w:type="dxa"/>
            <w:shd w:val="clear" w:color="auto" w:fill="auto"/>
          </w:tcPr>
          <w:p w14:paraId="316BCDC0" w14:textId="23079F28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เจ้าหนี้การค้า </w:t>
            </w:r>
            <w:r w:rsidR="005E5A58" w:rsidRPr="00796FCC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053" w:type="dxa"/>
            <w:tcBorders>
              <w:bottom w:val="single" w:sz="4" w:space="0" w:color="000000"/>
            </w:tcBorders>
            <w:shd w:val="clear" w:color="auto" w:fill="auto"/>
          </w:tcPr>
          <w:p w14:paraId="0FC0FB12" w14:textId="4575710A" w:rsidR="00A901A1" w:rsidRPr="00796FCC" w:rsidRDefault="008F6C8B" w:rsidP="00905EEF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105</w:t>
            </w:r>
            <w:r w:rsidR="00351C0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180</w:t>
            </w:r>
          </w:p>
        </w:tc>
        <w:tc>
          <w:tcPr>
            <w:tcW w:w="90" w:type="dxa"/>
            <w:shd w:val="clear" w:color="auto" w:fill="auto"/>
          </w:tcPr>
          <w:p w14:paraId="796C9D7B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56E25D83" w14:textId="1351D2C5" w:rsidR="00A901A1" w:rsidRPr="00796FCC" w:rsidRDefault="008F6C8B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90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673</w:t>
            </w:r>
          </w:p>
        </w:tc>
        <w:tc>
          <w:tcPr>
            <w:tcW w:w="90" w:type="dxa"/>
            <w:shd w:val="clear" w:color="auto" w:fill="auto"/>
          </w:tcPr>
          <w:p w14:paraId="452A3EBC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</w:tcPr>
          <w:p w14:paraId="00B58B77" w14:textId="0319C105" w:rsidR="00A901A1" w:rsidRPr="00796FCC" w:rsidRDefault="008F6C8B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74</w:t>
            </w:r>
            <w:r w:rsidR="00351C0F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149</w:t>
            </w:r>
          </w:p>
        </w:tc>
        <w:tc>
          <w:tcPr>
            <w:tcW w:w="90" w:type="dxa"/>
            <w:shd w:val="clear" w:color="auto" w:fill="auto"/>
          </w:tcPr>
          <w:p w14:paraId="4FB40D8D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bottom w:val="single" w:sz="4" w:space="0" w:color="000000"/>
            </w:tcBorders>
            <w:shd w:val="clear" w:color="auto" w:fill="auto"/>
          </w:tcPr>
          <w:p w14:paraId="4978B257" w14:textId="65E31475" w:rsidR="00A901A1" w:rsidRPr="00796FCC" w:rsidRDefault="008F6C8B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70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993</w:t>
            </w:r>
          </w:p>
        </w:tc>
      </w:tr>
      <w:tr w:rsidR="00A901A1" w:rsidRPr="00796FCC" w14:paraId="45E34517" w14:textId="77777777" w:rsidTr="00134DFA">
        <w:tc>
          <w:tcPr>
            <w:tcW w:w="4266" w:type="dxa"/>
            <w:shd w:val="clear" w:color="auto" w:fill="auto"/>
          </w:tcPr>
          <w:p w14:paraId="63DE062A" w14:textId="77777777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รวมเจ้าหนี้การค้า</w:t>
            </w: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9F5485" w14:textId="1EF9ECF0" w:rsidR="00A901A1" w:rsidRPr="00796FCC" w:rsidRDefault="008F6C8B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226</w:t>
            </w:r>
            <w:r w:rsidR="007004D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118</w:t>
            </w:r>
          </w:p>
        </w:tc>
        <w:tc>
          <w:tcPr>
            <w:tcW w:w="90" w:type="dxa"/>
            <w:shd w:val="clear" w:color="auto" w:fill="auto"/>
          </w:tcPr>
          <w:p w14:paraId="167A554D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271C6C" w14:textId="0B47F26B" w:rsidR="00A901A1" w:rsidRPr="00796FCC" w:rsidRDefault="008F6C8B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178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190</w:t>
            </w:r>
          </w:p>
        </w:tc>
        <w:tc>
          <w:tcPr>
            <w:tcW w:w="90" w:type="dxa"/>
            <w:shd w:val="clear" w:color="auto" w:fill="auto"/>
          </w:tcPr>
          <w:p w14:paraId="6D7A56F0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9663133" w14:textId="463FD444" w:rsidR="00A901A1" w:rsidRPr="00796FCC" w:rsidRDefault="008F6C8B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263</w:t>
            </w:r>
            <w:r w:rsidR="007004D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344</w:t>
            </w:r>
          </w:p>
        </w:tc>
        <w:tc>
          <w:tcPr>
            <w:tcW w:w="90" w:type="dxa"/>
            <w:shd w:val="clear" w:color="auto" w:fill="auto"/>
          </w:tcPr>
          <w:p w14:paraId="307A1652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6B70262" w14:textId="3DF00925" w:rsidR="00A901A1" w:rsidRPr="00796FCC" w:rsidRDefault="008F6C8B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209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072</w:t>
            </w:r>
          </w:p>
        </w:tc>
      </w:tr>
      <w:tr w:rsidR="00A901A1" w:rsidRPr="00796FCC" w14:paraId="11599AC6" w14:textId="77777777" w:rsidTr="00134DFA">
        <w:tc>
          <w:tcPr>
            <w:tcW w:w="4266" w:type="dxa"/>
            <w:shd w:val="clear" w:color="auto" w:fill="auto"/>
          </w:tcPr>
          <w:p w14:paraId="3ADE54E1" w14:textId="7C5BDB9A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เจ้าหนี้อื่น - บริษัทที่เกี่ยวข้องกัน</w:t>
            </w:r>
            <w:r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(ดูหมายเหตุข้อ </w:t>
            </w:r>
            <w:r w:rsidR="008F6C8B"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21</w:t>
            </w:r>
            <w:r w:rsidRPr="00796FC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53" w:type="dxa"/>
            <w:tcBorders>
              <w:top w:val="single" w:sz="4" w:space="0" w:color="000000"/>
            </w:tcBorders>
            <w:shd w:val="clear" w:color="auto" w:fill="auto"/>
          </w:tcPr>
          <w:p w14:paraId="7E6B0730" w14:textId="4E344FDF" w:rsidR="00A901A1" w:rsidRPr="00796FCC" w:rsidRDefault="008F6C8B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  <w:r w:rsidR="007004D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663</w:t>
            </w:r>
          </w:p>
        </w:tc>
        <w:tc>
          <w:tcPr>
            <w:tcW w:w="90" w:type="dxa"/>
            <w:shd w:val="clear" w:color="auto" w:fill="auto"/>
          </w:tcPr>
          <w:p w14:paraId="6AFFB944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6F735738" w14:textId="69539459" w:rsidR="00A901A1" w:rsidRPr="00796FCC" w:rsidRDefault="008F6C8B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147</w:t>
            </w:r>
          </w:p>
        </w:tc>
        <w:tc>
          <w:tcPr>
            <w:tcW w:w="90" w:type="dxa"/>
            <w:shd w:val="clear" w:color="auto" w:fill="auto"/>
          </w:tcPr>
          <w:p w14:paraId="36E5E060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</w:tcBorders>
            <w:shd w:val="clear" w:color="auto" w:fill="auto"/>
          </w:tcPr>
          <w:p w14:paraId="2BDDA568" w14:textId="25C9800E" w:rsidR="00A901A1" w:rsidRPr="00796FCC" w:rsidRDefault="008F6C8B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18</w:t>
            </w:r>
            <w:r w:rsidR="007004D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161</w:t>
            </w:r>
          </w:p>
        </w:tc>
        <w:tc>
          <w:tcPr>
            <w:tcW w:w="90" w:type="dxa"/>
            <w:shd w:val="clear" w:color="auto" w:fill="auto"/>
          </w:tcPr>
          <w:p w14:paraId="711F5B26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</w:tcBorders>
            <w:shd w:val="clear" w:color="auto" w:fill="auto"/>
          </w:tcPr>
          <w:p w14:paraId="5AF8AEDF" w14:textId="163A0008" w:rsidR="00A901A1" w:rsidRPr="00796FCC" w:rsidRDefault="008F6C8B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082</w:t>
            </w:r>
          </w:p>
        </w:tc>
      </w:tr>
      <w:tr w:rsidR="00A901A1" w:rsidRPr="00796FCC" w14:paraId="6773F359" w14:textId="77777777" w:rsidTr="00134DFA">
        <w:tc>
          <w:tcPr>
            <w:tcW w:w="4266" w:type="dxa"/>
            <w:shd w:val="clear" w:color="auto" w:fill="auto"/>
          </w:tcPr>
          <w:p w14:paraId="359357C6" w14:textId="2BEB4150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เจ้าหนี้อื่น </w:t>
            </w:r>
            <w:r w:rsidR="002D0199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053" w:type="dxa"/>
            <w:shd w:val="clear" w:color="auto" w:fill="auto"/>
          </w:tcPr>
          <w:p w14:paraId="709B2975" w14:textId="304FF674" w:rsidR="00A901A1" w:rsidRPr="00796FCC" w:rsidRDefault="008F6C8B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  <w:r w:rsidR="007004D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712</w:t>
            </w:r>
          </w:p>
        </w:tc>
        <w:tc>
          <w:tcPr>
            <w:tcW w:w="90" w:type="dxa"/>
            <w:shd w:val="clear" w:color="auto" w:fill="auto"/>
          </w:tcPr>
          <w:p w14:paraId="0B92683D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AB5B405" w14:textId="3A39A554" w:rsidR="00A901A1" w:rsidRPr="00796FCC" w:rsidRDefault="008F6C8B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18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069</w:t>
            </w:r>
          </w:p>
        </w:tc>
        <w:tc>
          <w:tcPr>
            <w:tcW w:w="90" w:type="dxa"/>
            <w:shd w:val="clear" w:color="auto" w:fill="auto"/>
          </w:tcPr>
          <w:p w14:paraId="77C7DEB5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B7BD1D" w14:textId="068FE09B" w:rsidR="00A901A1" w:rsidRPr="00796FCC" w:rsidRDefault="008F6C8B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  <w:r w:rsidR="007004D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281</w:t>
            </w:r>
          </w:p>
        </w:tc>
        <w:tc>
          <w:tcPr>
            <w:tcW w:w="90" w:type="dxa"/>
            <w:shd w:val="clear" w:color="auto" w:fill="auto"/>
          </w:tcPr>
          <w:p w14:paraId="28DEE903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0A9DEC03" w14:textId="4C3B6400" w:rsidR="00A901A1" w:rsidRPr="00796FCC" w:rsidRDefault="008F6C8B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17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860</w:t>
            </w:r>
          </w:p>
        </w:tc>
      </w:tr>
      <w:tr w:rsidR="00A901A1" w:rsidRPr="00796FCC" w14:paraId="1AEA006E" w14:textId="77777777" w:rsidTr="00134DFA">
        <w:tc>
          <w:tcPr>
            <w:tcW w:w="4266" w:type="dxa"/>
            <w:shd w:val="clear" w:color="auto" w:fill="auto"/>
          </w:tcPr>
          <w:p w14:paraId="27B5D3C1" w14:textId="0C68F717" w:rsidR="00A901A1" w:rsidRPr="00796FCC" w:rsidRDefault="00A901A1" w:rsidP="00A901A1">
            <w:pPr>
              <w:tabs>
                <w:tab w:val="left" w:pos="583"/>
              </w:tabs>
              <w:ind w:left="9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053" w:type="dxa"/>
            <w:shd w:val="clear" w:color="auto" w:fill="auto"/>
          </w:tcPr>
          <w:p w14:paraId="05896B9C" w14:textId="28049173" w:rsidR="00A901A1" w:rsidRPr="00796FCC" w:rsidRDefault="008F6C8B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  <w:r w:rsidR="007004D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181</w:t>
            </w:r>
          </w:p>
        </w:tc>
        <w:tc>
          <w:tcPr>
            <w:tcW w:w="90" w:type="dxa"/>
            <w:shd w:val="clear" w:color="auto" w:fill="auto"/>
          </w:tcPr>
          <w:p w14:paraId="03F1F7A6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4B642B7" w14:textId="167072D1" w:rsidR="00A901A1" w:rsidRPr="00796FCC" w:rsidRDefault="00BD488E" w:rsidP="00BD488E">
            <w:pPr>
              <w:tabs>
                <w:tab w:val="decimal" w:pos="717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2A5527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117795" w14:textId="637D13F8" w:rsidR="00A901A1" w:rsidRPr="00796FCC" w:rsidRDefault="008F6C8B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  <w:r w:rsidR="007004D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142</w:t>
            </w:r>
          </w:p>
        </w:tc>
        <w:tc>
          <w:tcPr>
            <w:tcW w:w="90" w:type="dxa"/>
            <w:shd w:val="clear" w:color="auto" w:fill="auto"/>
          </w:tcPr>
          <w:p w14:paraId="472574BB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02FC0F77" w14:textId="6D43D96B" w:rsidR="00A901A1" w:rsidRPr="00796FCC" w:rsidRDefault="001703BD" w:rsidP="001703BD">
            <w:pPr>
              <w:tabs>
                <w:tab w:val="decimal" w:pos="71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</w:tr>
      <w:tr w:rsidR="00A901A1" w:rsidRPr="00796FCC" w14:paraId="175CE301" w14:textId="77777777" w:rsidTr="00134DFA">
        <w:tc>
          <w:tcPr>
            <w:tcW w:w="4266" w:type="dxa"/>
            <w:shd w:val="clear" w:color="auto" w:fill="auto"/>
          </w:tcPr>
          <w:p w14:paraId="4540BCAF" w14:textId="71A5E7B3" w:rsidR="00A901A1" w:rsidRPr="00796FCC" w:rsidRDefault="00A901A1" w:rsidP="00A901A1">
            <w:pPr>
              <w:tabs>
                <w:tab w:val="left" w:pos="583"/>
              </w:tabs>
              <w:ind w:left="99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ค่าลิขสิทธิ์ค้างจ่าย</w:t>
            </w:r>
            <w:r w:rsidRPr="00796FCC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(ดูหมายเหตุข้อ </w:t>
            </w:r>
            <w:r w:rsidR="008F6C8B"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21</w:t>
            </w:r>
            <w:r w:rsidRPr="00796FCC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053" w:type="dxa"/>
            <w:shd w:val="clear" w:color="auto" w:fill="auto"/>
          </w:tcPr>
          <w:p w14:paraId="5F936C60" w14:textId="7960933A" w:rsidR="00A901A1" w:rsidRPr="00796FCC" w:rsidRDefault="008F6C8B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54</w:t>
            </w:r>
            <w:r w:rsidR="007004D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445</w:t>
            </w:r>
          </w:p>
        </w:tc>
        <w:tc>
          <w:tcPr>
            <w:tcW w:w="90" w:type="dxa"/>
            <w:shd w:val="clear" w:color="auto" w:fill="auto"/>
          </w:tcPr>
          <w:p w14:paraId="35B180CF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5A7482F" w14:textId="6B33B220" w:rsidR="00A901A1" w:rsidRPr="00796FCC" w:rsidRDefault="008F6C8B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46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262</w:t>
            </w:r>
          </w:p>
        </w:tc>
        <w:tc>
          <w:tcPr>
            <w:tcW w:w="90" w:type="dxa"/>
            <w:shd w:val="clear" w:color="auto" w:fill="auto"/>
          </w:tcPr>
          <w:p w14:paraId="2D891BC0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FA6525" w14:textId="1C90C503" w:rsidR="00A901A1" w:rsidRPr="00796FCC" w:rsidRDefault="008F6C8B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54</w:t>
            </w:r>
            <w:r w:rsidR="007004D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445</w:t>
            </w:r>
          </w:p>
        </w:tc>
        <w:tc>
          <w:tcPr>
            <w:tcW w:w="90" w:type="dxa"/>
            <w:shd w:val="clear" w:color="auto" w:fill="auto"/>
          </w:tcPr>
          <w:p w14:paraId="440738D3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641BBE35" w14:textId="5C7E5BAB" w:rsidR="00A901A1" w:rsidRPr="00796FCC" w:rsidRDefault="008F6C8B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46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262</w:t>
            </w:r>
          </w:p>
        </w:tc>
      </w:tr>
      <w:tr w:rsidR="00A901A1" w:rsidRPr="00796FCC" w14:paraId="52D29304" w14:textId="77777777" w:rsidTr="00134DFA">
        <w:tc>
          <w:tcPr>
            <w:tcW w:w="4266" w:type="dxa"/>
            <w:shd w:val="clear" w:color="auto" w:fill="auto"/>
          </w:tcPr>
          <w:p w14:paraId="617D587B" w14:textId="77777777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053" w:type="dxa"/>
            <w:shd w:val="clear" w:color="auto" w:fill="auto"/>
          </w:tcPr>
          <w:p w14:paraId="20B84C97" w14:textId="684A5116" w:rsidR="00A901A1" w:rsidRPr="00796FCC" w:rsidRDefault="008F6C8B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46</w:t>
            </w:r>
            <w:r w:rsidR="007004D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939</w:t>
            </w:r>
          </w:p>
        </w:tc>
        <w:tc>
          <w:tcPr>
            <w:tcW w:w="90" w:type="dxa"/>
            <w:shd w:val="clear" w:color="auto" w:fill="auto"/>
          </w:tcPr>
          <w:p w14:paraId="595EF187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A64BC7C" w14:textId="0BF14E84" w:rsidR="00A901A1" w:rsidRPr="00796FCC" w:rsidRDefault="008F6C8B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52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385</w:t>
            </w:r>
          </w:p>
        </w:tc>
        <w:tc>
          <w:tcPr>
            <w:tcW w:w="90" w:type="dxa"/>
            <w:shd w:val="clear" w:color="auto" w:fill="auto"/>
          </w:tcPr>
          <w:p w14:paraId="759F9EDC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9E5882" w14:textId="7C308D55" w:rsidR="00A901A1" w:rsidRPr="00796FCC" w:rsidRDefault="008F6C8B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42</w:t>
            </w:r>
            <w:r w:rsidR="007004D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376</w:t>
            </w:r>
          </w:p>
        </w:tc>
        <w:tc>
          <w:tcPr>
            <w:tcW w:w="90" w:type="dxa"/>
            <w:shd w:val="clear" w:color="auto" w:fill="auto"/>
          </w:tcPr>
          <w:p w14:paraId="60B62CFF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47E90E33" w14:textId="7FA5CCBC" w:rsidR="00A901A1" w:rsidRPr="00796FCC" w:rsidRDefault="008F6C8B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47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108</w:t>
            </w:r>
          </w:p>
        </w:tc>
      </w:tr>
      <w:tr w:rsidR="00A901A1" w:rsidRPr="00796FCC" w14:paraId="3E74A4E9" w14:textId="77777777" w:rsidTr="00134DFA">
        <w:tc>
          <w:tcPr>
            <w:tcW w:w="4266" w:type="dxa"/>
            <w:shd w:val="clear" w:color="auto" w:fill="auto"/>
          </w:tcPr>
          <w:p w14:paraId="735EEE25" w14:textId="7474DDD9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053" w:type="dxa"/>
            <w:shd w:val="clear" w:color="auto" w:fill="auto"/>
          </w:tcPr>
          <w:p w14:paraId="1BE2FEA6" w14:textId="5888996D" w:rsidR="00A901A1" w:rsidRPr="00796FCC" w:rsidRDefault="008F6C8B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7004D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015</w:t>
            </w:r>
          </w:p>
        </w:tc>
        <w:tc>
          <w:tcPr>
            <w:tcW w:w="90" w:type="dxa"/>
            <w:shd w:val="clear" w:color="auto" w:fill="auto"/>
          </w:tcPr>
          <w:p w14:paraId="6E4FEDDC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B64FCAC" w14:textId="06B42FC7" w:rsidR="00A901A1" w:rsidRPr="00796FCC" w:rsidRDefault="008F6C8B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697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3C3E0DC1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3A27297" w14:textId="4D066CF0" w:rsidR="00A901A1" w:rsidRPr="00796FCC" w:rsidRDefault="008F6C8B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7004D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015</w:t>
            </w:r>
          </w:p>
        </w:tc>
        <w:tc>
          <w:tcPr>
            <w:tcW w:w="90" w:type="dxa"/>
            <w:shd w:val="clear" w:color="auto" w:fill="auto"/>
          </w:tcPr>
          <w:p w14:paraId="7A12DDA6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40CE1E7E" w14:textId="2286E643" w:rsidR="00A901A1" w:rsidRPr="00796FCC" w:rsidRDefault="008F6C8B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697</w:t>
            </w:r>
          </w:p>
        </w:tc>
      </w:tr>
      <w:tr w:rsidR="00A901A1" w:rsidRPr="00796FCC" w14:paraId="30223E78" w14:textId="77777777" w:rsidTr="00134DFA">
        <w:tc>
          <w:tcPr>
            <w:tcW w:w="4266" w:type="dxa"/>
            <w:shd w:val="clear" w:color="auto" w:fill="auto"/>
          </w:tcPr>
          <w:p w14:paraId="203937B5" w14:textId="77777777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</w:rPr>
              <w:t>เงินประกันรับล่วงหน้า</w:t>
            </w:r>
          </w:p>
        </w:tc>
        <w:tc>
          <w:tcPr>
            <w:tcW w:w="1053" w:type="dxa"/>
            <w:shd w:val="clear" w:color="auto" w:fill="auto"/>
          </w:tcPr>
          <w:p w14:paraId="4E1AE5C2" w14:textId="20D65B5C" w:rsidR="00A901A1" w:rsidRPr="00796FCC" w:rsidRDefault="008F6C8B" w:rsidP="00ED7464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09413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978</w:t>
            </w:r>
          </w:p>
        </w:tc>
        <w:tc>
          <w:tcPr>
            <w:tcW w:w="90" w:type="dxa"/>
            <w:shd w:val="clear" w:color="auto" w:fill="auto"/>
          </w:tcPr>
          <w:p w14:paraId="78ED167E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A84E9DE" w14:textId="4F62F0AA" w:rsidR="00A901A1" w:rsidRPr="00796FCC" w:rsidRDefault="008F6C8B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255</w:t>
            </w:r>
          </w:p>
        </w:tc>
        <w:tc>
          <w:tcPr>
            <w:tcW w:w="90" w:type="dxa"/>
            <w:shd w:val="clear" w:color="auto" w:fill="auto"/>
          </w:tcPr>
          <w:p w14:paraId="180CBA80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B5B739A" w14:textId="16A548C0" w:rsidR="00A901A1" w:rsidRPr="00796FCC" w:rsidRDefault="008F6C8B" w:rsidP="00ED7464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7004D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425</w:t>
            </w:r>
          </w:p>
        </w:tc>
        <w:tc>
          <w:tcPr>
            <w:tcW w:w="90" w:type="dxa"/>
            <w:shd w:val="clear" w:color="auto" w:fill="auto"/>
          </w:tcPr>
          <w:p w14:paraId="3E6EB024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37681CB6" w14:textId="508A8A09" w:rsidR="00A901A1" w:rsidRPr="00796FCC" w:rsidRDefault="008F6C8B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709</w:t>
            </w:r>
          </w:p>
        </w:tc>
      </w:tr>
      <w:tr w:rsidR="00D43900" w:rsidRPr="00796FCC" w14:paraId="6AD94E2B" w14:textId="77777777" w:rsidTr="00134DFA">
        <w:tc>
          <w:tcPr>
            <w:tcW w:w="4266" w:type="dxa"/>
            <w:shd w:val="clear" w:color="auto" w:fill="auto"/>
          </w:tcPr>
          <w:p w14:paraId="1D50A23F" w14:textId="45B4FF88" w:rsidR="00D43900" w:rsidRPr="00D43900" w:rsidRDefault="00D43900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620089">
              <w:rPr>
                <w:rFonts w:ascii="Angsana New" w:hAnsi="Angsana New" w:cs="Angsana New" w:hint="cs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053" w:type="dxa"/>
            <w:shd w:val="clear" w:color="auto" w:fill="auto"/>
          </w:tcPr>
          <w:p w14:paraId="396D19F0" w14:textId="3E2172D4" w:rsidR="00D43900" w:rsidRPr="00796FCC" w:rsidRDefault="008F6C8B" w:rsidP="00ED7464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  <w:r w:rsidR="0009413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328</w:t>
            </w:r>
          </w:p>
        </w:tc>
        <w:tc>
          <w:tcPr>
            <w:tcW w:w="90" w:type="dxa"/>
            <w:shd w:val="clear" w:color="auto" w:fill="auto"/>
          </w:tcPr>
          <w:p w14:paraId="2988D7DE" w14:textId="77777777" w:rsidR="00D43900" w:rsidRPr="00796FCC" w:rsidRDefault="00D43900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1CE24A9" w14:textId="633B77FC" w:rsidR="00D43900" w:rsidRPr="00502745" w:rsidRDefault="008F6C8B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19</w:t>
            </w:r>
            <w:r w:rsidR="00D43900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119</w:t>
            </w:r>
          </w:p>
        </w:tc>
        <w:tc>
          <w:tcPr>
            <w:tcW w:w="90" w:type="dxa"/>
            <w:shd w:val="clear" w:color="auto" w:fill="auto"/>
          </w:tcPr>
          <w:p w14:paraId="5C612608" w14:textId="77777777" w:rsidR="00D43900" w:rsidRPr="00796FCC" w:rsidRDefault="00D43900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5FCFB6B" w14:textId="24A38BC7" w:rsidR="00D43900" w:rsidRPr="00796FCC" w:rsidRDefault="008F6C8B" w:rsidP="00ED7464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="007004D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436</w:t>
            </w:r>
          </w:p>
        </w:tc>
        <w:tc>
          <w:tcPr>
            <w:tcW w:w="90" w:type="dxa"/>
            <w:shd w:val="clear" w:color="auto" w:fill="auto"/>
          </w:tcPr>
          <w:p w14:paraId="254601AD" w14:textId="77777777" w:rsidR="00D43900" w:rsidRPr="00796FCC" w:rsidRDefault="00D43900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</w:tcPr>
          <w:p w14:paraId="09BB2078" w14:textId="7DDCA883" w:rsidR="00D43900" w:rsidRPr="00502745" w:rsidRDefault="008F6C8B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16</w:t>
            </w:r>
            <w:r w:rsidR="00F02201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737</w:t>
            </w:r>
          </w:p>
        </w:tc>
      </w:tr>
      <w:tr w:rsidR="00A901A1" w:rsidRPr="00796FCC" w14:paraId="3CE92C03" w14:textId="77777777" w:rsidTr="008E7453">
        <w:trPr>
          <w:trHeight w:val="233"/>
        </w:trPr>
        <w:tc>
          <w:tcPr>
            <w:tcW w:w="4266" w:type="dxa"/>
            <w:shd w:val="clear" w:color="auto" w:fill="auto"/>
          </w:tcPr>
          <w:p w14:paraId="2CC35EF5" w14:textId="77777777" w:rsidR="00A901A1" w:rsidRPr="00796FCC" w:rsidRDefault="00A901A1" w:rsidP="00A901A1">
            <w:pPr>
              <w:ind w:left="99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796FCC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       รวมเจ้าหนี้อื่น</w:t>
            </w:r>
          </w:p>
        </w:tc>
        <w:tc>
          <w:tcPr>
            <w:tcW w:w="105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E1E9CEB" w14:textId="439EFF84" w:rsidR="00A901A1" w:rsidRPr="00796FCC" w:rsidRDefault="008F6C8B" w:rsidP="00ED7464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150</w:t>
            </w:r>
            <w:r w:rsidR="0009413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261</w:t>
            </w:r>
          </w:p>
        </w:tc>
        <w:tc>
          <w:tcPr>
            <w:tcW w:w="90" w:type="dxa"/>
            <w:shd w:val="clear" w:color="auto" w:fill="auto"/>
          </w:tcPr>
          <w:p w14:paraId="5776BAE3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EC764D" w14:textId="1AFBCCC2" w:rsidR="00A901A1" w:rsidRPr="00796FCC" w:rsidRDefault="008F6C8B" w:rsidP="00A901A1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155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934</w:t>
            </w:r>
          </w:p>
        </w:tc>
        <w:tc>
          <w:tcPr>
            <w:tcW w:w="90" w:type="dxa"/>
            <w:shd w:val="clear" w:color="auto" w:fill="auto"/>
          </w:tcPr>
          <w:p w14:paraId="0A8327AA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495675E" w14:textId="23547370" w:rsidR="00A901A1" w:rsidRPr="00796FCC" w:rsidRDefault="008F6C8B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141</w:t>
            </w:r>
            <w:r w:rsidR="007004D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281</w:t>
            </w:r>
          </w:p>
        </w:tc>
        <w:tc>
          <w:tcPr>
            <w:tcW w:w="90" w:type="dxa"/>
            <w:shd w:val="clear" w:color="auto" w:fill="auto"/>
          </w:tcPr>
          <w:p w14:paraId="52AB78D8" w14:textId="77777777" w:rsidR="00A901A1" w:rsidRPr="00796FCC" w:rsidRDefault="00A901A1" w:rsidP="00A901A1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747EA03" w14:textId="5EA9D449" w:rsidR="00A901A1" w:rsidRPr="00796FCC" w:rsidRDefault="008F6C8B" w:rsidP="00A901A1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147</w:t>
            </w:r>
            <w:r w:rsidR="00A901A1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455</w:t>
            </w:r>
          </w:p>
        </w:tc>
      </w:tr>
      <w:tr w:rsidR="00DD50BC" w:rsidRPr="00796FCC" w14:paraId="3A22E85F" w14:textId="77777777" w:rsidTr="00134DFA">
        <w:tc>
          <w:tcPr>
            <w:tcW w:w="4266" w:type="dxa"/>
            <w:shd w:val="clear" w:color="auto" w:fill="auto"/>
          </w:tcPr>
          <w:p w14:paraId="584A4E66" w14:textId="77777777" w:rsidR="00DD50BC" w:rsidRPr="00796FCC" w:rsidRDefault="00DD50BC" w:rsidP="00DD50BC">
            <w:pPr>
              <w:snapToGrid w:val="0"/>
              <w:ind w:left="540"/>
              <w:rPr>
                <w:rFonts w:ascii="Angsana New" w:hAnsi="Angsana New" w:cs="Angsana New"/>
                <w:sz w:val="26"/>
                <w:szCs w:val="26"/>
                <w:shd w:val="clear" w:color="auto" w:fill="FFFF00"/>
                <w:lang w:val="en-US"/>
              </w:rPr>
            </w:pPr>
          </w:p>
        </w:tc>
        <w:tc>
          <w:tcPr>
            <w:tcW w:w="105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5AE7AB1" w14:textId="77AB8B22" w:rsidR="00DD50BC" w:rsidRPr="00796FCC" w:rsidRDefault="008F6C8B" w:rsidP="00ED7464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376</w:t>
            </w:r>
            <w:r w:rsidR="0009413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379</w:t>
            </w:r>
          </w:p>
        </w:tc>
        <w:tc>
          <w:tcPr>
            <w:tcW w:w="90" w:type="dxa"/>
            <w:shd w:val="clear" w:color="auto" w:fill="auto"/>
          </w:tcPr>
          <w:p w14:paraId="01A5B7C3" w14:textId="77777777" w:rsidR="00DD50BC" w:rsidRPr="00796FCC" w:rsidRDefault="00DD50BC" w:rsidP="00DD50BC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D87770D" w14:textId="49DC3F75" w:rsidR="00DD50BC" w:rsidRPr="00796FCC" w:rsidRDefault="008F6C8B" w:rsidP="00DD50BC">
            <w:pPr>
              <w:tabs>
                <w:tab w:val="decimal" w:pos="1008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334</w:t>
            </w:r>
            <w:r w:rsidR="00DD50BC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124</w:t>
            </w:r>
          </w:p>
        </w:tc>
        <w:tc>
          <w:tcPr>
            <w:tcW w:w="90" w:type="dxa"/>
            <w:shd w:val="clear" w:color="auto" w:fill="auto"/>
          </w:tcPr>
          <w:p w14:paraId="60EF04F0" w14:textId="77777777" w:rsidR="00DD50BC" w:rsidRPr="00796FCC" w:rsidRDefault="00DD50BC" w:rsidP="00DD50BC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C9D60F9" w14:textId="5B8DD41E" w:rsidR="00DD50BC" w:rsidRPr="00796FCC" w:rsidRDefault="008F6C8B" w:rsidP="00DD50BC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404</w:t>
            </w:r>
            <w:r w:rsidR="007004D4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625</w:t>
            </w:r>
          </w:p>
        </w:tc>
        <w:tc>
          <w:tcPr>
            <w:tcW w:w="90" w:type="dxa"/>
            <w:shd w:val="clear" w:color="auto" w:fill="auto"/>
          </w:tcPr>
          <w:p w14:paraId="4C9E1EFA" w14:textId="77777777" w:rsidR="00DD50BC" w:rsidRPr="00796FCC" w:rsidRDefault="00DD50BC" w:rsidP="00DD50BC">
            <w:pPr>
              <w:snapToGrid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9173396" w14:textId="1656B5E8" w:rsidR="00DD50BC" w:rsidRPr="00796FCC" w:rsidRDefault="008F6C8B" w:rsidP="00DD50BC">
            <w:pPr>
              <w:tabs>
                <w:tab w:val="decimal" w:pos="990"/>
              </w:tabs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356</w:t>
            </w:r>
            <w:r w:rsidR="00DD50BC" w:rsidRPr="00796FCC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6"/>
                <w:szCs w:val="26"/>
                <w:lang w:val="en-US"/>
              </w:rPr>
              <w:t>527</w:t>
            </w:r>
          </w:p>
        </w:tc>
      </w:tr>
    </w:tbl>
    <w:p w14:paraId="6839470C" w14:textId="38CA95E4" w:rsidR="00612811" w:rsidRPr="00796FCC" w:rsidRDefault="008F6C8B" w:rsidP="00391E0A">
      <w:pPr>
        <w:spacing w:before="360"/>
        <w:ind w:left="540" w:hanging="54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8F6C8B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14</w:t>
      </w:r>
      <w:r w:rsidR="00F56166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F56166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bookmarkStart w:id="2" w:name="_Hlk127375111"/>
      <w:r w:rsidR="00612811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หนี้สินตามสัญญาเช่า</w:t>
      </w:r>
      <w:bookmarkEnd w:id="2"/>
    </w:p>
    <w:p w14:paraId="78677C96" w14:textId="39AE2530" w:rsidR="00612811" w:rsidRPr="00796FCC" w:rsidRDefault="00612811" w:rsidP="00006354">
      <w:pPr>
        <w:pStyle w:val="BodyTextIndent2"/>
        <w:tabs>
          <w:tab w:val="left" w:pos="540"/>
        </w:tabs>
        <w:ind w:left="547" w:firstLine="0"/>
        <w:jc w:val="thaiDistribute"/>
        <w:outlineLvl w:val="0"/>
        <w:rPr>
          <w:rFonts w:ascii="Angsana New" w:hAnsi="Angsana New" w:cs="Angsana New"/>
          <w:color w:val="auto"/>
          <w:cs/>
        </w:rPr>
      </w:pPr>
      <w:r w:rsidRPr="00293DC8">
        <w:rPr>
          <w:rFonts w:ascii="Angsana New" w:hAnsi="Angsana New" w:cs="Angsana New"/>
          <w:color w:val="auto"/>
          <w:spacing w:val="-2"/>
          <w:cs/>
        </w:rPr>
        <w:t>บริษัทและบริษัทย่อยได้ทำสัญญาเช่าสำหรับ</w:t>
      </w:r>
      <w:r w:rsidR="00EC4488" w:rsidRPr="00293DC8">
        <w:rPr>
          <w:rFonts w:ascii="Angsana New" w:hAnsi="Angsana New" w:cs="Angsana New" w:hint="cs"/>
          <w:color w:val="auto"/>
          <w:spacing w:val="-2"/>
          <w:cs/>
        </w:rPr>
        <w:t>อาคาร ส่วนปรับปรุงอาคาร</w:t>
      </w:r>
      <w:r w:rsidR="00293DC8" w:rsidRPr="00293DC8">
        <w:rPr>
          <w:rFonts w:ascii="Angsana New" w:hAnsi="Angsana New" w:cs="Angsana New"/>
          <w:color w:val="auto"/>
          <w:spacing w:val="-2"/>
          <w:lang w:val="en-US"/>
        </w:rPr>
        <w:t xml:space="preserve"> </w:t>
      </w:r>
      <w:r w:rsidR="00293DC8" w:rsidRPr="00293DC8">
        <w:rPr>
          <w:rFonts w:ascii="Angsana New" w:hAnsi="Angsana New" w:cs="Angsana New" w:hint="cs"/>
          <w:color w:val="auto"/>
          <w:spacing w:val="-2"/>
          <w:cs/>
          <w:lang w:val="en-US"/>
        </w:rPr>
        <w:t>เครื่องตกแต่ง ติดตั้งและอุปกรณ์</w:t>
      </w:r>
      <w:r w:rsidR="00EC4488" w:rsidRPr="00796FCC">
        <w:rPr>
          <w:rFonts w:ascii="Angsana New" w:hAnsi="Angsana New" w:cs="Angsana New" w:hint="cs"/>
          <w:color w:val="auto"/>
          <w:spacing w:val="6"/>
          <w:cs/>
        </w:rPr>
        <w:t xml:space="preserve"> และยานพาหน</w:t>
      </w:r>
      <w:r w:rsidR="00482A3C">
        <w:rPr>
          <w:rFonts w:ascii="Angsana New" w:hAnsi="Angsana New" w:cs="Angsana New" w:hint="cs"/>
          <w:color w:val="auto"/>
          <w:spacing w:val="6"/>
          <w:cs/>
        </w:rPr>
        <w:t>ะ</w:t>
      </w:r>
      <w:r w:rsidR="00293DC8">
        <w:rPr>
          <w:rFonts w:ascii="Angsana New" w:hAnsi="Angsana New" w:cs="Angsana New" w:hint="cs"/>
          <w:color w:val="auto"/>
          <w:spacing w:val="6"/>
          <w:cs/>
        </w:rPr>
        <w:t xml:space="preserve"> </w:t>
      </w:r>
      <w:r w:rsidRPr="00796FCC">
        <w:rPr>
          <w:rFonts w:ascii="Angsana New" w:hAnsi="Angsana New" w:cs="Angsana New"/>
          <w:color w:val="auto"/>
          <w:spacing w:val="-6"/>
          <w:cs/>
          <w:lang w:val="en-US"/>
        </w:rPr>
        <w:t>โดยหนี้สิน</w:t>
      </w:r>
      <w:r w:rsidRPr="00796FCC">
        <w:rPr>
          <w:rFonts w:ascii="Angsana New" w:hAnsi="Angsana New" w:cs="Angsana New"/>
          <w:color w:val="auto"/>
          <w:cs/>
          <w:lang w:val="en-US"/>
        </w:rPr>
        <w:t>ตามสัญญา</w:t>
      </w:r>
      <w:r w:rsidRPr="00796FCC">
        <w:rPr>
          <w:rFonts w:ascii="Angsana New" w:hAnsi="Angsana New" w:cs="Angsana New" w:hint="cs"/>
          <w:color w:val="auto"/>
          <w:cs/>
          <w:lang w:val="en-US"/>
        </w:rPr>
        <w:t>เช่า</w:t>
      </w:r>
      <w:r w:rsidRPr="00796FCC">
        <w:rPr>
          <w:rFonts w:ascii="Angsana New" w:hAnsi="Angsana New" w:cs="Angsana New"/>
          <w:color w:val="auto"/>
          <w:cs/>
          <w:lang w:val="en-US"/>
        </w:rPr>
        <w:t xml:space="preserve"> </w:t>
      </w:r>
      <w:r w:rsidRPr="00796FCC">
        <w:rPr>
          <w:rFonts w:ascii="Angsana New" w:hAnsi="Angsana New" w:cs="Angsana New"/>
          <w:color w:val="auto"/>
          <w:cs/>
        </w:rPr>
        <w:t xml:space="preserve">ณ วันที่ </w:t>
      </w:r>
      <w:r w:rsidR="008F6C8B" w:rsidRPr="008F6C8B">
        <w:rPr>
          <w:rFonts w:ascii="Angsana New" w:hAnsi="Angsana New" w:cs="Angsana New"/>
          <w:color w:val="auto"/>
          <w:lang w:val="en-US"/>
        </w:rPr>
        <w:t>31</w:t>
      </w:r>
      <w:r w:rsidR="0032744D">
        <w:rPr>
          <w:rFonts w:ascii="Angsana New" w:hAnsi="Angsana New" w:cs="Angsana New"/>
          <w:color w:val="auto"/>
          <w:lang w:val="en-US"/>
        </w:rPr>
        <w:t xml:space="preserve"> </w:t>
      </w:r>
      <w:r w:rsidR="0032744D">
        <w:rPr>
          <w:rFonts w:ascii="Angsana New" w:hAnsi="Angsana New" w:cs="Angsana New"/>
          <w:color w:val="auto"/>
          <w:cs/>
          <w:lang w:val="en-US"/>
        </w:rPr>
        <w:t>มีนาคม</w:t>
      </w:r>
      <w:r w:rsidR="000175F2" w:rsidRPr="00796FCC">
        <w:rPr>
          <w:rFonts w:ascii="Angsana New" w:hAnsi="Angsana New" w:cs="Angsana New" w:hint="cs"/>
          <w:color w:val="auto"/>
          <w:cs/>
        </w:rPr>
        <w:t xml:space="preserve"> </w:t>
      </w:r>
      <w:r w:rsidR="008F6C8B" w:rsidRPr="008F6C8B">
        <w:rPr>
          <w:rFonts w:ascii="Angsana New" w:hAnsi="Angsana New" w:cs="Angsana New"/>
          <w:color w:val="auto"/>
          <w:spacing w:val="-6"/>
          <w:lang w:val="en-US"/>
        </w:rPr>
        <w:t>2568</w:t>
      </w:r>
      <w:r w:rsidR="000175F2" w:rsidRPr="00796FCC">
        <w:rPr>
          <w:rFonts w:ascii="Angsana New" w:hAnsi="Angsana New" w:cs="Angsana New"/>
          <w:color w:val="auto"/>
          <w:spacing w:val="-6"/>
          <w:cs/>
          <w:lang w:val="en-US"/>
        </w:rPr>
        <w:t xml:space="preserve"> </w:t>
      </w:r>
      <w:r w:rsidR="000175F2" w:rsidRPr="00796FCC">
        <w:rPr>
          <w:rFonts w:ascii="Angsana New" w:hAnsi="Angsana New" w:cs="Angsana New"/>
          <w:color w:val="auto"/>
          <w:cs/>
          <w:lang w:val="en-US"/>
        </w:rPr>
        <w:t>และ</w:t>
      </w:r>
      <w:r w:rsidR="000175F2" w:rsidRPr="00796FCC">
        <w:rPr>
          <w:rFonts w:ascii="Angsana New" w:hAnsi="Angsana New" w:cs="Angsana New"/>
          <w:color w:val="auto"/>
          <w:cs/>
        </w:rPr>
        <w:t xml:space="preserve">วันที่ </w:t>
      </w:r>
      <w:r w:rsidR="008F6C8B" w:rsidRPr="008F6C8B">
        <w:rPr>
          <w:rFonts w:ascii="Angsana New" w:hAnsi="Angsana New" w:cs="Angsana New"/>
          <w:color w:val="auto"/>
          <w:lang w:val="en-US"/>
        </w:rPr>
        <w:t>31</w:t>
      </w:r>
      <w:r w:rsidR="000175F2" w:rsidRPr="00796FCC">
        <w:rPr>
          <w:rFonts w:ascii="Angsana New" w:hAnsi="Angsana New" w:cs="Angsana New"/>
          <w:color w:val="auto"/>
          <w:cs/>
        </w:rPr>
        <w:t xml:space="preserve"> ธันวาคม </w:t>
      </w:r>
      <w:r w:rsidR="008F6C8B" w:rsidRPr="008F6C8B">
        <w:rPr>
          <w:rFonts w:ascii="Angsana New" w:hAnsi="Angsana New" w:cs="Angsana New"/>
          <w:color w:val="auto"/>
          <w:lang w:val="en-US"/>
        </w:rPr>
        <w:t>2567</w:t>
      </w:r>
      <w:r w:rsidRPr="00796FCC">
        <w:rPr>
          <w:rFonts w:ascii="Angsana New" w:hAnsi="Angsana New" w:cs="Angsana New"/>
          <w:color w:val="auto"/>
          <w:cs/>
        </w:rPr>
        <w:t xml:space="preserve"> มีดังนี้</w:t>
      </w:r>
    </w:p>
    <w:p w14:paraId="35236F8B" w14:textId="397EE9FD" w:rsidR="00612811" w:rsidRPr="00796FCC" w:rsidRDefault="00DF3CAC" w:rsidP="00612811">
      <w:pPr>
        <w:ind w:left="547" w:right="-7"/>
        <w:jc w:val="right"/>
        <w:rPr>
          <w:rFonts w:ascii="Angsana New" w:hAnsi="Angsana New" w:cs="Angsana New"/>
          <w:b/>
          <w:bCs/>
          <w:cs/>
          <w:lang w:val="en-US"/>
        </w:rPr>
      </w:pPr>
      <w:r w:rsidRPr="00796FCC">
        <w:rPr>
          <w:rFonts w:ascii="Angsana New" w:hAnsi="Angsana New" w:cs="Angsana New"/>
          <w:b/>
          <w:bCs/>
          <w:cs/>
          <w:lang w:val="en-US"/>
        </w:rPr>
        <w:t xml:space="preserve">หน่วย : </w:t>
      </w:r>
      <w:r w:rsidR="00DD50BC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="00612811" w:rsidRPr="00796FCC">
        <w:rPr>
          <w:rFonts w:ascii="Angsana New" w:hAnsi="Angsana New" w:cs="Angsana New"/>
          <w:b/>
          <w:bCs/>
          <w:cs/>
        </w:rPr>
        <w:t>บาท</w:t>
      </w:r>
    </w:p>
    <w:tbl>
      <w:tblPr>
        <w:tblW w:w="875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3"/>
        <w:gridCol w:w="90"/>
        <w:gridCol w:w="1167"/>
        <w:gridCol w:w="180"/>
        <w:gridCol w:w="1195"/>
        <w:gridCol w:w="90"/>
        <w:gridCol w:w="1166"/>
      </w:tblGrid>
      <w:tr w:rsidR="00612811" w:rsidRPr="00796FCC" w14:paraId="0EF94C72" w14:textId="77777777" w:rsidTr="00DF3CAC">
        <w:trPr>
          <w:trHeight w:val="328"/>
        </w:trPr>
        <w:tc>
          <w:tcPr>
            <w:tcW w:w="3690" w:type="dxa"/>
          </w:tcPr>
          <w:p w14:paraId="2B7AF473" w14:textId="77777777" w:rsidR="00612811" w:rsidRPr="00796FCC" w:rsidRDefault="00612811" w:rsidP="00657200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0" w:type="dxa"/>
            <w:gridSpan w:val="3"/>
          </w:tcPr>
          <w:p w14:paraId="2700A829" w14:textId="77777777" w:rsidR="00612811" w:rsidRPr="00796FCC" w:rsidRDefault="00612811" w:rsidP="0065720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F3FF234" w14:textId="77777777" w:rsidR="00612811" w:rsidRPr="00796FCC" w:rsidRDefault="00612811" w:rsidP="0065720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51" w:type="dxa"/>
            <w:gridSpan w:val="3"/>
          </w:tcPr>
          <w:p w14:paraId="333B8F68" w14:textId="77777777" w:rsidR="00612811" w:rsidRPr="00796FCC" w:rsidRDefault="00612811" w:rsidP="00657200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DD50BC" w:rsidRPr="00796FCC" w14:paraId="297DBD95" w14:textId="77777777" w:rsidTr="00657200">
        <w:trPr>
          <w:trHeight w:val="328"/>
        </w:trPr>
        <w:tc>
          <w:tcPr>
            <w:tcW w:w="3690" w:type="dxa"/>
          </w:tcPr>
          <w:p w14:paraId="0CF70335" w14:textId="77777777" w:rsidR="00DD50BC" w:rsidRPr="00796FCC" w:rsidRDefault="00DD50BC" w:rsidP="00DD50BC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3" w:type="dxa"/>
          </w:tcPr>
          <w:p w14:paraId="7B42CE62" w14:textId="6BCB0CAA" w:rsidR="00DD50BC" w:rsidRPr="00796FCC" w:rsidRDefault="00DD50BC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4CF48667" w14:textId="77777777" w:rsidR="00DD50BC" w:rsidRPr="00796FCC" w:rsidRDefault="00DD50BC" w:rsidP="00DD50BC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7" w:type="dxa"/>
          </w:tcPr>
          <w:p w14:paraId="5BD5008C" w14:textId="441B3590" w:rsidR="00DD50BC" w:rsidRPr="00796FCC" w:rsidRDefault="00DD50BC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80" w:type="dxa"/>
          </w:tcPr>
          <w:p w14:paraId="1582E09D" w14:textId="77777777" w:rsidR="00DD50BC" w:rsidRPr="00796FCC" w:rsidRDefault="00DD50BC" w:rsidP="00DD50BC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95" w:type="dxa"/>
          </w:tcPr>
          <w:p w14:paraId="58EFB423" w14:textId="228B8466" w:rsidR="00DD50BC" w:rsidRPr="00796FCC" w:rsidRDefault="00DD50BC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7EDE7907" w14:textId="77777777" w:rsidR="00DD50BC" w:rsidRPr="00796FCC" w:rsidRDefault="00DD50BC" w:rsidP="00DD50BC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37D60B56" w14:textId="3A361632" w:rsidR="00DD50BC" w:rsidRPr="00796FCC" w:rsidRDefault="00DD50BC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DD50BC" w:rsidRPr="00796FCC" w14:paraId="0C6ADF8B" w14:textId="77777777" w:rsidTr="00657200">
        <w:trPr>
          <w:trHeight w:val="328"/>
        </w:trPr>
        <w:tc>
          <w:tcPr>
            <w:tcW w:w="3690" w:type="dxa"/>
          </w:tcPr>
          <w:p w14:paraId="397AD608" w14:textId="77777777" w:rsidR="00DD50BC" w:rsidRPr="00796FCC" w:rsidRDefault="00DD50BC" w:rsidP="00DD50BC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3" w:type="dxa"/>
          </w:tcPr>
          <w:p w14:paraId="3871B697" w14:textId="0DF1C8AA" w:rsidR="00DD50BC" w:rsidRPr="00796FCC" w:rsidRDefault="008F6C8B" w:rsidP="00DD50BC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7D7695D8" w14:textId="77777777" w:rsidR="00DD50BC" w:rsidRPr="00796FCC" w:rsidRDefault="00DD50BC" w:rsidP="00DD50BC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7" w:type="dxa"/>
          </w:tcPr>
          <w:p w14:paraId="495F7B40" w14:textId="4C686441" w:rsidR="00DD50BC" w:rsidRPr="00796FCC" w:rsidRDefault="008F6C8B" w:rsidP="00DD50BC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DD50BC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DD50BC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80" w:type="dxa"/>
          </w:tcPr>
          <w:p w14:paraId="6F0822C9" w14:textId="77777777" w:rsidR="00DD50BC" w:rsidRPr="00796FCC" w:rsidRDefault="00DD50BC" w:rsidP="00DD50BC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95" w:type="dxa"/>
          </w:tcPr>
          <w:p w14:paraId="262B5F60" w14:textId="7AF756BF" w:rsidR="00DD50BC" w:rsidRPr="00796FCC" w:rsidRDefault="008F6C8B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0" w:type="dxa"/>
          </w:tcPr>
          <w:p w14:paraId="68F69E25" w14:textId="77777777" w:rsidR="00DD50BC" w:rsidRPr="00796FCC" w:rsidRDefault="00DD50BC" w:rsidP="00DD50BC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581DDB17" w14:textId="75B27103" w:rsidR="00DD50BC" w:rsidRPr="00796FCC" w:rsidRDefault="008F6C8B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DD50BC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DD50BC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DD50BC" w:rsidRPr="00796FCC" w14:paraId="35627798" w14:textId="77777777" w:rsidTr="00657200">
        <w:trPr>
          <w:trHeight w:val="328"/>
        </w:trPr>
        <w:tc>
          <w:tcPr>
            <w:tcW w:w="3690" w:type="dxa"/>
          </w:tcPr>
          <w:p w14:paraId="0CF665B8" w14:textId="77777777" w:rsidR="00DD50BC" w:rsidRPr="00796FCC" w:rsidRDefault="00DD50BC" w:rsidP="00DD50BC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3" w:type="dxa"/>
          </w:tcPr>
          <w:p w14:paraId="63A8EF13" w14:textId="5F921289" w:rsidR="00DD50BC" w:rsidRPr="00796FCC" w:rsidRDefault="008F6C8B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62E8A4AF" w14:textId="77777777" w:rsidR="00DD50BC" w:rsidRPr="00796FCC" w:rsidRDefault="00DD50BC" w:rsidP="00DD50BC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7" w:type="dxa"/>
          </w:tcPr>
          <w:p w14:paraId="1202C649" w14:textId="4AC7AC3D" w:rsidR="00DD50BC" w:rsidRPr="00796FCC" w:rsidRDefault="008F6C8B" w:rsidP="00DD50BC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80" w:type="dxa"/>
          </w:tcPr>
          <w:p w14:paraId="0F7DA9E7" w14:textId="77777777" w:rsidR="00DD50BC" w:rsidRPr="00796FCC" w:rsidRDefault="00DD50BC" w:rsidP="00DD50BC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95" w:type="dxa"/>
          </w:tcPr>
          <w:p w14:paraId="62EBAC0D" w14:textId="3A9BC639" w:rsidR="00DD50BC" w:rsidRPr="00796FCC" w:rsidRDefault="008F6C8B" w:rsidP="00DD50BC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06346437" w14:textId="77777777" w:rsidR="00DD50BC" w:rsidRPr="00796FCC" w:rsidRDefault="00DD50BC" w:rsidP="00DD50BC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22F53E44" w14:textId="28AB98C1" w:rsidR="00DD50BC" w:rsidRPr="00796FCC" w:rsidRDefault="008F6C8B" w:rsidP="00DD50BC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DD50BC" w:rsidRPr="00796FCC" w14:paraId="3161763D" w14:textId="77777777" w:rsidTr="00FB0AE5">
        <w:trPr>
          <w:trHeight w:val="328"/>
        </w:trPr>
        <w:tc>
          <w:tcPr>
            <w:tcW w:w="3690" w:type="dxa"/>
          </w:tcPr>
          <w:p w14:paraId="1D92C13C" w14:textId="77777777" w:rsidR="00DD50BC" w:rsidRPr="00796FCC" w:rsidRDefault="00DD50BC" w:rsidP="00DD50BC">
            <w:pPr>
              <w:jc w:val="thaiDistribute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220BEB6C" w14:textId="71E72512" w:rsidR="00DD50BC" w:rsidRPr="00796FCC" w:rsidRDefault="008F6C8B" w:rsidP="00C7066D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77</w:t>
            </w:r>
            <w:r w:rsidR="006E5260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229</w:t>
            </w:r>
          </w:p>
        </w:tc>
        <w:tc>
          <w:tcPr>
            <w:tcW w:w="90" w:type="dxa"/>
            <w:shd w:val="clear" w:color="auto" w:fill="auto"/>
          </w:tcPr>
          <w:p w14:paraId="3E5352CB" w14:textId="77777777" w:rsidR="00DD50BC" w:rsidRPr="00796FCC" w:rsidRDefault="00DD50BC" w:rsidP="00DD50B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D9C174E" w14:textId="231D39F2" w:rsidR="00DD50BC" w:rsidRPr="00796FCC" w:rsidRDefault="008F6C8B" w:rsidP="00DD50BC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82</w:t>
            </w:r>
            <w:r w:rsidR="00DD50BC" w:rsidRPr="00796FCC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949</w:t>
            </w:r>
          </w:p>
        </w:tc>
        <w:tc>
          <w:tcPr>
            <w:tcW w:w="180" w:type="dxa"/>
            <w:shd w:val="clear" w:color="auto" w:fill="auto"/>
          </w:tcPr>
          <w:p w14:paraId="0836D1D9" w14:textId="77777777" w:rsidR="00DD50BC" w:rsidRPr="00796FCC" w:rsidRDefault="00DD50BC" w:rsidP="00DD50BC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14:paraId="3A1D2263" w14:textId="1E96087D" w:rsidR="00DD50BC" w:rsidRPr="00796FCC" w:rsidRDefault="008F6C8B" w:rsidP="00DD50BC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35</w:t>
            </w:r>
            <w:r w:rsidR="00D7528A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041</w:t>
            </w:r>
          </w:p>
        </w:tc>
        <w:tc>
          <w:tcPr>
            <w:tcW w:w="90" w:type="dxa"/>
          </w:tcPr>
          <w:p w14:paraId="0ABCFE6B" w14:textId="77777777" w:rsidR="00DD50BC" w:rsidRPr="00796FCC" w:rsidRDefault="00DD50BC" w:rsidP="00DD50B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0F79092B" w14:textId="710896C9" w:rsidR="00DD50BC" w:rsidRPr="00796FCC" w:rsidRDefault="008F6C8B" w:rsidP="00DD50BC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39</w:t>
            </w:r>
            <w:r w:rsidR="00DD50BC" w:rsidRPr="00796FCC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380</w:t>
            </w:r>
          </w:p>
        </w:tc>
      </w:tr>
      <w:tr w:rsidR="00DD50BC" w:rsidRPr="00796FCC" w14:paraId="20A0DF29" w14:textId="77777777" w:rsidTr="00657200">
        <w:trPr>
          <w:trHeight w:val="328"/>
        </w:trPr>
        <w:tc>
          <w:tcPr>
            <w:tcW w:w="3690" w:type="dxa"/>
          </w:tcPr>
          <w:p w14:paraId="0301BDCF" w14:textId="77777777" w:rsidR="00DD50BC" w:rsidRPr="00796FCC" w:rsidRDefault="00DD50BC" w:rsidP="00DD50BC">
            <w:pPr>
              <w:ind w:right="144"/>
              <w:jc w:val="both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796FCC">
              <w:rPr>
                <w:rFonts w:ascii="Angsana New" w:hAnsi="Angsana New" w:cs="Angsana New"/>
                <w:cs/>
              </w:rPr>
              <w:t xml:space="preserve"> ดอกเบี้ยตามสัญญาเช่ารอตัดบัญชี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74DB51CA" w14:textId="429F1A1E" w:rsidR="00DD50BC" w:rsidRPr="00796FCC" w:rsidRDefault="006E5260" w:rsidP="00DD50BC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lang w:val="en-US"/>
              </w:rPr>
              <w:t>8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lang w:val="en-US"/>
              </w:rPr>
              <w:t>388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DD96F1" w14:textId="77777777" w:rsidR="00DD50BC" w:rsidRPr="00796FCC" w:rsidRDefault="00DD50BC" w:rsidP="00DD50B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7BF45CF6" w14:textId="5DAAC9EC" w:rsidR="00DD50BC" w:rsidRPr="00796FCC" w:rsidRDefault="00DD50BC" w:rsidP="00DD50BC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lang w:val="en-US"/>
              </w:rPr>
              <w:t>8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lang w:val="en-US"/>
              </w:rPr>
              <w:t>941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89F3928" w14:textId="77777777" w:rsidR="00DD50BC" w:rsidRPr="00796FCC" w:rsidRDefault="00DD50BC" w:rsidP="00DD50BC">
            <w:pPr>
              <w:tabs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3F60B409" w14:textId="170E30EB" w:rsidR="00DD50BC" w:rsidRPr="00796FCC" w:rsidRDefault="00D7528A" w:rsidP="002035DD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lang w:val="en-US"/>
              </w:rPr>
              <w:t>1</w:t>
            </w:r>
            <w:r w:rsidR="008E71F7">
              <w:rPr>
                <w:rFonts w:ascii="Angsana New" w:hAnsi="Angsana New" w:cs="Angsana New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lang w:val="en-US"/>
              </w:rPr>
              <w:t>443</w:t>
            </w:r>
            <w:r w:rsidR="008E71F7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</w:tcPr>
          <w:p w14:paraId="7BE78473" w14:textId="77777777" w:rsidR="00DD50BC" w:rsidRPr="00796FCC" w:rsidRDefault="00DD50BC" w:rsidP="00DD50BC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BD11F0B" w14:textId="5FE1B52F" w:rsidR="00DD50BC" w:rsidRPr="00796FCC" w:rsidRDefault="00DD50BC" w:rsidP="00DD50BC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796FCC">
              <w:rPr>
                <w:rFonts w:ascii="Angsana New" w:hAnsi="Angsana New" w:cs="Angsana New"/>
                <w:cs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lang w:val="en-US"/>
              </w:rPr>
              <w:t>1</w:t>
            </w:r>
            <w:r w:rsidRPr="00796FCC">
              <w:rPr>
                <w:rFonts w:ascii="Angsana New" w:hAnsi="Angsana New" w:cs="Angsana New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lang w:val="en-US"/>
              </w:rPr>
              <w:t>727</w:t>
            </w:r>
            <w:r w:rsidRPr="00796FCC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DD50BC" w:rsidRPr="00796FCC" w14:paraId="4E290769" w14:textId="77777777" w:rsidTr="00657200">
        <w:trPr>
          <w:trHeight w:val="314"/>
        </w:trPr>
        <w:tc>
          <w:tcPr>
            <w:tcW w:w="3690" w:type="dxa"/>
            <w:vAlign w:val="bottom"/>
          </w:tcPr>
          <w:p w14:paraId="569DEC9A" w14:textId="77777777" w:rsidR="00DD50BC" w:rsidRPr="00796FCC" w:rsidRDefault="00DD50BC" w:rsidP="00DD50BC">
            <w:pPr>
              <w:ind w:right="144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หนี้สินตามสัญญาเช่า 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8ABF71" w14:textId="0EB04B50" w:rsidR="00DD50BC" w:rsidRPr="00796FCC" w:rsidRDefault="008F6C8B" w:rsidP="00DD50BC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68</w:t>
            </w:r>
            <w:r w:rsidR="006E5260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841</w:t>
            </w:r>
          </w:p>
        </w:tc>
        <w:tc>
          <w:tcPr>
            <w:tcW w:w="90" w:type="dxa"/>
            <w:shd w:val="clear" w:color="auto" w:fill="auto"/>
          </w:tcPr>
          <w:p w14:paraId="7CDF1050" w14:textId="77777777" w:rsidR="00DD50BC" w:rsidRPr="00796FCC" w:rsidRDefault="00DD50BC" w:rsidP="00DD50BC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81CB18" w14:textId="4065656E" w:rsidR="00DD50BC" w:rsidRPr="00796FCC" w:rsidRDefault="008F6C8B" w:rsidP="00DD50BC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74</w:t>
            </w:r>
            <w:r w:rsidR="00DD50BC" w:rsidRPr="00796FCC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008</w:t>
            </w:r>
          </w:p>
        </w:tc>
        <w:tc>
          <w:tcPr>
            <w:tcW w:w="180" w:type="dxa"/>
            <w:shd w:val="clear" w:color="auto" w:fill="auto"/>
          </w:tcPr>
          <w:p w14:paraId="52591F46" w14:textId="77777777" w:rsidR="00DD50BC" w:rsidRPr="00796FCC" w:rsidRDefault="00DD50BC" w:rsidP="00DD50BC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11AC2D" w14:textId="3EF9C64C" w:rsidR="00DD50BC" w:rsidRPr="00796FCC" w:rsidRDefault="008F6C8B" w:rsidP="00787FC0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33</w:t>
            </w:r>
            <w:r w:rsidR="008E71F7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598</w:t>
            </w:r>
          </w:p>
        </w:tc>
        <w:tc>
          <w:tcPr>
            <w:tcW w:w="90" w:type="dxa"/>
          </w:tcPr>
          <w:p w14:paraId="01071BD5" w14:textId="77777777" w:rsidR="00DD50BC" w:rsidRPr="00796FCC" w:rsidRDefault="00DD50BC" w:rsidP="00DD50BC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379EC" w14:textId="450060F3" w:rsidR="00DD50BC" w:rsidRPr="00796FCC" w:rsidRDefault="008F6C8B" w:rsidP="00DD50BC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37</w:t>
            </w:r>
            <w:r w:rsidR="00DD50BC" w:rsidRPr="00796FCC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653</w:t>
            </w:r>
          </w:p>
        </w:tc>
      </w:tr>
      <w:tr w:rsidR="00DD50BC" w:rsidRPr="00796FCC" w14:paraId="1A940807" w14:textId="77777777" w:rsidTr="00657200">
        <w:trPr>
          <w:trHeight w:val="34"/>
        </w:trPr>
        <w:tc>
          <w:tcPr>
            <w:tcW w:w="3690" w:type="dxa"/>
          </w:tcPr>
          <w:p w14:paraId="170E20B9" w14:textId="77777777" w:rsidR="00DD50BC" w:rsidRPr="00796FCC" w:rsidRDefault="00DD50BC" w:rsidP="00DD50BC">
            <w:pPr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tcBorders>
              <w:top w:val="double" w:sz="4" w:space="0" w:color="auto"/>
            </w:tcBorders>
            <w:shd w:val="clear" w:color="auto" w:fill="auto"/>
          </w:tcPr>
          <w:p w14:paraId="140A25A3" w14:textId="77777777" w:rsidR="00DD50BC" w:rsidRPr="00796FCC" w:rsidRDefault="00DD50BC" w:rsidP="00DD50BC">
            <w:pPr>
              <w:tabs>
                <w:tab w:val="decimal" w:pos="1000"/>
                <w:tab w:val="decimal" w:pos="1079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4529C2E" w14:textId="77777777" w:rsidR="00DD50BC" w:rsidRPr="00796FCC" w:rsidRDefault="00DD50BC" w:rsidP="00DD50B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</w:tcPr>
          <w:p w14:paraId="503E72DE" w14:textId="77777777" w:rsidR="00DD50BC" w:rsidRPr="00796FCC" w:rsidRDefault="00DD50BC" w:rsidP="00DD50BC">
            <w:pPr>
              <w:tabs>
                <w:tab w:val="decimal" w:pos="630"/>
                <w:tab w:val="decimal" w:pos="872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6C9868B" w14:textId="77777777" w:rsidR="00DD50BC" w:rsidRPr="00796FCC" w:rsidRDefault="00DD50BC" w:rsidP="00DD50B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</w:tcPr>
          <w:p w14:paraId="7C3B3871" w14:textId="77777777" w:rsidR="00DD50BC" w:rsidRPr="00796FCC" w:rsidRDefault="00DD50BC" w:rsidP="00DD50BC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6F13EDD" w14:textId="77777777" w:rsidR="00DD50BC" w:rsidRPr="00796FCC" w:rsidRDefault="00DD50BC" w:rsidP="00DD50BC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700568D8" w14:textId="77777777" w:rsidR="00DD50BC" w:rsidRPr="00796FCC" w:rsidRDefault="00DD50BC" w:rsidP="00DD50BC">
            <w:pPr>
              <w:tabs>
                <w:tab w:val="decimal" w:pos="630"/>
                <w:tab w:val="decimal" w:pos="1038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D50BC" w:rsidRPr="00796FCC" w14:paraId="7C5F73CF" w14:textId="77777777" w:rsidTr="00657200">
        <w:trPr>
          <w:trHeight w:val="328"/>
        </w:trPr>
        <w:tc>
          <w:tcPr>
            <w:tcW w:w="3690" w:type="dxa"/>
          </w:tcPr>
          <w:p w14:paraId="3C04BB33" w14:textId="41A76473" w:rsidR="00DD50BC" w:rsidRPr="00796FCC" w:rsidRDefault="00DD50BC" w:rsidP="00DD50BC">
            <w:pPr>
              <w:jc w:val="thaiDistribute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ส่วนของหนี้สินตามสัญญาเช่า</w:t>
            </w:r>
          </w:p>
        </w:tc>
        <w:tc>
          <w:tcPr>
            <w:tcW w:w="1173" w:type="dxa"/>
            <w:shd w:val="clear" w:color="auto" w:fill="auto"/>
          </w:tcPr>
          <w:p w14:paraId="1C8E7862" w14:textId="77777777" w:rsidR="00DD50BC" w:rsidRPr="00796FCC" w:rsidRDefault="00DD50BC" w:rsidP="00DD50BC">
            <w:pPr>
              <w:tabs>
                <w:tab w:val="left" w:pos="630"/>
                <w:tab w:val="decimal" w:pos="1079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0AD0DD0" w14:textId="77777777" w:rsidR="00DD50BC" w:rsidRPr="00796FCC" w:rsidRDefault="00DD50BC" w:rsidP="00DD50BC">
            <w:pPr>
              <w:tabs>
                <w:tab w:val="left" w:pos="630"/>
                <w:tab w:val="decimal" w:pos="983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29F79F9C" w14:textId="77777777" w:rsidR="00DD50BC" w:rsidRPr="00796FCC" w:rsidRDefault="00DD50BC" w:rsidP="00DD50BC">
            <w:pPr>
              <w:tabs>
                <w:tab w:val="decimal" w:pos="63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BB2DC3F" w14:textId="77777777" w:rsidR="00DD50BC" w:rsidRPr="00796FCC" w:rsidRDefault="00DD50BC" w:rsidP="00DD50BC">
            <w:pPr>
              <w:tabs>
                <w:tab w:val="decimal" w:pos="872"/>
                <w:tab w:val="decimal" w:pos="1350"/>
              </w:tabs>
              <w:ind w:left="166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95" w:type="dxa"/>
            <w:shd w:val="clear" w:color="auto" w:fill="auto"/>
          </w:tcPr>
          <w:p w14:paraId="37B815AF" w14:textId="77777777" w:rsidR="00DD50BC" w:rsidRPr="00796FCC" w:rsidRDefault="00DD50BC" w:rsidP="00DD50BC">
            <w:pPr>
              <w:tabs>
                <w:tab w:val="left" w:pos="630"/>
                <w:tab w:val="decimal" w:pos="984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14:paraId="2C24A847" w14:textId="77777777" w:rsidR="00DD50BC" w:rsidRPr="00796FCC" w:rsidRDefault="00DD50BC" w:rsidP="00DD50BC">
            <w:pPr>
              <w:tabs>
                <w:tab w:val="left" w:pos="630"/>
                <w:tab w:val="decimal" w:pos="983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15586D22" w14:textId="77777777" w:rsidR="00DD50BC" w:rsidRPr="00796FCC" w:rsidRDefault="00DD50BC" w:rsidP="00DD50BC">
            <w:pPr>
              <w:tabs>
                <w:tab w:val="decimal" w:pos="630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D3745" w:rsidRPr="00796FCC" w14:paraId="06DD967B" w14:textId="77777777" w:rsidTr="00657200">
        <w:trPr>
          <w:trHeight w:val="314"/>
        </w:trPr>
        <w:tc>
          <w:tcPr>
            <w:tcW w:w="3690" w:type="dxa"/>
          </w:tcPr>
          <w:p w14:paraId="74EAD0D2" w14:textId="6529A70A" w:rsidR="00FD3745" w:rsidRPr="00796FCC" w:rsidRDefault="00FD3745" w:rsidP="00FD3745">
            <w:pPr>
              <w:tabs>
                <w:tab w:val="left" w:pos="583"/>
              </w:tabs>
              <w:ind w:left="90"/>
              <w:jc w:val="thaiDistribute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ที่ถึงกำหนดชำระภายใน </w:t>
            </w:r>
            <w:r w:rsidR="008F6C8B" w:rsidRPr="008F6C8B">
              <w:rPr>
                <w:rFonts w:ascii="Angsana New" w:hAnsi="Angsana New" w:cs="Angsana New"/>
                <w:lang w:val="en-US"/>
              </w:rPr>
              <w:t>1</w:t>
            </w:r>
            <w:r w:rsidRPr="00796FCC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173" w:type="dxa"/>
            <w:shd w:val="clear" w:color="auto" w:fill="auto"/>
          </w:tcPr>
          <w:p w14:paraId="6F59F59B" w14:textId="064A6D3D" w:rsidR="00FD3745" w:rsidRPr="00796FCC" w:rsidRDefault="008F6C8B" w:rsidP="00FD3745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17</w:t>
            </w:r>
            <w:r w:rsidR="006E5260" w:rsidRPr="00FC6B1E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758</w:t>
            </w:r>
          </w:p>
        </w:tc>
        <w:tc>
          <w:tcPr>
            <w:tcW w:w="90" w:type="dxa"/>
            <w:shd w:val="clear" w:color="auto" w:fill="auto"/>
          </w:tcPr>
          <w:p w14:paraId="69303C1C" w14:textId="77777777" w:rsidR="00FD3745" w:rsidRPr="00796FCC" w:rsidRDefault="00FD3745" w:rsidP="00FD3745">
            <w:pPr>
              <w:tabs>
                <w:tab w:val="decimal" w:pos="983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shd w:val="clear" w:color="auto" w:fill="auto"/>
          </w:tcPr>
          <w:p w14:paraId="7A7EE14C" w14:textId="1BF1D2BB" w:rsidR="00FD3745" w:rsidRPr="00796FCC" w:rsidRDefault="008F6C8B" w:rsidP="00FD3745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18</w:t>
            </w:r>
            <w:r w:rsidR="00FD3745" w:rsidRPr="00796FCC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809</w:t>
            </w:r>
          </w:p>
        </w:tc>
        <w:tc>
          <w:tcPr>
            <w:tcW w:w="180" w:type="dxa"/>
            <w:shd w:val="clear" w:color="auto" w:fill="auto"/>
          </w:tcPr>
          <w:p w14:paraId="70962CB9" w14:textId="77777777" w:rsidR="00FD3745" w:rsidRPr="00796FCC" w:rsidRDefault="00FD3745" w:rsidP="00FD3745">
            <w:pPr>
              <w:tabs>
                <w:tab w:val="decimal" w:pos="872"/>
                <w:tab w:val="decimal" w:pos="1350"/>
              </w:tabs>
              <w:ind w:left="166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14:paraId="4C3EA8D2" w14:textId="2FC930D4" w:rsidR="00FD3745" w:rsidRPr="00796FCC" w:rsidRDefault="008F6C8B" w:rsidP="00FD3745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13</w:t>
            </w:r>
            <w:r w:rsidR="008E71F7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592</w:t>
            </w:r>
          </w:p>
        </w:tc>
        <w:tc>
          <w:tcPr>
            <w:tcW w:w="90" w:type="dxa"/>
          </w:tcPr>
          <w:p w14:paraId="1ADF649F" w14:textId="77777777" w:rsidR="00FD3745" w:rsidRPr="00796FCC" w:rsidRDefault="00FD3745" w:rsidP="00FD3745">
            <w:pPr>
              <w:tabs>
                <w:tab w:val="decimal" w:pos="983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</w:tcPr>
          <w:p w14:paraId="0723E38F" w14:textId="5B891363" w:rsidR="00FD3745" w:rsidRPr="00796FCC" w:rsidRDefault="008F6C8B" w:rsidP="00FD3745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14</w:t>
            </w:r>
            <w:r w:rsidR="00FD3745" w:rsidRPr="00796FCC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226</w:t>
            </w:r>
          </w:p>
        </w:tc>
      </w:tr>
      <w:tr w:rsidR="00FD3745" w:rsidRPr="00796FCC" w14:paraId="640A8FF7" w14:textId="77777777" w:rsidTr="00657200">
        <w:trPr>
          <w:trHeight w:val="314"/>
        </w:trPr>
        <w:tc>
          <w:tcPr>
            <w:tcW w:w="3690" w:type="dxa"/>
            <w:vAlign w:val="bottom"/>
          </w:tcPr>
          <w:p w14:paraId="7DE2A2A1" w14:textId="0A8AB136" w:rsidR="00FD3745" w:rsidRPr="00796FCC" w:rsidRDefault="00FD3745" w:rsidP="00FD3745">
            <w:pPr>
              <w:ind w:right="144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หนี้สินตามสัญญาเช่า </w:t>
            </w:r>
            <w:r w:rsidRPr="00796FCC">
              <w:rPr>
                <w:rFonts w:ascii="Angsana New" w:hAnsi="Angsana New" w:cs="Angsana New" w:hint="cs"/>
                <w:cs/>
              </w:rPr>
              <w:t>- สุทธิ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85F24C" w14:textId="34B75E1C" w:rsidR="00FD3745" w:rsidRPr="00796FCC" w:rsidRDefault="008F6C8B" w:rsidP="00FD3745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51</w:t>
            </w:r>
            <w:r w:rsidR="006E5260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083</w:t>
            </w:r>
          </w:p>
        </w:tc>
        <w:tc>
          <w:tcPr>
            <w:tcW w:w="90" w:type="dxa"/>
            <w:shd w:val="clear" w:color="auto" w:fill="auto"/>
          </w:tcPr>
          <w:p w14:paraId="7FAD3887" w14:textId="77777777" w:rsidR="00FD3745" w:rsidRPr="00796FCC" w:rsidRDefault="00FD3745" w:rsidP="00FD3745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5E9B0A" w14:textId="186949AE" w:rsidR="00FD3745" w:rsidRPr="00796FCC" w:rsidRDefault="008F6C8B" w:rsidP="00FD3745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55</w:t>
            </w:r>
            <w:r w:rsidR="00FD3745" w:rsidRPr="00796FCC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199</w:t>
            </w:r>
          </w:p>
        </w:tc>
        <w:tc>
          <w:tcPr>
            <w:tcW w:w="180" w:type="dxa"/>
            <w:shd w:val="clear" w:color="auto" w:fill="auto"/>
          </w:tcPr>
          <w:p w14:paraId="4F6E9C2F" w14:textId="77777777" w:rsidR="00FD3745" w:rsidRPr="00796FCC" w:rsidRDefault="00FD3745" w:rsidP="00FD3745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6A90D6" w14:textId="51FA4A8E" w:rsidR="00FD3745" w:rsidRPr="00796FCC" w:rsidRDefault="008F6C8B" w:rsidP="00FD3745">
            <w:pPr>
              <w:tabs>
                <w:tab w:val="decimal" w:pos="984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20</w:t>
            </w:r>
            <w:r w:rsidR="008E71F7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006</w:t>
            </w:r>
          </w:p>
        </w:tc>
        <w:tc>
          <w:tcPr>
            <w:tcW w:w="90" w:type="dxa"/>
          </w:tcPr>
          <w:p w14:paraId="504352CF" w14:textId="77777777" w:rsidR="00FD3745" w:rsidRPr="00796FCC" w:rsidRDefault="00FD3745" w:rsidP="00FD3745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CACB6" w14:textId="223C1B66" w:rsidR="00FD3745" w:rsidRPr="00796FCC" w:rsidRDefault="008F6C8B" w:rsidP="00FD3745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23</w:t>
            </w:r>
            <w:r w:rsidR="00FD3745" w:rsidRPr="00796FCC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427</w:t>
            </w:r>
          </w:p>
        </w:tc>
      </w:tr>
    </w:tbl>
    <w:p w14:paraId="3AD0E492" w14:textId="4ECFB738" w:rsidR="00C04FF8" w:rsidRPr="008A262E" w:rsidRDefault="00C04FF8" w:rsidP="00023232">
      <w:pPr>
        <w:suppressAutoHyphens w:val="0"/>
        <w:spacing w:before="240"/>
        <w:ind w:left="547"/>
        <w:rPr>
          <w:rFonts w:ascii="Angsana New" w:hAnsi="Angsana New" w:cs="Angsana New"/>
          <w:cs/>
        </w:rPr>
      </w:pPr>
      <w:r w:rsidRPr="008A262E">
        <w:rPr>
          <w:rFonts w:ascii="Angsana New" w:hAnsi="Angsana New" w:cs="Angsana New"/>
          <w:cs/>
        </w:rPr>
        <w:t>รายการเคลื่อนไหวของหนี้สินตามสัญญาเช่าที่เกิดขึ้นในระหว่าง</w:t>
      </w:r>
      <w:r w:rsidR="00303A2C" w:rsidRPr="008A262E">
        <w:rPr>
          <w:rFonts w:ascii="Angsana New" w:hAnsi="Angsana New" w:cs="Angsana New" w:hint="cs"/>
          <w:cs/>
        </w:rPr>
        <w:t>งวด</w:t>
      </w:r>
      <w:r w:rsidR="006E303C">
        <w:rPr>
          <w:rFonts w:ascii="Angsana New" w:hAnsi="Angsana New" w:cs="Angsana New" w:hint="cs"/>
          <w:cs/>
        </w:rPr>
        <w:t>สาม</w:t>
      </w:r>
      <w:r w:rsidR="00303A2C" w:rsidRPr="008A262E">
        <w:rPr>
          <w:rFonts w:ascii="Angsana New" w:hAnsi="Angsana New" w:cs="Angsana New" w:hint="cs"/>
          <w:cs/>
        </w:rPr>
        <w:t>เดือน</w:t>
      </w:r>
      <w:r w:rsidRPr="008A262E">
        <w:rPr>
          <w:rFonts w:ascii="Angsana New" w:hAnsi="Angsana New" w:cs="Angsana New"/>
          <w:cs/>
        </w:rPr>
        <w:t xml:space="preserve">สิ้นสุดวันที่ </w:t>
      </w:r>
      <w:r w:rsidR="008F6C8B" w:rsidRPr="008F6C8B">
        <w:rPr>
          <w:rFonts w:ascii="Angsana New" w:hAnsi="Angsana New" w:cs="Angsana New"/>
          <w:lang w:val="en-US"/>
        </w:rPr>
        <w:t>31</w:t>
      </w:r>
      <w:r w:rsidR="0032744D">
        <w:rPr>
          <w:rFonts w:ascii="Angsana New" w:hAnsi="Angsana New" w:cs="Angsana New"/>
          <w:lang w:val="en-US"/>
        </w:rPr>
        <w:t xml:space="preserve"> </w:t>
      </w:r>
      <w:r w:rsidR="0032744D">
        <w:rPr>
          <w:rFonts w:ascii="Angsana New" w:hAnsi="Angsana New" w:cs="Angsana New"/>
          <w:cs/>
          <w:lang w:val="en-US"/>
        </w:rPr>
        <w:t>มีนาคม</w:t>
      </w:r>
      <w:r w:rsidRPr="008A262E">
        <w:rPr>
          <w:rFonts w:ascii="Angsana New" w:hAnsi="Angsana New" w:cs="Angsana New"/>
          <w:cs/>
        </w:rPr>
        <w:t xml:space="preserve"> </w:t>
      </w:r>
      <w:r w:rsidRPr="008A262E">
        <w:rPr>
          <w:rFonts w:ascii="Angsana New" w:hAnsi="Angsana New" w:cs="Angsana New" w:hint="cs"/>
          <w:cs/>
        </w:rPr>
        <w:t>ประกอบด้วย</w:t>
      </w:r>
    </w:p>
    <w:p w14:paraId="1E0FD6CC" w14:textId="799BA53E" w:rsidR="00C04FF8" w:rsidRPr="00796FCC" w:rsidRDefault="00C04FF8" w:rsidP="00C04FF8">
      <w:pPr>
        <w:ind w:left="547" w:right="-7"/>
        <w:jc w:val="right"/>
        <w:rPr>
          <w:rFonts w:ascii="Angsana New" w:hAnsi="Angsana New" w:cs="Angsana New"/>
          <w:b/>
          <w:bCs/>
          <w:cs/>
          <w:lang w:val="en-US"/>
        </w:rPr>
      </w:pPr>
      <w:r w:rsidRPr="00796FCC">
        <w:rPr>
          <w:rFonts w:ascii="Angsana New" w:hAnsi="Angsana New" w:cs="Angsana New"/>
          <w:b/>
          <w:bCs/>
          <w:cs/>
          <w:lang w:val="en-US"/>
        </w:rPr>
        <w:t xml:space="preserve">หน่วย : </w:t>
      </w:r>
      <w:r w:rsidR="00303A2C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</w:rPr>
        <w:t>บาท</w:t>
      </w:r>
    </w:p>
    <w:tbl>
      <w:tblPr>
        <w:tblW w:w="875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3"/>
        <w:gridCol w:w="90"/>
        <w:gridCol w:w="1167"/>
        <w:gridCol w:w="180"/>
        <w:gridCol w:w="1195"/>
        <w:gridCol w:w="90"/>
        <w:gridCol w:w="1166"/>
      </w:tblGrid>
      <w:tr w:rsidR="00C04FF8" w:rsidRPr="00796FCC" w14:paraId="09A782F5" w14:textId="77777777" w:rsidTr="0016352F">
        <w:trPr>
          <w:trHeight w:val="328"/>
        </w:trPr>
        <w:tc>
          <w:tcPr>
            <w:tcW w:w="3690" w:type="dxa"/>
          </w:tcPr>
          <w:p w14:paraId="60B018DD" w14:textId="77777777" w:rsidR="00C04FF8" w:rsidRPr="00796FCC" w:rsidRDefault="00C04FF8" w:rsidP="0016352F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0" w:type="dxa"/>
            <w:gridSpan w:val="3"/>
          </w:tcPr>
          <w:p w14:paraId="5EB6BE6F" w14:textId="77777777" w:rsidR="00C04FF8" w:rsidRPr="00796FCC" w:rsidRDefault="00C04FF8" w:rsidP="0016352F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3B49499" w14:textId="77777777" w:rsidR="00C04FF8" w:rsidRPr="00796FCC" w:rsidRDefault="00C04FF8" w:rsidP="0016352F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51" w:type="dxa"/>
            <w:gridSpan w:val="3"/>
          </w:tcPr>
          <w:p w14:paraId="61B5771D" w14:textId="77777777" w:rsidR="00C04FF8" w:rsidRPr="00796FCC" w:rsidRDefault="00C04FF8" w:rsidP="0016352F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กิจการ</w:t>
            </w:r>
          </w:p>
        </w:tc>
      </w:tr>
      <w:tr w:rsidR="00C04FF8" w:rsidRPr="00796FCC" w14:paraId="3B4D657F" w14:textId="77777777" w:rsidTr="0016352F">
        <w:trPr>
          <w:trHeight w:val="328"/>
        </w:trPr>
        <w:tc>
          <w:tcPr>
            <w:tcW w:w="3690" w:type="dxa"/>
          </w:tcPr>
          <w:p w14:paraId="7A57A84C" w14:textId="77777777" w:rsidR="00C04FF8" w:rsidRPr="00796FCC" w:rsidRDefault="00C04FF8" w:rsidP="0016352F">
            <w:pPr>
              <w:ind w:left="54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3" w:type="dxa"/>
          </w:tcPr>
          <w:p w14:paraId="0FE06DC3" w14:textId="5D196DB3" w:rsidR="00C04FF8" w:rsidRPr="00796FCC" w:rsidRDefault="008F6C8B" w:rsidP="0016352F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2FDF98F3" w14:textId="77777777" w:rsidR="00C04FF8" w:rsidRPr="00796FCC" w:rsidRDefault="00C04FF8" w:rsidP="0016352F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7" w:type="dxa"/>
          </w:tcPr>
          <w:p w14:paraId="2FFB6437" w14:textId="06857C06" w:rsidR="00C04FF8" w:rsidRPr="00796FCC" w:rsidRDefault="008F6C8B" w:rsidP="0016352F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80" w:type="dxa"/>
          </w:tcPr>
          <w:p w14:paraId="5A4065D3" w14:textId="77777777" w:rsidR="00C04FF8" w:rsidRPr="00796FCC" w:rsidRDefault="00C04FF8" w:rsidP="0016352F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95" w:type="dxa"/>
          </w:tcPr>
          <w:p w14:paraId="738F334E" w14:textId="0CF9AE0C" w:rsidR="00C04FF8" w:rsidRPr="00796FCC" w:rsidRDefault="008F6C8B" w:rsidP="0016352F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</w:tcPr>
          <w:p w14:paraId="57B02781" w14:textId="77777777" w:rsidR="00C04FF8" w:rsidRPr="00796FCC" w:rsidRDefault="00C04FF8" w:rsidP="0016352F">
            <w:pPr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</w:tcPr>
          <w:p w14:paraId="1BE8568F" w14:textId="23A56A04" w:rsidR="00C04FF8" w:rsidRPr="00796FCC" w:rsidRDefault="008F6C8B" w:rsidP="0016352F">
            <w:pPr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F026A0" w:rsidRPr="00796FCC" w14:paraId="5C895768" w14:textId="77777777" w:rsidTr="0016352F">
        <w:trPr>
          <w:trHeight w:val="328"/>
        </w:trPr>
        <w:tc>
          <w:tcPr>
            <w:tcW w:w="3690" w:type="dxa"/>
          </w:tcPr>
          <w:p w14:paraId="233B7FCC" w14:textId="7C317744" w:rsidR="00F026A0" w:rsidRPr="00796FCC" w:rsidRDefault="00F026A0" w:rsidP="00F026A0">
            <w:pPr>
              <w:ind w:right="14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ยอดคงเหลือต้</w:t>
            </w:r>
            <w:r>
              <w:rPr>
                <w:rFonts w:ascii="Angsana New" w:hAnsi="Angsana New" w:cs="Angsana New" w:hint="cs"/>
                <w:cs/>
              </w:rPr>
              <w:t>นงวด</w:t>
            </w:r>
          </w:p>
        </w:tc>
        <w:tc>
          <w:tcPr>
            <w:tcW w:w="1173" w:type="dxa"/>
            <w:shd w:val="clear" w:color="auto" w:fill="auto"/>
          </w:tcPr>
          <w:p w14:paraId="3CA2739A" w14:textId="7117BE64" w:rsidR="00F026A0" w:rsidRPr="00796FCC" w:rsidRDefault="008F6C8B" w:rsidP="00F026A0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74</w:t>
            </w:r>
            <w:r w:rsidR="0086196A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008</w:t>
            </w:r>
          </w:p>
        </w:tc>
        <w:tc>
          <w:tcPr>
            <w:tcW w:w="90" w:type="dxa"/>
            <w:shd w:val="clear" w:color="auto" w:fill="auto"/>
          </w:tcPr>
          <w:p w14:paraId="3F39A127" w14:textId="77777777" w:rsidR="00F026A0" w:rsidRPr="00796FCC" w:rsidRDefault="00F026A0" w:rsidP="00F026A0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20E83694" w14:textId="4B1841DD" w:rsidR="00F026A0" w:rsidRPr="00796FCC" w:rsidRDefault="008F6C8B" w:rsidP="00F026A0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59</w:t>
            </w:r>
            <w:r w:rsidR="00F026A0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956</w:t>
            </w:r>
          </w:p>
        </w:tc>
        <w:tc>
          <w:tcPr>
            <w:tcW w:w="180" w:type="dxa"/>
            <w:shd w:val="clear" w:color="auto" w:fill="auto"/>
          </w:tcPr>
          <w:p w14:paraId="07828457" w14:textId="77777777" w:rsidR="00F026A0" w:rsidRPr="00796FCC" w:rsidRDefault="00F026A0" w:rsidP="00F026A0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14:paraId="351BB667" w14:textId="7357316B" w:rsidR="00F026A0" w:rsidRPr="00796FCC" w:rsidRDefault="008F6C8B" w:rsidP="00F026A0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37</w:t>
            </w:r>
            <w:r w:rsidR="00F61B09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653</w:t>
            </w:r>
          </w:p>
        </w:tc>
        <w:tc>
          <w:tcPr>
            <w:tcW w:w="90" w:type="dxa"/>
          </w:tcPr>
          <w:p w14:paraId="03315B1F" w14:textId="77777777" w:rsidR="00F026A0" w:rsidRPr="00796FCC" w:rsidRDefault="00F026A0" w:rsidP="00F026A0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1781759A" w14:textId="2A12C482" w:rsidR="00F026A0" w:rsidRPr="00796FCC" w:rsidRDefault="008F6C8B" w:rsidP="00F026A0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25</w:t>
            </w:r>
            <w:r w:rsidR="00F026A0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094</w:t>
            </w:r>
          </w:p>
        </w:tc>
      </w:tr>
      <w:tr w:rsidR="00F026A0" w:rsidRPr="008746B4" w14:paraId="28ED7B9C" w14:textId="77777777" w:rsidTr="00C04FF8">
        <w:trPr>
          <w:trHeight w:val="328"/>
        </w:trPr>
        <w:tc>
          <w:tcPr>
            <w:tcW w:w="3690" w:type="dxa"/>
            <w:vAlign w:val="bottom"/>
          </w:tcPr>
          <w:p w14:paraId="1BEB260C" w14:textId="504DD024" w:rsidR="00F026A0" w:rsidRPr="00796FCC" w:rsidRDefault="00F026A0" w:rsidP="00F026A0">
            <w:pPr>
              <w:ind w:right="14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เพิ่มขึ้น</w:t>
            </w:r>
          </w:p>
        </w:tc>
        <w:tc>
          <w:tcPr>
            <w:tcW w:w="1173" w:type="dxa"/>
            <w:shd w:val="clear" w:color="auto" w:fill="auto"/>
          </w:tcPr>
          <w:p w14:paraId="271F581A" w14:textId="2D341478" w:rsidR="00F026A0" w:rsidRPr="00796FCC" w:rsidRDefault="008F6C8B" w:rsidP="00F026A0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318</w:t>
            </w:r>
          </w:p>
        </w:tc>
        <w:tc>
          <w:tcPr>
            <w:tcW w:w="90" w:type="dxa"/>
            <w:shd w:val="clear" w:color="auto" w:fill="auto"/>
          </w:tcPr>
          <w:p w14:paraId="7883AAB1" w14:textId="77777777" w:rsidR="00F026A0" w:rsidRPr="00796FCC" w:rsidRDefault="00F026A0" w:rsidP="00F026A0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6E3852EA" w14:textId="5CF6DB3B" w:rsidR="00F026A0" w:rsidRPr="00796FCC" w:rsidRDefault="008F6C8B" w:rsidP="00F026A0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2</w:t>
            </w:r>
            <w:r w:rsidR="00F026A0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819</w:t>
            </w:r>
          </w:p>
        </w:tc>
        <w:tc>
          <w:tcPr>
            <w:tcW w:w="180" w:type="dxa"/>
            <w:shd w:val="clear" w:color="auto" w:fill="auto"/>
          </w:tcPr>
          <w:p w14:paraId="01D1DCB6" w14:textId="77777777" w:rsidR="00F026A0" w:rsidRPr="00796FCC" w:rsidRDefault="00F026A0" w:rsidP="00F026A0">
            <w:pPr>
              <w:tabs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</w:tcPr>
          <w:p w14:paraId="6B0CF5C6" w14:textId="517C9886" w:rsidR="00F026A0" w:rsidRPr="00796FCC" w:rsidRDefault="008F6C8B" w:rsidP="00F026A0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319</w:t>
            </w:r>
          </w:p>
        </w:tc>
        <w:tc>
          <w:tcPr>
            <w:tcW w:w="90" w:type="dxa"/>
          </w:tcPr>
          <w:p w14:paraId="6B3DADF5" w14:textId="77777777" w:rsidR="00F026A0" w:rsidRPr="00796FCC" w:rsidRDefault="00F026A0" w:rsidP="00F026A0">
            <w:pPr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</w:tcPr>
          <w:p w14:paraId="384778AE" w14:textId="3C3C6289" w:rsidR="00F026A0" w:rsidRPr="00796FCC" w:rsidRDefault="008F6C8B" w:rsidP="00F026A0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2</w:t>
            </w:r>
            <w:r w:rsidR="00A6524E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819</w:t>
            </w:r>
          </w:p>
        </w:tc>
      </w:tr>
      <w:tr w:rsidR="00F026A0" w:rsidRPr="00796FCC" w14:paraId="7138601E" w14:textId="77777777" w:rsidTr="00C04FF8">
        <w:trPr>
          <w:trHeight w:val="314"/>
        </w:trPr>
        <w:tc>
          <w:tcPr>
            <w:tcW w:w="3690" w:type="dxa"/>
            <w:vAlign w:val="bottom"/>
          </w:tcPr>
          <w:p w14:paraId="39ABE5B1" w14:textId="58AC5C83" w:rsidR="00F026A0" w:rsidRPr="00796FCC" w:rsidRDefault="00F026A0" w:rsidP="00F026A0">
            <w:pPr>
              <w:ind w:right="14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ดอกเบี้ยจ่าย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12977EDC" w14:textId="4F2A390E" w:rsidR="00F026A0" w:rsidRPr="00796FCC" w:rsidRDefault="008F6C8B" w:rsidP="00F026A0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543</w:t>
            </w:r>
          </w:p>
        </w:tc>
        <w:tc>
          <w:tcPr>
            <w:tcW w:w="90" w:type="dxa"/>
            <w:shd w:val="clear" w:color="auto" w:fill="auto"/>
          </w:tcPr>
          <w:p w14:paraId="58EA834E" w14:textId="77777777" w:rsidR="00F026A0" w:rsidRPr="00796FCC" w:rsidRDefault="00F026A0" w:rsidP="00F026A0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7BC28D2" w14:textId="0D46F159" w:rsidR="00F026A0" w:rsidRPr="00796FCC" w:rsidRDefault="008F6C8B" w:rsidP="00F026A0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462</w:t>
            </w:r>
          </w:p>
        </w:tc>
        <w:tc>
          <w:tcPr>
            <w:tcW w:w="180" w:type="dxa"/>
            <w:shd w:val="clear" w:color="auto" w:fill="auto"/>
          </w:tcPr>
          <w:p w14:paraId="4876BFD4" w14:textId="77777777" w:rsidR="00F026A0" w:rsidRPr="00796FCC" w:rsidRDefault="00F026A0" w:rsidP="00F026A0">
            <w:pPr>
              <w:tabs>
                <w:tab w:val="decimal" w:pos="872"/>
                <w:tab w:val="decimal" w:pos="1350"/>
              </w:tabs>
              <w:ind w:left="166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EAA030F" w14:textId="3DC3149F" w:rsidR="00F026A0" w:rsidRPr="00796FCC" w:rsidRDefault="008F6C8B" w:rsidP="00F026A0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274</w:t>
            </w:r>
          </w:p>
        </w:tc>
        <w:tc>
          <w:tcPr>
            <w:tcW w:w="90" w:type="dxa"/>
          </w:tcPr>
          <w:p w14:paraId="2B43FE2A" w14:textId="77777777" w:rsidR="00F026A0" w:rsidRPr="00796FCC" w:rsidRDefault="00F026A0" w:rsidP="00F026A0">
            <w:pPr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6" w:type="dxa"/>
            <w:vAlign w:val="bottom"/>
          </w:tcPr>
          <w:p w14:paraId="6A7A4F12" w14:textId="3B3D827E" w:rsidR="00F026A0" w:rsidRPr="00796FCC" w:rsidRDefault="008F6C8B" w:rsidP="00F026A0">
            <w:pPr>
              <w:tabs>
                <w:tab w:val="decimal" w:pos="1050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200</w:t>
            </w:r>
          </w:p>
        </w:tc>
      </w:tr>
      <w:tr w:rsidR="00F026A0" w:rsidRPr="00796FCC" w14:paraId="386597B8" w14:textId="77777777" w:rsidTr="00C04FF8">
        <w:trPr>
          <w:trHeight w:val="34"/>
        </w:trPr>
        <w:tc>
          <w:tcPr>
            <w:tcW w:w="3690" w:type="dxa"/>
            <w:vAlign w:val="bottom"/>
          </w:tcPr>
          <w:p w14:paraId="1ACC6566" w14:textId="6765F331" w:rsidR="00F026A0" w:rsidRPr="00796FCC" w:rsidRDefault="00F026A0" w:rsidP="00F026A0">
            <w:pPr>
              <w:ind w:right="14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การลดลงของสัญญาเช่า</w:t>
            </w:r>
            <w:r w:rsidRPr="00796FCC">
              <w:rPr>
                <w:rFonts w:ascii="Angsana New" w:hAnsi="Angsana New" w:cs="Angsana New"/>
                <w:cs/>
              </w:rPr>
              <w:t xml:space="preserve"> / </w:t>
            </w:r>
            <w:r w:rsidRPr="00796FCC">
              <w:rPr>
                <w:rFonts w:ascii="Angsana New" w:hAnsi="Angsana New" w:cs="Angsana New" w:hint="cs"/>
                <w:cs/>
              </w:rPr>
              <w:t>จ่ายชำระคืน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14:paraId="2E5AAF55" w14:textId="50DFC218" w:rsidR="00F026A0" w:rsidRPr="00796FCC" w:rsidRDefault="0086196A" w:rsidP="00F026A0">
            <w:pPr>
              <w:tabs>
                <w:tab w:val="decimal" w:pos="1079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lang w:val="en-US"/>
              </w:rPr>
              <w:t>6</w:t>
            </w:r>
            <w:r w:rsidR="00B61E8B">
              <w:rPr>
                <w:rFonts w:ascii="Angsana New" w:hAnsi="Angsana New" w:cs="Angsana New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lang w:val="en-US"/>
              </w:rPr>
              <w:t>028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80508F9" w14:textId="77777777" w:rsidR="00F026A0" w:rsidRPr="00796FCC" w:rsidRDefault="00F026A0" w:rsidP="00F026A0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24362208" w14:textId="01C06C8B" w:rsidR="00F026A0" w:rsidRPr="00796FCC" w:rsidRDefault="00F026A0" w:rsidP="00F026A0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lang w:val="en-US"/>
              </w:rPr>
              <w:t>5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lang w:val="en-US"/>
              </w:rPr>
              <w:t>224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BC4641F" w14:textId="77777777" w:rsidR="00F026A0" w:rsidRPr="00796FCC" w:rsidRDefault="00F026A0" w:rsidP="00F026A0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4841E396" w14:textId="5002665B" w:rsidR="00F026A0" w:rsidRPr="0036132F" w:rsidRDefault="00F61B09" w:rsidP="00F026A0">
            <w:pPr>
              <w:tabs>
                <w:tab w:val="decimal" w:pos="108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lang w:val="en-US"/>
              </w:rPr>
              <w:t>4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lang w:val="en-US"/>
              </w:rPr>
              <w:t>648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</w:tcPr>
          <w:p w14:paraId="22C4C1AB" w14:textId="77777777" w:rsidR="00F026A0" w:rsidRPr="00796FCC" w:rsidRDefault="00F026A0" w:rsidP="00F026A0">
            <w:pPr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1467E3B" w14:textId="67D22853" w:rsidR="00F026A0" w:rsidRPr="00796FCC" w:rsidRDefault="00A6524E" w:rsidP="00F026A0">
            <w:pPr>
              <w:tabs>
                <w:tab w:val="decimal" w:pos="1038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lang w:val="en-US"/>
              </w:rPr>
              <w:t>4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lang w:val="en-US"/>
              </w:rPr>
              <w:t>119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F026A0" w:rsidRPr="00796FCC" w14:paraId="47C1FBB5" w14:textId="77777777" w:rsidTr="0016352F">
        <w:trPr>
          <w:trHeight w:val="328"/>
        </w:trPr>
        <w:tc>
          <w:tcPr>
            <w:tcW w:w="3690" w:type="dxa"/>
            <w:vAlign w:val="bottom"/>
          </w:tcPr>
          <w:p w14:paraId="2C7A321B" w14:textId="6C1854AC" w:rsidR="00F026A0" w:rsidRPr="00796FCC" w:rsidRDefault="00F026A0" w:rsidP="00F026A0">
            <w:pPr>
              <w:ind w:right="144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ยอดคงเหลือ</w:t>
            </w:r>
            <w:r w:rsidRPr="00796FCC">
              <w:rPr>
                <w:rFonts w:ascii="Angsana New" w:hAnsi="Angsana New" w:cs="Angsana New" w:hint="cs"/>
                <w:cs/>
              </w:rPr>
              <w:t>ปลาย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E0FB7D" w14:textId="303B4828" w:rsidR="00F026A0" w:rsidRPr="00E36A42" w:rsidRDefault="008F6C8B" w:rsidP="00F026A0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68</w:t>
            </w:r>
            <w:r w:rsidR="00F61B09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841</w:t>
            </w:r>
          </w:p>
        </w:tc>
        <w:tc>
          <w:tcPr>
            <w:tcW w:w="90" w:type="dxa"/>
            <w:shd w:val="clear" w:color="auto" w:fill="auto"/>
          </w:tcPr>
          <w:p w14:paraId="601CE7C3" w14:textId="77777777" w:rsidR="00F026A0" w:rsidRPr="00796FCC" w:rsidRDefault="00F026A0" w:rsidP="00F026A0">
            <w:pPr>
              <w:tabs>
                <w:tab w:val="left" w:pos="630"/>
                <w:tab w:val="decimal" w:pos="983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F41F9F" w14:textId="1877A585" w:rsidR="00F026A0" w:rsidRPr="00F026A0" w:rsidRDefault="008F6C8B" w:rsidP="00F026A0">
            <w:pPr>
              <w:tabs>
                <w:tab w:val="decimal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58</w:t>
            </w:r>
            <w:r w:rsidR="00F026A0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013</w:t>
            </w:r>
          </w:p>
        </w:tc>
        <w:tc>
          <w:tcPr>
            <w:tcW w:w="180" w:type="dxa"/>
            <w:shd w:val="clear" w:color="auto" w:fill="auto"/>
          </w:tcPr>
          <w:p w14:paraId="636DF34C" w14:textId="77777777" w:rsidR="00F026A0" w:rsidRPr="00796FCC" w:rsidRDefault="00F026A0" w:rsidP="00F026A0">
            <w:pPr>
              <w:tabs>
                <w:tab w:val="decimal" w:pos="872"/>
                <w:tab w:val="decimal" w:pos="1350"/>
              </w:tabs>
              <w:ind w:left="166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1B90F7" w14:textId="3C4B1AB3" w:rsidR="00F026A0" w:rsidRPr="00796FCC" w:rsidRDefault="008F6C8B" w:rsidP="00F026A0">
            <w:pPr>
              <w:tabs>
                <w:tab w:val="decimal" w:pos="1079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33</w:t>
            </w:r>
            <w:r w:rsidR="00F61B09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598</w:t>
            </w:r>
          </w:p>
        </w:tc>
        <w:tc>
          <w:tcPr>
            <w:tcW w:w="90" w:type="dxa"/>
          </w:tcPr>
          <w:p w14:paraId="18950BDB" w14:textId="77777777" w:rsidR="00F026A0" w:rsidRPr="00796FCC" w:rsidRDefault="00F026A0" w:rsidP="00F026A0">
            <w:pPr>
              <w:tabs>
                <w:tab w:val="left" w:pos="630"/>
                <w:tab w:val="decimal" w:pos="983"/>
              </w:tabs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485E9" w14:textId="3C277B5B" w:rsidR="00F026A0" w:rsidRPr="00A6524E" w:rsidRDefault="008F6C8B" w:rsidP="00F026A0">
            <w:pPr>
              <w:tabs>
                <w:tab w:val="decimal" w:pos="105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23</w:t>
            </w:r>
            <w:r w:rsidR="00A6524E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994</w:t>
            </w:r>
          </w:p>
        </w:tc>
      </w:tr>
    </w:tbl>
    <w:p w14:paraId="16500521" w14:textId="77777777" w:rsidR="00B17741" w:rsidRDefault="00B17741" w:rsidP="000175F2">
      <w:pPr>
        <w:tabs>
          <w:tab w:val="left" w:pos="9090"/>
        </w:tabs>
        <w:spacing w:before="360"/>
        <w:ind w:left="547" w:hanging="547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639D088D" w14:textId="77777777" w:rsidR="00B17741" w:rsidRDefault="00B17741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689B0A28" w14:textId="098216DC" w:rsidR="000175F2" w:rsidRPr="00796FCC" w:rsidRDefault="008F6C8B" w:rsidP="000175F2">
      <w:pPr>
        <w:tabs>
          <w:tab w:val="left" w:pos="9090"/>
        </w:tabs>
        <w:spacing w:before="360"/>
        <w:ind w:left="547" w:hanging="547"/>
        <w:rPr>
          <w:rFonts w:ascii="Angsana New" w:hAnsi="Angsana New" w:cs="Angsana New"/>
          <w:spacing w:val="-12"/>
          <w:sz w:val="32"/>
          <w:szCs w:val="32"/>
          <w:cs/>
          <w:lang w:val="en-US"/>
        </w:rPr>
      </w:pPr>
      <w:r w:rsidRPr="008F6C8B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15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977775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0175F2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ประมาณการหนี้สิน</w:t>
      </w:r>
      <w:r w:rsidR="000175F2" w:rsidRPr="00796FCC">
        <w:rPr>
          <w:rFonts w:ascii="Angsana New" w:hAnsi="Angsana New" w:cs="Angsana New"/>
          <w:b/>
          <w:bCs/>
          <w:sz w:val="32"/>
          <w:szCs w:val="32"/>
          <w:cs/>
        </w:rPr>
        <w:t>ผลประโยชน์พนักงาน</w:t>
      </w:r>
    </w:p>
    <w:p w14:paraId="1EE1A070" w14:textId="26FDE050" w:rsidR="000175F2" w:rsidRPr="00796FCC" w:rsidRDefault="000175F2" w:rsidP="000175F2">
      <w:pPr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บริษัทและบริษัทย่อยมีโครงการผลประโยชน์พนักงานหลังออกจากงานตามพระราชบัญญัติคุ้มครองแรงงานและ</w:t>
      </w:r>
      <w:r w:rsidRPr="00796FCC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ตามระเบียบการเกษียณอายุพนักงาน</w:t>
      </w:r>
      <w:r w:rsidR="004B1503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>ของ</w:t>
      </w:r>
      <w:r w:rsidR="004B1503" w:rsidRPr="004B1503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บริษัทและบริษัทย่อย</w:t>
      </w:r>
      <w:r w:rsidR="009C1D0A">
        <w:rPr>
          <w:rFonts w:ascii="Angsana New" w:hAnsi="Angsana New" w:cs="Angsana New" w:hint="cs"/>
          <w:spacing w:val="-10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ซึ่งจัดเป็นโครงการผลประโยชน์</w:t>
      </w:r>
      <w:r w:rsidR="000C68E3">
        <w:rPr>
          <w:rFonts w:ascii="Angsana New" w:hAnsi="Angsana New" w:cs="Angsana New"/>
          <w:spacing w:val="-10"/>
          <w:sz w:val="32"/>
          <w:szCs w:val="32"/>
          <w:cs/>
          <w:lang w:val="en-US"/>
        </w:rPr>
        <w:br/>
      </w:r>
      <w:r w:rsidRPr="00796FCC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ที่กำหนดไว้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ที่ไม่ได้จัดให้มีกองทุน</w:t>
      </w:r>
    </w:p>
    <w:p w14:paraId="50D49E7C" w14:textId="77777777" w:rsidR="000175F2" w:rsidRPr="00796FCC" w:rsidRDefault="000175F2" w:rsidP="000175F2">
      <w:pPr>
        <w:ind w:left="540" w:right="-3" w:hanging="540"/>
        <w:jc w:val="right"/>
        <w:rPr>
          <w:rFonts w:ascii="Angsana New" w:hAnsi="Angsana New" w:cs="Angsana New"/>
          <w:u w:val="single"/>
          <w:cs/>
        </w:rPr>
      </w:pPr>
      <w:r w:rsidRPr="00796FCC">
        <w:rPr>
          <w:rFonts w:ascii="Angsana New" w:hAnsi="Angsana New" w:cs="Angsana New"/>
          <w:b/>
          <w:bCs/>
          <w:cs/>
          <w:lang w:val="en-US"/>
        </w:rPr>
        <w:t xml:space="preserve">  </w:t>
      </w: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669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1"/>
        <w:gridCol w:w="1170"/>
        <w:gridCol w:w="86"/>
        <w:gridCol w:w="1176"/>
        <w:gridCol w:w="86"/>
        <w:gridCol w:w="1174"/>
        <w:gridCol w:w="86"/>
        <w:gridCol w:w="1190"/>
      </w:tblGrid>
      <w:tr w:rsidR="000175F2" w:rsidRPr="00796FCC" w14:paraId="67D059DB" w14:textId="77777777" w:rsidTr="00323371">
        <w:tc>
          <w:tcPr>
            <w:tcW w:w="3701" w:type="dxa"/>
            <w:shd w:val="clear" w:color="auto" w:fill="auto"/>
          </w:tcPr>
          <w:p w14:paraId="07D0E4ED" w14:textId="77777777" w:rsidR="000175F2" w:rsidRPr="00796FCC" w:rsidRDefault="000175F2" w:rsidP="00E57FBC">
            <w:pPr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14:paraId="73EAFE75" w14:textId="77777777" w:rsidR="000175F2" w:rsidRPr="00796FCC" w:rsidRDefault="000175F2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796FCC">
              <w:rPr>
                <w:rFonts w:ascii="Angsana New" w:eastAsia="Calibri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86" w:type="dxa"/>
            <w:shd w:val="clear" w:color="auto" w:fill="auto"/>
          </w:tcPr>
          <w:p w14:paraId="1930CEB5" w14:textId="77777777" w:rsidR="000175F2" w:rsidRPr="00796FCC" w:rsidRDefault="000175F2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2450" w:type="dxa"/>
            <w:gridSpan w:val="3"/>
            <w:shd w:val="clear" w:color="auto" w:fill="auto"/>
          </w:tcPr>
          <w:p w14:paraId="0076C781" w14:textId="77777777" w:rsidR="000175F2" w:rsidRPr="00796FCC" w:rsidRDefault="000175F2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796FCC">
              <w:rPr>
                <w:rFonts w:ascii="Angsana New" w:eastAsia="Calibri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175F2" w:rsidRPr="00796FCC" w14:paraId="5E30D9C9" w14:textId="77777777" w:rsidTr="00323371">
        <w:tc>
          <w:tcPr>
            <w:tcW w:w="3701" w:type="dxa"/>
            <w:shd w:val="clear" w:color="auto" w:fill="auto"/>
          </w:tcPr>
          <w:p w14:paraId="3F141707" w14:textId="77777777" w:rsidR="000175F2" w:rsidRPr="00796FCC" w:rsidRDefault="000175F2" w:rsidP="00E57FBC">
            <w:pPr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0C43F23" w14:textId="7335B0D8" w:rsidR="000175F2" w:rsidRPr="00796FCC" w:rsidRDefault="002D4711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796FCC">
              <w:rPr>
                <w:rFonts w:ascii="Angsana New" w:eastAsia="Calibri" w:hAnsi="Angsana New" w:cs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03B6E228" w14:textId="77777777" w:rsidR="000175F2" w:rsidRPr="00796FCC" w:rsidRDefault="000175F2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1A0ED41A" w14:textId="1A37C1A7" w:rsidR="000175F2" w:rsidRPr="00796FCC" w:rsidRDefault="002D4711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796FCC">
              <w:rPr>
                <w:rFonts w:ascii="Angsana New" w:eastAsia="Calibri" w:hAnsi="Angsana New" w:cs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45EBB7EE" w14:textId="77777777" w:rsidR="000175F2" w:rsidRPr="00796FCC" w:rsidRDefault="000175F2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7EFBEECB" w14:textId="680CD724" w:rsidR="000175F2" w:rsidRPr="00796FCC" w:rsidRDefault="002D4711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796FCC">
              <w:rPr>
                <w:rFonts w:ascii="Angsana New" w:eastAsia="Calibri" w:hAnsi="Angsana New" w:cs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86" w:type="dxa"/>
            <w:shd w:val="clear" w:color="auto" w:fill="auto"/>
          </w:tcPr>
          <w:p w14:paraId="2204E326" w14:textId="77777777" w:rsidR="000175F2" w:rsidRPr="00796FCC" w:rsidRDefault="000175F2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308AF6F5" w14:textId="4FA6781D" w:rsidR="000175F2" w:rsidRPr="00796FCC" w:rsidRDefault="002D4711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796FCC">
              <w:rPr>
                <w:rFonts w:ascii="Angsana New" w:eastAsia="Calibri" w:hAnsi="Angsana New" w:cs="Angsana New" w:hint="cs"/>
                <w:b/>
                <w:bCs/>
                <w:cs/>
              </w:rPr>
              <w:t>ณ วันที่</w:t>
            </w:r>
          </w:p>
        </w:tc>
      </w:tr>
      <w:tr w:rsidR="002D4711" w:rsidRPr="00796FCC" w14:paraId="00DCCAD3" w14:textId="77777777" w:rsidTr="00323371">
        <w:tc>
          <w:tcPr>
            <w:tcW w:w="3701" w:type="dxa"/>
            <w:shd w:val="clear" w:color="auto" w:fill="auto"/>
          </w:tcPr>
          <w:p w14:paraId="0307CF7E" w14:textId="77777777" w:rsidR="002D4711" w:rsidRPr="00796FCC" w:rsidRDefault="002D4711" w:rsidP="00E57FBC">
            <w:pPr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DAFD031" w14:textId="3A4CBC36" w:rsidR="002D4711" w:rsidRPr="00796FCC" w:rsidRDefault="008F6C8B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eastAsia="Calibri" w:hAnsi="Angsana New" w:cs="Angsana New"/>
                <w:b/>
                <w:bCs/>
                <w:lang w:val="en-US"/>
              </w:rPr>
              <w:t>31</w:t>
            </w:r>
            <w:r w:rsidR="0032744D">
              <w:rPr>
                <w:rFonts w:ascii="Angsana New" w:eastAsia="Calibri" w:hAnsi="Angsana New" w:cs="Angsana New"/>
                <w:b/>
                <w:bCs/>
                <w:lang w:val="en-US"/>
              </w:rPr>
              <w:t xml:space="preserve"> </w:t>
            </w:r>
            <w:r w:rsidR="0032744D">
              <w:rPr>
                <w:rFonts w:ascii="Angsana New" w:eastAsia="Calibri" w:hAnsi="Angsana New" w:cs="Angsana New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86" w:type="dxa"/>
            <w:shd w:val="clear" w:color="auto" w:fill="auto"/>
          </w:tcPr>
          <w:p w14:paraId="3CD2C337" w14:textId="77777777" w:rsidR="002D4711" w:rsidRPr="00796FCC" w:rsidRDefault="002D4711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7C97F689" w14:textId="3B134B23" w:rsidR="002D4711" w:rsidRPr="00796FCC" w:rsidRDefault="008F6C8B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eastAsia="Calibri" w:hAnsi="Angsana New" w:cs="Angsana New"/>
                <w:b/>
                <w:bCs/>
                <w:lang w:val="en-US"/>
              </w:rPr>
              <w:t>31</w:t>
            </w:r>
            <w:r w:rsidR="002D4711" w:rsidRPr="00796FCC">
              <w:rPr>
                <w:rFonts w:ascii="Angsana New" w:eastAsia="Calibri" w:hAnsi="Angsana New" w:cs="Angsana New"/>
                <w:b/>
                <w:bCs/>
                <w:cs/>
                <w:lang w:val="en-US"/>
              </w:rPr>
              <w:t xml:space="preserve"> </w:t>
            </w:r>
            <w:r w:rsidR="002D4711" w:rsidRPr="00796FCC">
              <w:rPr>
                <w:rFonts w:ascii="Angsana New" w:eastAsia="Calibri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86" w:type="dxa"/>
            <w:shd w:val="clear" w:color="auto" w:fill="auto"/>
          </w:tcPr>
          <w:p w14:paraId="6CD9D2A3" w14:textId="77777777" w:rsidR="002D4711" w:rsidRPr="00796FCC" w:rsidRDefault="002D4711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7B72B491" w14:textId="36D5083B" w:rsidR="002D4711" w:rsidRPr="00796FCC" w:rsidRDefault="008F6C8B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  <w:lang w:val="en-US"/>
              </w:rPr>
            </w:pPr>
            <w:r w:rsidRPr="008F6C8B">
              <w:rPr>
                <w:rFonts w:ascii="Angsana New" w:eastAsia="Calibri" w:hAnsi="Angsana New" w:cs="Angsana New"/>
                <w:b/>
                <w:bCs/>
                <w:lang w:val="en-US"/>
              </w:rPr>
              <w:t>31</w:t>
            </w:r>
            <w:r w:rsidR="0032744D">
              <w:rPr>
                <w:rFonts w:ascii="Angsana New" w:eastAsia="Calibri" w:hAnsi="Angsana New" w:cs="Angsana New"/>
                <w:b/>
                <w:bCs/>
                <w:lang w:val="en-US"/>
              </w:rPr>
              <w:t xml:space="preserve"> </w:t>
            </w:r>
            <w:r w:rsidR="0032744D">
              <w:rPr>
                <w:rFonts w:ascii="Angsana New" w:eastAsia="Calibri" w:hAnsi="Angsana New" w:cs="Angsana New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86" w:type="dxa"/>
            <w:shd w:val="clear" w:color="auto" w:fill="auto"/>
          </w:tcPr>
          <w:p w14:paraId="7A861A87" w14:textId="77777777" w:rsidR="002D4711" w:rsidRPr="00796FCC" w:rsidRDefault="002D4711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05B4B6FD" w14:textId="7669E419" w:rsidR="002D4711" w:rsidRPr="00796FCC" w:rsidRDefault="008F6C8B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  <w:lang w:val="en-US"/>
              </w:rPr>
            </w:pPr>
            <w:r w:rsidRPr="008F6C8B">
              <w:rPr>
                <w:rFonts w:ascii="Angsana New" w:eastAsia="Calibri" w:hAnsi="Angsana New" w:cs="Angsana New"/>
                <w:b/>
                <w:bCs/>
                <w:lang w:val="en-US"/>
              </w:rPr>
              <w:t>31</w:t>
            </w:r>
            <w:r w:rsidR="002D4711" w:rsidRPr="00796FCC">
              <w:rPr>
                <w:rFonts w:ascii="Angsana New" w:eastAsia="Calibri" w:hAnsi="Angsana New" w:cs="Angsana New"/>
                <w:b/>
                <w:bCs/>
                <w:cs/>
                <w:lang w:val="en-US"/>
              </w:rPr>
              <w:t xml:space="preserve"> </w:t>
            </w:r>
            <w:r w:rsidR="002D4711" w:rsidRPr="00796FCC">
              <w:rPr>
                <w:rFonts w:ascii="Angsana New" w:eastAsia="Calibri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2D4711" w:rsidRPr="00796FCC" w14:paraId="0FC57FBC" w14:textId="77777777" w:rsidTr="00323371">
        <w:tc>
          <w:tcPr>
            <w:tcW w:w="3701" w:type="dxa"/>
            <w:shd w:val="clear" w:color="auto" w:fill="auto"/>
          </w:tcPr>
          <w:p w14:paraId="63D4B21B" w14:textId="77777777" w:rsidR="002D4711" w:rsidRPr="00796FCC" w:rsidRDefault="002D4711" w:rsidP="00E57FBC">
            <w:pPr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1C19B55" w14:textId="329FE3F7" w:rsidR="002D4711" w:rsidRPr="00796FCC" w:rsidRDefault="008F6C8B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eastAsia="Calibri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86" w:type="dxa"/>
            <w:shd w:val="clear" w:color="auto" w:fill="auto"/>
          </w:tcPr>
          <w:p w14:paraId="2B7110CE" w14:textId="77777777" w:rsidR="002D4711" w:rsidRPr="00796FCC" w:rsidRDefault="002D4711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2B9E6B4E" w14:textId="575306CA" w:rsidR="002D4711" w:rsidRPr="00796FCC" w:rsidRDefault="008F6C8B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eastAsia="Calibri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86" w:type="dxa"/>
            <w:shd w:val="clear" w:color="auto" w:fill="auto"/>
          </w:tcPr>
          <w:p w14:paraId="77875936" w14:textId="77777777" w:rsidR="002D4711" w:rsidRPr="00796FCC" w:rsidRDefault="002D4711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1E767091" w14:textId="079074D9" w:rsidR="002D4711" w:rsidRPr="00796FCC" w:rsidRDefault="008F6C8B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eastAsia="Calibri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86" w:type="dxa"/>
            <w:shd w:val="clear" w:color="auto" w:fill="auto"/>
          </w:tcPr>
          <w:p w14:paraId="40C93F92" w14:textId="77777777" w:rsidR="002D4711" w:rsidRPr="00796FCC" w:rsidRDefault="002D4711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0398962A" w14:textId="3A4723B8" w:rsidR="002D4711" w:rsidRPr="00796FCC" w:rsidRDefault="008F6C8B" w:rsidP="00E57FBC">
            <w:pPr>
              <w:jc w:val="center"/>
              <w:rPr>
                <w:rFonts w:ascii="Angsana New" w:eastAsia="Calibri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eastAsia="Calibri" w:hAnsi="Angsana New" w:cs="Angsana New"/>
                <w:b/>
                <w:bCs/>
                <w:lang w:val="en-US"/>
              </w:rPr>
              <w:t>2567</w:t>
            </w:r>
          </w:p>
        </w:tc>
      </w:tr>
      <w:tr w:rsidR="002D4711" w:rsidRPr="00796FCC" w14:paraId="5E2412C1" w14:textId="77777777" w:rsidTr="00323371">
        <w:tc>
          <w:tcPr>
            <w:tcW w:w="3701" w:type="dxa"/>
            <w:shd w:val="clear" w:color="auto" w:fill="auto"/>
          </w:tcPr>
          <w:p w14:paraId="131FEA7C" w14:textId="77777777" w:rsidR="002D4711" w:rsidRPr="00796FCC" w:rsidRDefault="002D4711" w:rsidP="00E57FBC">
            <w:pPr>
              <w:rPr>
                <w:rFonts w:ascii="Angsana New" w:eastAsia="Calibri" w:hAnsi="Angsana New" w:cs="Angsana New"/>
                <w:cs/>
              </w:rPr>
            </w:pPr>
            <w:r w:rsidRPr="00796FCC">
              <w:rPr>
                <w:rFonts w:ascii="Angsana New" w:eastAsia="Calibri" w:hAnsi="Angsana New" w:cs="Angsana New"/>
                <w:cs/>
              </w:rPr>
              <w:t>ประมาณการหนี้สินหมุนเวียน</w:t>
            </w:r>
          </w:p>
        </w:tc>
        <w:tc>
          <w:tcPr>
            <w:tcW w:w="1170" w:type="dxa"/>
            <w:shd w:val="clear" w:color="auto" w:fill="auto"/>
          </w:tcPr>
          <w:p w14:paraId="4A735131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44FE9CD7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76D3CE5A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36A04244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3D1AF003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86" w:type="dxa"/>
            <w:shd w:val="clear" w:color="auto" w:fill="auto"/>
          </w:tcPr>
          <w:p w14:paraId="4D767D9A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55BD66F8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</w:tr>
      <w:tr w:rsidR="002D4711" w:rsidRPr="00796FCC" w14:paraId="74264A1F" w14:textId="77777777" w:rsidTr="00323371">
        <w:tc>
          <w:tcPr>
            <w:tcW w:w="3701" w:type="dxa"/>
            <w:shd w:val="clear" w:color="auto" w:fill="auto"/>
          </w:tcPr>
          <w:p w14:paraId="28F06E13" w14:textId="77777777" w:rsidR="002D4711" w:rsidRPr="00796FCC" w:rsidRDefault="002D4711" w:rsidP="00E57FBC">
            <w:pPr>
              <w:rPr>
                <w:rFonts w:ascii="Angsana New" w:eastAsia="Calibri" w:hAnsi="Angsana New" w:cs="Angsana New"/>
                <w:cs/>
              </w:rPr>
            </w:pPr>
            <w:r w:rsidRPr="00796FCC">
              <w:rPr>
                <w:rFonts w:ascii="Angsana New" w:eastAsia="Calibri" w:hAnsi="Angsana New" w:cs="Angsana New"/>
                <w:cs/>
              </w:rPr>
              <w:t xml:space="preserve">     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2ABBA153" w14:textId="52FEF335" w:rsidR="002D4711" w:rsidRPr="00796FCC" w:rsidRDefault="008F6C8B" w:rsidP="00E57FBC">
            <w:pPr>
              <w:tabs>
                <w:tab w:val="decimal" w:pos="1079"/>
              </w:tabs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8F6C8B">
              <w:rPr>
                <w:rFonts w:ascii="Angsana New" w:eastAsia="Calibri" w:hAnsi="Angsana New" w:cs="Angsana New"/>
                <w:lang w:val="en-US"/>
              </w:rPr>
              <w:t>57</w:t>
            </w:r>
            <w:r w:rsidR="006D30BF">
              <w:rPr>
                <w:rFonts w:ascii="Angsana New" w:eastAsia="Calibri" w:hAnsi="Angsana New" w:cs="Angsana New"/>
                <w:lang w:val="en-US"/>
              </w:rPr>
              <w:t>,</w:t>
            </w:r>
            <w:r w:rsidRPr="008F6C8B">
              <w:rPr>
                <w:rFonts w:ascii="Angsana New" w:eastAsia="Calibri" w:hAnsi="Angsana New" w:cs="Angsana New"/>
                <w:lang w:val="en-US"/>
              </w:rPr>
              <w:t>368</w:t>
            </w:r>
          </w:p>
        </w:tc>
        <w:tc>
          <w:tcPr>
            <w:tcW w:w="86" w:type="dxa"/>
            <w:shd w:val="clear" w:color="auto" w:fill="auto"/>
          </w:tcPr>
          <w:p w14:paraId="7B28BF7F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65475CE0" w14:textId="387392F8" w:rsidR="002D4711" w:rsidRPr="00796FCC" w:rsidRDefault="008F6C8B" w:rsidP="00E57FBC">
            <w:pPr>
              <w:tabs>
                <w:tab w:val="decimal" w:pos="1079"/>
              </w:tabs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8F6C8B">
              <w:rPr>
                <w:rFonts w:ascii="Angsana New" w:eastAsia="Calibri" w:hAnsi="Angsana New" w:cs="Angsana New"/>
                <w:lang w:val="en-US"/>
              </w:rPr>
              <w:t>57</w:t>
            </w:r>
            <w:r w:rsidR="002D4711" w:rsidRPr="00796FCC">
              <w:rPr>
                <w:rFonts w:ascii="Angsana New" w:eastAsia="Calibri" w:hAnsi="Angsana New" w:cs="Angsana New"/>
                <w:lang w:val="en-US"/>
              </w:rPr>
              <w:t>,</w:t>
            </w:r>
            <w:r w:rsidRPr="008F6C8B">
              <w:rPr>
                <w:rFonts w:ascii="Angsana New" w:eastAsia="Calibri" w:hAnsi="Angsana New" w:cs="Angsana New"/>
                <w:lang w:val="en-US"/>
              </w:rPr>
              <w:t>368</w:t>
            </w:r>
          </w:p>
        </w:tc>
        <w:tc>
          <w:tcPr>
            <w:tcW w:w="86" w:type="dxa"/>
            <w:shd w:val="clear" w:color="auto" w:fill="auto"/>
          </w:tcPr>
          <w:p w14:paraId="7DC2F362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3AFFFA07" w14:textId="46667C8E" w:rsidR="002D4711" w:rsidRPr="00796FCC" w:rsidRDefault="008F6C8B" w:rsidP="00E57FBC">
            <w:pPr>
              <w:tabs>
                <w:tab w:val="decimal" w:pos="1081"/>
              </w:tabs>
              <w:ind w:left="-97"/>
              <w:rPr>
                <w:rFonts w:ascii="Angsana New" w:eastAsia="Calibri" w:hAnsi="Angsana New" w:cs="Angsana New"/>
                <w:lang w:val="en-US"/>
              </w:rPr>
            </w:pPr>
            <w:r w:rsidRPr="008F6C8B">
              <w:rPr>
                <w:rFonts w:ascii="Angsana New" w:eastAsia="Calibri" w:hAnsi="Angsana New" w:cs="Angsana New"/>
                <w:lang w:val="en-US"/>
              </w:rPr>
              <w:t>45</w:t>
            </w:r>
            <w:r w:rsidR="006D30BF" w:rsidRPr="00340B5F">
              <w:rPr>
                <w:rFonts w:ascii="Angsana New" w:eastAsia="Calibri" w:hAnsi="Angsana New" w:cs="Angsana New"/>
                <w:lang w:val="en-US"/>
              </w:rPr>
              <w:t>,</w:t>
            </w:r>
            <w:r w:rsidRPr="008F6C8B">
              <w:rPr>
                <w:rFonts w:ascii="Angsana New" w:eastAsia="Calibri" w:hAnsi="Angsana New" w:cs="Angsana New"/>
                <w:lang w:val="en-US"/>
              </w:rPr>
              <w:t>713</w:t>
            </w:r>
          </w:p>
        </w:tc>
        <w:tc>
          <w:tcPr>
            <w:tcW w:w="86" w:type="dxa"/>
            <w:shd w:val="clear" w:color="auto" w:fill="auto"/>
          </w:tcPr>
          <w:p w14:paraId="0927A91A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518EF3A8" w14:textId="795B9810" w:rsidR="002D4711" w:rsidRPr="00796FCC" w:rsidRDefault="008F6C8B" w:rsidP="00E57FBC">
            <w:pPr>
              <w:tabs>
                <w:tab w:val="decimal" w:pos="1083"/>
              </w:tabs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  <w:r w:rsidRPr="008F6C8B">
              <w:rPr>
                <w:rFonts w:ascii="Angsana New" w:eastAsia="Calibri" w:hAnsi="Angsana New" w:cs="Angsana New"/>
                <w:lang w:val="en-US"/>
              </w:rPr>
              <w:t>45</w:t>
            </w:r>
            <w:r w:rsidR="002D4711" w:rsidRPr="00796FCC">
              <w:rPr>
                <w:rFonts w:ascii="Angsana New" w:eastAsia="Calibri" w:hAnsi="Angsana New" w:cs="Angsana New"/>
                <w:lang w:val="en-GB"/>
              </w:rPr>
              <w:t>,</w:t>
            </w:r>
            <w:r w:rsidRPr="008F6C8B">
              <w:rPr>
                <w:rFonts w:ascii="Angsana New" w:eastAsia="Calibri" w:hAnsi="Angsana New" w:cs="Angsana New"/>
                <w:lang w:val="en-US"/>
              </w:rPr>
              <w:t>713</w:t>
            </w:r>
          </w:p>
        </w:tc>
      </w:tr>
      <w:tr w:rsidR="002D4711" w:rsidRPr="00796FCC" w14:paraId="040A92F3" w14:textId="77777777" w:rsidTr="00323371">
        <w:tc>
          <w:tcPr>
            <w:tcW w:w="3701" w:type="dxa"/>
            <w:shd w:val="clear" w:color="auto" w:fill="auto"/>
          </w:tcPr>
          <w:p w14:paraId="7BF67C26" w14:textId="77777777" w:rsidR="002D4711" w:rsidRPr="00796FCC" w:rsidRDefault="002D4711" w:rsidP="00E57FBC">
            <w:pPr>
              <w:rPr>
                <w:rFonts w:ascii="Angsana New" w:eastAsia="Calibri" w:hAnsi="Angsana New" w:cs="Angsana New"/>
                <w:cs/>
              </w:rPr>
            </w:pPr>
            <w:r w:rsidRPr="00796FCC">
              <w:rPr>
                <w:rFonts w:ascii="Angsana New" w:eastAsia="Calibri" w:hAnsi="Angsana New" w:cs="Angsana New"/>
                <w:cs/>
              </w:rPr>
              <w:t>ประมาณการหนี้สินไม่หมุนเวียน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3A05A56E" w14:textId="77777777" w:rsidR="002D4711" w:rsidRPr="00796FCC" w:rsidRDefault="002D4711" w:rsidP="00E57FBC">
            <w:pPr>
              <w:tabs>
                <w:tab w:val="decimal" w:pos="1020"/>
              </w:tabs>
              <w:ind w:left="-97" w:right="90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05A84EE5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24E76A2E" w14:textId="77777777" w:rsidR="002D4711" w:rsidRPr="00796FCC" w:rsidRDefault="002D4711" w:rsidP="00E57FBC">
            <w:pPr>
              <w:tabs>
                <w:tab w:val="decimal" w:pos="1020"/>
              </w:tabs>
              <w:ind w:left="-97" w:right="90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5CE12905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44EF9B81" w14:textId="77777777" w:rsidR="002D4711" w:rsidRPr="00796FCC" w:rsidRDefault="002D4711" w:rsidP="00E57FBC">
            <w:pPr>
              <w:ind w:left="-97" w:right="90"/>
              <w:jc w:val="right"/>
              <w:rPr>
                <w:rFonts w:ascii="Angsana New" w:eastAsia="Calibri" w:hAnsi="Angsana New" w:cs="Angsana New"/>
                <w:lang w:val="en-US"/>
              </w:rPr>
            </w:pPr>
          </w:p>
        </w:tc>
        <w:tc>
          <w:tcPr>
            <w:tcW w:w="86" w:type="dxa"/>
            <w:shd w:val="clear" w:color="auto" w:fill="auto"/>
          </w:tcPr>
          <w:p w14:paraId="372D72EA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659E46AF" w14:textId="77777777" w:rsidR="002D4711" w:rsidRPr="00796FCC" w:rsidRDefault="002D4711" w:rsidP="00E57FBC">
            <w:pPr>
              <w:tabs>
                <w:tab w:val="decimal" w:pos="1020"/>
              </w:tabs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</w:p>
        </w:tc>
      </w:tr>
      <w:tr w:rsidR="002D4711" w:rsidRPr="00796FCC" w14:paraId="640D5CAE" w14:textId="77777777" w:rsidTr="00323371">
        <w:tc>
          <w:tcPr>
            <w:tcW w:w="3701" w:type="dxa"/>
            <w:shd w:val="clear" w:color="auto" w:fill="auto"/>
          </w:tcPr>
          <w:p w14:paraId="24B432EB" w14:textId="77777777" w:rsidR="002D4711" w:rsidRPr="00796FCC" w:rsidRDefault="002D4711" w:rsidP="00E57FBC">
            <w:pPr>
              <w:rPr>
                <w:rFonts w:ascii="Angsana New" w:eastAsia="Calibri" w:hAnsi="Angsana New" w:cs="Angsana New"/>
                <w:cs/>
              </w:rPr>
            </w:pPr>
            <w:r w:rsidRPr="00796FCC">
              <w:rPr>
                <w:rFonts w:ascii="Angsana New" w:eastAsia="Calibri" w:hAnsi="Angsana New" w:cs="Angsana New"/>
                <w:cs/>
              </w:rPr>
              <w:t xml:space="preserve">     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30123584" w14:textId="7B38C84C" w:rsidR="002D4711" w:rsidRPr="00796FCC" w:rsidRDefault="008F6C8B" w:rsidP="00E57FBC">
            <w:pPr>
              <w:tabs>
                <w:tab w:val="decimal" w:pos="1079"/>
              </w:tabs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8F6C8B">
              <w:rPr>
                <w:rFonts w:ascii="Angsana New" w:eastAsia="Calibri" w:hAnsi="Angsana New" w:cs="Angsana New"/>
                <w:lang w:val="en-US"/>
              </w:rPr>
              <w:t>411</w:t>
            </w:r>
            <w:r w:rsidR="006D30BF">
              <w:rPr>
                <w:rFonts w:ascii="Angsana New" w:eastAsia="Calibri" w:hAnsi="Angsana New" w:cs="Angsana New"/>
                <w:lang w:val="en-US"/>
              </w:rPr>
              <w:t>,</w:t>
            </w:r>
            <w:r w:rsidRPr="008F6C8B">
              <w:rPr>
                <w:rFonts w:ascii="Angsana New" w:eastAsia="Calibri" w:hAnsi="Angsana New" w:cs="Angsana New"/>
                <w:lang w:val="en-US"/>
              </w:rPr>
              <w:t>386</w:t>
            </w:r>
          </w:p>
        </w:tc>
        <w:tc>
          <w:tcPr>
            <w:tcW w:w="86" w:type="dxa"/>
            <w:shd w:val="clear" w:color="auto" w:fill="auto"/>
          </w:tcPr>
          <w:p w14:paraId="459BE21E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083E7896" w14:textId="72CC3557" w:rsidR="002D4711" w:rsidRPr="00796FCC" w:rsidRDefault="008F6C8B" w:rsidP="00E57FBC">
            <w:pPr>
              <w:tabs>
                <w:tab w:val="decimal" w:pos="1079"/>
              </w:tabs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8F6C8B">
              <w:rPr>
                <w:rFonts w:ascii="Angsana New" w:eastAsia="Calibri" w:hAnsi="Angsana New" w:cs="Angsana New"/>
                <w:lang w:val="en-US"/>
              </w:rPr>
              <w:t>448</w:t>
            </w:r>
            <w:r w:rsidR="002D4711" w:rsidRPr="00796FCC">
              <w:rPr>
                <w:rFonts w:ascii="Angsana New" w:eastAsia="Calibri" w:hAnsi="Angsana New" w:cs="Angsana New"/>
                <w:lang w:val="en-US"/>
              </w:rPr>
              <w:t>,</w:t>
            </w:r>
            <w:r w:rsidRPr="008F6C8B">
              <w:rPr>
                <w:rFonts w:ascii="Angsana New" w:eastAsia="Calibri" w:hAnsi="Angsana New" w:cs="Angsana New"/>
                <w:lang w:val="en-US"/>
              </w:rPr>
              <w:t>752</w:t>
            </w:r>
          </w:p>
        </w:tc>
        <w:tc>
          <w:tcPr>
            <w:tcW w:w="86" w:type="dxa"/>
            <w:shd w:val="clear" w:color="auto" w:fill="auto"/>
          </w:tcPr>
          <w:p w14:paraId="5FA4C43E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4F096FBD" w14:textId="0FD95DC5" w:rsidR="002D4711" w:rsidRPr="00796FCC" w:rsidRDefault="008F6C8B" w:rsidP="00E57FBC">
            <w:pPr>
              <w:tabs>
                <w:tab w:val="decimal" w:pos="1079"/>
              </w:tabs>
              <w:ind w:left="-97"/>
              <w:rPr>
                <w:rFonts w:ascii="Angsana New" w:eastAsia="Calibri" w:hAnsi="Angsana New" w:cs="Angsana New"/>
                <w:lang w:val="en-US"/>
              </w:rPr>
            </w:pPr>
            <w:r w:rsidRPr="008F6C8B">
              <w:rPr>
                <w:rFonts w:ascii="Angsana New" w:eastAsia="Calibri" w:hAnsi="Angsana New" w:cs="Angsana New"/>
                <w:lang w:val="en-US"/>
              </w:rPr>
              <w:t>313</w:t>
            </w:r>
            <w:r w:rsidR="00CB6DCD">
              <w:rPr>
                <w:rFonts w:ascii="Angsana New" w:eastAsia="Calibri" w:hAnsi="Angsana New" w:cs="Angsana New"/>
                <w:lang w:val="en-US"/>
              </w:rPr>
              <w:t>,</w:t>
            </w:r>
            <w:r w:rsidRPr="008F6C8B">
              <w:rPr>
                <w:rFonts w:ascii="Angsana New" w:eastAsia="Calibri" w:hAnsi="Angsana New" w:cs="Angsana New"/>
                <w:lang w:val="en-US"/>
              </w:rPr>
              <w:t>919</w:t>
            </w:r>
          </w:p>
        </w:tc>
        <w:tc>
          <w:tcPr>
            <w:tcW w:w="86" w:type="dxa"/>
            <w:shd w:val="clear" w:color="auto" w:fill="auto"/>
          </w:tcPr>
          <w:p w14:paraId="3810911C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0" w:type="dxa"/>
            <w:shd w:val="clear" w:color="auto" w:fill="auto"/>
          </w:tcPr>
          <w:p w14:paraId="6E9BA4C7" w14:textId="5172DB3C" w:rsidR="002D4711" w:rsidRPr="00796FCC" w:rsidRDefault="008F6C8B" w:rsidP="00E57FBC">
            <w:pPr>
              <w:tabs>
                <w:tab w:val="decimal" w:pos="1083"/>
              </w:tabs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  <w:r w:rsidRPr="008F6C8B">
              <w:rPr>
                <w:rFonts w:ascii="Angsana New" w:eastAsia="Calibri" w:hAnsi="Angsana New" w:cs="Angsana New"/>
                <w:lang w:val="en-US"/>
              </w:rPr>
              <w:t>353</w:t>
            </w:r>
            <w:r w:rsidR="002D4711" w:rsidRPr="00796FCC">
              <w:rPr>
                <w:rFonts w:ascii="Angsana New" w:eastAsia="Calibri" w:hAnsi="Angsana New" w:cs="Angsana New"/>
                <w:lang w:val="en-GB"/>
              </w:rPr>
              <w:t>,</w:t>
            </w:r>
            <w:r w:rsidRPr="008F6C8B">
              <w:rPr>
                <w:rFonts w:ascii="Angsana New" w:eastAsia="Calibri" w:hAnsi="Angsana New" w:cs="Angsana New"/>
                <w:lang w:val="en-US"/>
              </w:rPr>
              <w:t>644</w:t>
            </w:r>
          </w:p>
        </w:tc>
      </w:tr>
      <w:tr w:rsidR="002D4711" w:rsidRPr="00796FCC" w14:paraId="208595D1" w14:textId="77777777" w:rsidTr="00323371">
        <w:tc>
          <w:tcPr>
            <w:tcW w:w="3701" w:type="dxa"/>
            <w:shd w:val="clear" w:color="auto" w:fill="auto"/>
          </w:tcPr>
          <w:p w14:paraId="6FA958BF" w14:textId="77777777" w:rsidR="002D4711" w:rsidRPr="00796FCC" w:rsidRDefault="002D4711" w:rsidP="00E57FBC">
            <w:pPr>
              <w:ind w:firstLine="517"/>
              <w:rPr>
                <w:rFonts w:ascii="Angsana New" w:eastAsia="Calibri" w:hAnsi="Angsana New" w:cs="Angsana New"/>
                <w:cs/>
              </w:rPr>
            </w:pPr>
            <w:r w:rsidRPr="00796FCC">
              <w:rPr>
                <w:rFonts w:ascii="Angsana New" w:eastAsia="Calibri" w:hAnsi="Angsana New" w:cs="Angsana New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BE99E9" w14:textId="41E95376" w:rsidR="002D4711" w:rsidRPr="00796FCC" w:rsidRDefault="008F6C8B" w:rsidP="00E57FBC">
            <w:pPr>
              <w:tabs>
                <w:tab w:val="decimal" w:pos="1079"/>
              </w:tabs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8F6C8B">
              <w:rPr>
                <w:rFonts w:ascii="Angsana New" w:eastAsia="Calibri" w:hAnsi="Angsana New" w:cs="Angsana New"/>
                <w:lang w:val="en-US"/>
              </w:rPr>
              <w:t>468</w:t>
            </w:r>
            <w:r w:rsidR="006D30BF">
              <w:rPr>
                <w:rFonts w:ascii="Angsana New" w:eastAsia="Calibri" w:hAnsi="Angsana New" w:cs="Angsana New"/>
                <w:lang w:val="en-US"/>
              </w:rPr>
              <w:t>,</w:t>
            </w:r>
            <w:r w:rsidRPr="008F6C8B">
              <w:rPr>
                <w:rFonts w:ascii="Angsana New" w:eastAsia="Calibri" w:hAnsi="Angsana New" w:cs="Angsana New"/>
                <w:lang w:val="en-US"/>
              </w:rPr>
              <w:t>754</w:t>
            </w:r>
          </w:p>
        </w:tc>
        <w:tc>
          <w:tcPr>
            <w:tcW w:w="86" w:type="dxa"/>
            <w:shd w:val="clear" w:color="auto" w:fill="auto"/>
          </w:tcPr>
          <w:p w14:paraId="012369AC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999FC9" w14:textId="36A11194" w:rsidR="002D4711" w:rsidRPr="00796FCC" w:rsidRDefault="008F6C8B" w:rsidP="00E57FBC">
            <w:pPr>
              <w:tabs>
                <w:tab w:val="decimal" w:pos="1079"/>
              </w:tabs>
              <w:ind w:left="-97" w:right="90"/>
              <w:rPr>
                <w:rFonts w:ascii="Angsana New" w:eastAsia="Calibri" w:hAnsi="Angsana New" w:cs="Angsana New"/>
                <w:lang w:val="en-US"/>
              </w:rPr>
            </w:pPr>
            <w:r w:rsidRPr="008F6C8B">
              <w:rPr>
                <w:rFonts w:ascii="Angsana New" w:eastAsia="Calibri" w:hAnsi="Angsana New" w:cs="Angsana New"/>
                <w:lang w:val="en-US"/>
              </w:rPr>
              <w:t>506</w:t>
            </w:r>
            <w:r w:rsidR="002D4711" w:rsidRPr="00796FCC">
              <w:rPr>
                <w:rFonts w:ascii="Angsana New" w:eastAsia="Calibri" w:hAnsi="Angsana New" w:cs="Angsana New"/>
                <w:lang w:val="en-US"/>
              </w:rPr>
              <w:t>,</w:t>
            </w:r>
            <w:r w:rsidRPr="008F6C8B">
              <w:rPr>
                <w:rFonts w:ascii="Angsana New" w:eastAsia="Calibri" w:hAnsi="Angsana New" w:cs="Angsana New"/>
                <w:lang w:val="en-US"/>
              </w:rPr>
              <w:t>120</w:t>
            </w:r>
          </w:p>
        </w:tc>
        <w:tc>
          <w:tcPr>
            <w:tcW w:w="86" w:type="dxa"/>
            <w:tcBorders>
              <w:bottom w:val="nil"/>
            </w:tcBorders>
            <w:shd w:val="clear" w:color="auto" w:fill="auto"/>
          </w:tcPr>
          <w:p w14:paraId="0E93B39F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E9248" w14:textId="0B5F3AFC" w:rsidR="002D4711" w:rsidRPr="00796FCC" w:rsidRDefault="008F6C8B" w:rsidP="00E57FBC">
            <w:pPr>
              <w:tabs>
                <w:tab w:val="decimal" w:pos="1079"/>
              </w:tabs>
              <w:ind w:left="-97"/>
              <w:rPr>
                <w:rFonts w:ascii="Angsana New" w:eastAsia="Calibri" w:hAnsi="Angsana New" w:cs="Angsana New"/>
                <w:lang w:val="en-US"/>
              </w:rPr>
            </w:pPr>
            <w:r w:rsidRPr="008F6C8B">
              <w:rPr>
                <w:rFonts w:ascii="Angsana New" w:eastAsia="Calibri" w:hAnsi="Angsana New" w:cs="Angsana New"/>
                <w:lang w:val="en-US"/>
              </w:rPr>
              <w:t>359</w:t>
            </w:r>
            <w:r w:rsidR="00CB6DCD">
              <w:rPr>
                <w:rFonts w:ascii="Angsana New" w:eastAsia="Calibri" w:hAnsi="Angsana New" w:cs="Angsana New"/>
                <w:lang w:val="en-US"/>
              </w:rPr>
              <w:t>,</w:t>
            </w:r>
            <w:r w:rsidRPr="008F6C8B">
              <w:rPr>
                <w:rFonts w:ascii="Angsana New" w:eastAsia="Calibri" w:hAnsi="Angsana New" w:cs="Angsana New"/>
                <w:lang w:val="en-US"/>
              </w:rPr>
              <w:t>632</w:t>
            </w:r>
          </w:p>
        </w:tc>
        <w:tc>
          <w:tcPr>
            <w:tcW w:w="86" w:type="dxa"/>
            <w:shd w:val="clear" w:color="auto" w:fill="auto"/>
          </w:tcPr>
          <w:p w14:paraId="6E1EC4D9" w14:textId="77777777" w:rsidR="002D4711" w:rsidRPr="00796FCC" w:rsidRDefault="002D4711" w:rsidP="00E57FBC">
            <w:pPr>
              <w:jc w:val="right"/>
              <w:rPr>
                <w:rFonts w:ascii="Angsana New" w:eastAsia="Calibri" w:hAnsi="Angsana New" w:cs="Angsana New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299DE" w14:textId="31D81C00" w:rsidR="002D4711" w:rsidRPr="00796FCC" w:rsidRDefault="008F6C8B" w:rsidP="00E57FBC">
            <w:pPr>
              <w:tabs>
                <w:tab w:val="decimal" w:pos="1083"/>
              </w:tabs>
              <w:ind w:left="-97" w:right="90"/>
              <w:jc w:val="right"/>
              <w:rPr>
                <w:rFonts w:ascii="Angsana New" w:eastAsia="Calibri" w:hAnsi="Angsana New" w:cs="Angsana New"/>
                <w:lang w:val="en-GB"/>
              </w:rPr>
            </w:pPr>
            <w:r w:rsidRPr="008F6C8B">
              <w:rPr>
                <w:rFonts w:ascii="Angsana New" w:eastAsia="Calibri" w:hAnsi="Angsana New" w:cs="Angsana New"/>
                <w:lang w:val="en-US"/>
              </w:rPr>
              <w:t>399</w:t>
            </w:r>
            <w:r w:rsidR="002D4711" w:rsidRPr="00796FCC">
              <w:rPr>
                <w:rFonts w:ascii="Angsana New" w:eastAsia="Calibri" w:hAnsi="Angsana New" w:cs="Angsana New"/>
                <w:lang w:val="en-GB"/>
              </w:rPr>
              <w:t>,</w:t>
            </w:r>
            <w:r w:rsidRPr="008F6C8B">
              <w:rPr>
                <w:rFonts w:ascii="Angsana New" w:eastAsia="Calibri" w:hAnsi="Angsana New" w:cs="Angsana New"/>
                <w:lang w:val="en-US"/>
              </w:rPr>
              <w:t>357</w:t>
            </w:r>
          </w:p>
        </w:tc>
      </w:tr>
    </w:tbl>
    <w:p w14:paraId="2279B88C" w14:textId="72AB1C7C" w:rsidR="000175F2" w:rsidRDefault="000175F2" w:rsidP="00006354">
      <w:pPr>
        <w:spacing w:before="24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การเปลี่ยนแปลงในมูลค่าปัจจุบันของ</w:t>
      </w:r>
      <w:r w:rsidRPr="00796FCC">
        <w:rPr>
          <w:rFonts w:ascii="Angsana New" w:hAnsi="Angsana New" w:cs="Angsana New" w:hint="cs"/>
          <w:sz w:val="32"/>
          <w:szCs w:val="32"/>
          <w:cs/>
        </w:rPr>
        <w:t>ประมาณการหนี้สิน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ผลประโยชน์พนักงานหลังออกจากงาน </w:t>
      </w:r>
      <w:r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สำหรับ</w:t>
      </w:r>
      <w:r w:rsidRPr="00796FC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งวด</w:t>
      </w:r>
      <w:r w:rsidR="00C7235F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สาม</w:t>
      </w:r>
      <w:r w:rsidRPr="00796FCC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เดือน</w:t>
      </w:r>
      <w:r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สิ้นสุด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วันที่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31</w:t>
      </w:r>
      <w:r w:rsidR="0032744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2744D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มีดังนี้</w:t>
      </w:r>
    </w:p>
    <w:p w14:paraId="2C1A5831" w14:textId="77777777" w:rsidR="00A428C4" w:rsidRPr="00ED1FBA" w:rsidRDefault="00A428C4" w:rsidP="00A428C4">
      <w:pPr>
        <w:ind w:left="540" w:right="-3" w:hanging="540"/>
        <w:jc w:val="right"/>
        <w:rPr>
          <w:rFonts w:ascii="Angsana New" w:hAnsi="Angsana New" w:cs="Angsana New"/>
          <w:u w:val="single"/>
          <w:cs/>
        </w:rPr>
      </w:pPr>
      <w:r w:rsidRPr="00ED1FBA">
        <w:rPr>
          <w:rFonts w:ascii="Angsana New" w:hAnsi="Angsana New" w:cs="Angsana New"/>
          <w:b/>
          <w:bCs/>
          <w:cs/>
        </w:rPr>
        <w:t xml:space="preserve">หน่วย </w:t>
      </w:r>
      <w:r w:rsidRPr="00ED1FBA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Pr="00ED1FBA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ED1FBA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4"/>
        <w:gridCol w:w="1170"/>
        <w:gridCol w:w="90"/>
        <w:gridCol w:w="1170"/>
        <w:gridCol w:w="90"/>
        <w:gridCol w:w="1170"/>
        <w:gridCol w:w="90"/>
        <w:gridCol w:w="1206"/>
      </w:tblGrid>
      <w:tr w:rsidR="000175F2" w:rsidRPr="00796FCC" w14:paraId="02821CB9" w14:textId="77777777" w:rsidTr="008F6C8B">
        <w:trPr>
          <w:trHeight w:val="20"/>
        </w:trPr>
        <w:tc>
          <w:tcPr>
            <w:tcW w:w="3744" w:type="dxa"/>
            <w:shd w:val="clear" w:color="auto" w:fill="auto"/>
          </w:tcPr>
          <w:p w14:paraId="16F9E61B" w14:textId="77777777" w:rsidR="000175F2" w:rsidRPr="000E5AF0" w:rsidRDefault="000175F2" w:rsidP="00E57FBC">
            <w:pPr>
              <w:snapToGrid w:val="0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0BFD4FC3" w14:textId="77777777" w:rsidR="000175F2" w:rsidRPr="000E5AF0" w:rsidRDefault="000175F2" w:rsidP="00E57FB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E5AF0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0FE996ED" w14:textId="77777777" w:rsidR="000175F2" w:rsidRPr="000E5AF0" w:rsidRDefault="000175F2" w:rsidP="00E57FBC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66" w:type="dxa"/>
            <w:gridSpan w:val="3"/>
            <w:shd w:val="clear" w:color="auto" w:fill="auto"/>
          </w:tcPr>
          <w:p w14:paraId="0F4FC696" w14:textId="77777777" w:rsidR="000175F2" w:rsidRPr="000E5AF0" w:rsidRDefault="000175F2" w:rsidP="00E57FB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E5AF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175F2" w:rsidRPr="00796FCC" w14:paraId="0E61A8F2" w14:textId="77777777" w:rsidTr="008F6C8B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54948979" w14:textId="77777777" w:rsidR="000175F2" w:rsidRPr="000E5AF0" w:rsidRDefault="000175F2" w:rsidP="00E57FB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6ABD80" w14:textId="6B5EB624" w:rsidR="000175F2" w:rsidRPr="000E5AF0" w:rsidRDefault="008F6C8B" w:rsidP="00E57FB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6C8B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8F6C8B">
              <w:rPr>
                <w:rFonts w:asciiTheme="majorBidi" w:hAnsiTheme="majorBidi" w:cstheme="majorBidi" w:hint="cs"/>
                <w:b/>
                <w:bCs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56F4C079" w14:textId="77777777" w:rsidR="000175F2" w:rsidRPr="000E5AF0" w:rsidRDefault="000175F2" w:rsidP="00E57FB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88CE28" w14:textId="74E70393" w:rsidR="000175F2" w:rsidRPr="000E5AF0" w:rsidRDefault="008F6C8B" w:rsidP="00E57FB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6C8B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8F6C8B">
              <w:rPr>
                <w:rFonts w:asciiTheme="majorBidi" w:hAnsiTheme="majorBidi" w:cstheme="majorBidi" w:hint="cs"/>
                <w:b/>
                <w:bCs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49599319" w14:textId="77777777" w:rsidR="000175F2" w:rsidRPr="000E5AF0" w:rsidRDefault="000175F2" w:rsidP="00E57FB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6CF343" w14:textId="2DCD265C" w:rsidR="000175F2" w:rsidRPr="000E5AF0" w:rsidRDefault="008F6C8B" w:rsidP="00E57FBC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8F6C8B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8F6C8B">
              <w:rPr>
                <w:rFonts w:asciiTheme="majorBidi" w:hAnsiTheme="majorBidi" w:cstheme="majorBidi" w:hint="cs"/>
                <w:b/>
                <w:bCs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4ABD0843" w14:textId="77777777" w:rsidR="000175F2" w:rsidRPr="000E5AF0" w:rsidRDefault="000175F2" w:rsidP="00E57FBC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50F2D1A6" w14:textId="3C6BFE79" w:rsidR="000175F2" w:rsidRPr="000E5AF0" w:rsidRDefault="008F6C8B" w:rsidP="00E57FBC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b/>
                <w:bCs/>
                <w:lang w:val="en-US"/>
              </w:rPr>
              <w:t>256</w:t>
            </w:r>
            <w:r w:rsidRPr="008F6C8B">
              <w:rPr>
                <w:rFonts w:asciiTheme="majorBidi" w:hAnsiTheme="majorBidi" w:cstheme="majorBidi" w:hint="cs"/>
                <w:b/>
                <w:bCs/>
                <w:lang w:val="en-US"/>
              </w:rPr>
              <w:t>7</w:t>
            </w:r>
          </w:p>
        </w:tc>
      </w:tr>
      <w:tr w:rsidR="000175F2" w:rsidRPr="00796FCC" w14:paraId="52FD1527" w14:textId="77777777" w:rsidTr="008F6C8B">
        <w:trPr>
          <w:trHeight w:val="20"/>
        </w:trPr>
        <w:tc>
          <w:tcPr>
            <w:tcW w:w="3744" w:type="dxa"/>
            <w:shd w:val="clear" w:color="auto" w:fill="auto"/>
          </w:tcPr>
          <w:p w14:paraId="539B0502" w14:textId="77777777" w:rsidR="000175F2" w:rsidRPr="000E5AF0" w:rsidRDefault="000175F2" w:rsidP="00E57FBC">
            <w:pPr>
              <w:pStyle w:val="BodyTextIndent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7D1C074C" w14:textId="77777777" w:rsidR="000175F2" w:rsidRPr="000E5AF0" w:rsidRDefault="000175F2" w:rsidP="00E57FBC">
            <w:pPr>
              <w:tabs>
                <w:tab w:val="decimal" w:pos="1080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750EC31" w14:textId="77777777" w:rsidR="000175F2" w:rsidRPr="000E5AF0" w:rsidRDefault="000175F2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681D7C3" w14:textId="77777777" w:rsidR="000175F2" w:rsidRPr="000E5AF0" w:rsidRDefault="000175F2" w:rsidP="00E57FBC">
            <w:pPr>
              <w:tabs>
                <w:tab w:val="decimal" w:pos="1080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E3F2404" w14:textId="77777777" w:rsidR="000175F2" w:rsidRPr="000E5AF0" w:rsidRDefault="000175F2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7556E91" w14:textId="77777777" w:rsidR="000175F2" w:rsidRPr="000E5AF0" w:rsidRDefault="000175F2" w:rsidP="00E57FBC">
            <w:pPr>
              <w:tabs>
                <w:tab w:val="decimal" w:pos="1081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37F8499" w14:textId="77777777" w:rsidR="000175F2" w:rsidRPr="000E5AF0" w:rsidRDefault="000175F2" w:rsidP="00E57FBC">
            <w:pPr>
              <w:snapToGrid w:val="0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3E0EA5D8" w14:textId="77777777" w:rsidR="000175F2" w:rsidRPr="000E5AF0" w:rsidRDefault="000175F2" w:rsidP="00E57FBC">
            <w:pPr>
              <w:tabs>
                <w:tab w:val="decimal" w:pos="1044"/>
              </w:tabs>
              <w:ind w:left="-97"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175F2" w:rsidRPr="00796FCC" w14:paraId="323DDC92" w14:textId="77777777" w:rsidTr="008F6C8B">
        <w:trPr>
          <w:trHeight w:val="20"/>
        </w:trPr>
        <w:tc>
          <w:tcPr>
            <w:tcW w:w="3744" w:type="dxa"/>
            <w:shd w:val="clear" w:color="auto" w:fill="auto"/>
          </w:tcPr>
          <w:p w14:paraId="52215029" w14:textId="3BB23BF0" w:rsidR="000175F2" w:rsidRPr="000E5AF0" w:rsidRDefault="000175F2" w:rsidP="00E57FBC">
            <w:pPr>
              <w:pStyle w:val="BodyTextIndent2"/>
              <w:ind w:hanging="150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หลังออกจากงาน ณ วันที่ </w:t>
            </w:r>
            <w:r w:rsidR="008F6C8B" w:rsidRPr="008F6C8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1</w:t>
            </w: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 xml:space="preserve"> มกราคม</w:t>
            </w:r>
          </w:p>
        </w:tc>
        <w:tc>
          <w:tcPr>
            <w:tcW w:w="1170" w:type="dxa"/>
            <w:shd w:val="clear" w:color="auto" w:fill="auto"/>
          </w:tcPr>
          <w:p w14:paraId="630D0A50" w14:textId="667B7DA5" w:rsidR="000175F2" w:rsidRPr="000E5AF0" w:rsidRDefault="008F6C8B" w:rsidP="00E57FBC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506</w:t>
            </w:r>
            <w:r w:rsidR="00A64FB4">
              <w:rPr>
                <w:rFonts w:asciiTheme="majorBidi" w:hAnsiTheme="majorBidi" w:cstheme="majorBidi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lang w:val="en-US"/>
              </w:rPr>
              <w:t>120</w:t>
            </w:r>
          </w:p>
        </w:tc>
        <w:tc>
          <w:tcPr>
            <w:tcW w:w="90" w:type="dxa"/>
            <w:shd w:val="clear" w:color="auto" w:fill="auto"/>
          </w:tcPr>
          <w:p w14:paraId="06517B9A" w14:textId="77777777" w:rsidR="000175F2" w:rsidRPr="000E5AF0" w:rsidRDefault="000175F2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EFF82EE" w14:textId="698A84BC" w:rsidR="000175F2" w:rsidRPr="000E5AF0" w:rsidRDefault="008F6C8B" w:rsidP="00E57FBC">
            <w:pPr>
              <w:tabs>
                <w:tab w:val="decimal" w:pos="1022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504</w:t>
            </w:r>
            <w:r w:rsidR="002D4711" w:rsidRPr="000E5AF0">
              <w:rPr>
                <w:rFonts w:asciiTheme="majorBidi" w:hAnsiTheme="majorBidi" w:cstheme="majorBidi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lang w:val="en-US"/>
              </w:rPr>
              <w:t>933</w:t>
            </w:r>
          </w:p>
        </w:tc>
        <w:tc>
          <w:tcPr>
            <w:tcW w:w="90" w:type="dxa"/>
            <w:shd w:val="clear" w:color="auto" w:fill="auto"/>
          </w:tcPr>
          <w:p w14:paraId="2B4EE94F" w14:textId="77777777" w:rsidR="000175F2" w:rsidRPr="000E5AF0" w:rsidRDefault="000175F2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D59577D" w14:textId="39763841" w:rsidR="000175F2" w:rsidRPr="000E5AF0" w:rsidRDefault="008F6C8B" w:rsidP="00E57FBC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399</w:t>
            </w:r>
            <w:r w:rsidR="00A64FB4">
              <w:rPr>
                <w:rFonts w:asciiTheme="majorBidi" w:hAnsiTheme="majorBidi" w:cstheme="majorBidi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lang w:val="en-US"/>
              </w:rPr>
              <w:t>357</w:t>
            </w:r>
          </w:p>
        </w:tc>
        <w:tc>
          <w:tcPr>
            <w:tcW w:w="90" w:type="dxa"/>
            <w:shd w:val="clear" w:color="auto" w:fill="auto"/>
          </w:tcPr>
          <w:p w14:paraId="377E1D71" w14:textId="77777777" w:rsidR="000175F2" w:rsidRPr="000E5AF0" w:rsidRDefault="000175F2" w:rsidP="00E57FBC">
            <w:pPr>
              <w:snapToGrid w:val="0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7C3C5961" w14:textId="7AFAFA65" w:rsidR="000175F2" w:rsidRPr="000E5AF0" w:rsidRDefault="008F6C8B" w:rsidP="00E57FBC">
            <w:pPr>
              <w:tabs>
                <w:tab w:val="decimal" w:pos="1116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397</w:t>
            </w:r>
            <w:r w:rsidR="002D4711" w:rsidRPr="000E5AF0">
              <w:rPr>
                <w:rFonts w:asciiTheme="majorBidi" w:hAnsiTheme="majorBidi" w:cstheme="majorBidi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lang w:val="en-US"/>
              </w:rPr>
              <w:t>474</w:t>
            </w:r>
          </w:p>
        </w:tc>
      </w:tr>
      <w:tr w:rsidR="000175F2" w:rsidRPr="00796FCC" w14:paraId="2F44E90F" w14:textId="77777777" w:rsidTr="008F6C8B">
        <w:trPr>
          <w:trHeight w:val="20"/>
        </w:trPr>
        <w:tc>
          <w:tcPr>
            <w:tcW w:w="3744" w:type="dxa"/>
            <w:shd w:val="clear" w:color="auto" w:fill="auto"/>
          </w:tcPr>
          <w:p w14:paraId="0A438A1C" w14:textId="77777777" w:rsidR="000175F2" w:rsidRPr="000E5AF0" w:rsidRDefault="000175F2" w:rsidP="00E57FBC">
            <w:pPr>
              <w:pStyle w:val="BodyTextIndent2"/>
              <w:tabs>
                <w:tab w:val="left" w:pos="564"/>
                <w:tab w:val="left" w:pos="689"/>
              </w:tabs>
              <w:ind w:hanging="15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 </w:t>
            </w: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  <w:t>บวก</w:t>
            </w: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 xml:space="preserve">  </w:t>
            </w: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170" w:type="dxa"/>
            <w:shd w:val="clear" w:color="auto" w:fill="auto"/>
          </w:tcPr>
          <w:p w14:paraId="5C160912" w14:textId="5882E7CA" w:rsidR="000175F2" w:rsidRPr="000E5AF0" w:rsidRDefault="008F6C8B" w:rsidP="00E57FBC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14</w:t>
            </w:r>
            <w:r w:rsidR="00A64FB4">
              <w:rPr>
                <w:rFonts w:asciiTheme="majorBidi" w:hAnsiTheme="majorBidi" w:cstheme="majorBidi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lang w:val="en-US"/>
              </w:rPr>
              <w:t>881</w:t>
            </w:r>
          </w:p>
        </w:tc>
        <w:tc>
          <w:tcPr>
            <w:tcW w:w="90" w:type="dxa"/>
            <w:shd w:val="clear" w:color="auto" w:fill="auto"/>
          </w:tcPr>
          <w:p w14:paraId="5466DA85" w14:textId="77777777" w:rsidR="000175F2" w:rsidRPr="000E5AF0" w:rsidRDefault="000175F2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8D9F823" w14:textId="7F369C67" w:rsidR="000175F2" w:rsidRPr="000E5AF0" w:rsidRDefault="008F6C8B" w:rsidP="00E57FBC">
            <w:pPr>
              <w:tabs>
                <w:tab w:val="decimal" w:pos="1022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9</w:t>
            </w:r>
            <w:r w:rsidR="0097148A">
              <w:rPr>
                <w:rFonts w:asciiTheme="majorBidi" w:hAnsiTheme="majorBidi" w:cstheme="majorBidi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lang w:val="en-US"/>
              </w:rPr>
              <w:t>135</w:t>
            </w:r>
          </w:p>
        </w:tc>
        <w:tc>
          <w:tcPr>
            <w:tcW w:w="90" w:type="dxa"/>
            <w:shd w:val="clear" w:color="auto" w:fill="auto"/>
          </w:tcPr>
          <w:p w14:paraId="2D1105B2" w14:textId="77777777" w:rsidR="000175F2" w:rsidRPr="000E5AF0" w:rsidRDefault="000175F2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114533D" w14:textId="5B980ACB" w:rsidR="000175F2" w:rsidRPr="000E5AF0" w:rsidRDefault="008F6C8B" w:rsidP="00E57FBC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13</w:t>
            </w:r>
            <w:r w:rsidR="00A64FB4">
              <w:rPr>
                <w:rFonts w:asciiTheme="majorBidi" w:hAnsiTheme="majorBidi" w:cstheme="majorBidi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lang w:val="en-US"/>
              </w:rPr>
              <w:t>182</w:t>
            </w:r>
          </w:p>
        </w:tc>
        <w:tc>
          <w:tcPr>
            <w:tcW w:w="90" w:type="dxa"/>
            <w:shd w:val="clear" w:color="auto" w:fill="auto"/>
          </w:tcPr>
          <w:p w14:paraId="03C9E8E9" w14:textId="77777777" w:rsidR="000175F2" w:rsidRPr="000E5AF0" w:rsidRDefault="000175F2" w:rsidP="00E57FBC">
            <w:pPr>
              <w:snapToGrid w:val="0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73F8EA64" w14:textId="0795E340" w:rsidR="000175F2" w:rsidRPr="000E5AF0" w:rsidRDefault="008F6C8B" w:rsidP="00E57FBC">
            <w:pPr>
              <w:tabs>
                <w:tab w:val="decimal" w:pos="1116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7</w:t>
            </w:r>
            <w:r w:rsidR="00712A40">
              <w:rPr>
                <w:rFonts w:asciiTheme="majorBidi" w:hAnsiTheme="majorBidi" w:cstheme="majorBidi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lang w:val="en-US"/>
              </w:rPr>
              <w:t>285</w:t>
            </w:r>
          </w:p>
        </w:tc>
      </w:tr>
      <w:tr w:rsidR="000175F2" w:rsidRPr="00796FCC" w14:paraId="39BA0937" w14:textId="77777777" w:rsidTr="008F6C8B">
        <w:trPr>
          <w:trHeight w:val="20"/>
        </w:trPr>
        <w:tc>
          <w:tcPr>
            <w:tcW w:w="3744" w:type="dxa"/>
            <w:shd w:val="clear" w:color="auto" w:fill="auto"/>
          </w:tcPr>
          <w:p w14:paraId="01ADC03E" w14:textId="77777777" w:rsidR="000175F2" w:rsidRPr="000E5AF0" w:rsidRDefault="000175F2" w:rsidP="00E57FBC">
            <w:pPr>
              <w:pStyle w:val="BodyTextIndent2"/>
              <w:ind w:hanging="1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           ต้นทุนดอกเบี้ย</w:t>
            </w:r>
          </w:p>
        </w:tc>
        <w:tc>
          <w:tcPr>
            <w:tcW w:w="1170" w:type="dxa"/>
            <w:shd w:val="clear" w:color="auto" w:fill="auto"/>
          </w:tcPr>
          <w:p w14:paraId="01B4AB32" w14:textId="7B926D07" w:rsidR="000175F2" w:rsidRPr="000E5AF0" w:rsidRDefault="008F6C8B" w:rsidP="00E57FBC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3</w:t>
            </w:r>
            <w:r w:rsidR="00A64FB4">
              <w:rPr>
                <w:rFonts w:asciiTheme="majorBidi" w:hAnsiTheme="majorBidi" w:cstheme="majorBidi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lang w:val="en-US"/>
              </w:rPr>
              <w:t>431</w:t>
            </w:r>
          </w:p>
        </w:tc>
        <w:tc>
          <w:tcPr>
            <w:tcW w:w="90" w:type="dxa"/>
            <w:shd w:val="clear" w:color="auto" w:fill="auto"/>
          </w:tcPr>
          <w:p w14:paraId="0B185823" w14:textId="77777777" w:rsidR="000175F2" w:rsidRPr="000E5AF0" w:rsidRDefault="000175F2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FF9FF51" w14:textId="3E1330C2" w:rsidR="000175F2" w:rsidRPr="000E5AF0" w:rsidRDefault="008F6C8B" w:rsidP="00E57FBC">
            <w:pPr>
              <w:tabs>
                <w:tab w:val="decimal" w:pos="1022"/>
              </w:tabs>
              <w:ind w:left="-97"/>
              <w:rPr>
                <w:rFonts w:asciiTheme="majorBidi" w:hAnsiTheme="majorBidi" w:cstheme="majorBidi"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3</w:t>
            </w:r>
            <w:r w:rsidR="00712A40">
              <w:rPr>
                <w:rFonts w:asciiTheme="majorBidi" w:hAnsiTheme="majorBidi" w:cstheme="majorBidi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lang w:val="en-US"/>
              </w:rPr>
              <w:t>478</w:t>
            </w:r>
          </w:p>
        </w:tc>
        <w:tc>
          <w:tcPr>
            <w:tcW w:w="90" w:type="dxa"/>
            <w:shd w:val="clear" w:color="auto" w:fill="auto"/>
          </w:tcPr>
          <w:p w14:paraId="74C49903" w14:textId="77777777" w:rsidR="000175F2" w:rsidRPr="000E5AF0" w:rsidRDefault="000175F2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52F06DF" w14:textId="29C798D4" w:rsidR="000175F2" w:rsidRPr="000E5AF0" w:rsidRDefault="008F6C8B" w:rsidP="00E57FBC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2</w:t>
            </w:r>
            <w:r w:rsidR="00A64FB4">
              <w:rPr>
                <w:rFonts w:asciiTheme="majorBidi" w:hAnsiTheme="majorBidi" w:cstheme="majorBidi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lang w:val="en-US"/>
              </w:rPr>
              <w:t>771</w:t>
            </w:r>
          </w:p>
        </w:tc>
        <w:tc>
          <w:tcPr>
            <w:tcW w:w="90" w:type="dxa"/>
            <w:shd w:val="clear" w:color="auto" w:fill="auto"/>
          </w:tcPr>
          <w:p w14:paraId="6827595F" w14:textId="77777777" w:rsidR="000175F2" w:rsidRPr="000E5AF0" w:rsidRDefault="000175F2" w:rsidP="00E57FBC">
            <w:pPr>
              <w:snapToGrid w:val="0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489C92D6" w14:textId="66F6C276" w:rsidR="000175F2" w:rsidRPr="000E5AF0" w:rsidRDefault="008F6C8B" w:rsidP="00E57FBC">
            <w:pPr>
              <w:tabs>
                <w:tab w:val="decimal" w:pos="1116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2</w:t>
            </w:r>
            <w:r w:rsidR="00E83947">
              <w:rPr>
                <w:rFonts w:asciiTheme="majorBidi" w:hAnsiTheme="majorBidi" w:cstheme="majorBidi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lang w:val="en-US"/>
              </w:rPr>
              <w:t>802</w:t>
            </w:r>
          </w:p>
        </w:tc>
      </w:tr>
      <w:tr w:rsidR="00CB6DCD" w:rsidRPr="00796FCC" w14:paraId="07A3CF29" w14:textId="77777777" w:rsidTr="008F6C8B">
        <w:trPr>
          <w:trHeight w:val="20"/>
        </w:trPr>
        <w:tc>
          <w:tcPr>
            <w:tcW w:w="3744" w:type="dxa"/>
            <w:shd w:val="clear" w:color="auto" w:fill="auto"/>
          </w:tcPr>
          <w:p w14:paraId="25AC767B" w14:textId="07A12C08" w:rsidR="00CB6DCD" w:rsidRPr="000E5AF0" w:rsidRDefault="00CB6DCD" w:rsidP="00E57FBC">
            <w:pPr>
              <w:pStyle w:val="BodyTextIndent2"/>
              <w:ind w:hanging="17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 </w:t>
            </w: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  </w:t>
            </w:r>
            <w:r w:rsidR="00F87BBD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โอนย้าย</w:t>
            </w: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ผลประโยชน์</w:t>
            </w:r>
            <w:r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170" w:type="dxa"/>
            <w:shd w:val="clear" w:color="auto" w:fill="auto"/>
          </w:tcPr>
          <w:p w14:paraId="644A02B4" w14:textId="44728855" w:rsidR="00CB6DCD" w:rsidRDefault="00CB6DCD" w:rsidP="00E57FBC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8F6C8B" w:rsidRPr="008F6C8B">
              <w:rPr>
                <w:rFonts w:asciiTheme="majorBidi" w:hAnsiTheme="majorBidi" w:cstheme="majorBidi"/>
                <w:lang w:val="en-US"/>
              </w:rPr>
              <w:t>46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8F6C8B" w:rsidRPr="008F6C8B">
              <w:rPr>
                <w:rFonts w:asciiTheme="majorBidi" w:hAnsiTheme="majorBidi" w:cstheme="majorBidi"/>
                <w:lang w:val="en-US"/>
              </w:rPr>
              <w:t>854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656B22C" w14:textId="77777777" w:rsidR="00CB6DCD" w:rsidRPr="000E5AF0" w:rsidRDefault="00CB6DCD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6FE0259" w14:textId="35175312" w:rsidR="00CB6DCD" w:rsidRDefault="00CB6DCD" w:rsidP="00E57FBC">
            <w:pPr>
              <w:tabs>
                <w:tab w:val="decimal" w:pos="666"/>
              </w:tabs>
              <w:ind w:left="296" w:right="4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ACEB4C" w14:textId="77777777" w:rsidR="00CB6DCD" w:rsidRPr="000E5AF0" w:rsidRDefault="00CB6DCD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9CB89B8" w14:textId="04AAC368" w:rsidR="00CB6DCD" w:rsidRDefault="00CB6DCD" w:rsidP="00E57FBC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8F6C8B" w:rsidRPr="008F6C8B">
              <w:rPr>
                <w:rFonts w:asciiTheme="majorBidi" w:hAnsiTheme="majorBidi" w:cstheme="majorBidi"/>
                <w:lang w:val="en-US"/>
              </w:rPr>
              <w:t>46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8F6C8B" w:rsidRPr="008F6C8B">
              <w:rPr>
                <w:rFonts w:asciiTheme="majorBidi" w:hAnsiTheme="majorBidi" w:cstheme="majorBidi"/>
                <w:lang w:val="en-US"/>
              </w:rPr>
              <w:t>854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06F19C8" w14:textId="77777777" w:rsidR="00CB6DCD" w:rsidRPr="000E5AF0" w:rsidRDefault="00CB6DCD" w:rsidP="00E57FBC">
            <w:pPr>
              <w:snapToGrid w:val="0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313CE181" w14:textId="39D39544" w:rsidR="00CB6DCD" w:rsidRDefault="0064229C" w:rsidP="00E57FBC">
            <w:pPr>
              <w:tabs>
                <w:tab w:val="decimal" w:pos="666"/>
              </w:tabs>
              <w:ind w:left="296" w:right="4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0175F2" w:rsidRPr="00796FCC" w14:paraId="4B34CCCD" w14:textId="77777777" w:rsidTr="008F6C8B">
        <w:trPr>
          <w:trHeight w:val="20"/>
        </w:trPr>
        <w:tc>
          <w:tcPr>
            <w:tcW w:w="3744" w:type="dxa"/>
            <w:shd w:val="clear" w:color="auto" w:fill="auto"/>
          </w:tcPr>
          <w:p w14:paraId="7636EBBC" w14:textId="77777777" w:rsidR="000175F2" w:rsidRPr="000E5AF0" w:rsidRDefault="000175F2" w:rsidP="00E57FBC">
            <w:pPr>
              <w:pStyle w:val="BodyTextIndent2"/>
              <w:ind w:hanging="178"/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</w:pP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 </w:t>
            </w: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  ผลประโยชน์ที่จ่าย</w:t>
            </w:r>
          </w:p>
        </w:tc>
        <w:tc>
          <w:tcPr>
            <w:tcW w:w="1170" w:type="dxa"/>
            <w:shd w:val="clear" w:color="auto" w:fill="auto"/>
          </w:tcPr>
          <w:p w14:paraId="33FE8DE6" w14:textId="5EBF9567" w:rsidR="000175F2" w:rsidRPr="000E5AF0" w:rsidRDefault="00A64FB4" w:rsidP="00E57FBC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8F6C8B" w:rsidRPr="008F6C8B">
              <w:rPr>
                <w:rFonts w:asciiTheme="majorBidi" w:hAnsiTheme="majorBidi" w:cstheme="majorBidi"/>
                <w:lang w:val="en-US"/>
              </w:rPr>
              <w:t>8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8F6C8B" w:rsidRPr="008F6C8B">
              <w:rPr>
                <w:rFonts w:asciiTheme="majorBidi" w:hAnsiTheme="majorBidi" w:cstheme="majorBidi"/>
                <w:lang w:val="en-US"/>
              </w:rPr>
              <w:t>824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7967B1C" w14:textId="77777777" w:rsidR="000175F2" w:rsidRPr="000E5AF0" w:rsidRDefault="000175F2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2FDB0BE" w14:textId="2C18442E" w:rsidR="000175F2" w:rsidRPr="000E5AF0" w:rsidRDefault="00712A40" w:rsidP="00E57FBC">
            <w:pPr>
              <w:tabs>
                <w:tab w:val="decimal" w:pos="1022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8F6C8B" w:rsidRPr="008F6C8B">
              <w:rPr>
                <w:rFonts w:asciiTheme="majorBidi" w:hAnsiTheme="majorBidi" w:cstheme="majorBidi"/>
                <w:lang w:val="en-US"/>
              </w:rPr>
              <w:t>180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972657C" w14:textId="77777777" w:rsidR="000175F2" w:rsidRPr="000E5AF0" w:rsidRDefault="000175F2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4ABEE4A" w14:textId="2AF5D0DF" w:rsidR="000175F2" w:rsidRPr="000E5AF0" w:rsidRDefault="00A64FB4" w:rsidP="00E57FBC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</w:t>
            </w:r>
            <w:r w:rsidR="008F6C8B" w:rsidRPr="008F6C8B">
              <w:rPr>
                <w:rFonts w:asciiTheme="majorBidi" w:hAnsiTheme="majorBidi" w:cstheme="majorBidi"/>
                <w:lang w:val="en-US"/>
              </w:rPr>
              <w:t>8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="008F6C8B" w:rsidRPr="008F6C8B">
              <w:rPr>
                <w:rFonts w:asciiTheme="majorBidi" w:hAnsiTheme="majorBidi" w:cstheme="majorBidi"/>
                <w:lang w:val="en-US"/>
              </w:rPr>
              <w:t>824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2E12EC0" w14:textId="77777777" w:rsidR="000175F2" w:rsidRPr="000E5AF0" w:rsidRDefault="000175F2" w:rsidP="00E57FBC">
            <w:pPr>
              <w:snapToGrid w:val="0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23CB597D" w14:textId="3C711A37" w:rsidR="000175F2" w:rsidRPr="000E5AF0" w:rsidRDefault="00E83947" w:rsidP="00E57FBC">
            <w:pPr>
              <w:tabs>
                <w:tab w:val="decimal" w:pos="1116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8F6C8B" w:rsidRPr="008F6C8B">
              <w:rPr>
                <w:rFonts w:asciiTheme="majorBidi" w:hAnsiTheme="majorBidi" w:cstheme="majorBidi"/>
                <w:lang w:val="en-US"/>
              </w:rPr>
              <w:t>180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</w:tr>
      <w:tr w:rsidR="000175F2" w:rsidRPr="00796FCC" w14:paraId="4BE4B3C2" w14:textId="77777777" w:rsidTr="008F6C8B">
        <w:trPr>
          <w:trHeight w:val="20"/>
        </w:trPr>
        <w:tc>
          <w:tcPr>
            <w:tcW w:w="3744" w:type="dxa"/>
            <w:shd w:val="clear" w:color="auto" w:fill="auto"/>
          </w:tcPr>
          <w:p w14:paraId="71608ABD" w14:textId="77777777" w:rsidR="000175F2" w:rsidRPr="000E5AF0" w:rsidRDefault="000175F2" w:rsidP="00E57FBC">
            <w:pPr>
              <w:pStyle w:val="BodyTextIndent2"/>
              <w:ind w:left="504" w:hanging="50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FB757B8" w14:textId="77777777" w:rsidR="000175F2" w:rsidRPr="000E5AF0" w:rsidRDefault="000175F2" w:rsidP="00E57FBC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7ACE66A" w14:textId="77777777" w:rsidR="000175F2" w:rsidRPr="000E5AF0" w:rsidRDefault="000175F2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F104FAB" w14:textId="0CB597A2" w:rsidR="000175F2" w:rsidRPr="000E5AF0" w:rsidRDefault="000175F2" w:rsidP="00E57FBC">
            <w:pPr>
              <w:tabs>
                <w:tab w:val="decimal" w:pos="1022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FCD20D2" w14:textId="77777777" w:rsidR="000175F2" w:rsidRPr="000E5AF0" w:rsidRDefault="000175F2" w:rsidP="00E57FBC">
            <w:pPr>
              <w:snapToGrid w:val="0"/>
              <w:ind w:left="360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B70FFFE" w14:textId="77777777" w:rsidR="000175F2" w:rsidRPr="000E5AF0" w:rsidRDefault="000175F2" w:rsidP="00E57FBC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91975BD" w14:textId="77777777" w:rsidR="000175F2" w:rsidRPr="000E5AF0" w:rsidRDefault="000175F2" w:rsidP="00E57FBC">
            <w:pPr>
              <w:snapToGrid w:val="0"/>
              <w:ind w:left="-97" w:right="-351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30C68B8F" w14:textId="77777777" w:rsidR="000175F2" w:rsidRPr="000E5AF0" w:rsidRDefault="000175F2" w:rsidP="00E57FBC">
            <w:pPr>
              <w:tabs>
                <w:tab w:val="decimal" w:pos="1065"/>
                <w:tab w:val="decimal" w:pos="1116"/>
              </w:tabs>
              <w:ind w:left="-97" w:right="90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175F2" w:rsidRPr="00796FCC" w14:paraId="1AF474A2" w14:textId="77777777" w:rsidTr="008F6C8B">
        <w:trPr>
          <w:trHeight w:val="20"/>
        </w:trPr>
        <w:tc>
          <w:tcPr>
            <w:tcW w:w="3744" w:type="dxa"/>
            <w:shd w:val="clear" w:color="auto" w:fill="auto"/>
          </w:tcPr>
          <w:p w14:paraId="1FD0E5E8" w14:textId="5A155E0E" w:rsidR="000175F2" w:rsidRPr="000E5AF0" w:rsidRDefault="000175F2" w:rsidP="00E57FBC">
            <w:pPr>
              <w:pStyle w:val="BodyTextIndent2"/>
              <w:ind w:hanging="15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E5AF0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หลังออกจากงาน ณ วันที่ </w:t>
            </w:r>
            <w:r w:rsidR="008F6C8B" w:rsidRPr="008F6C8B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31</w:t>
            </w:r>
            <w:r w:rsidR="0032744D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 </w:t>
            </w:r>
            <w:r w:rsidR="0032744D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C10B340" w14:textId="6E7E4C1D" w:rsidR="000175F2" w:rsidRPr="000E5AF0" w:rsidRDefault="008F6C8B" w:rsidP="00E57FBC">
            <w:pPr>
              <w:tabs>
                <w:tab w:val="decimal" w:pos="1023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468</w:t>
            </w:r>
            <w:r w:rsidR="00CB6DCD">
              <w:rPr>
                <w:rFonts w:asciiTheme="majorBidi" w:hAnsiTheme="majorBidi" w:cstheme="majorBidi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lang w:val="en-US"/>
              </w:rPr>
              <w:t>754</w:t>
            </w:r>
          </w:p>
        </w:tc>
        <w:tc>
          <w:tcPr>
            <w:tcW w:w="90" w:type="dxa"/>
            <w:shd w:val="clear" w:color="auto" w:fill="auto"/>
          </w:tcPr>
          <w:p w14:paraId="17B95A0C" w14:textId="77777777" w:rsidR="000175F2" w:rsidRPr="000E5AF0" w:rsidRDefault="000175F2" w:rsidP="00E57FBC">
            <w:pPr>
              <w:snapToGrid w:val="0"/>
              <w:ind w:left="-97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CC02FE3" w14:textId="11372B0B" w:rsidR="000175F2" w:rsidRPr="000E5AF0" w:rsidRDefault="008F6C8B" w:rsidP="00E57FBC">
            <w:pPr>
              <w:tabs>
                <w:tab w:val="decimal" w:pos="1022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517</w:t>
            </w:r>
            <w:r w:rsidR="00712A40">
              <w:rPr>
                <w:rFonts w:asciiTheme="majorBidi" w:hAnsiTheme="majorBidi" w:cstheme="majorBidi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lang w:val="en-US"/>
              </w:rPr>
              <w:t>366</w:t>
            </w:r>
          </w:p>
        </w:tc>
        <w:tc>
          <w:tcPr>
            <w:tcW w:w="90" w:type="dxa"/>
            <w:shd w:val="clear" w:color="auto" w:fill="auto"/>
          </w:tcPr>
          <w:p w14:paraId="33F9F3C7" w14:textId="77777777" w:rsidR="000175F2" w:rsidRPr="000E5AF0" w:rsidRDefault="000175F2" w:rsidP="00E57FBC">
            <w:pPr>
              <w:snapToGrid w:val="0"/>
              <w:ind w:left="-97" w:right="144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709EABE" w14:textId="4402544E" w:rsidR="000175F2" w:rsidRPr="000E5AF0" w:rsidRDefault="008F6C8B" w:rsidP="00E57FBC">
            <w:pPr>
              <w:tabs>
                <w:tab w:val="decimal" w:pos="1029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359</w:t>
            </w:r>
            <w:r w:rsidR="00CB6DCD">
              <w:rPr>
                <w:rFonts w:asciiTheme="majorBidi" w:hAnsiTheme="majorBidi" w:cstheme="majorBidi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lang w:val="en-US"/>
              </w:rPr>
              <w:t>632</w:t>
            </w:r>
          </w:p>
        </w:tc>
        <w:tc>
          <w:tcPr>
            <w:tcW w:w="90" w:type="dxa"/>
            <w:shd w:val="clear" w:color="auto" w:fill="auto"/>
          </w:tcPr>
          <w:p w14:paraId="727F3F81" w14:textId="77777777" w:rsidR="000175F2" w:rsidRPr="000E5AF0" w:rsidRDefault="000175F2" w:rsidP="00E57FBC">
            <w:pPr>
              <w:snapToGrid w:val="0"/>
              <w:ind w:left="-97" w:right="-351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shd w:val="clear" w:color="auto" w:fill="auto"/>
          </w:tcPr>
          <w:p w14:paraId="16B438D1" w14:textId="34A3E13D" w:rsidR="000175F2" w:rsidRPr="000E5AF0" w:rsidRDefault="008F6C8B" w:rsidP="00E57FBC">
            <w:pPr>
              <w:tabs>
                <w:tab w:val="decimal" w:pos="1116"/>
              </w:tabs>
              <w:ind w:left="-97"/>
              <w:rPr>
                <w:rFonts w:asciiTheme="majorBidi" w:hAnsiTheme="majorBidi" w:cstheme="majorBidi"/>
                <w:lang w:val="en-US"/>
              </w:rPr>
            </w:pPr>
            <w:r w:rsidRPr="008F6C8B">
              <w:rPr>
                <w:rFonts w:asciiTheme="majorBidi" w:hAnsiTheme="majorBidi" w:cstheme="majorBidi"/>
                <w:lang w:val="en-US"/>
              </w:rPr>
              <w:t>407</w:t>
            </w:r>
            <w:r w:rsidR="00E83947">
              <w:rPr>
                <w:rFonts w:asciiTheme="majorBidi" w:hAnsiTheme="majorBidi" w:cstheme="majorBidi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lang w:val="en-US"/>
              </w:rPr>
              <w:t>381</w:t>
            </w:r>
          </w:p>
        </w:tc>
      </w:tr>
    </w:tbl>
    <w:p w14:paraId="1F5EFAC1" w14:textId="149C23DF" w:rsidR="00AC445A" w:rsidRPr="008F6C8B" w:rsidRDefault="008F6C8B" w:rsidP="008F6C8B">
      <w:pPr>
        <w:spacing w:before="240"/>
        <w:ind w:left="547"/>
        <w:jc w:val="thaiDistribute"/>
        <w:rPr>
          <w:rFonts w:ascii="Angsana New" w:hAnsi="Angsana New" w:cs="Angsana New"/>
          <w:spacing w:val="-6"/>
          <w:sz w:val="32"/>
          <w:szCs w:val="32"/>
          <w:lang w:val="en-US"/>
        </w:rPr>
      </w:pPr>
      <w:r w:rsidRPr="008F6C8B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สำหรับงวดสามเดือนสิ้นสุดวันที่ </w:t>
      </w:r>
      <w:r w:rsidRPr="008F6C8B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Pr="008F6C8B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มีนาคม </w:t>
      </w:r>
      <w:r w:rsidRPr="008F6C8B">
        <w:rPr>
          <w:rFonts w:ascii="Angsana New" w:hAnsi="Angsana New" w:cs="Angsana New"/>
          <w:spacing w:val="-8"/>
          <w:sz w:val="32"/>
          <w:szCs w:val="32"/>
          <w:lang w:val="en-US"/>
        </w:rPr>
        <w:t>2568</w:t>
      </w:r>
      <w:r w:rsidRPr="008F6C8B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บริษัทโอนพนักงานไปบริษัทที่เกี่ยวข้องกันและบริษัทอื่น</w:t>
      </w:r>
      <w:r w:rsidRPr="008F6C8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Pr="008F6C8B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โดยบริษัทจะชำระเงินจำนวนดังกล่าวให้บริษัทที่เกี่ยวข้องกันและบริษัทอื่นในภายหลัง ส่งผลให้ประมาณการ</w:t>
      </w:r>
      <w:r w:rsidRPr="008F6C8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หนี้สินผลประโยชน์พนักงานลดลง จำนวน </w:t>
      </w:r>
      <w:r w:rsidRPr="008F6C8B">
        <w:rPr>
          <w:rFonts w:ascii="Angsana New" w:hAnsi="Angsana New" w:cs="Angsana New"/>
          <w:spacing w:val="-6"/>
          <w:sz w:val="32"/>
          <w:szCs w:val="32"/>
          <w:lang w:val="en-US"/>
        </w:rPr>
        <w:t>46</w:t>
      </w:r>
      <w:r w:rsidRPr="008F6C8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.</w:t>
      </w:r>
      <w:r w:rsidRPr="008F6C8B">
        <w:rPr>
          <w:rFonts w:ascii="Angsana New" w:hAnsi="Angsana New" w:cs="Angsana New"/>
          <w:spacing w:val="-6"/>
          <w:sz w:val="32"/>
          <w:szCs w:val="32"/>
          <w:lang w:val="en-US"/>
        </w:rPr>
        <w:t>85</w:t>
      </w:r>
      <w:r w:rsidRPr="008F6C8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ล้านบาท และ ณ วันที่ </w:t>
      </w:r>
      <w:r w:rsidRPr="008F6C8B"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 w:rsidRPr="008F6C8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มีนาคม </w:t>
      </w:r>
      <w:r w:rsidRPr="008F6C8B">
        <w:rPr>
          <w:rFonts w:ascii="Angsana New" w:hAnsi="Angsana New" w:cs="Angsana New"/>
          <w:spacing w:val="-6"/>
          <w:sz w:val="32"/>
          <w:szCs w:val="32"/>
          <w:lang w:val="en-US"/>
        </w:rPr>
        <w:t>2568</w:t>
      </w:r>
      <w:r w:rsidRPr="008F6C8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บริษัทแสดง</w:t>
      </w:r>
      <w:r w:rsidRPr="008F6C8B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รายการดังกล่าวเป็นยอดสุทธิสำหรับพนักงานที่เคยโอนมาจากบริษัทที่เกี่ยวข้องกัน เป็นเจ้าหนี้ไม่หมุนเวียนอื่น</w:t>
      </w:r>
      <w:r w:rsidRPr="008F6C8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จำนวน </w:t>
      </w:r>
      <w:r w:rsidRPr="008F6C8B">
        <w:rPr>
          <w:rFonts w:ascii="Angsana New" w:hAnsi="Angsana New" w:cs="Angsana New"/>
          <w:spacing w:val="-6"/>
          <w:sz w:val="32"/>
          <w:szCs w:val="32"/>
          <w:lang w:val="en-US"/>
        </w:rPr>
        <w:t>30</w:t>
      </w:r>
      <w:r w:rsidRPr="008F6C8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>.</w:t>
      </w:r>
      <w:r w:rsidRPr="008F6C8B">
        <w:rPr>
          <w:rFonts w:ascii="Angsana New" w:hAnsi="Angsana New" w:cs="Angsana New"/>
          <w:spacing w:val="-6"/>
          <w:sz w:val="32"/>
          <w:szCs w:val="32"/>
          <w:lang w:val="en-US"/>
        </w:rPr>
        <w:t>07</w:t>
      </w:r>
      <w:r w:rsidRPr="008F6C8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ล้านบาท</w:t>
      </w:r>
    </w:p>
    <w:p w14:paraId="70397A68" w14:textId="77777777" w:rsidR="00AC445A" w:rsidRDefault="00AC445A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1EB30DCD" w14:textId="73345685" w:rsidR="00736EC3" w:rsidRPr="00796FCC" w:rsidRDefault="008F6C8B" w:rsidP="00736EC3">
      <w:pPr>
        <w:spacing w:before="360"/>
        <w:ind w:left="540" w:hanging="54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8F6C8B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16</w:t>
      </w:r>
      <w:r w:rsidR="00736EC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736EC3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36EC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หนี้สิน</w:t>
      </w:r>
      <w:bookmarkStart w:id="3" w:name="_Hlk196136563"/>
      <w:r w:rsidR="004062E2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หมุนเวียนอื่น</w:t>
      </w:r>
      <w:bookmarkEnd w:id="3"/>
    </w:p>
    <w:p w14:paraId="5625423F" w14:textId="642D74CE" w:rsidR="00736EC3" w:rsidRPr="0038662C" w:rsidRDefault="00736EC3" w:rsidP="00736EC3">
      <w:pPr>
        <w:ind w:left="5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38662C">
        <w:rPr>
          <w:rFonts w:ascii="Angsana New" w:hAnsi="Angsana New" w:cs="Angsana New"/>
          <w:spacing w:val="-4"/>
          <w:sz w:val="32"/>
          <w:szCs w:val="32"/>
          <w:cs/>
        </w:rPr>
        <w:t>หนี้สิน</w:t>
      </w:r>
      <w:r w:rsidR="004062E2" w:rsidRPr="004062E2">
        <w:rPr>
          <w:rFonts w:ascii="Angsana New" w:hAnsi="Angsana New" w:cs="Angsana New"/>
          <w:spacing w:val="-4"/>
          <w:sz w:val="32"/>
          <w:szCs w:val="32"/>
          <w:cs/>
        </w:rPr>
        <w:t>หมุนเวียนอื่น</w:t>
      </w:r>
      <w:r w:rsidRPr="0038662C">
        <w:rPr>
          <w:rFonts w:ascii="Angsana New" w:hAnsi="Angsana New" w:cs="Angsana New"/>
          <w:spacing w:val="-4"/>
          <w:sz w:val="32"/>
          <w:szCs w:val="32"/>
          <w:cs/>
        </w:rPr>
        <w:t xml:space="preserve"> ณ วันที่ </w:t>
      </w:r>
      <w:r w:rsidR="008F6C8B" w:rsidRPr="008F6C8B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มีนาคม</w:t>
      </w:r>
      <w:r w:rsidRPr="0038662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8F6C8B" w:rsidRPr="008F6C8B">
        <w:rPr>
          <w:rFonts w:ascii="Angsana New" w:hAnsi="Angsana New" w:cs="Angsana New"/>
          <w:spacing w:val="-4"/>
          <w:sz w:val="32"/>
          <w:szCs w:val="32"/>
          <w:lang w:val="en-US"/>
        </w:rPr>
        <w:t>2568</w:t>
      </w:r>
      <w:r w:rsidRPr="0038662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และ</w:t>
      </w:r>
      <w:r w:rsidRPr="0038662C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8F6C8B" w:rsidRPr="008F6C8B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Pr="0038662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8F6C8B" w:rsidRPr="008F6C8B">
        <w:rPr>
          <w:rFonts w:ascii="Angsana New" w:hAnsi="Angsana New" w:cs="Angsana New"/>
          <w:spacing w:val="-4"/>
          <w:sz w:val="32"/>
          <w:szCs w:val="32"/>
          <w:lang w:val="en-US"/>
        </w:rPr>
        <w:t>2567</w:t>
      </w:r>
      <w:r w:rsidRPr="0038662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38662C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p w14:paraId="6E6B3D61" w14:textId="77777777" w:rsidR="00736EC3" w:rsidRPr="00796FCC" w:rsidRDefault="00736EC3" w:rsidP="00736EC3">
      <w:pPr>
        <w:ind w:left="720" w:right="-156"/>
        <w:jc w:val="right"/>
        <w:rPr>
          <w:rFonts w:ascii="Angsana New" w:hAnsi="Angsana New" w:cs="Angsana New"/>
          <w:u w:val="single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170"/>
        <w:gridCol w:w="180"/>
        <w:gridCol w:w="1166"/>
        <w:gridCol w:w="90"/>
        <w:gridCol w:w="1174"/>
      </w:tblGrid>
      <w:tr w:rsidR="00736EC3" w:rsidRPr="00796FCC" w14:paraId="166F501D" w14:textId="77777777" w:rsidTr="000C511C">
        <w:tc>
          <w:tcPr>
            <w:tcW w:w="3960" w:type="dxa"/>
            <w:shd w:val="clear" w:color="auto" w:fill="auto"/>
          </w:tcPr>
          <w:p w14:paraId="231EB1EB" w14:textId="77777777" w:rsidR="00736EC3" w:rsidRPr="00796FCC" w:rsidRDefault="00736EC3" w:rsidP="000C511C">
            <w:pPr>
              <w:snapToGrid w:val="0"/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6B9C4BA0" w14:textId="77777777" w:rsidR="00736EC3" w:rsidRPr="00796FCC" w:rsidRDefault="00736EC3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660E2F5C" w14:textId="77777777" w:rsidR="00736EC3" w:rsidRPr="00796FCC" w:rsidRDefault="00736EC3" w:rsidP="000C511C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493BCE8A" w14:textId="77777777" w:rsidR="00736EC3" w:rsidRPr="00796FCC" w:rsidRDefault="00736EC3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736EC3" w:rsidRPr="00796FCC" w14:paraId="164D8E37" w14:textId="77777777" w:rsidTr="000C511C">
        <w:tc>
          <w:tcPr>
            <w:tcW w:w="3960" w:type="dxa"/>
            <w:shd w:val="clear" w:color="auto" w:fill="auto"/>
          </w:tcPr>
          <w:p w14:paraId="4761230E" w14:textId="77777777" w:rsidR="00736EC3" w:rsidRPr="00796FCC" w:rsidRDefault="00736EC3" w:rsidP="000C511C">
            <w:pPr>
              <w:snapToGrid w:val="0"/>
              <w:ind w:left="612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8AA49A" w14:textId="77777777" w:rsidR="00736EC3" w:rsidRPr="00796FCC" w:rsidRDefault="00736EC3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5D9A3F5" w14:textId="77777777" w:rsidR="00736EC3" w:rsidRPr="00796FCC" w:rsidRDefault="00736EC3" w:rsidP="000C511C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7392CC" w14:textId="77777777" w:rsidR="00736EC3" w:rsidRPr="00796FCC" w:rsidRDefault="00736EC3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80" w:type="dxa"/>
            <w:shd w:val="clear" w:color="auto" w:fill="auto"/>
          </w:tcPr>
          <w:p w14:paraId="31D356B4" w14:textId="77777777" w:rsidR="00736EC3" w:rsidRPr="00796FCC" w:rsidRDefault="00736EC3" w:rsidP="000C511C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3B212E2" w14:textId="77777777" w:rsidR="00736EC3" w:rsidRPr="00796FCC" w:rsidRDefault="00736EC3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18B1343" w14:textId="77777777" w:rsidR="00736EC3" w:rsidRPr="00796FCC" w:rsidRDefault="00736EC3" w:rsidP="000C511C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F6EBCCB" w14:textId="77777777" w:rsidR="00736EC3" w:rsidRPr="00796FCC" w:rsidRDefault="00736EC3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736EC3" w:rsidRPr="00796FCC" w14:paraId="2E0AD9BB" w14:textId="77777777" w:rsidTr="000C511C">
        <w:tc>
          <w:tcPr>
            <w:tcW w:w="3960" w:type="dxa"/>
            <w:shd w:val="clear" w:color="auto" w:fill="auto"/>
          </w:tcPr>
          <w:p w14:paraId="38559EFC" w14:textId="77777777" w:rsidR="00736EC3" w:rsidRPr="00796FCC" w:rsidRDefault="00736EC3" w:rsidP="000C511C">
            <w:pPr>
              <w:snapToGrid w:val="0"/>
              <w:ind w:left="612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C0FC91" w14:textId="47A97DEE" w:rsidR="00736EC3" w:rsidRPr="00796FCC" w:rsidRDefault="008F6C8B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736EC3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36EC3">
              <w:rPr>
                <w:rFonts w:ascii="Angsana New" w:hAnsi="Angsana New" w:cs="Angsana New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51A62A68" w14:textId="77777777" w:rsidR="00736EC3" w:rsidRPr="00796FCC" w:rsidRDefault="00736EC3" w:rsidP="000C511C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B5A88D" w14:textId="595E811D" w:rsidR="00736EC3" w:rsidRPr="00796FCC" w:rsidRDefault="008F6C8B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736EC3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736EC3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4A102215" w14:textId="77777777" w:rsidR="00736EC3" w:rsidRPr="00796FCC" w:rsidRDefault="00736EC3" w:rsidP="000C511C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7F85904" w14:textId="31A054B9" w:rsidR="00736EC3" w:rsidRPr="00796FCC" w:rsidRDefault="008F6C8B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736EC3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736EC3">
              <w:rPr>
                <w:rFonts w:ascii="Angsana New" w:hAnsi="Angsana New" w:cs="Angsana New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3D7BE30B" w14:textId="77777777" w:rsidR="00736EC3" w:rsidRPr="00796FCC" w:rsidRDefault="00736EC3" w:rsidP="000C511C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4C1E8BF" w14:textId="7E33A829" w:rsidR="00736EC3" w:rsidRPr="00796FCC" w:rsidRDefault="008F6C8B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736EC3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736EC3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736EC3" w:rsidRPr="00796FCC" w14:paraId="7CD94D74" w14:textId="77777777" w:rsidTr="000C511C">
        <w:tc>
          <w:tcPr>
            <w:tcW w:w="3960" w:type="dxa"/>
            <w:shd w:val="clear" w:color="auto" w:fill="auto"/>
          </w:tcPr>
          <w:p w14:paraId="714F9573" w14:textId="77777777" w:rsidR="00736EC3" w:rsidRPr="00796FCC" w:rsidRDefault="00736EC3" w:rsidP="000C511C">
            <w:pPr>
              <w:snapToGrid w:val="0"/>
              <w:ind w:left="612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2557AA" w14:textId="3CF9C480" w:rsidR="00736EC3" w:rsidRPr="00796FCC" w:rsidRDefault="008F6C8B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54A0C409" w14:textId="77777777" w:rsidR="00736EC3" w:rsidRPr="00796FCC" w:rsidRDefault="00736EC3" w:rsidP="000C511C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8D7EB6" w14:textId="3958136A" w:rsidR="00736EC3" w:rsidRPr="00796FCC" w:rsidRDefault="008F6C8B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6D42E61B" w14:textId="77777777" w:rsidR="00736EC3" w:rsidRPr="00796FCC" w:rsidRDefault="00736EC3" w:rsidP="000C511C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A82796B" w14:textId="3551CE98" w:rsidR="00736EC3" w:rsidRPr="00796FCC" w:rsidRDefault="008F6C8B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3A78CF05" w14:textId="77777777" w:rsidR="00736EC3" w:rsidRPr="00796FCC" w:rsidRDefault="00736EC3" w:rsidP="000C511C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7AAC1CA" w14:textId="734CABBB" w:rsidR="00736EC3" w:rsidRPr="00796FCC" w:rsidRDefault="008F6C8B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4062E2" w:rsidRPr="00796FCC" w14:paraId="16CA473C" w14:textId="77777777" w:rsidTr="000C511C">
        <w:tc>
          <w:tcPr>
            <w:tcW w:w="3960" w:type="dxa"/>
            <w:shd w:val="clear" w:color="auto" w:fill="auto"/>
          </w:tcPr>
          <w:p w14:paraId="0DDA6AEF" w14:textId="3C7E45CB" w:rsidR="004062E2" w:rsidRPr="004062E2" w:rsidRDefault="00B55F85" w:rsidP="004062E2">
            <w:pPr>
              <w:pStyle w:val="BodyTextIndent2"/>
              <w:ind w:left="72" w:firstLine="25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auto"/>
                <w:sz w:val="28"/>
                <w:szCs w:val="28"/>
                <w:cs/>
                <w:lang w:val="en-GB"/>
              </w:rPr>
              <w:t>หนี้สิน</w:t>
            </w:r>
            <w:r w:rsidR="004062E2" w:rsidRPr="004062E2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หมุนเวียนอื่น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450F72" w14:textId="77777777" w:rsidR="004062E2" w:rsidRPr="00502745" w:rsidRDefault="004062E2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76E39DD" w14:textId="77777777" w:rsidR="004062E2" w:rsidRPr="00796FCC" w:rsidRDefault="004062E2" w:rsidP="000C511C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AECEFF" w14:textId="77777777" w:rsidR="004062E2" w:rsidRPr="00502745" w:rsidRDefault="004062E2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6F47BBD7" w14:textId="77777777" w:rsidR="004062E2" w:rsidRPr="00796FCC" w:rsidRDefault="004062E2" w:rsidP="000C511C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DFE1194" w14:textId="77777777" w:rsidR="004062E2" w:rsidRPr="00502745" w:rsidRDefault="004062E2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6F538F4" w14:textId="77777777" w:rsidR="004062E2" w:rsidRPr="00796FCC" w:rsidRDefault="004062E2" w:rsidP="000C511C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896A87C" w14:textId="77777777" w:rsidR="004062E2" w:rsidRPr="00502745" w:rsidRDefault="004062E2" w:rsidP="000C511C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4062E2" w:rsidRPr="00796FCC" w14:paraId="37E5B3BE" w14:textId="77777777" w:rsidTr="000C511C">
        <w:tc>
          <w:tcPr>
            <w:tcW w:w="3960" w:type="dxa"/>
            <w:shd w:val="clear" w:color="auto" w:fill="auto"/>
          </w:tcPr>
          <w:p w14:paraId="377D4AA3" w14:textId="39C1FBE1" w:rsidR="004062E2" w:rsidRPr="00796FCC" w:rsidRDefault="004062E2" w:rsidP="004062E2">
            <w:pPr>
              <w:pStyle w:val="BodyTextIndent2"/>
              <w:ind w:left="7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062E2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>ประมาณการสินค้ารับคืน</w:t>
            </w:r>
          </w:p>
        </w:tc>
        <w:tc>
          <w:tcPr>
            <w:tcW w:w="1170" w:type="dxa"/>
            <w:shd w:val="clear" w:color="auto" w:fill="auto"/>
          </w:tcPr>
          <w:p w14:paraId="5CA50D7B" w14:textId="332C23A9" w:rsidR="004062E2" w:rsidRPr="000808FF" w:rsidRDefault="008F6C8B" w:rsidP="004062E2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48</w:t>
            </w:r>
            <w:r w:rsidR="006870ED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700</w:t>
            </w:r>
          </w:p>
        </w:tc>
        <w:tc>
          <w:tcPr>
            <w:tcW w:w="90" w:type="dxa"/>
            <w:shd w:val="clear" w:color="auto" w:fill="auto"/>
          </w:tcPr>
          <w:p w14:paraId="4302FF5A" w14:textId="77777777" w:rsidR="004062E2" w:rsidRPr="000808FF" w:rsidRDefault="004062E2" w:rsidP="004062E2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50AE71A" w14:textId="070BE1C9" w:rsidR="004062E2" w:rsidRPr="004062E2" w:rsidRDefault="008F6C8B" w:rsidP="004062E2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71</w:t>
            </w:r>
            <w:r w:rsidR="004062E2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200</w:t>
            </w:r>
          </w:p>
        </w:tc>
        <w:tc>
          <w:tcPr>
            <w:tcW w:w="180" w:type="dxa"/>
            <w:shd w:val="clear" w:color="auto" w:fill="auto"/>
          </w:tcPr>
          <w:p w14:paraId="6E50AE41" w14:textId="77777777" w:rsidR="004062E2" w:rsidRPr="000808FF" w:rsidRDefault="004062E2" w:rsidP="004062E2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2839DD57" w14:textId="007A41FE" w:rsidR="004062E2" w:rsidRPr="000808FF" w:rsidRDefault="008F6C8B" w:rsidP="004062E2">
            <w:pPr>
              <w:tabs>
                <w:tab w:val="decimal" w:pos="990"/>
              </w:tabs>
              <w:ind w:right="40"/>
              <w:jc w:val="center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48</w:t>
            </w:r>
            <w:r w:rsidR="006870ED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700</w:t>
            </w:r>
          </w:p>
        </w:tc>
        <w:tc>
          <w:tcPr>
            <w:tcW w:w="90" w:type="dxa"/>
            <w:shd w:val="clear" w:color="auto" w:fill="auto"/>
          </w:tcPr>
          <w:p w14:paraId="4EED1178" w14:textId="77777777" w:rsidR="004062E2" w:rsidRPr="00796FCC" w:rsidRDefault="004062E2" w:rsidP="004062E2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77C411A4" w14:textId="04EE317D" w:rsidR="004062E2" w:rsidRPr="00796FCC" w:rsidRDefault="008F6C8B" w:rsidP="004062E2">
            <w:pPr>
              <w:tabs>
                <w:tab w:val="decimal" w:pos="99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71</w:t>
            </w:r>
            <w:r w:rsidR="004062E2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200</w:t>
            </w:r>
          </w:p>
        </w:tc>
      </w:tr>
      <w:tr w:rsidR="004062E2" w:rsidRPr="00796FCC" w14:paraId="443CC794" w14:textId="77777777" w:rsidTr="000C511C">
        <w:tc>
          <w:tcPr>
            <w:tcW w:w="3960" w:type="dxa"/>
            <w:shd w:val="clear" w:color="auto" w:fill="auto"/>
          </w:tcPr>
          <w:p w14:paraId="022D60E9" w14:textId="45DA30A4" w:rsidR="004062E2" w:rsidRPr="00796FCC" w:rsidRDefault="004062E2" w:rsidP="004062E2">
            <w:pPr>
              <w:ind w:left="99" w:firstLine="81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GB"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B78CD" w14:textId="5336E5E1" w:rsidR="004062E2" w:rsidRPr="000808FF" w:rsidRDefault="008F6C8B" w:rsidP="004062E2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2</w:t>
            </w:r>
            <w:r w:rsidR="006870ED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530</w:t>
            </w:r>
          </w:p>
        </w:tc>
        <w:tc>
          <w:tcPr>
            <w:tcW w:w="90" w:type="dxa"/>
            <w:shd w:val="clear" w:color="auto" w:fill="auto"/>
          </w:tcPr>
          <w:p w14:paraId="6186261E" w14:textId="77777777" w:rsidR="004062E2" w:rsidRPr="000808FF" w:rsidRDefault="004062E2" w:rsidP="004062E2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712EFA" w14:textId="6A586B87" w:rsidR="004062E2" w:rsidRPr="000808FF" w:rsidRDefault="008F6C8B" w:rsidP="004062E2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4</w:t>
            </w:r>
            <w:r w:rsidR="004062E2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711</w:t>
            </w:r>
          </w:p>
        </w:tc>
        <w:tc>
          <w:tcPr>
            <w:tcW w:w="180" w:type="dxa"/>
            <w:shd w:val="clear" w:color="auto" w:fill="auto"/>
          </w:tcPr>
          <w:p w14:paraId="7B24241A" w14:textId="77777777" w:rsidR="004062E2" w:rsidRPr="000808FF" w:rsidRDefault="004062E2" w:rsidP="004062E2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8A003E" w14:textId="6BE3BA4B" w:rsidR="004062E2" w:rsidRPr="000808FF" w:rsidRDefault="008F6C8B" w:rsidP="006870ED">
            <w:pPr>
              <w:tabs>
                <w:tab w:val="decimal" w:pos="990"/>
              </w:tabs>
              <w:ind w:right="40"/>
              <w:jc w:val="center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355</w:t>
            </w:r>
          </w:p>
        </w:tc>
        <w:tc>
          <w:tcPr>
            <w:tcW w:w="90" w:type="dxa"/>
            <w:shd w:val="clear" w:color="auto" w:fill="auto"/>
          </w:tcPr>
          <w:p w14:paraId="2D381BAC" w14:textId="77777777" w:rsidR="004062E2" w:rsidRPr="00796FCC" w:rsidRDefault="004062E2" w:rsidP="004062E2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8A6475" w14:textId="655BCE1F" w:rsidR="004062E2" w:rsidRPr="00796FCC" w:rsidRDefault="008F6C8B" w:rsidP="004062E2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39</w:t>
            </w:r>
          </w:p>
        </w:tc>
      </w:tr>
      <w:tr w:rsidR="004062E2" w:rsidRPr="00796FCC" w14:paraId="6B7CE473" w14:textId="77777777" w:rsidTr="000C511C">
        <w:tc>
          <w:tcPr>
            <w:tcW w:w="3960" w:type="dxa"/>
            <w:shd w:val="clear" w:color="auto" w:fill="auto"/>
          </w:tcPr>
          <w:p w14:paraId="6AC141E5" w14:textId="77777777" w:rsidR="004062E2" w:rsidRPr="00796FCC" w:rsidRDefault="004062E2" w:rsidP="004062E2">
            <w:pPr>
              <w:ind w:left="99" w:firstLine="81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09D2D3" w14:textId="286F7CA5" w:rsidR="004062E2" w:rsidRPr="000808FF" w:rsidRDefault="008F6C8B" w:rsidP="004062E2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51</w:t>
            </w:r>
            <w:r w:rsidR="006870ED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230</w:t>
            </w:r>
          </w:p>
        </w:tc>
        <w:tc>
          <w:tcPr>
            <w:tcW w:w="90" w:type="dxa"/>
            <w:shd w:val="clear" w:color="auto" w:fill="auto"/>
          </w:tcPr>
          <w:p w14:paraId="7AE999F4" w14:textId="77777777" w:rsidR="004062E2" w:rsidRPr="000808FF" w:rsidRDefault="004062E2" w:rsidP="004062E2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EC41368" w14:textId="185C4D84" w:rsidR="004062E2" w:rsidRPr="000808FF" w:rsidRDefault="008F6C8B" w:rsidP="004062E2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75</w:t>
            </w:r>
            <w:r w:rsidR="004062E2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911</w:t>
            </w:r>
          </w:p>
        </w:tc>
        <w:tc>
          <w:tcPr>
            <w:tcW w:w="180" w:type="dxa"/>
            <w:shd w:val="clear" w:color="auto" w:fill="auto"/>
          </w:tcPr>
          <w:p w14:paraId="73298107" w14:textId="77777777" w:rsidR="004062E2" w:rsidRPr="000808FF" w:rsidRDefault="004062E2" w:rsidP="004062E2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47DA50" w14:textId="0185E5BD" w:rsidR="004062E2" w:rsidRPr="000808FF" w:rsidRDefault="008F6C8B" w:rsidP="004062E2">
            <w:pPr>
              <w:tabs>
                <w:tab w:val="decimal" w:pos="990"/>
              </w:tabs>
              <w:ind w:right="40"/>
              <w:jc w:val="center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49</w:t>
            </w:r>
            <w:r w:rsidR="006870ED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055</w:t>
            </w:r>
          </w:p>
        </w:tc>
        <w:tc>
          <w:tcPr>
            <w:tcW w:w="90" w:type="dxa"/>
            <w:shd w:val="clear" w:color="auto" w:fill="auto"/>
          </w:tcPr>
          <w:p w14:paraId="518EF0C6" w14:textId="77777777" w:rsidR="004062E2" w:rsidRPr="00796FCC" w:rsidRDefault="004062E2" w:rsidP="004062E2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B7C13B" w14:textId="77AA4467" w:rsidR="004062E2" w:rsidRPr="00796FCC" w:rsidRDefault="008F6C8B" w:rsidP="004062E2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71</w:t>
            </w:r>
            <w:r w:rsidR="004062E2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239</w:t>
            </w:r>
          </w:p>
        </w:tc>
      </w:tr>
    </w:tbl>
    <w:p w14:paraId="0441EC5F" w14:textId="2BCA2C90" w:rsidR="008E1083" w:rsidRPr="00796FCC" w:rsidRDefault="008F6C8B" w:rsidP="00977775">
      <w:pPr>
        <w:spacing w:before="360"/>
        <w:ind w:left="540" w:hanging="54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8F6C8B">
        <w:rPr>
          <w:rFonts w:ascii="Angsana New" w:hAnsi="Angsana New" w:cs="Angsana New"/>
          <w:b/>
          <w:bCs/>
          <w:sz w:val="32"/>
          <w:szCs w:val="32"/>
          <w:lang w:val="en-US"/>
        </w:rPr>
        <w:t>17</w:t>
      </w:r>
      <w:r w:rsidR="000175F2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0175F2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4C092E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สินทรัพย์ (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หนี้สิน</w:t>
      </w:r>
      <w:r w:rsidR="004C092E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) 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ภาษีเงินได้รอการตัดบัญชี</w:t>
      </w:r>
    </w:p>
    <w:p w14:paraId="7015B2BA" w14:textId="287AA0EC" w:rsidR="008E1083" w:rsidRPr="0038662C" w:rsidRDefault="00F75D87" w:rsidP="000175F2">
      <w:pPr>
        <w:ind w:left="5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38662C">
        <w:rPr>
          <w:rFonts w:ascii="Angsana New" w:hAnsi="Angsana New" w:cs="Angsana New" w:hint="cs"/>
          <w:spacing w:val="-4"/>
          <w:sz w:val="32"/>
          <w:szCs w:val="32"/>
          <w:cs/>
        </w:rPr>
        <w:t>สินทรัพย์ (</w:t>
      </w:r>
      <w:r w:rsidR="008E1083" w:rsidRPr="0038662C">
        <w:rPr>
          <w:rFonts w:ascii="Angsana New" w:hAnsi="Angsana New" w:cs="Angsana New"/>
          <w:spacing w:val="-4"/>
          <w:sz w:val="32"/>
          <w:szCs w:val="32"/>
          <w:cs/>
        </w:rPr>
        <w:t>หนี้สิน</w:t>
      </w:r>
      <w:r w:rsidRPr="0038662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) </w:t>
      </w:r>
      <w:r w:rsidR="008E1083" w:rsidRPr="0038662C">
        <w:rPr>
          <w:rFonts w:ascii="Angsana New" w:hAnsi="Angsana New" w:cs="Angsana New"/>
          <w:spacing w:val="-4"/>
          <w:sz w:val="32"/>
          <w:szCs w:val="32"/>
          <w:cs/>
        </w:rPr>
        <w:t>ภาษีเงินได้รอ</w:t>
      </w:r>
      <w:r w:rsidR="009D5C11" w:rsidRPr="0038662C">
        <w:rPr>
          <w:rFonts w:ascii="Angsana New" w:hAnsi="Angsana New" w:cs="Angsana New" w:hint="cs"/>
          <w:spacing w:val="-4"/>
          <w:sz w:val="32"/>
          <w:szCs w:val="32"/>
          <w:cs/>
        </w:rPr>
        <w:t>การ</w:t>
      </w:r>
      <w:r w:rsidR="008E1083" w:rsidRPr="0038662C">
        <w:rPr>
          <w:rFonts w:ascii="Angsana New" w:hAnsi="Angsana New" w:cs="Angsana New"/>
          <w:spacing w:val="-4"/>
          <w:sz w:val="32"/>
          <w:szCs w:val="32"/>
          <w:cs/>
        </w:rPr>
        <w:t xml:space="preserve">ตัดบัญชี ณ วันที่ </w:t>
      </w:r>
      <w:r w:rsidR="008F6C8B" w:rsidRPr="008F6C8B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="0032744D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32744D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มีนาคม</w:t>
      </w:r>
      <w:r w:rsidR="000175F2" w:rsidRPr="0038662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8F6C8B" w:rsidRPr="008F6C8B">
        <w:rPr>
          <w:rFonts w:ascii="Angsana New" w:hAnsi="Angsana New" w:cs="Angsana New"/>
          <w:spacing w:val="-4"/>
          <w:sz w:val="32"/>
          <w:szCs w:val="32"/>
          <w:lang w:val="en-US"/>
        </w:rPr>
        <w:t>2568</w:t>
      </w:r>
      <w:r w:rsidR="000175F2" w:rsidRPr="0038662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และ</w:t>
      </w:r>
      <w:r w:rsidR="000175F2" w:rsidRPr="0038662C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8F6C8B" w:rsidRPr="008F6C8B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="000175F2" w:rsidRPr="0038662C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8F6C8B" w:rsidRPr="008F6C8B">
        <w:rPr>
          <w:rFonts w:ascii="Angsana New" w:hAnsi="Angsana New" w:cs="Angsana New"/>
          <w:spacing w:val="-4"/>
          <w:sz w:val="32"/>
          <w:szCs w:val="32"/>
          <w:lang w:val="en-US"/>
        </w:rPr>
        <w:t>2567</w:t>
      </w:r>
      <w:r w:rsidR="000175F2" w:rsidRPr="0038662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8E1083" w:rsidRPr="0038662C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p w14:paraId="6DBA97A4" w14:textId="0605412D" w:rsidR="00A6581B" w:rsidRPr="00796FCC" w:rsidRDefault="00A6581B" w:rsidP="00A6581B">
      <w:pPr>
        <w:ind w:left="720" w:right="-156"/>
        <w:jc w:val="right"/>
        <w:rPr>
          <w:rFonts w:ascii="Angsana New" w:hAnsi="Angsana New" w:cs="Angsana New"/>
          <w:u w:val="single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="00307608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170"/>
        <w:gridCol w:w="180"/>
        <w:gridCol w:w="1166"/>
        <w:gridCol w:w="90"/>
        <w:gridCol w:w="1174"/>
      </w:tblGrid>
      <w:tr w:rsidR="00A6581B" w:rsidRPr="00796FCC" w14:paraId="3036B1E0" w14:textId="77777777" w:rsidTr="00323174">
        <w:tc>
          <w:tcPr>
            <w:tcW w:w="3960" w:type="dxa"/>
            <w:shd w:val="clear" w:color="auto" w:fill="auto"/>
          </w:tcPr>
          <w:p w14:paraId="2A586E8F" w14:textId="77777777" w:rsidR="00A6581B" w:rsidRPr="00796FCC" w:rsidRDefault="00A6581B" w:rsidP="00DA578E">
            <w:pPr>
              <w:snapToGrid w:val="0"/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1D9620B8" w14:textId="77777777" w:rsidR="00A6581B" w:rsidRPr="00796FCC" w:rsidRDefault="00A6581B" w:rsidP="00DA578E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2371F23C" w14:textId="77777777" w:rsidR="00A6581B" w:rsidRPr="00796FCC" w:rsidRDefault="00A6581B" w:rsidP="00DA578E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6566B4E5" w14:textId="77777777" w:rsidR="00A6581B" w:rsidRPr="00796FCC" w:rsidRDefault="00A6581B" w:rsidP="00DA578E">
            <w:pPr>
              <w:ind w:right="-72"/>
              <w:jc w:val="center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307608" w:rsidRPr="00796FCC" w14:paraId="513511D3" w14:textId="77777777" w:rsidTr="00323174">
        <w:tc>
          <w:tcPr>
            <w:tcW w:w="3960" w:type="dxa"/>
            <w:shd w:val="clear" w:color="auto" w:fill="auto"/>
          </w:tcPr>
          <w:p w14:paraId="5D1B7045" w14:textId="77777777" w:rsidR="00307608" w:rsidRPr="00796FCC" w:rsidRDefault="00307608" w:rsidP="00307608">
            <w:pPr>
              <w:snapToGrid w:val="0"/>
              <w:ind w:left="612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AF0134" w14:textId="652C79F6" w:rsidR="00307608" w:rsidRPr="00796FCC" w:rsidRDefault="00307608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54CDDE36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D2B1E7" w14:textId="49A90320" w:rsidR="00307608" w:rsidRPr="00796FCC" w:rsidRDefault="00307608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180" w:type="dxa"/>
            <w:shd w:val="clear" w:color="auto" w:fill="auto"/>
          </w:tcPr>
          <w:p w14:paraId="45FFF2FD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719A85C" w14:textId="66E125AD" w:rsidR="00307608" w:rsidRPr="00796FCC" w:rsidRDefault="00307608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E5C79BB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CB6F07F" w14:textId="06B1D38B" w:rsidR="00307608" w:rsidRPr="00796FCC" w:rsidRDefault="00307608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307608" w:rsidRPr="00796FCC" w14:paraId="22B5F7A3" w14:textId="77777777" w:rsidTr="00323174">
        <w:tc>
          <w:tcPr>
            <w:tcW w:w="3960" w:type="dxa"/>
            <w:shd w:val="clear" w:color="auto" w:fill="auto"/>
          </w:tcPr>
          <w:p w14:paraId="3C62D75D" w14:textId="77777777" w:rsidR="00307608" w:rsidRPr="00796FCC" w:rsidRDefault="00307608" w:rsidP="00307608">
            <w:pPr>
              <w:snapToGrid w:val="0"/>
              <w:ind w:left="612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ECEE24" w14:textId="4991E7B3" w:rsidR="00307608" w:rsidRPr="00796FCC" w:rsidRDefault="008F6C8B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3A78AF60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ECB69D" w14:textId="304470CE" w:rsidR="00307608" w:rsidRPr="00796FCC" w:rsidRDefault="008F6C8B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07608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307608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0E267C7B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5822D2F" w14:textId="7140A37C" w:rsidR="00307608" w:rsidRPr="00796FCC" w:rsidRDefault="008F6C8B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1E0C4E40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922AF8F" w14:textId="670F41A2" w:rsidR="00307608" w:rsidRPr="00796FCC" w:rsidRDefault="008F6C8B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07608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307608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307608" w:rsidRPr="00796FCC" w14:paraId="73483484" w14:textId="77777777" w:rsidTr="00323174">
        <w:tc>
          <w:tcPr>
            <w:tcW w:w="3960" w:type="dxa"/>
            <w:shd w:val="clear" w:color="auto" w:fill="auto"/>
          </w:tcPr>
          <w:p w14:paraId="3D529B71" w14:textId="77777777" w:rsidR="00307608" w:rsidRPr="00796FCC" w:rsidRDefault="00307608" w:rsidP="00307608">
            <w:pPr>
              <w:snapToGrid w:val="0"/>
              <w:ind w:left="612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221951" w14:textId="51E84EB7" w:rsidR="00307608" w:rsidRPr="00796FCC" w:rsidRDefault="008F6C8B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2831F50B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927ED0" w14:textId="56278C0A" w:rsidR="00307608" w:rsidRPr="00796FCC" w:rsidRDefault="008F6C8B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5217C6E8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53687D9" w14:textId="76C63FB3" w:rsidR="00307608" w:rsidRPr="00796FCC" w:rsidRDefault="008F6C8B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48067A4E" w14:textId="77777777" w:rsidR="00307608" w:rsidRPr="00796FCC" w:rsidRDefault="00307608" w:rsidP="00307608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B8EE085" w14:textId="5C50307D" w:rsidR="00307608" w:rsidRPr="00796FCC" w:rsidRDefault="008F6C8B" w:rsidP="00307608">
            <w:pPr>
              <w:ind w:right="-7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307608" w:rsidRPr="00796FCC" w14:paraId="0870C464" w14:textId="77777777" w:rsidTr="00323174">
        <w:tc>
          <w:tcPr>
            <w:tcW w:w="3960" w:type="dxa"/>
            <w:shd w:val="clear" w:color="auto" w:fill="auto"/>
          </w:tcPr>
          <w:p w14:paraId="3413A2DE" w14:textId="77777777" w:rsidR="00307608" w:rsidRPr="00796FCC" w:rsidRDefault="00307608" w:rsidP="00307608">
            <w:pPr>
              <w:pStyle w:val="BodyTextIndent2"/>
              <w:ind w:left="72" w:firstLine="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705BDC50" w14:textId="0EE3CE7F" w:rsidR="00307608" w:rsidRPr="00AC445A" w:rsidRDefault="008F6C8B" w:rsidP="0079389F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19</w:t>
            </w:r>
            <w:r w:rsidR="00D83729" w:rsidRPr="00AC445A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754</w:t>
            </w:r>
          </w:p>
        </w:tc>
        <w:tc>
          <w:tcPr>
            <w:tcW w:w="90" w:type="dxa"/>
            <w:shd w:val="clear" w:color="auto" w:fill="auto"/>
          </w:tcPr>
          <w:p w14:paraId="0F1FD5B6" w14:textId="77777777" w:rsidR="00307608" w:rsidRPr="000808FF" w:rsidRDefault="00307608" w:rsidP="00307608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3566947" w14:textId="7E692570" w:rsidR="00307608" w:rsidRPr="004062E2" w:rsidRDefault="008F6C8B" w:rsidP="00CD507B">
            <w:pPr>
              <w:tabs>
                <w:tab w:val="decimal" w:pos="99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18</w:t>
            </w:r>
            <w:r w:rsidR="004062E2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040</w:t>
            </w:r>
          </w:p>
        </w:tc>
        <w:tc>
          <w:tcPr>
            <w:tcW w:w="180" w:type="dxa"/>
            <w:shd w:val="clear" w:color="auto" w:fill="auto"/>
          </w:tcPr>
          <w:p w14:paraId="3511B18B" w14:textId="77777777" w:rsidR="00307608" w:rsidRPr="000808FF" w:rsidRDefault="00307608" w:rsidP="00307608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14:paraId="02D4F8CB" w14:textId="50FCAF08" w:rsidR="00307608" w:rsidRPr="000808FF" w:rsidRDefault="008F6C8B" w:rsidP="0079389F">
            <w:pPr>
              <w:tabs>
                <w:tab w:val="decimal" w:pos="990"/>
              </w:tabs>
              <w:ind w:right="40"/>
              <w:jc w:val="center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4</w:t>
            </w:r>
            <w:r w:rsidR="00AC7B46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557</w:t>
            </w:r>
          </w:p>
        </w:tc>
        <w:tc>
          <w:tcPr>
            <w:tcW w:w="90" w:type="dxa"/>
            <w:shd w:val="clear" w:color="auto" w:fill="auto"/>
          </w:tcPr>
          <w:p w14:paraId="3F592850" w14:textId="77777777" w:rsidR="00307608" w:rsidRPr="00796FCC" w:rsidRDefault="00307608" w:rsidP="00307608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74" w:type="dxa"/>
            <w:shd w:val="clear" w:color="auto" w:fill="auto"/>
            <w:vAlign w:val="center"/>
          </w:tcPr>
          <w:p w14:paraId="5A6C511E" w14:textId="7D433B47" w:rsidR="00307608" w:rsidRPr="00796FCC" w:rsidRDefault="004062E2" w:rsidP="00CD507B">
            <w:pPr>
              <w:tabs>
                <w:tab w:val="decimal" w:pos="630"/>
              </w:tabs>
              <w:ind w:right="40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307608" w:rsidRPr="00796FCC" w14:paraId="1F01B968" w14:textId="77777777" w:rsidTr="00323174">
        <w:tc>
          <w:tcPr>
            <w:tcW w:w="3960" w:type="dxa"/>
            <w:shd w:val="clear" w:color="auto" w:fill="auto"/>
          </w:tcPr>
          <w:p w14:paraId="692AF7A8" w14:textId="520DEA14" w:rsidR="00307608" w:rsidRPr="00796FCC" w:rsidRDefault="00307608" w:rsidP="00307608">
            <w:pPr>
              <w:ind w:left="99" w:firstLine="81"/>
              <w:rPr>
                <w:rFonts w:ascii="Angsana New" w:hAnsi="Angsana New" w:cs="Angsana New"/>
                <w:color w:val="000000"/>
                <w:lang w:val="en-US"/>
              </w:rPr>
            </w:pPr>
            <w:r w:rsidRPr="00796FCC">
              <w:rPr>
                <w:rFonts w:ascii="Angsana New" w:hAnsi="Angsana New" w:cs="Angsana New" w:hint="cs"/>
                <w:cs/>
                <w:lang w:val="en-GB"/>
              </w:rPr>
              <w:t>หนี้สิน</w:t>
            </w:r>
            <w:r w:rsidRPr="00796FCC">
              <w:rPr>
                <w:rFonts w:ascii="Angsana New" w:hAnsi="Angsana New" w:cs="Angsana New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BE53D" w14:textId="18BA6DCE" w:rsidR="00307608" w:rsidRPr="00AC445A" w:rsidRDefault="00D83729" w:rsidP="00D83729">
            <w:pPr>
              <w:tabs>
                <w:tab w:val="decimal" w:pos="630"/>
              </w:tabs>
              <w:ind w:right="40"/>
              <w:rPr>
                <w:rFonts w:ascii="Angsana New" w:hAnsi="Angsana New" w:cs="Angsana New"/>
                <w:lang w:val="en-US"/>
              </w:rPr>
            </w:pPr>
            <w:r w:rsidRPr="00AC445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461CA5" w14:textId="77777777" w:rsidR="00307608" w:rsidRPr="000808FF" w:rsidRDefault="00307608" w:rsidP="00307608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5A45B" w14:textId="40038751" w:rsidR="00307608" w:rsidRPr="000808FF" w:rsidRDefault="004062E2" w:rsidP="00CD507B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8F6C8B" w:rsidRPr="008F6C8B">
              <w:rPr>
                <w:rFonts w:asciiTheme="majorBidi" w:hAnsiTheme="majorBidi" w:cs="Angsana New"/>
                <w:lang w:val="en-US"/>
              </w:rPr>
              <w:t>20</w:t>
            </w:r>
            <w:r>
              <w:rPr>
                <w:rFonts w:asciiTheme="majorBidi" w:hAnsiTheme="majorBidi" w:cs="Angsana New"/>
                <w:lang w:val="en-US"/>
              </w:rPr>
              <w:t>,</w:t>
            </w:r>
            <w:r w:rsidR="008F6C8B" w:rsidRPr="008F6C8B">
              <w:rPr>
                <w:rFonts w:asciiTheme="majorBidi" w:hAnsiTheme="majorBidi" w:cs="Angsana New"/>
                <w:lang w:val="en-US"/>
              </w:rPr>
              <w:t>9</w:t>
            </w:r>
            <w:r w:rsidR="008F6C8B" w:rsidRPr="008F6C8B">
              <w:rPr>
                <w:rFonts w:asciiTheme="majorBidi" w:hAnsiTheme="majorBidi" w:cstheme="majorBidi"/>
                <w:lang w:val="en-US"/>
              </w:rPr>
              <w:t>01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B3F1CA9" w14:textId="77777777" w:rsidR="00307608" w:rsidRPr="000808FF" w:rsidRDefault="00307608" w:rsidP="00307608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3B64EC" w14:textId="0C50FCD6" w:rsidR="00307608" w:rsidRPr="000808FF" w:rsidRDefault="009E0A46" w:rsidP="00881677">
            <w:pPr>
              <w:tabs>
                <w:tab w:val="decimal" w:pos="630"/>
              </w:tabs>
              <w:ind w:right="40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9B904B" w14:textId="77777777" w:rsidR="00307608" w:rsidRPr="00796FCC" w:rsidRDefault="00307608" w:rsidP="00307608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FB6FED" w14:textId="31C2C249" w:rsidR="00307608" w:rsidRPr="00796FCC" w:rsidRDefault="004062E2" w:rsidP="00CD507B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8F6C8B" w:rsidRPr="008F6C8B">
              <w:rPr>
                <w:rFonts w:asciiTheme="majorBidi" w:hAnsiTheme="majorBidi" w:cs="Angsana New"/>
                <w:lang w:val="en-US"/>
              </w:rPr>
              <w:t>16</w:t>
            </w:r>
            <w:r>
              <w:rPr>
                <w:rFonts w:asciiTheme="majorBidi" w:hAnsiTheme="majorBidi" w:cs="Angsana New"/>
                <w:lang w:val="en-US"/>
              </w:rPr>
              <w:t>,</w:t>
            </w:r>
            <w:r w:rsidR="008F6C8B" w:rsidRPr="008F6C8B">
              <w:rPr>
                <w:rFonts w:asciiTheme="majorBidi" w:hAnsiTheme="majorBidi" w:cs="Angsana New"/>
                <w:lang w:val="en-US"/>
              </w:rPr>
              <w:t>160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</w:tr>
      <w:tr w:rsidR="00307608" w:rsidRPr="00796FCC" w14:paraId="41E24F84" w14:textId="77777777" w:rsidTr="00323174">
        <w:tc>
          <w:tcPr>
            <w:tcW w:w="3960" w:type="dxa"/>
            <w:shd w:val="clear" w:color="auto" w:fill="auto"/>
          </w:tcPr>
          <w:p w14:paraId="20328A3F" w14:textId="134606AB" w:rsidR="00307608" w:rsidRPr="00796FCC" w:rsidRDefault="00307608" w:rsidP="00307608">
            <w:pPr>
              <w:ind w:left="99" w:firstLine="81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EE66F5" w14:textId="3DB05B51" w:rsidR="00307608" w:rsidRPr="00AC445A" w:rsidRDefault="008F6C8B" w:rsidP="0079389F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19</w:t>
            </w:r>
            <w:r w:rsidR="00AC7B46" w:rsidRPr="00AC445A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754</w:t>
            </w:r>
          </w:p>
        </w:tc>
        <w:tc>
          <w:tcPr>
            <w:tcW w:w="90" w:type="dxa"/>
            <w:shd w:val="clear" w:color="auto" w:fill="auto"/>
          </w:tcPr>
          <w:p w14:paraId="4DF09733" w14:textId="77777777" w:rsidR="00307608" w:rsidRPr="000808FF" w:rsidRDefault="00307608" w:rsidP="00307608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E56356" w14:textId="5E52FD32" w:rsidR="00307608" w:rsidRPr="000808FF" w:rsidRDefault="004062E2" w:rsidP="00CD507B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8F6C8B" w:rsidRPr="008F6C8B">
              <w:rPr>
                <w:rFonts w:asciiTheme="majorBidi" w:hAnsiTheme="majorBidi" w:cs="Angsana New"/>
                <w:lang w:val="en-US"/>
              </w:rPr>
              <w:t>2</w:t>
            </w:r>
            <w:r>
              <w:rPr>
                <w:rFonts w:asciiTheme="majorBidi" w:hAnsiTheme="majorBidi" w:cs="Angsana New"/>
                <w:lang w:val="en-US"/>
              </w:rPr>
              <w:t>,</w:t>
            </w:r>
            <w:r w:rsidR="008F6C8B" w:rsidRPr="008F6C8B">
              <w:rPr>
                <w:rFonts w:asciiTheme="majorBidi" w:hAnsiTheme="majorBidi" w:cstheme="majorBidi"/>
                <w:lang w:val="en-US"/>
              </w:rPr>
              <w:t>861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8208B9E" w14:textId="77777777" w:rsidR="00307608" w:rsidRPr="000808FF" w:rsidRDefault="00307608" w:rsidP="00307608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992124" w14:textId="48C8D7F9" w:rsidR="00307608" w:rsidRPr="000808FF" w:rsidRDefault="008F6C8B" w:rsidP="0079389F">
            <w:pPr>
              <w:tabs>
                <w:tab w:val="decimal" w:pos="990"/>
              </w:tabs>
              <w:ind w:right="40"/>
              <w:jc w:val="center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4</w:t>
            </w:r>
            <w:r w:rsidR="00AC7B46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557</w:t>
            </w:r>
          </w:p>
        </w:tc>
        <w:tc>
          <w:tcPr>
            <w:tcW w:w="90" w:type="dxa"/>
            <w:shd w:val="clear" w:color="auto" w:fill="auto"/>
          </w:tcPr>
          <w:p w14:paraId="7499158D" w14:textId="77777777" w:rsidR="00307608" w:rsidRPr="00796FCC" w:rsidRDefault="00307608" w:rsidP="00307608">
            <w:pPr>
              <w:snapToGrid w:val="0"/>
              <w:ind w:left="99" w:firstLine="270"/>
              <w:rPr>
                <w:rFonts w:ascii="Angsana New" w:hAnsi="Angsana New" w:cs="Angsana New"/>
                <w:cs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DCBA42" w14:textId="2862712C" w:rsidR="00307608" w:rsidRPr="00796FCC" w:rsidRDefault="004062E2" w:rsidP="00CD507B">
            <w:pPr>
              <w:tabs>
                <w:tab w:val="decimal" w:pos="99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Theme="majorBidi" w:hAnsiTheme="majorBidi" w:cs="Angsana New"/>
                <w:cs/>
                <w:lang w:val="en-US"/>
              </w:rPr>
              <w:t>(</w:t>
            </w:r>
            <w:r w:rsidR="008F6C8B" w:rsidRPr="008F6C8B">
              <w:rPr>
                <w:rFonts w:asciiTheme="majorBidi" w:hAnsiTheme="majorBidi" w:cs="Angsana New"/>
                <w:lang w:val="en-US"/>
              </w:rPr>
              <w:t>16</w:t>
            </w:r>
            <w:r>
              <w:rPr>
                <w:rFonts w:asciiTheme="majorBidi" w:hAnsiTheme="majorBidi" w:cs="Angsana New"/>
                <w:lang w:val="en-US"/>
              </w:rPr>
              <w:t>,</w:t>
            </w:r>
            <w:r w:rsidR="008F6C8B" w:rsidRPr="008F6C8B">
              <w:rPr>
                <w:rFonts w:asciiTheme="majorBidi" w:hAnsiTheme="majorBidi" w:cstheme="majorBidi"/>
                <w:lang w:val="en-US"/>
              </w:rPr>
              <w:t>160</w:t>
            </w:r>
            <w:r>
              <w:rPr>
                <w:rFonts w:asciiTheme="majorBidi" w:hAnsiTheme="majorBidi" w:cs="Angsana New"/>
                <w:cs/>
                <w:lang w:val="en-US"/>
              </w:rPr>
              <w:t>)</w:t>
            </w:r>
          </w:p>
        </w:tc>
      </w:tr>
    </w:tbl>
    <w:p w14:paraId="64745750" w14:textId="77777777" w:rsidR="005851C9" w:rsidRDefault="005851C9" w:rsidP="00A6581B">
      <w:pPr>
        <w:spacing w:before="240"/>
        <w:ind w:left="720" w:right="-156"/>
        <w:jc w:val="right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</w:p>
    <w:p w14:paraId="54ED5EA4" w14:textId="77777777" w:rsidR="005851C9" w:rsidRDefault="005851C9">
      <w:pPr>
        <w:suppressAutoHyphens w:val="0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>
        <w:rPr>
          <w:rFonts w:ascii="Angsana New" w:hAnsi="Angsana New" w:cs="Angsana New"/>
          <w:b/>
          <w:bCs/>
          <w:sz w:val="24"/>
          <w:szCs w:val="24"/>
          <w:cs/>
          <w:lang w:val="en-US"/>
        </w:rPr>
        <w:br w:type="page"/>
      </w:r>
    </w:p>
    <w:p w14:paraId="0B768EF2" w14:textId="5E4695CA" w:rsidR="008E1083" w:rsidRPr="00796FCC" w:rsidRDefault="008E1083" w:rsidP="00A6581B">
      <w:pPr>
        <w:spacing w:before="240"/>
        <w:ind w:left="720" w:right="-156"/>
        <w:jc w:val="right"/>
        <w:rPr>
          <w:rFonts w:ascii="Angsana New" w:hAnsi="Angsana New" w:cs="Angsana New"/>
          <w:u w:val="single"/>
          <w:cs/>
        </w:rPr>
      </w:pPr>
      <w:r w:rsidRPr="00796FC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lastRenderedPageBreak/>
        <w:t xml:space="preserve"> </w:t>
      </w:r>
      <w:r w:rsidRPr="00796FCC">
        <w:rPr>
          <w:rFonts w:ascii="Angsana New" w:hAnsi="Angsana New" w:cs="Angsana New"/>
          <w:b/>
          <w:bCs/>
          <w:sz w:val="24"/>
          <w:szCs w:val="24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: </w:t>
      </w:r>
      <w:r w:rsidR="009C0AF4" w:rsidRPr="00796FCC">
        <w:rPr>
          <w:rFonts w:ascii="Angsana New" w:hAnsi="Angsana New" w:cs="Angsana New" w:hint="cs"/>
          <w:b/>
          <w:bCs/>
          <w:sz w:val="24"/>
          <w:szCs w:val="24"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บาท</w:t>
      </w:r>
    </w:p>
    <w:tbl>
      <w:tblPr>
        <w:tblW w:w="897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90"/>
        <w:gridCol w:w="1010"/>
        <w:gridCol w:w="70"/>
        <w:gridCol w:w="1028"/>
        <w:gridCol w:w="79"/>
        <w:gridCol w:w="1024"/>
      </w:tblGrid>
      <w:tr w:rsidR="008E1083" w:rsidRPr="00796FCC" w14:paraId="756AF1DA" w14:textId="77777777" w:rsidTr="003B30A2">
        <w:tc>
          <w:tcPr>
            <w:tcW w:w="4680" w:type="dxa"/>
            <w:shd w:val="clear" w:color="auto" w:fill="auto"/>
          </w:tcPr>
          <w:p w14:paraId="5E5699AD" w14:textId="77777777" w:rsidR="008E1083" w:rsidRPr="00796FCC" w:rsidRDefault="008E1083" w:rsidP="00ED0C4B">
            <w:pPr>
              <w:snapToGrid w:val="0"/>
              <w:ind w:left="612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090" w:type="dxa"/>
            <w:gridSpan w:val="3"/>
            <w:shd w:val="clear" w:color="auto" w:fill="auto"/>
            <w:vAlign w:val="bottom"/>
          </w:tcPr>
          <w:p w14:paraId="3B5271CB" w14:textId="77777777" w:rsidR="008E1083" w:rsidRPr="00796FCC" w:rsidRDefault="008E1083" w:rsidP="00ED0C4B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0" w:type="dxa"/>
            <w:shd w:val="clear" w:color="auto" w:fill="auto"/>
          </w:tcPr>
          <w:p w14:paraId="64E43A75" w14:textId="77777777" w:rsidR="008E1083" w:rsidRPr="00796FCC" w:rsidRDefault="008E1083" w:rsidP="00ED0C4B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31" w:type="dxa"/>
            <w:gridSpan w:val="3"/>
            <w:shd w:val="clear" w:color="auto" w:fill="auto"/>
            <w:vAlign w:val="bottom"/>
          </w:tcPr>
          <w:p w14:paraId="22A37FCF" w14:textId="77777777" w:rsidR="008E1083" w:rsidRPr="00796FCC" w:rsidRDefault="008E1083" w:rsidP="00ED0C4B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C0AF4" w:rsidRPr="00796FCC" w14:paraId="1F231216" w14:textId="77777777" w:rsidTr="003B30A2">
        <w:tc>
          <w:tcPr>
            <w:tcW w:w="4680" w:type="dxa"/>
            <w:shd w:val="clear" w:color="auto" w:fill="auto"/>
          </w:tcPr>
          <w:p w14:paraId="286D833C" w14:textId="77777777" w:rsidR="009C0AF4" w:rsidRPr="00796FCC" w:rsidRDefault="009C0AF4" w:rsidP="009C0AF4">
            <w:pPr>
              <w:snapToGrid w:val="0"/>
              <w:ind w:left="612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506D5E" w14:textId="32C931AF" w:rsidR="009C0AF4" w:rsidRPr="00796FCC" w:rsidRDefault="009C0AF4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04805717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4A99B9B6" w14:textId="69D7F64E" w:rsidR="009C0AF4" w:rsidRPr="00796FCC" w:rsidRDefault="009C0AF4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70" w:type="dxa"/>
            <w:shd w:val="clear" w:color="auto" w:fill="auto"/>
          </w:tcPr>
          <w:p w14:paraId="06766957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7B3E981" w14:textId="7DD33523" w:rsidR="009C0AF4" w:rsidRPr="00796FCC" w:rsidRDefault="009C0AF4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  <w:tc>
          <w:tcPr>
            <w:tcW w:w="79" w:type="dxa"/>
            <w:shd w:val="clear" w:color="auto" w:fill="auto"/>
          </w:tcPr>
          <w:p w14:paraId="1C11A480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BE08389" w14:textId="0408F401" w:rsidR="009C0AF4" w:rsidRPr="00796FCC" w:rsidRDefault="009C0AF4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</w:tc>
      </w:tr>
      <w:tr w:rsidR="009C0AF4" w:rsidRPr="00796FCC" w14:paraId="1AEB5D04" w14:textId="77777777" w:rsidTr="003B30A2">
        <w:tc>
          <w:tcPr>
            <w:tcW w:w="4680" w:type="dxa"/>
            <w:shd w:val="clear" w:color="auto" w:fill="auto"/>
          </w:tcPr>
          <w:p w14:paraId="6062D0E1" w14:textId="77777777" w:rsidR="009C0AF4" w:rsidRPr="00796FCC" w:rsidRDefault="009C0AF4" w:rsidP="009C0AF4">
            <w:pPr>
              <w:snapToGrid w:val="0"/>
              <w:ind w:left="612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F42ADE" w14:textId="2985C804" w:rsidR="009C0AF4" w:rsidRPr="00796FCC" w:rsidRDefault="008F6C8B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371D6C67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7ED47884" w14:textId="0077AF32" w:rsidR="009C0AF4" w:rsidRPr="00796FCC" w:rsidRDefault="008F6C8B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9C0AF4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70" w:type="dxa"/>
            <w:shd w:val="clear" w:color="auto" w:fill="auto"/>
          </w:tcPr>
          <w:p w14:paraId="38205CA2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C8E9648" w14:textId="3B70FED0" w:rsidR="009C0AF4" w:rsidRPr="00796FCC" w:rsidRDefault="008F6C8B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79" w:type="dxa"/>
            <w:shd w:val="clear" w:color="auto" w:fill="auto"/>
          </w:tcPr>
          <w:p w14:paraId="1528236C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FE3A2DA" w14:textId="1B8CF633" w:rsidR="009C0AF4" w:rsidRPr="00796FCC" w:rsidRDefault="008F6C8B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9C0AF4" w:rsidRPr="00796FCC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9C0AF4" w:rsidRPr="00796FCC" w14:paraId="392D16B8" w14:textId="77777777" w:rsidTr="003B30A2">
        <w:tc>
          <w:tcPr>
            <w:tcW w:w="4680" w:type="dxa"/>
            <w:shd w:val="clear" w:color="auto" w:fill="auto"/>
          </w:tcPr>
          <w:p w14:paraId="22CD273E" w14:textId="77777777" w:rsidR="009C0AF4" w:rsidRPr="00796FCC" w:rsidRDefault="009C0AF4" w:rsidP="009C0AF4">
            <w:pPr>
              <w:snapToGrid w:val="0"/>
              <w:ind w:left="612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67307E" w14:textId="0E27ACE4" w:rsidR="009C0AF4" w:rsidRPr="00796FCC" w:rsidRDefault="008F6C8B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18BC29BE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059A1AF2" w14:textId="4180E2BC" w:rsidR="009C0AF4" w:rsidRPr="00796FCC" w:rsidRDefault="008F6C8B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70" w:type="dxa"/>
            <w:shd w:val="clear" w:color="auto" w:fill="auto"/>
          </w:tcPr>
          <w:p w14:paraId="04085CE1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FDFE899" w14:textId="2C7A0565" w:rsidR="009C0AF4" w:rsidRPr="00796FCC" w:rsidRDefault="008F6C8B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79" w:type="dxa"/>
            <w:shd w:val="clear" w:color="auto" w:fill="auto"/>
          </w:tcPr>
          <w:p w14:paraId="5BEB0CA6" w14:textId="77777777" w:rsidR="009C0AF4" w:rsidRPr="00796FCC" w:rsidRDefault="009C0AF4" w:rsidP="009C0AF4">
            <w:pPr>
              <w:snapToGrid w:val="0"/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35118B0" w14:textId="40BB097A" w:rsidR="009C0AF4" w:rsidRPr="00796FCC" w:rsidRDefault="008F6C8B" w:rsidP="009C0AF4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9C0AF4" w:rsidRPr="00796FCC" w14:paraId="6206612A" w14:textId="77777777" w:rsidTr="003B30A2">
        <w:tc>
          <w:tcPr>
            <w:tcW w:w="4680" w:type="dxa"/>
            <w:shd w:val="clear" w:color="auto" w:fill="auto"/>
          </w:tcPr>
          <w:p w14:paraId="11CD5136" w14:textId="2B353622" w:rsidR="009C0AF4" w:rsidRPr="00796FCC" w:rsidRDefault="009C0AF4" w:rsidP="009C0AF4">
            <w:pPr>
              <w:pStyle w:val="BodyTextIndent2"/>
              <w:ind w:left="72" w:firstLine="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en-GB"/>
              </w:rPr>
              <w:t>สินทรัพย์</w:t>
            </w:r>
            <w:r w:rsidRPr="00796FCC">
              <w:rPr>
                <w:rFonts w:ascii="Angsana New" w:hAnsi="Angsana New" w:cs="Angsana New" w:hint="cs"/>
                <w:b/>
                <w:bCs/>
                <w:color w:val="auto"/>
                <w:sz w:val="24"/>
                <w:szCs w:val="24"/>
                <w:cs/>
                <w:lang w:val="en-GB"/>
              </w:rPr>
              <w:t xml:space="preserve"> (หนี้สิน) </w:t>
            </w:r>
            <w:r w:rsidRPr="00796FCC">
              <w:rPr>
                <w:rFonts w:ascii="Angsana New" w:hAnsi="Angsana New" w:cs="Angsana New"/>
                <w:b/>
                <w:bCs/>
                <w:color w:val="auto"/>
                <w:sz w:val="24"/>
                <w:szCs w:val="24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0CB13938" w14:textId="77777777" w:rsidR="009C0AF4" w:rsidRPr="00796FCC" w:rsidRDefault="009C0AF4" w:rsidP="009C0AF4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5ECE074" w14:textId="77777777" w:rsidR="009C0AF4" w:rsidRPr="00796FCC" w:rsidRDefault="009C0AF4" w:rsidP="009C0AF4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6B6B8413" w14:textId="16525DBA" w:rsidR="009C0AF4" w:rsidRPr="00F06510" w:rsidRDefault="009C0AF4" w:rsidP="009C0AF4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0" w:type="dxa"/>
            <w:shd w:val="clear" w:color="auto" w:fill="auto"/>
          </w:tcPr>
          <w:p w14:paraId="16B6C71D" w14:textId="77777777" w:rsidR="009C0AF4" w:rsidRPr="00796FCC" w:rsidRDefault="009C0AF4" w:rsidP="009C0AF4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</w:tcPr>
          <w:p w14:paraId="7D0160E6" w14:textId="77777777" w:rsidR="009C0AF4" w:rsidRPr="00796FCC" w:rsidRDefault="009C0AF4" w:rsidP="009C0AF4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" w:type="dxa"/>
            <w:shd w:val="clear" w:color="auto" w:fill="auto"/>
          </w:tcPr>
          <w:p w14:paraId="38EF4EB1" w14:textId="77777777" w:rsidR="009C0AF4" w:rsidRPr="00796FCC" w:rsidRDefault="009C0AF4" w:rsidP="009C0AF4">
            <w:pPr>
              <w:snapToGrid w:val="0"/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4FAAAEF2" w14:textId="77777777" w:rsidR="009C0AF4" w:rsidRPr="00796FCC" w:rsidRDefault="009C0AF4" w:rsidP="009C0AF4">
            <w:pPr>
              <w:snapToGrid w:val="0"/>
              <w:ind w:right="144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A14F3" w:rsidRPr="00796FCC" w14:paraId="42AACB03" w14:textId="77777777" w:rsidTr="000C511C">
        <w:tc>
          <w:tcPr>
            <w:tcW w:w="4680" w:type="dxa"/>
            <w:shd w:val="clear" w:color="auto" w:fill="auto"/>
          </w:tcPr>
          <w:p w14:paraId="29CA6DA3" w14:textId="77777777" w:rsidR="00BA14F3" w:rsidRPr="00796FCC" w:rsidRDefault="00BA14F3" w:rsidP="00BA14F3">
            <w:pPr>
              <w:ind w:left="99" w:firstLine="81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รายการสินค้าฝากขาย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5DCD6D6" w14:textId="30B87A5E" w:rsidR="00BA14F3" w:rsidRPr="00796FCC" w:rsidRDefault="008F6C8B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7E5B1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083</w:t>
            </w:r>
          </w:p>
        </w:tc>
        <w:tc>
          <w:tcPr>
            <w:tcW w:w="90" w:type="dxa"/>
            <w:shd w:val="clear" w:color="auto" w:fill="auto"/>
          </w:tcPr>
          <w:p w14:paraId="142ABAAB" w14:textId="77777777" w:rsidR="00BA14F3" w:rsidRPr="00796FCC" w:rsidRDefault="00BA14F3" w:rsidP="00BA14F3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</w:tcPr>
          <w:p w14:paraId="4647ED50" w14:textId="14C926F0" w:rsidR="00BA14F3" w:rsidRPr="00796FCC" w:rsidRDefault="008F6C8B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="00BA14F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425</w:t>
            </w:r>
          </w:p>
        </w:tc>
        <w:tc>
          <w:tcPr>
            <w:tcW w:w="70" w:type="dxa"/>
            <w:shd w:val="clear" w:color="auto" w:fill="auto"/>
          </w:tcPr>
          <w:p w14:paraId="506802EF" w14:textId="77777777" w:rsidR="00BA14F3" w:rsidRPr="00796FCC" w:rsidRDefault="00BA14F3" w:rsidP="00BA14F3">
            <w:pPr>
              <w:snapToGrid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14561BE" w14:textId="6A684F36" w:rsidR="00BA14F3" w:rsidRPr="00796FCC" w:rsidRDefault="008F6C8B" w:rsidP="00B55FA9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960C3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083</w:t>
            </w:r>
          </w:p>
        </w:tc>
        <w:tc>
          <w:tcPr>
            <w:tcW w:w="79" w:type="dxa"/>
            <w:shd w:val="clear" w:color="auto" w:fill="auto"/>
          </w:tcPr>
          <w:p w14:paraId="1DC3847A" w14:textId="77777777" w:rsidR="00BA14F3" w:rsidRPr="00796FCC" w:rsidRDefault="00BA14F3" w:rsidP="00BA14F3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0BDF69D" w14:textId="657F5BBA" w:rsidR="00BA14F3" w:rsidRPr="00796FCC" w:rsidRDefault="008F6C8B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="00BA14F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425</w:t>
            </w:r>
          </w:p>
        </w:tc>
      </w:tr>
      <w:tr w:rsidR="00BA14F3" w:rsidRPr="00796FCC" w14:paraId="21E6D2DE" w14:textId="77777777" w:rsidTr="003B30A2">
        <w:tc>
          <w:tcPr>
            <w:tcW w:w="4680" w:type="dxa"/>
            <w:shd w:val="clear" w:color="auto" w:fill="auto"/>
          </w:tcPr>
          <w:p w14:paraId="2D3B142C" w14:textId="77777777" w:rsidR="00BA14F3" w:rsidRPr="00796FCC" w:rsidRDefault="00BA14F3" w:rsidP="00BA14F3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ค่าเผื่อการลดมูลค่าของสินค้าสำเร็จรูป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E81ACE8" w14:textId="7E63DBFB" w:rsidR="00BA14F3" w:rsidRPr="00796FCC" w:rsidRDefault="008F6C8B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85</w:t>
            </w:r>
          </w:p>
        </w:tc>
        <w:tc>
          <w:tcPr>
            <w:tcW w:w="90" w:type="dxa"/>
            <w:shd w:val="clear" w:color="auto" w:fill="auto"/>
          </w:tcPr>
          <w:p w14:paraId="5FD320B6" w14:textId="77777777" w:rsidR="00BA14F3" w:rsidRPr="00796FCC" w:rsidRDefault="00BA14F3" w:rsidP="00BA14F3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19ADD8E" w14:textId="113F5A10" w:rsidR="00BA14F3" w:rsidRPr="00796FCC" w:rsidRDefault="008F6C8B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92</w:t>
            </w:r>
          </w:p>
        </w:tc>
        <w:tc>
          <w:tcPr>
            <w:tcW w:w="70" w:type="dxa"/>
            <w:shd w:val="clear" w:color="auto" w:fill="auto"/>
          </w:tcPr>
          <w:p w14:paraId="6D325897" w14:textId="77777777" w:rsidR="00BA14F3" w:rsidRPr="00796FCC" w:rsidRDefault="00BA14F3" w:rsidP="00BA14F3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3F7D880D" w14:textId="5BB44EC2" w:rsidR="00BA14F3" w:rsidRPr="00796FCC" w:rsidRDefault="008F6C8B" w:rsidP="00B55FA9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85</w:t>
            </w:r>
          </w:p>
        </w:tc>
        <w:tc>
          <w:tcPr>
            <w:tcW w:w="79" w:type="dxa"/>
            <w:shd w:val="clear" w:color="auto" w:fill="auto"/>
          </w:tcPr>
          <w:p w14:paraId="4DD9237A" w14:textId="77777777" w:rsidR="00BA14F3" w:rsidRPr="00796FCC" w:rsidRDefault="00BA14F3" w:rsidP="00BA14F3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E32E779" w14:textId="21BC1B9A" w:rsidR="00BA14F3" w:rsidRPr="00796FCC" w:rsidRDefault="008F6C8B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92</w:t>
            </w:r>
          </w:p>
        </w:tc>
      </w:tr>
      <w:tr w:rsidR="00BA14F3" w:rsidRPr="00796FCC" w14:paraId="3BC46447" w14:textId="77777777" w:rsidTr="003B30A2">
        <w:tc>
          <w:tcPr>
            <w:tcW w:w="4680" w:type="dxa"/>
            <w:shd w:val="clear" w:color="auto" w:fill="auto"/>
          </w:tcPr>
          <w:p w14:paraId="48A9BC39" w14:textId="012FD74E" w:rsidR="00BA14F3" w:rsidRPr="00796FCC" w:rsidRDefault="00BA14F3" w:rsidP="00BA14F3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2A6B50B" w14:textId="4C7A6A90" w:rsidR="00BA14F3" w:rsidRPr="00796FCC" w:rsidRDefault="008F6C8B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7E5B1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233</w:t>
            </w:r>
          </w:p>
        </w:tc>
        <w:tc>
          <w:tcPr>
            <w:tcW w:w="90" w:type="dxa"/>
            <w:shd w:val="clear" w:color="auto" w:fill="auto"/>
          </w:tcPr>
          <w:p w14:paraId="407C34C6" w14:textId="77777777" w:rsidR="00BA14F3" w:rsidRPr="00796FCC" w:rsidRDefault="00BA14F3" w:rsidP="00BA14F3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7801583B" w14:textId="0AFDE8E1" w:rsidR="00BA14F3" w:rsidRPr="00796FCC" w:rsidRDefault="008F6C8B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BA14F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253</w:t>
            </w:r>
          </w:p>
        </w:tc>
        <w:tc>
          <w:tcPr>
            <w:tcW w:w="70" w:type="dxa"/>
            <w:shd w:val="clear" w:color="auto" w:fill="auto"/>
          </w:tcPr>
          <w:p w14:paraId="66A2DA80" w14:textId="77777777" w:rsidR="00BA14F3" w:rsidRPr="00796FCC" w:rsidRDefault="00BA14F3" w:rsidP="00BA14F3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10A53F23" w14:textId="2B4A8B29" w:rsidR="00BA14F3" w:rsidRPr="00796FCC" w:rsidRDefault="008F6C8B" w:rsidP="00B55FA9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554</w:t>
            </w:r>
          </w:p>
        </w:tc>
        <w:tc>
          <w:tcPr>
            <w:tcW w:w="79" w:type="dxa"/>
            <w:shd w:val="clear" w:color="auto" w:fill="auto"/>
          </w:tcPr>
          <w:p w14:paraId="2E73E500" w14:textId="77777777" w:rsidR="00BA14F3" w:rsidRPr="00796FCC" w:rsidRDefault="00BA14F3" w:rsidP="00BA14F3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F250F30" w14:textId="4F317B39" w:rsidR="00BA14F3" w:rsidRPr="00796FCC" w:rsidRDefault="008F6C8B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554</w:t>
            </w:r>
          </w:p>
        </w:tc>
      </w:tr>
      <w:tr w:rsidR="00BA14F3" w:rsidRPr="00796FCC" w14:paraId="38DA0BD9" w14:textId="77777777" w:rsidTr="003B30A2">
        <w:tc>
          <w:tcPr>
            <w:tcW w:w="4680" w:type="dxa"/>
            <w:shd w:val="clear" w:color="auto" w:fill="auto"/>
          </w:tcPr>
          <w:p w14:paraId="35BE319C" w14:textId="67C7907C" w:rsidR="00BA14F3" w:rsidRPr="00796FCC" w:rsidRDefault="00BA14F3" w:rsidP="00BA14F3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ค่าเผื่อการด้อยค่าของเงินลงทุน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C820BB5" w14:textId="4BF2749E" w:rsidR="00BA14F3" w:rsidRPr="00796FCC" w:rsidRDefault="008F6C8B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7E5B1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084</w:t>
            </w:r>
          </w:p>
        </w:tc>
        <w:tc>
          <w:tcPr>
            <w:tcW w:w="90" w:type="dxa"/>
            <w:shd w:val="clear" w:color="auto" w:fill="auto"/>
          </w:tcPr>
          <w:p w14:paraId="0407F706" w14:textId="77777777" w:rsidR="00BA14F3" w:rsidRPr="00796FCC" w:rsidRDefault="00BA14F3" w:rsidP="00BA14F3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09C539B" w14:textId="0F99FE04" w:rsidR="00BA14F3" w:rsidRPr="00796FCC" w:rsidRDefault="008F6C8B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BA14F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088</w:t>
            </w:r>
          </w:p>
        </w:tc>
        <w:tc>
          <w:tcPr>
            <w:tcW w:w="70" w:type="dxa"/>
            <w:shd w:val="clear" w:color="auto" w:fill="auto"/>
          </w:tcPr>
          <w:p w14:paraId="48404483" w14:textId="77777777" w:rsidR="00BA14F3" w:rsidRPr="00796FCC" w:rsidRDefault="00BA14F3" w:rsidP="00BA14F3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491424F" w14:textId="4D15F3B3" w:rsidR="00BA14F3" w:rsidRPr="00796FCC" w:rsidRDefault="008F6C8B" w:rsidP="00B55FA9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  <w:r w:rsidR="00960C3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824</w:t>
            </w:r>
          </w:p>
        </w:tc>
        <w:tc>
          <w:tcPr>
            <w:tcW w:w="79" w:type="dxa"/>
            <w:shd w:val="clear" w:color="auto" w:fill="auto"/>
          </w:tcPr>
          <w:p w14:paraId="33A9C00B" w14:textId="77777777" w:rsidR="00BA14F3" w:rsidRPr="00796FCC" w:rsidRDefault="00BA14F3" w:rsidP="00BA14F3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2393CB1" w14:textId="65D90544" w:rsidR="00BA14F3" w:rsidRPr="00796FCC" w:rsidRDefault="008F6C8B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  <w:r w:rsidR="00BA14F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824</w:t>
            </w:r>
          </w:p>
        </w:tc>
      </w:tr>
      <w:tr w:rsidR="00BA14F3" w:rsidRPr="00796FCC" w14:paraId="779E2A39" w14:textId="77777777" w:rsidTr="003B30A2">
        <w:tc>
          <w:tcPr>
            <w:tcW w:w="4680" w:type="dxa"/>
            <w:shd w:val="clear" w:color="auto" w:fill="auto"/>
          </w:tcPr>
          <w:p w14:paraId="1333FCC0" w14:textId="77777777" w:rsidR="00BA14F3" w:rsidRPr="00796FCC" w:rsidRDefault="00BA14F3" w:rsidP="00BA14F3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ประมาณการสินค้ารับคืน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C73FE56" w14:textId="329BC565" w:rsidR="00BA14F3" w:rsidRPr="00796FCC" w:rsidRDefault="008F6C8B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7E5B1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440</w:t>
            </w:r>
          </w:p>
        </w:tc>
        <w:tc>
          <w:tcPr>
            <w:tcW w:w="90" w:type="dxa"/>
            <w:shd w:val="clear" w:color="auto" w:fill="auto"/>
          </w:tcPr>
          <w:p w14:paraId="18F0F6A5" w14:textId="77777777" w:rsidR="00BA14F3" w:rsidRPr="00796FCC" w:rsidRDefault="00BA14F3" w:rsidP="00BA14F3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F32E3C4" w14:textId="2099952C" w:rsidR="00BA14F3" w:rsidRPr="00796FCC" w:rsidRDefault="008F6C8B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BA14F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420</w:t>
            </w:r>
          </w:p>
        </w:tc>
        <w:tc>
          <w:tcPr>
            <w:tcW w:w="70" w:type="dxa"/>
            <w:shd w:val="clear" w:color="auto" w:fill="auto"/>
          </w:tcPr>
          <w:p w14:paraId="0E58CF84" w14:textId="77777777" w:rsidR="00BA14F3" w:rsidRPr="00796FCC" w:rsidRDefault="00BA14F3" w:rsidP="00BA14F3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001DB16E" w14:textId="20F05191" w:rsidR="00BA14F3" w:rsidRPr="00796FCC" w:rsidRDefault="008F6C8B" w:rsidP="00B55FA9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960C3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440</w:t>
            </w:r>
          </w:p>
        </w:tc>
        <w:tc>
          <w:tcPr>
            <w:tcW w:w="79" w:type="dxa"/>
            <w:shd w:val="clear" w:color="auto" w:fill="auto"/>
          </w:tcPr>
          <w:p w14:paraId="0E2C7E77" w14:textId="77777777" w:rsidR="00BA14F3" w:rsidRPr="00796FCC" w:rsidRDefault="00BA14F3" w:rsidP="00BA14F3">
            <w:pPr>
              <w:snapToGrid w:val="0"/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BFC42DE" w14:textId="7771BEA9" w:rsidR="00BA14F3" w:rsidRPr="00796FCC" w:rsidRDefault="008F6C8B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BA14F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420</w:t>
            </w:r>
          </w:p>
        </w:tc>
      </w:tr>
      <w:tr w:rsidR="00BA14F3" w:rsidRPr="00796FCC" w14:paraId="449614B7" w14:textId="77777777" w:rsidTr="003B30A2">
        <w:tc>
          <w:tcPr>
            <w:tcW w:w="4680" w:type="dxa"/>
            <w:shd w:val="clear" w:color="auto" w:fill="auto"/>
          </w:tcPr>
          <w:p w14:paraId="09C6CE7D" w14:textId="77777777" w:rsidR="00BA14F3" w:rsidRPr="00796FCC" w:rsidRDefault="00BA14F3" w:rsidP="00BA14F3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>ประมาณการหนี้สิน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AEC359A" w14:textId="36CF5E20" w:rsidR="00BA14F3" w:rsidRPr="00796FCC" w:rsidRDefault="008F6C8B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88</w:t>
            </w:r>
            <w:r w:rsidR="00AC7B4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346</w:t>
            </w:r>
          </w:p>
        </w:tc>
        <w:tc>
          <w:tcPr>
            <w:tcW w:w="90" w:type="dxa"/>
            <w:shd w:val="clear" w:color="auto" w:fill="auto"/>
          </w:tcPr>
          <w:p w14:paraId="42D12485" w14:textId="77777777" w:rsidR="00BA14F3" w:rsidRPr="00796FCC" w:rsidRDefault="00BA14F3" w:rsidP="00BA14F3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6C72D868" w14:textId="5284BA1F" w:rsidR="00BA14F3" w:rsidRPr="00796FCC" w:rsidRDefault="008F6C8B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92</w:t>
            </w:r>
            <w:r w:rsidR="00BA14F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019</w:t>
            </w:r>
          </w:p>
        </w:tc>
        <w:tc>
          <w:tcPr>
            <w:tcW w:w="70" w:type="dxa"/>
            <w:shd w:val="clear" w:color="auto" w:fill="auto"/>
          </w:tcPr>
          <w:p w14:paraId="0CE502AC" w14:textId="77777777" w:rsidR="00BA14F3" w:rsidRPr="00796FCC" w:rsidRDefault="00BA14F3" w:rsidP="00BA14F3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8A441BF" w14:textId="53C35450" w:rsidR="00BA14F3" w:rsidRPr="00796FCC" w:rsidRDefault="008F6C8B" w:rsidP="00B55FA9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="00AC7B4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048</w:t>
            </w:r>
          </w:p>
        </w:tc>
        <w:tc>
          <w:tcPr>
            <w:tcW w:w="79" w:type="dxa"/>
            <w:shd w:val="clear" w:color="auto" w:fill="auto"/>
          </w:tcPr>
          <w:p w14:paraId="607B1E3E" w14:textId="77777777" w:rsidR="00BA14F3" w:rsidRPr="00796FCC" w:rsidRDefault="00BA14F3" w:rsidP="00BA14F3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E4412E7" w14:textId="0A8F9233" w:rsidR="00BA14F3" w:rsidRPr="00796FCC" w:rsidRDefault="008F6C8B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74</w:t>
            </w:r>
            <w:r w:rsidR="00BA14F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117</w:t>
            </w:r>
          </w:p>
        </w:tc>
      </w:tr>
      <w:tr w:rsidR="00BA14F3" w:rsidRPr="00796FCC" w14:paraId="79FAF22C" w14:textId="77777777" w:rsidTr="003B30A2">
        <w:tc>
          <w:tcPr>
            <w:tcW w:w="4680" w:type="dxa"/>
            <w:shd w:val="clear" w:color="auto" w:fill="auto"/>
          </w:tcPr>
          <w:p w14:paraId="6B717E80" w14:textId="2D9DFB93" w:rsidR="00BA14F3" w:rsidRPr="00796FCC" w:rsidRDefault="00BA14F3" w:rsidP="00BA14F3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หนี้สินภายใต้สัญญาเช่า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C0EF633" w14:textId="0F2D65A3" w:rsidR="00BA14F3" w:rsidRPr="00796FCC" w:rsidRDefault="008F6C8B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="007E5B1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314</w:t>
            </w:r>
          </w:p>
        </w:tc>
        <w:tc>
          <w:tcPr>
            <w:tcW w:w="90" w:type="dxa"/>
            <w:shd w:val="clear" w:color="auto" w:fill="auto"/>
          </w:tcPr>
          <w:p w14:paraId="6507EC8D" w14:textId="77777777" w:rsidR="00BA14F3" w:rsidRPr="00796FCC" w:rsidRDefault="00BA14F3" w:rsidP="00BA14F3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7C0AB7F5" w14:textId="2D5DD98A" w:rsidR="00BA14F3" w:rsidRPr="00796FCC" w:rsidRDefault="008F6C8B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BA14F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612</w:t>
            </w:r>
          </w:p>
        </w:tc>
        <w:tc>
          <w:tcPr>
            <w:tcW w:w="70" w:type="dxa"/>
            <w:shd w:val="clear" w:color="auto" w:fill="auto"/>
          </w:tcPr>
          <w:p w14:paraId="424030EF" w14:textId="77777777" w:rsidR="00BA14F3" w:rsidRPr="00796FCC" w:rsidRDefault="00BA14F3" w:rsidP="00BA14F3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33A20F46" w14:textId="3AD0C1DC" w:rsidR="00BA14F3" w:rsidRPr="00796FCC" w:rsidRDefault="008F6C8B" w:rsidP="00B55FA9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6</w:t>
            </w:r>
            <w:r w:rsidR="00960C3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720</w:t>
            </w:r>
          </w:p>
        </w:tc>
        <w:tc>
          <w:tcPr>
            <w:tcW w:w="79" w:type="dxa"/>
            <w:shd w:val="clear" w:color="auto" w:fill="auto"/>
          </w:tcPr>
          <w:p w14:paraId="6B30D116" w14:textId="77777777" w:rsidR="00BA14F3" w:rsidRPr="00796FCC" w:rsidRDefault="00BA14F3" w:rsidP="00BA14F3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AD21EF8" w14:textId="12FA435C" w:rsidR="00BA14F3" w:rsidRPr="00796FCC" w:rsidRDefault="008F6C8B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7</w:t>
            </w:r>
            <w:r w:rsidR="00BA14F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531</w:t>
            </w:r>
          </w:p>
        </w:tc>
      </w:tr>
      <w:tr w:rsidR="00BA14F3" w:rsidRPr="00796FCC" w14:paraId="437774AE" w14:textId="77777777" w:rsidTr="003B30A2">
        <w:tc>
          <w:tcPr>
            <w:tcW w:w="4680" w:type="dxa"/>
            <w:shd w:val="clear" w:color="auto" w:fill="auto"/>
          </w:tcPr>
          <w:p w14:paraId="4CA5806E" w14:textId="30052060" w:rsidR="00BA14F3" w:rsidRPr="00796FCC" w:rsidRDefault="00BA14F3" w:rsidP="00BA14F3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>ผลขาดทุนจากการดำเนินงาน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43CCE89" w14:textId="49BEDC83" w:rsidR="00BA14F3" w:rsidRPr="00796FCC" w:rsidRDefault="008F6C8B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95</w:t>
            </w:r>
            <w:r w:rsidR="007E5B1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997</w:t>
            </w:r>
          </w:p>
        </w:tc>
        <w:tc>
          <w:tcPr>
            <w:tcW w:w="90" w:type="dxa"/>
            <w:shd w:val="clear" w:color="auto" w:fill="auto"/>
          </w:tcPr>
          <w:p w14:paraId="2BCC17B1" w14:textId="77777777" w:rsidR="00BA14F3" w:rsidRPr="00796FCC" w:rsidRDefault="00BA14F3" w:rsidP="00BA14F3">
            <w:pPr>
              <w:tabs>
                <w:tab w:val="decimal" w:pos="915"/>
              </w:tabs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FB5A470" w14:textId="1AA49058" w:rsidR="00BA14F3" w:rsidRPr="00796FCC" w:rsidRDefault="008F6C8B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79</w:t>
            </w:r>
            <w:r w:rsidR="00BA14F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694</w:t>
            </w:r>
          </w:p>
        </w:tc>
        <w:tc>
          <w:tcPr>
            <w:tcW w:w="70" w:type="dxa"/>
            <w:shd w:val="clear" w:color="auto" w:fill="auto"/>
          </w:tcPr>
          <w:p w14:paraId="06722CF1" w14:textId="77777777" w:rsidR="00BA14F3" w:rsidRPr="00796FCC" w:rsidRDefault="00BA14F3" w:rsidP="00BA14F3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532BB44" w14:textId="4A87C880" w:rsidR="00BA14F3" w:rsidRPr="00796FCC" w:rsidRDefault="008F6C8B" w:rsidP="00B55FA9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80</w:t>
            </w:r>
            <w:r w:rsidR="00960C39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002</w:t>
            </w:r>
          </w:p>
        </w:tc>
        <w:tc>
          <w:tcPr>
            <w:tcW w:w="79" w:type="dxa"/>
            <w:shd w:val="clear" w:color="auto" w:fill="auto"/>
          </w:tcPr>
          <w:p w14:paraId="664715DD" w14:textId="77777777" w:rsidR="00BA14F3" w:rsidRPr="00796FCC" w:rsidRDefault="00BA14F3" w:rsidP="00BA14F3">
            <w:pPr>
              <w:tabs>
                <w:tab w:val="decimal" w:pos="603"/>
              </w:tabs>
              <w:snapToGrid w:val="0"/>
              <w:ind w:left="99" w:firstLine="27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01EAA48" w14:textId="1AB61419" w:rsidR="00BA14F3" w:rsidRPr="00796FCC" w:rsidRDefault="008F6C8B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64</w:t>
            </w:r>
            <w:r w:rsidR="00BA14F3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676</w:t>
            </w:r>
          </w:p>
        </w:tc>
      </w:tr>
      <w:tr w:rsidR="00BA14F3" w:rsidRPr="00796FCC" w14:paraId="2E666600" w14:textId="77777777" w:rsidTr="003B30A2">
        <w:tc>
          <w:tcPr>
            <w:tcW w:w="4680" w:type="dxa"/>
            <w:shd w:val="clear" w:color="auto" w:fill="auto"/>
          </w:tcPr>
          <w:p w14:paraId="4F26011C" w14:textId="1F375BBD" w:rsidR="00BA14F3" w:rsidRPr="00796FCC" w:rsidRDefault="00BA14F3" w:rsidP="00BA14F3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กำไร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ที่ยังไม่เกิดขึ้นจากการแปลงค่างบการเงิน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005778D" w14:textId="77777777" w:rsidR="00BA14F3" w:rsidRPr="00796FCC" w:rsidRDefault="00BA14F3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CC810AC" w14:textId="77777777" w:rsidR="00BA14F3" w:rsidRPr="00796FCC" w:rsidRDefault="00BA14F3" w:rsidP="00BA14F3">
            <w:pPr>
              <w:tabs>
                <w:tab w:val="decimal" w:pos="915"/>
              </w:tabs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52347605" w14:textId="77777777" w:rsidR="00BA14F3" w:rsidRPr="00796FCC" w:rsidRDefault="00BA14F3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  <w:shd w:val="clear" w:color="auto" w:fill="auto"/>
          </w:tcPr>
          <w:p w14:paraId="41A075DB" w14:textId="77777777" w:rsidR="00BA14F3" w:rsidRPr="00796FCC" w:rsidRDefault="00BA14F3" w:rsidP="00BA14F3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3D63CCF" w14:textId="77777777" w:rsidR="00BA14F3" w:rsidRPr="00796FCC" w:rsidRDefault="00BA14F3" w:rsidP="00BA14F3">
            <w:pPr>
              <w:tabs>
                <w:tab w:val="decimal" w:pos="932"/>
              </w:tabs>
              <w:ind w:right="4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0CE79A68" w14:textId="77777777" w:rsidR="00BA14F3" w:rsidRPr="00796FCC" w:rsidRDefault="00BA14F3" w:rsidP="00BA14F3">
            <w:pPr>
              <w:tabs>
                <w:tab w:val="decimal" w:pos="603"/>
              </w:tabs>
              <w:snapToGrid w:val="0"/>
              <w:ind w:left="99" w:firstLine="27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C1B4D04" w14:textId="77777777" w:rsidR="00BA14F3" w:rsidRPr="00796FCC" w:rsidRDefault="00BA14F3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A14F3" w:rsidRPr="00796FCC" w14:paraId="585421EF" w14:textId="77777777" w:rsidTr="003B30A2">
        <w:tc>
          <w:tcPr>
            <w:tcW w:w="4680" w:type="dxa"/>
            <w:shd w:val="clear" w:color="auto" w:fill="auto"/>
          </w:tcPr>
          <w:p w14:paraId="7ED85EAC" w14:textId="2B74D521" w:rsidR="00BA14F3" w:rsidRPr="00796FCC" w:rsidRDefault="00BA14F3" w:rsidP="00BA14F3">
            <w:pPr>
              <w:ind w:left="99" w:firstLine="8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theme="minorBidi" w:hint="cs"/>
                <w:sz w:val="24"/>
                <w:szCs w:val="24"/>
                <w:cs/>
              </w:rPr>
              <w:t xml:space="preserve">    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</w:rPr>
              <w:t>จากการดำเนินงานในต่างประเทศ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DB4EC89" w14:textId="3348C13C" w:rsidR="00BA14F3" w:rsidRPr="00796FCC" w:rsidRDefault="008F6C8B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30E32DF2" w14:textId="77777777" w:rsidR="00BA14F3" w:rsidRPr="00796FCC" w:rsidRDefault="00BA14F3" w:rsidP="00BA14F3">
            <w:pPr>
              <w:tabs>
                <w:tab w:val="decimal" w:pos="915"/>
              </w:tabs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16665F27" w14:textId="5C5DE092" w:rsidR="00BA14F3" w:rsidRPr="00BA14F3" w:rsidRDefault="00BA14F3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8F6C8B" w:rsidRPr="008F6C8B">
              <w:rPr>
                <w:rFonts w:asciiTheme="majorBidi" w:hAnsiTheme="majorBidi" w:cs="Angsana New"/>
                <w:sz w:val="24"/>
                <w:szCs w:val="24"/>
                <w:lang w:val="en-US"/>
              </w:rPr>
              <w:t>5</w:t>
            </w: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705D2485" w14:textId="77777777" w:rsidR="00BA14F3" w:rsidRPr="00796FCC" w:rsidRDefault="00BA14F3" w:rsidP="00BA14F3">
            <w:pPr>
              <w:snapToGrid w:val="0"/>
              <w:ind w:left="99" w:firstLine="27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404EFBDA" w14:textId="73483A10" w:rsidR="00BA14F3" w:rsidRPr="00796FCC" w:rsidRDefault="00960C39" w:rsidP="00BA14F3">
            <w:pPr>
              <w:tabs>
                <w:tab w:val="decimal" w:pos="538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120A5A6" w14:textId="77777777" w:rsidR="00BA14F3" w:rsidRPr="00796FCC" w:rsidRDefault="00BA14F3" w:rsidP="00BA14F3">
            <w:pPr>
              <w:tabs>
                <w:tab w:val="decimal" w:pos="603"/>
              </w:tabs>
              <w:snapToGrid w:val="0"/>
              <w:ind w:left="99" w:firstLine="270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C7FA7C6" w14:textId="174BCDFD" w:rsidR="00BA14F3" w:rsidRPr="00796FCC" w:rsidRDefault="00BA14F3" w:rsidP="00BA14F3">
            <w:pPr>
              <w:tabs>
                <w:tab w:val="decimal" w:pos="538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BA14F3" w:rsidRPr="00796FCC" w14:paraId="5D8876C2" w14:textId="77777777" w:rsidTr="003B30A2">
        <w:tc>
          <w:tcPr>
            <w:tcW w:w="4680" w:type="dxa"/>
            <w:shd w:val="clear" w:color="auto" w:fill="auto"/>
          </w:tcPr>
          <w:p w14:paraId="163731BE" w14:textId="2E1D5D78" w:rsidR="00BA14F3" w:rsidRPr="00796FCC" w:rsidRDefault="00BA14F3" w:rsidP="00BA14F3">
            <w:pPr>
              <w:pStyle w:val="BodyTextIndent2"/>
              <w:ind w:left="72" w:firstLine="10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กำไร</w:t>
            </w:r>
            <w:r w:rsidRPr="00796FCC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จากมูลค่ายุติธรรมของสินทรัพย์ทางการเงิน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E7C100D" w14:textId="77777777" w:rsidR="00BA14F3" w:rsidRPr="00796FCC" w:rsidRDefault="00BA14F3" w:rsidP="00BA14F3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880AE3E" w14:textId="77777777" w:rsidR="00BA14F3" w:rsidRPr="00796FCC" w:rsidRDefault="00BA14F3" w:rsidP="00BA14F3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5BA97376" w14:textId="0C2A49CA" w:rsidR="00BA14F3" w:rsidRPr="00796FCC" w:rsidRDefault="00BA14F3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  <w:shd w:val="clear" w:color="auto" w:fill="auto"/>
          </w:tcPr>
          <w:p w14:paraId="0EBF6823" w14:textId="77777777" w:rsidR="00BA14F3" w:rsidRPr="00796FCC" w:rsidRDefault="00BA14F3" w:rsidP="00BA14F3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00ABA44" w14:textId="77777777" w:rsidR="00BA14F3" w:rsidRPr="00796FCC" w:rsidRDefault="00BA14F3" w:rsidP="00BA14F3">
            <w:pPr>
              <w:tabs>
                <w:tab w:val="decimal" w:pos="915"/>
              </w:tabs>
              <w:ind w:right="4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16989B59" w14:textId="77777777" w:rsidR="00BA14F3" w:rsidRPr="00796FCC" w:rsidRDefault="00BA14F3" w:rsidP="00BA14F3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78C543C" w14:textId="0E605762" w:rsidR="00BA14F3" w:rsidRPr="00796FCC" w:rsidRDefault="00BA14F3" w:rsidP="00BA14F3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BA14F3" w:rsidRPr="00796FCC" w14:paraId="520D626D" w14:textId="77777777" w:rsidTr="003B30A2">
        <w:trPr>
          <w:trHeight w:val="80"/>
        </w:trPr>
        <w:tc>
          <w:tcPr>
            <w:tcW w:w="4680" w:type="dxa"/>
            <w:shd w:val="clear" w:color="auto" w:fill="auto"/>
          </w:tcPr>
          <w:p w14:paraId="45A9A470" w14:textId="06AEACE9" w:rsidR="00BA14F3" w:rsidRPr="00796FCC" w:rsidRDefault="00BA14F3" w:rsidP="00BA14F3">
            <w:pPr>
              <w:pStyle w:val="BodyTextIndent2"/>
              <w:ind w:left="72" w:firstLine="108"/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</w:pPr>
            <w:r w:rsidRPr="00796FCC">
              <w:rPr>
                <w:rFonts w:ascii="Angsana New" w:hAnsi="Angsana New" w:cstheme="minorBidi" w:hint="cs"/>
                <w:color w:val="auto"/>
                <w:sz w:val="24"/>
                <w:szCs w:val="24"/>
                <w:cs/>
              </w:rPr>
              <w:t xml:space="preserve">    </w:t>
            </w: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ที่รับรู้ผ่านกำไร</w:t>
            </w: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หรือขาดทุน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81645AA" w14:textId="330B4173" w:rsidR="00BA14F3" w:rsidRPr="00796FCC" w:rsidRDefault="007E5B1D" w:rsidP="002F5547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180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97B5098" w14:textId="77777777" w:rsidR="00BA14F3" w:rsidRPr="00796FCC" w:rsidRDefault="00BA14F3" w:rsidP="00BA14F3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7ACF95C8" w14:textId="296DF808" w:rsidR="00BA14F3" w:rsidRPr="00796FCC" w:rsidRDefault="00BA14F3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8F6C8B" w:rsidRPr="008F6C8B">
              <w:rPr>
                <w:rFonts w:asciiTheme="majorBidi" w:hAnsiTheme="majorBidi" w:cs="Angsana New"/>
                <w:sz w:val="24"/>
                <w:szCs w:val="24"/>
                <w:lang w:val="en-US"/>
              </w:rPr>
              <w:t>95</w:t>
            </w: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08B20D33" w14:textId="77777777" w:rsidR="00BA14F3" w:rsidRPr="00796FCC" w:rsidRDefault="00BA14F3" w:rsidP="00BA14F3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31B1149A" w14:textId="4D0074B6" w:rsidR="00BA14F3" w:rsidRPr="00796FCC" w:rsidRDefault="00960C39" w:rsidP="00B55FA9">
            <w:pPr>
              <w:tabs>
                <w:tab w:val="decimal" w:pos="932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87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71701ED3" w14:textId="77777777" w:rsidR="00BA14F3" w:rsidRPr="00796FCC" w:rsidRDefault="00BA14F3" w:rsidP="00BA14F3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55B7E68" w14:textId="4263F670" w:rsidR="00BA14F3" w:rsidRPr="00796FCC" w:rsidRDefault="00BA14F3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8F6C8B" w:rsidRPr="008F6C8B">
              <w:rPr>
                <w:rFonts w:asciiTheme="majorBidi" w:hAnsiTheme="majorBidi" w:cs="Angsana New"/>
                <w:sz w:val="24"/>
                <w:szCs w:val="24"/>
                <w:lang w:val="en-US"/>
              </w:rPr>
              <w:t>8</w:t>
            </w: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BA14F3" w:rsidRPr="00796FCC" w14:paraId="618FFF70" w14:textId="77777777" w:rsidTr="003B30A2">
        <w:tc>
          <w:tcPr>
            <w:tcW w:w="4680" w:type="dxa"/>
            <w:shd w:val="clear" w:color="auto" w:fill="auto"/>
          </w:tcPr>
          <w:p w14:paraId="5740DF25" w14:textId="68C582BB" w:rsidR="00BA14F3" w:rsidRPr="00796FCC" w:rsidRDefault="00BA14F3" w:rsidP="00BA14F3">
            <w:pPr>
              <w:pStyle w:val="BodyTextIndent2"/>
              <w:ind w:left="72" w:firstLine="108"/>
              <w:rPr>
                <w:rFonts w:ascii="Angsana New" w:hAnsi="Angsana New" w:cstheme="minorBidi"/>
                <w:color w:val="auto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US"/>
              </w:rPr>
              <w:t>กำไร</w:t>
            </w:r>
            <w:r w:rsidRPr="00796FCC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EBD7324" w14:textId="77777777" w:rsidR="00BA14F3" w:rsidRPr="00796FCC" w:rsidRDefault="00BA14F3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4F73113" w14:textId="77777777" w:rsidR="00BA14F3" w:rsidRPr="00796FCC" w:rsidRDefault="00BA14F3" w:rsidP="00BA14F3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4A228FA0" w14:textId="6AD04DC2" w:rsidR="00BA14F3" w:rsidRPr="00796FCC" w:rsidRDefault="00BA14F3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  <w:shd w:val="clear" w:color="auto" w:fill="auto"/>
          </w:tcPr>
          <w:p w14:paraId="2AECD25B" w14:textId="77777777" w:rsidR="00BA14F3" w:rsidRPr="00796FCC" w:rsidRDefault="00BA14F3" w:rsidP="00BA14F3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5A4EAFBE" w14:textId="77777777" w:rsidR="00BA14F3" w:rsidRPr="00B55FA9" w:rsidRDefault="00BA14F3" w:rsidP="00B55FA9">
            <w:pPr>
              <w:tabs>
                <w:tab w:val="decimal" w:pos="915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9" w:type="dxa"/>
            <w:shd w:val="clear" w:color="auto" w:fill="auto"/>
          </w:tcPr>
          <w:p w14:paraId="17B8FF31" w14:textId="77777777" w:rsidR="00BA14F3" w:rsidRPr="00796FCC" w:rsidRDefault="00BA14F3" w:rsidP="00BA14F3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F22B53F" w14:textId="6A596543" w:rsidR="00BA14F3" w:rsidRPr="00796FCC" w:rsidRDefault="00BA14F3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BA14F3" w:rsidRPr="00796FCC" w14:paraId="50014FB4" w14:textId="77777777" w:rsidTr="003B30A2">
        <w:tc>
          <w:tcPr>
            <w:tcW w:w="4680" w:type="dxa"/>
            <w:shd w:val="clear" w:color="auto" w:fill="auto"/>
          </w:tcPr>
          <w:p w14:paraId="7368CA50" w14:textId="2AC1CD6B" w:rsidR="00BA14F3" w:rsidRPr="00796FCC" w:rsidRDefault="00BA14F3" w:rsidP="00BA14F3">
            <w:pPr>
              <w:pStyle w:val="BodyTextIndent2"/>
              <w:ind w:left="72" w:firstLine="108"/>
              <w:rPr>
                <w:rFonts w:ascii="Angsana New" w:hAnsi="Angsana New"/>
                <w:color w:val="auto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theme="minorBidi" w:hint="cs"/>
                <w:color w:val="auto"/>
                <w:sz w:val="24"/>
                <w:szCs w:val="24"/>
                <w:cs/>
              </w:rPr>
              <w:t xml:space="preserve">    </w:t>
            </w: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</w:rPr>
              <w:t>ที่รับรู้</w:t>
            </w: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US"/>
              </w:rPr>
              <w:t>ผ่านกำไร</w:t>
            </w: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ขาดทุน</w:t>
            </w: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US"/>
              </w:rPr>
              <w:t>เบ็ดเสร็จอื่น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6266496" w14:textId="56E84C2D" w:rsidR="00BA14F3" w:rsidRPr="00C55428" w:rsidRDefault="007E5B1D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55428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209</w:t>
            </w:r>
            <w:r w:rsidR="00887405" w:rsidRPr="00C5542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793</w:t>
            </w:r>
            <w:r w:rsidRPr="00C55428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9ED9C57" w14:textId="77777777" w:rsidR="00BA14F3" w:rsidRPr="000808FF" w:rsidRDefault="00BA14F3" w:rsidP="00BA14F3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0B93AB3F" w14:textId="4C6F8E05" w:rsidR="00BA14F3" w:rsidRPr="000808FF" w:rsidRDefault="00BA14F3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8F6C8B" w:rsidRPr="008F6C8B">
              <w:rPr>
                <w:rFonts w:asciiTheme="majorBidi" w:hAnsiTheme="majorBidi" w:cs="Angsana New"/>
                <w:sz w:val="24"/>
                <w:szCs w:val="24"/>
                <w:lang w:val="en-US"/>
              </w:rPr>
              <w:t>219</w:t>
            </w:r>
            <w:r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="008F6C8B" w:rsidRPr="008F6C8B">
              <w:rPr>
                <w:rFonts w:asciiTheme="majorBidi" w:hAnsiTheme="majorBidi" w:cs="Angsana New"/>
                <w:sz w:val="24"/>
                <w:szCs w:val="24"/>
                <w:lang w:val="en-US"/>
              </w:rPr>
              <w:t>166</w:t>
            </w: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3B1D4A1B" w14:textId="77777777" w:rsidR="00BA14F3" w:rsidRPr="000808FF" w:rsidRDefault="00BA14F3" w:rsidP="00BA14F3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6DB0CCD1" w14:textId="461387E0" w:rsidR="00BA14F3" w:rsidRPr="000808FF" w:rsidRDefault="00960C39" w:rsidP="002F5547">
            <w:pPr>
              <w:tabs>
                <w:tab w:val="decimal" w:pos="932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193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500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32AE540E" w14:textId="77777777" w:rsidR="00BA14F3" w:rsidRPr="00796FCC" w:rsidRDefault="00BA14F3" w:rsidP="00BA14F3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4DB66BD" w14:textId="445B4691" w:rsidR="00BA14F3" w:rsidRPr="00796FCC" w:rsidRDefault="00BA14F3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8F6C8B" w:rsidRPr="008F6C8B">
              <w:rPr>
                <w:rFonts w:asciiTheme="majorBidi" w:hAnsiTheme="majorBidi" w:cs="Angsana New"/>
                <w:sz w:val="24"/>
                <w:szCs w:val="24"/>
                <w:lang w:val="en-US"/>
              </w:rPr>
              <w:t>202</w:t>
            </w:r>
            <w:r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="008F6C8B" w:rsidRPr="008F6C8B">
              <w:rPr>
                <w:rFonts w:asciiTheme="majorBidi" w:hAnsiTheme="majorBidi" w:cs="Angsana New"/>
                <w:sz w:val="24"/>
                <w:szCs w:val="24"/>
                <w:lang w:val="en-US"/>
              </w:rPr>
              <w:t>366</w:t>
            </w: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BA14F3" w:rsidRPr="00796FCC" w14:paraId="0608024A" w14:textId="77777777" w:rsidTr="003B30A2">
        <w:tc>
          <w:tcPr>
            <w:tcW w:w="4680" w:type="dxa"/>
            <w:shd w:val="clear" w:color="auto" w:fill="auto"/>
          </w:tcPr>
          <w:p w14:paraId="6F384866" w14:textId="63809B21" w:rsidR="00BA14F3" w:rsidRPr="00796FCC" w:rsidRDefault="00BA14F3" w:rsidP="00BA14F3">
            <w:pPr>
              <w:ind w:left="99" w:firstLine="81"/>
              <w:rPr>
                <w:rFonts w:ascii="Angsana New" w:hAnsi="Angsana New" w:cstheme="minorBidi"/>
                <w:sz w:val="24"/>
                <w:szCs w:val="24"/>
                <w:cs/>
              </w:rPr>
            </w:pPr>
            <w:r w:rsidRPr="000F0595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สินทรัพย์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สิทธิการใช้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D3E74DA" w14:textId="516FD3B3" w:rsidR="00BA14F3" w:rsidRPr="00C55428" w:rsidRDefault="007E5B1D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C55428"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 w:rsidRPr="00C5542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856</w:t>
            </w:r>
            <w:r w:rsidRPr="00C55428"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015BC84" w14:textId="77777777" w:rsidR="00BA14F3" w:rsidRPr="000808FF" w:rsidRDefault="00BA14F3" w:rsidP="00BA14F3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shd w:val="clear" w:color="auto" w:fill="auto"/>
            <w:vAlign w:val="center"/>
          </w:tcPr>
          <w:p w14:paraId="1CEDEE52" w14:textId="06D6F909" w:rsidR="00BA14F3" w:rsidRPr="000808FF" w:rsidRDefault="00BA14F3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8F6C8B" w:rsidRPr="008F6C8B">
              <w:rPr>
                <w:rFonts w:asciiTheme="majorBidi" w:hAnsiTheme="majorBidi" w:cs="Angsana New"/>
                <w:sz w:val="24"/>
                <w:szCs w:val="24"/>
                <w:lang w:val="en-US"/>
              </w:rPr>
              <w:t>17</w:t>
            </w:r>
            <w:r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="008F6C8B" w:rsidRPr="008F6C8B">
              <w:rPr>
                <w:rFonts w:asciiTheme="majorBidi" w:hAnsiTheme="majorBidi" w:cs="Angsana New"/>
                <w:sz w:val="24"/>
                <w:szCs w:val="24"/>
                <w:lang w:val="en-US"/>
              </w:rPr>
              <w:t>198</w:t>
            </w: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6EDC7583" w14:textId="77777777" w:rsidR="00BA14F3" w:rsidRPr="000808FF" w:rsidRDefault="00BA14F3" w:rsidP="00BA14F3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shd w:val="clear" w:color="auto" w:fill="auto"/>
            <w:vAlign w:val="center"/>
          </w:tcPr>
          <w:p w14:paraId="1A95057F" w14:textId="1C36E958" w:rsidR="00BA14F3" w:rsidRPr="000808FF" w:rsidRDefault="00960C39" w:rsidP="00BA14F3">
            <w:pPr>
              <w:tabs>
                <w:tab w:val="decimal" w:pos="932"/>
              </w:tabs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612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79" w:type="dxa"/>
            <w:shd w:val="clear" w:color="auto" w:fill="auto"/>
            <w:vAlign w:val="center"/>
          </w:tcPr>
          <w:p w14:paraId="6200A9FC" w14:textId="77777777" w:rsidR="00BA14F3" w:rsidRPr="00796FCC" w:rsidRDefault="00BA14F3" w:rsidP="00BA14F3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E860203" w14:textId="1AAAD337" w:rsidR="00BA14F3" w:rsidRPr="00796FCC" w:rsidRDefault="00BA14F3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8F6C8B" w:rsidRPr="008F6C8B">
              <w:rPr>
                <w:rFonts w:asciiTheme="majorBidi" w:hAnsiTheme="majorBidi" w:cs="Angsana New"/>
                <w:sz w:val="24"/>
                <w:szCs w:val="24"/>
                <w:lang w:val="en-US"/>
              </w:rPr>
              <w:t>7</w:t>
            </w:r>
            <w:r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="008F6C8B" w:rsidRPr="008F6C8B">
              <w:rPr>
                <w:rFonts w:asciiTheme="majorBidi" w:hAnsiTheme="majorBidi" w:cs="Angsana New"/>
                <w:sz w:val="24"/>
                <w:szCs w:val="24"/>
                <w:lang w:val="en-US"/>
              </w:rPr>
              <w:t>425</w:t>
            </w: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BA14F3" w:rsidRPr="00796FCC" w14:paraId="70308D0C" w14:textId="77777777" w:rsidTr="003B30A2">
        <w:tc>
          <w:tcPr>
            <w:tcW w:w="4680" w:type="dxa"/>
            <w:shd w:val="clear" w:color="auto" w:fill="auto"/>
          </w:tcPr>
          <w:p w14:paraId="2BF1F6FC" w14:textId="1ACBB9B8" w:rsidR="00BA14F3" w:rsidRPr="00796FCC" w:rsidRDefault="00BA14F3" w:rsidP="00BA14F3">
            <w:pPr>
              <w:pStyle w:val="BodyTextIndent2"/>
              <w:ind w:left="72" w:firstLine="108"/>
              <w:rPr>
                <w:rFonts w:ascii="Angsana New" w:hAnsi="Angsana New" w:cs="Angsana New"/>
                <w:color w:val="000000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4"/>
                <w:szCs w:val="24"/>
                <w:cs/>
                <w:lang w:val="en-GB"/>
              </w:rPr>
              <w:t>สินทรัพย์</w:t>
            </w:r>
            <w:r w:rsidRPr="00796FCC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 xml:space="preserve"> </w:t>
            </w:r>
            <w:r w:rsidRPr="00796FCC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  <w:t>(</w:t>
            </w:r>
            <w:r w:rsidRPr="00796FCC"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GB"/>
              </w:rPr>
              <w:t xml:space="preserve">หนี้สิน) ภาษีเงินได้รอการตัดบัญชี </w:t>
            </w:r>
            <w:r w:rsidRPr="00796FCC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7C9CFDB5" w14:textId="6339B092" w:rsidR="00BA14F3" w:rsidRPr="00C55428" w:rsidRDefault="008F6C8B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 w:rsidR="00AC7B46" w:rsidRPr="00C55428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754</w:t>
            </w:r>
          </w:p>
        </w:tc>
        <w:tc>
          <w:tcPr>
            <w:tcW w:w="90" w:type="dxa"/>
            <w:shd w:val="clear" w:color="auto" w:fill="auto"/>
          </w:tcPr>
          <w:p w14:paraId="2DBDF2A1" w14:textId="77777777" w:rsidR="00BA14F3" w:rsidRPr="000808FF" w:rsidRDefault="00BA14F3" w:rsidP="00BA14F3">
            <w:pPr>
              <w:tabs>
                <w:tab w:val="decimal" w:pos="990"/>
              </w:tabs>
              <w:snapToGrid w:val="0"/>
              <w:ind w:right="10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6B11D74A" w14:textId="35F9790A" w:rsidR="00BA14F3" w:rsidRPr="000808FF" w:rsidRDefault="00BA14F3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8F6C8B" w:rsidRPr="008F6C8B">
              <w:rPr>
                <w:rFonts w:asciiTheme="majorBidi" w:hAnsiTheme="majorBidi" w:cs="Angsana New"/>
                <w:sz w:val="24"/>
                <w:szCs w:val="24"/>
                <w:lang w:val="en-US"/>
              </w:rPr>
              <w:t>2</w:t>
            </w:r>
            <w:r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="008F6C8B" w:rsidRPr="008F6C8B">
              <w:rPr>
                <w:rFonts w:asciiTheme="majorBidi" w:hAnsiTheme="majorBidi" w:cs="Angsana New"/>
                <w:sz w:val="24"/>
                <w:szCs w:val="24"/>
                <w:lang w:val="en-US"/>
              </w:rPr>
              <w:t>861</w:t>
            </w: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70" w:type="dxa"/>
            <w:shd w:val="clear" w:color="auto" w:fill="auto"/>
          </w:tcPr>
          <w:p w14:paraId="267D12B1" w14:textId="77777777" w:rsidR="00BA14F3" w:rsidRPr="000808FF" w:rsidRDefault="00BA14F3" w:rsidP="00BA14F3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2742DDDA" w14:textId="5289F093" w:rsidR="00BA14F3" w:rsidRPr="000808FF" w:rsidRDefault="008F6C8B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AC7B4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557</w:t>
            </w:r>
          </w:p>
        </w:tc>
        <w:tc>
          <w:tcPr>
            <w:tcW w:w="79" w:type="dxa"/>
            <w:shd w:val="clear" w:color="auto" w:fill="auto"/>
          </w:tcPr>
          <w:p w14:paraId="4B45CDF6" w14:textId="77777777" w:rsidR="00BA14F3" w:rsidRPr="00796FCC" w:rsidRDefault="00BA14F3" w:rsidP="00BA14F3">
            <w:pPr>
              <w:tabs>
                <w:tab w:val="decimal" w:pos="990"/>
              </w:tabs>
              <w:snapToGrid w:val="0"/>
              <w:ind w:right="108" w:hanging="1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4FFB2112" w14:textId="6435CAC7" w:rsidR="00BA14F3" w:rsidRPr="00796FCC" w:rsidRDefault="00BA14F3" w:rsidP="00BA14F3">
            <w:pPr>
              <w:tabs>
                <w:tab w:val="decimal" w:pos="915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(</w:t>
            </w:r>
            <w:r w:rsidR="008F6C8B" w:rsidRPr="008F6C8B">
              <w:rPr>
                <w:rFonts w:asciiTheme="majorBidi" w:hAnsiTheme="majorBidi" w:cs="Angsana New"/>
                <w:sz w:val="24"/>
                <w:szCs w:val="24"/>
                <w:lang w:val="en-US"/>
              </w:rPr>
              <w:t>16</w:t>
            </w:r>
            <w:r>
              <w:rPr>
                <w:rFonts w:asciiTheme="majorBidi" w:hAnsiTheme="majorBidi" w:cs="Angsana New"/>
                <w:sz w:val="24"/>
                <w:szCs w:val="24"/>
                <w:lang w:val="en-US"/>
              </w:rPr>
              <w:t>,</w:t>
            </w:r>
            <w:r w:rsidR="008F6C8B" w:rsidRPr="008F6C8B">
              <w:rPr>
                <w:rFonts w:asciiTheme="majorBidi" w:hAnsiTheme="majorBidi" w:cs="Angsana New"/>
                <w:sz w:val="24"/>
                <w:szCs w:val="24"/>
                <w:lang w:val="en-US"/>
              </w:rPr>
              <w:t>160</w:t>
            </w:r>
            <w:r w:rsidRPr="00BA14F3">
              <w:rPr>
                <w:rFonts w:asciiTheme="majorBidi" w:hAnsiTheme="majorBidi" w:cs="Angsana New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5024E0F9" w14:textId="3C071BB3" w:rsidR="008E1083" w:rsidRPr="00796FCC" w:rsidRDefault="008E1083" w:rsidP="00E57FBC">
      <w:pPr>
        <w:spacing w:before="240"/>
        <w:ind w:left="547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รายการเคลื่อนไหวของสินทรัพย์และหนี้สินภาษีเงินได้รอกา</w:t>
      </w:r>
      <w:r w:rsidR="00F15105" w:rsidRPr="00796FCC">
        <w:rPr>
          <w:rFonts w:ascii="Angsana New" w:hAnsi="Angsana New" w:cs="Angsana New"/>
          <w:sz w:val="32"/>
          <w:szCs w:val="32"/>
          <w:cs/>
        </w:rPr>
        <w:t>รตัดบัญชีที่เกิดขึ้นในระหว่าง</w:t>
      </w:r>
      <w:r w:rsidR="00B1143A" w:rsidRPr="00796FCC">
        <w:rPr>
          <w:rFonts w:ascii="Angsana New" w:hAnsi="Angsana New" w:cs="Angsana New" w:hint="cs"/>
          <w:sz w:val="32"/>
          <w:szCs w:val="32"/>
          <w:cs/>
        </w:rPr>
        <w:t>งวด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60FBE4FF" w14:textId="77777777" w:rsidR="00881159" w:rsidRPr="00796FCC" w:rsidRDefault="00881159" w:rsidP="00881159">
      <w:pPr>
        <w:ind w:right="-115"/>
        <w:jc w:val="right"/>
        <w:rPr>
          <w:rFonts w:ascii="Angsana New" w:hAnsi="Angsana New" w:cs="Angsana New"/>
          <w:sz w:val="22"/>
          <w:szCs w:val="22"/>
          <w:cs/>
          <w:lang w:val="en-US"/>
        </w:rPr>
      </w:pPr>
      <w:bookmarkStart w:id="4" w:name="_Hlk106884583"/>
      <w:r w:rsidRPr="00796FC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พัน</w:t>
      </w:r>
      <w:r w:rsidRPr="00796FCC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8972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2"/>
        <w:gridCol w:w="1238"/>
        <w:gridCol w:w="106"/>
        <w:gridCol w:w="1238"/>
        <w:gridCol w:w="106"/>
        <w:gridCol w:w="1238"/>
        <w:gridCol w:w="106"/>
        <w:gridCol w:w="1248"/>
      </w:tblGrid>
      <w:tr w:rsidR="00881159" w:rsidRPr="00796FCC" w14:paraId="70CA1FB7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3A8CF017" w14:textId="77777777" w:rsidR="00881159" w:rsidRPr="00796FCC" w:rsidRDefault="00881159" w:rsidP="000C511C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280" w:type="dxa"/>
            <w:gridSpan w:val="7"/>
            <w:shd w:val="clear" w:color="FFFFFF" w:fill="auto"/>
          </w:tcPr>
          <w:p w14:paraId="4BE379F2" w14:textId="77777777" w:rsidR="00881159" w:rsidRPr="00796FCC" w:rsidRDefault="00881159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81159" w:rsidRPr="00796FCC" w14:paraId="1A8FF016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152F916A" w14:textId="77777777" w:rsidR="00881159" w:rsidRPr="00796FCC" w:rsidRDefault="00881159" w:rsidP="000C511C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5CEA5291" w14:textId="77777777" w:rsidR="00881159" w:rsidRPr="00796FCC" w:rsidRDefault="00881159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6" w:type="dxa"/>
            <w:shd w:val="clear" w:color="FFFFFF" w:fill="auto"/>
          </w:tcPr>
          <w:p w14:paraId="246E7452" w14:textId="77777777" w:rsidR="00881159" w:rsidRPr="00796FCC" w:rsidRDefault="00881159" w:rsidP="000C511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3C7139FE" w14:textId="77777777" w:rsidR="00881159" w:rsidRPr="00796FCC" w:rsidRDefault="00881159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5ECA94B2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1CB75F30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41CB64D7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32E872FC" w14:textId="77777777" w:rsidR="00881159" w:rsidRPr="00796FCC" w:rsidRDefault="00881159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881159" w:rsidRPr="00796FCC" w14:paraId="31E78832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1EFA3ADC" w14:textId="77777777" w:rsidR="00881159" w:rsidRPr="00796FCC" w:rsidRDefault="00881159" w:rsidP="000C511C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00B0CC9D" w14:textId="7B927524" w:rsidR="00881159" w:rsidRPr="00796FCC" w:rsidRDefault="008F6C8B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F6C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881159"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6" w:type="dxa"/>
            <w:shd w:val="clear" w:color="FFFFFF" w:fill="auto"/>
          </w:tcPr>
          <w:p w14:paraId="19A6497A" w14:textId="77777777" w:rsidR="00881159" w:rsidRPr="00796FCC" w:rsidRDefault="00881159" w:rsidP="000C511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1B5D87C5" w14:textId="77777777" w:rsidR="00881159" w:rsidRPr="00796FCC" w:rsidRDefault="00881159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06" w:type="dxa"/>
            <w:shd w:val="clear" w:color="FFFFFF" w:fill="auto"/>
          </w:tcPr>
          <w:p w14:paraId="6E2E4341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7FD6FD06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06" w:type="dxa"/>
            <w:shd w:val="clear" w:color="FFFFFF" w:fill="auto"/>
          </w:tcPr>
          <w:p w14:paraId="75B5C0B1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58AE4DB2" w14:textId="6C89D893" w:rsidR="00881159" w:rsidRPr="00796FCC" w:rsidRDefault="008F6C8B" w:rsidP="000C511C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F6C8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881159" w:rsidRPr="00796FCC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881159" w:rsidRPr="00796FC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>มีนาคม</w:t>
            </w:r>
          </w:p>
        </w:tc>
      </w:tr>
      <w:tr w:rsidR="00881159" w:rsidRPr="00796FCC" w14:paraId="13BFD5D1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1A60BA89" w14:textId="77777777" w:rsidR="00881159" w:rsidRPr="00796FCC" w:rsidRDefault="00881159" w:rsidP="000C511C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0BE0E17B" w14:textId="642567A1" w:rsidR="00881159" w:rsidRPr="00796FCC" w:rsidRDefault="008F6C8B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F6C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8F6C8B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06" w:type="dxa"/>
            <w:shd w:val="clear" w:color="FFFFFF" w:fill="auto"/>
          </w:tcPr>
          <w:p w14:paraId="4D36D8A4" w14:textId="77777777" w:rsidR="00881159" w:rsidRPr="00796FCC" w:rsidRDefault="00881159" w:rsidP="000C511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4C21E4D1" w14:textId="77777777" w:rsidR="00881159" w:rsidRPr="00796FCC" w:rsidRDefault="00881159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06" w:type="dxa"/>
            <w:shd w:val="clear" w:color="FFFFFF" w:fill="auto"/>
          </w:tcPr>
          <w:p w14:paraId="4B540C94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72735DC2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6" w:type="dxa"/>
            <w:shd w:val="clear" w:color="FFFFFF" w:fill="auto"/>
          </w:tcPr>
          <w:p w14:paraId="4EE0CD11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2127ED1B" w14:textId="11489CED" w:rsidR="00881159" w:rsidRPr="00796FCC" w:rsidRDefault="008F6C8B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F6C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</w:t>
            </w:r>
            <w:r w:rsidRPr="008F6C8B">
              <w:rPr>
                <w:rFonts w:asciiTheme="majorBidi" w:hAnsiTheme="majorBidi" w:cstheme="majorBidi" w:hint="cs"/>
                <w:b/>
                <w:bCs/>
                <w:color w:val="000000"/>
                <w:sz w:val="22"/>
                <w:szCs w:val="22"/>
                <w:lang w:val="en-US"/>
              </w:rPr>
              <w:t>8</w:t>
            </w:r>
          </w:p>
        </w:tc>
      </w:tr>
      <w:tr w:rsidR="00881159" w:rsidRPr="00796FCC" w14:paraId="5EC3ECA1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417A5E76" w14:textId="77777777" w:rsidR="00881159" w:rsidRPr="00796FCC" w:rsidRDefault="00881159" w:rsidP="000C511C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  <w:r w:rsidRPr="00796FC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/>
              </w:rPr>
              <w:t xml:space="preserve"> (หนี้สิน) </w:t>
            </w:r>
            <w:r w:rsidRPr="00796F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0E869CCD" w14:textId="77777777" w:rsidR="00881159" w:rsidRPr="00796FCC" w:rsidRDefault="00881159" w:rsidP="000C511C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5D3A2655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1ADD7E1F" w14:textId="77777777" w:rsidR="00881159" w:rsidRPr="00796FCC" w:rsidRDefault="00881159" w:rsidP="000C511C">
            <w:pPr>
              <w:tabs>
                <w:tab w:val="decimal" w:pos="504"/>
              </w:tabs>
              <w:spacing w:line="260" w:lineRule="exact"/>
              <w:ind w:right="50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3E3C2CAD" w14:textId="77777777" w:rsidR="00881159" w:rsidRPr="00796FCC" w:rsidRDefault="00881159" w:rsidP="000C511C">
            <w:pPr>
              <w:spacing w:line="260" w:lineRule="exact"/>
              <w:ind w:right="171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258AB248" w14:textId="77777777" w:rsidR="00881159" w:rsidRPr="00796FCC" w:rsidRDefault="00881159" w:rsidP="000C511C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54E627EE" w14:textId="77777777" w:rsidR="00881159" w:rsidRPr="00796FCC" w:rsidRDefault="00881159" w:rsidP="000C511C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C96C302" w14:textId="77777777" w:rsidR="00881159" w:rsidRPr="00796FCC" w:rsidRDefault="00881159" w:rsidP="000C511C">
            <w:pPr>
              <w:tabs>
                <w:tab w:val="decimal" w:pos="901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81159" w:rsidRPr="00796FCC" w14:paraId="054FB90A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1D59D294" w14:textId="77777777" w:rsidR="00881159" w:rsidRPr="00796FCC" w:rsidRDefault="00881159" w:rsidP="000C511C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38" w:type="dxa"/>
            <w:shd w:val="clear" w:color="FFFFFF" w:fill="auto"/>
          </w:tcPr>
          <w:p w14:paraId="19F0356F" w14:textId="4E74B71F" w:rsidR="00881159" w:rsidRPr="00796FCC" w:rsidRDefault="008F6C8B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74601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425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F3EA99C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D87B0" w14:textId="3497D4BB" w:rsidR="00881159" w:rsidRPr="00796FCC" w:rsidRDefault="008F6C8B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CA5CB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658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464B1F63" w14:textId="77777777" w:rsidR="00881159" w:rsidRPr="00796FCC" w:rsidRDefault="00881159" w:rsidP="000C511C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AFFF880" w14:textId="391B126C" w:rsidR="00881159" w:rsidRPr="00796FCC" w:rsidRDefault="00CA5CBC" w:rsidP="000C511C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58ED10AE" w14:textId="77777777" w:rsidR="00881159" w:rsidRPr="00796FCC" w:rsidRDefault="00881159" w:rsidP="000C511C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19A5B64F" w14:textId="707D78F2" w:rsidR="00881159" w:rsidRPr="00796FCC" w:rsidRDefault="008F6C8B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840D0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083</w:t>
            </w:r>
          </w:p>
        </w:tc>
      </w:tr>
      <w:tr w:rsidR="00881159" w:rsidRPr="00796FCC" w14:paraId="76BBE19D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5E7A5AEB" w14:textId="77777777" w:rsidR="00881159" w:rsidRPr="00796FCC" w:rsidRDefault="00881159" w:rsidP="000C511C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796FC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38" w:type="dxa"/>
            <w:shd w:val="clear" w:color="FFFFFF" w:fill="auto"/>
          </w:tcPr>
          <w:p w14:paraId="16FEE29C" w14:textId="45BD5894" w:rsidR="00881159" w:rsidRPr="00796FCC" w:rsidRDefault="008F6C8B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B482A1A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40076" w14:textId="5C935BEE" w:rsidR="00881159" w:rsidRPr="00796FCC" w:rsidRDefault="00CA5CBC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512809E" w14:textId="77777777" w:rsidR="00881159" w:rsidRPr="00796FCC" w:rsidRDefault="00881159" w:rsidP="000C511C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51DCE764" w14:textId="5E9E8908" w:rsidR="00881159" w:rsidRPr="00796FCC" w:rsidRDefault="00CA5CBC" w:rsidP="000C511C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22A5D7CC" w14:textId="77777777" w:rsidR="00881159" w:rsidRPr="00796FCC" w:rsidRDefault="00881159" w:rsidP="000C511C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4F54793C" w14:textId="172F2F77" w:rsidR="00881159" w:rsidRPr="00796FCC" w:rsidRDefault="008F6C8B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</w:t>
            </w:r>
          </w:p>
        </w:tc>
      </w:tr>
      <w:tr w:rsidR="00881159" w:rsidRPr="00796FCC" w14:paraId="081A073B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20CB36AD" w14:textId="77777777" w:rsidR="00881159" w:rsidRPr="00796FCC" w:rsidRDefault="00881159" w:rsidP="000C511C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2EFD6164" w14:textId="4CAFF6B8" w:rsidR="00881159" w:rsidRPr="00796FCC" w:rsidRDefault="008F6C8B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840D0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253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98E0B4D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695457DF" w14:textId="69D5552C" w:rsidR="00881159" w:rsidRPr="00796FCC" w:rsidRDefault="00CA5CBC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3BBEA1D" w14:textId="77777777" w:rsidR="00881159" w:rsidRPr="00796FCC" w:rsidRDefault="00881159" w:rsidP="000C511C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3B114E26" w14:textId="02FBE2E8" w:rsidR="00881159" w:rsidRPr="00796FCC" w:rsidRDefault="00CA5CBC" w:rsidP="000C511C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21EFEC10" w14:textId="77777777" w:rsidR="00881159" w:rsidRPr="00796FCC" w:rsidRDefault="00881159" w:rsidP="000C511C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0C3FD6A4" w14:textId="51C86160" w:rsidR="00881159" w:rsidRPr="00796FCC" w:rsidRDefault="008F6C8B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840D0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233</w:t>
            </w:r>
          </w:p>
        </w:tc>
      </w:tr>
      <w:tr w:rsidR="00881159" w:rsidRPr="00796FCC" w14:paraId="0E398935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69941801" w14:textId="77777777" w:rsidR="00881159" w:rsidRPr="00796FCC" w:rsidRDefault="00881159" w:rsidP="000C511C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7169D9B1" w14:textId="5FAEB647" w:rsidR="00881159" w:rsidRPr="00796FCC" w:rsidRDefault="008F6C8B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840D0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088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4D15AC2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6E9376E7" w14:textId="4D5D5699" w:rsidR="00881159" w:rsidRPr="00796FCC" w:rsidRDefault="00CA5CBC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A455F20" w14:textId="77777777" w:rsidR="00881159" w:rsidRPr="00796FCC" w:rsidRDefault="00881159" w:rsidP="000C511C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25F14FC" w14:textId="143CA072" w:rsidR="00881159" w:rsidRPr="00796FCC" w:rsidRDefault="00CA5CBC" w:rsidP="000C511C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54B4D087" w14:textId="77777777" w:rsidR="00881159" w:rsidRPr="00796FCC" w:rsidRDefault="00881159" w:rsidP="000C511C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37B0A1BC" w14:textId="587B285B" w:rsidR="00881159" w:rsidRPr="00796FCC" w:rsidRDefault="008F6C8B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840D0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084</w:t>
            </w:r>
          </w:p>
        </w:tc>
      </w:tr>
      <w:tr w:rsidR="00881159" w:rsidRPr="00796FCC" w14:paraId="665CD746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50517CE9" w14:textId="77777777" w:rsidR="00881159" w:rsidRPr="00796FCC" w:rsidRDefault="00881159" w:rsidP="000C511C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ประมาณการสินค้ารับ</w:t>
            </w:r>
            <w:r w:rsidRPr="00796FC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38" w:type="dxa"/>
            <w:shd w:val="clear" w:color="FFFFFF" w:fill="auto"/>
          </w:tcPr>
          <w:p w14:paraId="6131DB7F" w14:textId="3912426C" w:rsidR="00881159" w:rsidRPr="00796FCC" w:rsidRDefault="008F6C8B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840D0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420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50BE83B5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F9829" w14:textId="200356A2" w:rsidR="00881159" w:rsidRPr="00796FCC" w:rsidRDefault="00CA5CBC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980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320D3BD4" w14:textId="77777777" w:rsidR="00881159" w:rsidRPr="00796FCC" w:rsidRDefault="00881159" w:rsidP="000C511C">
            <w:pPr>
              <w:tabs>
                <w:tab w:val="decimal" w:pos="560"/>
                <w:tab w:val="decimal" w:pos="765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0BD132D" w14:textId="74E3F7CD" w:rsidR="00881159" w:rsidRPr="00796FCC" w:rsidRDefault="00CA5CBC" w:rsidP="000C511C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3095730D" w14:textId="77777777" w:rsidR="00881159" w:rsidRPr="00796FCC" w:rsidRDefault="00881159" w:rsidP="000C511C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706B7B0F" w14:textId="374EEA8B" w:rsidR="00881159" w:rsidRPr="00796FCC" w:rsidRDefault="008F6C8B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840D0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440</w:t>
            </w:r>
          </w:p>
        </w:tc>
      </w:tr>
      <w:tr w:rsidR="00881159" w:rsidRPr="00796FCC" w14:paraId="291AB5B1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12BB76C4" w14:textId="77777777" w:rsidR="00881159" w:rsidRPr="00796FCC" w:rsidRDefault="00881159" w:rsidP="000C511C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3CC80AFB" w14:textId="1BD4BA2A" w:rsidR="00881159" w:rsidRPr="00796FCC" w:rsidRDefault="008F6C8B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</w:t>
            </w:r>
            <w:r w:rsidR="00840D0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019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15A077D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E2B1D" w14:textId="1070A8C8" w:rsidR="00881159" w:rsidRPr="00796FCC" w:rsidRDefault="00452587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673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728D62B" w14:textId="77777777" w:rsidR="00881159" w:rsidRPr="00796FCC" w:rsidRDefault="00881159" w:rsidP="000C511C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4AD1946" w14:textId="68A661C4" w:rsidR="00881159" w:rsidRPr="00796FCC" w:rsidRDefault="00CA5CBC" w:rsidP="000C511C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7FAF4A3F" w14:textId="77777777" w:rsidR="00881159" w:rsidRPr="00796FCC" w:rsidRDefault="00881159" w:rsidP="000C511C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02C05F75" w14:textId="3439C69D" w:rsidR="00881159" w:rsidRPr="00796FCC" w:rsidRDefault="008F6C8B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</w:t>
            </w:r>
            <w:r w:rsidR="004525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346</w:t>
            </w:r>
          </w:p>
        </w:tc>
      </w:tr>
      <w:tr w:rsidR="00881159" w:rsidRPr="00796FCC" w14:paraId="4E555840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00B904E6" w14:textId="77777777" w:rsidR="00881159" w:rsidRPr="00796FCC" w:rsidRDefault="00881159" w:rsidP="000C511C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54FD9B82" w14:textId="3E7BECA8" w:rsidR="00881159" w:rsidRPr="00796FCC" w:rsidRDefault="008F6C8B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  <w:r w:rsidR="00840D0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612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043ADA9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9ECC2" w14:textId="73FB0159" w:rsidR="00881159" w:rsidRPr="00796FCC" w:rsidRDefault="00CA5CBC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298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7DACA970" w14:textId="77777777" w:rsidR="00881159" w:rsidRPr="00796FCC" w:rsidRDefault="00881159" w:rsidP="000C511C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63ED1B28" w14:textId="5201846D" w:rsidR="00881159" w:rsidRPr="00796FCC" w:rsidRDefault="00CA5CBC" w:rsidP="000C511C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1A37B5E9" w14:textId="77777777" w:rsidR="00881159" w:rsidRPr="00796FCC" w:rsidRDefault="00881159" w:rsidP="000C511C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664A6018" w14:textId="3C32BAF7" w:rsidR="00881159" w:rsidRPr="00796FCC" w:rsidRDefault="008F6C8B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840D0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314</w:t>
            </w:r>
          </w:p>
        </w:tc>
      </w:tr>
      <w:tr w:rsidR="00881159" w:rsidRPr="00796FCC" w14:paraId="78B8AA85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3B277FCB" w14:textId="77777777" w:rsidR="00881159" w:rsidRPr="00796FCC" w:rsidRDefault="00881159" w:rsidP="000C511C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ผลขาดทุนจากการดำเนินงาน</w:t>
            </w:r>
          </w:p>
        </w:tc>
        <w:tc>
          <w:tcPr>
            <w:tcW w:w="1238" w:type="dxa"/>
            <w:shd w:val="clear" w:color="FFFFFF" w:fill="auto"/>
          </w:tcPr>
          <w:p w14:paraId="755E61D7" w14:textId="6011E180" w:rsidR="00881159" w:rsidRPr="00796FCC" w:rsidRDefault="008F6C8B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</w:t>
            </w:r>
            <w:r w:rsidR="00840D0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694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0DC5FCE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42E7C" w14:textId="3750C750" w:rsidR="00881159" w:rsidRPr="00796FCC" w:rsidRDefault="008F6C8B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 w:rsidR="00CA5CB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303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75884447" w14:textId="77777777" w:rsidR="00881159" w:rsidRPr="00796FCC" w:rsidRDefault="00881159" w:rsidP="000C511C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7B053F4" w14:textId="1F423CD7" w:rsidR="00881159" w:rsidRPr="00796FCC" w:rsidRDefault="00CA5CBC" w:rsidP="000C511C">
            <w:pPr>
              <w:tabs>
                <w:tab w:val="decimal" w:pos="0"/>
                <w:tab w:val="decimal" w:pos="896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12916A5F" w14:textId="77777777" w:rsidR="00881159" w:rsidRPr="00796FCC" w:rsidRDefault="00881159" w:rsidP="000C511C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6FAA70DC" w14:textId="60FF01A7" w:rsidR="00881159" w:rsidRPr="00796FCC" w:rsidRDefault="008F6C8B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</w:t>
            </w:r>
            <w:r w:rsidR="00840D01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997</w:t>
            </w:r>
          </w:p>
        </w:tc>
      </w:tr>
      <w:tr w:rsidR="00881159" w:rsidRPr="00796FCC" w14:paraId="14618E3D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5F72A13B" w14:textId="77777777" w:rsidR="00881159" w:rsidRPr="00796FCC" w:rsidRDefault="00881159" w:rsidP="000C511C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กำไร</w:t>
            </w:r>
            <w:r w:rsidRPr="00796FCC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ที่ยังไม่เกิดขึ้นจากการแปลงค่างบการเงิน</w:t>
            </w:r>
          </w:p>
        </w:tc>
        <w:tc>
          <w:tcPr>
            <w:tcW w:w="1238" w:type="dxa"/>
            <w:shd w:val="clear" w:color="FFFFFF" w:fill="auto"/>
          </w:tcPr>
          <w:p w14:paraId="4BA04A72" w14:textId="77777777" w:rsidR="00881159" w:rsidRPr="00796FCC" w:rsidRDefault="00881159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5F54D479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816B9" w14:textId="77777777" w:rsidR="00881159" w:rsidRPr="00796FCC" w:rsidRDefault="00881159" w:rsidP="000C511C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383C9F35" w14:textId="77777777" w:rsidR="00881159" w:rsidRPr="00796FCC" w:rsidRDefault="00881159" w:rsidP="000C511C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8B49298" w14:textId="77777777" w:rsidR="00881159" w:rsidRPr="00796FCC" w:rsidRDefault="00881159" w:rsidP="000C511C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126878A2" w14:textId="77777777" w:rsidR="00881159" w:rsidRPr="00796FCC" w:rsidRDefault="00881159" w:rsidP="000C511C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4CE8A728" w14:textId="77777777" w:rsidR="00881159" w:rsidRPr="00796FCC" w:rsidRDefault="00881159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881159" w:rsidRPr="00796FCC" w14:paraId="20B9334F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7D9A726E" w14:textId="77777777" w:rsidR="00881159" w:rsidRPr="00796FCC" w:rsidRDefault="00881159" w:rsidP="000C511C">
            <w:pPr>
              <w:snapToGrid w:val="0"/>
              <w:spacing w:line="260" w:lineRule="exact"/>
              <w:ind w:left="99" w:firstLine="26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จากการดำเนินงานในต่างประเทศ</w:t>
            </w:r>
          </w:p>
        </w:tc>
        <w:tc>
          <w:tcPr>
            <w:tcW w:w="1238" w:type="dxa"/>
            <w:shd w:val="clear" w:color="FFFFFF" w:fill="auto"/>
          </w:tcPr>
          <w:p w14:paraId="2924CF9D" w14:textId="32FBA50A" w:rsidR="00881159" w:rsidRPr="00796FCC" w:rsidRDefault="00840D01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043D7203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B8481" w14:textId="1BC3B24A" w:rsidR="00881159" w:rsidRPr="00796FCC" w:rsidRDefault="00CA5CBC" w:rsidP="00CA5CBC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2027112C" w14:textId="77777777" w:rsidR="00881159" w:rsidRPr="00796FCC" w:rsidRDefault="00881159" w:rsidP="000C511C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15CA8354" w14:textId="2C50981A" w:rsidR="00881159" w:rsidRPr="00796FCC" w:rsidRDefault="008F6C8B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</w:p>
        </w:tc>
        <w:tc>
          <w:tcPr>
            <w:tcW w:w="106" w:type="dxa"/>
            <w:shd w:val="clear" w:color="FFFFFF" w:fill="auto"/>
          </w:tcPr>
          <w:p w14:paraId="151CE5CA" w14:textId="77777777" w:rsidR="00881159" w:rsidRPr="00796FCC" w:rsidRDefault="00881159" w:rsidP="000C511C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0A839AC" w14:textId="1DE34974" w:rsidR="00881159" w:rsidRPr="00796FCC" w:rsidRDefault="008F6C8B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</w:p>
        </w:tc>
      </w:tr>
      <w:tr w:rsidR="00881159" w:rsidRPr="00796FCC" w14:paraId="3A5F6686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7BF21D89" w14:textId="77777777" w:rsidR="00881159" w:rsidRPr="00796FCC" w:rsidRDefault="00881159" w:rsidP="000C511C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  <w:lang w:val="en-GB"/>
              </w:rPr>
              <w:t>กำไร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38" w:type="dxa"/>
            <w:shd w:val="clear" w:color="auto" w:fill="auto"/>
          </w:tcPr>
          <w:p w14:paraId="126407AF" w14:textId="77777777" w:rsidR="00881159" w:rsidRPr="00796FCC" w:rsidRDefault="00881159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2287823E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439C4ACE" w14:textId="77777777" w:rsidR="00881159" w:rsidRPr="00796FCC" w:rsidRDefault="00881159" w:rsidP="000C511C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5DEEA936" w14:textId="77777777" w:rsidR="00881159" w:rsidRPr="00796FCC" w:rsidRDefault="00881159" w:rsidP="000C511C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27DE576F" w14:textId="77777777" w:rsidR="00881159" w:rsidRPr="00796FCC" w:rsidRDefault="00881159" w:rsidP="000C511C">
            <w:pPr>
              <w:tabs>
                <w:tab w:val="decimal" w:pos="570"/>
                <w:tab w:val="decimal" w:pos="896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17CCF67F" w14:textId="77777777" w:rsidR="00881159" w:rsidRPr="00796FCC" w:rsidRDefault="00881159" w:rsidP="000C511C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2D193051" w14:textId="77777777" w:rsidR="00881159" w:rsidRPr="00796FCC" w:rsidRDefault="00881159" w:rsidP="000C511C">
            <w:pPr>
              <w:tabs>
                <w:tab w:val="decimal" w:pos="570"/>
                <w:tab w:val="decimal" w:pos="1012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881159" w:rsidRPr="00796FCC" w14:paraId="2D095292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78ECE703" w14:textId="77777777" w:rsidR="00881159" w:rsidRPr="00796FCC" w:rsidRDefault="00881159" w:rsidP="000C511C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38" w:type="dxa"/>
            <w:shd w:val="clear" w:color="FFFFFF" w:fill="auto"/>
          </w:tcPr>
          <w:p w14:paraId="3367511B" w14:textId="4395C4B3" w:rsidR="00881159" w:rsidRPr="00796FCC" w:rsidRDefault="00840D01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95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1D9F4BC2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32A07E1" w14:textId="1EAA1C98" w:rsidR="00881159" w:rsidRPr="00796FCC" w:rsidRDefault="00CA5CBC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7E7CF144" w14:textId="77777777" w:rsidR="00881159" w:rsidRPr="00796FCC" w:rsidRDefault="00881159" w:rsidP="000C511C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1A40B631" w14:textId="5CBA48BF" w:rsidR="00881159" w:rsidRPr="00796FCC" w:rsidRDefault="00CA5CBC" w:rsidP="000C511C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3F9A435A" w14:textId="77777777" w:rsidR="00881159" w:rsidRPr="00796FCC" w:rsidRDefault="00881159" w:rsidP="000C511C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C16AD76" w14:textId="4CE683DB" w:rsidR="00881159" w:rsidRPr="00796FCC" w:rsidRDefault="00840D01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180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881159" w:rsidRPr="00796FCC" w14:paraId="43BB51AB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59B1888C" w14:textId="77777777" w:rsidR="00881159" w:rsidRPr="00796FCC" w:rsidRDefault="00881159" w:rsidP="000C511C">
            <w:pPr>
              <w:pStyle w:val="BodyTextIndent2"/>
              <w:spacing w:line="260" w:lineRule="exact"/>
              <w:ind w:left="180"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  <w:lang w:val="en-US"/>
              </w:rPr>
              <w:t>กำไร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38" w:type="dxa"/>
            <w:shd w:val="clear" w:color="auto" w:fill="auto"/>
          </w:tcPr>
          <w:p w14:paraId="0AD05714" w14:textId="77777777" w:rsidR="00881159" w:rsidRPr="00796FCC" w:rsidRDefault="00881159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75A9432C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7982F5ED" w14:textId="77777777" w:rsidR="00881159" w:rsidRPr="00796FCC" w:rsidRDefault="00881159" w:rsidP="000C511C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30218A8C" w14:textId="77777777" w:rsidR="00881159" w:rsidRPr="00796FCC" w:rsidRDefault="00881159" w:rsidP="000C511C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11CCE3AB" w14:textId="77777777" w:rsidR="00881159" w:rsidRPr="00796FCC" w:rsidRDefault="00881159" w:rsidP="000C511C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7C46E38B" w14:textId="77777777" w:rsidR="00881159" w:rsidRPr="00796FCC" w:rsidRDefault="00881159" w:rsidP="000C511C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46945630" w14:textId="77777777" w:rsidR="00881159" w:rsidRPr="00796FCC" w:rsidRDefault="00881159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81159" w:rsidRPr="00796FCC" w14:paraId="0E89B998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0438EBFC" w14:textId="77777777" w:rsidR="00881159" w:rsidRPr="00796FCC" w:rsidRDefault="00881159" w:rsidP="000C511C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38" w:type="dxa"/>
            <w:shd w:val="clear" w:color="auto" w:fill="auto"/>
          </w:tcPr>
          <w:p w14:paraId="16C1D461" w14:textId="38B2AA1C" w:rsidR="00881159" w:rsidRPr="00796FCC" w:rsidRDefault="00840D01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219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24FD38B3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2174EBFE" w14:textId="671C83BF" w:rsidR="00881159" w:rsidRPr="00796FCC" w:rsidRDefault="00CA5CBC" w:rsidP="000C511C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D8E3542" w14:textId="77777777" w:rsidR="00881159" w:rsidRPr="00796FCC" w:rsidRDefault="00881159" w:rsidP="000C511C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739DF17A" w14:textId="368020EA" w:rsidR="00881159" w:rsidRPr="00C55428" w:rsidRDefault="008F6C8B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="00CA5CBC" w:rsidRPr="00C554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373</w:t>
            </w:r>
          </w:p>
        </w:tc>
        <w:tc>
          <w:tcPr>
            <w:tcW w:w="106" w:type="dxa"/>
          </w:tcPr>
          <w:p w14:paraId="0D45C09F" w14:textId="77777777" w:rsidR="00881159" w:rsidRPr="00C55428" w:rsidRDefault="00881159" w:rsidP="000C511C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47FB4B6F" w14:textId="75BEA840" w:rsidR="00881159" w:rsidRPr="00C55428" w:rsidRDefault="00840D01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554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209</w:t>
            </w:r>
            <w:r w:rsidR="00104364" w:rsidRPr="00C554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793</w:t>
            </w:r>
            <w:r w:rsidRPr="00C554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881159" w:rsidRPr="00796FCC" w14:paraId="61C5E233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54A1AEA5" w14:textId="77777777" w:rsidR="00881159" w:rsidRPr="00796FCC" w:rsidRDefault="00881159" w:rsidP="000C511C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9B5D325" w14:textId="57940C9D" w:rsidR="00881159" w:rsidRPr="00796FCC" w:rsidRDefault="00840D01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17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198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2F721F2A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4822573D" w14:textId="479B2BFE" w:rsidR="00881159" w:rsidRPr="00796FCC" w:rsidRDefault="008F6C8B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 w:rsidR="00CA5CB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342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87995DA" w14:textId="77777777" w:rsidR="00881159" w:rsidRPr="00796FCC" w:rsidRDefault="00881159" w:rsidP="000C511C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1B76AC1B" w14:textId="47880B15" w:rsidR="00881159" w:rsidRPr="00C55428" w:rsidRDefault="0064229C" w:rsidP="000C511C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554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</w:tcPr>
          <w:p w14:paraId="32B54E78" w14:textId="77777777" w:rsidR="00881159" w:rsidRPr="00C55428" w:rsidRDefault="00881159" w:rsidP="000C511C">
            <w:pPr>
              <w:tabs>
                <w:tab w:val="decimal" w:pos="565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70901015" w14:textId="6BFC1DB6" w:rsidR="00881159" w:rsidRPr="00C55428" w:rsidRDefault="00840D01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554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  <w:r w:rsidRPr="00C554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856</w:t>
            </w:r>
            <w:r w:rsidRPr="00C554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881159" w:rsidRPr="00796FCC" w14:paraId="070D5A3C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7F83A001" w14:textId="77777777" w:rsidR="00881159" w:rsidRPr="00796FCC" w:rsidRDefault="00881159" w:rsidP="000C511C">
            <w:pPr>
              <w:snapToGrid w:val="0"/>
              <w:spacing w:line="260" w:lineRule="exact"/>
              <w:ind w:left="180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สินทรัพย์ (หนี้สิน) ภาษีเงินได้รอการตัดบัญชี </w:t>
            </w:r>
            <w:r w:rsidRPr="00796FCC">
              <w:rPr>
                <w:rFonts w:asciiTheme="majorBidi" w:hAnsiTheme="majorBidi" w:cs="Angsana New"/>
                <w:color w:val="000000"/>
                <w:spacing w:val="-6"/>
                <w:sz w:val="22"/>
                <w:szCs w:val="22"/>
                <w:cs/>
                <w:lang w:val="en-US"/>
              </w:rPr>
              <w:t xml:space="preserve">- </w:t>
            </w:r>
            <w:r w:rsidRPr="00796FC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9E52A0" w14:textId="7CE277EB" w:rsidR="00881159" w:rsidRPr="00796FCC" w:rsidRDefault="00840D01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861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0FD4C588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AA9A31" w14:textId="58C2E980" w:rsidR="00881159" w:rsidRPr="00796FCC" w:rsidRDefault="008F6C8B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</w:t>
            </w:r>
            <w:r w:rsidR="0045258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236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5BEA34F2" w14:textId="77777777" w:rsidR="00881159" w:rsidRPr="00796FCC" w:rsidRDefault="00881159" w:rsidP="000C511C">
            <w:pPr>
              <w:snapToGrid w:val="0"/>
              <w:spacing w:line="260" w:lineRule="exact"/>
              <w:ind w:right="3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FE1E87" w14:textId="20FAB27C" w:rsidR="00881159" w:rsidRPr="00C55428" w:rsidRDefault="008F6C8B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  <w:r w:rsidR="00CA5CBC" w:rsidRPr="00C554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379</w:t>
            </w:r>
          </w:p>
        </w:tc>
        <w:tc>
          <w:tcPr>
            <w:tcW w:w="106" w:type="dxa"/>
          </w:tcPr>
          <w:p w14:paraId="29E5E920" w14:textId="77777777" w:rsidR="00881159" w:rsidRPr="00C55428" w:rsidRDefault="00881159" w:rsidP="000C511C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D406C" w14:textId="64FA52FE" w:rsidR="00881159" w:rsidRPr="00C55428" w:rsidRDefault="008F6C8B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452587" w:rsidRPr="00C5542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754</w:t>
            </w:r>
          </w:p>
        </w:tc>
      </w:tr>
    </w:tbl>
    <w:p w14:paraId="145483EE" w14:textId="77777777" w:rsidR="00E57FBC" w:rsidRDefault="00E57FBC">
      <w:pPr>
        <w:suppressAutoHyphens w:val="0"/>
        <w:rPr>
          <w:rFonts w:ascii="Angsana New" w:hAnsi="Angsana New" w:cs="Angsana New"/>
          <w:b/>
          <w:bCs/>
          <w:sz w:val="22"/>
          <w:szCs w:val="22"/>
          <w:cs/>
        </w:rPr>
      </w:pPr>
      <w:r>
        <w:rPr>
          <w:rFonts w:ascii="Angsana New" w:hAnsi="Angsana New" w:cs="Angsana New"/>
          <w:b/>
          <w:bCs/>
          <w:sz w:val="22"/>
          <w:szCs w:val="22"/>
          <w:cs/>
        </w:rPr>
        <w:br w:type="page"/>
      </w:r>
    </w:p>
    <w:p w14:paraId="23C1D019" w14:textId="0784FFC3" w:rsidR="00881159" w:rsidRPr="00796FCC" w:rsidRDefault="00881159" w:rsidP="00E57FBC">
      <w:pPr>
        <w:ind w:right="-115"/>
        <w:jc w:val="right"/>
        <w:rPr>
          <w:rFonts w:ascii="Angsana New" w:hAnsi="Angsana New" w:cs="Angsana New"/>
          <w:sz w:val="22"/>
          <w:szCs w:val="22"/>
          <w:cs/>
          <w:lang w:val="en-US"/>
        </w:rPr>
      </w:pPr>
      <w:r w:rsidRPr="00796FCC">
        <w:rPr>
          <w:rFonts w:ascii="Angsana New" w:hAnsi="Angsana New" w:cs="Angsana New"/>
          <w:b/>
          <w:bCs/>
          <w:sz w:val="22"/>
          <w:szCs w:val="22"/>
          <w:cs/>
        </w:rPr>
        <w:lastRenderedPageBreak/>
        <w:t xml:space="preserve">หน่วย </w:t>
      </w:r>
      <w:r w:rsidRPr="00796FC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พัน</w:t>
      </w:r>
      <w:r w:rsidRPr="00796FCC">
        <w:rPr>
          <w:rFonts w:ascii="Angsana New" w:hAnsi="Angsana New" w:cs="Angsana New"/>
          <w:b/>
          <w:bCs/>
          <w:sz w:val="22"/>
          <w:szCs w:val="22"/>
          <w:cs/>
        </w:rPr>
        <w:t>บาท</w:t>
      </w:r>
    </w:p>
    <w:tbl>
      <w:tblPr>
        <w:tblW w:w="8972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2"/>
        <w:gridCol w:w="1238"/>
        <w:gridCol w:w="106"/>
        <w:gridCol w:w="1238"/>
        <w:gridCol w:w="106"/>
        <w:gridCol w:w="1238"/>
        <w:gridCol w:w="106"/>
        <w:gridCol w:w="1248"/>
      </w:tblGrid>
      <w:tr w:rsidR="00881159" w:rsidRPr="00796FCC" w14:paraId="65759D70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5D59137D" w14:textId="77777777" w:rsidR="00881159" w:rsidRPr="00796FCC" w:rsidRDefault="00881159" w:rsidP="000C511C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5280" w:type="dxa"/>
            <w:gridSpan w:val="7"/>
            <w:shd w:val="clear" w:color="FFFFFF" w:fill="auto"/>
          </w:tcPr>
          <w:p w14:paraId="3D4D9C65" w14:textId="77777777" w:rsidR="00881159" w:rsidRPr="00796FCC" w:rsidRDefault="00881159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81159" w:rsidRPr="00796FCC" w14:paraId="02D096D1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6C25CE37" w14:textId="77777777" w:rsidR="00881159" w:rsidRPr="00796FCC" w:rsidRDefault="00881159" w:rsidP="000C511C">
            <w:pPr>
              <w:snapToGrid w:val="0"/>
              <w:spacing w:line="260" w:lineRule="exac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01650FD7" w14:textId="77777777" w:rsidR="00881159" w:rsidRPr="00796FCC" w:rsidRDefault="00881159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06" w:type="dxa"/>
            <w:shd w:val="clear" w:color="FFFFFF" w:fill="auto"/>
          </w:tcPr>
          <w:p w14:paraId="1D1D6853" w14:textId="77777777" w:rsidR="00881159" w:rsidRPr="00796FCC" w:rsidRDefault="00881159" w:rsidP="000C511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0C37FAFE" w14:textId="77777777" w:rsidR="00881159" w:rsidRPr="00796FCC" w:rsidRDefault="00881159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5AA4A226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78ED7304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06" w:type="dxa"/>
            <w:shd w:val="clear" w:color="FFFFFF" w:fill="auto"/>
          </w:tcPr>
          <w:p w14:paraId="4862557E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7F76921E" w14:textId="77777777" w:rsidR="00881159" w:rsidRPr="00796FCC" w:rsidRDefault="00881159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881159" w:rsidRPr="00796FCC" w14:paraId="3BF88647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1736849A" w14:textId="77777777" w:rsidR="00881159" w:rsidRPr="00796FCC" w:rsidRDefault="00881159" w:rsidP="000C511C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2189D606" w14:textId="62C1FC32" w:rsidR="00881159" w:rsidRPr="00796FCC" w:rsidRDefault="008F6C8B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F6C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881159"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06" w:type="dxa"/>
            <w:shd w:val="clear" w:color="FFFFFF" w:fill="auto"/>
          </w:tcPr>
          <w:p w14:paraId="3FE47900" w14:textId="77777777" w:rsidR="00881159" w:rsidRPr="00796FCC" w:rsidRDefault="00881159" w:rsidP="000C511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3B02C027" w14:textId="77777777" w:rsidR="00881159" w:rsidRPr="00796FCC" w:rsidRDefault="00881159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06" w:type="dxa"/>
            <w:shd w:val="clear" w:color="FFFFFF" w:fill="auto"/>
          </w:tcPr>
          <w:p w14:paraId="7392791F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553D9C1D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06" w:type="dxa"/>
            <w:shd w:val="clear" w:color="FFFFFF" w:fill="auto"/>
          </w:tcPr>
          <w:p w14:paraId="379AD622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4A15A8C6" w14:textId="1D71E43A" w:rsidR="00881159" w:rsidRPr="00796FCC" w:rsidRDefault="008F6C8B" w:rsidP="000C511C">
            <w:pPr>
              <w:spacing w:line="260" w:lineRule="exact"/>
              <w:ind w:right="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F6C8B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31</w:t>
            </w:r>
            <w:r w:rsidR="00881159" w:rsidRPr="00796FCC">
              <w:rPr>
                <w:rFonts w:asciiTheme="majorBidi" w:hAnsiTheme="majorBidi" w:cs="Angsana New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881159" w:rsidRPr="00796FC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>มีนาคม</w:t>
            </w:r>
          </w:p>
        </w:tc>
      </w:tr>
      <w:tr w:rsidR="00881159" w:rsidRPr="00796FCC" w14:paraId="57A47DB2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48441D2C" w14:textId="77777777" w:rsidR="00881159" w:rsidRPr="00796FCC" w:rsidRDefault="00881159" w:rsidP="000C511C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781FF07B" w14:textId="0E3555BD" w:rsidR="00881159" w:rsidRPr="00796FCC" w:rsidRDefault="008F6C8B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F6C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06" w:type="dxa"/>
            <w:shd w:val="clear" w:color="FFFFFF" w:fill="auto"/>
          </w:tcPr>
          <w:p w14:paraId="7C59942B" w14:textId="77777777" w:rsidR="00881159" w:rsidRPr="00796FCC" w:rsidRDefault="00881159" w:rsidP="000C511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</w:tcPr>
          <w:p w14:paraId="13962EA2" w14:textId="77777777" w:rsidR="00881159" w:rsidRPr="00796FCC" w:rsidRDefault="00881159" w:rsidP="000C511C">
            <w:pPr>
              <w:snapToGrid w:val="0"/>
              <w:spacing w:line="260" w:lineRule="exact"/>
              <w:ind w:left="-136" w:right="-95" w:firstLine="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06" w:type="dxa"/>
            <w:shd w:val="clear" w:color="FFFFFF" w:fill="auto"/>
          </w:tcPr>
          <w:p w14:paraId="0387BDD2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0989C0EA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6" w:type="dxa"/>
            <w:shd w:val="clear" w:color="FFFFFF" w:fill="auto"/>
          </w:tcPr>
          <w:p w14:paraId="04BA7726" w14:textId="77777777" w:rsidR="00881159" w:rsidRPr="00796FCC" w:rsidRDefault="00881159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0079B1BE" w14:textId="02CE77C5" w:rsidR="00881159" w:rsidRPr="00796FCC" w:rsidRDefault="008F6C8B" w:rsidP="000C511C">
            <w:pPr>
              <w:snapToGrid w:val="0"/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lang w:val="en-US"/>
              </w:rPr>
            </w:pPr>
            <w:r w:rsidRPr="008F6C8B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</w:tr>
      <w:tr w:rsidR="00881159" w:rsidRPr="00796FCC" w14:paraId="2E84BC09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5C76EDEE" w14:textId="77777777" w:rsidR="00881159" w:rsidRPr="00796FCC" w:rsidRDefault="00881159" w:rsidP="000C511C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  <w:r w:rsidRPr="00796FC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GB"/>
              </w:rPr>
              <w:t xml:space="preserve"> (หนี้สิน) </w:t>
            </w:r>
            <w:r w:rsidRPr="00796FCC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5992A7B7" w14:textId="77777777" w:rsidR="00881159" w:rsidRPr="00796FCC" w:rsidRDefault="00881159" w:rsidP="000C511C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6A38F2AA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center"/>
          </w:tcPr>
          <w:p w14:paraId="25C26623" w14:textId="77777777" w:rsidR="00881159" w:rsidRPr="00796FCC" w:rsidRDefault="00881159" w:rsidP="000C511C">
            <w:pPr>
              <w:tabs>
                <w:tab w:val="decimal" w:pos="504"/>
              </w:tabs>
              <w:spacing w:line="260" w:lineRule="exact"/>
              <w:ind w:right="50"/>
              <w:jc w:val="center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2DD5024A" w14:textId="77777777" w:rsidR="00881159" w:rsidRPr="00796FCC" w:rsidRDefault="00881159" w:rsidP="000C511C">
            <w:pPr>
              <w:spacing w:line="260" w:lineRule="exact"/>
              <w:ind w:right="171"/>
              <w:rPr>
                <w:rFonts w:asciiTheme="majorBidi" w:eastAsia="MS Mincho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5FC5A5DA" w14:textId="77777777" w:rsidR="00881159" w:rsidRPr="00796FCC" w:rsidRDefault="00881159" w:rsidP="000C511C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3C787549" w14:textId="77777777" w:rsidR="00881159" w:rsidRPr="00796FCC" w:rsidRDefault="00881159" w:rsidP="000C511C">
            <w:pPr>
              <w:tabs>
                <w:tab w:val="decimal" w:pos="927"/>
              </w:tabs>
              <w:snapToGrid w:val="0"/>
              <w:spacing w:line="260" w:lineRule="exact"/>
              <w:ind w:right="36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74384A3B" w14:textId="77777777" w:rsidR="00881159" w:rsidRPr="00796FCC" w:rsidRDefault="00881159" w:rsidP="000C511C">
            <w:pPr>
              <w:tabs>
                <w:tab w:val="decimal" w:pos="901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81159" w:rsidRPr="00796FCC" w14:paraId="463D3647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352E6FD3" w14:textId="77777777" w:rsidR="00881159" w:rsidRPr="00796FCC" w:rsidRDefault="00881159" w:rsidP="000C511C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38" w:type="dxa"/>
            <w:shd w:val="clear" w:color="FFFFFF" w:fill="auto"/>
          </w:tcPr>
          <w:p w14:paraId="5184C13A" w14:textId="28B4DCF7" w:rsidR="00881159" w:rsidRPr="00796FCC" w:rsidRDefault="008F6C8B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="00881159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032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CF5A429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7ADC9" w14:textId="12F9D958" w:rsidR="00881159" w:rsidRPr="00796FCC" w:rsidRDefault="008F6C8B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09C2B949" w14:textId="77777777" w:rsidR="00881159" w:rsidRPr="00796FCC" w:rsidRDefault="00881159" w:rsidP="000C511C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E4AE104" w14:textId="77777777" w:rsidR="00881159" w:rsidRPr="00796FCC" w:rsidRDefault="00881159" w:rsidP="000C511C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69A71278" w14:textId="77777777" w:rsidR="00881159" w:rsidRPr="00796FCC" w:rsidRDefault="00881159" w:rsidP="000C511C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497C7264" w14:textId="01896E17" w:rsidR="00881159" w:rsidRPr="00796FCC" w:rsidRDefault="008F6C8B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="008811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064</w:t>
            </w:r>
          </w:p>
        </w:tc>
      </w:tr>
      <w:tr w:rsidR="00881159" w:rsidRPr="00796FCC" w14:paraId="4FE3C2EB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3558145D" w14:textId="77777777" w:rsidR="00881159" w:rsidRPr="00796FCC" w:rsidRDefault="00881159" w:rsidP="000C511C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796FC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38" w:type="dxa"/>
            <w:shd w:val="clear" w:color="FFFFFF" w:fill="auto"/>
          </w:tcPr>
          <w:p w14:paraId="0F121412" w14:textId="672FF370" w:rsidR="00881159" w:rsidRPr="00796FCC" w:rsidRDefault="008F6C8B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145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398B9AD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F218" w14:textId="53D8C63F" w:rsidR="00881159" w:rsidRPr="00796FCC" w:rsidRDefault="008F6C8B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12AF712B" w14:textId="77777777" w:rsidR="00881159" w:rsidRPr="00796FCC" w:rsidRDefault="00881159" w:rsidP="000C511C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6F95280E" w14:textId="77777777" w:rsidR="00881159" w:rsidRPr="00796FCC" w:rsidRDefault="00881159" w:rsidP="000C511C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482E8C15" w14:textId="77777777" w:rsidR="00881159" w:rsidRPr="00796FCC" w:rsidRDefault="00881159" w:rsidP="000C511C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3CC0EA28" w14:textId="14E65BBB" w:rsidR="00881159" w:rsidRPr="00796FCC" w:rsidRDefault="008F6C8B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154</w:t>
            </w:r>
          </w:p>
        </w:tc>
      </w:tr>
      <w:tr w:rsidR="00881159" w:rsidRPr="00796FCC" w14:paraId="72A05C42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6FB988A9" w14:textId="77777777" w:rsidR="00881159" w:rsidRPr="00796FCC" w:rsidRDefault="00881159" w:rsidP="000C511C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3BBCACB0" w14:textId="0A8E2503" w:rsidR="00881159" w:rsidRPr="00796FCC" w:rsidRDefault="008F6C8B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884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5039A7FD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EEE7CC3" w14:textId="11AC857B" w:rsidR="00881159" w:rsidRPr="00796FCC" w:rsidRDefault="00881159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330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E35153D" w14:textId="77777777" w:rsidR="00881159" w:rsidRPr="00796FCC" w:rsidRDefault="00881159" w:rsidP="000C511C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57C9B2E" w14:textId="77777777" w:rsidR="00881159" w:rsidRPr="00796FCC" w:rsidRDefault="00881159" w:rsidP="000C511C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5859FB44" w14:textId="77777777" w:rsidR="00881159" w:rsidRPr="00796FCC" w:rsidRDefault="00881159" w:rsidP="000C511C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0F094B74" w14:textId="55EFB914" w:rsidR="00881159" w:rsidRPr="00796FCC" w:rsidRDefault="008F6C8B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554</w:t>
            </w:r>
          </w:p>
        </w:tc>
      </w:tr>
      <w:tr w:rsidR="00881159" w:rsidRPr="00796FCC" w14:paraId="6982EE50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0D0035E2" w14:textId="77777777" w:rsidR="00881159" w:rsidRPr="00796FCC" w:rsidRDefault="00881159" w:rsidP="000C511C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38" w:type="dxa"/>
            <w:shd w:val="clear" w:color="FFFFFF" w:fill="auto"/>
            <w:vAlign w:val="bottom"/>
          </w:tcPr>
          <w:p w14:paraId="5C1FD3C6" w14:textId="597416B1" w:rsidR="00881159" w:rsidRPr="00796FCC" w:rsidRDefault="008F6C8B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881159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216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C0C475E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E1AC555" w14:textId="10300861" w:rsidR="00881159" w:rsidRPr="00796FCC" w:rsidRDefault="00881159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3410FBBC" w14:textId="77777777" w:rsidR="00881159" w:rsidRPr="00796FCC" w:rsidRDefault="00881159" w:rsidP="000C511C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0A963B6F" w14:textId="77777777" w:rsidR="00881159" w:rsidRPr="00796FCC" w:rsidRDefault="00881159" w:rsidP="000C511C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4072C686" w14:textId="77777777" w:rsidR="00881159" w:rsidRPr="00796FCC" w:rsidRDefault="00881159" w:rsidP="000C511C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vAlign w:val="bottom"/>
          </w:tcPr>
          <w:p w14:paraId="0E36DB2C" w14:textId="19CBE2EF" w:rsidR="00881159" w:rsidRPr="00796FCC" w:rsidRDefault="008F6C8B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19</w:t>
            </w:r>
            <w:r w:rsidR="008811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209</w:t>
            </w:r>
          </w:p>
        </w:tc>
      </w:tr>
      <w:tr w:rsidR="00881159" w:rsidRPr="00796FCC" w14:paraId="04D1BA48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5EFD7044" w14:textId="77777777" w:rsidR="00881159" w:rsidRPr="00796FCC" w:rsidRDefault="00881159" w:rsidP="000C511C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ประมาณการสินค้ารับ</w:t>
            </w:r>
            <w:r w:rsidRPr="00796FCC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38" w:type="dxa"/>
            <w:shd w:val="clear" w:color="FFFFFF" w:fill="auto"/>
          </w:tcPr>
          <w:p w14:paraId="3BC8CE8C" w14:textId="6D450DB0" w:rsidR="00881159" w:rsidRPr="00796FCC" w:rsidRDefault="008F6C8B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881159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880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21A8B5A4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D13D1" w14:textId="47BE3F47" w:rsidR="00881159" w:rsidRPr="00796FCC" w:rsidRDefault="008F6C8B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860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07FE1E75" w14:textId="77777777" w:rsidR="00881159" w:rsidRPr="00796FCC" w:rsidRDefault="00881159" w:rsidP="000C511C">
            <w:pPr>
              <w:tabs>
                <w:tab w:val="decimal" w:pos="560"/>
                <w:tab w:val="decimal" w:pos="765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3AE326B3" w14:textId="77777777" w:rsidR="00881159" w:rsidRPr="00796FCC" w:rsidRDefault="00881159" w:rsidP="000C511C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375083B5" w14:textId="77777777" w:rsidR="00881159" w:rsidRPr="00796FCC" w:rsidRDefault="00881159" w:rsidP="000C511C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</w:tcPr>
          <w:p w14:paraId="26D99910" w14:textId="2180CE81" w:rsidR="00881159" w:rsidRPr="00796FCC" w:rsidRDefault="008F6C8B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="008811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740</w:t>
            </w:r>
          </w:p>
        </w:tc>
      </w:tr>
      <w:tr w:rsidR="00881159" w:rsidRPr="00796FCC" w14:paraId="1E70FAFA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7CE409DC" w14:textId="77777777" w:rsidR="00881159" w:rsidRPr="00796FCC" w:rsidRDefault="00881159" w:rsidP="000C511C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535B357B" w14:textId="14D9FAAA" w:rsidR="00881159" w:rsidRPr="00796FCC" w:rsidRDefault="008F6C8B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</w:t>
            </w:r>
            <w:r w:rsidR="00881159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888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D1F9390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CDA05" w14:textId="626D4C69" w:rsidR="00881159" w:rsidRPr="00796FCC" w:rsidRDefault="008F6C8B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8811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352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3DF4E26F" w14:textId="77777777" w:rsidR="00881159" w:rsidRPr="00796FCC" w:rsidRDefault="00881159" w:rsidP="000C511C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769F9676" w14:textId="77777777" w:rsidR="00881159" w:rsidRPr="00796FCC" w:rsidRDefault="00881159" w:rsidP="000C511C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635C1A69" w14:textId="77777777" w:rsidR="00881159" w:rsidRPr="00796FCC" w:rsidRDefault="00881159" w:rsidP="000C511C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5F6E1D90" w14:textId="766D660D" w:rsidR="00881159" w:rsidRPr="00796FCC" w:rsidRDefault="008F6C8B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92</w:t>
            </w:r>
            <w:r w:rsidR="008811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240</w:t>
            </w:r>
          </w:p>
        </w:tc>
      </w:tr>
      <w:tr w:rsidR="00881159" w:rsidRPr="00796FCC" w14:paraId="6DBFC6E8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6F58FE3E" w14:textId="77777777" w:rsidR="00881159" w:rsidRPr="00796FCC" w:rsidRDefault="00881159" w:rsidP="000C511C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38" w:type="dxa"/>
            <w:shd w:val="clear" w:color="FFFFFF" w:fill="auto"/>
            <w:vAlign w:val="center"/>
          </w:tcPr>
          <w:p w14:paraId="441E7DEB" w14:textId="7FE02B4F" w:rsidR="00881159" w:rsidRPr="00796FCC" w:rsidRDefault="008F6C8B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="00881159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098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60D181B4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9AE5B" w14:textId="3EA4FB68" w:rsidR="00881159" w:rsidRPr="00796FCC" w:rsidRDefault="00881159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413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5152BC56" w14:textId="77777777" w:rsidR="00881159" w:rsidRPr="00796FCC" w:rsidRDefault="00881159" w:rsidP="000C511C">
            <w:pPr>
              <w:tabs>
                <w:tab w:val="decimal" w:pos="765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6E1022EE" w14:textId="77777777" w:rsidR="00881159" w:rsidRPr="00796FCC" w:rsidRDefault="00881159" w:rsidP="000C511C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7C18EFAE" w14:textId="77777777" w:rsidR="00881159" w:rsidRPr="00796FCC" w:rsidRDefault="00881159" w:rsidP="000C511C">
            <w:pPr>
              <w:tabs>
                <w:tab w:val="decimal" w:pos="56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63AFE3B7" w14:textId="30FD41A5" w:rsidR="00881159" w:rsidRPr="00796FCC" w:rsidRDefault="008F6C8B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="008811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685</w:t>
            </w:r>
          </w:p>
        </w:tc>
      </w:tr>
      <w:tr w:rsidR="00881159" w:rsidRPr="00796FCC" w14:paraId="7E49AC83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713EB3E8" w14:textId="77777777" w:rsidR="00881159" w:rsidRPr="00796FCC" w:rsidRDefault="00881159" w:rsidP="000C511C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ผลขาดทุนจากการดำเนินงาน</w:t>
            </w:r>
          </w:p>
        </w:tc>
        <w:tc>
          <w:tcPr>
            <w:tcW w:w="1238" w:type="dxa"/>
            <w:shd w:val="clear" w:color="FFFFFF" w:fill="auto"/>
          </w:tcPr>
          <w:p w14:paraId="0D88AE6A" w14:textId="792AC954" w:rsidR="00881159" w:rsidRPr="00796FCC" w:rsidRDefault="008F6C8B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108</w:t>
            </w:r>
            <w:r w:rsidR="00881159"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013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F97D7F9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53F88" w14:textId="536FFFCF" w:rsidR="00881159" w:rsidRPr="00796FCC" w:rsidRDefault="00881159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417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6EA2F03D" w14:textId="77777777" w:rsidR="00881159" w:rsidRPr="00796FCC" w:rsidRDefault="00881159" w:rsidP="000C511C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7BE737F6" w14:textId="77777777" w:rsidR="00881159" w:rsidRPr="00796FCC" w:rsidRDefault="00881159" w:rsidP="000C511C">
            <w:pPr>
              <w:tabs>
                <w:tab w:val="decimal" w:pos="0"/>
                <w:tab w:val="decimal" w:pos="896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705AD678" w14:textId="77777777" w:rsidR="00881159" w:rsidRPr="00796FCC" w:rsidRDefault="00881159" w:rsidP="000C511C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67E2AE68" w14:textId="1EBCD076" w:rsidR="00881159" w:rsidRPr="00796FCC" w:rsidRDefault="008F6C8B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103</w:t>
            </w:r>
            <w:r w:rsidR="0088115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596</w:t>
            </w:r>
          </w:p>
        </w:tc>
      </w:tr>
      <w:tr w:rsidR="00881159" w:rsidRPr="00796FCC" w14:paraId="4FF2DFCA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6B6C0A89" w14:textId="77777777" w:rsidR="00881159" w:rsidRPr="00796FCC" w:rsidRDefault="00881159" w:rsidP="000C511C">
            <w:pPr>
              <w:snapToGrid w:val="0"/>
              <w:spacing w:line="260" w:lineRule="exact"/>
              <w:ind w:left="99" w:firstLine="8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กำไร</w:t>
            </w:r>
            <w:r w:rsidRPr="00796FCC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ที่ยังไม่เกิดขึ้นจากการแปลงค่างบการเงิน</w:t>
            </w:r>
          </w:p>
        </w:tc>
        <w:tc>
          <w:tcPr>
            <w:tcW w:w="1238" w:type="dxa"/>
            <w:shd w:val="clear" w:color="FFFFFF" w:fill="auto"/>
          </w:tcPr>
          <w:p w14:paraId="2ADD07CE" w14:textId="77777777" w:rsidR="00881159" w:rsidRPr="00796FCC" w:rsidRDefault="00881159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bottom"/>
          </w:tcPr>
          <w:p w14:paraId="7C81422C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4981C" w14:textId="77777777" w:rsidR="00881159" w:rsidRPr="00796FCC" w:rsidRDefault="00881159" w:rsidP="000C511C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  <w:vAlign w:val="center"/>
          </w:tcPr>
          <w:p w14:paraId="47DC230B" w14:textId="77777777" w:rsidR="00881159" w:rsidRPr="00796FCC" w:rsidRDefault="00881159" w:rsidP="000C511C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633931AA" w14:textId="77777777" w:rsidR="00881159" w:rsidRPr="00796FCC" w:rsidRDefault="00881159" w:rsidP="000C511C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FFFFFF" w:fill="auto"/>
          </w:tcPr>
          <w:p w14:paraId="24332A57" w14:textId="77777777" w:rsidR="00881159" w:rsidRPr="00796FCC" w:rsidRDefault="00881159" w:rsidP="000C511C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59EC0E71" w14:textId="77777777" w:rsidR="00881159" w:rsidRPr="00796FCC" w:rsidRDefault="00881159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881159" w:rsidRPr="00796FCC" w14:paraId="1D261FB6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338020F3" w14:textId="77777777" w:rsidR="00881159" w:rsidRPr="00796FCC" w:rsidRDefault="00881159" w:rsidP="000C511C">
            <w:pPr>
              <w:snapToGrid w:val="0"/>
              <w:spacing w:line="260" w:lineRule="exact"/>
              <w:ind w:left="99" w:firstLine="261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จากการดำเนินงานในต่างประเทศ</w:t>
            </w:r>
          </w:p>
        </w:tc>
        <w:tc>
          <w:tcPr>
            <w:tcW w:w="1238" w:type="dxa"/>
            <w:shd w:val="clear" w:color="FFFFFF" w:fill="auto"/>
          </w:tcPr>
          <w:p w14:paraId="557CD894" w14:textId="5A0855C3" w:rsidR="00881159" w:rsidRPr="00796FCC" w:rsidRDefault="00881159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318D787D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41B45" w14:textId="77777777" w:rsidR="00881159" w:rsidRPr="00796FCC" w:rsidRDefault="00881159" w:rsidP="000C511C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  <w:vAlign w:val="center"/>
          </w:tcPr>
          <w:p w14:paraId="04A6E0F7" w14:textId="77777777" w:rsidR="00881159" w:rsidRPr="00796FCC" w:rsidRDefault="00881159" w:rsidP="000C511C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11110E5E" w14:textId="2CD3F5D4" w:rsidR="00881159" w:rsidRPr="00796FCC" w:rsidRDefault="008F6C8B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</w:p>
        </w:tc>
        <w:tc>
          <w:tcPr>
            <w:tcW w:w="106" w:type="dxa"/>
            <w:shd w:val="clear" w:color="FFFFFF" w:fill="auto"/>
          </w:tcPr>
          <w:p w14:paraId="5660ED2F" w14:textId="77777777" w:rsidR="00881159" w:rsidRPr="00796FCC" w:rsidRDefault="00881159" w:rsidP="000C511C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5F781763" w14:textId="796047BA" w:rsidR="00881159" w:rsidRPr="00796FCC" w:rsidRDefault="00881159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881159" w:rsidRPr="00796FCC" w14:paraId="0401C3E8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5A9B4E6D" w14:textId="77777777" w:rsidR="00881159" w:rsidRPr="00796FCC" w:rsidRDefault="00881159" w:rsidP="000C511C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  <w:lang w:val="en-GB"/>
              </w:rPr>
              <w:t>กำไร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38" w:type="dxa"/>
            <w:shd w:val="clear" w:color="auto" w:fill="auto"/>
          </w:tcPr>
          <w:p w14:paraId="131C861D" w14:textId="77777777" w:rsidR="00881159" w:rsidRPr="00796FCC" w:rsidRDefault="00881159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4851CA32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04C6BAD5" w14:textId="77777777" w:rsidR="00881159" w:rsidRPr="00796FCC" w:rsidRDefault="00881159" w:rsidP="000C511C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56FA289D" w14:textId="77777777" w:rsidR="00881159" w:rsidRPr="00796FCC" w:rsidRDefault="00881159" w:rsidP="000C511C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55F4E175" w14:textId="77777777" w:rsidR="00881159" w:rsidRPr="00796FCC" w:rsidRDefault="00881159" w:rsidP="000C511C">
            <w:pPr>
              <w:tabs>
                <w:tab w:val="decimal" w:pos="570"/>
                <w:tab w:val="decimal" w:pos="896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2E7A17DA" w14:textId="77777777" w:rsidR="00881159" w:rsidRPr="00796FCC" w:rsidRDefault="00881159" w:rsidP="000C511C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1CF1D193" w14:textId="77777777" w:rsidR="00881159" w:rsidRPr="00796FCC" w:rsidRDefault="00881159" w:rsidP="000C511C">
            <w:pPr>
              <w:tabs>
                <w:tab w:val="decimal" w:pos="570"/>
                <w:tab w:val="decimal" w:pos="1012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</w:tr>
      <w:tr w:rsidR="00881159" w:rsidRPr="00796FCC" w14:paraId="518FFC86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52C5440B" w14:textId="77777777" w:rsidR="00881159" w:rsidRPr="00796FCC" w:rsidRDefault="00881159" w:rsidP="000C511C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38" w:type="dxa"/>
            <w:shd w:val="clear" w:color="FFFFFF" w:fill="auto"/>
          </w:tcPr>
          <w:p w14:paraId="74D02CA4" w14:textId="7297D0CA" w:rsidR="00881159" w:rsidRPr="00796FCC" w:rsidRDefault="00881159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107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714D76D4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43D4888B" w14:textId="12A9F86F" w:rsidR="00881159" w:rsidRPr="00796FCC" w:rsidRDefault="00881159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FFFFFF" w:fill="auto"/>
            <w:vAlign w:val="bottom"/>
          </w:tcPr>
          <w:p w14:paraId="4B871B21" w14:textId="77777777" w:rsidR="00881159" w:rsidRPr="00796FCC" w:rsidRDefault="00881159" w:rsidP="000C511C">
            <w:pPr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FFFFFF" w:fill="auto"/>
            <w:vAlign w:val="bottom"/>
          </w:tcPr>
          <w:p w14:paraId="1928AAA4" w14:textId="77777777" w:rsidR="00881159" w:rsidRPr="00796FCC" w:rsidRDefault="00881159" w:rsidP="000C511C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FFFFFF" w:fill="auto"/>
          </w:tcPr>
          <w:p w14:paraId="48270D66" w14:textId="77777777" w:rsidR="00881159" w:rsidRPr="00796FCC" w:rsidRDefault="00881159" w:rsidP="000C511C">
            <w:pPr>
              <w:tabs>
                <w:tab w:val="decimal" w:pos="570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D39E842" w14:textId="0EB9B90F" w:rsidR="00881159" w:rsidRPr="00796FCC" w:rsidRDefault="00881159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123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881159" w:rsidRPr="00796FCC" w14:paraId="52CA1025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1BD784A3" w14:textId="77777777" w:rsidR="00881159" w:rsidRPr="00796FCC" w:rsidRDefault="00881159" w:rsidP="000C511C">
            <w:pPr>
              <w:pStyle w:val="BodyTextIndent2"/>
              <w:spacing w:line="260" w:lineRule="exact"/>
              <w:ind w:left="180"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  <w:lang w:val="en-US"/>
              </w:rPr>
              <w:t>กำไร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38" w:type="dxa"/>
            <w:shd w:val="clear" w:color="auto" w:fill="auto"/>
          </w:tcPr>
          <w:p w14:paraId="36082088" w14:textId="77777777" w:rsidR="00881159" w:rsidRPr="00796FCC" w:rsidRDefault="00881159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bottom"/>
          </w:tcPr>
          <w:p w14:paraId="70D4C789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2DF7D393" w14:textId="77777777" w:rsidR="00881159" w:rsidRPr="00796FCC" w:rsidRDefault="00881159" w:rsidP="000C511C">
            <w:pPr>
              <w:tabs>
                <w:tab w:val="decimal" w:pos="570"/>
                <w:tab w:val="decimal" w:pos="1000"/>
              </w:tabs>
              <w:spacing w:line="260" w:lineRule="exact"/>
              <w:ind w:right="94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  <w:shd w:val="clear" w:color="auto" w:fill="auto"/>
            <w:vAlign w:val="center"/>
          </w:tcPr>
          <w:p w14:paraId="177C6B2C" w14:textId="77777777" w:rsidR="00881159" w:rsidRPr="00796FCC" w:rsidRDefault="00881159" w:rsidP="000C511C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1B283660" w14:textId="77777777" w:rsidR="00881159" w:rsidRPr="00796FCC" w:rsidRDefault="00881159" w:rsidP="000C511C">
            <w:pPr>
              <w:tabs>
                <w:tab w:val="decimal" w:pos="896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06" w:type="dxa"/>
          </w:tcPr>
          <w:p w14:paraId="70BACDF9" w14:textId="77777777" w:rsidR="00881159" w:rsidRPr="00796FCC" w:rsidRDefault="00881159" w:rsidP="000C511C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497CC623" w14:textId="77777777" w:rsidR="00881159" w:rsidRPr="00796FCC" w:rsidRDefault="00881159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881159" w:rsidRPr="00796FCC" w14:paraId="53C8F7C5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2CDA36B5" w14:textId="77777777" w:rsidR="00881159" w:rsidRPr="00796FCC" w:rsidRDefault="00881159" w:rsidP="000C511C">
            <w:pPr>
              <w:pStyle w:val="BodyTextIndent2"/>
              <w:spacing w:line="260" w:lineRule="exact"/>
              <w:ind w:firstLine="0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796FCC"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38" w:type="dxa"/>
            <w:shd w:val="clear" w:color="auto" w:fill="auto"/>
          </w:tcPr>
          <w:p w14:paraId="4A717A5F" w14:textId="348F5151" w:rsidR="00881159" w:rsidRPr="00796FCC" w:rsidRDefault="00881159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232</w:t>
            </w:r>
            <w:r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090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E706653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391279DC" w14:textId="77777777" w:rsidR="00881159" w:rsidRPr="00796FCC" w:rsidRDefault="00881159" w:rsidP="000C511C">
            <w:pPr>
              <w:tabs>
                <w:tab w:val="decimal" w:pos="0"/>
                <w:tab w:val="decimal" w:pos="100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14D9C291" w14:textId="77777777" w:rsidR="00881159" w:rsidRPr="00796FCC" w:rsidRDefault="00881159" w:rsidP="000C511C">
            <w:pPr>
              <w:tabs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0109FFC2" w14:textId="6004728E" w:rsidR="00881159" w:rsidRPr="00796FCC" w:rsidRDefault="008F6C8B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241</w:t>
            </w:r>
          </w:p>
        </w:tc>
        <w:tc>
          <w:tcPr>
            <w:tcW w:w="106" w:type="dxa"/>
          </w:tcPr>
          <w:p w14:paraId="77A56919" w14:textId="77777777" w:rsidR="00881159" w:rsidRPr="00796FCC" w:rsidRDefault="00881159" w:rsidP="000C511C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1FBDEA0F" w14:textId="286902C5" w:rsidR="00881159" w:rsidRPr="00796FCC" w:rsidRDefault="00881159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231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849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881159" w:rsidRPr="00796FCC" w14:paraId="3EDAECD6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5FD634DA" w14:textId="77777777" w:rsidR="00881159" w:rsidRPr="00796FCC" w:rsidRDefault="00881159" w:rsidP="000C511C">
            <w:pPr>
              <w:pStyle w:val="BodyTextIndent2"/>
              <w:snapToGrid w:val="0"/>
              <w:spacing w:line="260" w:lineRule="exact"/>
              <w:ind w:left="72" w:firstLine="108"/>
              <w:rPr>
                <w:rFonts w:asciiTheme="majorBidi" w:hAnsiTheme="majorBidi" w:cstheme="majorBidi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Theme="majorBidi" w:hAnsiTheme="majorBidi" w:cstheme="majorBidi" w:hint="cs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7B68BCD" w14:textId="23AACF84" w:rsidR="00881159" w:rsidRPr="00796FCC" w:rsidRDefault="00881159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075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11E13EE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29EF9736" w14:textId="7CE8AD07" w:rsidR="00881159" w:rsidRPr="00796FCC" w:rsidRDefault="008F6C8B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604</w:t>
            </w:r>
          </w:p>
        </w:tc>
        <w:tc>
          <w:tcPr>
            <w:tcW w:w="106" w:type="dxa"/>
            <w:shd w:val="clear" w:color="auto" w:fill="auto"/>
            <w:vAlign w:val="center"/>
          </w:tcPr>
          <w:p w14:paraId="6788AEEF" w14:textId="77777777" w:rsidR="00881159" w:rsidRPr="00796FCC" w:rsidRDefault="00881159" w:rsidP="000C511C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vAlign w:val="bottom"/>
          </w:tcPr>
          <w:p w14:paraId="01ABE922" w14:textId="77777777" w:rsidR="00881159" w:rsidRPr="00796FCC" w:rsidRDefault="00881159" w:rsidP="000C511C">
            <w:pPr>
              <w:tabs>
                <w:tab w:val="decimal" w:pos="0"/>
              </w:tabs>
              <w:snapToGrid w:val="0"/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06" w:type="dxa"/>
          </w:tcPr>
          <w:p w14:paraId="3B1B7CD1" w14:textId="77777777" w:rsidR="00881159" w:rsidRPr="00796FCC" w:rsidRDefault="00881159" w:rsidP="000C511C">
            <w:pPr>
              <w:tabs>
                <w:tab w:val="decimal" w:pos="565"/>
                <w:tab w:val="decimal" w:pos="830"/>
              </w:tabs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28903200" w14:textId="562117DD" w:rsidR="00881159" w:rsidRPr="00796FCC" w:rsidRDefault="00881159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C8584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471</w:t>
            </w:r>
            <w:r w:rsidRPr="00C8584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  <w:tr w:rsidR="00881159" w:rsidRPr="00796FCC" w14:paraId="56A8ECC1" w14:textId="77777777" w:rsidTr="000C511C">
        <w:trPr>
          <w:trHeight w:val="19"/>
        </w:trPr>
        <w:tc>
          <w:tcPr>
            <w:tcW w:w="3692" w:type="dxa"/>
            <w:shd w:val="clear" w:color="FFFFFF" w:fill="auto"/>
          </w:tcPr>
          <w:p w14:paraId="6FBCA87A" w14:textId="77777777" w:rsidR="00881159" w:rsidRPr="00796FCC" w:rsidRDefault="00881159" w:rsidP="000C511C">
            <w:pPr>
              <w:snapToGrid w:val="0"/>
              <w:spacing w:line="260" w:lineRule="exact"/>
              <w:ind w:left="180"/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</w:pPr>
            <w:r w:rsidRPr="00796FC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</w:rPr>
              <w:t xml:space="preserve">สินทรัพย์ (หนี้สิน) ภาษีเงินได้รอการตัดบัญชี </w:t>
            </w:r>
            <w:r w:rsidRPr="00796FCC">
              <w:rPr>
                <w:rFonts w:asciiTheme="majorBidi" w:hAnsiTheme="majorBidi" w:cs="Angsana New"/>
                <w:color w:val="000000"/>
                <w:spacing w:val="-6"/>
                <w:sz w:val="22"/>
                <w:szCs w:val="22"/>
                <w:cs/>
                <w:lang w:val="en-US"/>
              </w:rPr>
              <w:t xml:space="preserve">- </w:t>
            </w:r>
            <w:r w:rsidRPr="00796FCC">
              <w:rPr>
                <w:rFonts w:asciiTheme="majorBidi" w:hAnsiTheme="majorBidi" w:cstheme="majorBidi"/>
                <w:color w:val="000000"/>
                <w:spacing w:val="-6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984F40" w14:textId="45E0274E" w:rsidR="00881159" w:rsidRPr="00796FCC" w:rsidRDefault="00881159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(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796FC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121</w:t>
            </w:r>
            <w:r w:rsidRPr="00796FCC"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752518B2" w14:textId="77777777" w:rsidR="00881159" w:rsidRPr="00796FCC" w:rsidRDefault="00881159" w:rsidP="000C511C">
            <w:pPr>
              <w:tabs>
                <w:tab w:val="decimal" w:pos="720"/>
              </w:tabs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316BB0" w14:textId="70441B46" w:rsidR="00881159" w:rsidRPr="00796FCC" w:rsidRDefault="00881159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326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6" w:type="dxa"/>
            <w:shd w:val="clear" w:color="auto" w:fill="auto"/>
            <w:vAlign w:val="bottom"/>
          </w:tcPr>
          <w:p w14:paraId="21FCFEB4" w14:textId="77777777" w:rsidR="00881159" w:rsidRPr="00796FCC" w:rsidRDefault="00881159" w:rsidP="000C511C">
            <w:pPr>
              <w:snapToGrid w:val="0"/>
              <w:spacing w:line="260" w:lineRule="exact"/>
              <w:ind w:right="36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C408F9" w14:textId="351C047D" w:rsidR="00881159" w:rsidRPr="00796FCC" w:rsidRDefault="008F6C8B" w:rsidP="000C511C">
            <w:pPr>
              <w:tabs>
                <w:tab w:val="decimal" w:pos="10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244</w:t>
            </w:r>
          </w:p>
        </w:tc>
        <w:tc>
          <w:tcPr>
            <w:tcW w:w="106" w:type="dxa"/>
          </w:tcPr>
          <w:p w14:paraId="5898FA2B" w14:textId="77777777" w:rsidR="00881159" w:rsidRPr="00796FCC" w:rsidRDefault="00881159" w:rsidP="000C511C">
            <w:pPr>
              <w:tabs>
                <w:tab w:val="decimal" w:pos="900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C228EC" w14:textId="0D856952" w:rsidR="00881159" w:rsidRPr="00796FCC" w:rsidRDefault="00881159" w:rsidP="000C511C">
            <w:pPr>
              <w:tabs>
                <w:tab w:val="decimal" w:pos="1012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8F6C8B" w:rsidRPr="008F6C8B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203</w:t>
            </w: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</w:tr>
    </w:tbl>
    <w:bookmarkEnd w:id="4"/>
    <w:p w14:paraId="6FB66458" w14:textId="6FBA3231" w:rsidR="00DF48CD" w:rsidRPr="005851C9" w:rsidRDefault="003F453B" w:rsidP="0096650C">
      <w:pPr>
        <w:tabs>
          <w:tab w:val="left" w:pos="9090"/>
        </w:tabs>
        <w:spacing w:before="120"/>
        <w:ind w:left="547"/>
        <w:jc w:val="thaiDistribute"/>
        <w:rPr>
          <w:rFonts w:ascii="Angsana New" w:hAnsi="Angsana New" w:cs="Angsana New"/>
          <w:b/>
          <w:bCs/>
          <w:sz w:val="22"/>
          <w:szCs w:val="22"/>
          <w:cs/>
          <w:lang w:val="en-US"/>
        </w:rPr>
      </w:pPr>
      <w:r w:rsidRPr="001D434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ณ วันที่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31</w:t>
      </w:r>
      <w:r w:rsidR="0032744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2744D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Pr="001D434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2568</w:t>
      </w:r>
      <w:r w:rsidRPr="001D4341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1D4341">
        <w:rPr>
          <w:rFonts w:ascii="Angsana New" w:hAnsi="Angsana New" w:cs="Angsana New" w:hint="cs"/>
          <w:sz w:val="32"/>
          <w:szCs w:val="32"/>
          <w:cs/>
          <w:lang w:val="en-US"/>
        </w:rPr>
        <w:t>และ</w:t>
      </w:r>
      <w:r w:rsidR="005C41F3" w:rsidRPr="001D4341">
        <w:rPr>
          <w:rFonts w:ascii="Angsana New" w:hAnsi="Angsana New" w:cs="Angsana New" w:hint="cs"/>
          <w:sz w:val="32"/>
          <w:szCs w:val="32"/>
          <w:cs/>
          <w:lang w:val="en-US"/>
        </w:rPr>
        <w:t>วันที่</w:t>
      </w:r>
      <w:r w:rsidRPr="001D434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31</w:t>
      </w:r>
      <w:r w:rsidR="000743AD" w:rsidRPr="001D4341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743AD" w:rsidRPr="001D434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ธันวาคม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2567</w:t>
      </w:r>
      <w:r w:rsidRPr="001D4341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1D4341">
        <w:rPr>
          <w:rFonts w:ascii="Angsana New" w:hAnsi="Angsana New" w:cs="Angsana New" w:hint="cs"/>
          <w:sz w:val="32"/>
          <w:szCs w:val="32"/>
          <w:cs/>
          <w:lang w:val="en-US"/>
        </w:rPr>
        <w:t>บริษัทและบริษัทย่อยมีรายการขาดทุนทางภาษีที่</w:t>
      </w:r>
      <w:r w:rsidR="0015313F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มีสิทธินำมาหักกับ</w:t>
      </w:r>
      <w:r w:rsidRPr="001D4341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กำไรทางภาษีในอนาคตเป็นจำนวนเงิน </w:t>
      </w:r>
      <w:r w:rsidR="008F6C8B" w:rsidRPr="008F6C8B">
        <w:rPr>
          <w:rFonts w:ascii="Angsana New" w:hAnsi="Angsana New" w:cs="Angsana New"/>
          <w:spacing w:val="-8"/>
          <w:sz w:val="32"/>
          <w:szCs w:val="32"/>
          <w:lang w:val="en-US"/>
        </w:rPr>
        <w:t>96</w:t>
      </w:r>
      <w:r w:rsidRPr="001D4341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Pr="001D4341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ล้านบาท และ </w:t>
      </w:r>
      <w:r w:rsidR="008F6C8B" w:rsidRPr="008F6C8B">
        <w:rPr>
          <w:rFonts w:ascii="Angsana New" w:hAnsi="Angsana New" w:cs="Angsana New"/>
          <w:spacing w:val="-8"/>
          <w:sz w:val="32"/>
          <w:szCs w:val="32"/>
          <w:lang w:val="en-US"/>
        </w:rPr>
        <w:t>79</w:t>
      </w:r>
      <w:r w:rsidR="0064229C">
        <w:rPr>
          <w:rFonts w:ascii="Angsana New" w:hAnsi="Angsana New" w:cs="Angsana New"/>
          <w:spacing w:val="-8"/>
          <w:sz w:val="32"/>
          <w:szCs w:val="32"/>
          <w:lang w:val="en-US"/>
        </w:rPr>
        <w:t>.</w:t>
      </w:r>
      <w:r w:rsidR="008F6C8B" w:rsidRPr="008F6C8B">
        <w:rPr>
          <w:rFonts w:ascii="Angsana New" w:hAnsi="Angsana New" w:cs="Angsana New"/>
          <w:spacing w:val="-8"/>
          <w:sz w:val="32"/>
          <w:szCs w:val="32"/>
          <w:lang w:val="en-US"/>
        </w:rPr>
        <w:t>69</w:t>
      </w:r>
      <w:r w:rsidRPr="001D4341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 ล้านบาท</w:t>
      </w:r>
      <w:r w:rsidR="00607EEF"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>ตามลำดับ</w:t>
      </w:r>
      <w:r w:rsidR="00C562C0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ซึ่งขาดทุนทางภาษีที่ยังไม่ได้ใช้ยกไปจะหมดอายุในปี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2568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ถึง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257</w:t>
      </w:r>
      <w:bookmarkStart w:id="5" w:name="_Hlk77939850"/>
      <w:r w:rsidR="008F6C8B" w:rsidRPr="008F6C8B">
        <w:rPr>
          <w:rFonts w:ascii="Angsana New" w:hAnsi="Angsana New" w:cs="Angsana New"/>
          <w:sz w:val="32"/>
          <w:szCs w:val="32"/>
          <w:lang w:val="en-US"/>
        </w:rPr>
        <w:t>2</w:t>
      </w:r>
    </w:p>
    <w:p w14:paraId="7601C1D5" w14:textId="77777777" w:rsidR="008162E1" w:rsidRPr="00796FCC" w:rsidRDefault="008162E1" w:rsidP="008162E1">
      <w:pPr>
        <w:ind w:left="720" w:right="-118"/>
        <w:jc w:val="right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796FCC">
        <w:rPr>
          <w:rFonts w:ascii="Angsana New" w:hAnsi="Angsana New" w:cs="Angsana New"/>
          <w:b/>
          <w:bCs/>
          <w:sz w:val="22"/>
          <w:szCs w:val="22"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พันบาท</w:t>
      </w:r>
    </w:p>
    <w:tbl>
      <w:tblPr>
        <w:tblW w:w="8975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1"/>
        <w:gridCol w:w="1248"/>
        <w:gridCol w:w="110"/>
        <w:gridCol w:w="1248"/>
        <w:gridCol w:w="110"/>
        <w:gridCol w:w="1248"/>
        <w:gridCol w:w="110"/>
        <w:gridCol w:w="1250"/>
      </w:tblGrid>
      <w:tr w:rsidR="008162E1" w:rsidRPr="00796FCC" w14:paraId="626C549C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3C760CC7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24" w:type="dxa"/>
            <w:gridSpan w:val="7"/>
            <w:shd w:val="clear" w:color="FFFFFF" w:fill="auto"/>
          </w:tcPr>
          <w:p w14:paraId="17D506A3" w14:textId="77777777" w:rsidR="008162E1" w:rsidRPr="00796FCC" w:rsidRDefault="008162E1" w:rsidP="000C511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4"/>
                <w:cs/>
              </w:rPr>
              <w:t>งบการเงินเฉพาะกิจการ</w:t>
            </w:r>
          </w:p>
        </w:tc>
      </w:tr>
      <w:tr w:rsidR="008162E1" w:rsidRPr="00796FCC" w14:paraId="6BE8F2A8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70F6C3C1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45C0B035" w14:textId="77777777" w:rsidR="008162E1" w:rsidRPr="00796FCC" w:rsidRDefault="008162E1" w:rsidP="000C511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  <w:shd w:val="clear" w:color="FFFFFF" w:fill="auto"/>
          </w:tcPr>
          <w:p w14:paraId="0C34CD14" w14:textId="77777777" w:rsidR="008162E1" w:rsidRPr="00796FCC" w:rsidRDefault="008162E1" w:rsidP="000C511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60AC3A5A" w14:textId="77777777" w:rsidR="008162E1" w:rsidRPr="00796FCC" w:rsidRDefault="008162E1" w:rsidP="000C511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4A47707A" w14:textId="77777777" w:rsidR="008162E1" w:rsidRPr="00796FCC" w:rsidRDefault="008162E1" w:rsidP="000C511C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31B2D3BC" w14:textId="77777777" w:rsidR="008162E1" w:rsidRPr="00796FCC" w:rsidRDefault="008162E1" w:rsidP="000C511C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34719DDA" w14:textId="77777777" w:rsidR="008162E1" w:rsidRPr="00796FCC" w:rsidRDefault="008162E1" w:rsidP="000C511C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05C183C6" w14:textId="77777777" w:rsidR="008162E1" w:rsidRPr="00796FCC" w:rsidRDefault="008162E1" w:rsidP="000C511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8162E1" w:rsidRPr="00796FCC" w14:paraId="3CB675B0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62B20BEB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63801DFF" w14:textId="1289263A" w:rsidR="008162E1" w:rsidRPr="00796FCC" w:rsidRDefault="008F6C8B" w:rsidP="000C511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8162E1"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10" w:type="dxa"/>
            <w:shd w:val="clear" w:color="FFFFFF" w:fill="auto"/>
          </w:tcPr>
          <w:p w14:paraId="450BA17E" w14:textId="77777777" w:rsidR="008162E1" w:rsidRPr="00796FCC" w:rsidRDefault="008162E1" w:rsidP="000C511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6A3F4127" w14:textId="77777777" w:rsidR="008162E1" w:rsidRPr="00796FCC" w:rsidRDefault="008162E1" w:rsidP="000C511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10" w:type="dxa"/>
            <w:shd w:val="clear" w:color="FFFFFF" w:fill="auto"/>
          </w:tcPr>
          <w:p w14:paraId="17B361F7" w14:textId="77777777" w:rsidR="008162E1" w:rsidRPr="00796FCC" w:rsidRDefault="008162E1" w:rsidP="000C511C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57C210AE" w14:textId="77777777" w:rsidR="008162E1" w:rsidRPr="00796FCC" w:rsidRDefault="008162E1" w:rsidP="000C511C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10" w:type="dxa"/>
            <w:shd w:val="clear" w:color="FFFFFF" w:fill="auto"/>
          </w:tcPr>
          <w:p w14:paraId="4B06B5C8" w14:textId="77777777" w:rsidR="008162E1" w:rsidRPr="00796FCC" w:rsidRDefault="008162E1" w:rsidP="000C511C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5B7899F0" w14:textId="68519D0F" w:rsidR="008162E1" w:rsidRPr="00796FCC" w:rsidRDefault="008F6C8B" w:rsidP="000C511C">
            <w:pPr>
              <w:ind w:left="-90" w:right="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8162E1"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8162E1"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มีนาคม</w:t>
            </w:r>
          </w:p>
        </w:tc>
      </w:tr>
      <w:tr w:rsidR="008162E1" w:rsidRPr="00796FCC" w14:paraId="2527805D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3ECDB130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74134684" w14:textId="650B9763" w:rsidR="008162E1" w:rsidRPr="00796FCC" w:rsidRDefault="008F6C8B" w:rsidP="000C511C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  <w:tc>
          <w:tcPr>
            <w:tcW w:w="110" w:type="dxa"/>
            <w:shd w:val="clear" w:color="FFFFFF" w:fill="auto"/>
          </w:tcPr>
          <w:p w14:paraId="22852C1E" w14:textId="77777777" w:rsidR="008162E1" w:rsidRPr="00796FCC" w:rsidRDefault="008162E1" w:rsidP="000C511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69FA3F9B" w14:textId="77777777" w:rsidR="008162E1" w:rsidRPr="00796FCC" w:rsidRDefault="008162E1" w:rsidP="000C511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10" w:type="dxa"/>
            <w:shd w:val="clear" w:color="FFFFFF" w:fill="auto"/>
          </w:tcPr>
          <w:p w14:paraId="40670CCD" w14:textId="77777777" w:rsidR="008162E1" w:rsidRPr="00796FCC" w:rsidRDefault="008162E1" w:rsidP="000C511C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C62F91A" w14:textId="77777777" w:rsidR="008162E1" w:rsidRPr="00796FCC" w:rsidRDefault="008162E1" w:rsidP="000C511C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0" w:type="dxa"/>
            <w:shd w:val="clear" w:color="FFFFFF" w:fill="auto"/>
          </w:tcPr>
          <w:p w14:paraId="0BFB321D" w14:textId="77777777" w:rsidR="008162E1" w:rsidRPr="00796FCC" w:rsidRDefault="008162E1" w:rsidP="000C511C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3EBE49F1" w14:textId="20A5D188" w:rsidR="008162E1" w:rsidRPr="00796FCC" w:rsidRDefault="008F6C8B" w:rsidP="000C511C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2568</w:t>
            </w:r>
          </w:p>
        </w:tc>
      </w:tr>
      <w:tr w:rsidR="008162E1" w:rsidRPr="00796FCC" w14:paraId="0E384703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77743325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สินทรัพย์ </w:t>
            </w: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GB"/>
              </w:rPr>
              <w:t xml:space="preserve">(หนี้สิน) 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3FDAF798" w14:textId="77777777" w:rsidR="008162E1" w:rsidRPr="00796FCC" w:rsidRDefault="008162E1" w:rsidP="000C511C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4E596473" w14:textId="77777777" w:rsidR="008162E1" w:rsidRPr="00796FCC" w:rsidRDefault="008162E1" w:rsidP="000C511C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566F6EA3" w14:textId="77777777" w:rsidR="008162E1" w:rsidRPr="00796FCC" w:rsidRDefault="008162E1" w:rsidP="000C511C">
            <w:pPr>
              <w:tabs>
                <w:tab w:val="decimal" w:pos="504"/>
              </w:tabs>
              <w:ind w:right="50"/>
              <w:jc w:val="center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FFFFFF" w:fill="auto"/>
            <w:vAlign w:val="center"/>
          </w:tcPr>
          <w:p w14:paraId="0BF43B69" w14:textId="77777777" w:rsidR="008162E1" w:rsidRPr="00796FCC" w:rsidRDefault="008162E1" w:rsidP="000C511C">
            <w:pPr>
              <w:ind w:right="171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3397D69B" w14:textId="77777777" w:rsidR="008162E1" w:rsidRPr="00796FCC" w:rsidRDefault="008162E1" w:rsidP="000C511C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6310B945" w14:textId="77777777" w:rsidR="008162E1" w:rsidRPr="00796FCC" w:rsidRDefault="008162E1" w:rsidP="000C511C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13A0786A" w14:textId="77777777" w:rsidR="008162E1" w:rsidRPr="00796FCC" w:rsidRDefault="008162E1" w:rsidP="000C511C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8162E1" w:rsidRPr="00796FCC" w14:paraId="44BC7945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20090307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48" w:type="dxa"/>
            <w:shd w:val="clear" w:color="FFFFFF" w:fill="auto"/>
          </w:tcPr>
          <w:p w14:paraId="14C5DB38" w14:textId="77CDA9FF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 w:rsidR="00840D0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425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0577A540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A0B3AAD" w14:textId="5F15C554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D35E15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658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7BD6E20D" w14:textId="77777777" w:rsidR="008162E1" w:rsidRPr="00796FCC" w:rsidRDefault="008162E1" w:rsidP="000C511C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DAAF971" w14:textId="7E11926A" w:rsidR="008162E1" w:rsidRPr="00796FCC" w:rsidRDefault="005417BC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23305379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0FFF0055" w14:textId="73BBFC32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19</w:t>
            </w:r>
            <w:r w:rsidR="00840D0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083</w:t>
            </w:r>
          </w:p>
        </w:tc>
      </w:tr>
      <w:tr w:rsidR="008162E1" w:rsidRPr="00796FCC" w14:paraId="2A9EBDFB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0D853558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796FC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48" w:type="dxa"/>
            <w:shd w:val="clear" w:color="FFFFFF" w:fill="auto"/>
          </w:tcPr>
          <w:p w14:paraId="4A5C2C50" w14:textId="254D87B2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92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4D1CCD82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504C2E6" w14:textId="27A5A7F4" w:rsidR="008162E1" w:rsidRPr="00796FCC" w:rsidRDefault="005417BC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02B5E71F" w14:textId="77777777" w:rsidR="008162E1" w:rsidRPr="00796FCC" w:rsidRDefault="008162E1" w:rsidP="000C511C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17704384" w14:textId="032AF422" w:rsidR="008162E1" w:rsidRPr="00796FCC" w:rsidRDefault="005417BC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48DADBB9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0F2C1E9A" w14:textId="1AC561B3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85</w:t>
            </w:r>
          </w:p>
        </w:tc>
      </w:tr>
      <w:tr w:rsidR="008162E1" w:rsidRPr="00796FCC" w14:paraId="7C90C35B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26EB1D54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24D0DC82" w14:textId="5A4035FA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554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7BA83B84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0000446C" w14:textId="39B1935C" w:rsidR="008162E1" w:rsidRPr="00796FCC" w:rsidRDefault="005417BC" w:rsidP="005417B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254D9450" w14:textId="77777777" w:rsidR="008162E1" w:rsidRPr="00796FCC" w:rsidRDefault="008162E1" w:rsidP="000C511C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2C3F99EE" w14:textId="21E46723" w:rsidR="008162E1" w:rsidRPr="00796FCC" w:rsidRDefault="005417BC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1F01110F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06F83EE0" w14:textId="4BDA8432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554</w:t>
            </w:r>
          </w:p>
        </w:tc>
      </w:tr>
      <w:tr w:rsidR="008162E1" w:rsidRPr="00796FCC" w14:paraId="60AAB551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58A36BCC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106B6720" w14:textId="7366187D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840D0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824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035FED54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1220538F" w14:textId="6C6EF055" w:rsidR="008162E1" w:rsidRPr="00796FCC" w:rsidRDefault="005417BC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7D325695" w14:textId="77777777" w:rsidR="008162E1" w:rsidRPr="00796FCC" w:rsidRDefault="008162E1" w:rsidP="000C511C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0F3096D5" w14:textId="525578B1" w:rsidR="008162E1" w:rsidRPr="00796FCC" w:rsidRDefault="005417BC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561710DD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4DEEE3EC" w14:textId="0D260D08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840D0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824</w:t>
            </w:r>
          </w:p>
        </w:tc>
      </w:tr>
      <w:tr w:rsidR="008162E1" w:rsidRPr="00796FCC" w14:paraId="75C43BB0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0FFAC370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ประมาณการสินค้ารับ</w:t>
            </w:r>
            <w:r w:rsidRPr="00796FC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48" w:type="dxa"/>
            <w:shd w:val="clear" w:color="FFFFFF" w:fill="auto"/>
          </w:tcPr>
          <w:p w14:paraId="22285F74" w14:textId="0E8C6E4C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840D0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420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01E2AEB9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055B0EB" w14:textId="14C7809A" w:rsidR="008162E1" w:rsidRPr="00796FCC" w:rsidRDefault="005417BC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980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22710CAE" w14:textId="77777777" w:rsidR="008162E1" w:rsidRPr="00796FCC" w:rsidRDefault="008162E1" w:rsidP="000C511C">
            <w:pPr>
              <w:tabs>
                <w:tab w:val="decimal" w:pos="560"/>
                <w:tab w:val="decimal" w:pos="765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6002994" w14:textId="3403FA04" w:rsidR="008162E1" w:rsidRPr="00796FCC" w:rsidRDefault="005417BC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2F47FFB6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7829C700" w14:textId="2BCF7494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840D0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440</w:t>
            </w:r>
          </w:p>
        </w:tc>
      </w:tr>
      <w:tr w:rsidR="008162E1" w:rsidRPr="00796FCC" w14:paraId="3E2F4394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0432D656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2D555D69" w14:textId="54FC9F50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74</w:t>
            </w:r>
            <w:r w:rsidR="00840D0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117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3EED5984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328FE4A9" w14:textId="5FDB36A3" w:rsidR="008162E1" w:rsidRPr="00796FCC" w:rsidRDefault="00452587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069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5543FAB7" w14:textId="77777777" w:rsidR="008162E1" w:rsidRPr="00796FCC" w:rsidRDefault="008162E1" w:rsidP="000C511C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2BF617B9" w14:textId="179B2B85" w:rsidR="008162E1" w:rsidRPr="00796FCC" w:rsidRDefault="005417BC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1AF8D480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56FCE021" w14:textId="388D5DFD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70</w:t>
            </w:r>
            <w:r w:rsidR="0045258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048</w:t>
            </w:r>
          </w:p>
        </w:tc>
      </w:tr>
      <w:tr w:rsidR="008162E1" w:rsidRPr="00796FCC" w14:paraId="6974CDE5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36406CB1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หนี้สิน</w:t>
            </w:r>
            <w:r w:rsidRPr="00796FC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ตาม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สัญญาเช่า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609699AA" w14:textId="4D624E96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840D0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531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0C920705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92412BF" w14:textId="2E196914" w:rsidR="008162E1" w:rsidRPr="00796FCC" w:rsidRDefault="005417BC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811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57F0119C" w14:textId="77777777" w:rsidR="008162E1" w:rsidRPr="00796FCC" w:rsidRDefault="008162E1" w:rsidP="000C511C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2FE080EA" w14:textId="36E14C68" w:rsidR="008162E1" w:rsidRPr="00796FCC" w:rsidRDefault="005417BC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52BE526B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6A6CC2A9" w14:textId="3E57431A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FD2A6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720</w:t>
            </w:r>
          </w:p>
        </w:tc>
      </w:tr>
      <w:tr w:rsidR="008162E1" w:rsidRPr="00796FCC" w14:paraId="1D422C2D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410BB7BD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sz w:val="22"/>
                <w:szCs w:val="22"/>
                <w:cs/>
              </w:rPr>
              <w:t>ผลขาดทุนจากการดำเนินงาน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79949690" w14:textId="47738C59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64</w:t>
            </w:r>
            <w:r w:rsidR="00840D0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676</w:t>
            </w:r>
          </w:p>
        </w:tc>
        <w:tc>
          <w:tcPr>
            <w:tcW w:w="110" w:type="dxa"/>
            <w:shd w:val="clear" w:color="FFFFFF" w:fill="auto"/>
          </w:tcPr>
          <w:p w14:paraId="54610866" w14:textId="77777777" w:rsidR="008162E1" w:rsidRPr="00796FCC" w:rsidRDefault="008162E1" w:rsidP="000C511C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298C1516" w14:textId="489C3F8A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15</w:t>
            </w:r>
            <w:r w:rsidR="005417B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326</w:t>
            </w:r>
          </w:p>
        </w:tc>
        <w:tc>
          <w:tcPr>
            <w:tcW w:w="110" w:type="dxa"/>
            <w:shd w:val="clear" w:color="FFFFFF" w:fill="auto"/>
          </w:tcPr>
          <w:p w14:paraId="7E11B345" w14:textId="77777777" w:rsidR="008162E1" w:rsidRPr="00796FCC" w:rsidRDefault="008162E1" w:rsidP="000C511C">
            <w:pPr>
              <w:ind w:right="-72" w:hanging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08176CCF" w14:textId="7C3D095E" w:rsidR="008162E1" w:rsidRPr="00796FCC" w:rsidRDefault="005417BC" w:rsidP="000C511C">
            <w:pPr>
              <w:tabs>
                <w:tab w:val="decimal" w:pos="560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05B5F5BA" w14:textId="77777777" w:rsidR="008162E1" w:rsidRPr="00796FCC" w:rsidRDefault="008162E1" w:rsidP="000C511C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30A0A0B6" w14:textId="12060B93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80</w:t>
            </w:r>
            <w:r w:rsidR="00FD2A6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002</w:t>
            </w:r>
          </w:p>
        </w:tc>
      </w:tr>
      <w:tr w:rsidR="008162E1" w:rsidRPr="00796FCC" w14:paraId="164F8804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0EA58DD2" w14:textId="77777777" w:rsidR="008162E1" w:rsidRPr="00796FCC" w:rsidRDefault="008162E1" w:rsidP="000C511C">
            <w:pPr>
              <w:pStyle w:val="BodyTextIndent2"/>
              <w:snapToGrid w:val="0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กำไร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48" w:type="dxa"/>
            <w:shd w:val="clear" w:color="FFFFFF" w:fill="auto"/>
          </w:tcPr>
          <w:p w14:paraId="003E721B" w14:textId="77777777" w:rsidR="008162E1" w:rsidRPr="00796FCC" w:rsidRDefault="008162E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76AC2DDA" w14:textId="77777777" w:rsidR="008162E1" w:rsidRPr="00796FCC" w:rsidRDefault="008162E1" w:rsidP="000C511C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4667FF4E" w14:textId="77777777" w:rsidR="008162E1" w:rsidRPr="00796FCC" w:rsidRDefault="008162E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1EBA25FC" w14:textId="77777777" w:rsidR="008162E1" w:rsidRPr="00796FCC" w:rsidRDefault="008162E1" w:rsidP="000C511C">
            <w:pPr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664FF56F" w14:textId="77777777" w:rsidR="008162E1" w:rsidRPr="00796FCC" w:rsidRDefault="008162E1" w:rsidP="000C511C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248788B4" w14:textId="77777777" w:rsidR="008162E1" w:rsidRPr="00796FCC" w:rsidRDefault="008162E1" w:rsidP="000C511C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7E943203" w14:textId="77777777" w:rsidR="008162E1" w:rsidRPr="00796FCC" w:rsidRDefault="008162E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8162E1" w:rsidRPr="00796FCC" w14:paraId="1661B915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0421BCBA" w14:textId="77777777" w:rsidR="008162E1" w:rsidRPr="00796FCC" w:rsidRDefault="008162E1" w:rsidP="000C511C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48" w:type="dxa"/>
            <w:shd w:val="clear" w:color="FFFFFF" w:fill="auto"/>
          </w:tcPr>
          <w:p w14:paraId="1D51D2AF" w14:textId="71EF2B44" w:rsidR="008162E1" w:rsidRPr="00796FCC" w:rsidRDefault="00840D0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70C565E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5F5A4956" w14:textId="6951FFE1" w:rsidR="008162E1" w:rsidRPr="00796FCC" w:rsidRDefault="005417BC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79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25BC4561" w14:textId="77777777" w:rsidR="008162E1" w:rsidRPr="00796FCC" w:rsidRDefault="008162E1" w:rsidP="000C511C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2BE6B9C" w14:textId="4C9D6850" w:rsidR="008162E1" w:rsidRPr="00796FCC" w:rsidRDefault="005417BC" w:rsidP="000C511C">
            <w:pPr>
              <w:tabs>
                <w:tab w:val="decimal" w:pos="565"/>
                <w:tab w:val="decimal" w:pos="90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</w:tcPr>
          <w:p w14:paraId="1E33238E" w14:textId="77777777" w:rsidR="008162E1" w:rsidRPr="00796FCC" w:rsidRDefault="008162E1" w:rsidP="000C511C">
            <w:pPr>
              <w:tabs>
                <w:tab w:val="decimal" w:pos="565"/>
                <w:tab w:val="decimal" w:pos="83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2AE7B6EF" w14:textId="00C80315" w:rsidR="008162E1" w:rsidRPr="00796FCC" w:rsidRDefault="00FD2A62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87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8162E1" w:rsidRPr="00796FCC" w14:paraId="013A1CE1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3E060E54" w14:textId="77777777" w:rsidR="008162E1" w:rsidRPr="00796FCC" w:rsidRDefault="008162E1" w:rsidP="000C511C">
            <w:pPr>
              <w:pStyle w:val="BodyTextIndent2"/>
              <w:ind w:left="180"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กำไร</w:t>
            </w:r>
            <w:r w:rsidRPr="00796FC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48" w:type="dxa"/>
            <w:shd w:val="clear" w:color="auto" w:fill="auto"/>
          </w:tcPr>
          <w:p w14:paraId="09609319" w14:textId="77777777" w:rsidR="008162E1" w:rsidRPr="00796FCC" w:rsidRDefault="008162E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auto" w:fill="auto"/>
            <w:vAlign w:val="bottom"/>
          </w:tcPr>
          <w:p w14:paraId="58F7CCBE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35768ABD" w14:textId="77777777" w:rsidR="008162E1" w:rsidRPr="00796FCC" w:rsidRDefault="008162E1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1FB535DA" w14:textId="77777777" w:rsidR="008162E1" w:rsidRPr="00796FCC" w:rsidRDefault="008162E1" w:rsidP="000C511C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05DFA0B9" w14:textId="77777777" w:rsidR="008162E1" w:rsidRPr="00796FCC" w:rsidRDefault="008162E1" w:rsidP="000C511C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</w:tcPr>
          <w:p w14:paraId="6F259958" w14:textId="77777777" w:rsidR="008162E1" w:rsidRPr="00796FCC" w:rsidRDefault="008162E1" w:rsidP="000C511C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1078B165" w14:textId="77777777" w:rsidR="008162E1" w:rsidRPr="00796FCC" w:rsidRDefault="008162E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8162E1" w:rsidRPr="00796FCC" w14:paraId="09A80059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2D728528" w14:textId="77777777" w:rsidR="008162E1" w:rsidRPr="00796FCC" w:rsidRDefault="008162E1" w:rsidP="000C511C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48" w:type="dxa"/>
            <w:shd w:val="clear" w:color="auto" w:fill="auto"/>
          </w:tcPr>
          <w:p w14:paraId="1D6B29D3" w14:textId="27125803" w:rsidR="008162E1" w:rsidRPr="00796FCC" w:rsidRDefault="00840D0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202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366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3303DE9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5CC3E2F4" w14:textId="6E577199" w:rsidR="008162E1" w:rsidRPr="00796FCC" w:rsidRDefault="005417BC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61E6A1E3" w14:textId="77777777" w:rsidR="008162E1" w:rsidRPr="00796FCC" w:rsidRDefault="008162E1" w:rsidP="000C511C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67DD718E" w14:textId="77C0383D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="005417B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866</w:t>
            </w:r>
          </w:p>
        </w:tc>
        <w:tc>
          <w:tcPr>
            <w:tcW w:w="110" w:type="dxa"/>
          </w:tcPr>
          <w:p w14:paraId="355A4A99" w14:textId="77777777" w:rsidR="008162E1" w:rsidRPr="00796FCC" w:rsidRDefault="008162E1" w:rsidP="000C511C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63ECACA4" w14:textId="61AD92A0" w:rsidR="008162E1" w:rsidRPr="00796FCC" w:rsidRDefault="00FD2A62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193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500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8162E1" w:rsidRPr="00796FCC" w14:paraId="5E592F19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0D2217F9" w14:textId="77777777" w:rsidR="008162E1" w:rsidRPr="00796FCC" w:rsidRDefault="008162E1" w:rsidP="000C511C">
            <w:pPr>
              <w:pStyle w:val="BodyTextIndent2"/>
              <w:snapToGrid w:val="0"/>
              <w:spacing w:line="280" w:lineRule="exact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6FFE636D" w14:textId="237F09B3" w:rsidR="008162E1" w:rsidRPr="00796FCC" w:rsidRDefault="00840D0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425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0D3940BD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55B1D" w14:textId="6F52351A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813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79355A2C" w14:textId="77777777" w:rsidR="008162E1" w:rsidRPr="00796FCC" w:rsidRDefault="008162E1" w:rsidP="000C511C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146BE" w14:textId="4DB7A6FE" w:rsidR="008162E1" w:rsidRPr="00796FCC" w:rsidRDefault="005417BC" w:rsidP="000C511C">
            <w:pPr>
              <w:tabs>
                <w:tab w:val="decimal" w:pos="565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0" w:type="dxa"/>
          </w:tcPr>
          <w:p w14:paraId="0D93AB23" w14:textId="77777777" w:rsidR="008162E1" w:rsidRPr="00796FCC" w:rsidRDefault="008162E1" w:rsidP="000C511C">
            <w:pPr>
              <w:tabs>
                <w:tab w:val="decimal" w:pos="565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75191575" w14:textId="5C9304C3" w:rsidR="008162E1" w:rsidRPr="00796FCC" w:rsidRDefault="00FD2A62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612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</w:tr>
      <w:tr w:rsidR="008162E1" w:rsidRPr="00796FCC" w14:paraId="416CE249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1E70CD31" w14:textId="77777777" w:rsidR="008162E1" w:rsidRPr="00796FCC" w:rsidRDefault="008162E1" w:rsidP="000C511C">
            <w:pPr>
              <w:snapToGrid w:val="0"/>
              <w:ind w:left="180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สินทรัพย์ (หนี้สิน) ภาษีเงินได้รอการตัดบัญชี </w:t>
            </w:r>
            <w:r w:rsidRPr="00796FC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-</w:t>
            </w:r>
            <w:r w:rsidRPr="00796FC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7C94FC" w14:textId="3525D6E2" w:rsidR="008162E1" w:rsidRPr="00796FCC" w:rsidRDefault="00840D0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16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160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0E6C6CA1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90113C" w14:textId="162FDD43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11</w:t>
            </w:r>
            <w:r w:rsidR="000714CB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851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1F22634" w14:textId="77777777" w:rsidR="008162E1" w:rsidRPr="00796FCC" w:rsidRDefault="008162E1" w:rsidP="000C511C">
            <w:pPr>
              <w:snapToGrid w:val="0"/>
              <w:ind w:right="3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B07907" w14:textId="34F521B8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8</w:t>
            </w:r>
            <w:r w:rsidR="00677562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866</w:t>
            </w:r>
          </w:p>
        </w:tc>
        <w:tc>
          <w:tcPr>
            <w:tcW w:w="110" w:type="dxa"/>
          </w:tcPr>
          <w:p w14:paraId="0A1FB6BF" w14:textId="77777777" w:rsidR="008162E1" w:rsidRPr="00796FCC" w:rsidRDefault="008162E1" w:rsidP="000C511C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B26F83" w14:textId="38B6E386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45258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557</w:t>
            </w:r>
          </w:p>
        </w:tc>
      </w:tr>
    </w:tbl>
    <w:p w14:paraId="25E22200" w14:textId="77777777" w:rsidR="00E57FBC" w:rsidRDefault="00E57FBC" w:rsidP="00E57FBC">
      <w:pPr>
        <w:ind w:left="720" w:right="-115"/>
        <w:jc w:val="right"/>
        <w:rPr>
          <w:rFonts w:ascii="Angsana New" w:hAnsi="Angsana New" w:cs="Angsana New"/>
          <w:b/>
          <w:bCs/>
          <w:sz w:val="22"/>
          <w:szCs w:val="22"/>
          <w:cs/>
        </w:rPr>
      </w:pPr>
    </w:p>
    <w:p w14:paraId="622B4506" w14:textId="77777777" w:rsidR="00E57FBC" w:rsidRDefault="00E57FBC">
      <w:pPr>
        <w:suppressAutoHyphens w:val="0"/>
        <w:rPr>
          <w:rFonts w:ascii="Angsana New" w:hAnsi="Angsana New" w:cs="Angsana New"/>
          <w:b/>
          <w:bCs/>
          <w:sz w:val="22"/>
          <w:szCs w:val="22"/>
          <w:cs/>
        </w:rPr>
      </w:pPr>
      <w:r>
        <w:rPr>
          <w:rFonts w:ascii="Angsana New" w:hAnsi="Angsana New" w:cs="Angsana New"/>
          <w:b/>
          <w:bCs/>
          <w:sz w:val="22"/>
          <w:szCs w:val="22"/>
          <w:cs/>
        </w:rPr>
        <w:br w:type="page"/>
      </w:r>
    </w:p>
    <w:p w14:paraId="1CE242C4" w14:textId="6F3F1591" w:rsidR="008162E1" w:rsidRPr="00796FCC" w:rsidRDefault="008162E1" w:rsidP="00E57FBC">
      <w:pPr>
        <w:ind w:left="720" w:right="-115"/>
        <w:jc w:val="right"/>
        <w:rPr>
          <w:rFonts w:ascii="Angsana New" w:hAnsi="Angsana New" w:cs="Angsana New"/>
          <w:b/>
          <w:bCs/>
          <w:sz w:val="22"/>
          <w:szCs w:val="22"/>
          <w:lang w:val="en-US"/>
        </w:rPr>
      </w:pPr>
      <w:r w:rsidRPr="00796FCC">
        <w:rPr>
          <w:rFonts w:ascii="Angsana New" w:hAnsi="Angsana New" w:cs="Angsana New"/>
          <w:b/>
          <w:bCs/>
          <w:sz w:val="22"/>
          <w:szCs w:val="22"/>
          <w:cs/>
        </w:rPr>
        <w:lastRenderedPageBreak/>
        <w:t xml:space="preserve">หน่วย </w:t>
      </w:r>
      <w:r w:rsidRPr="00796FCC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 พันบาท</w:t>
      </w:r>
    </w:p>
    <w:tbl>
      <w:tblPr>
        <w:tblW w:w="8975" w:type="dxa"/>
        <w:tblInd w:w="450" w:type="dxa"/>
        <w:shd w:val="clear" w:color="FFFFFF" w:fill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51"/>
        <w:gridCol w:w="1248"/>
        <w:gridCol w:w="110"/>
        <w:gridCol w:w="1248"/>
        <w:gridCol w:w="110"/>
        <w:gridCol w:w="1248"/>
        <w:gridCol w:w="110"/>
        <w:gridCol w:w="1250"/>
      </w:tblGrid>
      <w:tr w:rsidR="008162E1" w:rsidRPr="00796FCC" w14:paraId="0FDEDB81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2F281FDD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324" w:type="dxa"/>
            <w:gridSpan w:val="7"/>
            <w:shd w:val="clear" w:color="FFFFFF" w:fill="auto"/>
          </w:tcPr>
          <w:p w14:paraId="315B1FC7" w14:textId="77777777" w:rsidR="008162E1" w:rsidRPr="00796FCC" w:rsidRDefault="008162E1" w:rsidP="000C511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4"/>
                <w:cs/>
              </w:rPr>
              <w:t>งบการเงินเฉพาะกิจการ</w:t>
            </w:r>
          </w:p>
        </w:tc>
      </w:tr>
      <w:tr w:rsidR="008162E1" w:rsidRPr="00796FCC" w14:paraId="460CC3E0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73979EE7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1AB80938" w14:textId="77777777" w:rsidR="008162E1" w:rsidRPr="00796FCC" w:rsidRDefault="008162E1" w:rsidP="000C511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10" w:type="dxa"/>
            <w:shd w:val="clear" w:color="FFFFFF" w:fill="auto"/>
          </w:tcPr>
          <w:p w14:paraId="21466237" w14:textId="77777777" w:rsidR="008162E1" w:rsidRPr="00796FCC" w:rsidRDefault="008162E1" w:rsidP="000C511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2432ACA7" w14:textId="77777777" w:rsidR="008162E1" w:rsidRPr="00796FCC" w:rsidRDefault="008162E1" w:rsidP="000C511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47163FE2" w14:textId="77777777" w:rsidR="008162E1" w:rsidRPr="00796FCC" w:rsidRDefault="008162E1" w:rsidP="000C511C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3B9DAA4D" w14:textId="77777777" w:rsidR="008162E1" w:rsidRPr="00796FCC" w:rsidRDefault="008162E1" w:rsidP="000C511C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110" w:type="dxa"/>
            <w:shd w:val="clear" w:color="FFFFFF" w:fill="auto"/>
          </w:tcPr>
          <w:p w14:paraId="2A9B26B6" w14:textId="77777777" w:rsidR="008162E1" w:rsidRPr="00796FCC" w:rsidRDefault="008162E1" w:rsidP="000C511C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1D28ECAF" w14:textId="77777777" w:rsidR="008162E1" w:rsidRPr="00796FCC" w:rsidRDefault="008162E1" w:rsidP="000C511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8162E1" w:rsidRPr="00796FCC" w14:paraId="79704A5F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72C33B18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46BEF5F0" w14:textId="652554B8" w:rsidR="008162E1" w:rsidRPr="00796FCC" w:rsidRDefault="008F6C8B" w:rsidP="000C511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8162E1"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10" w:type="dxa"/>
            <w:shd w:val="clear" w:color="FFFFFF" w:fill="auto"/>
          </w:tcPr>
          <w:p w14:paraId="26EDD985" w14:textId="77777777" w:rsidR="008162E1" w:rsidRPr="00796FCC" w:rsidRDefault="008162E1" w:rsidP="000C511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0DBE9B49" w14:textId="77777777" w:rsidR="008162E1" w:rsidRPr="00796FCC" w:rsidRDefault="008162E1" w:rsidP="000C511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110" w:type="dxa"/>
            <w:shd w:val="clear" w:color="FFFFFF" w:fill="auto"/>
          </w:tcPr>
          <w:p w14:paraId="6457FC6F" w14:textId="77777777" w:rsidR="008162E1" w:rsidRPr="00796FCC" w:rsidRDefault="008162E1" w:rsidP="000C511C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1E7C2204" w14:textId="77777777" w:rsidR="008162E1" w:rsidRPr="00796FCC" w:rsidRDefault="008162E1" w:rsidP="000C511C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ในกำไรขาดทุน</w:t>
            </w:r>
          </w:p>
        </w:tc>
        <w:tc>
          <w:tcPr>
            <w:tcW w:w="110" w:type="dxa"/>
            <w:shd w:val="clear" w:color="FFFFFF" w:fill="auto"/>
          </w:tcPr>
          <w:p w14:paraId="1B31B851" w14:textId="77777777" w:rsidR="008162E1" w:rsidRPr="00796FCC" w:rsidRDefault="008162E1" w:rsidP="000C511C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</w:tcPr>
          <w:p w14:paraId="5D78AC21" w14:textId="0B765A96" w:rsidR="008162E1" w:rsidRPr="00796FCC" w:rsidRDefault="008F6C8B" w:rsidP="000C511C">
            <w:pPr>
              <w:ind w:left="-90" w:right="18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8162E1"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8162E1"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มีนาคม</w:t>
            </w:r>
          </w:p>
        </w:tc>
      </w:tr>
      <w:tr w:rsidR="008162E1" w:rsidRPr="00796FCC" w14:paraId="5F6414A7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63E21D4A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748A869B" w14:textId="42166273" w:rsidR="008162E1" w:rsidRPr="00796FCC" w:rsidRDefault="008F6C8B" w:rsidP="000C511C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110" w:type="dxa"/>
            <w:shd w:val="clear" w:color="FFFFFF" w:fill="auto"/>
          </w:tcPr>
          <w:p w14:paraId="015AE9A4" w14:textId="77777777" w:rsidR="008162E1" w:rsidRPr="00796FCC" w:rsidRDefault="008162E1" w:rsidP="000C511C">
            <w:pPr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</w:tcPr>
          <w:p w14:paraId="17C1D979" w14:textId="77777777" w:rsidR="008162E1" w:rsidRPr="00796FCC" w:rsidRDefault="008162E1" w:rsidP="000C511C">
            <w:pPr>
              <w:snapToGrid w:val="0"/>
              <w:ind w:left="-136" w:right="-95" w:firstLine="7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110" w:type="dxa"/>
            <w:shd w:val="clear" w:color="FFFFFF" w:fill="auto"/>
          </w:tcPr>
          <w:p w14:paraId="02C0C6D6" w14:textId="77777777" w:rsidR="008162E1" w:rsidRPr="00796FCC" w:rsidRDefault="008162E1" w:rsidP="000C511C">
            <w:pPr>
              <w:snapToGrid w:val="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3898B07C" w14:textId="77777777" w:rsidR="008162E1" w:rsidRPr="00796FCC" w:rsidRDefault="008162E1" w:rsidP="000C511C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0" w:type="dxa"/>
            <w:shd w:val="clear" w:color="FFFFFF" w:fill="auto"/>
          </w:tcPr>
          <w:p w14:paraId="54B751BD" w14:textId="77777777" w:rsidR="008162E1" w:rsidRPr="00796FCC" w:rsidRDefault="008162E1" w:rsidP="000C511C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17C799CD" w14:textId="712ED3D2" w:rsidR="008162E1" w:rsidRPr="00796FCC" w:rsidRDefault="008F6C8B" w:rsidP="000C511C">
            <w:pPr>
              <w:snapToGrid w:val="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</w:tr>
      <w:tr w:rsidR="008162E1" w:rsidRPr="00796FCC" w14:paraId="584F7490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1D7939F0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 xml:space="preserve">สินทรัพย์ </w:t>
            </w: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GB"/>
              </w:rPr>
              <w:t xml:space="preserve">(หนี้สิน) 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4EB07BE9" w14:textId="77777777" w:rsidR="008162E1" w:rsidRPr="00796FCC" w:rsidRDefault="008162E1" w:rsidP="000C511C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638E7DAC" w14:textId="77777777" w:rsidR="008162E1" w:rsidRPr="00796FCC" w:rsidRDefault="008162E1" w:rsidP="000C511C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6C781C21" w14:textId="77777777" w:rsidR="008162E1" w:rsidRPr="00796FCC" w:rsidRDefault="008162E1" w:rsidP="000C511C">
            <w:pPr>
              <w:tabs>
                <w:tab w:val="decimal" w:pos="504"/>
              </w:tabs>
              <w:ind w:right="50"/>
              <w:jc w:val="center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0" w:type="dxa"/>
            <w:shd w:val="clear" w:color="FFFFFF" w:fill="auto"/>
            <w:vAlign w:val="center"/>
          </w:tcPr>
          <w:p w14:paraId="56DC065D" w14:textId="77777777" w:rsidR="008162E1" w:rsidRPr="00796FCC" w:rsidRDefault="008162E1" w:rsidP="000C511C">
            <w:pPr>
              <w:ind w:right="171"/>
              <w:rPr>
                <w:rFonts w:ascii="Angsana New" w:eastAsia="MS Mincho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1ECF8AC" w14:textId="77777777" w:rsidR="008162E1" w:rsidRPr="00796FCC" w:rsidRDefault="008162E1" w:rsidP="000C511C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0B0CC4FD" w14:textId="77777777" w:rsidR="008162E1" w:rsidRPr="00796FCC" w:rsidRDefault="008162E1" w:rsidP="000C511C">
            <w:pPr>
              <w:tabs>
                <w:tab w:val="decimal" w:pos="927"/>
              </w:tabs>
              <w:snapToGrid w:val="0"/>
              <w:ind w:right="36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03EDE3F9" w14:textId="77777777" w:rsidR="008162E1" w:rsidRPr="00796FCC" w:rsidRDefault="008162E1" w:rsidP="000C511C">
            <w:pPr>
              <w:tabs>
                <w:tab w:val="decimal" w:pos="901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8162E1" w:rsidRPr="00796FCC" w14:paraId="48755F1D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7B379F7C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รายการสินค้าฝากขาย</w:t>
            </w:r>
          </w:p>
        </w:tc>
        <w:tc>
          <w:tcPr>
            <w:tcW w:w="1248" w:type="dxa"/>
            <w:shd w:val="clear" w:color="FFFFFF" w:fill="auto"/>
          </w:tcPr>
          <w:p w14:paraId="1FEE5CD2" w14:textId="70CA34B5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8162E1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032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66BB909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3DA65274" w14:textId="04A622B6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32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30B61138" w14:textId="77777777" w:rsidR="008162E1" w:rsidRPr="00796FCC" w:rsidRDefault="008162E1" w:rsidP="000C511C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3BF6C75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71B0998B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1EFF6FEB" w14:textId="0E9A15CB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7</w:t>
            </w:r>
            <w:r w:rsidR="008162E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064</w:t>
            </w:r>
          </w:p>
        </w:tc>
      </w:tr>
      <w:tr w:rsidR="008162E1" w:rsidRPr="00796FCC" w14:paraId="3FF8A31F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59CEC615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ค่าเผื่อการลดมูลค่าของสินค้า</w:t>
            </w:r>
            <w:r w:rsidRPr="00796FC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สำเร็จรูป</w:t>
            </w:r>
          </w:p>
        </w:tc>
        <w:tc>
          <w:tcPr>
            <w:tcW w:w="1248" w:type="dxa"/>
            <w:shd w:val="clear" w:color="FFFFFF" w:fill="auto"/>
          </w:tcPr>
          <w:p w14:paraId="6C91F8B4" w14:textId="7CF8547F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145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36FF12DE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283A3B0" w14:textId="33189CDA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3F2B9D5C" w14:textId="77777777" w:rsidR="008162E1" w:rsidRPr="00796FCC" w:rsidRDefault="008162E1" w:rsidP="000C511C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0740A72B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5659E0CE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511223EA" w14:textId="55BFF063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154</w:t>
            </w:r>
          </w:p>
        </w:tc>
      </w:tr>
      <w:tr w:rsidR="008162E1" w:rsidRPr="00796FCC" w14:paraId="5CB00A9F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4096B14E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701CDD64" w14:textId="186989B8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884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E66404A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53BD0D34" w14:textId="38E8AC22" w:rsidR="008162E1" w:rsidRPr="00796FCC" w:rsidRDefault="008162E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330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6B0782F" w14:textId="77777777" w:rsidR="008162E1" w:rsidRPr="00796FCC" w:rsidRDefault="008162E1" w:rsidP="000C511C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0AFF52F5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001E371B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2234BFD5" w14:textId="56EF0357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554</w:t>
            </w:r>
          </w:p>
        </w:tc>
      </w:tr>
      <w:tr w:rsidR="008162E1" w:rsidRPr="00796FCC" w14:paraId="55F3116A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68945F7C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1248" w:type="dxa"/>
            <w:shd w:val="clear" w:color="FFFFFF" w:fill="auto"/>
            <w:vAlign w:val="bottom"/>
          </w:tcPr>
          <w:p w14:paraId="1F1FFD34" w14:textId="3E094702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8162E1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824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29416F9C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E638498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5AE29BA6" w14:textId="77777777" w:rsidR="008162E1" w:rsidRPr="00796FCC" w:rsidRDefault="008162E1" w:rsidP="000C511C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27A26BE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632D0F07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vAlign w:val="bottom"/>
          </w:tcPr>
          <w:p w14:paraId="52A66EBC" w14:textId="66DA2088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23</w:t>
            </w:r>
            <w:r w:rsidR="008162E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824</w:t>
            </w:r>
          </w:p>
        </w:tc>
      </w:tr>
      <w:tr w:rsidR="008162E1" w:rsidRPr="00796FCC" w14:paraId="513DBBEF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68EFF7A8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ประมาณการสินค้ารับ</w:t>
            </w:r>
            <w:r w:rsidRPr="00796FC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คืน</w:t>
            </w:r>
          </w:p>
        </w:tc>
        <w:tc>
          <w:tcPr>
            <w:tcW w:w="1248" w:type="dxa"/>
            <w:shd w:val="clear" w:color="FFFFFF" w:fill="auto"/>
          </w:tcPr>
          <w:p w14:paraId="58FCD44D" w14:textId="62F7E397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8162E1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880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766979DE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7752911" w14:textId="519B1199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860</w:t>
            </w:r>
          </w:p>
        </w:tc>
        <w:tc>
          <w:tcPr>
            <w:tcW w:w="110" w:type="dxa"/>
            <w:shd w:val="clear" w:color="FFFFFF" w:fill="auto"/>
            <w:vAlign w:val="center"/>
          </w:tcPr>
          <w:p w14:paraId="74B54EE8" w14:textId="77777777" w:rsidR="008162E1" w:rsidRPr="00796FCC" w:rsidRDefault="008162E1" w:rsidP="000C511C">
            <w:pPr>
              <w:tabs>
                <w:tab w:val="decimal" w:pos="560"/>
                <w:tab w:val="decimal" w:pos="765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AA12366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42D7E97B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</w:tcPr>
          <w:p w14:paraId="7024DCF6" w14:textId="45E324B6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8162E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740</w:t>
            </w:r>
          </w:p>
        </w:tc>
      </w:tr>
      <w:tr w:rsidR="008162E1" w:rsidRPr="00796FCC" w14:paraId="7BD7F83C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485F8F53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150A3248" w14:textId="07775C6E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72</w:t>
            </w:r>
            <w:r w:rsidR="008162E1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864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4337A070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4812CFF0" w14:textId="68194BDB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8162E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962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4C00F92" w14:textId="77777777" w:rsidR="008162E1" w:rsidRPr="00796FCC" w:rsidRDefault="008162E1" w:rsidP="000C511C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2721FE4D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5E259488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62C006F6" w14:textId="6B6E712C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74</w:t>
            </w:r>
            <w:r w:rsidR="008162E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826</w:t>
            </w:r>
          </w:p>
        </w:tc>
      </w:tr>
      <w:tr w:rsidR="008162E1" w:rsidRPr="00796FCC" w14:paraId="09891E20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275B1314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หนี้สิน</w:t>
            </w:r>
            <w:r w:rsidRPr="00796FCC">
              <w:rPr>
                <w:rFonts w:ascii="Angsana New" w:hAnsi="Angsana New" w:cs="Angsana New" w:hint="cs"/>
                <w:sz w:val="22"/>
                <w:szCs w:val="22"/>
                <w:cs/>
                <w:lang w:val="en-GB"/>
              </w:rPr>
              <w:t>ตาม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GB"/>
              </w:rPr>
              <w:t>สัญญาเช่า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6BF7B4B7" w14:textId="225DF98D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="008162E1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019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18DCB124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658471D7" w14:textId="6A68EFE3" w:rsidR="008162E1" w:rsidRPr="00796FCC" w:rsidRDefault="008162E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220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  <w:vAlign w:val="bottom"/>
          </w:tcPr>
          <w:p w14:paraId="2510350D" w14:textId="77777777" w:rsidR="008162E1" w:rsidRPr="00796FCC" w:rsidRDefault="008162E1" w:rsidP="000C511C">
            <w:pPr>
              <w:tabs>
                <w:tab w:val="decimal" w:pos="765"/>
              </w:tabs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9CFF56E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3A0788A1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4E115224" w14:textId="10E5F3FD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 w:rsidR="008162E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799</w:t>
            </w:r>
          </w:p>
        </w:tc>
      </w:tr>
      <w:tr w:rsidR="008162E1" w:rsidRPr="00796FCC" w14:paraId="3FF3923E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6C556C71" w14:textId="77777777" w:rsidR="008162E1" w:rsidRPr="00796FCC" w:rsidRDefault="008162E1" w:rsidP="000C511C">
            <w:pPr>
              <w:snapToGrid w:val="0"/>
              <w:ind w:left="99" w:firstLine="8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hAnsi="Angsana New" w:cs="Angsana New" w:hint="cs"/>
                <w:sz w:val="22"/>
                <w:szCs w:val="22"/>
                <w:cs/>
              </w:rPr>
              <w:t>ผลขาดทุนจากการดำเนินงาน</w:t>
            </w:r>
          </w:p>
        </w:tc>
        <w:tc>
          <w:tcPr>
            <w:tcW w:w="1248" w:type="dxa"/>
            <w:shd w:val="clear" w:color="FFFFFF" w:fill="auto"/>
            <w:vAlign w:val="center"/>
          </w:tcPr>
          <w:p w14:paraId="242E1B72" w14:textId="586B9CDB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94</w:t>
            </w:r>
            <w:r w:rsidR="008162E1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713</w:t>
            </w:r>
          </w:p>
        </w:tc>
        <w:tc>
          <w:tcPr>
            <w:tcW w:w="110" w:type="dxa"/>
            <w:shd w:val="clear" w:color="FFFFFF" w:fill="auto"/>
          </w:tcPr>
          <w:p w14:paraId="17DFA993" w14:textId="77777777" w:rsidR="008162E1" w:rsidRPr="00796FCC" w:rsidRDefault="008162E1" w:rsidP="000C511C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7A7938FA" w14:textId="072B99CC" w:rsidR="008162E1" w:rsidRPr="00796FCC" w:rsidRDefault="008162E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839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FFFFFF" w:fill="auto"/>
          </w:tcPr>
          <w:p w14:paraId="178BC117" w14:textId="77777777" w:rsidR="008162E1" w:rsidRPr="00796FCC" w:rsidRDefault="008162E1" w:rsidP="000C511C">
            <w:pPr>
              <w:ind w:right="-72" w:hanging="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shd w:val="clear" w:color="FFFFFF" w:fill="auto"/>
            <w:vAlign w:val="center"/>
          </w:tcPr>
          <w:p w14:paraId="677B42FB" w14:textId="77777777" w:rsidR="008162E1" w:rsidRPr="00796FCC" w:rsidRDefault="008162E1" w:rsidP="000C511C">
            <w:pPr>
              <w:tabs>
                <w:tab w:val="decimal" w:pos="560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FFFFFF" w:fill="auto"/>
          </w:tcPr>
          <w:p w14:paraId="7EC576CA" w14:textId="77777777" w:rsidR="008162E1" w:rsidRPr="00796FCC" w:rsidRDefault="008162E1" w:rsidP="000C511C">
            <w:pPr>
              <w:ind w:right="-72" w:hanging="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50" w:type="dxa"/>
            <w:shd w:val="clear" w:color="FFFFFF" w:fill="auto"/>
            <w:vAlign w:val="center"/>
          </w:tcPr>
          <w:p w14:paraId="786B1AE4" w14:textId="5D0D4C63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90</w:t>
            </w:r>
            <w:r w:rsidR="008162E1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874</w:t>
            </w:r>
          </w:p>
        </w:tc>
      </w:tr>
      <w:tr w:rsidR="008162E1" w:rsidRPr="00796FCC" w14:paraId="3D8A233B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7E3E2046" w14:textId="77777777" w:rsidR="008162E1" w:rsidRPr="00796FCC" w:rsidRDefault="008162E1" w:rsidP="000C511C">
            <w:pPr>
              <w:pStyle w:val="BodyTextIndent2"/>
              <w:snapToGrid w:val="0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GB"/>
              </w:rPr>
              <w:t>กำไร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48" w:type="dxa"/>
            <w:shd w:val="clear" w:color="FFFFFF" w:fill="auto"/>
          </w:tcPr>
          <w:p w14:paraId="30690FC6" w14:textId="77777777" w:rsidR="008162E1" w:rsidRPr="00796FCC" w:rsidRDefault="008162E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498ED999" w14:textId="77777777" w:rsidR="008162E1" w:rsidRPr="00796FCC" w:rsidRDefault="008162E1" w:rsidP="000C511C">
            <w:pPr>
              <w:tabs>
                <w:tab w:val="decimal" w:pos="720"/>
              </w:tabs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083EA50B" w14:textId="77777777" w:rsidR="008162E1" w:rsidRPr="00796FCC" w:rsidRDefault="008162E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  <w:vAlign w:val="bottom"/>
          </w:tcPr>
          <w:p w14:paraId="664E3E08" w14:textId="77777777" w:rsidR="008162E1" w:rsidRPr="00796FCC" w:rsidRDefault="008162E1" w:rsidP="000C511C">
            <w:pPr>
              <w:snapToGrid w:val="0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62AEAB18" w14:textId="77777777" w:rsidR="008162E1" w:rsidRPr="00796FCC" w:rsidRDefault="008162E1" w:rsidP="000C511C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FFFFFF" w:fill="auto"/>
          </w:tcPr>
          <w:p w14:paraId="61E6B107" w14:textId="77777777" w:rsidR="008162E1" w:rsidRPr="00796FCC" w:rsidRDefault="008162E1" w:rsidP="000C511C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6A22364D" w14:textId="77777777" w:rsidR="008162E1" w:rsidRPr="00796FCC" w:rsidRDefault="008162E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8162E1" w:rsidRPr="00796FCC" w14:paraId="5F8A934C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7776608D" w14:textId="77777777" w:rsidR="008162E1" w:rsidRPr="00796FCC" w:rsidRDefault="008162E1" w:rsidP="000C511C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</w:rPr>
              <w:t>ที่รับรู้ผ่านกำไร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248" w:type="dxa"/>
            <w:shd w:val="clear" w:color="FFFFFF" w:fill="auto"/>
          </w:tcPr>
          <w:p w14:paraId="1363046D" w14:textId="773B51E1" w:rsidR="008162E1" w:rsidRPr="00796FCC" w:rsidRDefault="008162E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8AD7F2C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</w:tcPr>
          <w:p w14:paraId="12F48FF5" w14:textId="4B9B2D70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12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4B435CBB" w14:textId="77777777" w:rsidR="008162E1" w:rsidRPr="00796FCC" w:rsidRDefault="008162E1" w:rsidP="000C511C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FFFFFF" w:fill="auto"/>
            <w:vAlign w:val="bottom"/>
          </w:tcPr>
          <w:p w14:paraId="72494AA5" w14:textId="77777777" w:rsidR="008162E1" w:rsidRPr="00796FCC" w:rsidRDefault="008162E1" w:rsidP="000C511C">
            <w:pPr>
              <w:tabs>
                <w:tab w:val="decimal" w:pos="565"/>
                <w:tab w:val="decimal" w:pos="90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00C19E8C" w14:textId="77777777" w:rsidR="008162E1" w:rsidRPr="00796FCC" w:rsidRDefault="008162E1" w:rsidP="000C511C">
            <w:pPr>
              <w:tabs>
                <w:tab w:val="decimal" w:pos="565"/>
                <w:tab w:val="decimal" w:pos="830"/>
              </w:tabs>
              <w:spacing w:line="280" w:lineRule="exact"/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FFFFFF" w:fill="auto"/>
          </w:tcPr>
          <w:p w14:paraId="1EEC050D" w14:textId="29613A3A" w:rsidR="008162E1" w:rsidRPr="00796FCC" w:rsidRDefault="008162E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19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8162E1" w:rsidRPr="00796FCC" w14:paraId="0167A607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6241AC34" w14:textId="77777777" w:rsidR="008162E1" w:rsidRPr="00796FCC" w:rsidRDefault="008162E1" w:rsidP="000C511C">
            <w:pPr>
              <w:pStyle w:val="BodyTextIndent2"/>
              <w:ind w:left="180"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กำไร</w:t>
            </w:r>
            <w:r w:rsidRPr="00796FCC">
              <w:rPr>
                <w:rFonts w:ascii="Angsana New" w:hAnsi="Angsana New" w:cs="Angsana New"/>
                <w:color w:val="auto"/>
                <w:sz w:val="22"/>
                <w:szCs w:val="22"/>
                <w:cs/>
                <w:lang w:val="en-US"/>
              </w:rPr>
              <w:t>จากมูลค่ายุติธรรมของสินทรัพย์ทางการเงิน</w:t>
            </w:r>
          </w:p>
        </w:tc>
        <w:tc>
          <w:tcPr>
            <w:tcW w:w="1248" w:type="dxa"/>
            <w:shd w:val="clear" w:color="auto" w:fill="auto"/>
          </w:tcPr>
          <w:p w14:paraId="0C78241B" w14:textId="77777777" w:rsidR="008162E1" w:rsidRPr="00796FCC" w:rsidRDefault="008162E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auto" w:fill="auto"/>
            <w:vAlign w:val="bottom"/>
          </w:tcPr>
          <w:p w14:paraId="780DD1C8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4535EBC7" w14:textId="77777777" w:rsidR="008162E1" w:rsidRPr="00796FCC" w:rsidRDefault="008162E1" w:rsidP="000C511C">
            <w:pPr>
              <w:tabs>
                <w:tab w:val="decimal" w:pos="988"/>
              </w:tabs>
              <w:snapToGrid w:val="0"/>
              <w:spacing w:line="260" w:lineRule="exact"/>
              <w:ind w:right="-43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  <w:shd w:val="clear" w:color="auto" w:fill="auto"/>
            <w:vAlign w:val="center"/>
          </w:tcPr>
          <w:p w14:paraId="40A31087" w14:textId="77777777" w:rsidR="008162E1" w:rsidRPr="00796FCC" w:rsidRDefault="008162E1" w:rsidP="000C511C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</w:tcPr>
          <w:p w14:paraId="4ABDDFB6" w14:textId="77777777" w:rsidR="008162E1" w:rsidRPr="00796FCC" w:rsidRDefault="008162E1" w:rsidP="000C511C">
            <w:pPr>
              <w:tabs>
                <w:tab w:val="decimal" w:pos="900"/>
              </w:tabs>
              <w:snapToGrid w:val="0"/>
              <w:spacing w:after="20" w:line="280" w:lineRule="exact"/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10" w:type="dxa"/>
          </w:tcPr>
          <w:p w14:paraId="713C2CB2" w14:textId="77777777" w:rsidR="008162E1" w:rsidRPr="00796FCC" w:rsidRDefault="008162E1" w:rsidP="000C511C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2C8B91DD" w14:textId="77777777" w:rsidR="008162E1" w:rsidRPr="00796FCC" w:rsidRDefault="008162E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8162E1" w:rsidRPr="00796FCC" w14:paraId="532179B9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00590CC0" w14:textId="77777777" w:rsidR="008162E1" w:rsidRPr="00796FCC" w:rsidRDefault="008162E1" w:rsidP="000C511C">
            <w:pPr>
              <w:pStyle w:val="BodyTextIndent2"/>
              <w:ind w:firstLine="0"/>
              <w:rPr>
                <w:rFonts w:ascii="Angsana New" w:hAnsi="Angsana New"/>
                <w:color w:val="auto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ที่รับรู้ผ่านกำไร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ขาดทุน</w:t>
            </w: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US"/>
              </w:rPr>
              <w:t>เบ็ดเสร็จอื่น</w:t>
            </w:r>
          </w:p>
        </w:tc>
        <w:tc>
          <w:tcPr>
            <w:tcW w:w="1248" w:type="dxa"/>
            <w:shd w:val="clear" w:color="auto" w:fill="auto"/>
          </w:tcPr>
          <w:p w14:paraId="734AC9AF" w14:textId="67512387" w:rsidR="008162E1" w:rsidRPr="00796FCC" w:rsidRDefault="008162E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235</w:t>
            </w:r>
            <w:r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720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17284329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bottom"/>
          </w:tcPr>
          <w:p w14:paraId="7EA53E5A" w14:textId="77777777" w:rsidR="008162E1" w:rsidRPr="00796FCC" w:rsidRDefault="008162E1" w:rsidP="000C511C">
            <w:pPr>
              <w:tabs>
                <w:tab w:val="decimal" w:pos="560"/>
                <w:tab w:val="decimal" w:pos="83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24560752" w14:textId="77777777" w:rsidR="008162E1" w:rsidRPr="00796FCC" w:rsidRDefault="008162E1" w:rsidP="000C511C">
            <w:pPr>
              <w:tabs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13639BC0" w14:textId="3423D28D" w:rsidR="008162E1" w:rsidRPr="00796FCC" w:rsidRDefault="008162E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251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</w:tcPr>
          <w:p w14:paraId="6F5AC8BF" w14:textId="77777777" w:rsidR="008162E1" w:rsidRPr="00796FCC" w:rsidRDefault="008162E1" w:rsidP="000C511C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08D449D7" w14:textId="2E1ABA2A" w:rsidR="008162E1" w:rsidRPr="00796FCC" w:rsidRDefault="008162E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235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971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8162E1" w:rsidRPr="00796FCC" w14:paraId="341E5F01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46478606" w14:textId="77777777" w:rsidR="008162E1" w:rsidRPr="00796FCC" w:rsidRDefault="008162E1" w:rsidP="000C511C">
            <w:pPr>
              <w:pStyle w:val="BodyTextIndent2"/>
              <w:snapToGrid w:val="0"/>
              <w:spacing w:line="280" w:lineRule="exact"/>
              <w:ind w:left="72" w:firstLine="108"/>
              <w:rPr>
                <w:rFonts w:ascii="Angsana New" w:hAnsi="Angsana New"/>
                <w:color w:val="auto"/>
                <w:sz w:val="22"/>
                <w:szCs w:val="22"/>
                <w:cs/>
                <w:lang w:val="en-GB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</w:tcPr>
          <w:p w14:paraId="40ED6986" w14:textId="7BBD182A" w:rsidR="008162E1" w:rsidRPr="00796FCC" w:rsidRDefault="008162E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  <w:r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094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EF60F3F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3CE5B" w14:textId="4235A43B" w:rsidR="008162E1" w:rsidRPr="00796FCC" w:rsidRDefault="008F6C8B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367</w:t>
            </w:r>
          </w:p>
        </w:tc>
        <w:tc>
          <w:tcPr>
            <w:tcW w:w="110" w:type="dxa"/>
            <w:shd w:val="clear" w:color="auto" w:fill="auto"/>
            <w:vAlign w:val="center"/>
          </w:tcPr>
          <w:p w14:paraId="3D007D9B" w14:textId="77777777" w:rsidR="008162E1" w:rsidRPr="00796FCC" w:rsidRDefault="008162E1" w:rsidP="000C511C">
            <w:pPr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F8996" w14:textId="77777777" w:rsidR="008162E1" w:rsidRPr="00796FCC" w:rsidRDefault="008162E1" w:rsidP="000C511C">
            <w:pPr>
              <w:tabs>
                <w:tab w:val="decimal" w:pos="565"/>
                <w:tab w:val="decimal" w:pos="90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0" w:type="dxa"/>
          </w:tcPr>
          <w:p w14:paraId="58AE1702" w14:textId="77777777" w:rsidR="008162E1" w:rsidRPr="00796FCC" w:rsidRDefault="008162E1" w:rsidP="000C511C">
            <w:pPr>
              <w:tabs>
                <w:tab w:val="decimal" w:pos="565"/>
                <w:tab w:val="decimal" w:pos="830"/>
              </w:tabs>
              <w:ind w:right="-1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shd w:val="clear" w:color="auto" w:fill="auto"/>
          </w:tcPr>
          <w:p w14:paraId="29B58790" w14:textId="694F46CB" w:rsidR="008162E1" w:rsidRPr="00796FCC" w:rsidRDefault="008162E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727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  <w:tr w:rsidR="008162E1" w:rsidRPr="00796FCC" w14:paraId="1735E2CE" w14:textId="77777777" w:rsidTr="000C511C">
        <w:trPr>
          <w:trHeight w:val="18"/>
        </w:trPr>
        <w:tc>
          <w:tcPr>
            <w:tcW w:w="3651" w:type="dxa"/>
            <w:shd w:val="clear" w:color="FFFFFF" w:fill="auto"/>
          </w:tcPr>
          <w:p w14:paraId="0C2F6BFA" w14:textId="461AF3D2" w:rsidR="008162E1" w:rsidRPr="00796FCC" w:rsidRDefault="008162E1" w:rsidP="000C511C">
            <w:pPr>
              <w:snapToGrid w:val="0"/>
              <w:ind w:left="180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หนี้สินภาษีเงินได้รอการตัดบัญชี </w:t>
            </w:r>
            <w:r w:rsidRPr="00796FCC"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  <w:t>-</w:t>
            </w:r>
            <w:r w:rsidRPr="00796FCC">
              <w:rPr>
                <w:rFonts w:ascii="Angsana New" w:hAnsi="Angsana New" w:cs="Angsana New" w:hint="cs"/>
                <w:color w:val="000000"/>
                <w:sz w:val="22"/>
                <w:szCs w:val="22"/>
                <w:cs/>
                <w:lang w:val="en-US"/>
              </w:rPr>
              <w:t xml:space="preserve"> สุทธิ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4E1BA8" w14:textId="751CCE36" w:rsidR="008162E1" w:rsidRPr="00796FCC" w:rsidRDefault="008162E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31</w:t>
            </w:r>
            <w:r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484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987BA98" w14:textId="77777777" w:rsidR="008162E1" w:rsidRPr="00796FCC" w:rsidRDefault="008162E1" w:rsidP="000C511C">
            <w:pPr>
              <w:tabs>
                <w:tab w:val="decimal" w:pos="720"/>
              </w:tabs>
              <w:ind w:right="-43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0E4CC2" w14:textId="5BD9300B" w:rsidR="008162E1" w:rsidRPr="00796FCC" w:rsidRDefault="008162E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147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0AA38BC4" w14:textId="77777777" w:rsidR="008162E1" w:rsidRPr="00796FCC" w:rsidRDefault="008162E1" w:rsidP="000C511C">
            <w:pPr>
              <w:snapToGrid w:val="0"/>
              <w:ind w:right="36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359726" w14:textId="61AE0565" w:rsidR="008162E1" w:rsidRPr="00796FCC" w:rsidRDefault="008162E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251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10" w:type="dxa"/>
          </w:tcPr>
          <w:p w14:paraId="05F46872" w14:textId="77777777" w:rsidR="008162E1" w:rsidRPr="00796FCC" w:rsidRDefault="008162E1" w:rsidP="000C511C">
            <w:pPr>
              <w:tabs>
                <w:tab w:val="decimal" w:pos="900"/>
              </w:tabs>
              <w:snapToGrid w:val="0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C579683" w14:textId="1C717499" w:rsidR="008162E1" w:rsidRPr="00796FCC" w:rsidRDefault="008162E1" w:rsidP="000C511C">
            <w:pPr>
              <w:tabs>
                <w:tab w:val="decimal" w:pos="1027"/>
              </w:tabs>
              <w:snapToGrid w:val="0"/>
              <w:spacing w:after="20" w:line="280" w:lineRule="exact"/>
              <w:ind w:right="-43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32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882</w:t>
            </w:r>
            <w:r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)</w:t>
            </w:r>
          </w:p>
        </w:tc>
      </w:tr>
    </w:tbl>
    <w:bookmarkEnd w:id="5"/>
    <w:p w14:paraId="6E1DCB61" w14:textId="27D6FA77" w:rsidR="00411BC3" w:rsidRDefault="00E021B9" w:rsidP="00411BC3">
      <w:pPr>
        <w:tabs>
          <w:tab w:val="left" w:pos="9090"/>
        </w:tabs>
        <w:spacing w:before="120" w:after="360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68253D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ณ วันที่ </w:t>
      </w:r>
      <w:r w:rsidR="008F6C8B" w:rsidRPr="008F6C8B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="0032744D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32744D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มีนาคม</w:t>
      </w:r>
      <w:r w:rsidR="000175F2" w:rsidRPr="0068253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8F6C8B" w:rsidRPr="008F6C8B">
        <w:rPr>
          <w:rFonts w:ascii="Angsana New" w:hAnsi="Angsana New" w:cs="Angsana New"/>
          <w:spacing w:val="-4"/>
          <w:sz w:val="32"/>
          <w:szCs w:val="32"/>
          <w:lang w:val="en-US"/>
        </w:rPr>
        <w:t>2568</w:t>
      </w:r>
      <w:r w:rsidR="000175F2" w:rsidRPr="0068253D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และ</w:t>
      </w:r>
      <w:r w:rsidR="000175F2" w:rsidRPr="0068253D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8F6C8B" w:rsidRPr="008F6C8B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="00EC7EA8" w:rsidRPr="0068253D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ธันวาคม</w:t>
      </w:r>
      <w:r w:rsidR="000175F2" w:rsidRPr="0068253D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8F6C8B" w:rsidRPr="008F6C8B">
        <w:rPr>
          <w:rFonts w:ascii="Angsana New" w:hAnsi="Angsana New" w:cs="Angsana New"/>
          <w:spacing w:val="-4"/>
          <w:sz w:val="32"/>
          <w:szCs w:val="32"/>
          <w:lang w:val="en-US"/>
        </w:rPr>
        <w:t>2567</w:t>
      </w:r>
      <w:r w:rsidRPr="0068253D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68253D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บริษัทมีรายการขาดทุนทางภาษี</w:t>
      </w:r>
      <w:r w:rsidR="0015313F" w:rsidRPr="0015313F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ที่มีสิทธินำมาหักกับ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กำไรทางภาษีในอนาคตเป็นจำนวนเงิน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80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ล้านบาท และ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64</w:t>
      </w:r>
      <w:r w:rsidR="007D3866">
        <w:rPr>
          <w:rFonts w:ascii="Angsana New" w:hAnsi="Angsana New" w:cs="Angsana New"/>
          <w:sz w:val="32"/>
          <w:szCs w:val="32"/>
          <w:lang w:val="en-US"/>
        </w:rPr>
        <w:t>.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68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ล้านบาท</w:t>
      </w:r>
      <w:r w:rsidR="00DE760C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ตามลำดับ</w:t>
      </w:r>
      <w:r w:rsidR="00DE760C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ซึ่งขาดทุนทางภาษีที่ยังไม่ได้ใช้ยกไปจะหมดอายุในปี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2568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ถึง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2572</w:t>
      </w:r>
    </w:p>
    <w:p w14:paraId="17D4C68B" w14:textId="0366B0F0" w:rsidR="008E1083" w:rsidRPr="00796FCC" w:rsidRDefault="008F6C8B" w:rsidP="009E3EB5">
      <w:pPr>
        <w:tabs>
          <w:tab w:val="left" w:pos="540"/>
        </w:tabs>
        <w:rPr>
          <w:rFonts w:ascii="Angsana New" w:hAnsi="Angsana New" w:cs="Angsana New"/>
          <w:spacing w:val="-8"/>
          <w:sz w:val="32"/>
          <w:szCs w:val="32"/>
          <w:cs/>
        </w:rPr>
      </w:pPr>
      <w:r w:rsidRPr="008F6C8B">
        <w:rPr>
          <w:rFonts w:ascii="Angsana New" w:hAnsi="Angsana New" w:cs="Angsana New"/>
          <w:b/>
          <w:bCs/>
          <w:sz w:val="32"/>
          <w:szCs w:val="32"/>
          <w:lang w:val="en-US"/>
        </w:rPr>
        <w:t>18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</w:rPr>
        <w:t>รายได้จากการขายสินค้าและการให้บริการ</w:t>
      </w:r>
    </w:p>
    <w:p w14:paraId="58D17EBD" w14:textId="3694F875" w:rsidR="008E1083" w:rsidRPr="00F35219" w:rsidRDefault="008E1083" w:rsidP="00671E90">
      <w:pPr>
        <w:ind w:left="547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F35219">
        <w:rPr>
          <w:rFonts w:ascii="Angsana New" w:hAnsi="Angsana New" w:cs="Angsana New"/>
          <w:spacing w:val="-2"/>
          <w:sz w:val="32"/>
          <w:szCs w:val="32"/>
          <w:cs/>
        </w:rPr>
        <w:t>รายได้จากการขายสินค้าและการให้บริการ</w:t>
      </w:r>
      <w:r w:rsidR="006C3D04" w:rsidRPr="00F35219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="00F35219" w:rsidRPr="00F35219">
        <w:rPr>
          <w:rFonts w:ascii="Angsana New" w:hAnsi="Angsana New" w:cs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31</w:t>
      </w:r>
      <w:r w:rsidR="00F35219" w:rsidRPr="00F352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35219" w:rsidRPr="00F35219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="00F35219" w:rsidRPr="00F352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538C2" w:rsidRPr="00F35219">
        <w:rPr>
          <w:rFonts w:ascii="Angsana New" w:hAnsi="Angsana New" w:cs="Angsana New" w:hint="cs"/>
          <w:spacing w:val="-2"/>
          <w:sz w:val="32"/>
          <w:szCs w:val="32"/>
          <w:cs/>
        </w:rPr>
        <w:t>มีดังนี้</w:t>
      </w:r>
    </w:p>
    <w:p w14:paraId="71C0BA90" w14:textId="77777777" w:rsidR="00A12E31" w:rsidRPr="007159A7" w:rsidRDefault="00A12E31" w:rsidP="00A12E31">
      <w:pPr>
        <w:spacing w:line="320" w:lineRule="exact"/>
        <w:jc w:val="right"/>
        <w:rPr>
          <w:rFonts w:ascii="Angsana New" w:hAnsi="Angsana New" w:cs="Angsana New"/>
          <w:cs/>
        </w:rPr>
      </w:pPr>
      <w:r w:rsidRPr="007159A7">
        <w:rPr>
          <w:rFonts w:ascii="Angsana New" w:hAnsi="Angsana New" w:cs="Angsana New"/>
          <w:b/>
          <w:bCs/>
          <w:cs/>
        </w:rPr>
        <w:t xml:space="preserve">หน่วย </w:t>
      </w:r>
      <w:r w:rsidRPr="007159A7">
        <w:rPr>
          <w:rFonts w:ascii="Angsana New" w:hAnsi="Angsana New" w:cs="Angsana New"/>
          <w:b/>
          <w:bCs/>
          <w:cs/>
          <w:lang w:val="en-US"/>
        </w:rPr>
        <w:t>: พันบาท</w:t>
      </w:r>
    </w:p>
    <w:tbl>
      <w:tblPr>
        <w:tblW w:w="879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0"/>
        <w:gridCol w:w="1260"/>
        <w:gridCol w:w="108"/>
        <w:gridCol w:w="1012"/>
        <w:gridCol w:w="90"/>
        <w:gridCol w:w="1030"/>
        <w:gridCol w:w="90"/>
        <w:gridCol w:w="1030"/>
      </w:tblGrid>
      <w:tr w:rsidR="00A12E31" w:rsidRPr="00C553F0" w14:paraId="4ECBF0A5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09C229D1" w14:textId="77777777" w:rsidR="00A12E31" w:rsidRPr="007159A7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3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CAE202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66F68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4D5194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3F4F25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966F68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12E31" w:rsidRPr="00966F68" w14:paraId="6C1DDA88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00DBB83F" w14:textId="76FFDC0A" w:rsidR="00A12E31" w:rsidRPr="00966F68" w:rsidRDefault="00A12E31" w:rsidP="005B0B53">
            <w:pPr>
              <w:ind w:right="10" w:hanging="36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37F53F" w14:textId="7E7E1600" w:rsidR="00A12E31" w:rsidRPr="00966F68" w:rsidRDefault="008F6C8B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5C839BE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D5C1AC8" w14:textId="14BA68AD" w:rsidR="00A12E31" w:rsidRPr="00966F68" w:rsidRDefault="008F6C8B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7C4A43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839E3D9" w14:textId="2A958A79" w:rsidR="00A12E31" w:rsidRPr="00966F68" w:rsidRDefault="008F6C8B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E6F12B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9BEE9D8" w14:textId="342FA55B" w:rsidR="00A12E31" w:rsidRPr="00966F68" w:rsidRDefault="008F6C8B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A12E31" w:rsidRPr="00966F68" w14:paraId="650A6B95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50559628" w14:textId="77777777" w:rsidR="00A12E31" w:rsidRPr="00966F68" w:rsidRDefault="00A12E31" w:rsidP="005B0B53">
            <w:pPr>
              <w:snapToGrid w:val="0"/>
              <w:ind w:left="90" w:right="10"/>
              <w:rPr>
                <w:rFonts w:ascii="Angsana New" w:hAnsi="Angsana New" w:cs="Angsana New"/>
                <w:b/>
                <w:bCs/>
                <w:cs/>
              </w:rPr>
            </w:pPr>
            <w:r w:rsidRPr="00966F68">
              <w:rPr>
                <w:rFonts w:ascii="Angsana New" w:hAnsi="Angsana New" w:cs="Angsana New"/>
                <w:b/>
                <w:bCs/>
                <w:cs/>
              </w:rPr>
              <w:t>ช่วงเวลาแห่งการรับรู้รายได้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6E5505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9C08E82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B280E6F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BE7FCE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939E69E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50FAA4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16AC24BF" w14:textId="38B8BC8B" w:rsidR="00A12E31" w:rsidRPr="00966F68" w:rsidRDefault="00A12E31" w:rsidP="00C553F0">
            <w:pPr>
              <w:ind w:right="10" w:hanging="36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A12E31" w:rsidRPr="00966F68" w14:paraId="4DE868BD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5BCE15CF" w14:textId="77777777" w:rsidR="00A12E31" w:rsidRPr="00966F68" w:rsidRDefault="00A12E31" w:rsidP="005B0B53">
            <w:pPr>
              <w:snapToGrid w:val="0"/>
              <w:ind w:left="90" w:right="10"/>
              <w:rPr>
                <w:rFonts w:ascii="Angsana New" w:hAnsi="Angsana New" w:cs="Angsana New"/>
                <w:cs/>
              </w:rPr>
            </w:pPr>
            <w:r w:rsidRPr="00966F68">
              <w:rPr>
                <w:rFonts w:ascii="Angsana New" w:hAnsi="Angsana New" w:cs="Angsana New"/>
                <w:cs/>
              </w:rPr>
              <w:t>ณ เวลาใดเวลาหนึ่ง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278882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3ACA2B0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0EA345E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E7F2B5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5456EDA2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E73E90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3357E491" w14:textId="77777777" w:rsidR="00A12E31" w:rsidRPr="00966F68" w:rsidRDefault="00A12E31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966F68" w:rsidRPr="007159A7" w14:paraId="2F4D6577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6807013C" w14:textId="77777777" w:rsidR="00966F68" w:rsidRPr="00966F68" w:rsidRDefault="00966F68" w:rsidP="00966F68">
            <w:pPr>
              <w:ind w:left="360" w:right="-318"/>
              <w:jc w:val="both"/>
              <w:rPr>
                <w:rFonts w:ascii="Angsana New" w:hAnsi="Angsana New" w:cs="Angsana New"/>
                <w:cs/>
              </w:rPr>
            </w:pPr>
            <w:r w:rsidRPr="00966F68">
              <w:rPr>
                <w:rFonts w:ascii="Angsana New" w:hAnsi="Angsana New" w:cs="Angsana New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C74E2F" w14:textId="21AF7667" w:rsidR="00966F68" w:rsidRPr="00966F68" w:rsidRDefault="008F6C8B" w:rsidP="00966F68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722</w:t>
            </w:r>
            <w:r w:rsidR="003101AC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620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C0F56C9" w14:textId="77777777" w:rsidR="00966F68" w:rsidRPr="00966F68" w:rsidRDefault="00966F68" w:rsidP="00966F68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038144A6" w14:textId="00808646" w:rsidR="00966F68" w:rsidRPr="00966F68" w:rsidRDefault="008F6C8B" w:rsidP="00966F68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789</w:t>
            </w:r>
            <w:r w:rsidR="006A1773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593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334FCD" w14:textId="77777777" w:rsidR="00966F68" w:rsidRPr="00966F68" w:rsidRDefault="00966F68" w:rsidP="00966F68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7889277D" w14:textId="24234C83" w:rsidR="00966F68" w:rsidRPr="00966F68" w:rsidRDefault="008F6C8B" w:rsidP="00966F68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790</w:t>
            </w:r>
            <w:r w:rsidR="003101AC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503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BCD335" w14:textId="77777777" w:rsidR="00966F68" w:rsidRPr="00966F68" w:rsidRDefault="00966F68" w:rsidP="00966F68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14:paraId="26FF6834" w14:textId="71ABD354" w:rsidR="00966F68" w:rsidRPr="007159A7" w:rsidRDefault="008F6C8B" w:rsidP="00966F68">
            <w:pPr>
              <w:tabs>
                <w:tab w:val="left" w:pos="703"/>
              </w:tabs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852</w:t>
            </w:r>
            <w:r w:rsidR="006A1773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440</w:t>
            </w:r>
          </w:p>
        </w:tc>
      </w:tr>
      <w:tr w:rsidR="00966F68" w:rsidRPr="007159A7" w14:paraId="047BFA06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473A4026" w14:textId="77777777" w:rsidR="00966F68" w:rsidRPr="007159A7" w:rsidRDefault="00966F68" w:rsidP="00966F68">
            <w:pPr>
              <w:ind w:left="360" w:right="-318"/>
              <w:jc w:val="both"/>
              <w:rPr>
                <w:rFonts w:ascii="Angsana New" w:hAnsi="Angsana New" w:cs="Angsana New"/>
                <w:cs/>
              </w:rPr>
            </w:pPr>
            <w:r w:rsidRPr="007159A7">
              <w:rPr>
                <w:rFonts w:ascii="Angsana New" w:hAnsi="Angsana New" w:cs="Angsana New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BDB4E" w14:textId="4525C7A9" w:rsidR="00966F68" w:rsidRPr="007159A7" w:rsidRDefault="008F6C8B" w:rsidP="00966F68">
            <w:pPr>
              <w:ind w:left="-1063" w:right="63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3</w:t>
            </w:r>
            <w:r w:rsidR="003101AC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780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61D90F95" w14:textId="77777777" w:rsidR="00966F68" w:rsidRPr="007159A7" w:rsidRDefault="00966F68" w:rsidP="00966F68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37B592" w14:textId="65758863" w:rsidR="00966F68" w:rsidRPr="007159A7" w:rsidRDefault="008F6C8B" w:rsidP="00966F68">
            <w:pPr>
              <w:ind w:left="-1063" w:right="63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4</w:t>
            </w:r>
            <w:r w:rsidR="006A1773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791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3D9833" w14:textId="77777777" w:rsidR="00966F68" w:rsidRPr="007159A7" w:rsidRDefault="00966F68" w:rsidP="00966F68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4C787" w14:textId="1DE572F4" w:rsidR="00966F68" w:rsidRPr="007159A7" w:rsidRDefault="008F6C8B" w:rsidP="00966F68">
            <w:pPr>
              <w:ind w:left="-1063" w:right="63" w:firstLine="54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340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674833" w14:textId="77777777" w:rsidR="00966F68" w:rsidRPr="007159A7" w:rsidRDefault="00966F68" w:rsidP="00966F68">
            <w:pPr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9DBA4" w14:textId="4F840051" w:rsidR="00966F68" w:rsidRPr="007159A7" w:rsidRDefault="008F6C8B" w:rsidP="00966F68">
            <w:pPr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417</w:t>
            </w:r>
          </w:p>
        </w:tc>
      </w:tr>
      <w:tr w:rsidR="00966F68" w:rsidRPr="007159A7" w14:paraId="03886515" w14:textId="77777777" w:rsidTr="005B0B53">
        <w:trPr>
          <w:trHeight w:val="144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</w:tcPr>
          <w:p w14:paraId="23336AAF" w14:textId="77777777" w:rsidR="00966F68" w:rsidRPr="007159A7" w:rsidRDefault="00966F68" w:rsidP="00966F68">
            <w:pPr>
              <w:ind w:left="540" w:right="-31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907F63" w14:textId="0CD85A4F" w:rsidR="00966F68" w:rsidRPr="007159A7" w:rsidRDefault="008F6C8B" w:rsidP="00966F68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726</w:t>
            </w:r>
            <w:r w:rsidR="003101AC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400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073BB33" w14:textId="77777777" w:rsidR="00966F68" w:rsidRPr="007159A7" w:rsidRDefault="00966F68" w:rsidP="00966F68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E1833F" w14:textId="7C590CA7" w:rsidR="00966F68" w:rsidRPr="007159A7" w:rsidRDefault="008F6C8B" w:rsidP="00966F68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794</w:t>
            </w:r>
            <w:r w:rsidR="006A1773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384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74DB22" w14:textId="77777777" w:rsidR="00966F68" w:rsidRPr="007159A7" w:rsidRDefault="00966F68" w:rsidP="00966F68">
            <w:pPr>
              <w:tabs>
                <w:tab w:val="decimal" w:pos="432"/>
                <w:tab w:val="decimal" w:pos="846"/>
              </w:tabs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07799F" w14:textId="6F66E53E" w:rsidR="00966F68" w:rsidRPr="007159A7" w:rsidRDefault="008F6C8B" w:rsidP="00966F68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790</w:t>
            </w:r>
            <w:r w:rsidR="003101AC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843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D1B388" w14:textId="77777777" w:rsidR="00966F68" w:rsidRPr="007159A7" w:rsidRDefault="00966F68" w:rsidP="00966F68">
            <w:pPr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E16265" w14:textId="7D77CB56" w:rsidR="00966F68" w:rsidRPr="007159A7" w:rsidRDefault="008F6C8B" w:rsidP="00966F68">
            <w:pPr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852</w:t>
            </w:r>
            <w:r w:rsidR="006A1773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857</w:t>
            </w:r>
          </w:p>
        </w:tc>
      </w:tr>
    </w:tbl>
    <w:p w14:paraId="1A1CF79A" w14:textId="77777777" w:rsidR="005851C9" w:rsidRDefault="005851C9" w:rsidP="008112A2">
      <w:pPr>
        <w:tabs>
          <w:tab w:val="left" w:pos="540"/>
        </w:tabs>
        <w:spacing w:before="360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76F52A68" w14:textId="77777777" w:rsidR="005851C9" w:rsidRDefault="005851C9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527676CD" w14:textId="06839516" w:rsidR="003001C8" w:rsidRPr="00796FCC" w:rsidRDefault="008F6C8B" w:rsidP="008112A2">
      <w:pPr>
        <w:tabs>
          <w:tab w:val="left" w:pos="540"/>
        </w:tabs>
        <w:spacing w:before="360"/>
        <w:rPr>
          <w:rFonts w:ascii="Angsana New" w:hAnsi="Angsana New" w:cs="Angsana New"/>
          <w:spacing w:val="-8"/>
          <w:sz w:val="32"/>
          <w:szCs w:val="32"/>
          <w:cs/>
        </w:rPr>
      </w:pPr>
      <w:r w:rsidRPr="008F6C8B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19</w:t>
      </w:r>
      <w:r w:rsidR="003001C8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3001C8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1028F1" w:rsidRPr="00796FCC">
        <w:rPr>
          <w:rFonts w:ascii="Angsana New" w:hAnsi="Angsana New" w:cs="Angsana New"/>
          <w:b/>
          <w:bCs/>
          <w:sz w:val="32"/>
          <w:szCs w:val="32"/>
          <w:cs/>
        </w:rPr>
        <w:t>ต้นทุน</w:t>
      </w:r>
      <w:r w:rsidR="003001C8" w:rsidRPr="00796FCC">
        <w:rPr>
          <w:rFonts w:ascii="Angsana New" w:hAnsi="Angsana New" w:cs="Angsana New"/>
          <w:b/>
          <w:bCs/>
          <w:sz w:val="32"/>
          <w:szCs w:val="32"/>
          <w:cs/>
        </w:rPr>
        <w:t>ขายและ</w:t>
      </w:r>
      <w:r w:rsidR="001028F1" w:rsidRPr="00796FCC">
        <w:rPr>
          <w:rFonts w:ascii="Angsana New" w:hAnsi="Angsana New" w:cs="Angsana New"/>
          <w:b/>
          <w:bCs/>
          <w:sz w:val="32"/>
          <w:szCs w:val="32"/>
          <w:cs/>
        </w:rPr>
        <w:t>ต้นทุน</w:t>
      </w:r>
      <w:r w:rsidR="003001C8" w:rsidRPr="00796FCC">
        <w:rPr>
          <w:rFonts w:ascii="Angsana New" w:hAnsi="Angsana New" w:cs="Angsana New"/>
          <w:b/>
          <w:bCs/>
          <w:sz w:val="32"/>
          <w:szCs w:val="32"/>
          <w:cs/>
        </w:rPr>
        <w:t>การให้บริการ</w:t>
      </w:r>
    </w:p>
    <w:p w14:paraId="25B87B67" w14:textId="02FC6612" w:rsidR="003001C8" w:rsidRPr="00F35219" w:rsidRDefault="001028F1" w:rsidP="00671E90">
      <w:pPr>
        <w:ind w:left="547"/>
        <w:rPr>
          <w:rFonts w:ascii="Angsana New" w:hAnsi="Angsana New" w:cs="Angsana New"/>
          <w:sz w:val="32"/>
          <w:szCs w:val="32"/>
          <w:cs/>
        </w:rPr>
      </w:pPr>
      <w:r w:rsidRPr="00F35219">
        <w:rPr>
          <w:rFonts w:ascii="Angsana New" w:hAnsi="Angsana New" w:cs="Angsana New"/>
          <w:sz w:val="32"/>
          <w:szCs w:val="32"/>
          <w:cs/>
        </w:rPr>
        <w:t>ต้นทุนขายและต้นทุนการให้บริการ</w:t>
      </w:r>
      <w:r w:rsidR="005538C2" w:rsidRPr="00F35219">
        <w:rPr>
          <w:rFonts w:ascii="Angsana New" w:hAnsi="Angsana New" w:cs="Angsana New" w:hint="cs"/>
          <w:sz w:val="32"/>
          <w:szCs w:val="32"/>
          <w:cs/>
        </w:rPr>
        <w:t xml:space="preserve"> </w:t>
      </w:r>
      <w:bookmarkStart w:id="6" w:name="_Hlk103939874"/>
      <w:r w:rsidR="00F35219" w:rsidRPr="00F35219">
        <w:rPr>
          <w:rFonts w:ascii="Angsana New" w:hAnsi="Angsana New" w:cs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31</w:t>
      </w:r>
      <w:r w:rsidR="00F35219" w:rsidRPr="00F352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35219" w:rsidRPr="00F35219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bookmarkEnd w:id="6"/>
      <w:r w:rsidR="00F35219" w:rsidRPr="00F35219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538C2" w:rsidRPr="00F35219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1F80D326" w14:textId="77777777" w:rsidR="00720525" w:rsidRPr="007159A7" w:rsidRDefault="00720525" w:rsidP="00720525">
      <w:pPr>
        <w:jc w:val="right"/>
        <w:rPr>
          <w:rFonts w:ascii="Angsana New" w:hAnsi="Angsana New" w:cs="Angsana New"/>
          <w:b/>
          <w:bCs/>
          <w:cs/>
        </w:rPr>
      </w:pPr>
      <w:r w:rsidRPr="007159A7">
        <w:rPr>
          <w:rFonts w:ascii="Angsana New" w:hAnsi="Angsana New" w:cs="Angsana New"/>
          <w:b/>
          <w:bCs/>
          <w:cs/>
        </w:rPr>
        <w:t xml:space="preserve">หน่วย </w:t>
      </w:r>
      <w:r w:rsidRPr="007159A7">
        <w:rPr>
          <w:rFonts w:ascii="Angsana New" w:hAnsi="Angsana New" w:cs="Angsana New"/>
          <w:b/>
          <w:bCs/>
          <w:cs/>
          <w:lang w:val="en-US"/>
        </w:rPr>
        <w:t>: พันบาท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170"/>
        <w:gridCol w:w="117"/>
        <w:gridCol w:w="963"/>
        <w:gridCol w:w="108"/>
        <w:gridCol w:w="1017"/>
        <w:gridCol w:w="115"/>
        <w:gridCol w:w="1010"/>
      </w:tblGrid>
      <w:tr w:rsidR="00720525" w:rsidRPr="007159A7" w14:paraId="2791B07D" w14:textId="77777777" w:rsidTr="005B0B53">
        <w:trPr>
          <w:trHeight w:val="144"/>
        </w:trPr>
        <w:tc>
          <w:tcPr>
            <w:tcW w:w="4212" w:type="dxa"/>
            <w:shd w:val="clear" w:color="auto" w:fill="auto"/>
          </w:tcPr>
          <w:p w14:paraId="2C311A25" w14:textId="77777777" w:rsidR="00720525" w:rsidRPr="007159A7" w:rsidRDefault="0072052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72C4BFE6" w14:textId="77777777" w:rsidR="00720525" w:rsidRPr="007159A7" w:rsidRDefault="00720525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08" w:type="dxa"/>
            <w:shd w:val="clear" w:color="auto" w:fill="auto"/>
          </w:tcPr>
          <w:p w14:paraId="0102DF2F" w14:textId="77777777" w:rsidR="00720525" w:rsidRPr="007159A7" w:rsidRDefault="0072052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42" w:type="dxa"/>
            <w:gridSpan w:val="3"/>
            <w:shd w:val="clear" w:color="auto" w:fill="auto"/>
          </w:tcPr>
          <w:p w14:paraId="6638AEAB" w14:textId="77777777" w:rsidR="00720525" w:rsidRPr="007159A7" w:rsidRDefault="00720525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20525" w:rsidRPr="007159A7" w14:paraId="3C85C949" w14:textId="77777777" w:rsidTr="005B0B53">
        <w:trPr>
          <w:trHeight w:val="144"/>
        </w:trPr>
        <w:tc>
          <w:tcPr>
            <w:tcW w:w="4212" w:type="dxa"/>
            <w:shd w:val="clear" w:color="auto" w:fill="auto"/>
          </w:tcPr>
          <w:p w14:paraId="1B2C6C9A" w14:textId="77777777" w:rsidR="00720525" w:rsidRPr="007159A7" w:rsidRDefault="0072052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24F0479" w14:textId="32F12EED" w:rsidR="00720525" w:rsidRPr="007159A7" w:rsidRDefault="008F6C8B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117" w:type="dxa"/>
            <w:shd w:val="clear" w:color="auto" w:fill="auto"/>
          </w:tcPr>
          <w:p w14:paraId="7C6B5618" w14:textId="77777777" w:rsidR="00720525" w:rsidRPr="007159A7" w:rsidRDefault="0072052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63" w:type="dxa"/>
            <w:shd w:val="clear" w:color="auto" w:fill="auto"/>
          </w:tcPr>
          <w:p w14:paraId="3CD2C324" w14:textId="25B06E0A" w:rsidR="00720525" w:rsidRPr="007159A7" w:rsidRDefault="008F6C8B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108" w:type="dxa"/>
            <w:shd w:val="clear" w:color="auto" w:fill="auto"/>
          </w:tcPr>
          <w:p w14:paraId="7C950F9F" w14:textId="77777777" w:rsidR="00720525" w:rsidRPr="007159A7" w:rsidRDefault="0072052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17" w:type="dxa"/>
            <w:shd w:val="clear" w:color="auto" w:fill="auto"/>
          </w:tcPr>
          <w:p w14:paraId="7D8534E7" w14:textId="06ECD201" w:rsidR="00720525" w:rsidRPr="007159A7" w:rsidRDefault="008F6C8B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115" w:type="dxa"/>
            <w:shd w:val="clear" w:color="auto" w:fill="auto"/>
          </w:tcPr>
          <w:p w14:paraId="7A4B82B7" w14:textId="77777777" w:rsidR="00720525" w:rsidRPr="007159A7" w:rsidRDefault="00720525" w:rsidP="005B0B53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3DE2AFF9" w14:textId="7AA6ADDE" w:rsidR="00720525" w:rsidRPr="007159A7" w:rsidRDefault="008F6C8B" w:rsidP="005B0B53">
            <w:pPr>
              <w:ind w:right="10" w:hanging="36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FB2779" w:rsidRPr="007159A7" w14:paraId="12D5BF36" w14:textId="77777777" w:rsidTr="005B0B53">
        <w:trPr>
          <w:trHeight w:val="144"/>
        </w:trPr>
        <w:tc>
          <w:tcPr>
            <w:tcW w:w="4212" w:type="dxa"/>
            <w:shd w:val="clear" w:color="auto" w:fill="auto"/>
          </w:tcPr>
          <w:p w14:paraId="7387C996" w14:textId="77777777" w:rsidR="00FB2779" w:rsidRPr="007159A7" w:rsidRDefault="00FB2779" w:rsidP="00FB2779">
            <w:pPr>
              <w:ind w:left="360" w:right="-318" w:hanging="110"/>
              <w:jc w:val="both"/>
              <w:rPr>
                <w:rFonts w:ascii="Angsana New" w:hAnsi="Angsana New" w:cs="Angsana New"/>
                <w:cs/>
              </w:rPr>
            </w:pPr>
            <w:r w:rsidRPr="007159A7">
              <w:rPr>
                <w:rFonts w:ascii="Angsana New" w:hAnsi="Angsana New" w:cs="Angsana New"/>
                <w:cs/>
              </w:rPr>
              <w:t>ต้นทุนขายสินค้า</w:t>
            </w:r>
          </w:p>
        </w:tc>
        <w:tc>
          <w:tcPr>
            <w:tcW w:w="1170" w:type="dxa"/>
            <w:shd w:val="clear" w:color="auto" w:fill="auto"/>
          </w:tcPr>
          <w:p w14:paraId="3B4D780D" w14:textId="54500DFC" w:rsidR="00FB2779" w:rsidRPr="007159A7" w:rsidRDefault="008F6C8B" w:rsidP="00FB2779">
            <w:pPr>
              <w:ind w:left="-1063" w:right="90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505</w:t>
            </w:r>
            <w:r w:rsidR="003101AC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564</w:t>
            </w:r>
          </w:p>
        </w:tc>
        <w:tc>
          <w:tcPr>
            <w:tcW w:w="117" w:type="dxa"/>
            <w:shd w:val="clear" w:color="auto" w:fill="auto"/>
          </w:tcPr>
          <w:p w14:paraId="26036E9B" w14:textId="77777777" w:rsidR="00FB2779" w:rsidRPr="007159A7" w:rsidRDefault="00FB2779" w:rsidP="00FB2779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14:paraId="6CB6E8A7" w14:textId="6C0E5934" w:rsidR="00FB2779" w:rsidRPr="007159A7" w:rsidRDefault="008F6C8B" w:rsidP="00FB2779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485</w:t>
            </w:r>
            <w:r w:rsidR="0067423D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929</w:t>
            </w:r>
          </w:p>
        </w:tc>
        <w:tc>
          <w:tcPr>
            <w:tcW w:w="108" w:type="dxa"/>
            <w:shd w:val="clear" w:color="auto" w:fill="auto"/>
          </w:tcPr>
          <w:p w14:paraId="40083F49" w14:textId="77777777" w:rsidR="00FB2779" w:rsidRPr="007159A7" w:rsidRDefault="00FB2779" w:rsidP="00FB2779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7" w:type="dxa"/>
            <w:shd w:val="clear" w:color="auto" w:fill="auto"/>
          </w:tcPr>
          <w:p w14:paraId="1770ADA9" w14:textId="02B7AAE5" w:rsidR="00FB2779" w:rsidRPr="007159A7" w:rsidRDefault="008F6C8B" w:rsidP="00FB2779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586</w:t>
            </w:r>
            <w:r w:rsidR="003101AC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525</w:t>
            </w:r>
          </w:p>
        </w:tc>
        <w:tc>
          <w:tcPr>
            <w:tcW w:w="115" w:type="dxa"/>
            <w:shd w:val="clear" w:color="auto" w:fill="auto"/>
          </w:tcPr>
          <w:p w14:paraId="58C2F393" w14:textId="77777777" w:rsidR="00FB2779" w:rsidRPr="007159A7" w:rsidRDefault="00FB2779" w:rsidP="00FB2779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4A073DAC" w14:textId="5AF02A89" w:rsidR="00FB2779" w:rsidRPr="007159A7" w:rsidRDefault="008F6C8B" w:rsidP="00FB2779">
            <w:pPr>
              <w:ind w:left="-1063" w:right="117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567</w:t>
            </w:r>
            <w:r w:rsidR="0067423D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978</w:t>
            </w:r>
          </w:p>
        </w:tc>
      </w:tr>
      <w:tr w:rsidR="00FB2779" w:rsidRPr="007159A7" w14:paraId="06F31607" w14:textId="77777777" w:rsidTr="005B0B53">
        <w:trPr>
          <w:trHeight w:val="144"/>
        </w:trPr>
        <w:tc>
          <w:tcPr>
            <w:tcW w:w="4212" w:type="dxa"/>
            <w:shd w:val="clear" w:color="auto" w:fill="auto"/>
          </w:tcPr>
          <w:p w14:paraId="2D153849" w14:textId="77777777" w:rsidR="00FB2779" w:rsidRPr="007159A7" w:rsidRDefault="00FB2779" w:rsidP="00FB2779">
            <w:pPr>
              <w:ind w:left="360" w:right="-318" w:hanging="110"/>
              <w:jc w:val="both"/>
              <w:rPr>
                <w:rFonts w:ascii="Angsana New" w:hAnsi="Angsana New" w:cs="Angsana New"/>
                <w:cs/>
              </w:rPr>
            </w:pPr>
            <w:r w:rsidRPr="007159A7">
              <w:rPr>
                <w:rFonts w:ascii="Angsana New" w:hAnsi="Angsana New" w:cs="Angsana New"/>
                <w:cs/>
              </w:rPr>
              <w:t>ต้นทุนการให้บริการ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221D0ECE" w14:textId="6FFF6417" w:rsidR="00FB2779" w:rsidRPr="007159A7" w:rsidRDefault="008F6C8B" w:rsidP="00FB2779">
            <w:pPr>
              <w:ind w:left="-1063" w:right="90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3</w:t>
            </w:r>
            <w:r w:rsidR="003101AC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346</w:t>
            </w:r>
          </w:p>
        </w:tc>
        <w:tc>
          <w:tcPr>
            <w:tcW w:w="117" w:type="dxa"/>
            <w:shd w:val="clear" w:color="auto" w:fill="auto"/>
          </w:tcPr>
          <w:p w14:paraId="4FCDB6D9" w14:textId="77777777" w:rsidR="00FB2779" w:rsidRPr="007159A7" w:rsidRDefault="00FB2779" w:rsidP="00FB2779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63" w:type="dxa"/>
            <w:tcBorders>
              <w:bottom w:val="single" w:sz="4" w:space="0" w:color="000000"/>
            </w:tcBorders>
            <w:shd w:val="clear" w:color="auto" w:fill="auto"/>
          </w:tcPr>
          <w:p w14:paraId="21EC7DA6" w14:textId="46302BA7" w:rsidR="00FB2779" w:rsidRPr="007159A7" w:rsidRDefault="008F6C8B" w:rsidP="00FB2779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4</w:t>
            </w:r>
            <w:r w:rsidR="0067423D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187</w:t>
            </w:r>
          </w:p>
        </w:tc>
        <w:tc>
          <w:tcPr>
            <w:tcW w:w="108" w:type="dxa"/>
            <w:shd w:val="clear" w:color="auto" w:fill="auto"/>
          </w:tcPr>
          <w:p w14:paraId="089D027B" w14:textId="77777777" w:rsidR="00FB2779" w:rsidRPr="007159A7" w:rsidRDefault="00FB2779" w:rsidP="00FB2779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bottom w:val="single" w:sz="4" w:space="0" w:color="000000"/>
            </w:tcBorders>
            <w:shd w:val="clear" w:color="auto" w:fill="auto"/>
          </w:tcPr>
          <w:p w14:paraId="0A74CC81" w14:textId="7AE9338A" w:rsidR="00FB2779" w:rsidRPr="007159A7" w:rsidRDefault="008F6C8B" w:rsidP="00FB2779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294</w:t>
            </w:r>
          </w:p>
        </w:tc>
        <w:tc>
          <w:tcPr>
            <w:tcW w:w="115" w:type="dxa"/>
            <w:shd w:val="clear" w:color="auto" w:fill="auto"/>
          </w:tcPr>
          <w:p w14:paraId="3DD61D99" w14:textId="77777777" w:rsidR="00FB2779" w:rsidRPr="007159A7" w:rsidRDefault="00FB2779" w:rsidP="00FB2779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0" w:type="dxa"/>
            <w:tcBorders>
              <w:bottom w:val="single" w:sz="4" w:space="0" w:color="000000"/>
            </w:tcBorders>
            <w:shd w:val="clear" w:color="auto" w:fill="auto"/>
          </w:tcPr>
          <w:p w14:paraId="5A3A3AEA" w14:textId="48E58097" w:rsidR="00FB2779" w:rsidRPr="007159A7" w:rsidRDefault="008F6C8B" w:rsidP="00FB2779">
            <w:pPr>
              <w:ind w:left="-1063" w:right="117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425</w:t>
            </w:r>
          </w:p>
        </w:tc>
      </w:tr>
      <w:tr w:rsidR="00FB2779" w:rsidRPr="007159A7" w14:paraId="3A74025F" w14:textId="77777777" w:rsidTr="005B0B53">
        <w:trPr>
          <w:trHeight w:val="144"/>
        </w:trPr>
        <w:tc>
          <w:tcPr>
            <w:tcW w:w="4212" w:type="dxa"/>
            <w:shd w:val="clear" w:color="auto" w:fill="auto"/>
          </w:tcPr>
          <w:p w14:paraId="36A0B70D" w14:textId="77777777" w:rsidR="00FB2779" w:rsidRPr="007159A7" w:rsidRDefault="00FB2779" w:rsidP="00FB2779">
            <w:pPr>
              <w:ind w:left="540" w:right="-318" w:hanging="110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E9B4384" w14:textId="30A4A213" w:rsidR="00FB2779" w:rsidRPr="007159A7" w:rsidRDefault="008F6C8B" w:rsidP="00FB2779">
            <w:pPr>
              <w:ind w:left="-1063" w:right="90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508</w:t>
            </w:r>
            <w:r w:rsidR="003101AC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910</w:t>
            </w:r>
          </w:p>
        </w:tc>
        <w:tc>
          <w:tcPr>
            <w:tcW w:w="117" w:type="dxa"/>
            <w:shd w:val="clear" w:color="auto" w:fill="auto"/>
          </w:tcPr>
          <w:p w14:paraId="3579F7F8" w14:textId="77777777" w:rsidR="00FB2779" w:rsidRPr="007159A7" w:rsidRDefault="00FB2779" w:rsidP="00FB2779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96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32AB6D8" w14:textId="5D011F65" w:rsidR="00FB2779" w:rsidRPr="007159A7" w:rsidRDefault="008F6C8B" w:rsidP="00FB2779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490</w:t>
            </w:r>
            <w:r w:rsidR="0067423D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116</w:t>
            </w:r>
          </w:p>
        </w:tc>
        <w:tc>
          <w:tcPr>
            <w:tcW w:w="108" w:type="dxa"/>
            <w:shd w:val="clear" w:color="auto" w:fill="auto"/>
          </w:tcPr>
          <w:p w14:paraId="38B53677" w14:textId="77777777" w:rsidR="00FB2779" w:rsidRPr="007159A7" w:rsidRDefault="00FB2779" w:rsidP="00FB2779">
            <w:pPr>
              <w:tabs>
                <w:tab w:val="decimal" w:pos="432"/>
                <w:tab w:val="decimal" w:pos="846"/>
              </w:tabs>
              <w:snapToGrid w:val="0"/>
              <w:ind w:left="-82" w:firstLine="82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AF73D56" w14:textId="19609496" w:rsidR="00FB2779" w:rsidRPr="007159A7" w:rsidRDefault="008F6C8B" w:rsidP="00FB2779">
            <w:pPr>
              <w:ind w:left="-1063" w:right="63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586</w:t>
            </w:r>
            <w:r w:rsidR="003101AC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819</w:t>
            </w:r>
          </w:p>
        </w:tc>
        <w:tc>
          <w:tcPr>
            <w:tcW w:w="115" w:type="dxa"/>
            <w:shd w:val="clear" w:color="auto" w:fill="auto"/>
          </w:tcPr>
          <w:p w14:paraId="19F8D85F" w14:textId="77777777" w:rsidR="00FB2779" w:rsidRPr="007159A7" w:rsidRDefault="00FB2779" w:rsidP="00FB2779">
            <w:pPr>
              <w:snapToGrid w:val="0"/>
              <w:ind w:right="36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A917CF7" w14:textId="11599388" w:rsidR="00FB2779" w:rsidRPr="007159A7" w:rsidRDefault="008F6C8B" w:rsidP="00FB2779">
            <w:pPr>
              <w:ind w:left="-1063" w:right="117" w:firstLine="540"/>
              <w:jc w:val="righ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568</w:t>
            </w:r>
            <w:r w:rsidR="0067423D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403</w:t>
            </w:r>
          </w:p>
        </w:tc>
      </w:tr>
    </w:tbl>
    <w:p w14:paraId="411D1456" w14:textId="58794B5E" w:rsidR="008E1083" w:rsidRPr="00796FCC" w:rsidRDefault="008F6C8B" w:rsidP="00B00FB0">
      <w:pPr>
        <w:spacing w:before="360"/>
        <w:ind w:left="547" w:hanging="547"/>
        <w:rPr>
          <w:rFonts w:ascii="Angsana New" w:hAnsi="Angsana New" w:cs="Angsana New"/>
          <w:sz w:val="32"/>
          <w:szCs w:val="32"/>
          <w:cs/>
        </w:rPr>
      </w:pPr>
      <w:r w:rsidRPr="008F6C8B">
        <w:rPr>
          <w:rFonts w:ascii="Angsana New" w:hAnsi="Angsana New" w:cs="Angsana New"/>
          <w:b/>
          <w:bCs/>
          <w:sz w:val="32"/>
          <w:szCs w:val="32"/>
          <w:lang w:val="en-US"/>
        </w:rPr>
        <w:t>20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ภาษีเงินได้นิติบุคคล</w:t>
      </w:r>
    </w:p>
    <w:p w14:paraId="13A201D5" w14:textId="6F469A65" w:rsidR="008E1083" w:rsidRPr="00796FCC" w:rsidRDefault="008E1083" w:rsidP="0041167D">
      <w:pPr>
        <w:spacing w:after="120"/>
        <w:ind w:left="547"/>
        <w:rPr>
          <w:rFonts w:ascii="Angsana New" w:hAnsi="Angsana New" w:cs="Angsana New"/>
          <w:b/>
          <w:bCs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ภาษีเงินได้นิติบุคคล</w:t>
      </w:r>
      <w:r w:rsidR="005538C2">
        <w:rPr>
          <w:rFonts w:ascii="Angsana New" w:hAnsi="Angsana New" w:cs="Angsana New" w:hint="cs"/>
          <w:spacing w:val="-2"/>
          <w:sz w:val="32"/>
          <w:szCs w:val="32"/>
          <w:cs/>
          <w:lang w:val="en-US"/>
        </w:rPr>
        <w:t xml:space="preserve"> </w:t>
      </w:r>
      <w:r w:rsidR="005538C2" w:rsidRPr="00796FCC">
        <w:rPr>
          <w:rFonts w:ascii="Angsana New" w:hAnsi="Angsana New" w:cs="Angsana New"/>
          <w:spacing w:val="-2"/>
          <w:sz w:val="32"/>
          <w:szCs w:val="32"/>
          <w:cs/>
        </w:rPr>
        <w:t>สำหรับ</w:t>
      </w:r>
      <w:r w:rsidR="005538C2" w:rsidRPr="00796FCC">
        <w:rPr>
          <w:rFonts w:ascii="Angsana New" w:hAnsi="Angsana New" w:cs="Angsana New" w:hint="cs"/>
          <w:spacing w:val="-2"/>
          <w:sz w:val="32"/>
          <w:szCs w:val="32"/>
          <w:cs/>
        </w:rPr>
        <w:t>งวดสามเดือน</w:t>
      </w:r>
      <w:r w:rsidR="005538C2" w:rsidRPr="00796FCC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สิ้นสุดวันที่ </w:t>
      </w:r>
      <w:r w:rsidR="008F6C8B" w:rsidRPr="008F6C8B">
        <w:rPr>
          <w:rFonts w:ascii="Angsana New" w:hAnsi="Angsana New" w:cs="Angsana New"/>
          <w:spacing w:val="-2"/>
          <w:sz w:val="32"/>
          <w:szCs w:val="32"/>
          <w:lang w:val="en-US"/>
        </w:rPr>
        <w:t>31</w:t>
      </w:r>
      <w:r w:rsidR="0032744D">
        <w:rPr>
          <w:rFonts w:ascii="Angsana New" w:hAnsi="Angsana New" w:cs="Angsana New"/>
          <w:spacing w:val="-2"/>
          <w:sz w:val="32"/>
          <w:szCs w:val="32"/>
          <w:lang w:val="en-US"/>
        </w:rPr>
        <w:t xml:space="preserve"> </w:t>
      </w:r>
      <w:r w:rsidR="0032744D">
        <w:rPr>
          <w:rFonts w:ascii="Angsana New" w:hAnsi="Angsana New" w:cs="Angsana New"/>
          <w:spacing w:val="-2"/>
          <w:sz w:val="32"/>
          <w:szCs w:val="32"/>
          <w:cs/>
          <w:lang w:val="en-US"/>
        </w:rPr>
        <w:t>มีนาคม</w:t>
      </w:r>
      <w:r w:rsidR="005538C2" w:rsidRPr="00796FC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5538C2">
        <w:rPr>
          <w:rFonts w:ascii="Angsana New" w:hAnsi="Angsana New" w:cs="Angsana New" w:hint="cs"/>
          <w:spacing w:val="-2"/>
          <w:sz w:val="32"/>
          <w:szCs w:val="32"/>
          <w:cs/>
        </w:rPr>
        <w:t>มีดังนี้</w:t>
      </w:r>
    </w:p>
    <w:p w14:paraId="492D1302" w14:textId="5A325311" w:rsidR="008E1083" w:rsidRPr="00796FCC" w:rsidRDefault="008E1083" w:rsidP="008112A2">
      <w:pPr>
        <w:ind w:left="540" w:hanging="540"/>
        <w:jc w:val="right"/>
        <w:rPr>
          <w:rFonts w:ascii="Angsana New" w:hAnsi="Angsana New" w:cs="Angsana New"/>
          <w:u w:val="single"/>
          <w:cs/>
        </w:rPr>
      </w:pPr>
      <w:r w:rsidRPr="00796FCC">
        <w:rPr>
          <w:rFonts w:ascii="Angsana New" w:hAnsi="Angsana New" w:cs="Angsana New"/>
          <w:b/>
          <w:bCs/>
          <w:cs/>
        </w:rPr>
        <w:t xml:space="preserve">หน่วย </w:t>
      </w:r>
      <w:r w:rsidRPr="00796FCC">
        <w:rPr>
          <w:rFonts w:ascii="Angsana New" w:hAnsi="Angsana New" w:cs="Angsana New"/>
          <w:b/>
          <w:bCs/>
          <w:cs/>
          <w:lang w:val="en-US"/>
        </w:rPr>
        <w:t xml:space="preserve">: </w:t>
      </w:r>
      <w:r w:rsidR="00B2632B" w:rsidRPr="00796FCC">
        <w:rPr>
          <w:rFonts w:ascii="Angsana New" w:hAnsi="Angsana New" w:cs="Angsana New" w:hint="cs"/>
          <w:b/>
          <w:bCs/>
          <w:cs/>
          <w:lang w:val="en-US"/>
        </w:rPr>
        <w:t>พัน</w:t>
      </w:r>
      <w:r w:rsidRPr="00796FCC">
        <w:rPr>
          <w:rFonts w:ascii="Angsana New" w:hAnsi="Angsana New" w:cs="Angsana New"/>
          <w:b/>
          <w:bCs/>
          <w:cs/>
          <w:lang w:val="en-US"/>
        </w:rPr>
        <w:t>บาท</w:t>
      </w:r>
    </w:p>
    <w:tbl>
      <w:tblPr>
        <w:tblW w:w="888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34"/>
        <w:gridCol w:w="90"/>
        <w:gridCol w:w="1170"/>
        <w:gridCol w:w="90"/>
        <w:gridCol w:w="1170"/>
        <w:gridCol w:w="90"/>
        <w:gridCol w:w="1183"/>
      </w:tblGrid>
      <w:tr w:rsidR="008E1083" w:rsidRPr="00796FCC" w14:paraId="523EB4D7" w14:textId="77777777" w:rsidTr="0071755A">
        <w:tc>
          <w:tcPr>
            <w:tcW w:w="3960" w:type="dxa"/>
            <w:shd w:val="clear" w:color="auto" w:fill="auto"/>
          </w:tcPr>
          <w:p w14:paraId="613F0A44" w14:textId="77777777" w:rsidR="008E1083" w:rsidRPr="00796FCC" w:rsidRDefault="008E1083" w:rsidP="0041167D">
            <w:pPr>
              <w:snapToGrid w:val="0"/>
              <w:spacing w:line="320" w:lineRule="exact"/>
              <w:ind w:left="612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14:paraId="4A79CB0A" w14:textId="77777777" w:rsidR="008E1083" w:rsidRPr="00796FCC" w:rsidRDefault="008E1083" w:rsidP="0041167D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</w:t>
            </w:r>
            <w:r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>ม</w:t>
            </w:r>
          </w:p>
        </w:tc>
        <w:tc>
          <w:tcPr>
            <w:tcW w:w="90" w:type="dxa"/>
            <w:shd w:val="clear" w:color="auto" w:fill="auto"/>
          </w:tcPr>
          <w:p w14:paraId="3D6F0D88" w14:textId="77777777" w:rsidR="008E1083" w:rsidRPr="00796FCC" w:rsidRDefault="008E1083" w:rsidP="0041167D">
            <w:pPr>
              <w:snapToGrid w:val="0"/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43" w:type="dxa"/>
            <w:gridSpan w:val="3"/>
            <w:shd w:val="clear" w:color="auto" w:fill="auto"/>
          </w:tcPr>
          <w:p w14:paraId="6866FE82" w14:textId="77777777" w:rsidR="008E1083" w:rsidRPr="00796FCC" w:rsidRDefault="008E1083" w:rsidP="0041167D">
            <w:pPr>
              <w:spacing w:line="320" w:lineRule="exact"/>
              <w:jc w:val="center"/>
              <w:rPr>
                <w:rFonts w:ascii="Angsana New" w:hAnsi="Angsana New" w:cs="Angsana New"/>
                <w:u w:val="single"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60F31" w:rsidRPr="00796FCC" w14:paraId="5FDE5168" w14:textId="77777777" w:rsidTr="0071755A">
        <w:tc>
          <w:tcPr>
            <w:tcW w:w="3960" w:type="dxa"/>
            <w:shd w:val="clear" w:color="auto" w:fill="auto"/>
          </w:tcPr>
          <w:p w14:paraId="4AAC805C" w14:textId="77777777" w:rsidR="00560F31" w:rsidRPr="00796FCC" w:rsidRDefault="00560F31" w:rsidP="0041167D">
            <w:pPr>
              <w:pStyle w:val="BodyTextIndent2"/>
              <w:tabs>
                <w:tab w:val="left" w:pos="720"/>
              </w:tabs>
              <w:snapToGrid w:val="0"/>
              <w:spacing w:line="320" w:lineRule="exact"/>
              <w:ind w:hanging="180"/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6C5249C" w14:textId="50C67394" w:rsidR="00560F31" w:rsidRPr="00796FCC" w:rsidRDefault="008F6C8B" w:rsidP="0041167D">
            <w:pPr>
              <w:spacing w:line="320" w:lineRule="exact"/>
              <w:ind w:left="-97" w:firstLine="150"/>
              <w:jc w:val="center"/>
              <w:rPr>
                <w:rFonts w:ascii="Angsana New" w:hAnsi="Angsana New" w:cs="Angsana New"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641A50AF" w14:textId="77777777" w:rsidR="00560F31" w:rsidRPr="00796FCC" w:rsidRDefault="00560F31" w:rsidP="0041167D">
            <w:pPr>
              <w:snapToGrid w:val="0"/>
              <w:spacing w:line="320" w:lineRule="exact"/>
              <w:ind w:left="-97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0962582" w14:textId="44195A23" w:rsidR="00560F31" w:rsidRPr="00796FCC" w:rsidRDefault="008F6C8B" w:rsidP="0041167D">
            <w:pPr>
              <w:spacing w:line="320" w:lineRule="exact"/>
              <w:ind w:left="-97" w:firstLine="150"/>
              <w:jc w:val="center"/>
              <w:rPr>
                <w:rFonts w:ascii="Angsana New" w:hAnsi="Angsana New" w:cs="Angsana New"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7B29E78E" w14:textId="77777777" w:rsidR="00560F31" w:rsidRPr="00796FCC" w:rsidRDefault="00560F31" w:rsidP="0041167D">
            <w:pPr>
              <w:snapToGrid w:val="0"/>
              <w:spacing w:line="320" w:lineRule="exact"/>
              <w:ind w:left="-97" w:right="-7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1A5320B" w14:textId="663FDABC" w:rsidR="00560F31" w:rsidRPr="00796FCC" w:rsidRDefault="008F6C8B" w:rsidP="0041167D">
            <w:pPr>
              <w:spacing w:line="320" w:lineRule="exact"/>
              <w:ind w:left="-97" w:firstLine="159"/>
              <w:jc w:val="center"/>
              <w:rPr>
                <w:rFonts w:ascii="Angsana New" w:hAnsi="Angsana New" w:cs="Angsana New"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097D826D" w14:textId="77777777" w:rsidR="00560F31" w:rsidRPr="00796FCC" w:rsidRDefault="00560F31" w:rsidP="0041167D">
            <w:pPr>
              <w:snapToGrid w:val="0"/>
              <w:spacing w:line="320" w:lineRule="exact"/>
              <w:ind w:left="-97" w:right="9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2F014C71" w14:textId="73D56FD1" w:rsidR="00560F31" w:rsidRPr="00796FCC" w:rsidRDefault="008F6C8B" w:rsidP="0041167D">
            <w:pPr>
              <w:spacing w:line="320" w:lineRule="exact"/>
              <w:ind w:left="-97" w:firstLine="177"/>
              <w:jc w:val="center"/>
              <w:rPr>
                <w:rFonts w:ascii="Angsana New" w:hAnsi="Angsana New" w:cs="Angsana New"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560F31" w:rsidRPr="00796FCC" w14:paraId="5E420C8D" w14:textId="77777777" w:rsidTr="0071755A">
        <w:tc>
          <w:tcPr>
            <w:tcW w:w="3960" w:type="dxa"/>
            <w:shd w:val="clear" w:color="auto" w:fill="auto"/>
          </w:tcPr>
          <w:p w14:paraId="6EE5F21F" w14:textId="77777777" w:rsidR="00560F31" w:rsidRPr="00796FCC" w:rsidRDefault="00560F31" w:rsidP="0041167D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ภาษีเงินได้ในงวดปัจจุบัน</w:t>
            </w:r>
          </w:p>
        </w:tc>
        <w:tc>
          <w:tcPr>
            <w:tcW w:w="1134" w:type="dxa"/>
            <w:shd w:val="clear" w:color="auto" w:fill="auto"/>
          </w:tcPr>
          <w:p w14:paraId="06868C52" w14:textId="77777777" w:rsidR="00560F31" w:rsidRPr="00796FCC" w:rsidRDefault="00560F31" w:rsidP="0041167D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2C1DF68" w14:textId="77777777" w:rsidR="00560F31" w:rsidRPr="00796FCC" w:rsidRDefault="00560F31" w:rsidP="0041167D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2A48CC6" w14:textId="77777777" w:rsidR="00560F31" w:rsidRPr="00796FCC" w:rsidRDefault="00560F31" w:rsidP="0041167D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DB9424C" w14:textId="77777777" w:rsidR="00560F31" w:rsidRPr="00796FCC" w:rsidRDefault="00560F31" w:rsidP="0041167D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7314A8E" w14:textId="77777777" w:rsidR="00560F31" w:rsidRPr="00796FCC" w:rsidRDefault="00560F31" w:rsidP="0041167D">
            <w:pPr>
              <w:tabs>
                <w:tab w:val="decimal" w:pos="960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9060779" w14:textId="77777777" w:rsidR="00560F31" w:rsidRPr="00796FCC" w:rsidRDefault="00560F31" w:rsidP="0041167D">
            <w:pPr>
              <w:snapToGrid w:val="0"/>
              <w:spacing w:line="320" w:lineRule="exact"/>
              <w:ind w:left="-97" w:right="9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1759774A" w14:textId="77777777" w:rsidR="00560F31" w:rsidRPr="00796FCC" w:rsidRDefault="00560F31" w:rsidP="0041167D">
            <w:pPr>
              <w:tabs>
                <w:tab w:val="decimal" w:pos="975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</w:tr>
      <w:tr w:rsidR="009F493E" w:rsidRPr="00796FCC" w14:paraId="15EA403D" w14:textId="77777777" w:rsidTr="0071755A">
        <w:tc>
          <w:tcPr>
            <w:tcW w:w="3960" w:type="dxa"/>
            <w:shd w:val="clear" w:color="auto" w:fill="auto"/>
          </w:tcPr>
          <w:p w14:paraId="26E85FAE" w14:textId="65450D5B" w:rsidR="009F493E" w:rsidRPr="00796FCC" w:rsidRDefault="00F2141D" w:rsidP="009F493E">
            <w:pPr>
              <w:pStyle w:val="BodyTextIndent2"/>
              <w:tabs>
                <w:tab w:val="left" w:pos="720"/>
              </w:tabs>
              <w:spacing w:line="320" w:lineRule="exact"/>
              <w:ind w:left="450" w:hanging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รายได้ (</w:t>
            </w: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ค่าใช้จ่าย</w:t>
            </w: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) ภ</w:t>
            </w:r>
            <w:r w:rsidR="009F493E"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าษีเงินได้ในงวดปัจจุบัน</w:t>
            </w:r>
          </w:p>
        </w:tc>
        <w:tc>
          <w:tcPr>
            <w:tcW w:w="1134" w:type="dxa"/>
            <w:shd w:val="clear" w:color="auto" w:fill="auto"/>
          </w:tcPr>
          <w:p w14:paraId="3BAB639D" w14:textId="2788E7FC" w:rsidR="009F493E" w:rsidRPr="00796FCC" w:rsidRDefault="009E7BDA" w:rsidP="00050439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lang w:val="en-US"/>
              </w:rPr>
              <w:t>863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91949DD" w14:textId="77777777" w:rsidR="009F493E" w:rsidRPr="00796FCC" w:rsidRDefault="009F493E" w:rsidP="009F493E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A33763C" w14:textId="72E9B142" w:rsidR="009F493E" w:rsidRPr="00796FCC" w:rsidRDefault="003D0F36" w:rsidP="00BF5D8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lang w:val="en-US"/>
              </w:rPr>
              <w:t>830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34B9232" w14:textId="77777777" w:rsidR="009F493E" w:rsidRPr="00796FCC" w:rsidRDefault="009F493E" w:rsidP="009F493E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5345D0F" w14:textId="1DA8E2BF" w:rsidR="009F493E" w:rsidRPr="00796FCC" w:rsidRDefault="009E7BDA" w:rsidP="009E7BDA">
            <w:pPr>
              <w:tabs>
                <w:tab w:val="decimal" w:pos="58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E2DA93" w14:textId="77777777" w:rsidR="009F493E" w:rsidRPr="00796FCC" w:rsidRDefault="009F493E" w:rsidP="009F493E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0DE7EFE1" w14:textId="50A4A457" w:rsidR="009F493E" w:rsidRPr="00796FCC" w:rsidRDefault="001F321A" w:rsidP="001F321A">
            <w:pPr>
              <w:tabs>
                <w:tab w:val="decimal" w:pos="58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9F493E" w:rsidRPr="00796FCC" w14:paraId="7FB68B41" w14:textId="77777777" w:rsidTr="0071755A">
        <w:tc>
          <w:tcPr>
            <w:tcW w:w="3960" w:type="dxa"/>
            <w:shd w:val="clear" w:color="auto" w:fill="auto"/>
          </w:tcPr>
          <w:p w14:paraId="56AF3229" w14:textId="77777777" w:rsidR="009F493E" w:rsidRPr="00796FCC" w:rsidRDefault="009F493E" w:rsidP="009F493E">
            <w:pPr>
              <w:pStyle w:val="BodyTextIndent2"/>
              <w:tabs>
                <w:tab w:val="left" w:pos="720"/>
              </w:tabs>
              <w:spacing w:line="320" w:lineRule="exact"/>
              <w:ind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u w:val="single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1A242C1C" w14:textId="77777777" w:rsidR="009F493E" w:rsidRPr="00796FCC" w:rsidRDefault="009F493E" w:rsidP="00050439">
            <w:pPr>
              <w:tabs>
                <w:tab w:val="decimal" w:pos="1005"/>
                <w:tab w:val="decimal" w:pos="1096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8BCE025" w14:textId="77777777" w:rsidR="009F493E" w:rsidRPr="00796FCC" w:rsidRDefault="009F493E" w:rsidP="009F493E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0EFF191" w14:textId="77777777" w:rsidR="009F493E" w:rsidRPr="00796FCC" w:rsidRDefault="009F493E" w:rsidP="00BF5D83">
            <w:pPr>
              <w:tabs>
                <w:tab w:val="decimal" w:pos="1050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013008D" w14:textId="77777777" w:rsidR="009F493E" w:rsidRPr="00796FCC" w:rsidRDefault="009F493E" w:rsidP="009F493E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408CF88" w14:textId="77777777" w:rsidR="009F493E" w:rsidRPr="00796FCC" w:rsidRDefault="009F493E" w:rsidP="009F493E">
            <w:pPr>
              <w:tabs>
                <w:tab w:val="decimal" w:pos="969"/>
              </w:tabs>
              <w:snapToGrid w:val="0"/>
              <w:spacing w:line="32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10E5D20" w14:textId="77777777" w:rsidR="009F493E" w:rsidRPr="00796FCC" w:rsidRDefault="009F493E" w:rsidP="009F493E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1183" w:type="dxa"/>
            <w:shd w:val="clear" w:color="auto" w:fill="auto"/>
          </w:tcPr>
          <w:p w14:paraId="3F176626" w14:textId="77777777" w:rsidR="009F493E" w:rsidRPr="00796FCC" w:rsidRDefault="009F493E" w:rsidP="009F493E">
            <w:pPr>
              <w:tabs>
                <w:tab w:val="decimal" w:pos="1096"/>
              </w:tabs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584A12" w:rsidRPr="00796FCC" w14:paraId="6B000706" w14:textId="77777777" w:rsidTr="0071755A">
        <w:tc>
          <w:tcPr>
            <w:tcW w:w="3960" w:type="dxa"/>
            <w:shd w:val="clear" w:color="auto" w:fill="auto"/>
          </w:tcPr>
          <w:p w14:paraId="098EF8EF" w14:textId="2FCDCB01" w:rsidR="00584A12" w:rsidRPr="00796FCC" w:rsidRDefault="00584A12" w:rsidP="00584A12">
            <w:pPr>
              <w:pStyle w:val="BodyTextIndent2"/>
              <w:tabs>
                <w:tab w:val="left" w:pos="720"/>
              </w:tabs>
              <w:spacing w:line="320" w:lineRule="exact"/>
              <w:ind w:left="630" w:hanging="270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96FCC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US"/>
              </w:rPr>
              <w:t>การเปลี่ยนแปลงของ</w:t>
            </w: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US"/>
              </w:rPr>
              <w:t>ผลต่างชั่วคราว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4CF0933C" w14:textId="5E93C4CB" w:rsidR="00584A12" w:rsidRPr="00796FCC" w:rsidRDefault="008F6C8B" w:rsidP="00050439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13</w:t>
            </w:r>
            <w:r w:rsidR="002765A4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236</w:t>
            </w:r>
          </w:p>
        </w:tc>
        <w:tc>
          <w:tcPr>
            <w:tcW w:w="90" w:type="dxa"/>
            <w:shd w:val="clear" w:color="auto" w:fill="auto"/>
          </w:tcPr>
          <w:p w14:paraId="444D374B" w14:textId="77777777" w:rsidR="00584A12" w:rsidRPr="00796FCC" w:rsidRDefault="00584A12" w:rsidP="00584A12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614F118F" w14:textId="7EBABFAA" w:rsidR="00584A12" w:rsidRPr="00796FCC" w:rsidRDefault="003D0F36" w:rsidP="00BF5D8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lang w:val="en-US"/>
              </w:rPr>
              <w:t>326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618892" w14:textId="77777777" w:rsidR="00584A12" w:rsidRPr="00796FCC" w:rsidRDefault="00584A12" w:rsidP="00584A12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05C118EB" w14:textId="27ECC8E4" w:rsidR="00584A12" w:rsidRPr="00796FCC" w:rsidRDefault="008F6C8B" w:rsidP="00BF5D8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11</w:t>
            </w:r>
            <w:r w:rsidR="00754639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851</w:t>
            </w:r>
          </w:p>
        </w:tc>
        <w:tc>
          <w:tcPr>
            <w:tcW w:w="90" w:type="dxa"/>
            <w:shd w:val="clear" w:color="auto" w:fill="auto"/>
          </w:tcPr>
          <w:p w14:paraId="5BE5949C" w14:textId="77777777" w:rsidR="00584A12" w:rsidRPr="00796FCC" w:rsidRDefault="00584A12" w:rsidP="00584A12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3" w:type="dxa"/>
            <w:tcBorders>
              <w:bottom w:val="single" w:sz="4" w:space="0" w:color="000000"/>
            </w:tcBorders>
            <w:shd w:val="clear" w:color="auto" w:fill="auto"/>
          </w:tcPr>
          <w:p w14:paraId="11830914" w14:textId="65435048" w:rsidR="00584A12" w:rsidRPr="00796FCC" w:rsidRDefault="001F321A" w:rsidP="00BF5D8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lang w:val="en-US"/>
              </w:rPr>
              <w:t>147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584A12" w:rsidRPr="00796FCC" w14:paraId="4E38276F" w14:textId="77777777" w:rsidTr="0071755A">
        <w:tc>
          <w:tcPr>
            <w:tcW w:w="3960" w:type="dxa"/>
            <w:shd w:val="clear" w:color="auto" w:fill="auto"/>
          </w:tcPr>
          <w:p w14:paraId="7B1A6B4F" w14:textId="77777777" w:rsidR="00584A12" w:rsidRPr="00796FCC" w:rsidRDefault="00584A12" w:rsidP="00584A12">
            <w:pPr>
              <w:pStyle w:val="BodyTextIndent2"/>
              <w:tabs>
                <w:tab w:val="left" w:pos="720"/>
              </w:tabs>
              <w:spacing w:line="320" w:lineRule="exact"/>
              <w:ind w:left="180" w:firstLine="711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96FCC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F93B8E6" w14:textId="5C4C081F" w:rsidR="00584A12" w:rsidRPr="00796FCC" w:rsidRDefault="008F6C8B" w:rsidP="00050439">
            <w:pPr>
              <w:tabs>
                <w:tab w:val="decimal" w:pos="1005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12</w:t>
            </w:r>
            <w:r w:rsidR="002765A4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373</w:t>
            </w:r>
          </w:p>
        </w:tc>
        <w:tc>
          <w:tcPr>
            <w:tcW w:w="90" w:type="dxa"/>
            <w:shd w:val="clear" w:color="auto" w:fill="auto"/>
          </w:tcPr>
          <w:p w14:paraId="21292B7E" w14:textId="77777777" w:rsidR="00584A12" w:rsidRPr="00796FCC" w:rsidRDefault="00584A12" w:rsidP="00584A12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37655BE" w14:textId="0FB8F00D" w:rsidR="00584A12" w:rsidRPr="00796FCC" w:rsidRDefault="003D0F36" w:rsidP="00BF5D8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lang w:val="en-US"/>
              </w:rPr>
              <w:t>156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C4331D" w14:textId="77777777" w:rsidR="00584A12" w:rsidRPr="00796FCC" w:rsidRDefault="00584A12" w:rsidP="00584A12">
            <w:pPr>
              <w:snapToGrid w:val="0"/>
              <w:spacing w:line="320" w:lineRule="exact"/>
              <w:ind w:left="-97" w:right="-7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AE9B840" w14:textId="548F62DF" w:rsidR="00584A12" w:rsidRPr="00796FCC" w:rsidRDefault="008F6C8B" w:rsidP="00BF5D8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11</w:t>
            </w:r>
            <w:r w:rsidR="00754639">
              <w:rPr>
                <w:rFonts w:ascii="Angsana New" w:hAnsi="Angsana New" w:cs="Angsana New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lang w:val="en-US"/>
              </w:rPr>
              <w:t>851</w:t>
            </w:r>
          </w:p>
        </w:tc>
        <w:tc>
          <w:tcPr>
            <w:tcW w:w="90" w:type="dxa"/>
            <w:shd w:val="clear" w:color="auto" w:fill="auto"/>
          </w:tcPr>
          <w:p w14:paraId="534E4B7C" w14:textId="77777777" w:rsidR="00584A12" w:rsidRPr="00796FCC" w:rsidRDefault="00584A12" w:rsidP="00584A12">
            <w:pPr>
              <w:tabs>
                <w:tab w:val="decimal" w:pos="1710"/>
              </w:tabs>
              <w:snapToGrid w:val="0"/>
              <w:spacing w:line="320" w:lineRule="exact"/>
              <w:ind w:left="-97" w:right="9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8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DB2C4E3" w14:textId="1D66E505" w:rsidR="00584A12" w:rsidRPr="00796FCC" w:rsidRDefault="001F321A" w:rsidP="00BF5D83">
            <w:pPr>
              <w:tabs>
                <w:tab w:val="decimal" w:pos="1050"/>
              </w:tabs>
              <w:spacing w:line="320" w:lineRule="exac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lang w:val="en-US"/>
              </w:rPr>
              <w:t>147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</w:tbl>
    <w:p w14:paraId="5B4DA79D" w14:textId="4077CE3E" w:rsidR="008E1083" w:rsidRPr="00DF767E" w:rsidRDefault="008F6D8A" w:rsidP="0065440B">
      <w:pPr>
        <w:spacing w:before="240" w:after="120"/>
        <w:ind w:left="547"/>
        <w:jc w:val="thaiDistribute"/>
        <w:rPr>
          <w:rFonts w:ascii="Angsana New" w:hAnsi="Angsana New" w:cs="Angsana New"/>
          <w:b/>
          <w:bCs/>
          <w:cs/>
        </w:rPr>
      </w:pPr>
      <w:bookmarkStart w:id="7" w:name="_Hlk166746160"/>
      <w:r w:rsidRPr="005E3595">
        <w:rPr>
          <w:rFonts w:ascii="Angsana New" w:hAnsi="Angsana New" w:cs="Angsana New" w:hint="cs"/>
          <w:sz w:val="32"/>
          <w:szCs w:val="32"/>
          <w:cs/>
          <w:lang w:val="en-GB"/>
        </w:rPr>
        <w:t>ค่าใช้จ่าย</w:t>
      </w:r>
      <w:r w:rsidR="008E1083" w:rsidRPr="005E3595">
        <w:rPr>
          <w:rFonts w:ascii="Angsana New" w:hAnsi="Angsana New" w:cs="Angsana New"/>
          <w:sz w:val="32"/>
          <w:szCs w:val="32"/>
          <w:cs/>
          <w:lang w:val="en-GB"/>
        </w:rPr>
        <w:t>ภาษีเงินได้</w:t>
      </w:r>
      <w:r w:rsidR="005538C2" w:rsidRPr="005E359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5538C2" w:rsidRPr="005E3595">
        <w:rPr>
          <w:rFonts w:ascii="Angsana New" w:hAnsi="Angsana New" w:cs="Angsana New"/>
          <w:sz w:val="32"/>
          <w:szCs w:val="32"/>
          <w:cs/>
        </w:rPr>
        <w:t>สำหรับ</w:t>
      </w:r>
      <w:r w:rsidR="005538C2" w:rsidRPr="005E3595">
        <w:rPr>
          <w:rFonts w:ascii="Angsana New" w:hAnsi="Angsana New" w:cs="Angsana New" w:hint="cs"/>
          <w:sz w:val="32"/>
          <w:szCs w:val="32"/>
          <w:cs/>
        </w:rPr>
        <w:t>งวด</w:t>
      </w:r>
      <w:r w:rsidR="0065440B">
        <w:rPr>
          <w:rFonts w:ascii="Angsana New" w:hAnsi="Angsana New" w:cs="Angsana New" w:hint="cs"/>
          <w:sz w:val="32"/>
          <w:szCs w:val="32"/>
          <w:cs/>
        </w:rPr>
        <w:t>สาม</w:t>
      </w:r>
      <w:r w:rsidR="005538C2" w:rsidRPr="005E3595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5538C2" w:rsidRPr="005E3595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31</w:t>
      </w:r>
      <w:r w:rsidR="0032744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2744D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="005538C2" w:rsidRPr="005E3595">
        <w:rPr>
          <w:rFonts w:ascii="Angsana New" w:hAnsi="Angsana New" w:cs="Angsana New"/>
          <w:sz w:val="32"/>
          <w:szCs w:val="32"/>
          <w:cs/>
        </w:rPr>
        <w:t xml:space="preserve"> </w:t>
      </w:r>
      <w:r w:rsidRPr="005E3595">
        <w:rPr>
          <w:rFonts w:ascii="Angsana New" w:hAnsi="Angsana New" w:cs="Angsana New" w:hint="cs"/>
          <w:sz w:val="32"/>
          <w:szCs w:val="32"/>
          <w:cs/>
          <w:lang w:val="en-US"/>
        </w:rPr>
        <w:t>สามารถกระทบยอดกำไรทางบัญชีได้</w:t>
      </w:r>
      <w:r w:rsidR="008E1083" w:rsidRPr="00DF767E">
        <w:rPr>
          <w:rFonts w:ascii="Angsana New" w:hAnsi="Angsana New" w:cs="Angsana New"/>
          <w:sz w:val="32"/>
          <w:szCs w:val="32"/>
          <w:cs/>
          <w:lang w:val="en-GB"/>
        </w:rPr>
        <w:t>ดังนี้</w:t>
      </w:r>
    </w:p>
    <w:p w14:paraId="0D3A9EE3" w14:textId="77777777" w:rsidR="00A77FCC" w:rsidRPr="00166D8C" w:rsidRDefault="00A77FCC" w:rsidP="00166D8C">
      <w:pPr>
        <w:ind w:left="540" w:right="-28" w:hanging="540"/>
        <w:jc w:val="right"/>
        <w:rPr>
          <w:rFonts w:ascii="Angsana New" w:hAnsi="Angsana New" w:cs="Angsana New"/>
          <w:b/>
          <w:bCs/>
          <w:sz w:val="20"/>
          <w:szCs w:val="20"/>
          <w:lang w:val="en-US"/>
        </w:rPr>
      </w:pPr>
      <w:bookmarkStart w:id="8" w:name="_Hlk166746139"/>
      <w:bookmarkEnd w:id="7"/>
      <w:r w:rsidRPr="00166D8C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</w:t>
      </w:r>
      <w:r w:rsidRPr="00166D8C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A77FCC" w:rsidRPr="00607F0C" w14:paraId="4AA146CD" w14:textId="77777777" w:rsidTr="005B0B53">
        <w:tc>
          <w:tcPr>
            <w:tcW w:w="3060" w:type="dxa"/>
            <w:shd w:val="clear" w:color="auto" w:fill="auto"/>
          </w:tcPr>
          <w:p w14:paraId="1CEE2EBA" w14:textId="77777777" w:rsidR="00A77FCC" w:rsidRPr="00607F0C" w:rsidRDefault="00A77FCC" w:rsidP="005B0B53">
            <w:pPr>
              <w:snapToGrid w:val="0"/>
              <w:ind w:left="612"/>
              <w:rPr>
                <w:rFonts w:ascii="Angsana New" w:hAnsi="Angsana New" w:cs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2880" w:type="dxa"/>
            <w:gridSpan w:val="4"/>
            <w:shd w:val="clear" w:color="auto" w:fill="auto"/>
          </w:tcPr>
          <w:p w14:paraId="78835B40" w14:textId="77777777" w:rsidR="00A77FCC" w:rsidRPr="00607F0C" w:rsidRDefault="00A77FCC" w:rsidP="005B0B53">
            <w:pPr>
              <w:snapToGrid w:val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</w:t>
            </w: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</w:t>
            </w:r>
          </w:p>
        </w:tc>
        <w:tc>
          <w:tcPr>
            <w:tcW w:w="2880" w:type="dxa"/>
            <w:gridSpan w:val="4"/>
            <w:shd w:val="clear" w:color="auto" w:fill="auto"/>
          </w:tcPr>
          <w:p w14:paraId="6250A39A" w14:textId="77777777" w:rsidR="00A77FCC" w:rsidRPr="00607F0C" w:rsidRDefault="00A77FCC" w:rsidP="005B0B53">
            <w:pPr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A77FCC" w:rsidRPr="00607F0C" w14:paraId="569AD8D9" w14:textId="77777777" w:rsidTr="005B0B53">
        <w:tc>
          <w:tcPr>
            <w:tcW w:w="3060" w:type="dxa"/>
            <w:shd w:val="clear" w:color="auto" w:fill="auto"/>
          </w:tcPr>
          <w:p w14:paraId="282609FB" w14:textId="77777777" w:rsidR="00A77FCC" w:rsidRPr="00607F0C" w:rsidRDefault="00A77FCC" w:rsidP="005B0B53">
            <w:pPr>
              <w:pStyle w:val="BodyTextIndent2"/>
              <w:tabs>
                <w:tab w:val="left" w:pos="720"/>
              </w:tabs>
              <w:snapToGrid w:val="0"/>
              <w:ind w:hanging="180"/>
              <w:rPr>
                <w:rFonts w:ascii="Angsana New" w:hAnsi="Angsana New"/>
                <w:color w:val="auto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6599E0D" w14:textId="39DF21E4" w:rsidR="00A77FCC" w:rsidRPr="00607F0C" w:rsidRDefault="008F6C8B" w:rsidP="005B0B53">
            <w:pPr>
              <w:ind w:left="-97" w:firstLine="15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720" w:type="dxa"/>
            <w:shd w:val="clear" w:color="auto" w:fill="auto"/>
          </w:tcPr>
          <w:p w14:paraId="47113795" w14:textId="77777777" w:rsidR="00A77FCC" w:rsidRPr="00607F0C" w:rsidRDefault="00A77FCC" w:rsidP="005B0B53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720" w:type="dxa"/>
            <w:shd w:val="clear" w:color="auto" w:fill="auto"/>
          </w:tcPr>
          <w:p w14:paraId="7A8E2751" w14:textId="5A9EEC9A" w:rsidR="00A77FCC" w:rsidRPr="00607F0C" w:rsidRDefault="008F6C8B" w:rsidP="005B0B53">
            <w:pPr>
              <w:ind w:left="-97" w:firstLine="15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3A87469D" w14:textId="77777777" w:rsidR="00A77FCC" w:rsidRPr="00607F0C" w:rsidRDefault="00A77FCC" w:rsidP="005B0B53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720" w:type="dxa"/>
            <w:shd w:val="clear" w:color="auto" w:fill="auto"/>
          </w:tcPr>
          <w:p w14:paraId="72ACB5FF" w14:textId="3E0DC990" w:rsidR="00A77FCC" w:rsidRPr="00607F0C" w:rsidRDefault="008F6C8B" w:rsidP="005B0B53">
            <w:pPr>
              <w:ind w:left="-97" w:firstLine="15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720" w:type="dxa"/>
            <w:shd w:val="clear" w:color="auto" w:fill="auto"/>
          </w:tcPr>
          <w:p w14:paraId="66CEE3FB" w14:textId="77777777" w:rsidR="00A77FCC" w:rsidRPr="00607F0C" w:rsidRDefault="00A77FCC" w:rsidP="005B0B53">
            <w:pPr>
              <w:snapToGrid w:val="0"/>
              <w:ind w:left="-97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  <w:t xml:space="preserve">     </w:t>
            </w: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  <w:tc>
          <w:tcPr>
            <w:tcW w:w="720" w:type="dxa"/>
            <w:shd w:val="clear" w:color="auto" w:fill="auto"/>
          </w:tcPr>
          <w:p w14:paraId="2A0D0733" w14:textId="5AAB9E3A" w:rsidR="00A77FCC" w:rsidRPr="00607F0C" w:rsidRDefault="008F6C8B" w:rsidP="005B0B53">
            <w:pPr>
              <w:ind w:left="-97" w:firstLine="17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720" w:type="dxa"/>
          </w:tcPr>
          <w:p w14:paraId="50DA0266" w14:textId="77777777" w:rsidR="00A77FCC" w:rsidRPr="00607F0C" w:rsidRDefault="00A77FCC" w:rsidP="005B0B53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อัตราภาษี</w:t>
            </w:r>
          </w:p>
        </w:tc>
      </w:tr>
      <w:tr w:rsidR="00A77FCC" w:rsidRPr="00607F0C" w14:paraId="77F87D6D" w14:textId="77777777" w:rsidTr="005B0B53">
        <w:tc>
          <w:tcPr>
            <w:tcW w:w="3060" w:type="dxa"/>
            <w:shd w:val="clear" w:color="auto" w:fill="auto"/>
          </w:tcPr>
          <w:p w14:paraId="0D7DD5DA" w14:textId="77777777" w:rsidR="00A77FCC" w:rsidRPr="00607F0C" w:rsidRDefault="00A77FCC" w:rsidP="005B0B53">
            <w:pPr>
              <w:pStyle w:val="BodyTextIndent2"/>
              <w:tabs>
                <w:tab w:val="left" w:pos="720"/>
              </w:tabs>
              <w:snapToGrid w:val="0"/>
              <w:ind w:hanging="180"/>
              <w:rPr>
                <w:rFonts w:ascii="Angsana New" w:hAnsi="Angsana New"/>
                <w:color w:val="auto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F81B795" w14:textId="77777777" w:rsidR="00A77FCC" w:rsidRPr="00607F0C" w:rsidRDefault="00A77FCC" w:rsidP="005B0B53">
            <w:pPr>
              <w:ind w:left="-97" w:firstLine="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E6C8920" w14:textId="77777777" w:rsidR="00A77FCC" w:rsidRPr="00607F0C" w:rsidRDefault="00A77FCC" w:rsidP="005B0B53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720" w:type="dxa"/>
            <w:shd w:val="clear" w:color="auto" w:fill="auto"/>
          </w:tcPr>
          <w:p w14:paraId="44D55ABB" w14:textId="77777777" w:rsidR="00A77FCC" w:rsidRPr="00607F0C" w:rsidRDefault="00A77FCC" w:rsidP="005B0B53">
            <w:pPr>
              <w:ind w:left="-97" w:firstLine="15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8068410" w14:textId="77777777" w:rsidR="00A77FCC" w:rsidRPr="00607F0C" w:rsidRDefault="00A77FCC" w:rsidP="005B0B53">
            <w:pPr>
              <w:snapToGrid w:val="0"/>
              <w:ind w:left="-97" w:right="-7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720" w:type="dxa"/>
            <w:shd w:val="clear" w:color="auto" w:fill="auto"/>
          </w:tcPr>
          <w:p w14:paraId="3D052245" w14:textId="77777777" w:rsidR="00A77FCC" w:rsidRPr="00607F0C" w:rsidRDefault="00A77FCC" w:rsidP="005B0B53">
            <w:pPr>
              <w:ind w:left="-97" w:firstLine="15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9007D59" w14:textId="77777777" w:rsidR="00A77FCC" w:rsidRPr="00607F0C" w:rsidRDefault="00A77FCC" w:rsidP="005B0B53">
            <w:pPr>
              <w:snapToGrid w:val="0"/>
              <w:ind w:left="-97" w:right="9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GB"/>
              </w:rPr>
              <w:t xml:space="preserve">     </w:t>
            </w: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720" w:type="dxa"/>
            <w:shd w:val="clear" w:color="auto" w:fill="auto"/>
          </w:tcPr>
          <w:p w14:paraId="72D56F5C" w14:textId="77777777" w:rsidR="00A77FCC" w:rsidRPr="00607F0C" w:rsidRDefault="00A77FCC" w:rsidP="005B0B53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011E06D3" w14:textId="77777777" w:rsidR="00A77FCC" w:rsidRPr="00607F0C" w:rsidRDefault="00A77FCC" w:rsidP="005B0B53">
            <w:pPr>
              <w:ind w:left="-97" w:firstLine="17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607F0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</w:tr>
      <w:tr w:rsidR="00A77FCC" w:rsidRPr="00607F0C" w14:paraId="4270E404" w14:textId="77777777" w:rsidTr="005B0B53">
        <w:tc>
          <w:tcPr>
            <w:tcW w:w="3060" w:type="dxa"/>
            <w:shd w:val="clear" w:color="auto" w:fill="auto"/>
          </w:tcPr>
          <w:p w14:paraId="12F0C852" w14:textId="77777777" w:rsidR="00A77FCC" w:rsidRPr="00607F0C" w:rsidRDefault="00A77FCC" w:rsidP="005B0B53">
            <w:pPr>
              <w:pStyle w:val="BodyTextIndent2"/>
              <w:tabs>
                <w:tab w:val="left" w:pos="720"/>
              </w:tabs>
              <w:ind w:left="355" w:hanging="35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กำไร</w:t>
            </w: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ก่อนภาษีเงินได้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3A41AB42" w14:textId="77777777" w:rsidR="00A77FCC" w:rsidRPr="00607F0C" w:rsidRDefault="00A77FCC" w:rsidP="005B0B53">
            <w:pPr>
              <w:tabs>
                <w:tab w:val="decimal" w:pos="72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453E908" w14:textId="77777777" w:rsidR="00A77FCC" w:rsidRPr="00607F0C" w:rsidRDefault="00A77FCC" w:rsidP="005B0B53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21F9A85" w14:textId="77777777" w:rsidR="00A77FCC" w:rsidRPr="00607F0C" w:rsidRDefault="00A77FCC" w:rsidP="005B0B53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177A627" w14:textId="77777777" w:rsidR="00A77FCC" w:rsidRPr="00607F0C" w:rsidRDefault="00A77FCC" w:rsidP="005B0B53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62DE4BB" w14:textId="77777777" w:rsidR="00A77FCC" w:rsidRPr="00607F0C" w:rsidRDefault="00A77FCC" w:rsidP="005B0B53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9ACCD79" w14:textId="77777777" w:rsidR="00A77FCC" w:rsidRPr="00607F0C" w:rsidRDefault="00A77FCC" w:rsidP="005B0B53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553783E" w14:textId="77777777" w:rsidR="00A77FCC" w:rsidRPr="00607F0C" w:rsidRDefault="00A77FCC" w:rsidP="005B0B53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5E38C1D5" w14:textId="77777777" w:rsidR="00A77FCC" w:rsidRPr="00607F0C" w:rsidRDefault="00A77FCC" w:rsidP="005B0B53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77FCC" w:rsidRPr="00607F0C" w14:paraId="1B63E15C" w14:textId="77777777" w:rsidTr="005B0B53">
        <w:tc>
          <w:tcPr>
            <w:tcW w:w="3060" w:type="dxa"/>
            <w:shd w:val="clear" w:color="auto" w:fill="auto"/>
          </w:tcPr>
          <w:p w14:paraId="7FE84CE8" w14:textId="77777777" w:rsidR="00A77FCC" w:rsidRDefault="00A77FCC" w:rsidP="007E1958">
            <w:pPr>
              <w:pStyle w:val="BodyTextIndent2"/>
              <w:tabs>
                <w:tab w:val="left" w:pos="720"/>
              </w:tabs>
              <w:ind w:left="180" w:hanging="5"/>
              <w:rPr>
                <w:rFonts w:ascii="Angsana New" w:hAnsi="Angsana New"/>
                <w:color w:val="auto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ส่วนที่ได้รับการส่งเสริมยกเว้นภาษีเงินได้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0DDB7039" w14:textId="77777777" w:rsidR="00A77FCC" w:rsidRDefault="00A77FCC" w:rsidP="005B0B53">
            <w:pPr>
              <w:tabs>
                <w:tab w:val="decimal" w:pos="72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66CEBA3" w14:textId="77777777" w:rsidR="00A77FCC" w:rsidRPr="00607F0C" w:rsidRDefault="00A77FCC" w:rsidP="005B0B53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B989726" w14:textId="77777777" w:rsidR="00A77FCC" w:rsidRDefault="00A77FCC" w:rsidP="005B0B53">
            <w:pPr>
              <w:tabs>
                <w:tab w:val="decimal" w:pos="71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7EB327E" w14:textId="77777777" w:rsidR="00A77FCC" w:rsidRPr="00607F0C" w:rsidRDefault="00A77FCC" w:rsidP="005B0B53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4FCF3A1" w14:textId="77777777" w:rsidR="00A77FCC" w:rsidRDefault="00A77FCC" w:rsidP="005B0B53">
            <w:pPr>
              <w:tabs>
                <w:tab w:val="decimal" w:pos="718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471B11AC" w14:textId="77777777" w:rsidR="00A77FCC" w:rsidRPr="00607F0C" w:rsidRDefault="00A77FCC" w:rsidP="005B0B53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481D770" w14:textId="77777777" w:rsidR="00A77FCC" w:rsidRDefault="00A77FCC" w:rsidP="005B0B53">
            <w:pPr>
              <w:tabs>
                <w:tab w:val="decimal" w:pos="72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3432C95E" w14:textId="77777777" w:rsidR="00A77FCC" w:rsidRPr="00607F0C" w:rsidRDefault="00A77FCC" w:rsidP="005B0B53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455EF" w:rsidRPr="00607F0C" w14:paraId="603E3C92" w14:textId="77777777" w:rsidTr="005B0B53">
        <w:tc>
          <w:tcPr>
            <w:tcW w:w="3060" w:type="dxa"/>
            <w:shd w:val="clear" w:color="auto" w:fill="auto"/>
          </w:tcPr>
          <w:p w14:paraId="61C94177" w14:textId="1C44EE49" w:rsidR="009455EF" w:rsidRPr="00302A5C" w:rsidRDefault="009455EF" w:rsidP="009455EF">
            <w:pPr>
              <w:pStyle w:val="BodyTextIndent2"/>
              <w:tabs>
                <w:tab w:val="left" w:pos="720"/>
              </w:tabs>
              <w:ind w:firstLine="85"/>
              <w:rPr>
                <w:rFonts w:ascii="Angsana New" w:hAnsi="Angsana New"/>
                <w:color w:val="auto"/>
                <w:sz w:val="20"/>
                <w:szCs w:val="20"/>
                <w:cs/>
                <w:lang w:val="en-US"/>
              </w:rPr>
            </w:pPr>
            <w:r w:rsidRPr="00DB711F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ในอัตราร้อยละ </w:t>
            </w:r>
            <w:r w:rsidR="008F6C8B" w:rsidRPr="008F6C8B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lang w:val="en-US"/>
              </w:rPr>
              <w:t>50</w:t>
            </w:r>
            <w:r w:rsidRPr="00DB711F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 </w:t>
            </w:r>
            <w:r w:rsidRPr="00DB711F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และ</w:t>
            </w:r>
            <w:r w:rsidRPr="00DB711F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 </w:t>
            </w:r>
            <w:r w:rsidR="008F6C8B" w:rsidRPr="008F6C8B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lang w:val="en-US"/>
              </w:rPr>
              <w:t>100</w:t>
            </w:r>
            <w:r w:rsidRPr="00DB711F">
              <w:rPr>
                <w:rFonts w:ascii="Angsana New" w:hAnsi="Angsana New" w:cs="Angsana New"/>
                <w:color w:val="auto"/>
                <w:spacing w:val="-4"/>
                <w:sz w:val="20"/>
                <w:szCs w:val="20"/>
                <w:cs/>
                <w:lang w:val="en-US"/>
              </w:rPr>
              <w:t xml:space="preserve"> </w:t>
            </w:r>
            <w:r w:rsidRPr="00DB711F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ของอัตราภาษี</w:t>
            </w:r>
          </w:p>
        </w:tc>
        <w:tc>
          <w:tcPr>
            <w:tcW w:w="720" w:type="dxa"/>
            <w:shd w:val="clear" w:color="auto" w:fill="auto"/>
          </w:tcPr>
          <w:p w14:paraId="00E1512B" w14:textId="35050025" w:rsidR="009455EF" w:rsidRPr="00AB7358" w:rsidRDefault="00040261" w:rsidP="00E212D6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535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5EF3976A" w14:textId="77777777" w:rsidR="009455EF" w:rsidRPr="00607F0C" w:rsidRDefault="009455EF" w:rsidP="009455E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4204B193" w14:textId="08EA56AF" w:rsidR="009455EF" w:rsidRDefault="008F6C8B" w:rsidP="009455EF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="00E450E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992</w:t>
            </w:r>
          </w:p>
        </w:tc>
        <w:tc>
          <w:tcPr>
            <w:tcW w:w="720" w:type="dxa"/>
            <w:shd w:val="clear" w:color="auto" w:fill="auto"/>
          </w:tcPr>
          <w:p w14:paraId="491D2134" w14:textId="77777777" w:rsidR="009455EF" w:rsidRPr="00607F0C" w:rsidRDefault="009455EF" w:rsidP="009455EF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D8FA8B2" w14:textId="523329AD" w:rsidR="009455EF" w:rsidRDefault="00CF7E2D" w:rsidP="009455EF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0B47A895" w14:textId="77777777" w:rsidR="009455EF" w:rsidRPr="00607F0C" w:rsidRDefault="009455EF" w:rsidP="009455EF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71B0F9B" w14:textId="77777777" w:rsidR="009455EF" w:rsidRDefault="009455EF" w:rsidP="009455EF">
            <w:pPr>
              <w:tabs>
                <w:tab w:val="decimal" w:pos="36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720" w:type="dxa"/>
          </w:tcPr>
          <w:p w14:paraId="44327EFB" w14:textId="77777777" w:rsidR="009455EF" w:rsidRPr="00607F0C" w:rsidRDefault="009455EF" w:rsidP="009455EF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E6228" w:rsidRPr="00607F0C" w14:paraId="07BF3E78" w14:textId="77777777" w:rsidTr="005B0B53">
        <w:tc>
          <w:tcPr>
            <w:tcW w:w="3060" w:type="dxa"/>
            <w:shd w:val="clear" w:color="auto" w:fill="auto"/>
          </w:tcPr>
          <w:p w14:paraId="4EA6A1A0" w14:textId="77777777" w:rsidR="00EE6228" w:rsidRDefault="00EE6228" w:rsidP="007E1958">
            <w:pPr>
              <w:pStyle w:val="BodyTextIndent2"/>
              <w:tabs>
                <w:tab w:val="left" w:pos="720"/>
              </w:tabs>
              <w:ind w:left="180" w:hanging="5"/>
              <w:rPr>
                <w:rFonts w:ascii="Angsana New" w:hAnsi="Angsana New"/>
                <w:color w:val="auto"/>
                <w:sz w:val="20"/>
                <w:szCs w:val="20"/>
                <w:cs/>
                <w:lang w:val="en-GB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ส่วนที่ไม่ได้รับการส่งเสริม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993693D" w14:textId="69E24EA5" w:rsidR="00EE6228" w:rsidRPr="00AB7358" w:rsidRDefault="00040261" w:rsidP="00EE6228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67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109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57393B80" w14:textId="77777777" w:rsidR="00EE6228" w:rsidRPr="00607F0C" w:rsidRDefault="00EE6228" w:rsidP="00EE6228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9AC7E62" w14:textId="5A529F2E" w:rsidR="00EE6228" w:rsidRDefault="008F6C8B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  <w:r w:rsidR="00E450E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199</w:t>
            </w:r>
          </w:p>
        </w:tc>
        <w:tc>
          <w:tcPr>
            <w:tcW w:w="720" w:type="dxa"/>
            <w:shd w:val="clear" w:color="auto" w:fill="auto"/>
          </w:tcPr>
          <w:p w14:paraId="79794A1E" w14:textId="77777777" w:rsidR="00EE6228" w:rsidRPr="00607F0C" w:rsidRDefault="00EE6228" w:rsidP="00EE6228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D1D5CE8" w14:textId="72C48055" w:rsidR="00EE6228" w:rsidRDefault="00CF7E2D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64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567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2A81FB70" w14:textId="77777777" w:rsidR="00EE6228" w:rsidRPr="00607F0C" w:rsidRDefault="00EE6228" w:rsidP="00EE6228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797B248" w14:textId="716B01F7" w:rsidR="00EE6228" w:rsidRDefault="008F6C8B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  <w:r w:rsidR="00EE622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845</w:t>
            </w:r>
          </w:p>
        </w:tc>
        <w:tc>
          <w:tcPr>
            <w:tcW w:w="720" w:type="dxa"/>
          </w:tcPr>
          <w:p w14:paraId="719F4FA4" w14:textId="77777777" w:rsidR="00EE6228" w:rsidRPr="00607F0C" w:rsidRDefault="00EE6228" w:rsidP="00EE6228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E6228" w:rsidRPr="00607F0C" w14:paraId="38FAA19E" w14:textId="77777777" w:rsidTr="005B0B53">
        <w:tc>
          <w:tcPr>
            <w:tcW w:w="3060" w:type="dxa"/>
            <w:shd w:val="clear" w:color="auto" w:fill="auto"/>
          </w:tcPr>
          <w:p w14:paraId="4ECC26AF" w14:textId="7799E6DE" w:rsidR="00EE6228" w:rsidRPr="00CD098D" w:rsidRDefault="00EE6228" w:rsidP="00EE6228">
            <w:pPr>
              <w:pStyle w:val="BodyTextIndent2"/>
              <w:tabs>
                <w:tab w:val="left" w:pos="720"/>
              </w:tabs>
              <w:ind w:left="355" w:hanging="355"/>
              <w:rPr>
                <w:rFonts w:ascii="Angsana New" w:hAnsi="Angsana New"/>
                <w:color w:val="auto"/>
                <w:sz w:val="20"/>
                <w:szCs w:val="20"/>
                <w:lang w:val="en-US"/>
              </w:rPr>
            </w:pPr>
            <w:r w:rsidRPr="00CD098D">
              <w:rPr>
                <w:rFonts w:ascii="Angsana New" w:hAnsi="Angsana New" w:cs="Angsana New" w:hint="cs"/>
                <w:color w:val="auto"/>
                <w:spacing w:val="-8"/>
                <w:sz w:val="20"/>
                <w:szCs w:val="20"/>
                <w:cs/>
                <w:lang w:val="en-GB"/>
              </w:rPr>
              <w:t>รวมกำไร</w:t>
            </w:r>
            <w:r w:rsidR="00325FFD">
              <w:rPr>
                <w:rFonts w:ascii="Angsana New" w:hAnsi="Angsana New" w:cs="Angsana New" w:hint="cs"/>
                <w:color w:val="auto"/>
                <w:spacing w:val="-8"/>
                <w:sz w:val="20"/>
                <w:szCs w:val="20"/>
                <w:cs/>
                <w:lang w:val="en-GB"/>
              </w:rPr>
              <w:t xml:space="preserve"> (ขาดทุน) </w:t>
            </w:r>
            <w:r w:rsidRPr="00CD098D">
              <w:rPr>
                <w:rFonts w:ascii="Angsana New" w:hAnsi="Angsana New" w:cs="Angsana New" w:hint="cs"/>
                <w:color w:val="auto"/>
                <w:spacing w:val="-8"/>
                <w:sz w:val="20"/>
                <w:szCs w:val="20"/>
                <w:cs/>
                <w:lang w:val="en-US"/>
              </w:rPr>
              <w:t>ก่อนค่าใช้จ่ายภาษีเงินได้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8F4DE0C" w14:textId="7514D6CD" w:rsidR="00EE6228" w:rsidRPr="00AB7358" w:rsidRDefault="007C1DD2" w:rsidP="00EE6228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67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644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34F71700" w14:textId="77777777" w:rsidR="00EE6228" w:rsidRPr="00607F0C" w:rsidRDefault="00EE6228" w:rsidP="00EE6228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63A2E06" w14:textId="6A64F429" w:rsidR="00EE6228" w:rsidRDefault="008F6C8B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15</w:t>
            </w:r>
            <w:r w:rsidR="00E450E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191</w:t>
            </w:r>
          </w:p>
        </w:tc>
        <w:tc>
          <w:tcPr>
            <w:tcW w:w="720" w:type="dxa"/>
            <w:shd w:val="clear" w:color="auto" w:fill="auto"/>
          </w:tcPr>
          <w:p w14:paraId="0104598D" w14:textId="77777777" w:rsidR="00EE6228" w:rsidRPr="00607F0C" w:rsidRDefault="00EE6228" w:rsidP="00EE6228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EEC20A2" w14:textId="71FA4DD9" w:rsidR="00EE6228" w:rsidRDefault="00CF7E2D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64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567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63ACB959" w14:textId="77777777" w:rsidR="00EE6228" w:rsidRPr="00607F0C" w:rsidRDefault="00EE6228" w:rsidP="00EE6228">
            <w:pPr>
              <w:snapToGrid w:val="0"/>
              <w:ind w:left="-97" w:right="9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44F7025" w14:textId="3274FAAE" w:rsidR="00EE6228" w:rsidRDefault="008F6C8B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  <w:r w:rsidR="00EE622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845</w:t>
            </w:r>
          </w:p>
        </w:tc>
        <w:tc>
          <w:tcPr>
            <w:tcW w:w="720" w:type="dxa"/>
          </w:tcPr>
          <w:p w14:paraId="268E37AD" w14:textId="77777777" w:rsidR="00EE6228" w:rsidRPr="00607F0C" w:rsidRDefault="00EE6228" w:rsidP="00EE6228">
            <w:pPr>
              <w:tabs>
                <w:tab w:val="decimal" w:pos="90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E6228" w:rsidRPr="00607F0C" w14:paraId="16649B11" w14:textId="77777777" w:rsidTr="005B0B53">
        <w:tc>
          <w:tcPr>
            <w:tcW w:w="3060" w:type="dxa"/>
            <w:shd w:val="clear" w:color="auto" w:fill="auto"/>
          </w:tcPr>
          <w:p w14:paraId="021705F7" w14:textId="14467D30" w:rsidR="00EE6228" w:rsidRPr="00607F0C" w:rsidRDefault="00325FFD" w:rsidP="00EE6228">
            <w:pPr>
              <w:pStyle w:val="BodyTextIndent2"/>
              <w:tabs>
                <w:tab w:val="left" w:pos="720"/>
              </w:tabs>
              <w:ind w:left="175" w:hanging="18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รายได้ (</w:t>
            </w:r>
            <w:r w:rsidR="00EE6228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ค่าใช้จ่าย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 xml:space="preserve">) </w:t>
            </w:r>
            <w:r w:rsidR="00EE6228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ภาษีเงินได้ตามอัตราภาษีเงินได้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484C86DB" w14:textId="633B94A9" w:rsidR="00EE6228" w:rsidRPr="00AB7358" w:rsidRDefault="008F6C8B" w:rsidP="00EE6228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  <w:r w:rsidR="007B11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529</w:t>
            </w:r>
          </w:p>
        </w:tc>
        <w:tc>
          <w:tcPr>
            <w:tcW w:w="720" w:type="dxa"/>
            <w:shd w:val="clear" w:color="auto" w:fill="auto"/>
          </w:tcPr>
          <w:p w14:paraId="3ADE6D42" w14:textId="6D54EA8F" w:rsidR="00EE6228" w:rsidRPr="00607F0C" w:rsidRDefault="008F6C8B" w:rsidP="00EE6228">
            <w:pPr>
              <w:tabs>
                <w:tab w:val="decimal" w:pos="447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02124476" w14:textId="403B425A" w:rsidR="00EE6228" w:rsidRPr="00607F0C" w:rsidRDefault="0093107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038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11D92149" w14:textId="2E6AFB8A" w:rsidR="00EE6228" w:rsidRPr="00607F0C" w:rsidRDefault="008F6C8B" w:rsidP="00EE6228">
            <w:pPr>
              <w:tabs>
                <w:tab w:val="decimal" w:pos="453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51DEACC3" w14:textId="787BD0A0" w:rsidR="00EE6228" w:rsidRPr="00607F0C" w:rsidRDefault="008F6C8B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  <w:r w:rsidR="00CF7E2D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913</w:t>
            </w:r>
          </w:p>
        </w:tc>
        <w:tc>
          <w:tcPr>
            <w:tcW w:w="720" w:type="dxa"/>
            <w:shd w:val="clear" w:color="auto" w:fill="auto"/>
          </w:tcPr>
          <w:p w14:paraId="66968B01" w14:textId="4A1EA102" w:rsidR="00EE6228" w:rsidRPr="00607F0C" w:rsidRDefault="008F6C8B" w:rsidP="00EE6228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14:paraId="385FA138" w14:textId="23F7E675" w:rsidR="00EE6228" w:rsidRPr="00607F0C" w:rsidRDefault="00EE622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369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47B8C4D9" w14:textId="416526D5" w:rsidR="00EE6228" w:rsidRPr="00607F0C" w:rsidRDefault="008F6C8B" w:rsidP="00EE6228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</w:t>
            </w:r>
          </w:p>
        </w:tc>
      </w:tr>
      <w:tr w:rsidR="00EE6228" w:rsidRPr="00607F0C" w14:paraId="36FFF846" w14:textId="77777777" w:rsidTr="005B0B53">
        <w:tc>
          <w:tcPr>
            <w:tcW w:w="3060" w:type="dxa"/>
            <w:shd w:val="clear" w:color="auto" w:fill="auto"/>
          </w:tcPr>
          <w:p w14:paraId="2C9D93AC" w14:textId="77777777" w:rsidR="00EE6228" w:rsidRPr="00607F0C" w:rsidRDefault="00EE6228" w:rsidP="00EE6228">
            <w:pPr>
              <w:pStyle w:val="BodyTextIndent2"/>
              <w:tabs>
                <w:tab w:val="left" w:pos="720"/>
              </w:tabs>
              <w:ind w:left="0" w:firstLine="0"/>
              <w:rPr>
                <w:rFonts w:ascii="Angsana New" w:hAnsi="Angsana New"/>
                <w:sz w:val="20"/>
                <w:szCs w:val="20"/>
                <w:cs/>
              </w:rPr>
            </w:pPr>
            <w:r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ผลกระทบ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>ทางภาษีสำหรับ</w:t>
            </w:r>
          </w:p>
        </w:tc>
        <w:tc>
          <w:tcPr>
            <w:tcW w:w="720" w:type="dxa"/>
            <w:shd w:val="clear" w:color="auto" w:fill="auto"/>
          </w:tcPr>
          <w:p w14:paraId="343705AD" w14:textId="77777777" w:rsidR="00EE6228" w:rsidRPr="00AB7358" w:rsidRDefault="00EE6228" w:rsidP="00EE6228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DE18FAB" w14:textId="77777777" w:rsidR="00EE6228" w:rsidRPr="00607F0C" w:rsidRDefault="00EE6228" w:rsidP="00EE6228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1517A73" w14:textId="77777777" w:rsidR="00EE6228" w:rsidRPr="00B34B14" w:rsidRDefault="00EE622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DD353C2" w14:textId="77777777" w:rsidR="00EE6228" w:rsidRPr="00607F0C" w:rsidRDefault="00EE6228" w:rsidP="00EE6228">
            <w:pPr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F412C58" w14:textId="77777777" w:rsidR="00EE6228" w:rsidRPr="00607F0C" w:rsidRDefault="00EE622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24EF0FA" w14:textId="77777777" w:rsidR="00EE6228" w:rsidRPr="00607F0C" w:rsidRDefault="00EE6228" w:rsidP="00EE6228">
            <w:pPr>
              <w:tabs>
                <w:tab w:val="decimal" w:pos="1710"/>
              </w:tabs>
              <w:snapToGrid w:val="0"/>
              <w:ind w:left="-97" w:right="9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97F8BD3" w14:textId="77777777" w:rsidR="00EE6228" w:rsidRPr="00607F0C" w:rsidRDefault="00EE622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14:paraId="0D23F1CD" w14:textId="77777777" w:rsidR="00EE6228" w:rsidRPr="00607F0C" w:rsidRDefault="00EE6228" w:rsidP="00EE6228">
            <w:pPr>
              <w:tabs>
                <w:tab w:val="decimal" w:pos="900"/>
                <w:tab w:val="decimal" w:pos="1260"/>
              </w:tabs>
              <w:ind w:left="5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EE6228" w:rsidRPr="00607F0C" w14:paraId="0968EE74" w14:textId="77777777" w:rsidTr="005B0B53">
        <w:tc>
          <w:tcPr>
            <w:tcW w:w="3060" w:type="dxa"/>
            <w:shd w:val="clear" w:color="auto" w:fill="auto"/>
          </w:tcPr>
          <w:p w14:paraId="14E4751E" w14:textId="77777777" w:rsidR="00EE6228" w:rsidRPr="003453C3" w:rsidRDefault="00EE6228" w:rsidP="00EE6228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/>
                <w:color w:val="auto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รายได้ที่ได้รับการยกเว้นภาษีเงินได้</w:t>
            </w: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1B6DB1A7" w14:textId="77777777" w:rsidR="00EE6228" w:rsidRPr="00AB7358" w:rsidRDefault="00EE6228" w:rsidP="00EE6228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A451E85" w14:textId="77777777" w:rsidR="00EE6228" w:rsidRDefault="00EE6228" w:rsidP="00EE6228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28B0BFC4" w14:textId="77777777" w:rsidR="00EE6228" w:rsidRPr="00D56B19" w:rsidRDefault="00EE622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FB987D0" w14:textId="77777777" w:rsidR="00EE6228" w:rsidRPr="00D56B19" w:rsidRDefault="00EE6228" w:rsidP="00EE6228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B9C0696" w14:textId="77777777" w:rsidR="00EE6228" w:rsidRDefault="00EE622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BB58209" w14:textId="77777777" w:rsidR="00EE6228" w:rsidRDefault="00EE6228" w:rsidP="00EE6228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1D4A4912" w14:textId="77777777" w:rsidR="00EE6228" w:rsidRPr="00D56B19" w:rsidRDefault="00EE622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45E1FB0D" w14:textId="77777777" w:rsidR="00EE6228" w:rsidRPr="00D56B19" w:rsidRDefault="00EE6228" w:rsidP="00EE6228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E6228" w:rsidRPr="00607F0C" w14:paraId="60E250D3" w14:textId="77777777" w:rsidTr="005B0B53">
        <w:tc>
          <w:tcPr>
            <w:tcW w:w="3060" w:type="dxa"/>
            <w:shd w:val="clear" w:color="auto" w:fill="auto"/>
          </w:tcPr>
          <w:p w14:paraId="19908B9E" w14:textId="77777777" w:rsidR="00EE6228" w:rsidRDefault="00EE6228" w:rsidP="00EE6228">
            <w:pPr>
              <w:pStyle w:val="BodyTextIndent2"/>
              <w:tabs>
                <w:tab w:val="left" w:pos="720"/>
              </w:tabs>
              <w:ind w:firstLine="85"/>
              <w:rPr>
                <w:rFonts w:ascii="Angsana New" w:hAnsi="Angsana New"/>
                <w:color w:val="auto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และ</w:t>
            </w:r>
            <w:r w:rsidRPr="00E35FC2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>ขาดทุนสะสมที่ลดหย่อนภาษีในงวด</w:t>
            </w:r>
          </w:p>
        </w:tc>
        <w:tc>
          <w:tcPr>
            <w:tcW w:w="720" w:type="dxa"/>
            <w:shd w:val="clear" w:color="auto" w:fill="auto"/>
          </w:tcPr>
          <w:p w14:paraId="5948FE12" w14:textId="5578E992" w:rsidR="00EE6228" w:rsidRDefault="008F6C8B" w:rsidP="00EE6228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7B11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002</w:t>
            </w:r>
          </w:p>
        </w:tc>
        <w:tc>
          <w:tcPr>
            <w:tcW w:w="720" w:type="dxa"/>
            <w:shd w:val="clear" w:color="auto" w:fill="auto"/>
          </w:tcPr>
          <w:p w14:paraId="6047D1ED" w14:textId="77777777" w:rsidR="00EE6228" w:rsidRDefault="00EE6228" w:rsidP="00EE6228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3E4D65B0" w14:textId="4E0FEA9C" w:rsidR="00EE6228" w:rsidRPr="0095471C" w:rsidRDefault="008F6C8B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  <w:r w:rsidR="0093107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161</w:t>
            </w:r>
          </w:p>
        </w:tc>
        <w:tc>
          <w:tcPr>
            <w:tcW w:w="720" w:type="dxa"/>
            <w:shd w:val="clear" w:color="auto" w:fill="auto"/>
          </w:tcPr>
          <w:p w14:paraId="3A42DCB1" w14:textId="77777777" w:rsidR="00EE6228" w:rsidRPr="00D56B19" w:rsidRDefault="00EE6228" w:rsidP="00EE6228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2193E47" w14:textId="78207F84" w:rsidR="00EE6228" w:rsidRDefault="008F6C8B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="00CF7E2D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056</w:t>
            </w:r>
          </w:p>
        </w:tc>
        <w:tc>
          <w:tcPr>
            <w:tcW w:w="720" w:type="dxa"/>
            <w:shd w:val="clear" w:color="auto" w:fill="auto"/>
          </w:tcPr>
          <w:p w14:paraId="0D770AAE" w14:textId="77777777" w:rsidR="00EE6228" w:rsidRDefault="00EE6228" w:rsidP="00EE6228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2AE1635E" w14:textId="651D21D4" w:rsidR="00EE6228" w:rsidRDefault="008F6C8B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EE6228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163</w:t>
            </w:r>
          </w:p>
        </w:tc>
        <w:tc>
          <w:tcPr>
            <w:tcW w:w="720" w:type="dxa"/>
          </w:tcPr>
          <w:p w14:paraId="23ADE2CB" w14:textId="77777777" w:rsidR="00EE6228" w:rsidRPr="00D56B19" w:rsidRDefault="00EE6228" w:rsidP="00EE6228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E6228" w:rsidRPr="00607F0C" w14:paraId="373E6F60" w14:textId="77777777" w:rsidTr="005B0B53">
        <w:tc>
          <w:tcPr>
            <w:tcW w:w="3060" w:type="dxa"/>
            <w:shd w:val="clear" w:color="auto" w:fill="auto"/>
          </w:tcPr>
          <w:p w14:paraId="654388A4" w14:textId="77777777" w:rsidR="00EE6228" w:rsidRPr="003453C3" w:rsidRDefault="00EE6228" w:rsidP="00EE6228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/>
                <w:color w:val="auto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- </w:t>
            </w:r>
            <w:r w:rsidRPr="003453C3">
              <w:rPr>
                <w:rFonts w:ascii="Angsana New" w:hAnsi="Angsana New" w:cs="Angsana New" w:hint="cs"/>
                <w:color w:val="auto"/>
                <w:spacing w:val="-4"/>
                <w:sz w:val="20"/>
                <w:szCs w:val="20"/>
                <w:cs/>
                <w:lang w:val="en-US"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720" w:type="dxa"/>
            <w:shd w:val="clear" w:color="auto" w:fill="auto"/>
          </w:tcPr>
          <w:p w14:paraId="6ADDDB2F" w14:textId="4E6B0EAD" w:rsidR="00EE6228" w:rsidRPr="00AB7358" w:rsidRDefault="007B1166" w:rsidP="00947BF1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365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5C2E9195" w14:textId="77777777" w:rsidR="00EE6228" w:rsidRPr="00557D9B" w:rsidRDefault="00EE6228" w:rsidP="00EE6228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0193F68C" w14:textId="456FCFD8" w:rsidR="00EE6228" w:rsidRPr="00557D9B" w:rsidRDefault="0093107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615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2465FE2D" w14:textId="77777777" w:rsidR="00EE6228" w:rsidRPr="00557D9B" w:rsidRDefault="00EE6228" w:rsidP="00EE6228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7D4C95B" w14:textId="333BBE52" w:rsidR="00EE6228" w:rsidRPr="00557D9B" w:rsidRDefault="00CF7E2D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131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393D9890" w14:textId="77777777" w:rsidR="00EE6228" w:rsidRDefault="00EE6228" w:rsidP="00EE6228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B12AF25" w14:textId="7744D5FB" w:rsidR="00EE6228" w:rsidRPr="00D56B19" w:rsidRDefault="00EE622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173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66D5E852" w14:textId="77777777" w:rsidR="00EE6228" w:rsidRPr="00D56B19" w:rsidRDefault="00EE6228" w:rsidP="00EE6228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E6228" w:rsidRPr="00607F0C" w14:paraId="410379AD" w14:textId="77777777" w:rsidTr="005B0B53">
        <w:tc>
          <w:tcPr>
            <w:tcW w:w="3060" w:type="dxa"/>
            <w:shd w:val="clear" w:color="auto" w:fill="auto"/>
          </w:tcPr>
          <w:p w14:paraId="71438AB1" w14:textId="77777777" w:rsidR="00EE6228" w:rsidRPr="003453C3" w:rsidRDefault="00EE6228" w:rsidP="00EE6228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/>
                <w:color w:val="auto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US"/>
              </w:rPr>
              <w:t xml:space="preserve">- </w:t>
            </w: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US"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720" w:type="dxa"/>
            <w:shd w:val="clear" w:color="auto" w:fill="auto"/>
          </w:tcPr>
          <w:p w14:paraId="472C99D1" w14:textId="621E8204" w:rsidR="00EE6228" w:rsidRPr="00AB7358" w:rsidRDefault="008F6C8B" w:rsidP="00EE6228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207</w:t>
            </w:r>
          </w:p>
        </w:tc>
        <w:tc>
          <w:tcPr>
            <w:tcW w:w="720" w:type="dxa"/>
            <w:shd w:val="clear" w:color="auto" w:fill="auto"/>
          </w:tcPr>
          <w:p w14:paraId="1515C7F6" w14:textId="77777777" w:rsidR="00EE6228" w:rsidRPr="00557D9B" w:rsidRDefault="00EE6228" w:rsidP="00EE6228">
            <w:pPr>
              <w:tabs>
                <w:tab w:val="decimal" w:pos="447"/>
              </w:tabs>
              <w:snapToGrid w:val="0"/>
              <w:ind w:left="-97" w:right="-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7FA4E475" w14:textId="4298FA56" w:rsidR="00EE6228" w:rsidRPr="00557D9B" w:rsidRDefault="008F6C8B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336</w:t>
            </w:r>
          </w:p>
        </w:tc>
        <w:tc>
          <w:tcPr>
            <w:tcW w:w="720" w:type="dxa"/>
            <w:shd w:val="clear" w:color="auto" w:fill="auto"/>
          </w:tcPr>
          <w:p w14:paraId="73DD5044" w14:textId="77777777" w:rsidR="00EE6228" w:rsidRPr="00557D9B" w:rsidRDefault="00EE6228" w:rsidP="00EE6228">
            <w:pPr>
              <w:tabs>
                <w:tab w:val="decimal" w:pos="450"/>
              </w:tabs>
              <w:snapToGrid w:val="0"/>
              <w:ind w:right="-7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0C5D32F9" w14:textId="5B0B5CA7" w:rsidR="00EE6228" w:rsidRPr="00557D9B" w:rsidRDefault="008F6C8B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  <w:tc>
          <w:tcPr>
            <w:tcW w:w="720" w:type="dxa"/>
            <w:shd w:val="clear" w:color="auto" w:fill="auto"/>
          </w:tcPr>
          <w:p w14:paraId="6E792E15" w14:textId="77777777" w:rsidR="00EE6228" w:rsidRDefault="00EE6228" w:rsidP="00EE6228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9E9BB3D" w14:textId="1E7D74E9" w:rsidR="00EE6228" w:rsidRPr="00D56B19" w:rsidRDefault="008F6C8B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232</w:t>
            </w:r>
          </w:p>
        </w:tc>
        <w:tc>
          <w:tcPr>
            <w:tcW w:w="720" w:type="dxa"/>
          </w:tcPr>
          <w:p w14:paraId="56C0E44E" w14:textId="77777777" w:rsidR="00EE6228" w:rsidRPr="00D56B19" w:rsidRDefault="00EE6228" w:rsidP="00EE6228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EE6228" w:rsidRPr="00607F0C" w14:paraId="1F34521A" w14:textId="77777777" w:rsidTr="005B0B53">
        <w:tc>
          <w:tcPr>
            <w:tcW w:w="3060" w:type="dxa"/>
            <w:shd w:val="clear" w:color="auto" w:fill="auto"/>
          </w:tcPr>
          <w:p w14:paraId="7D4B9A7E" w14:textId="785E180A" w:rsidR="00EE6228" w:rsidRPr="00607F0C" w:rsidRDefault="00FF4F06" w:rsidP="00EE6228">
            <w:pPr>
              <w:pStyle w:val="BodyTextIndent2"/>
              <w:tabs>
                <w:tab w:val="left" w:pos="720"/>
              </w:tabs>
              <w:ind w:left="180" w:firstLine="0"/>
              <w:rPr>
                <w:rFonts w:ascii="Angsana New" w:hAnsi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 xml:space="preserve">รายได้ </w:t>
            </w:r>
            <w:r w:rsidR="00EE6228">
              <w:rPr>
                <w:rFonts w:ascii="Angsana New" w:hAnsi="Angsana New" w:cs="Angsana New" w:hint="cs"/>
                <w:color w:val="auto"/>
                <w:sz w:val="20"/>
                <w:szCs w:val="20"/>
                <w:cs/>
                <w:lang w:val="en-GB"/>
              </w:rPr>
              <w:t xml:space="preserve">(ค่าใช้จ่าย) </w:t>
            </w:r>
            <w:r w:rsidR="00EE6228" w:rsidRPr="00607F0C">
              <w:rPr>
                <w:rFonts w:ascii="Angsana New" w:hAnsi="Angsana New" w:cs="Angsana New"/>
                <w:color w:val="auto"/>
                <w:sz w:val="20"/>
                <w:szCs w:val="20"/>
                <w:cs/>
                <w:lang w:val="en-GB"/>
              </w:rPr>
              <w:t>ภาษีเงินได้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872C7B0" w14:textId="7F4AE1C3" w:rsidR="00EE6228" w:rsidRPr="00AB7358" w:rsidRDefault="008F6C8B" w:rsidP="00EE6228">
            <w:pPr>
              <w:tabs>
                <w:tab w:val="decimal" w:pos="630"/>
              </w:tabs>
              <w:ind w:right="-1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  <w:r w:rsidR="007B1166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373</w:t>
            </w:r>
          </w:p>
        </w:tc>
        <w:tc>
          <w:tcPr>
            <w:tcW w:w="720" w:type="dxa"/>
            <w:shd w:val="clear" w:color="auto" w:fill="auto"/>
          </w:tcPr>
          <w:p w14:paraId="466384C7" w14:textId="478F56C3" w:rsidR="00EE6228" w:rsidRPr="00557D9B" w:rsidRDefault="008F6C8B" w:rsidP="00EE6228">
            <w:pPr>
              <w:tabs>
                <w:tab w:val="decimal" w:pos="447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2E997F6" w14:textId="07569C99" w:rsidR="00EE6228" w:rsidRPr="00557D9B" w:rsidRDefault="00DF2580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156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0677B820" w14:textId="131F3A38" w:rsidR="00EE6228" w:rsidRPr="00557D9B" w:rsidRDefault="008F6C8B" w:rsidP="00EE6228">
            <w:pPr>
              <w:tabs>
                <w:tab w:val="decimal" w:pos="453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9DF4B90" w14:textId="64719164" w:rsidR="00EE6228" w:rsidRPr="00557D9B" w:rsidRDefault="008F6C8B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  <w:r w:rsidR="00CF7E2D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851</w:t>
            </w:r>
          </w:p>
        </w:tc>
        <w:tc>
          <w:tcPr>
            <w:tcW w:w="720" w:type="dxa"/>
            <w:shd w:val="clear" w:color="auto" w:fill="auto"/>
          </w:tcPr>
          <w:p w14:paraId="4662A609" w14:textId="7AAD3478" w:rsidR="00EE6228" w:rsidRPr="00607F0C" w:rsidRDefault="008F6C8B" w:rsidP="00EE6228">
            <w:pPr>
              <w:tabs>
                <w:tab w:val="left" w:pos="632"/>
                <w:tab w:val="decimal" w:pos="1710"/>
              </w:tabs>
              <w:snapToGrid w:val="0"/>
              <w:ind w:right="9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1886F20" w14:textId="587AA1E1" w:rsidR="00EE6228" w:rsidRPr="00607F0C" w:rsidRDefault="00EE6228" w:rsidP="00EE6228">
            <w:pPr>
              <w:tabs>
                <w:tab w:val="decimal" w:pos="63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5D796D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147</w:t>
            </w:r>
            <w: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720" w:type="dxa"/>
          </w:tcPr>
          <w:p w14:paraId="7A1BFFE1" w14:textId="4192C624" w:rsidR="00EE6228" w:rsidRPr="00607F0C" w:rsidRDefault="008F6C8B" w:rsidP="00EE6228">
            <w:pPr>
              <w:tabs>
                <w:tab w:val="decimal" w:pos="450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0</w:t>
            </w:r>
          </w:p>
        </w:tc>
      </w:tr>
    </w:tbl>
    <w:p w14:paraId="1541BA9A" w14:textId="77777777" w:rsidR="006F3351" w:rsidRDefault="006F3351" w:rsidP="00A869EE">
      <w:pPr>
        <w:ind w:left="540" w:hanging="540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</w:p>
    <w:bookmarkEnd w:id="8"/>
    <w:p w14:paraId="41AC0461" w14:textId="77777777" w:rsidR="00E57FBC" w:rsidRDefault="00E57FBC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6B35430A" w14:textId="2A61A311" w:rsidR="008E1083" w:rsidRPr="00796FCC" w:rsidRDefault="008F6C8B" w:rsidP="009805F5">
      <w:pPr>
        <w:ind w:left="540" w:hanging="540"/>
        <w:jc w:val="thaiDistribute"/>
        <w:rPr>
          <w:rFonts w:ascii="Angsana New" w:hAnsi="Angsana New" w:cs="Angsana New"/>
          <w:spacing w:val="-14"/>
          <w:sz w:val="32"/>
          <w:szCs w:val="32"/>
          <w:cs/>
        </w:rPr>
      </w:pPr>
      <w:r w:rsidRPr="008F6C8B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21</w:t>
      </w:r>
      <w:r w:rsidR="007606BA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7606BA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รายการกับ</w:t>
      </w:r>
      <w:r w:rsidR="0013762F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บริษัท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ที่เกี่ยวข้องกัน</w:t>
      </w:r>
    </w:p>
    <w:p w14:paraId="7559BBEF" w14:textId="07A0A9F0" w:rsidR="008E1083" w:rsidRPr="00796FCC" w:rsidRDefault="008E1083" w:rsidP="00D20153">
      <w:pPr>
        <w:spacing w:after="240"/>
        <w:ind w:left="540" w:right="-25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ใน</w:t>
      </w:r>
      <w:r w:rsidRPr="00CA3A16">
        <w:rPr>
          <w:rFonts w:ascii="Angsana New" w:hAnsi="Angsana New" w:cs="Angsana New"/>
          <w:spacing w:val="6"/>
          <w:sz w:val="32"/>
          <w:szCs w:val="32"/>
          <w:cs/>
        </w:rPr>
        <w:t>การดำเนินงานธุรกิจของบริษัท บริษัทซื้อสินค้าจากบริษัทย่อยและบริษัทที่เกี่ยวข้องกัน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ซื้อและขายวัตถุดิบส่วนใหญ่กับบริษัทที่เกี่ยวข้องกัน และให้บริษัทที่เกี่ยวข้องกันเป็นผู้จัดจำหน่าย งบ</w:t>
      </w:r>
      <w:r w:rsidRPr="00CA3A16">
        <w:rPr>
          <w:rFonts w:ascii="Angsana New" w:hAnsi="Angsana New" w:cs="Angsana New"/>
          <w:spacing w:val="-8"/>
          <w:sz w:val="32"/>
          <w:szCs w:val="32"/>
          <w:cs/>
        </w:rPr>
        <w:t>การเงินแสดงถึงผลของรายการดังกล่าวตามมูลฐานที่พิจารณาร่วมกันระหว่างบริษัทกับ</w:t>
      </w:r>
      <w:r w:rsidR="0013762F">
        <w:rPr>
          <w:rFonts w:ascii="Angsana New" w:hAnsi="Angsana New" w:cs="Angsana New" w:hint="cs"/>
          <w:spacing w:val="-8"/>
          <w:sz w:val="32"/>
          <w:szCs w:val="32"/>
          <w:cs/>
        </w:rPr>
        <w:t>บริษัท</w:t>
      </w:r>
      <w:r w:rsidRPr="00CA3A16">
        <w:rPr>
          <w:rFonts w:ascii="Angsana New" w:hAnsi="Angsana New" w:cs="Angsana New"/>
          <w:spacing w:val="-8"/>
          <w:sz w:val="32"/>
          <w:szCs w:val="32"/>
          <w:cs/>
        </w:rPr>
        <w:t>ที่เกี่ยวข้องกัน</w:t>
      </w:r>
    </w:p>
    <w:p w14:paraId="0E8BAFD8" w14:textId="0A5CB4C0" w:rsidR="008E1083" w:rsidRPr="00796FCC" w:rsidRDefault="008E1083" w:rsidP="000E6766">
      <w:pPr>
        <w:ind w:left="547" w:right="-475"/>
        <w:rPr>
          <w:rFonts w:ascii="Angsana New" w:hAnsi="Angsana New" w:cs="Angsana New"/>
          <w:b/>
          <w:bCs/>
          <w:sz w:val="20"/>
          <w:szCs w:val="20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ยอดคงเหลือที่สำคัญระหว่างบริษัทกับ</w:t>
      </w:r>
      <w:r w:rsidR="005F0044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ที่เกี่ยวข้องกัน ณ </w:t>
      </w:r>
      <w:r w:rsidR="002556A2" w:rsidRPr="00796FC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วันที่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31</w:t>
      </w:r>
      <w:r w:rsidR="0032744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2744D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="002556A2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2568</w:t>
      </w:r>
      <w:r w:rsidR="002556A2" w:rsidRPr="00796FCC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2556A2" w:rsidRPr="00796FCC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="002556A2" w:rsidRPr="00796FCC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31</w:t>
      </w:r>
      <w:r w:rsidR="002556A2" w:rsidRPr="00796FC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2567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มีรายละเอียดดังต่อไปนี้</w:t>
      </w:r>
    </w:p>
    <w:p w14:paraId="5099611A" w14:textId="77777777" w:rsidR="00ED4AD4" w:rsidRPr="002E4901" w:rsidRDefault="00ED4AD4" w:rsidP="002E4901">
      <w:pPr>
        <w:ind w:left="360" w:right="-208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2E4901">
        <w:rPr>
          <w:rFonts w:ascii="Angsana New" w:hAnsi="Angsana New" w:cs="Angsana New"/>
          <w:b/>
          <w:bCs/>
          <w:sz w:val="20"/>
          <w:szCs w:val="20"/>
          <w:cs/>
        </w:rPr>
        <w:t>หน่วย : ล้านบาท</w:t>
      </w:r>
    </w:p>
    <w:tbl>
      <w:tblPr>
        <w:tblW w:w="902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930"/>
        <w:gridCol w:w="791"/>
        <w:gridCol w:w="106"/>
        <w:gridCol w:w="814"/>
        <w:gridCol w:w="139"/>
        <w:gridCol w:w="20"/>
        <w:gridCol w:w="798"/>
        <w:gridCol w:w="102"/>
        <w:gridCol w:w="790"/>
        <w:gridCol w:w="23"/>
      </w:tblGrid>
      <w:tr w:rsidR="00ED4AD4" w:rsidRPr="00983886" w14:paraId="2CF62C1D" w14:textId="77777777" w:rsidTr="00983886">
        <w:trPr>
          <w:gridAfter w:val="1"/>
          <w:wAfter w:w="23" w:type="dxa"/>
          <w:trHeight w:val="72"/>
        </w:trPr>
        <w:tc>
          <w:tcPr>
            <w:tcW w:w="3510" w:type="dxa"/>
            <w:shd w:val="clear" w:color="auto" w:fill="auto"/>
          </w:tcPr>
          <w:p w14:paraId="272EFBC3" w14:textId="77777777" w:rsidR="00ED4AD4" w:rsidRPr="00983886" w:rsidRDefault="00ED4AD4" w:rsidP="00521157">
            <w:pPr>
              <w:snapToGrid w:val="0"/>
              <w:spacing w:line="300" w:lineRule="exact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507D2F19" w14:textId="77777777" w:rsidR="00ED4AD4" w:rsidRPr="00983886" w:rsidRDefault="00ED4AD4" w:rsidP="00521157">
            <w:pPr>
              <w:spacing w:line="300" w:lineRule="exact"/>
              <w:ind w:right="10" w:hanging="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711" w:type="dxa"/>
            <w:gridSpan w:val="3"/>
            <w:shd w:val="clear" w:color="auto" w:fill="auto"/>
          </w:tcPr>
          <w:p w14:paraId="6D84A1F4" w14:textId="77777777" w:rsidR="00ED4AD4" w:rsidRPr="00983886" w:rsidRDefault="00ED4AD4" w:rsidP="00521157">
            <w:pPr>
              <w:spacing w:line="300" w:lineRule="exact"/>
              <w:ind w:right="10" w:hanging="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39" w:type="dxa"/>
            <w:shd w:val="clear" w:color="auto" w:fill="auto"/>
          </w:tcPr>
          <w:p w14:paraId="1445FF9C" w14:textId="77777777" w:rsidR="00ED4AD4" w:rsidRPr="00983886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4"/>
            <w:shd w:val="clear" w:color="auto" w:fill="auto"/>
          </w:tcPr>
          <w:p w14:paraId="5C6BC1C9" w14:textId="77777777" w:rsidR="00ED4AD4" w:rsidRPr="00983886" w:rsidRDefault="00ED4AD4" w:rsidP="00521157">
            <w:pPr>
              <w:spacing w:line="300" w:lineRule="exact"/>
              <w:ind w:right="10" w:hanging="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5331A" w:rsidRPr="002E4901" w14:paraId="6EF32A84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68599833" w14:textId="77777777" w:rsidR="00D5331A" w:rsidRPr="00983886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5030B9D0" w14:textId="77777777" w:rsidR="00D5331A" w:rsidRPr="00983886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1" w:type="dxa"/>
            <w:shd w:val="clear" w:color="auto" w:fill="auto"/>
          </w:tcPr>
          <w:p w14:paraId="78553FDE" w14:textId="2BA8E594" w:rsidR="00D5331A" w:rsidRPr="00983886" w:rsidRDefault="00D5331A" w:rsidP="00D5331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06" w:type="dxa"/>
            <w:shd w:val="clear" w:color="auto" w:fill="auto"/>
          </w:tcPr>
          <w:p w14:paraId="798029A5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44CAA4D7" w14:textId="0773ED70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20" w:type="dxa"/>
            <w:shd w:val="clear" w:color="auto" w:fill="auto"/>
          </w:tcPr>
          <w:p w14:paraId="2D22965C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8" w:type="dxa"/>
            <w:shd w:val="clear" w:color="auto" w:fill="auto"/>
          </w:tcPr>
          <w:p w14:paraId="22EF217D" w14:textId="2E04638B" w:rsidR="00D5331A" w:rsidRPr="00983886" w:rsidRDefault="00D5331A" w:rsidP="00D5331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102" w:type="dxa"/>
            <w:shd w:val="clear" w:color="auto" w:fill="auto"/>
          </w:tcPr>
          <w:p w14:paraId="4AE478A0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39F45F27" w14:textId="4EBD5D7C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D5331A" w:rsidRPr="002E4901" w14:paraId="24E60AC6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7727549C" w14:textId="77777777" w:rsidR="00D5331A" w:rsidRPr="00983886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3AE5E9D2" w14:textId="77777777" w:rsidR="00D5331A" w:rsidRPr="00983886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1" w:type="dxa"/>
            <w:shd w:val="clear" w:color="auto" w:fill="auto"/>
          </w:tcPr>
          <w:p w14:paraId="2147EE97" w14:textId="541CA901" w:rsidR="00D5331A" w:rsidRPr="00983886" w:rsidRDefault="008F6C8B" w:rsidP="00D5331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31</w:t>
            </w:r>
            <w:r w:rsidR="0032744D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106" w:type="dxa"/>
            <w:shd w:val="clear" w:color="auto" w:fill="auto"/>
          </w:tcPr>
          <w:p w14:paraId="5F98CD67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040CCB41" w14:textId="2652B63B" w:rsidR="00D5331A" w:rsidRPr="00983886" w:rsidRDefault="008F6C8B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D5331A"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20" w:type="dxa"/>
            <w:shd w:val="clear" w:color="auto" w:fill="auto"/>
          </w:tcPr>
          <w:p w14:paraId="79DE2020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8" w:type="dxa"/>
            <w:shd w:val="clear" w:color="auto" w:fill="auto"/>
          </w:tcPr>
          <w:p w14:paraId="59836F93" w14:textId="16DED809" w:rsidR="00D5331A" w:rsidRPr="00983886" w:rsidRDefault="008F6C8B" w:rsidP="00D5331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>31</w:t>
            </w:r>
            <w:r w:rsidR="0032744D">
              <w:rPr>
                <w:rFonts w:ascii="Angsana New" w:hAnsi="Angsana New" w:cs="Angsana New" w:hint="cs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102" w:type="dxa"/>
            <w:shd w:val="clear" w:color="auto" w:fill="auto"/>
          </w:tcPr>
          <w:p w14:paraId="225C2F4C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58F48BB" w14:textId="263C536A" w:rsidR="00D5331A" w:rsidRPr="00983886" w:rsidRDefault="008F6C8B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D5331A"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D5331A" w:rsidRPr="002E4901" w14:paraId="3FDCA493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45F5048B" w14:textId="77777777" w:rsidR="00D5331A" w:rsidRPr="00983886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63BC34D7" w14:textId="77777777" w:rsidR="00D5331A" w:rsidRPr="00983886" w:rsidRDefault="00D5331A" w:rsidP="00D5331A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1" w:type="dxa"/>
            <w:shd w:val="clear" w:color="auto" w:fill="auto"/>
          </w:tcPr>
          <w:p w14:paraId="46440EF8" w14:textId="03FA2705" w:rsidR="00D5331A" w:rsidRPr="00983886" w:rsidRDefault="008F6C8B" w:rsidP="00D5331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6" w:type="dxa"/>
            <w:shd w:val="clear" w:color="auto" w:fill="auto"/>
          </w:tcPr>
          <w:p w14:paraId="3BFF2B64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4730795D" w14:textId="5DD66785" w:rsidR="00D5331A" w:rsidRPr="00983886" w:rsidRDefault="008F6C8B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20" w:type="dxa"/>
            <w:shd w:val="clear" w:color="auto" w:fill="auto"/>
          </w:tcPr>
          <w:p w14:paraId="29ACBD0D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8" w:type="dxa"/>
            <w:shd w:val="clear" w:color="auto" w:fill="auto"/>
          </w:tcPr>
          <w:p w14:paraId="62DD7483" w14:textId="5243D751" w:rsidR="00D5331A" w:rsidRPr="00983886" w:rsidRDefault="008F6C8B" w:rsidP="00D5331A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02" w:type="dxa"/>
            <w:shd w:val="clear" w:color="auto" w:fill="auto"/>
          </w:tcPr>
          <w:p w14:paraId="64CBA8CB" w14:textId="77777777" w:rsidR="00D5331A" w:rsidRPr="00983886" w:rsidRDefault="00D5331A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74176077" w14:textId="25C2438C" w:rsidR="00D5331A" w:rsidRPr="00983886" w:rsidRDefault="008F6C8B" w:rsidP="00D5331A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D5331A" w:rsidRPr="002E4901" w14:paraId="7B791156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0EA2723F" w14:textId="18606DC5" w:rsidR="00D5331A" w:rsidRPr="00983886" w:rsidRDefault="00D5331A" w:rsidP="00D5331A">
            <w:pPr>
              <w:spacing w:line="300" w:lineRule="exact"/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ลูกหนี้การค้า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930" w:type="dxa"/>
            <w:shd w:val="clear" w:color="auto" w:fill="auto"/>
          </w:tcPr>
          <w:p w14:paraId="0905A25F" w14:textId="77777777" w:rsidR="00D5331A" w:rsidRPr="00983886" w:rsidRDefault="00D5331A" w:rsidP="00D5331A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1" w:type="dxa"/>
            <w:shd w:val="clear" w:color="auto" w:fill="auto"/>
          </w:tcPr>
          <w:p w14:paraId="3832D4EE" w14:textId="77777777" w:rsidR="00D5331A" w:rsidRPr="00983886" w:rsidRDefault="00D5331A" w:rsidP="00D5331A">
            <w:pPr>
              <w:snapToGrid w:val="0"/>
              <w:spacing w:line="300" w:lineRule="exact"/>
              <w:ind w:left="-179" w:right="116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111F6DB4" w14:textId="77777777" w:rsidR="00D5331A" w:rsidRPr="00983886" w:rsidRDefault="00D5331A" w:rsidP="00D5331A">
            <w:pPr>
              <w:tabs>
                <w:tab w:val="decimal" w:pos="1026"/>
              </w:tabs>
              <w:snapToGrid w:val="0"/>
              <w:spacing w:line="300" w:lineRule="exact"/>
              <w:ind w:right="36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7DC0518D" w14:textId="77777777" w:rsidR="00D5331A" w:rsidRPr="00983886" w:rsidRDefault="00D5331A" w:rsidP="00D5331A">
            <w:pPr>
              <w:snapToGrid w:val="0"/>
              <w:spacing w:line="300" w:lineRule="exact"/>
              <w:ind w:left="-179" w:right="116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14:paraId="56059325" w14:textId="77777777" w:rsidR="00D5331A" w:rsidRPr="00983886" w:rsidRDefault="00D5331A" w:rsidP="00D5331A">
            <w:pPr>
              <w:snapToGrid w:val="0"/>
              <w:spacing w:line="300" w:lineRule="exact"/>
              <w:ind w:right="-6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798" w:type="dxa"/>
            <w:shd w:val="clear" w:color="auto" w:fill="auto"/>
          </w:tcPr>
          <w:p w14:paraId="2EEAD546" w14:textId="77777777" w:rsidR="00D5331A" w:rsidRPr="00983886" w:rsidRDefault="00D5331A" w:rsidP="00D5331A">
            <w:pPr>
              <w:snapToGrid w:val="0"/>
              <w:spacing w:line="300" w:lineRule="exact"/>
              <w:ind w:left="-179" w:right="116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0204A850" w14:textId="77777777" w:rsidR="00D5331A" w:rsidRPr="00983886" w:rsidRDefault="00D5331A" w:rsidP="00D5331A">
            <w:pPr>
              <w:snapToGrid w:val="0"/>
              <w:spacing w:line="300" w:lineRule="exact"/>
              <w:ind w:right="-6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07B9BC4A" w14:textId="77777777" w:rsidR="00D5331A" w:rsidRPr="00983886" w:rsidRDefault="00D5331A" w:rsidP="00D5331A">
            <w:pPr>
              <w:snapToGrid w:val="0"/>
              <w:spacing w:line="300" w:lineRule="exact"/>
              <w:ind w:left="-179" w:right="116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D5331A" w:rsidRPr="002E4901" w14:paraId="46BE47C9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6E9B18C0" w14:textId="77777777" w:rsidR="00D5331A" w:rsidRPr="00983886" w:rsidRDefault="00D5331A" w:rsidP="00D5331A">
            <w:pPr>
              <w:spacing w:line="300" w:lineRule="exact"/>
              <w:ind w:left="720" w:right="-659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 ไอ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30" w:type="dxa"/>
            <w:shd w:val="clear" w:color="auto" w:fill="auto"/>
          </w:tcPr>
          <w:p w14:paraId="4F116CDE" w14:textId="77777777" w:rsidR="00D5331A" w:rsidRPr="00983886" w:rsidRDefault="00D5331A" w:rsidP="00D5331A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6A8A68DF" w14:textId="77777777" w:rsidR="00D5331A" w:rsidRPr="00983886" w:rsidRDefault="00D5331A" w:rsidP="00D5331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AE62640" w14:textId="77777777" w:rsidR="00D5331A" w:rsidRPr="00983886" w:rsidRDefault="00D5331A" w:rsidP="00D5331A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4A564D06" w14:textId="77777777" w:rsidR="00D5331A" w:rsidRPr="00983886" w:rsidRDefault="00D5331A" w:rsidP="00D5331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14:paraId="6BD5CEF8" w14:textId="77777777" w:rsidR="00D5331A" w:rsidRPr="00983886" w:rsidRDefault="00D5331A" w:rsidP="00D5331A">
            <w:pPr>
              <w:snapToGrid w:val="0"/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0472009A" w14:textId="77777777" w:rsidR="00D5331A" w:rsidRPr="00983886" w:rsidRDefault="00D5331A" w:rsidP="00D5331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48DB4D7" w14:textId="77777777" w:rsidR="00D5331A" w:rsidRPr="00983886" w:rsidRDefault="00D5331A" w:rsidP="00D5331A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6B5F6BFA" w14:textId="77777777" w:rsidR="00D5331A" w:rsidRPr="00983886" w:rsidRDefault="00D5331A" w:rsidP="00D5331A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311ADF" w:rsidRPr="002E4901" w14:paraId="75AC029A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0CD4CE80" w14:textId="77777777" w:rsidR="00311ADF" w:rsidRPr="00983886" w:rsidRDefault="00311ADF" w:rsidP="00311ADF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5B02CE3A" w14:textId="5D201831" w:rsidR="00311ADF" w:rsidRPr="00983886" w:rsidRDefault="00311ADF" w:rsidP="00311AD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15AE7D16" w14:textId="2267FFAE" w:rsidR="00311ADF" w:rsidRPr="00983886" w:rsidRDefault="008F6C8B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264</w:t>
            </w:r>
          </w:p>
        </w:tc>
        <w:tc>
          <w:tcPr>
            <w:tcW w:w="106" w:type="dxa"/>
            <w:shd w:val="clear" w:color="auto" w:fill="auto"/>
          </w:tcPr>
          <w:p w14:paraId="62016BB0" w14:textId="77777777" w:rsidR="00311ADF" w:rsidRPr="00983886" w:rsidRDefault="00311ADF" w:rsidP="00311ADF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6B8D2FB4" w14:textId="67B02325" w:rsidR="00311ADF" w:rsidRPr="00983886" w:rsidRDefault="008F6C8B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445</w:t>
            </w:r>
          </w:p>
        </w:tc>
        <w:tc>
          <w:tcPr>
            <w:tcW w:w="20" w:type="dxa"/>
            <w:shd w:val="clear" w:color="auto" w:fill="auto"/>
          </w:tcPr>
          <w:p w14:paraId="226BF465" w14:textId="77777777" w:rsidR="00311ADF" w:rsidRPr="00983886" w:rsidRDefault="00311ADF" w:rsidP="00311ADF">
            <w:pPr>
              <w:snapToGrid w:val="0"/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228B7EAA" w14:textId="49B8A680" w:rsidR="00311ADF" w:rsidRPr="00983886" w:rsidRDefault="008F6C8B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264</w:t>
            </w:r>
          </w:p>
        </w:tc>
        <w:tc>
          <w:tcPr>
            <w:tcW w:w="102" w:type="dxa"/>
            <w:shd w:val="clear" w:color="auto" w:fill="auto"/>
          </w:tcPr>
          <w:p w14:paraId="5C870D88" w14:textId="77777777" w:rsidR="00311ADF" w:rsidRPr="00983886" w:rsidRDefault="00311ADF" w:rsidP="00311ADF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41F0913" w14:textId="3F8FDDAB" w:rsidR="00311ADF" w:rsidRPr="00983886" w:rsidRDefault="008F6C8B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445</w:t>
            </w:r>
          </w:p>
        </w:tc>
      </w:tr>
      <w:tr w:rsidR="00311ADF" w:rsidRPr="002E4901" w14:paraId="184C2531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6DB29FC4" w14:textId="5854AA72" w:rsidR="00311ADF" w:rsidRPr="00983886" w:rsidRDefault="00E86568" w:rsidP="00311AD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เบสท์ แฟคตอรี่ เอาท์เล็ท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30" w:type="dxa"/>
            <w:shd w:val="clear" w:color="auto" w:fill="auto"/>
          </w:tcPr>
          <w:p w14:paraId="78A8160A" w14:textId="7B4B2291" w:rsidR="00311ADF" w:rsidRPr="00983886" w:rsidRDefault="00311ADF" w:rsidP="00311AD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636276F1" w14:textId="77777777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379D863" w14:textId="77777777" w:rsidR="00311ADF" w:rsidRPr="00983886" w:rsidRDefault="00311ADF" w:rsidP="00311ADF">
            <w:pPr>
              <w:spacing w:line="300" w:lineRule="exact"/>
              <w:ind w:left="-1063" w:right="374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046F29D5" w14:textId="77777777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14:paraId="37A47804" w14:textId="77777777" w:rsidR="00311ADF" w:rsidRPr="00983886" w:rsidRDefault="00311ADF" w:rsidP="00311AD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B9D0EAA" w14:textId="77777777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1348681A" w14:textId="77777777" w:rsidR="00311ADF" w:rsidRPr="00983886" w:rsidRDefault="00311ADF" w:rsidP="00311ADF">
            <w:pPr>
              <w:snapToGrid w:val="0"/>
              <w:spacing w:line="300" w:lineRule="exact"/>
              <w:ind w:right="37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5BCE66D7" w14:textId="77777777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11ADF" w:rsidRPr="002E4901" w14:paraId="4A128FC4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55F42F01" w14:textId="77777777" w:rsidR="00311ADF" w:rsidRPr="00983886" w:rsidRDefault="00311ADF" w:rsidP="00311AD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13BC11DB" w14:textId="2B834988" w:rsidR="00311ADF" w:rsidRPr="00983886" w:rsidRDefault="00311ADF" w:rsidP="00311AD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3105C5E4" w14:textId="71CD2F1A" w:rsidR="00311ADF" w:rsidRPr="00983886" w:rsidRDefault="008F6C8B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106" w:type="dxa"/>
            <w:shd w:val="clear" w:color="auto" w:fill="auto"/>
          </w:tcPr>
          <w:p w14:paraId="458592AC" w14:textId="77777777" w:rsidR="00311ADF" w:rsidRPr="00983886" w:rsidRDefault="00311ADF" w:rsidP="00311ADF">
            <w:pPr>
              <w:spacing w:line="300" w:lineRule="exact"/>
              <w:ind w:left="-1063" w:right="374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305897F8" w14:textId="55ACD129" w:rsidR="00311ADF" w:rsidRPr="00983886" w:rsidRDefault="008F6C8B" w:rsidP="00E8656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51CAC382" w14:textId="77777777" w:rsidR="00311ADF" w:rsidRPr="00983886" w:rsidRDefault="00311ADF" w:rsidP="00311AD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6ABB37D4" w14:textId="0FD6D968" w:rsidR="00311ADF" w:rsidRPr="00983886" w:rsidRDefault="008F6C8B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102" w:type="dxa"/>
            <w:shd w:val="clear" w:color="auto" w:fill="auto"/>
          </w:tcPr>
          <w:p w14:paraId="2B59A58C" w14:textId="77777777" w:rsidR="00311ADF" w:rsidRPr="00983886" w:rsidRDefault="00311ADF" w:rsidP="00311ADF">
            <w:pPr>
              <w:snapToGrid w:val="0"/>
              <w:spacing w:line="300" w:lineRule="exact"/>
              <w:ind w:right="37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2930A40F" w14:textId="1EAADE09" w:rsidR="00311ADF" w:rsidRPr="00983886" w:rsidRDefault="008F6C8B" w:rsidP="00E8656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311ADF" w:rsidRPr="002E4901" w14:paraId="0F1D2878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72D3DE12" w14:textId="2D635212" w:rsidR="00311ADF" w:rsidRPr="00983886" w:rsidRDefault="00E27F1E" w:rsidP="00311AD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วาโก้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เนเธอร์แลนด์</w:t>
            </w: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30" w:type="dxa"/>
            <w:shd w:val="clear" w:color="auto" w:fill="auto"/>
          </w:tcPr>
          <w:p w14:paraId="44FB464F" w14:textId="0DB93644" w:rsidR="00311ADF" w:rsidRPr="00983886" w:rsidRDefault="00311ADF" w:rsidP="00311AD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76C52295" w14:textId="0B29186C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03CC9ED3" w14:textId="77777777" w:rsidR="00311ADF" w:rsidRPr="00983886" w:rsidRDefault="00311ADF" w:rsidP="00311ADF">
            <w:pPr>
              <w:spacing w:line="300" w:lineRule="exact"/>
              <w:ind w:left="-1063" w:right="374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5BF5BF52" w14:textId="62B66AB9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14:paraId="7DB98F3E" w14:textId="77777777" w:rsidR="00311ADF" w:rsidRPr="00983886" w:rsidRDefault="00311ADF" w:rsidP="00311AD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52B93149" w14:textId="3726B339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5A4AFC9" w14:textId="77777777" w:rsidR="00311ADF" w:rsidRPr="00983886" w:rsidRDefault="00311ADF" w:rsidP="00311ADF">
            <w:pPr>
              <w:snapToGrid w:val="0"/>
              <w:spacing w:line="300" w:lineRule="exact"/>
              <w:ind w:right="37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39F88BEF" w14:textId="0096E047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11ADF" w:rsidRPr="002E4901" w14:paraId="17AF8E7B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7BC36869" w14:textId="77777777" w:rsidR="00311ADF" w:rsidRPr="00983886" w:rsidRDefault="00311ADF" w:rsidP="00311AD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12897810" w14:textId="63562152" w:rsidR="00311ADF" w:rsidRPr="00983886" w:rsidRDefault="00311ADF" w:rsidP="00311AD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3ECFB14A" w14:textId="65F949AE" w:rsidR="00311ADF" w:rsidRPr="00983886" w:rsidRDefault="008F6C8B" w:rsidP="009B6E9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106" w:type="dxa"/>
            <w:shd w:val="clear" w:color="auto" w:fill="auto"/>
          </w:tcPr>
          <w:p w14:paraId="40D1358E" w14:textId="77777777" w:rsidR="00311ADF" w:rsidRPr="00983886" w:rsidRDefault="00311ADF" w:rsidP="00311ADF">
            <w:pPr>
              <w:spacing w:line="300" w:lineRule="exact"/>
              <w:ind w:left="-1063" w:right="374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350061FA" w14:textId="45F6AF8E" w:rsidR="00311ADF" w:rsidRPr="00983886" w:rsidRDefault="008F6C8B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20" w:type="dxa"/>
            <w:shd w:val="clear" w:color="auto" w:fill="auto"/>
          </w:tcPr>
          <w:p w14:paraId="6ABB820B" w14:textId="77777777" w:rsidR="00311ADF" w:rsidRPr="00983886" w:rsidRDefault="00311ADF" w:rsidP="00311AD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678D21D" w14:textId="541C9615" w:rsidR="00311ADF" w:rsidRPr="00983886" w:rsidRDefault="008F6C8B" w:rsidP="009B6E9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102" w:type="dxa"/>
            <w:shd w:val="clear" w:color="auto" w:fill="auto"/>
          </w:tcPr>
          <w:p w14:paraId="54216E83" w14:textId="77777777" w:rsidR="00311ADF" w:rsidRPr="00983886" w:rsidRDefault="00311ADF" w:rsidP="00311ADF">
            <w:pPr>
              <w:snapToGrid w:val="0"/>
              <w:spacing w:line="300" w:lineRule="exact"/>
              <w:ind w:right="374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21997879" w14:textId="24B35DA3" w:rsidR="00311ADF" w:rsidRPr="00983886" w:rsidRDefault="008F6C8B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</w:tr>
      <w:tr w:rsidR="00311ADF" w:rsidRPr="002E4901" w14:paraId="211BF491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3C45C95E" w14:textId="58D380DC" w:rsidR="00311ADF" w:rsidRPr="00983886" w:rsidRDefault="00311ADF" w:rsidP="00311AD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Wacoal EMEA Ltd.</w:t>
            </w:r>
          </w:p>
        </w:tc>
        <w:tc>
          <w:tcPr>
            <w:tcW w:w="1930" w:type="dxa"/>
            <w:shd w:val="clear" w:color="auto" w:fill="auto"/>
          </w:tcPr>
          <w:p w14:paraId="5C4AED32" w14:textId="77777777" w:rsidR="00311ADF" w:rsidRPr="00983886" w:rsidRDefault="00311ADF" w:rsidP="00311AD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417A6D08" w14:textId="77777777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10B5ABE5" w14:textId="77777777" w:rsidR="00311ADF" w:rsidRPr="00983886" w:rsidRDefault="00311ADF" w:rsidP="00311ADF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24901775" w14:textId="77777777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14:paraId="46E09DDF" w14:textId="77777777" w:rsidR="00311ADF" w:rsidRPr="00983886" w:rsidRDefault="00311ADF" w:rsidP="00311ADF">
            <w:pPr>
              <w:snapToGrid w:val="0"/>
              <w:spacing w:line="300" w:lineRule="exact"/>
              <w:ind w:left="-1063" w:right="185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21560F5" w14:textId="77777777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93574E3" w14:textId="77777777" w:rsidR="00311ADF" w:rsidRPr="00983886" w:rsidRDefault="00311ADF" w:rsidP="00311ADF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12D21929" w14:textId="77777777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11ADF" w:rsidRPr="002E4901" w14:paraId="0012348C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48821AC5" w14:textId="77777777" w:rsidR="00311ADF" w:rsidRPr="00983886" w:rsidRDefault="00311ADF" w:rsidP="00311AD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4249C4F8" w14:textId="5DC783F9" w:rsidR="00311ADF" w:rsidRPr="00983886" w:rsidRDefault="00311ADF" w:rsidP="00311AD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231629EC" w14:textId="1B123974" w:rsidR="00311ADF" w:rsidRPr="00983886" w:rsidRDefault="008F6C8B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06" w:type="dxa"/>
            <w:shd w:val="clear" w:color="auto" w:fill="auto"/>
          </w:tcPr>
          <w:p w14:paraId="245315AF" w14:textId="77777777" w:rsidR="00311ADF" w:rsidRPr="00983886" w:rsidRDefault="00311ADF" w:rsidP="00311ADF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227390F9" w14:textId="339824B2" w:rsidR="00311ADF" w:rsidRPr="00983886" w:rsidRDefault="008F6C8B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20" w:type="dxa"/>
            <w:shd w:val="clear" w:color="auto" w:fill="auto"/>
          </w:tcPr>
          <w:p w14:paraId="468D755A" w14:textId="77777777" w:rsidR="00311ADF" w:rsidRPr="00983886" w:rsidRDefault="00311ADF" w:rsidP="00311AD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BDBCFD1" w14:textId="2AAA8904" w:rsidR="00311ADF" w:rsidRPr="00983886" w:rsidRDefault="008F6C8B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102" w:type="dxa"/>
            <w:shd w:val="clear" w:color="auto" w:fill="auto"/>
          </w:tcPr>
          <w:p w14:paraId="7AC061C2" w14:textId="77777777" w:rsidR="00311ADF" w:rsidRPr="00983886" w:rsidRDefault="00311ADF" w:rsidP="00311ADF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17351B4" w14:textId="05CA2B29" w:rsidR="00311ADF" w:rsidRPr="00983886" w:rsidRDefault="008F6C8B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</w:tr>
      <w:tr w:rsidR="00311ADF" w:rsidRPr="002E4901" w14:paraId="368E45C5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6520132E" w14:textId="03838F64" w:rsidR="00311ADF" w:rsidRPr="00983886" w:rsidRDefault="00E86568" w:rsidP="00311AD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6527F6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30" w:type="dxa"/>
            <w:shd w:val="clear" w:color="auto" w:fill="auto"/>
          </w:tcPr>
          <w:p w14:paraId="1A8CAE05" w14:textId="6A836BC7" w:rsidR="00311ADF" w:rsidRPr="00983886" w:rsidRDefault="00311ADF" w:rsidP="00311AD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21FCB548" w14:textId="77777777" w:rsidR="00311ADF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76C35F39" w14:textId="77777777" w:rsidR="00311ADF" w:rsidRPr="00983886" w:rsidRDefault="00311ADF" w:rsidP="00311ADF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40290644" w14:textId="77777777" w:rsidR="00311ADF" w:rsidRPr="006D5A32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14:paraId="00E24296" w14:textId="77777777" w:rsidR="00311ADF" w:rsidRPr="00983886" w:rsidRDefault="00311ADF" w:rsidP="00311AD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03212CD8" w14:textId="77777777" w:rsidR="00311ADF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AC1FE5D" w14:textId="77777777" w:rsidR="00311ADF" w:rsidRPr="00983886" w:rsidRDefault="00311ADF" w:rsidP="00311ADF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6F47F4FB" w14:textId="77777777" w:rsidR="00311ADF" w:rsidRPr="006D5A32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11ADF" w:rsidRPr="002E4901" w14:paraId="3C5D44FF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7D67B6A2" w14:textId="77777777" w:rsidR="00311ADF" w:rsidRPr="00983886" w:rsidRDefault="00311ADF" w:rsidP="00311AD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0ED6692E" w14:textId="0C22E667" w:rsidR="00311ADF" w:rsidRPr="00983886" w:rsidRDefault="00311ADF" w:rsidP="00311AD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528DB4CB" w14:textId="5B288D20" w:rsidR="00311ADF" w:rsidRDefault="008F6C8B" w:rsidP="00E8656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06" w:type="dxa"/>
            <w:shd w:val="clear" w:color="auto" w:fill="auto"/>
          </w:tcPr>
          <w:p w14:paraId="215DBA99" w14:textId="77777777" w:rsidR="00311ADF" w:rsidRPr="00983886" w:rsidRDefault="00311ADF" w:rsidP="00E8656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23CC33CF" w14:textId="4725D3AF" w:rsidR="00311ADF" w:rsidRPr="006D5A32" w:rsidRDefault="008F6C8B" w:rsidP="00E8656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6BEC56D3" w14:textId="77777777" w:rsidR="00311ADF" w:rsidRPr="00983886" w:rsidRDefault="00311ADF" w:rsidP="00E8656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64CBD98E" w14:textId="09E3ED9F" w:rsidR="00311ADF" w:rsidRDefault="008F6C8B" w:rsidP="00E8656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02" w:type="dxa"/>
            <w:shd w:val="clear" w:color="auto" w:fill="auto"/>
          </w:tcPr>
          <w:p w14:paraId="7B6614FE" w14:textId="77777777" w:rsidR="00311ADF" w:rsidRPr="00E86568" w:rsidRDefault="00311ADF" w:rsidP="00E86568">
            <w:pPr>
              <w:snapToGrid w:val="0"/>
              <w:spacing w:line="300" w:lineRule="exact"/>
              <w:ind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16405082" w14:textId="7BD6A376" w:rsidR="00311ADF" w:rsidRPr="006D5A32" w:rsidRDefault="008F6C8B" w:rsidP="00E86568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311ADF" w:rsidRPr="002E4901" w14:paraId="00FA5716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55767D47" w14:textId="77777777" w:rsidR="00311ADF" w:rsidRPr="00983886" w:rsidRDefault="00311ADF" w:rsidP="00311AD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30" w:type="dxa"/>
            <w:shd w:val="clear" w:color="auto" w:fill="auto"/>
          </w:tcPr>
          <w:p w14:paraId="3DB10342" w14:textId="77777777" w:rsidR="00311ADF" w:rsidRPr="00983886" w:rsidRDefault="00311ADF" w:rsidP="00311AD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ผู้ถือหุ้นรายใหญ่และผู้ถือหุ้น</w:t>
            </w:r>
          </w:p>
        </w:tc>
        <w:tc>
          <w:tcPr>
            <w:tcW w:w="791" w:type="dxa"/>
            <w:shd w:val="clear" w:color="auto" w:fill="auto"/>
          </w:tcPr>
          <w:p w14:paraId="4AD6C2C2" w14:textId="77777777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2BFA66C4" w14:textId="77777777" w:rsidR="00311ADF" w:rsidRPr="00983886" w:rsidRDefault="00311ADF" w:rsidP="00311ADF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40454252" w14:textId="77777777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14:paraId="3C0E2AD1" w14:textId="77777777" w:rsidR="00311ADF" w:rsidRPr="00983886" w:rsidRDefault="00311ADF" w:rsidP="00311ADF">
            <w:pPr>
              <w:snapToGrid w:val="0"/>
              <w:spacing w:line="300" w:lineRule="exact"/>
              <w:ind w:left="-1063" w:right="185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068D6467" w14:textId="77777777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79517A0A" w14:textId="77777777" w:rsidR="00311ADF" w:rsidRPr="00983886" w:rsidRDefault="00311ADF" w:rsidP="00311ADF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5C3BB6E" w14:textId="77777777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311ADF" w:rsidRPr="002E4901" w14:paraId="37D53D41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1EEB9E97" w14:textId="77777777" w:rsidR="00311ADF" w:rsidRPr="00983886" w:rsidRDefault="00311ADF" w:rsidP="00311AD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502FD827" w14:textId="77777777" w:rsidR="00311ADF" w:rsidRPr="00983886" w:rsidRDefault="00311ADF" w:rsidP="00311AD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ลำดับสูงสุดของบริษัท</w:t>
            </w:r>
          </w:p>
        </w:tc>
        <w:tc>
          <w:tcPr>
            <w:tcW w:w="791" w:type="dxa"/>
            <w:shd w:val="clear" w:color="auto" w:fill="auto"/>
          </w:tcPr>
          <w:p w14:paraId="56843894" w14:textId="459D5777" w:rsidR="00311ADF" w:rsidRPr="00983886" w:rsidRDefault="008F6C8B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62</w:t>
            </w:r>
          </w:p>
        </w:tc>
        <w:tc>
          <w:tcPr>
            <w:tcW w:w="106" w:type="dxa"/>
            <w:shd w:val="clear" w:color="auto" w:fill="auto"/>
          </w:tcPr>
          <w:p w14:paraId="297B7735" w14:textId="77777777" w:rsidR="00311ADF" w:rsidRPr="00983886" w:rsidRDefault="00311ADF" w:rsidP="00311ADF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0099063F" w14:textId="2F112B1C" w:rsidR="00311ADF" w:rsidRPr="00983886" w:rsidRDefault="008F6C8B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53</w:t>
            </w:r>
          </w:p>
        </w:tc>
        <w:tc>
          <w:tcPr>
            <w:tcW w:w="20" w:type="dxa"/>
            <w:shd w:val="clear" w:color="auto" w:fill="auto"/>
          </w:tcPr>
          <w:p w14:paraId="09915823" w14:textId="77777777" w:rsidR="00311ADF" w:rsidRPr="00983886" w:rsidRDefault="00311ADF" w:rsidP="00311ADF">
            <w:pPr>
              <w:snapToGrid w:val="0"/>
              <w:spacing w:line="300" w:lineRule="exact"/>
              <w:ind w:left="-1063" w:right="225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27EEE180" w14:textId="40BC4623" w:rsidR="00311ADF" w:rsidRPr="00983886" w:rsidRDefault="008F6C8B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62</w:t>
            </w:r>
          </w:p>
        </w:tc>
        <w:tc>
          <w:tcPr>
            <w:tcW w:w="102" w:type="dxa"/>
            <w:shd w:val="clear" w:color="auto" w:fill="auto"/>
          </w:tcPr>
          <w:p w14:paraId="124DC5FB" w14:textId="77777777" w:rsidR="00311ADF" w:rsidRPr="00983886" w:rsidRDefault="00311ADF" w:rsidP="00311ADF">
            <w:pPr>
              <w:snapToGrid w:val="0"/>
              <w:spacing w:line="300" w:lineRule="exact"/>
              <w:ind w:right="2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CB0DB2D" w14:textId="2C913729" w:rsidR="00311ADF" w:rsidRPr="00983886" w:rsidRDefault="008F6C8B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53</w:t>
            </w:r>
          </w:p>
        </w:tc>
      </w:tr>
      <w:tr w:rsidR="00311ADF" w:rsidRPr="002E4901" w14:paraId="7266EBBE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0A9BB7FD" w14:textId="77777777" w:rsidR="00311ADF" w:rsidRPr="00983886" w:rsidRDefault="00311ADF" w:rsidP="00311AD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วาโก้ อเมริกา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อิน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คอร์ปอเรชั่น</w:t>
            </w:r>
          </w:p>
        </w:tc>
        <w:tc>
          <w:tcPr>
            <w:tcW w:w="1930" w:type="dxa"/>
            <w:shd w:val="clear" w:color="auto" w:fill="auto"/>
          </w:tcPr>
          <w:p w14:paraId="12EE226E" w14:textId="77777777" w:rsidR="00311ADF" w:rsidRPr="00983886" w:rsidRDefault="00311ADF" w:rsidP="00311AD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บริษัทย่อยของผู้ถือหุ้นใหญ่</w:t>
            </w:r>
          </w:p>
        </w:tc>
        <w:tc>
          <w:tcPr>
            <w:tcW w:w="791" w:type="dxa"/>
            <w:shd w:val="clear" w:color="auto" w:fill="auto"/>
          </w:tcPr>
          <w:p w14:paraId="54AB8E4E" w14:textId="41F39521" w:rsidR="00311ADF" w:rsidRPr="00983886" w:rsidRDefault="008F6C8B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28</w:t>
            </w:r>
          </w:p>
        </w:tc>
        <w:tc>
          <w:tcPr>
            <w:tcW w:w="106" w:type="dxa"/>
            <w:shd w:val="clear" w:color="auto" w:fill="auto"/>
          </w:tcPr>
          <w:p w14:paraId="547F36F4" w14:textId="77777777" w:rsidR="00311ADF" w:rsidRPr="00983886" w:rsidRDefault="00311ADF" w:rsidP="00311ADF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2F6C08B5" w14:textId="7FF7EC3D" w:rsidR="00311ADF" w:rsidRPr="00983886" w:rsidRDefault="008F6C8B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20" w:type="dxa"/>
            <w:shd w:val="clear" w:color="auto" w:fill="auto"/>
          </w:tcPr>
          <w:p w14:paraId="5E96C7F7" w14:textId="77777777" w:rsidR="00311ADF" w:rsidRPr="00983886" w:rsidRDefault="00311ADF" w:rsidP="00311ADF">
            <w:pPr>
              <w:snapToGrid w:val="0"/>
              <w:spacing w:line="300" w:lineRule="exact"/>
              <w:ind w:left="-1063" w:right="225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5982421E" w14:textId="5D510F53" w:rsidR="00311ADF" w:rsidRPr="00983886" w:rsidRDefault="008F6C8B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28</w:t>
            </w:r>
          </w:p>
        </w:tc>
        <w:tc>
          <w:tcPr>
            <w:tcW w:w="102" w:type="dxa"/>
            <w:shd w:val="clear" w:color="auto" w:fill="auto"/>
          </w:tcPr>
          <w:p w14:paraId="752F6E9C" w14:textId="77777777" w:rsidR="00311ADF" w:rsidRPr="00983886" w:rsidRDefault="00311ADF" w:rsidP="00311ADF">
            <w:pPr>
              <w:snapToGrid w:val="0"/>
              <w:spacing w:line="300" w:lineRule="exact"/>
              <w:ind w:right="2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37B33E39" w14:textId="54B246E4" w:rsidR="00311ADF" w:rsidRPr="00983886" w:rsidRDefault="008F6C8B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</w:tr>
      <w:tr w:rsidR="00311ADF" w:rsidRPr="002E4901" w14:paraId="463F221D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716ECC76" w14:textId="77777777" w:rsidR="00311ADF" w:rsidRPr="00983886" w:rsidRDefault="00311ADF" w:rsidP="00311ADF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 เมียนมาร์ วาโก้ จำกัด</w:t>
            </w:r>
          </w:p>
        </w:tc>
        <w:tc>
          <w:tcPr>
            <w:tcW w:w="1930" w:type="dxa"/>
            <w:shd w:val="clear" w:color="auto" w:fill="auto"/>
          </w:tcPr>
          <w:p w14:paraId="42A6AF32" w14:textId="77777777" w:rsidR="00311ADF" w:rsidRPr="00983886" w:rsidRDefault="00311ADF" w:rsidP="00311ADF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791" w:type="dxa"/>
            <w:shd w:val="clear" w:color="auto" w:fill="auto"/>
          </w:tcPr>
          <w:p w14:paraId="0F9BF366" w14:textId="07F31A35" w:rsidR="00311ADF" w:rsidRPr="00983886" w:rsidRDefault="008F6C8B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106" w:type="dxa"/>
            <w:shd w:val="clear" w:color="auto" w:fill="auto"/>
          </w:tcPr>
          <w:p w14:paraId="6CD5488C" w14:textId="77777777" w:rsidR="00311ADF" w:rsidRPr="00983886" w:rsidRDefault="00311ADF" w:rsidP="00311ADF">
            <w:pPr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4D4D216A" w14:textId="3B9E417E" w:rsidR="00311ADF" w:rsidRPr="00983886" w:rsidRDefault="008F6C8B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20" w:type="dxa"/>
            <w:shd w:val="clear" w:color="auto" w:fill="auto"/>
          </w:tcPr>
          <w:p w14:paraId="2307B168" w14:textId="77777777" w:rsidR="00311ADF" w:rsidRPr="00983886" w:rsidRDefault="00311ADF" w:rsidP="00311ADF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798" w:type="dxa"/>
            <w:shd w:val="clear" w:color="auto" w:fill="auto"/>
          </w:tcPr>
          <w:p w14:paraId="792DAAB6" w14:textId="1E3A6AD1" w:rsidR="00311ADF" w:rsidRPr="00983886" w:rsidRDefault="008F6C8B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102" w:type="dxa"/>
            <w:shd w:val="clear" w:color="auto" w:fill="auto"/>
          </w:tcPr>
          <w:p w14:paraId="67FAF057" w14:textId="77777777" w:rsidR="00311ADF" w:rsidRPr="00983886" w:rsidRDefault="00311ADF" w:rsidP="00311ADF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20E32CEC" w14:textId="4F8032A5" w:rsidR="00311ADF" w:rsidRPr="00983886" w:rsidRDefault="008F6C8B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</w:tr>
      <w:tr w:rsidR="00311ADF" w:rsidRPr="002E4901" w14:paraId="41DC7E83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7F0C9E34" w14:textId="77777777" w:rsidR="00311ADF" w:rsidRPr="00983886" w:rsidRDefault="00311ADF" w:rsidP="00311ADF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1930" w:type="dxa"/>
            <w:shd w:val="clear" w:color="auto" w:fill="auto"/>
          </w:tcPr>
          <w:p w14:paraId="221E31C5" w14:textId="77777777" w:rsidR="00311ADF" w:rsidRPr="00983886" w:rsidRDefault="00311ADF" w:rsidP="00311ADF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791" w:type="dxa"/>
            <w:shd w:val="clear" w:color="auto" w:fill="auto"/>
          </w:tcPr>
          <w:p w14:paraId="7B681639" w14:textId="143D66DB" w:rsidR="00311ADF" w:rsidRPr="00983886" w:rsidRDefault="008F6C8B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06" w:type="dxa"/>
            <w:shd w:val="clear" w:color="auto" w:fill="auto"/>
          </w:tcPr>
          <w:p w14:paraId="632989BB" w14:textId="77777777" w:rsidR="00311ADF" w:rsidRPr="00983886" w:rsidRDefault="00311ADF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4B95C30B" w14:textId="2FC5703D" w:rsidR="00311ADF" w:rsidRPr="00983886" w:rsidRDefault="008F6C8B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20" w:type="dxa"/>
            <w:shd w:val="clear" w:color="auto" w:fill="auto"/>
          </w:tcPr>
          <w:p w14:paraId="4B685D5A" w14:textId="77777777" w:rsidR="00311ADF" w:rsidRPr="00983886" w:rsidRDefault="00311ADF" w:rsidP="00311ADF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798" w:type="dxa"/>
            <w:shd w:val="clear" w:color="auto" w:fill="auto"/>
          </w:tcPr>
          <w:p w14:paraId="7DD23629" w14:textId="100F03FA" w:rsidR="00311ADF" w:rsidRPr="00983886" w:rsidRDefault="008F6C8B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02" w:type="dxa"/>
            <w:shd w:val="clear" w:color="auto" w:fill="auto"/>
          </w:tcPr>
          <w:p w14:paraId="0474B564" w14:textId="77777777" w:rsidR="00311ADF" w:rsidRPr="00983886" w:rsidRDefault="00311ADF" w:rsidP="00311ADF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0C5F5F6D" w14:textId="0AAF9078" w:rsidR="00311ADF" w:rsidRPr="00983886" w:rsidRDefault="008F6C8B" w:rsidP="00311AD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</w:tr>
      <w:tr w:rsidR="009B6E9F" w:rsidRPr="002E4901" w14:paraId="52D55F54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42EE3DFB" w14:textId="53476352" w:rsidR="009B6E9F" w:rsidRPr="00983886" w:rsidRDefault="009B6E9F" w:rsidP="009B6E9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930" w:type="dxa"/>
            <w:shd w:val="clear" w:color="auto" w:fill="auto"/>
          </w:tcPr>
          <w:p w14:paraId="48CCB095" w14:textId="77777777" w:rsidR="009B6E9F" w:rsidRPr="00983886" w:rsidRDefault="009B6E9F" w:rsidP="009B6E9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791" w:type="dxa"/>
            <w:shd w:val="clear" w:color="auto" w:fill="auto"/>
          </w:tcPr>
          <w:p w14:paraId="6F9F1B45" w14:textId="580D1227" w:rsidR="009B6E9F" w:rsidRPr="00983886" w:rsidRDefault="009B6E9F" w:rsidP="009B6E9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45E6096C" w14:textId="77777777" w:rsidR="009B6E9F" w:rsidRPr="00983886" w:rsidRDefault="009B6E9F" w:rsidP="009B6E9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250448AE" w14:textId="0C212BC7" w:rsidR="009B6E9F" w:rsidRPr="00983886" w:rsidRDefault="009B6E9F" w:rsidP="009B6E9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306509E3" w14:textId="77777777" w:rsidR="009B6E9F" w:rsidRPr="00983886" w:rsidRDefault="009B6E9F" w:rsidP="009B6E9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2F3918AA" w14:textId="787263FF" w:rsidR="009B6E9F" w:rsidRPr="00983886" w:rsidRDefault="008F6C8B" w:rsidP="009B6E9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75</w:t>
            </w:r>
          </w:p>
        </w:tc>
        <w:tc>
          <w:tcPr>
            <w:tcW w:w="102" w:type="dxa"/>
            <w:shd w:val="clear" w:color="auto" w:fill="auto"/>
          </w:tcPr>
          <w:p w14:paraId="3C740B5F" w14:textId="77777777" w:rsidR="009B6E9F" w:rsidRPr="00983886" w:rsidRDefault="009B6E9F" w:rsidP="009B6E9F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AE51EA4" w14:textId="760653CF" w:rsidR="009B6E9F" w:rsidRPr="00983886" w:rsidRDefault="008F6C8B" w:rsidP="009B6E9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56</w:t>
            </w:r>
          </w:p>
        </w:tc>
      </w:tr>
      <w:tr w:rsidR="009B6E9F" w:rsidRPr="002E4901" w14:paraId="4289E083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5EB70CFB" w14:textId="77777777" w:rsidR="009B6E9F" w:rsidRPr="00983886" w:rsidRDefault="009B6E9F" w:rsidP="009B6E9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930" w:type="dxa"/>
            <w:shd w:val="clear" w:color="auto" w:fill="auto"/>
          </w:tcPr>
          <w:p w14:paraId="2F79CF81" w14:textId="77777777" w:rsidR="009B6E9F" w:rsidRPr="00983886" w:rsidRDefault="009B6E9F" w:rsidP="009B6E9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791" w:type="dxa"/>
            <w:shd w:val="clear" w:color="auto" w:fill="auto"/>
          </w:tcPr>
          <w:p w14:paraId="6F1A44ED" w14:textId="087E526A" w:rsidR="009B6E9F" w:rsidRPr="00983886" w:rsidRDefault="009B6E9F" w:rsidP="009B6E9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5DD339B9" w14:textId="77777777" w:rsidR="009B6E9F" w:rsidRPr="00983886" w:rsidRDefault="009B6E9F" w:rsidP="009B6E9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0B5A5157" w14:textId="612A41F9" w:rsidR="009B6E9F" w:rsidRPr="00983886" w:rsidRDefault="009B6E9F" w:rsidP="009B6E9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22EF35FF" w14:textId="77777777" w:rsidR="009B6E9F" w:rsidRPr="00983886" w:rsidRDefault="009B6E9F" w:rsidP="009B6E9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4DF744BD" w14:textId="0F53EA3C" w:rsidR="009B6E9F" w:rsidRPr="00983886" w:rsidRDefault="008F6C8B" w:rsidP="009B6E9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</w:p>
        </w:tc>
        <w:tc>
          <w:tcPr>
            <w:tcW w:w="102" w:type="dxa"/>
            <w:shd w:val="clear" w:color="auto" w:fill="auto"/>
          </w:tcPr>
          <w:p w14:paraId="2214DCFB" w14:textId="77777777" w:rsidR="009B6E9F" w:rsidRPr="00983886" w:rsidRDefault="009B6E9F" w:rsidP="009B6E9F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156E4641" w14:textId="455E4571" w:rsidR="009B6E9F" w:rsidRPr="00983886" w:rsidRDefault="008F6C8B" w:rsidP="009B6E9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</w:tr>
      <w:tr w:rsidR="009B6E9F" w:rsidRPr="002E4901" w14:paraId="3A4D7E10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3E76E492" w14:textId="77777777" w:rsidR="009B6E9F" w:rsidRPr="00983886" w:rsidRDefault="009B6E9F" w:rsidP="009B6E9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930" w:type="dxa"/>
            <w:shd w:val="clear" w:color="auto" w:fill="auto"/>
          </w:tcPr>
          <w:p w14:paraId="722B8CDA" w14:textId="77777777" w:rsidR="009B6E9F" w:rsidRPr="00983886" w:rsidRDefault="009B6E9F" w:rsidP="009B6E9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791" w:type="dxa"/>
            <w:shd w:val="clear" w:color="auto" w:fill="auto"/>
          </w:tcPr>
          <w:p w14:paraId="0BC782E8" w14:textId="712C63BA" w:rsidR="009B6E9F" w:rsidRPr="00983886" w:rsidRDefault="009B6E9F" w:rsidP="009B6E9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7FF5AD8F" w14:textId="77777777" w:rsidR="009B6E9F" w:rsidRPr="00983886" w:rsidRDefault="009B6E9F" w:rsidP="009B6E9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0F103865" w14:textId="6A8676F8" w:rsidR="009B6E9F" w:rsidRPr="00983886" w:rsidRDefault="009B6E9F" w:rsidP="009B6E9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7C502E77" w14:textId="77777777" w:rsidR="009B6E9F" w:rsidRPr="00983886" w:rsidRDefault="009B6E9F" w:rsidP="009B6E9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2B1378C7" w14:textId="030FA104" w:rsidR="009B6E9F" w:rsidRPr="00983886" w:rsidRDefault="008F6C8B" w:rsidP="009B6E9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102" w:type="dxa"/>
            <w:shd w:val="clear" w:color="auto" w:fill="auto"/>
          </w:tcPr>
          <w:p w14:paraId="250D335A" w14:textId="77777777" w:rsidR="009B6E9F" w:rsidRPr="00983886" w:rsidRDefault="009B6E9F" w:rsidP="009B6E9F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0677BAFF" w14:textId="13372E5A" w:rsidR="009B6E9F" w:rsidRPr="00983886" w:rsidRDefault="008F6C8B" w:rsidP="009B6E9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</w:tr>
      <w:tr w:rsidR="009B6E9F" w:rsidRPr="002E4901" w14:paraId="334B4ABD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49E9F2D8" w14:textId="77777777" w:rsidR="009B6E9F" w:rsidRPr="00983886" w:rsidRDefault="009B6E9F" w:rsidP="009B6E9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930" w:type="dxa"/>
            <w:shd w:val="clear" w:color="auto" w:fill="auto"/>
          </w:tcPr>
          <w:p w14:paraId="2F1629CD" w14:textId="77777777" w:rsidR="009B6E9F" w:rsidRPr="00983886" w:rsidRDefault="009B6E9F" w:rsidP="009B6E9F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</w:t>
            </w:r>
          </w:p>
        </w:tc>
        <w:tc>
          <w:tcPr>
            <w:tcW w:w="791" w:type="dxa"/>
            <w:shd w:val="clear" w:color="auto" w:fill="auto"/>
          </w:tcPr>
          <w:p w14:paraId="004E7571" w14:textId="4EFAD1C0" w:rsidR="009B6E9F" w:rsidRPr="00983886" w:rsidRDefault="009B6E9F" w:rsidP="009B6E9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06" w:type="dxa"/>
            <w:shd w:val="clear" w:color="auto" w:fill="auto"/>
          </w:tcPr>
          <w:p w14:paraId="5CFC2CF7" w14:textId="77777777" w:rsidR="009B6E9F" w:rsidRPr="00983886" w:rsidRDefault="009B6E9F" w:rsidP="009B6E9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5155F36C" w14:textId="5CF40EAF" w:rsidR="009B6E9F" w:rsidRPr="00983886" w:rsidRDefault="009B6E9F" w:rsidP="009B6E9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20" w:type="dxa"/>
            <w:shd w:val="clear" w:color="auto" w:fill="auto"/>
          </w:tcPr>
          <w:p w14:paraId="6968497A" w14:textId="77777777" w:rsidR="009B6E9F" w:rsidRPr="00983886" w:rsidRDefault="009B6E9F" w:rsidP="009B6E9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60D7C5F4" w14:textId="5D28F0A8" w:rsidR="009B6E9F" w:rsidRPr="00983886" w:rsidRDefault="008F6C8B" w:rsidP="009B6E9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  <w:tc>
          <w:tcPr>
            <w:tcW w:w="102" w:type="dxa"/>
            <w:shd w:val="clear" w:color="auto" w:fill="auto"/>
          </w:tcPr>
          <w:p w14:paraId="50D20C6A" w14:textId="77777777" w:rsidR="009B6E9F" w:rsidRPr="00983886" w:rsidRDefault="009B6E9F" w:rsidP="009B6E9F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25331221" w14:textId="6DA6EB9F" w:rsidR="009B6E9F" w:rsidRPr="00983886" w:rsidRDefault="008F6C8B" w:rsidP="009B6E9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</w:tr>
      <w:tr w:rsidR="009B6E9F" w:rsidRPr="002E4901" w14:paraId="1385B05D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6A7F0AD3" w14:textId="1824AFDA" w:rsidR="009B6E9F" w:rsidRPr="00983886" w:rsidRDefault="009B6E9F" w:rsidP="009B6E9F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930" w:type="dxa"/>
            <w:shd w:val="clear" w:color="auto" w:fill="auto"/>
          </w:tcPr>
          <w:p w14:paraId="26CF3C83" w14:textId="77777777" w:rsidR="009B6E9F" w:rsidRPr="00983886" w:rsidRDefault="009B6E9F" w:rsidP="009B6E9F">
            <w:pPr>
              <w:snapToGrid w:val="0"/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14:paraId="77512ABA" w14:textId="1B456CF0" w:rsidR="009B6E9F" w:rsidRPr="00983886" w:rsidRDefault="008F6C8B" w:rsidP="009B6E9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06" w:type="dxa"/>
            <w:shd w:val="clear" w:color="auto" w:fill="auto"/>
          </w:tcPr>
          <w:p w14:paraId="7FE12A29" w14:textId="77777777" w:rsidR="009B6E9F" w:rsidRPr="00983886" w:rsidRDefault="009B6E9F" w:rsidP="009B6E9F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1B6C30" w14:textId="0EB4D277" w:rsidR="009B6E9F" w:rsidRPr="00983886" w:rsidRDefault="008F6C8B" w:rsidP="009B6E9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43127309" w14:textId="77777777" w:rsidR="009B6E9F" w:rsidRPr="00983886" w:rsidRDefault="009B6E9F" w:rsidP="009B6E9F">
            <w:pPr>
              <w:snapToGrid w:val="0"/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</w:tcPr>
          <w:p w14:paraId="35D3F504" w14:textId="7724ED32" w:rsidR="009B6E9F" w:rsidRPr="00983886" w:rsidRDefault="008F6C8B" w:rsidP="009B6E9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02" w:type="dxa"/>
            <w:shd w:val="clear" w:color="auto" w:fill="auto"/>
          </w:tcPr>
          <w:p w14:paraId="1F6B5EA4" w14:textId="77777777" w:rsidR="009B6E9F" w:rsidRPr="00983886" w:rsidRDefault="009B6E9F" w:rsidP="009B6E9F">
            <w:pPr>
              <w:snapToGrid w:val="0"/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1A784A" w14:textId="39C7F504" w:rsidR="009B6E9F" w:rsidRPr="00983886" w:rsidRDefault="008F6C8B" w:rsidP="009B6E9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9B6E9F" w:rsidRPr="002E4901" w14:paraId="4B93E266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0ACB8E78" w14:textId="661BD1DE" w:rsidR="009B6E9F" w:rsidRPr="00983886" w:rsidRDefault="009B6E9F" w:rsidP="009B6E9F">
            <w:pPr>
              <w:spacing w:line="300" w:lineRule="exact"/>
              <w:ind w:left="720" w:hanging="18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รวมลูกหนี้การค้า</w:t>
            </w:r>
          </w:p>
        </w:tc>
        <w:tc>
          <w:tcPr>
            <w:tcW w:w="1930" w:type="dxa"/>
            <w:shd w:val="clear" w:color="auto" w:fill="auto"/>
          </w:tcPr>
          <w:p w14:paraId="3E254B4A" w14:textId="77777777" w:rsidR="009B6E9F" w:rsidRPr="00983886" w:rsidRDefault="009B6E9F" w:rsidP="009B6E9F">
            <w:pPr>
              <w:snapToGrid w:val="0"/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62A7A" w14:textId="76E6778B" w:rsidR="009B6E9F" w:rsidRPr="00983886" w:rsidRDefault="008F6C8B" w:rsidP="009B6E9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372</w:t>
            </w:r>
          </w:p>
        </w:tc>
        <w:tc>
          <w:tcPr>
            <w:tcW w:w="106" w:type="dxa"/>
            <w:shd w:val="clear" w:color="auto" w:fill="auto"/>
          </w:tcPr>
          <w:p w14:paraId="485866EE" w14:textId="77777777" w:rsidR="009B6E9F" w:rsidRPr="00983886" w:rsidRDefault="009B6E9F" w:rsidP="009B6E9F">
            <w:pPr>
              <w:tabs>
                <w:tab w:val="decimal" w:pos="432"/>
                <w:tab w:val="decimal" w:pos="846"/>
              </w:tabs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71A5C9" w14:textId="17805EC2" w:rsidR="009B6E9F" w:rsidRPr="00983886" w:rsidRDefault="008F6C8B" w:rsidP="009B6E9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559</w:t>
            </w:r>
          </w:p>
        </w:tc>
        <w:tc>
          <w:tcPr>
            <w:tcW w:w="20" w:type="dxa"/>
            <w:shd w:val="clear" w:color="auto" w:fill="auto"/>
          </w:tcPr>
          <w:p w14:paraId="5CF1C405" w14:textId="77777777" w:rsidR="009B6E9F" w:rsidRPr="00983886" w:rsidRDefault="009B6E9F" w:rsidP="009B6E9F">
            <w:pPr>
              <w:spacing w:line="300" w:lineRule="exact"/>
              <w:ind w:left="-1063" w:firstLine="1063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9CFE8" w14:textId="79D9B0D6" w:rsidR="009B6E9F" w:rsidRPr="00983886" w:rsidRDefault="008F6C8B" w:rsidP="009B6E9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487</w:t>
            </w:r>
          </w:p>
        </w:tc>
        <w:tc>
          <w:tcPr>
            <w:tcW w:w="102" w:type="dxa"/>
            <w:shd w:val="clear" w:color="auto" w:fill="auto"/>
          </w:tcPr>
          <w:p w14:paraId="27A9CAD4" w14:textId="77777777" w:rsidR="009B6E9F" w:rsidRPr="00983886" w:rsidRDefault="009B6E9F" w:rsidP="009B6E9F">
            <w:pPr>
              <w:spacing w:line="300" w:lineRule="exact"/>
              <w:ind w:right="3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D6EECC" w14:textId="6BEACE65" w:rsidR="009B6E9F" w:rsidRPr="00983886" w:rsidRDefault="008F6C8B" w:rsidP="009B6E9F">
            <w:pPr>
              <w:spacing w:line="30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645</w:t>
            </w:r>
          </w:p>
        </w:tc>
      </w:tr>
      <w:tr w:rsidR="009B6E9F" w:rsidRPr="002E4901" w14:paraId="0440B68C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0361382D" w14:textId="77777777" w:rsidR="009B6E9F" w:rsidRPr="00983886" w:rsidRDefault="009B6E9F" w:rsidP="009B6E9F">
            <w:pPr>
              <w:spacing w:line="28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43B4D703" w14:textId="77777777" w:rsidR="009B6E9F" w:rsidRPr="00983886" w:rsidRDefault="009B6E9F" w:rsidP="009B6E9F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</w:tcPr>
          <w:p w14:paraId="0BA95E91" w14:textId="77777777" w:rsidR="009B6E9F" w:rsidRPr="00983886" w:rsidRDefault="009B6E9F" w:rsidP="009B6E9F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7B9D974C" w14:textId="77777777" w:rsidR="009B6E9F" w:rsidRPr="00983886" w:rsidRDefault="009B6E9F" w:rsidP="009B6E9F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7C22868" w14:textId="77777777" w:rsidR="009B6E9F" w:rsidRPr="00983886" w:rsidRDefault="009B6E9F" w:rsidP="009B6E9F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14:paraId="1E9509E8" w14:textId="77777777" w:rsidR="009B6E9F" w:rsidRPr="00983886" w:rsidRDefault="009B6E9F" w:rsidP="009B6E9F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shd w:val="clear" w:color="auto" w:fill="auto"/>
          </w:tcPr>
          <w:p w14:paraId="56A9C0E1" w14:textId="77777777" w:rsidR="009B6E9F" w:rsidRPr="00983886" w:rsidRDefault="009B6E9F" w:rsidP="009B6E9F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49594909" w14:textId="77777777" w:rsidR="009B6E9F" w:rsidRPr="00983886" w:rsidRDefault="009B6E9F" w:rsidP="009B6E9F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153BB2F" w14:textId="77777777" w:rsidR="009B6E9F" w:rsidRPr="00983886" w:rsidRDefault="009B6E9F" w:rsidP="009B6E9F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B6E9F" w:rsidRPr="002E4901" w14:paraId="263272C1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136A545A" w14:textId="4C04E9C9" w:rsidR="009B6E9F" w:rsidRPr="00983886" w:rsidRDefault="009B6E9F" w:rsidP="009B6E9F">
            <w:pPr>
              <w:spacing w:line="300" w:lineRule="exact"/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ลูกหนี้อื่น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930" w:type="dxa"/>
            <w:shd w:val="clear" w:color="auto" w:fill="auto"/>
          </w:tcPr>
          <w:p w14:paraId="7132B91D" w14:textId="77777777" w:rsidR="009B6E9F" w:rsidRPr="00983886" w:rsidRDefault="009B6E9F" w:rsidP="009B6E9F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shd w:val="clear" w:color="auto" w:fill="auto"/>
          </w:tcPr>
          <w:p w14:paraId="41F4851F" w14:textId="77777777" w:rsidR="009B6E9F" w:rsidRPr="00983886" w:rsidRDefault="009B6E9F" w:rsidP="009B6E9F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CA3CC34" w14:textId="77777777" w:rsidR="009B6E9F" w:rsidRPr="00983886" w:rsidRDefault="009B6E9F" w:rsidP="009B6E9F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12DDCDD8" w14:textId="77777777" w:rsidR="009B6E9F" w:rsidRPr="00983886" w:rsidRDefault="009B6E9F" w:rsidP="009B6E9F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14:paraId="622EA0F9" w14:textId="77777777" w:rsidR="009B6E9F" w:rsidRPr="00983886" w:rsidRDefault="009B6E9F" w:rsidP="009B6E9F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1E25191" w14:textId="77777777" w:rsidR="009B6E9F" w:rsidRPr="00983886" w:rsidRDefault="009B6E9F" w:rsidP="009B6E9F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525FEABC" w14:textId="77777777" w:rsidR="009B6E9F" w:rsidRPr="00983886" w:rsidRDefault="009B6E9F" w:rsidP="009B6E9F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44BD1DF1" w14:textId="77777777" w:rsidR="009B6E9F" w:rsidRPr="00983886" w:rsidRDefault="009B6E9F" w:rsidP="009B6E9F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B6E9F" w:rsidRPr="002E4901" w14:paraId="40262BC7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2CF10CA5" w14:textId="515808A4" w:rsidR="009B6E9F" w:rsidRPr="00983886" w:rsidRDefault="009B6E9F" w:rsidP="009B6E9F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บริษัท ไอ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930" w:type="dxa"/>
            <w:shd w:val="clear" w:color="auto" w:fill="auto"/>
          </w:tcPr>
          <w:p w14:paraId="367ECE37" w14:textId="3950527F" w:rsidR="009B6E9F" w:rsidRPr="00983886" w:rsidRDefault="009B6E9F" w:rsidP="009B6E9F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791" w:type="dxa"/>
            <w:shd w:val="clear" w:color="auto" w:fill="auto"/>
          </w:tcPr>
          <w:p w14:paraId="39B9D744" w14:textId="77777777" w:rsidR="009B6E9F" w:rsidRPr="00983886" w:rsidRDefault="009B6E9F" w:rsidP="009B6E9F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298429E4" w14:textId="77777777" w:rsidR="009B6E9F" w:rsidRPr="00983886" w:rsidRDefault="009B6E9F" w:rsidP="009B6E9F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4E47CFAB" w14:textId="77777777" w:rsidR="009B6E9F" w:rsidRPr="00983886" w:rsidRDefault="009B6E9F" w:rsidP="009B6E9F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14:paraId="33F6A3AC" w14:textId="77777777" w:rsidR="009B6E9F" w:rsidRPr="00983886" w:rsidRDefault="009B6E9F" w:rsidP="009B6E9F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17F1BB14" w14:textId="77777777" w:rsidR="009B6E9F" w:rsidRPr="00983886" w:rsidRDefault="009B6E9F" w:rsidP="009B6E9F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2FA2AD95" w14:textId="77777777" w:rsidR="009B6E9F" w:rsidRPr="00983886" w:rsidRDefault="009B6E9F" w:rsidP="009B6E9F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0EE9F344" w14:textId="77777777" w:rsidR="009B6E9F" w:rsidRPr="00983886" w:rsidRDefault="009B6E9F" w:rsidP="009B6E9F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9B6E9F" w:rsidRPr="002E4901" w14:paraId="61A60975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5B6AFC4C" w14:textId="77777777" w:rsidR="009B6E9F" w:rsidRPr="00983886" w:rsidRDefault="009B6E9F" w:rsidP="009B6E9F">
            <w:pPr>
              <w:spacing w:line="28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325DC8DA" w14:textId="3768CD5C" w:rsidR="009B6E9F" w:rsidRPr="00983886" w:rsidRDefault="009B6E9F" w:rsidP="009B6E9F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791" w:type="dxa"/>
            <w:shd w:val="clear" w:color="auto" w:fill="auto"/>
          </w:tcPr>
          <w:p w14:paraId="52EF137C" w14:textId="3F33BB6A" w:rsidR="009B6E9F" w:rsidRPr="007D6A2E" w:rsidRDefault="008F6C8B" w:rsidP="009B6E9F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06" w:type="dxa"/>
            <w:shd w:val="clear" w:color="auto" w:fill="auto"/>
          </w:tcPr>
          <w:p w14:paraId="38CB500B" w14:textId="77777777" w:rsidR="009B6E9F" w:rsidRPr="00983886" w:rsidRDefault="009B6E9F" w:rsidP="009B6E9F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shd w:val="clear" w:color="auto" w:fill="auto"/>
          </w:tcPr>
          <w:p w14:paraId="6ACA8139" w14:textId="0A63C371" w:rsidR="009B6E9F" w:rsidRPr="00983886" w:rsidRDefault="008F6C8B" w:rsidP="009B6E9F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20" w:type="dxa"/>
            <w:shd w:val="clear" w:color="auto" w:fill="auto"/>
          </w:tcPr>
          <w:p w14:paraId="75CC4FA1" w14:textId="77777777" w:rsidR="009B6E9F" w:rsidRPr="00983886" w:rsidRDefault="009B6E9F" w:rsidP="009B6E9F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shd w:val="clear" w:color="auto" w:fill="auto"/>
          </w:tcPr>
          <w:p w14:paraId="3A17D14B" w14:textId="0EFF7CEB" w:rsidR="009B6E9F" w:rsidRPr="007D6A2E" w:rsidRDefault="008F6C8B" w:rsidP="009B6E9F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02" w:type="dxa"/>
            <w:shd w:val="clear" w:color="auto" w:fill="auto"/>
          </w:tcPr>
          <w:p w14:paraId="3EC50330" w14:textId="77777777" w:rsidR="009B6E9F" w:rsidRPr="00983886" w:rsidRDefault="009B6E9F" w:rsidP="009B6E9F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27181338" w14:textId="283BD635" w:rsidR="009B6E9F" w:rsidRPr="00983886" w:rsidRDefault="008F6C8B" w:rsidP="009B6E9F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</w:tr>
      <w:tr w:rsidR="009B6E9F" w:rsidRPr="002E4901" w14:paraId="75370941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19885604" w14:textId="6E8009AB" w:rsidR="009B6E9F" w:rsidRPr="00983886" w:rsidRDefault="009B6E9F" w:rsidP="009B6E9F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>อื่น ๆ</w:t>
            </w:r>
          </w:p>
        </w:tc>
        <w:tc>
          <w:tcPr>
            <w:tcW w:w="1930" w:type="dxa"/>
            <w:shd w:val="clear" w:color="auto" w:fill="auto"/>
          </w:tcPr>
          <w:p w14:paraId="1E58A827" w14:textId="77777777" w:rsidR="009B6E9F" w:rsidRPr="00983886" w:rsidRDefault="009B6E9F" w:rsidP="009B6E9F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</w:tcPr>
          <w:p w14:paraId="4A37ABB2" w14:textId="3D803375" w:rsidR="009B6E9F" w:rsidRPr="007D6A2E" w:rsidRDefault="008F6C8B" w:rsidP="009B6E9F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06" w:type="dxa"/>
            <w:shd w:val="clear" w:color="auto" w:fill="auto"/>
          </w:tcPr>
          <w:p w14:paraId="54C2A919" w14:textId="77777777" w:rsidR="009B6E9F" w:rsidRPr="00983886" w:rsidRDefault="009B6E9F" w:rsidP="009B6E9F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DE1154" w14:textId="7563169A" w:rsidR="009B6E9F" w:rsidRPr="00983886" w:rsidRDefault="008F6C8B" w:rsidP="009B6E9F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20" w:type="dxa"/>
            <w:shd w:val="clear" w:color="auto" w:fill="auto"/>
          </w:tcPr>
          <w:p w14:paraId="444B96E9" w14:textId="77777777" w:rsidR="009B6E9F" w:rsidRPr="00983886" w:rsidRDefault="009B6E9F" w:rsidP="009B6E9F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tcBorders>
              <w:bottom w:val="single" w:sz="4" w:space="0" w:color="auto"/>
            </w:tcBorders>
            <w:shd w:val="clear" w:color="auto" w:fill="auto"/>
          </w:tcPr>
          <w:p w14:paraId="22E948DB" w14:textId="0C4D2348" w:rsidR="009B6E9F" w:rsidRPr="007D6A2E" w:rsidRDefault="008F6C8B" w:rsidP="009B6E9F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02" w:type="dxa"/>
            <w:shd w:val="clear" w:color="auto" w:fill="auto"/>
          </w:tcPr>
          <w:p w14:paraId="6A9CB5B9" w14:textId="77777777" w:rsidR="009B6E9F" w:rsidRPr="00983886" w:rsidRDefault="009B6E9F" w:rsidP="009B6E9F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F474F1" w14:textId="3BF64A4B" w:rsidR="009B6E9F" w:rsidRPr="00983886" w:rsidRDefault="008F6C8B" w:rsidP="009B6E9F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</w:tr>
      <w:tr w:rsidR="009B6E9F" w:rsidRPr="002E4901" w14:paraId="46C601B2" w14:textId="77777777" w:rsidTr="00983886">
        <w:trPr>
          <w:trHeight w:val="72"/>
        </w:trPr>
        <w:tc>
          <w:tcPr>
            <w:tcW w:w="3510" w:type="dxa"/>
            <w:shd w:val="clear" w:color="auto" w:fill="auto"/>
          </w:tcPr>
          <w:p w14:paraId="25AAD328" w14:textId="353BF350" w:rsidR="009B6E9F" w:rsidRPr="00983886" w:rsidRDefault="009B6E9F" w:rsidP="009B6E9F">
            <w:pPr>
              <w:spacing w:line="300" w:lineRule="exact"/>
              <w:ind w:left="720" w:hanging="18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รวมลูกหนี้</w:t>
            </w: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>อื่น</w:t>
            </w:r>
          </w:p>
        </w:tc>
        <w:tc>
          <w:tcPr>
            <w:tcW w:w="1930" w:type="dxa"/>
            <w:shd w:val="clear" w:color="auto" w:fill="auto"/>
          </w:tcPr>
          <w:p w14:paraId="25735E54" w14:textId="77777777" w:rsidR="009B6E9F" w:rsidRPr="00983886" w:rsidRDefault="009B6E9F" w:rsidP="009B6E9F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F68A37" w14:textId="04904F08" w:rsidR="009B6E9F" w:rsidRPr="007D6A2E" w:rsidRDefault="008F6C8B" w:rsidP="009B6E9F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</w:p>
        </w:tc>
        <w:tc>
          <w:tcPr>
            <w:tcW w:w="106" w:type="dxa"/>
            <w:shd w:val="clear" w:color="auto" w:fill="auto"/>
          </w:tcPr>
          <w:p w14:paraId="6E2147AE" w14:textId="77777777" w:rsidR="009B6E9F" w:rsidRPr="00983886" w:rsidRDefault="009B6E9F" w:rsidP="009B6E9F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C7C70A" w14:textId="04F68C28" w:rsidR="009B6E9F" w:rsidRPr="00983886" w:rsidRDefault="008F6C8B" w:rsidP="009B6E9F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  <w:tc>
          <w:tcPr>
            <w:tcW w:w="20" w:type="dxa"/>
            <w:shd w:val="clear" w:color="auto" w:fill="auto"/>
          </w:tcPr>
          <w:p w14:paraId="442B829B" w14:textId="77777777" w:rsidR="009B6E9F" w:rsidRPr="00983886" w:rsidRDefault="009B6E9F" w:rsidP="009B6E9F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3E4215" w14:textId="12823888" w:rsidR="009B6E9F" w:rsidRPr="007D6A2E" w:rsidRDefault="008F6C8B" w:rsidP="009B6E9F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</w:p>
        </w:tc>
        <w:tc>
          <w:tcPr>
            <w:tcW w:w="102" w:type="dxa"/>
            <w:shd w:val="clear" w:color="auto" w:fill="auto"/>
          </w:tcPr>
          <w:p w14:paraId="737A0E4C" w14:textId="77777777" w:rsidR="009B6E9F" w:rsidRPr="00983886" w:rsidRDefault="009B6E9F" w:rsidP="009B6E9F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35E51" w14:textId="28E4EE0A" w:rsidR="009B6E9F" w:rsidRPr="00983886" w:rsidRDefault="008F6C8B" w:rsidP="009B6E9F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</w:tr>
      <w:tr w:rsidR="009B6E9F" w:rsidRPr="00796FCC" w14:paraId="54721B11" w14:textId="77777777" w:rsidTr="00E74D6B">
        <w:trPr>
          <w:trHeight w:val="33"/>
        </w:trPr>
        <w:tc>
          <w:tcPr>
            <w:tcW w:w="3510" w:type="dxa"/>
            <w:shd w:val="clear" w:color="auto" w:fill="auto"/>
          </w:tcPr>
          <w:p w14:paraId="5B2CF950" w14:textId="77777777" w:rsidR="009B6E9F" w:rsidRPr="00983886" w:rsidRDefault="009B6E9F" w:rsidP="009B6E9F">
            <w:pPr>
              <w:spacing w:line="280" w:lineRule="exact"/>
              <w:ind w:left="720" w:hanging="63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676568AC" w14:textId="77777777" w:rsidR="009B6E9F" w:rsidRPr="00983886" w:rsidRDefault="009B6E9F" w:rsidP="009B6E9F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</w:tcPr>
          <w:p w14:paraId="386D7CEE" w14:textId="77777777" w:rsidR="009B6E9F" w:rsidRPr="00983886" w:rsidRDefault="009B6E9F" w:rsidP="009B6E9F">
            <w:pPr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6" w:type="dxa"/>
            <w:shd w:val="clear" w:color="auto" w:fill="auto"/>
          </w:tcPr>
          <w:p w14:paraId="5B5E8642" w14:textId="77777777" w:rsidR="009B6E9F" w:rsidRPr="00983886" w:rsidRDefault="009B6E9F" w:rsidP="009B6E9F">
            <w:pPr>
              <w:tabs>
                <w:tab w:val="decimal" w:pos="432"/>
                <w:tab w:val="decimal" w:pos="846"/>
              </w:tabs>
              <w:snapToGrid w:val="0"/>
              <w:spacing w:line="280" w:lineRule="exact"/>
              <w:ind w:left="-82"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5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4517CF9" w14:textId="77777777" w:rsidR="009B6E9F" w:rsidRPr="00983886" w:rsidRDefault="009B6E9F" w:rsidP="009B6E9F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shd w:val="clear" w:color="auto" w:fill="auto"/>
          </w:tcPr>
          <w:p w14:paraId="553444FB" w14:textId="77777777" w:rsidR="009B6E9F" w:rsidRPr="00983886" w:rsidRDefault="009B6E9F" w:rsidP="009B6E9F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8" w:type="dxa"/>
            <w:tcBorders>
              <w:top w:val="double" w:sz="4" w:space="0" w:color="auto"/>
            </w:tcBorders>
            <w:shd w:val="clear" w:color="auto" w:fill="auto"/>
          </w:tcPr>
          <w:p w14:paraId="514739EF" w14:textId="77777777" w:rsidR="009B6E9F" w:rsidRPr="00983886" w:rsidRDefault="009B6E9F" w:rsidP="009B6E9F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02" w:type="dxa"/>
            <w:shd w:val="clear" w:color="auto" w:fill="auto"/>
          </w:tcPr>
          <w:p w14:paraId="34865D1E" w14:textId="77777777" w:rsidR="009B6E9F" w:rsidRPr="00983886" w:rsidRDefault="009B6E9F" w:rsidP="009B6E9F">
            <w:pPr>
              <w:snapToGrid w:val="0"/>
              <w:spacing w:line="280" w:lineRule="exact"/>
              <w:ind w:right="18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3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1AF12D4" w14:textId="77777777" w:rsidR="009B6E9F" w:rsidRPr="00983886" w:rsidRDefault="009B6E9F" w:rsidP="009B6E9F">
            <w:pPr>
              <w:snapToGrid w:val="0"/>
              <w:spacing w:line="280" w:lineRule="exact"/>
              <w:ind w:left="-1063" w:right="18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</w:tbl>
    <w:p w14:paraId="29264317" w14:textId="77777777" w:rsidR="00ED4AD4" w:rsidRPr="002E4901" w:rsidRDefault="00ED4AD4" w:rsidP="00ED4AD4">
      <w:pPr>
        <w:ind w:left="360" w:right="-25"/>
        <w:jc w:val="right"/>
        <w:rPr>
          <w:rFonts w:ascii="Angsana New" w:hAnsi="Angsana New" w:cs="Angsana New"/>
          <w:b/>
          <w:bCs/>
          <w:sz w:val="20"/>
          <w:szCs w:val="20"/>
          <w:cs/>
          <w:lang w:val="en-US"/>
        </w:rPr>
      </w:pPr>
      <w:r w:rsidRPr="00796FCC">
        <w:rPr>
          <w:rFonts w:ascii="Angsana New" w:hAnsi="Angsana New" w:cs="Angsana New"/>
          <w:sz w:val="24"/>
          <w:szCs w:val="24"/>
          <w:cs/>
        </w:rPr>
        <w:br w:type="page"/>
      </w:r>
      <w:r w:rsidRPr="002E4901">
        <w:rPr>
          <w:rFonts w:ascii="Angsana New" w:hAnsi="Angsana New" w:cs="Angsana New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802"/>
        <w:gridCol w:w="6"/>
        <w:gridCol w:w="880"/>
        <w:gridCol w:w="93"/>
        <w:gridCol w:w="819"/>
        <w:gridCol w:w="90"/>
        <w:gridCol w:w="810"/>
        <w:gridCol w:w="90"/>
        <w:gridCol w:w="810"/>
      </w:tblGrid>
      <w:tr w:rsidR="00ED4AD4" w:rsidRPr="002E4901" w14:paraId="4C1C25EE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3BE88EAA" w14:textId="77777777" w:rsidR="00ED4AD4" w:rsidRPr="002E4901" w:rsidRDefault="00ED4AD4" w:rsidP="00521157">
            <w:pPr>
              <w:spacing w:line="300" w:lineRule="exac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802" w:type="dxa"/>
            <w:shd w:val="clear" w:color="auto" w:fill="auto"/>
          </w:tcPr>
          <w:p w14:paraId="63B5EA45" w14:textId="77777777" w:rsidR="00ED4AD4" w:rsidRPr="002E4901" w:rsidRDefault="00ED4AD4" w:rsidP="00521157">
            <w:pPr>
              <w:snapToGrid w:val="0"/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798" w:type="dxa"/>
            <w:gridSpan w:val="4"/>
            <w:shd w:val="clear" w:color="auto" w:fill="auto"/>
          </w:tcPr>
          <w:p w14:paraId="54E94317" w14:textId="77777777" w:rsidR="00ED4AD4" w:rsidRPr="002E4901" w:rsidRDefault="00ED4AD4" w:rsidP="00521157">
            <w:pPr>
              <w:spacing w:line="300" w:lineRule="exact"/>
              <w:ind w:left="-1063" w:right="225" w:firstLine="129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13BFA406" w14:textId="77777777" w:rsidR="00ED4AD4" w:rsidRPr="002E4901" w:rsidRDefault="00ED4AD4" w:rsidP="00521157">
            <w:pPr>
              <w:snapToGrid w:val="0"/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3A04256A" w14:textId="77777777" w:rsidR="00ED4AD4" w:rsidRPr="002E4901" w:rsidRDefault="00ED4AD4" w:rsidP="00521157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8021F5" w:rsidRPr="002E4901" w14:paraId="4EFA590E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293BF4F1" w14:textId="77777777" w:rsidR="008021F5" w:rsidRPr="002E4901" w:rsidRDefault="008021F5" w:rsidP="008021F5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7C307E9D" w14:textId="77777777" w:rsidR="008021F5" w:rsidRPr="002E4901" w:rsidRDefault="008021F5" w:rsidP="008021F5">
            <w:pPr>
              <w:snapToGrid w:val="0"/>
              <w:spacing w:line="300" w:lineRule="exact"/>
              <w:ind w:left="72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6B764EA9" w14:textId="43DFF15D" w:rsidR="008021F5" w:rsidRPr="002E4901" w:rsidRDefault="008021F5" w:rsidP="008021F5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3" w:type="dxa"/>
            <w:shd w:val="clear" w:color="auto" w:fill="auto"/>
          </w:tcPr>
          <w:p w14:paraId="34B48C87" w14:textId="77777777" w:rsidR="008021F5" w:rsidRPr="002E4901" w:rsidRDefault="008021F5" w:rsidP="008021F5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0D7FD683" w14:textId="18535732" w:rsidR="008021F5" w:rsidRPr="002E4901" w:rsidRDefault="008021F5" w:rsidP="008021F5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C550D4B" w14:textId="77777777" w:rsidR="008021F5" w:rsidRPr="002E4901" w:rsidRDefault="008021F5" w:rsidP="008021F5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5EBEECE" w14:textId="2546C9A6" w:rsidR="008021F5" w:rsidRPr="002E4901" w:rsidRDefault="008021F5" w:rsidP="008021F5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273538B8" w14:textId="77777777" w:rsidR="008021F5" w:rsidRPr="002E4901" w:rsidRDefault="008021F5" w:rsidP="008021F5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FCDA331" w14:textId="1817498B" w:rsidR="008021F5" w:rsidRPr="002E4901" w:rsidRDefault="008021F5" w:rsidP="008021F5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66190B" w:rsidRPr="002E4901" w14:paraId="4017CE99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6402BBBC" w14:textId="77777777" w:rsidR="0066190B" w:rsidRPr="002E4901" w:rsidRDefault="0066190B" w:rsidP="0066190B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57E8FFC6" w14:textId="77777777" w:rsidR="0066190B" w:rsidRPr="002E4901" w:rsidRDefault="0066190B" w:rsidP="0066190B">
            <w:pPr>
              <w:snapToGrid w:val="0"/>
              <w:spacing w:line="300" w:lineRule="exact"/>
              <w:ind w:left="72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20A93F06" w14:textId="41C0E979" w:rsidR="0066190B" w:rsidRPr="002E4901" w:rsidRDefault="008F6C8B" w:rsidP="0066190B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93" w:type="dxa"/>
            <w:shd w:val="clear" w:color="auto" w:fill="auto"/>
          </w:tcPr>
          <w:p w14:paraId="17E398D5" w14:textId="77777777" w:rsidR="0066190B" w:rsidRPr="002E4901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116ADA14" w14:textId="742FEC80" w:rsidR="0066190B" w:rsidRPr="002E4901" w:rsidRDefault="008F6C8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66190B"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4B3CFBAB" w14:textId="77777777" w:rsidR="0066190B" w:rsidRPr="002E4901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D8FB71E" w14:textId="69892428" w:rsidR="0066190B" w:rsidRPr="002E4901" w:rsidRDefault="008F6C8B" w:rsidP="0066190B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0D70FE9A" w14:textId="77777777" w:rsidR="0066190B" w:rsidRPr="002E4901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2E4016F" w14:textId="36F3F6C9" w:rsidR="0066190B" w:rsidRPr="002E4901" w:rsidRDefault="008F6C8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66190B"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66190B" w:rsidRPr="002E4901" w14:paraId="064FF76F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09719BCB" w14:textId="77777777" w:rsidR="0066190B" w:rsidRPr="002E4901" w:rsidRDefault="0066190B" w:rsidP="0066190B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667261EE" w14:textId="77777777" w:rsidR="0066190B" w:rsidRPr="002E4901" w:rsidRDefault="0066190B" w:rsidP="0066190B">
            <w:pPr>
              <w:snapToGrid w:val="0"/>
              <w:spacing w:line="300" w:lineRule="exact"/>
              <w:ind w:left="72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4D23E796" w14:textId="5E3EB33B" w:rsidR="0066190B" w:rsidRPr="002E4901" w:rsidRDefault="008F6C8B" w:rsidP="0066190B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3" w:type="dxa"/>
            <w:shd w:val="clear" w:color="auto" w:fill="auto"/>
          </w:tcPr>
          <w:p w14:paraId="7578568E" w14:textId="77777777" w:rsidR="0066190B" w:rsidRPr="002E4901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249D8976" w14:textId="4B0D3A2C" w:rsidR="0066190B" w:rsidRPr="002E4901" w:rsidRDefault="008F6C8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4AAF41B8" w14:textId="77777777" w:rsidR="0066190B" w:rsidRPr="002E4901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078FF1E" w14:textId="02E7ACDA" w:rsidR="0066190B" w:rsidRPr="002E4901" w:rsidRDefault="008F6C8B" w:rsidP="0066190B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7CE0027A" w14:textId="77777777" w:rsidR="0066190B" w:rsidRPr="002E4901" w:rsidRDefault="0066190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8CC07B2" w14:textId="4903A0AC" w:rsidR="0066190B" w:rsidRPr="002E4901" w:rsidRDefault="008F6C8B" w:rsidP="0066190B">
            <w:pPr>
              <w:spacing w:line="30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66190B" w:rsidRPr="002E4901" w14:paraId="778F1163" w14:textId="77777777" w:rsidTr="006527F6">
        <w:trPr>
          <w:trHeight w:val="144"/>
        </w:trPr>
        <w:tc>
          <w:tcPr>
            <w:tcW w:w="3510" w:type="dxa"/>
            <w:shd w:val="clear" w:color="auto" w:fill="auto"/>
          </w:tcPr>
          <w:p w14:paraId="3B682577" w14:textId="081482B8" w:rsidR="0066190B" w:rsidRPr="002E4901" w:rsidRDefault="0066190B" w:rsidP="0066190B">
            <w:pPr>
              <w:spacing w:line="300" w:lineRule="exact"/>
              <w:ind w:left="9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</w:t>
            </w: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ให้กู้ยืม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ระยะ</w:t>
            </w: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สั้น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802" w:type="dxa"/>
            <w:shd w:val="clear" w:color="auto" w:fill="auto"/>
          </w:tcPr>
          <w:p w14:paraId="25722577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27141AE7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3" w:type="dxa"/>
            <w:shd w:val="clear" w:color="auto" w:fill="auto"/>
          </w:tcPr>
          <w:p w14:paraId="4958CD22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6EC27A8C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5E44DF6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28FAF03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D39B4FF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9E1693D" w14:textId="77777777" w:rsidR="0066190B" w:rsidRPr="002E4901" w:rsidRDefault="0066190B" w:rsidP="0066190B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8E687E" w:rsidRPr="002E4901" w14:paraId="3268DF3C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56498ED6" w14:textId="763E5EDA" w:rsidR="008E687E" w:rsidRPr="002E4901" w:rsidRDefault="008E687E" w:rsidP="008E687E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เอ เทค เท็กซ์ไทล์ จำกัด </w:t>
            </w:r>
          </w:p>
        </w:tc>
        <w:tc>
          <w:tcPr>
            <w:tcW w:w="1802" w:type="dxa"/>
            <w:shd w:val="clear" w:color="auto" w:fill="auto"/>
          </w:tcPr>
          <w:p w14:paraId="5EF9876D" w14:textId="51C9B9DF" w:rsidR="008E687E" w:rsidRPr="002E4901" w:rsidRDefault="008E687E" w:rsidP="008E687E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86" w:type="dxa"/>
            <w:gridSpan w:val="2"/>
            <w:shd w:val="clear" w:color="auto" w:fill="auto"/>
          </w:tcPr>
          <w:p w14:paraId="25CD38B7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4D058F55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69589B53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74BAB21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CF0BAA5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A354BD8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9AB79B5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6527F6" w:rsidRPr="002E4901" w14:paraId="3B969C72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352D697B" w14:textId="77777777" w:rsidR="006527F6" w:rsidRPr="002E4901" w:rsidRDefault="006527F6" w:rsidP="008E687E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2A345ACB" w14:textId="5A904C45" w:rsidR="006527F6" w:rsidRPr="002E4901" w:rsidRDefault="006527F6" w:rsidP="008E687E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86" w:type="dxa"/>
            <w:gridSpan w:val="2"/>
            <w:shd w:val="clear" w:color="auto" w:fill="auto"/>
          </w:tcPr>
          <w:p w14:paraId="358BDFAF" w14:textId="15193EFB" w:rsidR="006527F6" w:rsidRPr="002E4901" w:rsidRDefault="008F6C8B" w:rsidP="006527F6">
            <w:pPr>
              <w:tabs>
                <w:tab w:val="left" w:pos="626"/>
              </w:tabs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70</w:t>
            </w:r>
          </w:p>
        </w:tc>
        <w:tc>
          <w:tcPr>
            <w:tcW w:w="93" w:type="dxa"/>
            <w:shd w:val="clear" w:color="auto" w:fill="auto"/>
          </w:tcPr>
          <w:p w14:paraId="5211106B" w14:textId="77777777" w:rsidR="006527F6" w:rsidRPr="002E4901" w:rsidRDefault="006527F6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73AFBC86" w14:textId="6D7CB9AE" w:rsidR="006527F6" w:rsidRPr="002E4901" w:rsidRDefault="008F6C8B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70</w:t>
            </w:r>
          </w:p>
        </w:tc>
        <w:tc>
          <w:tcPr>
            <w:tcW w:w="90" w:type="dxa"/>
            <w:shd w:val="clear" w:color="auto" w:fill="auto"/>
          </w:tcPr>
          <w:p w14:paraId="37E050D9" w14:textId="77777777" w:rsidR="006527F6" w:rsidRPr="002E4901" w:rsidRDefault="006527F6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38A6B86" w14:textId="5569B5DC" w:rsidR="006527F6" w:rsidRPr="002E4901" w:rsidRDefault="008F6C8B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70</w:t>
            </w:r>
          </w:p>
        </w:tc>
        <w:tc>
          <w:tcPr>
            <w:tcW w:w="90" w:type="dxa"/>
            <w:shd w:val="clear" w:color="auto" w:fill="auto"/>
          </w:tcPr>
          <w:p w14:paraId="604BD396" w14:textId="77777777" w:rsidR="006527F6" w:rsidRPr="002E4901" w:rsidRDefault="006527F6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8010E83" w14:textId="6FFBD769" w:rsidR="006527F6" w:rsidRPr="002E4901" w:rsidRDefault="008F6C8B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70</w:t>
            </w:r>
          </w:p>
        </w:tc>
      </w:tr>
      <w:tr w:rsidR="008E687E" w:rsidRPr="002E4901" w14:paraId="17433451" w14:textId="77777777" w:rsidTr="008C01D4">
        <w:trPr>
          <w:cantSplit/>
        </w:trPr>
        <w:tc>
          <w:tcPr>
            <w:tcW w:w="3510" w:type="dxa"/>
            <w:shd w:val="clear" w:color="auto" w:fill="auto"/>
          </w:tcPr>
          <w:p w14:paraId="355B845F" w14:textId="77777777" w:rsidR="008E687E" w:rsidRPr="002E4901" w:rsidRDefault="008E687E" w:rsidP="00871D02">
            <w:pPr>
              <w:snapToGrid w:val="0"/>
              <w:spacing w:line="120" w:lineRule="exact"/>
              <w:ind w:left="720" w:hanging="46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12F1F214" w14:textId="77777777" w:rsidR="008E687E" w:rsidRPr="002E4901" w:rsidRDefault="008E687E" w:rsidP="00871D02">
            <w:pPr>
              <w:snapToGrid w:val="0"/>
              <w:spacing w:line="120" w:lineRule="exact"/>
              <w:ind w:left="720" w:right="10" w:hanging="46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8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6E09A44" w14:textId="77777777" w:rsidR="008E687E" w:rsidRPr="002E4901" w:rsidRDefault="008E687E" w:rsidP="00871D02">
            <w:pPr>
              <w:snapToGrid w:val="0"/>
              <w:spacing w:line="120" w:lineRule="exact"/>
              <w:ind w:left="720" w:right="10" w:hanging="468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93" w:type="dxa"/>
            <w:shd w:val="clear" w:color="auto" w:fill="auto"/>
          </w:tcPr>
          <w:p w14:paraId="518B1AF6" w14:textId="77777777" w:rsidR="008E687E" w:rsidRPr="002E4901" w:rsidRDefault="008E687E" w:rsidP="00871D02">
            <w:pPr>
              <w:snapToGrid w:val="0"/>
              <w:spacing w:line="120" w:lineRule="exact"/>
              <w:ind w:left="720" w:right="10" w:hanging="468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60963DA9" w14:textId="77777777" w:rsidR="008E687E" w:rsidRPr="002E4901" w:rsidRDefault="008E687E" w:rsidP="00871D02">
            <w:pPr>
              <w:spacing w:line="120" w:lineRule="exact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EC8649E" w14:textId="77777777" w:rsidR="008E687E" w:rsidRPr="002E4901" w:rsidRDefault="008E687E" w:rsidP="00871D02">
            <w:pPr>
              <w:snapToGrid w:val="0"/>
              <w:spacing w:line="120" w:lineRule="exact"/>
              <w:ind w:left="720" w:right="10" w:hanging="468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8C8F4A3" w14:textId="77777777" w:rsidR="008E687E" w:rsidRPr="002E4901" w:rsidRDefault="008E687E" w:rsidP="00871D02">
            <w:pPr>
              <w:snapToGrid w:val="0"/>
              <w:spacing w:line="120" w:lineRule="exact"/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05DF925" w14:textId="77777777" w:rsidR="008E687E" w:rsidRPr="002E4901" w:rsidRDefault="008E687E" w:rsidP="00871D02">
            <w:pPr>
              <w:snapToGrid w:val="0"/>
              <w:spacing w:line="120" w:lineRule="exact"/>
              <w:ind w:left="720" w:right="10" w:hanging="468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02BB172" w14:textId="77777777" w:rsidR="008E687E" w:rsidRPr="002E4901" w:rsidRDefault="008E687E" w:rsidP="00871D02">
            <w:pPr>
              <w:snapToGrid w:val="0"/>
              <w:spacing w:line="120" w:lineRule="exact"/>
              <w:ind w:left="720" w:right="10" w:hanging="468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</w:tr>
      <w:tr w:rsidR="008E687E" w:rsidRPr="002E4901" w14:paraId="05DE77D8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242FD5E6" w14:textId="1434071F" w:rsidR="008E687E" w:rsidRPr="002E4901" w:rsidRDefault="008E687E" w:rsidP="008E687E">
            <w:pPr>
              <w:spacing w:line="300" w:lineRule="exact"/>
              <w:ind w:left="9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</w:t>
            </w: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ให้กู้ยืม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ระยะ</w:t>
            </w: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ยาว</w:t>
            </w:r>
          </w:p>
        </w:tc>
        <w:tc>
          <w:tcPr>
            <w:tcW w:w="1802" w:type="dxa"/>
            <w:shd w:val="clear" w:color="auto" w:fill="auto"/>
          </w:tcPr>
          <w:p w14:paraId="5A2D9878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223F0B1D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3" w:type="dxa"/>
            <w:shd w:val="clear" w:color="auto" w:fill="auto"/>
          </w:tcPr>
          <w:p w14:paraId="679A1101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1C8B396B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426807C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41BDAE1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A8CEAA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60D435F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8E687E" w:rsidRPr="002E4901" w14:paraId="5120B63A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11FC6674" w14:textId="5F1F711E" w:rsidR="008E687E" w:rsidRPr="002E4901" w:rsidRDefault="008E687E" w:rsidP="008E687E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802" w:type="dxa"/>
            <w:shd w:val="clear" w:color="auto" w:fill="auto"/>
          </w:tcPr>
          <w:p w14:paraId="1AF329B0" w14:textId="301A5E8D" w:rsidR="008E687E" w:rsidRPr="002E4901" w:rsidRDefault="008E687E" w:rsidP="008E687E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86" w:type="dxa"/>
            <w:gridSpan w:val="2"/>
            <w:shd w:val="clear" w:color="auto" w:fill="auto"/>
          </w:tcPr>
          <w:p w14:paraId="7D930B97" w14:textId="5EC61EDA" w:rsidR="008E687E" w:rsidRPr="002E4901" w:rsidRDefault="0003540E" w:rsidP="008E687E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0D30AB13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9" w:type="dxa"/>
            <w:shd w:val="clear" w:color="auto" w:fill="auto"/>
          </w:tcPr>
          <w:p w14:paraId="1F1FBE43" w14:textId="773867F7" w:rsidR="008E687E" w:rsidRPr="002E4901" w:rsidRDefault="008E687E" w:rsidP="00340B5F">
            <w:pPr>
              <w:tabs>
                <w:tab w:val="left" w:pos="7"/>
                <w:tab w:val="left" w:pos="494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FD2D953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6E7F57A" w14:textId="1115B37D" w:rsidR="008E687E" w:rsidRPr="002E4901" w:rsidRDefault="008F6C8B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45</w:t>
            </w:r>
          </w:p>
        </w:tc>
        <w:tc>
          <w:tcPr>
            <w:tcW w:w="90" w:type="dxa"/>
            <w:shd w:val="clear" w:color="auto" w:fill="auto"/>
          </w:tcPr>
          <w:p w14:paraId="3BC14F98" w14:textId="77777777" w:rsidR="008E687E" w:rsidRPr="002E4901" w:rsidRDefault="008E687E" w:rsidP="008E687E">
            <w:pPr>
              <w:snapToGrid w:val="0"/>
              <w:spacing w:line="30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21740E1" w14:textId="1F37B372" w:rsidR="008E687E" w:rsidRPr="00340B5F" w:rsidRDefault="008F6C8B" w:rsidP="00340B5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45</w:t>
            </w:r>
          </w:p>
        </w:tc>
      </w:tr>
      <w:tr w:rsidR="008E687E" w:rsidRPr="002E4901" w14:paraId="39381E1B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19DC034F" w14:textId="77777777" w:rsidR="008E687E" w:rsidRPr="002E4901" w:rsidRDefault="008E687E" w:rsidP="00871D02">
            <w:pPr>
              <w:snapToGrid w:val="0"/>
              <w:spacing w:line="12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2" w:type="dxa"/>
            <w:shd w:val="clear" w:color="auto" w:fill="auto"/>
          </w:tcPr>
          <w:p w14:paraId="2877A705" w14:textId="77777777" w:rsidR="008E687E" w:rsidRPr="002E4901" w:rsidRDefault="008E687E" w:rsidP="00871D02">
            <w:pPr>
              <w:snapToGrid w:val="0"/>
              <w:spacing w:line="120" w:lineRule="exact"/>
              <w:ind w:left="720" w:right="1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14F42EF" w14:textId="77777777" w:rsidR="008E687E" w:rsidRPr="002E4901" w:rsidRDefault="008E687E" w:rsidP="00871D02">
            <w:pPr>
              <w:snapToGrid w:val="0"/>
              <w:spacing w:line="12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3" w:type="dxa"/>
            <w:shd w:val="clear" w:color="auto" w:fill="auto"/>
          </w:tcPr>
          <w:p w14:paraId="28C795AE" w14:textId="77777777" w:rsidR="008E687E" w:rsidRPr="002E4901" w:rsidRDefault="008E687E" w:rsidP="00871D02">
            <w:pPr>
              <w:snapToGrid w:val="0"/>
              <w:spacing w:line="12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0BC5F94C" w14:textId="77777777" w:rsidR="008E687E" w:rsidRPr="002E4901" w:rsidRDefault="008E687E" w:rsidP="00871D02">
            <w:pPr>
              <w:spacing w:line="12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4F99E38" w14:textId="77777777" w:rsidR="008E687E" w:rsidRPr="002E4901" w:rsidRDefault="008E687E" w:rsidP="00871D02">
            <w:pPr>
              <w:snapToGrid w:val="0"/>
              <w:spacing w:line="12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37379A5E" w14:textId="77777777" w:rsidR="008E687E" w:rsidRPr="002E4901" w:rsidRDefault="008E687E" w:rsidP="00871D02">
            <w:pPr>
              <w:snapToGrid w:val="0"/>
              <w:spacing w:line="12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29E1AF" w14:textId="77777777" w:rsidR="008E687E" w:rsidRPr="002E4901" w:rsidRDefault="008E687E" w:rsidP="00871D02">
            <w:pPr>
              <w:snapToGrid w:val="0"/>
              <w:spacing w:line="12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0C3F919" w14:textId="77777777" w:rsidR="008E687E" w:rsidRPr="002E4901" w:rsidRDefault="008E687E" w:rsidP="00871D02">
            <w:pPr>
              <w:snapToGrid w:val="0"/>
              <w:spacing w:line="120" w:lineRule="exact"/>
              <w:ind w:left="720" w:right="10" w:hanging="46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8E687E" w:rsidRPr="002E4901" w14:paraId="1DA5963E" w14:textId="77777777" w:rsidTr="00983886">
        <w:trPr>
          <w:trHeight w:val="144"/>
        </w:trPr>
        <w:tc>
          <w:tcPr>
            <w:tcW w:w="5318" w:type="dxa"/>
            <w:gridSpan w:val="3"/>
            <w:shd w:val="clear" w:color="auto" w:fill="auto"/>
          </w:tcPr>
          <w:p w14:paraId="44D4008A" w14:textId="682D18D0" w:rsidR="008E687E" w:rsidRPr="002E4901" w:rsidRDefault="008E687E" w:rsidP="008E687E">
            <w:pPr>
              <w:spacing w:line="300" w:lineRule="exact"/>
              <w:ind w:left="720" w:hanging="63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เงินลงทุนระยะ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ยาว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ใน</w:t>
            </w:r>
            <w:r w:rsidRPr="002E4901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บริษัท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ที่เกี่ยวข้องกัน 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880" w:type="dxa"/>
            <w:shd w:val="clear" w:color="auto" w:fill="auto"/>
          </w:tcPr>
          <w:p w14:paraId="14259636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1005490" w14:textId="77777777" w:rsidR="008E687E" w:rsidRPr="002E4901" w:rsidRDefault="008E687E" w:rsidP="008E687E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04B8BB9C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01F1FE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BAD6396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5D268ED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4103A9E" w14:textId="77777777" w:rsidR="008E687E" w:rsidRPr="002E4901" w:rsidRDefault="008E687E" w:rsidP="008E687E">
            <w:pPr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8E687E" w:rsidRPr="002E4901" w14:paraId="1D83957C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515CFC6D" w14:textId="77777777" w:rsidR="008E687E" w:rsidRPr="002E4901" w:rsidRDefault="008E687E" w:rsidP="008E687E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เงิน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ลงทุน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ในตรา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สาร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ทุนที่กิจการกำหนดให้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774CD13D" w14:textId="77777777" w:rsidR="008E687E" w:rsidRPr="002E4901" w:rsidRDefault="008E687E" w:rsidP="008E687E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shd w:val="clear" w:color="auto" w:fill="auto"/>
          </w:tcPr>
          <w:p w14:paraId="590403B9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A0FC613" w14:textId="77777777" w:rsidR="008E687E" w:rsidRPr="002E4901" w:rsidRDefault="008E687E" w:rsidP="008E687E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1A2E6FAA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27E9F68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EB619AB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B039A81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44B0821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8E687E" w:rsidRPr="002E4901" w14:paraId="52EBA0E0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5C0A7210" w14:textId="77777777" w:rsidR="008E687E" w:rsidRPr="002E4901" w:rsidRDefault="008E687E" w:rsidP="008E687E">
            <w:pPr>
              <w:spacing w:line="300" w:lineRule="exact"/>
              <w:ind w:left="720" w:hanging="3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วัดมูลค่าด้วย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มูลค่า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ยุติธรรมผ่านกำไรขาดทุน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17C6BC9C" w14:textId="77777777" w:rsidR="008E687E" w:rsidRPr="002E4901" w:rsidRDefault="008E687E" w:rsidP="008E687E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shd w:val="clear" w:color="auto" w:fill="auto"/>
          </w:tcPr>
          <w:p w14:paraId="3E3E7C9F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7E3FB254" w14:textId="77777777" w:rsidR="008E687E" w:rsidRPr="002E4901" w:rsidRDefault="008E687E" w:rsidP="008E687E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6CA94729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51BD978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872A7E4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19F7A65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E2740BE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8E687E" w:rsidRPr="002E4901" w14:paraId="4497EF8E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348781C6" w14:textId="77777777" w:rsidR="008E687E" w:rsidRPr="002E4901" w:rsidRDefault="008E687E" w:rsidP="008E687E">
            <w:pPr>
              <w:spacing w:line="300" w:lineRule="exact"/>
              <w:ind w:left="720" w:hanging="3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เบ็ดเสร็จอื่น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4D8A5EF2" w14:textId="77777777" w:rsidR="008E687E" w:rsidRPr="002E4901" w:rsidRDefault="008E687E" w:rsidP="008E687E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6957D5" w14:textId="7ADDEF2E" w:rsidR="008E687E" w:rsidRPr="002E4901" w:rsidRDefault="008F6C8B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A94D1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447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745B721F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336171B" w14:textId="30B5DAAA" w:rsidR="008E687E" w:rsidRPr="002E4901" w:rsidRDefault="008F6C8B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8E687E" w:rsidRPr="002E490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214CC8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8B9D1B" w14:textId="6F0166A3" w:rsidR="008E687E" w:rsidRPr="002E4901" w:rsidRDefault="008F6C8B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A94D1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346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16BF71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BB3974" w14:textId="726EF548" w:rsidR="008E687E" w:rsidRPr="002E4901" w:rsidRDefault="008F6C8B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  <w:r w:rsidR="008E687E" w:rsidRPr="002E4901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296</w:t>
            </w:r>
          </w:p>
        </w:tc>
      </w:tr>
      <w:tr w:rsidR="008E687E" w:rsidRPr="002E4901" w14:paraId="51EBC7AB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13CE0151" w14:textId="77777777" w:rsidR="008E687E" w:rsidRPr="002E4901" w:rsidRDefault="008E687E" w:rsidP="00871D02">
            <w:pPr>
              <w:snapToGrid w:val="0"/>
              <w:spacing w:line="12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61153506" w14:textId="77777777" w:rsidR="008E687E" w:rsidRPr="002E4901" w:rsidRDefault="008E687E" w:rsidP="00871D02">
            <w:pPr>
              <w:spacing w:line="12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</w:tcPr>
          <w:p w14:paraId="05A014A7" w14:textId="77777777" w:rsidR="008E687E" w:rsidRPr="002E4901" w:rsidRDefault="008E687E" w:rsidP="00871D02">
            <w:pPr>
              <w:snapToGrid w:val="0"/>
              <w:spacing w:line="12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69450C9A" w14:textId="77777777" w:rsidR="008E687E" w:rsidRPr="002E4901" w:rsidRDefault="008E687E" w:rsidP="00871D02">
            <w:pPr>
              <w:tabs>
                <w:tab w:val="decimal" w:pos="846"/>
              </w:tabs>
              <w:snapToGrid w:val="0"/>
              <w:spacing w:line="12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19016A28" w14:textId="77777777" w:rsidR="008E687E" w:rsidRPr="002E4901" w:rsidRDefault="008E687E" w:rsidP="00871D02">
            <w:pPr>
              <w:spacing w:line="12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6523DD2" w14:textId="77777777" w:rsidR="008E687E" w:rsidRPr="002E4901" w:rsidRDefault="008E687E" w:rsidP="00871D02">
            <w:pPr>
              <w:tabs>
                <w:tab w:val="decimal" w:pos="834"/>
              </w:tabs>
              <w:snapToGrid w:val="0"/>
              <w:spacing w:line="12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7C1A9174" w14:textId="77777777" w:rsidR="008E687E" w:rsidRPr="002E4901" w:rsidRDefault="008E687E" w:rsidP="00871D02">
            <w:pPr>
              <w:snapToGrid w:val="0"/>
              <w:spacing w:line="12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24B0C20" w14:textId="77777777" w:rsidR="008E687E" w:rsidRPr="002E4901" w:rsidRDefault="008E687E" w:rsidP="00871D02">
            <w:pPr>
              <w:tabs>
                <w:tab w:val="decimal" w:pos="834"/>
              </w:tabs>
              <w:snapToGrid w:val="0"/>
              <w:spacing w:line="12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41CDA34" w14:textId="77777777" w:rsidR="008E687E" w:rsidRPr="002E4901" w:rsidRDefault="008E687E" w:rsidP="00871D02">
            <w:pPr>
              <w:snapToGrid w:val="0"/>
              <w:spacing w:line="12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8E687E" w:rsidRPr="002E4901" w14:paraId="41D623E0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5D57CF99" w14:textId="7716D1C3" w:rsidR="008E687E" w:rsidRPr="002E4901" w:rsidRDefault="008E687E" w:rsidP="008E687E">
            <w:pPr>
              <w:spacing w:line="30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สินทรัพย์ไม่หมุนเวียนอื่น 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CC410AE" w14:textId="77777777" w:rsidR="008E687E" w:rsidRPr="002E4901" w:rsidRDefault="008E687E" w:rsidP="008E687E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shd w:val="clear" w:color="auto" w:fill="auto"/>
          </w:tcPr>
          <w:p w14:paraId="58C08C7F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6DDAC132" w14:textId="77777777" w:rsidR="008E687E" w:rsidRPr="002E4901" w:rsidRDefault="008E687E" w:rsidP="008E687E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7C328BEE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A2F1189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AC09A26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9E6746E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0D6485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8E687E" w:rsidRPr="002E4901" w14:paraId="2F97B5E1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4F2B0EE2" w14:textId="77777777" w:rsidR="008E687E" w:rsidRPr="002E4901" w:rsidRDefault="008E687E" w:rsidP="008E687E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ไอ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41E6CB05" w14:textId="77777777" w:rsidR="008E687E" w:rsidRPr="002E4901" w:rsidRDefault="008E687E" w:rsidP="008E687E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4E074D44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92C0A5D" w14:textId="77777777" w:rsidR="008E687E" w:rsidRPr="002E4901" w:rsidRDefault="008E687E" w:rsidP="008E687E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79965165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6BD9810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27F67C5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CBCAEC1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D89192E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8E687E" w:rsidRPr="002E4901" w14:paraId="4302383D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6A294D1B" w14:textId="77777777" w:rsidR="008E687E" w:rsidRPr="002E4901" w:rsidRDefault="008E687E" w:rsidP="008E687E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4D7FF2E1" w14:textId="241E0B49" w:rsidR="008E687E" w:rsidRPr="002E4901" w:rsidRDefault="008E687E" w:rsidP="008E687E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80" w:type="dxa"/>
            <w:tcBorders>
              <w:bottom w:val="double" w:sz="4" w:space="0" w:color="auto"/>
            </w:tcBorders>
            <w:shd w:val="clear" w:color="auto" w:fill="auto"/>
          </w:tcPr>
          <w:p w14:paraId="4095750F" w14:textId="06A3DDAA" w:rsidR="008E687E" w:rsidRPr="002E4901" w:rsidRDefault="008F6C8B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3" w:type="dxa"/>
            <w:shd w:val="clear" w:color="auto" w:fill="auto"/>
          </w:tcPr>
          <w:p w14:paraId="40B899B0" w14:textId="77777777" w:rsidR="008E687E" w:rsidRPr="002E4901" w:rsidRDefault="008E687E" w:rsidP="008E687E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</w:tcPr>
          <w:p w14:paraId="04ECDB98" w14:textId="11875900" w:rsidR="008E687E" w:rsidRPr="002E4901" w:rsidRDefault="008F6C8B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</w:p>
        </w:tc>
        <w:tc>
          <w:tcPr>
            <w:tcW w:w="90" w:type="dxa"/>
            <w:shd w:val="clear" w:color="auto" w:fill="auto"/>
          </w:tcPr>
          <w:p w14:paraId="0DB103DA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5AED8D6C" w14:textId="5D831E21" w:rsidR="008E687E" w:rsidRPr="002E4901" w:rsidRDefault="008F6C8B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66575028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3EAB0C43" w14:textId="69FCEE55" w:rsidR="008E687E" w:rsidRPr="002E4901" w:rsidRDefault="008F6C8B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</w:p>
        </w:tc>
      </w:tr>
      <w:tr w:rsidR="008E687E" w:rsidRPr="002E4901" w14:paraId="3D8B4CED" w14:textId="77777777" w:rsidTr="008C01D4">
        <w:trPr>
          <w:trHeight w:val="150"/>
        </w:trPr>
        <w:tc>
          <w:tcPr>
            <w:tcW w:w="3510" w:type="dxa"/>
            <w:shd w:val="clear" w:color="auto" w:fill="auto"/>
          </w:tcPr>
          <w:p w14:paraId="47344417" w14:textId="4A9B8C40" w:rsidR="008E687E" w:rsidRPr="00871D02" w:rsidRDefault="008E687E" w:rsidP="00871D02">
            <w:pPr>
              <w:spacing w:line="120" w:lineRule="exact"/>
              <w:ind w:firstLine="33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3B250E95" w14:textId="77777777" w:rsidR="008E687E" w:rsidRPr="008C01D4" w:rsidRDefault="008E687E" w:rsidP="00871D02">
            <w:pPr>
              <w:spacing w:line="120" w:lineRule="exact"/>
              <w:ind w:firstLine="33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80" w:type="dxa"/>
            <w:tcBorders>
              <w:top w:val="double" w:sz="4" w:space="0" w:color="auto"/>
            </w:tcBorders>
            <w:shd w:val="clear" w:color="auto" w:fill="auto"/>
          </w:tcPr>
          <w:p w14:paraId="17AD3702" w14:textId="77777777" w:rsidR="008E687E" w:rsidRPr="008C01D4" w:rsidRDefault="008E687E" w:rsidP="00871D02">
            <w:pPr>
              <w:spacing w:line="120" w:lineRule="exact"/>
              <w:ind w:firstLine="331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3" w:type="dxa"/>
            <w:shd w:val="clear" w:color="auto" w:fill="auto"/>
          </w:tcPr>
          <w:p w14:paraId="6B240923" w14:textId="77777777" w:rsidR="008E687E" w:rsidRPr="008C01D4" w:rsidRDefault="008E687E" w:rsidP="00871D02">
            <w:pPr>
              <w:tabs>
                <w:tab w:val="decimal" w:pos="846"/>
              </w:tabs>
              <w:spacing w:line="120" w:lineRule="exact"/>
              <w:ind w:firstLine="331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</w:tcPr>
          <w:p w14:paraId="607F7382" w14:textId="77777777" w:rsidR="008E687E" w:rsidRPr="008C01D4" w:rsidRDefault="008E687E" w:rsidP="00871D02">
            <w:pPr>
              <w:spacing w:line="120" w:lineRule="exact"/>
              <w:ind w:firstLine="331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47F1C5E" w14:textId="77777777" w:rsidR="008E687E" w:rsidRPr="008C01D4" w:rsidRDefault="008E687E" w:rsidP="00871D02">
            <w:pPr>
              <w:tabs>
                <w:tab w:val="decimal" w:pos="834"/>
              </w:tabs>
              <w:spacing w:line="120" w:lineRule="exact"/>
              <w:ind w:firstLine="331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B700954" w14:textId="77777777" w:rsidR="008E687E" w:rsidRPr="008C01D4" w:rsidRDefault="008E687E" w:rsidP="00871D02">
            <w:pPr>
              <w:spacing w:line="120" w:lineRule="exact"/>
              <w:ind w:firstLine="331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422CAC9" w14:textId="77777777" w:rsidR="008E687E" w:rsidRPr="008C01D4" w:rsidRDefault="008E687E" w:rsidP="00871D02">
            <w:pPr>
              <w:tabs>
                <w:tab w:val="decimal" w:pos="834"/>
              </w:tabs>
              <w:spacing w:line="120" w:lineRule="exact"/>
              <w:ind w:firstLine="331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5CA50D2" w14:textId="77777777" w:rsidR="008E687E" w:rsidRPr="008C01D4" w:rsidRDefault="008E687E" w:rsidP="00871D02">
            <w:pPr>
              <w:spacing w:line="120" w:lineRule="exact"/>
              <w:ind w:firstLine="331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8E687E" w:rsidRPr="002E4901" w14:paraId="6DC878B5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2412E243" w14:textId="4FD5C0EB" w:rsidR="008E687E" w:rsidRPr="002E4901" w:rsidRDefault="008E687E" w:rsidP="008E687E">
            <w:pPr>
              <w:spacing w:line="300" w:lineRule="exact"/>
              <w:ind w:left="720" w:hanging="63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เ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จ้าหนี้</w:t>
            </w:r>
            <w:r w:rsidRPr="002E4901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การค้า 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37EE6BB" w14:textId="77777777" w:rsidR="008E687E" w:rsidRPr="002E4901" w:rsidRDefault="008E687E" w:rsidP="008E687E">
            <w:pPr>
              <w:spacing w:line="300" w:lineRule="exact"/>
              <w:ind w:left="-1063" w:firstLine="1063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80" w:type="dxa"/>
            <w:shd w:val="clear" w:color="auto" w:fill="auto"/>
          </w:tcPr>
          <w:p w14:paraId="366644DD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C6C9D38" w14:textId="77777777" w:rsidR="008E687E" w:rsidRPr="002E4901" w:rsidRDefault="008E687E" w:rsidP="008E687E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3DD81308" w14:textId="77777777" w:rsidR="008E687E" w:rsidRPr="002E4901" w:rsidRDefault="008E687E" w:rsidP="008E687E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55F01C2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8D33FE0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464A64" w14:textId="77777777" w:rsidR="008E687E" w:rsidRPr="002E4901" w:rsidRDefault="008E687E" w:rsidP="008E687E">
            <w:pPr>
              <w:snapToGrid w:val="0"/>
              <w:spacing w:line="300" w:lineRule="exact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2A0CC41" w14:textId="77777777" w:rsidR="008E687E" w:rsidRPr="002E4901" w:rsidRDefault="008E687E" w:rsidP="008E687E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B37B48" w:rsidRPr="002E4901" w14:paraId="42714DEC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3332C12A" w14:textId="65DE4DC8" w:rsidR="00B37B48" w:rsidRPr="00074A2B" w:rsidRDefault="00B37B48" w:rsidP="00B37B48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อินเตอร์เนชั่นแนล แลบบอราทอรีส์ </w:t>
            </w:r>
            <w:r w:rsidR="00074A2B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3D2942EC" w14:textId="762144D1" w:rsidR="00B37B48" w:rsidRPr="002E4901" w:rsidRDefault="00B37B48" w:rsidP="00B37B48">
            <w:pPr>
              <w:snapToGrid w:val="0"/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72F92954" w14:textId="77777777" w:rsidR="00B37B48" w:rsidRPr="002E4901" w:rsidRDefault="00B37B48" w:rsidP="00B37B48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5BB3744C" w14:textId="77777777" w:rsidR="00B37B48" w:rsidRPr="002E4901" w:rsidRDefault="00B37B48" w:rsidP="00B37B4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0E818052" w14:textId="77777777" w:rsidR="00B37B48" w:rsidRPr="002E4901" w:rsidRDefault="00B37B48" w:rsidP="00B37B4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24952B" w14:textId="77777777" w:rsidR="00B37B48" w:rsidRPr="002E4901" w:rsidRDefault="00B37B48" w:rsidP="00B37B48">
            <w:pPr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B7B621F" w14:textId="77777777" w:rsidR="00B37B48" w:rsidRPr="002E4901" w:rsidRDefault="00B37B48" w:rsidP="00B37B4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7700E63" w14:textId="77777777" w:rsidR="00B37B48" w:rsidRPr="002E4901" w:rsidRDefault="00B37B48" w:rsidP="00B37B48">
            <w:pPr>
              <w:snapToGrid w:val="0"/>
              <w:spacing w:line="300" w:lineRule="exact"/>
              <w:ind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0E4BE9C" w14:textId="77777777" w:rsidR="00B37B48" w:rsidRPr="002E4901" w:rsidRDefault="00B37B48" w:rsidP="00B37B4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B37B48" w:rsidRPr="002E4901" w14:paraId="74CE9AEE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79081568" w14:textId="77777777" w:rsidR="00B37B48" w:rsidRPr="002E4901" w:rsidRDefault="00B37B48" w:rsidP="00B37B48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462A1EDB" w14:textId="51427068" w:rsidR="00B37B48" w:rsidRPr="002E4901" w:rsidRDefault="00B37B48" w:rsidP="00B37B48">
            <w:pPr>
              <w:snapToGrid w:val="0"/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</w:tcPr>
          <w:p w14:paraId="58EE9CEF" w14:textId="5E9034AA" w:rsidR="00B37B48" w:rsidRPr="002E4901" w:rsidRDefault="008F6C8B" w:rsidP="00B37B48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3" w:type="dxa"/>
            <w:shd w:val="clear" w:color="auto" w:fill="auto"/>
          </w:tcPr>
          <w:p w14:paraId="550773CF" w14:textId="77777777" w:rsidR="00B37B48" w:rsidRPr="002E4901" w:rsidRDefault="00B37B48" w:rsidP="00B37B4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19F2B720" w14:textId="2A54F660" w:rsidR="00B37B48" w:rsidRPr="002E4901" w:rsidRDefault="008F6C8B" w:rsidP="006527F6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0F6801D2" w14:textId="77777777" w:rsidR="00B37B48" w:rsidRPr="002E4901" w:rsidRDefault="00B37B48" w:rsidP="00B37B48">
            <w:pPr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41A9BCC" w14:textId="7DEF3FAB" w:rsidR="00B37B48" w:rsidRPr="002E4901" w:rsidRDefault="008F6C8B" w:rsidP="00B37B4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2BD7B807" w14:textId="77777777" w:rsidR="00B37B48" w:rsidRPr="002E4901" w:rsidRDefault="00B37B48" w:rsidP="00B37B48">
            <w:pPr>
              <w:snapToGrid w:val="0"/>
              <w:spacing w:line="300" w:lineRule="exact"/>
              <w:ind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DBBB2FF" w14:textId="368AA0EB" w:rsidR="00B37B48" w:rsidRPr="002E4901" w:rsidRDefault="008F6C8B" w:rsidP="00B37B4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</w:tr>
      <w:tr w:rsidR="00B37B48" w:rsidRPr="002E4901" w14:paraId="57EF4E90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6309A020" w14:textId="33A159F9" w:rsidR="00B37B48" w:rsidRPr="002E4901" w:rsidRDefault="00B37B48" w:rsidP="00B37B48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เอ เทค 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เท็กซ์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ไทล์ จำกัด 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350D50E" w14:textId="77777777" w:rsidR="00B37B48" w:rsidRPr="002E4901" w:rsidRDefault="00B37B48" w:rsidP="00B37B48">
            <w:pPr>
              <w:snapToGrid w:val="0"/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4F0A1D00" w14:textId="77777777" w:rsidR="00B37B48" w:rsidRPr="002E4901" w:rsidRDefault="00B37B48" w:rsidP="00B37B48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52077B91" w14:textId="77777777" w:rsidR="00B37B48" w:rsidRPr="002E4901" w:rsidRDefault="00B37B48" w:rsidP="00B37B4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041C501B" w14:textId="77777777" w:rsidR="00B37B48" w:rsidRPr="002E4901" w:rsidRDefault="00B37B48" w:rsidP="00B37B4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D39DAE6" w14:textId="77777777" w:rsidR="00B37B48" w:rsidRPr="002E4901" w:rsidRDefault="00B37B48" w:rsidP="00B37B48">
            <w:pPr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F8F8125" w14:textId="77777777" w:rsidR="00B37B48" w:rsidRPr="002E4901" w:rsidRDefault="00B37B48" w:rsidP="00B37B4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F5A4F3D" w14:textId="77777777" w:rsidR="00B37B48" w:rsidRPr="002E4901" w:rsidRDefault="00B37B48" w:rsidP="00B37B48">
            <w:pPr>
              <w:snapToGrid w:val="0"/>
              <w:spacing w:line="300" w:lineRule="exact"/>
              <w:ind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69EDF74" w14:textId="77777777" w:rsidR="00B37B48" w:rsidRPr="002E4901" w:rsidRDefault="00B37B48" w:rsidP="00B37B4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B37B48" w:rsidRPr="002E4901" w14:paraId="3F8E60CD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12A5D9F5" w14:textId="77777777" w:rsidR="00B37B48" w:rsidRPr="002E4901" w:rsidRDefault="00B37B48" w:rsidP="00B37B48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7FA75834" w14:textId="162BEFAE" w:rsidR="00B37B48" w:rsidRPr="002E4901" w:rsidRDefault="00B37B48" w:rsidP="00B37B48">
            <w:pPr>
              <w:snapToGrid w:val="0"/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</w:tcPr>
          <w:p w14:paraId="51EFB8AD" w14:textId="400733C1" w:rsidR="00B37B48" w:rsidRPr="002E4901" w:rsidRDefault="008F6C8B" w:rsidP="00B37B48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</w:p>
        </w:tc>
        <w:tc>
          <w:tcPr>
            <w:tcW w:w="93" w:type="dxa"/>
            <w:shd w:val="clear" w:color="auto" w:fill="auto"/>
          </w:tcPr>
          <w:p w14:paraId="748CB35D" w14:textId="77777777" w:rsidR="00B37B48" w:rsidRPr="002E4901" w:rsidRDefault="00B37B48" w:rsidP="00B37B4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82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54C9F3EA" w14:textId="33BEECA3" w:rsidR="00B37B48" w:rsidRPr="002E4901" w:rsidRDefault="008F6C8B" w:rsidP="00B37B48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629F3F08" w14:textId="77777777" w:rsidR="00B37B48" w:rsidRPr="002E4901" w:rsidRDefault="00B37B48" w:rsidP="00B37B48">
            <w:pPr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2420CBF" w14:textId="334D201A" w:rsidR="00B37B48" w:rsidRPr="002E4901" w:rsidRDefault="008F6C8B" w:rsidP="00B37B4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0AEFB203" w14:textId="77777777" w:rsidR="00B37B48" w:rsidRPr="002E4901" w:rsidRDefault="00B37B48" w:rsidP="00B37B48">
            <w:pPr>
              <w:snapToGrid w:val="0"/>
              <w:spacing w:line="300" w:lineRule="exact"/>
              <w:ind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88CE087" w14:textId="1582E0A4" w:rsidR="00B37B48" w:rsidRPr="002E4901" w:rsidRDefault="008F6C8B" w:rsidP="00B37B4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</w:tr>
      <w:tr w:rsidR="00B37B48" w:rsidRPr="002E4901" w14:paraId="117293E4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5424766F" w14:textId="77777777" w:rsidR="00B37B48" w:rsidRPr="002E4901" w:rsidRDefault="00B37B48" w:rsidP="00B37B48">
            <w:pPr>
              <w:spacing w:line="300" w:lineRule="exact"/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15E051A0" w14:textId="77777777" w:rsidR="00B37B48" w:rsidRPr="002E4901" w:rsidRDefault="00B37B48" w:rsidP="00B37B48">
            <w:pPr>
              <w:snapToGrid w:val="0"/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59A81DAC" w14:textId="77777777" w:rsidR="00B37B48" w:rsidRPr="002E4901" w:rsidRDefault="00B37B48" w:rsidP="00B37B48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21873251" w14:textId="77777777" w:rsidR="00B37B48" w:rsidRPr="002E4901" w:rsidRDefault="00B37B48" w:rsidP="00B37B48">
            <w:pPr>
              <w:tabs>
                <w:tab w:val="decimal" w:pos="846"/>
                <w:tab w:val="decimal" w:pos="102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5AA2174E" w14:textId="77777777" w:rsidR="00B37B48" w:rsidRPr="002E4901" w:rsidRDefault="00B37B48" w:rsidP="00B37B4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64E8ED" w14:textId="77777777" w:rsidR="00B37B48" w:rsidRPr="002E4901" w:rsidRDefault="00B37B48" w:rsidP="00B37B48">
            <w:pPr>
              <w:tabs>
                <w:tab w:val="decimal" w:pos="744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5487A8E" w14:textId="77777777" w:rsidR="00B37B48" w:rsidRPr="002E4901" w:rsidRDefault="00B37B48" w:rsidP="00B37B4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89264BE" w14:textId="77777777" w:rsidR="00B37B48" w:rsidRPr="002E4901" w:rsidRDefault="00B37B48" w:rsidP="00B37B48">
            <w:pPr>
              <w:tabs>
                <w:tab w:val="decimal" w:pos="744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32F879E" w14:textId="77777777" w:rsidR="00B37B48" w:rsidRPr="002E4901" w:rsidRDefault="00B37B48" w:rsidP="00B37B4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B37B48" w:rsidRPr="002E4901" w14:paraId="5E228B6A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73A03CFC" w14:textId="77777777" w:rsidR="00B37B48" w:rsidRPr="002E4901" w:rsidRDefault="00B37B48" w:rsidP="00B37B48">
            <w:pPr>
              <w:spacing w:line="300" w:lineRule="exact"/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6550815C" w14:textId="6070FCD9" w:rsidR="00B37B48" w:rsidRPr="002E4901" w:rsidRDefault="00B37B48" w:rsidP="00B37B48">
            <w:pPr>
              <w:snapToGrid w:val="0"/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5C7FA353" w14:textId="17B2E986" w:rsidR="00B37B48" w:rsidRPr="002E4901" w:rsidRDefault="008F6C8B" w:rsidP="00B37B48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93" w:type="dxa"/>
            <w:shd w:val="clear" w:color="auto" w:fill="auto"/>
          </w:tcPr>
          <w:p w14:paraId="27A99F7D" w14:textId="77777777" w:rsidR="00B37B48" w:rsidRPr="002E4901" w:rsidRDefault="00B37B48" w:rsidP="00B37B48">
            <w:pPr>
              <w:tabs>
                <w:tab w:val="decimal" w:pos="846"/>
                <w:tab w:val="decimal" w:pos="102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31584D50" w14:textId="2891E9E8" w:rsidR="00B37B48" w:rsidRPr="002E4901" w:rsidRDefault="008F6C8B" w:rsidP="00B37B48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</w:p>
        </w:tc>
        <w:tc>
          <w:tcPr>
            <w:tcW w:w="90" w:type="dxa"/>
            <w:shd w:val="clear" w:color="auto" w:fill="auto"/>
          </w:tcPr>
          <w:p w14:paraId="239AB3CE" w14:textId="77777777" w:rsidR="00B37B48" w:rsidRPr="002E4901" w:rsidRDefault="00B37B48" w:rsidP="00B37B48">
            <w:pPr>
              <w:tabs>
                <w:tab w:val="decimal" w:pos="744"/>
                <w:tab w:val="decimal" w:pos="846"/>
              </w:tabs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0F0B317" w14:textId="59F6CC89" w:rsidR="00B37B48" w:rsidRPr="002E4901" w:rsidRDefault="008F6C8B" w:rsidP="00B37B4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2D13373F" w14:textId="77777777" w:rsidR="00B37B48" w:rsidRPr="002E4901" w:rsidRDefault="00B37B48" w:rsidP="00B37B48">
            <w:pPr>
              <w:tabs>
                <w:tab w:val="decimal" w:pos="744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53B4713" w14:textId="5BEFEBCA" w:rsidR="00B37B48" w:rsidRPr="002E4901" w:rsidRDefault="008F6C8B" w:rsidP="00B37B4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</w:tr>
      <w:tr w:rsidR="00B37B48" w:rsidRPr="002E4901" w14:paraId="1C30F213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6E4B4C0E" w14:textId="77777777" w:rsidR="00B37B48" w:rsidRPr="002E4901" w:rsidRDefault="00B37B48" w:rsidP="00B37B48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ไทยทาเคดะ เลซ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59B19A2A" w14:textId="77777777" w:rsidR="00B37B48" w:rsidRPr="002E4901" w:rsidRDefault="00B37B48" w:rsidP="00B37B48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0D741873" w14:textId="77777777" w:rsidR="00B37B48" w:rsidRPr="002E4901" w:rsidRDefault="00B37B48" w:rsidP="00B37B48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39DAA96D" w14:textId="77777777" w:rsidR="00B37B48" w:rsidRPr="002E4901" w:rsidRDefault="00B37B48" w:rsidP="00B37B48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14A2968A" w14:textId="77777777" w:rsidR="00B37B48" w:rsidRPr="002E4901" w:rsidRDefault="00B37B48" w:rsidP="00B37B48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C75DABD" w14:textId="77777777" w:rsidR="00B37B48" w:rsidRPr="002E4901" w:rsidRDefault="00B37B48" w:rsidP="00B37B48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0555DC1" w14:textId="77777777" w:rsidR="00B37B48" w:rsidRPr="002E4901" w:rsidRDefault="00B37B48" w:rsidP="00B37B4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5FA6777" w14:textId="77777777" w:rsidR="00B37B48" w:rsidRPr="002E4901" w:rsidRDefault="00B37B48" w:rsidP="00B37B48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2601C77" w14:textId="77777777" w:rsidR="00B37B48" w:rsidRPr="002E4901" w:rsidRDefault="00B37B48" w:rsidP="00B37B4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B37B48" w:rsidRPr="002E4901" w14:paraId="3FE2F82E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1CC38B83" w14:textId="77777777" w:rsidR="00B37B48" w:rsidRPr="002E4901" w:rsidRDefault="00B37B48" w:rsidP="00B37B48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14CBD471" w14:textId="6EE81EDF" w:rsidR="00B37B48" w:rsidRPr="002E4901" w:rsidRDefault="00B37B48" w:rsidP="00B37B48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</w:tcPr>
          <w:p w14:paraId="6AA1C133" w14:textId="042CA96B" w:rsidR="00B37B48" w:rsidRPr="002E4901" w:rsidRDefault="008F6C8B" w:rsidP="00B37B48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3" w:type="dxa"/>
            <w:shd w:val="clear" w:color="auto" w:fill="auto"/>
          </w:tcPr>
          <w:p w14:paraId="5A7DACAC" w14:textId="77777777" w:rsidR="00B37B48" w:rsidRPr="002E4901" w:rsidRDefault="00B37B48" w:rsidP="00B37B48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225638F3" w14:textId="4FB640A4" w:rsidR="00B37B48" w:rsidRPr="002E4901" w:rsidRDefault="008F6C8B" w:rsidP="00B37B48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60D37C6C" w14:textId="77777777" w:rsidR="00B37B48" w:rsidRPr="002E4901" w:rsidRDefault="00B37B48" w:rsidP="00B37B48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C591347" w14:textId="06015954" w:rsidR="00B37B48" w:rsidRPr="002E4901" w:rsidRDefault="008F6C8B" w:rsidP="00B37B4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70454EAD" w14:textId="77777777" w:rsidR="00B37B48" w:rsidRPr="002E4901" w:rsidRDefault="00B37B48" w:rsidP="00B37B48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DE8326B" w14:textId="68C8B8B7" w:rsidR="00B37B48" w:rsidRPr="002E4901" w:rsidRDefault="008F6C8B" w:rsidP="00B37B4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</w:tr>
      <w:tr w:rsidR="00351C0F" w:rsidRPr="002E4901" w14:paraId="5F150719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1EA2BB2E" w14:textId="2FEF4085" w:rsidR="00351C0F" w:rsidRPr="00351C0F" w:rsidRDefault="00351C0F" w:rsidP="00B37B48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 ราชาอูชิโน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63F38397" w14:textId="5401EF09" w:rsidR="00351C0F" w:rsidRPr="002E4901" w:rsidRDefault="00351C0F" w:rsidP="00B37B48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100C1452" w14:textId="77777777" w:rsidR="00351C0F" w:rsidRDefault="00351C0F" w:rsidP="00B37B48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3A7446CF" w14:textId="77777777" w:rsidR="00351C0F" w:rsidRPr="002E4901" w:rsidRDefault="00351C0F" w:rsidP="00B37B48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19CD55CF" w14:textId="77777777" w:rsidR="00351C0F" w:rsidRDefault="00351C0F" w:rsidP="00B37B48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5619B2C" w14:textId="77777777" w:rsidR="00351C0F" w:rsidRPr="002E4901" w:rsidRDefault="00351C0F" w:rsidP="00B37B48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C8AD0EF" w14:textId="77777777" w:rsidR="00351C0F" w:rsidRDefault="00351C0F" w:rsidP="00B37B4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47E34AC" w14:textId="77777777" w:rsidR="00351C0F" w:rsidRPr="002E4901" w:rsidRDefault="00351C0F" w:rsidP="00B37B48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8B767C6" w14:textId="77777777" w:rsidR="00351C0F" w:rsidRDefault="00351C0F" w:rsidP="00B37B4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351C0F" w:rsidRPr="002E4901" w14:paraId="3834F6BC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62045F11" w14:textId="77777777" w:rsidR="00351C0F" w:rsidRPr="002E4901" w:rsidRDefault="00351C0F" w:rsidP="00B37B48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5CBFF022" w14:textId="310EB5C3" w:rsidR="00351C0F" w:rsidRPr="002E4901" w:rsidRDefault="00351C0F" w:rsidP="00B37B48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</w:tcPr>
          <w:p w14:paraId="4A6C23D7" w14:textId="3232AE95" w:rsidR="00351C0F" w:rsidRDefault="008F6C8B" w:rsidP="00B37B48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3" w:type="dxa"/>
            <w:shd w:val="clear" w:color="auto" w:fill="auto"/>
          </w:tcPr>
          <w:p w14:paraId="31A7C0A1" w14:textId="77777777" w:rsidR="00351C0F" w:rsidRPr="002E4901" w:rsidRDefault="00351C0F" w:rsidP="00B37B48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0B95ABF2" w14:textId="23C42653" w:rsidR="00351C0F" w:rsidRDefault="008F6C8B" w:rsidP="00B37B48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07F21306" w14:textId="77777777" w:rsidR="00351C0F" w:rsidRPr="002E4901" w:rsidRDefault="00351C0F" w:rsidP="00B37B48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CD071D1" w14:textId="51E8A0CE" w:rsidR="00351C0F" w:rsidRDefault="008F6C8B" w:rsidP="00B37B4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13AB5850" w14:textId="77777777" w:rsidR="00351C0F" w:rsidRPr="002E4901" w:rsidRDefault="00351C0F" w:rsidP="00B37B48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F67B26E" w14:textId="6FA7C6B7" w:rsidR="00351C0F" w:rsidRDefault="008F6C8B" w:rsidP="00B37B4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B37B48" w:rsidRPr="002E4901" w14:paraId="00799BE0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0157D73A" w14:textId="77777777" w:rsidR="00B37B48" w:rsidRPr="002E4901" w:rsidRDefault="00B37B48" w:rsidP="00B37B48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 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อินเตอร์เนชั่นแนล ฮ่องกง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21E88FBC" w14:textId="77777777" w:rsidR="00B37B48" w:rsidRPr="002E4901" w:rsidRDefault="00B37B48" w:rsidP="00B37B48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880" w:type="dxa"/>
            <w:shd w:val="clear" w:color="auto" w:fill="auto"/>
          </w:tcPr>
          <w:p w14:paraId="71DED398" w14:textId="77777777" w:rsidR="00B37B48" w:rsidRPr="002E4901" w:rsidRDefault="00B37B48" w:rsidP="00B37B48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0C6871AF" w14:textId="77777777" w:rsidR="00B37B48" w:rsidRPr="002E4901" w:rsidRDefault="00B37B48" w:rsidP="00B37B48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1DDE0165" w14:textId="77777777" w:rsidR="00B37B48" w:rsidRPr="002E4901" w:rsidRDefault="00B37B48" w:rsidP="00B37B48">
            <w:pPr>
              <w:spacing w:line="300" w:lineRule="exact"/>
              <w:ind w:right="-9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8E849B8" w14:textId="77777777" w:rsidR="00B37B48" w:rsidRPr="002E4901" w:rsidRDefault="00B37B48" w:rsidP="00B37B48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61035E" w14:textId="77777777" w:rsidR="00B37B48" w:rsidRPr="002E4901" w:rsidRDefault="00B37B48" w:rsidP="00B37B4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ECAF9B9" w14:textId="77777777" w:rsidR="00B37B48" w:rsidRPr="002E4901" w:rsidRDefault="00B37B48" w:rsidP="00B37B48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BDB2079" w14:textId="77777777" w:rsidR="00B37B48" w:rsidRPr="002E4901" w:rsidRDefault="00B37B48" w:rsidP="00B37B4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B37B48" w:rsidRPr="002E4901" w14:paraId="47AB41D8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545D92A7" w14:textId="77777777" w:rsidR="00B37B48" w:rsidRPr="002E4901" w:rsidRDefault="00B37B48" w:rsidP="00B37B48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24CFE5F1" w14:textId="38F7F238" w:rsidR="00B37B48" w:rsidRPr="002E4901" w:rsidRDefault="00B37B48" w:rsidP="00B37B48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ถือหุ้นเกินกว่าร้อยละ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80" w:type="dxa"/>
            <w:shd w:val="clear" w:color="auto" w:fill="auto"/>
          </w:tcPr>
          <w:p w14:paraId="56B50240" w14:textId="0511410F" w:rsidR="00B37B48" w:rsidRPr="002E4901" w:rsidRDefault="008F6C8B" w:rsidP="00351C0F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</w:p>
        </w:tc>
        <w:tc>
          <w:tcPr>
            <w:tcW w:w="93" w:type="dxa"/>
            <w:shd w:val="clear" w:color="auto" w:fill="auto"/>
          </w:tcPr>
          <w:p w14:paraId="792437D3" w14:textId="77777777" w:rsidR="00B37B48" w:rsidRPr="002E4901" w:rsidRDefault="00B37B48" w:rsidP="00B37B48">
            <w:pPr>
              <w:tabs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7D7E8D0A" w14:textId="53AE28E8" w:rsidR="00B37B48" w:rsidRPr="002E4901" w:rsidRDefault="008F6C8B" w:rsidP="00B37B48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7AF5AE58" w14:textId="77777777" w:rsidR="00B37B48" w:rsidRPr="002E4901" w:rsidRDefault="00B37B48" w:rsidP="00B37B48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E2E4D98" w14:textId="5B7E2683" w:rsidR="00B37B48" w:rsidRPr="002E4901" w:rsidRDefault="008F6C8B" w:rsidP="00351C0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</w:p>
        </w:tc>
        <w:tc>
          <w:tcPr>
            <w:tcW w:w="90" w:type="dxa"/>
            <w:shd w:val="clear" w:color="auto" w:fill="auto"/>
          </w:tcPr>
          <w:p w14:paraId="1163A227" w14:textId="77777777" w:rsidR="00B37B48" w:rsidRPr="002E4901" w:rsidRDefault="00B37B48" w:rsidP="00B37B48">
            <w:pPr>
              <w:tabs>
                <w:tab w:val="decimal" w:pos="834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6507528" w14:textId="2D4DB6F8" w:rsidR="00B37B48" w:rsidRPr="002E4901" w:rsidRDefault="008F6C8B" w:rsidP="00B37B4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B37B48" w:rsidRPr="002E4901" w14:paraId="4C2FD3BE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1009CBCC" w14:textId="77777777" w:rsidR="00B37B48" w:rsidRPr="002E4901" w:rsidRDefault="00B37B48" w:rsidP="00B37B48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62DBF9CB" w14:textId="77777777" w:rsidR="00B37B48" w:rsidRPr="002E4901" w:rsidRDefault="00B37B48" w:rsidP="00B37B48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pacing w:val="-8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pacing w:val="-8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880" w:type="dxa"/>
            <w:shd w:val="clear" w:color="auto" w:fill="auto"/>
          </w:tcPr>
          <w:p w14:paraId="2C0AD2CA" w14:textId="77777777" w:rsidR="00B37B48" w:rsidRPr="002E4901" w:rsidRDefault="00B37B48" w:rsidP="00B37B48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  <w:shd w:val="clear" w:color="auto" w:fill="auto"/>
          </w:tcPr>
          <w:p w14:paraId="36455465" w14:textId="77777777" w:rsidR="00B37B48" w:rsidRPr="002E4901" w:rsidRDefault="00B37B48" w:rsidP="00B37B48">
            <w:pPr>
              <w:tabs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1CC36555" w14:textId="77777777" w:rsidR="00B37B48" w:rsidRPr="002E4901" w:rsidRDefault="00B37B48" w:rsidP="00B37B48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F134207" w14:textId="77777777" w:rsidR="00B37B48" w:rsidRPr="002E4901" w:rsidRDefault="00B37B48" w:rsidP="00B37B48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0D8B957" w14:textId="77777777" w:rsidR="00B37B48" w:rsidRPr="002E4901" w:rsidRDefault="00B37B48" w:rsidP="00340B5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54B44A7" w14:textId="77777777" w:rsidR="00B37B48" w:rsidRPr="002E4901" w:rsidRDefault="00B37B48" w:rsidP="00B37B48">
            <w:pPr>
              <w:tabs>
                <w:tab w:val="decimal" w:pos="834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39592DB" w14:textId="77777777" w:rsidR="00B37B48" w:rsidRPr="002E4901" w:rsidRDefault="00B37B48" w:rsidP="00B37B4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B37B48" w:rsidRPr="002E4901" w14:paraId="0ED12A88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61DB0759" w14:textId="77777777" w:rsidR="00B37B48" w:rsidRPr="002E4901" w:rsidRDefault="00B37B48" w:rsidP="00B37B48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08" w:type="dxa"/>
            <w:gridSpan w:val="2"/>
            <w:shd w:val="clear" w:color="auto" w:fill="auto"/>
          </w:tcPr>
          <w:p w14:paraId="2AB5CDAE" w14:textId="77777777" w:rsidR="00B37B48" w:rsidRPr="002E4901" w:rsidRDefault="00B37B48" w:rsidP="00B37B48">
            <w:pPr>
              <w:spacing w:line="30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880" w:type="dxa"/>
            <w:shd w:val="clear" w:color="auto" w:fill="auto"/>
          </w:tcPr>
          <w:p w14:paraId="1BA058B7" w14:textId="48D054CE" w:rsidR="00B37B48" w:rsidRPr="002E4901" w:rsidRDefault="008F6C8B" w:rsidP="00351C0F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35</w:t>
            </w:r>
          </w:p>
        </w:tc>
        <w:tc>
          <w:tcPr>
            <w:tcW w:w="93" w:type="dxa"/>
            <w:shd w:val="clear" w:color="auto" w:fill="auto"/>
          </w:tcPr>
          <w:p w14:paraId="71782969" w14:textId="77777777" w:rsidR="00B37B48" w:rsidRPr="002E4901" w:rsidRDefault="00B37B48" w:rsidP="00B37B48">
            <w:pPr>
              <w:tabs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29D9A58B" w14:textId="51B1FFE2" w:rsidR="00B37B48" w:rsidRPr="002E4901" w:rsidRDefault="008F6C8B" w:rsidP="00B37B48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32</w:t>
            </w:r>
          </w:p>
        </w:tc>
        <w:tc>
          <w:tcPr>
            <w:tcW w:w="90" w:type="dxa"/>
            <w:shd w:val="clear" w:color="auto" w:fill="auto"/>
          </w:tcPr>
          <w:p w14:paraId="1DB09DD7" w14:textId="77777777" w:rsidR="00B37B48" w:rsidRPr="002E4901" w:rsidRDefault="00B37B48" w:rsidP="00B37B48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BA3FA81" w14:textId="1B171FBB" w:rsidR="00B37B48" w:rsidRPr="002E4901" w:rsidRDefault="008F6C8B" w:rsidP="00351C0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35</w:t>
            </w:r>
          </w:p>
        </w:tc>
        <w:tc>
          <w:tcPr>
            <w:tcW w:w="90" w:type="dxa"/>
            <w:shd w:val="clear" w:color="auto" w:fill="auto"/>
          </w:tcPr>
          <w:p w14:paraId="7CCDDF95" w14:textId="77777777" w:rsidR="00B37B48" w:rsidRPr="002E4901" w:rsidRDefault="00B37B48" w:rsidP="00B37B48">
            <w:pPr>
              <w:tabs>
                <w:tab w:val="decimal" w:pos="834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107443B" w14:textId="55725F6E" w:rsidR="00B37B48" w:rsidRPr="002E4901" w:rsidRDefault="008F6C8B" w:rsidP="00B37B4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32</w:t>
            </w:r>
          </w:p>
        </w:tc>
      </w:tr>
      <w:tr w:rsidR="00B37B48" w:rsidRPr="002E4901" w14:paraId="24FF25EC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0959657F" w14:textId="77777777" w:rsidR="00B37B48" w:rsidRPr="002E4901" w:rsidRDefault="00B37B48" w:rsidP="00B37B48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เมียนมาร์ วาโก้ 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4597800E" w14:textId="77777777" w:rsidR="00B37B48" w:rsidRPr="002E4901" w:rsidRDefault="00B37B48" w:rsidP="00B37B48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80" w:type="dxa"/>
            <w:shd w:val="clear" w:color="auto" w:fill="auto"/>
          </w:tcPr>
          <w:p w14:paraId="60188325" w14:textId="23A4717E" w:rsidR="00B37B48" w:rsidRPr="002E4901" w:rsidRDefault="008F6C8B" w:rsidP="00351C0F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3" w:type="dxa"/>
            <w:shd w:val="clear" w:color="auto" w:fill="auto"/>
          </w:tcPr>
          <w:p w14:paraId="276C13BC" w14:textId="77777777" w:rsidR="00B37B48" w:rsidRPr="002E4901" w:rsidRDefault="00B37B48" w:rsidP="00B37B48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783DDF59" w14:textId="0CB5E29F" w:rsidR="00B37B48" w:rsidRPr="002E4901" w:rsidRDefault="008F6C8B" w:rsidP="00B37B48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78AE412E" w14:textId="77777777" w:rsidR="00B37B48" w:rsidRPr="002E4901" w:rsidRDefault="00B37B48" w:rsidP="00B37B48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07789F" w14:textId="5AC3C590" w:rsidR="00B37B48" w:rsidRPr="002E4901" w:rsidRDefault="008F6C8B" w:rsidP="00351C0F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49AB4FCA" w14:textId="77777777" w:rsidR="00B37B48" w:rsidRPr="002E4901" w:rsidRDefault="00B37B48" w:rsidP="00B37B48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C20E507" w14:textId="476EABE8" w:rsidR="00B37B48" w:rsidRPr="002E4901" w:rsidRDefault="008F6C8B" w:rsidP="00B37B4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</w:tr>
      <w:tr w:rsidR="00B37B48" w:rsidRPr="002E4901" w14:paraId="1C9F0826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6B5E832F" w14:textId="77777777" w:rsidR="00B37B48" w:rsidRPr="002E4901" w:rsidRDefault="00B37B48" w:rsidP="00B37B48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23DB819C" w14:textId="77777777" w:rsidR="00B37B48" w:rsidRPr="002E4901" w:rsidRDefault="00B37B48" w:rsidP="00B37B48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80" w:type="dxa"/>
            <w:shd w:val="clear" w:color="auto" w:fill="auto"/>
          </w:tcPr>
          <w:p w14:paraId="370807ED" w14:textId="69F856D2" w:rsidR="00B37B48" w:rsidRPr="002E4901" w:rsidRDefault="008F6C8B" w:rsidP="00B37B48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3" w:type="dxa"/>
            <w:shd w:val="clear" w:color="auto" w:fill="auto"/>
          </w:tcPr>
          <w:p w14:paraId="4A24E929" w14:textId="77777777" w:rsidR="00B37B48" w:rsidRPr="002E4901" w:rsidRDefault="00B37B48" w:rsidP="00B37B48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0511B07A" w14:textId="49969130" w:rsidR="00B37B48" w:rsidRPr="002E4901" w:rsidRDefault="008F6C8B" w:rsidP="00B37B48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12ABDEFD" w14:textId="77777777" w:rsidR="00B37B48" w:rsidRPr="002E4901" w:rsidRDefault="00B37B48" w:rsidP="00B37B48">
            <w:pPr>
              <w:tabs>
                <w:tab w:val="left" w:pos="703"/>
              </w:tabs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69638E5" w14:textId="08F8DC78" w:rsidR="00B37B48" w:rsidRPr="002E4901" w:rsidRDefault="008F6C8B" w:rsidP="00B37B4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2C1190BE" w14:textId="77777777" w:rsidR="00B37B48" w:rsidRPr="002E4901" w:rsidRDefault="00B37B48" w:rsidP="00B37B48">
            <w:pPr>
              <w:tabs>
                <w:tab w:val="left" w:pos="703"/>
              </w:tabs>
              <w:snapToGrid w:val="0"/>
              <w:spacing w:line="30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8EAA3EA" w14:textId="6F94F577" w:rsidR="00B37B48" w:rsidRPr="002E4901" w:rsidRDefault="008F6C8B" w:rsidP="00B37B48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</w:tr>
      <w:tr w:rsidR="00965BB4" w:rsidRPr="002E4901" w14:paraId="5914E6BC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1C085FDD" w14:textId="77777777" w:rsidR="00965BB4" w:rsidRPr="002E4901" w:rsidRDefault="00965BB4" w:rsidP="00965BB4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วาโก้ศรีราชา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85274C2" w14:textId="77777777" w:rsidR="00965BB4" w:rsidRPr="002E4901" w:rsidRDefault="00965BB4" w:rsidP="00965BB4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80" w:type="dxa"/>
            <w:shd w:val="clear" w:color="auto" w:fill="auto"/>
          </w:tcPr>
          <w:p w14:paraId="5E55F74A" w14:textId="5B1F7495" w:rsidR="00965BB4" w:rsidRPr="002E4901" w:rsidRDefault="00965BB4" w:rsidP="00965BB4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22FCB04B" w14:textId="77777777" w:rsidR="00965BB4" w:rsidRPr="002E4901" w:rsidRDefault="00965BB4" w:rsidP="00965BB4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530401FD" w14:textId="145354A5" w:rsidR="00965BB4" w:rsidRPr="002E4901" w:rsidRDefault="00965BB4" w:rsidP="00340B5F">
            <w:pPr>
              <w:tabs>
                <w:tab w:val="left" w:pos="7"/>
                <w:tab w:val="left" w:pos="494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CD3175" w14:textId="77777777" w:rsidR="00965BB4" w:rsidRPr="002E4901" w:rsidRDefault="00965BB4" w:rsidP="00965BB4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4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EF3A94" w14:textId="1E453B99" w:rsidR="00965BB4" w:rsidRPr="002E4901" w:rsidRDefault="008F6C8B" w:rsidP="00965BB4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28</w:t>
            </w:r>
          </w:p>
        </w:tc>
        <w:tc>
          <w:tcPr>
            <w:tcW w:w="90" w:type="dxa"/>
            <w:shd w:val="clear" w:color="auto" w:fill="auto"/>
          </w:tcPr>
          <w:p w14:paraId="19A7413F" w14:textId="77777777" w:rsidR="00965BB4" w:rsidRPr="002E4901" w:rsidRDefault="00965BB4" w:rsidP="00965BB4">
            <w:pPr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07EBC91" w14:textId="29BF1F5E" w:rsidR="00965BB4" w:rsidRPr="002E4901" w:rsidRDefault="008F6C8B" w:rsidP="00965BB4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</w:p>
        </w:tc>
      </w:tr>
      <w:tr w:rsidR="00965BB4" w:rsidRPr="002E4901" w14:paraId="1756887E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11E48EE5" w14:textId="77777777" w:rsidR="00965BB4" w:rsidRPr="002E4901" w:rsidRDefault="00965BB4" w:rsidP="00965BB4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084A9D71" w14:textId="77777777" w:rsidR="00965BB4" w:rsidRPr="002E4901" w:rsidRDefault="00965BB4" w:rsidP="00965BB4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80" w:type="dxa"/>
            <w:shd w:val="clear" w:color="auto" w:fill="auto"/>
          </w:tcPr>
          <w:p w14:paraId="3186BF02" w14:textId="60C86F90" w:rsidR="00965BB4" w:rsidRPr="002E4901" w:rsidRDefault="00965BB4" w:rsidP="00965BB4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195A8A18" w14:textId="77777777" w:rsidR="00965BB4" w:rsidRPr="002E4901" w:rsidRDefault="00965BB4" w:rsidP="00965BB4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41707071" w14:textId="30483A06" w:rsidR="00965BB4" w:rsidRPr="002E4901" w:rsidRDefault="00965BB4" w:rsidP="00965BB4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9681F6" w14:textId="77777777" w:rsidR="00965BB4" w:rsidRPr="002E4901" w:rsidRDefault="00965BB4" w:rsidP="00965BB4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4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60464DA" w14:textId="58B46AFC" w:rsidR="00965BB4" w:rsidRPr="002E4901" w:rsidRDefault="008F6C8B" w:rsidP="00965BB4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22</w:t>
            </w:r>
          </w:p>
        </w:tc>
        <w:tc>
          <w:tcPr>
            <w:tcW w:w="90" w:type="dxa"/>
            <w:shd w:val="clear" w:color="auto" w:fill="auto"/>
          </w:tcPr>
          <w:p w14:paraId="019DD8AA" w14:textId="77777777" w:rsidR="00965BB4" w:rsidRPr="002E4901" w:rsidRDefault="00965BB4" w:rsidP="00965BB4">
            <w:pPr>
              <w:snapToGrid w:val="0"/>
              <w:spacing w:line="300" w:lineRule="exact"/>
              <w:ind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F8DA097" w14:textId="3AB99B9B" w:rsidR="00965BB4" w:rsidRPr="002E4901" w:rsidRDefault="008F6C8B" w:rsidP="00965BB4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</w:tr>
      <w:tr w:rsidR="00965BB4" w:rsidRPr="002E4901" w14:paraId="2BC528CA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6DBEFB43" w14:textId="77777777" w:rsidR="00965BB4" w:rsidRPr="002E4901" w:rsidRDefault="00965BB4" w:rsidP="00965BB4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52BA2559" w14:textId="77777777" w:rsidR="00965BB4" w:rsidRPr="002E4901" w:rsidRDefault="00965BB4" w:rsidP="00965BB4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80" w:type="dxa"/>
            <w:shd w:val="clear" w:color="auto" w:fill="auto"/>
          </w:tcPr>
          <w:p w14:paraId="4A37AE0F" w14:textId="046CD5B0" w:rsidR="00965BB4" w:rsidRPr="002E4901" w:rsidRDefault="00965BB4" w:rsidP="00965BB4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551D5069" w14:textId="77777777" w:rsidR="00965BB4" w:rsidRPr="002E4901" w:rsidRDefault="00965BB4" w:rsidP="00965BB4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60A2B99D" w14:textId="7656D210" w:rsidR="00965BB4" w:rsidRPr="002E4901" w:rsidRDefault="00965BB4" w:rsidP="00965BB4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DB7A455" w14:textId="77777777" w:rsidR="00965BB4" w:rsidRPr="002E4901" w:rsidRDefault="00965BB4" w:rsidP="00965BB4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4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284B16" w14:textId="5D8A64BF" w:rsidR="00965BB4" w:rsidRPr="002E4901" w:rsidRDefault="008F6C8B" w:rsidP="00965BB4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  <w:tc>
          <w:tcPr>
            <w:tcW w:w="90" w:type="dxa"/>
            <w:shd w:val="clear" w:color="auto" w:fill="auto"/>
          </w:tcPr>
          <w:p w14:paraId="49D56EA6" w14:textId="77777777" w:rsidR="00965BB4" w:rsidRPr="002E4901" w:rsidRDefault="00965BB4" w:rsidP="00965BB4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C02A01D" w14:textId="1A2CFC08" w:rsidR="00965BB4" w:rsidRPr="002E4901" w:rsidRDefault="008F6C8B" w:rsidP="00965BB4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</w:tr>
      <w:tr w:rsidR="00965BB4" w:rsidRPr="002E4901" w14:paraId="2A713DCE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45BAA653" w14:textId="77777777" w:rsidR="00965BB4" w:rsidRPr="002E4901" w:rsidRDefault="00965BB4" w:rsidP="00965BB4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248B88EF" w14:textId="77777777" w:rsidR="00965BB4" w:rsidRPr="002E4901" w:rsidRDefault="00965BB4" w:rsidP="00965BB4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80" w:type="dxa"/>
            <w:shd w:val="clear" w:color="auto" w:fill="auto"/>
          </w:tcPr>
          <w:p w14:paraId="1810F6F1" w14:textId="5E4E6367" w:rsidR="00965BB4" w:rsidRPr="002E4901" w:rsidRDefault="00965BB4" w:rsidP="00965BB4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5DDE4547" w14:textId="77777777" w:rsidR="00965BB4" w:rsidRPr="002E4901" w:rsidRDefault="00965BB4" w:rsidP="00965BB4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3314AACE" w14:textId="66160834" w:rsidR="00965BB4" w:rsidRPr="002E4901" w:rsidRDefault="00965BB4" w:rsidP="00965BB4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E97DE6" w14:textId="77777777" w:rsidR="00965BB4" w:rsidRPr="002E4901" w:rsidRDefault="00965BB4" w:rsidP="00965BB4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4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8FAAF6" w14:textId="714521A3" w:rsidR="00965BB4" w:rsidRPr="002E4901" w:rsidRDefault="008F6C8B" w:rsidP="00965BB4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21</w:t>
            </w:r>
          </w:p>
        </w:tc>
        <w:tc>
          <w:tcPr>
            <w:tcW w:w="90" w:type="dxa"/>
            <w:shd w:val="clear" w:color="auto" w:fill="auto"/>
          </w:tcPr>
          <w:p w14:paraId="649E6101" w14:textId="77777777" w:rsidR="00965BB4" w:rsidRPr="002E4901" w:rsidRDefault="00965BB4" w:rsidP="00965BB4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FC41B3" w14:textId="75FF7E19" w:rsidR="00965BB4" w:rsidRPr="002E4901" w:rsidRDefault="008F6C8B" w:rsidP="00965BB4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19</w:t>
            </w:r>
          </w:p>
        </w:tc>
      </w:tr>
      <w:tr w:rsidR="00965BB4" w:rsidRPr="002E4901" w14:paraId="242A8AC1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422FF822" w14:textId="0373DF84" w:rsidR="00965BB4" w:rsidRPr="002E4901" w:rsidRDefault="00965BB4" w:rsidP="00965BB4">
            <w:pPr>
              <w:snapToGrid w:val="0"/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โทรา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1010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454F0253" w14:textId="63931795" w:rsidR="00965BB4" w:rsidRPr="002E4901" w:rsidRDefault="00965BB4" w:rsidP="00965BB4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880" w:type="dxa"/>
            <w:shd w:val="clear" w:color="auto" w:fill="auto"/>
          </w:tcPr>
          <w:p w14:paraId="0318F90E" w14:textId="0048558A" w:rsidR="00965BB4" w:rsidRPr="002E4901" w:rsidRDefault="00965BB4" w:rsidP="00965BB4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3" w:type="dxa"/>
            <w:shd w:val="clear" w:color="auto" w:fill="auto"/>
          </w:tcPr>
          <w:p w14:paraId="70174BD3" w14:textId="77777777" w:rsidR="00965BB4" w:rsidRPr="002E4901" w:rsidRDefault="00965BB4" w:rsidP="00965BB4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shd w:val="clear" w:color="auto" w:fill="auto"/>
          </w:tcPr>
          <w:p w14:paraId="48C4D145" w14:textId="2335B4B1" w:rsidR="00965BB4" w:rsidRPr="002E4901" w:rsidRDefault="00965BB4" w:rsidP="00965BB4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9D18F6" w14:textId="77777777" w:rsidR="00965BB4" w:rsidRPr="002E4901" w:rsidRDefault="00965BB4" w:rsidP="00965BB4">
            <w:pPr>
              <w:tabs>
                <w:tab w:val="decimal" w:pos="432"/>
                <w:tab w:val="decimal" w:pos="846"/>
              </w:tabs>
              <w:snapToGrid w:val="0"/>
              <w:spacing w:line="300" w:lineRule="exact"/>
              <w:ind w:left="-1063" w:right="4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2D3677D" w14:textId="1D2880F7" w:rsidR="00965BB4" w:rsidRDefault="008F6C8B" w:rsidP="00965BB4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4336033F" w14:textId="77777777" w:rsidR="00965BB4" w:rsidRPr="002E4901" w:rsidRDefault="00965BB4" w:rsidP="00965BB4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A2763C1" w14:textId="169D01B1" w:rsidR="00965BB4" w:rsidRPr="006D5A32" w:rsidRDefault="00965BB4" w:rsidP="00340B5F">
            <w:pPr>
              <w:tabs>
                <w:tab w:val="left" w:pos="7"/>
              </w:tabs>
              <w:spacing w:line="300" w:lineRule="exact"/>
              <w:ind w:left="-1063" w:right="3" w:firstLine="10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965BB4" w:rsidRPr="002E4901" w14:paraId="34BD56FA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555CD024" w14:textId="5461E4F4" w:rsidR="00965BB4" w:rsidRPr="002E4901" w:rsidRDefault="00965BB4" w:rsidP="00965BB4">
            <w:pPr>
              <w:spacing w:line="30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 w:rsidRPr="002E4901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64A9D9C8" w14:textId="77777777" w:rsidR="00965BB4" w:rsidRPr="002E4901" w:rsidRDefault="00965BB4" w:rsidP="00965BB4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auto" w:fill="auto"/>
          </w:tcPr>
          <w:p w14:paraId="6314AC4A" w14:textId="64A261A9" w:rsidR="00965BB4" w:rsidRPr="002E4901" w:rsidRDefault="008F6C8B" w:rsidP="00965BB4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3" w:type="dxa"/>
            <w:shd w:val="clear" w:color="auto" w:fill="auto"/>
          </w:tcPr>
          <w:p w14:paraId="2B227C89" w14:textId="77777777" w:rsidR="00965BB4" w:rsidRPr="002E4901" w:rsidRDefault="00965BB4" w:rsidP="00965BB4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65104B97" w14:textId="66716742" w:rsidR="00965BB4" w:rsidRPr="002E4901" w:rsidRDefault="008F6C8B" w:rsidP="00965BB4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3D30C60F" w14:textId="77777777" w:rsidR="00965BB4" w:rsidRPr="002E4901" w:rsidRDefault="00965BB4" w:rsidP="00965BB4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32AFE00" w14:textId="6AC5430A" w:rsidR="00965BB4" w:rsidRPr="002E4901" w:rsidRDefault="008F6C8B" w:rsidP="00965BB4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735F0397" w14:textId="77777777" w:rsidR="00965BB4" w:rsidRPr="002E4901" w:rsidRDefault="00965BB4" w:rsidP="00965BB4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F199D89" w14:textId="6A0E3C09" w:rsidR="00965BB4" w:rsidRPr="002E4901" w:rsidRDefault="008F6C8B" w:rsidP="00965BB4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965BB4" w:rsidRPr="002E4901" w14:paraId="5925D524" w14:textId="77777777" w:rsidTr="00983886">
        <w:trPr>
          <w:trHeight w:val="144"/>
        </w:trPr>
        <w:tc>
          <w:tcPr>
            <w:tcW w:w="3510" w:type="dxa"/>
            <w:shd w:val="clear" w:color="auto" w:fill="auto"/>
          </w:tcPr>
          <w:p w14:paraId="5EBE963A" w14:textId="712B3EE5" w:rsidR="00965BB4" w:rsidRPr="002E4901" w:rsidRDefault="00965BB4" w:rsidP="00965BB4">
            <w:pPr>
              <w:spacing w:line="300" w:lineRule="exact"/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E4901">
              <w:rPr>
                <w:rFonts w:ascii="Angsana New" w:hAnsi="Angsana New" w:cs="Angsana New"/>
                <w:sz w:val="20"/>
                <w:szCs w:val="20"/>
                <w:cs/>
              </w:rPr>
              <w:t>รวมเจ้าหนี้การค้า</w:t>
            </w:r>
          </w:p>
        </w:tc>
        <w:tc>
          <w:tcPr>
            <w:tcW w:w="1808" w:type="dxa"/>
            <w:gridSpan w:val="2"/>
            <w:shd w:val="clear" w:color="auto" w:fill="auto"/>
          </w:tcPr>
          <w:p w14:paraId="50960E01" w14:textId="77777777" w:rsidR="00965BB4" w:rsidRPr="002E4901" w:rsidRDefault="00965BB4" w:rsidP="00965BB4">
            <w:pPr>
              <w:spacing w:line="30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41B86" w14:textId="280264C8" w:rsidR="00965BB4" w:rsidRPr="002E4901" w:rsidRDefault="008F6C8B" w:rsidP="00965BB4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121</w:t>
            </w:r>
          </w:p>
        </w:tc>
        <w:tc>
          <w:tcPr>
            <w:tcW w:w="93" w:type="dxa"/>
            <w:shd w:val="clear" w:color="auto" w:fill="auto"/>
          </w:tcPr>
          <w:p w14:paraId="5DC0B161" w14:textId="77777777" w:rsidR="00965BB4" w:rsidRPr="002E4901" w:rsidRDefault="00965BB4" w:rsidP="00965BB4">
            <w:pPr>
              <w:tabs>
                <w:tab w:val="decimal" w:pos="846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1BDF0" w14:textId="1AC60D7A" w:rsidR="00965BB4" w:rsidRPr="002E4901" w:rsidRDefault="008F6C8B" w:rsidP="00965BB4">
            <w:pPr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88</w:t>
            </w:r>
          </w:p>
        </w:tc>
        <w:tc>
          <w:tcPr>
            <w:tcW w:w="90" w:type="dxa"/>
            <w:shd w:val="clear" w:color="auto" w:fill="auto"/>
          </w:tcPr>
          <w:p w14:paraId="74C08902" w14:textId="77777777" w:rsidR="00965BB4" w:rsidRPr="002E4901" w:rsidRDefault="00965BB4" w:rsidP="00965BB4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5165A" w14:textId="30CBA566" w:rsidR="00965BB4" w:rsidRPr="002E4901" w:rsidRDefault="008F6C8B" w:rsidP="00965BB4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189</w:t>
            </w:r>
          </w:p>
        </w:tc>
        <w:tc>
          <w:tcPr>
            <w:tcW w:w="90" w:type="dxa"/>
            <w:shd w:val="clear" w:color="auto" w:fill="auto"/>
          </w:tcPr>
          <w:p w14:paraId="704741A6" w14:textId="77777777" w:rsidR="00965BB4" w:rsidRPr="002E4901" w:rsidRDefault="00965BB4" w:rsidP="00965BB4">
            <w:pPr>
              <w:tabs>
                <w:tab w:val="decimal" w:pos="834"/>
              </w:tabs>
              <w:snapToGrid w:val="0"/>
              <w:spacing w:line="30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AE7E07" w14:textId="5C878C15" w:rsidR="00965BB4" w:rsidRPr="002E4901" w:rsidRDefault="008F6C8B" w:rsidP="00965BB4">
            <w:pPr>
              <w:snapToGrid w:val="0"/>
              <w:spacing w:line="300" w:lineRule="exact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138</w:t>
            </w:r>
          </w:p>
        </w:tc>
      </w:tr>
    </w:tbl>
    <w:p w14:paraId="725B5188" w14:textId="77777777" w:rsidR="00ED4AD4" w:rsidRPr="00796FCC" w:rsidRDefault="00ED4AD4" w:rsidP="00ED4AD4">
      <w:pPr>
        <w:ind w:left="360" w:right="-25"/>
        <w:jc w:val="right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 w:rsidRPr="00796FCC">
        <w:rPr>
          <w:rFonts w:ascii="Angsana New" w:hAnsi="Angsana New" w:cs="Angsana New"/>
          <w:sz w:val="24"/>
          <w:szCs w:val="24"/>
          <w:cs/>
        </w:rPr>
        <w:br w:type="page"/>
      </w:r>
      <w:r w:rsidRPr="008C01D4">
        <w:rPr>
          <w:rFonts w:ascii="Angsana New" w:hAnsi="Angsana New" w:cs="Angsana New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8765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2016"/>
        <w:gridCol w:w="863"/>
        <w:gridCol w:w="88"/>
        <w:gridCol w:w="794"/>
        <w:gridCol w:w="88"/>
        <w:gridCol w:w="794"/>
        <w:gridCol w:w="89"/>
        <w:gridCol w:w="793"/>
      </w:tblGrid>
      <w:tr w:rsidR="00ED4AD4" w:rsidRPr="00796FCC" w14:paraId="5F492860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3453D55A" w14:textId="77777777" w:rsidR="00ED4AD4" w:rsidRPr="00983886" w:rsidRDefault="00ED4AD4" w:rsidP="0084048D">
            <w:pPr>
              <w:spacing w:line="280" w:lineRule="exac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016" w:type="dxa"/>
            <w:shd w:val="clear" w:color="auto" w:fill="auto"/>
          </w:tcPr>
          <w:p w14:paraId="0F2CBCC8" w14:textId="77777777" w:rsidR="00ED4AD4" w:rsidRPr="00983886" w:rsidRDefault="00ED4AD4" w:rsidP="0084048D">
            <w:pPr>
              <w:snapToGrid w:val="0"/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ความสัมพันธ์</w:t>
            </w:r>
          </w:p>
        </w:tc>
        <w:tc>
          <w:tcPr>
            <w:tcW w:w="1745" w:type="dxa"/>
            <w:gridSpan w:val="3"/>
            <w:shd w:val="clear" w:color="auto" w:fill="auto"/>
          </w:tcPr>
          <w:p w14:paraId="42530B64" w14:textId="77777777" w:rsidR="00ED4AD4" w:rsidRPr="00983886" w:rsidRDefault="00ED4AD4" w:rsidP="0084048D">
            <w:pPr>
              <w:spacing w:line="280" w:lineRule="exact"/>
              <w:ind w:left="-1063" w:right="225" w:firstLine="1297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88" w:type="dxa"/>
            <w:shd w:val="clear" w:color="auto" w:fill="auto"/>
          </w:tcPr>
          <w:p w14:paraId="06E8C0CA" w14:textId="77777777" w:rsidR="00ED4AD4" w:rsidRPr="00983886" w:rsidRDefault="00ED4AD4" w:rsidP="0084048D">
            <w:pPr>
              <w:snapToGrid w:val="0"/>
              <w:spacing w:line="28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76" w:type="dxa"/>
            <w:gridSpan w:val="3"/>
            <w:shd w:val="clear" w:color="auto" w:fill="auto"/>
          </w:tcPr>
          <w:p w14:paraId="2A38C779" w14:textId="77777777" w:rsidR="00ED4AD4" w:rsidRPr="00983886" w:rsidRDefault="00ED4AD4" w:rsidP="0084048D">
            <w:pPr>
              <w:spacing w:line="28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6190B" w:rsidRPr="00796FCC" w14:paraId="57EEC9B6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34D4BFF9" w14:textId="77777777" w:rsidR="0066190B" w:rsidRPr="00983886" w:rsidRDefault="0066190B" w:rsidP="0084048D">
            <w:pPr>
              <w:spacing w:line="28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60D57E9C" w14:textId="77777777" w:rsidR="0066190B" w:rsidRPr="00983886" w:rsidRDefault="0066190B" w:rsidP="0084048D">
            <w:pPr>
              <w:snapToGrid w:val="0"/>
              <w:spacing w:line="280" w:lineRule="exact"/>
              <w:ind w:left="72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796707A0" w14:textId="314E3E0C" w:rsidR="0066190B" w:rsidRPr="00983886" w:rsidRDefault="0066190B" w:rsidP="0084048D">
            <w:pPr>
              <w:spacing w:line="28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8" w:type="dxa"/>
            <w:shd w:val="clear" w:color="auto" w:fill="auto"/>
          </w:tcPr>
          <w:p w14:paraId="009C86FB" w14:textId="77777777" w:rsidR="0066190B" w:rsidRPr="00983886" w:rsidRDefault="0066190B" w:rsidP="0084048D">
            <w:pPr>
              <w:spacing w:line="28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0FF2F66C" w14:textId="58254D4F" w:rsidR="0066190B" w:rsidRPr="00983886" w:rsidRDefault="0066190B" w:rsidP="0084048D">
            <w:pPr>
              <w:spacing w:line="28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8" w:type="dxa"/>
            <w:shd w:val="clear" w:color="auto" w:fill="auto"/>
          </w:tcPr>
          <w:p w14:paraId="76E4394A" w14:textId="77777777" w:rsidR="0066190B" w:rsidRPr="00983886" w:rsidRDefault="0066190B" w:rsidP="0084048D">
            <w:pPr>
              <w:spacing w:line="28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2C76D018" w14:textId="7E47F693" w:rsidR="0066190B" w:rsidRPr="00983886" w:rsidRDefault="0066190B" w:rsidP="0084048D">
            <w:pPr>
              <w:spacing w:line="28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9" w:type="dxa"/>
            <w:shd w:val="clear" w:color="auto" w:fill="auto"/>
          </w:tcPr>
          <w:p w14:paraId="651A02DB" w14:textId="77777777" w:rsidR="0066190B" w:rsidRPr="00983886" w:rsidRDefault="0066190B" w:rsidP="0084048D">
            <w:pPr>
              <w:spacing w:line="28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31EC791B" w14:textId="3BF90CA9" w:rsidR="0066190B" w:rsidRPr="00983886" w:rsidRDefault="0066190B" w:rsidP="0084048D">
            <w:pPr>
              <w:spacing w:line="28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66190B" w:rsidRPr="00796FCC" w14:paraId="0E45FC1F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00929AD2" w14:textId="77777777" w:rsidR="0066190B" w:rsidRPr="00983886" w:rsidRDefault="0066190B" w:rsidP="0084048D">
            <w:pPr>
              <w:spacing w:line="28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134A09FD" w14:textId="77777777" w:rsidR="0066190B" w:rsidRPr="00983886" w:rsidRDefault="0066190B" w:rsidP="0084048D">
            <w:pPr>
              <w:snapToGrid w:val="0"/>
              <w:spacing w:line="280" w:lineRule="exact"/>
              <w:ind w:left="72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1A6DDC05" w14:textId="074024B7" w:rsidR="0066190B" w:rsidRPr="00983886" w:rsidRDefault="008F6C8B" w:rsidP="0084048D">
            <w:pPr>
              <w:spacing w:line="28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88" w:type="dxa"/>
            <w:shd w:val="clear" w:color="auto" w:fill="auto"/>
          </w:tcPr>
          <w:p w14:paraId="039E7823" w14:textId="77777777" w:rsidR="0066190B" w:rsidRPr="00983886" w:rsidRDefault="0066190B" w:rsidP="0084048D">
            <w:pPr>
              <w:spacing w:line="28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7173770B" w14:textId="57B07442" w:rsidR="0066190B" w:rsidRPr="00983886" w:rsidRDefault="008F6C8B" w:rsidP="0084048D">
            <w:pPr>
              <w:spacing w:line="28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66190B"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88" w:type="dxa"/>
            <w:shd w:val="clear" w:color="auto" w:fill="auto"/>
          </w:tcPr>
          <w:p w14:paraId="75AADC83" w14:textId="77777777" w:rsidR="0066190B" w:rsidRPr="00983886" w:rsidRDefault="0066190B" w:rsidP="0084048D">
            <w:pPr>
              <w:spacing w:line="28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36DA8B65" w14:textId="7EE8125E" w:rsidR="0066190B" w:rsidRPr="00983886" w:rsidRDefault="008F6C8B" w:rsidP="0084048D">
            <w:pPr>
              <w:spacing w:line="28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89" w:type="dxa"/>
            <w:shd w:val="clear" w:color="auto" w:fill="auto"/>
          </w:tcPr>
          <w:p w14:paraId="79227AA1" w14:textId="77777777" w:rsidR="0066190B" w:rsidRPr="00983886" w:rsidRDefault="0066190B" w:rsidP="0084048D">
            <w:pPr>
              <w:spacing w:line="28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3AC763A1" w14:textId="61B2630F" w:rsidR="0066190B" w:rsidRPr="00983886" w:rsidRDefault="008F6C8B" w:rsidP="0084048D">
            <w:pPr>
              <w:spacing w:line="28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66190B" w:rsidRPr="00983886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66190B" w:rsidRPr="00796FCC" w14:paraId="5222FC90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771D458E" w14:textId="77777777" w:rsidR="0066190B" w:rsidRPr="00983886" w:rsidRDefault="0066190B" w:rsidP="0084048D">
            <w:pPr>
              <w:spacing w:line="28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390253FE" w14:textId="77777777" w:rsidR="0066190B" w:rsidRPr="00983886" w:rsidRDefault="0066190B" w:rsidP="0084048D">
            <w:pPr>
              <w:snapToGrid w:val="0"/>
              <w:spacing w:line="280" w:lineRule="exact"/>
              <w:ind w:left="72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295D1768" w14:textId="7CBC7A53" w:rsidR="0066190B" w:rsidRPr="00983886" w:rsidRDefault="008F6C8B" w:rsidP="0084048D">
            <w:pPr>
              <w:spacing w:line="28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88" w:type="dxa"/>
            <w:shd w:val="clear" w:color="auto" w:fill="auto"/>
          </w:tcPr>
          <w:p w14:paraId="7357CC57" w14:textId="77777777" w:rsidR="0066190B" w:rsidRPr="00983886" w:rsidRDefault="0066190B" w:rsidP="0084048D">
            <w:pPr>
              <w:spacing w:line="28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0A472476" w14:textId="0753A792" w:rsidR="0066190B" w:rsidRPr="00983886" w:rsidRDefault="008F6C8B" w:rsidP="0084048D">
            <w:pPr>
              <w:spacing w:line="28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88" w:type="dxa"/>
            <w:shd w:val="clear" w:color="auto" w:fill="auto"/>
          </w:tcPr>
          <w:p w14:paraId="664E8A46" w14:textId="77777777" w:rsidR="0066190B" w:rsidRPr="00983886" w:rsidRDefault="0066190B" w:rsidP="0084048D">
            <w:pPr>
              <w:spacing w:line="28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4" w:type="dxa"/>
            <w:shd w:val="clear" w:color="auto" w:fill="auto"/>
          </w:tcPr>
          <w:p w14:paraId="6E1B7D3D" w14:textId="5270F7FC" w:rsidR="0066190B" w:rsidRPr="00983886" w:rsidRDefault="008F6C8B" w:rsidP="0084048D">
            <w:pPr>
              <w:spacing w:line="280" w:lineRule="exact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89" w:type="dxa"/>
            <w:shd w:val="clear" w:color="auto" w:fill="auto"/>
          </w:tcPr>
          <w:p w14:paraId="2FA076E3" w14:textId="77777777" w:rsidR="0066190B" w:rsidRPr="00983886" w:rsidRDefault="0066190B" w:rsidP="0084048D">
            <w:pPr>
              <w:spacing w:line="28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3" w:type="dxa"/>
            <w:shd w:val="clear" w:color="auto" w:fill="auto"/>
          </w:tcPr>
          <w:p w14:paraId="39FDA155" w14:textId="32C731F7" w:rsidR="0066190B" w:rsidRPr="00983886" w:rsidRDefault="008F6C8B" w:rsidP="0084048D">
            <w:pPr>
              <w:spacing w:line="280" w:lineRule="exact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66190B" w:rsidRPr="00796FCC" w14:paraId="1F0396A4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311516F9" w14:textId="768FA917" w:rsidR="0066190B" w:rsidRPr="00983886" w:rsidRDefault="0066190B" w:rsidP="0084048D">
            <w:pPr>
              <w:spacing w:line="28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เ</w:t>
            </w: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จ้าหนี้</w:t>
            </w: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 xml:space="preserve">อื่น 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(ดูหมายเหตุข้อ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111F1591" w14:textId="77777777" w:rsidR="0066190B" w:rsidRPr="00983886" w:rsidRDefault="0066190B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708B1D9C" w14:textId="77777777" w:rsidR="0066190B" w:rsidRPr="00983886" w:rsidRDefault="0066190B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shd w:val="clear" w:color="auto" w:fill="auto"/>
          </w:tcPr>
          <w:p w14:paraId="23FBE3E2" w14:textId="77777777" w:rsidR="0066190B" w:rsidRPr="00983886" w:rsidRDefault="0066190B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11621279" w14:textId="77777777" w:rsidR="0066190B" w:rsidRPr="00983886" w:rsidRDefault="0066190B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shd w:val="clear" w:color="auto" w:fill="auto"/>
          </w:tcPr>
          <w:p w14:paraId="7A6B565D" w14:textId="77777777" w:rsidR="0066190B" w:rsidRPr="00983886" w:rsidRDefault="0066190B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02DD26A6" w14:textId="77777777" w:rsidR="0066190B" w:rsidRPr="00983886" w:rsidRDefault="0066190B" w:rsidP="0084048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79206154" w14:textId="77777777" w:rsidR="0066190B" w:rsidRPr="00983886" w:rsidRDefault="0066190B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6A42C81B" w14:textId="77777777" w:rsidR="0066190B" w:rsidRPr="00983886" w:rsidRDefault="0066190B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66190B" w:rsidRPr="00796FCC" w14:paraId="0FC9F4EE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192EAEAA" w14:textId="0B7F34AB" w:rsidR="0066190B" w:rsidRPr="00983886" w:rsidRDefault="0066190B" w:rsidP="0084048D">
            <w:pPr>
              <w:spacing w:line="280" w:lineRule="exact"/>
              <w:ind w:left="720" w:hanging="468"/>
              <w:rPr>
                <w:rFonts w:ascii="Angsana New" w:hAnsi="Angsana New" w:cs="Angsana New"/>
                <w:b/>
                <w:bCs/>
                <w:spacing w:val="-4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บริษัท ไอ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ซี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ซี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2016" w:type="dxa"/>
            <w:shd w:val="clear" w:color="auto" w:fill="auto"/>
          </w:tcPr>
          <w:p w14:paraId="2EEF5C6B" w14:textId="2BBF23EF" w:rsidR="0066190B" w:rsidRPr="00983886" w:rsidRDefault="0066190B" w:rsidP="0084048D">
            <w:pPr>
              <w:tabs>
                <w:tab w:val="left" w:pos="703"/>
              </w:tabs>
              <w:snapToGrid w:val="0"/>
              <w:spacing w:line="28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>ผู้ถือหุ้น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รายใหญ่ของบริษัท</w:t>
            </w:r>
          </w:p>
        </w:tc>
        <w:tc>
          <w:tcPr>
            <w:tcW w:w="863" w:type="dxa"/>
            <w:shd w:val="clear" w:color="auto" w:fill="auto"/>
          </w:tcPr>
          <w:p w14:paraId="2FB9323D" w14:textId="77777777" w:rsidR="0066190B" w:rsidRPr="00983886" w:rsidRDefault="0066190B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shd w:val="clear" w:color="auto" w:fill="auto"/>
          </w:tcPr>
          <w:p w14:paraId="6EC91EEE" w14:textId="77777777" w:rsidR="0066190B" w:rsidRPr="00983886" w:rsidRDefault="0066190B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34B48952" w14:textId="77777777" w:rsidR="0066190B" w:rsidRPr="00983886" w:rsidRDefault="0066190B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shd w:val="clear" w:color="auto" w:fill="auto"/>
          </w:tcPr>
          <w:p w14:paraId="0D04E82F" w14:textId="77777777" w:rsidR="0066190B" w:rsidRPr="00983886" w:rsidRDefault="0066190B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104BFAF0" w14:textId="77777777" w:rsidR="0066190B" w:rsidRPr="00983886" w:rsidRDefault="0066190B" w:rsidP="0084048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4DE694F1" w14:textId="77777777" w:rsidR="0066190B" w:rsidRPr="00983886" w:rsidRDefault="0066190B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21ECAD88" w14:textId="77777777" w:rsidR="0066190B" w:rsidRPr="00983886" w:rsidRDefault="0066190B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461254" w:rsidRPr="00796FCC" w14:paraId="379A6150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51C5FC9E" w14:textId="77777777" w:rsidR="00461254" w:rsidRPr="00983886" w:rsidRDefault="00461254" w:rsidP="0084048D">
            <w:pPr>
              <w:spacing w:line="28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33790F0B" w14:textId="77DA4E6F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63" w:type="dxa"/>
            <w:shd w:val="clear" w:color="auto" w:fill="auto"/>
          </w:tcPr>
          <w:p w14:paraId="4642E413" w14:textId="555D96E8" w:rsidR="00461254" w:rsidRPr="00983886" w:rsidRDefault="008F6C8B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</w:p>
        </w:tc>
        <w:tc>
          <w:tcPr>
            <w:tcW w:w="88" w:type="dxa"/>
            <w:shd w:val="clear" w:color="auto" w:fill="auto"/>
          </w:tcPr>
          <w:p w14:paraId="0F3486E5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6D27B86F" w14:textId="2C38E06E" w:rsidR="00461254" w:rsidRPr="00983886" w:rsidRDefault="008F6C8B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15</w:t>
            </w:r>
          </w:p>
        </w:tc>
        <w:tc>
          <w:tcPr>
            <w:tcW w:w="88" w:type="dxa"/>
            <w:shd w:val="clear" w:color="auto" w:fill="auto"/>
          </w:tcPr>
          <w:p w14:paraId="27DB71D6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28AAEDCB" w14:textId="13E57021" w:rsidR="00461254" w:rsidRPr="00983886" w:rsidRDefault="008F6C8B" w:rsidP="0084048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</w:p>
        </w:tc>
        <w:tc>
          <w:tcPr>
            <w:tcW w:w="89" w:type="dxa"/>
            <w:shd w:val="clear" w:color="auto" w:fill="auto"/>
          </w:tcPr>
          <w:p w14:paraId="4071506D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56272A9B" w14:textId="22C48A50" w:rsidR="00461254" w:rsidRPr="00983886" w:rsidRDefault="008F6C8B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15</w:t>
            </w:r>
          </w:p>
        </w:tc>
      </w:tr>
      <w:tr w:rsidR="00461254" w:rsidRPr="00796FCC" w14:paraId="30CBA27A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7A920F39" w14:textId="4A9947B2" w:rsidR="00461254" w:rsidRPr="00983886" w:rsidRDefault="00461254" w:rsidP="0084048D">
            <w:pPr>
              <w:spacing w:line="280" w:lineRule="exact"/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2016" w:type="dxa"/>
            <w:shd w:val="clear" w:color="auto" w:fill="auto"/>
          </w:tcPr>
          <w:p w14:paraId="505EEAE0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tcBorders>
              <w:bottom w:val="single" w:sz="4" w:space="0" w:color="auto"/>
            </w:tcBorders>
            <w:shd w:val="clear" w:color="auto" w:fill="auto"/>
          </w:tcPr>
          <w:p w14:paraId="6465863D" w14:textId="218A2287" w:rsidR="00461254" w:rsidRPr="00983886" w:rsidRDefault="008F6C8B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88" w:type="dxa"/>
            <w:shd w:val="clear" w:color="auto" w:fill="auto"/>
          </w:tcPr>
          <w:p w14:paraId="25DBBD76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7A000F89" w14:textId="03016E03" w:rsidR="00461254" w:rsidRPr="00983886" w:rsidRDefault="008F6C8B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88" w:type="dxa"/>
            <w:shd w:val="clear" w:color="auto" w:fill="auto"/>
          </w:tcPr>
          <w:p w14:paraId="6F60F965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764C96FE" w14:textId="0C5815AF" w:rsidR="00461254" w:rsidRPr="00983886" w:rsidRDefault="008F6C8B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89" w:type="dxa"/>
            <w:shd w:val="clear" w:color="auto" w:fill="auto"/>
          </w:tcPr>
          <w:p w14:paraId="73497F7D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</w:tcPr>
          <w:p w14:paraId="65ACC9EE" w14:textId="6132DDB5" w:rsidR="00461254" w:rsidRPr="00983886" w:rsidRDefault="008F6C8B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461254" w:rsidRPr="00796FCC" w14:paraId="198B4BC8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2CEDCE0B" w14:textId="1E14B721" w:rsidR="00461254" w:rsidRPr="00983886" w:rsidRDefault="00461254" w:rsidP="0084048D">
            <w:pPr>
              <w:spacing w:line="280" w:lineRule="exact"/>
              <w:ind w:left="720" w:hanging="276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รวมเจ้าหนี้อื่น</w:t>
            </w:r>
          </w:p>
        </w:tc>
        <w:tc>
          <w:tcPr>
            <w:tcW w:w="2016" w:type="dxa"/>
            <w:shd w:val="clear" w:color="auto" w:fill="auto"/>
          </w:tcPr>
          <w:p w14:paraId="3A064FFE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378E81" w14:textId="6B522EB1" w:rsidR="00461254" w:rsidRPr="00983886" w:rsidRDefault="008F6C8B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</w:p>
        </w:tc>
        <w:tc>
          <w:tcPr>
            <w:tcW w:w="88" w:type="dxa"/>
            <w:shd w:val="clear" w:color="auto" w:fill="auto"/>
          </w:tcPr>
          <w:p w14:paraId="3162AC6D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DA8F7" w14:textId="5DF9E7B8" w:rsidR="00461254" w:rsidRPr="00983886" w:rsidRDefault="008F6C8B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</w:p>
        </w:tc>
        <w:tc>
          <w:tcPr>
            <w:tcW w:w="88" w:type="dxa"/>
            <w:shd w:val="clear" w:color="auto" w:fill="auto"/>
          </w:tcPr>
          <w:p w14:paraId="3CC7DDA1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8E316B" w14:textId="17605819" w:rsidR="00461254" w:rsidRPr="00983886" w:rsidRDefault="008F6C8B" w:rsidP="0084048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</w:p>
        </w:tc>
        <w:tc>
          <w:tcPr>
            <w:tcW w:w="89" w:type="dxa"/>
            <w:shd w:val="clear" w:color="auto" w:fill="auto"/>
          </w:tcPr>
          <w:p w14:paraId="1C0ABE19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2B91F5" w14:textId="1F1A92A6" w:rsidR="00461254" w:rsidRPr="00983886" w:rsidRDefault="008F6C8B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</w:p>
        </w:tc>
      </w:tr>
      <w:tr w:rsidR="0084048D" w:rsidRPr="00796FCC" w14:paraId="7A644BF7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73052CB6" w14:textId="77777777" w:rsidR="0084048D" w:rsidRPr="00983886" w:rsidRDefault="0084048D" w:rsidP="0084048D">
            <w:pPr>
              <w:spacing w:line="28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28912E2A" w14:textId="77777777" w:rsidR="0084048D" w:rsidRPr="00983886" w:rsidRDefault="0084048D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64A4D866" w14:textId="77777777" w:rsidR="0084048D" w:rsidRPr="00983886" w:rsidRDefault="0084048D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shd w:val="clear" w:color="auto" w:fill="auto"/>
          </w:tcPr>
          <w:p w14:paraId="230EA469" w14:textId="77777777" w:rsidR="0084048D" w:rsidRPr="00983886" w:rsidRDefault="0084048D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03C62471" w14:textId="77777777" w:rsidR="0084048D" w:rsidRPr="00983886" w:rsidRDefault="0084048D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shd w:val="clear" w:color="auto" w:fill="auto"/>
          </w:tcPr>
          <w:p w14:paraId="6370C3C9" w14:textId="77777777" w:rsidR="0084048D" w:rsidRPr="00983886" w:rsidRDefault="0084048D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7813F3D2" w14:textId="77777777" w:rsidR="0084048D" w:rsidRPr="00983886" w:rsidRDefault="0084048D" w:rsidP="0084048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307DBE85" w14:textId="77777777" w:rsidR="0084048D" w:rsidRPr="00983886" w:rsidRDefault="0084048D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6302B846" w14:textId="77777777" w:rsidR="0084048D" w:rsidRPr="00983886" w:rsidRDefault="0084048D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461254" w:rsidRPr="00796FCC" w14:paraId="40185AB6" w14:textId="77777777" w:rsidTr="008C01D4">
        <w:trPr>
          <w:trHeight w:val="72"/>
        </w:trPr>
        <w:tc>
          <w:tcPr>
            <w:tcW w:w="3240" w:type="dxa"/>
            <w:shd w:val="clear" w:color="auto" w:fill="auto"/>
          </w:tcPr>
          <w:p w14:paraId="2340137B" w14:textId="1C175777" w:rsidR="00461254" w:rsidRPr="00983886" w:rsidRDefault="00461254" w:rsidP="0084048D">
            <w:pPr>
              <w:spacing w:line="280" w:lineRule="exact"/>
              <w:ind w:left="720" w:hanging="63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98388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ค่าลิขสิทธิ์ค้างจ่าย 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 xml:space="preserve">(ดูหมายเหตุข้อ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2016" w:type="dxa"/>
            <w:shd w:val="clear" w:color="auto" w:fill="auto"/>
          </w:tcPr>
          <w:p w14:paraId="6C381020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3DCF8F8A" w14:textId="77777777" w:rsidR="00461254" w:rsidRPr="00983886" w:rsidRDefault="00461254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shd w:val="clear" w:color="auto" w:fill="auto"/>
          </w:tcPr>
          <w:p w14:paraId="5EC27AF8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65F47420" w14:textId="77777777" w:rsidR="00461254" w:rsidRPr="00983886" w:rsidRDefault="00461254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shd w:val="clear" w:color="auto" w:fill="auto"/>
          </w:tcPr>
          <w:p w14:paraId="6E17EF60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27472A77" w14:textId="77777777" w:rsidR="00461254" w:rsidRPr="00983886" w:rsidRDefault="00461254" w:rsidP="0084048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7034E2FB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37F4A986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461254" w:rsidRPr="00796FCC" w14:paraId="2A85039D" w14:textId="77777777" w:rsidTr="00F43323">
        <w:trPr>
          <w:trHeight w:val="72"/>
        </w:trPr>
        <w:tc>
          <w:tcPr>
            <w:tcW w:w="3240" w:type="dxa"/>
            <w:shd w:val="clear" w:color="auto" w:fill="auto"/>
          </w:tcPr>
          <w:p w14:paraId="015CDA94" w14:textId="77777777" w:rsidR="00461254" w:rsidRPr="00983886" w:rsidRDefault="00461254" w:rsidP="0084048D">
            <w:pPr>
              <w:spacing w:line="28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2016" w:type="dxa"/>
            <w:shd w:val="clear" w:color="auto" w:fill="auto"/>
          </w:tcPr>
          <w:p w14:paraId="623A06CD" w14:textId="77777777" w:rsidR="00461254" w:rsidRPr="00983886" w:rsidRDefault="00461254" w:rsidP="0084048D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863" w:type="dxa"/>
            <w:shd w:val="clear" w:color="auto" w:fill="auto"/>
          </w:tcPr>
          <w:p w14:paraId="6723D8AA" w14:textId="77777777" w:rsidR="00461254" w:rsidRPr="00983886" w:rsidRDefault="00461254" w:rsidP="0084048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shd w:val="clear" w:color="auto" w:fill="auto"/>
          </w:tcPr>
          <w:p w14:paraId="653BD02A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42ADD65D" w14:textId="77777777" w:rsidR="00461254" w:rsidRPr="00983886" w:rsidRDefault="00461254" w:rsidP="0084048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shd w:val="clear" w:color="auto" w:fill="auto"/>
            <w:vAlign w:val="center"/>
          </w:tcPr>
          <w:p w14:paraId="22059856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4BB1D9F5" w14:textId="77777777" w:rsidR="00461254" w:rsidRPr="00983886" w:rsidRDefault="00461254" w:rsidP="0084048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  <w:vAlign w:val="center"/>
          </w:tcPr>
          <w:p w14:paraId="0103671F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7A97BEF0" w14:textId="77777777" w:rsidR="00461254" w:rsidRPr="00983886" w:rsidRDefault="00461254" w:rsidP="0084048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461254" w:rsidRPr="00796FCC" w14:paraId="3722980F" w14:textId="77777777" w:rsidTr="00F43323">
        <w:trPr>
          <w:trHeight w:val="72"/>
        </w:trPr>
        <w:tc>
          <w:tcPr>
            <w:tcW w:w="3240" w:type="dxa"/>
            <w:shd w:val="clear" w:color="auto" w:fill="auto"/>
          </w:tcPr>
          <w:p w14:paraId="4BE857CE" w14:textId="77777777" w:rsidR="00461254" w:rsidRPr="00983886" w:rsidRDefault="00461254" w:rsidP="0084048D">
            <w:pPr>
              <w:spacing w:line="280" w:lineRule="exact"/>
              <w:ind w:left="720" w:hanging="45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2B7D5566" w14:textId="77777777" w:rsidR="00461254" w:rsidRPr="00983886" w:rsidRDefault="00461254" w:rsidP="0084048D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863" w:type="dxa"/>
            <w:tcBorders>
              <w:bottom w:val="double" w:sz="4" w:space="0" w:color="auto"/>
            </w:tcBorders>
            <w:shd w:val="clear" w:color="auto" w:fill="auto"/>
          </w:tcPr>
          <w:p w14:paraId="0242028D" w14:textId="7E766FBC" w:rsidR="00461254" w:rsidRPr="00983886" w:rsidRDefault="008F6C8B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54</w:t>
            </w:r>
          </w:p>
        </w:tc>
        <w:tc>
          <w:tcPr>
            <w:tcW w:w="88" w:type="dxa"/>
            <w:shd w:val="clear" w:color="auto" w:fill="auto"/>
          </w:tcPr>
          <w:p w14:paraId="39687C31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auto"/>
          </w:tcPr>
          <w:p w14:paraId="78713AA4" w14:textId="2B19E6DD" w:rsidR="00461254" w:rsidRPr="00983886" w:rsidRDefault="008F6C8B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46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2AE3AA6D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auto"/>
          </w:tcPr>
          <w:p w14:paraId="7B0DF362" w14:textId="2025D37D" w:rsidR="00461254" w:rsidRPr="00983886" w:rsidRDefault="008F6C8B" w:rsidP="0084048D">
            <w:pPr>
              <w:spacing w:line="280" w:lineRule="exact"/>
              <w:ind w:left="-1063" w:right="237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54</w:t>
            </w:r>
          </w:p>
        </w:tc>
        <w:tc>
          <w:tcPr>
            <w:tcW w:w="89" w:type="dxa"/>
            <w:shd w:val="clear" w:color="auto" w:fill="auto"/>
            <w:vAlign w:val="center"/>
          </w:tcPr>
          <w:p w14:paraId="613EE3FF" w14:textId="77777777" w:rsidR="00461254" w:rsidRPr="00983886" w:rsidRDefault="00461254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tcBorders>
              <w:bottom w:val="double" w:sz="4" w:space="0" w:color="auto"/>
            </w:tcBorders>
            <w:shd w:val="clear" w:color="auto" w:fill="auto"/>
          </w:tcPr>
          <w:p w14:paraId="44BD8EF8" w14:textId="5B6B05CF" w:rsidR="00461254" w:rsidRPr="00983886" w:rsidRDefault="008F6C8B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46</w:t>
            </w:r>
          </w:p>
        </w:tc>
      </w:tr>
      <w:tr w:rsidR="0084048D" w:rsidRPr="00796FCC" w14:paraId="03769293" w14:textId="77777777" w:rsidTr="00666B8E">
        <w:trPr>
          <w:trHeight w:val="72"/>
        </w:trPr>
        <w:tc>
          <w:tcPr>
            <w:tcW w:w="3240" w:type="dxa"/>
            <w:shd w:val="clear" w:color="auto" w:fill="auto"/>
          </w:tcPr>
          <w:p w14:paraId="10E4A95E" w14:textId="77777777" w:rsidR="0084048D" w:rsidRPr="00983886" w:rsidRDefault="0084048D" w:rsidP="0084048D">
            <w:pPr>
              <w:spacing w:line="280" w:lineRule="exact"/>
              <w:ind w:left="720" w:hanging="63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2F423F1C" w14:textId="77777777" w:rsidR="0084048D" w:rsidRPr="00983886" w:rsidRDefault="0084048D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1B7BE559" w14:textId="77777777" w:rsidR="0084048D" w:rsidRPr="00983886" w:rsidRDefault="0084048D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shd w:val="clear" w:color="auto" w:fill="auto"/>
          </w:tcPr>
          <w:p w14:paraId="7B1A4871" w14:textId="77777777" w:rsidR="0084048D" w:rsidRPr="00983886" w:rsidRDefault="0084048D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3A5A1156" w14:textId="77777777" w:rsidR="0084048D" w:rsidRPr="00983886" w:rsidRDefault="0084048D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shd w:val="clear" w:color="auto" w:fill="auto"/>
          </w:tcPr>
          <w:p w14:paraId="2C57D481" w14:textId="77777777" w:rsidR="0084048D" w:rsidRPr="00983886" w:rsidRDefault="0084048D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40801E8C" w14:textId="77777777" w:rsidR="0084048D" w:rsidRPr="00983886" w:rsidRDefault="0084048D" w:rsidP="0084048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0E20B7DB" w14:textId="77777777" w:rsidR="0084048D" w:rsidRPr="00983886" w:rsidRDefault="0084048D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1839FB9E" w14:textId="77777777" w:rsidR="0084048D" w:rsidRPr="00983886" w:rsidRDefault="0084048D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84048D" w:rsidRPr="00796FCC" w14:paraId="39D8F24A" w14:textId="77777777" w:rsidTr="00666B8E">
        <w:trPr>
          <w:trHeight w:val="72"/>
        </w:trPr>
        <w:tc>
          <w:tcPr>
            <w:tcW w:w="3240" w:type="dxa"/>
            <w:shd w:val="clear" w:color="auto" w:fill="auto"/>
          </w:tcPr>
          <w:p w14:paraId="4B1CC3D1" w14:textId="779035E6" w:rsidR="0084048D" w:rsidRPr="00BE113D" w:rsidRDefault="0084048D" w:rsidP="0084048D">
            <w:pPr>
              <w:spacing w:line="280" w:lineRule="exact"/>
              <w:ind w:left="720" w:hanging="63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เจ้าหนี้ไม่หมุนเวียนอื่น</w:t>
            </w:r>
          </w:p>
        </w:tc>
        <w:tc>
          <w:tcPr>
            <w:tcW w:w="2016" w:type="dxa"/>
            <w:shd w:val="clear" w:color="auto" w:fill="auto"/>
          </w:tcPr>
          <w:p w14:paraId="299110A1" w14:textId="77777777" w:rsidR="0084048D" w:rsidRPr="00983886" w:rsidRDefault="0084048D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10" w:hanging="9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63" w:type="dxa"/>
            <w:shd w:val="clear" w:color="auto" w:fill="auto"/>
          </w:tcPr>
          <w:p w14:paraId="3D37B2F3" w14:textId="77777777" w:rsidR="0084048D" w:rsidRPr="00983886" w:rsidRDefault="0084048D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shd w:val="clear" w:color="auto" w:fill="auto"/>
          </w:tcPr>
          <w:p w14:paraId="1CD8F28A" w14:textId="77777777" w:rsidR="0084048D" w:rsidRPr="00983886" w:rsidRDefault="0084048D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49DD5EF1" w14:textId="77777777" w:rsidR="0084048D" w:rsidRPr="00983886" w:rsidRDefault="0084048D" w:rsidP="0084048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shd w:val="clear" w:color="auto" w:fill="auto"/>
          </w:tcPr>
          <w:p w14:paraId="4C900FFA" w14:textId="77777777" w:rsidR="0084048D" w:rsidRPr="00983886" w:rsidRDefault="0084048D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4DC1CE26" w14:textId="77777777" w:rsidR="0084048D" w:rsidRPr="00983886" w:rsidRDefault="0084048D" w:rsidP="0084048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</w:tcPr>
          <w:p w14:paraId="1F0E69F7" w14:textId="77777777" w:rsidR="0084048D" w:rsidRPr="00983886" w:rsidRDefault="0084048D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0703DA43" w14:textId="77777777" w:rsidR="0084048D" w:rsidRPr="00983886" w:rsidRDefault="0084048D" w:rsidP="0084048D">
            <w:pPr>
              <w:tabs>
                <w:tab w:val="left" w:pos="703"/>
              </w:tabs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84048D" w:rsidRPr="00796FCC" w14:paraId="61985B21" w14:textId="77777777" w:rsidTr="00666B8E">
        <w:trPr>
          <w:trHeight w:val="72"/>
        </w:trPr>
        <w:tc>
          <w:tcPr>
            <w:tcW w:w="3240" w:type="dxa"/>
            <w:shd w:val="clear" w:color="auto" w:fill="auto"/>
          </w:tcPr>
          <w:p w14:paraId="52D3D254" w14:textId="594E9F12" w:rsidR="0084048D" w:rsidRPr="00983886" w:rsidRDefault="0084048D" w:rsidP="0084048D">
            <w:pPr>
              <w:spacing w:line="280" w:lineRule="exact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บริษัท ไอ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ซี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ซี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  <w:lang w:val="en-US"/>
              </w:rPr>
              <w:t>.</w:t>
            </w:r>
            <w:r w:rsidRPr="00983886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 อินเตอร์เนชั่นแนล จำกัด (มหาชน)</w:t>
            </w:r>
          </w:p>
        </w:tc>
        <w:tc>
          <w:tcPr>
            <w:tcW w:w="2016" w:type="dxa"/>
            <w:shd w:val="clear" w:color="auto" w:fill="auto"/>
          </w:tcPr>
          <w:p w14:paraId="2338CB5E" w14:textId="1B19AB41" w:rsidR="0084048D" w:rsidRPr="00983886" w:rsidRDefault="0084048D" w:rsidP="0084048D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>ผู้ถือหุ้น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รายใหญ่ของบริษัท</w:t>
            </w:r>
          </w:p>
        </w:tc>
        <w:tc>
          <w:tcPr>
            <w:tcW w:w="863" w:type="dxa"/>
            <w:shd w:val="clear" w:color="auto" w:fill="auto"/>
          </w:tcPr>
          <w:p w14:paraId="54DE895F" w14:textId="77777777" w:rsidR="0084048D" w:rsidRPr="00983886" w:rsidRDefault="0084048D" w:rsidP="0084048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shd w:val="clear" w:color="auto" w:fill="auto"/>
          </w:tcPr>
          <w:p w14:paraId="7848F280" w14:textId="77777777" w:rsidR="0084048D" w:rsidRPr="00983886" w:rsidRDefault="0084048D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218C1568" w14:textId="77777777" w:rsidR="0084048D" w:rsidRPr="00983886" w:rsidRDefault="0084048D" w:rsidP="0084048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8" w:type="dxa"/>
            <w:shd w:val="clear" w:color="auto" w:fill="auto"/>
            <w:vAlign w:val="center"/>
          </w:tcPr>
          <w:p w14:paraId="161E08D5" w14:textId="77777777" w:rsidR="0084048D" w:rsidRPr="00983886" w:rsidRDefault="0084048D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shd w:val="clear" w:color="auto" w:fill="auto"/>
          </w:tcPr>
          <w:p w14:paraId="194582E3" w14:textId="77777777" w:rsidR="0084048D" w:rsidRPr="00983886" w:rsidRDefault="0084048D" w:rsidP="0084048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9" w:type="dxa"/>
            <w:shd w:val="clear" w:color="auto" w:fill="auto"/>
            <w:vAlign w:val="center"/>
          </w:tcPr>
          <w:p w14:paraId="1ABAF816" w14:textId="77777777" w:rsidR="0084048D" w:rsidRPr="00983886" w:rsidRDefault="0084048D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shd w:val="clear" w:color="auto" w:fill="auto"/>
          </w:tcPr>
          <w:p w14:paraId="11CC319F" w14:textId="77777777" w:rsidR="0084048D" w:rsidRPr="00983886" w:rsidRDefault="0084048D" w:rsidP="0084048D">
            <w:pPr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84048D" w:rsidRPr="00796FCC" w14:paraId="31BFBB6C" w14:textId="77777777" w:rsidTr="00666B8E">
        <w:trPr>
          <w:trHeight w:val="72"/>
        </w:trPr>
        <w:tc>
          <w:tcPr>
            <w:tcW w:w="3240" w:type="dxa"/>
            <w:shd w:val="clear" w:color="auto" w:fill="auto"/>
          </w:tcPr>
          <w:p w14:paraId="2CECEDEF" w14:textId="77777777" w:rsidR="0084048D" w:rsidRPr="00983886" w:rsidRDefault="0084048D" w:rsidP="0084048D">
            <w:pPr>
              <w:spacing w:line="280" w:lineRule="exact"/>
              <w:ind w:left="720" w:hanging="45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016" w:type="dxa"/>
            <w:shd w:val="clear" w:color="auto" w:fill="auto"/>
          </w:tcPr>
          <w:p w14:paraId="1870C7B6" w14:textId="172CCAFA" w:rsidR="0084048D" w:rsidRPr="00983886" w:rsidRDefault="0084048D" w:rsidP="0084048D">
            <w:pPr>
              <w:spacing w:line="280" w:lineRule="exact"/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983886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863" w:type="dxa"/>
            <w:tcBorders>
              <w:bottom w:val="double" w:sz="4" w:space="0" w:color="auto"/>
            </w:tcBorders>
            <w:shd w:val="clear" w:color="auto" w:fill="auto"/>
          </w:tcPr>
          <w:p w14:paraId="39AA5B72" w14:textId="480355F0" w:rsidR="0084048D" w:rsidRPr="00983886" w:rsidRDefault="00F87BBD" w:rsidP="00F5409D">
            <w:pPr>
              <w:snapToGrid w:val="0"/>
              <w:spacing w:line="280" w:lineRule="exact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28</w:t>
            </w:r>
          </w:p>
        </w:tc>
        <w:tc>
          <w:tcPr>
            <w:tcW w:w="88" w:type="dxa"/>
            <w:shd w:val="clear" w:color="auto" w:fill="auto"/>
          </w:tcPr>
          <w:p w14:paraId="57830572" w14:textId="77777777" w:rsidR="0084048D" w:rsidRPr="00983886" w:rsidRDefault="0084048D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auto"/>
          </w:tcPr>
          <w:p w14:paraId="5874C8DE" w14:textId="504C88E8" w:rsidR="0084048D" w:rsidRPr="00983886" w:rsidRDefault="0084048D" w:rsidP="0084048D">
            <w:pPr>
              <w:snapToGrid w:val="0"/>
              <w:spacing w:line="280" w:lineRule="exact"/>
              <w:ind w:left="-1063" w:right="340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8" w:type="dxa"/>
            <w:shd w:val="clear" w:color="auto" w:fill="auto"/>
            <w:vAlign w:val="center"/>
          </w:tcPr>
          <w:p w14:paraId="134AE06A" w14:textId="77777777" w:rsidR="0084048D" w:rsidRPr="00983886" w:rsidRDefault="0084048D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4" w:type="dxa"/>
            <w:tcBorders>
              <w:bottom w:val="double" w:sz="4" w:space="0" w:color="auto"/>
            </w:tcBorders>
            <w:shd w:val="clear" w:color="auto" w:fill="auto"/>
          </w:tcPr>
          <w:p w14:paraId="3A900E56" w14:textId="0B7A333C" w:rsidR="0084048D" w:rsidRPr="00983886" w:rsidRDefault="00F87BBD" w:rsidP="00F5409D">
            <w:pPr>
              <w:spacing w:line="280" w:lineRule="exact"/>
              <w:ind w:left="-1063" w:right="237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28</w:t>
            </w:r>
          </w:p>
        </w:tc>
        <w:tc>
          <w:tcPr>
            <w:tcW w:w="89" w:type="dxa"/>
            <w:shd w:val="clear" w:color="auto" w:fill="auto"/>
            <w:vAlign w:val="center"/>
          </w:tcPr>
          <w:p w14:paraId="4382CC30" w14:textId="77777777" w:rsidR="0084048D" w:rsidRPr="00983886" w:rsidRDefault="0084048D" w:rsidP="0084048D">
            <w:pPr>
              <w:tabs>
                <w:tab w:val="left" w:pos="703"/>
              </w:tabs>
              <w:snapToGrid w:val="0"/>
              <w:spacing w:line="280" w:lineRule="exact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93" w:type="dxa"/>
            <w:tcBorders>
              <w:bottom w:val="double" w:sz="4" w:space="0" w:color="auto"/>
            </w:tcBorders>
            <w:shd w:val="clear" w:color="auto" w:fill="auto"/>
          </w:tcPr>
          <w:p w14:paraId="0BE02A34" w14:textId="46F5B0AC" w:rsidR="0084048D" w:rsidRPr="00983886" w:rsidRDefault="0084048D" w:rsidP="0084048D">
            <w:pPr>
              <w:snapToGrid w:val="0"/>
              <w:spacing w:line="280" w:lineRule="exact"/>
              <w:ind w:left="-1063" w:right="340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</w:tr>
    </w:tbl>
    <w:p w14:paraId="3FDFC4D0" w14:textId="517A04F1" w:rsidR="00C64F53" w:rsidRPr="0084048D" w:rsidRDefault="00C64F53" w:rsidP="0084048D">
      <w:pPr>
        <w:spacing w:before="240"/>
        <w:ind w:left="547"/>
        <w:jc w:val="thaiDistribute"/>
        <w:rPr>
          <w:rFonts w:ascii="Angsana New" w:hAnsi="Angsana New" w:cs="Angsana New"/>
          <w:b/>
          <w:bCs/>
          <w:spacing w:val="-6"/>
          <w:sz w:val="25"/>
          <w:szCs w:val="25"/>
          <w:cs/>
        </w:rPr>
      </w:pPr>
      <w:r w:rsidRPr="0084048D">
        <w:rPr>
          <w:rFonts w:ascii="Angsana New" w:hAnsi="Angsana New" w:cs="Angsana New" w:hint="cs"/>
          <w:spacing w:val="-6"/>
          <w:sz w:val="32"/>
          <w:szCs w:val="32"/>
          <w:cs/>
        </w:rPr>
        <w:t>ร</w:t>
      </w:r>
      <w:r w:rsidRPr="0084048D">
        <w:rPr>
          <w:rFonts w:ascii="Angsana New" w:hAnsi="Angsana New" w:cs="Angsana New"/>
          <w:spacing w:val="-6"/>
          <w:sz w:val="32"/>
          <w:szCs w:val="32"/>
          <w:cs/>
        </w:rPr>
        <w:t>ายการค้าที่สำคัญระหว่างบริษัทกับ</w:t>
      </w:r>
      <w:r w:rsidRPr="0084048D">
        <w:rPr>
          <w:rFonts w:ascii="Angsana New" w:hAnsi="Angsana New" w:cs="Angsana New" w:hint="cs"/>
          <w:spacing w:val="-6"/>
          <w:sz w:val="32"/>
          <w:szCs w:val="32"/>
          <w:cs/>
        </w:rPr>
        <w:t>บริษัท</w:t>
      </w:r>
      <w:r w:rsidRPr="0084048D">
        <w:rPr>
          <w:rFonts w:ascii="Angsana New" w:hAnsi="Angsana New" w:cs="Angsana New"/>
          <w:spacing w:val="-6"/>
          <w:sz w:val="32"/>
          <w:szCs w:val="32"/>
          <w:cs/>
        </w:rPr>
        <w:t>ที่เกี่ยวข้องกันสำหรับ</w:t>
      </w:r>
      <w:r w:rsidRPr="0084048D">
        <w:rPr>
          <w:rFonts w:ascii="Angsana New" w:hAnsi="Angsana New" w:cs="Angsana New" w:hint="cs"/>
          <w:spacing w:val="-6"/>
          <w:sz w:val="32"/>
          <w:szCs w:val="32"/>
          <w:cs/>
        </w:rPr>
        <w:t>งวดสามเดือน</w:t>
      </w:r>
      <w:r w:rsidRPr="0084048D">
        <w:rPr>
          <w:rFonts w:ascii="Angsana New" w:hAnsi="Angsana New" w:cs="Angsana New"/>
          <w:spacing w:val="-6"/>
          <w:sz w:val="32"/>
          <w:szCs w:val="32"/>
          <w:cs/>
        </w:rPr>
        <w:t xml:space="preserve">สิ้นสุดวันที่ </w:t>
      </w:r>
      <w:r w:rsidR="008F6C8B" w:rsidRPr="0084048D">
        <w:rPr>
          <w:rFonts w:ascii="Angsana New" w:hAnsi="Angsana New" w:cs="Angsana New"/>
          <w:spacing w:val="-6"/>
          <w:sz w:val="32"/>
          <w:szCs w:val="32"/>
          <w:lang w:val="en-US"/>
        </w:rPr>
        <w:t>31</w:t>
      </w:r>
      <w:r w:rsidRPr="0084048D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84048D">
        <w:rPr>
          <w:rFonts w:ascii="Angsana New" w:hAnsi="Angsana New" w:cs="Angsana New" w:hint="cs"/>
          <w:spacing w:val="-6"/>
          <w:sz w:val="32"/>
          <w:szCs w:val="32"/>
          <w:cs/>
        </w:rPr>
        <w:t>มีนา</w:t>
      </w:r>
      <w:r w:rsidRPr="0084048D">
        <w:rPr>
          <w:rFonts w:ascii="Angsana New" w:hAnsi="Angsana New" w:cs="Angsana New"/>
          <w:spacing w:val="-6"/>
          <w:sz w:val="32"/>
          <w:szCs w:val="32"/>
          <w:cs/>
        </w:rPr>
        <w:t>คม มีดังนี้</w:t>
      </w:r>
    </w:p>
    <w:p w14:paraId="068E319D" w14:textId="77777777" w:rsidR="00C64F53" w:rsidRPr="00796FCC" w:rsidRDefault="00C64F53" w:rsidP="00C64F53">
      <w:pPr>
        <w:ind w:left="360" w:right="-25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796FCC">
        <w:rPr>
          <w:rFonts w:ascii="Angsana New" w:hAnsi="Angsana New" w:cs="Angsana New"/>
          <w:b/>
          <w:bCs/>
          <w:sz w:val="20"/>
          <w:szCs w:val="20"/>
          <w:cs/>
        </w:rPr>
        <w:t xml:space="preserve">หน่วย : </w:t>
      </w:r>
      <w:r w:rsidRPr="00796FCC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ล้าน</w:t>
      </w:r>
      <w:r w:rsidRPr="00796FCC">
        <w:rPr>
          <w:rFonts w:ascii="Angsana New" w:hAnsi="Angsana New" w:cs="Angsana New"/>
          <w:b/>
          <w:bCs/>
          <w:sz w:val="20"/>
          <w:szCs w:val="20"/>
          <w:cs/>
        </w:rPr>
        <w:t>บาท</w:t>
      </w:r>
    </w:p>
    <w:tbl>
      <w:tblPr>
        <w:tblW w:w="891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1980"/>
        <w:gridCol w:w="990"/>
        <w:gridCol w:w="900"/>
        <w:gridCol w:w="90"/>
        <w:gridCol w:w="810"/>
        <w:gridCol w:w="90"/>
        <w:gridCol w:w="810"/>
        <w:gridCol w:w="90"/>
        <w:gridCol w:w="810"/>
      </w:tblGrid>
      <w:tr w:rsidR="004710C2" w:rsidRPr="00796FCC" w14:paraId="446F433E" w14:textId="77777777" w:rsidTr="0076046D">
        <w:trPr>
          <w:trHeight w:val="144"/>
        </w:trPr>
        <w:tc>
          <w:tcPr>
            <w:tcW w:w="2340" w:type="dxa"/>
            <w:shd w:val="clear" w:color="auto" w:fill="auto"/>
          </w:tcPr>
          <w:p w14:paraId="1812038B" w14:textId="77777777" w:rsidR="004710C2" w:rsidRPr="00796FCC" w:rsidRDefault="004710C2" w:rsidP="004710C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61EA51F" w14:textId="77777777" w:rsidR="004710C2" w:rsidRPr="00796FCC" w:rsidRDefault="004710C2" w:rsidP="004710C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990" w:type="dxa"/>
          </w:tcPr>
          <w:p w14:paraId="0D05ADD7" w14:textId="0F3299BD" w:rsidR="004710C2" w:rsidRPr="004710C2" w:rsidRDefault="004710C2" w:rsidP="004710C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นโยบาย</w:t>
            </w:r>
          </w:p>
        </w:tc>
        <w:tc>
          <w:tcPr>
            <w:tcW w:w="1800" w:type="dxa"/>
            <w:gridSpan w:val="3"/>
            <w:shd w:val="clear" w:color="auto" w:fill="auto"/>
          </w:tcPr>
          <w:p w14:paraId="60B13D86" w14:textId="135A5F46" w:rsidR="004710C2" w:rsidRPr="00796FCC" w:rsidRDefault="004710C2" w:rsidP="004710C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0A921E6A" w14:textId="77777777" w:rsidR="004710C2" w:rsidRPr="00796FCC" w:rsidRDefault="004710C2" w:rsidP="004710C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2A58F18" w14:textId="77777777" w:rsidR="004710C2" w:rsidRPr="00796FCC" w:rsidRDefault="004710C2" w:rsidP="004710C2">
            <w:pPr>
              <w:ind w:right="-9" w:firstLine="2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4710C2" w:rsidRPr="00796FCC" w14:paraId="5AD51F99" w14:textId="77777777" w:rsidTr="0076046D">
        <w:trPr>
          <w:trHeight w:val="144"/>
        </w:trPr>
        <w:tc>
          <w:tcPr>
            <w:tcW w:w="2340" w:type="dxa"/>
            <w:shd w:val="clear" w:color="auto" w:fill="auto"/>
          </w:tcPr>
          <w:p w14:paraId="7B736BD9" w14:textId="77777777" w:rsidR="004710C2" w:rsidRPr="00796FCC" w:rsidRDefault="004710C2" w:rsidP="004710C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15FD6B3B" w14:textId="77777777" w:rsidR="004710C2" w:rsidRPr="00796FCC" w:rsidRDefault="004710C2" w:rsidP="004710C2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57A6238" w14:textId="42F3507C" w:rsidR="004710C2" w:rsidRPr="006D5A32" w:rsidRDefault="004710C2" w:rsidP="004710C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การกำหนดราคา</w:t>
            </w:r>
          </w:p>
        </w:tc>
        <w:tc>
          <w:tcPr>
            <w:tcW w:w="900" w:type="dxa"/>
            <w:shd w:val="clear" w:color="auto" w:fill="auto"/>
          </w:tcPr>
          <w:p w14:paraId="3607729A" w14:textId="0822B968" w:rsidR="004710C2" w:rsidRPr="00796FCC" w:rsidRDefault="008F6C8B" w:rsidP="004710C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56C45250" w14:textId="77777777" w:rsidR="004710C2" w:rsidRPr="00796FCC" w:rsidRDefault="004710C2" w:rsidP="004710C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496B522" w14:textId="0404AAED" w:rsidR="004710C2" w:rsidRPr="00796FCC" w:rsidRDefault="008F6C8B" w:rsidP="004710C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64AFACAB" w14:textId="77777777" w:rsidR="004710C2" w:rsidRPr="00796FCC" w:rsidRDefault="004710C2" w:rsidP="004710C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2801BB9" w14:textId="31A17774" w:rsidR="004710C2" w:rsidRPr="00796FCC" w:rsidRDefault="008F6C8B" w:rsidP="004710C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47B46EDC" w14:textId="77777777" w:rsidR="004710C2" w:rsidRPr="00796FCC" w:rsidRDefault="004710C2" w:rsidP="004710C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00DC1EA" w14:textId="1304EDB0" w:rsidR="004710C2" w:rsidRPr="00796FCC" w:rsidRDefault="008F6C8B" w:rsidP="004710C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4710C2" w:rsidRPr="00796FCC" w14:paraId="30D0DC5C" w14:textId="77777777" w:rsidTr="0076046D">
        <w:trPr>
          <w:trHeight w:val="144"/>
        </w:trPr>
        <w:tc>
          <w:tcPr>
            <w:tcW w:w="2340" w:type="dxa"/>
            <w:shd w:val="clear" w:color="auto" w:fill="auto"/>
          </w:tcPr>
          <w:p w14:paraId="3D2A1882" w14:textId="77777777" w:rsidR="004710C2" w:rsidRPr="00796FCC" w:rsidRDefault="004710C2" w:rsidP="004710C2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ขายวัตถุดิบและสินค้าสำเร็จรูป</w:t>
            </w:r>
          </w:p>
        </w:tc>
        <w:tc>
          <w:tcPr>
            <w:tcW w:w="1980" w:type="dxa"/>
            <w:shd w:val="clear" w:color="auto" w:fill="auto"/>
          </w:tcPr>
          <w:p w14:paraId="12FB0A99" w14:textId="77777777" w:rsidR="004710C2" w:rsidRPr="00796FCC" w:rsidRDefault="004710C2" w:rsidP="004710C2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5CAFF3C8" w14:textId="77777777" w:rsidR="004710C2" w:rsidRPr="00796FCC" w:rsidRDefault="004710C2" w:rsidP="0076046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3D23B1E" w14:textId="09F6D0AB" w:rsidR="004710C2" w:rsidRPr="00796FCC" w:rsidRDefault="004710C2" w:rsidP="004710C2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332B5D4" w14:textId="77777777" w:rsidR="004710C2" w:rsidRPr="00796FCC" w:rsidRDefault="004710C2" w:rsidP="004710C2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B766E3D" w14:textId="77777777" w:rsidR="004710C2" w:rsidRPr="00796FCC" w:rsidRDefault="004710C2" w:rsidP="004710C2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9700D7A" w14:textId="77777777" w:rsidR="004710C2" w:rsidRPr="00796FCC" w:rsidRDefault="004710C2" w:rsidP="004710C2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C1C9C7" w14:textId="77777777" w:rsidR="004710C2" w:rsidRPr="00796FCC" w:rsidRDefault="004710C2" w:rsidP="004710C2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766A391" w14:textId="77777777" w:rsidR="004710C2" w:rsidRPr="00796FCC" w:rsidRDefault="004710C2" w:rsidP="004710C2">
            <w:pPr>
              <w:tabs>
                <w:tab w:val="left" w:pos="703"/>
              </w:tabs>
              <w:snapToGrid w:val="0"/>
              <w:ind w:left="-180" w:right="126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79DEE6E" w14:textId="77777777" w:rsidR="004710C2" w:rsidRPr="00796FCC" w:rsidRDefault="004710C2" w:rsidP="004710C2">
            <w:pPr>
              <w:tabs>
                <w:tab w:val="left" w:pos="703"/>
              </w:tabs>
              <w:snapToGrid w:val="0"/>
              <w:ind w:left="-1063" w:right="91" w:firstLine="540"/>
              <w:jc w:val="right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4710C2" w:rsidRPr="00796FCC" w14:paraId="7E5EEFAE" w14:textId="77777777" w:rsidTr="0076046D">
        <w:trPr>
          <w:trHeight w:val="144"/>
        </w:trPr>
        <w:tc>
          <w:tcPr>
            <w:tcW w:w="2340" w:type="dxa"/>
            <w:shd w:val="clear" w:color="auto" w:fill="auto"/>
          </w:tcPr>
          <w:p w14:paraId="57A28C90" w14:textId="1D0190B2" w:rsidR="004710C2" w:rsidRPr="00796FCC" w:rsidRDefault="004710C2" w:rsidP="004710C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ไอ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ซี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.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อินเตอร์เนชั่นแนล </w:t>
            </w:r>
          </w:p>
        </w:tc>
        <w:tc>
          <w:tcPr>
            <w:tcW w:w="1980" w:type="dxa"/>
            <w:shd w:val="clear" w:color="auto" w:fill="auto"/>
          </w:tcPr>
          <w:p w14:paraId="11F753AC" w14:textId="77777777" w:rsidR="004710C2" w:rsidRPr="00796FCC" w:rsidRDefault="004710C2" w:rsidP="004710C2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90" w:type="dxa"/>
          </w:tcPr>
          <w:p w14:paraId="3FD56550" w14:textId="2C4225C1" w:rsidR="004710C2" w:rsidRPr="00796FCC" w:rsidRDefault="004710C2" w:rsidP="0076046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8519B6A" w14:textId="1AEAE163" w:rsidR="004710C2" w:rsidRPr="00796FCC" w:rsidRDefault="004710C2" w:rsidP="004710C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DC4189C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6F0F01C" w14:textId="77777777" w:rsidR="004710C2" w:rsidRPr="00796FCC" w:rsidRDefault="004710C2" w:rsidP="004710C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4386167" w14:textId="77777777" w:rsidR="004710C2" w:rsidRPr="00796FCC" w:rsidRDefault="004710C2" w:rsidP="004710C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1FD7061" w14:textId="77777777" w:rsidR="004710C2" w:rsidRPr="00796FCC" w:rsidRDefault="004710C2" w:rsidP="004710C2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2CD096A" w14:textId="77777777" w:rsidR="004710C2" w:rsidRPr="00796FCC" w:rsidRDefault="004710C2" w:rsidP="004710C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EEEE8A0" w14:textId="77777777" w:rsidR="004710C2" w:rsidRPr="00796FCC" w:rsidRDefault="004710C2" w:rsidP="004710C2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4710C2" w:rsidRPr="00796FCC" w14:paraId="56A19EEF" w14:textId="77777777" w:rsidTr="0076046D">
        <w:trPr>
          <w:trHeight w:val="144"/>
        </w:trPr>
        <w:tc>
          <w:tcPr>
            <w:tcW w:w="2340" w:type="dxa"/>
            <w:shd w:val="clear" w:color="auto" w:fill="auto"/>
          </w:tcPr>
          <w:p w14:paraId="1B1DE7D7" w14:textId="6892A7A5" w:rsidR="004710C2" w:rsidRPr="00796FCC" w:rsidRDefault="001F558D" w:rsidP="004710C2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   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จำกัด (มหาชน)</w:t>
            </w:r>
          </w:p>
        </w:tc>
        <w:tc>
          <w:tcPr>
            <w:tcW w:w="1980" w:type="dxa"/>
            <w:shd w:val="clear" w:color="auto" w:fill="auto"/>
          </w:tcPr>
          <w:p w14:paraId="6553DFDF" w14:textId="4298A80B" w:rsidR="004710C2" w:rsidRPr="00796FCC" w:rsidRDefault="004710C2" w:rsidP="004710C2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90" w:type="dxa"/>
          </w:tcPr>
          <w:p w14:paraId="5647C3D9" w14:textId="1001B692" w:rsidR="004710C2" w:rsidRDefault="005926E3" w:rsidP="0076046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I, </w:t>
            </w:r>
            <w:r w:rsidR="001F558D">
              <w:rPr>
                <w:rFonts w:ascii="Angsana New" w:hAnsi="Angsana New" w:cs="Angsana New"/>
                <w:sz w:val="20"/>
                <w:szCs w:val="20"/>
                <w:lang w:val="en-US"/>
              </w:rPr>
              <w:t>II</w:t>
            </w:r>
          </w:p>
        </w:tc>
        <w:tc>
          <w:tcPr>
            <w:tcW w:w="900" w:type="dxa"/>
            <w:shd w:val="clear" w:color="auto" w:fill="auto"/>
          </w:tcPr>
          <w:p w14:paraId="5DC053C3" w14:textId="2DCBE415" w:rsidR="004710C2" w:rsidRPr="00796FCC" w:rsidRDefault="008F6C8B" w:rsidP="004710C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371</w:t>
            </w:r>
          </w:p>
        </w:tc>
        <w:tc>
          <w:tcPr>
            <w:tcW w:w="90" w:type="dxa"/>
            <w:shd w:val="clear" w:color="auto" w:fill="auto"/>
          </w:tcPr>
          <w:p w14:paraId="365A534E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23AADA7" w14:textId="659EE48F" w:rsidR="004710C2" w:rsidRPr="00796FCC" w:rsidRDefault="008F6C8B" w:rsidP="004710C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494</w:t>
            </w:r>
          </w:p>
        </w:tc>
        <w:tc>
          <w:tcPr>
            <w:tcW w:w="90" w:type="dxa"/>
            <w:shd w:val="clear" w:color="auto" w:fill="auto"/>
          </w:tcPr>
          <w:p w14:paraId="6024C319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D5D7157" w14:textId="6480BED0" w:rsidR="004710C2" w:rsidRPr="00796FCC" w:rsidRDefault="008F6C8B" w:rsidP="004710C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371</w:t>
            </w:r>
          </w:p>
        </w:tc>
        <w:tc>
          <w:tcPr>
            <w:tcW w:w="90" w:type="dxa"/>
            <w:shd w:val="clear" w:color="auto" w:fill="auto"/>
          </w:tcPr>
          <w:p w14:paraId="04D21FF4" w14:textId="77777777" w:rsidR="004710C2" w:rsidRPr="00796FCC" w:rsidRDefault="004710C2" w:rsidP="004710C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C20852C" w14:textId="44995F63" w:rsidR="004710C2" w:rsidRPr="00796FCC" w:rsidRDefault="008F6C8B" w:rsidP="004710C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494</w:t>
            </w:r>
          </w:p>
        </w:tc>
      </w:tr>
      <w:tr w:rsidR="004710C2" w:rsidRPr="00796FCC" w14:paraId="1533B298" w14:textId="77777777" w:rsidTr="0076046D">
        <w:trPr>
          <w:trHeight w:val="144"/>
        </w:trPr>
        <w:tc>
          <w:tcPr>
            <w:tcW w:w="2340" w:type="dxa"/>
            <w:shd w:val="clear" w:color="auto" w:fill="auto"/>
          </w:tcPr>
          <w:p w14:paraId="115B0846" w14:textId="77777777" w:rsidR="004710C2" w:rsidRPr="00796FCC" w:rsidRDefault="004710C2" w:rsidP="004710C2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ฟิลิปปินส์ วาโก้ 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6C5929E9" w14:textId="77777777" w:rsidR="004710C2" w:rsidRPr="00796FCC" w:rsidRDefault="004710C2" w:rsidP="004710C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90" w:type="dxa"/>
          </w:tcPr>
          <w:p w14:paraId="30CC812E" w14:textId="77777777" w:rsidR="004710C2" w:rsidRPr="00796FCC" w:rsidRDefault="004710C2" w:rsidP="0076046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3A9D099" w14:textId="0C86F75E" w:rsidR="004710C2" w:rsidRPr="00796FCC" w:rsidRDefault="004710C2" w:rsidP="004710C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4B4484A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345F607" w14:textId="77777777" w:rsidR="004710C2" w:rsidRPr="00796FCC" w:rsidRDefault="004710C2" w:rsidP="004710C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DFC5EC3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5CC07C1" w14:textId="77777777" w:rsidR="004710C2" w:rsidRPr="00796FCC" w:rsidRDefault="004710C2" w:rsidP="004710C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F523156" w14:textId="77777777" w:rsidR="004710C2" w:rsidRPr="00796FCC" w:rsidRDefault="004710C2" w:rsidP="004710C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</w:tcPr>
          <w:p w14:paraId="2F3B68E4" w14:textId="77777777" w:rsidR="004710C2" w:rsidRPr="00796FCC" w:rsidRDefault="004710C2" w:rsidP="004710C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4710C2" w:rsidRPr="00796FCC" w14:paraId="7DF33CD5" w14:textId="77777777" w:rsidTr="0076046D">
        <w:trPr>
          <w:trHeight w:val="144"/>
        </w:trPr>
        <w:tc>
          <w:tcPr>
            <w:tcW w:w="2340" w:type="dxa"/>
            <w:shd w:val="clear" w:color="auto" w:fill="auto"/>
          </w:tcPr>
          <w:p w14:paraId="7B573ACC" w14:textId="77777777" w:rsidR="004710C2" w:rsidRPr="003E24A5" w:rsidRDefault="004710C2" w:rsidP="004710C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5C778C2F" w14:textId="6B6892E7" w:rsidR="004710C2" w:rsidRPr="00796FCC" w:rsidRDefault="004710C2" w:rsidP="004710C2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90" w:type="dxa"/>
          </w:tcPr>
          <w:p w14:paraId="73C24259" w14:textId="41C829DA" w:rsidR="004710C2" w:rsidRDefault="005926E3" w:rsidP="0076046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7149CC73" w14:textId="03D5798B" w:rsidR="004710C2" w:rsidRPr="00796FCC" w:rsidRDefault="008F6C8B" w:rsidP="004710C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37354EC4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31B79C4" w14:textId="0802432D" w:rsidR="004710C2" w:rsidRPr="00796FCC" w:rsidRDefault="008F6C8B" w:rsidP="004710C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201B0F66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92A8290" w14:textId="546C6D5A" w:rsidR="004710C2" w:rsidRPr="00796FCC" w:rsidRDefault="008F6C8B" w:rsidP="004710C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7EDFA53A" w14:textId="77777777" w:rsidR="004710C2" w:rsidRPr="00796FCC" w:rsidRDefault="004710C2" w:rsidP="004710C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</w:tcPr>
          <w:p w14:paraId="64D296E2" w14:textId="47512C0A" w:rsidR="004710C2" w:rsidRPr="00796FCC" w:rsidRDefault="008F6C8B" w:rsidP="004710C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</w:tr>
      <w:tr w:rsidR="004710C2" w:rsidRPr="00796FCC" w14:paraId="30340CA9" w14:textId="77777777" w:rsidTr="0076046D">
        <w:trPr>
          <w:trHeight w:val="144"/>
        </w:trPr>
        <w:tc>
          <w:tcPr>
            <w:tcW w:w="2340" w:type="dxa"/>
            <w:shd w:val="clear" w:color="auto" w:fill="auto"/>
          </w:tcPr>
          <w:p w14:paraId="7771A452" w14:textId="34FA5EB0" w:rsidR="004710C2" w:rsidRPr="00E86568" w:rsidRDefault="004710C2" w:rsidP="004710C2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highlight w:val="yellow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Wacoal Malaysia </w:t>
            </w:r>
            <w:proofErr w:type="spellStart"/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Sdn</w:t>
            </w:r>
            <w:proofErr w:type="spellEnd"/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. Bhd.</w:t>
            </w:r>
          </w:p>
        </w:tc>
        <w:tc>
          <w:tcPr>
            <w:tcW w:w="1980" w:type="dxa"/>
            <w:shd w:val="clear" w:color="auto" w:fill="auto"/>
          </w:tcPr>
          <w:p w14:paraId="5DB9E230" w14:textId="77777777" w:rsidR="004710C2" w:rsidRPr="00796FCC" w:rsidRDefault="004710C2" w:rsidP="004710C2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90" w:type="dxa"/>
          </w:tcPr>
          <w:p w14:paraId="4982C238" w14:textId="77777777" w:rsidR="004710C2" w:rsidRPr="00796FCC" w:rsidRDefault="004710C2" w:rsidP="0076046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F2723C7" w14:textId="6AD35C24" w:rsidR="004710C2" w:rsidRPr="00796FCC" w:rsidRDefault="004710C2" w:rsidP="004710C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B94690D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78EF6CE" w14:textId="77777777" w:rsidR="004710C2" w:rsidRPr="00796FCC" w:rsidRDefault="004710C2" w:rsidP="004710C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29F29EE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F187B48" w14:textId="77777777" w:rsidR="004710C2" w:rsidRPr="00796FCC" w:rsidRDefault="004710C2" w:rsidP="004710C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93E61AE" w14:textId="77777777" w:rsidR="004710C2" w:rsidRPr="00796FCC" w:rsidRDefault="004710C2" w:rsidP="004710C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</w:tcPr>
          <w:p w14:paraId="793638F5" w14:textId="77777777" w:rsidR="004710C2" w:rsidRPr="00796FCC" w:rsidRDefault="004710C2" w:rsidP="004710C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4710C2" w:rsidRPr="00796FCC" w14:paraId="7D53F722" w14:textId="77777777" w:rsidTr="0076046D">
        <w:trPr>
          <w:trHeight w:val="144"/>
        </w:trPr>
        <w:tc>
          <w:tcPr>
            <w:tcW w:w="2340" w:type="dxa"/>
            <w:shd w:val="clear" w:color="auto" w:fill="auto"/>
          </w:tcPr>
          <w:p w14:paraId="57D67A66" w14:textId="77777777" w:rsidR="004710C2" w:rsidRPr="00E86568" w:rsidRDefault="004710C2" w:rsidP="004710C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5A226E13" w14:textId="00A8A230" w:rsidR="004710C2" w:rsidRPr="00796FCC" w:rsidRDefault="004710C2" w:rsidP="004710C2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E86568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90" w:type="dxa"/>
          </w:tcPr>
          <w:p w14:paraId="25A4A9B8" w14:textId="537A2E3E" w:rsidR="004710C2" w:rsidRDefault="005926E3" w:rsidP="0076046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75E5B2A1" w14:textId="19A86DAD" w:rsidR="004710C2" w:rsidRPr="0031645C" w:rsidRDefault="008F6C8B" w:rsidP="004710C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0802C1A1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CCAE9C5" w14:textId="070B15AF" w:rsidR="004710C2" w:rsidRPr="00796FCC" w:rsidRDefault="008F6C8B" w:rsidP="004710C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3F7711D1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5F36474" w14:textId="08D685F1" w:rsidR="004710C2" w:rsidRPr="00241AC5" w:rsidRDefault="008F6C8B" w:rsidP="004710C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756194B2" w14:textId="77777777" w:rsidR="004710C2" w:rsidRPr="00796FCC" w:rsidRDefault="004710C2" w:rsidP="004710C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B9279B5" w14:textId="210E14F7" w:rsidR="004710C2" w:rsidRPr="00796FCC" w:rsidRDefault="008F6C8B" w:rsidP="004710C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4710C2" w:rsidRPr="00796FCC" w14:paraId="1334E5AA" w14:textId="77777777" w:rsidTr="0076046D">
        <w:trPr>
          <w:trHeight w:val="144"/>
        </w:trPr>
        <w:tc>
          <w:tcPr>
            <w:tcW w:w="2340" w:type="dxa"/>
            <w:shd w:val="clear" w:color="auto" w:fill="auto"/>
          </w:tcPr>
          <w:p w14:paraId="193CC026" w14:textId="0C10E4D8" w:rsidR="004710C2" w:rsidRPr="00796FCC" w:rsidRDefault="004710C2" w:rsidP="004710C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วาโก้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เนเธอร์แลนด์</w:t>
            </w:r>
            <w:r w:rsidRPr="0098388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4AA441C1" w14:textId="77777777" w:rsidR="004710C2" w:rsidRPr="00796FCC" w:rsidRDefault="004710C2" w:rsidP="004710C2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90" w:type="dxa"/>
          </w:tcPr>
          <w:p w14:paraId="791C0F2F" w14:textId="77777777" w:rsidR="004710C2" w:rsidRPr="00796FCC" w:rsidRDefault="004710C2" w:rsidP="0076046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A7B5BB0" w14:textId="731B4B13" w:rsidR="004710C2" w:rsidRPr="00796FCC" w:rsidRDefault="004710C2" w:rsidP="004710C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97928DC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8214310" w14:textId="77777777" w:rsidR="004710C2" w:rsidRPr="00796FCC" w:rsidRDefault="004710C2" w:rsidP="004710C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F1666B2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96EA91C" w14:textId="77777777" w:rsidR="004710C2" w:rsidRPr="00796FCC" w:rsidRDefault="004710C2" w:rsidP="004710C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55A671F" w14:textId="77777777" w:rsidR="004710C2" w:rsidRPr="00796FCC" w:rsidRDefault="004710C2" w:rsidP="004710C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832E2D5" w14:textId="77777777" w:rsidR="004710C2" w:rsidRPr="00796FCC" w:rsidRDefault="004710C2" w:rsidP="004710C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4710C2" w:rsidRPr="00796FCC" w14:paraId="630AFE4C" w14:textId="77777777" w:rsidTr="0076046D">
        <w:trPr>
          <w:trHeight w:val="144"/>
        </w:trPr>
        <w:tc>
          <w:tcPr>
            <w:tcW w:w="2340" w:type="dxa"/>
            <w:shd w:val="clear" w:color="auto" w:fill="auto"/>
          </w:tcPr>
          <w:p w14:paraId="6F5B6DE4" w14:textId="77777777" w:rsidR="004710C2" w:rsidRPr="00796FCC" w:rsidRDefault="004710C2" w:rsidP="004710C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2193BA71" w14:textId="497EEEF2" w:rsidR="004710C2" w:rsidRPr="00796FCC" w:rsidRDefault="004710C2" w:rsidP="004710C2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90" w:type="dxa"/>
          </w:tcPr>
          <w:p w14:paraId="405926DF" w14:textId="607B6C56" w:rsidR="004710C2" w:rsidRDefault="005926E3" w:rsidP="0076046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3B644935" w14:textId="24DD525F" w:rsidR="004710C2" w:rsidRPr="00796FCC" w:rsidRDefault="008F6C8B" w:rsidP="004710C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11594D06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9EC9FB2" w14:textId="7D3CFD1B" w:rsidR="004710C2" w:rsidRPr="00796FCC" w:rsidRDefault="008F6C8B" w:rsidP="004710C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75B73233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00DB3C2" w14:textId="180B3652" w:rsidR="004710C2" w:rsidRPr="00796FCC" w:rsidRDefault="008F6C8B" w:rsidP="004710C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78B5DC3C" w14:textId="77777777" w:rsidR="004710C2" w:rsidRPr="00796FCC" w:rsidRDefault="004710C2" w:rsidP="004710C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3CEE3ED" w14:textId="1BFF5EE2" w:rsidR="004710C2" w:rsidRPr="00796FCC" w:rsidRDefault="008F6C8B" w:rsidP="004710C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4710C2" w:rsidRPr="00796FCC" w14:paraId="685CE94B" w14:textId="77777777" w:rsidTr="0076046D">
        <w:trPr>
          <w:trHeight w:val="162"/>
        </w:trPr>
        <w:tc>
          <w:tcPr>
            <w:tcW w:w="2340" w:type="dxa"/>
            <w:shd w:val="clear" w:color="auto" w:fill="auto"/>
          </w:tcPr>
          <w:p w14:paraId="37CA858C" w14:textId="77777777" w:rsidR="004710C2" w:rsidRPr="00796FCC" w:rsidRDefault="004710C2" w:rsidP="004710C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W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acoal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EMEA L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td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</w:p>
        </w:tc>
        <w:tc>
          <w:tcPr>
            <w:tcW w:w="1980" w:type="dxa"/>
            <w:shd w:val="clear" w:color="auto" w:fill="auto"/>
          </w:tcPr>
          <w:p w14:paraId="6F7220D3" w14:textId="77777777" w:rsidR="004710C2" w:rsidRPr="00796FCC" w:rsidRDefault="004710C2" w:rsidP="004710C2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90" w:type="dxa"/>
          </w:tcPr>
          <w:p w14:paraId="2897525B" w14:textId="77777777" w:rsidR="004710C2" w:rsidRPr="00796FCC" w:rsidRDefault="004710C2" w:rsidP="0076046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8623E1C" w14:textId="3FE3FE15" w:rsidR="004710C2" w:rsidRPr="00796FCC" w:rsidRDefault="004710C2" w:rsidP="004710C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BF56A99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10752C9" w14:textId="77777777" w:rsidR="004710C2" w:rsidRPr="00796FCC" w:rsidRDefault="004710C2" w:rsidP="004710C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FFD5BE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1B7A302" w14:textId="77777777" w:rsidR="004710C2" w:rsidRPr="00796FCC" w:rsidRDefault="004710C2" w:rsidP="004710C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CF5340E" w14:textId="77777777" w:rsidR="004710C2" w:rsidRPr="00796FCC" w:rsidRDefault="004710C2" w:rsidP="004710C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</w:tcPr>
          <w:p w14:paraId="75DADCFE" w14:textId="77777777" w:rsidR="004710C2" w:rsidRPr="00796FCC" w:rsidRDefault="004710C2" w:rsidP="004710C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4710C2" w:rsidRPr="00796FCC" w14:paraId="05B1DE67" w14:textId="77777777" w:rsidTr="0076046D">
        <w:trPr>
          <w:trHeight w:val="144"/>
        </w:trPr>
        <w:tc>
          <w:tcPr>
            <w:tcW w:w="2340" w:type="dxa"/>
            <w:shd w:val="clear" w:color="auto" w:fill="auto"/>
          </w:tcPr>
          <w:p w14:paraId="4F6EC72D" w14:textId="77777777" w:rsidR="004710C2" w:rsidRPr="00796FCC" w:rsidRDefault="004710C2" w:rsidP="004710C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67DBD686" w14:textId="4229EABC" w:rsidR="004710C2" w:rsidRPr="00796FCC" w:rsidRDefault="004710C2" w:rsidP="004710C2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90" w:type="dxa"/>
          </w:tcPr>
          <w:p w14:paraId="3FD80122" w14:textId="052D8B98" w:rsidR="004710C2" w:rsidRDefault="005926E3" w:rsidP="0076046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7C1AFF6" w14:textId="0E153C6E" w:rsidR="004710C2" w:rsidRPr="00796FCC" w:rsidRDefault="008F6C8B" w:rsidP="004710C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5C88760A" w14:textId="77777777" w:rsidR="004710C2" w:rsidRPr="00796FCC" w:rsidRDefault="004710C2" w:rsidP="004710C2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A253944" w14:textId="0A207D0C" w:rsidR="004710C2" w:rsidRPr="00796FCC" w:rsidRDefault="008F6C8B" w:rsidP="004710C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0112EB87" w14:textId="77777777" w:rsidR="004710C2" w:rsidRPr="00796FCC" w:rsidRDefault="004710C2" w:rsidP="004710C2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DE25D67" w14:textId="490480CC" w:rsidR="004710C2" w:rsidRPr="00796FCC" w:rsidRDefault="008F6C8B" w:rsidP="004710C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00261D94" w14:textId="77777777" w:rsidR="004710C2" w:rsidRPr="00796FCC" w:rsidRDefault="004710C2" w:rsidP="004710C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1495795" w14:textId="484174FC" w:rsidR="004710C2" w:rsidRPr="00796FCC" w:rsidRDefault="008F6C8B" w:rsidP="004710C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4710C2" w:rsidRPr="00796FCC" w14:paraId="27FFE18B" w14:textId="77777777" w:rsidTr="0076046D">
        <w:trPr>
          <w:trHeight w:val="144"/>
        </w:trPr>
        <w:tc>
          <w:tcPr>
            <w:tcW w:w="2340" w:type="dxa"/>
            <w:shd w:val="clear" w:color="auto" w:fill="auto"/>
          </w:tcPr>
          <w:p w14:paraId="13ADCD2B" w14:textId="77777777" w:rsidR="004710C2" w:rsidRPr="00796FCC" w:rsidRDefault="004710C2" w:rsidP="004710C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80" w:type="dxa"/>
            <w:shd w:val="clear" w:color="auto" w:fill="auto"/>
          </w:tcPr>
          <w:p w14:paraId="0DA4A37F" w14:textId="77777777" w:rsidR="004710C2" w:rsidRPr="00796FCC" w:rsidRDefault="004710C2" w:rsidP="004710C2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90" w:type="dxa"/>
          </w:tcPr>
          <w:p w14:paraId="24ED1A1F" w14:textId="77777777" w:rsidR="004710C2" w:rsidRPr="00796FCC" w:rsidRDefault="004710C2" w:rsidP="0076046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020ED72" w14:textId="3F511706" w:rsidR="004710C2" w:rsidRPr="00796FCC" w:rsidRDefault="004710C2" w:rsidP="004710C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A41EBA2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DF968B1" w14:textId="77777777" w:rsidR="004710C2" w:rsidRPr="00796FCC" w:rsidRDefault="004710C2" w:rsidP="004710C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432110E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FC50A9C" w14:textId="77777777" w:rsidR="004710C2" w:rsidRPr="00796FCC" w:rsidRDefault="004710C2" w:rsidP="004710C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534CD91" w14:textId="77777777" w:rsidR="004710C2" w:rsidRPr="00796FCC" w:rsidRDefault="004710C2" w:rsidP="004710C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5BEE910" w14:textId="77777777" w:rsidR="004710C2" w:rsidRPr="00796FCC" w:rsidRDefault="004710C2" w:rsidP="004710C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4710C2" w:rsidRPr="00796FCC" w14:paraId="77481656" w14:textId="77777777" w:rsidTr="0076046D">
        <w:trPr>
          <w:trHeight w:val="144"/>
        </w:trPr>
        <w:tc>
          <w:tcPr>
            <w:tcW w:w="2340" w:type="dxa"/>
            <w:shd w:val="clear" w:color="auto" w:fill="auto"/>
          </w:tcPr>
          <w:p w14:paraId="1E7C61B6" w14:textId="77777777" w:rsidR="004710C2" w:rsidRPr="00796FCC" w:rsidRDefault="004710C2" w:rsidP="004710C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24BD3489" w14:textId="1978C8C7" w:rsidR="004710C2" w:rsidRPr="00796FCC" w:rsidRDefault="004710C2" w:rsidP="004710C2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90" w:type="dxa"/>
          </w:tcPr>
          <w:p w14:paraId="375C485A" w14:textId="3C78A31C" w:rsidR="004710C2" w:rsidRDefault="005926E3" w:rsidP="0076046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9952A73" w14:textId="41035D16" w:rsidR="004710C2" w:rsidRPr="00796FCC" w:rsidRDefault="008F6C8B" w:rsidP="004710C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3A8A423A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51B6EFE" w14:textId="3E3A258B" w:rsidR="004710C2" w:rsidRPr="00796FCC" w:rsidRDefault="008F6C8B" w:rsidP="004710C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687DE62E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0F45FBB" w14:textId="5C2480C3" w:rsidR="004710C2" w:rsidRPr="00796FCC" w:rsidRDefault="008F6C8B" w:rsidP="004710C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7A096DC9" w14:textId="77777777" w:rsidR="004710C2" w:rsidRPr="00796FCC" w:rsidRDefault="004710C2" w:rsidP="004710C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6C5A497" w14:textId="07A21C94" w:rsidR="004710C2" w:rsidRPr="00796FCC" w:rsidRDefault="008F6C8B" w:rsidP="004710C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</w:tr>
      <w:tr w:rsidR="004710C2" w:rsidRPr="00796FCC" w14:paraId="4549BE79" w14:textId="77777777" w:rsidTr="0076046D">
        <w:trPr>
          <w:trHeight w:val="144"/>
        </w:trPr>
        <w:tc>
          <w:tcPr>
            <w:tcW w:w="2340" w:type="dxa"/>
            <w:shd w:val="clear" w:color="auto" w:fill="auto"/>
          </w:tcPr>
          <w:p w14:paraId="238DC726" w14:textId="77777777" w:rsidR="004710C2" w:rsidRPr="00796FCC" w:rsidRDefault="004710C2" w:rsidP="004710C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เบสท์ แฟคตอรี่ เอาท์เล็ท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111DB17C" w14:textId="77777777" w:rsidR="004710C2" w:rsidRPr="00796FCC" w:rsidRDefault="004710C2" w:rsidP="004710C2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990" w:type="dxa"/>
          </w:tcPr>
          <w:p w14:paraId="11573500" w14:textId="77777777" w:rsidR="004710C2" w:rsidRPr="00796FCC" w:rsidRDefault="004710C2" w:rsidP="0076046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B2E89C2" w14:textId="577DD4BD" w:rsidR="004710C2" w:rsidRPr="00796FCC" w:rsidRDefault="004710C2" w:rsidP="004710C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367BBA9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D96F040" w14:textId="77777777" w:rsidR="004710C2" w:rsidRPr="00796FCC" w:rsidRDefault="004710C2" w:rsidP="004710C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28BA762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2A1362B" w14:textId="15528261" w:rsidR="004710C2" w:rsidRPr="00796FCC" w:rsidRDefault="004710C2" w:rsidP="004710C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DA7C1C0" w14:textId="77777777" w:rsidR="004710C2" w:rsidRPr="00796FCC" w:rsidRDefault="004710C2" w:rsidP="004710C2">
            <w:pPr>
              <w:snapToGrid w:val="0"/>
              <w:ind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7C0AA15" w14:textId="77777777" w:rsidR="004710C2" w:rsidRPr="00796FCC" w:rsidRDefault="004710C2" w:rsidP="004710C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4710C2" w:rsidRPr="00796FCC" w14:paraId="4AFECBBE" w14:textId="77777777" w:rsidTr="0076046D">
        <w:trPr>
          <w:trHeight w:val="144"/>
        </w:trPr>
        <w:tc>
          <w:tcPr>
            <w:tcW w:w="2340" w:type="dxa"/>
            <w:shd w:val="clear" w:color="auto" w:fill="auto"/>
          </w:tcPr>
          <w:p w14:paraId="391CEF70" w14:textId="77777777" w:rsidR="004710C2" w:rsidRPr="00796FCC" w:rsidRDefault="004710C2" w:rsidP="004710C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261A8078" w14:textId="2F4A540C" w:rsidR="004710C2" w:rsidRPr="00796FCC" w:rsidRDefault="004710C2" w:rsidP="004710C2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90" w:type="dxa"/>
          </w:tcPr>
          <w:p w14:paraId="3AB8E157" w14:textId="769AF1BD" w:rsidR="004710C2" w:rsidRDefault="005926E3" w:rsidP="0076046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61BF3AD5" w14:textId="3646C7BF" w:rsidR="004710C2" w:rsidRPr="00796FCC" w:rsidRDefault="008F6C8B" w:rsidP="004710C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0040E2E9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44DBCD7" w14:textId="10F61111" w:rsidR="004710C2" w:rsidRPr="00796FCC" w:rsidRDefault="008F6C8B" w:rsidP="004710C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455266CA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53E1DB7" w14:textId="779142A3" w:rsidR="004710C2" w:rsidRPr="00796FCC" w:rsidRDefault="008F6C8B" w:rsidP="004710C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3B06B026" w14:textId="77777777" w:rsidR="004710C2" w:rsidRPr="00796FCC" w:rsidRDefault="004710C2" w:rsidP="004710C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AA08444" w14:textId="5FD81CAC" w:rsidR="004710C2" w:rsidRPr="00796FCC" w:rsidRDefault="008F6C8B" w:rsidP="004710C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4710C2" w:rsidRPr="00796FCC" w14:paraId="5864C88E" w14:textId="77777777" w:rsidTr="0076046D">
        <w:trPr>
          <w:trHeight w:val="144"/>
        </w:trPr>
        <w:tc>
          <w:tcPr>
            <w:tcW w:w="2340" w:type="dxa"/>
            <w:shd w:val="clear" w:color="auto" w:fill="auto"/>
          </w:tcPr>
          <w:p w14:paraId="2BDB03DA" w14:textId="77777777" w:rsidR="004710C2" w:rsidRPr="00796FCC" w:rsidRDefault="004710C2" w:rsidP="004710C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0C2F9525" w14:textId="77777777" w:rsidR="004710C2" w:rsidRPr="00796FCC" w:rsidRDefault="004710C2" w:rsidP="004710C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990" w:type="dxa"/>
          </w:tcPr>
          <w:p w14:paraId="791220CA" w14:textId="77777777" w:rsidR="004710C2" w:rsidRPr="00796FCC" w:rsidRDefault="004710C2" w:rsidP="0076046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87962D8" w14:textId="05BB2F4C" w:rsidR="004710C2" w:rsidRPr="00796FCC" w:rsidRDefault="004710C2" w:rsidP="004710C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3D1A701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D007D20" w14:textId="77777777" w:rsidR="004710C2" w:rsidRPr="00796FCC" w:rsidRDefault="004710C2" w:rsidP="004710C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6CCEB19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E63F9F1" w14:textId="77777777" w:rsidR="004710C2" w:rsidRPr="00796FCC" w:rsidRDefault="004710C2" w:rsidP="004710C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C7886EB" w14:textId="77777777" w:rsidR="004710C2" w:rsidRPr="00796FCC" w:rsidRDefault="004710C2" w:rsidP="004710C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6DC9C4C" w14:textId="77777777" w:rsidR="004710C2" w:rsidRPr="00796FCC" w:rsidRDefault="004710C2" w:rsidP="004710C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</w:tr>
      <w:tr w:rsidR="004710C2" w:rsidRPr="00796FCC" w14:paraId="7FD99261" w14:textId="77777777" w:rsidTr="0076046D">
        <w:trPr>
          <w:trHeight w:val="144"/>
        </w:trPr>
        <w:tc>
          <w:tcPr>
            <w:tcW w:w="2340" w:type="dxa"/>
            <w:shd w:val="clear" w:color="auto" w:fill="auto"/>
          </w:tcPr>
          <w:p w14:paraId="2D6ECB3A" w14:textId="77777777" w:rsidR="004710C2" w:rsidRPr="00796FCC" w:rsidRDefault="004710C2" w:rsidP="004710C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0E77292B" w14:textId="77777777" w:rsidR="004710C2" w:rsidRPr="00796FCC" w:rsidRDefault="004710C2" w:rsidP="004710C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990" w:type="dxa"/>
          </w:tcPr>
          <w:p w14:paraId="4B7C06AF" w14:textId="6EEB07DA" w:rsidR="004710C2" w:rsidRDefault="005926E3" w:rsidP="0076046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0C7319D6" w14:textId="48A29EDE" w:rsidR="004710C2" w:rsidRPr="00796FCC" w:rsidRDefault="008F6C8B" w:rsidP="004710C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142</w:t>
            </w:r>
          </w:p>
        </w:tc>
        <w:tc>
          <w:tcPr>
            <w:tcW w:w="90" w:type="dxa"/>
            <w:shd w:val="clear" w:color="auto" w:fill="auto"/>
          </w:tcPr>
          <w:p w14:paraId="36B2D799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605CC8C" w14:textId="4F83C2FC" w:rsidR="004710C2" w:rsidRPr="00796FCC" w:rsidRDefault="008F6C8B" w:rsidP="004710C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91</w:t>
            </w:r>
          </w:p>
        </w:tc>
        <w:tc>
          <w:tcPr>
            <w:tcW w:w="90" w:type="dxa"/>
            <w:shd w:val="clear" w:color="auto" w:fill="auto"/>
          </w:tcPr>
          <w:p w14:paraId="2784C0AC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E04799" w14:textId="4B46C57B" w:rsidR="004710C2" w:rsidRPr="00796FCC" w:rsidRDefault="008F6C8B" w:rsidP="004710C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142</w:t>
            </w:r>
          </w:p>
        </w:tc>
        <w:tc>
          <w:tcPr>
            <w:tcW w:w="90" w:type="dxa"/>
            <w:shd w:val="clear" w:color="auto" w:fill="auto"/>
          </w:tcPr>
          <w:p w14:paraId="79278C80" w14:textId="77777777" w:rsidR="004710C2" w:rsidRPr="00796FCC" w:rsidRDefault="004710C2" w:rsidP="004710C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</w:tcPr>
          <w:p w14:paraId="7D45F51F" w14:textId="71F8A874" w:rsidR="004710C2" w:rsidRPr="00796FCC" w:rsidRDefault="008F6C8B" w:rsidP="004710C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91</w:t>
            </w:r>
          </w:p>
        </w:tc>
      </w:tr>
      <w:tr w:rsidR="004710C2" w:rsidRPr="00796FCC" w14:paraId="76349714" w14:textId="77777777" w:rsidTr="0076046D">
        <w:trPr>
          <w:trHeight w:val="144"/>
        </w:trPr>
        <w:tc>
          <w:tcPr>
            <w:tcW w:w="2340" w:type="dxa"/>
            <w:shd w:val="clear" w:color="auto" w:fill="auto"/>
          </w:tcPr>
          <w:p w14:paraId="58D197A3" w14:textId="77777777" w:rsidR="004710C2" w:rsidRPr="00796FCC" w:rsidRDefault="004710C2" w:rsidP="004710C2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วาโก้ อเมริกา อินคอร์ปอเรชั่น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7BB3208D" w14:textId="77777777" w:rsidR="004710C2" w:rsidRPr="00796FCC" w:rsidRDefault="004710C2" w:rsidP="004710C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บริษัทย่อยของผู้ถือหุ้นใหญ่</w:t>
            </w:r>
          </w:p>
        </w:tc>
        <w:tc>
          <w:tcPr>
            <w:tcW w:w="990" w:type="dxa"/>
          </w:tcPr>
          <w:p w14:paraId="5ACCDD82" w14:textId="15D1587E" w:rsidR="004710C2" w:rsidRDefault="005926E3" w:rsidP="0076046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21F4C759" w14:textId="20B9786D" w:rsidR="004710C2" w:rsidRPr="00796FCC" w:rsidRDefault="008F6C8B" w:rsidP="004710C2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51</w:t>
            </w:r>
          </w:p>
        </w:tc>
        <w:tc>
          <w:tcPr>
            <w:tcW w:w="90" w:type="dxa"/>
            <w:shd w:val="clear" w:color="auto" w:fill="auto"/>
          </w:tcPr>
          <w:p w14:paraId="46905A34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E15190" w14:textId="680CE74B" w:rsidR="004710C2" w:rsidRPr="00796FCC" w:rsidRDefault="008F6C8B" w:rsidP="004710C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38</w:t>
            </w:r>
          </w:p>
        </w:tc>
        <w:tc>
          <w:tcPr>
            <w:tcW w:w="90" w:type="dxa"/>
            <w:shd w:val="clear" w:color="auto" w:fill="auto"/>
          </w:tcPr>
          <w:p w14:paraId="2102BE88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1542A3F" w14:textId="706D4AEB" w:rsidR="004710C2" w:rsidRPr="00796FCC" w:rsidRDefault="008F6C8B" w:rsidP="004710C2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51</w:t>
            </w:r>
          </w:p>
        </w:tc>
        <w:tc>
          <w:tcPr>
            <w:tcW w:w="90" w:type="dxa"/>
            <w:shd w:val="clear" w:color="auto" w:fill="auto"/>
          </w:tcPr>
          <w:p w14:paraId="14E56744" w14:textId="77777777" w:rsidR="004710C2" w:rsidRPr="00796FCC" w:rsidRDefault="004710C2" w:rsidP="004710C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FB74DE8" w14:textId="1A061F39" w:rsidR="004710C2" w:rsidRPr="00796FCC" w:rsidRDefault="008F6C8B" w:rsidP="004710C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38</w:t>
            </w:r>
          </w:p>
        </w:tc>
      </w:tr>
      <w:tr w:rsidR="004710C2" w:rsidRPr="00796FCC" w14:paraId="6563ED49" w14:textId="77777777" w:rsidTr="0076046D">
        <w:trPr>
          <w:trHeight w:val="144"/>
        </w:trPr>
        <w:tc>
          <w:tcPr>
            <w:tcW w:w="2340" w:type="dxa"/>
            <w:shd w:val="clear" w:color="auto" w:fill="auto"/>
          </w:tcPr>
          <w:p w14:paraId="5A94E209" w14:textId="77777777" w:rsidR="004710C2" w:rsidRPr="00796FCC" w:rsidRDefault="004710C2" w:rsidP="004710C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บริษัท เมียนมาร์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วาโก้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1CB05235" w14:textId="77777777" w:rsidR="004710C2" w:rsidRPr="00796FCC" w:rsidRDefault="004710C2" w:rsidP="004710C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บริษัทร่วม</w:t>
            </w:r>
          </w:p>
        </w:tc>
        <w:tc>
          <w:tcPr>
            <w:tcW w:w="990" w:type="dxa"/>
          </w:tcPr>
          <w:p w14:paraId="4DBD692B" w14:textId="7D2EBFFB" w:rsidR="004710C2" w:rsidRDefault="005926E3" w:rsidP="0076046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334E740D" w14:textId="3C19213D" w:rsidR="004710C2" w:rsidRPr="00796FCC" w:rsidRDefault="008F6C8B" w:rsidP="004710C2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63C6E46C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035EAEF" w14:textId="0F85DB51" w:rsidR="004710C2" w:rsidRPr="00796FCC" w:rsidRDefault="008F6C8B" w:rsidP="004710C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</w:p>
        </w:tc>
        <w:tc>
          <w:tcPr>
            <w:tcW w:w="90" w:type="dxa"/>
            <w:shd w:val="clear" w:color="auto" w:fill="auto"/>
          </w:tcPr>
          <w:p w14:paraId="0F82BBA7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565AD91" w14:textId="0B6D98D5" w:rsidR="004710C2" w:rsidRPr="00796FCC" w:rsidRDefault="008F6C8B" w:rsidP="004710C2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48C05A7C" w14:textId="77777777" w:rsidR="004710C2" w:rsidRPr="00796FCC" w:rsidRDefault="004710C2" w:rsidP="004710C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65C137A" w14:textId="673A7D47" w:rsidR="004710C2" w:rsidRPr="00796FCC" w:rsidRDefault="008F6C8B" w:rsidP="004710C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17</w:t>
            </w:r>
          </w:p>
        </w:tc>
      </w:tr>
      <w:tr w:rsidR="004710C2" w:rsidRPr="00796FCC" w14:paraId="3017A15F" w14:textId="77777777" w:rsidTr="0076046D">
        <w:trPr>
          <w:trHeight w:val="144"/>
        </w:trPr>
        <w:tc>
          <w:tcPr>
            <w:tcW w:w="2340" w:type="dxa"/>
            <w:shd w:val="clear" w:color="auto" w:fill="auto"/>
          </w:tcPr>
          <w:p w14:paraId="4592EBAD" w14:textId="77777777" w:rsidR="004710C2" w:rsidRPr="00796FCC" w:rsidRDefault="004710C2" w:rsidP="004710C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ภัทยาอุตสาหกิจ จำกัด</w:t>
            </w:r>
          </w:p>
        </w:tc>
        <w:tc>
          <w:tcPr>
            <w:tcW w:w="1980" w:type="dxa"/>
            <w:shd w:val="clear" w:color="auto" w:fill="auto"/>
          </w:tcPr>
          <w:p w14:paraId="306823BD" w14:textId="77777777" w:rsidR="004710C2" w:rsidRPr="00796FCC" w:rsidRDefault="004710C2" w:rsidP="004710C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12335832" w14:textId="49EEB0E4" w:rsidR="004710C2" w:rsidRDefault="005926E3" w:rsidP="0076046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</w:tcPr>
          <w:p w14:paraId="262FE5F9" w14:textId="1BBD4620" w:rsidR="004710C2" w:rsidRPr="00796FCC" w:rsidRDefault="008F6C8B" w:rsidP="004710C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169652E8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FF752C5" w14:textId="6E289E3E" w:rsidR="004710C2" w:rsidRPr="00796FCC" w:rsidRDefault="008F6C8B" w:rsidP="004710C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6E2F03CA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CB14D61" w14:textId="46F776F9" w:rsidR="004710C2" w:rsidRPr="00796FCC" w:rsidRDefault="008F6C8B" w:rsidP="004710C2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58F2326A" w14:textId="77777777" w:rsidR="004710C2" w:rsidRPr="00796FCC" w:rsidRDefault="004710C2" w:rsidP="004710C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E8504D7" w14:textId="1E6E59D2" w:rsidR="004710C2" w:rsidRPr="00796FCC" w:rsidRDefault="008F6C8B" w:rsidP="004710C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</w:tr>
      <w:tr w:rsidR="004710C2" w:rsidRPr="00796FCC" w14:paraId="7B873157" w14:textId="77777777" w:rsidTr="0076046D">
        <w:trPr>
          <w:trHeight w:val="144"/>
        </w:trPr>
        <w:tc>
          <w:tcPr>
            <w:tcW w:w="2340" w:type="dxa"/>
            <w:shd w:val="clear" w:color="auto" w:fill="auto"/>
          </w:tcPr>
          <w:p w14:paraId="15967741" w14:textId="77777777" w:rsidR="004710C2" w:rsidRPr="00796FCC" w:rsidRDefault="004710C2" w:rsidP="004710C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วาโก้ศรีราชา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4869C5DD" w14:textId="77777777" w:rsidR="004710C2" w:rsidRPr="00796FCC" w:rsidRDefault="004710C2" w:rsidP="004710C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4222D63" w14:textId="1FF815D1" w:rsidR="004710C2" w:rsidRPr="00796FCC" w:rsidRDefault="005926E3" w:rsidP="0076046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CD8938B" w14:textId="2130470B" w:rsidR="004710C2" w:rsidRPr="00796FCC" w:rsidRDefault="004710C2" w:rsidP="004710C2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BA0F052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83055CE" w14:textId="0D45ED0D" w:rsidR="004710C2" w:rsidRPr="00796FCC" w:rsidRDefault="004710C2" w:rsidP="004710C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587568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99D121E" w14:textId="31A1AC5B" w:rsidR="004710C2" w:rsidRPr="00796FCC" w:rsidRDefault="008F6C8B" w:rsidP="004710C2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38</w:t>
            </w:r>
          </w:p>
        </w:tc>
        <w:tc>
          <w:tcPr>
            <w:tcW w:w="90" w:type="dxa"/>
            <w:shd w:val="clear" w:color="auto" w:fill="auto"/>
          </w:tcPr>
          <w:p w14:paraId="39CCBBA0" w14:textId="77777777" w:rsidR="004710C2" w:rsidRPr="00796FCC" w:rsidRDefault="004710C2" w:rsidP="004710C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E46C1D6" w14:textId="28777437" w:rsidR="004710C2" w:rsidRPr="00796FCC" w:rsidRDefault="008F6C8B" w:rsidP="004710C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16</w:t>
            </w:r>
          </w:p>
        </w:tc>
      </w:tr>
      <w:tr w:rsidR="004710C2" w:rsidRPr="00796FCC" w14:paraId="4A8BCEA8" w14:textId="77777777" w:rsidTr="0076046D">
        <w:trPr>
          <w:trHeight w:val="144"/>
        </w:trPr>
        <w:tc>
          <w:tcPr>
            <w:tcW w:w="2340" w:type="dxa"/>
            <w:shd w:val="clear" w:color="auto" w:fill="auto"/>
          </w:tcPr>
          <w:p w14:paraId="0C7CC787" w14:textId="77777777" w:rsidR="004710C2" w:rsidRPr="00796FCC" w:rsidRDefault="004710C2" w:rsidP="004710C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980" w:type="dxa"/>
            <w:shd w:val="clear" w:color="auto" w:fill="auto"/>
          </w:tcPr>
          <w:p w14:paraId="29FF2F55" w14:textId="77777777" w:rsidR="004710C2" w:rsidRPr="00796FCC" w:rsidRDefault="004710C2" w:rsidP="004710C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4544E178" w14:textId="4A2E480F" w:rsidR="004710C2" w:rsidRPr="00796FCC" w:rsidRDefault="005926E3" w:rsidP="0076046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DC78694" w14:textId="6B8AC217" w:rsidR="004710C2" w:rsidRPr="00796FCC" w:rsidRDefault="004710C2" w:rsidP="004710C2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82A62C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12DA79E" w14:textId="7B60B3E5" w:rsidR="004710C2" w:rsidRPr="00796FCC" w:rsidRDefault="004710C2" w:rsidP="004710C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845D18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3F455F0" w14:textId="6122925C" w:rsidR="004710C2" w:rsidRPr="00796FCC" w:rsidRDefault="008F6C8B" w:rsidP="004710C2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1F91812D" w14:textId="77777777" w:rsidR="004710C2" w:rsidRPr="00796FCC" w:rsidRDefault="004710C2" w:rsidP="004710C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C155C89" w14:textId="4D002838" w:rsidR="004710C2" w:rsidRPr="00796FCC" w:rsidRDefault="008F6C8B" w:rsidP="004710C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25</w:t>
            </w:r>
          </w:p>
        </w:tc>
      </w:tr>
      <w:tr w:rsidR="004710C2" w:rsidRPr="00796FCC" w14:paraId="2BB72E89" w14:textId="77777777" w:rsidTr="0076046D">
        <w:trPr>
          <w:trHeight w:val="144"/>
        </w:trPr>
        <w:tc>
          <w:tcPr>
            <w:tcW w:w="2340" w:type="dxa"/>
            <w:shd w:val="clear" w:color="auto" w:fill="auto"/>
          </w:tcPr>
          <w:p w14:paraId="7083E988" w14:textId="77777777" w:rsidR="004710C2" w:rsidRPr="00796FCC" w:rsidRDefault="004710C2" w:rsidP="004710C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980" w:type="dxa"/>
            <w:shd w:val="clear" w:color="auto" w:fill="auto"/>
          </w:tcPr>
          <w:p w14:paraId="0FA2F2D5" w14:textId="77777777" w:rsidR="004710C2" w:rsidRPr="00796FCC" w:rsidRDefault="004710C2" w:rsidP="004710C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87C85C7" w14:textId="4EDBED5F" w:rsidR="004710C2" w:rsidRPr="00796FCC" w:rsidRDefault="005926E3" w:rsidP="0076046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94A828F" w14:textId="3D5A9E6D" w:rsidR="004710C2" w:rsidRPr="00796FCC" w:rsidRDefault="004710C2" w:rsidP="004710C2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7F9618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BADF128" w14:textId="4F01A80F" w:rsidR="004710C2" w:rsidRPr="00796FCC" w:rsidRDefault="004710C2" w:rsidP="004710C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096E96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3E44F46" w14:textId="4B9794E2" w:rsidR="004710C2" w:rsidRPr="00796FCC" w:rsidRDefault="008F6C8B" w:rsidP="004710C2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48C22817" w14:textId="77777777" w:rsidR="004710C2" w:rsidRPr="00796FCC" w:rsidRDefault="004710C2" w:rsidP="004710C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B88D744" w14:textId="5BEA26CD" w:rsidR="004710C2" w:rsidRPr="00796FCC" w:rsidRDefault="008F6C8B" w:rsidP="004710C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</w:tr>
      <w:tr w:rsidR="004710C2" w:rsidRPr="00796FCC" w14:paraId="2AFE5A96" w14:textId="77777777" w:rsidTr="0076046D">
        <w:trPr>
          <w:trHeight w:val="144"/>
        </w:trPr>
        <w:tc>
          <w:tcPr>
            <w:tcW w:w="2340" w:type="dxa"/>
            <w:shd w:val="clear" w:color="auto" w:fill="auto"/>
          </w:tcPr>
          <w:p w14:paraId="2D8107A6" w14:textId="77777777" w:rsidR="004710C2" w:rsidRPr="00796FCC" w:rsidRDefault="004710C2" w:rsidP="004710C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980" w:type="dxa"/>
            <w:shd w:val="clear" w:color="auto" w:fill="auto"/>
          </w:tcPr>
          <w:p w14:paraId="4A0F48E4" w14:textId="77777777" w:rsidR="004710C2" w:rsidRPr="00796FCC" w:rsidRDefault="004710C2" w:rsidP="004710C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7ADA8B16" w14:textId="36BDD089" w:rsidR="004710C2" w:rsidRPr="00796FCC" w:rsidRDefault="005926E3" w:rsidP="0076046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76C27A6" w14:textId="1F5E2C69" w:rsidR="004710C2" w:rsidRPr="00796FCC" w:rsidRDefault="004710C2" w:rsidP="004710C2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B39D676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4E52777" w14:textId="47F4F62A" w:rsidR="004710C2" w:rsidRPr="00796FCC" w:rsidRDefault="004710C2" w:rsidP="004710C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27B55B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C653595" w14:textId="2C8EF3DB" w:rsidR="004710C2" w:rsidRPr="00796FCC" w:rsidRDefault="008F6C8B" w:rsidP="004710C2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41C56095" w14:textId="77777777" w:rsidR="004710C2" w:rsidRPr="00796FCC" w:rsidRDefault="004710C2" w:rsidP="004710C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C170A99" w14:textId="06065090" w:rsidR="004710C2" w:rsidRPr="00796FCC" w:rsidRDefault="008F6C8B" w:rsidP="004710C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</w:p>
        </w:tc>
      </w:tr>
      <w:tr w:rsidR="004710C2" w:rsidRPr="00796FCC" w14:paraId="0798B5A6" w14:textId="77777777" w:rsidTr="0076046D">
        <w:trPr>
          <w:trHeight w:val="144"/>
        </w:trPr>
        <w:tc>
          <w:tcPr>
            <w:tcW w:w="2340" w:type="dxa"/>
            <w:shd w:val="clear" w:color="auto" w:fill="auto"/>
          </w:tcPr>
          <w:p w14:paraId="7AE5FF82" w14:textId="77777777" w:rsidR="004710C2" w:rsidRPr="00796FCC" w:rsidRDefault="004710C2" w:rsidP="004710C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980" w:type="dxa"/>
            <w:shd w:val="clear" w:color="auto" w:fill="auto"/>
          </w:tcPr>
          <w:p w14:paraId="64882851" w14:textId="77777777" w:rsidR="004710C2" w:rsidRPr="00796FCC" w:rsidRDefault="004710C2" w:rsidP="004710C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14:paraId="35C14F44" w14:textId="36BBD0EF" w:rsidR="004710C2" w:rsidRDefault="005926E3" w:rsidP="0076046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I, II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567FA2A3" w14:textId="4E5AD96A" w:rsidR="004710C2" w:rsidRPr="00796FCC" w:rsidRDefault="008F6C8B" w:rsidP="004710C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798F20AD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02E58869" w14:textId="35218A58" w:rsidR="004710C2" w:rsidRPr="00796FCC" w:rsidRDefault="008F6C8B" w:rsidP="004710C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3AAEC57D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5DDB1FBB" w14:textId="4001256F" w:rsidR="004710C2" w:rsidRPr="00796FCC" w:rsidRDefault="008F6C8B" w:rsidP="004710C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3A5D392D" w14:textId="77777777" w:rsidR="004710C2" w:rsidRPr="00796FCC" w:rsidRDefault="004710C2" w:rsidP="004710C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256750EF" w14:textId="2072D99E" w:rsidR="004710C2" w:rsidRPr="00796FCC" w:rsidRDefault="008F6C8B" w:rsidP="004710C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4710C2" w:rsidRPr="00796FCC" w14:paraId="0BF6ED28" w14:textId="77777777" w:rsidTr="0076046D">
        <w:trPr>
          <w:trHeight w:val="144"/>
        </w:trPr>
        <w:tc>
          <w:tcPr>
            <w:tcW w:w="2340" w:type="dxa"/>
            <w:shd w:val="clear" w:color="auto" w:fill="auto"/>
          </w:tcPr>
          <w:p w14:paraId="087D4619" w14:textId="77777777" w:rsidR="004710C2" w:rsidRPr="00796FCC" w:rsidRDefault="004710C2" w:rsidP="004710C2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รวมขายวัตถุดิบและสินค้าสำเร็จรูป</w:t>
            </w:r>
          </w:p>
        </w:tc>
        <w:tc>
          <w:tcPr>
            <w:tcW w:w="1980" w:type="dxa"/>
            <w:shd w:val="clear" w:color="auto" w:fill="auto"/>
          </w:tcPr>
          <w:p w14:paraId="48F6E7AD" w14:textId="77777777" w:rsidR="004710C2" w:rsidRPr="00796FCC" w:rsidRDefault="004710C2" w:rsidP="004710C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14:paraId="195C6F06" w14:textId="77777777" w:rsidR="004710C2" w:rsidRDefault="004710C2" w:rsidP="0076046D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322B356" w14:textId="5EEDEF68" w:rsidR="004710C2" w:rsidRPr="00796FCC" w:rsidRDefault="008F6C8B" w:rsidP="004710C2">
            <w:pPr>
              <w:tabs>
                <w:tab w:val="decimal" w:pos="720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592</w:t>
            </w:r>
          </w:p>
        </w:tc>
        <w:tc>
          <w:tcPr>
            <w:tcW w:w="90" w:type="dxa"/>
            <w:shd w:val="clear" w:color="auto" w:fill="auto"/>
          </w:tcPr>
          <w:p w14:paraId="2546BBC4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59E19A8" w14:textId="349D6CBD" w:rsidR="004710C2" w:rsidRPr="00796FCC" w:rsidRDefault="008F6C8B" w:rsidP="004710C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669</w:t>
            </w:r>
          </w:p>
        </w:tc>
        <w:tc>
          <w:tcPr>
            <w:tcW w:w="90" w:type="dxa"/>
            <w:shd w:val="clear" w:color="auto" w:fill="auto"/>
          </w:tcPr>
          <w:p w14:paraId="3D4B1880" w14:textId="77777777" w:rsidR="004710C2" w:rsidRPr="00796FCC" w:rsidRDefault="004710C2" w:rsidP="004710C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4F7B182" w14:textId="79F9BD43" w:rsidR="004710C2" w:rsidRPr="00796FCC" w:rsidRDefault="008F6C8B" w:rsidP="004710C2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666</w:t>
            </w:r>
          </w:p>
        </w:tc>
        <w:tc>
          <w:tcPr>
            <w:tcW w:w="90" w:type="dxa"/>
            <w:shd w:val="clear" w:color="auto" w:fill="auto"/>
          </w:tcPr>
          <w:p w14:paraId="2D6174E3" w14:textId="77777777" w:rsidR="004710C2" w:rsidRPr="00796FCC" w:rsidRDefault="004710C2" w:rsidP="004710C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ECDE5D6" w14:textId="1251005C" w:rsidR="004710C2" w:rsidRPr="00796FCC" w:rsidRDefault="008F6C8B" w:rsidP="004710C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737</w:t>
            </w:r>
          </w:p>
        </w:tc>
      </w:tr>
    </w:tbl>
    <w:p w14:paraId="1AF4C3AB" w14:textId="77777777" w:rsidR="00C64F53" w:rsidRDefault="00C64F53" w:rsidP="00C64F53">
      <w:pPr>
        <w:suppressAutoHyphens w:val="0"/>
        <w:rPr>
          <w:rFonts w:ascii="Angsana New" w:hAnsi="Angsana New" w:cs="Angsana New"/>
          <w:b/>
          <w:bCs/>
          <w:sz w:val="20"/>
          <w:szCs w:val="20"/>
          <w:cs/>
        </w:rPr>
      </w:pPr>
      <w:r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</w:p>
    <w:p w14:paraId="3B032A13" w14:textId="77777777" w:rsidR="00C64F53" w:rsidRPr="00796FCC" w:rsidRDefault="00C64F53" w:rsidP="00C64F53">
      <w:pPr>
        <w:ind w:left="360" w:right="-25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796FCC">
        <w:rPr>
          <w:rFonts w:ascii="Angsana New" w:hAnsi="Angsana New" w:cs="Angsana New"/>
          <w:b/>
          <w:bCs/>
          <w:sz w:val="20"/>
          <w:szCs w:val="20"/>
          <w:cs/>
        </w:rPr>
        <w:lastRenderedPageBreak/>
        <w:t>หน่วย : ล้านบาท</w:t>
      </w:r>
    </w:p>
    <w:tbl>
      <w:tblPr>
        <w:tblW w:w="95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980"/>
        <w:gridCol w:w="1170"/>
        <w:gridCol w:w="900"/>
        <w:gridCol w:w="90"/>
        <w:gridCol w:w="810"/>
        <w:gridCol w:w="144"/>
        <w:gridCol w:w="756"/>
        <w:gridCol w:w="90"/>
        <w:gridCol w:w="830"/>
      </w:tblGrid>
      <w:tr w:rsidR="00A106A2" w:rsidRPr="00796FCC" w14:paraId="31AA401B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0371E22A" w14:textId="77777777" w:rsidR="00A106A2" w:rsidRPr="00796FCC" w:rsidRDefault="00A106A2" w:rsidP="00A106A2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42FE0EC5" w14:textId="77777777" w:rsidR="00A106A2" w:rsidRPr="00796FCC" w:rsidRDefault="00A106A2" w:rsidP="00A106A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ความสัมพันธ์</w:t>
            </w:r>
          </w:p>
        </w:tc>
        <w:tc>
          <w:tcPr>
            <w:tcW w:w="1170" w:type="dxa"/>
          </w:tcPr>
          <w:p w14:paraId="2F5845A9" w14:textId="7E31F6BB" w:rsidR="00A106A2" w:rsidRPr="00A106A2" w:rsidRDefault="00A106A2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นโยบาย</w:t>
            </w:r>
          </w:p>
        </w:tc>
        <w:tc>
          <w:tcPr>
            <w:tcW w:w="1800" w:type="dxa"/>
            <w:gridSpan w:val="3"/>
            <w:shd w:val="clear" w:color="auto" w:fill="auto"/>
          </w:tcPr>
          <w:p w14:paraId="2789672C" w14:textId="252C4B7A" w:rsidR="00A106A2" w:rsidRPr="00796FCC" w:rsidRDefault="00A106A2" w:rsidP="00A106A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44" w:type="dxa"/>
            <w:shd w:val="clear" w:color="auto" w:fill="auto"/>
          </w:tcPr>
          <w:p w14:paraId="5D47C106" w14:textId="77777777" w:rsidR="00A106A2" w:rsidRPr="00796FCC" w:rsidRDefault="00A106A2" w:rsidP="00A106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76" w:type="dxa"/>
            <w:gridSpan w:val="3"/>
            <w:shd w:val="clear" w:color="auto" w:fill="auto"/>
          </w:tcPr>
          <w:p w14:paraId="24C4EC4E" w14:textId="77777777" w:rsidR="00A106A2" w:rsidRPr="00796FCC" w:rsidRDefault="00A106A2" w:rsidP="00A106A2">
            <w:pPr>
              <w:ind w:right="-9" w:firstLine="2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A106A2" w:rsidRPr="00796FCC" w14:paraId="4A8FA0DF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6B6A287E" w14:textId="77777777" w:rsidR="00A106A2" w:rsidRPr="00796FCC" w:rsidRDefault="00A106A2" w:rsidP="00A106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62A05E0F" w14:textId="77777777" w:rsidR="00A106A2" w:rsidRPr="00796FCC" w:rsidRDefault="00A106A2" w:rsidP="00A106A2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79E5FD2" w14:textId="5DD35A65" w:rsidR="00A106A2" w:rsidRPr="00A106A2" w:rsidRDefault="00A106A2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การกำหนดราคา</w:t>
            </w:r>
          </w:p>
        </w:tc>
        <w:tc>
          <w:tcPr>
            <w:tcW w:w="900" w:type="dxa"/>
            <w:shd w:val="clear" w:color="auto" w:fill="auto"/>
          </w:tcPr>
          <w:p w14:paraId="3D45620E" w14:textId="22EE1DE2" w:rsidR="00A106A2" w:rsidRPr="00796FCC" w:rsidRDefault="008F6C8B" w:rsidP="00A106A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29CF8F8D" w14:textId="77777777" w:rsidR="00A106A2" w:rsidRPr="00796FCC" w:rsidRDefault="00A106A2" w:rsidP="00A106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AC2CD3F" w14:textId="14A948DF" w:rsidR="00A106A2" w:rsidRPr="00796FCC" w:rsidRDefault="008F6C8B" w:rsidP="00A106A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144" w:type="dxa"/>
            <w:shd w:val="clear" w:color="auto" w:fill="auto"/>
          </w:tcPr>
          <w:p w14:paraId="3E48A621" w14:textId="77777777" w:rsidR="00A106A2" w:rsidRPr="00796FCC" w:rsidRDefault="00A106A2" w:rsidP="00A106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6" w:type="dxa"/>
            <w:shd w:val="clear" w:color="auto" w:fill="auto"/>
          </w:tcPr>
          <w:p w14:paraId="041A1B54" w14:textId="4144A22D" w:rsidR="00A106A2" w:rsidRPr="00796FCC" w:rsidRDefault="008F6C8B" w:rsidP="00A106A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78972919" w14:textId="77777777" w:rsidR="00A106A2" w:rsidRPr="00796FCC" w:rsidRDefault="00A106A2" w:rsidP="00A106A2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30" w:type="dxa"/>
            <w:shd w:val="clear" w:color="auto" w:fill="auto"/>
          </w:tcPr>
          <w:p w14:paraId="5A109E24" w14:textId="3F37D1A4" w:rsidR="00A106A2" w:rsidRPr="00796FCC" w:rsidRDefault="008F6C8B" w:rsidP="00A106A2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A106A2" w:rsidRPr="00796FCC" w14:paraId="0F4F80AF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031B6408" w14:textId="77777777" w:rsidR="00A106A2" w:rsidRPr="00796FCC" w:rsidRDefault="00A106A2" w:rsidP="00A106A2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ซื้อวัตถุดิบและสินค้าสำเร็จรูป</w:t>
            </w:r>
          </w:p>
        </w:tc>
        <w:tc>
          <w:tcPr>
            <w:tcW w:w="1980" w:type="dxa"/>
            <w:shd w:val="clear" w:color="auto" w:fill="auto"/>
          </w:tcPr>
          <w:p w14:paraId="4CD9324A" w14:textId="77777777" w:rsidR="00A106A2" w:rsidRPr="00796FCC" w:rsidRDefault="00A106A2" w:rsidP="00A106A2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E4EDEC7" w14:textId="77777777" w:rsidR="00A106A2" w:rsidRPr="00796FCC" w:rsidRDefault="00A106A2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36B213E" w14:textId="0F7F3632" w:rsidR="00A106A2" w:rsidRPr="00796FCC" w:rsidRDefault="00A106A2" w:rsidP="00A106A2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FE728A0" w14:textId="77777777" w:rsidR="00A106A2" w:rsidRPr="00796FCC" w:rsidRDefault="00A106A2" w:rsidP="00A106A2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20E91E9" w14:textId="77777777" w:rsidR="00A106A2" w:rsidRPr="00796FCC" w:rsidRDefault="00A106A2" w:rsidP="00A106A2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6400875C" w14:textId="77777777" w:rsidR="00A106A2" w:rsidRPr="00796FCC" w:rsidRDefault="00A106A2" w:rsidP="00A106A2">
            <w:pPr>
              <w:tabs>
                <w:tab w:val="left" w:pos="703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0355CDF6" w14:textId="77777777" w:rsidR="00A106A2" w:rsidRPr="00796FCC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DCAFB4F" w14:textId="77777777" w:rsidR="00A106A2" w:rsidRPr="00796FCC" w:rsidRDefault="00A106A2" w:rsidP="00A106A2">
            <w:pPr>
              <w:tabs>
                <w:tab w:val="left" w:pos="703"/>
              </w:tabs>
              <w:snapToGrid w:val="0"/>
              <w:ind w:left="-180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shd w:val="clear" w:color="auto" w:fill="auto"/>
          </w:tcPr>
          <w:p w14:paraId="3F17CE3B" w14:textId="77777777" w:rsidR="00A106A2" w:rsidRPr="00796FCC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106A2" w:rsidRPr="00796FCC" w14:paraId="1C2C12BA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22D95F0F" w14:textId="77777777" w:rsidR="00A106A2" w:rsidRPr="00796FCC" w:rsidRDefault="00A106A2" w:rsidP="00A106A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เอ เทค เท็กซ์ไทล์ จำกัด </w:t>
            </w:r>
          </w:p>
        </w:tc>
        <w:tc>
          <w:tcPr>
            <w:tcW w:w="1980" w:type="dxa"/>
            <w:shd w:val="clear" w:color="auto" w:fill="auto"/>
          </w:tcPr>
          <w:p w14:paraId="08209829" w14:textId="77777777" w:rsidR="00A106A2" w:rsidRPr="00796FCC" w:rsidRDefault="00A106A2" w:rsidP="00A106A2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75A0C046" w14:textId="0DDE7DF2" w:rsidR="00A106A2" w:rsidRPr="00796FCC" w:rsidRDefault="00A106A2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57A1FB1" w14:textId="6E52B2C2" w:rsidR="00A106A2" w:rsidRPr="00796FCC" w:rsidRDefault="00A106A2" w:rsidP="00A106A2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1EB3BD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9E22124" w14:textId="77777777" w:rsidR="00A106A2" w:rsidRPr="00796FCC" w:rsidRDefault="00A106A2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031E46DC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3B912529" w14:textId="77777777" w:rsidR="00A106A2" w:rsidRPr="00796FCC" w:rsidRDefault="00A106A2" w:rsidP="00A106A2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A4B7B6D" w14:textId="77777777" w:rsidR="00A106A2" w:rsidRPr="00796FCC" w:rsidRDefault="00A106A2" w:rsidP="00A106A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shd w:val="clear" w:color="auto" w:fill="auto"/>
          </w:tcPr>
          <w:p w14:paraId="4CCAD3CC" w14:textId="77777777" w:rsidR="00A106A2" w:rsidRPr="00796FCC" w:rsidRDefault="00A106A2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106A2" w:rsidRPr="00796FCC" w14:paraId="4061AE7D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61D72656" w14:textId="77777777" w:rsidR="00A106A2" w:rsidRPr="00796FCC" w:rsidRDefault="00A106A2" w:rsidP="00A106A2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15E696FF" w14:textId="099633DD" w:rsidR="00A106A2" w:rsidRPr="00796FCC" w:rsidRDefault="00A106A2" w:rsidP="00A106A2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40F3768F" w14:textId="608BDF38" w:rsidR="00A106A2" w:rsidRDefault="00EC20C7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4A3B81BD" w14:textId="31409031" w:rsidR="00A106A2" w:rsidRPr="00796FCC" w:rsidRDefault="008F6C8B" w:rsidP="00A106A2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19</w:t>
            </w:r>
          </w:p>
        </w:tc>
        <w:tc>
          <w:tcPr>
            <w:tcW w:w="90" w:type="dxa"/>
            <w:shd w:val="clear" w:color="auto" w:fill="auto"/>
          </w:tcPr>
          <w:p w14:paraId="67ED05FA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B0B2B41" w14:textId="390BC0D6" w:rsidR="00A106A2" w:rsidRPr="00796FCC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23</w:t>
            </w:r>
          </w:p>
        </w:tc>
        <w:tc>
          <w:tcPr>
            <w:tcW w:w="144" w:type="dxa"/>
            <w:shd w:val="clear" w:color="auto" w:fill="auto"/>
          </w:tcPr>
          <w:p w14:paraId="46871183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46B7B192" w14:textId="0D0D6061" w:rsidR="00A106A2" w:rsidRPr="00796FCC" w:rsidRDefault="008F6C8B" w:rsidP="00A106A2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102405DC" w14:textId="77777777" w:rsidR="00A106A2" w:rsidRPr="00796FCC" w:rsidRDefault="00A106A2" w:rsidP="00A106A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shd w:val="clear" w:color="auto" w:fill="auto"/>
          </w:tcPr>
          <w:p w14:paraId="510177E7" w14:textId="6D1ED325" w:rsidR="00A106A2" w:rsidRPr="00796FCC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</w:p>
        </w:tc>
      </w:tr>
      <w:tr w:rsidR="00A106A2" w:rsidRPr="00796FCC" w14:paraId="1EC5C894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7E6FB584" w14:textId="77777777" w:rsidR="00A106A2" w:rsidRPr="00796FCC" w:rsidRDefault="00A106A2" w:rsidP="00A106A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80" w:type="dxa"/>
            <w:shd w:val="clear" w:color="auto" w:fill="auto"/>
          </w:tcPr>
          <w:p w14:paraId="1E938D6E" w14:textId="77777777" w:rsidR="00A106A2" w:rsidRPr="00796FCC" w:rsidRDefault="00A106A2" w:rsidP="00A106A2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0CAE116F" w14:textId="77777777" w:rsidR="00A106A2" w:rsidRPr="00796FCC" w:rsidRDefault="00A106A2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DA56DD5" w14:textId="140B32F1" w:rsidR="00A106A2" w:rsidRPr="00796FCC" w:rsidRDefault="00A106A2" w:rsidP="00A106A2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E73590C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A2C04F0" w14:textId="77777777" w:rsidR="00A106A2" w:rsidRPr="00796FCC" w:rsidRDefault="00A106A2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65C65476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04A31494" w14:textId="77777777" w:rsidR="00A106A2" w:rsidRPr="00796FCC" w:rsidRDefault="00A106A2" w:rsidP="00A106A2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F591FD8" w14:textId="77777777" w:rsidR="00A106A2" w:rsidRPr="00796FCC" w:rsidRDefault="00A106A2" w:rsidP="00A106A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shd w:val="clear" w:color="auto" w:fill="auto"/>
          </w:tcPr>
          <w:p w14:paraId="19279682" w14:textId="77777777" w:rsidR="00A106A2" w:rsidRPr="00796FCC" w:rsidRDefault="00A106A2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106A2" w:rsidRPr="00796FCC" w14:paraId="148995DC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24AC96F5" w14:textId="77777777" w:rsidR="00A106A2" w:rsidRPr="00796FCC" w:rsidRDefault="00A106A2" w:rsidP="00A106A2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C27E988" w14:textId="48DED9CA" w:rsidR="00A106A2" w:rsidRPr="00796FCC" w:rsidRDefault="00A106A2" w:rsidP="00A106A2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44999BD1" w14:textId="2B925C58" w:rsidR="00A106A2" w:rsidRDefault="00EC20C7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7236C68B" w14:textId="5D0B1C65" w:rsidR="00A106A2" w:rsidRPr="00796FCC" w:rsidRDefault="008F6C8B" w:rsidP="00A106A2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</w:p>
        </w:tc>
        <w:tc>
          <w:tcPr>
            <w:tcW w:w="90" w:type="dxa"/>
            <w:shd w:val="clear" w:color="auto" w:fill="auto"/>
          </w:tcPr>
          <w:p w14:paraId="3A6BAEEB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2240EA" w14:textId="0C1A45BA" w:rsidR="00A106A2" w:rsidRPr="00796FCC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34</w:t>
            </w:r>
          </w:p>
        </w:tc>
        <w:tc>
          <w:tcPr>
            <w:tcW w:w="144" w:type="dxa"/>
            <w:shd w:val="clear" w:color="auto" w:fill="auto"/>
          </w:tcPr>
          <w:p w14:paraId="4D213F27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0F809576" w14:textId="6200B192" w:rsidR="00A106A2" w:rsidRPr="00796FCC" w:rsidRDefault="008F6C8B" w:rsidP="00A106A2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</w:p>
        </w:tc>
        <w:tc>
          <w:tcPr>
            <w:tcW w:w="90" w:type="dxa"/>
            <w:shd w:val="clear" w:color="auto" w:fill="auto"/>
          </w:tcPr>
          <w:p w14:paraId="52F27E9F" w14:textId="77777777" w:rsidR="00A106A2" w:rsidRPr="00796FCC" w:rsidRDefault="00A106A2" w:rsidP="00A106A2">
            <w:pPr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shd w:val="clear" w:color="auto" w:fill="auto"/>
          </w:tcPr>
          <w:p w14:paraId="3BF080CA" w14:textId="195D36FF" w:rsidR="00A106A2" w:rsidRPr="00796FCC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15</w:t>
            </w:r>
          </w:p>
        </w:tc>
      </w:tr>
      <w:tr w:rsidR="00A106A2" w:rsidRPr="00796FCC" w14:paraId="0FFE3E73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7D46CF8B" w14:textId="77777777" w:rsidR="00A106A2" w:rsidRPr="00796FCC" w:rsidRDefault="00A106A2" w:rsidP="00A106A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อินเตอร์เนชั่นแนล ฮ่องกง จำกัด</w:t>
            </w:r>
          </w:p>
        </w:tc>
        <w:tc>
          <w:tcPr>
            <w:tcW w:w="1980" w:type="dxa"/>
            <w:shd w:val="clear" w:color="auto" w:fill="auto"/>
          </w:tcPr>
          <w:p w14:paraId="2094F14C" w14:textId="77777777" w:rsidR="00A106A2" w:rsidRPr="00796FCC" w:rsidRDefault="00A106A2" w:rsidP="00A106A2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4CD3C8BF" w14:textId="77777777" w:rsidR="00A106A2" w:rsidRPr="00796FCC" w:rsidRDefault="00A106A2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CF9B65F" w14:textId="65C83630" w:rsidR="00A106A2" w:rsidRPr="00796FCC" w:rsidRDefault="00A106A2" w:rsidP="00A106A2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2D6121B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9818D78" w14:textId="77777777" w:rsidR="00A106A2" w:rsidRPr="00796FCC" w:rsidRDefault="00A106A2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0A1D1182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183564B2" w14:textId="77777777" w:rsidR="00A106A2" w:rsidRPr="00796FCC" w:rsidRDefault="00A106A2" w:rsidP="00A106A2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364CA8B" w14:textId="77777777" w:rsidR="00A106A2" w:rsidRPr="00796FCC" w:rsidRDefault="00A106A2" w:rsidP="00A106A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shd w:val="clear" w:color="auto" w:fill="auto"/>
          </w:tcPr>
          <w:p w14:paraId="5CBB1415" w14:textId="77777777" w:rsidR="00A106A2" w:rsidRPr="00796FCC" w:rsidRDefault="00A106A2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106A2" w:rsidRPr="00796FCC" w14:paraId="55DF33AB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27AE8CEF" w14:textId="77777777" w:rsidR="00A106A2" w:rsidRPr="00796FCC" w:rsidRDefault="00A106A2" w:rsidP="00A106A2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6E61676A" w14:textId="3BCB6BDB" w:rsidR="00A106A2" w:rsidRPr="00796FCC" w:rsidRDefault="00A106A2" w:rsidP="00A106A2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56814983" w14:textId="28ED74FC" w:rsidR="00A106A2" w:rsidRDefault="00EC20C7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29C94F5C" w14:textId="240B586B" w:rsidR="00A106A2" w:rsidRPr="00796FCC" w:rsidRDefault="008F6C8B" w:rsidP="00A106A2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58</w:t>
            </w:r>
          </w:p>
        </w:tc>
        <w:tc>
          <w:tcPr>
            <w:tcW w:w="90" w:type="dxa"/>
            <w:shd w:val="clear" w:color="auto" w:fill="auto"/>
          </w:tcPr>
          <w:p w14:paraId="2AF64E05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61BE83D" w14:textId="375636DE" w:rsidR="00A106A2" w:rsidRPr="00796FCC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32</w:t>
            </w:r>
          </w:p>
        </w:tc>
        <w:tc>
          <w:tcPr>
            <w:tcW w:w="144" w:type="dxa"/>
            <w:shd w:val="clear" w:color="auto" w:fill="auto"/>
          </w:tcPr>
          <w:p w14:paraId="37A93E82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72CFCC9A" w14:textId="11ED227C" w:rsidR="00A106A2" w:rsidRPr="00796FCC" w:rsidRDefault="008F6C8B" w:rsidP="00A106A2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58</w:t>
            </w:r>
          </w:p>
        </w:tc>
        <w:tc>
          <w:tcPr>
            <w:tcW w:w="90" w:type="dxa"/>
            <w:shd w:val="clear" w:color="auto" w:fill="auto"/>
          </w:tcPr>
          <w:p w14:paraId="28E925CF" w14:textId="77777777" w:rsidR="00A106A2" w:rsidRPr="00796FCC" w:rsidRDefault="00A106A2" w:rsidP="00A106A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shd w:val="clear" w:color="auto" w:fill="auto"/>
          </w:tcPr>
          <w:p w14:paraId="135C4567" w14:textId="323123A2" w:rsidR="00A106A2" w:rsidRPr="00796FCC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32</w:t>
            </w:r>
          </w:p>
        </w:tc>
      </w:tr>
      <w:tr w:rsidR="00A106A2" w:rsidRPr="00796FCC" w14:paraId="120401BF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6ECE0A40" w14:textId="127D050D" w:rsidR="00A106A2" w:rsidRPr="00796FCC" w:rsidRDefault="00A106A2" w:rsidP="00A106A2">
            <w:pPr>
              <w:ind w:left="720" w:hanging="468"/>
              <w:rPr>
                <w:rFonts w:ascii="Angsana New" w:hAnsi="Angsana New" w:cs="Angsana New"/>
                <w:spacing w:val="-9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pacing w:val="-9"/>
                <w:sz w:val="20"/>
                <w:szCs w:val="20"/>
                <w:cs/>
              </w:rPr>
              <w:t>บริษัท เอส แอนด์ เจ อินเตอร์เนชั่นแนล เอนเตอร์</w:t>
            </w:r>
          </w:p>
        </w:tc>
        <w:tc>
          <w:tcPr>
            <w:tcW w:w="1980" w:type="dxa"/>
            <w:shd w:val="clear" w:color="auto" w:fill="auto"/>
          </w:tcPr>
          <w:p w14:paraId="716C1F00" w14:textId="77777777" w:rsidR="00A106A2" w:rsidRPr="00796FCC" w:rsidRDefault="00A106A2" w:rsidP="00A106A2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097A6813" w14:textId="77777777" w:rsidR="00A106A2" w:rsidRPr="00796FCC" w:rsidRDefault="00A106A2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BEE369D" w14:textId="2762844E" w:rsidR="00A106A2" w:rsidRPr="00796FCC" w:rsidRDefault="00A106A2" w:rsidP="00A106A2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CB2095D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51E16F1" w14:textId="77777777" w:rsidR="00A106A2" w:rsidRPr="00796FCC" w:rsidRDefault="00A106A2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5E62F371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1522125E" w14:textId="77777777" w:rsidR="00A106A2" w:rsidRPr="00796FCC" w:rsidRDefault="00A106A2" w:rsidP="00A106A2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7274B3B" w14:textId="77777777" w:rsidR="00A106A2" w:rsidRPr="00796FCC" w:rsidRDefault="00A106A2" w:rsidP="00A106A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shd w:val="clear" w:color="auto" w:fill="auto"/>
          </w:tcPr>
          <w:p w14:paraId="197E0149" w14:textId="77777777" w:rsidR="00A106A2" w:rsidRPr="00796FCC" w:rsidRDefault="00A106A2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106A2" w:rsidRPr="00796FCC" w14:paraId="6BCCBACB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3EC3C704" w14:textId="698AC5F6" w:rsidR="00A106A2" w:rsidRPr="00796FCC" w:rsidRDefault="00A106A2" w:rsidP="00A106A2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pacing w:val="-9"/>
                <w:sz w:val="20"/>
                <w:szCs w:val="20"/>
                <w:lang w:val="en-US"/>
              </w:rPr>
              <w:t xml:space="preserve">    </w:t>
            </w:r>
            <w:r w:rsidR="00CC4535">
              <w:rPr>
                <w:rFonts w:ascii="Angsana New" w:hAnsi="Angsana New" w:cs="Angsana New"/>
                <w:spacing w:val="-9"/>
                <w:sz w:val="20"/>
                <w:szCs w:val="20"/>
                <w:lang w:val="en-US"/>
              </w:rPr>
              <w:t xml:space="preserve"> </w:t>
            </w:r>
            <w:r w:rsidRPr="00796FCC">
              <w:rPr>
                <w:rFonts w:ascii="Angsana New" w:hAnsi="Angsana New" w:cs="Angsana New" w:hint="cs"/>
                <w:spacing w:val="-9"/>
                <w:sz w:val="20"/>
                <w:szCs w:val="20"/>
                <w:cs/>
              </w:rPr>
              <w:t>ไพรส์ จำกัด (มหาชน)</w:t>
            </w:r>
          </w:p>
        </w:tc>
        <w:tc>
          <w:tcPr>
            <w:tcW w:w="1980" w:type="dxa"/>
            <w:shd w:val="clear" w:color="auto" w:fill="auto"/>
          </w:tcPr>
          <w:p w14:paraId="77B6BAFE" w14:textId="36ABC9A9" w:rsidR="00A106A2" w:rsidRPr="00796FCC" w:rsidRDefault="00A106A2" w:rsidP="00A106A2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16E13E96" w14:textId="38ADB94B" w:rsidR="00A106A2" w:rsidRDefault="00EC20C7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38309A9C" w14:textId="22C572BB" w:rsidR="00A106A2" w:rsidRPr="00796FCC" w:rsidRDefault="008F6C8B" w:rsidP="00A106A2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3BA821B9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C2281E3" w14:textId="47D67715" w:rsidR="00A106A2" w:rsidRPr="00796FCC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44" w:type="dxa"/>
            <w:shd w:val="clear" w:color="auto" w:fill="auto"/>
          </w:tcPr>
          <w:p w14:paraId="12DDA67A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5C4854F5" w14:textId="27F53DA2" w:rsidR="00A106A2" w:rsidRPr="00796FCC" w:rsidRDefault="008F6C8B" w:rsidP="00A106A2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90" w:type="dxa"/>
            <w:shd w:val="clear" w:color="auto" w:fill="auto"/>
          </w:tcPr>
          <w:p w14:paraId="5DF03583" w14:textId="77777777" w:rsidR="00A106A2" w:rsidRPr="00796FCC" w:rsidRDefault="00A106A2" w:rsidP="00A106A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shd w:val="clear" w:color="auto" w:fill="auto"/>
          </w:tcPr>
          <w:p w14:paraId="6341BBC1" w14:textId="5859E47E" w:rsidR="00A106A2" w:rsidRPr="00796FCC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A106A2" w:rsidRPr="00796FCC" w14:paraId="7A5F282D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2826FC3A" w14:textId="77777777" w:rsidR="00A106A2" w:rsidRPr="00796FCC" w:rsidRDefault="00A106A2" w:rsidP="00A106A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ไทยทาเคดะเลซ จำกัด</w:t>
            </w:r>
          </w:p>
        </w:tc>
        <w:tc>
          <w:tcPr>
            <w:tcW w:w="1980" w:type="dxa"/>
            <w:shd w:val="clear" w:color="auto" w:fill="auto"/>
          </w:tcPr>
          <w:p w14:paraId="7AA707EC" w14:textId="77777777" w:rsidR="00A106A2" w:rsidRPr="00796FCC" w:rsidRDefault="00A106A2" w:rsidP="00A106A2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7C22485D" w14:textId="77777777" w:rsidR="00A106A2" w:rsidRPr="00796FCC" w:rsidRDefault="00A106A2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4E7D42E" w14:textId="3A5C25C8" w:rsidR="00A106A2" w:rsidRPr="00796FCC" w:rsidRDefault="00A106A2" w:rsidP="00A106A2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CC3D4D4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FC8CD69" w14:textId="77777777" w:rsidR="00A106A2" w:rsidRPr="00796FCC" w:rsidRDefault="00A106A2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557D33D9" w14:textId="77777777" w:rsidR="00A106A2" w:rsidRPr="00796FCC" w:rsidRDefault="00A106A2" w:rsidP="00A106A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3F3AEBAA" w14:textId="77777777" w:rsidR="00A106A2" w:rsidRPr="00796FCC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26FBECF" w14:textId="77777777" w:rsidR="00A106A2" w:rsidRPr="00796FCC" w:rsidRDefault="00A106A2" w:rsidP="00A106A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shd w:val="clear" w:color="auto" w:fill="auto"/>
          </w:tcPr>
          <w:p w14:paraId="23F7F42D" w14:textId="77777777" w:rsidR="00A106A2" w:rsidRPr="00796FCC" w:rsidRDefault="00A106A2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106A2" w:rsidRPr="002D4209" w14:paraId="36239BAF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2F9551A4" w14:textId="77777777" w:rsidR="00A106A2" w:rsidRPr="00796FCC" w:rsidRDefault="00A106A2" w:rsidP="00A106A2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0E69CDD5" w14:textId="585B4B51" w:rsidR="00A106A2" w:rsidRPr="00796FCC" w:rsidRDefault="00A106A2" w:rsidP="00A106A2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75F29B67" w14:textId="7BAA529A" w:rsidR="00A106A2" w:rsidRDefault="00EC20C7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0C0A2246" w14:textId="4DDB22D8" w:rsidR="00A106A2" w:rsidRPr="00796FCC" w:rsidRDefault="008F6C8B" w:rsidP="00A106A2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7BD18C40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0FE75A0" w14:textId="67C0E216" w:rsidR="00A106A2" w:rsidRPr="00796FCC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144" w:type="dxa"/>
            <w:shd w:val="clear" w:color="auto" w:fill="auto"/>
          </w:tcPr>
          <w:p w14:paraId="2CF35710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0E5FD5C9" w14:textId="42F58AD5" w:rsidR="00A106A2" w:rsidRPr="00796FCC" w:rsidRDefault="008F6C8B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0D9932C0" w14:textId="77777777" w:rsidR="00A106A2" w:rsidRPr="00796FCC" w:rsidRDefault="00A106A2" w:rsidP="00A106A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shd w:val="clear" w:color="auto" w:fill="auto"/>
          </w:tcPr>
          <w:p w14:paraId="493CA21A" w14:textId="558809DD" w:rsidR="00A106A2" w:rsidRPr="00796FCC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</w:p>
        </w:tc>
      </w:tr>
      <w:tr w:rsidR="00A106A2" w:rsidRPr="00796FCC" w14:paraId="7179D5EB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24DE3018" w14:textId="68A2FCF2" w:rsidR="00A106A2" w:rsidRPr="00796FCC" w:rsidRDefault="00A106A2" w:rsidP="00A106A2">
            <w:pPr>
              <w:ind w:left="720" w:hanging="468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อินเตอร์เนชั่นแนล แลบบอราทอรีส์ </w:t>
            </w:r>
          </w:p>
        </w:tc>
        <w:tc>
          <w:tcPr>
            <w:tcW w:w="1980" w:type="dxa"/>
            <w:shd w:val="clear" w:color="auto" w:fill="auto"/>
          </w:tcPr>
          <w:p w14:paraId="7AE7C69B" w14:textId="77777777" w:rsidR="00A106A2" w:rsidRPr="00796FCC" w:rsidRDefault="00A106A2" w:rsidP="00A106A2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6A33C102" w14:textId="77777777" w:rsidR="00A106A2" w:rsidRPr="00796FCC" w:rsidRDefault="00A106A2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8BB29DD" w14:textId="7E56FCF8" w:rsidR="00A106A2" w:rsidRPr="00796FCC" w:rsidRDefault="00A106A2" w:rsidP="00A106A2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F41B903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76364A3" w14:textId="77777777" w:rsidR="00A106A2" w:rsidRPr="00796FCC" w:rsidRDefault="00A106A2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0B186BB4" w14:textId="77777777" w:rsidR="00A106A2" w:rsidRPr="00796FCC" w:rsidRDefault="00A106A2" w:rsidP="00A106A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42E88B7E" w14:textId="77777777" w:rsidR="00A106A2" w:rsidRPr="00796FCC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E3C35F7" w14:textId="77777777" w:rsidR="00A106A2" w:rsidRPr="00796FCC" w:rsidRDefault="00A106A2" w:rsidP="00A106A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shd w:val="clear" w:color="auto" w:fill="auto"/>
          </w:tcPr>
          <w:p w14:paraId="16EF32BA" w14:textId="77777777" w:rsidR="00A106A2" w:rsidRPr="00796FCC" w:rsidRDefault="00A106A2" w:rsidP="00A106A2">
            <w:pPr>
              <w:tabs>
                <w:tab w:val="decimal" w:pos="641"/>
              </w:tabs>
              <w:snapToGrid w:val="0"/>
              <w:ind w:left="-1063" w:right="2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106A2" w:rsidRPr="00796FCC" w14:paraId="50757264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6A109C18" w14:textId="09FE9165" w:rsidR="00A106A2" w:rsidRPr="00796FCC" w:rsidRDefault="00A106A2" w:rsidP="00A106A2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    </w:t>
            </w:r>
            <w:r>
              <w:rPr>
                <w:rFonts w:ascii="Angsana New" w:hAnsi="Angsana New" w:cs="Angsana New"/>
                <w:spacing w:val="-9"/>
                <w:sz w:val="20"/>
                <w:szCs w:val="20"/>
                <w:lang w:val="en-US"/>
              </w:rPr>
              <w:t xml:space="preserve">    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จำกัด</w:t>
            </w:r>
          </w:p>
        </w:tc>
        <w:tc>
          <w:tcPr>
            <w:tcW w:w="1980" w:type="dxa"/>
            <w:shd w:val="clear" w:color="auto" w:fill="auto"/>
          </w:tcPr>
          <w:p w14:paraId="1A412B26" w14:textId="62B1DACA" w:rsidR="00A106A2" w:rsidRPr="00796FCC" w:rsidRDefault="00A106A2" w:rsidP="00A106A2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6CD5A4FD" w14:textId="502FCE69" w:rsidR="00A106A2" w:rsidRDefault="00EC20C7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51210FE5" w14:textId="2759FDE0" w:rsidR="00A106A2" w:rsidRPr="00796FCC" w:rsidRDefault="008F6C8B" w:rsidP="00A106A2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7C6B9BC7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7442E75" w14:textId="707FC2AF" w:rsidR="00A106A2" w:rsidRPr="00796FCC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44" w:type="dxa"/>
            <w:shd w:val="clear" w:color="auto" w:fill="auto"/>
          </w:tcPr>
          <w:p w14:paraId="1DB72070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15642BAD" w14:textId="76252095" w:rsidR="00A106A2" w:rsidRPr="00796FCC" w:rsidRDefault="008F6C8B" w:rsidP="00A106A2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90" w:type="dxa"/>
            <w:shd w:val="clear" w:color="auto" w:fill="auto"/>
          </w:tcPr>
          <w:p w14:paraId="3EEC4E29" w14:textId="77777777" w:rsidR="00A106A2" w:rsidRPr="00796FCC" w:rsidRDefault="00A106A2" w:rsidP="00A106A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shd w:val="clear" w:color="auto" w:fill="auto"/>
          </w:tcPr>
          <w:p w14:paraId="0A7F4B39" w14:textId="2F91E93B" w:rsidR="00A106A2" w:rsidRPr="00796FCC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</w:tr>
      <w:tr w:rsidR="00A106A2" w:rsidRPr="00796FCC" w14:paraId="748374D8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0F18530E" w14:textId="3D0287F3" w:rsidR="00A106A2" w:rsidRPr="00796FCC" w:rsidRDefault="00A106A2" w:rsidP="00A106A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วาโก้ 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333708B1" w14:textId="77777777" w:rsidR="00A106A2" w:rsidRPr="00796FCC" w:rsidRDefault="00A106A2" w:rsidP="00A106A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1170" w:type="dxa"/>
          </w:tcPr>
          <w:p w14:paraId="27711887" w14:textId="77777777" w:rsidR="00A106A2" w:rsidRPr="00796FCC" w:rsidRDefault="00A106A2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1554883" w14:textId="3EA6FE28" w:rsidR="00A106A2" w:rsidRPr="00796FCC" w:rsidRDefault="00A106A2" w:rsidP="00A106A2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FCBBE1B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648D697" w14:textId="77777777" w:rsidR="00A106A2" w:rsidRPr="00796FCC" w:rsidRDefault="00A106A2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135D5552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7E9EE4EE" w14:textId="77777777" w:rsidR="00A106A2" w:rsidRPr="00796FCC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0C17CDE" w14:textId="77777777" w:rsidR="00A106A2" w:rsidRPr="00796FCC" w:rsidRDefault="00A106A2" w:rsidP="00A106A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shd w:val="clear" w:color="auto" w:fill="auto"/>
          </w:tcPr>
          <w:p w14:paraId="09E0149D" w14:textId="77777777" w:rsidR="00A106A2" w:rsidRPr="00796FCC" w:rsidRDefault="00A106A2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106A2" w:rsidRPr="00796FCC" w14:paraId="0DA45BE5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722669F1" w14:textId="77777777" w:rsidR="00A106A2" w:rsidRPr="00796FCC" w:rsidRDefault="00A106A2" w:rsidP="00A106A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46BB3CE9" w14:textId="77777777" w:rsidR="00A106A2" w:rsidRPr="00796FCC" w:rsidRDefault="00A106A2" w:rsidP="00A106A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1170" w:type="dxa"/>
          </w:tcPr>
          <w:p w14:paraId="3544B47A" w14:textId="550E84B5" w:rsidR="00A106A2" w:rsidRDefault="00EC20C7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181C81F3" w14:textId="79B2899B" w:rsidR="00A106A2" w:rsidRPr="00796FCC" w:rsidRDefault="008F6C8B" w:rsidP="00A106A2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35</w:t>
            </w:r>
          </w:p>
        </w:tc>
        <w:tc>
          <w:tcPr>
            <w:tcW w:w="90" w:type="dxa"/>
            <w:shd w:val="clear" w:color="auto" w:fill="auto"/>
          </w:tcPr>
          <w:p w14:paraId="18B20FD0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2154B73" w14:textId="2EFB5880" w:rsidR="00A106A2" w:rsidRPr="00796FCC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  <w:tc>
          <w:tcPr>
            <w:tcW w:w="144" w:type="dxa"/>
            <w:shd w:val="clear" w:color="auto" w:fill="auto"/>
          </w:tcPr>
          <w:p w14:paraId="05FC26B0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3564F25A" w14:textId="67838103" w:rsidR="00A106A2" w:rsidRPr="00796FCC" w:rsidRDefault="008F6C8B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35</w:t>
            </w:r>
          </w:p>
        </w:tc>
        <w:tc>
          <w:tcPr>
            <w:tcW w:w="90" w:type="dxa"/>
            <w:shd w:val="clear" w:color="auto" w:fill="auto"/>
          </w:tcPr>
          <w:p w14:paraId="7CB22AF1" w14:textId="77777777" w:rsidR="00A106A2" w:rsidRPr="00796FCC" w:rsidRDefault="00A106A2" w:rsidP="00A106A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shd w:val="clear" w:color="auto" w:fill="auto"/>
          </w:tcPr>
          <w:p w14:paraId="5A2662AD" w14:textId="53FD665E" w:rsidR="00A106A2" w:rsidRPr="00796FCC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</w:tr>
      <w:tr w:rsidR="00A106A2" w:rsidRPr="00796FCC" w14:paraId="3A2DCFB4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756619E2" w14:textId="77777777" w:rsidR="00A106A2" w:rsidRPr="00796FCC" w:rsidRDefault="00A106A2" w:rsidP="00A106A2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บริษัท เมียนมาร์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วาโก้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68FBEE0F" w14:textId="77777777" w:rsidR="00A106A2" w:rsidRPr="00796FCC" w:rsidRDefault="00A106A2" w:rsidP="00A106A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บริษัทร่วม</w:t>
            </w:r>
          </w:p>
        </w:tc>
        <w:tc>
          <w:tcPr>
            <w:tcW w:w="1170" w:type="dxa"/>
          </w:tcPr>
          <w:p w14:paraId="54D45224" w14:textId="2906098B" w:rsidR="00A106A2" w:rsidRDefault="00EC20C7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23E89223" w14:textId="13EC6242" w:rsidR="00A106A2" w:rsidRPr="00796FCC" w:rsidRDefault="008F6C8B" w:rsidP="00A106A2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2C3B16A4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1E067D1" w14:textId="3FA08479" w:rsidR="00A106A2" w:rsidRPr="00796FCC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26</w:t>
            </w:r>
          </w:p>
        </w:tc>
        <w:tc>
          <w:tcPr>
            <w:tcW w:w="144" w:type="dxa"/>
            <w:shd w:val="clear" w:color="auto" w:fill="auto"/>
          </w:tcPr>
          <w:p w14:paraId="48FBBFC0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7CF80848" w14:textId="14007D32" w:rsidR="00A106A2" w:rsidRPr="00796FCC" w:rsidRDefault="008F6C8B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5262A2B3" w14:textId="77777777" w:rsidR="00A106A2" w:rsidRPr="00796FCC" w:rsidRDefault="00A106A2" w:rsidP="00A106A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shd w:val="clear" w:color="auto" w:fill="auto"/>
          </w:tcPr>
          <w:p w14:paraId="2D088046" w14:textId="0121972C" w:rsidR="00A106A2" w:rsidRPr="00796FCC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26</w:t>
            </w:r>
          </w:p>
        </w:tc>
      </w:tr>
      <w:tr w:rsidR="00A106A2" w:rsidRPr="00796FCC" w14:paraId="701DCEE2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0A85F0CE" w14:textId="77777777" w:rsidR="00A106A2" w:rsidRPr="00796FCC" w:rsidRDefault="00A106A2" w:rsidP="00A106A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อุตสาหกิจ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980" w:type="dxa"/>
            <w:shd w:val="clear" w:color="auto" w:fill="auto"/>
          </w:tcPr>
          <w:p w14:paraId="4F73BC18" w14:textId="77777777" w:rsidR="00A106A2" w:rsidRPr="00796FCC" w:rsidRDefault="00A106A2" w:rsidP="00A106A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บริษัทร่วม</w:t>
            </w:r>
          </w:p>
        </w:tc>
        <w:tc>
          <w:tcPr>
            <w:tcW w:w="1170" w:type="dxa"/>
          </w:tcPr>
          <w:p w14:paraId="1EA97238" w14:textId="67A8E1A6" w:rsidR="00A106A2" w:rsidRDefault="00EC20C7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2603B378" w14:textId="1F57CAC2" w:rsidR="00A106A2" w:rsidRPr="00796FCC" w:rsidRDefault="008F6C8B" w:rsidP="00A106A2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18</w:t>
            </w:r>
          </w:p>
        </w:tc>
        <w:tc>
          <w:tcPr>
            <w:tcW w:w="90" w:type="dxa"/>
            <w:shd w:val="clear" w:color="auto" w:fill="auto"/>
          </w:tcPr>
          <w:p w14:paraId="7708D8C2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9708656" w14:textId="1AEC0798" w:rsidR="00A106A2" w:rsidRPr="00796FCC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</w:p>
        </w:tc>
        <w:tc>
          <w:tcPr>
            <w:tcW w:w="144" w:type="dxa"/>
            <w:shd w:val="clear" w:color="auto" w:fill="auto"/>
          </w:tcPr>
          <w:p w14:paraId="5CDE4E75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5774C7B4" w14:textId="4EF36A14" w:rsidR="00A106A2" w:rsidRPr="00796FCC" w:rsidRDefault="008F6C8B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18</w:t>
            </w:r>
          </w:p>
        </w:tc>
        <w:tc>
          <w:tcPr>
            <w:tcW w:w="90" w:type="dxa"/>
            <w:shd w:val="clear" w:color="auto" w:fill="auto"/>
          </w:tcPr>
          <w:p w14:paraId="361E1F21" w14:textId="77777777" w:rsidR="00A106A2" w:rsidRPr="00796FCC" w:rsidRDefault="00A106A2" w:rsidP="00A106A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shd w:val="clear" w:color="auto" w:fill="auto"/>
          </w:tcPr>
          <w:p w14:paraId="3C9D0D8E" w14:textId="58FF4B32" w:rsidR="00A106A2" w:rsidRPr="00796FCC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14</w:t>
            </w:r>
          </w:p>
        </w:tc>
      </w:tr>
      <w:tr w:rsidR="00A106A2" w:rsidRPr="00796FCC" w14:paraId="32CD5C93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4296AD30" w14:textId="77777777" w:rsidR="00A106A2" w:rsidRPr="00796FCC" w:rsidRDefault="00A106A2" w:rsidP="00A106A2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วาโก้ศรีราชา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297ED24C" w14:textId="77777777" w:rsidR="00A106A2" w:rsidRPr="00796FCC" w:rsidRDefault="00A106A2" w:rsidP="00A106A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50D786E" w14:textId="54E59A6F" w:rsidR="00A106A2" w:rsidRPr="00796FCC" w:rsidRDefault="00EC20C7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01566882" w14:textId="5BE5AC3D" w:rsidR="00A106A2" w:rsidRPr="00796FCC" w:rsidRDefault="00A106A2" w:rsidP="00A106A2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F3EDDC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F8F853" w14:textId="7F1EC033" w:rsidR="00A106A2" w:rsidRPr="00796FCC" w:rsidRDefault="00A106A2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C5B60A5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48976146" w14:textId="779916E5" w:rsidR="00A106A2" w:rsidRPr="00796FCC" w:rsidRDefault="008F6C8B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67</w:t>
            </w:r>
          </w:p>
        </w:tc>
        <w:tc>
          <w:tcPr>
            <w:tcW w:w="90" w:type="dxa"/>
            <w:shd w:val="clear" w:color="auto" w:fill="auto"/>
          </w:tcPr>
          <w:p w14:paraId="727B9145" w14:textId="77777777" w:rsidR="00A106A2" w:rsidRPr="00796FCC" w:rsidRDefault="00A106A2" w:rsidP="00A106A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shd w:val="clear" w:color="auto" w:fill="auto"/>
          </w:tcPr>
          <w:p w14:paraId="0980F1EA" w14:textId="5652B7FE" w:rsidR="00A106A2" w:rsidRPr="00796FCC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72</w:t>
            </w:r>
          </w:p>
        </w:tc>
      </w:tr>
      <w:tr w:rsidR="00A106A2" w:rsidRPr="00796FCC" w14:paraId="4681DF9B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0B654095" w14:textId="77777777" w:rsidR="00A106A2" w:rsidRPr="00796FCC" w:rsidRDefault="00A106A2" w:rsidP="00A106A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วาโก้กบินทร์บุรี จำกัด</w:t>
            </w:r>
          </w:p>
        </w:tc>
        <w:tc>
          <w:tcPr>
            <w:tcW w:w="1980" w:type="dxa"/>
            <w:shd w:val="clear" w:color="auto" w:fill="auto"/>
          </w:tcPr>
          <w:p w14:paraId="466B4B0D" w14:textId="77777777" w:rsidR="00A106A2" w:rsidRPr="00796FCC" w:rsidRDefault="00A106A2" w:rsidP="00A106A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1393DF2" w14:textId="07627B34" w:rsidR="00A106A2" w:rsidRPr="00796FCC" w:rsidRDefault="00EC20C7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1D2B1109" w14:textId="0F7E0958" w:rsidR="00A106A2" w:rsidRPr="00796FCC" w:rsidRDefault="00A106A2" w:rsidP="00A106A2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393B8C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6AE22F4" w14:textId="450D69DF" w:rsidR="00A106A2" w:rsidRPr="00796FCC" w:rsidRDefault="00A106A2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17FD437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5FFD1932" w14:textId="6BE30082" w:rsidR="00A106A2" w:rsidRPr="00796FCC" w:rsidRDefault="008F6C8B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37</w:t>
            </w:r>
          </w:p>
        </w:tc>
        <w:tc>
          <w:tcPr>
            <w:tcW w:w="90" w:type="dxa"/>
            <w:shd w:val="clear" w:color="auto" w:fill="auto"/>
          </w:tcPr>
          <w:p w14:paraId="0BBC7D7E" w14:textId="77777777" w:rsidR="00A106A2" w:rsidRPr="00796FCC" w:rsidRDefault="00A106A2" w:rsidP="00A106A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 w:bidi="lo-LA"/>
              </w:rPr>
            </w:pPr>
          </w:p>
        </w:tc>
        <w:tc>
          <w:tcPr>
            <w:tcW w:w="830" w:type="dxa"/>
            <w:shd w:val="clear" w:color="auto" w:fill="auto"/>
          </w:tcPr>
          <w:p w14:paraId="5926F495" w14:textId="49822E4E" w:rsidR="00A106A2" w:rsidRPr="00796FCC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40</w:t>
            </w:r>
          </w:p>
        </w:tc>
      </w:tr>
      <w:tr w:rsidR="00A106A2" w:rsidRPr="00796FCC" w14:paraId="1A1685E7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7F6C113A" w14:textId="77777777" w:rsidR="00A106A2" w:rsidRPr="00796FCC" w:rsidRDefault="00A106A2" w:rsidP="00A106A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วาโก้ลำพูน จำกัด </w:t>
            </w:r>
          </w:p>
        </w:tc>
        <w:tc>
          <w:tcPr>
            <w:tcW w:w="1980" w:type="dxa"/>
            <w:shd w:val="clear" w:color="auto" w:fill="auto"/>
          </w:tcPr>
          <w:p w14:paraId="6FDDC8B1" w14:textId="77777777" w:rsidR="00A106A2" w:rsidRPr="00796FCC" w:rsidRDefault="00A106A2" w:rsidP="00A106A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631C0E8F" w14:textId="681D3C6D" w:rsidR="00A106A2" w:rsidRPr="00796FCC" w:rsidRDefault="00EC20C7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2A691A6D" w14:textId="146ADFE5" w:rsidR="00A106A2" w:rsidRPr="00796FCC" w:rsidRDefault="00A106A2" w:rsidP="00A106A2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277F46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F4A5256" w14:textId="4C3517FB" w:rsidR="00A106A2" w:rsidRPr="00796FCC" w:rsidRDefault="00A106A2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1455FAC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4D740653" w14:textId="4ADA9EEC" w:rsidR="00A106A2" w:rsidRPr="00796FCC" w:rsidRDefault="008F6C8B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</w:p>
        </w:tc>
        <w:tc>
          <w:tcPr>
            <w:tcW w:w="90" w:type="dxa"/>
            <w:shd w:val="clear" w:color="auto" w:fill="auto"/>
          </w:tcPr>
          <w:p w14:paraId="77238ADF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shd w:val="clear" w:color="auto" w:fill="auto"/>
          </w:tcPr>
          <w:p w14:paraId="29937C5B" w14:textId="34BCD988" w:rsidR="00A106A2" w:rsidRPr="00796FCC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39</w:t>
            </w:r>
          </w:p>
        </w:tc>
      </w:tr>
      <w:tr w:rsidR="00A106A2" w:rsidRPr="00796FCC" w14:paraId="516D87D9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6D1BB666" w14:textId="77777777" w:rsidR="00A106A2" w:rsidRPr="00796FCC" w:rsidRDefault="00A106A2" w:rsidP="00A106A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ภัทยากบินทร์บุรี จำกัด</w:t>
            </w:r>
          </w:p>
        </w:tc>
        <w:tc>
          <w:tcPr>
            <w:tcW w:w="1980" w:type="dxa"/>
            <w:shd w:val="clear" w:color="auto" w:fill="auto"/>
          </w:tcPr>
          <w:p w14:paraId="5B314BD5" w14:textId="77777777" w:rsidR="00A106A2" w:rsidRPr="00796FCC" w:rsidRDefault="00A106A2" w:rsidP="00A106A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5F9C441" w14:textId="44A406D3" w:rsidR="00A106A2" w:rsidRPr="00796FCC" w:rsidRDefault="00EC20C7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</w:tcPr>
          <w:p w14:paraId="0D37100F" w14:textId="3114CC99" w:rsidR="00A106A2" w:rsidRPr="00796FCC" w:rsidRDefault="00A106A2" w:rsidP="00A106A2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6FD596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1618F92" w14:textId="2CC50A30" w:rsidR="00A106A2" w:rsidRPr="00796FCC" w:rsidRDefault="00A106A2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6CD90BB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073634B9" w14:textId="3F68F035" w:rsidR="00A106A2" w:rsidRPr="00796FCC" w:rsidRDefault="008F6C8B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40</w:t>
            </w:r>
          </w:p>
        </w:tc>
        <w:tc>
          <w:tcPr>
            <w:tcW w:w="90" w:type="dxa"/>
            <w:shd w:val="clear" w:color="auto" w:fill="auto"/>
          </w:tcPr>
          <w:p w14:paraId="45914811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shd w:val="clear" w:color="auto" w:fill="auto"/>
          </w:tcPr>
          <w:p w14:paraId="71868A1E" w14:textId="0910214B" w:rsidR="00A106A2" w:rsidRPr="00796FCC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46</w:t>
            </w:r>
          </w:p>
        </w:tc>
      </w:tr>
      <w:tr w:rsidR="00A106A2" w:rsidRPr="00796FCC" w14:paraId="5334D43A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72017FD9" w14:textId="17AE16FB" w:rsidR="00A106A2" w:rsidRPr="00796FCC" w:rsidRDefault="00A106A2" w:rsidP="00A106A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บริษัท โทรา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1010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3E9296E0" w14:textId="77777777" w:rsidR="00A106A2" w:rsidRPr="00796FCC" w:rsidRDefault="00A106A2" w:rsidP="00A106A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9F9745F" w14:textId="63A6B5B3" w:rsidR="00A106A2" w:rsidRPr="00796FCC" w:rsidRDefault="00EC20C7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8B2F0B6" w14:textId="53BCB85C" w:rsidR="00A106A2" w:rsidRPr="00796FCC" w:rsidRDefault="00A106A2" w:rsidP="00A106A2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3C927B9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705A11F" w14:textId="7C3E5AD2" w:rsidR="00A106A2" w:rsidRPr="00796FCC" w:rsidRDefault="00A106A2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E0315F4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476DF680" w14:textId="2723E110" w:rsidR="00A106A2" w:rsidRPr="00796FCC" w:rsidRDefault="008F6C8B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16</w:t>
            </w:r>
          </w:p>
        </w:tc>
        <w:tc>
          <w:tcPr>
            <w:tcW w:w="90" w:type="dxa"/>
            <w:shd w:val="clear" w:color="auto" w:fill="auto"/>
          </w:tcPr>
          <w:p w14:paraId="60966391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shd w:val="clear" w:color="auto" w:fill="auto"/>
            <w:vAlign w:val="center"/>
          </w:tcPr>
          <w:p w14:paraId="04768E11" w14:textId="0EFF974A" w:rsidR="00A106A2" w:rsidRPr="00796FCC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31</w:t>
            </w:r>
          </w:p>
        </w:tc>
      </w:tr>
      <w:tr w:rsidR="00A106A2" w:rsidRPr="00796FCC" w14:paraId="6F4554AA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2CBE9BCC" w14:textId="77777777" w:rsidR="00A106A2" w:rsidRPr="00796FCC" w:rsidRDefault="00A106A2" w:rsidP="00A106A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980" w:type="dxa"/>
            <w:shd w:val="clear" w:color="auto" w:fill="auto"/>
          </w:tcPr>
          <w:p w14:paraId="276BBC13" w14:textId="77777777" w:rsidR="00A106A2" w:rsidRPr="00796FCC" w:rsidRDefault="00A106A2" w:rsidP="00A106A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15AC7F74" w14:textId="0D958732" w:rsidR="00A106A2" w:rsidRDefault="00EC20C7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IV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6B1AEC02" w14:textId="1FAA00E1" w:rsidR="00A106A2" w:rsidRPr="00796FCC" w:rsidRDefault="008F6C8B" w:rsidP="00A106A2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02DCF108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000000"/>
            </w:tcBorders>
            <w:shd w:val="clear" w:color="auto" w:fill="auto"/>
          </w:tcPr>
          <w:p w14:paraId="71176D63" w14:textId="07599824" w:rsidR="00A106A2" w:rsidRPr="00796FCC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144" w:type="dxa"/>
            <w:shd w:val="clear" w:color="auto" w:fill="auto"/>
          </w:tcPr>
          <w:p w14:paraId="2ACC52A0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bottom w:val="single" w:sz="4" w:space="0" w:color="000000"/>
            </w:tcBorders>
            <w:shd w:val="clear" w:color="auto" w:fill="auto"/>
          </w:tcPr>
          <w:p w14:paraId="7B8A7EA4" w14:textId="14267870" w:rsidR="00A106A2" w:rsidRPr="00796FCC" w:rsidRDefault="008F6C8B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0B295477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ind w:left="-1063"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tcBorders>
              <w:bottom w:val="single" w:sz="4" w:space="0" w:color="000000"/>
            </w:tcBorders>
            <w:shd w:val="clear" w:color="auto" w:fill="auto"/>
          </w:tcPr>
          <w:p w14:paraId="4B9A0883" w14:textId="72764D86" w:rsidR="00A106A2" w:rsidRPr="00796FCC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5</w:t>
            </w:r>
          </w:p>
        </w:tc>
      </w:tr>
      <w:tr w:rsidR="00A106A2" w:rsidRPr="00796FCC" w14:paraId="76A3E48A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51CDFE1C" w14:textId="77777777" w:rsidR="00A106A2" w:rsidRPr="00796FCC" w:rsidRDefault="00A106A2" w:rsidP="00A106A2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รวมซื้อวัตถุดิบและสินค้าสำเร็จรูป</w:t>
            </w:r>
          </w:p>
        </w:tc>
        <w:tc>
          <w:tcPr>
            <w:tcW w:w="1980" w:type="dxa"/>
            <w:shd w:val="clear" w:color="auto" w:fill="auto"/>
          </w:tcPr>
          <w:p w14:paraId="669A57DA" w14:textId="77777777" w:rsidR="00A106A2" w:rsidRPr="00796FCC" w:rsidRDefault="00A106A2" w:rsidP="00A106A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6D268C5C" w14:textId="77777777" w:rsidR="00A106A2" w:rsidRDefault="00A106A2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A2944AD" w14:textId="5C5A2F5E" w:rsidR="00A106A2" w:rsidRPr="00796FCC" w:rsidRDefault="008F6C8B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202</w:t>
            </w:r>
          </w:p>
        </w:tc>
        <w:tc>
          <w:tcPr>
            <w:tcW w:w="90" w:type="dxa"/>
            <w:shd w:val="clear" w:color="auto" w:fill="auto"/>
          </w:tcPr>
          <w:p w14:paraId="2C3C6BB4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4FC9D7A" w14:textId="49808DC8" w:rsidR="00A106A2" w:rsidRPr="00796FCC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156</w:t>
            </w:r>
          </w:p>
        </w:tc>
        <w:tc>
          <w:tcPr>
            <w:tcW w:w="144" w:type="dxa"/>
            <w:shd w:val="clear" w:color="auto" w:fill="auto"/>
          </w:tcPr>
          <w:p w14:paraId="0A3216EF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EA6787C" w14:textId="24E7C410" w:rsidR="00A106A2" w:rsidRPr="00796FCC" w:rsidRDefault="008F6C8B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362</w:t>
            </w:r>
          </w:p>
        </w:tc>
        <w:tc>
          <w:tcPr>
            <w:tcW w:w="90" w:type="dxa"/>
            <w:shd w:val="clear" w:color="auto" w:fill="auto"/>
          </w:tcPr>
          <w:p w14:paraId="13690697" w14:textId="77777777" w:rsidR="00A106A2" w:rsidRPr="00796FCC" w:rsidRDefault="00A106A2" w:rsidP="00A106A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F2E84A8" w14:textId="00E26B72" w:rsidR="00A106A2" w:rsidRPr="00796FCC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356</w:t>
            </w:r>
          </w:p>
        </w:tc>
      </w:tr>
      <w:tr w:rsidR="00A106A2" w:rsidRPr="00796FCC" w14:paraId="6BFB516A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0883753A" w14:textId="77777777" w:rsidR="00A106A2" w:rsidRPr="00796FCC" w:rsidRDefault="00A106A2" w:rsidP="00A106A2">
            <w:pPr>
              <w:ind w:left="720" w:hanging="468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3634E58C" w14:textId="77777777" w:rsidR="00A106A2" w:rsidRPr="00796FCC" w:rsidRDefault="00A106A2" w:rsidP="00A106A2">
            <w:pPr>
              <w:snapToGrid w:val="0"/>
              <w:ind w:right="10"/>
              <w:jc w:val="center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170" w:type="dxa"/>
          </w:tcPr>
          <w:p w14:paraId="70B7C7F9" w14:textId="77777777" w:rsidR="00A106A2" w:rsidRPr="00A106A2" w:rsidRDefault="00A106A2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</w:tcBorders>
            <w:shd w:val="clear" w:color="auto" w:fill="auto"/>
          </w:tcPr>
          <w:p w14:paraId="2656FD88" w14:textId="5F08D3F2" w:rsidR="00A106A2" w:rsidRPr="00796FCC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24923CB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</w:tcBorders>
            <w:shd w:val="clear" w:color="auto" w:fill="auto"/>
          </w:tcPr>
          <w:p w14:paraId="7AEF1755" w14:textId="77777777" w:rsidR="00A106A2" w:rsidRPr="00796FCC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415F09FF" w14:textId="77777777" w:rsidR="00A106A2" w:rsidRPr="00796FCC" w:rsidRDefault="00A106A2" w:rsidP="00A106A2">
            <w:pPr>
              <w:snapToGrid w:val="0"/>
              <w:ind w:right="225" w:hanging="125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000000"/>
            </w:tcBorders>
            <w:shd w:val="clear" w:color="auto" w:fill="auto"/>
          </w:tcPr>
          <w:p w14:paraId="760F47B0" w14:textId="77777777" w:rsidR="00A106A2" w:rsidRPr="00796FCC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33E12CA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000000"/>
            </w:tcBorders>
            <w:shd w:val="clear" w:color="auto" w:fill="auto"/>
          </w:tcPr>
          <w:p w14:paraId="3F639FEE" w14:textId="77777777" w:rsidR="00A106A2" w:rsidRPr="00796FCC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A106A2" w:rsidRPr="00796FCC" w14:paraId="508A760B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236F3530" w14:textId="77777777" w:rsidR="00A106A2" w:rsidRPr="00796FCC" w:rsidRDefault="00A106A2" w:rsidP="00A106A2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รายได้รับจ้างทำของและค่าเช่ารับ</w:t>
            </w:r>
          </w:p>
        </w:tc>
        <w:tc>
          <w:tcPr>
            <w:tcW w:w="1980" w:type="dxa"/>
            <w:shd w:val="clear" w:color="auto" w:fill="auto"/>
          </w:tcPr>
          <w:p w14:paraId="7C5838A4" w14:textId="77777777" w:rsidR="00A106A2" w:rsidRPr="00796FCC" w:rsidRDefault="00A106A2" w:rsidP="00A106A2">
            <w:pPr>
              <w:snapToGrid w:val="0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2702E06" w14:textId="77777777" w:rsidR="00A106A2" w:rsidRPr="00796FCC" w:rsidRDefault="00A106A2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F81F359" w14:textId="606233F5" w:rsidR="00A106A2" w:rsidRPr="00796FCC" w:rsidRDefault="00A106A2" w:rsidP="00A106A2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617C45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1E91BDD" w14:textId="77777777" w:rsidR="00A106A2" w:rsidRPr="00796FCC" w:rsidRDefault="00A106A2" w:rsidP="00A106A2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36DEBAFD" w14:textId="77777777" w:rsidR="00A106A2" w:rsidRPr="00796FCC" w:rsidRDefault="00A106A2" w:rsidP="00A106A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19B83D40" w14:textId="77777777" w:rsidR="00A106A2" w:rsidRPr="00796FCC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C1282B6" w14:textId="77777777" w:rsidR="00A106A2" w:rsidRPr="00796FCC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shd w:val="clear" w:color="auto" w:fill="auto"/>
          </w:tcPr>
          <w:p w14:paraId="7D2D5E60" w14:textId="77777777" w:rsidR="00A106A2" w:rsidRPr="00796FCC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106A2" w:rsidRPr="00796FCC" w14:paraId="5462BCB2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6ADF76DC" w14:textId="77777777" w:rsidR="00A106A2" w:rsidRPr="00796FCC" w:rsidRDefault="00A106A2" w:rsidP="00A106A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จี เทค แมททีเรียล จำกัด</w:t>
            </w:r>
          </w:p>
        </w:tc>
        <w:tc>
          <w:tcPr>
            <w:tcW w:w="1980" w:type="dxa"/>
            <w:shd w:val="clear" w:color="auto" w:fill="auto"/>
          </w:tcPr>
          <w:p w14:paraId="19DFC139" w14:textId="77777777" w:rsidR="00A106A2" w:rsidRPr="00796FCC" w:rsidRDefault="00A106A2" w:rsidP="00A106A2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3868B344" w14:textId="77777777" w:rsidR="00A106A2" w:rsidRPr="00796FCC" w:rsidRDefault="00A106A2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8045F61" w14:textId="7C432ED6" w:rsidR="00A106A2" w:rsidRPr="00796FCC" w:rsidRDefault="00A106A2" w:rsidP="00A106A2">
            <w:pPr>
              <w:tabs>
                <w:tab w:val="left" w:pos="539"/>
              </w:tabs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ACBE482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B0A01A8" w14:textId="77777777" w:rsidR="00A106A2" w:rsidRPr="00796FCC" w:rsidRDefault="00A106A2" w:rsidP="00A106A2">
            <w:pPr>
              <w:tabs>
                <w:tab w:val="left" w:pos="539"/>
              </w:tabs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69EE46DF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7521C5BB" w14:textId="77777777" w:rsidR="00A106A2" w:rsidRPr="00796FCC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BAB8647" w14:textId="77777777" w:rsidR="00A106A2" w:rsidRPr="00796FCC" w:rsidRDefault="00A106A2" w:rsidP="00A106A2">
            <w:pPr>
              <w:snapToGrid w:val="0"/>
              <w:ind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shd w:val="clear" w:color="auto" w:fill="auto"/>
          </w:tcPr>
          <w:p w14:paraId="6E4B28A2" w14:textId="77777777" w:rsidR="00A106A2" w:rsidRPr="00796FCC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106A2" w:rsidRPr="00E60F17" w14:paraId="0FB745E0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6AEDDD97" w14:textId="1912ACB6" w:rsidR="00A106A2" w:rsidRPr="00B55F85" w:rsidRDefault="00A106A2" w:rsidP="00A106A2">
            <w:pPr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425ADD65" w14:textId="0404563E" w:rsidR="00A106A2" w:rsidRPr="00796FCC" w:rsidRDefault="00A106A2" w:rsidP="00A106A2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5B7607B4" w14:textId="0C36FA7B" w:rsidR="00A106A2" w:rsidRDefault="00755354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  <w:shd w:val="clear" w:color="auto" w:fill="auto"/>
          </w:tcPr>
          <w:p w14:paraId="32EC4921" w14:textId="3861D7AB" w:rsidR="00A106A2" w:rsidRPr="00E355DA" w:rsidRDefault="008F6C8B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2DBE3DDF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6586767" w14:textId="2B9BE265" w:rsidR="00A106A2" w:rsidRPr="00E60F17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</w:p>
        </w:tc>
        <w:tc>
          <w:tcPr>
            <w:tcW w:w="144" w:type="dxa"/>
            <w:shd w:val="clear" w:color="auto" w:fill="auto"/>
          </w:tcPr>
          <w:p w14:paraId="3883E0FD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365B2C71" w14:textId="0A21DC38" w:rsidR="00A106A2" w:rsidRPr="00E355DA" w:rsidRDefault="00A106A2" w:rsidP="00A106A2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C4BF6B" w14:textId="77777777" w:rsidR="00A106A2" w:rsidRPr="00796FCC" w:rsidRDefault="00A106A2" w:rsidP="00A106A2">
            <w:pPr>
              <w:tabs>
                <w:tab w:val="left" w:pos="49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shd w:val="clear" w:color="auto" w:fill="auto"/>
          </w:tcPr>
          <w:p w14:paraId="30F059F1" w14:textId="38111854" w:rsidR="00A106A2" w:rsidRPr="00796FCC" w:rsidRDefault="00A106A2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A106A2" w:rsidRPr="00E60F17" w14:paraId="351972AA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5B1A0AB8" w14:textId="4D1E0A0E" w:rsidR="00A106A2" w:rsidRPr="00B55F85" w:rsidRDefault="00A106A2" w:rsidP="00A106A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 ภัทยา</w:t>
            </w:r>
            <w:r w:rsidRPr="00520C18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อุตสาหกิจ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จำกั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ด</w:t>
            </w:r>
          </w:p>
        </w:tc>
        <w:tc>
          <w:tcPr>
            <w:tcW w:w="1980" w:type="dxa"/>
            <w:shd w:val="clear" w:color="auto" w:fill="auto"/>
          </w:tcPr>
          <w:p w14:paraId="111A108F" w14:textId="65AB688E" w:rsidR="00A106A2" w:rsidRPr="00796FCC" w:rsidRDefault="00A106A2" w:rsidP="00A106A2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บริษัทร่วม</w:t>
            </w:r>
          </w:p>
        </w:tc>
        <w:tc>
          <w:tcPr>
            <w:tcW w:w="1170" w:type="dxa"/>
          </w:tcPr>
          <w:p w14:paraId="2F4F77B6" w14:textId="343406AB" w:rsidR="00A106A2" w:rsidRDefault="00755354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  <w:shd w:val="clear" w:color="auto" w:fill="auto"/>
          </w:tcPr>
          <w:p w14:paraId="2FFA097A" w14:textId="15446ED9" w:rsidR="00A106A2" w:rsidRDefault="008F6C8B" w:rsidP="00A106A2">
            <w:pPr>
              <w:ind w:left="-1063" w:right="162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264A6AC2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FEE5B5D" w14:textId="0294406F" w:rsidR="00A106A2" w:rsidRDefault="00A106A2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633ABD1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47535122" w14:textId="7B41F8CF" w:rsidR="00A106A2" w:rsidRDefault="008F6C8B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625C67E1" w14:textId="77777777" w:rsidR="00A106A2" w:rsidRPr="00796FCC" w:rsidRDefault="00A106A2" w:rsidP="00A106A2">
            <w:pPr>
              <w:tabs>
                <w:tab w:val="left" w:pos="49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shd w:val="clear" w:color="auto" w:fill="auto"/>
          </w:tcPr>
          <w:p w14:paraId="0E0A1D79" w14:textId="56D55456" w:rsidR="00A106A2" w:rsidRDefault="00A106A2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</w:tr>
      <w:tr w:rsidR="00A106A2" w:rsidRPr="00E60F17" w14:paraId="077EFE0C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576338C2" w14:textId="5C0A14A7" w:rsidR="00A106A2" w:rsidRPr="00340B5F" w:rsidRDefault="00A106A2" w:rsidP="00A106A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วาโก้ศรีราชา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14855D45" w14:textId="24661159" w:rsidR="00A106A2" w:rsidRPr="00796FCC" w:rsidRDefault="00A106A2" w:rsidP="00A106A2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31AFB67" w14:textId="4AF09A9F" w:rsidR="00A106A2" w:rsidRDefault="00755354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  <w:shd w:val="clear" w:color="auto" w:fill="auto"/>
          </w:tcPr>
          <w:p w14:paraId="5B57DE08" w14:textId="269DE9B1" w:rsidR="00A106A2" w:rsidRDefault="00A106A2" w:rsidP="00A106A2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EDBB10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F2E2CB4" w14:textId="208DB004" w:rsidR="00A106A2" w:rsidRDefault="00A106A2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975D1B3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67FAB7D6" w14:textId="4493D1B2" w:rsidR="00A106A2" w:rsidRDefault="00A106A2" w:rsidP="00A106A2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6B7798" w14:textId="77777777" w:rsidR="00A106A2" w:rsidRPr="00796FCC" w:rsidRDefault="00A106A2" w:rsidP="00A106A2">
            <w:pPr>
              <w:tabs>
                <w:tab w:val="left" w:pos="49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shd w:val="clear" w:color="auto" w:fill="auto"/>
          </w:tcPr>
          <w:p w14:paraId="6DD7B671" w14:textId="021E33D0" w:rsidR="00A106A2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A106A2" w:rsidRPr="00E60F17" w14:paraId="433E30E4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749AF4DA" w14:textId="6B807E52" w:rsidR="00A106A2" w:rsidRPr="00A50866" w:rsidRDefault="00A106A2" w:rsidP="00A106A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อื่น ๆ</w:t>
            </w:r>
          </w:p>
        </w:tc>
        <w:tc>
          <w:tcPr>
            <w:tcW w:w="1980" w:type="dxa"/>
            <w:shd w:val="clear" w:color="auto" w:fill="auto"/>
          </w:tcPr>
          <w:p w14:paraId="77B049C6" w14:textId="77777777" w:rsidR="00A106A2" w:rsidRPr="00796FCC" w:rsidRDefault="00A106A2" w:rsidP="00A106A2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1479F1E" w14:textId="0B68B110" w:rsidR="00A106A2" w:rsidRDefault="00755354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  <w:shd w:val="clear" w:color="auto" w:fill="auto"/>
          </w:tcPr>
          <w:p w14:paraId="410B376D" w14:textId="7E13CF36" w:rsidR="00A106A2" w:rsidRDefault="008F6C8B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665A2C3C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C5FD942" w14:textId="207AF93B" w:rsidR="00A106A2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44" w:type="dxa"/>
            <w:shd w:val="clear" w:color="auto" w:fill="auto"/>
          </w:tcPr>
          <w:p w14:paraId="741E7C2F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82" w:right="225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508F14A7" w14:textId="369C36E9" w:rsidR="00A106A2" w:rsidRDefault="008F6C8B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1C1834FE" w14:textId="77777777" w:rsidR="00A106A2" w:rsidRPr="00796FCC" w:rsidRDefault="00A106A2" w:rsidP="00A106A2">
            <w:pPr>
              <w:tabs>
                <w:tab w:val="left" w:pos="496"/>
              </w:tabs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shd w:val="clear" w:color="auto" w:fill="auto"/>
          </w:tcPr>
          <w:p w14:paraId="67B5C472" w14:textId="111EA055" w:rsidR="00A106A2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A106A2" w:rsidRPr="00796FCC" w14:paraId="0BBF63FD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0DFB4565" w14:textId="77777777" w:rsidR="00A106A2" w:rsidRPr="00796FCC" w:rsidRDefault="00A106A2" w:rsidP="00A106A2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รวมรายได้รับจ้างทำของและค่าเช่ารับ</w:t>
            </w:r>
          </w:p>
        </w:tc>
        <w:tc>
          <w:tcPr>
            <w:tcW w:w="1980" w:type="dxa"/>
            <w:shd w:val="clear" w:color="auto" w:fill="auto"/>
          </w:tcPr>
          <w:p w14:paraId="7BA1F6F9" w14:textId="77777777" w:rsidR="00A106A2" w:rsidRPr="00796FCC" w:rsidRDefault="00A106A2" w:rsidP="00A106A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04B6AE5A" w14:textId="77777777" w:rsidR="00A106A2" w:rsidRDefault="00A106A2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F8CB302" w14:textId="56D6DA89" w:rsidR="00A106A2" w:rsidRPr="00796FCC" w:rsidRDefault="008F6C8B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23BC13A4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14A5219" w14:textId="5E4D9958" w:rsidR="00A106A2" w:rsidRPr="00796FCC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144" w:type="dxa"/>
            <w:shd w:val="clear" w:color="auto" w:fill="auto"/>
          </w:tcPr>
          <w:p w14:paraId="1B3C428E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1D20146" w14:textId="0CC43327" w:rsidR="00A106A2" w:rsidRPr="00796FCC" w:rsidRDefault="008F6C8B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2087CEE8" w14:textId="77777777" w:rsidR="00A106A2" w:rsidRPr="00796FCC" w:rsidRDefault="00A106A2" w:rsidP="00A106A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5196EE1" w14:textId="1C87E904" w:rsidR="00A106A2" w:rsidRPr="00796FCC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</w:tr>
      <w:tr w:rsidR="00A106A2" w:rsidRPr="00796FCC" w14:paraId="79C3A683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486BA7DE" w14:textId="77777777" w:rsidR="00A106A2" w:rsidRPr="00796FCC" w:rsidRDefault="00A106A2" w:rsidP="00A106A2">
            <w:pPr>
              <w:ind w:left="720" w:hanging="276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6513CA03" w14:textId="77777777" w:rsidR="00A106A2" w:rsidRPr="00796FCC" w:rsidRDefault="00A106A2" w:rsidP="00A106A2">
            <w:pPr>
              <w:ind w:right="10"/>
              <w:jc w:val="center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</w:tcPr>
          <w:p w14:paraId="64412DE3" w14:textId="77777777" w:rsidR="00A106A2" w:rsidRPr="00A106A2" w:rsidRDefault="00A106A2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4339B12D" w14:textId="443C9C33" w:rsidR="00A106A2" w:rsidRPr="00796FCC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74EEE41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A170476" w14:textId="77777777" w:rsidR="00A106A2" w:rsidRPr="00796FCC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012FC54" w14:textId="77777777" w:rsidR="00A106A2" w:rsidRPr="00796FCC" w:rsidRDefault="00A106A2" w:rsidP="00A106A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  <w:shd w:val="clear" w:color="auto" w:fill="auto"/>
          </w:tcPr>
          <w:p w14:paraId="23671E13" w14:textId="77777777" w:rsidR="00A106A2" w:rsidRPr="00796FCC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5F9869C" w14:textId="77777777" w:rsidR="00A106A2" w:rsidRPr="00796FCC" w:rsidRDefault="00A106A2" w:rsidP="00A106A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30" w:type="dxa"/>
            <w:tcBorders>
              <w:top w:val="double" w:sz="4" w:space="0" w:color="auto"/>
            </w:tcBorders>
            <w:shd w:val="clear" w:color="auto" w:fill="auto"/>
          </w:tcPr>
          <w:p w14:paraId="10ADE1FF" w14:textId="77777777" w:rsidR="00A106A2" w:rsidRPr="00796FCC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A106A2" w:rsidRPr="00796FCC" w14:paraId="7426B07A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61D7D63D" w14:textId="77777777" w:rsidR="00A106A2" w:rsidRPr="00796FCC" w:rsidRDefault="00A106A2" w:rsidP="00A106A2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980" w:type="dxa"/>
            <w:shd w:val="clear" w:color="auto" w:fill="auto"/>
          </w:tcPr>
          <w:p w14:paraId="3042DCAB" w14:textId="77777777" w:rsidR="00A106A2" w:rsidRPr="00796FCC" w:rsidRDefault="00A106A2" w:rsidP="00A106A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33DB41C9" w14:textId="77777777" w:rsidR="00A106A2" w:rsidRPr="00796FCC" w:rsidRDefault="00A106A2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018654A" w14:textId="230938F8" w:rsidR="00A106A2" w:rsidRPr="00796FCC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2F28135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C538001" w14:textId="77777777" w:rsidR="00A106A2" w:rsidRPr="00796FCC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2A629795" w14:textId="77777777" w:rsidR="00A106A2" w:rsidRPr="00796FCC" w:rsidRDefault="00A106A2" w:rsidP="00A106A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235DF44A" w14:textId="77777777" w:rsidR="00A106A2" w:rsidRPr="00796FCC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6718775" w14:textId="77777777" w:rsidR="00A106A2" w:rsidRPr="00796FCC" w:rsidRDefault="00A106A2" w:rsidP="00A106A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shd w:val="clear" w:color="auto" w:fill="auto"/>
          </w:tcPr>
          <w:p w14:paraId="2C6685C5" w14:textId="77777777" w:rsidR="00A106A2" w:rsidRPr="00796FCC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106A2" w:rsidRPr="00796FCC" w14:paraId="6BD17013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0B4D3754" w14:textId="4EC9FBCD" w:rsidR="00A106A2" w:rsidRPr="00796FCC" w:rsidRDefault="00A106A2" w:rsidP="00A106A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บริษัท ไอ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ซี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ซี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. 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อินเตอร์เนชั่นแนล จำกัด </w:t>
            </w:r>
          </w:p>
        </w:tc>
        <w:tc>
          <w:tcPr>
            <w:tcW w:w="1980" w:type="dxa"/>
            <w:shd w:val="clear" w:color="auto" w:fill="auto"/>
          </w:tcPr>
          <w:p w14:paraId="2C50407F" w14:textId="77777777" w:rsidR="00A106A2" w:rsidRPr="00796FCC" w:rsidRDefault="00A106A2" w:rsidP="00A106A2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ผู้ถือหุ้นรายใหญ่ของบริษัท</w:t>
            </w:r>
          </w:p>
        </w:tc>
        <w:tc>
          <w:tcPr>
            <w:tcW w:w="1170" w:type="dxa"/>
          </w:tcPr>
          <w:p w14:paraId="0C81EA1E" w14:textId="77777777" w:rsidR="00A106A2" w:rsidRPr="00796FCC" w:rsidRDefault="00A106A2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DC71DB5" w14:textId="343C6881" w:rsidR="00A106A2" w:rsidRPr="00796FCC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ACB6CDC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91C3865" w14:textId="77777777" w:rsidR="00A106A2" w:rsidRPr="00796FCC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AAC59EC" w14:textId="77777777" w:rsidR="00A106A2" w:rsidRPr="00796FCC" w:rsidRDefault="00A106A2" w:rsidP="00A106A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4102ADC4" w14:textId="77777777" w:rsidR="00A106A2" w:rsidRPr="00796FCC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ED11BEF" w14:textId="77777777" w:rsidR="00A106A2" w:rsidRPr="00796FCC" w:rsidRDefault="00A106A2" w:rsidP="00A106A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shd w:val="clear" w:color="auto" w:fill="auto"/>
          </w:tcPr>
          <w:p w14:paraId="57297099" w14:textId="77777777" w:rsidR="00A106A2" w:rsidRPr="00796FCC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106A2" w:rsidRPr="00796FCC" w14:paraId="0460B789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5CC58894" w14:textId="1EE977B3" w:rsidR="00A106A2" w:rsidRPr="00796FCC" w:rsidRDefault="00A106A2" w:rsidP="00A106A2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pacing w:val="-9"/>
                <w:sz w:val="20"/>
                <w:szCs w:val="20"/>
                <w:lang w:val="en-US"/>
              </w:rPr>
              <w:t xml:space="preserve">       </w:t>
            </w:r>
            <w:r w:rsidR="00CC4535">
              <w:rPr>
                <w:rFonts w:ascii="Angsana New" w:hAnsi="Angsana New" w:cs="Angsana New"/>
                <w:spacing w:val="-9"/>
                <w:sz w:val="20"/>
                <w:szCs w:val="20"/>
                <w:lang w:val="en-US"/>
              </w:rPr>
              <w:t xml:space="preserve">     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(มหาชน)</w:t>
            </w:r>
          </w:p>
        </w:tc>
        <w:tc>
          <w:tcPr>
            <w:tcW w:w="1980" w:type="dxa"/>
            <w:shd w:val="clear" w:color="auto" w:fill="auto"/>
          </w:tcPr>
          <w:p w14:paraId="21158363" w14:textId="2AF7F8A2" w:rsidR="00A106A2" w:rsidRPr="00796FCC" w:rsidRDefault="00A106A2" w:rsidP="00A106A2">
            <w:pPr>
              <w:ind w:left="72" w:right="10" w:hanging="9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ถือหุ้นเกินกว่าร้อย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ละ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170" w:type="dxa"/>
          </w:tcPr>
          <w:p w14:paraId="57A6AD87" w14:textId="61E30C29" w:rsidR="00A106A2" w:rsidRDefault="00755354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VI</w:t>
            </w:r>
          </w:p>
        </w:tc>
        <w:tc>
          <w:tcPr>
            <w:tcW w:w="900" w:type="dxa"/>
            <w:shd w:val="clear" w:color="auto" w:fill="auto"/>
          </w:tcPr>
          <w:p w14:paraId="515E3CD6" w14:textId="21D67F2F" w:rsidR="00A106A2" w:rsidRPr="00796FCC" w:rsidRDefault="008F6C8B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44</w:t>
            </w:r>
          </w:p>
        </w:tc>
        <w:tc>
          <w:tcPr>
            <w:tcW w:w="90" w:type="dxa"/>
            <w:shd w:val="clear" w:color="auto" w:fill="auto"/>
          </w:tcPr>
          <w:p w14:paraId="2750CFB6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23D3728" w14:textId="0F18DF9A" w:rsidR="00A106A2" w:rsidRPr="00796FCC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42</w:t>
            </w:r>
          </w:p>
        </w:tc>
        <w:tc>
          <w:tcPr>
            <w:tcW w:w="144" w:type="dxa"/>
            <w:shd w:val="clear" w:color="auto" w:fill="auto"/>
          </w:tcPr>
          <w:p w14:paraId="6179E2A7" w14:textId="77777777" w:rsidR="00A106A2" w:rsidRPr="00796FCC" w:rsidRDefault="00A106A2" w:rsidP="00A106A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1BF91ACE" w14:textId="71E03EC0" w:rsidR="00A106A2" w:rsidRPr="00796FCC" w:rsidRDefault="008F6C8B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44</w:t>
            </w:r>
          </w:p>
        </w:tc>
        <w:tc>
          <w:tcPr>
            <w:tcW w:w="90" w:type="dxa"/>
            <w:shd w:val="clear" w:color="auto" w:fill="auto"/>
          </w:tcPr>
          <w:p w14:paraId="3E860729" w14:textId="77777777" w:rsidR="00A106A2" w:rsidRPr="00796FCC" w:rsidRDefault="00A106A2" w:rsidP="00A106A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shd w:val="clear" w:color="auto" w:fill="auto"/>
          </w:tcPr>
          <w:p w14:paraId="36CD7DD2" w14:textId="61A14D5B" w:rsidR="00A106A2" w:rsidRPr="00796FCC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42</w:t>
            </w:r>
          </w:p>
        </w:tc>
      </w:tr>
      <w:tr w:rsidR="00A106A2" w:rsidRPr="00796FCC" w14:paraId="6375AD04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0D6DB8DF" w14:textId="77777777" w:rsidR="00A106A2" w:rsidRPr="00796FCC" w:rsidRDefault="00A106A2" w:rsidP="00A106A2">
            <w:pPr>
              <w:ind w:left="720" w:hanging="276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4559FC08" w14:textId="77777777" w:rsidR="00A106A2" w:rsidRPr="00796FCC" w:rsidRDefault="00A106A2" w:rsidP="00A106A2">
            <w:pPr>
              <w:ind w:right="10"/>
              <w:jc w:val="center"/>
              <w:rPr>
                <w:rFonts w:ascii="Angsana New" w:hAnsi="Angsana New" w:cs="Angsan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170" w:type="dxa"/>
          </w:tcPr>
          <w:p w14:paraId="4FF2407F" w14:textId="77777777" w:rsidR="00A106A2" w:rsidRPr="00A106A2" w:rsidRDefault="00A106A2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2826A183" w14:textId="6E125275" w:rsidR="00A106A2" w:rsidRPr="00796FCC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D0EF9ED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7296E30B" w14:textId="77777777" w:rsidR="00A106A2" w:rsidRPr="00796FCC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21911735" w14:textId="77777777" w:rsidR="00A106A2" w:rsidRPr="00796FCC" w:rsidRDefault="00A106A2" w:rsidP="00A106A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  <w:shd w:val="clear" w:color="auto" w:fill="auto"/>
          </w:tcPr>
          <w:p w14:paraId="5634099F" w14:textId="77777777" w:rsidR="00A106A2" w:rsidRPr="00796FCC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561E989" w14:textId="77777777" w:rsidR="00A106A2" w:rsidRPr="00796FCC" w:rsidRDefault="00A106A2" w:rsidP="00A106A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  <w:tc>
          <w:tcPr>
            <w:tcW w:w="830" w:type="dxa"/>
            <w:tcBorders>
              <w:top w:val="double" w:sz="4" w:space="0" w:color="auto"/>
            </w:tcBorders>
            <w:shd w:val="clear" w:color="auto" w:fill="auto"/>
          </w:tcPr>
          <w:p w14:paraId="3848FF44" w14:textId="77777777" w:rsidR="00A106A2" w:rsidRPr="00796FCC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12"/>
                <w:szCs w:val="12"/>
                <w:lang w:val="en-US"/>
              </w:rPr>
            </w:pPr>
          </w:p>
        </w:tc>
      </w:tr>
      <w:tr w:rsidR="00A106A2" w:rsidRPr="00796FCC" w14:paraId="08648EBF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347B6013" w14:textId="77777777" w:rsidR="00A106A2" w:rsidRPr="00796FCC" w:rsidRDefault="00A106A2" w:rsidP="00A106A2">
            <w:pPr>
              <w:ind w:left="360" w:hanging="270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ค่าจ้างทำของและค่าเช่าจ่าย</w:t>
            </w:r>
          </w:p>
        </w:tc>
        <w:tc>
          <w:tcPr>
            <w:tcW w:w="1980" w:type="dxa"/>
            <w:shd w:val="clear" w:color="auto" w:fill="auto"/>
          </w:tcPr>
          <w:p w14:paraId="7C2188C6" w14:textId="77777777" w:rsidR="00A106A2" w:rsidRPr="00796FCC" w:rsidRDefault="00A106A2" w:rsidP="00A106A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42E438CD" w14:textId="77777777" w:rsidR="00A106A2" w:rsidRPr="00796FCC" w:rsidRDefault="00A106A2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D8905E6" w14:textId="3C451FDD" w:rsidR="00A106A2" w:rsidRPr="00796FCC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CB406AB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170BE37" w14:textId="77777777" w:rsidR="00A106A2" w:rsidRPr="00796FCC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D3E13A0" w14:textId="77777777" w:rsidR="00A106A2" w:rsidRPr="00796FCC" w:rsidRDefault="00A106A2" w:rsidP="00A106A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5183E48C" w14:textId="77777777" w:rsidR="00A106A2" w:rsidRPr="00796FCC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BE3BFC7" w14:textId="77777777" w:rsidR="00A106A2" w:rsidRPr="00796FCC" w:rsidRDefault="00A106A2" w:rsidP="00A106A2">
            <w:pPr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30" w:type="dxa"/>
            <w:shd w:val="clear" w:color="auto" w:fill="auto"/>
          </w:tcPr>
          <w:p w14:paraId="7B4104DD" w14:textId="77777777" w:rsidR="00A106A2" w:rsidRPr="00796FCC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106A2" w:rsidRPr="00796FCC" w14:paraId="2D69CE75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14C4DDA0" w14:textId="77777777" w:rsidR="00A106A2" w:rsidRPr="00796FCC" w:rsidRDefault="00A106A2" w:rsidP="00A106A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รอยัล การ์เมนท์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980" w:type="dxa"/>
            <w:shd w:val="clear" w:color="auto" w:fill="auto"/>
          </w:tcPr>
          <w:p w14:paraId="5F770B5B" w14:textId="77777777" w:rsidR="00A106A2" w:rsidRPr="00796FCC" w:rsidRDefault="00A106A2" w:rsidP="00A106A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มีกรรมการร่วมกัน</w:t>
            </w:r>
          </w:p>
        </w:tc>
        <w:tc>
          <w:tcPr>
            <w:tcW w:w="1170" w:type="dxa"/>
          </w:tcPr>
          <w:p w14:paraId="36F85F63" w14:textId="0F7AD6BE" w:rsidR="00A106A2" w:rsidRDefault="0037382B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III</w:t>
            </w:r>
            <w:r w:rsidR="004F009C">
              <w:rPr>
                <w:rFonts w:ascii="Angsana New" w:hAnsi="Angsana New" w:cs="Angsana New"/>
                <w:sz w:val="20"/>
                <w:szCs w:val="20"/>
                <w:lang w:val="en-US"/>
              </w:rPr>
              <w:t>, VI</w:t>
            </w:r>
          </w:p>
        </w:tc>
        <w:tc>
          <w:tcPr>
            <w:tcW w:w="900" w:type="dxa"/>
            <w:shd w:val="clear" w:color="auto" w:fill="auto"/>
          </w:tcPr>
          <w:p w14:paraId="74FB7FCA" w14:textId="397A8C59" w:rsidR="00A106A2" w:rsidRPr="00796FCC" w:rsidRDefault="008F6C8B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6F627180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EA924ED" w14:textId="17F18A6E" w:rsidR="00A106A2" w:rsidRPr="00796FCC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8</w:t>
            </w:r>
          </w:p>
        </w:tc>
        <w:tc>
          <w:tcPr>
            <w:tcW w:w="144" w:type="dxa"/>
            <w:shd w:val="clear" w:color="auto" w:fill="auto"/>
          </w:tcPr>
          <w:p w14:paraId="29FA6174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05797251" w14:textId="3AA0373A" w:rsidR="00A106A2" w:rsidRPr="00796FCC" w:rsidRDefault="008F6C8B" w:rsidP="00A106A2">
            <w:pPr>
              <w:tabs>
                <w:tab w:val="left" w:pos="580"/>
              </w:tabs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  <w:tc>
          <w:tcPr>
            <w:tcW w:w="90" w:type="dxa"/>
            <w:shd w:val="clear" w:color="auto" w:fill="auto"/>
          </w:tcPr>
          <w:p w14:paraId="1F23325E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shd w:val="clear" w:color="auto" w:fill="auto"/>
          </w:tcPr>
          <w:p w14:paraId="245008AE" w14:textId="60EDF3B3" w:rsidR="00A106A2" w:rsidRPr="00796FCC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</w:tr>
      <w:tr w:rsidR="00A106A2" w:rsidRPr="00796FCC" w14:paraId="0BBEAE8A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4F2230C6" w14:textId="77777777" w:rsidR="00A106A2" w:rsidRPr="00796FCC" w:rsidRDefault="00A106A2" w:rsidP="00A106A2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วาโก้แม่สอด</w:t>
            </w: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980" w:type="dxa"/>
            <w:shd w:val="clear" w:color="auto" w:fill="auto"/>
          </w:tcPr>
          <w:p w14:paraId="6DB606B3" w14:textId="77777777" w:rsidR="00A106A2" w:rsidRPr="00796FCC" w:rsidRDefault="00A106A2" w:rsidP="00A106A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0C5CDFA3" w14:textId="1FDEA7BC" w:rsidR="00A106A2" w:rsidRDefault="004F009C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  <w:shd w:val="clear" w:color="auto" w:fill="auto"/>
          </w:tcPr>
          <w:p w14:paraId="7B2BFB02" w14:textId="5E01F690" w:rsidR="00A106A2" w:rsidRPr="00796FCC" w:rsidRDefault="00A106A2" w:rsidP="00A106A2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4970D6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97ABE59" w14:textId="5F970175" w:rsidR="00A106A2" w:rsidRPr="00796FCC" w:rsidRDefault="00A106A2" w:rsidP="00A106A2">
            <w:pPr>
              <w:tabs>
                <w:tab w:val="left" w:pos="493"/>
              </w:tabs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4E538CB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78C0A320" w14:textId="10E904DB" w:rsidR="00A106A2" w:rsidRPr="00796FCC" w:rsidRDefault="008F6C8B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113F0B99" w14:textId="77777777" w:rsidR="00A106A2" w:rsidRPr="00796FCC" w:rsidRDefault="00A106A2" w:rsidP="00A106A2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shd w:val="clear" w:color="auto" w:fill="auto"/>
          </w:tcPr>
          <w:p w14:paraId="3AACA18F" w14:textId="1C837F4F" w:rsidR="00A106A2" w:rsidRPr="00796FCC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</w:tr>
      <w:tr w:rsidR="00A106A2" w:rsidRPr="00796FCC" w14:paraId="16D802AE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2D3A9177" w14:textId="77777777" w:rsidR="00A106A2" w:rsidRPr="00796FCC" w:rsidRDefault="00A106A2" w:rsidP="00A106A2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1980" w:type="dxa"/>
            <w:shd w:val="clear" w:color="auto" w:fill="auto"/>
          </w:tcPr>
          <w:p w14:paraId="3AEB57F3" w14:textId="77777777" w:rsidR="00A106A2" w:rsidRPr="00796FCC" w:rsidRDefault="00A106A2" w:rsidP="00A106A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</w:tcPr>
          <w:p w14:paraId="09F5677B" w14:textId="7F95D95F" w:rsidR="00A106A2" w:rsidRDefault="004F009C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III, VI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199D752" w14:textId="4B90B75E" w:rsidR="00A106A2" w:rsidRPr="00796FCC" w:rsidRDefault="008F6C8B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35E66105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224DCF3" w14:textId="26A66F4D" w:rsidR="00A106A2" w:rsidRPr="00796FCC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144" w:type="dxa"/>
            <w:shd w:val="clear" w:color="auto" w:fill="auto"/>
          </w:tcPr>
          <w:p w14:paraId="3B3D31D7" w14:textId="77777777" w:rsidR="00A106A2" w:rsidRPr="00796FCC" w:rsidRDefault="00A106A2" w:rsidP="00A106A2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35ADDD99" w14:textId="351FF4AB" w:rsidR="00A106A2" w:rsidRPr="00796FCC" w:rsidRDefault="00A106A2" w:rsidP="00A106A2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1AFDE9" w14:textId="77777777" w:rsidR="00A106A2" w:rsidRPr="00796FCC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</w:tcPr>
          <w:p w14:paraId="288BD0DA" w14:textId="7AA652B0" w:rsidR="00A106A2" w:rsidRPr="00796FCC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</w:tr>
      <w:tr w:rsidR="00A106A2" w:rsidRPr="00796FCC" w14:paraId="3F6F4806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77EB8BA0" w14:textId="77777777" w:rsidR="00A106A2" w:rsidRPr="00796FCC" w:rsidRDefault="00A106A2" w:rsidP="00A106A2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รวมค่าจ้างทำของและค่าเช่าจ่าย</w:t>
            </w:r>
          </w:p>
        </w:tc>
        <w:tc>
          <w:tcPr>
            <w:tcW w:w="1980" w:type="dxa"/>
            <w:shd w:val="clear" w:color="auto" w:fill="auto"/>
          </w:tcPr>
          <w:p w14:paraId="22585EBB" w14:textId="77777777" w:rsidR="00A106A2" w:rsidRPr="00796FCC" w:rsidRDefault="00A106A2" w:rsidP="00A106A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71907462" w14:textId="77777777" w:rsidR="00A106A2" w:rsidRDefault="00A106A2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36EB19" w14:textId="4CC7FDA6" w:rsidR="00A106A2" w:rsidRPr="00796FCC" w:rsidRDefault="008F6C8B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5CE5FCA4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1A0241" w14:textId="139281C1" w:rsidR="00A106A2" w:rsidRPr="00796FCC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144" w:type="dxa"/>
            <w:shd w:val="clear" w:color="auto" w:fill="auto"/>
          </w:tcPr>
          <w:p w14:paraId="46D58048" w14:textId="77777777" w:rsidR="00A106A2" w:rsidRPr="00796FCC" w:rsidRDefault="00A106A2" w:rsidP="00A106A2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A72FFD" w14:textId="7425F19B" w:rsidR="00A106A2" w:rsidRPr="00796FCC" w:rsidRDefault="008F6C8B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</w:p>
        </w:tc>
        <w:tc>
          <w:tcPr>
            <w:tcW w:w="90" w:type="dxa"/>
            <w:shd w:val="clear" w:color="auto" w:fill="auto"/>
          </w:tcPr>
          <w:p w14:paraId="33E8AA9E" w14:textId="77777777" w:rsidR="00A106A2" w:rsidRPr="00796FCC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E64197" w14:textId="59C5538B" w:rsidR="00A106A2" w:rsidRPr="00796FCC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18</w:t>
            </w:r>
          </w:p>
        </w:tc>
      </w:tr>
      <w:tr w:rsidR="00A106A2" w:rsidRPr="00796FCC" w14:paraId="68C139CE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2B2AE5EC" w14:textId="77777777" w:rsidR="00A106A2" w:rsidRPr="00796FCC" w:rsidRDefault="00A106A2" w:rsidP="00A106A2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27C35D1C" w14:textId="77777777" w:rsidR="00A106A2" w:rsidRPr="00796FCC" w:rsidRDefault="00A106A2" w:rsidP="00A106A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5B04DC15" w14:textId="77777777" w:rsidR="00A106A2" w:rsidRPr="00C153F8" w:rsidRDefault="00A106A2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0CD7D4DD" w14:textId="2D742038" w:rsidR="00A106A2" w:rsidRPr="00C153F8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F0DE605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33E2F72" w14:textId="77777777" w:rsidR="00A106A2" w:rsidRPr="00C153F8" w:rsidRDefault="00A106A2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63AF1C40" w14:textId="77777777" w:rsidR="00A106A2" w:rsidRPr="00796FCC" w:rsidRDefault="00A106A2" w:rsidP="00A106A2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  <w:shd w:val="clear" w:color="auto" w:fill="auto"/>
          </w:tcPr>
          <w:p w14:paraId="4FDBBC69" w14:textId="77777777" w:rsidR="00A106A2" w:rsidRPr="00C153F8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BD7D6F8" w14:textId="77777777" w:rsidR="00A106A2" w:rsidRPr="00796FCC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tcBorders>
              <w:top w:val="double" w:sz="4" w:space="0" w:color="auto"/>
            </w:tcBorders>
            <w:shd w:val="clear" w:color="auto" w:fill="auto"/>
          </w:tcPr>
          <w:p w14:paraId="625EC53A" w14:textId="77777777" w:rsidR="00A106A2" w:rsidRPr="00C153F8" w:rsidRDefault="00A106A2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106A2" w:rsidRPr="00796FCC" w14:paraId="62567938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57D377B7" w14:textId="77777777" w:rsidR="00A106A2" w:rsidRPr="00796FCC" w:rsidRDefault="00A106A2" w:rsidP="00A106A2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ค่าลิขสิทธิ์</w:t>
            </w:r>
          </w:p>
        </w:tc>
        <w:tc>
          <w:tcPr>
            <w:tcW w:w="1980" w:type="dxa"/>
            <w:shd w:val="clear" w:color="auto" w:fill="auto"/>
          </w:tcPr>
          <w:p w14:paraId="66A48630" w14:textId="77777777" w:rsidR="00A106A2" w:rsidRPr="00796FCC" w:rsidRDefault="00A106A2" w:rsidP="00A106A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</w:tcPr>
          <w:p w14:paraId="707B0DBC" w14:textId="77777777" w:rsidR="00A106A2" w:rsidRPr="00C153F8" w:rsidRDefault="00A106A2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BCD00E" w14:textId="633E84D7" w:rsidR="00A106A2" w:rsidRPr="00C153F8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6868326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1622F62" w14:textId="77777777" w:rsidR="00A106A2" w:rsidRPr="00C153F8" w:rsidRDefault="00A106A2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4EC08FB4" w14:textId="77777777" w:rsidR="00A106A2" w:rsidRPr="00796FCC" w:rsidRDefault="00A106A2" w:rsidP="00A106A2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4C55C2B5" w14:textId="77777777" w:rsidR="00A106A2" w:rsidRPr="00C153F8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11B7D30" w14:textId="77777777" w:rsidR="00A106A2" w:rsidRPr="00796FCC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shd w:val="clear" w:color="auto" w:fill="auto"/>
          </w:tcPr>
          <w:p w14:paraId="669E4F56" w14:textId="77777777" w:rsidR="00A106A2" w:rsidRPr="00C153F8" w:rsidRDefault="00A106A2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106A2" w:rsidRPr="00796FCC" w14:paraId="72951D81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2A755786" w14:textId="77777777" w:rsidR="00A106A2" w:rsidRPr="00796FCC" w:rsidRDefault="00A106A2" w:rsidP="00A106A2">
            <w:pPr>
              <w:ind w:left="720" w:hanging="46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วาโก้ คอร์ปอเรชั่น</w:t>
            </w:r>
          </w:p>
        </w:tc>
        <w:tc>
          <w:tcPr>
            <w:tcW w:w="1980" w:type="dxa"/>
            <w:shd w:val="clear" w:color="auto" w:fill="auto"/>
          </w:tcPr>
          <w:p w14:paraId="72AB8505" w14:textId="77777777" w:rsidR="00A106A2" w:rsidRPr="00796FCC" w:rsidRDefault="00A106A2" w:rsidP="00A106A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ผู้ถือหุ้นรายใหญ่และผู้ถือหุ้น</w:t>
            </w:r>
          </w:p>
        </w:tc>
        <w:tc>
          <w:tcPr>
            <w:tcW w:w="1170" w:type="dxa"/>
          </w:tcPr>
          <w:p w14:paraId="694CD993" w14:textId="0DAB8BAB" w:rsidR="00A106A2" w:rsidRPr="00C153F8" w:rsidRDefault="00A106A2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91B0CC0" w14:textId="3AB5BE28" w:rsidR="00A106A2" w:rsidRPr="00C153F8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DC4E602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5B8C6C5" w14:textId="77777777" w:rsidR="00A106A2" w:rsidRPr="00C153F8" w:rsidRDefault="00A106A2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44" w:type="dxa"/>
            <w:shd w:val="clear" w:color="auto" w:fill="auto"/>
          </w:tcPr>
          <w:p w14:paraId="7CAE70EB" w14:textId="77777777" w:rsidR="00A106A2" w:rsidRPr="00796FCC" w:rsidRDefault="00A106A2" w:rsidP="00A106A2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shd w:val="clear" w:color="auto" w:fill="auto"/>
          </w:tcPr>
          <w:p w14:paraId="4B2EE327" w14:textId="77777777" w:rsidR="00A106A2" w:rsidRPr="00C153F8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0CD2BB4" w14:textId="77777777" w:rsidR="00A106A2" w:rsidRPr="00796FCC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shd w:val="clear" w:color="auto" w:fill="auto"/>
          </w:tcPr>
          <w:p w14:paraId="3A127EBE" w14:textId="77777777" w:rsidR="00A106A2" w:rsidRPr="00C153F8" w:rsidRDefault="00A106A2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A106A2" w:rsidRPr="00796FCC" w14:paraId="1881A360" w14:textId="77777777" w:rsidTr="005926E3">
        <w:trPr>
          <w:trHeight w:val="144"/>
        </w:trPr>
        <w:tc>
          <w:tcPr>
            <w:tcW w:w="2790" w:type="dxa"/>
            <w:shd w:val="clear" w:color="auto" w:fill="auto"/>
          </w:tcPr>
          <w:p w14:paraId="5D99DFF0" w14:textId="77777777" w:rsidR="00A106A2" w:rsidRPr="00796FCC" w:rsidRDefault="00A106A2" w:rsidP="00A106A2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80" w:type="dxa"/>
            <w:shd w:val="clear" w:color="auto" w:fill="auto"/>
          </w:tcPr>
          <w:p w14:paraId="7330E09D" w14:textId="77777777" w:rsidR="00A106A2" w:rsidRPr="00796FCC" w:rsidRDefault="00A106A2" w:rsidP="00A106A2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ลำดับสูงสุดของบริษัท</w:t>
            </w:r>
          </w:p>
        </w:tc>
        <w:tc>
          <w:tcPr>
            <w:tcW w:w="1170" w:type="dxa"/>
          </w:tcPr>
          <w:p w14:paraId="40B83BA4" w14:textId="0919D419" w:rsidR="00A106A2" w:rsidRDefault="00D47EFC" w:rsidP="00A106A2">
            <w:pPr>
              <w:snapToGrid w:val="0"/>
              <w:ind w:left="-1063" w:right="11" w:firstLine="104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V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3525CC7D" w14:textId="11E861AB" w:rsidR="00A106A2" w:rsidRPr="00C153F8" w:rsidRDefault="008F6C8B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0622AF28" w14:textId="77777777" w:rsidR="00A106A2" w:rsidRPr="00796FCC" w:rsidRDefault="00A106A2" w:rsidP="00A106A2">
            <w:pPr>
              <w:tabs>
                <w:tab w:val="decimal" w:pos="432"/>
                <w:tab w:val="decimal" w:pos="846"/>
              </w:tabs>
              <w:snapToGrid w:val="0"/>
              <w:ind w:left="-1063" w:right="225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</w:tcPr>
          <w:p w14:paraId="7BA6398A" w14:textId="05073279" w:rsidR="00A106A2" w:rsidRPr="00C153F8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11</w:t>
            </w:r>
          </w:p>
        </w:tc>
        <w:tc>
          <w:tcPr>
            <w:tcW w:w="144" w:type="dxa"/>
            <w:shd w:val="clear" w:color="auto" w:fill="auto"/>
          </w:tcPr>
          <w:p w14:paraId="32FA6330" w14:textId="77777777" w:rsidR="00A106A2" w:rsidRPr="00796FCC" w:rsidRDefault="00A106A2" w:rsidP="00A106A2">
            <w:pPr>
              <w:tabs>
                <w:tab w:val="decimal" w:pos="720"/>
              </w:tabs>
              <w:ind w:right="225" w:hanging="125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56" w:type="dxa"/>
            <w:tcBorders>
              <w:bottom w:val="double" w:sz="4" w:space="0" w:color="auto"/>
            </w:tcBorders>
            <w:shd w:val="clear" w:color="auto" w:fill="auto"/>
          </w:tcPr>
          <w:p w14:paraId="4ABBEC3F" w14:textId="29D73F34" w:rsidR="00A106A2" w:rsidRPr="00C153F8" w:rsidRDefault="008F6C8B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</w:tcPr>
          <w:p w14:paraId="2663157D" w14:textId="77777777" w:rsidR="00A106A2" w:rsidRPr="00796FCC" w:rsidRDefault="00A106A2" w:rsidP="00A106A2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30" w:type="dxa"/>
            <w:tcBorders>
              <w:bottom w:val="double" w:sz="4" w:space="0" w:color="auto"/>
            </w:tcBorders>
            <w:shd w:val="clear" w:color="auto" w:fill="auto"/>
          </w:tcPr>
          <w:p w14:paraId="423C25C4" w14:textId="7D40D9DC" w:rsidR="00A106A2" w:rsidRPr="00C153F8" w:rsidRDefault="008F6C8B" w:rsidP="00A106A2">
            <w:pPr>
              <w:tabs>
                <w:tab w:val="decimal" w:pos="607"/>
              </w:tabs>
              <w:snapToGrid w:val="0"/>
              <w:ind w:left="-1063" w:right="-19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11</w:t>
            </w:r>
          </w:p>
        </w:tc>
      </w:tr>
    </w:tbl>
    <w:p w14:paraId="7DD5923F" w14:textId="77777777" w:rsidR="00C64F53" w:rsidRPr="00796FCC" w:rsidRDefault="00C64F53" w:rsidP="00C64F53">
      <w:pPr>
        <w:ind w:left="360" w:right="-25"/>
        <w:jc w:val="right"/>
        <w:rPr>
          <w:rFonts w:ascii="Angsana New" w:hAnsi="Angsana New" w:cs="Angsana New"/>
          <w:b/>
          <w:bCs/>
          <w:sz w:val="20"/>
          <w:szCs w:val="20"/>
          <w:cs/>
        </w:rPr>
      </w:pPr>
      <w:r w:rsidRPr="00796FCC">
        <w:rPr>
          <w:rFonts w:ascii="Angsana New" w:hAnsi="Angsana New" w:cs="Angsana New"/>
          <w:b/>
          <w:bCs/>
          <w:sz w:val="20"/>
          <w:szCs w:val="20"/>
          <w:cs/>
        </w:rPr>
        <w:br w:type="page"/>
      </w:r>
      <w:r w:rsidRPr="00796FCC">
        <w:rPr>
          <w:rFonts w:ascii="Angsana New" w:hAnsi="Angsana New" w:cs="Angsana New"/>
          <w:b/>
          <w:bCs/>
          <w:sz w:val="20"/>
          <w:szCs w:val="20"/>
          <w:cs/>
        </w:rPr>
        <w:lastRenderedPageBreak/>
        <w:t xml:space="preserve">หน่วย : </w:t>
      </w:r>
      <w:r w:rsidRPr="00796FCC">
        <w:rPr>
          <w:rFonts w:ascii="Angsana New" w:hAnsi="Angsana New" w:cs="Angsana New"/>
          <w:b/>
          <w:bCs/>
          <w:sz w:val="20"/>
          <w:szCs w:val="20"/>
          <w:cs/>
          <w:lang w:val="en-US"/>
        </w:rPr>
        <w:t>ล้าน</w:t>
      </w:r>
      <w:r w:rsidRPr="00796FCC">
        <w:rPr>
          <w:rFonts w:ascii="Angsana New" w:hAnsi="Angsana New" w:cs="Angsana New"/>
          <w:b/>
          <w:bCs/>
          <w:sz w:val="20"/>
          <w:szCs w:val="20"/>
          <w:cs/>
        </w:rPr>
        <w:t>บาท</w:t>
      </w:r>
    </w:p>
    <w:tbl>
      <w:tblPr>
        <w:tblW w:w="882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800"/>
        <w:gridCol w:w="900"/>
        <w:gridCol w:w="90"/>
        <w:gridCol w:w="720"/>
        <w:gridCol w:w="90"/>
        <w:gridCol w:w="810"/>
        <w:gridCol w:w="97"/>
        <w:gridCol w:w="803"/>
      </w:tblGrid>
      <w:tr w:rsidR="00C64F53" w:rsidRPr="00796FCC" w14:paraId="1923E4BA" w14:textId="77777777" w:rsidTr="000C511C">
        <w:trPr>
          <w:trHeight w:val="116"/>
        </w:trPr>
        <w:tc>
          <w:tcPr>
            <w:tcW w:w="3510" w:type="dxa"/>
            <w:shd w:val="clear" w:color="auto" w:fill="auto"/>
          </w:tcPr>
          <w:p w14:paraId="05587972" w14:textId="77777777" w:rsidR="00C64F53" w:rsidRPr="00796FCC" w:rsidRDefault="00C64F53" w:rsidP="000C511C">
            <w:pPr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E37B5F3" w14:textId="77777777" w:rsidR="00C64F53" w:rsidRPr="00796FCC" w:rsidRDefault="00C64F53" w:rsidP="000C511C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A4BF336" w14:textId="77777777" w:rsidR="00C64F53" w:rsidRPr="00796FCC" w:rsidRDefault="00C64F53" w:rsidP="000C511C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3EBE207B" w14:textId="77777777" w:rsidR="00C64F53" w:rsidRPr="00796FCC" w:rsidRDefault="00C64F53" w:rsidP="000C511C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1EF0DB90" w14:textId="77777777" w:rsidR="00C64F53" w:rsidRPr="00796FCC" w:rsidRDefault="00C64F53" w:rsidP="000C511C">
            <w:pPr>
              <w:ind w:right="-9" w:firstLine="27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การเงิน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C64F53" w:rsidRPr="00796FCC" w14:paraId="1A76CCD5" w14:textId="77777777" w:rsidTr="000C511C">
        <w:trPr>
          <w:trHeight w:val="116"/>
        </w:trPr>
        <w:tc>
          <w:tcPr>
            <w:tcW w:w="3510" w:type="dxa"/>
            <w:shd w:val="clear" w:color="auto" w:fill="auto"/>
          </w:tcPr>
          <w:p w14:paraId="110A7D01" w14:textId="77777777" w:rsidR="00C64F53" w:rsidRPr="00796FCC" w:rsidRDefault="00C64F53" w:rsidP="000C511C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A6A4323" w14:textId="77777777" w:rsidR="00C64F53" w:rsidRPr="00796FCC" w:rsidRDefault="00C64F53" w:rsidP="000C511C">
            <w:pPr>
              <w:snapToGrid w:val="0"/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99E8343" w14:textId="428D3042" w:rsidR="00C64F53" w:rsidRPr="00796FCC" w:rsidRDefault="008F6C8B" w:rsidP="000C511C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111E6A40" w14:textId="77777777" w:rsidR="00C64F53" w:rsidRPr="00796FCC" w:rsidRDefault="00C64F53" w:rsidP="000C511C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56DEC29C" w14:textId="09880590" w:rsidR="00C64F53" w:rsidRPr="00796FCC" w:rsidRDefault="008F6C8B" w:rsidP="000C511C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3ADCBEB4" w14:textId="77777777" w:rsidR="00C64F53" w:rsidRPr="00796FCC" w:rsidRDefault="00C64F53" w:rsidP="000C511C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18CC5AC" w14:textId="1F4062AE" w:rsidR="00C64F53" w:rsidRPr="00796FCC" w:rsidRDefault="008F6C8B" w:rsidP="000C511C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97" w:type="dxa"/>
            <w:shd w:val="clear" w:color="auto" w:fill="auto"/>
          </w:tcPr>
          <w:p w14:paraId="50883FDC" w14:textId="77777777" w:rsidR="00C64F53" w:rsidRPr="00796FCC" w:rsidRDefault="00C64F53" w:rsidP="000C511C">
            <w:pPr>
              <w:snapToGrid w:val="0"/>
              <w:ind w:right="10" w:hanging="36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03" w:type="dxa"/>
            <w:shd w:val="clear" w:color="auto" w:fill="auto"/>
          </w:tcPr>
          <w:p w14:paraId="1606B5BD" w14:textId="30130A24" w:rsidR="00C64F53" w:rsidRPr="00796FCC" w:rsidRDefault="008F6C8B" w:rsidP="000C511C">
            <w:pPr>
              <w:ind w:right="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</w:tr>
      <w:tr w:rsidR="00C64F53" w:rsidRPr="00796FCC" w14:paraId="5B679DCF" w14:textId="77777777" w:rsidTr="000C511C">
        <w:trPr>
          <w:trHeight w:val="116"/>
        </w:trPr>
        <w:tc>
          <w:tcPr>
            <w:tcW w:w="3510" w:type="dxa"/>
            <w:shd w:val="clear" w:color="auto" w:fill="auto"/>
          </w:tcPr>
          <w:p w14:paraId="5A9CD18E" w14:textId="77777777" w:rsidR="00C64F53" w:rsidRPr="00796FCC" w:rsidRDefault="00C64F53" w:rsidP="000C511C">
            <w:pPr>
              <w:ind w:left="360" w:hanging="27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800" w:type="dxa"/>
            <w:shd w:val="clear" w:color="auto" w:fill="auto"/>
          </w:tcPr>
          <w:p w14:paraId="4D202E0B" w14:textId="77777777" w:rsidR="00C64F53" w:rsidRPr="00796FCC" w:rsidRDefault="00C64F53" w:rsidP="000C511C">
            <w:pPr>
              <w:ind w:right="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69346B1" w14:textId="77777777" w:rsidR="00C64F53" w:rsidRPr="00796FCC" w:rsidRDefault="00C64F53" w:rsidP="000C511C">
            <w:pPr>
              <w:snapToGrid w:val="0"/>
              <w:ind w:left="-1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B0BE751" w14:textId="77777777" w:rsidR="00C64F53" w:rsidRPr="00796FCC" w:rsidRDefault="00C64F53" w:rsidP="000C511C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2B5E14C" w14:textId="77777777" w:rsidR="00C64F53" w:rsidRPr="00796FCC" w:rsidRDefault="00C64F53" w:rsidP="000C511C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690F667" w14:textId="77777777" w:rsidR="00C64F53" w:rsidRPr="00796FCC" w:rsidRDefault="00C64F53" w:rsidP="000C511C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249A66F" w14:textId="77777777" w:rsidR="00C64F53" w:rsidRPr="00796FCC" w:rsidRDefault="00C64F53" w:rsidP="000C511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7" w:type="dxa"/>
            <w:shd w:val="clear" w:color="auto" w:fill="auto"/>
          </w:tcPr>
          <w:p w14:paraId="7E82C211" w14:textId="77777777" w:rsidR="00C64F53" w:rsidRPr="00796FCC" w:rsidRDefault="00C64F53" w:rsidP="000C511C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795C0CE5" w14:textId="77777777" w:rsidR="00C64F53" w:rsidRPr="00796FCC" w:rsidRDefault="00C64F53" w:rsidP="000C511C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</w:tr>
      <w:tr w:rsidR="00CE21C3" w:rsidRPr="00796FCC" w14:paraId="3B7C9AD4" w14:textId="77777777" w:rsidTr="000C511C">
        <w:trPr>
          <w:trHeight w:val="64"/>
        </w:trPr>
        <w:tc>
          <w:tcPr>
            <w:tcW w:w="3510" w:type="dxa"/>
            <w:shd w:val="clear" w:color="auto" w:fill="auto"/>
          </w:tcPr>
          <w:p w14:paraId="311DE857" w14:textId="77777777" w:rsidR="00CE21C3" w:rsidRPr="00796FCC" w:rsidRDefault="00CE21C3" w:rsidP="00CE21C3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ผลประโยชน์ระยะสั้น</w:t>
            </w:r>
          </w:p>
        </w:tc>
        <w:tc>
          <w:tcPr>
            <w:tcW w:w="1800" w:type="dxa"/>
            <w:shd w:val="clear" w:color="auto" w:fill="auto"/>
          </w:tcPr>
          <w:p w14:paraId="636718C9" w14:textId="77777777" w:rsidR="00CE21C3" w:rsidRPr="00796FCC" w:rsidRDefault="00CE21C3" w:rsidP="00CE21C3">
            <w:pPr>
              <w:snapToGrid w:val="0"/>
              <w:ind w:right="1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52EC64B" w14:textId="62C8368B" w:rsidR="00CE21C3" w:rsidRPr="00796FCC" w:rsidRDefault="008F6C8B" w:rsidP="00CE21C3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6E79D49B" w14:textId="77777777" w:rsidR="00CE21C3" w:rsidRPr="00796FCC" w:rsidRDefault="00CE21C3" w:rsidP="00CE21C3">
            <w:pPr>
              <w:tabs>
                <w:tab w:val="decimal" w:pos="720"/>
              </w:tabs>
              <w:snapToGrid w:val="0"/>
              <w:ind w:left="-1063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52DE2256" w14:textId="21D812C9" w:rsidR="00CE21C3" w:rsidRPr="00796FCC" w:rsidRDefault="008F6C8B" w:rsidP="00CE21C3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2ED829F7" w14:textId="77777777" w:rsidR="00CE21C3" w:rsidRPr="00796FCC" w:rsidRDefault="00CE21C3" w:rsidP="00CE21C3">
            <w:pPr>
              <w:tabs>
                <w:tab w:val="decimal" w:pos="720"/>
              </w:tabs>
              <w:snapToGrid w:val="0"/>
              <w:ind w:left="-1063" w:right="171" w:hanging="125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5CEB1B6" w14:textId="76A3001F" w:rsidR="00CE21C3" w:rsidRPr="00796FCC" w:rsidRDefault="008F6C8B" w:rsidP="00CE21C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7" w:type="dxa"/>
            <w:shd w:val="clear" w:color="auto" w:fill="auto"/>
          </w:tcPr>
          <w:p w14:paraId="558469CF" w14:textId="77777777" w:rsidR="00CE21C3" w:rsidRPr="00796FCC" w:rsidRDefault="00CE21C3" w:rsidP="00CE21C3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shd w:val="clear" w:color="auto" w:fill="auto"/>
          </w:tcPr>
          <w:p w14:paraId="53DC0A1B" w14:textId="0A9F07D0" w:rsidR="00CE21C3" w:rsidRPr="00796FCC" w:rsidRDefault="008F6C8B" w:rsidP="00CE21C3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10</w:t>
            </w:r>
          </w:p>
        </w:tc>
      </w:tr>
      <w:tr w:rsidR="00CE21C3" w:rsidRPr="00796FCC" w14:paraId="5F62817E" w14:textId="77777777" w:rsidTr="000C511C">
        <w:trPr>
          <w:trHeight w:val="116"/>
        </w:trPr>
        <w:tc>
          <w:tcPr>
            <w:tcW w:w="3510" w:type="dxa"/>
            <w:shd w:val="clear" w:color="auto" w:fill="auto"/>
          </w:tcPr>
          <w:p w14:paraId="364C9BDF" w14:textId="77777777" w:rsidR="00CE21C3" w:rsidRPr="00796FCC" w:rsidRDefault="00CE21C3" w:rsidP="00CE21C3">
            <w:pPr>
              <w:snapToGrid w:val="0"/>
              <w:ind w:left="720" w:hanging="46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ผลประโยชน์หลังออกจากงาน</w:t>
            </w:r>
          </w:p>
        </w:tc>
        <w:tc>
          <w:tcPr>
            <w:tcW w:w="1800" w:type="dxa"/>
            <w:shd w:val="clear" w:color="auto" w:fill="auto"/>
          </w:tcPr>
          <w:p w14:paraId="34048038" w14:textId="77777777" w:rsidR="00CE21C3" w:rsidRPr="00796FCC" w:rsidRDefault="00CE21C3" w:rsidP="00CE21C3">
            <w:pPr>
              <w:snapToGrid w:val="0"/>
              <w:ind w:left="72" w:right="-11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7C5C1" w14:textId="6E8A1E3E" w:rsidR="00CE21C3" w:rsidRPr="00796FCC" w:rsidRDefault="00A94D11" w:rsidP="00A94D11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2A35AF" w14:textId="77777777" w:rsidR="00CE21C3" w:rsidRPr="00796FCC" w:rsidRDefault="00CE21C3" w:rsidP="00CE21C3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5A59BC" w14:textId="7647E5FB" w:rsidR="00CE21C3" w:rsidRPr="00796FCC" w:rsidRDefault="008F6C8B" w:rsidP="00CE21C3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7F314EFE" w14:textId="77777777" w:rsidR="00CE21C3" w:rsidRPr="00796FCC" w:rsidRDefault="00CE21C3" w:rsidP="00CE21C3">
            <w:pPr>
              <w:tabs>
                <w:tab w:val="decimal" w:pos="720"/>
              </w:tabs>
              <w:snapToGrid w:val="0"/>
              <w:ind w:left="-1063" w:right="322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B07457" w14:textId="316D3033" w:rsidR="00CE21C3" w:rsidRPr="00796FCC" w:rsidRDefault="00A94D11" w:rsidP="00CE21C3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7" w:type="dxa"/>
            <w:shd w:val="clear" w:color="auto" w:fill="auto"/>
          </w:tcPr>
          <w:p w14:paraId="096BF012" w14:textId="77777777" w:rsidR="00CE21C3" w:rsidRPr="00796FCC" w:rsidRDefault="00CE21C3" w:rsidP="00CE21C3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E59A70" w14:textId="78765A20" w:rsidR="00CE21C3" w:rsidRPr="00796FCC" w:rsidRDefault="00CE21C3" w:rsidP="001A0872">
            <w:pPr>
              <w:snapToGrid w:val="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-</w:t>
            </w:r>
          </w:p>
        </w:tc>
      </w:tr>
      <w:tr w:rsidR="00CE21C3" w:rsidRPr="00796FCC" w14:paraId="5E9072DA" w14:textId="77777777" w:rsidTr="000C511C">
        <w:trPr>
          <w:trHeight w:val="116"/>
        </w:trPr>
        <w:tc>
          <w:tcPr>
            <w:tcW w:w="3510" w:type="dxa"/>
            <w:shd w:val="clear" w:color="auto" w:fill="auto"/>
          </w:tcPr>
          <w:p w14:paraId="610EB190" w14:textId="77777777" w:rsidR="00CE21C3" w:rsidRPr="00796FCC" w:rsidRDefault="00CE21C3" w:rsidP="00CE21C3">
            <w:pPr>
              <w:ind w:left="720" w:hanging="276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รวมค่าตอบแทนผู้บริหาร</w:t>
            </w:r>
          </w:p>
        </w:tc>
        <w:tc>
          <w:tcPr>
            <w:tcW w:w="1800" w:type="dxa"/>
            <w:shd w:val="clear" w:color="auto" w:fill="auto"/>
          </w:tcPr>
          <w:p w14:paraId="0BBEC5A5" w14:textId="77777777" w:rsidR="00CE21C3" w:rsidRPr="00796FCC" w:rsidRDefault="00CE21C3" w:rsidP="00CE21C3">
            <w:pPr>
              <w:snapToGrid w:val="0"/>
              <w:ind w:left="72" w:right="-11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B106BC" w14:textId="5A8DE886" w:rsidR="00CE21C3" w:rsidRPr="00796FCC" w:rsidRDefault="008F6C8B" w:rsidP="00CE21C3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125C3231" w14:textId="77777777" w:rsidR="00CE21C3" w:rsidRPr="00796FCC" w:rsidRDefault="00CE21C3" w:rsidP="00CE21C3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E37BF" w14:textId="41152C6D" w:rsidR="00CE21C3" w:rsidRPr="00796FCC" w:rsidRDefault="008F6C8B" w:rsidP="00CE21C3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13</w:t>
            </w:r>
          </w:p>
        </w:tc>
        <w:tc>
          <w:tcPr>
            <w:tcW w:w="90" w:type="dxa"/>
            <w:shd w:val="clear" w:color="auto" w:fill="auto"/>
          </w:tcPr>
          <w:p w14:paraId="34AD9233" w14:textId="77777777" w:rsidR="00CE21C3" w:rsidRPr="00796FCC" w:rsidRDefault="00CE21C3" w:rsidP="00CE21C3">
            <w:pPr>
              <w:tabs>
                <w:tab w:val="decimal" w:pos="720"/>
              </w:tabs>
              <w:snapToGrid w:val="0"/>
              <w:ind w:left="-1063" w:right="91" w:firstLine="54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CE7317" w14:textId="3B97894E" w:rsidR="00CE21C3" w:rsidRPr="00796FCC" w:rsidRDefault="008F6C8B" w:rsidP="00CE21C3">
            <w:pPr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97" w:type="dxa"/>
            <w:shd w:val="clear" w:color="auto" w:fill="auto"/>
          </w:tcPr>
          <w:p w14:paraId="6821F48C" w14:textId="77777777" w:rsidR="00CE21C3" w:rsidRPr="00796FCC" w:rsidRDefault="00CE21C3" w:rsidP="00CE21C3">
            <w:pPr>
              <w:snapToGrid w:val="0"/>
              <w:ind w:left="-1063" w:right="91" w:firstLine="54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F8BBB" w14:textId="7A345086" w:rsidR="00CE21C3" w:rsidRPr="00796FCC" w:rsidRDefault="008F6C8B" w:rsidP="00CE21C3">
            <w:pPr>
              <w:snapToGrid w:val="0"/>
              <w:ind w:left="-1063" w:right="171" w:hanging="125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10</w:t>
            </w:r>
          </w:p>
        </w:tc>
      </w:tr>
    </w:tbl>
    <w:p w14:paraId="251EF3F7" w14:textId="77777777" w:rsidR="00074A2B" w:rsidRDefault="00074A2B" w:rsidP="00E57FBC">
      <w:pPr>
        <w:spacing w:before="240" w:line="400" w:lineRule="exact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 w:hint="cs"/>
          <w:sz w:val="32"/>
          <w:szCs w:val="32"/>
          <w:cs/>
          <w:lang w:val="en-US"/>
        </w:rPr>
        <w:t>นโยบายการกำหนดราคา</w:t>
      </w:r>
      <w:r>
        <w:rPr>
          <w:rFonts w:ascii="Angsana New" w:hAnsi="Angsana New" w:cs="Angsana New"/>
          <w:sz w:val="32"/>
          <w:szCs w:val="32"/>
          <w:lang w:val="en-US"/>
        </w:rPr>
        <w:t>:</w:t>
      </w:r>
    </w:p>
    <w:p w14:paraId="2F82057A" w14:textId="77777777" w:rsidR="00074A2B" w:rsidRPr="00246D59" w:rsidRDefault="00074A2B" w:rsidP="00E57FBC">
      <w:pPr>
        <w:spacing w:after="120" w:line="400" w:lineRule="exact"/>
        <w:ind w:left="900" w:hanging="353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DA12D5">
        <w:rPr>
          <w:rFonts w:ascii="Angsana New" w:hAnsi="Angsana New" w:cs="Angsana New"/>
          <w:sz w:val="32"/>
          <w:szCs w:val="32"/>
        </w:rPr>
        <w:t>I</w:t>
      </w:r>
      <w:r w:rsidRPr="00DA12D5">
        <w:rPr>
          <w:rFonts w:ascii="Angsana New" w:hAnsi="Angsana New" w:cs="Angsana New"/>
          <w:sz w:val="32"/>
          <w:szCs w:val="32"/>
        </w:rPr>
        <w:tab/>
      </w:r>
      <w:r w:rsidRPr="00246D59">
        <w:rPr>
          <w:rFonts w:ascii="Angsana New" w:hAnsi="Angsana New" w:cs="Angsana New"/>
          <w:sz w:val="32"/>
          <w:szCs w:val="32"/>
          <w:cs/>
        </w:rPr>
        <w:t>บริษัทและบริษัทย่อยขายสินค้าสำเร็จรูป</w:t>
      </w:r>
      <w:r>
        <w:rPr>
          <w:rFonts w:ascii="Angsana New" w:hAnsi="Angsana New" w:cs="Angsana New" w:hint="cs"/>
          <w:sz w:val="32"/>
          <w:szCs w:val="32"/>
          <w:cs/>
        </w:rPr>
        <w:t>และการ</w:t>
      </w:r>
      <w:r w:rsidRPr="00246D59">
        <w:rPr>
          <w:rFonts w:ascii="Angsana New" w:hAnsi="Angsana New" w:cs="Angsana New"/>
          <w:sz w:val="32"/>
          <w:szCs w:val="32"/>
          <w:cs/>
        </w:rPr>
        <w:t>ให้</w:t>
      </w:r>
      <w:r>
        <w:rPr>
          <w:rFonts w:ascii="Angsana New" w:hAnsi="Angsana New" w:cs="Angsana New" w:hint="cs"/>
          <w:sz w:val="32"/>
          <w:szCs w:val="32"/>
          <w:cs/>
        </w:rPr>
        <w:t>บริการ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กับบริษัทที่เกี่ยวข้องกันในราคาและเงื่อนไขเช่นเดียวกับที่คิดกับลูกค้าทั่วไป </w:t>
      </w:r>
    </w:p>
    <w:p w14:paraId="2A18DC62" w14:textId="50888DB1" w:rsidR="00074A2B" w:rsidRDefault="00074A2B" w:rsidP="00E57FBC">
      <w:pPr>
        <w:spacing w:after="120" w:line="400" w:lineRule="exact"/>
        <w:ind w:left="907" w:hanging="36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DA12D5">
        <w:rPr>
          <w:rFonts w:ascii="Angsana New" w:hAnsi="Angsana New" w:cs="Angsana New"/>
          <w:sz w:val="32"/>
          <w:szCs w:val="32"/>
        </w:rPr>
        <w:t>II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ab/>
      </w:r>
      <w:r w:rsidRPr="00246D59">
        <w:rPr>
          <w:rFonts w:ascii="Angsana New" w:hAnsi="Angsana New" w:cs="Angsana New"/>
          <w:sz w:val="32"/>
          <w:szCs w:val="32"/>
          <w:cs/>
        </w:rPr>
        <w:t>บริษัทขายวัตถุดิบให้กับบริษัทย่อยและบริษัทที่เกี่ยวข้องกันในราคาทุนบวกด้วยกำไรตามที่ได้ตกลงกันที่</w:t>
      </w:r>
      <w:r w:rsidRPr="00246D59">
        <w:rPr>
          <w:rFonts w:ascii="Angsana New" w:hAnsi="Angsana New" w:cs="Angsana New" w:hint="cs"/>
          <w:sz w:val="32"/>
          <w:szCs w:val="32"/>
          <w:cs/>
        </w:rPr>
        <w:t>ร้อยละ</w:t>
      </w:r>
      <w:r w:rsidRPr="00246D59">
        <w:rPr>
          <w:rFonts w:ascii="Angsana New" w:hAnsi="Angsana New" w:cs="Angsana New"/>
          <w:sz w:val="32"/>
          <w:szCs w:val="32"/>
          <w:cs/>
        </w:rPr>
        <w:t xml:space="preserve">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1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ถึง</w:t>
      </w:r>
      <w:r w:rsidRPr="00246D59">
        <w:rPr>
          <w:rFonts w:ascii="Angsana New" w:hAnsi="Angsana New" w:cs="Angsana New" w:hint="cs"/>
          <w:sz w:val="32"/>
          <w:szCs w:val="32"/>
          <w:cs/>
          <w:lang w:val="en-US"/>
        </w:rPr>
        <w:t>ร้อยละ</w:t>
      </w:r>
      <w:r w:rsidRPr="00246D59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2</w:t>
      </w:r>
    </w:p>
    <w:p w14:paraId="16CB64E2" w14:textId="77777777" w:rsidR="00074A2B" w:rsidRPr="00246D59" w:rsidRDefault="00074A2B" w:rsidP="00E57FBC">
      <w:pPr>
        <w:spacing w:after="120" w:line="400" w:lineRule="exact"/>
        <w:ind w:left="907" w:hanging="360"/>
        <w:jc w:val="thaiDistribute"/>
        <w:rPr>
          <w:rFonts w:ascii="Angsana New" w:hAnsi="Angsana New" w:cs="Angsana New"/>
          <w:sz w:val="14"/>
          <w:szCs w:val="14"/>
          <w:cs/>
          <w:lang w:val="en-US"/>
        </w:rPr>
      </w:pPr>
      <w:r>
        <w:rPr>
          <w:rFonts w:ascii="Angsana New" w:hAnsi="Angsana New" w:cs="Angsana New"/>
          <w:sz w:val="32"/>
          <w:szCs w:val="32"/>
          <w:lang w:val="en-US"/>
        </w:rPr>
        <w:t>III</w:t>
      </w:r>
      <w:r>
        <w:rPr>
          <w:rFonts w:ascii="Angsana New" w:hAnsi="Angsana New" w:cs="Angsana New"/>
          <w:sz w:val="32"/>
          <w:szCs w:val="32"/>
          <w:lang w:val="en-US"/>
        </w:rPr>
        <w:tab/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บริษัทและบริษัทย่อยรับค่าเช่าเป็นราคาต่อรองกัน และเป็นไปตามค่าเช่าที่ระบุในสัญญาเช่า</w:t>
      </w:r>
    </w:p>
    <w:p w14:paraId="13E9FE4F" w14:textId="77777777" w:rsidR="00074A2B" w:rsidRPr="00246D59" w:rsidRDefault="00074A2B" w:rsidP="00E57FBC">
      <w:pPr>
        <w:spacing w:after="120" w:line="400" w:lineRule="exact"/>
        <w:ind w:left="907" w:hanging="360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8A33FE">
        <w:rPr>
          <w:rFonts w:ascii="Angsana New" w:hAnsi="Angsana New" w:cs="Angsana New"/>
          <w:sz w:val="32"/>
          <w:szCs w:val="32"/>
        </w:rPr>
        <w:t>I</w:t>
      </w:r>
      <w:r>
        <w:rPr>
          <w:rFonts w:ascii="Angsana New" w:hAnsi="Angsana New" w:cs="Angsana New"/>
          <w:sz w:val="32"/>
          <w:szCs w:val="32"/>
          <w:lang w:val="en-US"/>
        </w:rPr>
        <w:t>V</w:t>
      </w:r>
      <w:r>
        <w:rPr>
          <w:rFonts w:ascii="Angsana New" w:hAnsi="Angsana New" w:cs="Angsana New"/>
          <w:sz w:val="32"/>
          <w:szCs w:val="32"/>
          <w:lang w:val="en-US"/>
        </w:rPr>
        <w:tab/>
      </w:r>
      <w:r w:rsidRPr="00246D59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246D59">
        <w:rPr>
          <w:rFonts w:ascii="Angsana New" w:hAnsi="Angsana New" w:cs="Angsana New"/>
          <w:sz w:val="32"/>
          <w:szCs w:val="32"/>
          <w:cs/>
        </w:rPr>
        <w:t>ซื้อวัตถุดิบและสินค้าสำเร็จรูปจากบริษัทที่เกี่ยวข้องกันในราคาและเงื่อนไขเช่นเดียวกับที่ซื้อจากผู้ขายทั่วไป</w:t>
      </w:r>
    </w:p>
    <w:p w14:paraId="12CDC5C3" w14:textId="5C190858" w:rsidR="00074A2B" w:rsidRPr="00246D59" w:rsidRDefault="00074A2B" w:rsidP="00E57FBC">
      <w:pPr>
        <w:tabs>
          <w:tab w:val="left" w:pos="900"/>
        </w:tabs>
        <w:spacing w:after="120" w:line="400" w:lineRule="exact"/>
        <w:ind w:left="547"/>
        <w:jc w:val="thaiDistribute"/>
        <w:rPr>
          <w:rFonts w:ascii="Angsana New" w:hAnsi="Angsana New" w:cs="Angsana New"/>
          <w:sz w:val="14"/>
          <w:szCs w:val="14"/>
          <w:lang w:val="en-US"/>
        </w:rPr>
      </w:pPr>
      <w:r w:rsidRPr="00A854AB">
        <w:rPr>
          <w:rFonts w:ascii="Angsana New" w:hAnsi="Angsana New" w:cs="Angsana New"/>
          <w:sz w:val="32"/>
          <w:szCs w:val="32"/>
        </w:rPr>
        <w:t>V</w:t>
      </w:r>
      <w:r>
        <w:rPr>
          <w:rFonts w:ascii="Angsana New" w:hAnsi="Angsana New" w:cs="Angsana New"/>
          <w:sz w:val="32"/>
          <w:szCs w:val="32"/>
          <w:lang w:val="en-US"/>
        </w:rPr>
        <w:tab/>
      </w:r>
      <w:r w:rsidRPr="00246D59">
        <w:rPr>
          <w:rFonts w:ascii="Angsana New" w:hAnsi="Angsana New" w:cs="Angsana New"/>
          <w:sz w:val="32"/>
          <w:szCs w:val="32"/>
          <w:cs/>
        </w:rPr>
        <w:t xml:space="preserve">บริษัทจ่ายค่าลิขสิทธิ์ โดยคำนวณจากร้อยละของยอดขาย (ดูหมายเหตุข้อ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22</w:t>
      </w:r>
      <w:r w:rsidRPr="00246D59">
        <w:rPr>
          <w:rFonts w:ascii="Angsana New" w:hAnsi="Angsana New" w:cs="Angsana New"/>
          <w:sz w:val="32"/>
          <w:szCs w:val="32"/>
          <w:cs/>
        </w:rPr>
        <w:t>)</w:t>
      </w:r>
    </w:p>
    <w:p w14:paraId="7B2891FE" w14:textId="77777777" w:rsidR="00074A2B" w:rsidRPr="00246D59" w:rsidRDefault="00074A2B" w:rsidP="00E57FBC">
      <w:pPr>
        <w:tabs>
          <w:tab w:val="left" w:pos="900"/>
        </w:tabs>
        <w:spacing w:after="240" w:line="400" w:lineRule="exact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2309A4">
        <w:rPr>
          <w:rFonts w:ascii="Angsana New" w:hAnsi="Angsana New" w:cs="Angsana New"/>
          <w:sz w:val="32"/>
          <w:szCs w:val="32"/>
        </w:rPr>
        <w:t>V</w:t>
      </w:r>
      <w:r>
        <w:rPr>
          <w:rFonts w:ascii="Angsana New" w:hAnsi="Angsana New" w:cs="Angsana New"/>
          <w:sz w:val="32"/>
          <w:szCs w:val="32"/>
          <w:lang w:val="en-US"/>
        </w:rPr>
        <w:t>I</w:t>
      </w:r>
      <w:r>
        <w:rPr>
          <w:rFonts w:ascii="Angsana New" w:hAnsi="Angsana New" w:cs="Angsana New"/>
          <w:sz w:val="32"/>
          <w:szCs w:val="32"/>
          <w:lang w:val="en-US"/>
        </w:rPr>
        <w:tab/>
      </w:r>
      <w:r w:rsidRPr="00246D59">
        <w:rPr>
          <w:rFonts w:ascii="Angsana New" w:hAnsi="Angsana New" w:cs="Angsana New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246D59">
        <w:rPr>
          <w:rFonts w:ascii="Angsana New" w:hAnsi="Angsana New" w:cs="Angsana New"/>
          <w:sz w:val="32"/>
          <w:szCs w:val="32"/>
          <w:cs/>
        </w:rPr>
        <w:t>จ่ายค่าบริการอื่นตามเงื่อนไขที่ระบุในสัญญา</w:t>
      </w:r>
    </w:p>
    <w:p w14:paraId="0B362A16" w14:textId="78E38F84" w:rsidR="008E1083" w:rsidRPr="00796FCC" w:rsidRDefault="008F6C8B" w:rsidP="00E57FBC">
      <w:pPr>
        <w:spacing w:line="400" w:lineRule="exact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8F6C8B">
        <w:rPr>
          <w:rFonts w:ascii="Angsana New" w:hAnsi="Angsana New" w:cs="Angsana New"/>
          <w:b/>
          <w:bCs/>
          <w:sz w:val="32"/>
          <w:szCs w:val="32"/>
          <w:lang w:val="en-US"/>
        </w:rPr>
        <w:t>22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สัญญาความช่วยเหลือทางเทคนิคและใบอนุญาต</w:t>
      </w:r>
    </w:p>
    <w:p w14:paraId="041F1C49" w14:textId="08A32E76" w:rsidR="008C478D" w:rsidRPr="00796FCC" w:rsidRDefault="008C478D" w:rsidP="00E57FBC">
      <w:pPr>
        <w:tabs>
          <w:tab w:val="left" w:pos="7650"/>
        </w:tabs>
        <w:spacing w:after="240" w:line="400" w:lineRule="exact"/>
        <w:ind w:left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เมื่อวันที่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1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มกราคม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2567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บริษัทได้</w:t>
      </w:r>
      <w:r w:rsidR="00F44E86" w:rsidRPr="00796FCC">
        <w:rPr>
          <w:rFonts w:ascii="Angsana New" w:hAnsi="Angsana New" w:cs="Angsana New" w:hint="cs"/>
          <w:sz w:val="32"/>
          <w:szCs w:val="32"/>
          <w:cs/>
          <w:lang w:val="en-US"/>
        </w:rPr>
        <w:t>ต่อ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สัญญาความช่วยเหลือทางเทคนิคและใบอนุญาต</w:t>
      </w:r>
      <w:r w:rsidR="00DE301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D3144C">
        <w:rPr>
          <w:rFonts w:ascii="Angsana New" w:hAnsi="Angsana New" w:cs="Angsana New" w:hint="cs"/>
          <w:sz w:val="32"/>
          <w:szCs w:val="32"/>
          <w:cs/>
          <w:lang w:val="en-US"/>
        </w:rPr>
        <w:t>ซึ่งลง</w:t>
      </w:r>
      <w:r w:rsidR="00D3144C" w:rsidRPr="00D3144C">
        <w:rPr>
          <w:rFonts w:ascii="Angsana New" w:hAnsi="Angsana New" w:cs="Angsana New"/>
          <w:sz w:val="32"/>
          <w:szCs w:val="32"/>
          <w:cs/>
          <w:lang w:val="en-US"/>
        </w:rPr>
        <w:t xml:space="preserve">วันที่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1</w:t>
      </w:r>
      <w:r w:rsidR="00D3144C" w:rsidRPr="00D3144C">
        <w:rPr>
          <w:rFonts w:ascii="Angsana New" w:hAnsi="Angsana New" w:cs="Angsana New"/>
          <w:sz w:val="32"/>
          <w:szCs w:val="32"/>
          <w:cs/>
          <w:lang w:val="en-US"/>
        </w:rPr>
        <w:t xml:space="preserve"> มกราคม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2542</w:t>
      </w:r>
      <w:r w:rsidR="00D3144C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กับบริษัท วาโก้ คอร์ปอเรชั่น</w:t>
      </w:r>
      <w:r w:rsidR="00F36A4E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78774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ซึ่งเป็นผู้ถือหุ้นรายใหญ่และผู้ถือหุ้นลำดับสูงสุดของบริษัท </w:t>
      </w:r>
      <w:r w:rsidR="00F36A4E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(ดูหมายเหตุข้อ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21</w:t>
      </w:r>
      <w:r w:rsidR="00F36A4E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) 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เพื่อใช้เครื่องหมายการค้าและรับความช่วยเหลือด้านเทคนิคการผลิตสำหรับผลิตภัณฑ์ตามที่ระบุในสัญญา </w:t>
      </w:r>
      <w:r w:rsidRPr="0078774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โดยบริษัทต้องจ่ายค่าลิขสิทธิ์ในอัตราร้อยละ </w:t>
      </w:r>
      <w:r w:rsidR="008F6C8B" w:rsidRPr="008F6C8B">
        <w:rPr>
          <w:rFonts w:ascii="Angsana New" w:hAnsi="Angsana New" w:cs="Angsana New"/>
          <w:spacing w:val="-6"/>
          <w:sz w:val="32"/>
          <w:szCs w:val="32"/>
          <w:lang w:val="en-US"/>
        </w:rPr>
        <w:t>2</w:t>
      </w:r>
      <w:r w:rsidRPr="0078774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ของยอดขายสุทธิของผลิตภัณฑ์ดังกล่าว </w:t>
      </w:r>
      <w:r w:rsidR="00470D33" w:rsidRPr="0078774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 xml:space="preserve">เป็นระยะเวลา </w:t>
      </w:r>
      <w:r w:rsidR="008F6C8B" w:rsidRPr="008F6C8B">
        <w:rPr>
          <w:rFonts w:ascii="Angsana New" w:hAnsi="Angsana New" w:cs="Angsana New"/>
          <w:spacing w:val="-6"/>
          <w:sz w:val="32"/>
          <w:szCs w:val="32"/>
          <w:lang w:val="en-US"/>
        </w:rPr>
        <w:t>10</w:t>
      </w:r>
      <w:r w:rsidR="00470D33" w:rsidRPr="0078774B">
        <w:rPr>
          <w:rFonts w:ascii="Angsana New" w:hAnsi="Angsana New" w:cs="Angsana New"/>
          <w:spacing w:val="-6"/>
          <w:sz w:val="32"/>
          <w:szCs w:val="32"/>
          <w:cs/>
          <w:lang w:val="en-US"/>
        </w:rPr>
        <w:t xml:space="preserve"> </w:t>
      </w:r>
      <w:r w:rsidR="00470D33" w:rsidRPr="0078774B">
        <w:rPr>
          <w:rFonts w:ascii="Angsana New" w:hAnsi="Angsana New" w:cs="Angsana New" w:hint="cs"/>
          <w:spacing w:val="-6"/>
          <w:sz w:val="32"/>
          <w:szCs w:val="32"/>
          <w:cs/>
          <w:lang w:val="en-US"/>
        </w:rPr>
        <w:t>ปี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จนถึงวันที่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31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2576</w:t>
      </w:r>
    </w:p>
    <w:p w14:paraId="1C6C214C" w14:textId="612107D9" w:rsidR="002556A2" w:rsidRPr="00796FCC" w:rsidRDefault="008F6C8B" w:rsidP="00E57FBC">
      <w:pPr>
        <w:spacing w:line="40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8F6C8B">
        <w:rPr>
          <w:rFonts w:ascii="Angsana New" w:hAnsi="Angsana New" w:cs="Angsana New"/>
          <w:b/>
          <w:bCs/>
          <w:sz w:val="32"/>
          <w:szCs w:val="32"/>
          <w:lang w:val="en-US"/>
        </w:rPr>
        <w:t>23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556A2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 xml:space="preserve"> </w:t>
      </w:r>
      <w:r w:rsidR="002556A2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ภาระผูกพันและหนังสือค้ำประกัน</w:t>
      </w:r>
    </w:p>
    <w:p w14:paraId="7B462757" w14:textId="69BEAF26" w:rsidR="002556A2" w:rsidRPr="00796FCC" w:rsidRDefault="002556A2" w:rsidP="00E57FBC">
      <w:pPr>
        <w:spacing w:line="400" w:lineRule="exact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cs/>
          <w:lang w:val="en-US"/>
        </w:rPr>
      </w:pP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หนี้สินที่</w:t>
      </w:r>
      <w:r w:rsidRPr="00796FCC">
        <w:rPr>
          <w:rFonts w:ascii="Angsana New" w:hAnsi="Angsana New" w:cs="Angsana New"/>
          <w:sz w:val="32"/>
          <w:szCs w:val="32"/>
          <w:cs/>
        </w:rPr>
        <w:t>อาจ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เกิดขึ้นในภายหน้าและภาระผูกพัน ณ วันที่ </w:t>
      </w:r>
      <w:r w:rsidR="008F6C8B" w:rsidRPr="008F6C8B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="0032744D">
        <w:rPr>
          <w:rFonts w:ascii="Angsana New" w:hAnsi="Angsana New" w:cs="Angsana New"/>
          <w:spacing w:val="-8"/>
          <w:sz w:val="32"/>
          <w:szCs w:val="32"/>
          <w:lang w:val="en-US"/>
        </w:rPr>
        <w:t xml:space="preserve"> </w:t>
      </w:r>
      <w:r w:rsidR="0032744D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มีนาคม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="008F6C8B" w:rsidRPr="008F6C8B">
        <w:rPr>
          <w:rFonts w:ascii="Angsana New" w:hAnsi="Angsana New" w:cs="Angsana New"/>
          <w:spacing w:val="-8"/>
          <w:sz w:val="32"/>
          <w:szCs w:val="32"/>
          <w:lang w:val="en-US"/>
        </w:rPr>
        <w:t>2568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และวันที่ </w:t>
      </w:r>
      <w:r w:rsidR="008F6C8B" w:rsidRPr="008F6C8B">
        <w:rPr>
          <w:rFonts w:ascii="Angsana New" w:hAnsi="Angsana New" w:cs="Angsana New"/>
          <w:spacing w:val="-8"/>
          <w:sz w:val="32"/>
          <w:szCs w:val="32"/>
          <w:lang w:val="en-US"/>
        </w:rPr>
        <w:t>31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 xml:space="preserve">ธันวาคม </w:t>
      </w:r>
      <w:r w:rsidR="008F6C8B" w:rsidRPr="008F6C8B">
        <w:rPr>
          <w:rFonts w:ascii="Angsana New" w:hAnsi="Angsana New" w:cs="Angsana New"/>
          <w:spacing w:val="-8"/>
          <w:sz w:val="32"/>
          <w:szCs w:val="32"/>
          <w:lang w:val="en-US"/>
        </w:rPr>
        <w:t>2567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มีดังนี้</w:t>
      </w:r>
    </w:p>
    <w:p w14:paraId="4D60206D" w14:textId="77777777" w:rsidR="002556A2" w:rsidRPr="00796FCC" w:rsidRDefault="002556A2" w:rsidP="002556A2">
      <w:pPr>
        <w:ind w:left="360" w:right="90"/>
        <w:jc w:val="right"/>
        <w:rPr>
          <w:rFonts w:ascii="Angsana New" w:hAnsi="Angsana New" w:cs="Angsana New"/>
          <w:b/>
          <w:bCs/>
          <w:cs/>
        </w:rPr>
      </w:pPr>
      <w:r w:rsidRPr="00796FCC">
        <w:rPr>
          <w:rFonts w:ascii="Angsana New" w:hAnsi="Angsana New" w:cs="Angsana New"/>
          <w:b/>
          <w:bCs/>
          <w:cs/>
        </w:rPr>
        <w:t>หน่วย : ล้านบาท</w:t>
      </w:r>
    </w:p>
    <w:tbl>
      <w:tblPr>
        <w:tblW w:w="8343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990"/>
        <w:gridCol w:w="990"/>
        <w:gridCol w:w="963"/>
      </w:tblGrid>
      <w:tr w:rsidR="002556A2" w:rsidRPr="00796FCC" w14:paraId="62EBF045" w14:textId="77777777" w:rsidTr="00FB0AE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BC8DE1F" w14:textId="77777777" w:rsidR="002556A2" w:rsidRPr="00796FCC" w:rsidRDefault="002556A2" w:rsidP="00E57FBC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E3402" w14:textId="77777777" w:rsidR="002556A2" w:rsidRPr="00796FCC" w:rsidRDefault="002556A2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1E2E88" w14:textId="77777777" w:rsidR="002556A2" w:rsidRPr="00796FCC" w:rsidRDefault="002556A2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2556A2" w:rsidRPr="00796FCC" w14:paraId="528E0564" w14:textId="77777777" w:rsidTr="00FB0AE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06D713E" w14:textId="77777777" w:rsidR="002556A2" w:rsidRPr="00796FCC" w:rsidRDefault="002556A2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9E19C2" w14:textId="0A53A6C2" w:rsidR="002556A2" w:rsidRPr="00796FCC" w:rsidRDefault="00796FCC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4F1732" w14:textId="73571850" w:rsidR="002556A2" w:rsidRPr="00796FCC" w:rsidRDefault="00796FCC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39AC56" w14:textId="6B9C516A" w:rsidR="002556A2" w:rsidRPr="00796FCC" w:rsidRDefault="00796FCC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01952A8D" w14:textId="116D59DE" w:rsidR="002556A2" w:rsidRPr="00796FCC" w:rsidRDefault="00796FCC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ณ วันที่</w:t>
            </w:r>
          </w:p>
        </w:tc>
      </w:tr>
      <w:tr w:rsidR="00796FCC" w:rsidRPr="00796FCC" w14:paraId="0FBF2318" w14:textId="77777777" w:rsidTr="00FB0AE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98A6538" w14:textId="77777777" w:rsidR="00796FCC" w:rsidRPr="00796FCC" w:rsidRDefault="00796FCC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59E404" w14:textId="6286DECB" w:rsidR="00796FCC" w:rsidRPr="00796FCC" w:rsidRDefault="008F6C8B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8D6304" w14:textId="764566C4" w:rsidR="00796FCC" w:rsidRPr="00796FCC" w:rsidRDefault="008F6C8B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796FCC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796FCC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1C6A11" w14:textId="7294AC7F" w:rsidR="00796FCC" w:rsidRPr="00796FCC" w:rsidRDefault="008F6C8B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581DF14E" w14:textId="42E083BB" w:rsidR="00796FCC" w:rsidRPr="00796FCC" w:rsidRDefault="008F6C8B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796FCC" w:rsidRPr="00796FCC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 w:rsidR="00796FCC" w:rsidRPr="00796F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</w:tr>
      <w:tr w:rsidR="00796FCC" w:rsidRPr="00796FCC" w14:paraId="4A71BE86" w14:textId="77777777" w:rsidTr="00FB0AE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1CEA6F3" w14:textId="77777777" w:rsidR="00796FCC" w:rsidRPr="00796FCC" w:rsidRDefault="00796FCC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E79843" w14:textId="15E092E5" w:rsidR="00796FCC" w:rsidRPr="00796FCC" w:rsidRDefault="008F6C8B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C90FF8" w14:textId="7FD8791D" w:rsidR="00796FCC" w:rsidRPr="00796FCC" w:rsidRDefault="008F6C8B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765776" w14:textId="5C4BAF2A" w:rsidR="00796FCC" w:rsidRPr="00796FCC" w:rsidRDefault="008F6C8B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350636D1" w14:textId="7A6AF914" w:rsidR="00796FCC" w:rsidRPr="00796FCC" w:rsidRDefault="008F6C8B" w:rsidP="00E57FBC">
            <w:pPr>
              <w:spacing w:line="360" w:lineRule="exact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lang w:val="en-US"/>
              </w:rPr>
              <w:t>2567</w:t>
            </w:r>
          </w:p>
        </w:tc>
      </w:tr>
      <w:tr w:rsidR="00796FCC" w:rsidRPr="00796FCC" w14:paraId="16EE9EF1" w14:textId="77777777" w:rsidTr="00FB0AE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6FE793F" w14:textId="77777777" w:rsidR="00796FCC" w:rsidRPr="00796FCC" w:rsidRDefault="00796FCC" w:rsidP="00E57FBC">
            <w:pPr>
              <w:spacing w:line="360" w:lineRule="exact"/>
              <w:ind w:left="36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การให้ธนาคารค้ำประกันแทนบริษัท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7E0C3F" w14:textId="51615EAC" w:rsidR="00796FCC" w:rsidRPr="00796FCC" w:rsidRDefault="008F6C8B" w:rsidP="00E57FBC">
            <w:pPr>
              <w:tabs>
                <w:tab w:val="decimal" w:pos="540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4</w:t>
            </w:r>
            <w:r w:rsidR="00A94D11">
              <w:rPr>
                <w:rFonts w:ascii="Angsana New" w:hAnsi="Angsana New" w:cs="Angsana New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lang w:val="en-US"/>
              </w:rPr>
              <w:t>98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A8CD16" w14:textId="20049572" w:rsidR="00796FCC" w:rsidRPr="00796FCC" w:rsidRDefault="008F6C8B" w:rsidP="00E57FBC">
            <w:pPr>
              <w:tabs>
                <w:tab w:val="decimal" w:pos="540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4</w:t>
            </w:r>
            <w:r w:rsidR="00332300">
              <w:rPr>
                <w:rFonts w:ascii="Angsana New" w:hAnsi="Angsana New" w:cs="Angsana New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lang w:val="en-US"/>
              </w:rPr>
              <w:t>98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D0BD1B" w14:textId="07BCEE38" w:rsidR="00796FCC" w:rsidRPr="00796FCC" w:rsidRDefault="008F6C8B" w:rsidP="00E57FBC">
            <w:pPr>
              <w:tabs>
                <w:tab w:val="decimal" w:pos="560"/>
              </w:tabs>
              <w:spacing w:line="360" w:lineRule="exact"/>
              <w:ind w:left="-72" w:right="-18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4</w:t>
            </w:r>
            <w:r w:rsidR="00A94D11">
              <w:rPr>
                <w:rFonts w:ascii="Angsana New" w:hAnsi="Angsana New" w:cs="Angsana New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lang w:val="en-US"/>
              </w:rPr>
              <w:t>16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75F36ECD" w14:textId="34973F99" w:rsidR="00796FCC" w:rsidRPr="00796FCC" w:rsidRDefault="008F6C8B" w:rsidP="00E57FBC">
            <w:pPr>
              <w:tabs>
                <w:tab w:val="decimal" w:pos="540"/>
              </w:tabs>
              <w:spacing w:line="360" w:lineRule="exact"/>
              <w:ind w:left="-72" w:right="-18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4</w:t>
            </w:r>
            <w:r w:rsidR="00796FCC" w:rsidRPr="00796FCC">
              <w:rPr>
                <w:rFonts w:ascii="Angsana New" w:hAnsi="Angsana New" w:cs="Angsana New"/>
                <w:cs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lang w:val="en-US"/>
              </w:rPr>
              <w:t>16</w:t>
            </w:r>
          </w:p>
        </w:tc>
      </w:tr>
      <w:tr w:rsidR="00796FCC" w:rsidRPr="00796FCC" w14:paraId="4450499C" w14:textId="77777777" w:rsidTr="00FB0AE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B544FC0" w14:textId="77777777" w:rsidR="00796FCC" w:rsidRPr="00796FCC" w:rsidRDefault="00796FCC" w:rsidP="00E57FBC">
            <w:pPr>
              <w:spacing w:line="360" w:lineRule="exact"/>
              <w:ind w:left="360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ภาระผูกพันเกี่ยวเนื่องกับ</w:t>
            </w:r>
            <w:r w:rsidRPr="00796FCC">
              <w:rPr>
                <w:rFonts w:ascii="Angsana New" w:hAnsi="Angsana New" w:cs="Angsana New" w:hint="cs"/>
                <w:cs/>
              </w:rPr>
              <w:t>เครื่องตกแต่งและติดตั้ง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846E89" w14:textId="77777777" w:rsidR="00796FCC" w:rsidRPr="00796FCC" w:rsidRDefault="00796FCC" w:rsidP="00E57FBC">
            <w:pPr>
              <w:tabs>
                <w:tab w:val="decimal" w:pos="540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916C4B" w14:textId="77777777" w:rsidR="00796FCC" w:rsidRPr="00796FCC" w:rsidRDefault="00796FCC" w:rsidP="00E57FBC">
            <w:pPr>
              <w:tabs>
                <w:tab w:val="decimal" w:pos="540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F429A6" w14:textId="77777777" w:rsidR="00796FCC" w:rsidRPr="00796FCC" w:rsidRDefault="00796FCC" w:rsidP="00E57FBC">
            <w:pPr>
              <w:tabs>
                <w:tab w:val="decimal" w:pos="560"/>
              </w:tabs>
              <w:spacing w:line="360" w:lineRule="exact"/>
              <w:ind w:left="-72" w:righ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29EEAC2F" w14:textId="77777777" w:rsidR="00796FCC" w:rsidRPr="00796FCC" w:rsidRDefault="00796FCC" w:rsidP="00E57FBC">
            <w:pPr>
              <w:tabs>
                <w:tab w:val="decimal" w:pos="540"/>
              </w:tabs>
              <w:spacing w:line="360" w:lineRule="exact"/>
              <w:ind w:left="-72" w:right="-18"/>
              <w:rPr>
                <w:rFonts w:ascii="Angsana New" w:hAnsi="Angsana New" w:cs="Angsana New"/>
                <w:lang w:val="en-US"/>
              </w:rPr>
            </w:pPr>
          </w:p>
        </w:tc>
      </w:tr>
      <w:tr w:rsidR="00796FCC" w:rsidRPr="00796FCC" w14:paraId="71C72F0F" w14:textId="77777777" w:rsidTr="00FB0AE5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724CAE6" w14:textId="77777777" w:rsidR="00796FCC" w:rsidRPr="00796FCC" w:rsidRDefault="00796FCC" w:rsidP="00E57FBC">
            <w:pPr>
              <w:spacing w:line="360" w:lineRule="exact"/>
              <w:ind w:left="723" w:hanging="183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 w:hint="cs"/>
                <w:cs/>
              </w:rPr>
              <w:t>และสินทรัพย์ไม่มีตัวตนอื่นนอกจากค่าความนิยม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88C29B" w14:textId="11B7DC97" w:rsidR="00796FCC" w:rsidRPr="00796FCC" w:rsidRDefault="008F6C8B" w:rsidP="00E57FBC">
            <w:pPr>
              <w:tabs>
                <w:tab w:val="decimal" w:pos="540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</w:t>
            </w:r>
            <w:r w:rsidR="00A94D11">
              <w:rPr>
                <w:rFonts w:ascii="Angsana New" w:hAnsi="Angsana New" w:cs="Angsana New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lang w:val="en-US"/>
              </w:rPr>
              <w:t>97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9E811C" w14:textId="7FA4D4C1" w:rsidR="00796FCC" w:rsidRPr="00796FCC" w:rsidRDefault="008F6C8B" w:rsidP="00E57FBC">
            <w:pPr>
              <w:tabs>
                <w:tab w:val="decimal" w:pos="540"/>
              </w:tabs>
              <w:spacing w:line="360" w:lineRule="exact"/>
              <w:ind w:left="-72" w:right="-18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6</w:t>
            </w:r>
            <w:r w:rsidR="00332300">
              <w:rPr>
                <w:rFonts w:ascii="Angsana New" w:hAnsi="Angsana New" w:cs="Angsana New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lang w:val="en-US"/>
              </w:rPr>
              <w:t>79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CBEFFB" w14:textId="481EDB9A" w:rsidR="00796FCC" w:rsidRPr="00796FCC" w:rsidRDefault="008F6C8B" w:rsidP="00E57FBC">
            <w:pPr>
              <w:tabs>
                <w:tab w:val="decimal" w:pos="560"/>
              </w:tabs>
              <w:spacing w:line="360" w:lineRule="exact"/>
              <w:ind w:left="-72" w:right="-18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</w:t>
            </w:r>
            <w:r w:rsidR="00A94D11">
              <w:rPr>
                <w:rFonts w:ascii="Angsana New" w:hAnsi="Angsana New" w:cs="Angsana New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lang w:val="en-US"/>
              </w:rPr>
              <w:t>97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77C23DBB" w14:textId="1A96ADF3" w:rsidR="00796FCC" w:rsidRPr="00796FCC" w:rsidRDefault="008F6C8B" w:rsidP="00E57FBC">
            <w:pPr>
              <w:tabs>
                <w:tab w:val="decimal" w:pos="540"/>
              </w:tabs>
              <w:spacing w:line="360" w:lineRule="exact"/>
              <w:ind w:left="-72" w:right="-18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6</w:t>
            </w:r>
            <w:r w:rsidR="00332300">
              <w:rPr>
                <w:rFonts w:ascii="Angsana New" w:hAnsi="Angsana New" w:cs="Angsana New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lang w:val="en-US"/>
              </w:rPr>
              <w:t>79</w:t>
            </w:r>
          </w:p>
        </w:tc>
      </w:tr>
    </w:tbl>
    <w:p w14:paraId="14BC4011" w14:textId="652B6380" w:rsidR="005274DD" w:rsidRPr="00796FCC" w:rsidRDefault="008F6C8B" w:rsidP="005274DD">
      <w:pPr>
        <w:spacing w:before="36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8F6C8B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24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ข้อมูลส่วนงานดำเนินงาน</w:t>
      </w:r>
    </w:p>
    <w:p w14:paraId="4666C8D1" w14:textId="03164497" w:rsidR="009F612E" w:rsidRDefault="005274DD" w:rsidP="009732F6">
      <w:pPr>
        <w:ind w:left="5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796FCC">
        <w:rPr>
          <w:rFonts w:ascii="Angsana New" w:hAnsi="Angsana New" w:cs="Angsana New"/>
          <w:spacing w:val="2"/>
          <w:sz w:val="32"/>
          <w:szCs w:val="32"/>
          <w:cs/>
        </w:rPr>
        <w:t>ธุรกิจหลักของบริษัทและบริษัทย่อยคือ การผลิตและจำหน่ายเสื้อผ้าสำเร็จรูป โดยมีผลิตภัณฑ์หลักคือชุด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 xml:space="preserve">ชั้นในสตรี ชุดเด็ก และชุดชั้นนอกสตรี 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ซึ่งมีทั้งการขายในประเทศและต่างประเทศ </w:t>
      </w:r>
      <w:r w:rsidRPr="00796FCC">
        <w:rPr>
          <w:rFonts w:ascii="Angsana New" w:hAnsi="Angsana New" w:cs="Angsana New"/>
          <w:spacing w:val="-8"/>
          <w:sz w:val="32"/>
          <w:szCs w:val="32"/>
          <w:cs/>
        </w:rPr>
        <w:t>ทั้งนี้บริษัทพิจารณา</w:t>
      </w:r>
      <w:r w:rsidRPr="00796FCC">
        <w:rPr>
          <w:rFonts w:ascii="Angsana New" w:hAnsi="Angsana New" w:cs="Angsana New"/>
          <w:sz w:val="32"/>
          <w:szCs w:val="32"/>
          <w:cs/>
        </w:rPr>
        <w:t>ข้อมูลส่วนงานดำเนินงาน โดยแยกเป็นส่วนงาน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ขายในประเทศและต่างประเทศ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7BBA876" w14:textId="0B5A6D40" w:rsidR="005274DD" w:rsidRPr="00796FCC" w:rsidRDefault="005274DD" w:rsidP="005274DD">
      <w:pPr>
        <w:spacing w:before="240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796FCC">
        <w:rPr>
          <w:rFonts w:ascii="Angsana New" w:hAnsi="Angsana New" w:cs="Angsana New"/>
          <w:spacing w:val="-4"/>
          <w:sz w:val="32"/>
          <w:szCs w:val="32"/>
          <w:cs/>
        </w:rPr>
        <w:t>ข้อมูลรายได้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pacing w:val="-4"/>
          <w:sz w:val="32"/>
          <w:szCs w:val="32"/>
          <w:cs/>
        </w:rPr>
        <w:t>กำไรขาดทุนตามส่วนงานของบริษัทและบริษัทย่อย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pacing w:val="-4"/>
          <w:sz w:val="32"/>
          <w:szCs w:val="32"/>
          <w:cs/>
        </w:rPr>
        <w:t>และรายการกระทบยอดระหว่างผลรวมของกำไรขาดทุนตามส่วนงานกับกำไรขาดทุนก่อนค่าใช้จ่าย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ภาษีเงินได้สำหรับ</w:t>
      </w:r>
      <w:r w:rsidRPr="00796FCC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งวดสามเดือน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สิ้นสุดวันที่ </w:t>
      </w:r>
      <w:r w:rsidR="008F6C8B" w:rsidRPr="008F6C8B">
        <w:rPr>
          <w:rFonts w:ascii="Angsana New" w:hAnsi="Angsana New" w:cs="Angsana New"/>
          <w:spacing w:val="-4"/>
          <w:sz w:val="32"/>
          <w:szCs w:val="32"/>
          <w:lang w:val="en-US"/>
        </w:rPr>
        <w:t>31</w:t>
      </w:r>
      <w:r w:rsidR="0032744D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32744D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มีนาคม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pacing w:val="-4"/>
          <w:sz w:val="32"/>
          <w:szCs w:val="32"/>
          <w:cs/>
        </w:rPr>
        <w:t>มีดังนี้</w:t>
      </w:r>
    </w:p>
    <w:p w14:paraId="535FD952" w14:textId="411503FA" w:rsidR="00D3681D" w:rsidRPr="00B763A5" w:rsidRDefault="00D3681D" w:rsidP="004A2A6A">
      <w:pPr>
        <w:spacing w:before="240" w:after="120"/>
        <w:ind w:left="547"/>
        <w:jc w:val="thaiDistribute"/>
        <w:rPr>
          <w:rFonts w:ascii="Angsana New" w:hAnsi="Angsana New" w:cs="Angsana New"/>
          <w:b/>
          <w:bCs/>
          <w:sz w:val="24"/>
          <w:szCs w:val="24"/>
          <w:cs/>
          <w:lang w:val="en-US"/>
        </w:rPr>
      </w:pPr>
      <w:r w:rsidRPr="00B763A5">
        <w:rPr>
          <w:rFonts w:ascii="Angsana New" w:hAnsi="Angsana New" w:cs="Angsana New" w:hint="cs"/>
          <w:b/>
          <w:bCs/>
          <w:sz w:val="24"/>
          <w:szCs w:val="24"/>
          <w:cs/>
        </w:rPr>
        <w:t xml:space="preserve">สำหรับงวดสามเดือนสิ้นสุดวันที่ </w:t>
      </w:r>
      <w:r w:rsidR="008F6C8B" w:rsidRPr="008F6C8B">
        <w:rPr>
          <w:rFonts w:ascii="Angsana New" w:hAnsi="Angsana New" w:cs="Angsana New"/>
          <w:b/>
          <w:bCs/>
          <w:sz w:val="24"/>
          <w:szCs w:val="24"/>
          <w:lang w:val="en-US"/>
        </w:rPr>
        <w:t>31</w:t>
      </w:r>
      <w:r w:rsidR="0032744D">
        <w:rPr>
          <w:rFonts w:ascii="Angsana New" w:hAnsi="Angsana New" w:cs="Angsana New"/>
          <w:b/>
          <w:bCs/>
          <w:sz w:val="24"/>
          <w:szCs w:val="24"/>
          <w:lang w:val="en-US"/>
        </w:rPr>
        <w:t xml:space="preserve"> </w:t>
      </w:r>
      <w:r w:rsidR="0032744D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>มีนาคม</w:t>
      </w:r>
    </w:p>
    <w:p w14:paraId="1F20F209" w14:textId="77777777" w:rsidR="00D3681D" w:rsidRPr="007159A7" w:rsidRDefault="00D3681D" w:rsidP="00D3681D">
      <w:pPr>
        <w:pStyle w:val="BodyTextIndent3"/>
        <w:autoSpaceDE w:val="0"/>
        <w:autoSpaceDN w:val="0"/>
        <w:ind w:left="0"/>
        <w:jc w:val="right"/>
        <w:rPr>
          <w:rFonts w:ascii="Angsana New" w:hAnsi="Angsana New"/>
          <w:b/>
          <w:bCs/>
          <w:sz w:val="24"/>
          <w:szCs w:val="24"/>
          <w:lang w:val="en-US"/>
        </w:rPr>
      </w:pPr>
      <w:r w:rsidRPr="007159A7">
        <w:rPr>
          <w:rFonts w:ascii="Angsana New" w:hAnsi="Angsana New" w:cs="Angsana New"/>
          <w:b/>
          <w:bCs/>
          <w:sz w:val="24"/>
          <w:szCs w:val="24"/>
          <w:cs/>
          <w:lang w:val="en-US"/>
        </w:rPr>
        <w:t xml:space="preserve">  หน่วย : ล้านบาท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720"/>
        <w:gridCol w:w="90"/>
        <w:gridCol w:w="810"/>
        <w:gridCol w:w="90"/>
        <w:gridCol w:w="810"/>
        <w:gridCol w:w="90"/>
        <w:gridCol w:w="810"/>
        <w:gridCol w:w="90"/>
        <w:gridCol w:w="720"/>
        <w:gridCol w:w="90"/>
        <w:gridCol w:w="810"/>
      </w:tblGrid>
      <w:tr w:rsidR="00D3681D" w:rsidRPr="00003FE5" w14:paraId="607AD061" w14:textId="77777777" w:rsidTr="005B0B53">
        <w:trPr>
          <w:trHeight w:val="144"/>
        </w:trPr>
        <w:tc>
          <w:tcPr>
            <w:tcW w:w="3780" w:type="dxa"/>
          </w:tcPr>
          <w:p w14:paraId="4DF2158A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5B3139E7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0" w:type="dxa"/>
          </w:tcPr>
          <w:p w14:paraId="0A874CE8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710" w:type="dxa"/>
            <w:gridSpan w:val="3"/>
          </w:tcPr>
          <w:p w14:paraId="039E08AC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60BF5E49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28911261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</w:tr>
      <w:tr w:rsidR="00D3681D" w:rsidRPr="00003FE5" w14:paraId="24BDF65F" w14:textId="77777777" w:rsidTr="005B0B53">
        <w:trPr>
          <w:trHeight w:val="144"/>
        </w:trPr>
        <w:tc>
          <w:tcPr>
            <w:tcW w:w="3780" w:type="dxa"/>
          </w:tcPr>
          <w:p w14:paraId="6298FB78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21F40975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ในประเทศ</w:t>
            </w:r>
          </w:p>
        </w:tc>
        <w:tc>
          <w:tcPr>
            <w:tcW w:w="90" w:type="dxa"/>
          </w:tcPr>
          <w:p w14:paraId="2A1B7F55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710" w:type="dxa"/>
            <w:gridSpan w:val="3"/>
          </w:tcPr>
          <w:p w14:paraId="7BF0B1B3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ต่างประเทศ</w:t>
            </w:r>
          </w:p>
        </w:tc>
        <w:tc>
          <w:tcPr>
            <w:tcW w:w="90" w:type="dxa"/>
          </w:tcPr>
          <w:p w14:paraId="5BDE075A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6FCCF41D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D3681D" w:rsidRPr="00003FE5" w14:paraId="7C56FC32" w14:textId="77777777" w:rsidTr="005B0B53">
        <w:trPr>
          <w:trHeight w:val="144"/>
        </w:trPr>
        <w:tc>
          <w:tcPr>
            <w:tcW w:w="3780" w:type="dxa"/>
          </w:tcPr>
          <w:p w14:paraId="26A15B7A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173F1D4E" w14:textId="18AAA5D2" w:rsidR="00D3681D" w:rsidRPr="00003FE5" w:rsidRDefault="008F6C8B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6B5405D6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1170CE0B" w14:textId="6BAEC267" w:rsidR="00D3681D" w:rsidRPr="00003FE5" w:rsidRDefault="008F6C8B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2F9D33AB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3CD3FF63" w14:textId="7D337F12" w:rsidR="00D3681D" w:rsidRPr="00003FE5" w:rsidRDefault="008F6C8B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2BF951C2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16C23C52" w14:textId="79BA093B" w:rsidR="00D3681D" w:rsidRPr="00003FE5" w:rsidRDefault="008F6C8B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3490DC26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</w:tcPr>
          <w:p w14:paraId="345A66C9" w14:textId="566997FB" w:rsidR="00D3681D" w:rsidRPr="00003FE5" w:rsidRDefault="008F6C8B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0B2603B7" w14:textId="77777777" w:rsidR="00D3681D" w:rsidRPr="00003FE5" w:rsidRDefault="00D3681D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</w:tcPr>
          <w:p w14:paraId="4C693D06" w14:textId="519D9795" w:rsidR="00D3681D" w:rsidRPr="00003FE5" w:rsidRDefault="008F6C8B" w:rsidP="005B0B53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2567</w:t>
            </w:r>
          </w:p>
        </w:tc>
      </w:tr>
      <w:tr w:rsidR="009B5F2C" w:rsidRPr="00003FE5" w14:paraId="7FA5B230" w14:textId="77777777" w:rsidTr="005B0B53">
        <w:trPr>
          <w:trHeight w:val="144"/>
        </w:trPr>
        <w:tc>
          <w:tcPr>
            <w:tcW w:w="3780" w:type="dxa"/>
          </w:tcPr>
          <w:p w14:paraId="30161562" w14:textId="77777777" w:rsidR="009B5F2C" w:rsidRPr="00003FE5" w:rsidRDefault="009B5F2C" w:rsidP="009B5F2C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รายได้จากการขายสินค้าและการ</w:t>
            </w:r>
            <w:r w:rsidRPr="00003FE5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val="en-US"/>
              </w:rPr>
              <w:t>ให้บริการตามส่วนงาน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A3F16F5" w14:textId="4803D0EC" w:rsidR="009B5F2C" w:rsidRPr="00003FE5" w:rsidRDefault="008F6C8B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507</w:t>
            </w:r>
            <w:r w:rsidR="007763EB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</w:p>
        </w:tc>
        <w:tc>
          <w:tcPr>
            <w:tcW w:w="90" w:type="dxa"/>
          </w:tcPr>
          <w:p w14:paraId="4160A459" w14:textId="77777777" w:rsidR="009B5F2C" w:rsidRPr="00003FE5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38DC106" w14:textId="6A6C16AB" w:rsidR="009B5F2C" w:rsidRPr="00CB3E14" w:rsidRDefault="008F6C8B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627</w:t>
            </w:r>
            <w:r w:rsidR="00112FEB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27</w:t>
            </w:r>
          </w:p>
        </w:tc>
        <w:tc>
          <w:tcPr>
            <w:tcW w:w="90" w:type="dxa"/>
          </w:tcPr>
          <w:p w14:paraId="6032E316" w14:textId="77777777" w:rsidR="009B5F2C" w:rsidRPr="00CB3E14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B3EB004" w14:textId="7B9A6AA3" w:rsidR="009B5F2C" w:rsidRPr="00CB3E14" w:rsidRDefault="008F6C8B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219</w:t>
            </w:r>
            <w:r w:rsidR="007763EB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</w:p>
        </w:tc>
        <w:tc>
          <w:tcPr>
            <w:tcW w:w="90" w:type="dxa"/>
          </w:tcPr>
          <w:p w14:paraId="4EF347F1" w14:textId="77777777" w:rsidR="009B5F2C" w:rsidRPr="00CB3E14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61BD51F" w14:textId="759E4E9E" w:rsidR="009B5F2C" w:rsidRPr="00CB3E14" w:rsidRDefault="008F6C8B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167</w:t>
            </w:r>
            <w:r w:rsidR="00112FEB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</w:p>
        </w:tc>
        <w:tc>
          <w:tcPr>
            <w:tcW w:w="90" w:type="dxa"/>
          </w:tcPr>
          <w:p w14:paraId="54CBE7AB" w14:textId="77777777" w:rsidR="009B5F2C" w:rsidRPr="00CB3E14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D836A0F" w14:textId="55422E77" w:rsidR="009B5F2C" w:rsidRPr="00CB3E14" w:rsidRDefault="008F6C8B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726</w:t>
            </w:r>
            <w:r w:rsidR="007763EB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40</w:t>
            </w:r>
          </w:p>
        </w:tc>
        <w:tc>
          <w:tcPr>
            <w:tcW w:w="90" w:type="dxa"/>
          </w:tcPr>
          <w:p w14:paraId="25887A3F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FC69095" w14:textId="2959E27F" w:rsidR="009B5F2C" w:rsidRPr="00CB3E14" w:rsidRDefault="008F6C8B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794</w:t>
            </w:r>
            <w:r w:rsidR="007B7352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38</w:t>
            </w:r>
          </w:p>
        </w:tc>
      </w:tr>
      <w:tr w:rsidR="009B5F2C" w:rsidRPr="00003FE5" w14:paraId="5491B416" w14:textId="77777777" w:rsidTr="005B0B53">
        <w:trPr>
          <w:trHeight w:val="144"/>
        </w:trPr>
        <w:tc>
          <w:tcPr>
            <w:tcW w:w="3780" w:type="dxa"/>
            <w:shd w:val="clear" w:color="auto" w:fill="auto"/>
          </w:tcPr>
          <w:p w14:paraId="12B1EAA1" w14:textId="6EBA7285" w:rsidR="009B5F2C" w:rsidRPr="00003FE5" w:rsidRDefault="009B5F2C" w:rsidP="009B5F2C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ขาดทุนตามส่วนงาน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4E82DA76" w14:textId="5B9089CA" w:rsidR="009B5F2C" w:rsidRPr="00003FE5" w:rsidRDefault="007763EB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F6C8B"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85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8F6C8B"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D03AEA5" w14:textId="77777777" w:rsidR="009B5F2C" w:rsidRPr="00003FE5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14FB83F" w14:textId="7B92D096" w:rsidR="009B5F2C" w:rsidRPr="00CC21D7" w:rsidRDefault="007763EB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8F6C8B"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A5C2D97" w14:textId="77777777" w:rsidR="009B5F2C" w:rsidRPr="00C46058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D4DD87D" w14:textId="5391F0B4" w:rsidR="009B5F2C" w:rsidRPr="00CC21D7" w:rsidRDefault="007763EB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8F6C8B"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08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E771D0F" w14:textId="77777777" w:rsidR="009B5F2C" w:rsidRPr="00C46058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AA2A6A1" w14:textId="55D404AC" w:rsidR="009B5F2C" w:rsidRPr="00CC21D7" w:rsidRDefault="00112FEB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13</w:t>
            </w:r>
            <w:r w:rsidR="007763EB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8F6C8B"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88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CDF7B0E" w14:textId="77777777" w:rsidR="009B5F2C" w:rsidRPr="00C46058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left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348098A3" w14:textId="192FF2A1" w:rsidR="009B5F2C" w:rsidRPr="00C46058" w:rsidRDefault="007763EB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8F6C8B"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114</w:t>
            </w:r>
            <w:r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8F6C8B"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08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6C62CE" w14:textId="77777777" w:rsidR="009B5F2C" w:rsidRPr="00C46058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D175E84" w14:textId="4AE0F9A7" w:rsidR="009B5F2C" w:rsidRPr="00C46058" w:rsidRDefault="007B7352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23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8F6C8B"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07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9B5F2C" w:rsidRPr="00003FE5" w14:paraId="6208EEE3" w14:textId="77777777" w:rsidTr="005B0B53">
        <w:trPr>
          <w:trHeight w:val="144"/>
        </w:trPr>
        <w:tc>
          <w:tcPr>
            <w:tcW w:w="3780" w:type="dxa"/>
            <w:shd w:val="clear" w:color="auto" w:fill="auto"/>
          </w:tcPr>
          <w:p w14:paraId="74B68A6E" w14:textId="77777777" w:rsidR="009B5F2C" w:rsidRPr="00003FE5" w:rsidRDefault="009B5F2C" w:rsidP="009B5F2C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  <w:tc>
          <w:tcPr>
            <w:tcW w:w="720" w:type="dxa"/>
            <w:shd w:val="clear" w:color="auto" w:fill="auto"/>
          </w:tcPr>
          <w:p w14:paraId="19E98105" w14:textId="77777777" w:rsidR="009B5F2C" w:rsidRPr="00003FE5" w:rsidRDefault="009B5F2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E075564" w14:textId="77777777" w:rsidR="009B5F2C" w:rsidRPr="00003FE5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A63961F" w14:textId="77777777" w:rsidR="009B5F2C" w:rsidRPr="00CB3E14" w:rsidRDefault="009B5F2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9831754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522B2DB" w14:textId="77777777" w:rsidR="009B5F2C" w:rsidRPr="00CB3E14" w:rsidRDefault="009B5F2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F343E06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23C2414" w14:textId="77777777" w:rsidR="009B5F2C" w:rsidRPr="00CB3E14" w:rsidRDefault="009B5F2C" w:rsidP="009B5F2C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840DA13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7AFAD753" w14:textId="2CC87526" w:rsidR="009B5F2C" w:rsidRPr="00CB3E14" w:rsidRDefault="008F6C8B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7763EB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28</w:t>
            </w:r>
          </w:p>
        </w:tc>
        <w:tc>
          <w:tcPr>
            <w:tcW w:w="90" w:type="dxa"/>
            <w:shd w:val="clear" w:color="auto" w:fill="auto"/>
          </w:tcPr>
          <w:p w14:paraId="042395D9" w14:textId="77777777" w:rsidR="009B5F2C" w:rsidRPr="00B04579" w:rsidRDefault="009B5F2C" w:rsidP="009B5F2C">
            <w:pPr>
              <w:pStyle w:val="BodyTextIndent3"/>
              <w:tabs>
                <w:tab w:val="decimal" w:pos="450"/>
              </w:tabs>
              <w:autoSpaceDE w:val="0"/>
              <w:autoSpaceDN w:val="0"/>
              <w:ind w:left="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43861B3" w14:textId="22ADDA1C" w:rsidR="009B5F2C" w:rsidRPr="00833B8D" w:rsidRDefault="008F6C8B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="003D388F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81</w:t>
            </w:r>
          </w:p>
        </w:tc>
      </w:tr>
      <w:tr w:rsidR="009B5F2C" w:rsidRPr="00003FE5" w14:paraId="5EDE50B6" w14:textId="77777777" w:rsidTr="005B0B53">
        <w:trPr>
          <w:trHeight w:val="144"/>
        </w:trPr>
        <w:tc>
          <w:tcPr>
            <w:tcW w:w="3780" w:type="dxa"/>
            <w:shd w:val="clear" w:color="auto" w:fill="auto"/>
          </w:tcPr>
          <w:p w14:paraId="0BC152A9" w14:textId="77777777" w:rsidR="009B5F2C" w:rsidRPr="00003FE5" w:rsidRDefault="009B5F2C" w:rsidP="009B5F2C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720" w:type="dxa"/>
            <w:shd w:val="clear" w:color="auto" w:fill="auto"/>
          </w:tcPr>
          <w:p w14:paraId="128CC8DB" w14:textId="77777777" w:rsidR="009B5F2C" w:rsidRPr="00003FE5" w:rsidRDefault="009B5F2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E023A86" w14:textId="77777777" w:rsidR="009B5F2C" w:rsidRPr="00003FE5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68BECA9" w14:textId="77777777" w:rsidR="009B5F2C" w:rsidRPr="00CB3E14" w:rsidRDefault="009B5F2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1030242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B7A895A" w14:textId="77777777" w:rsidR="009B5F2C" w:rsidRPr="00CB3E14" w:rsidRDefault="009B5F2C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6F40069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9C09743" w14:textId="77777777" w:rsidR="009B5F2C" w:rsidRPr="00CB3E14" w:rsidRDefault="009B5F2C" w:rsidP="009B5F2C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C779406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627663DF" w14:textId="1BC7DE7A" w:rsidR="009B5F2C" w:rsidRPr="00CB3E14" w:rsidRDefault="008F6C8B" w:rsidP="006A7117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  <w:r w:rsidR="00351C0F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72E25CF7" w14:textId="77777777" w:rsidR="009B5F2C" w:rsidRPr="00CB3E14" w:rsidRDefault="009B5F2C" w:rsidP="009B5F2C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11572B4" w14:textId="51B2716B" w:rsidR="009B5F2C" w:rsidRPr="00833B8D" w:rsidRDefault="008F6C8B" w:rsidP="009B5F2C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3D388F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09</w:t>
            </w:r>
          </w:p>
        </w:tc>
      </w:tr>
      <w:tr w:rsidR="00154530" w:rsidRPr="00003FE5" w14:paraId="6B1CF120" w14:textId="77777777" w:rsidTr="005B0B53">
        <w:trPr>
          <w:trHeight w:val="144"/>
        </w:trPr>
        <w:tc>
          <w:tcPr>
            <w:tcW w:w="3780" w:type="dxa"/>
            <w:shd w:val="clear" w:color="auto" w:fill="auto"/>
          </w:tcPr>
          <w:p w14:paraId="11CB308F" w14:textId="1EC13E94" w:rsidR="00154530" w:rsidRPr="00003FE5" w:rsidRDefault="00154530" w:rsidP="00154530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กลับรายการ</w:t>
            </w:r>
            <w:r w:rsidRPr="001357E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จากการด้อยค่าของเงินลงทุน</w:t>
            </w:r>
            <w:r w:rsidR="00EC0F3F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ในบริษัทร่วม</w:t>
            </w:r>
          </w:p>
        </w:tc>
        <w:tc>
          <w:tcPr>
            <w:tcW w:w="720" w:type="dxa"/>
            <w:shd w:val="clear" w:color="auto" w:fill="auto"/>
          </w:tcPr>
          <w:p w14:paraId="3B129AA4" w14:textId="77777777" w:rsidR="00154530" w:rsidRPr="00003FE5" w:rsidRDefault="00154530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3C3645D" w14:textId="77777777" w:rsidR="00154530" w:rsidRPr="00003FE5" w:rsidRDefault="00154530" w:rsidP="0015453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9EE1503" w14:textId="77777777" w:rsidR="00154530" w:rsidRPr="00CB3E14" w:rsidRDefault="00154530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DA8C3AC" w14:textId="77777777" w:rsidR="00154530" w:rsidRPr="00CB3E14" w:rsidRDefault="00154530" w:rsidP="0015453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E675E13" w14:textId="77777777" w:rsidR="00154530" w:rsidRPr="00CB3E14" w:rsidRDefault="00154530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E90C867" w14:textId="77777777" w:rsidR="00154530" w:rsidRPr="00CB3E14" w:rsidRDefault="00154530" w:rsidP="0015453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3651EE4" w14:textId="77777777" w:rsidR="00154530" w:rsidRPr="00CB3E14" w:rsidRDefault="00154530" w:rsidP="00154530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95ED3E4" w14:textId="77777777" w:rsidR="00154530" w:rsidRPr="00CB3E14" w:rsidRDefault="00154530" w:rsidP="0015453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14:paraId="35F39B1C" w14:textId="03F68BED" w:rsidR="00154530" w:rsidRPr="00AB7358" w:rsidRDefault="008F6C8B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7763EB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02</w:t>
            </w:r>
          </w:p>
        </w:tc>
        <w:tc>
          <w:tcPr>
            <w:tcW w:w="90" w:type="dxa"/>
            <w:shd w:val="clear" w:color="auto" w:fill="auto"/>
          </w:tcPr>
          <w:p w14:paraId="5D924D5F" w14:textId="77777777" w:rsidR="00154530" w:rsidRPr="00CB3E14" w:rsidRDefault="00154530" w:rsidP="0015453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0AF2B4C" w14:textId="73710EC0" w:rsidR="00154530" w:rsidRPr="0095471C" w:rsidRDefault="003D388F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</w:tr>
      <w:tr w:rsidR="00154530" w:rsidRPr="00003FE5" w14:paraId="248E3F4E" w14:textId="77777777" w:rsidTr="005B0B53">
        <w:trPr>
          <w:trHeight w:val="144"/>
        </w:trPr>
        <w:tc>
          <w:tcPr>
            <w:tcW w:w="3780" w:type="dxa"/>
            <w:shd w:val="clear" w:color="auto" w:fill="auto"/>
          </w:tcPr>
          <w:p w14:paraId="505B55C1" w14:textId="32E8F732" w:rsidR="00154530" w:rsidRPr="00003FE5" w:rsidRDefault="00154530" w:rsidP="00154530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F26A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720" w:type="dxa"/>
            <w:shd w:val="clear" w:color="auto" w:fill="auto"/>
          </w:tcPr>
          <w:p w14:paraId="5AF5B423" w14:textId="77777777" w:rsidR="00154530" w:rsidRPr="00003FE5" w:rsidRDefault="00154530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F0C998E" w14:textId="77777777" w:rsidR="00154530" w:rsidRPr="00003FE5" w:rsidRDefault="00154530" w:rsidP="0015453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16B9335" w14:textId="77777777" w:rsidR="00154530" w:rsidRPr="00CB3E14" w:rsidRDefault="00154530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6FB420D" w14:textId="77777777" w:rsidR="00154530" w:rsidRPr="00CB3E14" w:rsidRDefault="00154530" w:rsidP="0015453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021D8D9" w14:textId="77777777" w:rsidR="00154530" w:rsidRPr="00CB3E14" w:rsidRDefault="00154530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D88B46E" w14:textId="77777777" w:rsidR="00154530" w:rsidRPr="00CB3E14" w:rsidRDefault="00154530" w:rsidP="0015453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07EB142" w14:textId="77777777" w:rsidR="00154530" w:rsidRPr="00CB3E14" w:rsidRDefault="00154530" w:rsidP="00154530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7631C46" w14:textId="77777777" w:rsidR="00154530" w:rsidRPr="00CB3E14" w:rsidRDefault="00154530" w:rsidP="0015453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0408777" w14:textId="790042B6" w:rsidR="00154530" w:rsidRPr="00AB7358" w:rsidRDefault="008F6C8B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7763EB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02</w:t>
            </w:r>
          </w:p>
        </w:tc>
        <w:tc>
          <w:tcPr>
            <w:tcW w:w="90" w:type="dxa"/>
            <w:shd w:val="clear" w:color="auto" w:fill="auto"/>
          </w:tcPr>
          <w:p w14:paraId="0699B880" w14:textId="77777777" w:rsidR="00154530" w:rsidRPr="00CB3E14" w:rsidRDefault="00154530" w:rsidP="00154530">
            <w:pPr>
              <w:pStyle w:val="BodyTextIndent3"/>
              <w:autoSpaceDE w:val="0"/>
              <w:autoSpaceDN w:val="0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247B8ED" w14:textId="03C4D4BC" w:rsidR="00154530" w:rsidRPr="00833B8D" w:rsidRDefault="008F6C8B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3D388F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36</w:t>
            </w:r>
          </w:p>
        </w:tc>
      </w:tr>
      <w:tr w:rsidR="00154530" w:rsidRPr="00003FE5" w14:paraId="274886AC" w14:textId="77777777" w:rsidTr="005B0B53">
        <w:trPr>
          <w:trHeight w:val="287"/>
        </w:trPr>
        <w:tc>
          <w:tcPr>
            <w:tcW w:w="3780" w:type="dxa"/>
            <w:shd w:val="clear" w:color="auto" w:fill="auto"/>
          </w:tcPr>
          <w:p w14:paraId="001F59B3" w14:textId="5EEE05D5" w:rsidR="00154530" w:rsidRPr="00003FE5" w:rsidRDefault="008F7ED2" w:rsidP="00154530">
            <w:pPr>
              <w:pStyle w:val="BodyTextIndent3"/>
              <w:autoSpaceDE w:val="0"/>
              <w:autoSpaceDN w:val="0"/>
              <w:ind w:left="180"/>
              <w:jc w:val="left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(ขาดทุน) </w:t>
            </w:r>
            <w:r w:rsidR="0015453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กำไร</w:t>
            </w:r>
            <w:r w:rsidR="00154530" w:rsidRPr="00003FE5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ก่อนภาษีเงินได้</w:t>
            </w:r>
          </w:p>
        </w:tc>
        <w:tc>
          <w:tcPr>
            <w:tcW w:w="720" w:type="dxa"/>
            <w:shd w:val="clear" w:color="auto" w:fill="auto"/>
          </w:tcPr>
          <w:p w14:paraId="4DC0CAA5" w14:textId="77777777" w:rsidR="00154530" w:rsidRPr="00003FE5" w:rsidRDefault="00154530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82AF2A2" w14:textId="77777777" w:rsidR="00154530" w:rsidRPr="00003FE5" w:rsidRDefault="00154530" w:rsidP="00154530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2AB1F26" w14:textId="77777777" w:rsidR="00154530" w:rsidRPr="00CB3E14" w:rsidRDefault="00154530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9D6B6AB" w14:textId="77777777" w:rsidR="00154530" w:rsidRPr="00CB3E14" w:rsidRDefault="00154530" w:rsidP="00154530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D2A8AFF" w14:textId="77777777" w:rsidR="00154530" w:rsidRPr="00CB3E14" w:rsidRDefault="00154530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423406A" w14:textId="77777777" w:rsidR="00154530" w:rsidRPr="00CB3E14" w:rsidRDefault="00154530" w:rsidP="00154530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76AEBF1" w14:textId="77777777" w:rsidR="00154530" w:rsidRPr="00CB3E14" w:rsidRDefault="00154530" w:rsidP="00154530">
            <w:pPr>
              <w:pStyle w:val="ListContinue"/>
              <w:tabs>
                <w:tab w:val="decimal" w:pos="54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BEA3053" w14:textId="77777777" w:rsidR="00154530" w:rsidRPr="00CB3E14" w:rsidRDefault="00154530" w:rsidP="00154530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4CCDB2" w14:textId="40B51833" w:rsidR="00154530" w:rsidRPr="00AB7358" w:rsidRDefault="007763EB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8F6C8B"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67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="008F6C8B"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64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77C1515" w14:textId="77777777" w:rsidR="00154530" w:rsidRPr="00CB3E14" w:rsidRDefault="00154530" w:rsidP="00154530">
            <w:pPr>
              <w:pStyle w:val="Caption"/>
              <w:ind w:left="0"/>
              <w:jc w:val="thaiDistribute"/>
              <w:rPr>
                <w:rFonts w:ascii="Angsana New" w:hAnsi="Angsana New" w:cs="Angsana New"/>
                <w:color w:val="auto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41A44A" w14:textId="70ED7CF3" w:rsidR="00154530" w:rsidRPr="00833B8D" w:rsidRDefault="008F6C8B" w:rsidP="00154530">
            <w:pPr>
              <w:pStyle w:val="ListContinue"/>
              <w:tabs>
                <w:tab w:val="decimal" w:pos="450"/>
              </w:tabs>
              <w:spacing w:after="0"/>
              <w:ind w:left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15</w:t>
            </w:r>
            <w:r w:rsidR="003D388F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19</w:t>
            </w:r>
          </w:p>
        </w:tc>
      </w:tr>
    </w:tbl>
    <w:p w14:paraId="1BEE96DA" w14:textId="2EBB95D4" w:rsidR="005274DD" w:rsidRPr="00796FCC" w:rsidRDefault="005274DD" w:rsidP="00796FCC">
      <w:pPr>
        <w:spacing w:before="240"/>
        <w:ind w:left="540"/>
        <w:jc w:val="thaiDistribute"/>
        <w:rPr>
          <w:rFonts w:ascii="Angsana New" w:hAnsi="Angsana New" w:cs="Angsana New"/>
          <w:b/>
          <w:bCs/>
          <w:color w:val="000000"/>
          <w:spacing w:val="-6"/>
          <w:sz w:val="32"/>
          <w:szCs w:val="32"/>
          <w:cs/>
        </w:rPr>
      </w:pP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8F6C8B" w:rsidRPr="008F6C8B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="0032744D">
        <w:rPr>
          <w:rFonts w:ascii="Angsana New" w:hAnsi="Angsana New" w:cs="Angsana New"/>
          <w:color w:val="000000"/>
          <w:sz w:val="32"/>
          <w:szCs w:val="32"/>
          <w:lang w:val="en-US"/>
        </w:rPr>
        <w:t xml:space="preserve"> </w:t>
      </w:r>
      <w:r w:rsidR="0032744D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มีนาคม</w:t>
      </w: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8F6C8B" w:rsidRPr="008F6C8B">
        <w:rPr>
          <w:rFonts w:ascii="Angsana New" w:hAnsi="Angsana New" w:cs="Angsana New"/>
          <w:color w:val="000000"/>
          <w:sz w:val="32"/>
          <w:szCs w:val="32"/>
          <w:lang w:val="en-US"/>
        </w:rPr>
        <w:t>2568</w:t>
      </w: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 และวันที่ </w:t>
      </w:r>
      <w:r w:rsidR="008F6C8B" w:rsidRPr="008F6C8B">
        <w:rPr>
          <w:rFonts w:ascii="Angsana New" w:hAnsi="Angsana New" w:cs="Angsana New"/>
          <w:color w:val="000000"/>
          <w:sz w:val="32"/>
          <w:szCs w:val="32"/>
          <w:lang w:val="en-US"/>
        </w:rPr>
        <w:t>31</w:t>
      </w: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 ธันวาคม </w:t>
      </w:r>
      <w:r w:rsidR="008F6C8B" w:rsidRPr="008F6C8B">
        <w:rPr>
          <w:rFonts w:ascii="Angsana New" w:hAnsi="Angsana New" w:cs="Angsana New"/>
          <w:color w:val="000000"/>
          <w:sz w:val="32"/>
          <w:szCs w:val="32"/>
          <w:lang w:val="en-US"/>
        </w:rPr>
        <w:t>2567</w:t>
      </w:r>
      <w:r w:rsidRPr="00796FCC">
        <w:rPr>
          <w:rFonts w:ascii="Angsana New" w:hAnsi="Angsana New" w:cs="Angsana New"/>
          <w:color w:val="000000"/>
          <w:sz w:val="32"/>
          <w:szCs w:val="32"/>
          <w:cs/>
        </w:rPr>
        <w:t xml:space="preserve"> บริษัทและบริษัทย่อยไม่ได้เปิดเผยสินทรัพย์รว</w:t>
      </w:r>
      <w:r w:rsidRPr="00796FCC">
        <w:rPr>
          <w:rFonts w:ascii="Angsana New" w:hAnsi="Angsana New" w:cs="Angsana New"/>
          <w:color w:val="000000"/>
          <w:sz w:val="32"/>
          <w:szCs w:val="32"/>
          <w:cs/>
          <w:lang w:val="en-US"/>
        </w:rPr>
        <w:t>ม</w:t>
      </w:r>
      <w:r w:rsidRPr="00796F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ของส่วนงานขายในประเทศและต่างประเทศ</w:t>
      </w:r>
      <w:r w:rsidRPr="00796FCC">
        <w:rPr>
          <w:rFonts w:ascii="Angsana New" w:hAnsi="Angsana New" w:cs="Angsana New"/>
          <w:color w:val="000000"/>
          <w:spacing w:val="-10"/>
          <w:sz w:val="32"/>
          <w:szCs w:val="32"/>
          <w:cs/>
        </w:rPr>
        <w:t xml:space="preserve"> เนื่องจากสินทรัพย์รวมดังกล่าวถูกใช้ร่วมกันสำหรับทุกส่วนงาน</w:t>
      </w:r>
      <w:r w:rsidRPr="00796FCC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จึงไม่สามารถแยกแสดงต่างหากได้</w:t>
      </w:r>
      <w:r w:rsidRPr="00796FCC">
        <w:rPr>
          <w:rFonts w:ascii="Angsana New" w:hAnsi="Angsana New" w:cs="Angsana New"/>
          <w:color w:val="000000"/>
          <w:sz w:val="26"/>
          <w:szCs w:val="26"/>
          <w:cs/>
        </w:rPr>
        <w:t xml:space="preserve"> </w:t>
      </w:r>
    </w:p>
    <w:p w14:paraId="55EEE112" w14:textId="162EC956" w:rsidR="005274DD" w:rsidRPr="00796FCC" w:rsidRDefault="005274DD" w:rsidP="00720165">
      <w:pPr>
        <w:spacing w:before="240"/>
        <w:ind w:left="547"/>
        <w:jc w:val="thaiDistribute"/>
        <w:rPr>
          <w:rFonts w:ascii="Angsana New" w:hAnsi="Angsana New" w:cs="Angsana New"/>
          <w:b/>
          <w:bCs/>
          <w:color w:val="000000"/>
          <w:spacing w:val="-8"/>
          <w:sz w:val="32"/>
          <w:szCs w:val="32"/>
          <w:lang w:val="en-US" w:eastAsia="en-US"/>
        </w:rPr>
      </w:pPr>
      <w:r w:rsidRPr="00796FCC">
        <w:rPr>
          <w:rFonts w:ascii="Angsana New" w:hAnsi="Angsana New" w:cs="Angsana New"/>
          <w:b/>
          <w:bCs/>
          <w:color w:val="000000"/>
          <w:spacing w:val="-6"/>
          <w:sz w:val="32"/>
          <w:szCs w:val="32"/>
          <w:cs/>
        </w:rPr>
        <w:t>ข้อมูลเกี่ยวกับลูกค้ารายใหญ่ของบริษัทและบริษัทย่อย</w:t>
      </w:r>
    </w:p>
    <w:p w14:paraId="2ADF9F91" w14:textId="558C4630" w:rsidR="005274DD" w:rsidRPr="00796FCC" w:rsidRDefault="005274DD" w:rsidP="005274DD">
      <w:pPr>
        <w:ind w:left="54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</w:pPr>
      <w:r w:rsidRPr="00654F5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>สำหรับ</w:t>
      </w:r>
      <w:r w:rsidRPr="00654F59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งวด</w:t>
      </w:r>
      <w:r w:rsidR="00421259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>สาม</w:t>
      </w:r>
      <w:r w:rsidRPr="00654F59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 xml:space="preserve">เดือนสิ้นสุดวันที่ </w:t>
      </w:r>
      <w:r w:rsidR="008F6C8B" w:rsidRPr="008F6C8B">
        <w:rPr>
          <w:rFonts w:ascii="Angsana New" w:hAnsi="Angsana New" w:cs="Angsana New" w:hint="cs"/>
          <w:color w:val="000000"/>
          <w:spacing w:val="-8"/>
          <w:sz w:val="32"/>
          <w:szCs w:val="32"/>
          <w:lang w:val="en-US"/>
        </w:rPr>
        <w:t>31</w:t>
      </w:r>
      <w:r w:rsidR="0032744D">
        <w:rPr>
          <w:rFonts w:ascii="Angsana New" w:hAnsi="Angsana New" w:cs="Angsana New" w:hint="cs"/>
          <w:color w:val="000000"/>
          <w:spacing w:val="-8"/>
          <w:sz w:val="32"/>
          <w:szCs w:val="32"/>
          <w:lang w:val="en-US"/>
        </w:rPr>
        <w:t xml:space="preserve"> </w:t>
      </w:r>
      <w:r w:rsidR="0032744D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/>
        </w:rPr>
        <w:t>มีนาคม</w:t>
      </w:r>
      <w:r w:rsidRPr="00654F59">
        <w:rPr>
          <w:rFonts w:ascii="Angsana New" w:hAnsi="Angsana New" w:cs="Angsana New" w:hint="cs"/>
          <w:color w:val="000000"/>
          <w:spacing w:val="-8"/>
          <w:sz w:val="32"/>
          <w:szCs w:val="32"/>
          <w:cs/>
        </w:rPr>
        <w:t xml:space="preserve"> </w:t>
      </w:r>
      <w:r w:rsidR="008F6C8B" w:rsidRPr="008F6C8B">
        <w:rPr>
          <w:rFonts w:ascii="Angsana New" w:hAnsi="Angsana New" w:cs="Angsana New" w:hint="cs"/>
          <w:color w:val="000000"/>
          <w:spacing w:val="-8"/>
          <w:sz w:val="32"/>
          <w:szCs w:val="32"/>
          <w:lang w:val="en-US"/>
        </w:rPr>
        <w:t>256</w:t>
      </w:r>
      <w:r w:rsidR="008F6C8B" w:rsidRPr="008F6C8B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8</w:t>
      </w:r>
      <w:r w:rsidRPr="00654F5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และ </w:t>
      </w:r>
      <w:r w:rsidR="008F6C8B" w:rsidRPr="008F6C8B">
        <w:rPr>
          <w:rFonts w:ascii="Angsana New" w:hAnsi="Angsana New" w:cs="Angsana New"/>
          <w:color w:val="000000"/>
          <w:spacing w:val="-8"/>
          <w:sz w:val="32"/>
          <w:szCs w:val="32"/>
          <w:lang w:val="en-US"/>
        </w:rPr>
        <w:t>2567</w:t>
      </w:r>
      <w:r w:rsidRPr="00654F59">
        <w:rPr>
          <w:rFonts w:ascii="Angsana New" w:hAnsi="Angsana New" w:cs="Angsana New"/>
          <w:color w:val="000000"/>
          <w:spacing w:val="-8"/>
          <w:sz w:val="32"/>
          <w:szCs w:val="32"/>
          <w:cs/>
        </w:rPr>
        <w:t xml:space="preserve"> บริษัทและบริษัทย่อยมีรายได้จากการขายสินค้า</w:t>
      </w:r>
      <w:r w:rsidRPr="00796F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และให้บริการกับลูกค้าภายนอกกิจการ </w:t>
      </w:r>
      <w:r w:rsidR="008F6C8B" w:rsidRPr="008F6C8B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2</w:t>
      </w:r>
      <w:r w:rsidRPr="00796F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ราย ซึ่งมากกว่าร้อยละ </w:t>
      </w:r>
      <w:r w:rsidR="008F6C8B" w:rsidRPr="008F6C8B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10</w:t>
      </w:r>
      <w:r w:rsidRPr="00796FCC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 ของรายได้รวมของบริษัทและบริษัทย่อยเป็นจำนวนเงิน </w:t>
      </w:r>
      <w:r w:rsidR="008F6C8B" w:rsidRPr="008F6C8B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513</w:t>
      </w:r>
      <w:r w:rsidR="006E6E27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 xml:space="preserve"> </w:t>
      </w:r>
      <w:r w:rsidRPr="006E6E27">
        <w:rPr>
          <w:rFonts w:ascii="Angsana New" w:hAnsi="Angsana New" w:cs="Angsana New" w:hint="cs"/>
          <w:color w:val="000000"/>
          <w:spacing w:val="-6"/>
          <w:sz w:val="32"/>
          <w:szCs w:val="32"/>
          <w:cs/>
          <w:lang w:val="en-US"/>
        </w:rPr>
        <w:t xml:space="preserve">ล้านบาท และ </w:t>
      </w:r>
      <w:r w:rsidR="008F6C8B" w:rsidRPr="008F6C8B">
        <w:rPr>
          <w:rFonts w:ascii="Angsana New" w:hAnsi="Angsana New" w:cs="Angsana New"/>
          <w:color w:val="000000"/>
          <w:spacing w:val="-6"/>
          <w:sz w:val="32"/>
          <w:szCs w:val="32"/>
          <w:lang w:val="en-US"/>
        </w:rPr>
        <w:t>585</w:t>
      </w:r>
      <w:r w:rsidRPr="00796FCC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ล้านบาท ตามลำดับ</w:t>
      </w:r>
    </w:p>
    <w:p w14:paraId="71FF8239" w14:textId="7225B00C" w:rsidR="005274DD" w:rsidRPr="00796FCC" w:rsidRDefault="005274DD" w:rsidP="005274DD">
      <w:pPr>
        <w:ind w:left="547"/>
        <w:jc w:val="thaiDistribute"/>
        <w:rPr>
          <w:rFonts w:ascii="Angsana New" w:hAnsi="Angsana New" w:cs="Angsana New"/>
          <w:color w:val="000000"/>
          <w:spacing w:val="-6"/>
          <w:sz w:val="32"/>
          <w:szCs w:val="32"/>
          <w:cs/>
        </w:rPr>
        <w:sectPr w:rsidR="005274DD" w:rsidRPr="00796FCC" w:rsidSect="00E57FBC">
          <w:headerReference w:type="default" r:id="rId21"/>
          <w:pgSz w:w="11906" w:h="16838" w:code="9"/>
          <w:pgMar w:top="1440" w:right="1224" w:bottom="720" w:left="1440" w:header="864" w:footer="432" w:gutter="0"/>
          <w:paperSrc w:first="15" w:other="15"/>
          <w:cols w:space="720"/>
          <w:docGrid w:linePitch="360"/>
        </w:sectPr>
      </w:pPr>
    </w:p>
    <w:p w14:paraId="30795334" w14:textId="4502DEDC" w:rsidR="005274DD" w:rsidRPr="00796FCC" w:rsidRDefault="008F6C8B" w:rsidP="005274DD">
      <w:pPr>
        <w:ind w:left="540" w:hanging="540"/>
        <w:rPr>
          <w:rFonts w:ascii="Angsana New" w:hAnsi="Angsana New" w:cs="Angsana New"/>
          <w:cs/>
        </w:rPr>
      </w:pPr>
      <w:r w:rsidRPr="008F6C8B">
        <w:rPr>
          <w:rFonts w:ascii="Angsana New" w:hAnsi="Angsana New" w:cs="Angsana New" w:hint="cs"/>
          <w:b/>
          <w:bCs/>
          <w:sz w:val="32"/>
          <w:szCs w:val="32"/>
          <w:lang w:val="en-US"/>
        </w:rPr>
        <w:lastRenderedPageBreak/>
        <w:t>2</w:t>
      </w:r>
      <w:r w:rsidRPr="008F6C8B">
        <w:rPr>
          <w:rFonts w:ascii="Angsana New" w:hAnsi="Angsana New" w:cs="Angsana New"/>
          <w:b/>
          <w:bCs/>
          <w:sz w:val="32"/>
          <w:szCs w:val="32"/>
          <w:lang w:val="en-US"/>
        </w:rPr>
        <w:t>5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</w:rPr>
        <w:tab/>
        <w:t>สิทธิประโยชน์จากการได้รับการส่งเสริมการลงทุน</w:t>
      </w:r>
    </w:p>
    <w:p w14:paraId="3979B913" w14:textId="77777777" w:rsidR="005274DD" w:rsidRPr="00796FCC" w:rsidRDefault="005274DD" w:rsidP="005274DD">
      <w:pPr>
        <w:pStyle w:val="BodyTextIndent3"/>
        <w:tabs>
          <w:tab w:val="left" w:pos="13191"/>
        </w:tabs>
        <w:spacing w:after="240"/>
        <w:ind w:left="547"/>
        <w:jc w:val="left"/>
        <w:rPr>
          <w:rFonts w:ascii="Angsana New" w:hAnsi="Angsana New" w:cs="Angsana New"/>
          <w:sz w:val="16"/>
          <w:szCs w:val="16"/>
          <w:lang w:val="en-US"/>
        </w:rPr>
      </w:pPr>
      <w:r w:rsidRPr="00796FCC">
        <w:rPr>
          <w:rFonts w:ascii="Angsana New" w:hAnsi="Angsana New" w:cs="Angsana New"/>
          <w:cs/>
        </w:rPr>
        <w:t>บริษัทย่อยของบริษัทได้รับสิทธิประโยชน์ในการส่งเสริมการลงทุน จากสำนักงานคณะกรรมการส่งเสริมการลงทุน ดังนี้</w:t>
      </w:r>
    </w:p>
    <w:tbl>
      <w:tblPr>
        <w:tblW w:w="13279" w:type="dxa"/>
        <w:tblInd w:w="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19"/>
        <w:gridCol w:w="3060"/>
        <w:gridCol w:w="3150"/>
        <w:gridCol w:w="3150"/>
      </w:tblGrid>
      <w:tr w:rsidR="0062554A" w:rsidRPr="00796FCC" w14:paraId="169F4BC4" w14:textId="77777777" w:rsidTr="00C03C24">
        <w:trPr>
          <w:trHeight w:val="20"/>
        </w:trPr>
        <w:tc>
          <w:tcPr>
            <w:tcW w:w="3919" w:type="dxa"/>
            <w:vMerge w:val="restart"/>
            <w:vAlign w:val="center"/>
          </w:tcPr>
          <w:p w14:paraId="0DBDD6D0" w14:textId="77777777" w:rsidR="0062554A" w:rsidRPr="00796FCC" w:rsidRDefault="0062554A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9360" w:type="dxa"/>
            <w:gridSpan w:val="3"/>
          </w:tcPr>
          <w:p w14:paraId="46E692EC" w14:textId="25EB6F6F" w:rsidR="0062554A" w:rsidRPr="00796FCC" w:rsidRDefault="0062554A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ชื่อบริษัท</w:t>
            </w:r>
          </w:p>
        </w:tc>
      </w:tr>
      <w:tr w:rsidR="0062554A" w:rsidRPr="00796FCC" w14:paraId="625944E2" w14:textId="77777777" w:rsidTr="00C03C24">
        <w:trPr>
          <w:trHeight w:val="20"/>
        </w:trPr>
        <w:tc>
          <w:tcPr>
            <w:tcW w:w="3919" w:type="dxa"/>
            <w:vMerge/>
            <w:tcBorders>
              <w:bottom w:val="single" w:sz="4" w:space="0" w:color="auto"/>
            </w:tcBorders>
          </w:tcPr>
          <w:p w14:paraId="782A647C" w14:textId="77777777" w:rsidR="0062554A" w:rsidRPr="00796FCC" w:rsidRDefault="0062554A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6337F71F" w14:textId="77777777" w:rsidR="0062554A" w:rsidRPr="00796FCC" w:rsidRDefault="0062554A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บจก.วาโก้ลำพูน</w:t>
            </w: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14:paraId="751046C3" w14:textId="77777777" w:rsidR="0062554A" w:rsidRPr="00796FCC" w:rsidRDefault="0062554A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บจก.วาโก้กบินทร์บุรี</w:t>
            </w:r>
          </w:p>
        </w:tc>
        <w:tc>
          <w:tcPr>
            <w:tcW w:w="3150" w:type="dxa"/>
            <w:tcBorders>
              <w:bottom w:val="single" w:sz="4" w:space="0" w:color="auto"/>
            </w:tcBorders>
          </w:tcPr>
          <w:p w14:paraId="0C779344" w14:textId="77777777" w:rsidR="0062554A" w:rsidRPr="00796FCC" w:rsidRDefault="0062554A" w:rsidP="00FB0AE5">
            <w:pPr>
              <w:spacing w:line="34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>บจก.ภัทยากบินทร์บุรี</w:t>
            </w:r>
          </w:p>
        </w:tc>
      </w:tr>
      <w:tr w:rsidR="0062554A" w:rsidRPr="00796FCC" w14:paraId="2013AA68" w14:textId="77777777" w:rsidTr="00C03C24">
        <w:trPr>
          <w:trHeight w:val="20"/>
        </w:trPr>
        <w:tc>
          <w:tcPr>
            <w:tcW w:w="3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2E4A66" w14:textId="70B5FD22" w:rsidR="0062554A" w:rsidRPr="00796FCC" w:rsidRDefault="0062554A" w:rsidP="00FB0AE5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cs/>
              </w:rPr>
              <w:t xml:space="preserve">โครงการที่ </w:t>
            </w:r>
            <w:r w:rsidR="008F6C8B" w:rsidRPr="008F6C8B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3D750" w14:textId="77777777" w:rsidR="0062554A" w:rsidRPr="00796FCC" w:rsidRDefault="0062554A" w:rsidP="00FB0AE5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97D7C1" w14:textId="77777777" w:rsidR="0062554A" w:rsidRPr="00796FCC" w:rsidRDefault="0062554A" w:rsidP="00FB0AE5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3CC9B9" w14:textId="77777777" w:rsidR="0062554A" w:rsidRPr="00796FCC" w:rsidRDefault="0062554A" w:rsidP="00FB0AE5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</w:tr>
      <w:tr w:rsidR="0062554A" w:rsidRPr="00796FCC" w14:paraId="125E8743" w14:textId="77777777" w:rsidTr="00C03C24">
        <w:trPr>
          <w:trHeight w:val="20"/>
        </w:trPr>
        <w:tc>
          <w:tcPr>
            <w:tcW w:w="3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7D1659" w14:textId="77777777" w:rsidR="0062554A" w:rsidRPr="00796FCC" w:rsidRDefault="0062554A" w:rsidP="00FB0AE5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- บัตรส่งเสริม เลขที่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455583" w14:textId="51E89FDA" w:rsidR="0062554A" w:rsidRPr="00796FCC" w:rsidRDefault="008F6C8B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2904</w:t>
            </w:r>
            <w:r w:rsidR="0062554A" w:rsidRPr="00796FCC">
              <w:rPr>
                <w:rFonts w:ascii="Angsana New" w:hAnsi="Angsana New" w:cs="Angsana New"/>
                <w:cs/>
              </w:rPr>
              <w:t>(</w:t>
            </w:r>
            <w:r w:rsidRPr="008F6C8B">
              <w:rPr>
                <w:rFonts w:ascii="Angsana New" w:hAnsi="Angsana New" w:cs="Angsana New"/>
                <w:lang w:val="en-US"/>
              </w:rPr>
              <w:t>2</w:t>
            </w:r>
            <w:r w:rsidR="0062554A" w:rsidRPr="00796FCC">
              <w:rPr>
                <w:rFonts w:ascii="Angsana New" w:hAnsi="Angsana New" w:cs="Angsana New"/>
                <w:cs/>
              </w:rPr>
              <w:t>)/</w:t>
            </w:r>
            <w:r w:rsidRPr="008F6C8B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EE61E6" w14:textId="5F2E91D6" w:rsidR="0062554A" w:rsidRPr="00796FCC" w:rsidRDefault="008F6C8B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2877</w:t>
            </w:r>
            <w:r w:rsidR="0062554A" w:rsidRPr="00796FCC">
              <w:rPr>
                <w:rFonts w:ascii="Angsana New" w:hAnsi="Angsana New" w:cs="Angsana New"/>
                <w:cs/>
              </w:rPr>
              <w:t>(</w:t>
            </w:r>
            <w:r w:rsidRPr="008F6C8B">
              <w:rPr>
                <w:rFonts w:ascii="Angsana New" w:hAnsi="Angsana New" w:cs="Angsana New"/>
                <w:lang w:val="en-US"/>
              </w:rPr>
              <w:t>2</w:t>
            </w:r>
            <w:r w:rsidR="0062554A" w:rsidRPr="00796FCC">
              <w:rPr>
                <w:rFonts w:ascii="Angsana New" w:hAnsi="Angsana New" w:cs="Angsana New"/>
                <w:cs/>
              </w:rPr>
              <w:t>)/</w:t>
            </w:r>
            <w:r w:rsidRPr="008F6C8B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2E9032" w14:textId="5357C36A" w:rsidR="0062554A" w:rsidRPr="00796FCC" w:rsidRDefault="008F6C8B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2878</w:t>
            </w:r>
            <w:r w:rsidR="0062554A" w:rsidRPr="00796FCC">
              <w:rPr>
                <w:rFonts w:ascii="Angsana New" w:hAnsi="Angsana New" w:cs="Angsana New"/>
                <w:cs/>
              </w:rPr>
              <w:t>(</w:t>
            </w:r>
            <w:r w:rsidRPr="008F6C8B">
              <w:rPr>
                <w:rFonts w:ascii="Angsana New" w:hAnsi="Angsana New" w:cs="Angsana New"/>
                <w:lang w:val="en-US"/>
              </w:rPr>
              <w:t>2</w:t>
            </w:r>
            <w:r w:rsidR="0062554A" w:rsidRPr="00796FCC">
              <w:rPr>
                <w:rFonts w:ascii="Angsana New" w:hAnsi="Angsana New" w:cs="Angsana New"/>
                <w:cs/>
              </w:rPr>
              <w:t>)/</w:t>
            </w:r>
            <w:r w:rsidRPr="008F6C8B">
              <w:rPr>
                <w:rFonts w:ascii="Angsana New" w:hAnsi="Angsana New" w:cs="Angsana New"/>
                <w:lang w:val="en-US"/>
              </w:rPr>
              <w:t>2555</w:t>
            </w:r>
          </w:p>
        </w:tc>
      </w:tr>
      <w:tr w:rsidR="0062554A" w:rsidRPr="00796FCC" w14:paraId="59AB3CEB" w14:textId="77777777" w:rsidTr="00C03C24">
        <w:trPr>
          <w:trHeight w:val="20"/>
        </w:trPr>
        <w:tc>
          <w:tcPr>
            <w:tcW w:w="3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77D88D" w14:textId="77777777" w:rsidR="0062554A" w:rsidRPr="00796FCC" w:rsidRDefault="0062554A" w:rsidP="00FB0AE5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- วันที่ออกบัตร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D56304" w14:textId="0736B829" w:rsidR="0062554A" w:rsidRPr="00796FCC" w:rsidRDefault="008F6C8B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20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ธ.ค. </w:t>
            </w:r>
            <w:r w:rsidRPr="008F6C8B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443A42" w14:textId="4E36F5DE" w:rsidR="0062554A" w:rsidRPr="00796FCC" w:rsidRDefault="008F6C8B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ธ.ค. </w:t>
            </w:r>
            <w:r w:rsidRPr="008F6C8B">
              <w:rPr>
                <w:rFonts w:ascii="Angsana New" w:hAnsi="Angsana New" w:cs="Angsana New"/>
                <w:lang w:val="en-US"/>
              </w:rPr>
              <w:t>2555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7C03D1" w14:textId="5CAD0120" w:rsidR="0062554A" w:rsidRPr="00796FCC" w:rsidRDefault="008F6C8B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ธ.ค. </w:t>
            </w:r>
            <w:r w:rsidRPr="008F6C8B">
              <w:rPr>
                <w:rFonts w:ascii="Angsana New" w:hAnsi="Angsana New" w:cs="Angsana New"/>
                <w:lang w:val="en-US"/>
              </w:rPr>
              <w:t>2555</w:t>
            </w:r>
          </w:p>
        </w:tc>
      </w:tr>
      <w:tr w:rsidR="0062554A" w:rsidRPr="00796FCC" w14:paraId="734D4156" w14:textId="77777777" w:rsidTr="00C03C24">
        <w:trPr>
          <w:trHeight w:val="20"/>
        </w:trPr>
        <w:tc>
          <w:tcPr>
            <w:tcW w:w="3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4CF4F7" w14:textId="77777777" w:rsidR="0062554A" w:rsidRPr="00796FCC" w:rsidRDefault="0062554A" w:rsidP="00FB0AE5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- ยกเว้นภาษีเงินได้ 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FA399D" w14:textId="6A75040D" w:rsidR="0062554A" w:rsidRPr="00796FCC" w:rsidRDefault="008F6C8B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ก.ค. </w:t>
            </w:r>
            <w:r w:rsidRPr="008F6C8B">
              <w:rPr>
                <w:rFonts w:ascii="Angsana New" w:hAnsi="Angsana New" w:cs="Angsana New"/>
                <w:lang w:val="en-US"/>
              </w:rPr>
              <w:t>2556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8F6C8B">
              <w:rPr>
                <w:rFonts w:ascii="Angsana New" w:hAnsi="Angsana New" w:cs="Angsana New"/>
                <w:lang w:val="en-US"/>
              </w:rPr>
              <w:t>30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8F6C8B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810DEE" w14:textId="2B630B77" w:rsidR="0062554A" w:rsidRPr="00796FCC" w:rsidRDefault="008F6C8B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ก.ค. </w:t>
            </w:r>
            <w:r w:rsidRPr="008F6C8B">
              <w:rPr>
                <w:rFonts w:ascii="Angsana New" w:hAnsi="Angsana New" w:cs="Angsana New"/>
                <w:lang w:val="en-US"/>
              </w:rPr>
              <w:t>2556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8F6C8B">
              <w:rPr>
                <w:rFonts w:ascii="Angsana New" w:hAnsi="Angsana New" w:cs="Angsana New"/>
                <w:lang w:val="en-US"/>
              </w:rPr>
              <w:t>30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8F6C8B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0051C2" w14:textId="798397FF" w:rsidR="0062554A" w:rsidRPr="00796FCC" w:rsidRDefault="008F6C8B" w:rsidP="00FB0AE5">
            <w:pPr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ก.ค. </w:t>
            </w:r>
            <w:r w:rsidRPr="008F6C8B">
              <w:rPr>
                <w:rFonts w:ascii="Angsana New" w:hAnsi="Angsana New" w:cs="Angsana New"/>
                <w:lang w:val="en-US"/>
              </w:rPr>
              <w:t>2556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8F6C8B">
              <w:rPr>
                <w:rFonts w:ascii="Angsana New" w:hAnsi="Angsana New" w:cs="Angsana New"/>
                <w:lang w:val="en-US"/>
              </w:rPr>
              <w:t>30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8F6C8B">
              <w:rPr>
                <w:rFonts w:ascii="Angsana New" w:hAnsi="Angsana New" w:cs="Angsana New"/>
                <w:lang w:val="en-US"/>
              </w:rPr>
              <w:t>2564</w:t>
            </w:r>
          </w:p>
        </w:tc>
      </w:tr>
      <w:tr w:rsidR="0062554A" w:rsidRPr="00796FCC" w14:paraId="70A55EAB" w14:textId="77777777" w:rsidTr="00C03C24">
        <w:trPr>
          <w:trHeight w:val="20"/>
        </w:trPr>
        <w:tc>
          <w:tcPr>
            <w:tcW w:w="39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0737B" w14:textId="5BCFCAEB" w:rsidR="0062554A" w:rsidRPr="00796FCC" w:rsidRDefault="0062554A" w:rsidP="00FB0AE5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 xml:space="preserve">- </w:t>
            </w:r>
            <w:r w:rsidRPr="00796FCC">
              <w:rPr>
                <w:rFonts w:ascii="Angsana New" w:hAnsi="Angsana New" w:cs="Angsana New"/>
                <w:spacing w:val="-4"/>
                <w:cs/>
              </w:rPr>
              <w:t>ลดหย่อนภาษีเงินได้</w:t>
            </w:r>
            <w:r w:rsidRPr="00796FCC">
              <w:rPr>
                <w:rFonts w:ascii="Angsana New" w:hAnsi="Angsana New" w:cs="Angsana New" w:hint="cs"/>
                <w:spacing w:val="-4"/>
                <w:cs/>
              </w:rPr>
              <w:t>ร้อยละ</w:t>
            </w:r>
            <w:r w:rsidRPr="00796FCC">
              <w:rPr>
                <w:rFonts w:ascii="Angsana New" w:hAnsi="Angsana New" w:cs="Angsana New"/>
                <w:spacing w:val="-4"/>
                <w:cs/>
              </w:rPr>
              <w:t xml:space="preserve"> </w:t>
            </w:r>
            <w:r w:rsidR="008F6C8B" w:rsidRPr="008F6C8B">
              <w:rPr>
                <w:rFonts w:ascii="Angsana New" w:hAnsi="Angsana New" w:cs="Angsana New"/>
                <w:spacing w:val="-4"/>
                <w:lang w:val="en-US"/>
              </w:rPr>
              <w:t>5</w:t>
            </w:r>
            <w:r w:rsidR="008F6C8B" w:rsidRPr="008F6C8B">
              <w:rPr>
                <w:rFonts w:ascii="Angsana New" w:hAnsi="Angsana New" w:cs="Angsana New" w:hint="cs"/>
                <w:spacing w:val="-4"/>
                <w:lang w:val="en-US"/>
              </w:rPr>
              <w:t>0</w:t>
            </w:r>
            <w:r w:rsidRPr="00796FCC">
              <w:rPr>
                <w:rFonts w:ascii="Angsana New" w:hAnsi="Angsana New" w:cs="Angsana New"/>
                <w:spacing w:val="-4"/>
                <w:cs/>
                <w:lang w:val="en-US"/>
              </w:rPr>
              <w:t xml:space="preserve"> </w:t>
            </w:r>
            <w:r w:rsidRPr="00796FCC">
              <w:rPr>
                <w:rFonts w:ascii="Angsana New" w:hAnsi="Angsana New" w:cs="Angsana New"/>
                <w:spacing w:val="-4"/>
                <w:cs/>
              </w:rPr>
              <w:t xml:space="preserve">ของอัตราปกติ </w:t>
            </w:r>
            <w:r w:rsidR="008F6C8B" w:rsidRPr="008F6C8B">
              <w:rPr>
                <w:rFonts w:ascii="Angsana New" w:hAnsi="Angsana New" w:cs="Angsana New"/>
                <w:spacing w:val="-4"/>
                <w:lang w:val="en-US"/>
              </w:rPr>
              <w:t>5</w:t>
            </w:r>
            <w:r w:rsidRPr="00796FCC">
              <w:rPr>
                <w:rFonts w:ascii="Angsana New" w:hAnsi="Angsana New" w:cs="Angsana New"/>
                <w:spacing w:val="-4"/>
                <w:cs/>
              </w:rPr>
              <w:t xml:space="preserve"> ปี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DBC11D" w14:textId="69467F7C" w:rsidR="0062554A" w:rsidRPr="00796FCC" w:rsidRDefault="008F6C8B" w:rsidP="00FB0AE5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ก.ค. </w:t>
            </w:r>
            <w:r w:rsidRPr="008F6C8B">
              <w:rPr>
                <w:rFonts w:ascii="Angsana New" w:hAnsi="Angsana New" w:cs="Angsana New"/>
                <w:lang w:val="en-US"/>
              </w:rPr>
              <w:t>2564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8F6C8B">
              <w:rPr>
                <w:rFonts w:ascii="Angsana New" w:hAnsi="Angsana New" w:cs="Angsana New"/>
                <w:lang w:val="en-US"/>
              </w:rPr>
              <w:t>30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8F6C8B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8C4E66" w14:textId="1763481C" w:rsidR="0062554A" w:rsidRPr="00796FCC" w:rsidRDefault="008F6C8B" w:rsidP="00FB0AE5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ก.ค. </w:t>
            </w:r>
            <w:r w:rsidRPr="008F6C8B">
              <w:rPr>
                <w:rFonts w:ascii="Angsana New" w:hAnsi="Angsana New" w:cs="Angsana New"/>
                <w:lang w:val="en-US"/>
              </w:rPr>
              <w:t>2564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8F6C8B">
              <w:rPr>
                <w:rFonts w:ascii="Angsana New" w:hAnsi="Angsana New" w:cs="Angsana New"/>
                <w:lang w:val="en-US"/>
              </w:rPr>
              <w:t>30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8F6C8B">
              <w:rPr>
                <w:rFonts w:ascii="Angsana New" w:hAnsi="Angsana New" w:cs="Angsana New"/>
                <w:lang w:val="en-US"/>
              </w:rPr>
              <w:t>2569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8893B" w14:textId="5678E769" w:rsidR="0062554A" w:rsidRPr="00796FCC" w:rsidRDefault="008F6C8B" w:rsidP="00FB0AE5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ก.ค. </w:t>
            </w:r>
            <w:r w:rsidRPr="008F6C8B">
              <w:rPr>
                <w:rFonts w:ascii="Angsana New" w:hAnsi="Angsana New" w:cs="Angsana New"/>
                <w:lang w:val="en-US"/>
              </w:rPr>
              <w:t>2564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8F6C8B">
              <w:rPr>
                <w:rFonts w:ascii="Angsana New" w:hAnsi="Angsana New" w:cs="Angsana New"/>
                <w:lang w:val="en-US"/>
              </w:rPr>
              <w:t>30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8F6C8B">
              <w:rPr>
                <w:rFonts w:ascii="Angsana New" w:hAnsi="Angsana New" w:cs="Angsana New"/>
                <w:lang w:val="en-US"/>
              </w:rPr>
              <w:t>2569</w:t>
            </w:r>
          </w:p>
        </w:tc>
      </w:tr>
      <w:tr w:rsidR="0062554A" w:rsidRPr="00796FCC" w14:paraId="6A8AF2DF" w14:textId="77777777" w:rsidTr="00C03C24">
        <w:trPr>
          <w:trHeight w:val="20"/>
        </w:trPr>
        <w:tc>
          <w:tcPr>
            <w:tcW w:w="3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B5D8" w14:textId="77777777" w:rsidR="0062554A" w:rsidRPr="00796FCC" w:rsidRDefault="0062554A" w:rsidP="00FB0AE5">
            <w:pPr>
              <w:spacing w:line="340" w:lineRule="exact"/>
              <w:ind w:hanging="9"/>
              <w:jc w:val="thaiDistribute"/>
              <w:rPr>
                <w:rFonts w:ascii="Angsana New" w:hAnsi="Angsana New" w:cs="Angsana New"/>
                <w:cs/>
              </w:rPr>
            </w:pPr>
            <w:r w:rsidRPr="00796FCC">
              <w:rPr>
                <w:rFonts w:ascii="Angsana New" w:hAnsi="Angsana New" w:cs="Angsana New"/>
                <w:cs/>
              </w:rPr>
              <w:t>- ยกเว้นอากรขาเข้าเครื่องจักร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6AF8" w14:textId="70C1A9F5" w:rsidR="0062554A" w:rsidRPr="00796FCC" w:rsidRDefault="008F6C8B" w:rsidP="00FB0AE5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20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ธ.ค. </w:t>
            </w:r>
            <w:r w:rsidRPr="008F6C8B">
              <w:rPr>
                <w:rFonts w:ascii="Angsana New" w:hAnsi="Angsana New" w:cs="Angsana New"/>
                <w:lang w:val="en-US"/>
              </w:rPr>
              <w:t>2555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8F6C8B">
              <w:rPr>
                <w:rFonts w:ascii="Angsana New" w:hAnsi="Angsana New" w:cs="Angsana New"/>
                <w:lang w:val="en-US"/>
              </w:rPr>
              <w:t>20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8F6C8B">
              <w:rPr>
                <w:rFonts w:ascii="Angsana New" w:hAnsi="Angsana New" w:cs="Angsana New"/>
                <w:lang w:val="en-US"/>
              </w:rPr>
              <w:t>2558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C1D7080" w14:textId="74F8DC3E" w:rsidR="0062554A" w:rsidRPr="00796FCC" w:rsidRDefault="008F6C8B" w:rsidP="00FB0AE5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ธ.ค. </w:t>
            </w:r>
            <w:r w:rsidRPr="008F6C8B">
              <w:rPr>
                <w:rFonts w:ascii="Angsana New" w:hAnsi="Angsana New" w:cs="Angsana New"/>
                <w:lang w:val="en-US"/>
              </w:rPr>
              <w:t>2555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8F6C8B">
              <w:rPr>
                <w:rFonts w:ascii="Angsana New" w:hAnsi="Angsana New" w:cs="Angsana New"/>
                <w:lang w:val="en-US"/>
              </w:rPr>
              <w:t>14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8F6C8B">
              <w:rPr>
                <w:rFonts w:ascii="Angsana New" w:hAnsi="Angsana New" w:cs="Angsana New"/>
                <w:lang w:val="en-US"/>
              </w:rPr>
              <w:t>2558</w:t>
            </w:r>
          </w:p>
        </w:tc>
        <w:tc>
          <w:tcPr>
            <w:tcW w:w="3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D87C" w14:textId="775BEBE6" w:rsidR="0062554A" w:rsidRPr="00796FCC" w:rsidRDefault="008F6C8B" w:rsidP="00FB0AE5">
            <w:pPr>
              <w:spacing w:line="340" w:lineRule="exact"/>
              <w:jc w:val="thaiDistribute"/>
              <w:rPr>
                <w:rFonts w:ascii="Angsana New" w:hAnsi="Angsana New" w:cs="Angsana New"/>
                <w:lang w:val="en-US"/>
              </w:rPr>
            </w:pPr>
            <w:r w:rsidRPr="008F6C8B">
              <w:rPr>
                <w:rFonts w:ascii="Angsana New" w:hAnsi="Angsana New" w:cs="Angsana New"/>
                <w:lang w:val="en-US"/>
              </w:rPr>
              <w:t>14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ธ.ค. </w:t>
            </w:r>
            <w:r w:rsidRPr="008F6C8B">
              <w:rPr>
                <w:rFonts w:ascii="Angsana New" w:hAnsi="Angsana New" w:cs="Angsana New"/>
                <w:lang w:val="en-US"/>
              </w:rPr>
              <w:t>2555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-</w:t>
            </w:r>
            <w:r w:rsidR="0062554A" w:rsidRPr="00796FCC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Pr="008F6C8B">
              <w:rPr>
                <w:rFonts w:ascii="Angsana New" w:hAnsi="Angsana New" w:cs="Angsana New"/>
                <w:lang w:val="en-US"/>
              </w:rPr>
              <w:t>14</w:t>
            </w:r>
            <w:r w:rsidR="0062554A" w:rsidRPr="00796FCC">
              <w:rPr>
                <w:rFonts w:ascii="Angsana New" w:hAnsi="Angsana New" w:cs="Angsana New"/>
                <w:cs/>
              </w:rPr>
              <w:t xml:space="preserve"> มิ.ย. </w:t>
            </w:r>
            <w:r w:rsidRPr="008F6C8B">
              <w:rPr>
                <w:rFonts w:ascii="Angsana New" w:hAnsi="Angsana New" w:cs="Angsana New"/>
                <w:lang w:val="en-US"/>
              </w:rPr>
              <w:t>2558</w:t>
            </w:r>
          </w:p>
        </w:tc>
      </w:tr>
    </w:tbl>
    <w:p w14:paraId="6F944F71" w14:textId="50707873" w:rsidR="005274DD" w:rsidRPr="00796FCC" w:rsidRDefault="005274DD" w:rsidP="005274DD">
      <w:pPr>
        <w:spacing w:before="240"/>
        <w:ind w:left="547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ทั้งนี้บริษัททั้งส</w:t>
      </w:r>
      <w:r w:rsidR="001B3BAA">
        <w:rPr>
          <w:rFonts w:ascii="Angsana New" w:hAnsi="Angsana New" w:cs="Angsana New" w:hint="cs"/>
          <w:sz w:val="32"/>
          <w:szCs w:val="32"/>
          <w:cs/>
          <w:lang w:val="en-US"/>
        </w:rPr>
        <w:t>าม</w:t>
      </w:r>
      <w:r w:rsidRPr="00796FCC">
        <w:rPr>
          <w:rFonts w:ascii="Angsana New" w:hAnsi="Angsana New" w:cs="Angsana New"/>
          <w:sz w:val="32"/>
          <w:szCs w:val="32"/>
          <w:cs/>
        </w:rPr>
        <w:t>บริษัทจะต้องปฏิบัติตามข้อกำหนดและเงื่อนไขต่าง</w:t>
      </w:r>
      <w:r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ๆ ตามที่กำหนดไว้ในบัตรส่งเสริมการลงทุน</w:t>
      </w:r>
    </w:p>
    <w:p w14:paraId="69529492" w14:textId="6C94E6A3" w:rsidR="005274DD" w:rsidRPr="00796FCC" w:rsidRDefault="005274DD" w:rsidP="00B63E2B">
      <w:pPr>
        <w:tabs>
          <w:tab w:val="left" w:pos="540"/>
        </w:tabs>
        <w:spacing w:before="120" w:after="120"/>
        <w:ind w:left="547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เมื่อวันที่ </w:t>
      </w:r>
      <w:r w:rsidR="008F6C8B" w:rsidRPr="008F6C8B">
        <w:rPr>
          <w:rFonts w:ascii="Angsana New" w:hAnsi="Angsana New" w:cs="Angsana New"/>
          <w:spacing w:val="-4"/>
          <w:sz w:val="32"/>
          <w:szCs w:val="32"/>
          <w:lang w:val="en-US"/>
        </w:rPr>
        <w:t>23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</w:t>
      </w:r>
      <w:r w:rsidR="004B4AF0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ธันวา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คม </w:t>
      </w:r>
      <w:r w:rsidR="008F6C8B" w:rsidRPr="008F6C8B">
        <w:rPr>
          <w:rFonts w:ascii="Angsana New" w:hAnsi="Angsana New" w:cs="Angsana New"/>
          <w:spacing w:val="-4"/>
          <w:sz w:val="32"/>
          <w:szCs w:val="32"/>
          <w:lang w:val="en-US"/>
        </w:rPr>
        <w:t>2567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บริษัท </w:t>
      </w:r>
      <w:r w:rsidR="004B4AF0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ภัทยากบินทร์บุรี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จำกัด ได้รับอนุมัติให้ยกเลิกบัตรส่งเสริมเลขที่ </w:t>
      </w:r>
      <w:r w:rsidR="008F6C8B" w:rsidRPr="008F6C8B">
        <w:rPr>
          <w:rFonts w:ascii="Angsana New" w:hAnsi="Angsana New" w:cs="Angsana New"/>
          <w:spacing w:val="-4"/>
          <w:sz w:val="32"/>
          <w:szCs w:val="32"/>
          <w:lang w:val="en-US"/>
        </w:rPr>
        <w:t>2877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(</w:t>
      </w:r>
      <w:r w:rsidR="008F6C8B" w:rsidRPr="008F6C8B">
        <w:rPr>
          <w:rFonts w:ascii="Angsana New" w:hAnsi="Angsana New" w:cs="Angsana New"/>
          <w:spacing w:val="-4"/>
          <w:sz w:val="32"/>
          <w:szCs w:val="32"/>
          <w:lang w:val="en-US"/>
        </w:rPr>
        <w:t>2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)/</w:t>
      </w:r>
      <w:r w:rsidR="008F6C8B" w:rsidRPr="008F6C8B">
        <w:rPr>
          <w:rFonts w:ascii="Angsana New" w:hAnsi="Angsana New" w:cs="Angsana New"/>
          <w:spacing w:val="-4"/>
          <w:sz w:val="32"/>
          <w:szCs w:val="32"/>
          <w:lang w:val="en-US"/>
        </w:rPr>
        <w:t>2555</w:t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 จากสำนักงานคณะกรรมการส่งเสริมการลงทุน </w:t>
      </w:r>
      <w:r w:rsidR="006A43D3">
        <w:rPr>
          <w:rFonts w:ascii="Angsana New" w:hAnsi="Angsana New" w:cs="Angsana New"/>
          <w:spacing w:val="-4"/>
          <w:sz w:val="32"/>
          <w:szCs w:val="32"/>
          <w:lang w:val="en-US"/>
        </w:rPr>
        <w:br/>
      </w:r>
      <w:r w:rsidRPr="00796FCC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เนื่องด้วย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>บริษัทไม่ประสงค์จะดำเนินการตามโครงการที่ได้รับการส่งเสริมดังกล่าว</w:t>
      </w:r>
    </w:p>
    <w:p w14:paraId="4A7200AE" w14:textId="77777777" w:rsidR="006D5A32" w:rsidRDefault="006D5A32">
      <w:pPr>
        <w:suppressAutoHyphens w:val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val="en-US"/>
        </w:rPr>
        <w:br w:type="page"/>
      </w:r>
    </w:p>
    <w:p w14:paraId="16026A21" w14:textId="4C26B438" w:rsidR="005274DD" w:rsidRPr="00796FCC" w:rsidRDefault="008F6C8B" w:rsidP="005274DD">
      <w:pPr>
        <w:pageBreakBefore/>
        <w:ind w:left="540" w:hanging="540"/>
        <w:rPr>
          <w:rFonts w:ascii="Angsana New" w:hAnsi="Angsana New" w:cs="Angsana New"/>
          <w:spacing w:val="-4"/>
          <w:sz w:val="32"/>
          <w:szCs w:val="32"/>
          <w:cs/>
        </w:rPr>
      </w:pPr>
      <w:r w:rsidRPr="008F6C8B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26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นโยบายการบริหารความเสี่ยงสำหรับสินทรัพย์และหนี้สินที่อยู่ในรูปเงินตราต่างประเทศ</w:t>
      </w:r>
    </w:p>
    <w:p w14:paraId="75AE3446" w14:textId="77777777" w:rsidR="005274DD" w:rsidRPr="00796FCC" w:rsidRDefault="005274DD" w:rsidP="005274DD">
      <w:pPr>
        <w:spacing w:after="240"/>
        <w:ind w:left="547"/>
        <w:rPr>
          <w:rFonts w:ascii="Angsana New" w:hAnsi="Angsana New" w:cs="Angsana New"/>
          <w:sz w:val="16"/>
          <w:szCs w:val="16"/>
          <w:lang w:val="en-US"/>
        </w:rPr>
      </w:pPr>
      <w:r w:rsidRPr="00796FCC">
        <w:rPr>
          <w:rFonts w:ascii="Angsana New" w:hAnsi="Angsana New" w:cs="Angsana New"/>
          <w:spacing w:val="-4"/>
          <w:sz w:val="32"/>
          <w:szCs w:val="32"/>
          <w:cs/>
        </w:rPr>
        <w:t>บริษัทและบริษัทย่อยมีนโยบายการบริหารความเสี่ยงสำหรับสินทรัพย์และหนี้สินที่อยู่ในรูปของเงินตราต่างประเทศ โดยบริษัทและบริษัทย่อยจะนำเงินรับชำระหนี้</w:t>
      </w:r>
      <w:r w:rsidRPr="00796FCC">
        <w:rPr>
          <w:rFonts w:ascii="Angsana New" w:hAnsi="Angsana New" w:cs="Angsana New"/>
          <w:spacing w:val="-4"/>
          <w:sz w:val="32"/>
          <w:szCs w:val="32"/>
          <w:cs/>
        </w:rPr>
        <w:br/>
        <w:t>ค่าขายสินค้าที่เป็นเงิน</w:t>
      </w:r>
      <w:r w:rsidRPr="00796FCC">
        <w:rPr>
          <w:rFonts w:ascii="Angsana New" w:hAnsi="Angsana New" w:cs="Angsana New"/>
          <w:sz w:val="32"/>
          <w:szCs w:val="32"/>
          <w:cs/>
        </w:rPr>
        <w:t>ตราต่างประเทศ ฝากธนาคารในรูปเงินตราต่างประเทศ เพื่อจ่ายค่าใช้จ่ายและชำระหนี้สินที่เป็นเงินตราต่างประเทศ</w:t>
      </w:r>
    </w:p>
    <w:p w14:paraId="37185BCA" w14:textId="77777777" w:rsidR="005274DD" w:rsidRDefault="005274DD" w:rsidP="005274DD">
      <w:pPr>
        <w:tabs>
          <w:tab w:val="right" w:pos="14040"/>
        </w:tabs>
        <w:spacing w:after="120"/>
        <w:ind w:left="547"/>
        <w:jc w:val="both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รายการสินทรัพย์และหนี้สินที่เป็นเงินตราต่างประเทศที่มีสาระสำคัญ มีดังนี้</w:t>
      </w:r>
    </w:p>
    <w:p w14:paraId="15256C33" w14:textId="61D63F64" w:rsidR="005B127B" w:rsidRPr="007D0596" w:rsidRDefault="00860A5F" w:rsidP="007D0596">
      <w:pPr>
        <w:tabs>
          <w:tab w:val="right" w:pos="14040"/>
        </w:tabs>
        <w:ind w:left="547" w:right="461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 w:rsidRPr="007D0596">
        <w:rPr>
          <w:rFonts w:ascii="Angsana New" w:hAnsi="Angsana New" w:cs="Angsana New" w:hint="cs"/>
          <w:b/>
          <w:bCs/>
          <w:sz w:val="22"/>
          <w:szCs w:val="22"/>
          <w:cs/>
        </w:rPr>
        <w:t xml:space="preserve">หน่วย </w:t>
      </w:r>
      <w:r w:rsidRPr="007D0596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</w:t>
      </w:r>
      <w:r w:rsidRPr="007D0596">
        <w:rPr>
          <w:rFonts w:ascii="Angsana New" w:hAnsi="Angsana New" w:cs="Angsana New" w:hint="cs"/>
          <w:b/>
          <w:bCs/>
          <w:sz w:val="22"/>
          <w:szCs w:val="22"/>
          <w:cs/>
        </w:rPr>
        <w:t xml:space="preserve"> พัน</w:t>
      </w:r>
    </w:p>
    <w:tbl>
      <w:tblPr>
        <w:tblW w:w="13320" w:type="dxa"/>
        <w:tblInd w:w="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1224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9210EC" w:rsidRPr="00796FCC" w14:paraId="1E0EE361" w14:textId="48E1D39A" w:rsidTr="002611AC">
        <w:trPr>
          <w:cantSplit/>
          <w:trHeight w:val="2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C861FB0" w14:textId="77777777" w:rsidR="009210EC" w:rsidRPr="00796FCC" w:rsidRDefault="009210EC" w:rsidP="009210EC">
            <w:pPr>
              <w:snapToGrid w:val="0"/>
              <w:spacing w:line="260" w:lineRule="exact"/>
              <w:ind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07A6B79" w14:textId="77777777" w:rsidR="009210EC" w:rsidRPr="00796FCC" w:rsidRDefault="009210EC" w:rsidP="009210EC">
            <w:pPr>
              <w:spacing w:line="260" w:lineRule="exact"/>
              <w:ind w:left="-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เงื่อนไขการรับ/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9A08" w14:textId="08A6C3A0" w:rsidR="009210EC" w:rsidRPr="00796FCC" w:rsidRDefault="009210EC" w:rsidP="00223859">
            <w:pPr>
              <w:suppressAutoHyphens w:val="0"/>
              <w:ind w:right="138"/>
              <w:jc w:val="center"/>
              <w:rPr>
                <w:rFonts w:cs="Times New Roman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9210EC" w:rsidRPr="00796FCC" w14:paraId="10BCC34E" w14:textId="6B10B809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3C35D030" w14:textId="77777777" w:rsidR="009210EC" w:rsidRPr="00796FCC" w:rsidRDefault="009210EC" w:rsidP="009210EC">
            <w:pPr>
              <w:spacing w:line="260" w:lineRule="exact"/>
              <w:ind w:left="540" w:right="65" w:hanging="53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22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7809401" w14:textId="77777777" w:rsidR="009210EC" w:rsidRPr="00796FCC" w:rsidRDefault="009210EC" w:rsidP="009210EC">
            <w:pPr>
              <w:spacing w:line="260" w:lineRule="exact"/>
              <w:ind w:left="-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จ่ายชำระ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7B7119B7" w14:textId="49246DC8" w:rsidR="009210EC" w:rsidRPr="00796FCC" w:rsidRDefault="009210EC" w:rsidP="00223859">
            <w:pPr>
              <w:suppressAutoHyphens w:val="0"/>
              <w:ind w:right="138"/>
              <w:jc w:val="center"/>
              <w:rPr>
                <w:rFonts w:cs="Times New Roman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จำนวนเงิน</w:t>
            </w:r>
            <w:r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ab/>
            </w:r>
          </w:p>
        </w:tc>
      </w:tr>
      <w:tr w:rsidR="009210EC" w:rsidRPr="00796FCC" w14:paraId="3B31D31E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9D3831" w14:textId="77777777" w:rsidR="009210EC" w:rsidRPr="00796FCC" w:rsidRDefault="009210EC" w:rsidP="009210EC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173C4" w14:textId="77777777" w:rsidR="009210EC" w:rsidRPr="00796FCC" w:rsidRDefault="009210EC" w:rsidP="009210EC">
            <w:pP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(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วัน</w:t>
            </w: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42D004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2EA90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เยน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D9099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ดอลลาร์ฮ่องกง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101D7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ยูโร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308128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รูปีอินโด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4D78C50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หยวน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7C2E960D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วอน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F6B62" w14:textId="77777777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จัต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E73EC" w14:textId="4E55009E" w:rsidR="009210EC" w:rsidRPr="00796FCC" w:rsidRDefault="009210EC" w:rsidP="009210E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210EC" w:rsidRPr="00796FCC" w14:paraId="1EDC9603" w14:textId="77777777" w:rsidTr="002611AC">
        <w:trPr>
          <w:cantSplit/>
          <w:trHeight w:val="2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17CEA16" w14:textId="77777777" w:rsidR="009210EC" w:rsidRPr="00796FCC" w:rsidRDefault="009210EC" w:rsidP="009210EC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02D0CB5" w14:textId="77777777" w:rsidR="009210EC" w:rsidRPr="00796FCC" w:rsidRDefault="009210EC" w:rsidP="009210EC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B4D56DE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10A6331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8C3D8C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D21E952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900B0E0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0A8E6329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137ED0F2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229E79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3914B7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9210EC" w:rsidRPr="00796FCC" w14:paraId="707293FA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0F73A95D" w14:textId="4BF0C858" w:rsidR="009210EC" w:rsidRPr="00796FCC" w:rsidRDefault="009210EC" w:rsidP="009210EC">
            <w:pPr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F6C8B" w:rsidRPr="008F6C8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มีนาคม</w:t>
            </w: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8F6C8B" w:rsidRPr="008F6C8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</w:t>
            </w:r>
            <w:r w:rsidR="008F6C8B" w:rsidRPr="008F6C8B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63351812" w14:textId="77777777" w:rsidR="009210EC" w:rsidRPr="00796FCC" w:rsidRDefault="009210EC" w:rsidP="009210EC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06E948BA" w14:textId="77777777" w:rsidR="009210EC" w:rsidRPr="00796FCC" w:rsidRDefault="009210EC" w:rsidP="009210EC">
            <w:pPr>
              <w:spacing w:line="260" w:lineRule="exact"/>
              <w:ind w:right="12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3E97C769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5FC9D7B1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D648541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7458F44A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13A0A762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15420EAE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2239E5E8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0055A39E" w14:textId="77777777" w:rsidR="009210EC" w:rsidRPr="00796FCC" w:rsidRDefault="009210EC" w:rsidP="009210E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186DE7" w:rsidRPr="00796FCC" w14:paraId="245912E4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76A3C4C5" w14:textId="77777777" w:rsidR="00186DE7" w:rsidRPr="00796FCC" w:rsidRDefault="00186DE7" w:rsidP="00186DE7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น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สด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03C0B7D3" w14:textId="665A1C74" w:rsidR="00186DE7" w:rsidRPr="00796FCC" w:rsidRDefault="00186DE7" w:rsidP="00186DE7">
            <w:pPr>
              <w:spacing w:line="260" w:lineRule="exact"/>
              <w:ind w:left="-108" w:right="45" w:firstLine="13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1358CFAE" w14:textId="0867FBBD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123F843" w14:textId="423D9E1D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186DE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622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6BF80910" w14:textId="35BD579B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2580AC24" w14:textId="3488E54C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458A856" w14:textId="210526B6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683EBB1D" w14:textId="1C19D968" w:rsidR="00186DE7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499D3980" w14:textId="4E5E94FA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317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2FB3C7E8" w14:textId="4A8B904F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306EC3C4" w14:textId="6B95506A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1C631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811</w:t>
            </w:r>
          </w:p>
        </w:tc>
      </w:tr>
      <w:tr w:rsidR="00186DE7" w:rsidRPr="00796FCC" w14:paraId="55AB949B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083682C2" w14:textId="77777777" w:rsidR="00186DE7" w:rsidRPr="00796FCC" w:rsidRDefault="00186DE7" w:rsidP="00186DE7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ลูกหนี้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2E42FC5B" w14:textId="1E84FB27" w:rsidR="00186DE7" w:rsidRPr="00796FCC" w:rsidRDefault="008F6C8B" w:rsidP="00186DE7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186DE7"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- 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80B85" w14:textId="5FE18BA4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186DE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623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3ECCB4" w14:textId="6CC97041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270</w:t>
            </w:r>
            <w:r w:rsidR="00186DE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176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FD1A2" w14:textId="7A043749" w:rsidR="00186DE7" w:rsidRPr="00796FCC" w:rsidRDefault="00186DE7" w:rsidP="00186DE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5A0F30" w14:textId="2B0A6B06" w:rsidR="00186DE7" w:rsidRPr="00796FCC" w:rsidRDefault="001C631C" w:rsidP="00186DE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058E63" w14:textId="2478C3EC" w:rsidR="00186DE7" w:rsidRPr="00796FCC" w:rsidRDefault="001C631C" w:rsidP="00186DE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76343FCE" w14:textId="6A02E543" w:rsidR="00186DE7" w:rsidRPr="00796FCC" w:rsidRDefault="001C631C" w:rsidP="00186DE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4D80CBDA" w14:textId="02EF274A" w:rsidR="00186DE7" w:rsidRPr="00796FCC" w:rsidRDefault="001C631C" w:rsidP="00186DE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95A83" w14:textId="1FED1DF6" w:rsidR="00186DE7" w:rsidRPr="00796FCC" w:rsidRDefault="001C631C" w:rsidP="00186DE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420B423" w14:textId="32893ED4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115</w:t>
            </w:r>
            <w:r w:rsidR="001C631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339</w:t>
            </w:r>
          </w:p>
        </w:tc>
      </w:tr>
      <w:tr w:rsidR="00186DE7" w:rsidRPr="00796FCC" w14:paraId="4CA71477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3270DBBF" w14:textId="77777777" w:rsidR="00186DE7" w:rsidRPr="00796FCC" w:rsidRDefault="00186DE7" w:rsidP="00186DE7">
            <w:pPr>
              <w:snapToGrid w:val="0"/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2EAAF545" w14:textId="77777777" w:rsidR="00186DE7" w:rsidRPr="00796FCC" w:rsidRDefault="00186DE7" w:rsidP="00186DE7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6F902B76" w14:textId="59849814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186DE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629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08E02E14" w14:textId="60EE7860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276</w:t>
            </w:r>
            <w:r w:rsidR="00186DE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798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1B547170" w14:textId="307E8584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19083B2" w14:textId="5CADF825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70190B5E" w14:textId="4F272986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0BD60ED6" w14:textId="6143492C" w:rsidR="00186DE7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2E03DA9F" w14:textId="29C0A315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317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4E6C60C" w14:textId="6AB7EDDE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7449C212" w14:textId="6CF23BAE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117</w:t>
            </w:r>
            <w:r w:rsidR="001C631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150</w:t>
            </w:r>
          </w:p>
        </w:tc>
      </w:tr>
      <w:tr w:rsidR="00186DE7" w:rsidRPr="00796FCC" w14:paraId="1E72E83C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40C8F0AC" w14:textId="77777777" w:rsidR="00186DE7" w:rsidRPr="00796FCC" w:rsidRDefault="00186DE7" w:rsidP="00186DE7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เจ้าหนี้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C5CF59" w14:textId="3D5CE990" w:rsidR="00186DE7" w:rsidRPr="00796FCC" w:rsidRDefault="008F6C8B" w:rsidP="00186DE7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14:paraId="7AB07381" w14:textId="60CF52E1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631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5E4C0489" w14:textId="033135E8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84</w:t>
            </w:r>
            <w:r w:rsidR="00186DE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927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556F288" w14:textId="70DE2720" w:rsidR="00186DE7" w:rsidRPr="00796FCC" w:rsidRDefault="00186DE7" w:rsidP="00186DE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3A3216D" w14:textId="048253C2" w:rsidR="00186DE7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74461A27" w14:textId="65E1D0E6" w:rsidR="00186DE7" w:rsidRPr="00796FCC" w:rsidRDefault="001C631C" w:rsidP="00186DE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406635EA" w14:textId="14A15FB8" w:rsidR="00186DE7" w:rsidRPr="00796FCC" w:rsidRDefault="001C631C" w:rsidP="00186DE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2C2F33A4" w14:textId="2C75F7EF" w:rsidR="00186DE7" w:rsidRPr="00796FCC" w:rsidRDefault="001C631C" w:rsidP="00186DE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9DCE80E" w14:textId="7ECBB372" w:rsidR="00186DE7" w:rsidRPr="00796FCC" w:rsidRDefault="001C631C" w:rsidP="00186DE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343633ED" w14:textId="248ED252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41</w:t>
            </w:r>
            <w:r w:rsidR="001C631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456</w:t>
            </w:r>
          </w:p>
        </w:tc>
      </w:tr>
      <w:tr w:rsidR="00186DE7" w:rsidRPr="00796FCC" w14:paraId="2B2F18A8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3944172B" w14:textId="77777777" w:rsidR="00186DE7" w:rsidRPr="00796FCC" w:rsidRDefault="00186DE7" w:rsidP="00186DE7">
            <w:pPr>
              <w:snapToGrid w:val="0"/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0439B081" w14:textId="77777777" w:rsidR="00186DE7" w:rsidRPr="00796FCC" w:rsidRDefault="00186DE7" w:rsidP="00186DE7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3434FD36" w14:textId="77777777" w:rsidR="00186DE7" w:rsidRPr="00796FCC" w:rsidRDefault="00186DE7" w:rsidP="00186DE7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6FE2CADE" w14:textId="77777777" w:rsidR="00186DE7" w:rsidRPr="00796FCC" w:rsidRDefault="00186DE7" w:rsidP="00186DE7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6A8DA713" w14:textId="77777777" w:rsidR="00186DE7" w:rsidRPr="00796FCC" w:rsidRDefault="00186DE7" w:rsidP="00186DE7">
            <w:pPr>
              <w:snapToGrid w:val="0"/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574F6AA1" w14:textId="77777777" w:rsidR="00186DE7" w:rsidRPr="00796FCC" w:rsidRDefault="00186DE7" w:rsidP="00186DE7">
            <w:pPr>
              <w:snapToGrid w:val="0"/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1CBA7D74" w14:textId="77777777" w:rsidR="00186DE7" w:rsidRPr="00796FCC" w:rsidRDefault="00186DE7" w:rsidP="00186DE7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396B9240" w14:textId="77777777" w:rsidR="00186DE7" w:rsidRPr="00796FCC" w:rsidRDefault="00186DE7" w:rsidP="00186DE7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6ED6632F" w14:textId="77777777" w:rsidR="00186DE7" w:rsidRPr="00796FCC" w:rsidRDefault="00186DE7" w:rsidP="00186DE7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31A7FC49" w14:textId="77777777" w:rsidR="00186DE7" w:rsidRPr="00796FCC" w:rsidRDefault="00186DE7" w:rsidP="00186DE7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678A3C" w14:textId="77777777" w:rsidR="00186DE7" w:rsidRPr="00796FCC" w:rsidRDefault="00186DE7" w:rsidP="00186DE7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186DE7" w:rsidRPr="00796FCC" w14:paraId="5803B658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48D1BE6C" w14:textId="62C16279" w:rsidR="00186DE7" w:rsidRPr="00796FCC" w:rsidRDefault="00186DE7" w:rsidP="00186DE7">
            <w:pPr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F6C8B" w:rsidRPr="008F6C8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8F6C8B" w:rsidRPr="008F6C8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</w:t>
            </w:r>
            <w:r w:rsidR="008F6C8B" w:rsidRPr="008F6C8B">
              <w:rPr>
                <w:rFonts w:ascii="Angsana New" w:hAnsi="Angsana New" w:cs="Angsana New" w:hint="cs"/>
                <w:b/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31830376" w14:textId="77777777" w:rsidR="00186DE7" w:rsidRPr="00796FCC" w:rsidRDefault="00186DE7" w:rsidP="00186DE7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0A2891A0" w14:textId="77777777" w:rsidR="00186DE7" w:rsidRPr="00796FCC" w:rsidRDefault="00186DE7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1674CBD" w14:textId="77777777" w:rsidR="00186DE7" w:rsidRPr="00796FCC" w:rsidRDefault="00186DE7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02F7CF8C" w14:textId="77777777" w:rsidR="00186DE7" w:rsidRPr="00796FCC" w:rsidRDefault="00186DE7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77E1DC03" w14:textId="77777777" w:rsidR="00186DE7" w:rsidRPr="00796FCC" w:rsidRDefault="00186DE7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2EC25B1A" w14:textId="77777777" w:rsidR="00186DE7" w:rsidRPr="00796FCC" w:rsidRDefault="00186DE7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712DB029" w14:textId="77777777" w:rsidR="00186DE7" w:rsidRPr="00796FCC" w:rsidRDefault="00186DE7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00CC0C2F" w14:textId="77777777" w:rsidR="00186DE7" w:rsidRPr="00796FCC" w:rsidRDefault="00186DE7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2EFC2125" w14:textId="77777777" w:rsidR="00186DE7" w:rsidRPr="00796FCC" w:rsidRDefault="00186DE7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1C6F076" w14:textId="77777777" w:rsidR="00186DE7" w:rsidRPr="00796FCC" w:rsidRDefault="00186DE7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186DE7" w:rsidRPr="00796FCC" w14:paraId="3934620A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21773D77" w14:textId="77777777" w:rsidR="00186DE7" w:rsidRPr="00796FCC" w:rsidRDefault="00186DE7" w:rsidP="00186DE7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น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สด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767DBC7E" w14:textId="77777777" w:rsidR="00186DE7" w:rsidRPr="00796FCC" w:rsidRDefault="00186DE7" w:rsidP="00186DE7">
            <w:pPr>
              <w:spacing w:line="260" w:lineRule="exact"/>
              <w:ind w:left="-108" w:right="45" w:firstLine="13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0B52BCD" w14:textId="45DC95E7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15E4564" w14:textId="0164CD0D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186DE7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565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2898F914" w14:textId="67F2865A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0F982F63" w14:textId="39EAAC0E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C5EA881" w14:textId="7B6C48C3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367337E7" w14:textId="14E478EE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7D3466FD" w14:textId="7E70C729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317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5E600273" w14:textId="79E424FB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69F6B96C" w14:textId="4D36472B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186DE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732</w:t>
            </w:r>
          </w:p>
        </w:tc>
      </w:tr>
      <w:tr w:rsidR="00186DE7" w:rsidRPr="00796FCC" w14:paraId="7DF3D421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29A1F280" w14:textId="77777777" w:rsidR="00186DE7" w:rsidRPr="00796FCC" w:rsidRDefault="00186DE7" w:rsidP="00186DE7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ลูกหนี้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44E0DC4F" w14:textId="31842347" w:rsidR="00186DE7" w:rsidRPr="00796FCC" w:rsidRDefault="008F6C8B" w:rsidP="00186DE7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186DE7"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- 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0AB4E" w14:textId="45DE261C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186DE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015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687253" w14:textId="04D08F4E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179</w:t>
            </w:r>
            <w:r w:rsidR="00186DE7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013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6D3AF" w14:textId="0B821B4E" w:rsidR="00186DE7" w:rsidRPr="00796FCC" w:rsidRDefault="00186DE7" w:rsidP="00186DE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23DDB4" w14:textId="4BCD9E62" w:rsidR="00186DE7" w:rsidRPr="00796FCC" w:rsidRDefault="00186DE7" w:rsidP="00186DE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FD296A" w14:textId="3FCAA55E" w:rsidR="00186DE7" w:rsidRPr="00796FCC" w:rsidRDefault="00186DE7" w:rsidP="00186DE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742ABE57" w14:textId="40C0F751" w:rsidR="00186DE7" w:rsidRPr="00796FCC" w:rsidRDefault="00186DE7" w:rsidP="00186DE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26D5131B" w14:textId="3C629F3C" w:rsidR="00186DE7" w:rsidRPr="00796FCC" w:rsidRDefault="00186DE7" w:rsidP="00186DE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C441" w14:textId="0788AB25" w:rsidR="00186DE7" w:rsidRPr="00796FCC" w:rsidRDefault="00186DE7" w:rsidP="00186DE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7B17575" w14:textId="14578462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106</w:t>
            </w:r>
            <w:r w:rsidR="00186DE7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152</w:t>
            </w:r>
          </w:p>
        </w:tc>
      </w:tr>
      <w:tr w:rsidR="00186DE7" w:rsidRPr="00796FCC" w14:paraId="3559A3C0" w14:textId="77777777" w:rsidTr="002611AC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0E1DF2E6" w14:textId="77777777" w:rsidR="00186DE7" w:rsidRPr="00796FCC" w:rsidRDefault="00186DE7" w:rsidP="00186DE7">
            <w:pPr>
              <w:snapToGrid w:val="0"/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left w:val="single" w:sz="4" w:space="0" w:color="000000"/>
            </w:tcBorders>
            <w:shd w:val="clear" w:color="auto" w:fill="auto"/>
          </w:tcPr>
          <w:p w14:paraId="2DFC0D3D" w14:textId="77777777" w:rsidR="00186DE7" w:rsidRPr="00796FCC" w:rsidRDefault="00186DE7" w:rsidP="00186DE7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3994B307" w14:textId="32BD47FF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186DE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021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8A4F387" w14:textId="6145E1A8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185</w:t>
            </w:r>
            <w:r w:rsidR="00186DE7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578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0B1F4FAC" w14:textId="01C2D59F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B4033DA" w14:textId="1C19BFC2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79121F23" w14:textId="15BCD2C5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474185F7" w14:textId="21BC578F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37BD1F23" w14:textId="33A30277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317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D604359" w14:textId="50369174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4C2EAAC2" w14:textId="6A3D0F45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107</w:t>
            </w:r>
            <w:r w:rsidR="00186DE7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884</w:t>
            </w:r>
          </w:p>
        </w:tc>
      </w:tr>
      <w:tr w:rsidR="00186DE7" w:rsidRPr="00796FCC" w14:paraId="08907BD7" w14:textId="77777777" w:rsidTr="002611AC">
        <w:trPr>
          <w:cantSplit/>
          <w:trHeight w:val="188"/>
        </w:trPr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EBDD55" w14:textId="77777777" w:rsidR="00186DE7" w:rsidRPr="00796FCC" w:rsidRDefault="00186DE7" w:rsidP="00186DE7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เจ้าหนี้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6E4E3" w14:textId="676CB8FB" w:rsidR="00186DE7" w:rsidRPr="00796FCC" w:rsidRDefault="008F6C8B" w:rsidP="00186DE7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14:paraId="18D7BE98" w14:textId="52F19F8B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186DE7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110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27B796CD" w14:textId="1AFC2A57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52</w:t>
            </w:r>
            <w:r w:rsidR="00186DE7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188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4920F82F" w14:textId="6CEBBC5F" w:rsidR="00186DE7" w:rsidRPr="00796FCC" w:rsidRDefault="00186DE7" w:rsidP="00186DE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0DE0861" w14:textId="19093104" w:rsidR="00186DE7" w:rsidRPr="00796FCC" w:rsidRDefault="00186DE7" w:rsidP="00186DE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30F43AE5" w14:textId="2EF0328C" w:rsidR="00186DE7" w:rsidRPr="00796FCC" w:rsidRDefault="00186DE7" w:rsidP="00186DE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24842BE0" w14:textId="79E0C565" w:rsidR="00186DE7" w:rsidRPr="00796FCC" w:rsidRDefault="00186DE7" w:rsidP="00186DE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7D93EB31" w14:textId="3CFAE58F" w:rsidR="00186DE7" w:rsidRPr="00796FCC" w:rsidRDefault="00186DE7" w:rsidP="00186DE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EB2A732" w14:textId="058DBFAB" w:rsidR="00186DE7" w:rsidRPr="00796FCC" w:rsidRDefault="00186DE7" w:rsidP="00186DE7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1BF7B2BB" w14:textId="7B396377" w:rsidR="00186DE7" w:rsidRPr="00796FCC" w:rsidRDefault="008F6C8B" w:rsidP="00186DE7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48</w:t>
            </w:r>
            <w:r w:rsidR="00186DE7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624</w:t>
            </w:r>
          </w:p>
        </w:tc>
      </w:tr>
    </w:tbl>
    <w:p w14:paraId="29EB9AA8" w14:textId="77777777" w:rsidR="005274DD" w:rsidRDefault="005274DD" w:rsidP="005274DD">
      <w:pPr>
        <w:suppressAutoHyphens w:val="0"/>
        <w:rPr>
          <w:rFonts w:ascii="Angsana New" w:hAnsi="Angsana New" w:cs="Angsana New"/>
          <w:b/>
          <w:bCs/>
          <w:sz w:val="32"/>
          <w:szCs w:val="32"/>
          <w:cs/>
        </w:rPr>
      </w:pPr>
      <w:r w:rsidRPr="00796FCC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2002354A" w14:textId="0FC324C3" w:rsidR="00BD2468" w:rsidRPr="00796FCC" w:rsidRDefault="00BD2468" w:rsidP="00BD2468">
      <w:pPr>
        <w:tabs>
          <w:tab w:val="right" w:pos="14040"/>
        </w:tabs>
        <w:ind w:left="547" w:right="461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 w:rsidRPr="007D0596">
        <w:rPr>
          <w:rFonts w:ascii="Angsana New" w:hAnsi="Angsana New" w:cs="Angsana New" w:hint="cs"/>
          <w:b/>
          <w:bCs/>
          <w:sz w:val="22"/>
          <w:szCs w:val="22"/>
          <w:cs/>
        </w:rPr>
        <w:lastRenderedPageBreak/>
        <w:t xml:space="preserve">หน่วย </w:t>
      </w:r>
      <w:r w:rsidRPr="007D0596">
        <w:rPr>
          <w:rFonts w:ascii="Angsana New" w:hAnsi="Angsana New" w:cs="Angsana New"/>
          <w:b/>
          <w:bCs/>
          <w:sz w:val="22"/>
          <w:szCs w:val="22"/>
          <w:cs/>
          <w:lang w:val="en-US"/>
        </w:rPr>
        <w:t>:</w:t>
      </w:r>
      <w:r w:rsidRPr="007D0596">
        <w:rPr>
          <w:rFonts w:ascii="Angsana New" w:hAnsi="Angsana New" w:cs="Angsana New" w:hint="cs"/>
          <w:b/>
          <w:bCs/>
          <w:sz w:val="22"/>
          <w:szCs w:val="22"/>
          <w:cs/>
        </w:rPr>
        <w:t xml:space="preserve"> พัน</w:t>
      </w:r>
    </w:p>
    <w:tbl>
      <w:tblPr>
        <w:tblW w:w="13314" w:type="dxa"/>
        <w:tblInd w:w="45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4"/>
        <w:gridCol w:w="121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3D04FC" w:rsidRPr="00796FCC" w14:paraId="60ABBFDA" w14:textId="0C31D137" w:rsidTr="004853BA">
        <w:trPr>
          <w:cantSplit/>
          <w:trHeight w:val="2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D6256C0" w14:textId="77777777" w:rsidR="003D04FC" w:rsidRPr="00796FCC" w:rsidRDefault="003D04FC" w:rsidP="003D04FC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20A6F8B7" w14:textId="77777777" w:rsidR="003D04FC" w:rsidRPr="00796FCC" w:rsidRDefault="003D04FC" w:rsidP="003D04FC">
            <w:pPr>
              <w:spacing w:line="260" w:lineRule="exact"/>
              <w:ind w:left="-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เงื่อนไขการรับ/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EBA4" w14:textId="29E4C6F5" w:rsidR="003D04FC" w:rsidRPr="00796FCC" w:rsidRDefault="003D04FC" w:rsidP="003D04FC">
            <w:pPr>
              <w:suppressAutoHyphens w:val="0"/>
              <w:jc w:val="center"/>
              <w:rPr>
                <w:rFonts w:cs="Times New Roman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>เฉพาะกิจการ</w:t>
            </w:r>
          </w:p>
        </w:tc>
      </w:tr>
      <w:tr w:rsidR="003D04FC" w:rsidRPr="00796FCC" w14:paraId="6EF413E7" w14:textId="3A7E64A5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37EBF0F4" w14:textId="77777777" w:rsidR="003D04FC" w:rsidRPr="00796FCC" w:rsidRDefault="003D04FC" w:rsidP="003D04FC">
            <w:pPr>
              <w:spacing w:line="260" w:lineRule="exact"/>
              <w:ind w:left="540" w:right="65" w:hanging="53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21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7187838D" w14:textId="77777777" w:rsidR="003D04FC" w:rsidRPr="00796FCC" w:rsidRDefault="003D04FC" w:rsidP="003D04FC">
            <w:pPr>
              <w:spacing w:line="260" w:lineRule="exact"/>
              <w:ind w:left="-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จ่ายชำระ</w:t>
            </w:r>
          </w:p>
        </w:tc>
        <w:tc>
          <w:tcPr>
            <w:tcW w:w="907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DF51" w14:textId="631F067F" w:rsidR="003D04FC" w:rsidRPr="00796FCC" w:rsidRDefault="003D04FC" w:rsidP="003D04FC">
            <w:pPr>
              <w:suppressAutoHyphens w:val="0"/>
              <w:jc w:val="center"/>
              <w:rPr>
                <w:rFonts w:cs="Times New Roman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</w:tr>
      <w:tr w:rsidR="003D04FC" w:rsidRPr="00796FCC" w14:paraId="294182BB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AC7A08" w14:textId="77777777" w:rsidR="003D04FC" w:rsidRPr="00796FCC" w:rsidRDefault="003D04FC" w:rsidP="003D04FC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25B27" w14:textId="77777777" w:rsidR="003D04FC" w:rsidRPr="00796FCC" w:rsidRDefault="003D04FC" w:rsidP="003D04FC">
            <w:pPr>
              <w:spacing w:line="260" w:lineRule="exact"/>
              <w:ind w:left="-36" w:right="-4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(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วัน</w:t>
            </w: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FF9D45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11917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เยน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4399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ดอลลาร์ฮ่องกง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A1FEC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ยูโร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76451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รูปีอินโด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35B0717C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หยวน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CFE77C4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วอน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56C40" w14:textId="77777777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จัต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2C3E2" w14:textId="52D94F83" w:rsidR="003D04FC" w:rsidRPr="00796FCC" w:rsidRDefault="003D04FC" w:rsidP="003D04FC">
            <w:pPr>
              <w:spacing w:line="260" w:lineRule="exact"/>
              <w:ind w:left="-36" w:firstLine="36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3D04FC" w:rsidRPr="00796FCC" w14:paraId="208C4AA1" w14:textId="77777777" w:rsidTr="004853BA">
        <w:trPr>
          <w:cantSplit/>
          <w:trHeight w:val="20"/>
        </w:trPr>
        <w:tc>
          <w:tcPr>
            <w:tcW w:w="302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140FA4D" w14:textId="77777777" w:rsidR="003D04FC" w:rsidRPr="00796FCC" w:rsidRDefault="003D04FC" w:rsidP="003D04FC">
            <w:pPr>
              <w:snapToGrid w:val="0"/>
              <w:spacing w:line="260" w:lineRule="exact"/>
              <w:ind w:left="540" w:right="6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4CF48EB" w14:textId="77777777" w:rsidR="003D04FC" w:rsidRPr="00796FCC" w:rsidRDefault="003D04FC" w:rsidP="003D04FC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F2D3D41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593D74E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B7AC5E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85C749A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DF22BDC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0E8970B0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</w:tcBorders>
          </w:tcPr>
          <w:p w14:paraId="49B4DAA4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34A317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26FB88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3D04FC" w:rsidRPr="00796FCC" w14:paraId="62370D86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4117BB22" w14:textId="00DE7510" w:rsidR="003D04FC" w:rsidRPr="00796FCC" w:rsidRDefault="003D04FC" w:rsidP="003D04FC">
            <w:pPr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F6C8B" w:rsidRPr="008F6C8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>มีนาคม</w:t>
            </w:r>
            <w:r w:rsidRPr="00796FC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="008F6C8B" w:rsidRPr="008F6C8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2568</w:t>
            </w: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4672ED7B" w14:textId="77777777" w:rsidR="003D04FC" w:rsidRPr="00796FCC" w:rsidRDefault="003D04FC" w:rsidP="003D04FC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420D5143" w14:textId="77777777" w:rsidR="003D04FC" w:rsidRPr="00796FCC" w:rsidRDefault="003D04FC" w:rsidP="003D04FC">
            <w:pPr>
              <w:spacing w:line="260" w:lineRule="exact"/>
              <w:ind w:right="126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13F35F6B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7AA04ACF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7262D737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4E74819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47C5CF4F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0AAED694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706AAD2D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75874A37" w14:textId="77777777" w:rsidR="003D04FC" w:rsidRPr="00796FCC" w:rsidRDefault="003D04FC" w:rsidP="003D04F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1C631C" w:rsidRPr="00796FCC" w14:paraId="5E69C3A7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750EBD18" w14:textId="77777777" w:rsidR="001C631C" w:rsidRPr="00796FCC" w:rsidRDefault="001C631C" w:rsidP="001C631C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น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สด</w:t>
            </w: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517945BE" w14:textId="2ADF88B3" w:rsidR="001C631C" w:rsidRPr="00796FCC" w:rsidRDefault="001C631C" w:rsidP="001C631C">
            <w:pPr>
              <w:spacing w:line="260" w:lineRule="exact"/>
              <w:ind w:left="-108" w:right="45" w:firstLine="13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347565F6" w14:textId="7169D0A6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16D56357" w14:textId="5DBB5B34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1C631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622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1350B356" w14:textId="070F844E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19FC9C99" w14:textId="2D463D3F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0B104F76" w14:textId="636CA0FD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0BC505FC" w14:textId="006A58C5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20835D28" w14:textId="01B54A52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317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6A997B61" w14:textId="799ADD29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5004ACE6" w14:textId="62B6C1AB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1C631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811</w:t>
            </w:r>
          </w:p>
        </w:tc>
      </w:tr>
      <w:tr w:rsidR="001C631C" w:rsidRPr="00796FCC" w14:paraId="22C64FDB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1A83BE2E" w14:textId="77777777" w:rsidR="001C631C" w:rsidRPr="00796FCC" w:rsidRDefault="001C631C" w:rsidP="001C631C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ลูกหนี้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4B239C63" w14:textId="7CF8732B" w:rsidR="001C631C" w:rsidRPr="00796FCC" w:rsidRDefault="008F6C8B" w:rsidP="001C631C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1C631C"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- 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36C37" w14:textId="509A867E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1C631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623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CB4330" w14:textId="3F0C75DE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270</w:t>
            </w:r>
            <w:r w:rsidR="001C631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176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D4DAB" w14:textId="60DD459C" w:rsidR="001C631C" w:rsidRPr="00796FCC" w:rsidRDefault="001C631C" w:rsidP="001C631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F99308" w14:textId="23C46031" w:rsidR="001C631C" w:rsidRPr="00796FCC" w:rsidRDefault="001C631C" w:rsidP="001C631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A61C4" w14:textId="3FAB0E91" w:rsidR="001C631C" w:rsidRPr="00796FCC" w:rsidRDefault="001C631C" w:rsidP="001C631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57D55718" w14:textId="205AB78E" w:rsidR="001C631C" w:rsidRPr="00796FCC" w:rsidRDefault="001C631C" w:rsidP="001C631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2E7B2B15" w14:textId="5340851F" w:rsidR="001C631C" w:rsidRPr="00796FCC" w:rsidRDefault="001C631C" w:rsidP="001C631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09121" w14:textId="6D3FDB7D" w:rsidR="001C631C" w:rsidRPr="00796FCC" w:rsidRDefault="001C631C" w:rsidP="001C631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D91F08E" w14:textId="4B34C3DB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115</w:t>
            </w:r>
            <w:r w:rsidR="001C631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332</w:t>
            </w:r>
          </w:p>
        </w:tc>
      </w:tr>
      <w:tr w:rsidR="001C631C" w:rsidRPr="00796FCC" w14:paraId="07C26631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2CF236FD" w14:textId="77777777" w:rsidR="001C631C" w:rsidRPr="00796FCC" w:rsidRDefault="001C631C" w:rsidP="001C631C">
            <w:pPr>
              <w:snapToGrid w:val="0"/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633444C0" w14:textId="77777777" w:rsidR="001C631C" w:rsidRPr="00796FCC" w:rsidRDefault="001C631C" w:rsidP="001C631C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673E6678" w14:textId="0D203AF4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1C631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629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5FEDF8F0" w14:textId="2C98BE47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276</w:t>
            </w:r>
            <w:r w:rsidR="001C631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798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4773E5E1" w14:textId="7649D3BB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446C8A6" w14:textId="6E9C8900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6A8C4EF6" w14:textId="140AB90E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23BE1839" w14:textId="23377759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4EB408EA" w14:textId="324888C0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317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BC6DA6A" w14:textId="3536A73D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4D491549" w14:textId="2625BE4E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117</w:t>
            </w:r>
            <w:r w:rsidR="001C631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143</w:t>
            </w:r>
          </w:p>
        </w:tc>
      </w:tr>
      <w:tr w:rsidR="001C631C" w:rsidRPr="00796FCC" w14:paraId="7A762F3A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47D72304" w14:textId="77777777" w:rsidR="001C631C" w:rsidRPr="00796FCC" w:rsidRDefault="001C631C" w:rsidP="001C631C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เจ้าหนี้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6739A8" w14:textId="060DEDDB" w:rsidR="001C631C" w:rsidRPr="00796FCC" w:rsidRDefault="008F6C8B" w:rsidP="001C631C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14:paraId="4A1B9668" w14:textId="6B7A7CCC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460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F65EC59" w14:textId="5E0264CE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84</w:t>
            </w:r>
            <w:r w:rsidR="001C631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927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428E0A2" w14:textId="5054EA80" w:rsidR="001C631C" w:rsidRPr="00796FCC" w:rsidRDefault="001C631C" w:rsidP="001C631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F3E7992" w14:textId="7A8FF931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2ACAC443" w14:textId="11EA0B4E" w:rsidR="001C631C" w:rsidRPr="00796FCC" w:rsidRDefault="001C631C" w:rsidP="001C631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3FD7F93C" w14:textId="5AC064FC" w:rsidR="001C631C" w:rsidRPr="00796FCC" w:rsidRDefault="001C631C" w:rsidP="001C631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5B8143CB" w14:textId="21EEF37C" w:rsidR="001C631C" w:rsidRPr="00796FCC" w:rsidRDefault="001C631C" w:rsidP="001C631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0912AA27" w14:textId="66FFB103" w:rsidR="001C631C" w:rsidRPr="00796FCC" w:rsidRDefault="001C631C" w:rsidP="001C631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6CBF1ADB" w14:textId="30E94E5C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35</w:t>
            </w:r>
            <w:r w:rsidR="001C631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637</w:t>
            </w:r>
          </w:p>
        </w:tc>
      </w:tr>
      <w:tr w:rsidR="001C631C" w:rsidRPr="00796FCC" w14:paraId="281CC55B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22FEC506" w14:textId="77777777" w:rsidR="001C631C" w:rsidRPr="00796FCC" w:rsidRDefault="001C631C" w:rsidP="001C631C">
            <w:pPr>
              <w:snapToGrid w:val="0"/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22D941E3" w14:textId="77777777" w:rsidR="001C631C" w:rsidRPr="00796FCC" w:rsidRDefault="001C631C" w:rsidP="001C631C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03C1589E" w14:textId="77777777" w:rsidR="001C631C" w:rsidRPr="00796FCC" w:rsidRDefault="001C631C" w:rsidP="001C631C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2B714CE3" w14:textId="77777777" w:rsidR="001C631C" w:rsidRPr="00796FCC" w:rsidRDefault="001C631C" w:rsidP="001C631C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349F6FBD" w14:textId="77777777" w:rsidR="001C631C" w:rsidRPr="00796FCC" w:rsidRDefault="001C631C" w:rsidP="001C631C">
            <w:pPr>
              <w:snapToGrid w:val="0"/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638E863E" w14:textId="77777777" w:rsidR="001C631C" w:rsidRPr="00796FCC" w:rsidRDefault="001C631C" w:rsidP="001C631C">
            <w:pPr>
              <w:snapToGrid w:val="0"/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  <w:shd w:val="clear" w:color="auto" w:fill="auto"/>
          </w:tcPr>
          <w:p w14:paraId="6DC0D788" w14:textId="77777777" w:rsidR="001C631C" w:rsidRPr="00796FCC" w:rsidRDefault="001C631C" w:rsidP="001C631C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1A196289" w14:textId="77777777" w:rsidR="001C631C" w:rsidRPr="00796FCC" w:rsidRDefault="001C631C" w:rsidP="001C631C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</w:tcBorders>
          </w:tcPr>
          <w:p w14:paraId="5AE5EB6C" w14:textId="77777777" w:rsidR="001C631C" w:rsidRPr="00796FCC" w:rsidRDefault="001C631C" w:rsidP="001C631C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</w:tcPr>
          <w:p w14:paraId="41857D47" w14:textId="77777777" w:rsidR="001C631C" w:rsidRPr="00796FCC" w:rsidRDefault="001C631C" w:rsidP="001C631C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6D59DA" w14:textId="77777777" w:rsidR="001C631C" w:rsidRPr="00796FCC" w:rsidRDefault="001C631C" w:rsidP="001C631C">
            <w:pPr>
              <w:snapToGrid w:val="0"/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1C631C" w:rsidRPr="00796FCC" w14:paraId="14C2B34B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72CC00A2" w14:textId="3F195841" w:rsidR="001C631C" w:rsidRPr="00796FCC" w:rsidRDefault="001C631C" w:rsidP="001C631C">
            <w:pPr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8F6C8B" w:rsidRPr="008F6C8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31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  <w:lang w:val="en-US"/>
              </w:rPr>
              <w:t xml:space="preserve"> ธันวาคม</w:t>
            </w:r>
            <w:r w:rsidRPr="00796FCC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="008F6C8B" w:rsidRPr="008F6C8B">
              <w:rPr>
                <w:rFonts w:ascii="Angsana New" w:hAnsi="Angsana New" w:cs="Angsana New"/>
                <w:b/>
                <w:bCs/>
                <w:sz w:val="22"/>
                <w:szCs w:val="22"/>
                <w:lang w:val="en-US"/>
              </w:rPr>
              <w:t>2567</w:t>
            </w: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1741391F" w14:textId="77777777" w:rsidR="001C631C" w:rsidRPr="00796FCC" w:rsidRDefault="001C631C" w:rsidP="001C631C">
            <w:pPr>
              <w:snapToGrid w:val="0"/>
              <w:spacing w:line="260" w:lineRule="exact"/>
              <w:ind w:right="6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3C390DE3" w14:textId="77777777" w:rsidR="001C631C" w:rsidRPr="00796FCC" w:rsidRDefault="001C631C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73D69D12" w14:textId="77777777" w:rsidR="001C631C" w:rsidRPr="00796FCC" w:rsidRDefault="001C631C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0B54B30E" w14:textId="77777777" w:rsidR="001C631C" w:rsidRPr="00796FCC" w:rsidRDefault="001C631C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4B65C8C6" w14:textId="77777777" w:rsidR="001C631C" w:rsidRPr="00796FCC" w:rsidRDefault="001C631C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1AD41F9C" w14:textId="77777777" w:rsidR="001C631C" w:rsidRPr="00796FCC" w:rsidRDefault="001C631C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56CD68AE" w14:textId="77777777" w:rsidR="001C631C" w:rsidRPr="00796FCC" w:rsidRDefault="001C631C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2135C037" w14:textId="77777777" w:rsidR="001C631C" w:rsidRPr="00796FCC" w:rsidRDefault="001C631C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261BD220" w14:textId="77777777" w:rsidR="001C631C" w:rsidRPr="00796FCC" w:rsidRDefault="001C631C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2CD9B11" w14:textId="77777777" w:rsidR="001C631C" w:rsidRPr="00796FCC" w:rsidRDefault="001C631C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</w:tr>
      <w:tr w:rsidR="001C631C" w:rsidRPr="00796FCC" w14:paraId="238E1D3A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0C650F1A" w14:textId="77777777" w:rsidR="001C631C" w:rsidRPr="00796FCC" w:rsidRDefault="001C631C" w:rsidP="001C631C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เงินสดและรายการเทียบเท่าเงิ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น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สด</w:t>
            </w: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1C011D88" w14:textId="77777777" w:rsidR="001C631C" w:rsidRPr="00796FCC" w:rsidRDefault="001C631C" w:rsidP="001C631C">
            <w:pPr>
              <w:spacing w:line="260" w:lineRule="exact"/>
              <w:ind w:left="-108" w:right="45" w:firstLine="130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71D6B003" w14:textId="1013BD76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542B597A" w14:textId="0CF31992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6</w:t>
            </w:r>
            <w:r w:rsidR="001C631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565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1E1476DD" w14:textId="28CAA67A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1220B216" w14:textId="3DA1E243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left w:val="single" w:sz="4" w:space="0" w:color="000000"/>
            </w:tcBorders>
            <w:shd w:val="clear" w:color="auto" w:fill="auto"/>
          </w:tcPr>
          <w:p w14:paraId="0B5CB982" w14:textId="00D062AE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7F455696" w14:textId="0CDDF652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008" w:type="dxa"/>
            <w:tcBorders>
              <w:left w:val="single" w:sz="4" w:space="0" w:color="000000"/>
            </w:tcBorders>
          </w:tcPr>
          <w:p w14:paraId="2217B8B2" w14:textId="35A0F205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317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000000"/>
            </w:tcBorders>
          </w:tcPr>
          <w:p w14:paraId="0315566A" w14:textId="2A5B12E9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14:paraId="09EB50F9" w14:textId="6D53928A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1C631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732</w:t>
            </w:r>
          </w:p>
        </w:tc>
      </w:tr>
      <w:tr w:rsidR="001C631C" w:rsidRPr="00796FCC" w14:paraId="0A802F84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1E03F976" w14:textId="77777777" w:rsidR="001C631C" w:rsidRPr="00796FCC" w:rsidRDefault="001C631C" w:rsidP="001C631C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ลูกหนี้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1985F0F9" w14:textId="63FB5348" w:rsidR="001C631C" w:rsidRPr="00796FCC" w:rsidRDefault="008F6C8B" w:rsidP="001C631C">
            <w:pPr>
              <w:tabs>
                <w:tab w:val="left" w:pos="530"/>
              </w:tabs>
              <w:spacing w:line="260" w:lineRule="exact"/>
              <w:ind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  <w:r w:rsidR="001C631C"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- 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120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7A3069" w14:textId="2BAE509A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1C631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015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00F93" w14:textId="0E4A3269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179</w:t>
            </w:r>
            <w:r w:rsidR="001C631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013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255AA" w14:textId="371BB995" w:rsidR="001C631C" w:rsidRPr="00796FCC" w:rsidRDefault="001C631C" w:rsidP="001C631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D3DBE" w14:textId="6EFE63EF" w:rsidR="001C631C" w:rsidRPr="00796FCC" w:rsidRDefault="001C631C" w:rsidP="001C631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6538D" w14:textId="08D4120F" w:rsidR="001C631C" w:rsidRPr="00796FCC" w:rsidRDefault="001C631C" w:rsidP="001C631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57502489" w14:textId="17A96700" w:rsidR="001C631C" w:rsidRPr="00796FCC" w:rsidRDefault="001C631C" w:rsidP="001C631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</w:tcBorders>
          </w:tcPr>
          <w:p w14:paraId="38968438" w14:textId="53ADAE33" w:rsidR="001C631C" w:rsidRPr="00796FCC" w:rsidRDefault="001C631C" w:rsidP="001C631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B3A21" w14:textId="3EB4C20C" w:rsidR="001C631C" w:rsidRPr="00796FCC" w:rsidRDefault="001C631C" w:rsidP="001C631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FB47F30" w14:textId="7C714B29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106</w:t>
            </w:r>
            <w:r w:rsidR="001C631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149</w:t>
            </w:r>
          </w:p>
        </w:tc>
      </w:tr>
      <w:tr w:rsidR="001C631C" w:rsidRPr="00796FCC" w14:paraId="68AFA1D7" w14:textId="77777777" w:rsidTr="004853BA">
        <w:trPr>
          <w:cantSplit/>
          <w:trHeight w:val="20"/>
        </w:trPr>
        <w:tc>
          <w:tcPr>
            <w:tcW w:w="3024" w:type="dxa"/>
            <w:tcBorders>
              <w:left w:val="single" w:sz="4" w:space="0" w:color="000000"/>
            </w:tcBorders>
            <w:shd w:val="clear" w:color="auto" w:fill="auto"/>
          </w:tcPr>
          <w:p w14:paraId="72AB994A" w14:textId="77777777" w:rsidR="001C631C" w:rsidRPr="00796FCC" w:rsidRDefault="001C631C" w:rsidP="001C631C">
            <w:pPr>
              <w:snapToGrid w:val="0"/>
              <w:spacing w:line="260" w:lineRule="exact"/>
              <w:ind w:left="540" w:right="65" w:hanging="44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218" w:type="dxa"/>
            <w:tcBorders>
              <w:left w:val="single" w:sz="4" w:space="0" w:color="000000"/>
            </w:tcBorders>
            <w:shd w:val="clear" w:color="auto" w:fill="auto"/>
          </w:tcPr>
          <w:p w14:paraId="3C24B0E2" w14:textId="77777777" w:rsidR="001C631C" w:rsidRPr="00796FCC" w:rsidRDefault="001C631C" w:rsidP="001C631C">
            <w:pPr>
              <w:snapToGrid w:val="0"/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66A29176" w14:textId="3FBD8F3C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  <w:r w:rsidR="001C631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021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05B34106" w14:textId="1DC15FBF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185</w:t>
            </w:r>
            <w:r w:rsidR="001C631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578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48D23EE6" w14:textId="179C3BD5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9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4C3CE7A" w14:textId="6074D4BA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2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26D4FEC1" w14:textId="23861202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543E032F" w14:textId="64F11D69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</w:tcBorders>
          </w:tcPr>
          <w:p w14:paraId="6A0D1071" w14:textId="71CFFE43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317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123CAE3F" w14:textId="62792975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13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2EC8CEBB" w14:textId="4A0A69B3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107</w:t>
            </w:r>
            <w:r w:rsidR="001C631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881</w:t>
            </w:r>
          </w:p>
        </w:tc>
      </w:tr>
      <w:tr w:rsidR="001C631C" w:rsidRPr="00796FCC" w14:paraId="197AE69D" w14:textId="77777777" w:rsidTr="004853BA">
        <w:trPr>
          <w:cantSplit/>
          <w:trHeight w:val="188"/>
        </w:trPr>
        <w:tc>
          <w:tcPr>
            <w:tcW w:w="30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0A101" w14:textId="77777777" w:rsidR="001C631C" w:rsidRPr="00796FCC" w:rsidRDefault="001C631C" w:rsidP="001C631C">
            <w:pPr>
              <w:spacing w:line="260" w:lineRule="exact"/>
              <w:ind w:left="720" w:right="65" w:hanging="441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</w:rPr>
              <w:t>เจ้าหนี้</w:t>
            </w: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การค้า</w:t>
            </w:r>
          </w:p>
        </w:tc>
        <w:tc>
          <w:tcPr>
            <w:tcW w:w="12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D6C6C" w14:textId="5842F105" w:rsidR="001C631C" w:rsidRPr="00796FCC" w:rsidRDefault="008F6C8B" w:rsidP="001C631C">
            <w:pPr>
              <w:spacing w:line="260" w:lineRule="exact"/>
              <w:ind w:left="-108" w:right="45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</w:tcPr>
          <w:p w14:paraId="54852288" w14:textId="34303FF6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</w:t>
            </w:r>
            <w:r w:rsidR="001C631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110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128A9732" w14:textId="3BE204B2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49</w:t>
            </w:r>
            <w:r w:rsidR="001C631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019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69D72032" w14:textId="7A64510C" w:rsidR="001C631C" w:rsidRPr="00796FCC" w:rsidRDefault="001C631C" w:rsidP="001C631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7CFAFF7E" w14:textId="064BD9A8" w:rsidR="001C631C" w:rsidRPr="00796FCC" w:rsidRDefault="00074A2B" w:rsidP="00074A2B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  <w:shd w:val="clear" w:color="auto" w:fill="auto"/>
          </w:tcPr>
          <w:p w14:paraId="4428831A" w14:textId="5B87714D" w:rsidR="001C631C" w:rsidRPr="00796FCC" w:rsidRDefault="001C631C" w:rsidP="001C631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613A5FE0" w14:textId="3F8C8A0F" w:rsidR="001C631C" w:rsidRPr="00796FCC" w:rsidRDefault="001C631C" w:rsidP="001C631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</w:tcBorders>
          </w:tcPr>
          <w:p w14:paraId="177CEFA4" w14:textId="4936E68E" w:rsidR="001C631C" w:rsidRPr="00796FCC" w:rsidRDefault="001C631C" w:rsidP="001C631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000000"/>
            </w:tcBorders>
          </w:tcPr>
          <w:p w14:paraId="2F022332" w14:textId="27E6DC87" w:rsidR="001C631C" w:rsidRPr="00796FCC" w:rsidRDefault="001C631C" w:rsidP="001C631C">
            <w:pPr>
              <w:spacing w:line="260" w:lineRule="exact"/>
              <w:ind w:left="-108" w:firstLine="108"/>
              <w:jc w:val="center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796FCC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08" w:type="dxa"/>
            <w:tcBorders>
              <w:top w:val="double" w:sz="4" w:space="0" w:color="auto"/>
              <w:left w:val="single" w:sz="4" w:space="0" w:color="000000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14:paraId="0FB7CE88" w14:textId="0671D092" w:rsidR="001C631C" w:rsidRPr="00796FCC" w:rsidRDefault="008F6C8B" w:rsidP="001C631C">
            <w:pPr>
              <w:spacing w:line="260" w:lineRule="exact"/>
              <w:ind w:left="-108" w:right="126"/>
              <w:jc w:val="right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48</w:t>
            </w:r>
            <w:r w:rsidR="001C631C" w:rsidRPr="00796FCC">
              <w:rPr>
                <w:rFonts w:ascii="Angsana New" w:hAnsi="Angsana New" w:cs="Angsana New"/>
                <w:sz w:val="22"/>
                <w:szCs w:val="22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2"/>
                <w:szCs w:val="22"/>
                <w:lang w:val="en-US"/>
              </w:rPr>
              <w:t>624</w:t>
            </w:r>
          </w:p>
        </w:tc>
      </w:tr>
    </w:tbl>
    <w:p w14:paraId="1AEDE6CE" w14:textId="77777777" w:rsidR="005274DD" w:rsidRPr="00796FCC" w:rsidRDefault="005274DD" w:rsidP="005274DD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7233B3BF" w14:textId="3CBBA136" w:rsidR="005274DD" w:rsidRPr="00796FCC" w:rsidRDefault="005274DD" w:rsidP="005274DD">
      <w:pPr>
        <w:tabs>
          <w:tab w:val="left" w:pos="540"/>
        </w:tabs>
        <w:rPr>
          <w:rFonts w:ascii="Angsana New" w:hAnsi="Angsana New" w:cs="Angsana New"/>
          <w:sz w:val="32"/>
          <w:szCs w:val="32"/>
          <w:cs/>
        </w:rPr>
        <w:sectPr w:rsidR="005274DD" w:rsidRPr="00796FCC" w:rsidSect="005274DD">
          <w:pgSz w:w="16838" w:h="11906" w:orient="landscape"/>
          <w:pgMar w:top="1440" w:right="1440" w:bottom="1224" w:left="1170" w:header="864" w:footer="432" w:gutter="0"/>
          <w:paperSrc w:first="7" w:other="7"/>
          <w:cols w:space="720"/>
          <w:docGrid w:linePitch="381"/>
        </w:sectPr>
      </w:pPr>
    </w:p>
    <w:p w14:paraId="705FC99E" w14:textId="0BE3BCAB" w:rsidR="008E1083" w:rsidRPr="00796FCC" w:rsidRDefault="008F6C8B" w:rsidP="00D20153">
      <w:pPr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8F6C8B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27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ก</w:t>
      </w:r>
      <w:r w:rsidR="008E1083" w:rsidRPr="00796FCC">
        <w:rPr>
          <w:rFonts w:ascii="Angsana New" w:hAnsi="Angsana New" w:cs="Angsana New"/>
          <w:b/>
          <w:bCs/>
          <w:sz w:val="32"/>
          <w:szCs w:val="32"/>
          <w:cs/>
        </w:rPr>
        <w:t>ารเปิดเผยข้อมูลเกี่ยวกับเครื่องมือทางการเงิน</w:t>
      </w:r>
    </w:p>
    <w:p w14:paraId="25C69D8C" w14:textId="66A5C39A" w:rsidR="008E1083" w:rsidRPr="00796FCC" w:rsidRDefault="008F6C8B" w:rsidP="00D20153">
      <w:pPr>
        <w:ind w:left="1260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8F6C8B">
        <w:rPr>
          <w:rFonts w:ascii="Angsana New" w:hAnsi="Angsana New" w:cs="Angsana New"/>
          <w:sz w:val="32"/>
          <w:szCs w:val="32"/>
          <w:lang w:val="en-US"/>
        </w:rPr>
        <w:t>27</w:t>
      </w:r>
      <w:r w:rsidR="008E1083" w:rsidRPr="00796FCC">
        <w:rPr>
          <w:rFonts w:ascii="Angsana New" w:hAnsi="Angsana New" w:cs="Angsana New"/>
          <w:sz w:val="32"/>
          <w:szCs w:val="32"/>
          <w:cs/>
        </w:rPr>
        <w:t>.</w:t>
      </w:r>
      <w:r w:rsidRPr="008F6C8B">
        <w:rPr>
          <w:rFonts w:ascii="Angsana New" w:hAnsi="Angsana New" w:cs="Angsana New"/>
          <w:sz w:val="32"/>
          <w:szCs w:val="32"/>
          <w:lang w:val="en-US"/>
        </w:rPr>
        <w:t>1</w:t>
      </w:r>
      <w:r w:rsidR="008E1083" w:rsidRPr="00796FCC">
        <w:rPr>
          <w:rFonts w:ascii="Angsana New" w:hAnsi="Angsana New" w:cs="Angsana New"/>
          <w:sz w:val="32"/>
          <w:szCs w:val="32"/>
          <w:cs/>
        </w:rPr>
        <w:tab/>
        <w:t>ความเสี่ยงด้านการให้สินเชื่อ</w:t>
      </w:r>
    </w:p>
    <w:p w14:paraId="4F96D41B" w14:textId="77777777" w:rsidR="008E1083" w:rsidRPr="00796FCC" w:rsidRDefault="008E1083" w:rsidP="008112A2">
      <w:pPr>
        <w:ind w:left="1260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ความเสี่ยงด้านการให้สินเชื่อหมายถึง ความเสี่ยงจากการไม่ปฏิบัติตามสัญญาเกิดจากการที่ลูกหนี้</w:t>
      </w:r>
      <w:r w:rsidRPr="00796FCC">
        <w:rPr>
          <w:rFonts w:ascii="Angsana New" w:hAnsi="Angsana New" w:cs="Angsana New"/>
          <w:spacing w:val="-4"/>
          <w:sz w:val="32"/>
          <w:szCs w:val="32"/>
          <w:cs/>
        </w:rPr>
        <w:t>ไม่ปฏิบัติตามข้อกำหนดในสัญญาซึ่งอาจก่อให้เกิดความเสียหายแก่บริษัท บริษัทอาจมีความเสี่ยง</w:t>
      </w:r>
      <w:r w:rsidRPr="00796FCC">
        <w:rPr>
          <w:rFonts w:ascii="Angsana New" w:hAnsi="Angsana New" w:cs="Angsana New"/>
          <w:sz w:val="32"/>
          <w:szCs w:val="32"/>
          <w:cs/>
        </w:rPr>
        <w:t>จากการกระจุกตัวของสินเชื่อเนื่องจากลูกค้าของบริษัทโดยส่วนใหญ่คือบริษัทที่เกี่ยวข้องกัน อย่างไรก็ตาม บริษัทไม่เคยเกิดความเสียหายเนื่องจากการไม่ปฏิบัติตามสัญญาของลูกหนี้บริษัทที่เกี่ยวข้องกัน และบริษัทคาดว่าจะไม่มีความเสี่ยงทางด้านการให้สินเชื่อ</w:t>
      </w:r>
    </w:p>
    <w:p w14:paraId="6853FE40" w14:textId="36F5B9FB" w:rsidR="008E1083" w:rsidRPr="00796FCC" w:rsidRDefault="008E1083" w:rsidP="008112A2">
      <w:pPr>
        <w:spacing w:before="240"/>
        <w:ind w:left="1267"/>
        <w:jc w:val="thaiDistribute"/>
        <w:rPr>
          <w:rFonts w:ascii="Angsana New" w:hAnsi="Angsana New" w:cs="Angsana New"/>
          <w:sz w:val="16"/>
          <w:szCs w:val="16"/>
          <w:lang w:val="en-US"/>
        </w:rPr>
      </w:pPr>
      <w:r w:rsidRPr="00796FCC">
        <w:rPr>
          <w:rFonts w:ascii="Angsana New" w:hAnsi="Angsana New" w:cs="Angsana New"/>
          <w:spacing w:val="2"/>
          <w:sz w:val="32"/>
          <w:szCs w:val="32"/>
          <w:cs/>
        </w:rPr>
        <w:t>ในกรณีของการรับรู้ส</w:t>
      </w:r>
      <w:r w:rsidR="00185FD7" w:rsidRPr="00796FCC">
        <w:rPr>
          <w:rFonts w:ascii="Angsana New" w:hAnsi="Angsana New" w:cs="Angsana New"/>
          <w:spacing w:val="2"/>
          <w:sz w:val="32"/>
          <w:szCs w:val="32"/>
          <w:cs/>
        </w:rPr>
        <w:t>ินทรัพย์ทางการเงินที่แสดงในงบ</w:t>
      </w:r>
      <w:r w:rsidRPr="00796FCC">
        <w:rPr>
          <w:rFonts w:ascii="Angsana New" w:hAnsi="Angsana New" w:cs="Angsana New"/>
          <w:spacing w:val="2"/>
          <w:sz w:val="32"/>
          <w:szCs w:val="32"/>
          <w:cs/>
        </w:rPr>
        <w:t>ฐานะการเงิน มูลค่าตามบัญชี</w:t>
      </w:r>
      <w:r w:rsidRPr="00796FCC">
        <w:rPr>
          <w:rFonts w:ascii="Angsana New" w:hAnsi="Angsana New" w:cs="Angsana New"/>
          <w:sz w:val="32"/>
          <w:szCs w:val="32"/>
          <w:cs/>
        </w:rPr>
        <w:t>ของสินทรัพย์ ซึ่งบันทึกในงบฐานะการเงินถือเป็นมูลค่าสูงสุดของความเสี่ยงที่เกิดจาก</w:t>
      </w:r>
      <w:r w:rsidRPr="00796FCC">
        <w:rPr>
          <w:rFonts w:ascii="Angsana New" w:hAnsi="Angsana New" w:cs="Angsana New"/>
          <w:spacing w:val="-4"/>
          <w:sz w:val="32"/>
          <w:szCs w:val="32"/>
          <w:cs/>
        </w:rPr>
        <w:t>การไม่ปฏิบัติตามสัญญา</w:t>
      </w:r>
    </w:p>
    <w:p w14:paraId="794DD369" w14:textId="458E21A5" w:rsidR="008E1083" w:rsidRPr="00796FCC" w:rsidRDefault="008F6C8B" w:rsidP="008112A2">
      <w:pPr>
        <w:spacing w:before="240"/>
        <w:ind w:left="1267" w:hanging="720"/>
        <w:jc w:val="both"/>
        <w:rPr>
          <w:rFonts w:ascii="Angsana New" w:hAnsi="Angsana New" w:cs="Angsana New"/>
          <w:sz w:val="32"/>
          <w:szCs w:val="32"/>
          <w:cs/>
        </w:rPr>
      </w:pPr>
      <w:r w:rsidRPr="008F6C8B">
        <w:rPr>
          <w:rFonts w:ascii="Angsana New" w:hAnsi="Angsana New" w:cs="Angsana New"/>
          <w:sz w:val="32"/>
          <w:szCs w:val="32"/>
          <w:lang w:val="en-US"/>
        </w:rPr>
        <w:t>27</w:t>
      </w:r>
      <w:r w:rsidR="008E1083" w:rsidRPr="00796FCC">
        <w:rPr>
          <w:rFonts w:ascii="Angsana New" w:hAnsi="Angsana New" w:cs="Angsana New"/>
          <w:sz w:val="32"/>
          <w:szCs w:val="32"/>
          <w:cs/>
        </w:rPr>
        <w:t>.</w:t>
      </w:r>
      <w:r w:rsidRPr="008F6C8B">
        <w:rPr>
          <w:rFonts w:ascii="Angsana New" w:hAnsi="Angsana New" w:cs="Angsana New"/>
          <w:sz w:val="32"/>
          <w:szCs w:val="32"/>
          <w:lang w:val="en-US"/>
        </w:rPr>
        <w:t>2</w:t>
      </w:r>
      <w:r w:rsidR="008E1083" w:rsidRPr="00796FCC">
        <w:rPr>
          <w:rFonts w:ascii="Angsana New" w:hAnsi="Angsana New" w:cs="Angsana New"/>
          <w:sz w:val="32"/>
          <w:szCs w:val="32"/>
          <w:cs/>
        </w:rPr>
        <w:tab/>
        <w:t>ความเสี่ยงเกี่ยวกับอัตราดอกเบี้ย</w:t>
      </w:r>
    </w:p>
    <w:p w14:paraId="35F01C79" w14:textId="72D9465D" w:rsidR="00BE7E23" w:rsidRPr="00796FCC" w:rsidRDefault="008E1083" w:rsidP="00AC6023">
      <w:pPr>
        <w:widowControl w:val="0"/>
        <w:ind w:left="1260" w:right="-28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ความเสี่ยงเกี่ยวกับอัตราดอกเบี้ยเกิดจากการที่อัตราดอกเบี้ยจะเปลี่ยนแปลง ซึ่งอาจก่อให้เกิดผลกร</w:t>
      </w:r>
      <w:r w:rsidR="00185FD7" w:rsidRPr="00796FCC">
        <w:rPr>
          <w:rFonts w:ascii="Angsana New" w:hAnsi="Angsana New" w:cs="Angsana New"/>
          <w:sz w:val="32"/>
          <w:szCs w:val="32"/>
          <w:cs/>
        </w:rPr>
        <w:t>ะทบต่อการดำเนินงานแก่บริษัทในปี</w:t>
      </w:r>
      <w:r w:rsidRPr="00796FCC">
        <w:rPr>
          <w:rFonts w:ascii="Angsana New" w:hAnsi="Angsana New" w:cs="Angsana New"/>
          <w:sz w:val="32"/>
          <w:szCs w:val="32"/>
          <w:cs/>
        </w:rPr>
        <w:t>ปัจจุบันและในปีต่อ</w:t>
      </w:r>
      <w:r w:rsidR="00A4518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ๆ ไป</w:t>
      </w:r>
      <w:r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อย่างไรก็ตาม</w:t>
      </w:r>
      <w:r w:rsidR="00185FD7" w:rsidRPr="00796FCC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ผลกระทบจากอัตราดอกเบี้ยที่จะเปลี่ยนแปลงไม่มีสาระสำคัญต่อบริษัท เนื่องจากเงินลงทุนในตราสารหนี้ของบริษัทส่วนใหญ่มี</w:t>
      </w:r>
      <w:r w:rsidR="00D7557E" w:rsidRPr="00796FCC">
        <w:rPr>
          <w:rFonts w:ascii="Angsana New" w:hAnsi="Angsana New" w:cs="Angsana New"/>
          <w:sz w:val="32"/>
          <w:szCs w:val="32"/>
          <w:cs/>
        </w:rPr>
        <w:t>อัตราดอกเบี้ยคงที่</w:t>
      </w:r>
      <w:r w:rsidRPr="00796FCC">
        <w:rPr>
          <w:rFonts w:ascii="Angsana New" w:hAnsi="Angsana New" w:cs="Angsana New"/>
          <w:sz w:val="32"/>
          <w:szCs w:val="32"/>
          <w:cs/>
        </w:rPr>
        <w:t>และบริษัทไม่มีรายการเงินกู้ยืมที่มีสาระสำคัญ</w:t>
      </w:r>
    </w:p>
    <w:p w14:paraId="784DAB0C" w14:textId="7FC7FADE" w:rsidR="00BE7E23" w:rsidRPr="00796FCC" w:rsidRDefault="00BE7E23" w:rsidP="00BE7E23">
      <w:pPr>
        <w:widowControl w:val="0"/>
        <w:spacing w:before="240"/>
        <w:ind w:left="1260" w:right="-54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</w:p>
    <w:p w14:paraId="1984A827" w14:textId="65B41465" w:rsidR="00740388" w:rsidRPr="00796FCC" w:rsidRDefault="00BE7E23" w:rsidP="00740388">
      <w:pPr>
        <w:autoSpaceDE w:val="0"/>
        <w:autoSpaceDN w:val="0"/>
        <w:spacing w:before="40" w:after="240"/>
        <w:ind w:left="126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FCC">
        <w:rPr>
          <w:rFonts w:ascii="Angsana New" w:hAnsi="Angsana New" w:cs="Angsana New"/>
          <w:sz w:val="32"/>
          <w:szCs w:val="32"/>
          <w:cs/>
        </w:rPr>
        <w:t>บริษัท</w:t>
      </w:r>
      <w:r w:rsidR="00BA6DCD" w:rsidRPr="00796FC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มีสินทรัพย์และหนี้สินทางการเงินส่วนใหญ่ที่มีอัตราดอกเบี้ยคงที่ </w:t>
      </w:r>
      <w:r w:rsidR="002E4AC8" w:rsidRPr="00796FCC">
        <w:rPr>
          <w:rFonts w:ascii="Angsana New" w:hAnsi="Angsana New" w:cs="Angsana New"/>
          <w:sz w:val="32"/>
          <w:szCs w:val="32"/>
          <w:cs/>
        </w:rPr>
        <w:t>บริษัท</w:t>
      </w:r>
      <w:r w:rsidR="002E4AC8" w:rsidRPr="00796FC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796FCC">
        <w:rPr>
          <w:rFonts w:ascii="Angsana New" w:hAnsi="Angsana New" w:cs="Angsana New"/>
          <w:sz w:val="32"/>
          <w:szCs w:val="32"/>
          <w:cs/>
        </w:rPr>
        <w:t xml:space="preserve">จึงพิจารณาว่าไม่มีผลกระทบต่อกำไรก่อนภาษีอย่างเป็นสาระสำคัญ </w:t>
      </w:r>
    </w:p>
    <w:p w14:paraId="5526A39A" w14:textId="34E310DD" w:rsidR="008E1083" w:rsidRPr="00796FCC" w:rsidRDefault="008F6C8B" w:rsidP="008112A2">
      <w:pPr>
        <w:ind w:left="1267" w:hanging="720"/>
        <w:jc w:val="both"/>
        <w:rPr>
          <w:rFonts w:ascii="Angsana New" w:hAnsi="Angsana New" w:cs="Angsana New"/>
          <w:spacing w:val="-12"/>
          <w:sz w:val="32"/>
          <w:szCs w:val="32"/>
          <w:cs/>
        </w:rPr>
      </w:pPr>
      <w:r w:rsidRPr="008F6C8B">
        <w:rPr>
          <w:rFonts w:ascii="Angsana New" w:hAnsi="Angsana New" w:cs="Angsana New"/>
          <w:sz w:val="32"/>
          <w:szCs w:val="32"/>
          <w:lang w:val="en-US"/>
        </w:rPr>
        <w:t>27</w:t>
      </w:r>
      <w:r w:rsidR="008E1083" w:rsidRPr="00796FCC">
        <w:rPr>
          <w:rFonts w:ascii="Angsana New" w:hAnsi="Angsana New" w:cs="Angsana New"/>
          <w:sz w:val="32"/>
          <w:szCs w:val="32"/>
          <w:cs/>
          <w:lang w:val="en-US"/>
        </w:rPr>
        <w:t>.</w:t>
      </w:r>
      <w:r w:rsidRPr="008F6C8B">
        <w:rPr>
          <w:rFonts w:ascii="Angsana New" w:hAnsi="Angsana New" w:cs="Angsana New"/>
          <w:sz w:val="32"/>
          <w:szCs w:val="32"/>
          <w:lang w:val="en-US"/>
        </w:rPr>
        <w:t>3</w:t>
      </w:r>
      <w:r w:rsidR="00B44562" w:rsidRPr="00796FCC">
        <w:rPr>
          <w:rFonts w:ascii="Angsana New" w:hAnsi="Angsana New" w:cs="Angsana New"/>
          <w:sz w:val="32"/>
          <w:szCs w:val="32"/>
          <w:lang w:val="en-US"/>
        </w:rPr>
        <w:tab/>
      </w:r>
      <w:r w:rsidR="008E1083" w:rsidRPr="00796FCC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465F33B2" w14:textId="6A68B5CB" w:rsidR="008E1083" w:rsidRPr="00796FCC" w:rsidRDefault="008E1083" w:rsidP="008112A2">
      <w:pPr>
        <w:ind w:left="1260"/>
        <w:jc w:val="thaiDistribute"/>
        <w:rPr>
          <w:rFonts w:ascii="Angsana New" w:hAnsi="Angsana New" w:cs="Angsana New"/>
          <w:sz w:val="16"/>
          <w:szCs w:val="16"/>
          <w:cs/>
        </w:rPr>
      </w:pPr>
      <w:r w:rsidRPr="00796FCC">
        <w:rPr>
          <w:rFonts w:ascii="Angsana New" w:hAnsi="Angsana New" w:cs="Angsana New"/>
          <w:spacing w:val="-12"/>
          <w:sz w:val="32"/>
          <w:szCs w:val="32"/>
          <w:cs/>
        </w:rPr>
        <w:t>ความเสี่ยงจากอัตราแลกเปลี่ยนเกิดจากการเปลี่ยนแปลงของอัตราแลกเปลี่ยนเงินตราต่างประเทศ</w:t>
      </w:r>
      <w:r w:rsidRPr="00796FC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 </w:t>
      </w:r>
      <w:r w:rsidR="00043D48" w:rsidRPr="00796FCC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 xml:space="preserve">  </w:t>
      </w:r>
      <w:r w:rsidRPr="00796FC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         </w:t>
      </w:r>
      <w:r w:rsidRPr="00796FCC">
        <w:rPr>
          <w:rFonts w:ascii="Angsana New" w:hAnsi="Angsana New" w:cs="Angsana New"/>
          <w:sz w:val="32"/>
          <w:szCs w:val="32"/>
          <w:cs/>
        </w:rPr>
        <w:t>ซึ่</w:t>
      </w:r>
      <w:r w:rsidR="00821F4D" w:rsidRPr="00796FCC">
        <w:rPr>
          <w:rFonts w:ascii="Angsana New" w:hAnsi="Angsana New" w:cs="Angsana New"/>
          <w:sz w:val="32"/>
          <w:szCs w:val="32"/>
          <w:cs/>
        </w:rPr>
        <w:t>งก่อให้เกิดผลกระทบแก่บริษัทในปี</w:t>
      </w:r>
      <w:r w:rsidRPr="00796FCC">
        <w:rPr>
          <w:rFonts w:ascii="Angsana New" w:hAnsi="Angsana New" w:cs="Angsana New"/>
          <w:sz w:val="32"/>
          <w:szCs w:val="32"/>
          <w:cs/>
        </w:rPr>
        <w:t>ปัจจุบันและในปีต่อ</w:t>
      </w:r>
      <w:r w:rsidR="00554BE2" w:rsidRPr="00796FC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96FCC">
        <w:rPr>
          <w:rFonts w:ascii="Angsana New" w:hAnsi="Angsana New" w:cs="Angsana New"/>
          <w:sz w:val="32"/>
          <w:szCs w:val="32"/>
          <w:cs/>
        </w:rPr>
        <w:t>ๆ ไป</w:t>
      </w:r>
    </w:p>
    <w:p w14:paraId="4D4F0AF4" w14:textId="77777777" w:rsidR="008E1083" w:rsidRPr="003B7737" w:rsidRDefault="008E1083" w:rsidP="008112A2">
      <w:pPr>
        <w:spacing w:before="240"/>
        <w:ind w:left="1260"/>
        <w:jc w:val="thaiDistribute"/>
        <w:rPr>
          <w:rFonts w:ascii="Angsana New" w:hAnsi="Angsana New" w:cs="Angsana New"/>
          <w:spacing w:val="-10"/>
          <w:sz w:val="16"/>
          <w:szCs w:val="16"/>
          <w:cs/>
        </w:rPr>
      </w:pPr>
      <w:r w:rsidRPr="003B7737">
        <w:rPr>
          <w:rFonts w:ascii="Angsana New" w:hAnsi="Angsana New" w:cs="Angsana New"/>
          <w:spacing w:val="-10"/>
          <w:sz w:val="32"/>
          <w:szCs w:val="32"/>
          <w:cs/>
        </w:rPr>
        <w:t>บริษัทใช้ตราสารอนุพันธ์ซึ่งประกอบด้วยสัญญาซื้อขายเงินตราต่างประเทศล่วงหน้า เพื่อลดความเสี่ยงจากการผันผวนของอัตราแลกเปลี่ยนเงินตราต่างประเทศ</w:t>
      </w:r>
    </w:p>
    <w:p w14:paraId="3EBCCA6D" w14:textId="77777777" w:rsidR="00DF47E2" w:rsidRPr="00796FCC" w:rsidRDefault="008E1083" w:rsidP="0075614D">
      <w:pPr>
        <w:tabs>
          <w:tab w:val="left" w:pos="709"/>
          <w:tab w:val="left" w:pos="9782"/>
        </w:tabs>
        <w:spacing w:before="240"/>
        <w:ind w:left="1267" w:right="5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pacing w:val="-12"/>
          <w:sz w:val="32"/>
          <w:szCs w:val="32"/>
          <w:cs/>
        </w:rPr>
        <w:t>สัญญาซื้อขายเงินตราต่างประเทศล่วงหน้าป้องกันความเสี่ยงที่เกิดจากการผันผวนของอัตราแลกเปลี่ยน</w:t>
      </w:r>
      <w:r w:rsidRPr="00796FCC">
        <w:rPr>
          <w:rFonts w:ascii="Angsana New" w:hAnsi="Angsana New" w:cs="Angsana New"/>
          <w:spacing w:val="-10"/>
          <w:sz w:val="32"/>
          <w:szCs w:val="32"/>
          <w:cs/>
        </w:rPr>
        <w:t>โดยกำหนดอัตราแลกเปลี่ยนในอนาคตที่สินทรัพย์และหนี้สินที่เป็นเงินตราต่างประเทศ</w:t>
      </w:r>
      <w:r w:rsidRPr="00796FCC">
        <w:rPr>
          <w:rFonts w:ascii="Angsana New" w:hAnsi="Angsana New" w:cs="Angsana New"/>
          <w:spacing w:val="-4"/>
          <w:sz w:val="32"/>
          <w:szCs w:val="32"/>
          <w:cs/>
        </w:rPr>
        <w:t>จะได้รับหรือต้องจ่ายชำระ จำนวนเงินของ</w:t>
      </w:r>
      <w:r w:rsidRPr="00796FCC">
        <w:rPr>
          <w:rFonts w:ascii="Angsana New" w:hAnsi="Angsana New" w:cs="Angsana New"/>
          <w:spacing w:val="-12"/>
          <w:sz w:val="32"/>
          <w:szCs w:val="32"/>
          <w:cs/>
        </w:rPr>
        <w:t>สินทรัพย์</w:t>
      </w:r>
      <w:r w:rsidRPr="00796FCC">
        <w:rPr>
          <w:rFonts w:ascii="Angsana New" w:hAnsi="Angsana New" w:cs="Angsana New"/>
          <w:spacing w:val="-4"/>
          <w:sz w:val="32"/>
          <w:szCs w:val="32"/>
          <w:cs/>
        </w:rPr>
        <w:t>หรือหนี้สินที่เพิ่มขึ้นหรือลดลงเมื่อได้รับหรือต้องจ่าย</w:t>
      </w:r>
      <w:r w:rsidRPr="00796FCC">
        <w:rPr>
          <w:rFonts w:ascii="Angsana New" w:hAnsi="Angsana New" w:cs="Angsana New"/>
          <w:sz w:val="32"/>
          <w:szCs w:val="32"/>
          <w:cs/>
        </w:rPr>
        <w:t>ชำระจะหักล้างกับมูลค่าที่เปลี่ยนไปของสัญญาซื้อขายเงินตราต่างประเทศล่วงหน้า</w:t>
      </w:r>
    </w:p>
    <w:p w14:paraId="6599335D" w14:textId="60F33256" w:rsidR="006F6425" w:rsidRPr="00796FCC" w:rsidRDefault="00291629" w:rsidP="001E33FB">
      <w:pPr>
        <w:suppressAutoHyphens w:val="0"/>
        <w:ind w:left="12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br w:type="page"/>
      </w:r>
      <w:r w:rsidR="006F6425" w:rsidRPr="00796FCC">
        <w:rPr>
          <w:rFonts w:ascii="Angsana New" w:hAnsi="Angsana New" w:cs="Angsana New"/>
          <w:sz w:val="32"/>
          <w:szCs w:val="32"/>
          <w:cs/>
        </w:rPr>
        <w:lastRenderedPageBreak/>
        <w:t xml:space="preserve">มูลค่าตามสัญญาและมูลค่ายุติธรรมของตราสารอนุพันธ์ ณ วันที่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31</w:t>
      </w:r>
      <w:r w:rsidR="0032744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2744D">
        <w:rPr>
          <w:rFonts w:ascii="Angsana New" w:hAnsi="Angsana New" w:cs="Angsana New"/>
          <w:sz w:val="32"/>
          <w:szCs w:val="32"/>
          <w:cs/>
          <w:lang w:val="en-US"/>
        </w:rPr>
        <w:t>มีนาคม</w:t>
      </w:r>
      <w:r w:rsidR="006F6425" w:rsidRPr="00796FCC">
        <w:rPr>
          <w:rFonts w:ascii="Angsana New" w:hAnsi="Angsana New" w:cs="Angsana New"/>
          <w:sz w:val="32"/>
          <w:szCs w:val="32"/>
          <w:cs/>
        </w:rPr>
        <w:t xml:space="preserve"> </w:t>
      </w:r>
      <w:r w:rsidR="008F6C8B" w:rsidRPr="008F6C8B">
        <w:rPr>
          <w:rFonts w:ascii="Angsana New" w:hAnsi="Angsana New" w:cs="Angsana New"/>
          <w:spacing w:val="2"/>
          <w:sz w:val="32"/>
          <w:szCs w:val="32"/>
          <w:lang w:val="en-US"/>
        </w:rPr>
        <w:t>2568</w:t>
      </w:r>
      <w:r w:rsidR="005274DD" w:rsidRPr="00796FCC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</w:t>
      </w:r>
      <w:r w:rsidR="005274DD" w:rsidRPr="00796FCC">
        <w:rPr>
          <w:rFonts w:ascii="Angsana New" w:hAnsi="Angsana New" w:cs="Angsana New"/>
          <w:spacing w:val="2"/>
          <w:sz w:val="32"/>
          <w:szCs w:val="32"/>
          <w:cs/>
        </w:rPr>
        <w:t xml:space="preserve">และวันที่ </w:t>
      </w:r>
      <w:r w:rsidR="006A43D3">
        <w:rPr>
          <w:rFonts w:ascii="Angsana New" w:hAnsi="Angsana New" w:cs="Angsana New"/>
          <w:spacing w:val="2"/>
          <w:sz w:val="32"/>
          <w:szCs w:val="32"/>
          <w:lang w:val="en-US"/>
        </w:rPr>
        <w:br/>
      </w:r>
      <w:r w:rsidR="008F6C8B" w:rsidRPr="008F6C8B">
        <w:rPr>
          <w:rFonts w:ascii="Angsana New" w:hAnsi="Angsana New" w:cs="Angsana New"/>
          <w:spacing w:val="2"/>
          <w:sz w:val="32"/>
          <w:szCs w:val="32"/>
          <w:lang w:val="en-US"/>
        </w:rPr>
        <w:t>31</w:t>
      </w:r>
      <w:r w:rsidR="005274DD" w:rsidRPr="00796FCC">
        <w:rPr>
          <w:rFonts w:ascii="Angsana New" w:hAnsi="Angsana New" w:cs="Angsana New"/>
          <w:spacing w:val="2"/>
          <w:sz w:val="32"/>
          <w:szCs w:val="32"/>
          <w:cs/>
        </w:rPr>
        <w:t xml:space="preserve"> ธันวาคม </w:t>
      </w:r>
      <w:r w:rsidR="008F6C8B" w:rsidRPr="008F6C8B">
        <w:rPr>
          <w:rFonts w:ascii="Angsana New" w:hAnsi="Angsana New" w:cs="Angsana New"/>
          <w:spacing w:val="2"/>
          <w:sz w:val="32"/>
          <w:szCs w:val="32"/>
          <w:lang w:val="en-US"/>
        </w:rPr>
        <w:t>2567</w:t>
      </w:r>
      <w:r w:rsidR="005274DD" w:rsidRPr="00796FCC">
        <w:rPr>
          <w:rFonts w:ascii="Angsana New" w:hAnsi="Angsana New" w:cs="Angsana New"/>
          <w:spacing w:val="2"/>
          <w:sz w:val="32"/>
          <w:szCs w:val="32"/>
          <w:cs/>
          <w:lang w:val="en-US"/>
        </w:rPr>
        <w:t xml:space="preserve"> </w:t>
      </w:r>
      <w:r w:rsidR="006F6425" w:rsidRPr="00796FCC">
        <w:rPr>
          <w:rFonts w:ascii="Angsana New" w:hAnsi="Angsana New" w:cs="Angsana New"/>
          <w:sz w:val="32"/>
          <w:szCs w:val="32"/>
          <w:cs/>
        </w:rPr>
        <w:t>มี</w:t>
      </w:r>
      <w:r w:rsidR="006F6425" w:rsidRPr="00796FCC">
        <w:rPr>
          <w:rFonts w:ascii="Angsana New" w:hAnsi="Angsana New" w:cs="Angsana New"/>
          <w:spacing w:val="-6"/>
          <w:sz w:val="32"/>
          <w:szCs w:val="32"/>
          <w:cs/>
        </w:rPr>
        <w:t>ดังต่อไปนี้</w:t>
      </w:r>
    </w:p>
    <w:p w14:paraId="27893FB4" w14:textId="575DA4D8" w:rsidR="002A3B37" w:rsidRPr="00796FCC" w:rsidRDefault="002A3B37" w:rsidP="002A3B37">
      <w:pPr>
        <w:tabs>
          <w:tab w:val="left" w:pos="709"/>
          <w:tab w:val="left" w:pos="9782"/>
        </w:tabs>
        <w:ind w:left="1267" w:right="58"/>
        <w:jc w:val="thaiDistribute"/>
        <w:rPr>
          <w:rFonts w:ascii="Angsana New" w:hAnsi="Angsana New" w:cs="Angsana New"/>
          <w:spacing w:val="-6"/>
          <w:sz w:val="18"/>
          <w:szCs w:val="18"/>
          <w:cs/>
        </w:rPr>
      </w:pPr>
    </w:p>
    <w:tbl>
      <w:tblPr>
        <w:tblW w:w="0" w:type="auto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350"/>
        <w:gridCol w:w="1170"/>
        <w:gridCol w:w="1170"/>
        <w:gridCol w:w="1458"/>
      </w:tblGrid>
      <w:tr w:rsidR="002A3B37" w:rsidRPr="00796FCC" w14:paraId="7DE2A02B" w14:textId="77777777" w:rsidTr="00DA578E">
        <w:trPr>
          <w:cantSplit/>
        </w:trPr>
        <w:tc>
          <w:tcPr>
            <w:tcW w:w="2790" w:type="dxa"/>
            <w:shd w:val="clear" w:color="auto" w:fill="auto"/>
          </w:tcPr>
          <w:p w14:paraId="1344A443" w14:textId="77777777" w:rsidR="002A3B37" w:rsidRPr="00796FCC" w:rsidRDefault="002A3B37" w:rsidP="00DA578E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4B5E5B55" w14:textId="77777777" w:rsidR="002A3B37" w:rsidRPr="00796FCC" w:rsidRDefault="002A3B37" w:rsidP="00DA578E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2A3B37" w:rsidRPr="00796FCC" w14:paraId="1FAB0944" w14:textId="77777777" w:rsidTr="00DA578E">
        <w:trPr>
          <w:cantSplit/>
        </w:trPr>
        <w:tc>
          <w:tcPr>
            <w:tcW w:w="2790" w:type="dxa"/>
            <w:shd w:val="clear" w:color="auto" w:fill="auto"/>
          </w:tcPr>
          <w:p w14:paraId="7A279F15" w14:textId="77777777" w:rsidR="002A3B37" w:rsidRPr="00796FCC" w:rsidRDefault="002A3B37" w:rsidP="00DA578E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5D0EE66F" w14:textId="402E2CF6" w:rsidR="002A3B37" w:rsidRPr="00796FCC" w:rsidRDefault="002A3B37" w:rsidP="00DA578E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8F6C8B" w:rsidRPr="008F6C8B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="0032744D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32744D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8F6C8B" w:rsidRPr="008F6C8B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8F6C8B" w:rsidRPr="008F6C8B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lang w:val="en-US"/>
              </w:rPr>
              <w:t>56</w:t>
            </w:r>
            <w:r w:rsidR="008F6C8B" w:rsidRPr="008F6C8B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8</w:t>
            </w:r>
          </w:p>
        </w:tc>
      </w:tr>
      <w:tr w:rsidR="002A3B37" w:rsidRPr="00796FCC" w14:paraId="46C7486E" w14:textId="77777777" w:rsidTr="00DA578E">
        <w:trPr>
          <w:cantSplit/>
        </w:trPr>
        <w:tc>
          <w:tcPr>
            <w:tcW w:w="2790" w:type="dxa"/>
            <w:shd w:val="clear" w:color="auto" w:fill="auto"/>
          </w:tcPr>
          <w:p w14:paraId="7F8F407A" w14:textId="77777777" w:rsidR="002A3B37" w:rsidRPr="00796FCC" w:rsidRDefault="002A3B37" w:rsidP="00DA578E">
            <w:pPr>
              <w:pStyle w:val="Heading7"/>
              <w:snapToGrid w:val="0"/>
              <w:spacing w:before="0"/>
              <w:rPr>
                <w:rFonts w:ascii="Angsana New" w:hAnsi="Angsana New"/>
                <w:color w:val="auto"/>
                <w:szCs w:val="24"/>
                <w:lang w:val="en-US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35A9932A" w14:textId="217B67FD" w:rsidR="002A3B37" w:rsidRPr="00796FCC" w:rsidRDefault="002A3B37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จำนวนเงินตามสัญญาไม่เกิน </w:t>
            </w:r>
            <w:r w:rsidR="008F6C8B" w:rsidRPr="008F6C8B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auto"/>
          </w:tcPr>
          <w:p w14:paraId="457F7C10" w14:textId="77777777" w:rsidR="002A3B37" w:rsidRPr="00796FCC" w:rsidRDefault="002A3B37" w:rsidP="00DA578E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2A3B37" w:rsidRPr="00796FCC" w14:paraId="1F82BF49" w14:textId="77777777" w:rsidTr="00DA578E">
        <w:tc>
          <w:tcPr>
            <w:tcW w:w="2790" w:type="dxa"/>
            <w:shd w:val="clear" w:color="auto" w:fill="auto"/>
          </w:tcPr>
          <w:p w14:paraId="76B1686D" w14:textId="77777777" w:rsidR="002A3B37" w:rsidRDefault="002A3B37" w:rsidP="00DA578E">
            <w:pPr>
              <w:pStyle w:val="Heading7"/>
              <w:snapToGrid w:val="0"/>
              <w:spacing w:before="0"/>
              <w:rPr>
                <w:rFonts w:ascii="Angsana New" w:hAnsi="Angsana New"/>
                <w:bCs w:val="0"/>
                <w:color w:val="auto"/>
                <w:szCs w:val="24"/>
                <w:cs/>
              </w:rPr>
            </w:pPr>
          </w:p>
          <w:p w14:paraId="66327CE6" w14:textId="0F0021C6" w:rsidR="00E70B00" w:rsidRPr="00E70B00" w:rsidRDefault="00E70B00" w:rsidP="00E70B00">
            <w:pPr>
              <w:rPr>
                <w:rFonts w:cstheme="minorBidi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9EE74B2" w14:textId="77777777" w:rsidR="002A3B37" w:rsidRPr="00796FCC" w:rsidRDefault="002A3B37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170" w:type="dxa"/>
            <w:shd w:val="clear" w:color="auto" w:fill="auto"/>
          </w:tcPr>
          <w:p w14:paraId="26B46E67" w14:textId="77777777" w:rsidR="002A3B37" w:rsidRDefault="002A3B37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จำนวนเงิน</w:t>
            </w:r>
          </w:p>
          <w:p w14:paraId="0BFFB525" w14:textId="2B3EA7BC" w:rsidR="00667480" w:rsidRPr="00796FCC" w:rsidRDefault="00667480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พัน</w:t>
            </w: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BD5162B" w14:textId="668A9AE8" w:rsidR="002A3B37" w:rsidRPr="00796FCC" w:rsidRDefault="008762AB" w:rsidP="00DA578E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พัน</w:t>
            </w:r>
            <w:r w:rsidR="002A3B37"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58" w:type="dxa"/>
            <w:shd w:val="clear" w:color="auto" w:fill="auto"/>
          </w:tcPr>
          <w:p w14:paraId="3807D4FD" w14:textId="493A5575" w:rsidR="00E70B00" w:rsidRPr="005F444C" w:rsidRDefault="008762AB" w:rsidP="005F444C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พัน</w:t>
            </w:r>
            <w:r w:rsidR="002A3B37"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F444C" w:rsidRPr="00796FCC" w14:paraId="09C8DB37" w14:textId="77777777" w:rsidTr="00E70B00">
        <w:tc>
          <w:tcPr>
            <w:tcW w:w="2790" w:type="dxa"/>
            <w:shd w:val="clear" w:color="auto" w:fill="auto"/>
          </w:tcPr>
          <w:p w14:paraId="38A2CDBF" w14:textId="70BFCC03" w:rsidR="005F444C" w:rsidRPr="00796FCC" w:rsidRDefault="005F444C" w:rsidP="005F444C">
            <w:pPr>
              <w:pStyle w:val="Heading6"/>
              <w:keepLines w:val="0"/>
              <w:numPr>
                <w:ilvl w:val="0"/>
                <w:numId w:val="0"/>
              </w:numPr>
              <w:spacing w:before="0"/>
              <w:ind w:left="1152" w:hanging="1152"/>
              <w:jc w:val="both"/>
              <w:rPr>
                <w:rFonts w:ascii="Angsana New" w:hAnsi="Angsana New"/>
                <w:color w:val="auto"/>
                <w:szCs w:val="24"/>
                <w:lang w:val="en-US"/>
              </w:rPr>
            </w:pPr>
            <w:r w:rsidRPr="00796FC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shd w:val="clear" w:color="auto" w:fill="auto"/>
          </w:tcPr>
          <w:p w14:paraId="58BBE543" w14:textId="0C96CCE7" w:rsidR="005F444C" w:rsidRPr="00796FCC" w:rsidRDefault="005F444C" w:rsidP="005F444C">
            <w:pPr>
              <w:tabs>
                <w:tab w:val="left" w:pos="886"/>
              </w:tabs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B57231E" w14:textId="103F79D6" w:rsidR="005F444C" w:rsidRPr="00796FCC" w:rsidRDefault="005F444C" w:rsidP="005F444C">
            <w:pPr>
              <w:tabs>
                <w:tab w:val="left" w:pos="990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8EAFF55" w14:textId="6E31CEE3" w:rsidR="005F444C" w:rsidRPr="00796FCC" w:rsidRDefault="005F444C" w:rsidP="005F444C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458" w:type="dxa"/>
            <w:shd w:val="clear" w:color="auto" w:fill="auto"/>
          </w:tcPr>
          <w:p w14:paraId="0A5213A8" w14:textId="07DAC85A" w:rsidR="005F444C" w:rsidRPr="00796FCC" w:rsidRDefault="005F444C" w:rsidP="005F444C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cs/>
                <w:lang w:val="en-US"/>
              </w:rPr>
            </w:pPr>
          </w:p>
        </w:tc>
      </w:tr>
      <w:tr w:rsidR="005F444C" w14:paraId="61A9F674" w14:textId="77777777" w:rsidTr="00E70B00">
        <w:tc>
          <w:tcPr>
            <w:tcW w:w="2790" w:type="dxa"/>
            <w:shd w:val="clear" w:color="auto" w:fill="auto"/>
          </w:tcPr>
          <w:p w14:paraId="798E95E2" w14:textId="1AB9B2E1" w:rsidR="005F444C" w:rsidRPr="00796FCC" w:rsidRDefault="005F444C" w:rsidP="005F444C">
            <w:pPr>
              <w:pStyle w:val="Heading6"/>
              <w:keepLines w:val="0"/>
              <w:numPr>
                <w:ilvl w:val="0"/>
                <w:numId w:val="34"/>
              </w:numPr>
              <w:spacing w:before="0"/>
              <w:ind w:left="304" w:hanging="142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</w:pPr>
            <w:r w:rsidRPr="00796FC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</w:t>
            </w:r>
            <w:r w:rsidRPr="00796FCC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ซื้อ</w:t>
            </w:r>
          </w:p>
        </w:tc>
        <w:tc>
          <w:tcPr>
            <w:tcW w:w="1350" w:type="dxa"/>
            <w:shd w:val="clear" w:color="auto" w:fill="auto"/>
          </w:tcPr>
          <w:p w14:paraId="6E18F530" w14:textId="3DA57704" w:rsidR="005F444C" w:rsidRPr="00796FCC" w:rsidRDefault="005F444C" w:rsidP="005F444C">
            <w:pPr>
              <w:tabs>
                <w:tab w:val="left" w:pos="886"/>
              </w:tabs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เยน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E831677" w14:textId="5AF59838" w:rsidR="005F444C" w:rsidRDefault="008F6C8B" w:rsidP="005F444C">
            <w:pPr>
              <w:tabs>
                <w:tab w:val="left" w:pos="990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107</w:t>
            </w:r>
            <w:r w:rsidR="004F0A9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716</w:t>
            </w:r>
          </w:p>
        </w:tc>
        <w:tc>
          <w:tcPr>
            <w:tcW w:w="1170" w:type="dxa"/>
            <w:shd w:val="clear" w:color="auto" w:fill="auto"/>
          </w:tcPr>
          <w:p w14:paraId="1601BFF4" w14:textId="3136B627" w:rsidR="005F444C" w:rsidRDefault="008F6C8B" w:rsidP="005F444C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24</w:t>
            </w:r>
            <w:r w:rsidR="004F0A9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394</w:t>
            </w:r>
          </w:p>
        </w:tc>
        <w:tc>
          <w:tcPr>
            <w:tcW w:w="1458" w:type="dxa"/>
            <w:shd w:val="clear" w:color="auto" w:fill="auto"/>
          </w:tcPr>
          <w:p w14:paraId="5C2DBC9F" w14:textId="3D117A7D" w:rsidR="005F444C" w:rsidRDefault="008F6C8B" w:rsidP="005F444C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</w:pPr>
            <w:r w:rsidRPr="008F6C8B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24</w:t>
            </w:r>
            <w:r w:rsidR="004F0A9D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574</w:t>
            </w:r>
          </w:p>
        </w:tc>
      </w:tr>
      <w:tr w:rsidR="005F444C" w:rsidRPr="00796FCC" w14:paraId="747BB88A" w14:textId="77777777" w:rsidTr="00DA578E">
        <w:trPr>
          <w:trHeight w:val="225"/>
        </w:trPr>
        <w:tc>
          <w:tcPr>
            <w:tcW w:w="2790" w:type="dxa"/>
            <w:shd w:val="clear" w:color="auto" w:fill="auto"/>
          </w:tcPr>
          <w:p w14:paraId="75F11108" w14:textId="115C1792" w:rsidR="005F444C" w:rsidRPr="00E70B00" w:rsidRDefault="005F444C" w:rsidP="00860FCB">
            <w:pPr>
              <w:pStyle w:val="Heading6"/>
              <w:keepLines w:val="0"/>
              <w:numPr>
                <w:ilvl w:val="0"/>
                <w:numId w:val="34"/>
              </w:numPr>
              <w:spacing w:before="0"/>
              <w:ind w:left="304" w:hanging="142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</w:pPr>
            <w:r w:rsidRPr="00796FC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</w:t>
            </w:r>
            <w:r w:rsidRPr="00796FCC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ซื้อ</w:t>
            </w:r>
          </w:p>
        </w:tc>
        <w:tc>
          <w:tcPr>
            <w:tcW w:w="1350" w:type="dxa"/>
            <w:shd w:val="clear" w:color="auto" w:fill="auto"/>
          </w:tcPr>
          <w:p w14:paraId="3C2764FB" w14:textId="00A17A3A" w:rsidR="005F444C" w:rsidRPr="00796FCC" w:rsidRDefault="005F444C" w:rsidP="005F444C">
            <w:pPr>
              <w:tabs>
                <w:tab w:val="decimal" w:pos="709"/>
              </w:tabs>
              <w:snapToGrid w:val="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ดอลลาร์สหรัฐ</w:t>
            </w:r>
          </w:p>
        </w:tc>
        <w:tc>
          <w:tcPr>
            <w:tcW w:w="1170" w:type="dxa"/>
            <w:shd w:val="clear" w:color="auto" w:fill="auto"/>
          </w:tcPr>
          <w:p w14:paraId="4E59BB70" w14:textId="2D91B857" w:rsidR="005F444C" w:rsidRPr="00796FCC" w:rsidRDefault="008F6C8B" w:rsidP="005F444C">
            <w:pPr>
              <w:tabs>
                <w:tab w:val="left" w:pos="990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648</w:t>
            </w:r>
          </w:p>
        </w:tc>
        <w:tc>
          <w:tcPr>
            <w:tcW w:w="1170" w:type="dxa"/>
            <w:shd w:val="clear" w:color="auto" w:fill="auto"/>
          </w:tcPr>
          <w:p w14:paraId="637891C0" w14:textId="2289546D" w:rsidR="005F444C" w:rsidRPr="00796FCC" w:rsidRDefault="008F6C8B" w:rsidP="005F444C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F6C8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21</w:t>
            </w:r>
            <w:r w:rsidR="004F0A9D">
              <w:rPr>
                <w:rFonts w:ascii="Angsana New" w:hAnsi="Angsana New" w:cs="Angsana New" w:hint="cs"/>
                <w:sz w:val="24"/>
                <w:szCs w:val="24"/>
                <w:cs/>
              </w:rPr>
              <w:t>,</w:t>
            </w:r>
            <w:r w:rsidRPr="008F6C8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788</w:t>
            </w:r>
          </w:p>
        </w:tc>
        <w:tc>
          <w:tcPr>
            <w:tcW w:w="1458" w:type="dxa"/>
            <w:shd w:val="clear" w:color="auto" w:fill="auto"/>
          </w:tcPr>
          <w:p w14:paraId="237C5954" w14:textId="073829B1" w:rsidR="005F444C" w:rsidRPr="00D70E24" w:rsidRDefault="008F6C8B" w:rsidP="005F444C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/>
                <w:sz w:val="24"/>
                <w:szCs w:val="24"/>
                <w:cs/>
                <w:lang w:val="en-US"/>
              </w:rPr>
            </w:pPr>
            <w:r w:rsidRPr="008F6C8B">
              <w:rPr>
                <w:rFonts w:ascii="Angsana New" w:eastAsia="Angsana New" w:hAnsi="Angsana New" w:cs="Angsana New" w:hint="cs"/>
                <w:b/>
                <w:sz w:val="24"/>
                <w:szCs w:val="24"/>
                <w:lang w:val="en-US"/>
              </w:rPr>
              <w:t>21</w:t>
            </w:r>
            <w:r w:rsidR="004F0A9D" w:rsidRPr="004F0A9D">
              <w:rPr>
                <w:rFonts w:ascii="Angsana New" w:eastAsia="Angsana New" w:hAnsi="Angsana New" w:cs="Angsana New" w:hint="cs"/>
                <w:b/>
                <w:sz w:val="24"/>
                <w:szCs w:val="24"/>
                <w:cs/>
              </w:rPr>
              <w:t>,</w:t>
            </w:r>
            <w:r w:rsidRPr="008F6C8B">
              <w:rPr>
                <w:rFonts w:ascii="Angsana New" w:eastAsia="Angsana New" w:hAnsi="Angsana New" w:cs="Angsana New" w:hint="cs"/>
                <w:b/>
                <w:sz w:val="24"/>
                <w:szCs w:val="24"/>
                <w:lang w:val="en-US"/>
              </w:rPr>
              <w:t>92</w:t>
            </w:r>
            <w:r w:rsidRPr="008F6C8B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2</w:t>
            </w:r>
          </w:p>
        </w:tc>
      </w:tr>
      <w:tr w:rsidR="005F444C" w:rsidRPr="00796FCC" w14:paraId="67FCFA8C" w14:textId="77777777" w:rsidTr="0016352F">
        <w:trPr>
          <w:cantSplit/>
        </w:trPr>
        <w:tc>
          <w:tcPr>
            <w:tcW w:w="2790" w:type="dxa"/>
            <w:shd w:val="clear" w:color="auto" w:fill="auto"/>
          </w:tcPr>
          <w:p w14:paraId="48576D3E" w14:textId="77777777" w:rsidR="005F444C" w:rsidRPr="00796FCC" w:rsidRDefault="005F444C" w:rsidP="005F444C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5D06C694" w14:textId="76CC7A49" w:rsidR="005F444C" w:rsidRPr="00796FCC" w:rsidRDefault="005F444C" w:rsidP="005F444C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5F444C" w:rsidRPr="00796FCC" w14:paraId="0A6CCD17" w14:textId="77777777" w:rsidTr="0016352F">
        <w:trPr>
          <w:cantSplit/>
        </w:trPr>
        <w:tc>
          <w:tcPr>
            <w:tcW w:w="2790" w:type="dxa"/>
            <w:shd w:val="clear" w:color="auto" w:fill="auto"/>
          </w:tcPr>
          <w:p w14:paraId="6F24C471" w14:textId="77777777" w:rsidR="005F444C" w:rsidRPr="00796FCC" w:rsidRDefault="005F444C" w:rsidP="005F444C">
            <w:pPr>
              <w:snapToGrid w:val="0"/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8" w:type="dxa"/>
            <w:gridSpan w:val="4"/>
            <w:shd w:val="clear" w:color="auto" w:fill="auto"/>
          </w:tcPr>
          <w:p w14:paraId="70911F5B" w14:textId="32EB6855" w:rsidR="005F444C" w:rsidRPr="00796FCC" w:rsidRDefault="005F444C" w:rsidP="005F444C">
            <w:pPr>
              <w:ind w:hanging="5"/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ณ วันที่ </w:t>
            </w:r>
            <w:r w:rsidR="008F6C8B" w:rsidRPr="008F6C8B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31</w:t>
            </w: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962728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8F6C8B" w:rsidRPr="008F6C8B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2</w:t>
            </w:r>
            <w:r w:rsidR="008F6C8B" w:rsidRPr="008F6C8B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lang w:val="en-US"/>
              </w:rPr>
              <w:t>56</w:t>
            </w:r>
            <w:r w:rsidR="008F6C8B" w:rsidRPr="008F6C8B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7</w:t>
            </w:r>
          </w:p>
        </w:tc>
      </w:tr>
      <w:tr w:rsidR="005F444C" w:rsidRPr="00796FCC" w14:paraId="75F2E49D" w14:textId="77777777" w:rsidTr="0016352F">
        <w:trPr>
          <w:cantSplit/>
        </w:trPr>
        <w:tc>
          <w:tcPr>
            <w:tcW w:w="2790" w:type="dxa"/>
            <w:shd w:val="clear" w:color="auto" w:fill="auto"/>
          </w:tcPr>
          <w:p w14:paraId="0B04958B" w14:textId="77777777" w:rsidR="005F444C" w:rsidRPr="00796FCC" w:rsidRDefault="005F444C" w:rsidP="005F444C">
            <w:pPr>
              <w:pStyle w:val="Heading7"/>
              <w:snapToGrid w:val="0"/>
              <w:spacing w:before="0"/>
              <w:rPr>
                <w:rFonts w:ascii="Angsana New" w:hAnsi="Angsana New"/>
                <w:color w:val="auto"/>
                <w:szCs w:val="24"/>
                <w:lang w:val="en-US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49E9B316" w14:textId="6B7A856A" w:rsidR="005F444C" w:rsidRPr="00796FCC" w:rsidRDefault="005F444C" w:rsidP="005F444C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จำนวนเงินตามสัญญาไม่เกิน </w:t>
            </w:r>
            <w:r w:rsidR="008F6C8B" w:rsidRPr="008F6C8B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458" w:type="dxa"/>
            <w:shd w:val="clear" w:color="auto" w:fill="auto"/>
          </w:tcPr>
          <w:p w14:paraId="258838AC" w14:textId="77777777" w:rsidR="005F444C" w:rsidRPr="00796FCC" w:rsidRDefault="005F444C" w:rsidP="005F444C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5F444C" w:rsidRPr="00796FCC" w14:paraId="191C43E0" w14:textId="77777777" w:rsidTr="0016352F">
        <w:tc>
          <w:tcPr>
            <w:tcW w:w="2790" w:type="dxa"/>
            <w:shd w:val="clear" w:color="auto" w:fill="auto"/>
          </w:tcPr>
          <w:p w14:paraId="02395BD7" w14:textId="77777777" w:rsidR="005F444C" w:rsidRPr="00796FCC" w:rsidRDefault="005F444C" w:rsidP="005F444C">
            <w:pPr>
              <w:pStyle w:val="Heading7"/>
              <w:snapToGrid w:val="0"/>
              <w:spacing w:before="0"/>
              <w:rPr>
                <w:rFonts w:ascii="Angsana New" w:hAnsi="Angsana New"/>
                <w:bCs w:val="0"/>
                <w:color w:val="auto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D8503DF" w14:textId="77777777" w:rsidR="005F444C" w:rsidRPr="00796FCC" w:rsidRDefault="005F444C" w:rsidP="005F444C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170" w:type="dxa"/>
            <w:shd w:val="clear" w:color="auto" w:fill="auto"/>
          </w:tcPr>
          <w:p w14:paraId="3B452DEA" w14:textId="77777777" w:rsidR="005F444C" w:rsidRDefault="005F444C" w:rsidP="005F444C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 w:rsidRPr="00796FCC"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จำนวนเงิน</w:t>
            </w:r>
          </w:p>
          <w:p w14:paraId="22F267C5" w14:textId="67FF3023" w:rsidR="00667480" w:rsidRPr="00796FCC" w:rsidRDefault="00667480" w:rsidP="005F444C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(</w:t>
            </w: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พัน</w:t>
            </w: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883AE62" w14:textId="6A7EE551" w:rsidR="005F444C" w:rsidRPr="00796FCC" w:rsidRDefault="005F444C" w:rsidP="005F444C">
            <w:pPr>
              <w:jc w:val="center"/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พัน</w:t>
            </w: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58" w:type="dxa"/>
            <w:shd w:val="clear" w:color="auto" w:fill="auto"/>
          </w:tcPr>
          <w:p w14:paraId="02768D6D" w14:textId="2FA975F6" w:rsidR="005F444C" w:rsidRPr="00796FCC" w:rsidRDefault="005F444C" w:rsidP="005F444C">
            <w:pPr>
              <w:jc w:val="center"/>
              <w:rPr>
                <w:rFonts w:ascii="Angsana New" w:eastAsia="Angsana New" w:hAnsi="Angsana New" w:cs="Angsana New"/>
                <w:b/>
                <w:sz w:val="24"/>
                <w:szCs w:val="24"/>
                <w:cs/>
              </w:rPr>
            </w:pPr>
            <w:r>
              <w:rPr>
                <w:rFonts w:ascii="Angsana New" w:eastAsia="Angsana New" w:hAnsi="Angsana New" w:cs="Angsana New" w:hint="cs"/>
                <w:b/>
                <w:bCs/>
                <w:sz w:val="24"/>
                <w:szCs w:val="24"/>
                <w:cs/>
              </w:rPr>
              <w:t>พัน</w:t>
            </w:r>
            <w:r w:rsidRPr="00796FCC">
              <w:rPr>
                <w:rFonts w:ascii="Angsana New" w:eastAsia="Angsana New" w:hAnsi="Angsana New" w:cs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F444C" w:rsidRPr="00796FCC" w14:paraId="783EA021" w14:textId="77777777" w:rsidTr="0016352F">
        <w:trPr>
          <w:trHeight w:val="225"/>
        </w:trPr>
        <w:tc>
          <w:tcPr>
            <w:tcW w:w="2790" w:type="dxa"/>
            <w:shd w:val="clear" w:color="auto" w:fill="auto"/>
          </w:tcPr>
          <w:p w14:paraId="6C64A178" w14:textId="77777777" w:rsidR="005F444C" w:rsidRPr="00796FCC" w:rsidRDefault="005F444C" w:rsidP="005F444C">
            <w:pPr>
              <w:pStyle w:val="Heading6"/>
              <w:spacing w:before="0"/>
              <w:ind w:left="0" w:firstLine="99"/>
              <w:jc w:val="both"/>
              <w:rPr>
                <w:rFonts w:ascii="Angsana New" w:hAnsi="Angsana New"/>
                <w:color w:val="auto"/>
                <w:szCs w:val="24"/>
                <w:lang w:val="en-US"/>
              </w:rPr>
            </w:pPr>
            <w:r w:rsidRPr="00796FC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shd w:val="clear" w:color="auto" w:fill="auto"/>
          </w:tcPr>
          <w:p w14:paraId="6B93792B" w14:textId="77777777" w:rsidR="005F444C" w:rsidRPr="00796FCC" w:rsidRDefault="005F444C" w:rsidP="005F444C">
            <w:pPr>
              <w:tabs>
                <w:tab w:val="decimal" w:pos="709"/>
              </w:tabs>
              <w:snapToGrid w:val="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39C5B23" w14:textId="77777777" w:rsidR="005F444C" w:rsidRPr="00796FCC" w:rsidRDefault="005F444C" w:rsidP="005F444C">
            <w:pPr>
              <w:tabs>
                <w:tab w:val="decimal" w:pos="709"/>
              </w:tabs>
              <w:snapToGrid w:val="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0611292" w14:textId="77777777" w:rsidR="005F444C" w:rsidRPr="00796FCC" w:rsidRDefault="005F444C" w:rsidP="005F444C">
            <w:pPr>
              <w:tabs>
                <w:tab w:val="decimal" w:pos="1260"/>
              </w:tabs>
              <w:snapToGrid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57126878" w14:textId="77777777" w:rsidR="005F444C" w:rsidRPr="00796FCC" w:rsidRDefault="005F444C" w:rsidP="005F444C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/>
                <w:sz w:val="24"/>
                <w:szCs w:val="24"/>
                <w:cs/>
              </w:rPr>
            </w:pPr>
          </w:p>
        </w:tc>
      </w:tr>
      <w:tr w:rsidR="005F444C" w:rsidRPr="00796FCC" w14:paraId="64B24C62" w14:textId="77777777" w:rsidTr="0016352F">
        <w:tc>
          <w:tcPr>
            <w:tcW w:w="2790" w:type="dxa"/>
            <w:shd w:val="clear" w:color="auto" w:fill="auto"/>
          </w:tcPr>
          <w:p w14:paraId="1591F858" w14:textId="77777777" w:rsidR="005F444C" w:rsidRPr="009D0FAC" w:rsidRDefault="005F444C" w:rsidP="009D0FAC">
            <w:pPr>
              <w:pStyle w:val="Heading6"/>
              <w:keepLines w:val="0"/>
              <w:numPr>
                <w:ilvl w:val="0"/>
                <w:numId w:val="34"/>
              </w:numPr>
              <w:spacing w:before="0"/>
              <w:ind w:left="304" w:hanging="142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</w:pPr>
            <w:r w:rsidRPr="00796FC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</w:t>
            </w:r>
            <w:r w:rsidRPr="00796FCC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ซื้อ</w:t>
            </w:r>
          </w:p>
        </w:tc>
        <w:tc>
          <w:tcPr>
            <w:tcW w:w="1350" w:type="dxa"/>
            <w:shd w:val="clear" w:color="auto" w:fill="auto"/>
          </w:tcPr>
          <w:p w14:paraId="1BF1003E" w14:textId="77777777" w:rsidR="005F444C" w:rsidRPr="00796FCC" w:rsidRDefault="005F444C" w:rsidP="005F444C">
            <w:pPr>
              <w:tabs>
                <w:tab w:val="left" w:pos="886"/>
              </w:tabs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 </w:t>
            </w: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เยน</w:t>
            </w:r>
            <w:r w:rsidRPr="00796FCC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07A30DD0" w14:textId="1A32BA1C" w:rsidR="005F444C" w:rsidRPr="00796FCC" w:rsidRDefault="008F6C8B" w:rsidP="005F444C">
            <w:pPr>
              <w:tabs>
                <w:tab w:val="left" w:pos="990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70</w:t>
            </w:r>
            <w:r w:rsidR="0035112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1170" w:type="dxa"/>
            <w:shd w:val="clear" w:color="auto" w:fill="auto"/>
          </w:tcPr>
          <w:p w14:paraId="15559C63" w14:textId="0140C0DC" w:rsidR="005F444C" w:rsidRPr="00796FCC" w:rsidRDefault="008F6C8B" w:rsidP="005F444C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="00CB689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094</w:t>
            </w:r>
          </w:p>
        </w:tc>
        <w:tc>
          <w:tcPr>
            <w:tcW w:w="1458" w:type="dxa"/>
            <w:shd w:val="clear" w:color="auto" w:fill="auto"/>
          </w:tcPr>
          <w:p w14:paraId="105D41CF" w14:textId="6B73CF2A" w:rsidR="005F444C" w:rsidRPr="00796FCC" w:rsidRDefault="008F6C8B" w:rsidP="005F444C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cs/>
                <w:lang w:val="en-US"/>
              </w:rPr>
            </w:pPr>
            <w:r w:rsidRPr="008F6C8B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15</w:t>
            </w:r>
            <w:r w:rsidR="006E446D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164</w:t>
            </w:r>
          </w:p>
        </w:tc>
      </w:tr>
      <w:tr w:rsidR="005F444C" w:rsidRPr="00796FCC" w14:paraId="07477ED9" w14:textId="77777777" w:rsidTr="0016352F">
        <w:tc>
          <w:tcPr>
            <w:tcW w:w="2790" w:type="dxa"/>
            <w:shd w:val="clear" w:color="auto" w:fill="auto"/>
          </w:tcPr>
          <w:p w14:paraId="714A90D5" w14:textId="6173BDB9" w:rsidR="005F444C" w:rsidRPr="00796FCC" w:rsidRDefault="005F444C" w:rsidP="009D0FAC">
            <w:pPr>
              <w:pStyle w:val="Heading6"/>
              <w:keepLines w:val="0"/>
              <w:numPr>
                <w:ilvl w:val="0"/>
                <w:numId w:val="34"/>
              </w:numPr>
              <w:spacing w:before="0"/>
              <w:ind w:left="304" w:hanging="142"/>
              <w:jc w:val="both"/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</w:pPr>
            <w:r w:rsidRPr="00796FCC">
              <w:rPr>
                <w:rFonts w:ascii="Angsana New" w:eastAsia="Angsana New" w:hAnsi="Angsana New"/>
                <w:b/>
                <w:bCs w:val="0"/>
                <w:color w:val="auto"/>
                <w:szCs w:val="24"/>
                <w:cs/>
              </w:rPr>
              <w:t>สัญญา</w:t>
            </w:r>
            <w:r w:rsidRPr="00796FCC">
              <w:rPr>
                <w:rFonts w:ascii="Angsana New" w:eastAsia="Angsana New" w:hAnsi="Angsana New" w:hint="cs"/>
                <w:b/>
                <w:bCs w:val="0"/>
                <w:color w:val="auto"/>
                <w:szCs w:val="24"/>
                <w:cs/>
              </w:rPr>
              <w:t>ซื้อ</w:t>
            </w:r>
          </w:p>
        </w:tc>
        <w:tc>
          <w:tcPr>
            <w:tcW w:w="1350" w:type="dxa"/>
            <w:shd w:val="clear" w:color="auto" w:fill="auto"/>
          </w:tcPr>
          <w:p w14:paraId="54A32B65" w14:textId="3C9FEB5D" w:rsidR="005F444C" w:rsidRPr="00796FCC" w:rsidRDefault="005F444C" w:rsidP="005F444C">
            <w:pPr>
              <w:tabs>
                <w:tab w:val="left" w:pos="886"/>
              </w:tabs>
              <w:ind w:right="90" w:hanging="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96FCC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ดอลลาร์สหรัฐ</w:t>
            </w:r>
          </w:p>
        </w:tc>
        <w:tc>
          <w:tcPr>
            <w:tcW w:w="1170" w:type="dxa"/>
            <w:shd w:val="clear" w:color="auto" w:fill="auto"/>
          </w:tcPr>
          <w:p w14:paraId="12C4B0D0" w14:textId="71B44EB9" w:rsidR="005F444C" w:rsidRDefault="008F6C8B" w:rsidP="005F444C">
            <w:pPr>
              <w:tabs>
                <w:tab w:val="left" w:pos="990"/>
              </w:tabs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524</w:t>
            </w:r>
          </w:p>
        </w:tc>
        <w:tc>
          <w:tcPr>
            <w:tcW w:w="1170" w:type="dxa"/>
            <w:shd w:val="clear" w:color="auto" w:fill="auto"/>
          </w:tcPr>
          <w:p w14:paraId="1EBFDD5A" w14:textId="4BAED999" w:rsidR="005F444C" w:rsidRDefault="008F6C8B" w:rsidP="005F444C">
            <w:pPr>
              <w:ind w:right="183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17</w:t>
            </w:r>
            <w:r w:rsidR="006E446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925</w:t>
            </w:r>
          </w:p>
        </w:tc>
        <w:tc>
          <w:tcPr>
            <w:tcW w:w="1458" w:type="dxa"/>
            <w:shd w:val="clear" w:color="auto" w:fill="auto"/>
          </w:tcPr>
          <w:p w14:paraId="419B8B9B" w14:textId="1619C731" w:rsidR="005F444C" w:rsidRDefault="008F6C8B" w:rsidP="005F444C">
            <w:pPr>
              <w:tabs>
                <w:tab w:val="decimal" w:pos="1140"/>
              </w:tabs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</w:pPr>
            <w:r w:rsidRPr="008F6C8B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17</w:t>
            </w:r>
            <w:r w:rsidR="006E446D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,</w:t>
            </w:r>
            <w:r w:rsidRPr="008F6C8B">
              <w:rPr>
                <w:rFonts w:ascii="Angsana New" w:eastAsia="Angsana New" w:hAnsi="Angsana New" w:cs="Angsana New"/>
                <w:bCs/>
                <w:sz w:val="24"/>
                <w:szCs w:val="24"/>
                <w:lang w:val="en-US"/>
              </w:rPr>
              <w:t>777</w:t>
            </w:r>
          </w:p>
        </w:tc>
      </w:tr>
    </w:tbl>
    <w:p w14:paraId="6E2BAF53" w14:textId="495A0EBC" w:rsidR="008E1083" w:rsidRPr="00796FCC" w:rsidRDefault="008F6C8B" w:rsidP="008112A2">
      <w:pPr>
        <w:spacing w:before="240"/>
        <w:ind w:left="1267" w:hanging="720"/>
        <w:rPr>
          <w:rFonts w:ascii="Angsana New" w:hAnsi="Angsana New" w:cs="Angsana New"/>
          <w:sz w:val="32"/>
          <w:szCs w:val="32"/>
          <w:cs/>
        </w:rPr>
      </w:pPr>
      <w:r w:rsidRPr="008F6C8B">
        <w:rPr>
          <w:rFonts w:ascii="Angsana New" w:hAnsi="Angsana New" w:cs="Angsana New"/>
          <w:sz w:val="32"/>
          <w:szCs w:val="32"/>
          <w:lang w:val="en-US"/>
        </w:rPr>
        <w:t>27</w:t>
      </w:r>
      <w:r w:rsidR="008E1083" w:rsidRPr="00796FCC">
        <w:rPr>
          <w:rFonts w:ascii="Angsana New" w:hAnsi="Angsana New" w:cs="Angsana New"/>
          <w:sz w:val="32"/>
          <w:szCs w:val="32"/>
          <w:cs/>
        </w:rPr>
        <w:t>.</w:t>
      </w:r>
      <w:r w:rsidRPr="008F6C8B">
        <w:rPr>
          <w:rFonts w:ascii="Angsana New" w:hAnsi="Angsana New" w:cs="Angsana New"/>
          <w:sz w:val="32"/>
          <w:szCs w:val="32"/>
          <w:lang w:val="en-US"/>
        </w:rPr>
        <w:t>4</w:t>
      </w:r>
      <w:r w:rsidR="008E1083" w:rsidRPr="00796FCC">
        <w:rPr>
          <w:rFonts w:ascii="Angsana New" w:hAnsi="Angsana New" w:cs="Angsana New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1CF200E2" w14:textId="77777777" w:rsidR="008E1083" w:rsidRPr="00796FCC" w:rsidRDefault="008E1083" w:rsidP="008112A2">
      <w:pPr>
        <w:spacing w:after="120"/>
        <w:ind w:left="1264"/>
        <w:jc w:val="thaiDistribute"/>
        <w:rPr>
          <w:rFonts w:ascii="Angsana New" w:hAnsi="Angsana New" w:cs="Angsana New"/>
          <w:sz w:val="32"/>
          <w:szCs w:val="32"/>
          <w:cs/>
        </w:rPr>
      </w:pPr>
      <w:r w:rsidRPr="00796FCC">
        <w:rPr>
          <w:rFonts w:ascii="Angsana New" w:hAnsi="Angsana New" w:cs="Angsana New"/>
          <w:sz w:val="32"/>
          <w:szCs w:val="32"/>
          <w:cs/>
        </w:rPr>
        <w:t>บริษัทและบริษัทย่อยใช้วิธีการและข้อสมมติฐานดังต่อไปนี้ ในการประมาณมูลค่ายุติธรรมของเครื่องมือทางการเงิน</w:t>
      </w:r>
    </w:p>
    <w:p w14:paraId="076698AD" w14:textId="1589026B" w:rsidR="00116679" w:rsidRPr="00796FCC" w:rsidRDefault="00116679" w:rsidP="008112A2">
      <w:pPr>
        <w:jc w:val="thaiDistribute"/>
        <w:rPr>
          <w:rFonts w:ascii="Angsana New" w:hAnsi="Angsana New" w:cs="Angsana New"/>
          <w:spacing w:val="-10"/>
          <w:sz w:val="32"/>
          <w:szCs w:val="32"/>
          <w:cs/>
        </w:rPr>
        <w:sectPr w:rsidR="00116679" w:rsidRPr="00796FCC" w:rsidSect="009E3EB5">
          <w:pgSz w:w="11906" w:h="16838"/>
          <w:pgMar w:top="1440" w:right="1224" w:bottom="1170" w:left="1440" w:header="864" w:footer="432" w:gutter="0"/>
          <w:paperSrc w:first="7" w:other="7"/>
          <w:cols w:space="720"/>
          <w:docGrid w:linePitch="360"/>
        </w:sectPr>
      </w:pPr>
    </w:p>
    <w:p w14:paraId="4C9477C5" w14:textId="18B11C51" w:rsidR="0054768F" w:rsidRPr="00796FCC" w:rsidRDefault="008F6C8B" w:rsidP="00D20153">
      <w:pPr>
        <w:spacing w:after="240"/>
        <w:ind w:left="540" w:right="-352" w:hanging="540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8F6C8B">
        <w:rPr>
          <w:rFonts w:ascii="Angsana New" w:hAnsi="Angsana New" w:cs="Angsana New"/>
          <w:spacing w:val="-8"/>
          <w:sz w:val="32"/>
          <w:szCs w:val="32"/>
          <w:lang w:val="en-US" w:eastAsia="en-US"/>
        </w:rPr>
        <w:lastRenderedPageBreak/>
        <w:t>27</w:t>
      </w:r>
      <w:r w:rsidR="00DA7EB9" w:rsidRPr="00796FCC">
        <w:rPr>
          <w:rFonts w:ascii="Angsana New" w:hAnsi="Angsana New" w:cs="Angsana New"/>
          <w:spacing w:val="-8"/>
          <w:sz w:val="32"/>
          <w:szCs w:val="32"/>
          <w:cs/>
          <w:lang w:val="en-US" w:eastAsia="en-US"/>
        </w:rPr>
        <w:t>.</w:t>
      </w:r>
      <w:r w:rsidRPr="008F6C8B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>4</w:t>
      </w:r>
      <w:r w:rsidR="00DA7EB9" w:rsidRPr="00796FCC">
        <w:rPr>
          <w:rFonts w:ascii="Angsana New" w:hAnsi="Angsana New" w:cs="Angsana New"/>
          <w:spacing w:val="-8"/>
          <w:sz w:val="32"/>
          <w:szCs w:val="32"/>
          <w:cs/>
          <w:lang w:val="en-US" w:eastAsia="en-US"/>
        </w:rPr>
        <w:t>.</w:t>
      </w:r>
      <w:r w:rsidRPr="008F6C8B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>1</w:t>
      </w:r>
      <w:r w:rsidR="00467543" w:rsidRPr="00796FCC">
        <w:rPr>
          <w:rFonts w:ascii="Angsana New" w:hAnsi="Angsana New" w:cs="Angsana New"/>
          <w:spacing w:val="-8"/>
          <w:sz w:val="32"/>
          <w:szCs w:val="32"/>
          <w:lang w:val="en-US" w:eastAsia="en-US"/>
        </w:rPr>
        <w:tab/>
      </w:r>
      <w:r w:rsidR="0054768F"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รายการสินทรัพย์ทางการเงินหรือหนี้สินทางการเงินบางรายการมีการวัดมูลค่าด้วยมูลค่ายุติธรรมในงบฐานะการเงิน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หรือหนี้สินทางการเงินดังกล่าว</w:t>
      </w:r>
    </w:p>
    <w:tbl>
      <w:tblPr>
        <w:tblW w:w="14403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"/>
        <w:gridCol w:w="2623"/>
        <w:gridCol w:w="1073"/>
        <w:gridCol w:w="1122"/>
        <w:gridCol w:w="1147"/>
        <w:gridCol w:w="1143"/>
        <w:gridCol w:w="1054"/>
        <w:gridCol w:w="5692"/>
      </w:tblGrid>
      <w:tr w:rsidR="0054768F" w:rsidRPr="00796FCC" w14:paraId="7FE713D1" w14:textId="77777777" w:rsidTr="007F2547">
        <w:trPr>
          <w:trHeight w:val="18"/>
          <w:tblHeader/>
        </w:trPr>
        <w:tc>
          <w:tcPr>
            <w:tcW w:w="549" w:type="dxa"/>
            <w:vMerge w:val="restart"/>
            <w:vAlign w:val="center"/>
          </w:tcPr>
          <w:p w14:paraId="76C3A711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2623" w:type="dxa"/>
            <w:vMerge w:val="restart"/>
            <w:shd w:val="clear" w:color="auto" w:fill="auto"/>
            <w:vAlign w:val="center"/>
          </w:tcPr>
          <w:p w14:paraId="4AED2399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สินทรัพย์ทางการเงิน/</w:t>
            </w:r>
          </w:p>
          <w:p w14:paraId="067B7822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2195" w:type="dxa"/>
            <w:gridSpan w:val="2"/>
            <w:shd w:val="clear" w:color="auto" w:fill="auto"/>
          </w:tcPr>
          <w:p w14:paraId="49BC51C5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290" w:type="dxa"/>
            <w:gridSpan w:val="2"/>
            <w:shd w:val="clear" w:color="auto" w:fill="auto"/>
          </w:tcPr>
          <w:p w14:paraId="5899CCDB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054" w:type="dxa"/>
            <w:vMerge w:val="restart"/>
            <w:shd w:val="clear" w:color="auto" w:fill="auto"/>
          </w:tcPr>
          <w:p w14:paraId="1F54C2AE" w14:textId="77777777" w:rsidR="0054768F" w:rsidRPr="00796FCC" w:rsidRDefault="0054768F" w:rsidP="002C390D">
            <w:pPr>
              <w:spacing w:line="22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  <w:p w14:paraId="11BD4DE1" w14:textId="77777777" w:rsidR="0054768F" w:rsidRPr="00796FCC" w:rsidRDefault="0054768F" w:rsidP="002C390D">
            <w:pPr>
              <w:spacing w:line="24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5692" w:type="dxa"/>
            <w:vMerge w:val="restart"/>
            <w:shd w:val="clear" w:color="auto" w:fill="auto"/>
            <w:vAlign w:val="center"/>
          </w:tcPr>
          <w:p w14:paraId="26615ADA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เทคนิคการประเมินมูลค่า และข้อมูลที่ใช้ในการวัดมูลค่ายุติธรรม</w:t>
            </w:r>
          </w:p>
        </w:tc>
      </w:tr>
      <w:tr w:rsidR="0054768F" w:rsidRPr="00796FCC" w14:paraId="589BFE49" w14:textId="77777777" w:rsidTr="007F2547">
        <w:trPr>
          <w:trHeight w:val="18"/>
          <w:tblHeader/>
        </w:trPr>
        <w:tc>
          <w:tcPr>
            <w:tcW w:w="549" w:type="dxa"/>
            <w:vMerge/>
          </w:tcPr>
          <w:p w14:paraId="5EF022B9" w14:textId="77777777" w:rsidR="0054768F" w:rsidRPr="00796FCC" w:rsidRDefault="0054768F" w:rsidP="002C390D">
            <w:pPr>
              <w:spacing w:line="280" w:lineRule="exact"/>
              <w:ind w:firstLine="5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23" w:type="dxa"/>
            <w:vMerge/>
            <w:shd w:val="clear" w:color="auto" w:fill="auto"/>
          </w:tcPr>
          <w:p w14:paraId="3D70FF54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95" w:type="dxa"/>
            <w:gridSpan w:val="2"/>
            <w:shd w:val="clear" w:color="auto" w:fill="auto"/>
          </w:tcPr>
          <w:p w14:paraId="3300177A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มูลค่ายุติธรรม (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พัน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บาท) ณ วันที่</w:t>
            </w:r>
          </w:p>
        </w:tc>
        <w:tc>
          <w:tcPr>
            <w:tcW w:w="2290" w:type="dxa"/>
            <w:gridSpan w:val="2"/>
            <w:shd w:val="clear" w:color="auto" w:fill="auto"/>
          </w:tcPr>
          <w:p w14:paraId="2591749F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มูลค่ายุติธรรม (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พัน</w:t>
            </w:r>
            <w:r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บาท) ณ วันที่</w:t>
            </w:r>
          </w:p>
        </w:tc>
        <w:tc>
          <w:tcPr>
            <w:tcW w:w="1054" w:type="dxa"/>
            <w:vMerge/>
            <w:shd w:val="clear" w:color="auto" w:fill="auto"/>
          </w:tcPr>
          <w:p w14:paraId="5833AE4F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92" w:type="dxa"/>
            <w:vMerge/>
            <w:shd w:val="clear" w:color="auto" w:fill="auto"/>
          </w:tcPr>
          <w:p w14:paraId="51B2EF87" w14:textId="77777777" w:rsidR="0054768F" w:rsidRPr="00796FCC" w:rsidRDefault="0054768F" w:rsidP="002C390D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2E22AF" w:rsidRPr="00796FCC" w14:paraId="01A912B3" w14:textId="77777777" w:rsidTr="007F2547">
        <w:trPr>
          <w:trHeight w:val="18"/>
          <w:tblHeader/>
        </w:trPr>
        <w:tc>
          <w:tcPr>
            <w:tcW w:w="549" w:type="dxa"/>
            <w:vMerge/>
          </w:tcPr>
          <w:p w14:paraId="7377141A" w14:textId="77777777" w:rsidR="002E22AF" w:rsidRPr="00796FCC" w:rsidRDefault="002E22AF" w:rsidP="002E22AF">
            <w:pPr>
              <w:spacing w:line="280" w:lineRule="exact"/>
              <w:ind w:firstLine="5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23" w:type="dxa"/>
            <w:vMerge/>
            <w:shd w:val="clear" w:color="auto" w:fill="auto"/>
          </w:tcPr>
          <w:p w14:paraId="3A4B24A1" w14:textId="77777777" w:rsidR="002E22AF" w:rsidRPr="00796FCC" w:rsidRDefault="002E22AF" w:rsidP="002E22A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3" w:type="dxa"/>
            <w:shd w:val="clear" w:color="auto" w:fill="auto"/>
          </w:tcPr>
          <w:p w14:paraId="6FC8FFA4" w14:textId="70D1832F" w:rsidR="002E22AF" w:rsidRPr="00796FCC" w:rsidRDefault="008F6C8B" w:rsidP="002E22AF">
            <w:pPr>
              <w:spacing w:line="280" w:lineRule="exact"/>
              <w:ind w:left="-103" w:right="-1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122" w:type="dxa"/>
            <w:shd w:val="clear" w:color="auto" w:fill="auto"/>
          </w:tcPr>
          <w:p w14:paraId="0D04178A" w14:textId="2DB3D292" w:rsidR="002E22AF" w:rsidRPr="00796FCC" w:rsidRDefault="008F6C8B" w:rsidP="002E22A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1147" w:type="dxa"/>
            <w:shd w:val="clear" w:color="auto" w:fill="auto"/>
          </w:tcPr>
          <w:p w14:paraId="7107BE67" w14:textId="684CC594" w:rsidR="002E22AF" w:rsidRPr="00796FCC" w:rsidRDefault="008F6C8B" w:rsidP="002E22AF">
            <w:pPr>
              <w:spacing w:line="280" w:lineRule="exact"/>
              <w:ind w:left="-111" w:right="-11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32744D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2744D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มีนาคม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2568</w:t>
            </w:r>
          </w:p>
        </w:tc>
        <w:tc>
          <w:tcPr>
            <w:tcW w:w="1143" w:type="dxa"/>
            <w:shd w:val="clear" w:color="auto" w:fill="auto"/>
          </w:tcPr>
          <w:p w14:paraId="51207B3D" w14:textId="6FDE8634" w:rsidR="002E22AF" w:rsidRPr="00796FCC" w:rsidRDefault="008F6C8B" w:rsidP="002E22A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31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en-US"/>
              </w:rPr>
              <w:t>ธันวาคม</w:t>
            </w:r>
            <w:r w:rsidR="002E22AF" w:rsidRPr="00796FCC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8F6C8B">
              <w:rPr>
                <w:rFonts w:ascii="Angsana New" w:hAnsi="Angsana New" w:cs="Angsana New"/>
                <w:b/>
                <w:bCs/>
                <w:sz w:val="20"/>
                <w:szCs w:val="20"/>
                <w:lang w:val="en-US"/>
              </w:rPr>
              <w:t>2567</w:t>
            </w:r>
          </w:p>
        </w:tc>
        <w:tc>
          <w:tcPr>
            <w:tcW w:w="105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24BCE2" w14:textId="77777777" w:rsidR="002E22AF" w:rsidRPr="00796FCC" w:rsidRDefault="002E22AF" w:rsidP="002E22A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92" w:type="dxa"/>
            <w:vMerge/>
            <w:shd w:val="clear" w:color="auto" w:fill="auto"/>
          </w:tcPr>
          <w:p w14:paraId="2A6F0F42" w14:textId="77777777" w:rsidR="002E22AF" w:rsidRPr="00796FCC" w:rsidRDefault="002E22AF" w:rsidP="002E22AF">
            <w:pPr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</w:tr>
      <w:tr w:rsidR="002E22AF" w:rsidRPr="00796FCC" w14:paraId="2B70C4EE" w14:textId="77777777" w:rsidTr="007F2547">
        <w:trPr>
          <w:trHeight w:val="18"/>
        </w:trPr>
        <w:tc>
          <w:tcPr>
            <w:tcW w:w="549" w:type="dxa"/>
          </w:tcPr>
          <w:p w14:paraId="1832EC2A" w14:textId="6DF3BBBE" w:rsidR="002E22AF" w:rsidRPr="00796FCC" w:rsidRDefault="008F6C8B" w:rsidP="002E22AF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hint="cs"/>
                <w:spacing w:val="-4"/>
                <w:sz w:val="20"/>
                <w:szCs w:val="20"/>
                <w:lang w:val="en-US"/>
              </w:rPr>
              <w:t>1</w:t>
            </w:r>
          </w:p>
        </w:tc>
        <w:tc>
          <w:tcPr>
            <w:tcW w:w="2623" w:type="dxa"/>
            <w:shd w:val="clear" w:color="auto" w:fill="auto"/>
          </w:tcPr>
          <w:p w14:paraId="749AC6CB" w14:textId="6D47EBEB" w:rsidR="002E22AF" w:rsidRPr="00796FCC" w:rsidRDefault="002E22AF" w:rsidP="002E22AF">
            <w:pPr>
              <w:pStyle w:val="ListParagraph"/>
              <w:tabs>
                <w:tab w:val="left" w:pos="249"/>
              </w:tabs>
              <w:spacing w:before="60" w:after="60"/>
              <w:ind w:left="245" w:hanging="187"/>
              <w:rPr>
                <w:rFonts w:ascii="Angsana New" w:hAnsi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73" w:type="dxa"/>
            <w:shd w:val="clear" w:color="auto" w:fill="auto"/>
          </w:tcPr>
          <w:p w14:paraId="45D7175D" w14:textId="312D90E8" w:rsidR="002D6CEE" w:rsidRPr="00796FCC" w:rsidRDefault="002D6CEE" w:rsidP="002D6CEE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</w:p>
          <w:p w14:paraId="70C95B25" w14:textId="279BA249" w:rsidR="002E22AF" w:rsidRPr="00796FCC" w:rsidRDefault="002D6CEE" w:rsidP="002D6CEE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343</w:t>
            </w:r>
          </w:p>
        </w:tc>
        <w:tc>
          <w:tcPr>
            <w:tcW w:w="1122" w:type="dxa"/>
            <w:shd w:val="clear" w:color="auto" w:fill="auto"/>
          </w:tcPr>
          <w:p w14:paraId="6DB1BF3D" w14:textId="1C54CE49" w:rsidR="002E22AF" w:rsidRPr="00796FCC" w:rsidRDefault="002E22AF" w:rsidP="002E22AF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304EE3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107</w:t>
            </w:r>
          </w:p>
          <w:p w14:paraId="77BA8EF4" w14:textId="3CAE6F85" w:rsidR="002E22AF" w:rsidRPr="00796FCC" w:rsidRDefault="002E22AF" w:rsidP="002E22AF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</w:p>
        </w:tc>
        <w:tc>
          <w:tcPr>
            <w:tcW w:w="1147" w:type="dxa"/>
            <w:shd w:val="clear" w:color="auto" w:fill="auto"/>
          </w:tcPr>
          <w:p w14:paraId="7EA98B5C" w14:textId="125CD627" w:rsidR="003012AA" w:rsidRPr="00796FCC" w:rsidRDefault="003012AA" w:rsidP="003012AA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</w:p>
          <w:p w14:paraId="4B0B11DD" w14:textId="53544AF9" w:rsidR="002E22AF" w:rsidRPr="00796FCC" w:rsidRDefault="003012AA" w:rsidP="003012AA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343</w:t>
            </w:r>
          </w:p>
        </w:tc>
        <w:tc>
          <w:tcPr>
            <w:tcW w:w="1143" w:type="dxa"/>
            <w:shd w:val="clear" w:color="auto" w:fill="auto"/>
          </w:tcPr>
          <w:p w14:paraId="2FFFE1D9" w14:textId="01FA5990" w:rsidR="002E22AF" w:rsidRPr="00796FCC" w:rsidRDefault="002E22AF" w:rsidP="002E22AF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สินทรัพย์ =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304EE3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107</w:t>
            </w:r>
          </w:p>
          <w:p w14:paraId="02B9226E" w14:textId="5317F193" w:rsidR="002E22AF" w:rsidRPr="00796FCC" w:rsidRDefault="002E22AF" w:rsidP="002E22AF">
            <w:pPr>
              <w:spacing w:after="60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หนี้สิน =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29</w:t>
            </w:r>
          </w:p>
        </w:tc>
        <w:tc>
          <w:tcPr>
            <w:tcW w:w="1054" w:type="dxa"/>
            <w:shd w:val="clear" w:color="auto" w:fill="auto"/>
          </w:tcPr>
          <w:p w14:paraId="136A92F5" w14:textId="1DCCBBF5" w:rsidR="002E22AF" w:rsidRPr="00796FCC" w:rsidRDefault="002E22AF" w:rsidP="002E22AF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5692" w:type="dxa"/>
            <w:shd w:val="clear" w:color="auto" w:fill="auto"/>
          </w:tcPr>
          <w:p w14:paraId="720E5FE7" w14:textId="77777777" w:rsidR="002E22AF" w:rsidRPr="00796FCC" w:rsidRDefault="002E22AF" w:rsidP="002E22AF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มูลค่ายุติธรรมของสัญญาซื้อขายเงินตราต่างประเทศล่วงหน้ากำหนดโดยใช้อัตราตลาดของ</w:t>
            </w:r>
          </w:p>
          <w:p w14:paraId="7A946EEF" w14:textId="0E1DBB8F" w:rsidR="002E22AF" w:rsidRPr="00796FCC" w:rsidRDefault="002E22AF" w:rsidP="00471252">
            <w:pPr>
              <w:spacing w:before="60" w:after="60"/>
              <w:ind w:left="182" w:firstLine="9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แต่ละสัญญาที่คำนวณโดยสถาบันการเงิน ณ วันที่ในงบฐานะการเงิน</w:t>
            </w:r>
          </w:p>
        </w:tc>
      </w:tr>
      <w:tr w:rsidR="002E22AF" w:rsidRPr="00796FCC" w14:paraId="63D24EF6" w14:textId="77777777" w:rsidTr="007F2547">
        <w:trPr>
          <w:trHeight w:val="18"/>
        </w:trPr>
        <w:tc>
          <w:tcPr>
            <w:tcW w:w="549" w:type="dxa"/>
          </w:tcPr>
          <w:p w14:paraId="6095825E" w14:textId="6587F3BB" w:rsidR="002E22AF" w:rsidRPr="00796FCC" w:rsidRDefault="008F6C8B" w:rsidP="002E22AF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8F6C8B"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  <w:t>2</w:t>
            </w:r>
          </w:p>
        </w:tc>
        <w:tc>
          <w:tcPr>
            <w:tcW w:w="2623" w:type="dxa"/>
            <w:shd w:val="clear" w:color="auto" w:fill="auto"/>
          </w:tcPr>
          <w:p w14:paraId="62B73B98" w14:textId="0C7AF020" w:rsidR="002E22AF" w:rsidRPr="00796FCC" w:rsidRDefault="002E22AF" w:rsidP="002E22AF">
            <w:pPr>
              <w:pStyle w:val="ListParagraph"/>
              <w:tabs>
                <w:tab w:val="left" w:pos="249"/>
              </w:tabs>
              <w:spacing w:before="60" w:after="60"/>
              <w:ind w:left="245" w:hanging="187"/>
              <w:rPr>
                <w:rFonts w:ascii="Angsana New" w:hAnsi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hint="cs"/>
                <w:sz w:val="20"/>
                <w:szCs w:val="20"/>
                <w:cs/>
              </w:rPr>
              <w:t>สินทรัพย์ทางการเงินหมุนเวียนอื่นที่วัดมูลค่า</w:t>
            </w:r>
            <w:r w:rsidRPr="00796FCC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ด้วยมูลค่ายุติธรรมผ่านกำไรหรือขาดทุน - ตราสารหนี้</w:t>
            </w:r>
          </w:p>
        </w:tc>
        <w:tc>
          <w:tcPr>
            <w:tcW w:w="1073" w:type="dxa"/>
            <w:shd w:val="clear" w:color="auto" w:fill="auto"/>
          </w:tcPr>
          <w:p w14:paraId="2A762231" w14:textId="54B5CB55" w:rsidR="002E22AF" w:rsidRPr="00796FCC" w:rsidRDefault="008F6C8B" w:rsidP="002E22AF">
            <w:pPr>
              <w:tabs>
                <w:tab w:val="decimal" w:pos="94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205</w:t>
            </w:r>
            <w:r w:rsidR="008E49F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725</w:t>
            </w:r>
          </w:p>
        </w:tc>
        <w:tc>
          <w:tcPr>
            <w:tcW w:w="1122" w:type="dxa"/>
            <w:shd w:val="clear" w:color="auto" w:fill="auto"/>
          </w:tcPr>
          <w:p w14:paraId="110A81D4" w14:textId="5F11C47C" w:rsidR="002E22AF" w:rsidRPr="00796FCC" w:rsidRDefault="008F6C8B" w:rsidP="002E22AF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196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165</w:t>
            </w:r>
          </w:p>
        </w:tc>
        <w:tc>
          <w:tcPr>
            <w:tcW w:w="1147" w:type="dxa"/>
            <w:shd w:val="clear" w:color="auto" w:fill="auto"/>
          </w:tcPr>
          <w:p w14:paraId="5B235531" w14:textId="70FF66BC" w:rsidR="002E22AF" w:rsidRPr="00796FCC" w:rsidRDefault="008F6C8B" w:rsidP="002E22AF">
            <w:pPr>
              <w:tabs>
                <w:tab w:val="decimal" w:pos="1018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174</w:t>
            </w:r>
            <w:r w:rsidR="008E49F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432</w:t>
            </w:r>
          </w:p>
        </w:tc>
        <w:tc>
          <w:tcPr>
            <w:tcW w:w="1143" w:type="dxa"/>
            <w:shd w:val="clear" w:color="auto" w:fill="auto"/>
          </w:tcPr>
          <w:p w14:paraId="758814F6" w14:textId="30B2407D" w:rsidR="002E22AF" w:rsidRPr="00796FCC" w:rsidRDefault="008F6C8B" w:rsidP="002E22AF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159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039</w:t>
            </w:r>
          </w:p>
        </w:tc>
        <w:tc>
          <w:tcPr>
            <w:tcW w:w="1054" w:type="dxa"/>
            <w:shd w:val="clear" w:color="auto" w:fill="auto"/>
          </w:tcPr>
          <w:p w14:paraId="00990B3F" w14:textId="275A70A8" w:rsidR="002E22AF" w:rsidRPr="00796FCC" w:rsidRDefault="002E22AF" w:rsidP="002E22AF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2</w:t>
            </w:r>
          </w:p>
        </w:tc>
        <w:tc>
          <w:tcPr>
            <w:tcW w:w="5692" w:type="dxa"/>
            <w:shd w:val="clear" w:color="auto" w:fill="auto"/>
          </w:tcPr>
          <w:p w14:paraId="0A511654" w14:textId="11F500CB" w:rsidR="002E22AF" w:rsidRPr="00796FCC" w:rsidRDefault="002E22AF" w:rsidP="002E22AF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มูลค่าสินทรัพย์สุทธิของหน่วยลงทุน  ณ สิ้นวันทำการสุดท้ายของงวดบัญชี</w:t>
            </w:r>
          </w:p>
        </w:tc>
      </w:tr>
      <w:tr w:rsidR="002E22AF" w:rsidRPr="00796FCC" w14:paraId="552EC955" w14:textId="77777777" w:rsidTr="007F2547">
        <w:trPr>
          <w:trHeight w:val="18"/>
        </w:trPr>
        <w:tc>
          <w:tcPr>
            <w:tcW w:w="549" w:type="dxa"/>
          </w:tcPr>
          <w:p w14:paraId="4329CF76" w14:textId="7243FAC2" w:rsidR="002E22AF" w:rsidRPr="00796FCC" w:rsidRDefault="008F6C8B" w:rsidP="002E22AF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8F6C8B"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  <w:t>3</w:t>
            </w:r>
          </w:p>
        </w:tc>
        <w:tc>
          <w:tcPr>
            <w:tcW w:w="2623" w:type="dxa"/>
            <w:shd w:val="clear" w:color="auto" w:fill="auto"/>
          </w:tcPr>
          <w:p w14:paraId="3608C466" w14:textId="1DA14DAF" w:rsidR="002E22AF" w:rsidRPr="00796FCC" w:rsidRDefault="002E22AF" w:rsidP="002E22AF">
            <w:pPr>
              <w:pStyle w:val="ListParagraph"/>
              <w:tabs>
                <w:tab w:val="left" w:pos="249"/>
              </w:tabs>
              <w:spacing w:before="60" w:after="60"/>
              <w:ind w:left="245" w:hanging="187"/>
              <w:rPr>
                <w:rFonts w:ascii="Angsana New" w:hAnsi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/>
                <w:sz w:val="20"/>
                <w:szCs w:val="20"/>
                <w:cs/>
              </w:rPr>
              <w:t>เงินลงทุนในตราสารทุนที่กิจการกำหนดให้</w:t>
            </w:r>
            <w:r w:rsidRPr="00796FCC">
              <w:rPr>
                <w:rFonts w:ascii="Angsana New" w:hAnsi="Angsana New"/>
                <w:sz w:val="20"/>
                <w:szCs w:val="20"/>
                <w:cs/>
              </w:rPr>
              <w:br/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73" w:type="dxa"/>
            <w:shd w:val="clear" w:color="auto" w:fill="auto"/>
          </w:tcPr>
          <w:p w14:paraId="0963516D" w14:textId="4DA4A358" w:rsidR="002E22AF" w:rsidRPr="00796FCC" w:rsidRDefault="008F6C8B" w:rsidP="002E22AF">
            <w:pPr>
              <w:tabs>
                <w:tab w:val="decimal" w:pos="94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8E49F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099</w:t>
            </w:r>
            <w:r w:rsidR="00BA3EFA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541</w:t>
            </w:r>
          </w:p>
        </w:tc>
        <w:tc>
          <w:tcPr>
            <w:tcW w:w="1122" w:type="dxa"/>
            <w:shd w:val="clear" w:color="auto" w:fill="auto"/>
          </w:tcPr>
          <w:p w14:paraId="42378A4E" w14:textId="6F16A7F1" w:rsidR="002E22AF" w:rsidRPr="00796FCC" w:rsidRDefault="008F6C8B" w:rsidP="002E22AF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142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329</w:t>
            </w:r>
          </w:p>
        </w:tc>
        <w:tc>
          <w:tcPr>
            <w:tcW w:w="1147" w:type="dxa"/>
            <w:shd w:val="clear" w:color="auto" w:fill="auto"/>
          </w:tcPr>
          <w:p w14:paraId="67C1A5A7" w14:textId="6F6CE2E1" w:rsidR="002E22AF" w:rsidRPr="00796FCC" w:rsidRDefault="008F6C8B" w:rsidP="002E22AF">
            <w:pPr>
              <w:tabs>
                <w:tab w:val="decimal" w:pos="1018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998</w:t>
            </w:r>
            <w:r w:rsidR="008E49F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486</w:t>
            </w:r>
          </w:p>
        </w:tc>
        <w:tc>
          <w:tcPr>
            <w:tcW w:w="1143" w:type="dxa"/>
            <w:shd w:val="clear" w:color="auto" w:fill="auto"/>
          </w:tcPr>
          <w:p w14:paraId="0AFCF746" w14:textId="663AECD9" w:rsidR="002E22AF" w:rsidRPr="00796FCC" w:rsidRDefault="008F6C8B" w:rsidP="002E22AF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038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739</w:t>
            </w:r>
          </w:p>
        </w:tc>
        <w:tc>
          <w:tcPr>
            <w:tcW w:w="1054" w:type="dxa"/>
            <w:shd w:val="clear" w:color="auto" w:fill="auto"/>
          </w:tcPr>
          <w:p w14:paraId="25A6F8B8" w14:textId="152645C4" w:rsidR="002E22AF" w:rsidRPr="00796FCC" w:rsidRDefault="002E22AF" w:rsidP="002E22AF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8F6C8B"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5692" w:type="dxa"/>
            <w:shd w:val="clear" w:color="auto" w:fill="auto"/>
          </w:tcPr>
          <w:p w14:paraId="11A07ED7" w14:textId="77777777" w:rsidR="002E22AF" w:rsidRPr="00796FCC" w:rsidRDefault="002E22AF" w:rsidP="002E22AF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ราคาเสนอซื้อของตลาดหลักทรัพย์แห่งประเทศไทย  ณ สิ้นวันทำการสุดท้ายของงวดบัญชี</w:t>
            </w:r>
          </w:p>
        </w:tc>
      </w:tr>
      <w:tr w:rsidR="002E22AF" w:rsidRPr="00796FCC" w14:paraId="61FFFA0E" w14:textId="77777777" w:rsidTr="007F2547">
        <w:trPr>
          <w:trHeight w:val="18"/>
        </w:trPr>
        <w:tc>
          <w:tcPr>
            <w:tcW w:w="549" w:type="dxa"/>
          </w:tcPr>
          <w:p w14:paraId="7EEEA9CD" w14:textId="4D212186" w:rsidR="002E22AF" w:rsidRPr="00796FCC" w:rsidRDefault="008F6C8B" w:rsidP="002E22AF">
            <w:pPr>
              <w:pStyle w:val="ListParagraph"/>
              <w:tabs>
                <w:tab w:val="left" w:pos="249"/>
              </w:tabs>
              <w:spacing w:before="60" w:after="60"/>
              <w:ind w:left="0" w:firstLine="58"/>
              <w:jc w:val="center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8F6C8B">
              <w:rPr>
                <w:rFonts w:ascii="Angsana New" w:hAnsi="Angsana New"/>
                <w:spacing w:val="-4"/>
                <w:sz w:val="20"/>
                <w:szCs w:val="20"/>
                <w:lang w:val="en-US"/>
              </w:rPr>
              <w:t>4</w:t>
            </w:r>
          </w:p>
        </w:tc>
        <w:tc>
          <w:tcPr>
            <w:tcW w:w="2623" w:type="dxa"/>
            <w:shd w:val="clear" w:color="auto" w:fill="auto"/>
          </w:tcPr>
          <w:p w14:paraId="24F51B34" w14:textId="77777777" w:rsidR="002E22AF" w:rsidRPr="00796FCC" w:rsidRDefault="002E22AF" w:rsidP="002E22AF">
            <w:pPr>
              <w:pStyle w:val="ListParagraph"/>
              <w:tabs>
                <w:tab w:val="left" w:pos="249"/>
              </w:tabs>
              <w:spacing w:before="60" w:after="60"/>
              <w:ind w:left="238" w:hanging="180"/>
              <w:rPr>
                <w:rFonts w:ascii="Angsana New" w:hAnsi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/>
                <w:sz w:val="20"/>
                <w:szCs w:val="20"/>
                <w:cs/>
              </w:rPr>
              <w:t>เงินลงทุนในตราสารทุนที่กิจการกำหนดให้</w:t>
            </w:r>
            <w:r w:rsidRPr="00796FCC">
              <w:rPr>
                <w:rFonts w:ascii="Angsana New" w:hAnsi="Angsana New"/>
                <w:sz w:val="20"/>
                <w:szCs w:val="20"/>
                <w:cs/>
              </w:rPr>
              <w:br/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73" w:type="dxa"/>
            <w:shd w:val="clear" w:color="auto" w:fill="auto"/>
          </w:tcPr>
          <w:p w14:paraId="6A216BEF" w14:textId="0AA97441" w:rsidR="002E22AF" w:rsidRPr="00796FCC" w:rsidRDefault="008F6C8B" w:rsidP="002E22AF">
            <w:pPr>
              <w:tabs>
                <w:tab w:val="decimal" w:pos="94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8E49F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627</w:t>
            </w:r>
            <w:r w:rsidR="008E49F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048</w:t>
            </w:r>
          </w:p>
        </w:tc>
        <w:tc>
          <w:tcPr>
            <w:tcW w:w="1122" w:type="dxa"/>
            <w:shd w:val="clear" w:color="auto" w:fill="auto"/>
          </w:tcPr>
          <w:p w14:paraId="1F36AC0F" w14:textId="738F6E05" w:rsidR="002E22AF" w:rsidRPr="00796FCC" w:rsidRDefault="008F6C8B" w:rsidP="002E22AF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551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130</w:t>
            </w:r>
          </w:p>
        </w:tc>
        <w:tc>
          <w:tcPr>
            <w:tcW w:w="1147" w:type="dxa"/>
            <w:shd w:val="clear" w:color="auto" w:fill="auto"/>
          </w:tcPr>
          <w:p w14:paraId="0F737513" w14:textId="4EA74E44" w:rsidR="002E22AF" w:rsidRPr="00796FCC" w:rsidRDefault="008F6C8B" w:rsidP="002E22AF">
            <w:pPr>
              <w:tabs>
                <w:tab w:val="decimal" w:pos="1018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8E49F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627</w:t>
            </w:r>
            <w:r w:rsidR="008E49FE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048</w:t>
            </w:r>
          </w:p>
        </w:tc>
        <w:tc>
          <w:tcPr>
            <w:tcW w:w="1143" w:type="dxa"/>
            <w:shd w:val="clear" w:color="auto" w:fill="auto"/>
          </w:tcPr>
          <w:p w14:paraId="5B5F012A" w14:textId="27C4DE37" w:rsidR="002E22AF" w:rsidRPr="00796FCC" w:rsidRDefault="008F6C8B" w:rsidP="002E22AF">
            <w:pPr>
              <w:tabs>
                <w:tab w:val="decimal" w:pos="990"/>
              </w:tabs>
              <w:spacing w:before="60" w:after="60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551</w:t>
            </w:r>
            <w:r w:rsidR="002E22AF" w:rsidRPr="00796FCC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8F6C8B">
              <w:rPr>
                <w:rFonts w:ascii="Angsana New" w:hAnsi="Angsana New" w:cs="Angsana New"/>
                <w:sz w:val="20"/>
                <w:szCs w:val="20"/>
                <w:lang w:val="en-US"/>
              </w:rPr>
              <w:t>130</w:t>
            </w:r>
          </w:p>
        </w:tc>
        <w:tc>
          <w:tcPr>
            <w:tcW w:w="1054" w:type="dxa"/>
            <w:shd w:val="clear" w:color="auto" w:fill="auto"/>
          </w:tcPr>
          <w:p w14:paraId="66BC88FD" w14:textId="30AAA5E2" w:rsidR="002E22AF" w:rsidRPr="00796FCC" w:rsidRDefault="002E22AF" w:rsidP="002E22AF">
            <w:pPr>
              <w:spacing w:before="60" w:after="6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 w:hint="cs"/>
                <w:sz w:val="20"/>
                <w:szCs w:val="20"/>
                <w:cs/>
              </w:rPr>
              <w:t>ข้อมูลระดับ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8F6C8B" w:rsidRPr="008F6C8B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</w:t>
            </w:r>
          </w:p>
        </w:tc>
        <w:tc>
          <w:tcPr>
            <w:tcW w:w="5692" w:type="dxa"/>
            <w:shd w:val="clear" w:color="auto" w:fill="auto"/>
          </w:tcPr>
          <w:p w14:paraId="69E03EDB" w14:textId="77777777" w:rsidR="002E22AF" w:rsidRPr="00796FCC" w:rsidRDefault="002E22AF" w:rsidP="002E22AF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ก</w:t>
            </w:r>
            <w:r w:rsidRPr="00796FC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ระแสเงินสดคิดลดด้วย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ต้นทุน</w:t>
            </w:r>
            <w:r w:rsidRPr="00796FC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ทางการเงินถัวเฉลี่ยถ่วงน้ำหนัก</w:t>
            </w:r>
            <w:r w:rsidRPr="00796FCC">
              <w:rPr>
                <w:rFonts w:ascii="Angsana New" w:hAnsi="Angsana New" w:cs="Angsana New" w:hint="cs"/>
                <w:spacing w:val="-4"/>
                <w:sz w:val="20"/>
                <w:szCs w:val="20"/>
                <w:cs/>
              </w:rPr>
              <w:t xml:space="preserve"> </w:t>
            </w:r>
            <w:r w:rsidRPr="00796FCC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ณ สิ้นวันทำการ</w:t>
            </w:r>
            <w:r w:rsidRPr="00796FCC">
              <w:rPr>
                <w:rFonts w:ascii="Angsana New" w:hAnsi="Angsana New" w:cs="Angsana New"/>
                <w:sz w:val="20"/>
                <w:szCs w:val="20"/>
                <w:cs/>
              </w:rPr>
              <w:t>สุดท้ายของงวดบัญชี</w:t>
            </w:r>
          </w:p>
          <w:p w14:paraId="5AD83571" w14:textId="77777777" w:rsidR="002E22AF" w:rsidRPr="00796FCC" w:rsidRDefault="002E22AF" w:rsidP="002E22AF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วิธีคิดลดเงินปันผล</w:t>
            </w:r>
          </w:p>
          <w:p w14:paraId="338720BE" w14:textId="5A5CECDF" w:rsidR="002E22AF" w:rsidRPr="00796FCC" w:rsidRDefault="002E22AF" w:rsidP="002E22AF">
            <w:pPr>
              <w:spacing w:before="60" w:after="60"/>
              <w:ind w:left="163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796FCC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>วิธีปรับปรุงมูลค่าหุ้นทางบัญชี</w:t>
            </w:r>
          </w:p>
        </w:tc>
      </w:tr>
    </w:tbl>
    <w:p w14:paraId="0F0DB50D" w14:textId="77777777" w:rsidR="00091F07" w:rsidRPr="00796FCC" w:rsidRDefault="00091F07" w:rsidP="00A91279">
      <w:pPr>
        <w:spacing w:before="60"/>
        <w:rPr>
          <w:rFonts w:ascii="Angsana New" w:hAnsi="Angsana New" w:cs="Angsana New"/>
          <w:spacing w:val="-4"/>
          <w:sz w:val="20"/>
          <w:szCs w:val="20"/>
          <w:lang w:val="en-US"/>
        </w:rPr>
      </w:pPr>
    </w:p>
    <w:p w14:paraId="5277145E" w14:textId="041C8984" w:rsidR="00A91279" w:rsidRPr="00796FCC" w:rsidRDefault="00A91279" w:rsidP="00A91279">
      <w:pPr>
        <w:ind w:left="547" w:hanging="547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  <w:cs/>
          <w:lang w:val="en-US"/>
        </w:rPr>
        <w:sectPr w:rsidR="00A91279" w:rsidRPr="00796FCC" w:rsidSect="0054768F">
          <w:headerReference w:type="even" r:id="rId22"/>
          <w:footerReference w:type="even" r:id="rId23"/>
          <w:footerReference w:type="default" r:id="rId24"/>
          <w:headerReference w:type="first" r:id="rId25"/>
          <w:footerReference w:type="first" r:id="rId26"/>
          <w:pgSz w:w="16838" w:h="11906" w:orient="landscape"/>
          <w:pgMar w:top="1440" w:right="1440" w:bottom="1224" w:left="1440" w:header="864" w:footer="432" w:gutter="0"/>
          <w:paperSrc w:first="7" w:other="7"/>
          <w:cols w:space="720"/>
          <w:docGrid w:linePitch="381"/>
        </w:sectPr>
      </w:pPr>
    </w:p>
    <w:p w14:paraId="37A8623B" w14:textId="5F965F99" w:rsidR="00F30393" w:rsidRPr="00796FCC" w:rsidRDefault="00F30393" w:rsidP="007527D5">
      <w:pPr>
        <w:ind w:firstLine="547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lastRenderedPageBreak/>
        <w:t>การวัดมูลค่ายุติธรรม</w:t>
      </w:r>
    </w:p>
    <w:p w14:paraId="51CD3432" w14:textId="454EAC0E" w:rsidR="00F30393" w:rsidRPr="00796FCC" w:rsidRDefault="00F30393" w:rsidP="00F30393">
      <w:pPr>
        <w:spacing w:after="24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การเปิดเผยมูลค่ายุติธรรมต้องใช้ดุลยพินิจในการประมาณมูลค่ายุติธรรม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การใช้ข้อสมมติฐานทางการตลาดและ</w:t>
      </w:r>
      <w:r w:rsidR="00861EF6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/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หรือวิธีการประมาณที่แตกต่างกันอาจมีผลกระทบที่มีสาระสำคัญในมูลค่ายุติธรรมที่ประมาณขึ้น </w:t>
      </w:r>
      <w:r w:rsidR="00FA722D"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บริษัทและบริษัทย่อย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ใช้วิธีการและข้อสมมติฐานในการประมาณมูลค่ายุติธรรมของเครื่องมือทางการเงิน</w:t>
      </w:r>
    </w:p>
    <w:p w14:paraId="485835EF" w14:textId="36C831CC" w:rsidR="00F30393" w:rsidRPr="00796FCC" w:rsidRDefault="005B7422" w:rsidP="00727ADF">
      <w:pPr>
        <w:ind w:left="547"/>
        <w:jc w:val="thaiDistribute"/>
        <w:rPr>
          <w:rFonts w:ascii="Angsana New" w:hAnsi="Angsana New" w:cs="Angsana New"/>
          <w:spacing w:val="-8"/>
          <w:sz w:val="32"/>
          <w:szCs w:val="32"/>
          <w:u w:val="single"/>
          <w:cs/>
          <w:lang w:val="en-US"/>
        </w:rPr>
      </w:pPr>
      <w:r w:rsidRPr="005B7422">
        <w:rPr>
          <w:rFonts w:ascii="Angsana New" w:hAnsi="Angsana New" w:cs="Angsana New"/>
          <w:spacing w:val="-8"/>
          <w:sz w:val="32"/>
          <w:szCs w:val="32"/>
          <w:u w:val="single"/>
          <w:cs/>
          <w:lang w:val="en-US"/>
        </w:rPr>
        <w:t>เครื่องมือทางการเงินที่มีมูลค่าตามบัญชีใกล้เคียงกับมูลค่ายุติธรร</w:t>
      </w:r>
      <w:r w:rsidR="00F30393" w:rsidRPr="00796FCC">
        <w:rPr>
          <w:rFonts w:ascii="Angsana New" w:hAnsi="Angsana New" w:cs="Angsana New"/>
          <w:spacing w:val="-8"/>
          <w:sz w:val="32"/>
          <w:szCs w:val="32"/>
          <w:u w:val="single"/>
          <w:cs/>
          <w:lang w:val="en-US"/>
        </w:rPr>
        <w:t>ม</w:t>
      </w:r>
    </w:p>
    <w:p w14:paraId="7E958B10" w14:textId="74429739" w:rsidR="00F30393" w:rsidRPr="00796FCC" w:rsidRDefault="00F30393" w:rsidP="00E80C08">
      <w:pPr>
        <w:spacing w:after="360"/>
        <w:ind w:left="547"/>
        <w:jc w:val="thaiDistribute"/>
        <w:rPr>
          <w:rFonts w:ascii="Angsana New" w:hAnsi="Angsana New" w:cs="Angsana New"/>
          <w:spacing w:val="-8"/>
          <w:sz w:val="32"/>
          <w:szCs w:val="32"/>
          <w:lang w:val="en-US"/>
        </w:rPr>
      </w:pP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>เงินสดและรายการเทียบเท่าเงินสด ลูกหนี้การค้าและลูกหนี้</w:t>
      </w:r>
      <w:r w:rsidRPr="00796FCC">
        <w:rPr>
          <w:rFonts w:ascii="Angsana New" w:hAnsi="Angsana New" w:cs="Angsana New" w:hint="cs"/>
          <w:spacing w:val="-8"/>
          <w:sz w:val="32"/>
          <w:szCs w:val="32"/>
          <w:cs/>
          <w:lang w:val="en-US"/>
        </w:rPr>
        <w:t>หมุนเวียน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อื่น เงินให้กู้ยืมระยะสั้น สินทรัพย์หมุนเวียนอื่น </w:t>
      </w:r>
      <w:r w:rsidRPr="00796FC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เจ้าหนี้การค้าและเจ้าหนี้</w:t>
      </w:r>
      <w:r w:rsidRPr="00796FCC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>หมุนเวียน</w:t>
      </w:r>
      <w:r w:rsidRPr="00796FC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 xml:space="preserve">อื่น </w:t>
      </w:r>
      <w:r w:rsidR="004739FF">
        <w:rPr>
          <w:rFonts w:ascii="Angsana New" w:hAnsi="Angsana New" w:cs="Angsana New" w:hint="cs"/>
          <w:spacing w:val="-12"/>
          <w:sz w:val="32"/>
          <w:szCs w:val="32"/>
          <w:cs/>
          <w:lang w:val="en-US"/>
        </w:rPr>
        <w:t>และ</w:t>
      </w:r>
      <w:r w:rsidRPr="00796FCC">
        <w:rPr>
          <w:rFonts w:ascii="Angsana New" w:hAnsi="Angsana New" w:cs="Angsana New"/>
          <w:spacing w:val="-12"/>
          <w:sz w:val="32"/>
          <w:szCs w:val="32"/>
          <w:cs/>
          <w:lang w:val="en-US"/>
        </w:rPr>
        <w:t>หนี้สินหมุนเวียนอื่น</w:t>
      </w:r>
      <w:r w:rsidRPr="00796FCC">
        <w:rPr>
          <w:rFonts w:ascii="Angsana New" w:hAnsi="Angsana New" w:cs="Angsana New"/>
          <w:spacing w:val="-8"/>
          <w:sz w:val="32"/>
          <w:szCs w:val="32"/>
          <w:cs/>
          <w:lang w:val="en-US"/>
        </w:rPr>
        <w:t xml:space="preserve"> </w:t>
      </w:r>
      <w:r w:rsidRPr="00796FCC">
        <w:rPr>
          <w:rFonts w:ascii="Angsana New" w:hAnsi="Angsana New" w:cs="Angsana New"/>
          <w:spacing w:val="-10"/>
          <w:sz w:val="32"/>
          <w:szCs w:val="32"/>
          <w:cs/>
          <w:lang w:val="en-US"/>
        </w:rPr>
        <w:t>มีมูลค่าตามบัญชีจำนวนใกล้เคียงกับมูลค่ายุติธรรมโดยประมาณ เนื่องจากครบกำหนดชำระในระยะเวลาอันสั้น</w:t>
      </w:r>
    </w:p>
    <w:p w14:paraId="5B4B85F4" w14:textId="566740BC" w:rsidR="003C183E" w:rsidRDefault="008F6C8B" w:rsidP="003C183E">
      <w:pPr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 w:eastAsia="en-US"/>
        </w:rPr>
      </w:pPr>
      <w:r w:rsidRPr="008F6C8B">
        <w:rPr>
          <w:rFonts w:ascii="Angsana New" w:hAnsi="Angsana New" w:cs="Angsana New"/>
          <w:b/>
          <w:bCs/>
          <w:sz w:val="32"/>
          <w:szCs w:val="32"/>
          <w:lang w:val="en-US"/>
        </w:rPr>
        <w:t>28</w:t>
      </w:r>
      <w:r w:rsidR="003C183E">
        <w:rPr>
          <w:rFonts w:ascii="Angsana New" w:hAnsi="Angsana New" w:cs="Angsana New"/>
          <w:b/>
          <w:bCs/>
          <w:sz w:val="32"/>
          <w:szCs w:val="32"/>
        </w:rPr>
        <w:t>.</w:t>
      </w:r>
      <w:r w:rsidR="003C183E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3C183E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0C91438" w14:textId="716AF59C" w:rsidR="00371403" w:rsidRDefault="00371403" w:rsidP="00371403">
      <w:pPr>
        <w:tabs>
          <w:tab w:val="left" w:pos="1260"/>
        </w:tabs>
        <w:spacing w:after="120"/>
        <w:ind w:firstLine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ประกาศจ่ายเงินปันผล</w:t>
      </w:r>
    </w:p>
    <w:p w14:paraId="5D197F42" w14:textId="2F5D5C2E" w:rsidR="00371403" w:rsidRDefault="00371403" w:rsidP="00371403">
      <w:pPr>
        <w:tabs>
          <w:tab w:val="left" w:pos="1260"/>
        </w:tabs>
        <w:spacing w:after="120"/>
        <w:ind w:firstLine="540"/>
        <w:jc w:val="thaiDistribute"/>
        <w:rPr>
          <w:rFonts w:ascii="Angsana New" w:hAnsi="Angsana New" w:cs="Angsana New"/>
          <w:sz w:val="32"/>
          <w:szCs w:val="32"/>
        </w:rPr>
      </w:pPr>
      <w:r w:rsidRPr="007159A7">
        <w:rPr>
          <w:rFonts w:ascii="Angsana New" w:hAnsi="Angsana New" w:cs="Angsana New"/>
          <w:sz w:val="32"/>
          <w:szCs w:val="32"/>
          <w:cs/>
        </w:rPr>
        <w:t>เงินปันผลจ่ายของบริษัทและบริษัทย่อย มีดังนี้</w:t>
      </w:r>
    </w:p>
    <w:tbl>
      <w:tblPr>
        <w:tblW w:w="8712" w:type="dxa"/>
        <w:tblInd w:w="535" w:type="dxa"/>
        <w:tblBorders>
          <w:top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872"/>
        <w:gridCol w:w="1440"/>
        <w:gridCol w:w="1440"/>
        <w:gridCol w:w="1440"/>
      </w:tblGrid>
      <w:tr w:rsidR="00910985" w:rsidRPr="007159A7" w14:paraId="2CF1E42B" w14:textId="77777777" w:rsidTr="00B40E4E">
        <w:trPr>
          <w:trHeight w:val="386"/>
        </w:trPr>
        <w:tc>
          <w:tcPr>
            <w:tcW w:w="25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3633FBCA" w14:textId="77777777" w:rsidR="00910985" w:rsidRPr="007159A7" w:rsidRDefault="00910985" w:rsidP="00910985">
            <w:pPr>
              <w:spacing w:line="320" w:lineRule="exact"/>
              <w:ind w:left="19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4F550B" w14:textId="77777777" w:rsidR="00910985" w:rsidRPr="007159A7" w:rsidRDefault="00910985" w:rsidP="00910985">
            <w:pPr>
              <w:spacing w:line="320" w:lineRule="exact"/>
              <w:ind w:left="108" w:right="18" w:hanging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วันประชุมสามัญผู้ถือหุ้น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B46CF9" w14:textId="1CE42A5E" w:rsidR="00910985" w:rsidRPr="007159A7" w:rsidRDefault="00910985" w:rsidP="00910985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วัน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>จ่ายเงินปันผล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7E469D" w14:textId="1C37AA96" w:rsidR="00910985" w:rsidRPr="007159A7" w:rsidRDefault="00910985" w:rsidP="00910985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อัตราหุ้นละ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67B0AF" w14:textId="77777777" w:rsidR="00910985" w:rsidRPr="007159A7" w:rsidRDefault="00910985" w:rsidP="00910985">
            <w:pPr>
              <w:spacing w:line="320" w:lineRule="exact"/>
              <w:ind w:left="108" w:hanging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จำนวนเงินรวม</w:t>
            </w:r>
          </w:p>
        </w:tc>
      </w:tr>
      <w:tr w:rsidR="00910985" w:rsidRPr="007159A7" w14:paraId="0163FA28" w14:textId="77777777" w:rsidTr="00B40E4E">
        <w:trPr>
          <w:trHeight w:val="144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211C" w14:textId="77777777" w:rsidR="00910985" w:rsidRPr="007159A7" w:rsidRDefault="00910985" w:rsidP="00910985">
            <w:pPr>
              <w:spacing w:line="320" w:lineRule="exact"/>
              <w:ind w:left="36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00B2" w14:textId="77777777" w:rsidR="00910985" w:rsidRPr="007159A7" w:rsidRDefault="00910985" w:rsidP="00910985">
            <w:pPr>
              <w:spacing w:line="320" w:lineRule="exact"/>
              <w:ind w:left="108" w:right="18" w:hanging="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39C1" w14:textId="77777777" w:rsidR="00910985" w:rsidRPr="007159A7" w:rsidRDefault="00910985" w:rsidP="009109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781E" w14:textId="6B554FFF" w:rsidR="00910985" w:rsidRPr="007159A7" w:rsidRDefault="00910985" w:rsidP="009109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(บาท)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ED5D" w14:textId="77777777" w:rsidR="00910985" w:rsidRPr="007159A7" w:rsidRDefault="00910985" w:rsidP="00910985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7159A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(ล้านบาท)</w:t>
            </w:r>
          </w:p>
        </w:tc>
      </w:tr>
      <w:tr w:rsidR="00910985" w:rsidRPr="00B524FC" w14:paraId="546CDE48" w14:textId="77777777" w:rsidTr="00B40E4E">
        <w:trPr>
          <w:trHeight w:val="14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807D43" w14:textId="77777777" w:rsidR="00910985" w:rsidRPr="007159A7" w:rsidRDefault="00910985" w:rsidP="00910985">
            <w:pPr>
              <w:spacing w:line="320" w:lineRule="exact"/>
              <w:ind w:left="36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159A7">
              <w:rPr>
                <w:rFonts w:ascii="Angsana New" w:hAnsi="Angsana New" w:cs="Angsana New"/>
                <w:sz w:val="24"/>
                <w:szCs w:val="24"/>
                <w:cs/>
              </w:rPr>
              <w:t>บริษัท ไทยวาโก้ จำกัด (มหาชน)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525E0A" w14:textId="576663C2" w:rsidR="00910985" w:rsidRPr="001929C4" w:rsidRDefault="008F6C8B" w:rsidP="007E57F2">
            <w:pPr>
              <w:spacing w:line="320" w:lineRule="exact"/>
              <w:ind w:left="10"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28</w:t>
            </w:r>
            <w:r w:rsidR="00910985" w:rsidRPr="00796FCC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เม</w:t>
            </w:r>
            <w:r w:rsidR="00910985" w:rsidRPr="00796FCC">
              <w:rPr>
                <w:rFonts w:ascii="Angsana New" w:hAnsi="Angsana New" w:cs="Angsana New" w:hint="cs"/>
                <w:sz w:val="24"/>
                <w:szCs w:val="24"/>
                <w:cs/>
              </w:rPr>
              <w:t>ษายน</w:t>
            </w:r>
            <w:r w:rsidR="00910985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8F6C8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4ECA8E" w14:textId="472F5C94" w:rsidR="00910985" w:rsidRDefault="008F6C8B" w:rsidP="007E57F2">
            <w:pPr>
              <w:spacing w:line="320" w:lineRule="exact"/>
              <w:ind w:left="10" w:hanging="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27</w:t>
            </w:r>
            <w:r w:rsidR="00910985" w:rsidRPr="007E57F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</w:t>
            </w:r>
            <w:r w:rsidR="00CC6847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พฤษภาคม</w:t>
            </w:r>
            <w:r w:rsidR="00910985" w:rsidRPr="007E57F2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8F6C8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EE7DD3" w14:textId="7CA7AA8A" w:rsidR="00910985" w:rsidRPr="00B524FC" w:rsidRDefault="008F6C8B" w:rsidP="00910985">
            <w:pPr>
              <w:tabs>
                <w:tab w:val="decimal" w:pos="560"/>
              </w:tabs>
              <w:spacing w:line="320" w:lineRule="exact"/>
              <w:ind w:right="3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  <w:r w:rsidR="00910985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5DD979" w14:textId="1C1CBE6F" w:rsidR="00910985" w:rsidRPr="00B524FC" w:rsidRDefault="008F6C8B" w:rsidP="00910985">
            <w:pPr>
              <w:tabs>
                <w:tab w:val="decimal" w:pos="868"/>
              </w:tabs>
              <w:spacing w:line="32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72</w:t>
            </w:r>
            <w:r w:rsidR="00910985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910985" w:rsidRPr="004630D1" w14:paraId="7C4486E9" w14:textId="77777777" w:rsidTr="00B40E4E">
        <w:trPr>
          <w:trHeight w:val="144"/>
        </w:trPr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14:paraId="6F985C80" w14:textId="77777777" w:rsidR="00910985" w:rsidRPr="007159A7" w:rsidRDefault="00910985" w:rsidP="00910985">
            <w:pPr>
              <w:spacing w:line="320" w:lineRule="exact"/>
              <w:ind w:left="36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1E5B">
              <w:rPr>
                <w:rFonts w:ascii="Angsana New" w:hAnsi="Angsana New" w:cs="Angsana New"/>
                <w:sz w:val="24"/>
                <w:szCs w:val="24"/>
                <w:cs/>
              </w:rPr>
              <w:t>บริษัท วาโก้กบินทร์บุรี  จำกัด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218D5D" w14:textId="29928C84" w:rsidR="00910985" w:rsidRPr="007E57F2" w:rsidRDefault="008F6C8B" w:rsidP="007E57F2">
            <w:pPr>
              <w:spacing w:line="320" w:lineRule="exact"/>
              <w:ind w:left="10"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910985" w:rsidRPr="007E57F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เม</w:t>
            </w:r>
            <w:r w:rsidR="00910985" w:rsidRPr="007E57F2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ษายน </w:t>
            </w:r>
            <w:r w:rsidRPr="008F6C8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9D080B" w14:textId="15243FC5" w:rsidR="00910985" w:rsidRDefault="008F6C8B" w:rsidP="007E57F2">
            <w:pPr>
              <w:spacing w:line="320" w:lineRule="exact"/>
              <w:ind w:left="10" w:hanging="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910985" w:rsidRPr="007E57F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เม</w:t>
            </w:r>
            <w:r w:rsidR="00910985" w:rsidRPr="007E57F2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ษายน </w:t>
            </w:r>
            <w:r w:rsidRPr="008F6C8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391427" w14:textId="59291E5B" w:rsidR="00910985" w:rsidRPr="004630D1" w:rsidRDefault="008F6C8B" w:rsidP="00910985">
            <w:pPr>
              <w:tabs>
                <w:tab w:val="decimal" w:pos="560"/>
              </w:tabs>
              <w:spacing w:line="320" w:lineRule="exact"/>
              <w:ind w:right="3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="00910985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C72789" w14:textId="5B79E686" w:rsidR="00910985" w:rsidRPr="004630D1" w:rsidRDefault="008F6C8B" w:rsidP="00910985">
            <w:pPr>
              <w:tabs>
                <w:tab w:val="decimal" w:pos="868"/>
              </w:tabs>
              <w:spacing w:line="32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  <w:r w:rsidR="00910985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910985" w:rsidRPr="004630D1" w14:paraId="649FDED5" w14:textId="77777777" w:rsidTr="00B40E4E">
        <w:trPr>
          <w:trHeight w:val="144"/>
        </w:trPr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14:paraId="6BF8982C" w14:textId="77777777" w:rsidR="00910985" w:rsidRPr="007159A7" w:rsidRDefault="00910985" w:rsidP="00910985">
            <w:pPr>
              <w:spacing w:line="320" w:lineRule="exact"/>
              <w:ind w:left="36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1E5B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ภัทยากบินทร์บุรี </w:t>
            </w:r>
            <w:r w:rsidRPr="008C1E5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8C1E5B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F2AFD1" w14:textId="1B18A091" w:rsidR="00910985" w:rsidRPr="007E57F2" w:rsidRDefault="008F6C8B" w:rsidP="007E57F2">
            <w:pPr>
              <w:spacing w:line="320" w:lineRule="exact"/>
              <w:ind w:left="10"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910985" w:rsidRPr="007E57F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เม</w:t>
            </w:r>
            <w:r w:rsidR="00910985" w:rsidRPr="007E57F2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ษายน </w:t>
            </w:r>
            <w:r w:rsidRPr="008F6C8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FEF39B" w14:textId="69B9E4AE" w:rsidR="00910985" w:rsidRDefault="008F6C8B" w:rsidP="007E57F2">
            <w:pPr>
              <w:spacing w:line="320" w:lineRule="exact"/>
              <w:ind w:left="10" w:hanging="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21</w:t>
            </w:r>
            <w:r w:rsidR="00910985" w:rsidRPr="007E57F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เม</w:t>
            </w:r>
            <w:r w:rsidR="00910985" w:rsidRPr="007E57F2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ษายน </w:t>
            </w:r>
            <w:r w:rsidRPr="008F6C8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4FCB0E" w14:textId="566B1F3E" w:rsidR="00910985" w:rsidRPr="004630D1" w:rsidRDefault="008F6C8B" w:rsidP="00910985">
            <w:pPr>
              <w:tabs>
                <w:tab w:val="decimal" w:pos="560"/>
              </w:tabs>
              <w:spacing w:line="320" w:lineRule="exact"/>
              <w:ind w:right="3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22</w:t>
            </w:r>
            <w:r w:rsidR="00910985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2DA1AB" w14:textId="111292EB" w:rsidR="00910985" w:rsidRPr="004630D1" w:rsidRDefault="008F6C8B" w:rsidP="00910985">
            <w:pPr>
              <w:tabs>
                <w:tab w:val="decimal" w:pos="868"/>
              </w:tabs>
              <w:spacing w:line="320" w:lineRule="exact"/>
              <w:ind w:right="-9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  <w:r w:rsidR="00910985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40</w:t>
            </w:r>
          </w:p>
        </w:tc>
      </w:tr>
      <w:tr w:rsidR="00910985" w:rsidRPr="004630D1" w14:paraId="3F6416E0" w14:textId="77777777" w:rsidTr="00B40E4E">
        <w:trPr>
          <w:trHeight w:val="144"/>
        </w:trPr>
        <w:tc>
          <w:tcPr>
            <w:tcW w:w="2520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43476AE" w14:textId="77777777" w:rsidR="00910985" w:rsidRPr="007159A7" w:rsidRDefault="00910985" w:rsidP="00910985">
            <w:pPr>
              <w:spacing w:line="320" w:lineRule="exact"/>
              <w:ind w:left="36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1E5B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วาโก้ศรีราชา  จำกัด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B9E13A" w14:textId="1E2144F2" w:rsidR="00910985" w:rsidRPr="007E57F2" w:rsidRDefault="008F6C8B" w:rsidP="007E57F2">
            <w:pPr>
              <w:spacing w:line="320" w:lineRule="exact"/>
              <w:ind w:left="10" w:hanging="2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910985" w:rsidRPr="007E57F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เม</w:t>
            </w:r>
            <w:r w:rsidR="00910985" w:rsidRPr="007E57F2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ษายน </w:t>
            </w:r>
            <w:r w:rsidRPr="008F6C8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A425D0" w14:textId="35ED1577" w:rsidR="00910985" w:rsidRDefault="008F6C8B" w:rsidP="007E57F2">
            <w:pPr>
              <w:spacing w:line="320" w:lineRule="exact"/>
              <w:ind w:left="10" w:hanging="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25</w:t>
            </w:r>
            <w:r w:rsidR="00910985" w:rsidRPr="007E57F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เม</w:t>
            </w:r>
            <w:r w:rsidR="00910985" w:rsidRPr="007E57F2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ษายน </w:t>
            </w:r>
            <w:r w:rsidRPr="008F6C8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025D1D" w14:textId="6F98A303" w:rsidR="00910985" w:rsidRPr="00D33B6B" w:rsidRDefault="008F6C8B" w:rsidP="00910985">
            <w:pPr>
              <w:tabs>
                <w:tab w:val="decimal" w:pos="560"/>
              </w:tabs>
              <w:spacing w:line="320" w:lineRule="exact"/>
              <w:ind w:right="3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10</w:t>
            </w:r>
            <w:r w:rsidR="00910985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BB02B8" w14:textId="6D8115B3" w:rsidR="00910985" w:rsidRPr="00D33B6B" w:rsidRDefault="008F6C8B" w:rsidP="00910985">
            <w:pPr>
              <w:tabs>
                <w:tab w:val="decimal" w:pos="868"/>
              </w:tabs>
              <w:spacing w:line="320" w:lineRule="exact"/>
              <w:ind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910985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</w:tr>
      <w:tr w:rsidR="00910985" w:rsidRPr="004630D1" w14:paraId="26362EED" w14:textId="77777777" w:rsidTr="00B40E4E">
        <w:trPr>
          <w:trHeight w:val="144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5693" w14:textId="1FA5CC30" w:rsidR="00910985" w:rsidRPr="008C1E5B" w:rsidRDefault="00910985" w:rsidP="00910985">
            <w:pPr>
              <w:spacing w:line="320" w:lineRule="exact"/>
              <w:ind w:left="360" w:hanging="18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1E5B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วาโก้ลำพูน  จำกัด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6102D" w14:textId="0A99B976" w:rsidR="00910985" w:rsidRDefault="008F6C8B" w:rsidP="007E57F2">
            <w:pPr>
              <w:spacing w:line="320" w:lineRule="exact"/>
              <w:ind w:left="10" w:hanging="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910985" w:rsidRPr="007E57F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เม</w:t>
            </w:r>
            <w:r w:rsidR="00910985" w:rsidRPr="007E57F2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ษายน </w:t>
            </w:r>
            <w:r w:rsidRPr="008F6C8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B295" w14:textId="4E89A18E" w:rsidR="00910985" w:rsidRDefault="008F6C8B" w:rsidP="007E57F2">
            <w:pPr>
              <w:spacing w:line="320" w:lineRule="exact"/>
              <w:ind w:left="10" w:hanging="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11</w:t>
            </w:r>
            <w:r w:rsidR="00910985" w:rsidRPr="007E57F2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 xml:space="preserve"> เม</w:t>
            </w:r>
            <w:r w:rsidR="00910985" w:rsidRPr="007E57F2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ษายน </w:t>
            </w:r>
            <w:r w:rsidRPr="008F6C8B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79931" w14:textId="125FAE14" w:rsidR="00910985" w:rsidRDefault="008F6C8B" w:rsidP="00910985">
            <w:pPr>
              <w:tabs>
                <w:tab w:val="decimal" w:pos="560"/>
              </w:tabs>
              <w:spacing w:line="320" w:lineRule="exact"/>
              <w:ind w:right="390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 w:rsidR="00910985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CB69C" w14:textId="6CBD089D" w:rsidR="00910985" w:rsidRDefault="008F6C8B" w:rsidP="00910985">
            <w:pPr>
              <w:tabs>
                <w:tab w:val="decimal" w:pos="868"/>
              </w:tabs>
              <w:spacing w:line="320" w:lineRule="exact"/>
              <w:ind w:right="-9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8</w:t>
            </w:r>
            <w:r w:rsidR="00910985">
              <w:rPr>
                <w:rFonts w:ascii="Angsana New" w:hAnsi="Angsana New" w:cs="Angsana New"/>
                <w:sz w:val="24"/>
                <w:szCs w:val="24"/>
                <w:lang w:val="en-US"/>
              </w:rPr>
              <w:t>.</w:t>
            </w:r>
            <w:r w:rsidRPr="008F6C8B">
              <w:rPr>
                <w:rFonts w:ascii="Angsana New" w:hAnsi="Angsana New" w:cs="Angsana New"/>
                <w:sz w:val="24"/>
                <w:szCs w:val="24"/>
                <w:lang w:val="en-US"/>
              </w:rPr>
              <w:t>00</w:t>
            </w:r>
          </w:p>
        </w:tc>
      </w:tr>
    </w:tbl>
    <w:p w14:paraId="197B333E" w14:textId="45AAC31B" w:rsidR="007B314E" w:rsidRDefault="00371403" w:rsidP="005C06E5">
      <w:pPr>
        <w:spacing w:before="240" w:after="360"/>
        <w:ind w:left="547" w:right="-29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460BFE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เมื่อวันที่ </w:t>
      </w:r>
      <w:r w:rsidR="008F6C8B" w:rsidRPr="008F6C8B">
        <w:rPr>
          <w:rFonts w:ascii="Angsana New" w:hAnsi="Angsana New" w:cs="Angsana New"/>
          <w:spacing w:val="-4"/>
          <w:sz w:val="32"/>
          <w:szCs w:val="32"/>
          <w:lang w:val="en-US"/>
        </w:rPr>
        <w:t>3</w:t>
      </w:r>
      <w:r w:rsidRPr="00460BFE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เมษายน </w:t>
      </w:r>
      <w:r w:rsidR="008F6C8B" w:rsidRPr="008F6C8B">
        <w:rPr>
          <w:rFonts w:ascii="Angsana New" w:hAnsi="Angsana New" w:cs="Angsana New"/>
          <w:spacing w:val="-4"/>
          <w:sz w:val="32"/>
          <w:szCs w:val="32"/>
          <w:lang w:val="en-US"/>
        </w:rPr>
        <w:t>2568</w:t>
      </w:r>
      <w:r w:rsidRPr="00460BFE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460BFE">
        <w:rPr>
          <w:rFonts w:ascii="Angsana New" w:hAnsi="Angsana New" w:cs="Angsana New"/>
          <w:spacing w:val="-4"/>
          <w:sz w:val="32"/>
          <w:szCs w:val="32"/>
          <w:cs/>
          <w:lang w:val="en-US"/>
        </w:rPr>
        <w:t xml:space="preserve">บริษัท โทรา </w:t>
      </w:r>
      <w:r w:rsidR="008F6C8B" w:rsidRPr="008F6C8B">
        <w:rPr>
          <w:rFonts w:ascii="Angsana New" w:hAnsi="Angsana New" w:cs="Angsana New"/>
          <w:spacing w:val="-4"/>
          <w:sz w:val="32"/>
          <w:szCs w:val="32"/>
          <w:lang w:val="en-US"/>
        </w:rPr>
        <w:t>1010</w:t>
      </w:r>
      <w:r w:rsidRPr="00460BFE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Pr="00460BFE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จำกัด</w:t>
      </w:r>
      <w:r w:rsidR="009E24CC" w:rsidRPr="00460BFE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และ</w:t>
      </w:r>
      <w:r w:rsidRPr="00460BFE">
        <w:rPr>
          <w:rFonts w:ascii="Angsana New" w:hAnsi="Angsana New" w:cs="Angsana New"/>
          <w:spacing w:val="-4"/>
          <w:sz w:val="32"/>
          <w:szCs w:val="32"/>
          <w:lang w:val="en-US"/>
        </w:rPr>
        <w:t xml:space="preserve"> </w:t>
      </w:r>
      <w:r w:rsidR="0037227E" w:rsidRPr="00460BFE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>บริษัท วาโก้แม่สอด จำกัด</w:t>
      </w:r>
      <w:r w:rsidR="009E24CC" w:rsidRPr="00460BFE">
        <w:rPr>
          <w:rFonts w:ascii="Angsana New" w:hAnsi="Angsana New" w:cs="Angsana New" w:hint="cs"/>
          <w:spacing w:val="-4"/>
          <w:sz w:val="32"/>
          <w:szCs w:val="32"/>
          <w:cs/>
          <w:lang w:val="en-US"/>
        </w:rPr>
        <w:t xml:space="preserve"> </w:t>
      </w:r>
      <w:r w:rsidRPr="00460BFE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ได้มีการจัดประชุม</w:t>
      </w:r>
      <w:r w:rsidRPr="00883AFC">
        <w:rPr>
          <w:rFonts w:ascii="Angsana New" w:hAnsi="Angsana New" w:cs="Angsana New"/>
          <w:sz w:val="32"/>
          <w:szCs w:val="32"/>
          <w:cs/>
          <w:lang w:val="en-US"/>
        </w:rPr>
        <w:t>สามัญผู้ถือหุ้นและมีมติให้</w:t>
      </w:r>
      <w:r w:rsidR="00DD4AFD">
        <w:rPr>
          <w:rFonts w:ascii="Angsana New" w:hAnsi="Angsana New" w:cs="Angsana New" w:hint="cs"/>
          <w:sz w:val="32"/>
          <w:szCs w:val="32"/>
          <w:cs/>
          <w:lang w:val="en-US"/>
        </w:rPr>
        <w:t>งด</w:t>
      </w:r>
      <w:r w:rsidRPr="00883AFC">
        <w:rPr>
          <w:rFonts w:ascii="Angsana New" w:hAnsi="Angsana New" w:cs="Angsana New"/>
          <w:sz w:val="32"/>
          <w:szCs w:val="32"/>
          <w:cs/>
          <w:lang w:val="en-US"/>
        </w:rPr>
        <w:t>จ่ายเงินปันผล</w:t>
      </w:r>
    </w:p>
    <w:p w14:paraId="50C2AA8E" w14:textId="145EED3F" w:rsidR="005274DD" w:rsidRPr="00796FCC" w:rsidRDefault="008F6C8B" w:rsidP="005C06E5">
      <w:pPr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8F6C8B">
        <w:rPr>
          <w:rFonts w:ascii="Angsana New" w:hAnsi="Angsana New" w:cs="Angsana New"/>
          <w:b/>
          <w:bCs/>
          <w:sz w:val="32"/>
          <w:szCs w:val="32"/>
          <w:lang w:val="en-US"/>
        </w:rPr>
        <w:t>29</w:t>
      </w:r>
      <w:r w:rsidR="005274DD" w:rsidRPr="00796FCC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.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5274DD" w:rsidRPr="00796FCC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การอนุมัติงบการเงิน</w:t>
      </w:r>
      <w:r w:rsidR="001D18B9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14:paraId="2B66B7C4" w14:textId="317F7E70" w:rsidR="00A8489D" w:rsidRPr="00FD46C5" w:rsidRDefault="005274DD" w:rsidP="00CF6BD4">
      <w:pPr>
        <w:ind w:left="540"/>
        <w:jc w:val="thaiDistribute"/>
        <w:rPr>
          <w:rFonts w:ascii="Angsana New" w:hAnsi="Angsana New" w:cs="Angsana New"/>
          <w:sz w:val="32"/>
          <w:szCs w:val="32"/>
          <w:cs/>
        </w:rPr>
      </w:pPr>
      <w:r w:rsidRPr="00FD46C5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1D18B9" w:rsidRPr="00FD46C5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FD46C5">
        <w:rPr>
          <w:rFonts w:ascii="Angsana New" w:hAnsi="Angsana New" w:cs="Angsana New"/>
          <w:sz w:val="32"/>
          <w:szCs w:val="32"/>
          <w:cs/>
        </w:rPr>
        <w:t>นี้ได้รับการอนุมัติให้ออกงบการเงิน</w:t>
      </w:r>
      <w:r w:rsidR="00FD46C5" w:rsidRPr="00FD46C5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FD46C5">
        <w:rPr>
          <w:rFonts w:ascii="Angsana New" w:hAnsi="Angsana New" w:cs="Angsana New"/>
          <w:sz w:val="32"/>
          <w:szCs w:val="32"/>
          <w:cs/>
        </w:rPr>
        <w:t>โดยคณะกรรมการ</w:t>
      </w:r>
      <w:r w:rsidRPr="00FD46C5">
        <w:rPr>
          <w:rFonts w:ascii="Angsana New" w:hAnsi="Angsana New" w:cs="Angsana New"/>
          <w:sz w:val="32"/>
          <w:szCs w:val="32"/>
          <w:cs/>
          <w:lang w:val="en-US"/>
        </w:rPr>
        <w:t>บริษัท</w:t>
      </w:r>
      <w:r w:rsidRPr="00FD46C5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FD46C5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13</w:t>
      </w:r>
      <w:r w:rsidR="00A806A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A806AD">
        <w:rPr>
          <w:rFonts w:ascii="Angsana New" w:hAnsi="Angsana New" w:cs="Angsana New" w:hint="cs"/>
          <w:sz w:val="32"/>
          <w:szCs w:val="32"/>
          <w:cs/>
          <w:lang w:val="en-US"/>
        </w:rPr>
        <w:t>พฤษภาคม</w:t>
      </w:r>
      <w:r w:rsidRPr="00FD46C5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8F6C8B" w:rsidRPr="008F6C8B">
        <w:rPr>
          <w:rFonts w:ascii="Angsana New" w:hAnsi="Angsana New" w:cs="Angsana New"/>
          <w:sz w:val="32"/>
          <w:szCs w:val="32"/>
          <w:lang w:val="en-US"/>
        </w:rPr>
        <w:t>2568</w:t>
      </w:r>
    </w:p>
    <w:sectPr w:rsidR="00A8489D" w:rsidRPr="00FD46C5" w:rsidSect="00A8489D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/>
      <w:pgMar w:top="1440" w:right="1224" w:bottom="1440" w:left="1440" w:header="864" w:footer="432" w:gutter="0"/>
      <w:paperSrc w:first="7" w:other="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25B90" w14:textId="77777777" w:rsidR="00870D38" w:rsidRDefault="00870D38">
      <w:pPr>
        <w:rPr>
          <w:rFonts w:cs="Times New Roman"/>
          <w:cs/>
        </w:rPr>
      </w:pPr>
      <w:r>
        <w:separator/>
      </w:r>
    </w:p>
  </w:endnote>
  <w:endnote w:type="continuationSeparator" w:id="0">
    <w:p w14:paraId="416226B4" w14:textId="77777777" w:rsidR="00870D38" w:rsidRDefault="00870D38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08D4BC69" w14:textId="77777777" w:rsidR="00870D38" w:rsidRDefault="00870D38">
      <w:pPr>
        <w:rPr>
          <w:rFonts w:cs="Times New Roman"/>
          <w: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1EDF1" w14:textId="6319F460" w:rsidR="00C85102" w:rsidRPr="00FB0C52" w:rsidRDefault="00C85102" w:rsidP="00FB0C52">
    <w:pPr>
      <w:pStyle w:val="Footer"/>
      <w:jc w:val="right"/>
      <w:rPr>
        <w:rFonts w:cs="Times New Roman"/>
        <w:sz w:val="20"/>
        <w:szCs w:val="20"/>
        <w:lang w:val="en-US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6A5713" w14:textId="77777777" w:rsidR="00C85102" w:rsidRDefault="00C85102">
    <w:pPr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E51CA" w14:textId="77777777" w:rsidR="00C85102" w:rsidRDefault="00C85102">
    <w:pPr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3CAAA9" w14:textId="3EB4B262" w:rsidR="00C85102" w:rsidRPr="00871BD9" w:rsidRDefault="00C85102" w:rsidP="00FC481B">
    <w:pPr>
      <w:pStyle w:val="Footer"/>
      <w:jc w:val="right"/>
      <w:rPr>
        <w:rFonts w:cs="Times New Roman"/>
        <w:sz w:val="20"/>
        <w:szCs w:val="2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337881" w14:textId="77777777" w:rsidR="00C85102" w:rsidRDefault="00C85102">
    <w:pPr>
      <w:rPr>
        <w:rFonts w:cs="Times New Roman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F5284" w14:textId="77777777" w:rsidR="00C85102" w:rsidRDefault="00C85102">
    <w:pPr>
      <w:rPr>
        <w:rFonts w:cs="Times New Roman"/>
        <w: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68C5B" w14:textId="75D63451" w:rsidR="00C85102" w:rsidRPr="00006354" w:rsidRDefault="00C85102" w:rsidP="00006354">
    <w:pPr>
      <w:pStyle w:val="Footer"/>
      <w:rPr>
        <w:cs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D4702" w14:textId="77777777" w:rsidR="00C85102" w:rsidRDefault="00C85102">
    <w:pPr>
      <w:rPr>
        <w:rFonts w:cs="Times New Roman"/>
        <w:cs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4B3F1" w14:textId="77777777" w:rsidR="00C85102" w:rsidRDefault="00C85102">
    <w:pPr>
      <w:rPr>
        <w:rFonts w:cs="Times New Roman"/>
        <w:cs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999EA" w14:textId="346918B2" w:rsidR="00C85102" w:rsidRPr="00006354" w:rsidRDefault="00C85102" w:rsidP="00006354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963D6A" w14:textId="77777777" w:rsidR="00870D38" w:rsidRDefault="00870D3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12E733B4" w14:textId="77777777" w:rsidR="00870D38" w:rsidRDefault="00870D38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74A916A6" w14:textId="77777777" w:rsidR="00870D38" w:rsidRDefault="00870D38">
      <w:pPr>
        <w:rPr>
          <w:rFonts w:cs="Times New Roman"/>
          <w:cs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9BEFB" w14:textId="7F2C1BF9" w:rsidR="00C85102" w:rsidRPr="00CB46ED" w:rsidRDefault="00C85102" w:rsidP="00FB0C52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  <w:lang w:val="en-US"/>
      </w:rPr>
    </w:pPr>
  </w:p>
  <w:p w14:paraId="52FC4E7F" w14:textId="0994825F" w:rsidR="00C85102" w:rsidRPr="00952FE7" w:rsidRDefault="00C85102">
    <w:pPr>
      <w:pStyle w:val="Header"/>
      <w:jc w:val="center"/>
      <w:rPr>
        <w:rFonts w:cs="Times New Roman"/>
        <w:sz w:val="21"/>
        <w:szCs w:val="21"/>
        <w:cs/>
      </w:rPr>
    </w:pPr>
    <w:r w:rsidRPr="00952FE7">
      <w:rPr>
        <w:rFonts w:cs="Times New Roman"/>
        <w:sz w:val="21"/>
        <w:szCs w:val="21"/>
        <w:cs/>
      </w:rPr>
      <w:t xml:space="preserve">- </w:t>
    </w:r>
    <w:sdt>
      <w:sdtPr>
        <w:rPr>
          <w:rFonts w:cs="Times New Roman"/>
          <w:sz w:val="21"/>
          <w:szCs w:val="21"/>
        </w:rPr>
        <w:id w:val="-1902823689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952FE7">
          <w:rPr>
            <w:rFonts w:cs="Times New Roman"/>
            <w:sz w:val="21"/>
            <w:szCs w:val="21"/>
          </w:rPr>
          <w:fldChar w:fldCharType="begin"/>
        </w:r>
        <w:r w:rsidRPr="00952FE7">
          <w:rPr>
            <w:rFonts w:cs="Times New Roman"/>
            <w:sz w:val="21"/>
            <w:szCs w:val="21"/>
            <w:cs/>
          </w:rPr>
          <w:instrText xml:space="preserve"> PAGE   \* MERGEFORMAT </w:instrText>
        </w:r>
        <w:r w:rsidRPr="00952FE7">
          <w:rPr>
            <w:rFonts w:cs="Times New Roman"/>
            <w:sz w:val="21"/>
            <w:szCs w:val="21"/>
          </w:rPr>
          <w:fldChar w:fldCharType="separate"/>
        </w:r>
        <w:r w:rsidRPr="00952FE7">
          <w:rPr>
            <w:rFonts w:cs="Times New Roman"/>
            <w:noProof/>
            <w:sz w:val="21"/>
            <w:szCs w:val="21"/>
            <w:cs/>
          </w:rPr>
          <w:t>9</w:t>
        </w:r>
        <w:r w:rsidRPr="00952FE7">
          <w:rPr>
            <w:rFonts w:cs="Times New Roman"/>
            <w:noProof/>
            <w:sz w:val="21"/>
            <w:szCs w:val="21"/>
          </w:rPr>
          <w:fldChar w:fldCharType="end"/>
        </w:r>
        <w:r w:rsidRPr="00952FE7">
          <w:rPr>
            <w:rFonts w:cs="Times New Roman"/>
            <w:noProof/>
            <w:sz w:val="21"/>
            <w:szCs w:val="21"/>
            <w:cs/>
          </w:rPr>
          <w:t xml:space="preserve"> -</w:t>
        </w:r>
      </w:sdtContent>
    </w:sdt>
  </w:p>
  <w:p w14:paraId="345C51C1" w14:textId="77777777" w:rsidR="00C85102" w:rsidRPr="000158F0" w:rsidRDefault="00C85102" w:rsidP="003F54B5">
    <w:pPr>
      <w:pStyle w:val="Header"/>
      <w:jc w:val="center"/>
      <w:rPr>
        <w:rFonts w:asciiTheme="majorBidi" w:hAnsiTheme="majorBidi" w:cs="Angsana New"/>
        <w:sz w:val="32"/>
        <w:szCs w:val="32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87948" w14:textId="77777777" w:rsidR="00C85102" w:rsidRDefault="00C85102">
    <w:pPr>
      <w:rPr>
        <w:rFonts w:cs="Times New Roman"/>
        <w:cs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AD279" w14:textId="3E79E270" w:rsidR="00C85102" w:rsidRPr="003F54B5" w:rsidRDefault="00C85102" w:rsidP="00BB4D05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72693263" w14:textId="16D486F3" w:rsidR="00C85102" w:rsidRPr="008F614A" w:rsidRDefault="00C85102">
    <w:pPr>
      <w:pStyle w:val="Header"/>
      <w:jc w:val="center"/>
      <w:rPr>
        <w:rFonts w:cs="Times New Roman"/>
        <w:sz w:val="21"/>
        <w:szCs w:val="21"/>
        <w:lang w:val="en-US"/>
      </w:rPr>
    </w:pPr>
    <w:r w:rsidRPr="008F614A">
      <w:rPr>
        <w:rFonts w:cs="Times New Roman"/>
        <w:sz w:val="21"/>
        <w:szCs w:val="21"/>
        <w:cs/>
        <w:lang w:val="en-US"/>
      </w:rPr>
      <w:t xml:space="preserve">- </w:t>
    </w:r>
    <w:r w:rsidRPr="008F614A">
      <w:rPr>
        <w:rFonts w:cs="Times New Roman"/>
        <w:sz w:val="21"/>
        <w:szCs w:val="21"/>
      </w:rPr>
      <w:fldChar w:fldCharType="begin"/>
    </w:r>
    <w:r w:rsidRPr="008F614A">
      <w:rPr>
        <w:rFonts w:cs="Times New Roman"/>
        <w:sz w:val="21"/>
        <w:szCs w:val="21"/>
        <w:cs/>
      </w:rPr>
      <w:instrText xml:space="preserve"> PAGE   \* MERGEFORMAT </w:instrText>
    </w:r>
    <w:r w:rsidRPr="008F614A">
      <w:rPr>
        <w:rFonts w:cs="Times New Roman"/>
        <w:sz w:val="21"/>
        <w:szCs w:val="21"/>
      </w:rPr>
      <w:fldChar w:fldCharType="separate"/>
    </w:r>
    <w:r w:rsidRPr="008F614A">
      <w:rPr>
        <w:rFonts w:cs="Times New Roman"/>
        <w:noProof/>
        <w:sz w:val="21"/>
        <w:szCs w:val="21"/>
        <w:cs/>
        <w:lang w:val="en-US"/>
      </w:rPr>
      <w:t>47</w:t>
    </w:r>
    <w:r w:rsidRPr="008F614A">
      <w:rPr>
        <w:rFonts w:cs="Times New Roman"/>
        <w:noProof/>
        <w:sz w:val="21"/>
        <w:szCs w:val="21"/>
      </w:rPr>
      <w:fldChar w:fldCharType="end"/>
    </w:r>
    <w:r w:rsidRPr="008F614A">
      <w:rPr>
        <w:rFonts w:cs="Times New Roman"/>
        <w:noProof/>
        <w:sz w:val="21"/>
        <w:szCs w:val="21"/>
        <w:cs/>
        <w:lang w:val="en-US"/>
      </w:rPr>
      <w:t xml:space="preserve"> -</w:t>
    </w:r>
  </w:p>
  <w:p w14:paraId="48BEF647" w14:textId="77777777" w:rsidR="00C85102" w:rsidRPr="000F6AC1" w:rsidRDefault="00C85102" w:rsidP="000F6AC1">
    <w:pPr>
      <w:pStyle w:val="Header"/>
      <w:jc w:val="center"/>
      <w:rPr>
        <w:rFonts w:ascii="Angsana New" w:hAnsi="Angsana New" w:cs="Angsana New"/>
        <w:sz w:val="32"/>
        <w:szCs w:val="32"/>
        <w:lang w:val="en-US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72AF7" w14:textId="77777777" w:rsidR="00C85102" w:rsidRDefault="00C85102">
    <w:pPr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39DE0" w14:textId="77777777" w:rsidR="00E57FBC" w:rsidRPr="00CB46ED" w:rsidRDefault="00E57FBC" w:rsidP="00E57FBC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  <w:lang w:val="en-US"/>
      </w:rPr>
    </w:pPr>
  </w:p>
  <w:p w14:paraId="327851A8" w14:textId="77777777" w:rsidR="00E57FBC" w:rsidRPr="000158F0" w:rsidRDefault="00E57FBC" w:rsidP="00E57FBC">
    <w:pPr>
      <w:pStyle w:val="Header"/>
      <w:jc w:val="center"/>
      <w:rPr>
        <w:rFonts w:asciiTheme="majorBidi" w:hAnsiTheme="majorBidi" w:cs="Angsana New"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25310A" w14:textId="77777777" w:rsidR="00E57FBC" w:rsidRPr="00CB46ED" w:rsidRDefault="00E57FBC" w:rsidP="00E57FBC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  <w:lang w:val="en-US"/>
      </w:rPr>
    </w:pPr>
  </w:p>
  <w:p w14:paraId="17D73217" w14:textId="77777777" w:rsidR="00E57FBC" w:rsidRPr="00952FE7" w:rsidRDefault="00E57FBC" w:rsidP="00E57FBC">
    <w:pPr>
      <w:pStyle w:val="Header"/>
      <w:jc w:val="center"/>
      <w:rPr>
        <w:rFonts w:cs="Times New Roman"/>
        <w:sz w:val="21"/>
        <w:szCs w:val="21"/>
        <w:cs/>
      </w:rPr>
    </w:pPr>
    <w:r w:rsidRPr="00952FE7">
      <w:rPr>
        <w:rFonts w:cs="Times New Roman"/>
        <w:sz w:val="21"/>
        <w:szCs w:val="21"/>
        <w:cs/>
      </w:rPr>
      <w:t xml:space="preserve">- </w:t>
    </w:r>
    <w:sdt>
      <w:sdtPr>
        <w:rPr>
          <w:rFonts w:cs="Times New Roman"/>
          <w:sz w:val="21"/>
          <w:szCs w:val="21"/>
        </w:rPr>
        <w:id w:val="-499737781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952FE7">
          <w:rPr>
            <w:rFonts w:cs="Times New Roman"/>
            <w:sz w:val="21"/>
            <w:szCs w:val="21"/>
          </w:rPr>
          <w:fldChar w:fldCharType="begin"/>
        </w:r>
        <w:r w:rsidRPr="00952FE7">
          <w:rPr>
            <w:rFonts w:cs="Times New Roman"/>
            <w:sz w:val="21"/>
            <w:szCs w:val="21"/>
            <w:cs/>
          </w:rPr>
          <w:instrText xml:space="preserve"> PAGE   \* MERGEFORMAT </w:instrText>
        </w:r>
        <w:r w:rsidRPr="00952FE7">
          <w:rPr>
            <w:rFonts w:cs="Times New Roman"/>
            <w:sz w:val="21"/>
            <w:szCs w:val="21"/>
          </w:rPr>
          <w:fldChar w:fldCharType="separate"/>
        </w:r>
        <w:r>
          <w:rPr>
            <w:rFonts w:cs="Times New Roman"/>
            <w:sz w:val="21"/>
            <w:szCs w:val="21"/>
          </w:rPr>
          <w:t>2</w:t>
        </w:r>
        <w:r w:rsidRPr="00952FE7">
          <w:rPr>
            <w:rFonts w:cs="Times New Roman"/>
            <w:noProof/>
            <w:sz w:val="21"/>
            <w:szCs w:val="21"/>
          </w:rPr>
          <w:fldChar w:fldCharType="end"/>
        </w:r>
        <w:r w:rsidRPr="00952FE7">
          <w:rPr>
            <w:rFonts w:cs="Times New Roman"/>
            <w:noProof/>
            <w:sz w:val="21"/>
            <w:szCs w:val="21"/>
            <w:cs/>
          </w:rPr>
          <w:t xml:space="preserve"> -</w:t>
        </w:r>
      </w:sdtContent>
    </w:sdt>
  </w:p>
  <w:p w14:paraId="35A94DBC" w14:textId="77777777" w:rsidR="00E57FBC" w:rsidRPr="000158F0" w:rsidRDefault="00E57FBC" w:rsidP="00E57FBC">
    <w:pPr>
      <w:pStyle w:val="Header"/>
      <w:jc w:val="center"/>
      <w:rPr>
        <w:rFonts w:asciiTheme="majorBidi" w:hAnsiTheme="majorBidi" w:cs="Angsana New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9E2F6E" w14:textId="77777777" w:rsidR="00C85102" w:rsidRDefault="00C85102">
    <w:pPr>
      <w:rPr>
        <w:rFonts w:cs="Times New Roman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C5972" w14:textId="560CE245" w:rsidR="00C85102" w:rsidRPr="00FB27DF" w:rsidRDefault="00C85102" w:rsidP="007F213F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7D802FF2" w14:textId="293E545E" w:rsidR="00C85102" w:rsidRPr="008F614A" w:rsidRDefault="00C85102" w:rsidP="007F213F">
    <w:pPr>
      <w:pStyle w:val="Header"/>
      <w:jc w:val="center"/>
      <w:rPr>
        <w:rFonts w:cs="Times New Roman"/>
        <w:sz w:val="21"/>
        <w:szCs w:val="21"/>
        <w:cs/>
      </w:rPr>
    </w:pPr>
    <w:r w:rsidRPr="008F614A">
      <w:rPr>
        <w:rFonts w:cs="Times New Roman"/>
        <w:sz w:val="21"/>
        <w:szCs w:val="21"/>
        <w:cs/>
      </w:rPr>
      <w:t xml:space="preserve">- </w:t>
    </w:r>
    <w:r w:rsidRPr="008F614A">
      <w:rPr>
        <w:rFonts w:cs="Times New Roman"/>
        <w:sz w:val="21"/>
        <w:szCs w:val="21"/>
      </w:rPr>
      <w:fldChar w:fldCharType="begin"/>
    </w:r>
    <w:r w:rsidRPr="008F614A">
      <w:rPr>
        <w:rFonts w:cs="Times New Roman"/>
        <w:sz w:val="21"/>
        <w:szCs w:val="21"/>
        <w:cs/>
      </w:rPr>
      <w:instrText xml:space="preserve"> PAGE   \* MERGEFORMAT </w:instrText>
    </w:r>
    <w:r w:rsidRPr="008F614A">
      <w:rPr>
        <w:rFonts w:cs="Times New Roman"/>
        <w:sz w:val="21"/>
        <w:szCs w:val="21"/>
      </w:rPr>
      <w:fldChar w:fldCharType="separate"/>
    </w:r>
    <w:r w:rsidRPr="008F614A">
      <w:rPr>
        <w:rFonts w:cs="Times New Roman"/>
        <w:noProof/>
        <w:sz w:val="21"/>
        <w:szCs w:val="21"/>
        <w:cs/>
        <w:lang w:val="en-US"/>
      </w:rPr>
      <w:t>23</w:t>
    </w:r>
    <w:r w:rsidRPr="008F614A">
      <w:rPr>
        <w:rFonts w:cs="Times New Roman"/>
        <w:noProof/>
        <w:sz w:val="21"/>
        <w:szCs w:val="21"/>
      </w:rPr>
      <w:fldChar w:fldCharType="end"/>
    </w:r>
    <w:r w:rsidRPr="008F614A">
      <w:rPr>
        <w:rFonts w:cs="Times New Roman"/>
        <w:noProof/>
        <w:sz w:val="21"/>
        <w:szCs w:val="21"/>
        <w:cs/>
      </w:rPr>
      <w:t xml:space="preserve"> -</w:t>
    </w:r>
  </w:p>
  <w:p w14:paraId="39BC4655" w14:textId="77777777" w:rsidR="00C85102" w:rsidRPr="00644EBF" w:rsidRDefault="00C85102" w:rsidP="00780854">
    <w:pPr>
      <w:pStyle w:val="Header"/>
      <w:jc w:val="center"/>
      <w:rPr>
        <w:rFonts w:ascii="Angsana New" w:hAnsi="Angsana New" w:cs="Angsana New"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40A7C" w14:textId="77777777" w:rsidR="00C85102" w:rsidRDefault="00C85102">
    <w:pPr>
      <w:rPr>
        <w:rFonts w:cs="Times New Roman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98903" w14:textId="05DE6074" w:rsidR="00C85102" w:rsidRPr="005A3D66" w:rsidRDefault="00C85102" w:rsidP="00582A2A">
    <w:pPr>
      <w:pStyle w:val="Header"/>
      <w:tabs>
        <w:tab w:val="left" w:pos="668"/>
        <w:tab w:val="left" w:pos="887"/>
        <w:tab w:val="left" w:pos="1970"/>
        <w:tab w:val="center" w:pos="4622"/>
      </w:tabs>
      <w:jc w:val="center"/>
      <w:rPr>
        <w:rFonts w:asciiTheme="majorBidi" w:hAnsiTheme="majorBidi" w:cstheme="majorBidi"/>
        <w:b/>
        <w:bCs/>
        <w:sz w:val="32"/>
        <w:szCs w:val="32"/>
        <w:cs/>
        <w:lang w:val="en-US"/>
      </w:rPr>
    </w:pPr>
  </w:p>
  <w:p w14:paraId="1EC3604E" w14:textId="783B1CF6" w:rsidR="00C85102" w:rsidRPr="00277443" w:rsidRDefault="00C85102" w:rsidP="00421CBA">
    <w:pPr>
      <w:pStyle w:val="Header"/>
      <w:jc w:val="center"/>
      <w:rPr>
        <w:rFonts w:cs="Times New Roman"/>
        <w:noProof/>
        <w:sz w:val="21"/>
        <w:szCs w:val="21"/>
        <w:cs/>
        <w:lang w:val="en-US"/>
      </w:rPr>
    </w:pPr>
    <w:r>
      <w:rPr>
        <w:rFonts w:cs="Times New Roman"/>
        <w:noProof/>
        <w:sz w:val="21"/>
        <w:szCs w:val="21"/>
        <w:lang w:val="en-US"/>
      </w:rPr>
      <w:fldChar w:fldCharType="begin"/>
    </w:r>
    <w:r>
      <w:rPr>
        <w:rFonts w:cs="Times New Roman"/>
        <w:noProof/>
        <w:sz w:val="21"/>
        <w:szCs w:val="21"/>
        <w:lang w:val="en-US"/>
      </w:rPr>
      <w:instrText xml:space="preserve"> PAGE  \* ArabicDash  \* MERGEFORMAT </w:instrText>
    </w:r>
    <w:r>
      <w:rPr>
        <w:rFonts w:cs="Times New Roman"/>
        <w:noProof/>
        <w:sz w:val="21"/>
        <w:szCs w:val="21"/>
        <w:lang w:val="en-US"/>
      </w:rPr>
      <w:fldChar w:fldCharType="separate"/>
    </w:r>
    <w:r>
      <w:rPr>
        <w:rFonts w:cs="Times New Roman"/>
        <w:noProof/>
        <w:sz w:val="21"/>
        <w:szCs w:val="21"/>
        <w:lang w:val="en-US"/>
      </w:rPr>
      <w:t>- 37 -</w:t>
    </w:r>
    <w:r>
      <w:rPr>
        <w:rFonts w:cs="Times New Roman"/>
        <w:noProof/>
        <w:sz w:val="21"/>
        <w:szCs w:val="21"/>
        <w:lang w:val="en-US"/>
      </w:rPr>
      <w:fldChar w:fldCharType="end"/>
    </w:r>
  </w:p>
  <w:p w14:paraId="0AFDE024" w14:textId="77777777" w:rsidR="00C85102" w:rsidRPr="00E57FBC" w:rsidRDefault="00C85102" w:rsidP="00E57FBC">
    <w:pPr>
      <w:pStyle w:val="Header"/>
      <w:tabs>
        <w:tab w:val="left" w:pos="668"/>
        <w:tab w:val="left" w:pos="887"/>
        <w:tab w:val="left" w:pos="1970"/>
        <w:tab w:val="center" w:pos="4622"/>
      </w:tabs>
      <w:jc w:val="center"/>
      <w:rPr>
        <w:rFonts w:asciiTheme="majorBidi" w:hAnsiTheme="majorBidi" w:cstheme="majorBidi"/>
        <w:sz w:val="32"/>
        <w:szCs w:val="32"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5467F" w14:textId="77777777" w:rsidR="00C85102" w:rsidRDefault="00C85102">
    <w:pPr>
      <w:rPr>
        <w:rFonts w:cs="Times New Roman"/>
        <w:cs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ED1D8" w14:textId="77777777" w:rsidR="00C85102" w:rsidRDefault="00C85102">
    <w:pPr>
      <w:rPr>
        <w:rFonts w:cs="Times New Roman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3"/>
    <w:lvl w:ilvl="0">
      <w:start w:val="31"/>
      <w:numFmt w:val="bullet"/>
      <w:lvlText w:val="-"/>
      <w:lvlJc w:val="left"/>
      <w:pPr>
        <w:tabs>
          <w:tab w:val="num" w:pos="-759"/>
        </w:tabs>
        <w:ind w:left="501" w:hanging="360"/>
      </w:pPr>
      <w:rPr>
        <w:rFonts w:ascii="Angsana New" w:hAnsi="Angsana New" w:cs="Angsana New"/>
      </w:rPr>
    </w:lvl>
  </w:abstractNum>
  <w:abstractNum w:abstractNumId="2" w15:restartNumberingAfterBreak="0">
    <w:nsid w:val="00000003"/>
    <w:multiLevelType w:val="singleLevel"/>
    <w:tmpl w:val="00000003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1242" w:hanging="360"/>
      </w:pPr>
      <w:rPr>
        <w:rFonts w:ascii="Angsana New" w:hAnsi="Angsana New" w:cs="Angsana New"/>
      </w:rPr>
    </w:lvl>
  </w:abstractNum>
  <w:abstractNum w:abstractNumId="3" w15:restartNumberingAfterBreak="0">
    <w:nsid w:val="02EE1ABB"/>
    <w:multiLevelType w:val="hybridMultilevel"/>
    <w:tmpl w:val="CF36E20A"/>
    <w:lvl w:ilvl="0" w:tplc="EAA4383C">
      <w:start w:val="1"/>
      <w:numFmt w:val="bullet"/>
      <w:lvlText w:val="-"/>
      <w:lvlJc w:val="left"/>
      <w:pPr>
        <w:ind w:left="12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4" w15:restartNumberingAfterBreak="0">
    <w:nsid w:val="05CA3D37"/>
    <w:multiLevelType w:val="hybridMultilevel"/>
    <w:tmpl w:val="B802D216"/>
    <w:lvl w:ilvl="0" w:tplc="FCFE56A0">
      <w:numFmt w:val="bullet"/>
      <w:lvlText w:val="-"/>
      <w:lvlJc w:val="left"/>
      <w:pPr>
        <w:ind w:left="16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5" w15:restartNumberingAfterBreak="0">
    <w:nsid w:val="079B7D0C"/>
    <w:multiLevelType w:val="hybridMultilevel"/>
    <w:tmpl w:val="CB8E9D3E"/>
    <w:lvl w:ilvl="0" w:tplc="83D4E03A">
      <w:start w:val="1"/>
      <w:numFmt w:val="bullet"/>
      <w:lvlText w:val="-"/>
      <w:lvlJc w:val="left"/>
      <w:pPr>
        <w:ind w:left="864" w:hanging="50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D6C24F0"/>
    <w:multiLevelType w:val="hybridMultilevel"/>
    <w:tmpl w:val="AC3ACA7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772AE"/>
    <w:multiLevelType w:val="hybridMultilevel"/>
    <w:tmpl w:val="9FA05BE0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9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1C4A7FD7"/>
    <w:multiLevelType w:val="hybridMultilevel"/>
    <w:tmpl w:val="5928D332"/>
    <w:lvl w:ilvl="0" w:tplc="3DE8751E">
      <w:start w:val="97"/>
      <w:numFmt w:val="bullet"/>
      <w:lvlText w:val="-"/>
      <w:lvlJc w:val="left"/>
      <w:pPr>
        <w:ind w:left="1260" w:hanging="90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F9425B"/>
    <w:multiLevelType w:val="hybridMultilevel"/>
    <w:tmpl w:val="743EF088"/>
    <w:lvl w:ilvl="0" w:tplc="5988340A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20AB7E7B"/>
    <w:multiLevelType w:val="hybridMultilevel"/>
    <w:tmpl w:val="7328200C"/>
    <w:lvl w:ilvl="0" w:tplc="6B587588">
      <w:start w:val="433"/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F67860"/>
    <w:multiLevelType w:val="hybridMultilevel"/>
    <w:tmpl w:val="8AE643C6"/>
    <w:lvl w:ilvl="0" w:tplc="00000002">
      <w:start w:val="31"/>
      <w:numFmt w:val="bullet"/>
      <w:lvlText w:val="-"/>
      <w:lvlJc w:val="left"/>
      <w:pPr>
        <w:ind w:left="882" w:hanging="360"/>
      </w:pPr>
      <w:rPr>
        <w:rFonts w:ascii="Angsana New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5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6" w15:restartNumberingAfterBreak="0">
    <w:nsid w:val="2672221E"/>
    <w:multiLevelType w:val="hybridMultilevel"/>
    <w:tmpl w:val="41BAF0A4"/>
    <w:lvl w:ilvl="0" w:tplc="00000002">
      <w:start w:val="31"/>
      <w:numFmt w:val="bullet"/>
      <w:lvlText w:val="-"/>
      <w:lvlJc w:val="left"/>
      <w:pPr>
        <w:ind w:left="882" w:hanging="360"/>
      </w:pPr>
      <w:rPr>
        <w:rFonts w:ascii="Angsana New" w:hAnsi="Angsana New" w:cs="Angsana New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7" w15:restartNumberingAfterBreak="0">
    <w:nsid w:val="277E5622"/>
    <w:multiLevelType w:val="hybridMultilevel"/>
    <w:tmpl w:val="9D5EC582"/>
    <w:lvl w:ilvl="0" w:tplc="FEF6DBD8">
      <w:start w:val="825"/>
      <w:numFmt w:val="bullet"/>
      <w:lvlText w:val="-"/>
      <w:lvlJc w:val="left"/>
      <w:pPr>
        <w:ind w:left="71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8" w15:restartNumberingAfterBreak="0">
    <w:nsid w:val="2E675515"/>
    <w:multiLevelType w:val="hybridMultilevel"/>
    <w:tmpl w:val="7C4A8D8E"/>
    <w:lvl w:ilvl="0" w:tplc="F29607E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2EB0533D"/>
    <w:multiLevelType w:val="hybridMultilevel"/>
    <w:tmpl w:val="D478A9FA"/>
    <w:lvl w:ilvl="0" w:tplc="2B5017A0">
      <w:start w:val="1"/>
      <w:numFmt w:val="bullet"/>
      <w:lvlText w:val="-"/>
      <w:lvlJc w:val="left"/>
      <w:pPr>
        <w:ind w:left="1224" w:hanging="86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440789"/>
    <w:multiLevelType w:val="hybridMultilevel"/>
    <w:tmpl w:val="936E6D60"/>
    <w:lvl w:ilvl="0" w:tplc="31ECA746">
      <w:start w:val="1"/>
      <w:numFmt w:val="bullet"/>
      <w:lvlText w:val="-"/>
      <w:lvlJc w:val="left"/>
      <w:pPr>
        <w:ind w:left="1224" w:hanging="86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3043AA"/>
    <w:multiLevelType w:val="hybridMultilevel"/>
    <w:tmpl w:val="43A0B856"/>
    <w:lvl w:ilvl="0" w:tplc="F7008406">
      <w:start w:val="1"/>
      <w:numFmt w:val="bullet"/>
      <w:lvlText w:val="-"/>
      <w:lvlJc w:val="left"/>
      <w:pPr>
        <w:ind w:left="1224" w:hanging="86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A07366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FAA2371"/>
    <w:multiLevelType w:val="hybridMultilevel"/>
    <w:tmpl w:val="C1347A46"/>
    <w:lvl w:ilvl="0" w:tplc="04090013">
      <w:start w:val="1"/>
      <w:numFmt w:val="upperRoman"/>
      <w:lvlText w:val="%1."/>
      <w:lvlJc w:val="righ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4" w15:restartNumberingAfterBreak="0">
    <w:nsid w:val="40E713F0"/>
    <w:multiLevelType w:val="hybridMultilevel"/>
    <w:tmpl w:val="1B3416F4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418D74A6"/>
    <w:multiLevelType w:val="hybridMultilevel"/>
    <w:tmpl w:val="776A934C"/>
    <w:lvl w:ilvl="0" w:tplc="0E3A03B4">
      <w:start w:val="50"/>
      <w:numFmt w:val="decimal"/>
      <w:lvlText w:val="(%1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26" w15:restartNumberingAfterBreak="0">
    <w:nsid w:val="43A67E51"/>
    <w:multiLevelType w:val="hybridMultilevel"/>
    <w:tmpl w:val="A2AC49BC"/>
    <w:lvl w:ilvl="0" w:tplc="FEB63578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C692304"/>
    <w:multiLevelType w:val="multilevel"/>
    <w:tmpl w:val="13D8ADC4"/>
    <w:lvl w:ilvl="0">
      <w:start w:val="3"/>
      <w:numFmt w:val="decimal"/>
      <w:lvlText w:val="%1"/>
      <w:lvlJc w:val="left"/>
      <w:pPr>
        <w:ind w:left="360" w:hanging="360"/>
      </w:pPr>
      <w:rPr>
        <w:rFonts w:ascii="Angsana New" w:hAnsi="Angsana New"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ascii="Angsana New" w:hAnsi="Angsana New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ascii="Angsana New" w:hAnsi="Angsana New"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ascii="Angsana New" w:hAnsi="Angsana New"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ascii="Angsana New" w:hAnsi="Angsana New"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ascii="Angsana New" w:hAnsi="Angsana New"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ascii="Angsana New" w:hAnsi="Angsana New"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ascii="Angsana New" w:hAnsi="Angsana New"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ascii="Angsana New" w:hAnsi="Angsana New" w:hint="default"/>
        <w:b w:val="0"/>
        <w:color w:val="auto"/>
      </w:rPr>
    </w:lvl>
  </w:abstractNum>
  <w:abstractNum w:abstractNumId="28" w15:restartNumberingAfterBreak="0">
    <w:nsid w:val="4E59027A"/>
    <w:multiLevelType w:val="hybridMultilevel"/>
    <w:tmpl w:val="683ADDC4"/>
    <w:lvl w:ilvl="0" w:tplc="04090001">
      <w:start w:val="1"/>
      <w:numFmt w:val="bullet"/>
      <w:lvlText w:val=""/>
      <w:lvlJc w:val="left"/>
      <w:pPr>
        <w:ind w:left="19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29" w15:restartNumberingAfterBreak="0">
    <w:nsid w:val="4F9E1571"/>
    <w:multiLevelType w:val="hybridMultilevel"/>
    <w:tmpl w:val="C5E8FAF2"/>
    <w:lvl w:ilvl="0" w:tplc="EA96336E">
      <w:start w:val="31"/>
      <w:numFmt w:val="bullet"/>
      <w:lvlText w:val="-"/>
      <w:lvlJc w:val="left"/>
      <w:pPr>
        <w:ind w:left="12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30" w15:restartNumberingAfterBreak="0">
    <w:nsid w:val="5A60575A"/>
    <w:multiLevelType w:val="hybridMultilevel"/>
    <w:tmpl w:val="FB243178"/>
    <w:lvl w:ilvl="0" w:tplc="F29607E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B867A73"/>
    <w:multiLevelType w:val="hybridMultilevel"/>
    <w:tmpl w:val="3D60FA9E"/>
    <w:lvl w:ilvl="0" w:tplc="1CECEF56">
      <w:start w:val="1"/>
      <w:numFmt w:val="bullet"/>
      <w:lvlText w:val="-"/>
      <w:lvlJc w:val="left"/>
      <w:pPr>
        <w:ind w:left="30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32" w15:restartNumberingAfterBreak="0">
    <w:nsid w:val="604636D4"/>
    <w:multiLevelType w:val="hybridMultilevel"/>
    <w:tmpl w:val="041ADCC2"/>
    <w:lvl w:ilvl="0" w:tplc="594408E8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3" w15:restartNumberingAfterBreak="0">
    <w:nsid w:val="624A75E1"/>
    <w:multiLevelType w:val="multilevel"/>
    <w:tmpl w:val="F0603B16"/>
    <w:lvl w:ilvl="0">
      <w:start w:val="3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24"/>
      <w:numFmt w:val="decimal"/>
      <w:lvlText w:val="%1.%2"/>
      <w:lvlJc w:val="left"/>
      <w:pPr>
        <w:ind w:left="110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4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5" w15:restartNumberingAfterBreak="0">
    <w:nsid w:val="69565C36"/>
    <w:multiLevelType w:val="hybridMultilevel"/>
    <w:tmpl w:val="BB3CA614"/>
    <w:lvl w:ilvl="0" w:tplc="4DA62CE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A691659"/>
    <w:multiLevelType w:val="hybridMultilevel"/>
    <w:tmpl w:val="32FA248A"/>
    <w:lvl w:ilvl="0" w:tplc="04090011">
      <w:start w:val="1"/>
      <w:numFmt w:val="decimal"/>
      <w:lvlText w:val="%1)"/>
      <w:lvlJc w:val="left"/>
      <w:pPr>
        <w:ind w:left="2707" w:hanging="360"/>
      </w:p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37" w15:restartNumberingAfterBreak="0">
    <w:nsid w:val="6AB16504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3E72DAE"/>
    <w:multiLevelType w:val="hybridMultilevel"/>
    <w:tmpl w:val="FB243178"/>
    <w:lvl w:ilvl="0" w:tplc="F29607E4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74A26FF"/>
    <w:multiLevelType w:val="hybridMultilevel"/>
    <w:tmpl w:val="42A40C34"/>
    <w:lvl w:ilvl="0" w:tplc="70CCE44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6"/>
  </w:num>
  <w:num w:numId="5">
    <w:abstractNumId w:val="11"/>
  </w:num>
  <w:num w:numId="6">
    <w:abstractNumId w:val="9"/>
  </w:num>
  <w:num w:numId="7">
    <w:abstractNumId w:val="37"/>
  </w:num>
  <w:num w:numId="8">
    <w:abstractNumId w:val="26"/>
  </w:num>
  <w:num w:numId="9">
    <w:abstractNumId w:val="38"/>
  </w:num>
  <w:num w:numId="10">
    <w:abstractNumId w:val="8"/>
  </w:num>
  <w:num w:numId="11">
    <w:abstractNumId w:val="13"/>
  </w:num>
  <w:num w:numId="12">
    <w:abstractNumId w:val="29"/>
  </w:num>
  <w:num w:numId="13">
    <w:abstractNumId w:val="35"/>
  </w:num>
  <w:num w:numId="14">
    <w:abstractNumId w:val="18"/>
  </w:num>
  <w:num w:numId="15">
    <w:abstractNumId w:val="40"/>
  </w:num>
  <w:num w:numId="16">
    <w:abstractNumId w:val="22"/>
  </w:num>
  <w:num w:numId="17">
    <w:abstractNumId w:val="30"/>
  </w:num>
  <w:num w:numId="18">
    <w:abstractNumId w:val="15"/>
  </w:num>
  <w:num w:numId="19">
    <w:abstractNumId w:val="27"/>
  </w:num>
  <w:num w:numId="20">
    <w:abstractNumId w:val="33"/>
  </w:num>
  <w:num w:numId="21">
    <w:abstractNumId w:val="39"/>
  </w:num>
  <w:num w:numId="22">
    <w:abstractNumId w:val="41"/>
  </w:num>
  <w:num w:numId="23">
    <w:abstractNumId w:val="7"/>
  </w:num>
  <w:num w:numId="24">
    <w:abstractNumId w:val="3"/>
  </w:num>
  <w:num w:numId="25">
    <w:abstractNumId w:val="21"/>
  </w:num>
  <w:num w:numId="26">
    <w:abstractNumId w:val="20"/>
  </w:num>
  <w:num w:numId="27">
    <w:abstractNumId w:val="19"/>
  </w:num>
  <w:num w:numId="28">
    <w:abstractNumId w:val="5"/>
  </w:num>
  <w:num w:numId="29">
    <w:abstractNumId w:val="6"/>
  </w:num>
  <w:num w:numId="30">
    <w:abstractNumId w:val="25"/>
  </w:num>
  <w:num w:numId="31">
    <w:abstractNumId w:val="31"/>
  </w:num>
  <w:num w:numId="32">
    <w:abstractNumId w:val="32"/>
  </w:num>
  <w:num w:numId="33">
    <w:abstractNumId w:val="16"/>
  </w:num>
  <w:num w:numId="34">
    <w:abstractNumId w:val="14"/>
  </w:num>
  <w:num w:numId="35">
    <w:abstractNumId w:val="0"/>
  </w:num>
  <w:num w:numId="36">
    <w:abstractNumId w:val="0"/>
  </w:num>
  <w:num w:numId="37">
    <w:abstractNumId w:val="10"/>
  </w:num>
  <w:num w:numId="38">
    <w:abstractNumId w:val="12"/>
  </w:num>
  <w:num w:numId="39">
    <w:abstractNumId w:val="17"/>
  </w:num>
  <w:num w:numId="40">
    <w:abstractNumId w:val="34"/>
  </w:num>
  <w:num w:numId="41">
    <w:abstractNumId w:val="28"/>
  </w:num>
  <w:num w:numId="42">
    <w:abstractNumId w:val="4"/>
  </w:num>
  <w:num w:numId="43">
    <w:abstractNumId w:val="24"/>
  </w:num>
  <w:num w:numId="44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activeWritingStyle w:appName="MSWord" w:lang="en-US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 stroke="f">
      <v:fill color="white" opacity="0" color2="black"/>
      <v:stroke on="f"/>
      <v:textbox inset="0,0,0,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083"/>
    <w:rsid w:val="00000066"/>
    <w:rsid w:val="000004BE"/>
    <w:rsid w:val="00000B2A"/>
    <w:rsid w:val="00000DD3"/>
    <w:rsid w:val="00000F58"/>
    <w:rsid w:val="0000119B"/>
    <w:rsid w:val="00001209"/>
    <w:rsid w:val="00001233"/>
    <w:rsid w:val="00001782"/>
    <w:rsid w:val="0000178A"/>
    <w:rsid w:val="00001B9A"/>
    <w:rsid w:val="00001E3E"/>
    <w:rsid w:val="00001E62"/>
    <w:rsid w:val="00002365"/>
    <w:rsid w:val="000023C3"/>
    <w:rsid w:val="00002899"/>
    <w:rsid w:val="00002953"/>
    <w:rsid w:val="00002C9F"/>
    <w:rsid w:val="000031A3"/>
    <w:rsid w:val="000031F3"/>
    <w:rsid w:val="00003E69"/>
    <w:rsid w:val="000042F2"/>
    <w:rsid w:val="000048B8"/>
    <w:rsid w:val="00004910"/>
    <w:rsid w:val="00004DF3"/>
    <w:rsid w:val="00004FF3"/>
    <w:rsid w:val="00005627"/>
    <w:rsid w:val="00005754"/>
    <w:rsid w:val="000058F6"/>
    <w:rsid w:val="000059B5"/>
    <w:rsid w:val="00005D80"/>
    <w:rsid w:val="00005E92"/>
    <w:rsid w:val="00006354"/>
    <w:rsid w:val="000066E4"/>
    <w:rsid w:val="00006A95"/>
    <w:rsid w:val="00010166"/>
    <w:rsid w:val="00010434"/>
    <w:rsid w:val="0001054A"/>
    <w:rsid w:val="00010D50"/>
    <w:rsid w:val="00010F6E"/>
    <w:rsid w:val="0001118D"/>
    <w:rsid w:val="000111CD"/>
    <w:rsid w:val="00011303"/>
    <w:rsid w:val="0001130B"/>
    <w:rsid w:val="0001133A"/>
    <w:rsid w:val="00011373"/>
    <w:rsid w:val="00011379"/>
    <w:rsid w:val="00011978"/>
    <w:rsid w:val="00011A43"/>
    <w:rsid w:val="00011E8E"/>
    <w:rsid w:val="000121C5"/>
    <w:rsid w:val="00012459"/>
    <w:rsid w:val="000125DC"/>
    <w:rsid w:val="00012747"/>
    <w:rsid w:val="00012CED"/>
    <w:rsid w:val="00012DF4"/>
    <w:rsid w:val="000130E9"/>
    <w:rsid w:val="0001318D"/>
    <w:rsid w:val="00013426"/>
    <w:rsid w:val="00013A67"/>
    <w:rsid w:val="00013DEC"/>
    <w:rsid w:val="00014149"/>
    <w:rsid w:val="000142E4"/>
    <w:rsid w:val="00014ED8"/>
    <w:rsid w:val="00015332"/>
    <w:rsid w:val="000155D2"/>
    <w:rsid w:val="000158F0"/>
    <w:rsid w:val="00016B68"/>
    <w:rsid w:val="00016B73"/>
    <w:rsid w:val="000175F2"/>
    <w:rsid w:val="00017A65"/>
    <w:rsid w:val="000200D7"/>
    <w:rsid w:val="000201F2"/>
    <w:rsid w:val="00020881"/>
    <w:rsid w:val="00020A4C"/>
    <w:rsid w:val="00020F23"/>
    <w:rsid w:val="00021116"/>
    <w:rsid w:val="000220B0"/>
    <w:rsid w:val="00022302"/>
    <w:rsid w:val="00023232"/>
    <w:rsid w:val="000236C9"/>
    <w:rsid w:val="000236E1"/>
    <w:rsid w:val="000238A7"/>
    <w:rsid w:val="00024528"/>
    <w:rsid w:val="000245B1"/>
    <w:rsid w:val="00024713"/>
    <w:rsid w:val="00024AA7"/>
    <w:rsid w:val="000251E3"/>
    <w:rsid w:val="00025205"/>
    <w:rsid w:val="0002538E"/>
    <w:rsid w:val="00025690"/>
    <w:rsid w:val="00025734"/>
    <w:rsid w:val="0002592B"/>
    <w:rsid w:val="000260C8"/>
    <w:rsid w:val="00026620"/>
    <w:rsid w:val="000267F4"/>
    <w:rsid w:val="00026ACC"/>
    <w:rsid w:val="00026B3B"/>
    <w:rsid w:val="00026F2D"/>
    <w:rsid w:val="000272E5"/>
    <w:rsid w:val="0002778B"/>
    <w:rsid w:val="00027935"/>
    <w:rsid w:val="000300D2"/>
    <w:rsid w:val="000305C6"/>
    <w:rsid w:val="000306E8"/>
    <w:rsid w:val="00030B91"/>
    <w:rsid w:val="00031DC9"/>
    <w:rsid w:val="0003234C"/>
    <w:rsid w:val="0003235F"/>
    <w:rsid w:val="000323BF"/>
    <w:rsid w:val="0003240F"/>
    <w:rsid w:val="000328B3"/>
    <w:rsid w:val="00032DFC"/>
    <w:rsid w:val="00032F5E"/>
    <w:rsid w:val="000333E3"/>
    <w:rsid w:val="00033744"/>
    <w:rsid w:val="00033C37"/>
    <w:rsid w:val="00033E42"/>
    <w:rsid w:val="0003412C"/>
    <w:rsid w:val="00034751"/>
    <w:rsid w:val="00034A93"/>
    <w:rsid w:val="00034BD6"/>
    <w:rsid w:val="00034ED7"/>
    <w:rsid w:val="00034F45"/>
    <w:rsid w:val="0003540E"/>
    <w:rsid w:val="0003543A"/>
    <w:rsid w:val="0003572D"/>
    <w:rsid w:val="0003578D"/>
    <w:rsid w:val="00035884"/>
    <w:rsid w:val="00035B18"/>
    <w:rsid w:val="00035C59"/>
    <w:rsid w:val="00035D79"/>
    <w:rsid w:val="00035FAD"/>
    <w:rsid w:val="0003651A"/>
    <w:rsid w:val="000367E8"/>
    <w:rsid w:val="00036B4E"/>
    <w:rsid w:val="00036DCC"/>
    <w:rsid w:val="000373D2"/>
    <w:rsid w:val="00037833"/>
    <w:rsid w:val="00037C43"/>
    <w:rsid w:val="00037E95"/>
    <w:rsid w:val="00037F26"/>
    <w:rsid w:val="00040261"/>
    <w:rsid w:val="0004080A"/>
    <w:rsid w:val="00040D4A"/>
    <w:rsid w:val="00040F53"/>
    <w:rsid w:val="000411DF"/>
    <w:rsid w:val="000412F9"/>
    <w:rsid w:val="000413A9"/>
    <w:rsid w:val="00041945"/>
    <w:rsid w:val="00041C09"/>
    <w:rsid w:val="00041D69"/>
    <w:rsid w:val="000425E9"/>
    <w:rsid w:val="00042D64"/>
    <w:rsid w:val="00042E0B"/>
    <w:rsid w:val="000431FD"/>
    <w:rsid w:val="000437B2"/>
    <w:rsid w:val="00043BF5"/>
    <w:rsid w:val="00043D48"/>
    <w:rsid w:val="00043EF4"/>
    <w:rsid w:val="00044309"/>
    <w:rsid w:val="0004487F"/>
    <w:rsid w:val="00044A13"/>
    <w:rsid w:val="00044A3F"/>
    <w:rsid w:val="000452AB"/>
    <w:rsid w:val="0004545E"/>
    <w:rsid w:val="000454FF"/>
    <w:rsid w:val="00046113"/>
    <w:rsid w:val="00046459"/>
    <w:rsid w:val="00046DA0"/>
    <w:rsid w:val="000471AB"/>
    <w:rsid w:val="000471BF"/>
    <w:rsid w:val="000475CF"/>
    <w:rsid w:val="00047686"/>
    <w:rsid w:val="00047D66"/>
    <w:rsid w:val="00050439"/>
    <w:rsid w:val="000504EA"/>
    <w:rsid w:val="0005091E"/>
    <w:rsid w:val="00050E63"/>
    <w:rsid w:val="000510DF"/>
    <w:rsid w:val="000511AF"/>
    <w:rsid w:val="000511CA"/>
    <w:rsid w:val="000512EB"/>
    <w:rsid w:val="0005140A"/>
    <w:rsid w:val="000518AE"/>
    <w:rsid w:val="00051CE3"/>
    <w:rsid w:val="00051D80"/>
    <w:rsid w:val="00051DC7"/>
    <w:rsid w:val="0005222D"/>
    <w:rsid w:val="000522B7"/>
    <w:rsid w:val="00052451"/>
    <w:rsid w:val="00052A79"/>
    <w:rsid w:val="00052BE6"/>
    <w:rsid w:val="00052FBB"/>
    <w:rsid w:val="00053192"/>
    <w:rsid w:val="000535FF"/>
    <w:rsid w:val="000537C7"/>
    <w:rsid w:val="00053B5B"/>
    <w:rsid w:val="00053C63"/>
    <w:rsid w:val="00053F06"/>
    <w:rsid w:val="00054165"/>
    <w:rsid w:val="0005420B"/>
    <w:rsid w:val="0005467B"/>
    <w:rsid w:val="000547ED"/>
    <w:rsid w:val="00054E29"/>
    <w:rsid w:val="00054F55"/>
    <w:rsid w:val="000558B2"/>
    <w:rsid w:val="00055B48"/>
    <w:rsid w:val="00055DC2"/>
    <w:rsid w:val="00055E77"/>
    <w:rsid w:val="00056540"/>
    <w:rsid w:val="000568B9"/>
    <w:rsid w:val="000568CB"/>
    <w:rsid w:val="00056E80"/>
    <w:rsid w:val="00056E8E"/>
    <w:rsid w:val="000575F4"/>
    <w:rsid w:val="00057DF2"/>
    <w:rsid w:val="00060501"/>
    <w:rsid w:val="00060593"/>
    <w:rsid w:val="00060B74"/>
    <w:rsid w:val="00060D90"/>
    <w:rsid w:val="00060EAF"/>
    <w:rsid w:val="000613F6"/>
    <w:rsid w:val="00061550"/>
    <w:rsid w:val="00061FD1"/>
    <w:rsid w:val="00061FDE"/>
    <w:rsid w:val="000621B8"/>
    <w:rsid w:val="0006228D"/>
    <w:rsid w:val="000624EC"/>
    <w:rsid w:val="00062552"/>
    <w:rsid w:val="00062B4B"/>
    <w:rsid w:val="00062D1D"/>
    <w:rsid w:val="0006372C"/>
    <w:rsid w:val="00063A7D"/>
    <w:rsid w:val="00063E70"/>
    <w:rsid w:val="00064249"/>
    <w:rsid w:val="000642EA"/>
    <w:rsid w:val="0006481D"/>
    <w:rsid w:val="00065300"/>
    <w:rsid w:val="00065448"/>
    <w:rsid w:val="00065566"/>
    <w:rsid w:val="0006596A"/>
    <w:rsid w:val="00065D8E"/>
    <w:rsid w:val="00066949"/>
    <w:rsid w:val="00066A76"/>
    <w:rsid w:val="00066AF9"/>
    <w:rsid w:val="00066D05"/>
    <w:rsid w:val="00067196"/>
    <w:rsid w:val="0006755E"/>
    <w:rsid w:val="0006770E"/>
    <w:rsid w:val="0006796C"/>
    <w:rsid w:val="00067BA2"/>
    <w:rsid w:val="00067C17"/>
    <w:rsid w:val="00067F10"/>
    <w:rsid w:val="00070308"/>
    <w:rsid w:val="00070993"/>
    <w:rsid w:val="000709A6"/>
    <w:rsid w:val="00070B7D"/>
    <w:rsid w:val="00070FBB"/>
    <w:rsid w:val="0007124E"/>
    <w:rsid w:val="00071453"/>
    <w:rsid w:val="000714CB"/>
    <w:rsid w:val="00071586"/>
    <w:rsid w:val="00071BBB"/>
    <w:rsid w:val="000720F2"/>
    <w:rsid w:val="00072546"/>
    <w:rsid w:val="0007265E"/>
    <w:rsid w:val="00072A9A"/>
    <w:rsid w:val="00072E40"/>
    <w:rsid w:val="00073140"/>
    <w:rsid w:val="0007368B"/>
    <w:rsid w:val="000737E8"/>
    <w:rsid w:val="00073B90"/>
    <w:rsid w:val="00073D93"/>
    <w:rsid w:val="000743AD"/>
    <w:rsid w:val="0007450C"/>
    <w:rsid w:val="00074574"/>
    <w:rsid w:val="000745D5"/>
    <w:rsid w:val="000747AE"/>
    <w:rsid w:val="000748B2"/>
    <w:rsid w:val="00074A2B"/>
    <w:rsid w:val="00074F89"/>
    <w:rsid w:val="00075335"/>
    <w:rsid w:val="000753AA"/>
    <w:rsid w:val="00075ADC"/>
    <w:rsid w:val="00075B1A"/>
    <w:rsid w:val="00075B4B"/>
    <w:rsid w:val="00075F74"/>
    <w:rsid w:val="0007610B"/>
    <w:rsid w:val="0007652B"/>
    <w:rsid w:val="000766B6"/>
    <w:rsid w:val="0007687F"/>
    <w:rsid w:val="00076A22"/>
    <w:rsid w:val="00076E19"/>
    <w:rsid w:val="00076F97"/>
    <w:rsid w:val="00077166"/>
    <w:rsid w:val="00077D21"/>
    <w:rsid w:val="00080237"/>
    <w:rsid w:val="00080739"/>
    <w:rsid w:val="00080889"/>
    <w:rsid w:val="000808FF"/>
    <w:rsid w:val="00081095"/>
    <w:rsid w:val="00081107"/>
    <w:rsid w:val="000812C8"/>
    <w:rsid w:val="0008177E"/>
    <w:rsid w:val="00081A3C"/>
    <w:rsid w:val="00081A78"/>
    <w:rsid w:val="00081E5F"/>
    <w:rsid w:val="00081F8A"/>
    <w:rsid w:val="0008211E"/>
    <w:rsid w:val="000821A4"/>
    <w:rsid w:val="00082909"/>
    <w:rsid w:val="00082E2C"/>
    <w:rsid w:val="00082E47"/>
    <w:rsid w:val="0008333B"/>
    <w:rsid w:val="000835BE"/>
    <w:rsid w:val="00083821"/>
    <w:rsid w:val="00083F72"/>
    <w:rsid w:val="000842C8"/>
    <w:rsid w:val="000844DE"/>
    <w:rsid w:val="00084C9C"/>
    <w:rsid w:val="00084D83"/>
    <w:rsid w:val="0008505B"/>
    <w:rsid w:val="000851C7"/>
    <w:rsid w:val="0008523C"/>
    <w:rsid w:val="000862F0"/>
    <w:rsid w:val="00086360"/>
    <w:rsid w:val="00086389"/>
    <w:rsid w:val="00086445"/>
    <w:rsid w:val="0008693D"/>
    <w:rsid w:val="00087D2D"/>
    <w:rsid w:val="000900B4"/>
    <w:rsid w:val="0009023A"/>
    <w:rsid w:val="0009039E"/>
    <w:rsid w:val="00090895"/>
    <w:rsid w:val="00090966"/>
    <w:rsid w:val="0009105D"/>
    <w:rsid w:val="00091328"/>
    <w:rsid w:val="00091482"/>
    <w:rsid w:val="0009167C"/>
    <w:rsid w:val="00091B91"/>
    <w:rsid w:val="00091BB2"/>
    <w:rsid w:val="00091F07"/>
    <w:rsid w:val="00092720"/>
    <w:rsid w:val="00092D98"/>
    <w:rsid w:val="00093074"/>
    <w:rsid w:val="0009339E"/>
    <w:rsid w:val="00093F60"/>
    <w:rsid w:val="0009413C"/>
    <w:rsid w:val="0009447A"/>
    <w:rsid w:val="0009461A"/>
    <w:rsid w:val="00094982"/>
    <w:rsid w:val="000949EE"/>
    <w:rsid w:val="000949FE"/>
    <w:rsid w:val="00094ABD"/>
    <w:rsid w:val="00094B99"/>
    <w:rsid w:val="00094C72"/>
    <w:rsid w:val="00094DEA"/>
    <w:rsid w:val="000950A0"/>
    <w:rsid w:val="00095188"/>
    <w:rsid w:val="000954C6"/>
    <w:rsid w:val="0009562A"/>
    <w:rsid w:val="00095931"/>
    <w:rsid w:val="000963AB"/>
    <w:rsid w:val="000965AE"/>
    <w:rsid w:val="00096655"/>
    <w:rsid w:val="000966A3"/>
    <w:rsid w:val="00096C35"/>
    <w:rsid w:val="00096E79"/>
    <w:rsid w:val="00096F9A"/>
    <w:rsid w:val="00097243"/>
    <w:rsid w:val="00097412"/>
    <w:rsid w:val="000975EC"/>
    <w:rsid w:val="0009778A"/>
    <w:rsid w:val="0009782D"/>
    <w:rsid w:val="00097E89"/>
    <w:rsid w:val="000A0066"/>
    <w:rsid w:val="000A007F"/>
    <w:rsid w:val="000A02EA"/>
    <w:rsid w:val="000A07A6"/>
    <w:rsid w:val="000A0922"/>
    <w:rsid w:val="000A09DC"/>
    <w:rsid w:val="000A0AAA"/>
    <w:rsid w:val="000A0BA0"/>
    <w:rsid w:val="000A0CA1"/>
    <w:rsid w:val="000A1177"/>
    <w:rsid w:val="000A198E"/>
    <w:rsid w:val="000A1FEF"/>
    <w:rsid w:val="000A2367"/>
    <w:rsid w:val="000A338A"/>
    <w:rsid w:val="000A353C"/>
    <w:rsid w:val="000A38CD"/>
    <w:rsid w:val="000A39CF"/>
    <w:rsid w:val="000A3A57"/>
    <w:rsid w:val="000A3B77"/>
    <w:rsid w:val="000A4365"/>
    <w:rsid w:val="000A4562"/>
    <w:rsid w:val="000A47E2"/>
    <w:rsid w:val="000A4956"/>
    <w:rsid w:val="000A4D6C"/>
    <w:rsid w:val="000A5348"/>
    <w:rsid w:val="000A5B3A"/>
    <w:rsid w:val="000A5DD5"/>
    <w:rsid w:val="000A6884"/>
    <w:rsid w:val="000A71A2"/>
    <w:rsid w:val="000A726E"/>
    <w:rsid w:val="000A7499"/>
    <w:rsid w:val="000A77BC"/>
    <w:rsid w:val="000A78AD"/>
    <w:rsid w:val="000A7B69"/>
    <w:rsid w:val="000A7C22"/>
    <w:rsid w:val="000A7E6F"/>
    <w:rsid w:val="000B0880"/>
    <w:rsid w:val="000B08F1"/>
    <w:rsid w:val="000B106D"/>
    <w:rsid w:val="000B1262"/>
    <w:rsid w:val="000B231D"/>
    <w:rsid w:val="000B2504"/>
    <w:rsid w:val="000B2873"/>
    <w:rsid w:val="000B28CC"/>
    <w:rsid w:val="000B2D4D"/>
    <w:rsid w:val="000B2DAE"/>
    <w:rsid w:val="000B31CD"/>
    <w:rsid w:val="000B3314"/>
    <w:rsid w:val="000B335C"/>
    <w:rsid w:val="000B33C7"/>
    <w:rsid w:val="000B34C2"/>
    <w:rsid w:val="000B3ACE"/>
    <w:rsid w:val="000B3BB3"/>
    <w:rsid w:val="000B3D55"/>
    <w:rsid w:val="000B42F7"/>
    <w:rsid w:val="000B43A6"/>
    <w:rsid w:val="000B443D"/>
    <w:rsid w:val="000B4637"/>
    <w:rsid w:val="000B496A"/>
    <w:rsid w:val="000B4BDF"/>
    <w:rsid w:val="000B4C97"/>
    <w:rsid w:val="000B4CF7"/>
    <w:rsid w:val="000B52E0"/>
    <w:rsid w:val="000B5926"/>
    <w:rsid w:val="000B5DB7"/>
    <w:rsid w:val="000B6594"/>
    <w:rsid w:val="000B663B"/>
    <w:rsid w:val="000B66DF"/>
    <w:rsid w:val="000B67D8"/>
    <w:rsid w:val="000B6AF0"/>
    <w:rsid w:val="000B6DAC"/>
    <w:rsid w:val="000B6DD0"/>
    <w:rsid w:val="000B6DD7"/>
    <w:rsid w:val="000B7084"/>
    <w:rsid w:val="000B7221"/>
    <w:rsid w:val="000B7512"/>
    <w:rsid w:val="000B764A"/>
    <w:rsid w:val="000B7813"/>
    <w:rsid w:val="000B790F"/>
    <w:rsid w:val="000B7F38"/>
    <w:rsid w:val="000C0267"/>
    <w:rsid w:val="000C07B3"/>
    <w:rsid w:val="000C0907"/>
    <w:rsid w:val="000C0C6F"/>
    <w:rsid w:val="000C1124"/>
    <w:rsid w:val="000C1658"/>
    <w:rsid w:val="000C1CEB"/>
    <w:rsid w:val="000C1D11"/>
    <w:rsid w:val="000C219A"/>
    <w:rsid w:val="000C24C2"/>
    <w:rsid w:val="000C2512"/>
    <w:rsid w:val="000C2D6C"/>
    <w:rsid w:val="000C30A2"/>
    <w:rsid w:val="000C3367"/>
    <w:rsid w:val="000C3C52"/>
    <w:rsid w:val="000C3E15"/>
    <w:rsid w:val="000C4F85"/>
    <w:rsid w:val="000C4FA5"/>
    <w:rsid w:val="000C511C"/>
    <w:rsid w:val="000C5416"/>
    <w:rsid w:val="000C56B5"/>
    <w:rsid w:val="000C5863"/>
    <w:rsid w:val="000C5894"/>
    <w:rsid w:val="000C58AF"/>
    <w:rsid w:val="000C5D33"/>
    <w:rsid w:val="000C5EEB"/>
    <w:rsid w:val="000C68E3"/>
    <w:rsid w:val="000C69D1"/>
    <w:rsid w:val="000C69FB"/>
    <w:rsid w:val="000C6FB0"/>
    <w:rsid w:val="000C725D"/>
    <w:rsid w:val="000C72CD"/>
    <w:rsid w:val="000C7344"/>
    <w:rsid w:val="000C73D5"/>
    <w:rsid w:val="000C7484"/>
    <w:rsid w:val="000C7723"/>
    <w:rsid w:val="000C7E1C"/>
    <w:rsid w:val="000D01A0"/>
    <w:rsid w:val="000D05C9"/>
    <w:rsid w:val="000D0649"/>
    <w:rsid w:val="000D0AE1"/>
    <w:rsid w:val="000D0B6B"/>
    <w:rsid w:val="000D0BAF"/>
    <w:rsid w:val="000D0BDB"/>
    <w:rsid w:val="000D0E11"/>
    <w:rsid w:val="000D0F63"/>
    <w:rsid w:val="000D1567"/>
    <w:rsid w:val="000D16E6"/>
    <w:rsid w:val="000D18CC"/>
    <w:rsid w:val="000D24E9"/>
    <w:rsid w:val="000D2585"/>
    <w:rsid w:val="000D2987"/>
    <w:rsid w:val="000D32C5"/>
    <w:rsid w:val="000D32C9"/>
    <w:rsid w:val="000D3B49"/>
    <w:rsid w:val="000D3BD3"/>
    <w:rsid w:val="000D4386"/>
    <w:rsid w:val="000D442C"/>
    <w:rsid w:val="000D4933"/>
    <w:rsid w:val="000D4E7D"/>
    <w:rsid w:val="000D5197"/>
    <w:rsid w:val="000D56EA"/>
    <w:rsid w:val="000D586E"/>
    <w:rsid w:val="000D5AD5"/>
    <w:rsid w:val="000D62E6"/>
    <w:rsid w:val="000D635D"/>
    <w:rsid w:val="000D681F"/>
    <w:rsid w:val="000D684B"/>
    <w:rsid w:val="000D6A9F"/>
    <w:rsid w:val="000D6C07"/>
    <w:rsid w:val="000D7464"/>
    <w:rsid w:val="000E0039"/>
    <w:rsid w:val="000E0206"/>
    <w:rsid w:val="000E0BD1"/>
    <w:rsid w:val="000E1A45"/>
    <w:rsid w:val="000E2AA5"/>
    <w:rsid w:val="000E2C32"/>
    <w:rsid w:val="000E2EA9"/>
    <w:rsid w:val="000E3175"/>
    <w:rsid w:val="000E3B7A"/>
    <w:rsid w:val="000E3F3B"/>
    <w:rsid w:val="000E40D2"/>
    <w:rsid w:val="000E4603"/>
    <w:rsid w:val="000E49ED"/>
    <w:rsid w:val="000E4A65"/>
    <w:rsid w:val="000E4D91"/>
    <w:rsid w:val="000E4E56"/>
    <w:rsid w:val="000E528B"/>
    <w:rsid w:val="000E5AF0"/>
    <w:rsid w:val="000E5E82"/>
    <w:rsid w:val="000E616A"/>
    <w:rsid w:val="000E6170"/>
    <w:rsid w:val="000E654C"/>
    <w:rsid w:val="000E6766"/>
    <w:rsid w:val="000E69DF"/>
    <w:rsid w:val="000E6BF1"/>
    <w:rsid w:val="000E6C32"/>
    <w:rsid w:val="000E6E37"/>
    <w:rsid w:val="000E707C"/>
    <w:rsid w:val="000E76CD"/>
    <w:rsid w:val="000E77E8"/>
    <w:rsid w:val="000F029E"/>
    <w:rsid w:val="000F0595"/>
    <w:rsid w:val="000F1294"/>
    <w:rsid w:val="000F1BFD"/>
    <w:rsid w:val="000F1D08"/>
    <w:rsid w:val="000F1D46"/>
    <w:rsid w:val="000F1D98"/>
    <w:rsid w:val="000F1F07"/>
    <w:rsid w:val="000F232A"/>
    <w:rsid w:val="000F2333"/>
    <w:rsid w:val="000F258A"/>
    <w:rsid w:val="000F2ABA"/>
    <w:rsid w:val="000F2B87"/>
    <w:rsid w:val="000F2C51"/>
    <w:rsid w:val="000F2D4E"/>
    <w:rsid w:val="000F2F99"/>
    <w:rsid w:val="000F31CE"/>
    <w:rsid w:val="000F33BB"/>
    <w:rsid w:val="000F368B"/>
    <w:rsid w:val="000F3B82"/>
    <w:rsid w:val="000F3DD1"/>
    <w:rsid w:val="000F3EFB"/>
    <w:rsid w:val="000F5587"/>
    <w:rsid w:val="000F56C2"/>
    <w:rsid w:val="000F609A"/>
    <w:rsid w:val="000F6127"/>
    <w:rsid w:val="000F65B3"/>
    <w:rsid w:val="000F670D"/>
    <w:rsid w:val="000F6AC1"/>
    <w:rsid w:val="000F6FC9"/>
    <w:rsid w:val="000F771B"/>
    <w:rsid w:val="000F77BA"/>
    <w:rsid w:val="000F7AD8"/>
    <w:rsid w:val="000F7CCA"/>
    <w:rsid w:val="0010019B"/>
    <w:rsid w:val="00100238"/>
    <w:rsid w:val="001005C7"/>
    <w:rsid w:val="00100BA9"/>
    <w:rsid w:val="00101335"/>
    <w:rsid w:val="0010143E"/>
    <w:rsid w:val="00101452"/>
    <w:rsid w:val="00101815"/>
    <w:rsid w:val="00101B07"/>
    <w:rsid w:val="0010220B"/>
    <w:rsid w:val="0010258A"/>
    <w:rsid w:val="00102642"/>
    <w:rsid w:val="00102725"/>
    <w:rsid w:val="0010286A"/>
    <w:rsid w:val="001028AB"/>
    <w:rsid w:val="001028F1"/>
    <w:rsid w:val="001029CF"/>
    <w:rsid w:val="00103D52"/>
    <w:rsid w:val="00104364"/>
    <w:rsid w:val="00104592"/>
    <w:rsid w:val="0010471E"/>
    <w:rsid w:val="00105305"/>
    <w:rsid w:val="00105419"/>
    <w:rsid w:val="00105588"/>
    <w:rsid w:val="00105667"/>
    <w:rsid w:val="0010567A"/>
    <w:rsid w:val="00105744"/>
    <w:rsid w:val="0010597C"/>
    <w:rsid w:val="00105A13"/>
    <w:rsid w:val="00105C35"/>
    <w:rsid w:val="00105EAC"/>
    <w:rsid w:val="001060F9"/>
    <w:rsid w:val="001065C5"/>
    <w:rsid w:val="00106682"/>
    <w:rsid w:val="00106B47"/>
    <w:rsid w:val="001073D7"/>
    <w:rsid w:val="00107484"/>
    <w:rsid w:val="00107775"/>
    <w:rsid w:val="001100A6"/>
    <w:rsid w:val="0011038C"/>
    <w:rsid w:val="001104E5"/>
    <w:rsid w:val="00110516"/>
    <w:rsid w:val="00110688"/>
    <w:rsid w:val="0011081A"/>
    <w:rsid w:val="00111104"/>
    <w:rsid w:val="00111A43"/>
    <w:rsid w:val="00111D03"/>
    <w:rsid w:val="00111D76"/>
    <w:rsid w:val="00111DDC"/>
    <w:rsid w:val="001124C0"/>
    <w:rsid w:val="00112648"/>
    <w:rsid w:val="00112EA8"/>
    <w:rsid w:val="00112F2C"/>
    <w:rsid w:val="00112F6C"/>
    <w:rsid w:val="00112FEB"/>
    <w:rsid w:val="001133AE"/>
    <w:rsid w:val="00113A97"/>
    <w:rsid w:val="00113EDB"/>
    <w:rsid w:val="0011400F"/>
    <w:rsid w:val="00114213"/>
    <w:rsid w:val="001147AD"/>
    <w:rsid w:val="001148AD"/>
    <w:rsid w:val="00115C16"/>
    <w:rsid w:val="00116124"/>
    <w:rsid w:val="00116679"/>
    <w:rsid w:val="00116BD2"/>
    <w:rsid w:val="00116E5D"/>
    <w:rsid w:val="00116EF0"/>
    <w:rsid w:val="001174E0"/>
    <w:rsid w:val="00117A55"/>
    <w:rsid w:val="00117FD0"/>
    <w:rsid w:val="001204E9"/>
    <w:rsid w:val="001205B7"/>
    <w:rsid w:val="00120930"/>
    <w:rsid w:val="00120DE5"/>
    <w:rsid w:val="00121739"/>
    <w:rsid w:val="00121F3A"/>
    <w:rsid w:val="00122E28"/>
    <w:rsid w:val="00123597"/>
    <w:rsid w:val="00123619"/>
    <w:rsid w:val="00123A29"/>
    <w:rsid w:val="001241E6"/>
    <w:rsid w:val="001244AD"/>
    <w:rsid w:val="001244E6"/>
    <w:rsid w:val="001246A1"/>
    <w:rsid w:val="001246B0"/>
    <w:rsid w:val="001246BB"/>
    <w:rsid w:val="00124856"/>
    <w:rsid w:val="00124937"/>
    <w:rsid w:val="00124B52"/>
    <w:rsid w:val="001253DB"/>
    <w:rsid w:val="00125425"/>
    <w:rsid w:val="001254E9"/>
    <w:rsid w:val="001256D7"/>
    <w:rsid w:val="00125AA0"/>
    <w:rsid w:val="001264E4"/>
    <w:rsid w:val="001268A3"/>
    <w:rsid w:val="00126A0A"/>
    <w:rsid w:val="00126B37"/>
    <w:rsid w:val="00126D1B"/>
    <w:rsid w:val="00126F4F"/>
    <w:rsid w:val="00126F68"/>
    <w:rsid w:val="0012726B"/>
    <w:rsid w:val="001274AE"/>
    <w:rsid w:val="00127C3C"/>
    <w:rsid w:val="001303FD"/>
    <w:rsid w:val="001307ED"/>
    <w:rsid w:val="00130B62"/>
    <w:rsid w:val="00130B88"/>
    <w:rsid w:val="00130D9E"/>
    <w:rsid w:val="00130F81"/>
    <w:rsid w:val="00131692"/>
    <w:rsid w:val="0013183A"/>
    <w:rsid w:val="0013190A"/>
    <w:rsid w:val="00131ADB"/>
    <w:rsid w:val="00131DE1"/>
    <w:rsid w:val="00132004"/>
    <w:rsid w:val="001321A0"/>
    <w:rsid w:val="0013289C"/>
    <w:rsid w:val="00132CDF"/>
    <w:rsid w:val="00132EF7"/>
    <w:rsid w:val="00133147"/>
    <w:rsid w:val="0013334D"/>
    <w:rsid w:val="001339EF"/>
    <w:rsid w:val="00133B34"/>
    <w:rsid w:val="00133F26"/>
    <w:rsid w:val="001347CF"/>
    <w:rsid w:val="0013484A"/>
    <w:rsid w:val="001349E6"/>
    <w:rsid w:val="00134DFA"/>
    <w:rsid w:val="00135058"/>
    <w:rsid w:val="001352BA"/>
    <w:rsid w:val="0013562D"/>
    <w:rsid w:val="00135C5A"/>
    <w:rsid w:val="00135F3B"/>
    <w:rsid w:val="00136395"/>
    <w:rsid w:val="0013665F"/>
    <w:rsid w:val="001366FD"/>
    <w:rsid w:val="001368DE"/>
    <w:rsid w:val="00136A40"/>
    <w:rsid w:val="00136C35"/>
    <w:rsid w:val="00137220"/>
    <w:rsid w:val="00137290"/>
    <w:rsid w:val="00137497"/>
    <w:rsid w:val="0013762F"/>
    <w:rsid w:val="001379C7"/>
    <w:rsid w:val="00137DF6"/>
    <w:rsid w:val="00140146"/>
    <w:rsid w:val="0014019E"/>
    <w:rsid w:val="0014054D"/>
    <w:rsid w:val="001408F2"/>
    <w:rsid w:val="00140ABB"/>
    <w:rsid w:val="00140D15"/>
    <w:rsid w:val="001414BA"/>
    <w:rsid w:val="001415DE"/>
    <w:rsid w:val="00141860"/>
    <w:rsid w:val="00142F1B"/>
    <w:rsid w:val="001430F2"/>
    <w:rsid w:val="001432EB"/>
    <w:rsid w:val="00143608"/>
    <w:rsid w:val="0014388F"/>
    <w:rsid w:val="00144369"/>
    <w:rsid w:val="001447AF"/>
    <w:rsid w:val="00145027"/>
    <w:rsid w:val="001450A1"/>
    <w:rsid w:val="001457ED"/>
    <w:rsid w:val="001458D6"/>
    <w:rsid w:val="00145E47"/>
    <w:rsid w:val="00145E97"/>
    <w:rsid w:val="001466DD"/>
    <w:rsid w:val="00146939"/>
    <w:rsid w:val="001469F2"/>
    <w:rsid w:val="00146A43"/>
    <w:rsid w:val="00146F28"/>
    <w:rsid w:val="00146FDB"/>
    <w:rsid w:val="00147524"/>
    <w:rsid w:val="00147566"/>
    <w:rsid w:val="001475F2"/>
    <w:rsid w:val="001475F4"/>
    <w:rsid w:val="0014760C"/>
    <w:rsid w:val="001478B6"/>
    <w:rsid w:val="00147ED8"/>
    <w:rsid w:val="00147F1E"/>
    <w:rsid w:val="00150378"/>
    <w:rsid w:val="00150619"/>
    <w:rsid w:val="00150B50"/>
    <w:rsid w:val="00151866"/>
    <w:rsid w:val="00151C28"/>
    <w:rsid w:val="00152279"/>
    <w:rsid w:val="00152822"/>
    <w:rsid w:val="001528E6"/>
    <w:rsid w:val="001528F6"/>
    <w:rsid w:val="00152C39"/>
    <w:rsid w:val="00152D0F"/>
    <w:rsid w:val="0015313F"/>
    <w:rsid w:val="0015327C"/>
    <w:rsid w:val="00153B91"/>
    <w:rsid w:val="00153E2A"/>
    <w:rsid w:val="001543A3"/>
    <w:rsid w:val="00154530"/>
    <w:rsid w:val="0015478A"/>
    <w:rsid w:val="00154910"/>
    <w:rsid w:val="00154A9A"/>
    <w:rsid w:val="00154C2E"/>
    <w:rsid w:val="0015520F"/>
    <w:rsid w:val="001555BE"/>
    <w:rsid w:val="0015589C"/>
    <w:rsid w:val="00155F0F"/>
    <w:rsid w:val="00155F65"/>
    <w:rsid w:val="00155F86"/>
    <w:rsid w:val="001560C1"/>
    <w:rsid w:val="00156A3B"/>
    <w:rsid w:val="00156A88"/>
    <w:rsid w:val="00157673"/>
    <w:rsid w:val="00157A73"/>
    <w:rsid w:val="00157FD9"/>
    <w:rsid w:val="0016083C"/>
    <w:rsid w:val="0016091D"/>
    <w:rsid w:val="00160BAF"/>
    <w:rsid w:val="00160CCD"/>
    <w:rsid w:val="0016112F"/>
    <w:rsid w:val="0016124E"/>
    <w:rsid w:val="001618F1"/>
    <w:rsid w:val="00161BE8"/>
    <w:rsid w:val="00162210"/>
    <w:rsid w:val="00162769"/>
    <w:rsid w:val="00162998"/>
    <w:rsid w:val="00162BF2"/>
    <w:rsid w:val="00162DC8"/>
    <w:rsid w:val="0016352F"/>
    <w:rsid w:val="00163935"/>
    <w:rsid w:val="00163A33"/>
    <w:rsid w:val="00163DE9"/>
    <w:rsid w:val="00163F0C"/>
    <w:rsid w:val="001643E2"/>
    <w:rsid w:val="0016453E"/>
    <w:rsid w:val="00164601"/>
    <w:rsid w:val="00164ACF"/>
    <w:rsid w:val="00164BD7"/>
    <w:rsid w:val="00164F1F"/>
    <w:rsid w:val="0016542A"/>
    <w:rsid w:val="001654A3"/>
    <w:rsid w:val="0016579D"/>
    <w:rsid w:val="00165946"/>
    <w:rsid w:val="0016594C"/>
    <w:rsid w:val="001659A7"/>
    <w:rsid w:val="00165FAC"/>
    <w:rsid w:val="0016619B"/>
    <w:rsid w:val="001661E8"/>
    <w:rsid w:val="00166478"/>
    <w:rsid w:val="00166961"/>
    <w:rsid w:val="00166B5F"/>
    <w:rsid w:val="00166D8C"/>
    <w:rsid w:val="00166F9A"/>
    <w:rsid w:val="00167070"/>
    <w:rsid w:val="00167791"/>
    <w:rsid w:val="001678FC"/>
    <w:rsid w:val="00167C2E"/>
    <w:rsid w:val="00170285"/>
    <w:rsid w:val="001703BD"/>
    <w:rsid w:val="001704C2"/>
    <w:rsid w:val="00170585"/>
    <w:rsid w:val="00170698"/>
    <w:rsid w:val="00170D2F"/>
    <w:rsid w:val="00170F62"/>
    <w:rsid w:val="001713BC"/>
    <w:rsid w:val="001716FD"/>
    <w:rsid w:val="0017178B"/>
    <w:rsid w:val="00171BAB"/>
    <w:rsid w:val="00172597"/>
    <w:rsid w:val="001729EC"/>
    <w:rsid w:val="00172A10"/>
    <w:rsid w:val="00172A1B"/>
    <w:rsid w:val="00172A3E"/>
    <w:rsid w:val="00172E16"/>
    <w:rsid w:val="00172EDA"/>
    <w:rsid w:val="0017479C"/>
    <w:rsid w:val="00174C68"/>
    <w:rsid w:val="00174E65"/>
    <w:rsid w:val="001752BE"/>
    <w:rsid w:val="001754E0"/>
    <w:rsid w:val="001760BA"/>
    <w:rsid w:val="00176131"/>
    <w:rsid w:val="00176213"/>
    <w:rsid w:val="00176394"/>
    <w:rsid w:val="001765A2"/>
    <w:rsid w:val="0017670E"/>
    <w:rsid w:val="00176834"/>
    <w:rsid w:val="0017759E"/>
    <w:rsid w:val="0017799B"/>
    <w:rsid w:val="00177B7A"/>
    <w:rsid w:val="00177BC2"/>
    <w:rsid w:val="00177C8F"/>
    <w:rsid w:val="00180906"/>
    <w:rsid w:val="001810BB"/>
    <w:rsid w:val="001814AC"/>
    <w:rsid w:val="001815AC"/>
    <w:rsid w:val="001815CE"/>
    <w:rsid w:val="00181D3A"/>
    <w:rsid w:val="001821D7"/>
    <w:rsid w:val="001827A3"/>
    <w:rsid w:val="0018294D"/>
    <w:rsid w:val="00182A36"/>
    <w:rsid w:val="00182DB5"/>
    <w:rsid w:val="00182F1A"/>
    <w:rsid w:val="0018301B"/>
    <w:rsid w:val="00183A1A"/>
    <w:rsid w:val="00183DDF"/>
    <w:rsid w:val="00184A62"/>
    <w:rsid w:val="001854C3"/>
    <w:rsid w:val="001857B1"/>
    <w:rsid w:val="00185B86"/>
    <w:rsid w:val="00185C6F"/>
    <w:rsid w:val="00185D76"/>
    <w:rsid w:val="00185FD7"/>
    <w:rsid w:val="001867EB"/>
    <w:rsid w:val="00186DE7"/>
    <w:rsid w:val="00186FBC"/>
    <w:rsid w:val="00187400"/>
    <w:rsid w:val="0018773A"/>
    <w:rsid w:val="0019054D"/>
    <w:rsid w:val="0019056C"/>
    <w:rsid w:val="00190682"/>
    <w:rsid w:val="0019075D"/>
    <w:rsid w:val="00190B9D"/>
    <w:rsid w:val="00190C71"/>
    <w:rsid w:val="00191055"/>
    <w:rsid w:val="001910AF"/>
    <w:rsid w:val="00191D16"/>
    <w:rsid w:val="00191F23"/>
    <w:rsid w:val="00191F55"/>
    <w:rsid w:val="00192230"/>
    <w:rsid w:val="00192312"/>
    <w:rsid w:val="001926E7"/>
    <w:rsid w:val="00192951"/>
    <w:rsid w:val="001929C4"/>
    <w:rsid w:val="00192E29"/>
    <w:rsid w:val="0019323E"/>
    <w:rsid w:val="001935DA"/>
    <w:rsid w:val="001940E3"/>
    <w:rsid w:val="001943A1"/>
    <w:rsid w:val="001944FD"/>
    <w:rsid w:val="00194F57"/>
    <w:rsid w:val="00195613"/>
    <w:rsid w:val="00195771"/>
    <w:rsid w:val="00195F97"/>
    <w:rsid w:val="00196029"/>
    <w:rsid w:val="001960B7"/>
    <w:rsid w:val="00196288"/>
    <w:rsid w:val="001962B3"/>
    <w:rsid w:val="00197A66"/>
    <w:rsid w:val="00197B45"/>
    <w:rsid w:val="001A01D5"/>
    <w:rsid w:val="001A0433"/>
    <w:rsid w:val="001A0826"/>
    <w:rsid w:val="001A0872"/>
    <w:rsid w:val="001A09D8"/>
    <w:rsid w:val="001A0BF5"/>
    <w:rsid w:val="001A0D6F"/>
    <w:rsid w:val="001A0D8F"/>
    <w:rsid w:val="001A10C4"/>
    <w:rsid w:val="001A14F3"/>
    <w:rsid w:val="001A1660"/>
    <w:rsid w:val="001A1742"/>
    <w:rsid w:val="001A1A34"/>
    <w:rsid w:val="001A1BD9"/>
    <w:rsid w:val="001A1E7D"/>
    <w:rsid w:val="001A1EA2"/>
    <w:rsid w:val="001A2159"/>
    <w:rsid w:val="001A21C2"/>
    <w:rsid w:val="001A244A"/>
    <w:rsid w:val="001A2671"/>
    <w:rsid w:val="001A29DE"/>
    <w:rsid w:val="001A2D64"/>
    <w:rsid w:val="001A4A92"/>
    <w:rsid w:val="001A4B5A"/>
    <w:rsid w:val="001A58E3"/>
    <w:rsid w:val="001A5B9F"/>
    <w:rsid w:val="001A5C0C"/>
    <w:rsid w:val="001A6034"/>
    <w:rsid w:val="001A65B2"/>
    <w:rsid w:val="001A7338"/>
    <w:rsid w:val="001A73C6"/>
    <w:rsid w:val="001A7833"/>
    <w:rsid w:val="001A7D17"/>
    <w:rsid w:val="001A7E54"/>
    <w:rsid w:val="001B0651"/>
    <w:rsid w:val="001B0BAE"/>
    <w:rsid w:val="001B0CE3"/>
    <w:rsid w:val="001B0E41"/>
    <w:rsid w:val="001B0E6A"/>
    <w:rsid w:val="001B1486"/>
    <w:rsid w:val="001B1AD1"/>
    <w:rsid w:val="001B1BD3"/>
    <w:rsid w:val="001B1C22"/>
    <w:rsid w:val="001B1C61"/>
    <w:rsid w:val="001B1D10"/>
    <w:rsid w:val="001B241F"/>
    <w:rsid w:val="001B2B6F"/>
    <w:rsid w:val="001B2CA0"/>
    <w:rsid w:val="001B2F28"/>
    <w:rsid w:val="001B319D"/>
    <w:rsid w:val="001B33D6"/>
    <w:rsid w:val="001B3539"/>
    <w:rsid w:val="001B3BAA"/>
    <w:rsid w:val="001B3F68"/>
    <w:rsid w:val="001B4233"/>
    <w:rsid w:val="001B4317"/>
    <w:rsid w:val="001B479B"/>
    <w:rsid w:val="001B484C"/>
    <w:rsid w:val="001B4D21"/>
    <w:rsid w:val="001B4E66"/>
    <w:rsid w:val="001B518F"/>
    <w:rsid w:val="001B5597"/>
    <w:rsid w:val="001B60CD"/>
    <w:rsid w:val="001B6115"/>
    <w:rsid w:val="001B621B"/>
    <w:rsid w:val="001B62CB"/>
    <w:rsid w:val="001B63A1"/>
    <w:rsid w:val="001B64FE"/>
    <w:rsid w:val="001B67BD"/>
    <w:rsid w:val="001B6A11"/>
    <w:rsid w:val="001B6BA9"/>
    <w:rsid w:val="001B6F3B"/>
    <w:rsid w:val="001B6FDB"/>
    <w:rsid w:val="001B7018"/>
    <w:rsid w:val="001B76E7"/>
    <w:rsid w:val="001B7F9F"/>
    <w:rsid w:val="001C0088"/>
    <w:rsid w:val="001C01D8"/>
    <w:rsid w:val="001C09BC"/>
    <w:rsid w:val="001C0A7C"/>
    <w:rsid w:val="001C0EF7"/>
    <w:rsid w:val="001C1326"/>
    <w:rsid w:val="001C16BD"/>
    <w:rsid w:val="001C185A"/>
    <w:rsid w:val="001C1F02"/>
    <w:rsid w:val="001C201F"/>
    <w:rsid w:val="001C2533"/>
    <w:rsid w:val="001C292B"/>
    <w:rsid w:val="001C2BE6"/>
    <w:rsid w:val="001C2F4F"/>
    <w:rsid w:val="001C327A"/>
    <w:rsid w:val="001C34EB"/>
    <w:rsid w:val="001C3953"/>
    <w:rsid w:val="001C3B13"/>
    <w:rsid w:val="001C3CC2"/>
    <w:rsid w:val="001C463E"/>
    <w:rsid w:val="001C4D4F"/>
    <w:rsid w:val="001C4F2D"/>
    <w:rsid w:val="001C5385"/>
    <w:rsid w:val="001C56A8"/>
    <w:rsid w:val="001C57A2"/>
    <w:rsid w:val="001C58BF"/>
    <w:rsid w:val="001C5EE6"/>
    <w:rsid w:val="001C60AE"/>
    <w:rsid w:val="001C631C"/>
    <w:rsid w:val="001C6705"/>
    <w:rsid w:val="001C67EC"/>
    <w:rsid w:val="001C6966"/>
    <w:rsid w:val="001C6D37"/>
    <w:rsid w:val="001C7591"/>
    <w:rsid w:val="001C7707"/>
    <w:rsid w:val="001C7728"/>
    <w:rsid w:val="001C7AAC"/>
    <w:rsid w:val="001D00BC"/>
    <w:rsid w:val="001D03A8"/>
    <w:rsid w:val="001D0AAE"/>
    <w:rsid w:val="001D0D02"/>
    <w:rsid w:val="001D0DC4"/>
    <w:rsid w:val="001D0F8A"/>
    <w:rsid w:val="001D1116"/>
    <w:rsid w:val="001D141C"/>
    <w:rsid w:val="001D18B9"/>
    <w:rsid w:val="001D1AAF"/>
    <w:rsid w:val="001D1C76"/>
    <w:rsid w:val="001D2680"/>
    <w:rsid w:val="001D2AFB"/>
    <w:rsid w:val="001D2FD6"/>
    <w:rsid w:val="001D369B"/>
    <w:rsid w:val="001D3870"/>
    <w:rsid w:val="001D3A5D"/>
    <w:rsid w:val="001D3E0C"/>
    <w:rsid w:val="001D41AB"/>
    <w:rsid w:val="001D42A7"/>
    <w:rsid w:val="001D4341"/>
    <w:rsid w:val="001D4396"/>
    <w:rsid w:val="001D479F"/>
    <w:rsid w:val="001D47F7"/>
    <w:rsid w:val="001D4D17"/>
    <w:rsid w:val="001D4DDA"/>
    <w:rsid w:val="001D4E53"/>
    <w:rsid w:val="001D566E"/>
    <w:rsid w:val="001D567D"/>
    <w:rsid w:val="001D58EB"/>
    <w:rsid w:val="001D624D"/>
    <w:rsid w:val="001D678F"/>
    <w:rsid w:val="001D67B2"/>
    <w:rsid w:val="001D67EB"/>
    <w:rsid w:val="001D7020"/>
    <w:rsid w:val="001D749B"/>
    <w:rsid w:val="001D7713"/>
    <w:rsid w:val="001D7B1A"/>
    <w:rsid w:val="001D7E54"/>
    <w:rsid w:val="001D7FF1"/>
    <w:rsid w:val="001E0791"/>
    <w:rsid w:val="001E1101"/>
    <w:rsid w:val="001E13DA"/>
    <w:rsid w:val="001E1DA4"/>
    <w:rsid w:val="001E2421"/>
    <w:rsid w:val="001E25D5"/>
    <w:rsid w:val="001E2D51"/>
    <w:rsid w:val="001E301B"/>
    <w:rsid w:val="001E33FB"/>
    <w:rsid w:val="001E3648"/>
    <w:rsid w:val="001E3F55"/>
    <w:rsid w:val="001E46E0"/>
    <w:rsid w:val="001E4E60"/>
    <w:rsid w:val="001E51EA"/>
    <w:rsid w:val="001E55F8"/>
    <w:rsid w:val="001E5734"/>
    <w:rsid w:val="001E594E"/>
    <w:rsid w:val="001E5953"/>
    <w:rsid w:val="001E5CC9"/>
    <w:rsid w:val="001E5D24"/>
    <w:rsid w:val="001E5F22"/>
    <w:rsid w:val="001E5FDE"/>
    <w:rsid w:val="001E623E"/>
    <w:rsid w:val="001E6750"/>
    <w:rsid w:val="001E6778"/>
    <w:rsid w:val="001E6C78"/>
    <w:rsid w:val="001E6CD9"/>
    <w:rsid w:val="001E7626"/>
    <w:rsid w:val="001F000B"/>
    <w:rsid w:val="001F02F7"/>
    <w:rsid w:val="001F11A7"/>
    <w:rsid w:val="001F11D7"/>
    <w:rsid w:val="001F25E0"/>
    <w:rsid w:val="001F25E5"/>
    <w:rsid w:val="001F2A11"/>
    <w:rsid w:val="001F2AE6"/>
    <w:rsid w:val="001F2C0D"/>
    <w:rsid w:val="001F3187"/>
    <w:rsid w:val="001F321A"/>
    <w:rsid w:val="001F3D2E"/>
    <w:rsid w:val="001F3F06"/>
    <w:rsid w:val="001F41A5"/>
    <w:rsid w:val="001F432A"/>
    <w:rsid w:val="001F433D"/>
    <w:rsid w:val="001F476E"/>
    <w:rsid w:val="001F480A"/>
    <w:rsid w:val="001F4DE7"/>
    <w:rsid w:val="001F558D"/>
    <w:rsid w:val="001F562C"/>
    <w:rsid w:val="001F57B2"/>
    <w:rsid w:val="001F637D"/>
    <w:rsid w:val="001F739D"/>
    <w:rsid w:val="001F7AA8"/>
    <w:rsid w:val="001F7DD5"/>
    <w:rsid w:val="00200202"/>
    <w:rsid w:val="00200339"/>
    <w:rsid w:val="0020048E"/>
    <w:rsid w:val="00200752"/>
    <w:rsid w:val="00200886"/>
    <w:rsid w:val="002012C9"/>
    <w:rsid w:val="0020165D"/>
    <w:rsid w:val="00201971"/>
    <w:rsid w:val="00201BE9"/>
    <w:rsid w:val="00201D7B"/>
    <w:rsid w:val="00201FFA"/>
    <w:rsid w:val="00202093"/>
    <w:rsid w:val="00202537"/>
    <w:rsid w:val="00202643"/>
    <w:rsid w:val="00202B37"/>
    <w:rsid w:val="00202F35"/>
    <w:rsid w:val="002035DD"/>
    <w:rsid w:val="002035ED"/>
    <w:rsid w:val="00203775"/>
    <w:rsid w:val="00203996"/>
    <w:rsid w:val="00203D23"/>
    <w:rsid w:val="00203DC4"/>
    <w:rsid w:val="00203DE4"/>
    <w:rsid w:val="00204071"/>
    <w:rsid w:val="002041ED"/>
    <w:rsid w:val="002042BE"/>
    <w:rsid w:val="002048E4"/>
    <w:rsid w:val="00204AFE"/>
    <w:rsid w:val="00204B40"/>
    <w:rsid w:val="002052DB"/>
    <w:rsid w:val="002054C9"/>
    <w:rsid w:val="0020558B"/>
    <w:rsid w:val="002056E7"/>
    <w:rsid w:val="0020582F"/>
    <w:rsid w:val="00205B37"/>
    <w:rsid w:val="002069A6"/>
    <w:rsid w:val="00206A7B"/>
    <w:rsid w:val="00206AA8"/>
    <w:rsid w:val="00206B9D"/>
    <w:rsid w:val="00206DA8"/>
    <w:rsid w:val="00207247"/>
    <w:rsid w:val="0020768F"/>
    <w:rsid w:val="00207AD7"/>
    <w:rsid w:val="00207B9D"/>
    <w:rsid w:val="00207CB0"/>
    <w:rsid w:val="00207E85"/>
    <w:rsid w:val="00207EEC"/>
    <w:rsid w:val="00210672"/>
    <w:rsid w:val="002108F2"/>
    <w:rsid w:val="00210EB5"/>
    <w:rsid w:val="002115DB"/>
    <w:rsid w:val="00211638"/>
    <w:rsid w:val="002118BF"/>
    <w:rsid w:val="00211BBF"/>
    <w:rsid w:val="00211E64"/>
    <w:rsid w:val="00212076"/>
    <w:rsid w:val="00212155"/>
    <w:rsid w:val="00212F93"/>
    <w:rsid w:val="00213580"/>
    <w:rsid w:val="00213971"/>
    <w:rsid w:val="002139A4"/>
    <w:rsid w:val="00213C9D"/>
    <w:rsid w:val="00214662"/>
    <w:rsid w:val="002147EF"/>
    <w:rsid w:val="002148E7"/>
    <w:rsid w:val="00214A37"/>
    <w:rsid w:val="00214A7B"/>
    <w:rsid w:val="00214D94"/>
    <w:rsid w:val="00215068"/>
    <w:rsid w:val="0021537B"/>
    <w:rsid w:val="00215D58"/>
    <w:rsid w:val="00216120"/>
    <w:rsid w:val="002166DC"/>
    <w:rsid w:val="0021676E"/>
    <w:rsid w:val="00216A08"/>
    <w:rsid w:val="00216BBD"/>
    <w:rsid w:val="00216DF5"/>
    <w:rsid w:val="00216F52"/>
    <w:rsid w:val="00217549"/>
    <w:rsid w:val="002176C4"/>
    <w:rsid w:val="00217F40"/>
    <w:rsid w:val="0022000E"/>
    <w:rsid w:val="00220533"/>
    <w:rsid w:val="0022082F"/>
    <w:rsid w:val="002209B7"/>
    <w:rsid w:val="002210C8"/>
    <w:rsid w:val="002211CF"/>
    <w:rsid w:val="002213BE"/>
    <w:rsid w:val="00221528"/>
    <w:rsid w:val="00221565"/>
    <w:rsid w:val="00222139"/>
    <w:rsid w:val="002223A6"/>
    <w:rsid w:val="002224D0"/>
    <w:rsid w:val="00222534"/>
    <w:rsid w:val="00223050"/>
    <w:rsid w:val="0022316A"/>
    <w:rsid w:val="002235F4"/>
    <w:rsid w:val="00223859"/>
    <w:rsid w:val="00223B16"/>
    <w:rsid w:val="00224098"/>
    <w:rsid w:val="002240F6"/>
    <w:rsid w:val="00224C74"/>
    <w:rsid w:val="00224D5C"/>
    <w:rsid w:val="00224DE1"/>
    <w:rsid w:val="00225132"/>
    <w:rsid w:val="00225238"/>
    <w:rsid w:val="002253E1"/>
    <w:rsid w:val="0022546A"/>
    <w:rsid w:val="002264A7"/>
    <w:rsid w:val="002268F9"/>
    <w:rsid w:val="00226CC3"/>
    <w:rsid w:val="00227397"/>
    <w:rsid w:val="00227F51"/>
    <w:rsid w:val="00230258"/>
    <w:rsid w:val="00230A02"/>
    <w:rsid w:val="00230A9F"/>
    <w:rsid w:val="00230B05"/>
    <w:rsid w:val="00230F4B"/>
    <w:rsid w:val="002310D4"/>
    <w:rsid w:val="0023152C"/>
    <w:rsid w:val="00231587"/>
    <w:rsid w:val="00232507"/>
    <w:rsid w:val="002326D5"/>
    <w:rsid w:val="00232A20"/>
    <w:rsid w:val="00232CB0"/>
    <w:rsid w:val="00232D8A"/>
    <w:rsid w:val="00232E1F"/>
    <w:rsid w:val="00233053"/>
    <w:rsid w:val="002331C7"/>
    <w:rsid w:val="002340CD"/>
    <w:rsid w:val="002346C9"/>
    <w:rsid w:val="00234C66"/>
    <w:rsid w:val="002354F1"/>
    <w:rsid w:val="00235802"/>
    <w:rsid w:val="002358FB"/>
    <w:rsid w:val="00235C47"/>
    <w:rsid w:val="0023639D"/>
    <w:rsid w:val="00236433"/>
    <w:rsid w:val="00236443"/>
    <w:rsid w:val="002367BE"/>
    <w:rsid w:val="002368DE"/>
    <w:rsid w:val="00236C24"/>
    <w:rsid w:val="00236CFB"/>
    <w:rsid w:val="002370EB"/>
    <w:rsid w:val="002372EB"/>
    <w:rsid w:val="0023737A"/>
    <w:rsid w:val="002378EB"/>
    <w:rsid w:val="00237DE6"/>
    <w:rsid w:val="00240040"/>
    <w:rsid w:val="002402E6"/>
    <w:rsid w:val="00240599"/>
    <w:rsid w:val="00240685"/>
    <w:rsid w:val="00240ABE"/>
    <w:rsid w:val="00240D90"/>
    <w:rsid w:val="00241278"/>
    <w:rsid w:val="0024192F"/>
    <w:rsid w:val="00241A68"/>
    <w:rsid w:val="00241AC5"/>
    <w:rsid w:val="00241D66"/>
    <w:rsid w:val="00242095"/>
    <w:rsid w:val="00242ABE"/>
    <w:rsid w:val="00242E10"/>
    <w:rsid w:val="00243382"/>
    <w:rsid w:val="002434B8"/>
    <w:rsid w:val="00244260"/>
    <w:rsid w:val="002445D1"/>
    <w:rsid w:val="002450F9"/>
    <w:rsid w:val="00245190"/>
    <w:rsid w:val="002457E4"/>
    <w:rsid w:val="0024580A"/>
    <w:rsid w:val="00245842"/>
    <w:rsid w:val="00246541"/>
    <w:rsid w:val="002467AF"/>
    <w:rsid w:val="00246D19"/>
    <w:rsid w:val="00246D59"/>
    <w:rsid w:val="00247109"/>
    <w:rsid w:val="00247782"/>
    <w:rsid w:val="00247C58"/>
    <w:rsid w:val="00247D95"/>
    <w:rsid w:val="00250027"/>
    <w:rsid w:val="002503CA"/>
    <w:rsid w:val="00250876"/>
    <w:rsid w:val="00250973"/>
    <w:rsid w:val="00250A0A"/>
    <w:rsid w:val="00250DFA"/>
    <w:rsid w:val="002510C4"/>
    <w:rsid w:val="0025132B"/>
    <w:rsid w:val="00251902"/>
    <w:rsid w:val="00251A3E"/>
    <w:rsid w:val="00251EBE"/>
    <w:rsid w:val="0025224D"/>
    <w:rsid w:val="00252492"/>
    <w:rsid w:val="00252D35"/>
    <w:rsid w:val="00253026"/>
    <w:rsid w:val="002531E2"/>
    <w:rsid w:val="0025370E"/>
    <w:rsid w:val="002537A1"/>
    <w:rsid w:val="00253CBF"/>
    <w:rsid w:val="00253CE3"/>
    <w:rsid w:val="0025423E"/>
    <w:rsid w:val="002543D8"/>
    <w:rsid w:val="00254DB1"/>
    <w:rsid w:val="002553F1"/>
    <w:rsid w:val="002555E8"/>
    <w:rsid w:val="00255669"/>
    <w:rsid w:val="002556A2"/>
    <w:rsid w:val="00255BE1"/>
    <w:rsid w:val="00255FD2"/>
    <w:rsid w:val="002563E0"/>
    <w:rsid w:val="002568B9"/>
    <w:rsid w:val="00257005"/>
    <w:rsid w:val="002571FC"/>
    <w:rsid w:val="00257FF8"/>
    <w:rsid w:val="002602D1"/>
    <w:rsid w:val="00260564"/>
    <w:rsid w:val="002606DB"/>
    <w:rsid w:val="002611AC"/>
    <w:rsid w:val="0026127E"/>
    <w:rsid w:val="002612D4"/>
    <w:rsid w:val="00261AEB"/>
    <w:rsid w:val="00261D4C"/>
    <w:rsid w:val="00262442"/>
    <w:rsid w:val="00262717"/>
    <w:rsid w:val="00262AD2"/>
    <w:rsid w:val="00262D30"/>
    <w:rsid w:val="00262D31"/>
    <w:rsid w:val="00262D87"/>
    <w:rsid w:val="00262F62"/>
    <w:rsid w:val="002630C3"/>
    <w:rsid w:val="002638E6"/>
    <w:rsid w:val="002640BE"/>
    <w:rsid w:val="00264539"/>
    <w:rsid w:val="0026466C"/>
    <w:rsid w:val="002646C5"/>
    <w:rsid w:val="002648CD"/>
    <w:rsid w:val="00264947"/>
    <w:rsid w:val="002649E3"/>
    <w:rsid w:val="00265588"/>
    <w:rsid w:val="002655B2"/>
    <w:rsid w:val="0026564F"/>
    <w:rsid w:val="00265679"/>
    <w:rsid w:val="00265747"/>
    <w:rsid w:val="0026579E"/>
    <w:rsid w:val="00265BEF"/>
    <w:rsid w:val="0026625E"/>
    <w:rsid w:val="002662E9"/>
    <w:rsid w:val="002662EA"/>
    <w:rsid w:val="00266900"/>
    <w:rsid w:val="002669B8"/>
    <w:rsid w:val="00266A77"/>
    <w:rsid w:val="00266FC2"/>
    <w:rsid w:val="00267064"/>
    <w:rsid w:val="00267BFC"/>
    <w:rsid w:val="00270456"/>
    <w:rsid w:val="00270F96"/>
    <w:rsid w:val="002718DB"/>
    <w:rsid w:val="002722D0"/>
    <w:rsid w:val="00272C15"/>
    <w:rsid w:val="00273743"/>
    <w:rsid w:val="002744FA"/>
    <w:rsid w:val="0027453C"/>
    <w:rsid w:val="0027577A"/>
    <w:rsid w:val="002765A4"/>
    <w:rsid w:val="002767D6"/>
    <w:rsid w:val="0027720E"/>
    <w:rsid w:val="00277443"/>
    <w:rsid w:val="00277674"/>
    <w:rsid w:val="002779AC"/>
    <w:rsid w:val="002779B2"/>
    <w:rsid w:val="00277B9D"/>
    <w:rsid w:val="00280834"/>
    <w:rsid w:val="00280A15"/>
    <w:rsid w:val="00280A71"/>
    <w:rsid w:val="00280CA0"/>
    <w:rsid w:val="0028181E"/>
    <w:rsid w:val="00282226"/>
    <w:rsid w:val="00282383"/>
    <w:rsid w:val="00283107"/>
    <w:rsid w:val="00283869"/>
    <w:rsid w:val="00284687"/>
    <w:rsid w:val="0028494B"/>
    <w:rsid w:val="00285111"/>
    <w:rsid w:val="00285364"/>
    <w:rsid w:val="00285AEF"/>
    <w:rsid w:val="00285EA2"/>
    <w:rsid w:val="0028639D"/>
    <w:rsid w:val="002863A4"/>
    <w:rsid w:val="002866B5"/>
    <w:rsid w:val="0028692A"/>
    <w:rsid w:val="00286AF0"/>
    <w:rsid w:val="00286F4A"/>
    <w:rsid w:val="00287078"/>
    <w:rsid w:val="002871DC"/>
    <w:rsid w:val="002873E9"/>
    <w:rsid w:val="00290737"/>
    <w:rsid w:val="002908A0"/>
    <w:rsid w:val="00290DF5"/>
    <w:rsid w:val="002910BC"/>
    <w:rsid w:val="002910BD"/>
    <w:rsid w:val="00291504"/>
    <w:rsid w:val="00291629"/>
    <w:rsid w:val="002918FB"/>
    <w:rsid w:val="00291D6F"/>
    <w:rsid w:val="00292048"/>
    <w:rsid w:val="002920D5"/>
    <w:rsid w:val="0029281A"/>
    <w:rsid w:val="0029294A"/>
    <w:rsid w:val="002929D2"/>
    <w:rsid w:val="00292BF0"/>
    <w:rsid w:val="00292E7A"/>
    <w:rsid w:val="00292FAD"/>
    <w:rsid w:val="002936E4"/>
    <w:rsid w:val="002937C8"/>
    <w:rsid w:val="00293C52"/>
    <w:rsid w:val="00293CC4"/>
    <w:rsid w:val="00293DC8"/>
    <w:rsid w:val="00293E33"/>
    <w:rsid w:val="002941BB"/>
    <w:rsid w:val="00294440"/>
    <w:rsid w:val="00294B55"/>
    <w:rsid w:val="0029538B"/>
    <w:rsid w:val="0029546E"/>
    <w:rsid w:val="0029573E"/>
    <w:rsid w:val="00295A0A"/>
    <w:rsid w:val="002961A1"/>
    <w:rsid w:val="002963C7"/>
    <w:rsid w:val="002968F8"/>
    <w:rsid w:val="00296D81"/>
    <w:rsid w:val="0029795F"/>
    <w:rsid w:val="00297A15"/>
    <w:rsid w:val="00297E61"/>
    <w:rsid w:val="002A0333"/>
    <w:rsid w:val="002A0C9E"/>
    <w:rsid w:val="002A0FC1"/>
    <w:rsid w:val="002A14B4"/>
    <w:rsid w:val="002A21EC"/>
    <w:rsid w:val="002A2DFC"/>
    <w:rsid w:val="002A2FD2"/>
    <w:rsid w:val="002A3130"/>
    <w:rsid w:val="002A340E"/>
    <w:rsid w:val="002A3A1F"/>
    <w:rsid w:val="002A3B37"/>
    <w:rsid w:val="002A3DB8"/>
    <w:rsid w:val="002A4384"/>
    <w:rsid w:val="002A4C25"/>
    <w:rsid w:val="002A4E31"/>
    <w:rsid w:val="002A4E43"/>
    <w:rsid w:val="002A5139"/>
    <w:rsid w:val="002A5333"/>
    <w:rsid w:val="002A54B9"/>
    <w:rsid w:val="002A586B"/>
    <w:rsid w:val="002A6017"/>
    <w:rsid w:val="002A617F"/>
    <w:rsid w:val="002A7055"/>
    <w:rsid w:val="002A7B73"/>
    <w:rsid w:val="002A7E9D"/>
    <w:rsid w:val="002A7FFA"/>
    <w:rsid w:val="002B0FC6"/>
    <w:rsid w:val="002B10D6"/>
    <w:rsid w:val="002B111E"/>
    <w:rsid w:val="002B1698"/>
    <w:rsid w:val="002B180F"/>
    <w:rsid w:val="002B1A0C"/>
    <w:rsid w:val="002B1D24"/>
    <w:rsid w:val="002B1FBC"/>
    <w:rsid w:val="002B2386"/>
    <w:rsid w:val="002B23C5"/>
    <w:rsid w:val="002B2469"/>
    <w:rsid w:val="002B2AAF"/>
    <w:rsid w:val="002B2C43"/>
    <w:rsid w:val="002B32C4"/>
    <w:rsid w:val="002B3695"/>
    <w:rsid w:val="002B3A52"/>
    <w:rsid w:val="002B3A68"/>
    <w:rsid w:val="002B4509"/>
    <w:rsid w:val="002B4965"/>
    <w:rsid w:val="002B4E64"/>
    <w:rsid w:val="002B4F66"/>
    <w:rsid w:val="002B567C"/>
    <w:rsid w:val="002B617D"/>
    <w:rsid w:val="002B64F1"/>
    <w:rsid w:val="002B6B59"/>
    <w:rsid w:val="002B6E13"/>
    <w:rsid w:val="002B6FB1"/>
    <w:rsid w:val="002B700C"/>
    <w:rsid w:val="002B76D6"/>
    <w:rsid w:val="002B7F3E"/>
    <w:rsid w:val="002C03DC"/>
    <w:rsid w:val="002C1056"/>
    <w:rsid w:val="002C1113"/>
    <w:rsid w:val="002C12B4"/>
    <w:rsid w:val="002C133C"/>
    <w:rsid w:val="002C17E7"/>
    <w:rsid w:val="002C191E"/>
    <w:rsid w:val="002C1CB8"/>
    <w:rsid w:val="002C1FC6"/>
    <w:rsid w:val="002C215B"/>
    <w:rsid w:val="002C2617"/>
    <w:rsid w:val="002C36CC"/>
    <w:rsid w:val="002C37CC"/>
    <w:rsid w:val="002C390D"/>
    <w:rsid w:val="002C3A6D"/>
    <w:rsid w:val="002C3EDB"/>
    <w:rsid w:val="002C43D5"/>
    <w:rsid w:val="002C4D5F"/>
    <w:rsid w:val="002C4F34"/>
    <w:rsid w:val="002C52C0"/>
    <w:rsid w:val="002C53FF"/>
    <w:rsid w:val="002C5958"/>
    <w:rsid w:val="002C5FEC"/>
    <w:rsid w:val="002C61A6"/>
    <w:rsid w:val="002C6533"/>
    <w:rsid w:val="002C65CB"/>
    <w:rsid w:val="002C65F7"/>
    <w:rsid w:val="002C6653"/>
    <w:rsid w:val="002C69F6"/>
    <w:rsid w:val="002C6A5A"/>
    <w:rsid w:val="002C6B89"/>
    <w:rsid w:val="002C73FD"/>
    <w:rsid w:val="002C75EA"/>
    <w:rsid w:val="002C7839"/>
    <w:rsid w:val="002D0199"/>
    <w:rsid w:val="002D0303"/>
    <w:rsid w:val="002D08B6"/>
    <w:rsid w:val="002D0F45"/>
    <w:rsid w:val="002D123B"/>
    <w:rsid w:val="002D2288"/>
    <w:rsid w:val="002D2ED0"/>
    <w:rsid w:val="002D2F0B"/>
    <w:rsid w:val="002D3611"/>
    <w:rsid w:val="002D3B45"/>
    <w:rsid w:val="002D3ED5"/>
    <w:rsid w:val="002D4209"/>
    <w:rsid w:val="002D428D"/>
    <w:rsid w:val="002D4711"/>
    <w:rsid w:val="002D47D0"/>
    <w:rsid w:val="002D4CF6"/>
    <w:rsid w:val="002D6204"/>
    <w:rsid w:val="002D6566"/>
    <w:rsid w:val="002D67DF"/>
    <w:rsid w:val="002D68CF"/>
    <w:rsid w:val="002D6A8E"/>
    <w:rsid w:val="002D6AD7"/>
    <w:rsid w:val="002D6CEE"/>
    <w:rsid w:val="002D6E04"/>
    <w:rsid w:val="002D7991"/>
    <w:rsid w:val="002D7B5C"/>
    <w:rsid w:val="002D7CD3"/>
    <w:rsid w:val="002D7FA2"/>
    <w:rsid w:val="002E1022"/>
    <w:rsid w:val="002E14D8"/>
    <w:rsid w:val="002E1853"/>
    <w:rsid w:val="002E1A00"/>
    <w:rsid w:val="002E1A0F"/>
    <w:rsid w:val="002E1E51"/>
    <w:rsid w:val="002E1F93"/>
    <w:rsid w:val="002E22AF"/>
    <w:rsid w:val="002E2492"/>
    <w:rsid w:val="002E2760"/>
    <w:rsid w:val="002E27A5"/>
    <w:rsid w:val="002E2CC8"/>
    <w:rsid w:val="002E3452"/>
    <w:rsid w:val="002E34BA"/>
    <w:rsid w:val="002E35A7"/>
    <w:rsid w:val="002E35D6"/>
    <w:rsid w:val="002E3720"/>
    <w:rsid w:val="002E3BF9"/>
    <w:rsid w:val="002E3E1A"/>
    <w:rsid w:val="002E405F"/>
    <w:rsid w:val="002E450C"/>
    <w:rsid w:val="002E479E"/>
    <w:rsid w:val="002E48FB"/>
    <w:rsid w:val="002E4901"/>
    <w:rsid w:val="002E4AA2"/>
    <w:rsid w:val="002E4AC8"/>
    <w:rsid w:val="002E50A9"/>
    <w:rsid w:val="002E5759"/>
    <w:rsid w:val="002E6456"/>
    <w:rsid w:val="002E6E4F"/>
    <w:rsid w:val="002E6FB6"/>
    <w:rsid w:val="002E7272"/>
    <w:rsid w:val="002E77FA"/>
    <w:rsid w:val="002E78E8"/>
    <w:rsid w:val="002E7C90"/>
    <w:rsid w:val="002E7E62"/>
    <w:rsid w:val="002E7EDA"/>
    <w:rsid w:val="002F0143"/>
    <w:rsid w:val="002F0756"/>
    <w:rsid w:val="002F0774"/>
    <w:rsid w:val="002F0D57"/>
    <w:rsid w:val="002F0F14"/>
    <w:rsid w:val="002F0F54"/>
    <w:rsid w:val="002F1755"/>
    <w:rsid w:val="002F182D"/>
    <w:rsid w:val="002F1D86"/>
    <w:rsid w:val="002F2722"/>
    <w:rsid w:val="002F28F6"/>
    <w:rsid w:val="002F32E9"/>
    <w:rsid w:val="002F33CB"/>
    <w:rsid w:val="002F39B8"/>
    <w:rsid w:val="002F3C9F"/>
    <w:rsid w:val="002F3D39"/>
    <w:rsid w:val="002F40B4"/>
    <w:rsid w:val="002F4411"/>
    <w:rsid w:val="002F4DB2"/>
    <w:rsid w:val="002F4E83"/>
    <w:rsid w:val="002F4EA5"/>
    <w:rsid w:val="002F53B4"/>
    <w:rsid w:val="002F5547"/>
    <w:rsid w:val="002F5C91"/>
    <w:rsid w:val="002F5E82"/>
    <w:rsid w:val="002F619B"/>
    <w:rsid w:val="002F62D3"/>
    <w:rsid w:val="002F702B"/>
    <w:rsid w:val="002F7911"/>
    <w:rsid w:val="002F7E87"/>
    <w:rsid w:val="00300037"/>
    <w:rsid w:val="003001C8"/>
    <w:rsid w:val="00300BFD"/>
    <w:rsid w:val="00300D6D"/>
    <w:rsid w:val="00301266"/>
    <w:rsid w:val="003012AA"/>
    <w:rsid w:val="003012DC"/>
    <w:rsid w:val="0030188E"/>
    <w:rsid w:val="0030197F"/>
    <w:rsid w:val="00301985"/>
    <w:rsid w:val="00301CCE"/>
    <w:rsid w:val="00301DE3"/>
    <w:rsid w:val="00302523"/>
    <w:rsid w:val="00302A5C"/>
    <w:rsid w:val="00303124"/>
    <w:rsid w:val="003038F3"/>
    <w:rsid w:val="00303A2C"/>
    <w:rsid w:val="00303AFE"/>
    <w:rsid w:val="00304AA0"/>
    <w:rsid w:val="00304C78"/>
    <w:rsid w:val="00304D76"/>
    <w:rsid w:val="00304EE3"/>
    <w:rsid w:val="00305120"/>
    <w:rsid w:val="0030539E"/>
    <w:rsid w:val="003057F1"/>
    <w:rsid w:val="00305BC7"/>
    <w:rsid w:val="00305C47"/>
    <w:rsid w:val="00305C8E"/>
    <w:rsid w:val="0030667E"/>
    <w:rsid w:val="0030676D"/>
    <w:rsid w:val="0030683C"/>
    <w:rsid w:val="00306FF3"/>
    <w:rsid w:val="0030703F"/>
    <w:rsid w:val="003072FF"/>
    <w:rsid w:val="003073F5"/>
    <w:rsid w:val="003075D1"/>
    <w:rsid w:val="00307608"/>
    <w:rsid w:val="00307D51"/>
    <w:rsid w:val="003101AC"/>
    <w:rsid w:val="003109B7"/>
    <w:rsid w:val="00310B6C"/>
    <w:rsid w:val="00310C2B"/>
    <w:rsid w:val="003112C8"/>
    <w:rsid w:val="0031142C"/>
    <w:rsid w:val="00311ADF"/>
    <w:rsid w:val="00312315"/>
    <w:rsid w:val="0031241D"/>
    <w:rsid w:val="003132AF"/>
    <w:rsid w:val="003140FA"/>
    <w:rsid w:val="003142E9"/>
    <w:rsid w:val="0031451D"/>
    <w:rsid w:val="00314B54"/>
    <w:rsid w:val="00314B90"/>
    <w:rsid w:val="00314BBE"/>
    <w:rsid w:val="00314C55"/>
    <w:rsid w:val="0031564D"/>
    <w:rsid w:val="0031588D"/>
    <w:rsid w:val="0031645C"/>
    <w:rsid w:val="00316636"/>
    <w:rsid w:val="003167F1"/>
    <w:rsid w:val="00316856"/>
    <w:rsid w:val="00316892"/>
    <w:rsid w:val="003178BF"/>
    <w:rsid w:val="00317D95"/>
    <w:rsid w:val="0032042E"/>
    <w:rsid w:val="0032150A"/>
    <w:rsid w:val="00321527"/>
    <w:rsid w:val="0032230C"/>
    <w:rsid w:val="0032276F"/>
    <w:rsid w:val="003228EB"/>
    <w:rsid w:val="00322B0E"/>
    <w:rsid w:val="00322BEB"/>
    <w:rsid w:val="00322DEF"/>
    <w:rsid w:val="00322E3C"/>
    <w:rsid w:val="00322E5B"/>
    <w:rsid w:val="00322E9B"/>
    <w:rsid w:val="00322F2E"/>
    <w:rsid w:val="00323074"/>
    <w:rsid w:val="00323174"/>
    <w:rsid w:val="00323371"/>
    <w:rsid w:val="00323824"/>
    <w:rsid w:val="00323B72"/>
    <w:rsid w:val="00323DE3"/>
    <w:rsid w:val="00323E4D"/>
    <w:rsid w:val="00323E7E"/>
    <w:rsid w:val="003241E4"/>
    <w:rsid w:val="003242C5"/>
    <w:rsid w:val="00324AA9"/>
    <w:rsid w:val="00324C45"/>
    <w:rsid w:val="00324CEE"/>
    <w:rsid w:val="00325225"/>
    <w:rsid w:val="003252CD"/>
    <w:rsid w:val="0032568D"/>
    <w:rsid w:val="003258C5"/>
    <w:rsid w:val="00325FFD"/>
    <w:rsid w:val="0032645B"/>
    <w:rsid w:val="00326689"/>
    <w:rsid w:val="0032682C"/>
    <w:rsid w:val="00326B1D"/>
    <w:rsid w:val="003272BB"/>
    <w:rsid w:val="0032744D"/>
    <w:rsid w:val="00327559"/>
    <w:rsid w:val="003275FD"/>
    <w:rsid w:val="00327827"/>
    <w:rsid w:val="00327A26"/>
    <w:rsid w:val="00327F09"/>
    <w:rsid w:val="00330BA9"/>
    <w:rsid w:val="00331172"/>
    <w:rsid w:val="003320FA"/>
    <w:rsid w:val="003321B4"/>
    <w:rsid w:val="0033227D"/>
    <w:rsid w:val="00332300"/>
    <w:rsid w:val="0033240F"/>
    <w:rsid w:val="003329DD"/>
    <w:rsid w:val="00332AE9"/>
    <w:rsid w:val="003334B8"/>
    <w:rsid w:val="003339F2"/>
    <w:rsid w:val="00333CAB"/>
    <w:rsid w:val="00333FB7"/>
    <w:rsid w:val="00334301"/>
    <w:rsid w:val="00334822"/>
    <w:rsid w:val="00334A04"/>
    <w:rsid w:val="00334F4D"/>
    <w:rsid w:val="003353DB"/>
    <w:rsid w:val="00335400"/>
    <w:rsid w:val="00335673"/>
    <w:rsid w:val="0033591E"/>
    <w:rsid w:val="00335A67"/>
    <w:rsid w:val="00335B30"/>
    <w:rsid w:val="0033610C"/>
    <w:rsid w:val="003361B0"/>
    <w:rsid w:val="003361E0"/>
    <w:rsid w:val="00336228"/>
    <w:rsid w:val="00336384"/>
    <w:rsid w:val="0033639C"/>
    <w:rsid w:val="00336761"/>
    <w:rsid w:val="0033688F"/>
    <w:rsid w:val="00336C4A"/>
    <w:rsid w:val="003373C7"/>
    <w:rsid w:val="003375C0"/>
    <w:rsid w:val="003378A0"/>
    <w:rsid w:val="00340531"/>
    <w:rsid w:val="00340636"/>
    <w:rsid w:val="003408EA"/>
    <w:rsid w:val="00340A86"/>
    <w:rsid w:val="00340B5F"/>
    <w:rsid w:val="00340CF3"/>
    <w:rsid w:val="00340FE5"/>
    <w:rsid w:val="00341039"/>
    <w:rsid w:val="003414F9"/>
    <w:rsid w:val="00341771"/>
    <w:rsid w:val="00341A12"/>
    <w:rsid w:val="00342135"/>
    <w:rsid w:val="00342D13"/>
    <w:rsid w:val="003431A9"/>
    <w:rsid w:val="003432C7"/>
    <w:rsid w:val="003433B0"/>
    <w:rsid w:val="003433BA"/>
    <w:rsid w:val="00343409"/>
    <w:rsid w:val="00343450"/>
    <w:rsid w:val="00343806"/>
    <w:rsid w:val="0034385F"/>
    <w:rsid w:val="00343D31"/>
    <w:rsid w:val="0034448B"/>
    <w:rsid w:val="00344707"/>
    <w:rsid w:val="00345050"/>
    <w:rsid w:val="0034506F"/>
    <w:rsid w:val="00345204"/>
    <w:rsid w:val="00345396"/>
    <w:rsid w:val="003453C3"/>
    <w:rsid w:val="0034599D"/>
    <w:rsid w:val="00345A8D"/>
    <w:rsid w:val="00345B6E"/>
    <w:rsid w:val="00345B74"/>
    <w:rsid w:val="003464C0"/>
    <w:rsid w:val="003464D7"/>
    <w:rsid w:val="00346828"/>
    <w:rsid w:val="00346DBF"/>
    <w:rsid w:val="003473FC"/>
    <w:rsid w:val="0034774D"/>
    <w:rsid w:val="003477C5"/>
    <w:rsid w:val="00347E47"/>
    <w:rsid w:val="003506D5"/>
    <w:rsid w:val="0035096B"/>
    <w:rsid w:val="00350C87"/>
    <w:rsid w:val="00350E05"/>
    <w:rsid w:val="00351022"/>
    <w:rsid w:val="00351056"/>
    <w:rsid w:val="0035112E"/>
    <w:rsid w:val="00351246"/>
    <w:rsid w:val="003517FA"/>
    <w:rsid w:val="00351C0F"/>
    <w:rsid w:val="00352639"/>
    <w:rsid w:val="00353388"/>
    <w:rsid w:val="00353405"/>
    <w:rsid w:val="0035342F"/>
    <w:rsid w:val="00353868"/>
    <w:rsid w:val="003538B1"/>
    <w:rsid w:val="00353A87"/>
    <w:rsid w:val="00353ED5"/>
    <w:rsid w:val="003540F6"/>
    <w:rsid w:val="003542E2"/>
    <w:rsid w:val="0035457D"/>
    <w:rsid w:val="00354600"/>
    <w:rsid w:val="003546BF"/>
    <w:rsid w:val="003547B2"/>
    <w:rsid w:val="00355556"/>
    <w:rsid w:val="003560CA"/>
    <w:rsid w:val="00356163"/>
    <w:rsid w:val="00356605"/>
    <w:rsid w:val="00356791"/>
    <w:rsid w:val="00356D4A"/>
    <w:rsid w:val="003578A3"/>
    <w:rsid w:val="00357B61"/>
    <w:rsid w:val="00357F5E"/>
    <w:rsid w:val="00357F68"/>
    <w:rsid w:val="003604A3"/>
    <w:rsid w:val="00360B93"/>
    <w:rsid w:val="00360BD4"/>
    <w:rsid w:val="00360CBB"/>
    <w:rsid w:val="00360D02"/>
    <w:rsid w:val="00360FD9"/>
    <w:rsid w:val="00361146"/>
    <w:rsid w:val="0036132F"/>
    <w:rsid w:val="00361AC7"/>
    <w:rsid w:val="003620A3"/>
    <w:rsid w:val="003620AC"/>
    <w:rsid w:val="003628BD"/>
    <w:rsid w:val="00362901"/>
    <w:rsid w:val="00363002"/>
    <w:rsid w:val="00363137"/>
    <w:rsid w:val="00363356"/>
    <w:rsid w:val="0036353E"/>
    <w:rsid w:val="003638AD"/>
    <w:rsid w:val="00363E4F"/>
    <w:rsid w:val="00364371"/>
    <w:rsid w:val="003644CF"/>
    <w:rsid w:val="0036497D"/>
    <w:rsid w:val="00364A39"/>
    <w:rsid w:val="00364CCB"/>
    <w:rsid w:val="00364D7F"/>
    <w:rsid w:val="00364EE5"/>
    <w:rsid w:val="00365323"/>
    <w:rsid w:val="00365A83"/>
    <w:rsid w:val="00365E8D"/>
    <w:rsid w:val="00365F29"/>
    <w:rsid w:val="00366086"/>
    <w:rsid w:val="003662CB"/>
    <w:rsid w:val="0036692C"/>
    <w:rsid w:val="00366C19"/>
    <w:rsid w:val="00366D73"/>
    <w:rsid w:val="00366E6B"/>
    <w:rsid w:val="00367077"/>
    <w:rsid w:val="00367445"/>
    <w:rsid w:val="00367929"/>
    <w:rsid w:val="003708F4"/>
    <w:rsid w:val="00370999"/>
    <w:rsid w:val="00370B4C"/>
    <w:rsid w:val="00371403"/>
    <w:rsid w:val="003715CA"/>
    <w:rsid w:val="003715D4"/>
    <w:rsid w:val="003716D1"/>
    <w:rsid w:val="003716E7"/>
    <w:rsid w:val="00371778"/>
    <w:rsid w:val="00371959"/>
    <w:rsid w:val="00371AA3"/>
    <w:rsid w:val="00372178"/>
    <w:rsid w:val="0037227E"/>
    <w:rsid w:val="00372F89"/>
    <w:rsid w:val="00372FAC"/>
    <w:rsid w:val="00373483"/>
    <w:rsid w:val="0037374C"/>
    <w:rsid w:val="0037382B"/>
    <w:rsid w:val="003738EC"/>
    <w:rsid w:val="00373948"/>
    <w:rsid w:val="00374236"/>
    <w:rsid w:val="00374F88"/>
    <w:rsid w:val="0037570E"/>
    <w:rsid w:val="00375D2B"/>
    <w:rsid w:val="00375D92"/>
    <w:rsid w:val="00375EE1"/>
    <w:rsid w:val="00375F61"/>
    <w:rsid w:val="00376272"/>
    <w:rsid w:val="00376454"/>
    <w:rsid w:val="003764A5"/>
    <w:rsid w:val="00376608"/>
    <w:rsid w:val="00376863"/>
    <w:rsid w:val="00376A26"/>
    <w:rsid w:val="00377042"/>
    <w:rsid w:val="0037761F"/>
    <w:rsid w:val="00377B55"/>
    <w:rsid w:val="00377FD5"/>
    <w:rsid w:val="00377FEF"/>
    <w:rsid w:val="00380A15"/>
    <w:rsid w:val="003810C8"/>
    <w:rsid w:val="00381BCD"/>
    <w:rsid w:val="00381FCE"/>
    <w:rsid w:val="003825DB"/>
    <w:rsid w:val="00382623"/>
    <w:rsid w:val="003830AE"/>
    <w:rsid w:val="00383484"/>
    <w:rsid w:val="00383712"/>
    <w:rsid w:val="003839F7"/>
    <w:rsid w:val="00383D43"/>
    <w:rsid w:val="00383DE5"/>
    <w:rsid w:val="003844C7"/>
    <w:rsid w:val="003845C7"/>
    <w:rsid w:val="00384930"/>
    <w:rsid w:val="00385534"/>
    <w:rsid w:val="0038568C"/>
    <w:rsid w:val="00385E99"/>
    <w:rsid w:val="00386459"/>
    <w:rsid w:val="0038662C"/>
    <w:rsid w:val="0038684F"/>
    <w:rsid w:val="00386D48"/>
    <w:rsid w:val="003874C3"/>
    <w:rsid w:val="00387554"/>
    <w:rsid w:val="00387588"/>
    <w:rsid w:val="0038792A"/>
    <w:rsid w:val="00387AA5"/>
    <w:rsid w:val="00387B6C"/>
    <w:rsid w:val="003904E8"/>
    <w:rsid w:val="00390594"/>
    <w:rsid w:val="00390AF3"/>
    <w:rsid w:val="00390E30"/>
    <w:rsid w:val="00391057"/>
    <w:rsid w:val="003914B0"/>
    <w:rsid w:val="00391A90"/>
    <w:rsid w:val="00391B1E"/>
    <w:rsid w:val="00391B6A"/>
    <w:rsid w:val="00391D1C"/>
    <w:rsid w:val="00391DDF"/>
    <w:rsid w:val="00391E0A"/>
    <w:rsid w:val="003921B2"/>
    <w:rsid w:val="003923CC"/>
    <w:rsid w:val="003924A6"/>
    <w:rsid w:val="003926CC"/>
    <w:rsid w:val="00392B50"/>
    <w:rsid w:val="00392E50"/>
    <w:rsid w:val="003935D2"/>
    <w:rsid w:val="00393F49"/>
    <w:rsid w:val="0039409F"/>
    <w:rsid w:val="003943A1"/>
    <w:rsid w:val="0039453F"/>
    <w:rsid w:val="003955BC"/>
    <w:rsid w:val="00395633"/>
    <w:rsid w:val="003959B6"/>
    <w:rsid w:val="00396133"/>
    <w:rsid w:val="00396151"/>
    <w:rsid w:val="00396843"/>
    <w:rsid w:val="00396B3B"/>
    <w:rsid w:val="003972FA"/>
    <w:rsid w:val="0039759B"/>
    <w:rsid w:val="00397AA8"/>
    <w:rsid w:val="00397EA8"/>
    <w:rsid w:val="003A00A4"/>
    <w:rsid w:val="003A012D"/>
    <w:rsid w:val="003A03B2"/>
    <w:rsid w:val="003A1567"/>
    <w:rsid w:val="003A1617"/>
    <w:rsid w:val="003A1635"/>
    <w:rsid w:val="003A1AB5"/>
    <w:rsid w:val="003A1D2C"/>
    <w:rsid w:val="003A1E78"/>
    <w:rsid w:val="003A23DB"/>
    <w:rsid w:val="003A272D"/>
    <w:rsid w:val="003A29FA"/>
    <w:rsid w:val="003A2A06"/>
    <w:rsid w:val="003A3371"/>
    <w:rsid w:val="003A33DC"/>
    <w:rsid w:val="003A3A35"/>
    <w:rsid w:val="003A3BA6"/>
    <w:rsid w:val="003A3DF3"/>
    <w:rsid w:val="003A436C"/>
    <w:rsid w:val="003A456F"/>
    <w:rsid w:val="003A484D"/>
    <w:rsid w:val="003A514F"/>
    <w:rsid w:val="003A5497"/>
    <w:rsid w:val="003A5634"/>
    <w:rsid w:val="003A6404"/>
    <w:rsid w:val="003A66CE"/>
    <w:rsid w:val="003A6856"/>
    <w:rsid w:val="003A6A30"/>
    <w:rsid w:val="003A7232"/>
    <w:rsid w:val="003A7F0D"/>
    <w:rsid w:val="003B04BF"/>
    <w:rsid w:val="003B0716"/>
    <w:rsid w:val="003B0E3E"/>
    <w:rsid w:val="003B100E"/>
    <w:rsid w:val="003B1301"/>
    <w:rsid w:val="003B13B5"/>
    <w:rsid w:val="003B1FA5"/>
    <w:rsid w:val="003B2632"/>
    <w:rsid w:val="003B30A2"/>
    <w:rsid w:val="003B3202"/>
    <w:rsid w:val="003B333C"/>
    <w:rsid w:val="003B38CE"/>
    <w:rsid w:val="003B39E3"/>
    <w:rsid w:val="003B3C30"/>
    <w:rsid w:val="003B3E70"/>
    <w:rsid w:val="003B43A3"/>
    <w:rsid w:val="003B49AC"/>
    <w:rsid w:val="003B4FE8"/>
    <w:rsid w:val="003B5199"/>
    <w:rsid w:val="003B5446"/>
    <w:rsid w:val="003B59B8"/>
    <w:rsid w:val="003B5BF5"/>
    <w:rsid w:val="003B5FDD"/>
    <w:rsid w:val="003B69CD"/>
    <w:rsid w:val="003B6A08"/>
    <w:rsid w:val="003B6C3D"/>
    <w:rsid w:val="003B6DFD"/>
    <w:rsid w:val="003B6FB0"/>
    <w:rsid w:val="003B7737"/>
    <w:rsid w:val="003B786B"/>
    <w:rsid w:val="003B7CF1"/>
    <w:rsid w:val="003C014C"/>
    <w:rsid w:val="003C0616"/>
    <w:rsid w:val="003C0697"/>
    <w:rsid w:val="003C0A51"/>
    <w:rsid w:val="003C0FD9"/>
    <w:rsid w:val="003C11D0"/>
    <w:rsid w:val="003C140A"/>
    <w:rsid w:val="003C15A0"/>
    <w:rsid w:val="003C183E"/>
    <w:rsid w:val="003C196F"/>
    <w:rsid w:val="003C2225"/>
    <w:rsid w:val="003C282F"/>
    <w:rsid w:val="003C28E2"/>
    <w:rsid w:val="003C2973"/>
    <w:rsid w:val="003C33D9"/>
    <w:rsid w:val="003C3458"/>
    <w:rsid w:val="003C3A05"/>
    <w:rsid w:val="003C3A5B"/>
    <w:rsid w:val="003C3DB7"/>
    <w:rsid w:val="003C3FA2"/>
    <w:rsid w:val="003C4049"/>
    <w:rsid w:val="003C4672"/>
    <w:rsid w:val="003C4B85"/>
    <w:rsid w:val="003C4D57"/>
    <w:rsid w:val="003C5280"/>
    <w:rsid w:val="003C543D"/>
    <w:rsid w:val="003C5792"/>
    <w:rsid w:val="003C595A"/>
    <w:rsid w:val="003C6270"/>
    <w:rsid w:val="003C630C"/>
    <w:rsid w:val="003C677F"/>
    <w:rsid w:val="003C6D34"/>
    <w:rsid w:val="003C7064"/>
    <w:rsid w:val="003C7631"/>
    <w:rsid w:val="003C77B5"/>
    <w:rsid w:val="003C7846"/>
    <w:rsid w:val="003C7998"/>
    <w:rsid w:val="003C7AE8"/>
    <w:rsid w:val="003C7B6B"/>
    <w:rsid w:val="003C7C20"/>
    <w:rsid w:val="003D0113"/>
    <w:rsid w:val="003D0249"/>
    <w:rsid w:val="003D04FC"/>
    <w:rsid w:val="003D064B"/>
    <w:rsid w:val="003D0D82"/>
    <w:rsid w:val="003D0F36"/>
    <w:rsid w:val="003D1CFD"/>
    <w:rsid w:val="003D1DDA"/>
    <w:rsid w:val="003D1ED5"/>
    <w:rsid w:val="003D2046"/>
    <w:rsid w:val="003D2A52"/>
    <w:rsid w:val="003D2D4D"/>
    <w:rsid w:val="003D2FBD"/>
    <w:rsid w:val="003D388F"/>
    <w:rsid w:val="003D3919"/>
    <w:rsid w:val="003D3A11"/>
    <w:rsid w:val="003D3D53"/>
    <w:rsid w:val="003D40CF"/>
    <w:rsid w:val="003D4B8B"/>
    <w:rsid w:val="003D4C06"/>
    <w:rsid w:val="003D564B"/>
    <w:rsid w:val="003D58F0"/>
    <w:rsid w:val="003D5A7F"/>
    <w:rsid w:val="003D675B"/>
    <w:rsid w:val="003D6A9E"/>
    <w:rsid w:val="003D6B75"/>
    <w:rsid w:val="003D6E44"/>
    <w:rsid w:val="003D704B"/>
    <w:rsid w:val="003D77C6"/>
    <w:rsid w:val="003D78BB"/>
    <w:rsid w:val="003D79E7"/>
    <w:rsid w:val="003D7D96"/>
    <w:rsid w:val="003D7EDA"/>
    <w:rsid w:val="003E0372"/>
    <w:rsid w:val="003E05D9"/>
    <w:rsid w:val="003E0700"/>
    <w:rsid w:val="003E117C"/>
    <w:rsid w:val="003E1185"/>
    <w:rsid w:val="003E137B"/>
    <w:rsid w:val="003E1430"/>
    <w:rsid w:val="003E1E02"/>
    <w:rsid w:val="003E20F2"/>
    <w:rsid w:val="003E2103"/>
    <w:rsid w:val="003E2388"/>
    <w:rsid w:val="003E24A5"/>
    <w:rsid w:val="003E3489"/>
    <w:rsid w:val="003E367F"/>
    <w:rsid w:val="003E3A7F"/>
    <w:rsid w:val="003E3D40"/>
    <w:rsid w:val="003E4024"/>
    <w:rsid w:val="003E4414"/>
    <w:rsid w:val="003E4C3E"/>
    <w:rsid w:val="003E4CEE"/>
    <w:rsid w:val="003E525E"/>
    <w:rsid w:val="003E5DAC"/>
    <w:rsid w:val="003E659B"/>
    <w:rsid w:val="003E6831"/>
    <w:rsid w:val="003E685F"/>
    <w:rsid w:val="003E68D6"/>
    <w:rsid w:val="003E6A17"/>
    <w:rsid w:val="003E70AD"/>
    <w:rsid w:val="003E738B"/>
    <w:rsid w:val="003E73D9"/>
    <w:rsid w:val="003E75D6"/>
    <w:rsid w:val="003E77BB"/>
    <w:rsid w:val="003E7A0E"/>
    <w:rsid w:val="003F0957"/>
    <w:rsid w:val="003F0BB3"/>
    <w:rsid w:val="003F11F8"/>
    <w:rsid w:val="003F127E"/>
    <w:rsid w:val="003F129B"/>
    <w:rsid w:val="003F16BD"/>
    <w:rsid w:val="003F19DB"/>
    <w:rsid w:val="003F1A23"/>
    <w:rsid w:val="003F1D10"/>
    <w:rsid w:val="003F203B"/>
    <w:rsid w:val="003F20AD"/>
    <w:rsid w:val="003F28E3"/>
    <w:rsid w:val="003F2A5C"/>
    <w:rsid w:val="003F30C5"/>
    <w:rsid w:val="003F32FF"/>
    <w:rsid w:val="003F378F"/>
    <w:rsid w:val="003F41FF"/>
    <w:rsid w:val="003F440B"/>
    <w:rsid w:val="003F453B"/>
    <w:rsid w:val="003F46A2"/>
    <w:rsid w:val="003F54B5"/>
    <w:rsid w:val="003F5859"/>
    <w:rsid w:val="003F5C75"/>
    <w:rsid w:val="003F60A0"/>
    <w:rsid w:val="003F625E"/>
    <w:rsid w:val="003F649F"/>
    <w:rsid w:val="003F64F8"/>
    <w:rsid w:val="003F6607"/>
    <w:rsid w:val="003F68D2"/>
    <w:rsid w:val="003F6DCA"/>
    <w:rsid w:val="003F73AB"/>
    <w:rsid w:val="003F78C6"/>
    <w:rsid w:val="003F7BF9"/>
    <w:rsid w:val="003F7C2F"/>
    <w:rsid w:val="0040064D"/>
    <w:rsid w:val="004006F9"/>
    <w:rsid w:val="0040078F"/>
    <w:rsid w:val="00400CEF"/>
    <w:rsid w:val="004010F3"/>
    <w:rsid w:val="0040186F"/>
    <w:rsid w:val="00401CC5"/>
    <w:rsid w:val="00401F45"/>
    <w:rsid w:val="0040201F"/>
    <w:rsid w:val="004023B6"/>
    <w:rsid w:val="00402475"/>
    <w:rsid w:val="00402A9F"/>
    <w:rsid w:val="00403085"/>
    <w:rsid w:val="00403632"/>
    <w:rsid w:val="0040364B"/>
    <w:rsid w:val="00403765"/>
    <w:rsid w:val="0040477A"/>
    <w:rsid w:val="00405447"/>
    <w:rsid w:val="00405A8D"/>
    <w:rsid w:val="00405BAB"/>
    <w:rsid w:val="00406097"/>
    <w:rsid w:val="004060A0"/>
    <w:rsid w:val="004061A7"/>
    <w:rsid w:val="004062E2"/>
    <w:rsid w:val="00406429"/>
    <w:rsid w:val="004065D4"/>
    <w:rsid w:val="00406F09"/>
    <w:rsid w:val="00407349"/>
    <w:rsid w:val="00407394"/>
    <w:rsid w:val="00407629"/>
    <w:rsid w:val="0041018B"/>
    <w:rsid w:val="00410C08"/>
    <w:rsid w:val="00410DBD"/>
    <w:rsid w:val="004112C7"/>
    <w:rsid w:val="0041167D"/>
    <w:rsid w:val="00411BC3"/>
    <w:rsid w:val="00411DE3"/>
    <w:rsid w:val="00411F7E"/>
    <w:rsid w:val="0041206E"/>
    <w:rsid w:val="004121C6"/>
    <w:rsid w:val="004122BE"/>
    <w:rsid w:val="00412891"/>
    <w:rsid w:val="00412C36"/>
    <w:rsid w:val="00412EE8"/>
    <w:rsid w:val="0041379F"/>
    <w:rsid w:val="004137CE"/>
    <w:rsid w:val="00413B55"/>
    <w:rsid w:val="00414136"/>
    <w:rsid w:val="004141B7"/>
    <w:rsid w:val="004142EA"/>
    <w:rsid w:val="00414650"/>
    <w:rsid w:val="0041536E"/>
    <w:rsid w:val="0041606E"/>
    <w:rsid w:val="00416429"/>
    <w:rsid w:val="0041654A"/>
    <w:rsid w:val="004166E8"/>
    <w:rsid w:val="00416A3E"/>
    <w:rsid w:val="00416A8B"/>
    <w:rsid w:val="0041741F"/>
    <w:rsid w:val="004177E2"/>
    <w:rsid w:val="00417BEF"/>
    <w:rsid w:val="00417E63"/>
    <w:rsid w:val="0042007B"/>
    <w:rsid w:val="004200F9"/>
    <w:rsid w:val="0042036A"/>
    <w:rsid w:val="00420A34"/>
    <w:rsid w:val="00420DA6"/>
    <w:rsid w:val="00420FC4"/>
    <w:rsid w:val="004210E4"/>
    <w:rsid w:val="00421259"/>
    <w:rsid w:val="0042135E"/>
    <w:rsid w:val="004214D3"/>
    <w:rsid w:val="0042172E"/>
    <w:rsid w:val="00421CBA"/>
    <w:rsid w:val="00421EA9"/>
    <w:rsid w:val="0042220A"/>
    <w:rsid w:val="00422422"/>
    <w:rsid w:val="00422459"/>
    <w:rsid w:val="0042336A"/>
    <w:rsid w:val="004239DC"/>
    <w:rsid w:val="00424334"/>
    <w:rsid w:val="00424347"/>
    <w:rsid w:val="0042450C"/>
    <w:rsid w:val="0042469A"/>
    <w:rsid w:val="00424A72"/>
    <w:rsid w:val="00425596"/>
    <w:rsid w:val="004256C7"/>
    <w:rsid w:val="004256F8"/>
    <w:rsid w:val="00425A20"/>
    <w:rsid w:val="00425AB0"/>
    <w:rsid w:val="00426631"/>
    <w:rsid w:val="00427240"/>
    <w:rsid w:val="00427C39"/>
    <w:rsid w:val="00427E6D"/>
    <w:rsid w:val="00427F55"/>
    <w:rsid w:val="0043006D"/>
    <w:rsid w:val="00430307"/>
    <w:rsid w:val="00430467"/>
    <w:rsid w:val="00430D4E"/>
    <w:rsid w:val="00430ECB"/>
    <w:rsid w:val="004310AF"/>
    <w:rsid w:val="004314B4"/>
    <w:rsid w:val="0043194F"/>
    <w:rsid w:val="0043196D"/>
    <w:rsid w:val="00432186"/>
    <w:rsid w:val="00432B15"/>
    <w:rsid w:val="004330E0"/>
    <w:rsid w:val="00433390"/>
    <w:rsid w:val="0043343A"/>
    <w:rsid w:val="00433B37"/>
    <w:rsid w:val="00433D72"/>
    <w:rsid w:val="00434F34"/>
    <w:rsid w:val="00435893"/>
    <w:rsid w:val="00435B0D"/>
    <w:rsid w:val="0043616A"/>
    <w:rsid w:val="00436374"/>
    <w:rsid w:val="004369EA"/>
    <w:rsid w:val="00436D25"/>
    <w:rsid w:val="00436EA2"/>
    <w:rsid w:val="004374ED"/>
    <w:rsid w:val="00437608"/>
    <w:rsid w:val="004376EB"/>
    <w:rsid w:val="00437728"/>
    <w:rsid w:val="0043791A"/>
    <w:rsid w:val="00440040"/>
    <w:rsid w:val="0044016E"/>
    <w:rsid w:val="00440784"/>
    <w:rsid w:val="004408BB"/>
    <w:rsid w:val="00440A8B"/>
    <w:rsid w:val="00440AD8"/>
    <w:rsid w:val="00441A21"/>
    <w:rsid w:val="00441B4A"/>
    <w:rsid w:val="00441D1A"/>
    <w:rsid w:val="00442CD8"/>
    <w:rsid w:val="0044318A"/>
    <w:rsid w:val="004432D7"/>
    <w:rsid w:val="00443781"/>
    <w:rsid w:val="00443BA2"/>
    <w:rsid w:val="0044411C"/>
    <w:rsid w:val="00444495"/>
    <w:rsid w:val="004445C0"/>
    <w:rsid w:val="00444CBD"/>
    <w:rsid w:val="0044513E"/>
    <w:rsid w:val="00445426"/>
    <w:rsid w:val="00445647"/>
    <w:rsid w:val="004456F6"/>
    <w:rsid w:val="004458EC"/>
    <w:rsid w:val="0044595B"/>
    <w:rsid w:val="004464D5"/>
    <w:rsid w:val="004469FF"/>
    <w:rsid w:val="00446CFE"/>
    <w:rsid w:val="0044717F"/>
    <w:rsid w:val="00447581"/>
    <w:rsid w:val="004476BB"/>
    <w:rsid w:val="00447CD1"/>
    <w:rsid w:val="00447EAA"/>
    <w:rsid w:val="00450263"/>
    <w:rsid w:val="00450476"/>
    <w:rsid w:val="00450A7F"/>
    <w:rsid w:val="00450F16"/>
    <w:rsid w:val="004515B8"/>
    <w:rsid w:val="004515F7"/>
    <w:rsid w:val="004518C0"/>
    <w:rsid w:val="0045212F"/>
    <w:rsid w:val="00452142"/>
    <w:rsid w:val="004521EA"/>
    <w:rsid w:val="00452587"/>
    <w:rsid w:val="00452B01"/>
    <w:rsid w:val="00452B28"/>
    <w:rsid w:val="004533D7"/>
    <w:rsid w:val="00454588"/>
    <w:rsid w:val="0045461E"/>
    <w:rsid w:val="00454A3C"/>
    <w:rsid w:val="00454F01"/>
    <w:rsid w:val="0045500B"/>
    <w:rsid w:val="00455413"/>
    <w:rsid w:val="00455AF3"/>
    <w:rsid w:val="00455B49"/>
    <w:rsid w:val="00455B62"/>
    <w:rsid w:val="004560FD"/>
    <w:rsid w:val="0045649E"/>
    <w:rsid w:val="004568C7"/>
    <w:rsid w:val="00456CF3"/>
    <w:rsid w:val="004575A5"/>
    <w:rsid w:val="00457869"/>
    <w:rsid w:val="00457C3B"/>
    <w:rsid w:val="00457DEA"/>
    <w:rsid w:val="00457E49"/>
    <w:rsid w:val="00457FCF"/>
    <w:rsid w:val="004604BC"/>
    <w:rsid w:val="0046050E"/>
    <w:rsid w:val="004605B8"/>
    <w:rsid w:val="004605B9"/>
    <w:rsid w:val="0046094C"/>
    <w:rsid w:val="00460BFE"/>
    <w:rsid w:val="00460D26"/>
    <w:rsid w:val="00461254"/>
    <w:rsid w:val="004619C7"/>
    <w:rsid w:val="00461CDE"/>
    <w:rsid w:val="004622CA"/>
    <w:rsid w:val="0046281C"/>
    <w:rsid w:val="00462D9B"/>
    <w:rsid w:val="00463449"/>
    <w:rsid w:val="004636D5"/>
    <w:rsid w:val="004638FA"/>
    <w:rsid w:val="004640FF"/>
    <w:rsid w:val="00464182"/>
    <w:rsid w:val="00464252"/>
    <w:rsid w:val="0046446F"/>
    <w:rsid w:val="00464DDD"/>
    <w:rsid w:val="00465137"/>
    <w:rsid w:val="004656FD"/>
    <w:rsid w:val="00465E85"/>
    <w:rsid w:val="004660AE"/>
    <w:rsid w:val="004662EB"/>
    <w:rsid w:val="004666A9"/>
    <w:rsid w:val="004668B0"/>
    <w:rsid w:val="0046747C"/>
    <w:rsid w:val="00467543"/>
    <w:rsid w:val="004677AD"/>
    <w:rsid w:val="004678AE"/>
    <w:rsid w:val="00470020"/>
    <w:rsid w:val="004708CA"/>
    <w:rsid w:val="00470A1B"/>
    <w:rsid w:val="00470C11"/>
    <w:rsid w:val="00470C73"/>
    <w:rsid w:val="00470D33"/>
    <w:rsid w:val="00470E3D"/>
    <w:rsid w:val="004710C2"/>
    <w:rsid w:val="004711EE"/>
    <w:rsid w:val="00471252"/>
    <w:rsid w:val="0047166A"/>
    <w:rsid w:val="00471BC0"/>
    <w:rsid w:val="0047296D"/>
    <w:rsid w:val="00472A43"/>
    <w:rsid w:val="00472B99"/>
    <w:rsid w:val="00472BF9"/>
    <w:rsid w:val="0047355E"/>
    <w:rsid w:val="004735BE"/>
    <w:rsid w:val="004739FF"/>
    <w:rsid w:val="00473C73"/>
    <w:rsid w:val="00473C86"/>
    <w:rsid w:val="00473CC1"/>
    <w:rsid w:val="00473DC1"/>
    <w:rsid w:val="00473E15"/>
    <w:rsid w:val="00474507"/>
    <w:rsid w:val="00474D50"/>
    <w:rsid w:val="00474E16"/>
    <w:rsid w:val="00474E31"/>
    <w:rsid w:val="00475454"/>
    <w:rsid w:val="00475713"/>
    <w:rsid w:val="00475885"/>
    <w:rsid w:val="00475FC9"/>
    <w:rsid w:val="0047662E"/>
    <w:rsid w:val="00476AA9"/>
    <w:rsid w:val="00476AC3"/>
    <w:rsid w:val="00476BF9"/>
    <w:rsid w:val="00477166"/>
    <w:rsid w:val="004779CF"/>
    <w:rsid w:val="00477D7D"/>
    <w:rsid w:val="00477DF4"/>
    <w:rsid w:val="00477F40"/>
    <w:rsid w:val="0048007C"/>
    <w:rsid w:val="0048075F"/>
    <w:rsid w:val="00480E97"/>
    <w:rsid w:val="00480F64"/>
    <w:rsid w:val="00481482"/>
    <w:rsid w:val="004815C7"/>
    <w:rsid w:val="004816D0"/>
    <w:rsid w:val="0048260C"/>
    <w:rsid w:val="00482A3C"/>
    <w:rsid w:val="00482B7C"/>
    <w:rsid w:val="004836E7"/>
    <w:rsid w:val="0048396B"/>
    <w:rsid w:val="00484010"/>
    <w:rsid w:val="0048471C"/>
    <w:rsid w:val="00484983"/>
    <w:rsid w:val="00484991"/>
    <w:rsid w:val="00484A2F"/>
    <w:rsid w:val="00484BD3"/>
    <w:rsid w:val="004852C7"/>
    <w:rsid w:val="004853BA"/>
    <w:rsid w:val="00485E9E"/>
    <w:rsid w:val="00486CA3"/>
    <w:rsid w:val="00486F58"/>
    <w:rsid w:val="004870A3"/>
    <w:rsid w:val="004873A8"/>
    <w:rsid w:val="00487957"/>
    <w:rsid w:val="00487DAA"/>
    <w:rsid w:val="004908F5"/>
    <w:rsid w:val="00490ACA"/>
    <w:rsid w:val="00490C63"/>
    <w:rsid w:val="00490E42"/>
    <w:rsid w:val="00490E84"/>
    <w:rsid w:val="00491649"/>
    <w:rsid w:val="004918A1"/>
    <w:rsid w:val="00491BD9"/>
    <w:rsid w:val="00492058"/>
    <w:rsid w:val="00492315"/>
    <w:rsid w:val="00492747"/>
    <w:rsid w:val="00492810"/>
    <w:rsid w:val="00492DAA"/>
    <w:rsid w:val="004933B5"/>
    <w:rsid w:val="004934E4"/>
    <w:rsid w:val="00493903"/>
    <w:rsid w:val="00493F1A"/>
    <w:rsid w:val="004942AA"/>
    <w:rsid w:val="00495589"/>
    <w:rsid w:val="004955BC"/>
    <w:rsid w:val="004955F2"/>
    <w:rsid w:val="00495629"/>
    <w:rsid w:val="00495A53"/>
    <w:rsid w:val="00495C7D"/>
    <w:rsid w:val="00495CE3"/>
    <w:rsid w:val="00495EA5"/>
    <w:rsid w:val="00495F3A"/>
    <w:rsid w:val="0049614B"/>
    <w:rsid w:val="00496893"/>
    <w:rsid w:val="00496CCD"/>
    <w:rsid w:val="00496FC8"/>
    <w:rsid w:val="00497946"/>
    <w:rsid w:val="004A02DF"/>
    <w:rsid w:val="004A05E1"/>
    <w:rsid w:val="004A0B1A"/>
    <w:rsid w:val="004A0D79"/>
    <w:rsid w:val="004A16EF"/>
    <w:rsid w:val="004A19BF"/>
    <w:rsid w:val="004A19DC"/>
    <w:rsid w:val="004A1C45"/>
    <w:rsid w:val="004A1C8C"/>
    <w:rsid w:val="004A1D4D"/>
    <w:rsid w:val="004A1D7D"/>
    <w:rsid w:val="004A1EB1"/>
    <w:rsid w:val="004A20C7"/>
    <w:rsid w:val="004A22F9"/>
    <w:rsid w:val="004A2392"/>
    <w:rsid w:val="004A29F7"/>
    <w:rsid w:val="004A2A6A"/>
    <w:rsid w:val="004A38A3"/>
    <w:rsid w:val="004A4092"/>
    <w:rsid w:val="004A471A"/>
    <w:rsid w:val="004A4747"/>
    <w:rsid w:val="004A4B45"/>
    <w:rsid w:val="004A4BD7"/>
    <w:rsid w:val="004A4C92"/>
    <w:rsid w:val="004A4EFA"/>
    <w:rsid w:val="004A55D4"/>
    <w:rsid w:val="004A5823"/>
    <w:rsid w:val="004A5CEA"/>
    <w:rsid w:val="004A5D5C"/>
    <w:rsid w:val="004A5DFD"/>
    <w:rsid w:val="004A638C"/>
    <w:rsid w:val="004A6758"/>
    <w:rsid w:val="004A790A"/>
    <w:rsid w:val="004A7CC3"/>
    <w:rsid w:val="004A7CEC"/>
    <w:rsid w:val="004A7EA0"/>
    <w:rsid w:val="004B0238"/>
    <w:rsid w:val="004B03D1"/>
    <w:rsid w:val="004B05CF"/>
    <w:rsid w:val="004B0646"/>
    <w:rsid w:val="004B0C04"/>
    <w:rsid w:val="004B0E14"/>
    <w:rsid w:val="004B12E0"/>
    <w:rsid w:val="004B13A6"/>
    <w:rsid w:val="004B1503"/>
    <w:rsid w:val="004B1633"/>
    <w:rsid w:val="004B188B"/>
    <w:rsid w:val="004B1EF8"/>
    <w:rsid w:val="004B20C3"/>
    <w:rsid w:val="004B21C7"/>
    <w:rsid w:val="004B2FCD"/>
    <w:rsid w:val="004B30B0"/>
    <w:rsid w:val="004B3438"/>
    <w:rsid w:val="004B3606"/>
    <w:rsid w:val="004B363F"/>
    <w:rsid w:val="004B3727"/>
    <w:rsid w:val="004B37BA"/>
    <w:rsid w:val="004B3CB0"/>
    <w:rsid w:val="004B3EA2"/>
    <w:rsid w:val="004B41EB"/>
    <w:rsid w:val="004B4313"/>
    <w:rsid w:val="004B4828"/>
    <w:rsid w:val="004B4A23"/>
    <w:rsid w:val="004B4AF0"/>
    <w:rsid w:val="004B4BB1"/>
    <w:rsid w:val="004B50DF"/>
    <w:rsid w:val="004B51D5"/>
    <w:rsid w:val="004B52FC"/>
    <w:rsid w:val="004B543E"/>
    <w:rsid w:val="004B5485"/>
    <w:rsid w:val="004B56BF"/>
    <w:rsid w:val="004B57F0"/>
    <w:rsid w:val="004B615B"/>
    <w:rsid w:val="004B6DDA"/>
    <w:rsid w:val="004B6FA6"/>
    <w:rsid w:val="004B7357"/>
    <w:rsid w:val="004B7810"/>
    <w:rsid w:val="004B7849"/>
    <w:rsid w:val="004B7882"/>
    <w:rsid w:val="004B796E"/>
    <w:rsid w:val="004B7C2B"/>
    <w:rsid w:val="004C092E"/>
    <w:rsid w:val="004C09E9"/>
    <w:rsid w:val="004C0EDA"/>
    <w:rsid w:val="004C120C"/>
    <w:rsid w:val="004C13BF"/>
    <w:rsid w:val="004C14D8"/>
    <w:rsid w:val="004C1881"/>
    <w:rsid w:val="004C1B34"/>
    <w:rsid w:val="004C1C50"/>
    <w:rsid w:val="004C1CFC"/>
    <w:rsid w:val="004C1FA7"/>
    <w:rsid w:val="004C203A"/>
    <w:rsid w:val="004C209D"/>
    <w:rsid w:val="004C30E1"/>
    <w:rsid w:val="004C3265"/>
    <w:rsid w:val="004C32B0"/>
    <w:rsid w:val="004C338F"/>
    <w:rsid w:val="004C3736"/>
    <w:rsid w:val="004C379B"/>
    <w:rsid w:val="004C3CD9"/>
    <w:rsid w:val="004C3DCE"/>
    <w:rsid w:val="004C3F5A"/>
    <w:rsid w:val="004C3F90"/>
    <w:rsid w:val="004C434A"/>
    <w:rsid w:val="004C4362"/>
    <w:rsid w:val="004C46B2"/>
    <w:rsid w:val="004C484D"/>
    <w:rsid w:val="004C4B3F"/>
    <w:rsid w:val="004C5928"/>
    <w:rsid w:val="004C5A6B"/>
    <w:rsid w:val="004C5CC4"/>
    <w:rsid w:val="004C5F4A"/>
    <w:rsid w:val="004C629D"/>
    <w:rsid w:val="004C65DF"/>
    <w:rsid w:val="004C671B"/>
    <w:rsid w:val="004C68CE"/>
    <w:rsid w:val="004C6A52"/>
    <w:rsid w:val="004C6C5A"/>
    <w:rsid w:val="004C6E88"/>
    <w:rsid w:val="004C7409"/>
    <w:rsid w:val="004C7A4A"/>
    <w:rsid w:val="004C7A89"/>
    <w:rsid w:val="004D01B9"/>
    <w:rsid w:val="004D0C6E"/>
    <w:rsid w:val="004D0E2A"/>
    <w:rsid w:val="004D1416"/>
    <w:rsid w:val="004D17AF"/>
    <w:rsid w:val="004D1868"/>
    <w:rsid w:val="004D2165"/>
    <w:rsid w:val="004D2328"/>
    <w:rsid w:val="004D27CC"/>
    <w:rsid w:val="004D2987"/>
    <w:rsid w:val="004D2D2B"/>
    <w:rsid w:val="004D3060"/>
    <w:rsid w:val="004D39B2"/>
    <w:rsid w:val="004D3F47"/>
    <w:rsid w:val="004D4123"/>
    <w:rsid w:val="004D4EEA"/>
    <w:rsid w:val="004D50B9"/>
    <w:rsid w:val="004D5396"/>
    <w:rsid w:val="004D56E2"/>
    <w:rsid w:val="004D5954"/>
    <w:rsid w:val="004D621D"/>
    <w:rsid w:val="004D66AA"/>
    <w:rsid w:val="004D68A0"/>
    <w:rsid w:val="004D6DFC"/>
    <w:rsid w:val="004D6E12"/>
    <w:rsid w:val="004D7137"/>
    <w:rsid w:val="004D76F2"/>
    <w:rsid w:val="004D7746"/>
    <w:rsid w:val="004D7ABA"/>
    <w:rsid w:val="004D7AF0"/>
    <w:rsid w:val="004D7BAA"/>
    <w:rsid w:val="004E0322"/>
    <w:rsid w:val="004E042E"/>
    <w:rsid w:val="004E0448"/>
    <w:rsid w:val="004E07E7"/>
    <w:rsid w:val="004E0A10"/>
    <w:rsid w:val="004E1021"/>
    <w:rsid w:val="004E14E5"/>
    <w:rsid w:val="004E183C"/>
    <w:rsid w:val="004E19EC"/>
    <w:rsid w:val="004E1E35"/>
    <w:rsid w:val="004E2567"/>
    <w:rsid w:val="004E2C99"/>
    <w:rsid w:val="004E2F7B"/>
    <w:rsid w:val="004E3805"/>
    <w:rsid w:val="004E396D"/>
    <w:rsid w:val="004E3AB0"/>
    <w:rsid w:val="004E3E91"/>
    <w:rsid w:val="004E4686"/>
    <w:rsid w:val="004E4A45"/>
    <w:rsid w:val="004E4E56"/>
    <w:rsid w:val="004E5179"/>
    <w:rsid w:val="004E5999"/>
    <w:rsid w:val="004E6139"/>
    <w:rsid w:val="004E66A9"/>
    <w:rsid w:val="004E67A0"/>
    <w:rsid w:val="004E690A"/>
    <w:rsid w:val="004E690B"/>
    <w:rsid w:val="004E6E3C"/>
    <w:rsid w:val="004E70E0"/>
    <w:rsid w:val="004E7411"/>
    <w:rsid w:val="004E7496"/>
    <w:rsid w:val="004E767F"/>
    <w:rsid w:val="004E7D56"/>
    <w:rsid w:val="004F0059"/>
    <w:rsid w:val="004F0090"/>
    <w:rsid w:val="004F009C"/>
    <w:rsid w:val="004F0A9D"/>
    <w:rsid w:val="004F0B64"/>
    <w:rsid w:val="004F0C18"/>
    <w:rsid w:val="004F0C43"/>
    <w:rsid w:val="004F0CC2"/>
    <w:rsid w:val="004F1319"/>
    <w:rsid w:val="004F150E"/>
    <w:rsid w:val="004F16FF"/>
    <w:rsid w:val="004F1DE0"/>
    <w:rsid w:val="004F26A5"/>
    <w:rsid w:val="004F29F6"/>
    <w:rsid w:val="004F2A84"/>
    <w:rsid w:val="004F2CAC"/>
    <w:rsid w:val="004F3690"/>
    <w:rsid w:val="004F3ACE"/>
    <w:rsid w:val="004F3B3F"/>
    <w:rsid w:val="004F40DB"/>
    <w:rsid w:val="004F4B63"/>
    <w:rsid w:val="004F4EB3"/>
    <w:rsid w:val="004F52C9"/>
    <w:rsid w:val="004F5583"/>
    <w:rsid w:val="004F5B3C"/>
    <w:rsid w:val="004F5F2E"/>
    <w:rsid w:val="004F6272"/>
    <w:rsid w:val="004F65EE"/>
    <w:rsid w:val="004F666E"/>
    <w:rsid w:val="004F67DA"/>
    <w:rsid w:val="004F684A"/>
    <w:rsid w:val="004F6E0B"/>
    <w:rsid w:val="004F6EE4"/>
    <w:rsid w:val="004F7214"/>
    <w:rsid w:val="004F72A4"/>
    <w:rsid w:val="004F736C"/>
    <w:rsid w:val="00500294"/>
    <w:rsid w:val="00500734"/>
    <w:rsid w:val="00500EDC"/>
    <w:rsid w:val="00500EE7"/>
    <w:rsid w:val="005012B9"/>
    <w:rsid w:val="0050148D"/>
    <w:rsid w:val="005017B2"/>
    <w:rsid w:val="00501F66"/>
    <w:rsid w:val="005025C8"/>
    <w:rsid w:val="00502745"/>
    <w:rsid w:val="00502783"/>
    <w:rsid w:val="005027D6"/>
    <w:rsid w:val="0050281F"/>
    <w:rsid w:val="005028D7"/>
    <w:rsid w:val="00502DA6"/>
    <w:rsid w:val="00503149"/>
    <w:rsid w:val="00503245"/>
    <w:rsid w:val="00503292"/>
    <w:rsid w:val="0050384D"/>
    <w:rsid w:val="00503952"/>
    <w:rsid w:val="00503DC2"/>
    <w:rsid w:val="00504240"/>
    <w:rsid w:val="005049DB"/>
    <w:rsid w:val="00504B3C"/>
    <w:rsid w:val="005050C0"/>
    <w:rsid w:val="0050524D"/>
    <w:rsid w:val="005056B3"/>
    <w:rsid w:val="00505DAC"/>
    <w:rsid w:val="00506225"/>
    <w:rsid w:val="005066A6"/>
    <w:rsid w:val="00507127"/>
    <w:rsid w:val="005075ED"/>
    <w:rsid w:val="00507C46"/>
    <w:rsid w:val="00507DC0"/>
    <w:rsid w:val="00510325"/>
    <w:rsid w:val="00510516"/>
    <w:rsid w:val="00510768"/>
    <w:rsid w:val="005112E5"/>
    <w:rsid w:val="00511ABA"/>
    <w:rsid w:val="00511CEB"/>
    <w:rsid w:val="00511D22"/>
    <w:rsid w:val="00512128"/>
    <w:rsid w:val="00512A64"/>
    <w:rsid w:val="00512C9E"/>
    <w:rsid w:val="00513A95"/>
    <w:rsid w:val="00514027"/>
    <w:rsid w:val="0051411B"/>
    <w:rsid w:val="005142AB"/>
    <w:rsid w:val="00514356"/>
    <w:rsid w:val="00514366"/>
    <w:rsid w:val="005145F4"/>
    <w:rsid w:val="00514A71"/>
    <w:rsid w:val="00515451"/>
    <w:rsid w:val="005155FC"/>
    <w:rsid w:val="00515CA7"/>
    <w:rsid w:val="00515CF3"/>
    <w:rsid w:val="00515DA6"/>
    <w:rsid w:val="00516764"/>
    <w:rsid w:val="00516B26"/>
    <w:rsid w:val="00516F06"/>
    <w:rsid w:val="005203B7"/>
    <w:rsid w:val="0052049D"/>
    <w:rsid w:val="005208CA"/>
    <w:rsid w:val="0052098E"/>
    <w:rsid w:val="00520C18"/>
    <w:rsid w:val="00520F9A"/>
    <w:rsid w:val="00521043"/>
    <w:rsid w:val="00521157"/>
    <w:rsid w:val="005211BD"/>
    <w:rsid w:val="0052121B"/>
    <w:rsid w:val="0052151F"/>
    <w:rsid w:val="005216BD"/>
    <w:rsid w:val="00521C94"/>
    <w:rsid w:val="00521F3A"/>
    <w:rsid w:val="00522192"/>
    <w:rsid w:val="00522373"/>
    <w:rsid w:val="005226A1"/>
    <w:rsid w:val="00522C36"/>
    <w:rsid w:val="00522C51"/>
    <w:rsid w:val="00522D69"/>
    <w:rsid w:val="0052388F"/>
    <w:rsid w:val="00523A84"/>
    <w:rsid w:val="00523C44"/>
    <w:rsid w:val="00523E70"/>
    <w:rsid w:val="005240CC"/>
    <w:rsid w:val="00524DF1"/>
    <w:rsid w:val="00524E09"/>
    <w:rsid w:val="00524F2F"/>
    <w:rsid w:val="00525122"/>
    <w:rsid w:val="00525274"/>
    <w:rsid w:val="005253F2"/>
    <w:rsid w:val="00525440"/>
    <w:rsid w:val="005256EB"/>
    <w:rsid w:val="00525E0D"/>
    <w:rsid w:val="005260AA"/>
    <w:rsid w:val="005260D5"/>
    <w:rsid w:val="00526322"/>
    <w:rsid w:val="005268CB"/>
    <w:rsid w:val="005268D6"/>
    <w:rsid w:val="00526DFA"/>
    <w:rsid w:val="00527268"/>
    <w:rsid w:val="0052730F"/>
    <w:rsid w:val="005274DD"/>
    <w:rsid w:val="00527E34"/>
    <w:rsid w:val="00527FD9"/>
    <w:rsid w:val="00530653"/>
    <w:rsid w:val="0053099A"/>
    <w:rsid w:val="00530AEE"/>
    <w:rsid w:val="00530B65"/>
    <w:rsid w:val="00530D04"/>
    <w:rsid w:val="005315F1"/>
    <w:rsid w:val="00531752"/>
    <w:rsid w:val="00531F30"/>
    <w:rsid w:val="0053266E"/>
    <w:rsid w:val="00532B28"/>
    <w:rsid w:val="00532EE4"/>
    <w:rsid w:val="0053322A"/>
    <w:rsid w:val="00533C78"/>
    <w:rsid w:val="0053401D"/>
    <w:rsid w:val="00534068"/>
    <w:rsid w:val="005340D3"/>
    <w:rsid w:val="005342D5"/>
    <w:rsid w:val="00534499"/>
    <w:rsid w:val="005349C7"/>
    <w:rsid w:val="00534F32"/>
    <w:rsid w:val="005351EF"/>
    <w:rsid w:val="00535727"/>
    <w:rsid w:val="00535895"/>
    <w:rsid w:val="005358E9"/>
    <w:rsid w:val="005361F8"/>
    <w:rsid w:val="005364EE"/>
    <w:rsid w:val="005368FF"/>
    <w:rsid w:val="00537493"/>
    <w:rsid w:val="00537576"/>
    <w:rsid w:val="00537A77"/>
    <w:rsid w:val="00537EDD"/>
    <w:rsid w:val="005402B0"/>
    <w:rsid w:val="0054096E"/>
    <w:rsid w:val="00540F31"/>
    <w:rsid w:val="005410B3"/>
    <w:rsid w:val="005410CE"/>
    <w:rsid w:val="0054110A"/>
    <w:rsid w:val="00541177"/>
    <w:rsid w:val="005417BC"/>
    <w:rsid w:val="00541C05"/>
    <w:rsid w:val="00541E4F"/>
    <w:rsid w:val="0054221D"/>
    <w:rsid w:val="0054247F"/>
    <w:rsid w:val="005427CA"/>
    <w:rsid w:val="00543124"/>
    <w:rsid w:val="0054329D"/>
    <w:rsid w:val="00543F2D"/>
    <w:rsid w:val="005444CC"/>
    <w:rsid w:val="00544BBF"/>
    <w:rsid w:val="00544C3C"/>
    <w:rsid w:val="00544CFC"/>
    <w:rsid w:val="00544EC0"/>
    <w:rsid w:val="0054554F"/>
    <w:rsid w:val="00545EA1"/>
    <w:rsid w:val="0054666F"/>
    <w:rsid w:val="00546872"/>
    <w:rsid w:val="00546AEF"/>
    <w:rsid w:val="0054768F"/>
    <w:rsid w:val="00547869"/>
    <w:rsid w:val="00547B34"/>
    <w:rsid w:val="00547DAA"/>
    <w:rsid w:val="005504F6"/>
    <w:rsid w:val="00550530"/>
    <w:rsid w:val="005506BD"/>
    <w:rsid w:val="00550848"/>
    <w:rsid w:val="00550968"/>
    <w:rsid w:val="00550CC8"/>
    <w:rsid w:val="00550FED"/>
    <w:rsid w:val="005512E3"/>
    <w:rsid w:val="0055130D"/>
    <w:rsid w:val="00551C65"/>
    <w:rsid w:val="00551D63"/>
    <w:rsid w:val="005520C0"/>
    <w:rsid w:val="0055219A"/>
    <w:rsid w:val="0055260B"/>
    <w:rsid w:val="00552925"/>
    <w:rsid w:val="0055292B"/>
    <w:rsid w:val="00552B6E"/>
    <w:rsid w:val="00552EB4"/>
    <w:rsid w:val="00553469"/>
    <w:rsid w:val="005538C2"/>
    <w:rsid w:val="00553FF4"/>
    <w:rsid w:val="00554344"/>
    <w:rsid w:val="005543E4"/>
    <w:rsid w:val="00554543"/>
    <w:rsid w:val="005545B8"/>
    <w:rsid w:val="005548DD"/>
    <w:rsid w:val="00554BE2"/>
    <w:rsid w:val="00554C22"/>
    <w:rsid w:val="005551FE"/>
    <w:rsid w:val="0055574A"/>
    <w:rsid w:val="00555940"/>
    <w:rsid w:val="00555976"/>
    <w:rsid w:val="00555A69"/>
    <w:rsid w:val="00555DCC"/>
    <w:rsid w:val="00555F8D"/>
    <w:rsid w:val="0055607A"/>
    <w:rsid w:val="00556202"/>
    <w:rsid w:val="00556335"/>
    <w:rsid w:val="00556562"/>
    <w:rsid w:val="0055673B"/>
    <w:rsid w:val="00556A99"/>
    <w:rsid w:val="00556B8A"/>
    <w:rsid w:val="00556CB1"/>
    <w:rsid w:val="00556CE4"/>
    <w:rsid w:val="00557349"/>
    <w:rsid w:val="005579EA"/>
    <w:rsid w:val="00557AAC"/>
    <w:rsid w:val="00557AB8"/>
    <w:rsid w:val="00557B17"/>
    <w:rsid w:val="00557BB2"/>
    <w:rsid w:val="00557CFF"/>
    <w:rsid w:val="0056025B"/>
    <w:rsid w:val="00560707"/>
    <w:rsid w:val="00560825"/>
    <w:rsid w:val="00560F31"/>
    <w:rsid w:val="0056173A"/>
    <w:rsid w:val="005618A7"/>
    <w:rsid w:val="0056196E"/>
    <w:rsid w:val="00561C9D"/>
    <w:rsid w:val="00561EB8"/>
    <w:rsid w:val="00561FC9"/>
    <w:rsid w:val="00562011"/>
    <w:rsid w:val="00562095"/>
    <w:rsid w:val="005627C6"/>
    <w:rsid w:val="00562B22"/>
    <w:rsid w:val="00562C39"/>
    <w:rsid w:val="00562D1E"/>
    <w:rsid w:val="00562DE2"/>
    <w:rsid w:val="00563101"/>
    <w:rsid w:val="005631BD"/>
    <w:rsid w:val="0056324A"/>
    <w:rsid w:val="005632AA"/>
    <w:rsid w:val="0056330D"/>
    <w:rsid w:val="00563377"/>
    <w:rsid w:val="0056374C"/>
    <w:rsid w:val="005639E4"/>
    <w:rsid w:val="00563AC6"/>
    <w:rsid w:val="00563B30"/>
    <w:rsid w:val="0056404D"/>
    <w:rsid w:val="005640CB"/>
    <w:rsid w:val="005640D1"/>
    <w:rsid w:val="0056440F"/>
    <w:rsid w:val="0056449A"/>
    <w:rsid w:val="00564992"/>
    <w:rsid w:val="00564BF8"/>
    <w:rsid w:val="00564E64"/>
    <w:rsid w:val="005653A9"/>
    <w:rsid w:val="0056554F"/>
    <w:rsid w:val="0056567A"/>
    <w:rsid w:val="00565AAE"/>
    <w:rsid w:val="00565AD2"/>
    <w:rsid w:val="00565B6C"/>
    <w:rsid w:val="00565D11"/>
    <w:rsid w:val="00565E1B"/>
    <w:rsid w:val="00566138"/>
    <w:rsid w:val="00566206"/>
    <w:rsid w:val="00566232"/>
    <w:rsid w:val="00566634"/>
    <w:rsid w:val="005672AC"/>
    <w:rsid w:val="00567599"/>
    <w:rsid w:val="00567A97"/>
    <w:rsid w:val="00567B29"/>
    <w:rsid w:val="00567CF5"/>
    <w:rsid w:val="00570314"/>
    <w:rsid w:val="005704AE"/>
    <w:rsid w:val="00570CA0"/>
    <w:rsid w:val="00570E41"/>
    <w:rsid w:val="00571588"/>
    <w:rsid w:val="00571A3B"/>
    <w:rsid w:val="00572096"/>
    <w:rsid w:val="00572E5B"/>
    <w:rsid w:val="00573504"/>
    <w:rsid w:val="00573B9D"/>
    <w:rsid w:val="00573D48"/>
    <w:rsid w:val="00574FE3"/>
    <w:rsid w:val="00575469"/>
    <w:rsid w:val="00575889"/>
    <w:rsid w:val="005758FB"/>
    <w:rsid w:val="00575AB0"/>
    <w:rsid w:val="00576565"/>
    <w:rsid w:val="00577424"/>
    <w:rsid w:val="0057742A"/>
    <w:rsid w:val="00577534"/>
    <w:rsid w:val="00577A6D"/>
    <w:rsid w:val="00577DAA"/>
    <w:rsid w:val="00580404"/>
    <w:rsid w:val="00580478"/>
    <w:rsid w:val="00580754"/>
    <w:rsid w:val="00580D7B"/>
    <w:rsid w:val="005816AA"/>
    <w:rsid w:val="0058210F"/>
    <w:rsid w:val="0058269D"/>
    <w:rsid w:val="00582A2A"/>
    <w:rsid w:val="00583543"/>
    <w:rsid w:val="00583700"/>
    <w:rsid w:val="00583C8C"/>
    <w:rsid w:val="005842C4"/>
    <w:rsid w:val="0058474C"/>
    <w:rsid w:val="0058476D"/>
    <w:rsid w:val="00584791"/>
    <w:rsid w:val="00584A12"/>
    <w:rsid w:val="005851C9"/>
    <w:rsid w:val="00585518"/>
    <w:rsid w:val="00585878"/>
    <w:rsid w:val="00585CDC"/>
    <w:rsid w:val="0058602C"/>
    <w:rsid w:val="005863DB"/>
    <w:rsid w:val="0058661F"/>
    <w:rsid w:val="005868C0"/>
    <w:rsid w:val="00586C32"/>
    <w:rsid w:val="005879D4"/>
    <w:rsid w:val="00587A18"/>
    <w:rsid w:val="00587CB5"/>
    <w:rsid w:val="00587CD6"/>
    <w:rsid w:val="005907E3"/>
    <w:rsid w:val="0059091D"/>
    <w:rsid w:val="00590CE6"/>
    <w:rsid w:val="00590FBD"/>
    <w:rsid w:val="00591DD3"/>
    <w:rsid w:val="00591EBB"/>
    <w:rsid w:val="00592434"/>
    <w:rsid w:val="005924C0"/>
    <w:rsid w:val="005926E3"/>
    <w:rsid w:val="00593520"/>
    <w:rsid w:val="005935F9"/>
    <w:rsid w:val="005937DC"/>
    <w:rsid w:val="0059397A"/>
    <w:rsid w:val="005947D0"/>
    <w:rsid w:val="0059547A"/>
    <w:rsid w:val="005957B4"/>
    <w:rsid w:val="0059609C"/>
    <w:rsid w:val="00596444"/>
    <w:rsid w:val="00596E6D"/>
    <w:rsid w:val="00596F3B"/>
    <w:rsid w:val="00597AE3"/>
    <w:rsid w:val="00597E36"/>
    <w:rsid w:val="005A0339"/>
    <w:rsid w:val="005A0A6F"/>
    <w:rsid w:val="005A0C01"/>
    <w:rsid w:val="005A0C5D"/>
    <w:rsid w:val="005A0E0B"/>
    <w:rsid w:val="005A1258"/>
    <w:rsid w:val="005A1926"/>
    <w:rsid w:val="005A1B38"/>
    <w:rsid w:val="005A1DAB"/>
    <w:rsid w:val="005A2239"/>
    <w:rsid w:val="005A2C92"/>
    <w:rsid w:val="005A2E20"/>
    <w:rsid w:val="005A3520"/>
    <w:rsid w:val="005A362C"/>
    <w:rsid w:val="005A372E"/>
    <w:rsid w:val="005A3776"/>
    <w:rsid w:val="005A3867"/>
    <w:rsid w:val="005A3D3F"/>
    <w:rsid w:val="005A3D66"/>
    <w:rsid w:val="005A3EB1"/>
    <w:rsid w:val="005A4091"/>
    <w:rsid w:val="005A40C1"/>
    <w:rsid w:val="005A41F9"/>
    <w:rsid w:val="005A4558"/>
    <w:rsid w:val="005A6073"/>
    <w:rsid w:val="005A674B"/>
    <w:rsid w:val="005A677C"/>
    <w:rsid w:val="005A6949"/>
    <w:rsid w:val="005A6CCC"/>
    <w:rsid w:val="005A6D28"/>
    <w:rsid w:val="005A6D7B"/>
    <w:rsid w:val="005A6DB7"/>
    <w:rsid w:val="005A7170"/>
    <w:rsid w:val="005A72F3"/>
    <w:rsid w:val="005A7841"/>
    <w:rsid w:val="005B0041"/>
    <w:rsid w:val="005B034B"/>
    <w:rsid w:val="005B0371"/>
    <w:rsid w:val="005B0392"/>
    <w:rsid w:val="005B0620"/>
    <w:rsid w:val="005B0904"/>
    <w:rsid w:val="005B0B53"/>
    <w:rsid w:val="005B0C0D"/>
    <w:rsid w:val="005B127B"/>
    <w:rsid w:val="005B19AA"/>
    <w:rsid w:val="005B1A27"/>
    <w:rsid w:val="005B1B19"/>
    <w:rsid w:val="005B1EBB"/>
    <w:rsid w:val="005B22A0"/>
    <w:rsid w:val="005B2311"/>
    <w:rsid w:val="005B2B24"/>
    <w:rsid w:val="005B34AE"/>
    <w:rsid w:val="005B362B"/>
    <w:rsid w:val="005B3C7D"/>
    <w:rsid w:val="005B4028"/>
    <w:rsid w:val="005B434A"/>
    <w:rsid w:val="005B4CD2"/>
    <w:rsid w:val="005B4F15"/>
    <w:rsid w:val="005B553F"/>
    <w:rsid w:val="005B55A7"/>
    <w:rsid w:val="005B55A9"/>
    <w:rsid w:val="005B5880"/>
    <w:rsid w:val="005B59C6"/>
    <w:rsid w:val="005B621B"/>
    <w:rsid w:val="005B6647"/>
    <w:rsid w:val="005B670D"/>
    <w:rsid w:val="005B699F"/>
    <w:rsid w:val="005B6FC8"/>
    <w:rsid w:val="005B6FF8"/>
    <w:rsid w:val="005B7422"/>
    <w:rsid w:val="005B75C3"/>
    <w:rsid w:val="005B7794"/>
    <w:rsid w:val="005B7A32"/>
    <w:rsid w:val="005B7B1D"/>
    <w:rsid w:val="005B7C76"/>
    <w:rsid w:val="005C0695"/>
    <w:rsid w:val="005C06E5"/>
    <w:rsid w:val="005C0A52"/>
    <w:rsid w:val="005C0BC8"/>
    <w:rsid w:val="005C0CF9"/>
    <w:rsid w:val="005C1045"/>
    <w:rsid w:val="005C1124"/>
    <w:rsid w:val="005C1676"/>
    <w:rsid w:val="005C1D74"/>
    <w:rsid w:val="005C1E07"/>
    <w:rsid w:val="005C209D"/>
    <w:rsid w:val="005C247A"/>
    <w:rsid w:val="005C2B9D"/>
    <w:rsid w:val="005C2E3D"/>
    <w:rsid w:val="005C3166"/>
    <w:rsid w:val="005C3691"/>
    <w:rsid w:val="005C36B8"/>
    <w:rsid w:val="005C385C"/>
    <w:rsid w:val="005C3AD2"/>
    <w:rsid w:val="005C3E02"/>
    <w:rsid w:val="005C41F3"/>
    <w:rsid w:val="005C49A4"/>
    <w:rsid w:val="005C54DD"/>
    <w:rsid w:val="005C5ED8"/>
    <w:rsid w:val="005C64DC"/>
    <w:rsid w:val="005C6890"/>
    <w:rsid w:val="005C6CCA"/>
    <w:rsid w:val="005C6FE4"/>
    <w:rsid w:val="005C72F8"/>
    <w:rsid w:val="005C7307"/>
    <w:rsid w:val="005C741B"/>
    <w:rsid w:val="005C79BE"/>
    <w:rsid w:val="005C7A29"/>
    <w:rsid w:val="005C7DCD"/>
    <w:rsid w:val="005C7E29"/>
    <w:rsid w:val="005D0210"/>
    <w:rsid w:val="005D09BB"/>
    <w:rsid w:val="005D0CD8"/>
    <w:rsid w:val="005D0D23"/>
    <w:rsid w:val="005D12F1"/>
    <w:rsid w:val="005D1504"/>
    <w:rsid w:val="005D1638"/>
    <w:rsid w:val="005D1688"/>
    <w:rsid w:val="005D18E2"/>
    <w:rsid w:val="005D1CDB"/>
    <w:rsid w:val="005D1ECF"/>
    <w:rsid w:val="005D2DCA"/>
    <w:rsid w:val="005D3321"/>
    <w:rsid w:val="005D35C7"/>
    <w:rsid w:val="005D42EA"/>
    <w:rsid w:val="005D4434"/>
    <w:rsid w:val="005D46DC"/>
    <w:rsid w:val="005D47F4"/>
    <w:rsid w:val="005D49D4"/>
    <w:rsid w:val="005D4C94"/>
    <w:rsid w:val="005D5665"/>
    <w:rsid w:val="005D59AF"/>
    <w:rsid w:val="005D5A4D"/>
    <w:rsid w:val="005D5F0A"/>
    <w:rsid w:val="005D614D"/>
    <w:rsid w:val="005D617B"/>
    <w:rsid w:val="005D671F"/>
    <w:rsid w:val="005D68B9"/>
    <w:rsid w:val="005D7481"/>
    <w:rsid w:val="005D77A6"/>
    <w:rsid w:val="005D796D"/>
    <w:rsid w:val="005D7A3B"/>
    <w:rsid w:val="005D7D99"/>
    <w:rsid w:val="005E030E"/>
    <w:rsid w:val="005E0D47"/>
    <w:rsid w:val="005E119A"/>
    <w:rsid w:val="005E1B62"/>
    <w:rsid w:val="005E27AC"/>
    <w:rsid w:val="005E284E"/>
    <w:rsid w:val="005E28C8"/>
    <w:rsid w:val="005E30FA"/>
    <w:rsid w:val="005E330D"/>
    <w:rsid w:val="005E34CA"/>
    <w:rsid w:val="005E3595"/>
    <w:rsid w:val="005E387B"/>
    <w:rsid w:val="005E38A6"/>
    <w:rsid w:val="005E3A43"/>
    <w:rsid w:val="005E4063"/>
    <w:rsid w:val="005E40AA"/>
    <w:rsid w:val="005E46BA"/>
    <w:rsid w:val="005E49A9"/>
    <w:rsid w:val="005E5581"/>
    <w:rsid w:val="005E5698"/>
    <w:rsid w:val="005E5947"/>
    <w:rsid w:val="005E5A25"/>
    <w:rsid w:val="005E5A58"/>
    <w:rsid w:val="005E5E4F"/>
    <w:rsid w:val="005E600F"/>
    <w:rsid w:val="005E692C"/>
    <w:rsid w:val="005E6BF6"/>
    <w:rsid w:val="005E6DAE"/>
    <w:rsid w:val="005E7139"/>
    <w:rsid w:val="005E7B55"/>
    <w:rsid w:val="005F0044"/>
    <w:rsid w:val="005F0107"/>
    <w:rsid w:val="005F08F5"/>
    <w:rsid w:val="005F0BA7"/>
    <w:rsid w:val="005F0C49"/>
    <w:rsid w:val="005F1597"/>
    <w:rsid w:val="005F1615"/>
    <w:rsid w:val="005F1D7A"/>
    <w:rsid w:val="005F2001"/>
    <w:rsid w:val="005F2204"/>
    <w:rsid w:val="005F23BC"/>
    <w:rsid w:val="005F2608"/>
    <w:rsid w:val="005F268D"/>
    <w:rsid w:val="005F28A5"/>
    <w:rsid w:val="005F2B0B"/>
    <w:rsid w:val="005F2BEB"/>
    <w:rsid w:val="005F3016"/>
    <w:rsid w:val="005F314F"/>
    <w:rsid w:val="005F35FF"/>
    <w:rsid w:val="005F36A8"/>
    <w:rsid w:val="005F3A77"/>
    <w:rsid w:val="005F3AC5"/>
    <w:rsid w:val="005F444C"/>
    <w:rsid w:val="005F46AA"/>
    <w:rsid w:val="005F470A"/>
    <w:rsid w:val="005F4FBA"/>
    <w:rsid w:val="005F5010"/>
    <w:rsid w:val="005F5704"/>
    <w:rsid w:val="005F5DAB"/>
    <w:rsid w:val="005F5EEF"/>
    <w:rsid w:val="005F6019"/>
    <w:rsid w:val="005F62B7"/>
    <w:rsid w:val="005F6460"/>
    <w:rsid w:val="005F6561"/>
    <w:rsid w:val="005F6A91"/>
    <w:rsid w:val="005F6FD0"/>
    <w:rsid w:val="005F76F2"/>
    <w:rsid w:val="005F7C8A"/>
    <w:rsid w:val="00600039"/>
    <w:rsid w:val="00600258"/>
    <w:rsid w:val="00600416"/>
    <w:rsid w:val="00600882"/>
    <w:rsid w:val="00600DD0"/>
    <w:rsid w:val="00600E12"/>
    <w:rsid w:val="006010D7"/>
    <w:rsid w:val="00601458"/>
    <w:rsid w:val="00601577"/>
    <w:rsid w:val="006016B7"/>
    <w:rsid w:val="00601754"/>
    <w:rsid w:val="00601AC1"/>
    <w:rsid w:val="00601C14"/>
    <w:rsid w:val="00601E6C"/>
    <w:rsid w:val="006026E6"/>
    <w:rsid w:val="006032EC"/>
    <w:rsid w:val="0060367E"/>
    <w:rsid w:val="00603989"/>
    <w:rsid w:val="00603CB6"/>
    <w:rsid w:val="00603D03"/>
    <w:rsid w:val="0060410C"/>
    <w:rsid w:val="006043BB"/>
    <w:rsid w:val="00604702"/>
    <w:rsid w:val="00604914"/>
    <w:rsid w:val="00604A4B"/>
    <w:rsid w:val="0060508B"/>
    <w:rsid w:val="0060576D"/>
    <w:rsid w:val="00605A51"/>
    <w:rsid w:val="006062DA"/>
    <w:rsid w:val="006065EE"/>
    <w:rsid w:val="00606C34"/>
    <w:rsid w:val="00606D0D"/>
    <w:rsid w:val="006073B7"/>
    <w:rsid w:val="0060746C"/>
    <w:rsid w:val="006075CD"/>
    <w:rsid w:val="00607607"/>
    <w:rsid w:val="0060788C"/>
    <w:rsid w:val="00607AB2"/>
    <w:rsid w:val="00607B70"/>
    <w:rsid w:val="00607EA4"/>
    <w:rsid w:val="00607EEF"/>
    <w:rsid w:val="00607F0C"/>
    <w:rsid w:val="00610609"/>
    <w:rsid w:val="006106D2"/>
    <w:rsid w:val="00610958"/>
    <w:rsid w:val="006112BA"/>
    <w:rsid w:val="00611315"/>
    <w:rsid w:val="00611410"/>
    <w:rsid w:val="00612811"/>
    <w:rsid w:val="00612837"/>
    <w:rsid w:val="006130DF"/>
    <w:rsid w:val="00613182"/>
    <w:rsid w:val="006131BA"/>
    <w:rsid w:val="006138F2"/>
    <w:rsid w:val="00614007"/>
    <w:rsid w:val="00614209"/>
    <w:rsid w:val="00614268"/>
    <w:rsid w:val="0061450C"/>
    <w:rsid w:val="00614663"/>
    <w:rsid w:val="0061486A"/>
    <w:rsid w:val="0061511E"/>
    <w:rsid w:val="00615871"/>
    <w:rsid w:val="00615AD5"/>
    <w:rsid w:val="00615DC4"/>
    <w:rsid w:val="00615EC2"/>
    <w:rsid w:val="00616504"/>
    <w:rsid w:val="00616AA3"/>
    <w:rsid w:val="00617148"/>
    <w:rsid w:val="006171C7"/>
    <w:rsid w:val="0061755B"/>
    <w:rsid w:val="00617EF7"/>
    <w:rsid w:val="00620089"/>
    <w:rsid w:val="00620703"/>
    <w:rsid w:val="006209B1"/>
    <w:rsid w:val="00620D7C"/>
    <w:rsid w:val="00620F66"/>
    <w:rsid w:val="0062122B"/>
    <w:rsid w:val="00621509"/>
    <w:rsid w:val="006215E8"/>
    <w:rsid w:val="00621911"/>
    <w:rsid w:val="00621B2F"/>
    <w:rsid w:val="00622230"/>
    <w:rsid w:val="006222FA"/>
    <w:rsid w:val="00622698"/>
    <w:rsid w:val="006229A6"/>
    <w:rsid w:val="0062303D"/>
    <w:rsid w:val="006231CF"/>
    <w:rsid w:val="0062375D"/>
    <w:rsid w:val="00623B44"/>
    <w:rsid w:val="00623D84"/>
    <w:rsid w:val="006241FF"/>
    <w:rsid w:val="006242A6"/>
    <w:rsid w:val="006244DE"/>
    <w:rsid w:val="00624991"/>
    <w:rsid w:val="00624C17"/>
    <w:rsid w:val="0062554A"/>
    <w:rsid w:val="00625898"/>
    <w:rsid w:val="006259D0"/>
    <w:rsid w:val="00625A6D"/>
    <w:rsid w:val="00625B8E"/>
    <w:rsid w:val="00626071"/>
    <w:rsid w:val="00626739"/>
    <w:rsid w:val="00626A97"/>
    <w:rsid w:val="00626C2D"/>
    <w:rsid w:val="00626F18"/>
    <w:rsid w:val="00627376"/>
    <w:rsid w:val="00627632"/>
    <w:rsid w:val="00627F8D"/>
    <w:rsid w:val="006302D6"/>
    <w:rsid w:val="006305B4"/>
    <w:rsid w:val="00630B56"/>
    <w:rsid w:val="00630D9B"/>
    <w:rsid w:val="00630E93"/>
    <w:rsid w:val="0063106F"/>
    <w:rsid w:val="00631399"/>
    <w:rsid w:val="00631A08"/>
    <w:rsid w:val="00631E50"/>
    <w:rsid w:val="006324AD"/>
    <w:rsid w:val="00632658"/>
    <w:rsid w:val="00632A72"/>
    <w:rsid w:val="00632BBE"/>
    <w:rsid w:val="00632C07"/>
    <w:rsid w:val="00632F1F"/>
    <w:rsid w:val="00632FC8"/>
    <w:rsid w:val="006330C7"/>
    <w:rsid w:val="006341A7"/>
    <w:rsid w:val="00634295"/>
    <w:rsid w:val="00634AB3"/>
    <w:rsid w:val="00634CD2"/>
    <w:rsid w:val="00634FFB"/>
    <w:rsid w:val="006353D5"/>
    <w:rsid w:val="00635663"/>
    <w:rsid w:val="00635B8D"/>
    <w:rsid w:val="00635CA1"/>
    <w:rsid w:val="00635D7A"/>
    <w:rsid w:val="00635F72"/>
    <w:rsid w:val="00636284"/>
    <w:rsid w:val="00636796"/>
    <w:rsid w:val="00636A05"/>
    <w:rsid w:val="00636E5F"/>
    <w:rsid w:val="006374D4"/>
    <w:rsid w:val="0063784D"/>
    <w:rsid w:val="00637D8C"/>
    <w:rsid w:val="00637FDC"/>
    <w:rsid w:val="00640552"/>
    <w:rsid w:val="0064077D"/>
    <w:rsid w:val="006409C6"/>
    <w:rsid w:val="00640D63"/>
    <w:rsid w:val="00641368"/>
    <w:rsid w:val="0064136A"/>
    <w:rsid w:val="006413E7"/>
    <w:rsid w:val="006415DD"/>
    <w:rsid w:val="006418BA"/>
    <w:rsid w:val="00641A17"/>
    <w:rsid w:val="0064229C"/>
    <w:rsid w:val="0064251B"/>
    <w:rsid w:val="00642713"/>
    <w:rsid w:val="0064296D"/>
    <w:rsid w:val="00642B12"/>
    <w:rsid w:val="00642D9C"/>
    <w:rsid w:val="00642F0B"/>
    <w:rsid w:val="00642FF2"/>
    <w:rsid w:val="0064316D"/>
    <w:rsid w:val="00643236"/>
    <w:rsid w:val="0064325B"/>
    <w:rsid w:val="00643E8B"/>
    <w:rsid w:val="006441D1"/>
    <w:rsid w:val="006441E1"/>
    <w:rsid w:val="00644753"/>
    <w:rsid w:val="00644E4F"/>
    <w:rsid w:val="00644EBF"/>
    <w:rsid w:val="006451F9"/>
    <w:rsid w:val="006453BC"/>
    <w:rsid w:val="0064549D"/>
    <w:rsid w:val="006458D1"/>
    <w:rsid w:val="00645E37"/>
    <w:rsid w:val="00645E84"/>
    <w:rsid w:val="00645F2A"/>
    <w:rsid w:val="00645F4D"/>
    <w:rsid w:val="006463A3"/>
    <w:rsid w:val="006464A3"/>
    <w:rsid w:val="00646BEC"/>
    <w:rsid w:val="00646D31"/>
    <w:rsid w:val="00646E5E"/>
    <w:rsid w:val="00646FA4"/>
    <w:rsid w:val="00647420"/>
    <w:rsid w:val="0064769C"/>
    <w:rsid w:val="006478A2"/>
    <w:rsid w:val="00647943"/>
    <w:rsid w:val="00650C87"/>
    <w:rsid w:val="00650DF3"/>
    <w:rsid w:val="00651228"/>
    <w:rsid w:val="00651384"/>
    <w:rsid w:val="00651703"/>
    <w:rsid w:val="006517C4"/>
    <w:rsid w:val="00651D74"/>
    <w:rsid w:val="0065210D"/>
    <w:rsid w:val="00652235"/>
    <w:rsid w:val="006523E1"/>
    <w:rsid w:val="00652499"/>
    <w:rsid w:val="006527F6"/>
    <w:rsid w:val="00652A50"/>
    <w:rsid w:val="00652DDD"/>
    <w:rsid w:val="006534C0"/>
    <w:rsid w:val="00653619"/>
    <w:rsid w:val="00653DE2"/>
    <w:rsid w:val="00654187"/>
    <w:rsid w:val="0065440B"/>
    <w:rsid w:val="00654628"/>
    <w:rsid w:val="00654773"/>
    <w:rsid w:val="00654990"/>
    <w:rsid w:val="00654F59"/>
    <w:rsid w:val="00654FC7"/>
    <w:rsid w:val="00655059"/>
    <w:rsid w:val="006555F2"/>
    <w:rsid w:val="006560DC"/>
    <w:rsid w:val="00656455"/>
    <w:rsid w:val="0065654B"/>
    <w:rsid w:val="00657200"/>
    <w:rsid w:val="00657BA2"/>
    <w:rsid w:val="00660398"/>
    <w:rsid w:val="00660874"/>
    <w:rsid w:val="0066097E"/>
    <w:rsid w:val="00661021"/>
    <w:rsid w:val="0066190B"/>
    <w:rsid w:val="00661BB5"/>
    <w:rsid w:val="0066218D"/>
    <w:rsid w:val="00662A3F"/>
    <w:rsid w:val="00662B5C"/>
    <w:rsid w:val="00662BB2"/>
    <w:rsid w:val="006634B2"/>
    <w:rsid w:val="00663BAF"/>
    <w:rsid w:val="00663DA3"/>
    <w:rsid w:val="00663E50"/>
    <w:rsid w:val="00663E77"/>
    <w:rsid w:val="006640CC"/>
    <w:rsid w:val="0066449E"/>
    <w:rsid w:val="00664801"/>
    <w:rsid w:val="0066482F"/>
    <w:rsid w:val="00664E5C"/>
    <w:rsid w:val="006651DF"/>
    <w:rsid w:val="00665207"/>
    <w:rsid w:val="006659CB"/>
    <w:rsid w:val="00665CB2"/>
    <w:rsid w:val="00666618"/>
    <w:rsid w:val="006667AF"/>
    <w:rsid w:val="006667EE"/>
    <w:rsid w:val="006673B8"/>
    <w:rsid w:val="0066745F"/>
    <w:rsid w:val="00667480"/>
    <w:rsid w:val="00667540"/>
    <w:rsid w:val="006675D3"/>
    <w:rsid w:val="00667F34"/>
    <w:rsid w:val="006700E5"/>
    <w:rsid w:val="0067023B"/>
    <w:rsid w:val="00670649"/>
    <w:rsid w:val="00670954"/>
    <w:rsid w:val="006709C8"/>
    <w:rsid w:val="00670CA5"/>
    <w:rsid w:val="00670E3D"/>
    <w:rsid w:val="00671463"/>
    <w:rsid w:val="0067158E"/>
    <w:rsid w:val="00671C05"/>
    <w:rsid w:val="00671E90"/>
    <w:rsid w:val="0067267F"/>
    <w:rsid w:val="00672B97"/>
    <w:rsid w:val="00672DB2"/>
    <w:rsid w:val="00672DD7"/>
    <w:rsid w:val="00672ED0"/>
    <w:rsid w:val="0067307F"/>
    <w:rsid w:val="006737E8"/>
    <w:rsid w:val="00673F84"/>
    <w:rsid w:val="0067423D"/>
    <w:rsid w:val="00674368"/>
    <w:rsid w:val="006746BF"/>
    <w:rsid w:val="00674753"/>
    <w:rsid w:val="006748BB"/>
    <w:rsid w:val="00675387"/>
    <w:rsid w:val="006754F8"/>
    <w:rsid w:val="006757F6"/>
    <w:rsid w:val="006758BE"/>
    <w:rsid w:val="00675A11"/>
    <w:rsid w:val="00675D76"/>
    <w:rsid w:val="0067640A"/>
    <w:rsid w:val="00676FCB"/>
    <w:rsid w:val="00677562"/>
    <w:rsid w:val="0067778E"/>
    <w:rsid w:val="006778BA"/>
    <w:rsid w:val="00677D7F"/>
    <w:rsid w:val="00677E52"/>
    <w:rsid w:val="00677EFE"/>
    <w:rsid w:val="00677FB9"/>
    <w:rsid w:val="006809B7"/>
    <w:rsid w:val="00680A06"/>
    <w:rsid w:val="00681134"/>
    <w:rsid w:val="00681511"/>
    <w:rsid w:val="006820F2"/>
    <w:rsid w:val="0068253D"/>
    <w:rsid w:val="00682872"/>
    <w:rsid w:val="00682C8D"/>
    <w:rsid w:val="00682CE0"/>
    <w:rsid w:val="00683710"/>
    <w:rsid w:val="006839AE"/>
    <w:rsid w:val="00683A83"/>
    <w:rsid w:val="00683B88"/>
    <w:rsid w:val="00683E26"/>
    <w:rsid w:val="00683EB8"/>
    <w:rsid w:val="006843FD"/>
    <w:rsid w:val="00684C01"/>
    <w:rsid w:val="00685291"/>
    <w:rsid w:val="006853D7"/>
    <w:rsid w:val="006856C3"/>
    <w:rsid w:val="00685A8F"/>
    <w:rsid w:val="00685B14"/>
    <w:rsid w:val="00685C89"/>
    <w:rsid w:val="006863E2"/>
    <w:rsid w:val="006864C5"/>
    <w:rsid w:val="00686792"/>
    <w:rsid w:val="00686AEB"/>
    <w:rsid w:val="006870ED"/>
    <w:rsid w:val="00687150"/>
    <w:rsid w:val="00687159"/>
    <w:rsid w:val="00687625"/>
    <w:rsid w:val="0068785D"/>
    <w:rsid w:val="00687DB1"/>
    <w:rsid w:val="006904AD"/>
    <w:rsid w:val="00690C52"/>
    <w:rsid w:val="006919E9"/>
    <w:rsid w:val="00691BE8"/>
    <w:rsid w:val="00691E85"/>
    <w:rsid w:val="00691FBD"/>
    <w:rsid w:val="00692332"/>
    <w:rsid w:val="006926D5"/>
    <w:rsid w:val="0069285C"/>
    <w:rsid w:val="00692AA6"/>
    <w:rsid w:val="006931F9"/>
    <w:rsid w:val="0069346A"/>
    <w:rsid w:val="00693481"/>
    <w:rsid w:val="00693792"/>
    <w:rsid w:val="00693A58"/>
    <w:rsid w:val="00693B11"/>
    <w:rsid w:val="00693EA7"/>
    <w:rsid w:val="0069431D"/>
    <w:rsid w:val="00694DAA"/>
    <w:rsid w:val="006955DF"/>
    <w:rsid w:val="006961C8"/>
    <w:rsid w:val="00696FF0"/>
    <w:rsid w:val="00697286"/>
    <w:rsid w:val="00697A7F"/>
    <w:rsid w:val="00697AE0"/>
    <w:rsid w:val="00697EDD"/>
    <w:rsid w:val="006A03C0"/>
    <w:rsid w:val="006A0506"/>
    <w:rsid w:val="006A0564"/>
    <w:rsid w:val="006A0650"/>
    <w:rsid w:val="006A0F66"/>
    <w:rsid w:val="006A1773"/>
    <w:rsid w:val="006A1BC9"/>
    <w:rsid w:val="006A1F51"/>
    <w:rsid w:val="006A219A"/>
    <w:rsid w:val="006A2869"/>
    <w:rsid w:val="006A2A78"/>
    <w:rsid w:val="006A2FD9"/>
    <w:rsid w:val="006A40E6"/>
    <w:rsid w:val="006A43D3"/>
    <w:rsid w:val="006A486E"/>
    <w:rsid w:val="006A4B0C"/>
    <w:rsid w:val="006A4C83"/>
    <w:rsid w:val="006A53DA"/>
    <w:rsid w:val="006A541C"/>
    <w:rsid w:val="006A576C"/>
    <w:rsid w:val="006A5C61"/>
    <w:rsid w:val="006A5D6C"/>
    <w:rsid w:val="006A5F7A"/>
    <w:rsid w:val="006A646E"/>
    <w:rsid w:val="006A6A3F"/>
    <w:rsid w:val="006A6C63"/>
    <w:rsid w:val="006A6C69"/>
    <w:rsid w:val="006A6FB5"/>
    <w:rsid w:val="006A7117"/>
    <w:rsid w:val="006A7810"/>
    <w:rsid w:val="006B049B"/>
    <w:rsid w:val="006B077D"/>
    <w:rsid w:val="006B08C6"/>
    <w:rsid w:val="006B08F4"/>
    <w:rsid w:val="006B0A93"/>
    <w:rsid w:val="006B1673"/>
    <w:rsid w:val="006B16DC"/>
    <w:rsid w:val="006B17B0"/>
    <w:rsid w:val="006B192A"/>
    <w:rsid w:val="006B21B9"/>
    <w:rsid w:val="006B22A3"/>
    <w:rsid w:val="006B2405"/>
    <w:rsid w:val="006B2426"/>
    <w:rsid w:val="006B3141"/>
    <w:rsid w:val="006B335F"/>
    <w:rsid w:val="006B34B5"/>
    <w:rsid w:val="006B36B1"/>
    <w:rsid w:val="006B38E4"/>
    <w:rsid w:val="006B3A51"/>
    <w:rsid w:val="006B3FFD"/>
    <w:rsid w:val="006B4276"/>
    <w:rsid w:val="006B4AA6"/>
    <w:rsid w:val="006B4FA5"/>
    <w:rsid w:val="006B5066"/>
    <w:rsid w:val="006B52B6"/>
    <w:rsid w:val="006B5748"/>
    <w:rsid w:val="006B587F"/>
    <w:rsid w:val="006B5CD0"/>
    <w:rsid w:val="006B5D51"/>
    <w:rsid w:val="006B6148"/>
    <w:rsid w:val="006B63BF"/>
    <w:rsid w:val="006B6A45"/>
    <w:rsid w:val="006B6B15"/>
    <w:rsid w:val="006B71F8"/>
    <w:rsid w:val="006B7583"/>
    <w:rsid w:val="006B7F25"/>
    <w:rsid w:val="006C0A8B"/>
    <w:rsid w:val="006C0B9E"/>
    <w:rsid w:val="006C10DF"/>
    <w:rsid w:val="006C12D1"/>
    <w:rsid w:val="006C199E"/>
    <w:rsid w:val="006C1E1C"/>
    <w:rsid w:val="006C26C6"/>
    <w:rsid w:val="006C382F"/>
    <w:rsid w:val="006C3922"/>
    <w:rsid w:val="006C3D04"/>
    <w:rsid w:val="006C3EF0"/>
    <w:rsid w:val="006C44EE"/>
    <w:rsid w:val="006C454E"/>
    <w:rsid w:val="006C4C2D"/>
    <w:rsid w:val="006C4E52"/>
    <w:rsid w:val="006C5185"/>
    <w:rsid w:val="006C5275"/>
    <w:rsid w:val="006C5A57"/>
    <w:rsid w:val="006C5AA2"/>
    <w:rsid w:val="006C5B4D"/>
    <w:rsid w:val="006C60C4"/>
    <w:rsid w:val="006C61F8"/>
    <w:rsid w:val="006C6363"/>
    <w:rsid w:val="006C69A2"/>
    <w:rsid w:val="006C6A95"/>
    <w:rsid w:val="006C6B6C"/>
    <w:rsid w:val="006C73BB"/>
    <w:rsid w:val="006C75D2"/>
    <w:rsid w:val="006C7BA0"/>
    <w:rsid w:val="006D000B"/>
    <w:rsid w:val="006D000C"/>
    <w:rsid w:val="006D002C"/>
    <w:rsid w:val="006D0374"/>
    <w:rsid w:val="006D05CE"/>
    <w:rsid w:val="006D096F"/>
    <w:rsid w:val="006D0D9C"/>
    <w:rsid w:val="006D0ED5"/>
    <w:rsid w:val="006D0EEF"/>
    <w:rsid w:val="006D0FDE"/>
    <w:rsid w:val="006D11C7"/>
    <w:rsid w:val="006D125D"/>
    <w:rsid w:val="006D16AC"/>
    <w:rsid w:val="006D1F6C"/>
    <w:rsid w:val="006D203B"/>
    <w:rsid w:val="006D2820"/>
    <w:rsid w:val="006D2B76"/>
    <w:rsid w:val="006D2E96"/>
    <w:rsid w:val="006D30BF"/>
    <w:rsid w:val="006D329E"/>
    <w:rsid w:val="006D3508"/>
    <w:rsid w:val="006D3560"/>
    <w:rsid w:val="006D38D4"/>
    <w:rsid w:val="006D39E7"/>
    <w:rsid w:val="006D4608"/>
    <w:rsid w:val="006D48C4"/>
    <w:rsid w:val="006D4A81"/>
    <w:rsid w:val="006D4B93"/>
    <w:rsid w:val="006D4BF8"/>
    <w:rsid w:val="006D4D70"/>
    <w:rsid w:val="006D4F19"/>
    <w:rsid w:val="006D4F3E"/>
    <w:rsid w:val="006D5160"/>
    <w:rsid w:val="006D5A32"/>
    <w:rsid w:val="006D5F82"/>
    <w:rsid w:val="006D6693"/>
    <w:rsid w:val="006D6F4D"/>
    <w:rsid w:val="006D70EB"/>
    <w:rsid w:val="006D7329"/>
    <w:rsid w:val="006D7394"/>
    <w:rsid w:val="006D7516"/>
    <w:rsid w:val="006D76B7"/>
    <w:rsid w:val="006D77D5"/>
    <w:rsid w:val="006E039A"/>
    <w:rsid w:val="006E06EB"/>
    <w:rsid w:val="006E072C"/>
    <w:rsid w:val="006E094F"/>
    <w:rsid w:val="006E0B44"/>
    <w:rsid w:val="006E0D1F"/>
    <w:rsid w:val="006E112B"/>
    <w:rsid w:val="006E1873"/>
    <w:rsid w:val="006E1A25"/>
    <w:rsid w:val="006E1B77"/>
    <w:rsid w:val="006E1D41"/>
    <w:rsid w:val="006E224D"/>
    <w:rsid w:val="006E2F7D"/>
    <w:rsid w:val="006E303C"/>
    <w:rsid w:val="006E35A0"/>
    <w:rsid w:val="006E369A"/>
    <w:rsid w:val="006E3719"/>
    <w:rsid w:val="006E446D"/>
    <w:rsid w:val="006E44E3"/>
    <w:rsid w:val="006E4A08"/>
    <w:rsid w:val="006E4E83"/>
    <w:rsid w:val="006E4EB9"/>
    <w:rsid w:val="006E502D"/>
    <w:rsid w:val="006E5260"/>
    <w:rsid w:val="006E5576"/>
    <w:rsid w:val="006E5690"/>
    <w:rsid w:val="006E5905"/>
    <w:rsid w:val="006E5C2B"/>
    <w:rsid w:val="006E5D63"/>
    <w:rsid w:val="006E5E8A"/>
    <w:rsid w:val="006E5EAA"/>
    <w:rsid w:val="006E6DF3"/>
    <w:rsid w:val="006E6E27"/>
    <w:rsid w:val="006E792D"/>
    <w:rsid w:val="006E7BD3"/>
    <w:rsid w:val="006F020F"/>
    <w:rsid w:val="006F0375"/>
    <w:rsid w:val="006F069A"/>
    <w:rsid w:val="006F06FF"/>
    <w:rsid w:val="006F0750"/>
    <w:rsid w:val="006F099D"/>
    <w:rsid w:val="006F0B5E"/>
    <w:rsid w:val="006F0C5E"/>
    <w:rsid w:val="006F1162"/>
    <w:rsid w:val="006F1417"/>
    <w:rsid w:val="006F1642"/>
    <w:rsid w:val="006F1C01"/>
    <w:rsid w:val="006F1CE4"/>
    <w:rsid w:val="006F226C"/>
    <w:rsid w:val="006F2A6F"/>
    <w:rsid w:val="006F2BD0"/>
    <w:rsid w:val="006F2E54"/>
    <w:rsid w:val="006F3053"/>
    <w:rsid w:val="006F3351"/>
    <w:rsid w:val="006F3521"/>
    <w:rsid w:val="006F3744"/>
    <w:rsid w:val="006F3807"/>
    <w:rsid w:val="006F3AD2"/>
    <w:rsid w:val="006F3BF3"/>
    <w:rsid w:val="006F4081"/>
    <w:rsid w:val="006F4BB8"/>
    <w:rsid w:val="006F5041"/>
    <w:rsid w:val="006F575F"/>
    <w:rsid w:val="006F5A53"/>
    <w:rsid w:val="006F5FB3"/>
    <w:rsid w:val="006F6100"/>
    <w:rsid w:val="006F6425"/>
    <w:rsid w:val="006F6608"/>
    <w:rsid w:val="006F69A2"/>
    <w:rsid w:val="006F69D4"/>
    <w:rsid w:val="006F7333"/>
    <w:rsid w:val="006F7635"/>
    <w:rsid w:val="006F7740"/>
    <w:rsid w:val="00700336"/>
    <w:rsid w:val="007004D4"/>
    <w:rsid w:val="007004F3"/>
    <w:rsid w:val="0070087B"/>
    <w:rsid w:val="00700EC3"/>
    <w:rsid w:val="00700F49"/>
    <w:rsid w:val="00700F77"/>
    <w:rsid w:val="00700FEB"/>
    <w:rsid w:val="00701336"/>
    <w:rsid w:val="0070154F"/>
    <w:rsid w:val="00701880"/>
    <w:rsid w:val="00701A85"/>
    <w:rsid w:val="00701B0B"/>
    <w:rsid w:val="00701C29"/>
    <w:rsid w:val="00701EC1"/>
    <w:rsid w:val="007023BD"/>
    <w:rsid w:val="00702A53"/>
    <w:rsid w:val="00702B05"/>
    <w:rsid w:val="00702E7D"/>
    <w:rsid w:val="0070346A"/>
    <w:rsid w:val="00703612"/>
    <w:rsid w:val="00703751"/>
    <w:rsid w:val="00703766"/>
    <w:rsid w:val="00703A90"/>
    <w:rsid w:val="00703D90"/>
    <w:rsid w:val="0070420E"/>
    <w:rsid w:val="00704FAA"/>
    <w:rsid w:val="00705239"/>
    <w:rsid w:val="00705484"/>
    <w:rsid w:val="00705564"/>
    <w:rsid w:val="007064EB"/>
    <w:rsid w:val="0070697A"/>
    <w:rsid w:val="007074B1"/>
    <w:rsid w:val="00707611"/>
    <w:rsid w:val="007076C3"/>
    <w:rsid w:val="007076F1"/>
    <w:rsid w:val="007077F0"/>
    <w:rsid w:val="00707883"/>
    <w:rsid w:val="00707B82"/>
    <w:rsid w:val="007102AB"/>
    <w:rsid w:val="00710463"/>
    <w:rsid w:val="007104C4"/>
    <w:rsid w:val="007107CE"/>
    <w:rsid w:val="00710C36"/>
    <w:rsid w:val="00710ED4"/>
    <w:rsid w:val="00711175"/>
    <w:rsid w:val="007116B5"/>
    <w:rsid w:val="00711D90"/>
    <w:rsid w:val="00712416"/>
    <w:rsid w:val="00712951"/>
    <w:rsid w:val="00712A40"/>
    <w:rsid w:val="0071450F"/>
    <w:rsid w:val="00714748"/>
    <w:rsid w:val="0071482A"/>
    <w:rsid w:val="00714909"/>
    <w:rsid w:val="00714D2E"/>
    <w:rsid w:val="00714DA8"/>
    <w:rsid w:val="00714EFF"/>
    <w:rsid w:val="0071509A"/>
    <w:rsid w:val="007153FD"/>
    <w:rsid w:val="007159CA"/>
    <w:rsid w:val="007159ED"/>
    <w:rsid w:val="00715C9E"/>
    <w:rsid w:val="00715E4C"/>
    <w:rsid w:val="00716157"/>
    <w:rsid w:val="007161D0"/>
    <w:rsid w:val="0071649F"/>
    <w:rsid w:val="007164F7"/>
    <w:rsid w:val="00716802"/>
    <w:rsid w:val="00716B59"/>
    <w:rsid w:val="00716BE9"/>
    <w:rsid w:val="0071747F"/>
    <w:rsid w:val="0071755A"/>
    <w:rsid w:val="00717C1E"/>
    <w:rsid w:val="00717D2C"/>
    <w:rsid w:val="00720165"/>
    <w:rsid w:val="007204A2"/>
    <w:rsid w:val="00720525"/>
    <w:rsid w:val="007205BE"/>
    <w:rsid w:val="007206AC"/>
    <w:rsid w:val="00720CA7"/>
    <w:rsid w:val="0072152C"/>
    <w:rsid w:val="00721A90"/>
    <w:rsid w:val="00721D4D"/>
    <w:rsid w:val="00721E43"/>
    <w:rsid w:val="007220AF"/>
    <w:rsid w:val="00722947"/>
    <w:rsid w:val="00722A47"/>
    <w:rsid w:val="00723CCC"/>
    <w:rsid w:val="00723D55"/>
    <w:rsid w:val="00724472"/>
    <w:rsid w:val="0072452B"/>
    <w:rsid w:val="0072464F"/>
    <w:rsid w:val="00724A17"/>
    <w:rsid w:val="00724F22"/>
    <w:rsid w:val="00724F6D"/>
    <w:rsid w:val="007255F9"/>
    <w:rsid w:val="00725C3E"/>
    <w:rsid w:val="00725C53"/>
    <w:rsid w:val="00726602"/>
    <w:rsid w:val="00726936"/>
    <w:rsid w:val="00726D4D"/>
    <w:rsid w:val="0072718E"/>
    <w:rsid w:val="007271D3"/>
    <w:rsid w:val="00727A0C"/>
    <w:rsid w:val="00727ADF"/>
    <w:rsid w:val="00727B96"/>
    <w:rsid w:val="00727CC8"/>
    <w:rsid w:val="00730A41"/>
    <w:rsid w:val="00730EFB"/>
    <w:rsid w:val="0073141A"/>
    <w:rsid w:val="00731CE8"/>
    <w:rsid w:val="007321CA"/>
    <w:rsid w:val="007328BD"/>
    <w:rsid w:val="00732CD3"/>
    <w:rsid w:val="00732D38"/>
    <w:rsid w:val="007333F8"/>
    <w:rsid w:val="00733488"/>
    <w:rsid w:val="00733B93"/>
    <w:rsid w:val="00733CE0"/>
    <w:rsid w:val="00734494"/>
    <w:rsid w:val="00734BF6"/>
    <w:rsid w:val="007351FA"/>
    <w:rsid w:val="0073522A"/>
    <w:rsid w:val="00735641"/>
    <w:rsid w:val="00735DAB"/>
    <w:rsid w:val="007361AD"/>
    <w:rsid w:val="00736AB6"/>
    <w:rsid w:val="00736EC3"/>
    <w:rsid w:val="0073706F"/>
    <w:rsid w:val="007371FF"/>
    <w:rsid w:val="00737492"/>
    <w:rsid w:val="00737742"/>
    <w:rsid w:val="0074031E"/>
    <w:rsid w:val="00740388"/>
    <w:rsid w:val="00740E1A"/>
    <w:rsid w:val="00740FE6"/>
    <w:rsid w:val="007420EF"/>
    <w:rsid w:val="00742127"/>
    <w:rsid w:val="00742979"/>
    <w:rsid w:val="00742FF1"/>
    <w:rsid w:val="007431F1"/>
    <w:rsid w:val="00743B2B"/>
    <w:rsid w:val="00743C34"/>
    <w:rsid w:val="00744BC1"/>
    <w:rsid w:val="00744D33"/>
    <w:rsid w:val="007450F1"/>
    <w:rsid w:val="00745B34"/>
    <w:rsid w:val="00745C50"/>
    <w:rsid w:val="00745D1C"/>
    <w:rsid w:val="00745E66"/>
    <w:rsid w:val="00746018"/>
    <w:rsid w:val="00746617"/>
    <w:rsid w:val="00746631"/>
    <w:rsid w:val="00746E5A"/>
    <w:rsid w:val="0074713E"/>
    <w:rsid w:val="007477C2"/>
    <w:rsid w:val="0074796B"/>
    <w:rsid w:val="00747A72"/>
    <w:rsid w:val="00747CB7"/>
    <w:rsid w:val="00750100"/>
    <w:rsid w:val="00750172"/>
    <w:rsid w:val="0075021A"/>
    <w:rsid w:val="00750889"/>
    <w:rsid w:val="007509EF"/>
    <w:rsid w:val="00750A5A"/>
    <w:rsid w:val="00750BDE"/>
    <w:rsid w:val="00750C4A"/>
    <w:rsid w:val="00750FE4"/>
    <w:rsid w:val="00751822"/>
    <w:rsid w:val="0075224B"/>
    <w:rsid w:val="00752308"/>
    <w:rsid w:val="00752545"/>
    <w:rsid w:val="007527D5"/>
    <w:rsid w:val="007528DD"/>
    <w:rsid w:val="0075290C"/>
    <w:rsid w:val="00752BB4"/>
    <w:rsid w:val="00752BF7"/>
    <w:rsid w:val="00752F37"/>
    <w:rsid w:val="00752F8D"/>
    <w:rsid w:val="007532AE"/>
    <w:rsid w:val="00753403"/>
    <w:rsid w:val="00753901"/>
    <w:rsid w:val="00753D7D"/>
    <w:rsid w:val="007542EE"/>
    <w:rsid w:val="00754639"/>
    <w:rsid w:val="00754DBE"/>
    <w:rsid w:val="00755087"/>
    <w:rsid w:val="007552FB"/>
    <w:rsid w:val="00755354"/>
    <w:rsid w:val="00755487"/>
    <w:rsid w:val="00755AFE"/>
    <w:rsid w:val="00755F75"/>
    <w:rsid w:val="0075614D"/>
    <w:rsid w:val="007561C4"/>
    <w:rsid w:val="00756B63"/>
    <w:rsid w:val="00756DAF"/>
    <w:rsid w:val="00756F6C"/>
    <w:rsid w:val="00757153"/>
    <w:rsid w:val="00757350"/>
    <w:rsid w:val="0075758B"/>
    <w:rsid w:val="0075762F"/>
    <w:rsid w:val="0075771B"/>
    <w:rsid w:val="00757A57"/>
    <w:rsid w:val="0076043E"/>
    <w:rsid w:val="0076046D"/>
    <w:rsid w:val="007606BA"/>
    <w:rsid w:val="007607C9"/>
    <w:rsid w:val="00760F0A"/>
    <w:rsid w:val="00761328"/>
    <w:rsid w:val="00761487"/>
    <w:rsid w:val="00761528"/>
    <w:rsid w:val="007617F6"/>
    <w:rsid w:val="00761B77"/>
    <w:rsid w:val="00762018"/>
    <w:rsid w:val="007629A2"/>
    <w:rsid w:val="00762D25"/>
    <w:rsid w:val="00763C19"/>
    <w:rsid w:val="00763EE0"/>
    <w:rsid w:val="007640D9"/>
    <w:rsid w:val="00764182"/>
    <w:rsid w:val="00764215"/>
    <w:rsid w:val="007643A1"/>
    <w:rsid w:val="00764B40"/>
    <w:rsid w:val="0076520E"/>
    <w:rsid w:val="0076571A"/>
    <w:rsid w:val="00765973"/>
    <w:rsid w:val="00765CAA"/>
    <w:rsid w:val="00766466"/>
    <w:rsid w:val="0076672A"/>
    <w:rsid w:val="007667B5"/>
    <w:rsid w:val="00766CB8"/>
    <w:rsid w:val="00766E08"/>
    <w:rsid w:val="00766E12"/>
    <w:rsid w:val="00766E22"/>
    <w:rsid w:val="00766E86"/>
    <w:rsid w:val="00770568"/>
    <w:rsid w:val="00772198"/>
    <w:rsid w:val="0077234F"/>
    <w:rsid w:val="007725CD"/>
    <w:rsid w:val="00773F52"/>
    <w:rsid w:val="0077411A"/>
    <w:rsid w:val="0077426A"/>
    <w:rsid w:val="0077459E"/>
    <w:rsid w:val="00774A0D"/>
    <w:rsid w:val="00774D3C"/>
    <w:rsid w:val="0077527F"/>
    <w:rsid w:val="007752FB"/>
    <w:rsid w:val="00775C52"/>
    <w:rsid w:val="007763EB"/>
    <w:rsid w:val="00776492"/>
    <w:rsid w:val="007767E5"/>
    <w:rsid w:val="00776A1B"/>
    <w:rsid w:val="00776BE6"/>
    <w:rsid w:val="00776DC6"/>
    <w:rsid w:val="0077754C"/>
    <w:rsid w:val="0077759D"/>
    <w:rsid w:val="00777A1C"/>
    <w:rsid w:val="007806BE"/>
    <w:rsid w:val="00780854"/>
    <w:rsid w:val="00780BC5"/>
    <w:rsid w:val="00780F1D"/>
    <w:rsid w:val="00781039"/>
    <w:rsid w:val="0078196D"/>
    <w:rsid w:val="007819C9"/>
    <w:rsid w:val="007829BC"/>
    <w:rsid w:val="00782CEC"/>
    <w:rsid w:val="0078320C"/>
    <w:rsid w:val="00783448"/>
    <w:rsid w:val="00783640"/>
    <w:rsid w:val="00783762"/>
    <w:rsid w:val="00783D02"/>
    <w:rsid w:val="0078539B"/>
    <w:rsid w:val="0078540B"/>
    <w:rsid w:val="0078551C"/>
    <w:rsid w:val="007858EA"/>
    <w:rsid w:val="007863A6"/>
    <w:rsid w:val="00786ECB"/>
    <w:rsid w:val="00786F65"/>
    <w:rsid w:val="00786F84"/>
    <w:rsid w:val="00787695"/>
    <w:rsid w:val="0078774B"/>
    <w:rsid w:val="00787B72"/>
    <w:rsid w:val="00787FC0"/>
    <w:rsid w:val="00790C12"/>
    <w:rsid w:val="00790C9D"/>
    <w:rsid w:val="00790F78"/>
    <w:rsid w:val="00791264"/>
    <w:rsid w:val="00791372"/>
    <w:rsid w:val="00791CC6"/>
    <w:rsid w:val="007920C1"/>
    <w:rsid w:val="00792415"/>
    <w:rsid w:val="00793111"/>
    <w:rsid w:val="007936A3"/>
    <w:rsid w:val="0079389F"/>
    <w:rsid w:val="00793A28"/>
    <w:rsid w:val="00793EA2"/>
    <w:rsid w:val="00793EEC"/>
    <w:rsid w:val="00793F85"/>
    <w:rsid w:val="007941BB"/>
    <w:rsid w:val="007941FC"/>
    <w:rsid w:val="00794667"/>
    <w:rsid w:val="00794829"/>
    <w:rsid w:val="00794C9F"/>
    <w:rsid w:val="00795295"/>
    <w:rsid w:val="007953DB"/>
    <w:rsid w:val="00795A02"/>
    <w:rsid w:val="00795B04"/>
    <w:rsid w:val="00795CC9"/>
    <w:rsid w:val="00796023"/>
    <w:rsid w:val="007964F8"/>
    <w:rsid w:val="00796600"/>
    <w:rsid w:val="00796D90"/>
    <w:rsid w:val="00796FCC"/>
    <w:rsid w:val="00797197"/>
    <w:rsid w:val="007971CC"/>
    <w:rsid w:val="007973BC"/>
    <w:rsid w:val="0079775E"/>
    <w:rsid w:val="00797D96"/>
    <w:rsid w:val="007A0644"/>
    <w:rsid w:val="007A06CA"/>
    <w:rsid w:val="007A1355"/>
    <w:rsid w:val="007A137F"/>
    <w:rsid w:val="007A139C"/>
    <w:rsid w:val="007A1DA7"/>
    <w:rsid w:val="007A2270"/>
    <w:rsid w:val="007A2534"/>
    <w:rsid w:val="007A2808"/>
    <w:rsid w:val="007A2CB8"/>
    <w:rsid w:val="007A3048"/>
    <w:rsid w:val="007A335E"/>
    <w:rsid w:val="007A37EB"/>
    <w:rsid w:val="007A3BC2"/>
    <w:rsid w:val="007A3BD2"/>
    <w:rsid w:val="007A40F4"/>
    <w:rsid w:val="007A46E9"/>
    <w:rsid w:val="007A47AF"/>
    <w:rsid w:val="007A4F25"/>
    <w:rsid w:val="007A51A1"/>
    <w:rsid w:val="007A58F9"/>
    <w:rsid w:val="007A59B6"/>
    <w:rsid w:val="007A5AAB"/>
    <w:rsid w:val="007A5E57"/>
    <w:rsid w:val="007A678F"/>
    <w:rsid w:val="007A7A42"/>
    <w:rsid w:val="007A7DDD"/>
    <w:rsid w:val="007B0287"/>
    <w:rsid w:val="007B0568"/>
    <w:rsid w:val="007B0640"/>
    <w:rsid w:val="007B07F8"/>
    <w:rsid w:val="007B099A"/>
    <w:rsid w:val="007B0A10"/>
    <w:rsid w:val="007B1166"/>
    <w:rsid w:val="007B1328"/>
    <w:rsid w:val="007B1349"/>
    <w:rsid w:val="007B1358"/>
    <w:rsid w:val="007B1415"/>
    <w:rsid w:val="007B16BB"/>
    <w:rsid w:val="007B23EA"/>
    <w:rsid w:val="007B2482"/>
    <w:rsid w:val="007B2ABA"/>
    <w:rsid w:val="007B2E3D"/>
    <w:rsid w:val="007B2F7A"/>
    <w:rsid w:val="007B308B"/>
    <w:rsid w:val="007B314E"/>
    <w:rsid w:val="007B3907"/>
    <w:rsid w:val="007B3D4F"/>
    <w:rsid w:val="007B4111"/>
    <w:rsid w:val="007B44C1"/>
    <w:rsid w:val="007B493D"/>
    <w:rsid w:val="007B4989"/>
    <w:rsid w:val="007B52B4"/>
    <w:rsid w:val="007B5340"/>
    <w:rsid w:val="007B5461"/>
    <w:rsid w:val="007B5731"/>
    <w:rsid w:val="007B5B40"/>
    <w:rsid w:val="007B5C62"/>
    <w:rsid w:val="007B5D20"/>
    <w:rsid w:val="007B6128"/>
    <w:rsid w:val="007B619B"/>
    <w:rsid w:val="007B6577"/>
    <w:rsid w:val="007B6708"/>
    <w:rsid w:val="007B6AA3"/>
    <w:rsid w:val="007B6E5A"/>
    <w:rsid w:val="007B6FDD"/>
    <w:rsid w:val="007B72CB"/>
    <w:rsid w:val="007B7352"/>
    <w:rsid w:val="007B7820"/>
    <w:rsid w:val="007B7986"/>
    <w:rsid w:val="007B7D4B"/>
    <w:rsid w:val="007C038B"/>
    <w:rsid w:val="007C0B16"/>
    <w:rsid w:val="007C0E26"/>
    <w:rsid w:val="007C0FE6"/>
    <w:rsid w:val="007C16EA"/>
    <w:rsid w:val="007C18F4"/>
    <w:rsid w:val="007C1984"/>
    <w:rsid w:val="007C19EE"/>
    <w:rsid w:val="007C1DD2"/>
    <w:rsid w:val="007C1E3A"/>
    <w:rsid w:val="007C2374"/>
    <w:rsid w:val="007C2805"/>
    <w:rsid w:val="007C28D7"/>
    <w:rsid w:val="007C2ED1"/>
    <w:rsid w:val="007C308B"/>
    <w:rsid w:val="007C3354"/>
    <w:rsid w:val="007C47AD"/>
    <w:rsid w:val="007C4911"/>
    <w:rsid w:val="007C4BEB"/>
    <w:rsid w:val="007C52B9"/>
    <w:rsid w:val="007C538C"/>
    <w:rsid w:val="007C53D9"/>
    <w:rsid w:val="007C5439"/>
    <w:rsid w:val="007C5C68"/>
    <w:rsid w:val="007C5D0E"/>
    <w:rsid w:val="007C622C"/>
    <w:rsid w:val="007C64F4"/>
    <w:rsid w:val="007C6C24"/>
    <w:rsid w:val="007C7651"/>
    <w:rsid w:val="007D047B"/>
    <w:rsid w:val="007D0596"/>
    <w:rsid w:val="007D08A2"/>
    <w:rsid w:val="007D0B29"/>
    <w:rsid w:val="007D0F0A"/>
    <w:rsid w:val="007D0FDB"/>
    <w:rsid w:val="007D23B3"/>
    <w:rsid w:val="007D23D0"/>
    <w:rsid w:val="007D2EE7"/>
    <w:rsid w:val="007D3545"/>
    <w:rsid w:val="007D3866"/>
    <w:rsid w:val="007D386A"/>
    <w:rsid w:val="007D410A"/>
    <w:rsid w:val="007D4113"/>
    <w:rsid w:val="007D47FE"/>
    <w:rsid w:val="007D4901"/>
    <w:rsid w:val="007D4AA5"/>
    <w:rsid w:val="007D4AC9"/>
    <w:rsid w:val="007D4E5D"/>
    <w:rsid w:val="007D5217"/>
    <w:rsid w:val="007D5270"/>
    <w:rsid w:val="007D535B"/>
    <w:rsid w:val="007D5525"/>
    <w:rsid w:val="007D559E"/>
    <w:rsid w:val="007D57E9"/>
    <w:rsid w:val="007D5E2F"/>
    <w:rsid w:val="007D6034"/>
    <w:rsid w:val="007D6144"/>
    <w:rsid w:val="007D621A"/>
    <w:rsid w:val="007D63B6"/>
    <w:rsid w:val="007D671C"/>
    <w:rsid w:val="007D6A2E"/>
    <w:rsid w:val="007D727E"/>
    <w:rsid w:val="007D7887"/>
    <w:rsid w:val="007D7D1E"/>
    <w:rsid w:val="007E0197"/>
    <w:rsid w:val="007E132B"/>
    <w:rsid w:val="007E14B3"/>
    <w:rsid w:val="007E1573"/>
    <w:rsid w:val="007E16AE"/>
    <w:rsid w:val="007E1958"/>
    <w:rsid w:val="007E1FD6"/>
    <w:rsid w:val="007E30F0"/>
    <w:rsid w:val="007E33B3"/>
    <w:rsid w:val="007E33B8"/>
    <w:rsid w:val="007E395D"/>
    <w:rsid w:val="007E3D80"/>
    <w:rsid w:val="007E3E16"/>
    <w:rsid w:val="007E4216"/>
    <w:rsid w:val="007E4516"/>
    <w:rsid w:val="007E4690"/>
    <w:rsid w:val="007E48E6"/>
    <w:rsid w:val="007E4CA9"/>
    <w:rsid w:val="007E4E1A"/>
    <w:rsid w:val="007E51A8"/>
    <w:rsid w:val="007E528D"/>
    <w:rsid w:val="007E57F2"/>
    <w:rsid w:val="007E5B1D"/>
    <w:rsid w:val="007E5FBE"/>
    <w:rsid w:val="007E6313"/>
    <w:rsid w:val="007E6B4D"/>
    <w:rsid w:val="007E6D79"/>
    <w:rsid w:val="007E7353"/>
    <w:rsid w:val="007E77F1"/>
    <w:rsid w:val="007E7A75"/>
    <w:rsid w:val="007E7C7F"/>
    <w:rsid w:val="007F00E1"/>
    <w:rsid w:val="007F04F9"/>
    <w:rsid w:val="007F0689"/>
    <w:rsid w:val="007F0A80"/>
    <w:rsid w:val="007F0AAB"/>
    <w:rsid w:val="007F0C7A"/>
    <w:rsid w:val="007F126C"/>
    <w:rsid w:val="007F157C"/>
    <w:rsid w:val="007F1A06"/>
    <w:rsid w:val="007F1C3A"/>
    <w:rsid w:val="007F1E29"/>
    <w:rsid w:val="007F1F49"/>
    <w:rsid w:val="007F213F"/>
    <w:rsid w:val="007F2146"/>
    <w:rsid w:val="007F2547"/>
    <w:rsid w:val="007F2622"/>
    <w:rsid w:val="007F2944"/>
    <w:rsid w:val="007F2E61"/>
    <w:rsid w:val="007F306E"/>
    <w:rsid w:val="007F3FF6"/>
    <w:rsid w:val="007F402B"/>
    <w:rsid w:val="007F4292"/>
    <w:rsid w:val="007F42A0"/>
    <w:rsid w:val="007F4A45"/>
    <w:rsid w:val="007F4AD8"/>
    <w:rsid w:val="007F4F5C"/>
    <w:rsid w:val="007F4F7D"/>
    <w:rsid w:val="007F5142"/>
    <w:rsid w:val="007F52CD"/>
    <w:rsid w:val="007F54E2"/>
    <w:rsid w:val="007F5B4D"/>
    <w:rsid w:val="007F5CF4"/>
    <w:rsid w:val="007F5D11"/>
    <w:rsid w:val="007F5DD9"/>
    <w:rsid w:val="007F6323"/>
    <w:rsid w:val="007F6641"/>
    <w:rsid w:val="007F665B"/>
    <w:rsid w:val="007F68E3"/>
    <w:rsid w:val="007F6E64"/>
    <w:rsid w:val="007F6E8A"/>
    <w:rsid w:val="007F752C"/>
    <w:rsid w:val="007F7643"/>
    <w:rsid w:val="007F7A58"/>
    <w:rsid w:val="007F7DBD"/>
    <w:rsid w:val="007F7EF9"/>
    <w:rsid w:val="00800490"/>
    <w:rsid w:val="0080064E"/>
    <w:rsid w:val="00800A57"/>
    <w:rsid w:val="008014DD"/>
    <w:rsid w:val="00801775"/>
    <w:rsid w:val="008017D2"/>
    <w:rsid w:val="00801843"/>
    <w:rsid w:val="00801ED4"/>
    <w:rsid w:val="00801F17"/>
    <w:rsid w:val="008020A5"/>
    <w:rsid w:val="008020A8"/>
    <w:rsid w:val="008021F5"/>
    <w:rsid w:val="008023D9"/>
    <w:rsid w:val="00802760"/>
    <w:rsid w:val="00802EAD"/>
    <w:rsid w:val="008039BE"/>
    <w:rsid w:val="008043F9"/>
    <w:rsid w:val="008044B8"/>
    <w:rsid w:val="008047D0"/>
    <w:rsid w:val="00804A6C"/>
    <w:rsid w:val="00804C80"/>
    <w:rsid w:val="00804EBF"/>
    <w:rsid w:val="00804F14"/>
    <w:rsid w:val="00805438"/>
    <w:rsid w:val="00806257"/>
    <w:rsid w:val="008066B2"/>
    <w:rsid w:val="00806819"/>
    <w:rsid w:val="0080684A"/>
    <w:rsid w:val="00806AD7"/>
    <w:rsid w:val="00806C03"/>
    <w:rsid w:val="00807048"/>
    <w:rsid w:val="00807435"/>
    <w:rsid w:val="00807627"/>
    <w:rsid w:val="00807933"/>
    <w:rsid w:val="00807CCF"/>
    <w:rsid w:val="00810082"/>
    <w:rsid w:val="0081022D"/>
    <w:rsid w:val="00810A43"/>
    <w:rsid w:val="00810AF9"/>
    <w:rsid w:val="00810C1B"/>
    <w:rsid w:val="00810DA4"/>
    <w:rsid w:val="0081108A"/>
    <w:rsid w:val="008112A2"/>
    <w:rsid w:val="0081189C"/>
    <w:rsid w:val="00811AFB"/>
    <w:rsid w:val="00811C17"/>
    <w:rsid w:val="00811CC2"/>
    <w:rsid w:val="00811F4D"/>
    <w:rsid w:val="0081213A"/>
    <w:rsid w:val="008122CC"/>
    <w:rsid w:val="008126A9"/>
    <w:rsid w:val="008127A8"/>
    <w:rsid w:val="008129ED"/>
    <w:rsid w:val="00812DE8"/>
    <w:rsid w:val="00812E3B"/>
    <w:rsid w:val="00813024"/>
    <w:rsid w:val="0081314A"/>
    <w:rsid w:val="00813253"/>
    <w:rsid w:val="008134D7"/>
    <w:rsid w:val="00813674"/>
    <w:rsid w:val="008138A8"/>
    <w:rsid w:val="008139C7"/>
    <w:rsid w:val="00813B95"/>
    <w:rsid w:val="00813F83"/>
    <w:rsid w:val="0081424B"/>
    <w:rsid w:val="00814402"/>
    <w:rsid w:val="00814525"/>
    <w:rsid w:val="0081462C"/>
    <w:rsid w:val="00814B13"/>
    <w:rsid w:val="00814E41"/>
    <w:rsid w:val="00815010"/>
    <w:rsid w:val="00815283"/>
    <w:rsid w:val="008152C0"/>
    <w:rsid w:val="008155F2"/>
    <w:rsid w:val="0081620D"/>
    <w:rsid w:val="008162E1"/>
    <w:rsid w:val="00816450"/>
    <w:rsid w:val="008164FA"/>
    <w:rsid w:val="00816C1A"/>
    <w:rsid w:val="00816CA7"/>
    <w:rsid w:val="00816EA1"/>
    <w:rsid w:val="0081749D"/>
    <w:rsid w:val="00817896"/>
    <w:rsid w:val="00817BB0"/>
    <w:rsid w:val="00817CAA"/>
    <w:rsid w:val="00817CB1"/>
    <w:rsid w:val="0082015E"/>
    <w:rsid w:val="008208B4"/>
    <w:rsid w:val="00820FDF"/>
    <w:rsid w:val="00821CF7"/>
    <w:rsid w:val="00821F4B"/>
    <w:rsid w:val="00821F4D"/>
    <w:rsid w:val="00821FE2"/>
    <w:rsid w:val="00822128"/>
    <w:rsid w:val="00822224"/>
    <w:rsid w:val="00822346"/>
    <w:rsid w:val="0082247B"/>
    <w:rsid w:val="0082267D"/>
    <w:rsid w:val="00822837"/>
    <w:rsid w:val="00822ABF"/>
    <w:rsid w:val="00822C4D"/>
    <w:rsid w:val="008231BD"/>
    <w:rsid w:val="008242C8"/>
    <w:rsid w:val="00824934"/>
    <w:rsid w:val="00824986"/>
    <w:rsid w:val="00824EF3"/>
    <w:rsid w:val="008252C1"/>
    <w:rsid w:val="008253A4"/>
    <w:rsid w:val="0082568E"/>
    <w:rsid w:val="008258EC"/>
    <w:rsid w:val="00825C42"/>
    <w:rsid w:val="00825D44"/>
    <w:rsid w:val="008261DC"/>
    <w:rsid w:val="00826D57"/>
    <w:rsid w:val="00826F22"/>
    <w:rsid w:val="008270F9"/>
    <w:rsid w:val="0082712B"/>
    <w:rsid w:val="0082727C"/>
    <w:rsid w:val="0082770D"/>
    <w:rsid w:val="008279A0"/>
    <w:rsid w:val="00827A7D"/>
    <w:rsid w:val="00827B6B"/>
    <w:rsid w:val="00827C23"/>
    <w:rsid w:val="00827D06"/>
    <w:rsid w:val="00830995"/>
    <w:rsid w:val="00830FD2"/>
    <w:rsid w:val="008310F7"/>
    <w:rsid w:val="00831AD2"/>
    <w:rsid w:val="00831B73"/>
    <w:rsid w:val="00831E46"/>
    <w:rsid w:val="00831F27"/>
    <w:rsid w:val="008326D6"/>
    <w:rsid w:val="0083272C"/>
    <w:rsid w:val="008327DC"/>
    <w:rsid w:val="00832C3E"/>
    <w:rsid w:val="00833736"/>
    <w:rsid w:val="008337C3"/>
    <w:rsid w:val="00833BBE"/>
    <w:rsid w:val="00833CCE"/>
    <w:rsid w:val="0083424D"/>
    <w:rsid w:val="008347D2"/>
    <w:rsid w:val="00834D41"/>
    <w:rsid w:val="008352C3"/>
    <w:rsid w:val="008353F6"/>
    <w:rsid w:val="00835419"/>
    <w:rsid w:val="00835533"/>
    <w:rsid w:val="0083581E"/>
    <w:rsid w:val="00835879"/>
    <w:rsid w:val="008358E3"/>
    <w:rsid w:val="00835920"/>
    <w:rsid w:val="00836E00"/>
    <w:rsid w:val="00836EBE"/>
    <w:rsid w:val="00836F62"/>
    <w:rsid w:val="00837067"/>
    <w:rsid w:val="008372FB"/>
    <w:rsid w:val="00837FE3"/>
    <w:rsid w:val="00840043"/>
    <w:rsid w:val="008400C6"/>
    <w:rsid w:val="008401C9"/>
    <w:rsid w:val="0084027C"/>
    <w:rsid w:val="008402AD"/>
    <w:rsid w:val="00840370"/>
    <w:rsid w:val="0084048D"/>
    <w:rsid w:val="0084058A"/>
    <w:rsid w:val="008406D5"/>
    <w:rsid w:val="008408D7"/>
    <w:rsid w:val="008408E2"/>
    <w:rsid w:val="00840AC3"/>
    <w:rsid w:val="00840D01"/>
    <w:rsid w:val="008414FA"/>
    <w:rsid w:val="00841555"/>
    <w:rsid w:val="00841C53"/>
    <w:rsid w:val="00841CE9"/>
    <w:rsid w:val="008428B8"/>
    <w:rsid w:val="00842FE5"/>
    <w:rsid w:val="008431BA"/>
    <w:rsid w:val="008437EA"/>
    <w:rsid w:val="0084391C"/>
    <w:rsid w:val="0084394A"/>
    <w:rsid w:val="00843A26"/>
    <w:rsid w:val="00844115"/>
    <w:rsid w:val="0084417D"/>
    <w:rsid w:val="00844196"/>
    <w:rsid w:val="0084458A"/>
    <w:rsid w:val="0084463F"/>
    <w:rsid w:val="008447F9"/>
    <w:rsid w:val="008449C8"/>
    <w:rsid w:val="008452F6"/>
    <w:rsid w:val="008455D2"/>
    <w:rsid w:val="00845A0C"/>
    <w:rsid w:val="00845C55"/>
    <w:rsid w:val="00846237"/>
    <w:rsid w:val="0084690D"/>
    <w:rsid w:val="00846B27"/>
    <w:rsid w:val="00846F3E"/>
    <w:rsid w:val="00847383"/>
    <w:rsid w:val="00847519"/>
    <w:rsid w:val="0084771C"/>
    <w:rsid w:val="00847727"/>
    <w:rsid w:val="00850541"/>
    <w:rsid w:val="008518E0"/>
    <w:rsid w:val="008523E3"/>
    <w:rsid w:val="00852444"/>
    <w:rsid w:val="0085250C"/>
    <w:rsid w:val="00852BAF"/>
    <w:rsid w:val="00852E0E"/>
    <w:rsid w:val="0085318E"/>
    <w:rsid w:val="0085356C"/>
    <w:rsid w:val="008538E4"/>
    <w:rsid w:val="00853C05"/>
    <w:rsid w:val="008542E2"/>
    <w:rsid w:val="00854871"/>
    <w:rsid w:val="00854CEB"/>
    <w:rsid w:val="0085522C"/>
    <w:rsid w:val="00855790"/>
    <w:rsid w:val="00855984"/>
    <w:rsid w:val="00857418"/>
    <w:rsid w:val="008575C0"/>
    <w:rsid w:val="00857F32"/>
    <w:rsid w:val="00860590"/>
    <w:rsid w:val="00860705"/>
    <w:rsid w:val="0086074B"/>
    <w:rsid w:val="008607D7"/>
    <w:rsid w:val="008608B2"/>
    <w:rsid w:val="00860A1A"/>
    <w:rsid w:val="00860A5F"/>
    <w:rsid w:val="00860BBC"/>
    <w:rsid w:val="00860FCB"/>
    <w:rsid w:val="0086119F"/>
    <w:rsid w:val="0086129D"/>
    <w:rsid w:val="008612BF"/>
    <w:rsid w:val="008614F8"/>
    <w:rsid w:val="0086196A"/>
    <w:rsid w:val="00861B1F"/>
    <w:rsid w:val="00861EC1"/>
    <w:rsid w:val="00861EF6"/>
    <w:rsid w:val="00862601"/>
    <w:rsid w:val="00862B9F"/>
    <w:rsid w:val="00863290"/>
    <w:rsid w:val="008638F4"/>
    <w:rsid w:val="00863E93"/>
    <w:rsid w:val="00864954"/>
    <w:rsid w:val="00865026"/>
    <w:rsid w:val="0086573D"/>
    <w:rsid w:val="0086592B"/>
    <w:rsid w:val="0086596D"/>
    <w:rsid w:val="00865C62"/>
    <w:rsid w:val="00865D87"/>
    <w:rsid w:val="00865F88"/>
    <w:rsid w:val="008666BC"/>
    <w:rsid w:val="008672E6"/>
    <w:rsid w:val="00867471"/>
    <w:rsid w:val="00867756"/>
    <w:rsid w:val="00867C57"/>
    <w:rsid w:val="00867C89"/>
    <w:rsid w:val="008706A3"/>
    <w:rsid w:val="008707C5"/>
    <w:rsid w:val="00870A97"/>
    <w:rsid w:val="00870D38"/>
    <w:rsid w:val="00871314"/>
    <w:rsid w:val="008713CD"/>
    <w:rsid w:val="00871641"/>
    <w:rsid w:val="00871A19"/>
    <w:rsid w:val="00871BD9"/>
    <w:rsid w:val="00871D02"/>
    <w:rsid w:val="00873636"/>
    <w:rsid w:val="0087380B"/>
    <w:rsid w:val="00873936"/>
    <w:rsid w:val="00873F4B"/>
    <w:rsid w:val="0087445C"/>
    <w:rsid w:val="008745A6"/>
    <w:rsid w:val="008746B4"/>
    <w:rsid w:val="00874867"/>
    <w:rsid w:val="00874DB3"/>
    <w:rsid w:val="00874E66"/>
    <w:rsid w:val="00875475"/>
    <w:rsid w:val="0087593F"/>
    <w:rsid w:val="00875B2F"/>
    <w:rsid w:val="00875DE7"/>
    <w:rsid w:val="008762AB"/>
    <w:rsid w:val="00876537"/>
    <w:rsid w:val="008765B7"/>
    <w:rsid w:val="008767CE"/>
    <w:rsid w:val="00876A9F"/>
    <w:rsid w:val="00877841"/>
    <w:rsid w:val="00881159"/>
    <w:rsid w:val="008814B9"/>
    <w:rsid w:val="008815EC"/>
    <w:rsid w:val="00881677"/>
    <w:rsid w:val="00881B35"/>
    <w:rsid w:val="00881B7F"/>
    <w:rsid w:val="00881BC2"/>
    <w:rsid w:val="00882401"/>
    <w:rsid w:val="00882426"/>
    <w:rsid w:val="00882C2B"/>
    <w:rsid w:val="00882DDA"/>
    <w:rsid w:val="008836E9"/>
    <w:rsid w:val="00883E4E"/>
    <w:rsid w:val="008841E4"/>
    <w:rsid w:val="00884245"/>
    <w:rsid w:val="00884473"/>
    <w:rsid w:val="0088456C"/>
    <w:rsid w:val="00884AC5"/>
    <w:rsid w:val="00884CDA"/>
    <w:rsid w:val="00885606"/>
    <w:rsid w:val="008858C3"/>
    <w:rsid w:val="00885E16"/>
    <w:rsid w:val="00885E2C"/>
    <w:rsid w:val="00885E48"/>
    <w:rsid w:val="00885EE0"/>
    <w:rsid w:val="00886393"/>
    <w:rsid w:val="00886496"/>
    <w:rsid w:val="008865A9"/>
    <w:rsid w:val="00886828"/>
    <w:rsid w:val="00886937"/>
    <w:rsid w:val="00886C7B"/>
    <w:rsid w:val="00886F2E"/>
    <w:rsid w:val="00887016"/>
    <w:rsid w:val="00887405"/>
    <w:rsid w:val="00887892"/>
    <w:rsid w:val="00887966"/>
    <w:rsid w:val="00887C7F"/>
    <w:rsid w:val="00890186"/>
    <w:rsid w:val="008902FF"/>
    <w:rsid w:val="008905B7"/>
    <w:rsid w:val="008912E1"/>
    <w:rsid w:val="00891C62"/>
    <w:rsid w:val="00891F61"/>
    <w:rsid w:val="00892821"/>
    <w:rsid w:val="00892DD6"/>
    <w:rsid w:val="00893C58"/>
    <w:rsid w:val="00893E77"/>
    <w:rsid w:val="008940E4"/>
    <w:rsid w:val="0089453B"/>
    <w:rsid w:val="00894C3D"/>
    <w:rsid w:val="00894E47"/>
    <w:rsid w:val="00895693"/>
    <w:rsid w:val="00895BE2"/>
    <w:rsid w:val="00896012"/>
    <w:rsid w:val="0089628B"/>
    <w:rsid w:val="008963A3"/>
    <w:rsid w:val="00896FDD"/>
    <w:rsid w:val="0089711D"/>
    <w:rsid w:val="008978F0"/>
    <w:rsid w:val="00897E7E"/>
    <w:rsid w:val="008A0512"/>
    <w:rsid w:val="008A081C"/>
    <w:rsid w:val="008A0971"/>
    <w:rsid w:val="008A0C03"/>
    <w:rsid w:val="008A198D"/>
    <w:rsid w:val="008A1D1B"/>
    <w:rsid w:val="008A216E"/>
    <w:rsid w:val="008A2274"/>
    <w:rsid w:val="008A262E"/>
    <w:rsid w:val="008A2BB9"/>
    <w:rsid w:val="008A2C03"/>
    <w:rsid w:val="008A2C67"/>
    <w:rsid w:val="008A2E64"/>
    <w:rsid w:val="008A32BA"/>
    <w:rsid w:val="008A3A32"/>
    <w:rsid w:val="008A3F12"/>
    <w:rsid w:val="008A4084"/>
    <w:rsid w:val="008A4480"/>
    <w:rsid w:val="008A4577"/>
    <w:rsid w:val="008A469F"/>
    <w:rsid w:val="008A4715"/>
    <w:rsid w:val="008A484C"/>
    <w:rsid w:val="008A4EEB"/>
    <w:rsid w:val="008A4F15"/>
    <w:rsid w:val="008A50ED"/>
    <w:rsid w:val="008A541C"/>
    <w:rsid w:val="008A56A6"/>
    <w:rsid w:val="008A57D8"/>
    <w:rsid w:val="008A5BBC"/>
    <w:rsid w:val="008A5E82"/>
    <w:rsid w:val="008A5F2C"/>
    <w:rsid w:val="008A62AF"/>
    <w:rsid w:val="008A6AF7"/>
    <w:rsid w:val="008A6BB2"/>
    <w:rsid w:val="008A7348"/>
    <w:rsid w:val="008B0033"/>
    <w:rsid w:val="008B01BE"/>
    <w:rsid w:val="008B0729"/>
    <w:rsid w:val="008B0BB1"/>
    <w:rsid w:val="008B0EAF"/>
    <w:rsid w:val="008B1647"/>
    <w:rsid w:val="008B21C7"/>
    <w:rsid w:val="008B2252"/>
    <w:rsid w:val="008B2261"/>
    <w:rsid w:val="008B2672"/>
    <w:rsid w:val="008B2C12"/>
    <w:rsid w:val="008B394C"/>
    <w:rsid w:val="008B3C83"/>
    <w:rsid w:val="008B4099"/>
    <w:rsid w:val="008B465C"/>
    <w:rsid w:val="008B49BD"/>
    <w:rsid w:val="008B4AC2"/>
    <w:rsid w:val="008B4AE2"/>
    <w:rsid w:val="008B4EA6"/>
    <w:rsid w:val="008B500A"/>
    <w:rsid w:val="008B5493"/>
    <w:rsid w:val="008B5945"/>
    <w:rsid w:val="008B5A29"/>
    <w:rsid w:val="008B5D90"/>
    <w:rsid w:val="008B6119"/>
    <w:rsid w:val="008B6193"/>
    <w:rsid w:val="008B6320"/>
    <w:rsid w:val="008B660E"/>
    <w:rsid w:val="008B6A2A"/>
    <w:rsid w:val="008B6EBF"/>
    <w:rsid w:val="008B7649"/>
    <w:rsid w:val="008B76D8"/>
    <w:rsid w:val="008B774B"/>
    <w:rsid w:val="008B7BD7"/>
    <w:rsid w:val="008C01D4"/>
    <w:rsid w:val="008C01E2"/>
    <w:rsid w:val="008C0579"/>
    <w:rsid w:val="008C06A3"/>
    <w:rsid w:val="008C0734"/>
    <w:rsid w:val="008C0A54"/>
    <w:rsid w:val="008C0B85"/>
    <w:rsid w:val="008C0DA1"/>
    <w:rsid w:val="008C0F5C"/>
    <w:rsid w:val="008C1084"/>
    <w:rsid w:val="008C11DE"/>
    <w:rsid w:val="008C185E"/>
    <w:rsid w:val="008C1BEF"/>
    <w:rsid w:val="008C22D9"/>
    <w:rsid w:val="008C23DB"/>
    <w:rsid w:val="008C2E79"/>
    <w:rsid w:val="008C3295"/>
    <w:rsid w:val="008C3895"/>
    <w:rsid w:val="008C3EB0"/>
    <w:rsid w:val="008C42B1"/>
    <w:rsid w:val="008C478D"/>
    <w:rsid w:val="008C4845"/>
    <w:rsid w:val="008C4940"/>
    <w:rsid w:val="008C495E"/>
    <w:rsid w:val="008C4BB9"/>
    <w:rsid w:val="008C5185"/>
    <w:rsid w:val="008C571F"/>
    <w:rsid w:val="008C593C"/>
    <w:rsid w:val="008C59D5"/>
    <w:rsid w:val="008C5E4B"/>
    <w:rsid w:val="008C6267"/>
    <w:rsid w:val="008C6942"/>
    <w:rsid w:val="008C7466"/>
    <w:rsid w:val="008C74C5"/>
    <w:rsid w:val="008C762F"/>
    <w:rsid w:val="008C7860"/>
    <w:rsid w:val="008D09C6"/>
    <w:rsid w:val="008D0B2E"/>
    <w:rsid w:val="008D0B99"/>
    <w:rsid w:val="008D104A"/>
    <w:rsid w:val="008D1E98"/>
    <w:rsid w:val="008D20D8"/>
    <w:rsid w:val="008D20E4"/>
    <w:rsid w:val="008D263C"/>
    <w:rsid w:val="008D2E96"/>
    <w:rsid w:val="008D2EEC"/>
    <w:rsid w:val="008D3059"/>
    <w:rsid w:val="008D35BF"/>
    <w:rsid w:val="008D44A7"/>
    <w:rsid w:val="008D494C"/>
    <w:rsid w:val="008D4964"/>
    <w:rsid w:val="008D4991"/>
    <w:rsid w:val="008D4B1E"/>
    <w:rsid w:val="008D4DA6"/>
    <w:rsid w:val="008D4FD0"/>
    <w:rsid w:val="008D51A4"/>
    <w:rsid w:val="008D5D01"/>
    <w:rsid w:val="008D621C"/>
    <w:rsid w:val="008D630A"/>
    <w:rsid w:val="008D634D"/>
    <w:rsid w:val="008D6967"/>
    <w:rsid w:val="008D6C12"/>
    <w:rsid w:val="008D7212"/>
    <w:rsid w:val="008D7227"/>
    <w:rsid w:val="008D7ABC"/>
    <w:rsid w:val="008D7FE1"/>
    <w:rsid w:val="008E06CC"/>
    <w:rsid w:val="008E076F"/>
    <w:rsid w:val="008E1066"/>
    <w:rsid w:val="008E1083"/>
    <w:rsid w:val="008E1958"/>
    <w:rsid w:val="008E1BC5"/>
    <w:rsid w:val="008E2D55"/>
    <w:rsid w:val="008E42E2"/>
    <w:rsid w:val="008E49FE"/>
    <w:rsid w:val="008E4B0F"/>
    <w:rsid w:val="008E4DF4"/>
    <w:rsid w:val="008E53E3"/>
    <w:rsid w:val="008E57EB"/>
    <w:rsid w:val="008E57FD"/>
    <w:rsid w:val="008E5C45"/>
    <w:rsid w:val="008E5CF8"/>
    <w:rsid w:val="008E5EF8"/>
    <w:rsid w:val="008E6574"/>
    <w:rsid w:val="008E687E"/>
    <w:rsid w:val="008E68C5"/>
    <w:rsid w:val="008E6A68"/>
    <w:rsid w:val="008E6CDD"/>
    <w:rsid w:val="008E6D6F"/>
    <w:rsid w:val="008E6ECA"/>
    <w:rsid w:val="008E6F7D"/>
    <w:rsid w:val="008E71F7"/>
    <w:rsid w:val="008E73A8"/>
    <w:rsid w:val="008E7453"/>
    <w:rsid w:val="008F0732"/>
    <w:rsid w:val="008F0835"/>
    <w:rsid w:val="008F08FD"/>
    <w:rsid w:val="008F0D5E"/>
    <w:rsid w:val="008F0DD1"/>
    <w:rsid w:val="008F123A"/>
    <w:rsid w:val="008F1271"/>
    <w:rsid w:val="008F1482"/>
    <w:rsid w:val="008F1CE5"/>
    <w:rsid w:val="008F1FA4"/>
    <w:rsid w:val="008F2323"/>
    <w:rsid w:val="008F233C"/>
    <w:rsid w:val="008F2523"/>
    <w:rsid w:val="008F2BD7"/>
    <w:rsid w:val="008F2EC5"/>
    <w:rsid w:val="008F2EE2"/>
    <w:rsid w:val="008F324B"/>
    <w:rsid w:val="008F392A"/>
    <w:rsid w:val="008F3F29"/>
    <w:rsid w:val="008F4148"/>
    <w:rsid w:val="008F4360"/>
    <w:rsid w:val="008F47F7"/>
    <w:rsid w:val="008F4A71"/>
    <w:rsid w:val="008F4BA3"/>
    <w:rsid w:val="008F4CE6"/>
    <w:rsid w:val="008F4F8F"/>
    <w:rsid w:val="008F50B3"/>
    <w:rsid w:val="008F51FE"/>
    <w:rsid w:val="008F58E0"/>
    <w:rsid w:val="008F5D93"/>
    <w:rsid w:val="008F5E34"/>
    <w:rsid w:val="008F614A"/>
    <w:rsid w:val="008F63CD"/>
    <w:rsid w:val="008F669B"/>
    <w:rsid w:val="008F6824"/>
    <w:rsid w:val="008F6928"/>
    <w:rsid w:val="008F6B42"/>
    <w:rsid w:val="008F6C8B"/>
    <w:rsid w:val="008F6D8A"/>
    <w:rsid w:val="008F6DB3"/>
    <w:rsid w:val="008F7269"/>
    <w:rsid w:val="008F72DA"/>
    <w:rsid w:val="008F7A36"/>
    <w:rsid w:val="008F7ED2"/>
    <w:rsid w:val="008F7F48"/>
    <w:rsid w:val="009004F6"/>
    <w:rsid w:val="00900F2B"/>
    <w:rsid w:val="00900FE4"/>
    <w:rsid w:val="00901B40"/>
    <w:rsid w:val="00901D0C"/>
    <w:rsid w:val="00902159"/>
    <w:rsid w:val="009023C0"/>
    <w:rsid w:val="00902678"/>
    <w:rsid w:val="0090285E"/>
    <w:rsid w:val="009028C1"/>
    <w:rsid w:val="0090294D"/>
    <w:rsid w:val="00902A3C"/>
    <w:rsid w:val="00902BC4"/>
    <w:rsid w:val="00902D46"/>
    <w:rsid w:val="009038DB"/>
    <w:rsid w:val="00903E2A"/>
    <w:rsid w:val="00904207"/>
    <w:rsid w:val="0090467B"/>
    <w:rsid w:val="0090543F"/>
    <w:rsid w:val="009056A4"/>
    <w:rsid w:val="0090579C"/>
    <w:rsid w:val="00905A77"/>
    <w:rsid w:val="00905DF0"/>
    <w:rsid w:val="00905E21"/>
    <w:rsid w:val="00905E4C"/>
    <w:rsid w:val="00905EEF"/>
    <w:rsid w:val="00905FF6"/>
    <w:rsid w:val="0090693E"/>
    <w:rsid w:val="0090694C"/>
    <w:rsid w:val="00906B94"/>
    <w:rsid w:val="009070D2"/>
    <w:rsid w:val="0090715B"/>
    <w:rsid w:val="009079B5"/>
    <w:rsid w:val="00907AA1"/>
    <w:rsid w:val="00907C10"/>
    <w:rsid w:val="00907DE8"/>
    <w:rsid w:val="00907E8C"/>
    <w:rsid w:val="00907F98"/>
    <w:rsid w:val="00907FF6"/>
    <w:rsid w:val="009103B5"/>
    <w:rsid w:val="00910985"/>
    <w:rsid w:val="00910A5C"/>
    <w:rsid w:val="009110C8"/>
    <w:rsid w:val="00911486"/>
    <w:rsid w:val="00911F2E"/>
    <w:rsid w:val="009125FF"/>
    <w:rsid w:val="009127E7"/>
    <w:rsid w:val="00912F5F"/>
    <w:rsid w:val="00913394"/>
    <w:rsid w:val="00913C1B"/>
    <w:rsid w:val="00913E29"/>
    <w:rsid w:val="00914420"/>
    <w:rsid w:val="0091488E"/>
    <w:rsid w:val="00914B52"/>
    <w:rsid w:val="00914BD1"/>
    <w:rsid w:val="00914D49"/>
    <w:rsid w:val="009152B5"/>
    <w:rsid w:val="00915519"/>
    <w:rsid w:val="0091551B"/>
    <w:rsid w:val="00916111"/>
    <w:rsid w:val="0091648B"/>
    <w:rsid w:val="009164A3"/>
    <w:rsid w:val="009164CC"/>
    <w:rsid w:val="00916AC4"/>
    <w:rsid w:val="00916C21"/>
    <w:rsid w:val="00916C27"/>
    <w:rsid w:val="00916D82"/>
    <w:rsid w:val="00917378"/>
    <w:rsid w:val="00917382"/>
    <w:rsid w:val="00917526"/>
    <w:rsid w:val="00917551"/>
    <w:rsid w:val="00917D5E"/>
    <w:rsid w:val="00917DFC"/>
    <w:rsid w:val="00920175"/>
    <w:rsid w:val="00920B73"/>
    <w:rsid w:val="00920F8D"/>
    <w:rsid w:val="00920FA2"/>
    <w:rsid w:val="009210EC"/>
    <w:rsid w:val="009211C0"/>
    <w:rsid w:val="009216C7"/>
    <w:rsid w:val="0092179B"/>
    <w:rsid w:val="00921F3E"/>
    <w:rsid w:val="00922646"/>
    <w:rsid w:val="009226E3"/>
    <w:rsid w:val="009240D9"/>
    <w:rsid w:val="00924692"/>
    <w:rsid w:val="00924E20"/>
    <w:rsid w:val="00925586"/>
    <w:rsid w:val="009256F7"/>
    <w:rsid w:val="0092588E"/>
    <w:rsid w:val="0092598E"/>
    <w:rsid w:val="00925A64"/>
    <w:rsid w:val="009266B6"/>
    <w:rsid w:val="009270CB"/>
    <w:rsid w:val="00927134"/>
    <w:rsid w:val="00927826"/>
    <w:rsid w:val="0092798E"/>
    <w:rsid w:val="00930444"/>
    <w:rsid w:val="00930529"/>
    <w:rsid w:val="00930535"/>
    <w:rsid w:val="0093068B"/>
    <w:rsid w:val="009308ED"/>
    <w:rsid w:val="0093097F"/>
    <w:rsid w:val="00930E87"/>
    <w:rsid w:val="00931078"/>
    <w:rsid w:val="00931248"/>
    <w:rsid w:val="0093188A"/>
    <w:rsid w:val="00931EE8"/>
    <w:rsid w:val="00931F95"/>
    <w:rsid w:val="0093208C"/>
    <w:rsid w:val="00932ADD"/>
    <w:rsid w:val="00932D07"/>
    <w:rsid w:val="00932D6C"/>
    <w:rsid w:val="00932DE3"/>
    <w:rsid w:val="00933A19"/>
    <w:rsid w:val="00933D70"/>
    <w:rsid w:val="00934974"/>
    <w:rsid w:val="00935378"/>
    <w:rsid w:val="0093561E"/>
    <w:rsid w:val="00935810"/>
    <w:rsid w:val="0093585B"/>
    <w:rsid w:val="009358CE"/>
    <w:rsid w:val="00935ADA"/>
    <w:rsid w:val="00935D03"/>
    <w:rsid w:val="0093630E"/>
    <w:rsid w:val="00936340"/>
    <w:rsid w:val="00936651"/>
    <w:rsid w:val="00936767"/>
    <w:rsid w:val="00936F15"/>
    <w:rsid w:val="009370C8"/>
    <w:rsid w:val="00937952"/>
    <w:rsid w:val="009379CF"/>
    <w:rsid w:val="0094043B"/>
    <w:rsid w:val="009404B9"/>
    <w:rsid w:val="009405C9"/>
    <w:rsid w:val="00940B7A"/>
    <w:rsid w:val="00940DDD"/>
    <w:rsid w:val="009410B0"/>
    <w:rsid w:val="00941201"/>
    <w:rsid w:val="00941BB7"/>
    <w:rsid w:val="00941BDF"/>
    <w:rsid w:val="00941DEA"/>
    <w:rsid w:val="009429B6"/>
    <w:rsid w:val="00942C12"/>
    <w:rsid w:val="00942C97"/>
    <w:rsid w:val="00942DB2"/>
    <w:rsid w:val="0094312B"/>
    <w:rsid w:val="0094323E"/>
    <w:rsid w:val="00943265"/>
    <w:rsid w:val="0094330A"/>
    <w:rsid w:val="0094346B"/>
    <w:rsid w:val="009436F8"/>
    <w:rsid w:val="00943A75"/>
    <w:rsid w:val="00943E95"/>
    <w:rsid w:val="00944120"/>
    <w:rsid w:val="00944459"/>
    <w:rsid w:val="00944991"/>
    <w:rsid w:val="00944B68"/>
    <w:rsid w:val="00944E85"/>
    <w:rsid w:val="00944E8B"/>
    <w:rsid w:val="00944EF6"/>
    <w:rsid w:val="009450DE"/>
    <w:rsid w:val="009455D6"/>
    <w:rsid w:val="009455EF"/>
    <w:rsid w:val="00945E90"/>
    <w:rsid w:val="00946214"/>
    <w:rsid w:val="009463BD"/>
    <w:rsid w:val="009464D2"/>
    <w:rsid w:val="0094670A"/>
    <w:rsid w:val="0094696A"/>
    <w:rsid w:val="009469EE"/>
    <w:rsid w:val="00946CA7"/>
    <w:rsid w:val="00946D9E"/>
    <w:rsid w:val="00946E3D"/>
    <w:rsid w:val="00946EFD"/>
    <w:rsid w:val="00946FDC"/>
    <w:rsid w:val="00947159"/>
    <w:rsid w:val="009473B5"/>
    <w:rsid w:val="00947900"/>
    <w:rsid w:val="00947BF1"/>
    <w:rsid w:val="00947EB3"/>
    <w:rsid w:val="0095075A"/>
    <w:rsid w:val="00950A2F"/>
    <w:rsid w:val="00950A73"/>
    <w:rsid w:val="00950D41"/>
    <w:rsid w:val="00950EA2"/>
    <w:rsid w:val="00951524"/>
    <w:rsid w:val="00952693"/>
    <w:rsid w:val="00952711"/>
    <w:rsid w:val="00952C05"/>
    <w:rsid w:val="00952FE7"/>
    <w:rsid w:val="0095403B"/>
    <w:rsid w:val="009546E3"/>
    <w:rsid w:val="00954F5E"/>
    <w:rsid w:val="009552FD"/>
    <w:rsid w:val="009556C4"/>
    <w:rsid w:val="009557E2"/>
    <w:rsid w:val="00955AF6"/>
    <w:rsid w:val="00955DAC"/>
    <w:rsid w:val="00955DDF"/>
    <w:rsid w:val="00956757"/>
    <w:rsid w:val="00956994"/>
    <w:rsid w:val="00956A2A"/>
    <w:rsid w:val="00957357"/>
    <w:rsid w:val="00957829"/>
    <w:rsid w:val="00957C68"/>
    <w:rsid w:val="00957E65"/>
    <w:rsid w:val="00960259"/>
    <w:rsid w:val="00960953"/>
    <w:rsid w:val="00960A5A"/>
    <w:rsid w:val="00960ABE"/>
    <w:rsid w:val="00960C39"/>
    <w:rsid w:val="00960F34"/>
    <w:rsid w:val="009613BD"/>
    <w:rsid w:val="009615A8"/>
    <w:rsid w:val="00961A62"/>
    <w:rsid w:val="00962382"/>
    <w:rsid w:val="00962728"/>
    <w:rsid w:val="009627AC"/>
    <w:rsid w:val="00962CE0"/>
    <w:rsid w:val="00962D6E"/>
    <w:rsid w:val="00962F88"/>
    <w:rsid w:val="009632C8"/>
    <w:rsid w:val="009634CD"/>
    <w:rsid w:val="00963633"/>
    <w:rsid w:val="009636C0"/>
    <w:rsid w:val="009641BB"/>
    <w:rsid w:val="009643B3"/>
    <w:rsid w:val="009644D0"/>
    <w:rsid w:val="00964505"/>
    <w:rsid w:val="00964A0C"/>
    <w:rsid w:val="0096534C"/>
    <w:rsid w:val="009653D4"/>
    <w:rsid w:val="00965435"/>
    <w:rsid w:val="0096570F"/>
    <w:rsid w:val="0096596C"/>
    <w:rsid w:val="00965A19"/>
    <w:rsid w:val="00965AF3"/>
    <w:rsid w:val="00965BB4"/>
    <w:rsid w:val="00965D0B"/>
    <w:rsid w:val="00966127"/>
    <w:rsid w:val="0096650C"/>
    <w:rsid w:val="00966BF1"/>
    <w:rsid w:val="00966EFD"/>
    <w:rsid w:val="00966F68"/>
    <w:rsid w:val="00967367"/>
    <w:rsid w:val="00967537"/>
    <w:rsid w:val="00967549"/>
    <w:rsid w:val="0096790B"/>
    <w:rsid w:val="00967AFC"/>
    <w:rsid w:val="00967C93"/>
    <w:rsid w:val="00967D02"/>
    <w:rsid w:val="00970A71"/>
    <w:rsid w:val="00970C97"/>
    <w:rsid w:val="00970F22"/>
    <w:rsid w:val="009710F1"/>
    <w:rsid w:val="0097148A"/>
    <w:rsid w:val="009714BD"/>
    <w:rsid w:val="00971838"/>
    <w:rsid w:val="00971F10"/>
    <w:rsid w:val="00972144"/>
    <w:rsid w:val="009726D1"/>
    <w:rsid w:val="009727AE"/>
    <w:rsid w:val="009728FA"/>
    <w:rsid w:val="009732F6"/>
    <w:rsid w:val="00973664"/>
    <w:rsid w:val="00973703"/>
    <w:rsid w:val="0097397E"/>
    <w:rsid w:val="00973CF0"/>
    <w:rsid w:val="00973F03"/>
    <w:rsid w:val="0097404E"/>
    <w:rsid w:val="00974243"/>
    <w:rsid w:val="00974307"/>
    <w:rsid w:val="00975061"/>
    <w:rsid w:val="009755A3"/>
    <w:rsid w:val="009757FD"/>
    <w:rsid w:val="00975E86"/>
    <w:rsid w:val="00976143"/>
    <w:rsid w:val="0097661A"/>
    <w:rsid w:val="009769CD"/>
    <w:rsid w:val="00976BA4"/>
    <w:rsid w:val="00976F8E"/>
    <w:rsid w:val="00977104"/>
    <w:rsid w:val="0097736B"/>
    <w:rsid w:val="00977485"/>
    <w:rsid w:val="00977775"/>
    <w:rsid w:val="00977CFD"/>
    <w:rsid w:val="00977EA6"/>
    <w:rsid w:val="00977F45"/>
    <w:rsid w:val="009805F5"/>
    <w:rsid w:val="009806F6"/>
    <w:rsid w:val="0098075D"/>
    <w:rsid w:val="00980E1D"/>
    <w:rsid w:val="009816BA"/>
    <w:rsid w:val="00981A98"/>
    <w:rsid w:val="00981A9B"/>
    <w:rsid w:val="00981C26"/>
    <w:rsid w:val="00981E05"/>
    <w:rsid w:val="00981F94"/>
    <w:rsid w:val="00981FAD"/>
    <w:rsid w:val="009824E8"/>
    <w:rsid w:val="00982611"/>
    <w:rsid w:val="00982989"/>
    <w:rsid w:val="00982D7B"/>
    <w:rsid w:val="00982E64"/>
    <w:rsid w:val="009831B8"/>
    <w:rsid w:val="00983886"/>
    <w:rsid w:val="00983BAD"/>
    <w:rsid w:val="00984053"/>
    <w:rsid w:val="0098433E"/>
    <w:rsid w:val="00984757"/>
    <w:rsid w:val="00984849"/>
    <w:rsid w:val="00984A0D"/>
    <w:rsid w:val="009852D8"/>
    <w:rsid w:val="00985920"/>
    <w:rsid w:val="00985952"/>
    <w:rsid w:val="00985F11"/>
    <w:rsid w:val="00986295"/>
    <w:rsid w:val="0098648F"/>
    <w:rsid w:val="0098696D"/>
    <w:rsid w:val="00986BDC"/>
    <w:rsid w:val="00986BF2"/>
    <w:rsid w:val="00987364"/>
    <w:rsid w:val="0098742B"/>
    <w:rsid w:val="00987E6C"/>
    <w:rsid w:val="00987FE5"/>
    <w:rsid w:val="0099004B"/>
    <w:rsid w:val="00990B1B"/>
    <w:rsid w:val="00990BA6"/>
    <w:rsid w:val="00990C49"/>
    <w:rsid w:val="00990DCB"/>
    <w:rsid w:val="00991497"/>
    <w:rsid w:val="009918B6"/>
    <w:rsid w:val="00991937"/>
    <w:rsid w:val="00991A7F"/>
    <w:rsid w:val="00991D68"/>
    <w:rsid w:val="00992C28"/>
    <w:rsid w:val="00992F26"/>
    <w:rsid w:val="009933CB"/>
    <w:rsid w:val="00993646"/>
    <w:rsid w:val="00993D9F"/>
    <w:rsid w:val="00994056"/>
    <w:rsid w:val="0099434F"/>
    <w:rsid w:val="009947B6"/>
    <w:rsid w:val="00994E12"/>
    <w:rsid w:val="009957A5"/>
    <w:rsid w:val="00995F69"/>
    <w:rsid w:val="009962E1"/>
    <w:rsid w:val="0099636E"/>
    <w:rsid w:val="009963FB"/>
    <w:rsid w:val="0099651C"/>
    <w:rsid w:val="0099677F"/>
    <w:rsid w:val="00996ECB"/>
    <w:rsid w:val="009971C2"/>
    <w:rsid w:val="00997776"/>
    <w:rsid w:val="009A068E"/>
    <w:rsid w:val="009A069E"/>
    <w:rsid w:val="009A0CA3"/>
    <w:rsid w:val="009A12EE"/>
    <w:rsid w:val="009A12F1"/>
    <w:rsid w:val="009A1976"/>
    <w:rsid w:val="009A1A4E"/>
    <w:rsid w:val="009A1ABD"/>
    <w:rsid w:val="009A1BB1"/>
    <w:rsid w:val="009A1C0B"/>
    <w:rsid w:val="009A1ECA"/>
    <w:rsid w:val="009A1FAD"/>
    <w:rsid w:val="009A26A2"/>
    <w:rsid w:val="009A271B"/>
    <w:rsid w:val="009A2E91"/>
    <w:rsid w:val="009A32A8"/>
    <w:rsid w:val="009A3439"/>
    <w:rsid w:val="009A3739"/>
    <w:rsid w:val="009A378F"/>
    <w:rsid w:val="009A39AC"/>
    <w:rsid w:val="009A41C8"/>
    <w:rsid w:val="009A4878"/>
    <w:rsid w:val="009A4AD0"/>
    <w:rsid w:val="009A53A9"/>
    <w:rsid w:val="009A55FD"/>
    <w:rsid w:val="009A5690"/>
    <w:rsid w:val="009A5704"/>
    <w:rsid w:val="009A5B38"/>
    <w:rsid w:val="009A5F26"/>
    <w:rsid w:val="009A6000"/>
    <w:rsid w:val="009A6064"/>
    <w:rsid w:val="009A7007"/>
    <w:rsid w:val="009A70A5"/>
    <w:rsid w:val="009A7765"/>
    <w:rsid w:val="009A7785"/>
    <w:rsid w:val="009A794D"/>
    <w:rsid w:val="009A7A37"/>
    <w:rsid w:val="009A7F67"/>
    <w:rsid w:val="009B0261"/>
    <w:rsid w:val="009B05B9"/>
    <w:rsid w:val="009B10D5"/>
    <w:rsid w:val="009B115A"/>
    <w:rsid w:val="009B1396"/>
    <w:rsid w:val="009B1574"/>
    <w:rsid w:val="009B18E8"/>
    <w:rsid w:val="009B1EAB"/>
    <w:rsid w:val="009B1FCA"/>
    <w:rsid w:val="009B2AB9"/>
    <w:rsid w:val="009B3F2B"/>
    <w:rsid w:val="009B4071"/>
    <w:rsid w:val="009B42BD"/>
    <w:rsid w:val="009B4492"/>
    <w:rsid w:val="009B4666"/>
    <w:rsid w:val="009B4EE7"/>
    <w:rsid w:val="009B5213"/>
    <w:rsid w:val="009B5266"/>
    <w:rsid w:val="009B5605"/>
    <w:rsid w:val="009B58CC"/>
    <w:rsid w:val="009B5D7E"/>
    <w:rsid w:val="009B5F2C"/>
    <w:rsid w:val="009B60E8"/>
    <w:rsid w:val="009B6915"/>
    <w:rsid w:val="009B6DD2"/>
    <w:rsid w:val="009B6E9F"/>
    <w:rsid w:val="009B7BF9"/>
    <w:rsid w:val="009B7DB6"/>
    <w:rsid w:val="009C045A"/>
    <w:rsid w:val="009C05D8"/>
    <w:rsid w:val="009C0AF4"/>
    <w:rsid w:val="009C1126"/>
    <w:rsid w:val="009C17B0"/>
    <w:rsid w:val="009C1A86"/>
    <w:rsid w:val="009C1B4F"/>
    <w:rsid w:val="009C1D0A"/>
    <w:rsid w:val="009C20C3"/>
    <w:rsid w:val="009C24CA"/>
    <w:rsid w:val="009C26B8"/>
    <w:rsid w:val="009C29A1"/>
    <w:rsid w:val="009C2B0C"/>
    <w:rsid w:val="009C30FA"/>
    <w:rsid w:val="009C3507"/>
    <w:rsid w:val="009C36D8"/>
    <w:rsid w:val="009C39A3"/>
    <w:rsid w:val="009C3DD9"/>
    <w:rsid w:val="009C3E3E"/>
    <w:rsid w:val="009C3F8D"/>
    <w:rsid w:val="009C3FBA"/>
    <w:rsid w:val="009C47EE"/>
    <w:rsid w:val="009C485E"/>
    <w:rsid w:val="009C4A65"/>
    <w:rsid w:val="009C4C78"/>
    <w:rsid w:val="009C4CED"/>
    <w:rsid w:val="009C52B7"/>
    <w:rsid w:val="009C5916"/>
    <w:rsid w:val="009C6120"/>
    <w:rsid w:val="009C6EE1"/>
    <w:rsid w:val="009C7411"/>
    <w:rsid w:val="009C74F6"/>
    <w:rsid w:val="009C7556"/>
    <w:rsid w:val="009C7C77"/>
    <w:rsid w:val="009D0168"/>
    <w:rsid w:val="009D030A"/>
    <w:rsid w:val="009D08D2"/>
    <w:rsid w:val="009D0C21"/>
    <w:rsid w:val="009D0FAC"/>
    <w:rsid w:val="009D1105"/>
    <w:rsid w:val="009D1AEE"/>
    <w:rsid w:val="009D1B5C"/>
    <w:rsid w:val="009D1C38"/>
    <w:rsid w:val="009D1D6B"/>
    <w:rsid w:val="009D1D74"/>
    <w:rsid w:val="009D1FA5"/>
    <w:rsid w:val="009D2784"/>
    <w:rsid w:val="009D2D52"/>
    <w:rsid w:val="009D2DFA"/>
    <w:rsid w:val="009D3003"/>
    <w:rsid w:val="009D31A1"/>
    <w:rsid w:val="009D36DA"/>
    <w:rsid w:val="009D3890"/>
    <w:rsid w:val="009D3E05"/>
    <w:rsid w:val="009D453B"/>
    <w:rsid w:val="009D5351"/>
    <w:rsid w:val="009D542C"/>
    <w:rsid w:val="009D57F7"/>
    <w:rsid w:val="009D5C11"/>
    <w:rsid w:val="009D5C93"/>
    <w:rsid w:val="009D5EFE"/>
    <w:rsid w:val="009D6123"/>
    <w:rsid w:val="009D63AF"/>
    <w:rsid w:val="009D6498"/>
    <w:rsid w:val="009D697A"/>
    <w:rsid w:val="009D6DDC"/>
    <w:rsid w:val="009D702B"/>
    <w:rsid w:val="009D7116"/>
    <w:rsid w:val="009D75D2"/>
    <w:rsid w:val="009D75F5"/>
    <w:rsid w:val="009D7826"/>
    <w:rsid w:val="009D7885"/>
    <w:rsid w:val="009D7AC5"/>
    <w:rsid w:val="009E018E"/>
    <w:rsid w:val="009E0464"/>
    <w:rsid w:val="009E0752"/>
    <w:rsid w:val="009E0A13"/>
    <w:rsid w:val="009E0A46"/>
    <w:rsid w:val="009E0B3A"/>
    <w:rsid w:val="009E1643"/>
    <w:rsid w:val="009E1E53"/>
    <w:rsid w:val="009E1F32"/>
    <w:rsid w:val="009E2138"/>
    <w:rsid w:val="009E24CC"/>
    <w:rsid w:val="009E2D95"/>
    <w:rsid w:val="009E2ECD"/>
    <w:rsid w:val="009E2F96"/>
    <w:rsid w:val="009E34DC"/>
    <w:rsid w:val="009E34F3"/>
    <w:rsid w:val="009E36EE"/>
    <w:rsid w:val="009E3EB5"/>
    <w:rsid w:val="009E4198"/>
    <w:rsid w:val="009E41D6"/>
    <w:rsid w:val="009E42B3"/>
    <w:rsid w:val="009E4AB9"/>
    <w:rsid w:val="009E4E5A"/>
    <w:rsid w:val="009E4F09"/>
    <w:rsid w:val="009E53AF"/>
    <w:rsid w:val="009E5596"/>
    <w:rsid w:val="009E55D4"/>
    <w:rsid w:val="009E5672"/>
    <w:rsid w:val="009E5C4C"/>
    <w:rsid w:val="009E5E7F"/>
    <w:rsid w:val="009E61BC"/>
    <w:rsid w:val="009E65D0"/>
    <w:rsid w:val="009E678C"/>
    <w:rsid w:val="009E6903"/>
    <w:rsid w:val="009E6971"/>
    <w:rsid w:val="009E735D"/>
    <w:rsid w:val="009E735F"/>
    <w:rsid w:val="009E778D"/>
    <w:rsid w:val="009E77DC"/>
    <w:rsid w:val="009E785F"/>
    <w:rsid w:val="009E796E"/>
    <w:rsid w:val="009E7A10"/>
    <w:rsid w:val="009E7BDA"/>
    <w:rsid w:val="009E7BE2"/>
    <w:rsid w:val="009F0B03"/>
    <w:rsid w:val="009F0D00"/>
    <w:rsid w:val="009F1029"/>
    <w:rsid w:val="009F1210"/>
    <w:rsid w:val="009F1811"/>
    <w:rsid w:val="009F2724"/>
    <w:rsid w:val="009F28ED"/>
    <w:rsid w:val="009F2D59"/>
    <w:rsid w:val="009F2E91"/>
    <w:rsid w:val="009F31DC"/>
    <w:rsid w:val="009F38F7"/>
    <w:rsid w:val="009F394C"/>
    <w:rsid w:val="009F3B96"/>
    <w:rsid w:val="009F3BA6"/>
    <w:rsid w:val="009F4128"/>
    <w:rsid w:val="009F435F"/>
    <w:rsid w:val="009F48BD"/>
    <w:rsid w:val="009F493E"/>
    <w:rsid w:val="009F4AE3"/>
    <w:rsid w:val="009F4AF3"/>
    <w:rsid w:val="009F4CD6"/>
    <w:rsid w:val="009F4F47"/>
    <w:rsid w:val="009F529E"/>
    <w:rsid w:val="009F579D"/>
    <w:rsid w:val="009F5E0B"/>
    <w:rsid w:val="009F608C"/>
    <w:rsid w:val="009F612E"/>
    <w:rsid w:val="009F6553"/>
    <w:rsid w:val="009F6704"/>
    <w:rsid w:val="009F68B1"/>
    <w:rsid w:val="009F6BA7"/>
    <w:rsid w:val="009F7053"/>
    <w:rsid w:val="009F73A2"/>
    <w:rsid w:val="009F758E"/>
    <w:rsid w:val="009F77EB"/>
    <w:rsid w:val="009F7A34"/>
    <w:rsid w:val="00A0047B"/>
    <w:rsid w:val="00A00554"/>
    <w:rsid w:val="00A00AA9"/>
    <w:rsid w:val="00A00C36"/>
    <w:rsid w:val="00A00EF0"/>
    <w:rsid w:val="00A01073"/>
    <w:rsid w:val="00A011BE"/>
    <w:rsid w:val="00A012C6"/>
    <w:rsid w:val="00A013FD"/>
    <w:rsid w:val="00A023FF"/>
    <w:rsid w:val="00A02627"/>
    <w:rsid w:val="00A0303B"/>
    <w:rsid w:val="00A05061"/>
    <w:rsid w:val="00A051ED"/>
    <w:rsid w:val="00A05376"/>
    <w:rsid w:val="00A053F7"/>
    <w:rsid w:val="00A056BA"/>
    <w:rsid w:val="00A0597E"/>
    <w:rsid w:val="00A05CC4"/>
    <w:rsid w:val="00A060C7"/>
    <w:rsid w:val="00A06400"/>
    <w:rsid w:val="00A0683B"/>
    <w:rsid w:val="00A06DA3"/>
    <w:rsid w:val="00A0763C"/>
    <w:rsid w:val="00A07A77"/>
    <w:rsid w:val="00A07BDF"/>
    <w:rsid w:val="00A07C4C"/>
    <w:rsid w:val="00A103E4"/>
    <w:rsid w:val="00A104D3"/>
    <w:rsid w:val="00A106A2"/>
    <w:rsid w:val="00A108D5"/>
    <w:rsid w:val="00A10DB5"/>
    <w:rsid w:val="00A1103B"/>
    <w:rsid w:val="00A11368"/>
    <w:rsid w:val="00A11B20"/>
    <w:rsid w:val="00A11D1A"/>
    <w:rsid w:val="00A11F42"/>
    <w:rsid w:val="00A11F60"/>
    <w:rsid w:val="00A11FEA"/>
    <w:rsid w:val="00A1280B"/>
    <w:rsid w:val="00A129B7"/>
    <w:rsid w:val="00A12E31"/>
    <w:rsid w:val="00A12EA3"/>
    <w:rsid w:val="00A131EE"/>
    <w:rsid w:val="00A1320E"/>
    <w:rsid w:val="00A13295"/>
    <w:rsid w:val="00A13538"/>
    <w:rsid w:val="00A138B9"/>
    <w:rsid w:val="00A13906"/>
    <w:rsid w:val="00A13BA7"/>
    <w:rsid w:val="00A13C68"/>
    <w:rsid w:val="00A13DB0"/>
    <w:rsid w:val="00A13EB9"/>
    <w:rsid w:val="00A13EE9"/>
    <w:rsid w:val="00A13F53"/>
    <w:rsid w:val="00A143A1"/>
    <w:rsid w:val="00A14630"/>
    <w:rsid w:val="00A14867"/>
    <w:rsid w:val="00A14AF4"/>
    <w:rsid w:val="00A14B03"/>
    <w:rsid w:val="00A15692"/>
    <w:rsid w:val="00A15A67"/>
    <w:rsid w:val="00A15EEE"/>
    <w:rsid w:val="00A16805"/>
    <w:rsid w:val="00A16823"/>
    <w:rsid w:val="00A1685F"/>
    <w:rsid w:val="00A168E8"/>
    <w:rsid w:val="00A17017"/>
    <w:rsid w:val="00A17023"/>
    <w:rsid w:val="00A17046"/>
    <w:rsid w:val="00A170CF"/>
    <w:rsid w:val="00A17353"/>
    <w:rsid w:val="00A17F5D"/>
    <w:rsid w:val="00A20106"/>
    <w:rsid w:val="00A20382"/>
    <w:rsid w:val="00A2091B"/>
    <w:rsid w:val="00A21F1C"/>
    <w:rsid w:val="00A22105"/>
    <w:rsid w:val="00A224F5"/>
    <w:rsid w:val="00A2268A"/>
    <w:rsid w:val="00A22A21"/>
    <w:rsid w:val="00A22CD7"/>
    <w:rsid w:val="00A22E14"/>
    <w:rsid w:val="00A22F0D"/>
    <w:rsid w:val="00A22F26"/>
    <w:rsid w:val="00A22FBD"/>
    <w:rsid w:val="00A23066"/>
    <w:rsid w:val="00A23F9E"/>
    <w:rsid w:val="00A24179"/>
    <w:rsid w:val="00A2426A"/>
    <w:rsid w:val="00A243DD"/>
    <w:rsid w:val="00A2441E"/>
    <w:rsid w:val="00A24434"/>
    <w:rsid w:val="00A24491"/>
    <w:rsid w:val="00A24683"/>
    <w:rsid w:val="00A24FFA"/>
    <w:rsid w:val="00A25BCD"/>
    <w:rsid w:val="00A25D17"/>
    <w:rsid w:val="00A26152"/>
    <w:rsid w:val="00A2625F"/>
    <w:rsid w:val="00A264DB"/>
    <w:rsid w:val="00A265A8"/>
    <w:rsid w:val="00A26746"/>
    <w:rsid w:val="00A27073"/>
    <w:rsid w:val="00A271B6"/>
    <w:rsid w:val="00A277C4"/>
    <w:rsid w:val="00A27C8A"/>
    <w:rsid w:val="00A30267"/>
    <w:rsid w:val="00A30481"/>
    <w:rsid w:val="00A305FB"/>
    <w:rsid w:val="00A306A9"/>
    <w:rsid w:val="00A31192"/>
    <w:rsid w:val="00A31BA6"/>
    <w:rsid w:val="00A3215F"/>
    <w:rsid w:val="00A32374"/>
    <w:rsid w:val="00A327FC"/>
    <w:rsid w:val="00A33665"/>
    <w:rsid w:val="00A338CB"/>
    <w:rsid w:val="00A339AE"/>
    <w:rsid w:val="00A3468F"/>
    <w:rsid w:val="00A35250"/>
    <w:rsid w:val="00A35425"/>
    <w:rsid w:val="00A35E7F"/>
    <w:rsid w:val="00A35FF1"/>
    <w:rsid w:val="00A369C3"/>
    <w:rsid w:val="00A36C76"/>
    <w:rsid w:val="00A36D81"/>
    <w:rsid w:val="00A36DAC"/>
    <w:rsid w:val="00A36E0A"/>
    <w:rsid w:val="00A37028"/>
    <w:rsid w:val="00A37759"/>
    <w:rsid w:val="00A37EAB"/>
    <w:rsid w:val="00A40766"/>
    <w:rsid w:val="00A41137"/>
    <w:rsid w:val="00A4121A"/>
    <w:rsid w:val="00A418A7"/>
    <w:rsid w:val="00A41A35"/>
    <w:rsid w:val="00A428A5"/>
    <w:rsid w:val="00A428C4"/>
    <w:rsid w:val="00A42A66"/>
    <w:rsid w:val="00A42CB6"/>
    <w:rsid w:val="00A42FA8"/>
    <w:rsid w:val="00A430B6"/>
    <w:rsid w:val="00A43546"/>
    <w:rsid w:val="00A43840"/>
    <w:rsid w:val="00A439BA"/>
    <w:rsid w:val="00A44681"/>
    <w:rsid w:val="00A45182"/>
    <w:rsid w:val="00A451F5"/>
    <w:rsid w:val="00A45B55"/>
    <w:rsid w:val="00A45D11"/>
    <w:rsid w:val="00A461DB"/>
    <w:rsid w:val="00A461E9"/>
    <w:rsid w:val="00A465D2"/>
    <w:rsid w:val="00A4687D"/>
    <w:rsid w:val="00A46E28"/>
    <w:rsid w:val="00A47047"/>
    <w:rsid w:val="00A47874"/>
    <w:rsid w:val="00A47BB0"/>
    <w:rsid w:val="00A47CB2"/>
    <w:rsid w:val="00A500EE"/>
    <w:rsid w:val="00A505CB"/>
    <w:rsid w:val="00A50693"/>
    <w:rsid w:val="00A50866"/>
    <w:rsid w:val="00A50893"/>
    <w:rsid w:val="00A5217A"/>
    <w:rsid w:val="00A528A7"/>
    <w:rsid w:val="00A52A70"/>
    <w:rsid w:val="00A52BC8"/>
    <w:rsid w:val="00A52D04"/>
    <w:rsid w:val="00A52D6F"/>
    <w:rsid w:val="00A53412"/>
    <w:rsid w:val="00A53A8E"/>
    <w:rsid w:val="00A542B2"/>
    <w:rsid w:val="00A549E4"/>
    <w:rsid w:val="00A54B33"/>
    <w:rsid w:val="00A54CAB"/>
    <w:rsid w:val="00A54DE9"/>
    <w:rsid w:val="00A54F07"/>
    <w:rsid w:val="00A55104"/>
    <w:rsid w:val="00A55295"/>
    <w:rsid w:val="00A552B3"/>
    <w:rsid w:val="00A554E7"/>
    <w:rsid w:val="00A55B69"/>
    <w:rsid w:val="00A55C29"/>
    <w:rsid w:val="00A55D8F"/>
    <w:rsid w:val="00A5611F"/>
    <w:rsid w:val="00A563D5"/>
    <w:rsid w:val="00A567AD"/>
    <w:rsid w:val="00A567D8"/>
    <w:rsid w:val="00A56CF8"/>
    <w:rsid w:val="00A56D32"/>
    <w:rsid w:val="00A56DBF"/>
    <w:rsid w:val="00A56E64"/>
    <w:rsid w:val="00A5705B"/>
    <w:rsid w:val="00A57182"/>
    <w:rsid w:val="00A60250"/>
    <w:rsid w:val="00A60971"/>
    <w:rsid w:val="00A609CB"/>
    <w:rsid w:val="00A60DE9"/>
    <w:rsid w:val="00A60E3D"/>
    <w:rsid w:val="00A613BF"/>
    <w:rsid w:val="00A620CC"/>
    <w:rsid w:val="00A62399"/>
    <w:rsid w:val="00A6257E"/>
    <w:rsid w:val="00A62EA2"/>
    <w:rsid w:val="00A631C3"/>
    <w:rsid w:val="00A634E9"/>
    <w:rsid w:val="00A635DA"/>
    <w:rsid w:val="00A6365B"/>
    <w:rsid w:val="00A637D1"/>
    <w:rsid w:val="00A63907"/>
    <w:rsid w:val="00A63AB2"/>
    <w:rsid w:val="00A63B5C"/>
    <w:rsid w:val="00A63CEC"/>
    <w:rsid w:val="00A6439F"/>
    <w:rsid w:val="00A645C9"/>
    <w:rsid w:val="00A64937"/>
    <w:rsid w:val="00A649D5"/>
    <w:rsid w:val="00A64B72"/>
    <w:rsid w:val="00A64EEB"/>
    <w:rsid w:val="00A64FB4"/>
    <w:rsid w:val="00A6524E"/>
    <w:rsid w:val="00A657DF"/>
    <w:rsid w:val="00A6581B"/>
    <w:rsid w:val="00A65C0D"/>
    <w:rsid w:val="00A65C94"/>
    <w:rsid w:val="00A65F21"/>
    <w:rsid w:val="00A661F9"/>
    <w:rsid w:val="00A6645E"/>
    <w:rsid w:val="00A6668A"/>
    <w:rsid w:val="00A66783"/>
    <w:rsid w:val="00A668E4"/>
    <w:rsid w:val="00A66A9B"/>
    <w:rsid w:val="00A67622"/>
    <w:rsid w:val="00A67BC2"/>
    <w:rsid w:val="00A67CD6"/>
    <w:rsid w:val="00A67DCF"/>
    <w:rsid w:val="00A67FFC"/>
    <w:rsid w:val="00A7075D"/>
    <w:rsid w:val="00A7088D"/>
    <w:rsid w:val="00A70946"/>
    <w:rsid w:val="00A70FB2"/>
    <w:rsid w:val="00A71B7F"/>
    <w:rsid w:val="00A71BE7"/>
    <w:rsid w:val="00A71EC6"/>
    <w:rsid w:val="00A729A4"/>
    <w:rsid w:val="00A73273"/>
    <w:rsid w:val="00A73769"/>
    <w:rsid w:val="00A737E2"/>
    <w:rsid w:val="00A7394B"/>
    <w:rsid w:val="00A73B77"/>
    <w:rsid w:val="00A73C63"/>
    <w:rsid w:val="00A745E1"/>
    <w:rsid w:val="00A7467D"/>
    <w:rsid w:val="00A749AE"/>
    <w:rsid w:val="00A74EAF"/>
    <w:rsid w:val="00A74F45"/>
    <w:rsid w:val="00A7549A"/>
    <w:rsid w:val="00A754C4"/>
    <w:rsid w:val="00A75571"/>
    <w:rsid w:val="00A75E02"/>
    <w:rsid w:val="00A76B94"/>
    <w:rsid w:val="00A76D8D"/>
    <w:rsid w:val="00A7789A"/>
    <w:rsid w:val="00A77941"/>
    <w:rsid w:val="00A77FCC"/>
    <w:rsid w:val="00A8014E"/>
    <w:rsid w:val="00A802D8"/>
    <w:rsid w:val="00A805BD"/>
    <w:rsid w:val="00A806AD"/>
    <w:rsid w:val="00A80FAD"/>
    <w:rsid w:val="00A812B4"/>
    <w:rsid w:val="00A816A3"/>
    <w:rsid w:val="00A818BF"/>
    <w:rsid w:val="00A81C9C"/>
    <w:rsid w:val="00A81EF2"/>
    <w:rsid w:val="00A82107"/>
    <w:rsid w:val="00A8246F"/>
    <w:rsid w:val="00A82AC6"/>
    <w:rsid w:val="00A82AD4"/>
    <w:rsid w:val="00A83488"/>
    <w:rsid w:val="00A83774"/>
    <w:rsid w:val="00A84480"/>
    <w:rsid w:val="00A8489D"/>
    <w:rsid w:val="00A84D12"/>
    <w:rsid w:val="00A84EF4"/>
    <w:rsid w:val="00A84F9C"/>
    <w:rsid w:val="00A8510D"/>
    <w:rsid w:val="00A851F4"/>
    <w:rsid w:val="00A85A74"/>
    <w:rsid w:val="00A85DFA"/>
    <w:rsid w:val="00A86007"/>
    <w:rsid w:val="00A864CF"/>
    <w:rsid w:val="00A866AB"/>
    <w:rsid w:val="00A869CB"/>
    <w:rsid w:val="00A869EE"/>
    <w:rsid w:val="00A86A83"/>
    <w:rsid w:val="00A86AEB"/>
    <w:rsid w:val="00A87775"/>
    <w:rsid w:val="00A87818"/>
    <w:rsid w:val="00A87BFE"/>
    <w:rsid w:val="00A87CF6"/>
    <w:rsid w:val="00A87DFF"/>
    <w:rsid w:val="00A87EAC"/>
    <w:rsid w:val="00A87F87"/>
    <w:rsid w:val="00A9007A"/>
    <w:rsid w:val="00A901A1"/>
    <w:rsid w:val="00A90E8A"/>
    <w:rsid w:val="00A90F54"/>
    <w:rsid w:val="00A90F88"/>
    <w:rsid w:val="00A90FF6"/>
    <w:rsid w:val="00A9105D"/>
    <w:rsid w:val="00A91279"/>
    <w:rsid w:val="00A91373"/>
    <w:rsid w:val="00A915F7"/>
    <w:rsid w:val="00A91DC8"/>
    <w:rsid w:val="00A92831"/>
    <w:rsid w:val="00A92DFC"/>
    <w:rsid w:val="00A9388B"/>
    <w:rsid w:val="00A93CA8"/>
    <w:rsid w:val="00A942B4"/>
    <w:rsid w:val="00A94D11"/>
    <w:rsid w:val="00A9540E"/>
    <w:rsid w:val="00A9584A"/>
    <w:rsid w:val="00A95935"/>
    <w:rsid w:val="00A962F9"/>
    <w:rsid w:val="00A963D0"/>
    <w:rsid w:val="00A96B2D"/>
    <w:rsid w:val="00A96DCC"/>
    <w:rsid w:val="00A97615"/>
    <w:rsid w:val="00A9783B"/>
    <w:rsid w:val="00A97955"/>
    <w:rsid w:val="00A97AA1"/>
    <w:rsid w:val="00AA0489"/>
    <w:rsid w:val="00AA0563"/>
    <w:rsid w:val="00AA06D7"/>
    <w:rsid w:val="00AA16FB"/>
    <w:rsid w:val="00AA198A"/>
    <w:rsid w:val="00AA19AD"/>
    <w:rsid w:val="00AA1B39"/>
    <w:rsid w:val="00AA22BD"/>
    <w:rsid w:val="00AA2CF9"/>
    <w:rsid w:val="00AA2E03"/>
    <w:rsid w:val="00AA314B"/>
    <w:rsid w:val="00AA3843"/>
    <w:rsid w:val="00AA3979"/>
    <w:rsid w:val="00AA3CAC"/>
    <w:rsid w:val="00AA40AE"/>
    <w:rsid w:val="00AA4948"/>
    <w:rsid w:val="00AA4A78"/>
    <w:rsid w:val="00AA5A4A"/>
    <w:rsid w:val="00AA6509"/>
    <w:rsid w:val="00AA664E"/>
    <w:rsid w:val="00AA6E4B"/>
    <w:rsid w:val="00AA7C15"/>
    <w:rsid w:val="00AA7F8E"/>
    <w:rsid w:val="00AA7FA4"/>
    <w:rsid w:val="00AB09B0"/>
    <w:rsid w:val="00AB0B28"/>
    <w:rsid w:val="00AB0E28"/>
    <w:rsid w:val="00AB0FD8"/>
    <w:rsid w:val="00AB10EF"/>
    <w:rsid w:val="00AB186B"/>
    <w:rsid w:val="00AB1BD2"/>
    <w:rsid w:val="00AB205B"/>
    <w:rsid w:val="00AB2099"/>
    <w:rsid w:val="00AB2FD6"/>
    <w:rsid w:val="00AB3473"/>
    <w:rsid w:val="00AB35D7"/>
    <w:rsid w:val="00AB36D5"/>
    <w:rsid w:val="00AB3E9E"/>
    <w:rsid w:val="00AB43E4"/>
    <w:rsid w:val="00AB455D"/>
    <w:rsid w:val="00AB47A1"/>
    <w:rsid w:val="00AB48EE"/>
    <w:rsid w:val="00AB4A09"/>
    <w:rsid w:val="00AB520D"/>
    <w:rsid w:val="00AB52B2"/>
    <w:rsid w:val="00AB5E6F"/>
    <w:rsid w:val="00AB6478"/>
    <w:rsid w:val="00AB6671"/>
    <w:rsid w:val="00AB67E3"/>
    <w:rsid w:val="00AB727E"/>
    <w:rsid w:val="00AB7C83"/>
    <w:rsid w:val="00AB7F31"/>
    <w:rsid w:val="00AC0142"/>
    <w:rsid w:val="00AC01C4"/>
    <w:rsid w:val="00AC0414"/>
    <w:rsid w:val="00AC1010"/>
    <w:rsid w:val="00AC10A1"/>
    <w:rsid w:val="00AC13A7"/>
    <w:rsid w:val="00AC1661"/>
    <w:rsid w:val="00AC1A28"/>
    <w:rsid w:val="00AC1D38"/>
    <w:rsid w:val="00AC214F"/>
    <w:rsid w:val="00AC2298"/>
    <w:rsid w:val="00AC240D"/>
    <w:rsid w:val="00AC29FA"/>
    <w:rsid w:val="00AC2B32"/>
    <w:rsid w:val="00AC2F88"/>
    <w:rsid w:val="00AC30F4"/>
    <w:rsid w:val="00AC32A0"/>
    <w:rsid w:val="00AC3555"/>
    <w:rsid w:val="00AC3907"/>
    <w:rsid w:val="00AC3E13"/>
    <w:rsid w:val="00AC3E77"/>
    <w:rsid w:val="00AC445A"/>
    <w:rsid w:val="00AC4536"/>
    <w:rsid w:val="00AC4AB7"/>
    <w:rsid w:val="00AC4B30"/>
    <w:rsid w:val="00AC5295"/>
    <w:rsid w:val="00AC53EC"/>
    <w:rsid w:val="00AC54DE"/>
    <w:rsid w:val="00AC5582"/>
    <w:rsid w:val="00AC5F01"/>
    <w:rsid w:val="00AC5F49"/>
    <w:rsid w:val="00AC6023"/>
    <w:rsid w:val="00AC63C2"/>
    <w:rsid w:val="00AC643F"/>
    <w:rsid w:val="00AC644F"/>
    <w:rsid w:val="00AC6AC1"/>
    <w:rsid w:val="00AC6B23"/>
    <w:rsid w:val="00AC6CD3"/>
    <w:rsid w:val="00AC6D96"/>
    <w:rsid w:val="00AC6FFA"/>
    <w:rsid w:val="00AC7310"/>
    <w:rsid w:val="00AC7476"/>
    <w:rsid w:val="00AC7586"/>
    <w:rsid w:val="00AC76A0"/>
    <w:rsid w:val="00AC7A92"/>
    <w:rsid w:val="00AC7B46"/>
    <w:rsid w:val="00AC7C6C"/>
    <w:rsid w:val="00AD0017"/>
    <w:rsid w:val="00AD05AF"/>
    <w:rsid w:val="00AD0947"/>
    <w:rsid w:val="00AD10BD"/>
    <w:rsid w:val="00AD1331"/>
    <w:rsid w:val="00AD139B"/>
    <w:rsid w:val="00AD2116"/>
    <w:rsid w:val="00AD2158"/>
    <w:rsid w:val="00AD228F"/>
    <w:rsid w:val="00AD2501"/>
    <w:rsid w:val="00AD3167"/>
    <w:rsid w:val="00AD31A2"/>
    <w:rsid w:val="00AD31B5"/>
    <w:rsid w:val="00AD357B"/>
    <w:rsid w:val="00AD37AB"/>
    <w:rsid w:val="00AD3A74"/>
    <w:rsid w:val="00AD3C69"/>
    <w:rsid w:val="00AD3D7A"/>
    <w:rsid w:val="00AD4D2D"/>
    <w:rsid w:val="00AD4D84"/>
    <w:rsid w:val="00AD51A7"/>
    <w:rsid w:val="00AD52BF"/>
    <w:rsid w:val="00AD530A"/>
    <w:rsid w:val="00AD5682"/>
    <w:rsid w:val="00AD5F1C"/>
    <w:rsid w:val="00AD5F6C"/>
    <w:rsid w:val="00AD623C"/>
    <w:rsid w:val="00AD644D"/>
    <w:rsid w:val="00AD675D"/>
    <w:rsid w:val="00AD6864"/>
    <w:rsid w:val="00AD6F15"/>
    <w:rsid w:val="00AD7694"/>
    <w:rsid w:val="00AD76D0"/>
    <w:rsid w:val="00AD77FA"/>
    <w:rsid w:val="00AD7A94"/>
    <w:rsid w:val="00AD7E64"/>
    <w:rsid w:val="00AD7F33"/>
    <w:rsid w:val="00AE00F5"/>
    <w:rsid w:val="00AE06FA"/>
    <w:rsid w:val="00AE0861"/>
    <w:rsid w:val="00AE0A3E"/>
    <w:rsid w:val="00AE12B5"/>
    <w:rsid w:val="00AE1579"/>
    <w:rsid w:val="00AE1A4E"/>
    <w:rsid w:val="00AE2046"/>
    <w:rsid w:val="00AE20D3"/>
    <w:rsid w:val="00AE2248"/>
    <w:rsid w:val="00AE26F0"/>
    <w:rsid w:val="00AE29F4"/>
    <w:rsid w:val="00AE31C4"/>
    <w:rsid w:val="00AE3260"/>
    <w:rsid w:val="00AE38E0"/>
    <w:rsid w:val="00AE3D25"/>
    <w:rsid w:val="00AE3D9C"/>
    <w:rsid w:val="00AE40B8"/>
    <w:rsid w:val="00AE40C1"/>
    <w:rsid w:val="00AE453F"/>
    <w:rsid w:val="00AE4AB9"/>
    <w:rsid w:val="00AE501B"/>
    <w:rsid w:val="00AE51AA"/>
    <w:rsid w:val="00AE5A91"/>
    <w:rsid w:val="00AE605D"/>
    <w:rsid w:val="00AE689E"/>
    <w:rsid w:val="00AE7391"/>
    <w:rsid w:val="00AE7679"/>
    <w:rsid w:val="00AE7707"/>
    <w:rsid w:val="00AE79D0"/>
    <w:rsid w:val="00AE7FEB"/>
    <w:rsid w:val="00AF0E35"/>
    <w:rsid w:val="00AF1048"/>
    <w:rsid w:val="00AF107F"/>
    <w:rsid w:val="00AF1150"/>
    <w:rsid w:val="00AF1991"/>
    <w:rsid w:val="00AF24F2"/>
    <w:rsid w:val="00AF27F0"/>
    <w:rsid w:val="00AF28D2"/>
    <w:rsid w:val="00AF2C2C"/>
    <w:rsid w:val="00AF2CC2"/>
    <w:rsid w:val="00AF2D56"/>
    <w:rsid w:val="00AF2D8A"/>
    <w:rsid w:val="00AF30DA"/>
    <w:rsid w:val="00AF3575"/>
    <w:rsid w:val="00AF3F08"/>
    <w:rsid w:val="00AF4141"/>
    <w:rsid w:val="00AF440D"/>
    <w:rsid w:val="00AF4987"/>
    <w:rsid w:val="00AF49C0"/>
    <w:rsid w:val="00AF4DC0"/>
    <w:rsid w:val="00AF5846"/>
    <w:rsid w:val="00AF5866"/>
    <w:rsid w:val="00AF5976"/>
    <w:rsid w:val="00AF5D8C"/>
    <w:rsid w:val="00AF607C"/>
    <w:rsid w:val="00AF64AD"/>
    <w:rsid w:val="00AF67D1"/>
    <w:rsid w:val="00AF6C83"/>
    <w:rsid w:val="00AF761B"/>
    <w:rsid w:val="00AF77D8"/>
    <w:rsid w:val="00AF7CF5"/>
    <w:rsid w:val="00AF7D7A"/>
    <w:rsid w:val="00B000A8"/>
    <w:rsid w:val="00B00FB0"/>
    <w:rsid w:val="00B01005"/>
    <w:rsid w:val="00B0153E"/>
    <w:rsid w:val="00B0156A"/>
    <w:rsid w:val="00B01689"/>
    <w:rsid w:val="00B0175E"/>
    <w:rsid w:val="00B018EE"/>
    <w:rsid w:val="00B01DBA"/>
    <w:rsid w:val="00B02730"/>
    <w:rsid w:val="00B02749"/>
    <w:rsid w:val="00B03391"/>
    <w:rsid w:val="00B03485"/>
    <w:rsid w:val="00B0365B"/>
    <w:rsid w:val="00B03661"/>
    <w:rsid w:val="00B0395D"/>
    <w:rsid w:val="00B03B51"/>
    <w:rsid w:val="00B0464E"/>
    <w:rsid w:val="00B04B75"/>
    <w:rsid w:val="00B04C4A"/>
    <w:rsid w:val="00B04DBD"/>
    <w:rsid w:val="00B04DE2"/>
    <w:rsid w:val="00B050E9"/>
    <w:rsid w:val="00B05AAA"/>
    <w:rsid w:val="00B05E68"/>
    <w:rsid w:val="00B05ECC"/>
    <w:rsid w:val="00B061C3"/>
    <w:rsid w:val="00B06390"/>
    <w:rsid w:val="00B0696A"/>
    <w:rsid w:val="00B074A4"/>
    <w:rsid w:val="00B07C78"/>
    <w:rsid w:val="00B1024C"/>
    <w:rsid w:val="00B103C5"/>
    <w:rsid w:val="00B107AC"/>
    <w:rsid w:val="00B108DF"/>
    <w:rsid w:val="00B109B4"/>
    <w:rsid w:val="00B10BD1"/>
    <w:rsid w:val="00B10DA1"/>
    <w:rsid w:val="00B10E9A"/>
    <w:rsid w:val="00B1143A"/>
    <w:rsid w:val="00B114F6"/>
    <w:rsid w:val="00B1153B"/>
    <w:rsid w:val="00B1192E"/>
    <w:rsid w:val="00B11A88"/>
    <w:rsid w:val="00B11FE4"/>
    <w:rsid w:val="00B1217E"/>
    <w:rsid w:val="00B123DE"/>
    <w:rsid w:val="00B12720"/>
    <w:rsid w:val="00B12C9F"/>
    <w:rsid w:val="00B1316B"/>
    <w:rsid w:val="00B134B6"/>
    <w:rsid w:val="00B137FF"/>
    <w:rsid w:val="00B13C9E"/>
    <w:rsid w:val="00B13D82"/>
    <w:rsid w:val="00B14418"/>
    <w:rsid w:val="00B14421"/>
    <w:rsid w:val="00B14560"/>
    <w:rsid w:val="00B15532"/>
    <w:rsid w:val="00B1573B"/>
    <w:rsid w:val="00B15778"/>
    <w:rsid w:val="00B1629C"/>
    <w:rsid w:val="00B1646A"/>
    <w:rsid w:val="00B1674E"/>
    <w:rsid w:val="00B16916"/>
    <w:rsid w:val="00B170EE"/>
    <w:rsid w:val="00B17379"/>
    <w:rsid w:val="00B17565"/>
    <w:rsid w:val="00B175B4"/>
    <w:rsid w:val="00B17741"/>
    <w:rsid w:val="00B2009A"/>
    <w:rsid w:val="00B2062A"/>
    <w:rsid w:val="00B20BE8"/>
    <w:rsid w:val="00B2120C"/>
    <w:rsid w:val="00B21256"/>
    <w:rsid w:val="00B21689"/>
    <w:rsid w:val="00B21956"/>
    <w:rsid w:val="00B21E01"/>
    <w:rsid w:val="00B224A8"/>
    <w:rsid w:val="00B225BA"/>
    <w:rsid w:val="00B22874"/>
    <w:rsid w:val="00B22A3E"/>
    <w:rsid w:val="00B23501"/>
    <w:rsid w:val="00B236B5"/>
    <w:rsid w:val="00B2373F"/>
    <w:rsid w:val="00B24167"/>
    <w:rsid w:val="00B241F3"/>
    <w:rsid w:val="00B24672"/>
    <w:rsid w:val="00B24C0B"/>
    <w:rsid w:val="00B24C4A"/>
    <w:rsid w:val="00B24CFD"/>
    <w:rsid w:val="00B24EF3"/>
    <w:rsid w:val="00B24F4B"/>
    <w:rsid w:val="00B2505E"/>
    <w:rsid w:val="00B251D5"/>
    <w:rsid w:val="00B25E02"/>
    <w:rsid w:val="00B25E44"/>
    <w:rsid w:val="00B26055"/>
    <w:rsid w:val="00B260D3"/>
    <w:rsid w:val="00B2632B"/>
    <w:rsid w:val="00B268FA"/>
    <w:rsid w:val="00B26F77"/>
    <w:rsid w:val="00B27419"/>
    <w:rsid w:val="00B274B9"/>
    <w:rsid w:val="00B27994"/>
    <w:rsid w:val="00B27BD3"/>
    <w:rsid w:val="00B27DAB"/>
    <w:rsid w:val="00B27EE0"/>
    <w:rsid w:val="00B27F35"/>
    <w:rsid w:val="00B27F97"/>
    <w:rsid w:val="00B30546"/>
    <w:rsid w:val="00B305A8"/>
    <w:rsid w:val="00B308C0"/>
    <w:rsid w:val="00B30D5F"/>
    <w:rsid w:val="00B31133"/>
    <w:rsid w:val="00B3128C"/>
    <w:rsid w:val="00B313EE"/>
    <w:rsid w:val="00B3166D"/>
    <w:rsid w:val="00B31814"/>
    <w:rsid w:val="00B31911"/>
    <w:rsid w:val="00B31A87"/>
    <w:rsid w:val="00B31D5D"/>
    <w:rsid w:val="00B31D7F"/>
    <w:rsid w:val="00B31F7E"/>
    <w:rsid w:val="00B31FB6"/>
    <w:rsid w:val="00B3225F"/>
    <w:rsid w:val="00B329AD"/>
    <w:rsid w:val="00B32A6F"/>
    <w:rsid w:val="00B32BF3"/>
    <w:rsid w:val="00B32CD1"/>
    <w:rsid w:val="00B3383D"/>
    <w:rsid w:val="00B33922"/>
    <w:rsid w:val="00B33BA2"/>
    <w:rsid w:val="00B33F16"/>
    <w:rsid w:val="00B33F85"/>
    <w:rsid w:val="00B34293"/>
    <w:rsid w:val="00B34413"/>
    <w:rsid w:val="00B349FD"/>
    <w:rsid w:val="00B34B14"/>
    <w:rsid w:val="00B34BE2"/>
    <w:rsid w:val="00B34EA7"/>
    <w:rsid w:val="00B351B5"/>
    <w:rsid w:val="00B35833"/>
    <w:rsid w:val="00B359D0"/>
    <w:rsid w:val="00B359D4"/>
    <w:rsid w:val="00B35B8C"/>
    <w:rsid w:val="00B35EDF"/>
    <w:rsid w:val="00B3721A"/>
    <w:rsid w:val="00B377DE"/>
    <w:rsid w:val="00B37AD3"/>
    <w:rsid w:val="00B37B48"/>
    <w:rsid w:val="00B37CF1"/>
    <w:rsid w:val="00B40622"/>
    <w:rsid w:val="00B40B4C"/>
    <w:rsid w:val="00B40CF9"/>
    <w:rsid w:val="00B40DAB"/>
    <w:rsid w:val="00B40E4E"/>
    <w:rsid w:val="00B40F48"/>
    <w:rsid w:val="00B411CF"/>
    <w:rsid w:val="00B41856"/>
    <w:rsid w:val="00B419A8"/>
    <w:rsid w:val="00B41D7F"/>
    <w:rsid w:val="00B42500"/>
    <w:rsid w:val="00B4272E"/>
    <w:rsid w:val="00B42917"/>
    <w:rsid w:val="00B42A2E"/>
    <w:rsid w:val="00B42E2C"/>
    <w:rsid w:val="00B4395E"/>
    <w:rsid w:val="00B43F6B"/>
    <w:rsid w:val="00B44449"/>
    <w:rsid w:val="00B44562"/>
    <w:rsid w:val="00B4548D"/>
    <w:rsid w:val="00B463D4"/>
    <w:rsid w:val="00B464FB"/>
    <w:rsid w:val="00B46728"/>
    <w:rsid w:val="00B46AF9"/>
    <w:rsid w:val="00B46C41"/>
    <w:rsid w:val="00B4711E"/>
    <w:rsid w:val="00B47519"/>
    <w:rsid w:val="00B502D1"/>
    <w:rsid w:val="00B50705"/>
    <w:rsid w:val="00B5071A"/>
    <w:rsid w:val="00B509A7"/>
    <w:rsid w:val="00B50E0E"/>
    <w:rsid w:val="00B50E96"/>
    <w:rsid w:val="00B515E3"/>
    <w:rsid w:val="00B52195"/>
    <w:rsid w:val="00B52580"/>
    <w:rsid w:val="00B5288D"/>
    <w:rsid w:val="00B537A1"/>
    <w:rsid w:val="00B53B7D"/>
    <w:rsid w:val="00B541A0"/>
    <w:rsid w:val="00B54399"/>
    <w:rsid w:val="00B5440A"/>
    <w:rsid w:val="00B548B7"/>
    <w:rsid w:val="00B555C6"/>
    <w:rsid w:val="00B55A1B"/>
    <w:rsid w:val="00B55F85"/>
    <w:rsid w:val="00B55FA9"/>
    <w:rsid w:val="00B561E6"/>
    <w:rsid w:val="00B563CE"/>
    <w:rsid w:val="00B563F6"/>
    <w:rsid w:val="00B56F6A"/>
    <w:rsid w:val="00B5726F"/>
    <w:rsid w:val="00B576B5"/>
    <w:rsid w:val="00B577B0"/>
    <w:rsid w:val="00B579EB"/>
    <w:rsid w:val="00B57A88"/>
    <w:rsid w:val="00B57D6A"/>
    <w:rsid w:val="00B60112"/>
    <w:rsid w:val="00B60224"/>
    <w:rsid w:val="00B60926"/>
    <w:rsid w:val="00B6094E"/>
    <w:rsid w:val="00B61C73"/>
    <w:rsid w:val="00B61E1F"/>
    <w:rsid w:val="00B61E8B"/>
    <w:rsid w:val="00B621A2"/>
    <w:rsid w:val="00B624A4"/>
    <w:rsid w:val="00B624C8"/>
    <w:rsid w:val="00B6280B"/>
    <w:rsid w:val="00B62DA2"/>
    <w:rsid w:val="00B62EE9"/>
    <w:rsid w:val="00B633FB"/>
    <w:rsid w:val="00B63AA3"/>
    <w:rsid w:val="00B63E2B"/>
    <w:rsid w:val="00B63E38"/>
    <w:rsid w:val="00B64388"/>
    <w:rsid w:val="00B64D48"/>
    <w:rsid w:val="00B6530E"/>
    <w:rsid w:val="00B65641"/>
    <w:rsid w:val="00B65B0F"/>
    <w:rsid w:val="00B65D1E"/>
    <w:rsid w:val="00B6617A"/>
    <w:rsid w:val="00B66A09"/>
    <w:rsid w:val="00B66A2C"/>
    <w:rsid w:val="00B66A8F"/>
    <w:rsid w:val="00B66C1F"/>
    <w:rsid w:val="00B66D50"/>
    <w:rsid w:val="00B6703A"/>
    <w:rsid w:val="00B67081"/>
    <w:rsid w:val="00B67551"/>
    <w:rsid w:val="00B67A94"/>
    <w:rsid w:val="00B67C00"/>
    <w:rsid w:val="00B67C5E"/>
    <w:rsid w:val="00B706B4"/>
    <w:rsid w:val="00B70923"/>
    <w:rsid w:val="00B70FE0"/>
    <w:rsid w:val="00B71236"/>
    <w:rsid w:val="00B71A42"/>
    <w:rsid w:val="00B71C25"/>
    <w:rsid w:val="00B7289E"/>
    <w:rsid w:val="00B72971"/>
    <w:rsid w:val="00B72A77"/>
    <w:rsid w:val="00B72EC4"/>
    <w:rsid w:val="00B72F1D"/>
    <w:rsid w:val="00B73008"/>
    <w:rsid w:val="00B7302D"/>
    <w:rsid w:val="00B73182"/>
    <w:rsid w:val="00B733EC"/>
    <w:rsid w:val="00B737F4"/>
    <w:rsid w:val="00B73C52"/>
    <w:rsid w:val="00B73CE7"/>
    <w:rsid w:val="00B740B5"/>
    <w:rsid w:val="00B741FD"/>
    <w:rsid w:val="00B7438E"/>
    <w:rsid w:val="00B7449A"/>
    <w:rsid w:val="00B745C2"/>
    <w:rsid w:val="00B74A47"/>
    <w:rsid w:val="00B758C2"/>
    <w:rsid w:val="00B761BB"/>
    <w:rsid w:val="00B76386"/>
    <w:rsid w:val="00B76BCE"/>
    <w:rsid w:val="00B77484"/>
    <w:rsid w:val="00B77963"/>
    <w:rsid w:val="00B77D17"/>
    <w:rsid w:val="00B817F8"/>
    <w:rsid w:val="00B81887"/>
    <w:rsid w:val="00B82202"/>
    <w:rsid w:val="00B82AAF"/>
    <w:rsid w:val="00B82B0F"/>
    <w:rsid w:val="00B82FF3"/>
    <w:rsid w:val="00B83456"/>
    <w:rsid w:val="00B83608"/>
    <w:rsid w:val="00B83AB6"/>
    <w:rsid w:val="00B844AC"/>
    <w:rsid w:val="00B8465D"/>
    <w:rsid w:val="00B84664"/>
    <w:rsid w:val="00B847D9"/>
    <w:rsid w:val="00B849D3"/>
    <w:rsid w:val="00B84C1B"/>
    <w:rsid w:val="00B85977"/>
    <w:rsid w:val="00B85B04"/>
    <w:rsid w:val="00B85B16"/>
    <w:rsid w:val="00B85CB8"/>
    <w:rsid w:val="00B85EA2"/>
    <w:rsid w:val="00B86070"/>
    <w:rsid w:val="00B860B4"/>
    <w:rsid w:val="00B86600"/>
    <w:rsid w:val="00B8660C"/>
    <w:rsid w:val="00B868AA"/>
    <w:rsid w:val="00B8732B"/>
    <w:rsid w:val="00B87358"/>
    <w:rsid w:val="00B87430"/>
    <w:rsid w:val="00B874C9"/>
    <w:rsid w:val="00B875BF"/>
    <w:rsid w:val="00B87B41"/>
    <w:rsid w:val="00B87E00"/>
    <w:rsid w:val="00B905B2"/>
    <w:rsid w:val="00B907A6"/>
    <w:rsid w:val="00B9082C"/>
    <w:rsid w:val="00B91369"/>
    <w:rsid w:val="00B916BF"/>
    <w:rsid w:val="00B919A3"/>
    <w:rsid w:val="00B91E68"/>
    <w:rsid w:val="00B91F81"/>
    <w:rsid w:val="00B926DE"/>
    <w:rsid w:val="00B92DEA"/>
    <w:rsid w:val="00B92E3B"/>
    <w:rsid w:val="00B930CB"/>
    <w:rsid w:val="00B931AB"/>
    <w:rsid w:val="00B9347B"/>
    <w:rsid w:val="00B93E82"/>
    <w:rsid w:val="00B93EC7"/>
    <w:rsid w:val="00B945B2"/>
    <w:rsid w:val="00B94771"/>
    <w:rsid w:val="00B947AC"/>
    <w:rsid w:val="00B95153"/>
    <w:rsid w:val="00B954E6"/>
    <w:rsid w:val="00B95657"/>
    <w:rsid w:val="00B95950"/>
    <w:rsid w:val="00B95E5F"/>
    <w:rsid w:val="00B95E76"/>
    <w:rsid w:val="00B9648D"/>
    <w:rsid w:val="00B96CD5"/>
    <w:rsid w:val="00B97241"/>
    <w:rsid w:val="00B97CF8"/>
    <w:rsid w:val="00B97F86"/>
    <w:rsid w:val="00BA06D3"/>
    <w:rsid w:val="00BA0E85"/>
    <w:rsid w:val="00BA1309"/>
    <w:rsid w:val="00BA14F3"/>
    <w:rsid w:val="00BA15ED"/>
    <w:rsid w:val="00BA16B7"/>
    <w:rsid w:val="00BA17B5"/>
    <w:rsid w:val="00BA1A24"/>
    <w:rsid w:val="00BA1AFE"/>
    <w:rsid w:val="00BA1F94"/>
    <w:rsid w:val="00BA2128"/>
    <w:rsid w:val="00BA2F85"/>
    <w:rsid w:val="00BA3D3D"/>
    <w:rsid w:val="00BA3E76"/>
    <w:rsid w:val="00BA3EFA"/>
    <w:rsid w:val="00BA40DB"/>
    <w:rsid w:val="00BA42D2"/>
    <w:rsid w:val="00BA4CBD"/>
    <w:rsid w:val="00BA58E5"/>
    <w:rsid w:val="00BA591D"/>
    <w:rsid w:val="00BA59E9"/>
    <w:rsid w:val="00BA5B8F"/>
    <w:rsid w:val="00BA5D97"/>
    <w:rsid w:val="00BA675A"/>
    <w:rsid w:val="00BA6820"/>
    <w:rsid w:val="00BA6B8F"/>
    <w:rsid w:val="00BA6BE8"/>
    <w:rsid w:val="00BA6DCD"/>
    <w:rsid w:val="00BA721B"/>
    <w:rsid w:val="00BA744F"/>
    <w:rsid w:val="00BA7AC9"/>
    <w:rsid w:val="00BA7B5B"/>
    <w:rsid w:val="00BA7C3C"/>
    <w:rsid w:val="00BA7CC8"/>
    <w:rsid w:val="00BB0137"/>
    <w:rsid w:val="00BB022B"/>
    <w:rsid w:val="00BB043F"/>
    <w:rsid w:val="00BB0820"/>
    <w:rsid w:val="00BB09D2"/>
    <w:rsid w:val="00BB1309"/>
    <w:rsid w:val="00BB17D5"/>
    <w:rsid w:val="00BB19AA"/>
    <w:rsid w:val="00BB209F"/>
    <w:rsid w:val="00BB2652"/>
    <w:rsid w:val="00BB3B26"/>
    <w:rsid w:val="00BB4A08"/>
    <w:rsid w:val="00BB4D05"/>
    <w:rsid w:val="00BB50AC"/>
    <w:rsid w:val="00BB53A3"/>
    <w:rsid w:val="00BB53F6"/>
    <w:rsid w:val="00BB5D9E"/>
    <w:rsid w:val="00BB6711"/>
    <w:rsid w:val="00BB6830"/>
    <w:rsid w:val="00BB6DBB"/>
    <w:rsid w:val="00BB754A"/>
    <w:rsid w:val="00BB7950"/>
    <w:rsid w:val="00BB7AFC"/>
    <w:rsid w:val="00BC015B"/>
    <w:rsid w:val="00BC0B86"/>
    <w:rsid w:val="00BC101A"/>
    <w:rsid w:val="00BC11AB"/>
    <w:rsid w:val="00BC12EC"/>
    <w:rsid w:val="00BC17FE"/>
    <w:rsid w:val="00BC1967"/>
    <w:rsid w:val="00BC2178"/>
    <w:rsid w:val="00BC23F7"/>
    <w:rsid w:val="00BC2AC1"/>
    <w:rsid w:val="00BC2CEF"/>
    <w:rsid w:val="00BC2D5E"/>
    <w:rsid w:val="00BC3069"/>
    <w:rsid w:val="00BC32AC"/>
    <w:rsid w:val="00BC3A01"/>
    <w:rsid w:val="00BC3C5B"/>
    <w:rsid w:val="00BC4071"/>
    <w:rsid w:val="00BC41D8"/>
    <w:rsid w:val="00BC4317"/>
    <w:rsid w:val="00BC4441"/>
    <w:rsid w:val="00BC4682"/>
    <w:rsid w:val="00BC4F7C"/>
    <w:rsid w:val="00BC4FD8"/>
    <w:rsid w:val="00BC52EF"/>
    <w:rsid w:val="00BC540F"/>
    <w:rsid w:val="00BC552E"/>
    <w:rsid w:val="00BC5591"/>
    <w:rsid w:val="00BC55DF"/>
    <w:rsid w:val="00BC580D"/>
    <w:rsid w:val="00BC5E08"/>
    <w:rsid w:val="00BC63E2"/>
    <w:rsid w:val="00BC6447"/>
    <w:rsid w:val="00BC6564"/>
    <w:rsid w:val="00BC7070"/>
    <w:rsid w:val="00BC71FB"/>
    <w:rsid w:val="00BC74A8"/>
    <w:rsid w:val="00BD026A"/>
    <w:rsid w:val="00BD05C1"/>
    <w:rsid w:val="00BD05DA"/>
    <w:rsid w:val="00BD1640"/>
    <w:rsid w:val="00BD17FF"/>
    <w:rsid w:val="00BD1E34"/>
    <w:rsid w:val="00BD2468"/>
    <w:rsid w:val="00BD2EB0"/>
    <w:rsid w:val="00BD2FC2"/>
    <w:rsid w:val="00BD2FF6"/>
    <w:rsid w:val="00BD360C"/>
    <w:rsid w:val="00BD36CB"/>
    <w:rsid w:val="00BD3765"/>
    <w:rsid w:val="00BD3CDA"/>
    <w:rsid w:val="00BD3D58"/>
    <w:rsid w:val="00BD4058"/>
    <w:rsid w:val="00BD4203"/>
    <w:rsid w:val="00BD44B6"/>
    <w:rsid w:val="00BD488E"/>
    <w:rsid w:val="00BD4B28"/>
    <w:rsid w:val="00BD4E2F"/>
    <w:rsid w:val="00BD4F19"/>
    <w:rsid w:val="00BD4FCD"/>
    <w:rsid w:val="00BD500A"/>
    <w:rsid w:val="00BD5665"/>
    <w:rsid w:val="00BD5BC3"/>
    <w:rsid w:val="00BD5F5D"/>
    <w:rsid w:val="00BD63A2"/>
    <w:rsid w:val="00BD64D1"/>
    <w:rsid w:val="00BD7994"/>
    <w:rsid w:val="00BD7B07"/>
    <w:rsid w:val="00BE0110"/>
    <w:rsid w:val="00BE113D"/>
    <w:rsid w:val="00BE1A7C"/>
    <w:rsid w:val="00BE1F06"/>
    <w:rsid w:val="00BE1F5A"/>
    <w:rsid w:val="00BE1FBA"/>
    <w:rsid w:val="00BE224E"/>
    <w:rsid w:val="00BE29DF"/>
    <w:rsid w:val="00BE2D0F"/>
    <w:rsid w:val="00BE30BB"/>
    <w:rsid w:val="00BE33F2"/>
    <w:rsid w:val="00BE4597"/>
    <w:rsid w:val="00BE4CA0"/>
    <w:rsid w:val="00BE4D15"/>
    <w:rsid w:val="00BE53D4"/>
    <w:rsid w:val="00BE5405"/>
    <w:rsid w:val="00BE563C"/>
    <w:rsid w:val="00BE5B52"/>
    <w:rsid w:val="00BE5EE3"/>
    <w:rsid w:val="00BE6248"/>
    <w:rsid w:val="00BE6357"/>
    <w:rsid w:val="00BE69AC"/>
    <w:rsid w:val="00BE6D4D"/>
    <w:rsid w:val="00BE70B5"/>
    <w:rsid w:val="00BE7422"/>
    <w:rsid w:val="00BE7E23"/>
    <w:rsid w:val="00BF03C0"/>
    <w:rsid w:val="00BF0B89"/>
    <w:rsid w:val="00BF0CE2"/>
    <w:rsid w:val="00BF119A"/>
    <w:rsid w:val="00BF1392"/>
    <w:rsid w:val="00BF1CDA"/>
    <w:rsid w:val="00BF2268"/>
    <w:rsid w:val="00BF2C2A"/>
    <w:rsid w:val="00BF2DB8"/>
    <w:rsid w:val="00BF3017"/>
    <w:rsid w:val="00BF3F93"/>
    <w:rsid w:val="00BF49D5"/>
    <w:rsid w:val="00BF53DB"/>
    <w:rsid w:val="00BF568A"/>
    <w:rsid w:val="00BF5979"/>
    <w:rsid w:val="00BF59D8"/>
    <w:rsid w:val="00BF5D83"/>
    <w:rsid w:val="00BF6082"/>
    <w:rsid w:val="00BF63A3"/>
    <w:rsid w:val="00BF64D5"/>
    <w:rsid w:val="00BF6EFE"/>
    <w:rsid w:val="00BF6F8F"/>
    <w:rsid w:val="00BF71E1"/>
    <w:rsid w:val="00BF762B"/>
    <w:rsid w:val="00BF77B9"/>
    <w:rsid w:val="00BF7A17"/>
    <w:rsid w:val="00BF7A34"/>
    <w:rsid w:val="00BF7A8E"/>
    <w:rsid w:val="00BF7C2F"/>
    <w:rsid w:val="00BF7FB8"/>
    <w:rsid w:val="00C0001F"/>
    <w:rsid w:val="00C00131"/>
    <w:rsid w:val="00C00572"/>
    <w:rsid w:val="00C005EA"/>
    <w:rsid w:val="00C0072B"/>
    <w:rsid w:val="00C00846"/>
    <w:rsid w:val="00C00F97"/>
    <w:rsid w:val="00C013B6"/>
    <w:rsid w:val="00C01C22"/>
    <w:rsid w:val="00C01E7C"/>
    <w:rsid w:val="00C02A0C"/>
    <w:rsid w:val="00C0310A"/>
    <w:rsid w:val="00C0315F"/>
    <w:rsid w:val="00C03473"/>
    <w:rsid w:val="00C03A0D"/>
    <w:rsid w:val="00C03C24"/>
    <w:rsid w:val="00C03C30"/>
    <w:rsid w:val="00C03EB2"/>
    <w:rsid w:val="00C03F4A"/>
    <w:rsid w:val="00C03FFF"/>
    <w:rsid w:val="00C0407E"/>
    <w:rsid w:val="00C04FF8"/>
    <w:rsid w:val="00C05158"/>
    <w:rsid w:val="00C05324"/>
    <w:rsid w:val="00C05406"/>
    <w:rsid w:val="00C06660"/>
    <w:rsid w:val="00C06A7A"/>
    <w:rsid w:val="00C06B0D"/>
    <w:rsid w:val="00C07165"/>
    <w:rsid w:val="00C074CA"/>
    <w:rsid w:val="00C0762C"/>
    <w:rsid w:val="00C076F5"/>
    <w:rsid w:val="00C07792"/>
    <w:rsid w:val="00C07952"/>
    <w:rsid w:val="00C07DC5"/>
    <w:rsid w:val="00C07FBD"/>
    <w:rsid w:val="00C10646"/>
    <w:rsid w:val="00C10E3F"/>
    <w:rsid w:val="00C11050"/>
    <w:rsid w:val="00C1181F"/>
    <w:rsid w:val="00C11AF9"/>
    <w:rsid w:val="00C11EA2"/>
    <w:rsid w:val="00C11EB2"/>
    <w:rsid w:val="00C1227D"/>
    <w:rsid w:val="00C12D57"/>
    <w:rsid w:val="00C12ECC"/>
    <w:rsid w:val="00C13849"/>
    <w:rsid w:val="00C13A2A"/>
    <w:rsid w:val="00C13C53"/>
    <w:rsid w:val="00C144DB"/>
    <w:rsid w:val="00C1453F"/>
    <w:rsid w:val="00C14561"/>
    <w:rsid w:val="00C14655"/>
    <w:rsid w:val="00C1496A"/>
    <w:rsid w:val="00C14A81"/>
    <w:rsid w:val="00C14C3F"/>
    <w:rsid w:val="00C151A5"/>
    <w:rsid w:val="00C153F8"/>
    <w:rsid w:val="00C15585"/>
    <w:rsid w:val="00C15A33"/>
    <w:rsid w:val="00C15EC2"/>
    <w:rsid w:val="00C15F46"/>
    <w:rsid w:val="00C16017"/>
    <w:rsid w:val="00C162A1"/>
    <w:rsid w:val="00C16356"/>
    <w:rsid w:val="00C1681C"/>
    <w:rsid w:val="00C16A19"/>
    <w:rsid w:val="00C16CDB"/>
    <w:rsid w:val="00C16DAA"/>
    <w:rsid w:val="00C171E1"/>
    <w:rsid w:val="00C1733C"/>
    <w:rsid w:val="00C17790"/>
    <w:rsid w:val="00C178A4"/>
    <w:rsid w:val="00C178F0"/>
    <w:rsid w:val="00C17CC1"/>
    <w:rsid w:val="00C20583"/>
    <w:rsid w:val="00C20A4E"/>
    <w:rsid w:val="00C20BD1"/>
    <w:rsid w:val="00C20E20"/>
    <w:rsid w:val="00C216B8"/>
    <w:rsid w:val="00C21B9A"/>
    <w:rsid w:val="00C21F5D"/>
    <w:rsid w:val="00C21FD8"/>
    <w:rsid w:val="00C222C3"/>
    <w:rsid w:val="00C2242B"/>
    <w:rsid w:val="00C22486"/>
    <w:rsid w:val="00C2321E"/>
    <w:rsid w:val="00C23267"/>
    <w:rsid w:val="00C23420"/>
    <w:rsid w:val="00C238A4"/>
    <w:rsid w:val="00C241D1"/>
    <w:rsid w:val="00C2440B"/>
    <w:rsid w:val="00C24437"/>
    <w:rsid w:val="00C2448E"/>
    <w:rsid w:val="00C24634"/>
    <w:rsid w:val="00C247C2"/>
    <w:rsid w:val="00C2482E"/>
    <w:rsid w:val="00C24945"/>
    <w:rsid w:val="00C24E6C"/>
    <w:rsid w:val="00C254D6"/>
    <w:rsid w:val="00C254E1"/>
    <w:rsid w:val="00C25943"/>
    <w:rsid w:val="00C25968"/>
    <w:rsid w:val="00C25BD2"/>
    <w:rsid w:val="00C25E15"/>
    <w:rsid w:val="00C25F2E"/>
    <w:rsid w:val="00C2668A"/>
    <w:rsid w:val="00C26790"/>
    <w:rsid w:val="00C26DFD"/>
    <w:rsid w:val="00C279D7"/>
    <w:rsid w:val="00C27EC8"/>
    <w:rsid w:val="00C27FB4"/>
    <w:rsid w:val="00C302B0"/>
    <w:rsid w:val="00C302B8"/>
    <w:rsid w:val="00C306D4"/>
    <w:rsid w:val="00C30781"/>
    <w:rsid w:val="00C30AFD"/>
    <w:rsid w:val="00C30BE5"/>
    <w:rsid w:val="00C30CC0"/>
    <w:rsid w:val="00C30E9E"/>
    <w:rsid w:val="00C31601"/>
    <w:rsid w:val="00C3186F"/>
    <w:rsid w:val="00C31C6E"/>
    <w:rsid w:val="00C31C93"/>
    <w:rsid w:val="00C3251D"/>
    <w:rsid w:val="00C328E2"/>
    <w:rsid w:val="00C32D23"/>
    <w:rsid w:val="00C32D97"/>
    <w:rsid w:val="00C32E3C"/>
    <w:rsid w:val="00C32F45"/>
    <w:rsid w:val="00C3313B"/>
    <w:rsid w:val="00C332AC"/>
    <w:rsid w:val="00C33565"/>
    <w:rsid w:val="00C337F0"/>
    <w:rsid w:val="00C3388A"/>
    <w:rsid w:val="00C338F7"/>
    <w:rsid w:val="00C33E19"/>
    <w:rsid w:val="00C33EB6"/>
    <w:rsid w:val="00C342EC"/>
    <w:rsid w:val="00C34911"/>
    <w:rsid w:val="00C34A1A"/>
    <w:rsid w:val="00C34EEC"/>
    <w:rsid w:val="00C34F89"/>
    <w:rsid w:val="00C34F9F"/>
    <w:rsid w:val="00C356F2"/>
    <w:rsid w:val="00C35709"/>
    <w:rsid w:val="00C3583B"/>
    <w:rsid w:val="00C364D3"/>
    <w:rsid w:val="00C36730"/>
    <w:rsid w:val="00C36CB6"/>
    <w:rsid w:val="00C3707C"/>
    <w:rsid w:val="00C370A3"/>
    <w:rsid w:val="00C374D4"/>
    <w:rsid w:val="00C379B4"/>
    <w:rsid w:val="00C37ECA"/>
    <w:rsid w:val="00C403B4"/>
    <w:rsid w:val="00C4071B"/>
    <w:rsid w:val="00C40A0E"/>
    <w:rsid w:val="00C40A99"/>
    <w:rsid w:val="00C4157B"/>
    <w:rsid w:val="00C419AE"/>
    <w:rsid w:val="00C41FAB"/>
    <w:rsid w:val="00C420C8"/>
    <w:rsid w:val="00C42199"/>
    <w:rsid w:val="00C4260D"/>
    <w:rsid w:val="00C427BF"/>
    <w:rsid w:val="00C4282A"/>
    <w:rsid w:val="00C42C9C"/>
    <w:rsid w:val="00C42CEA"/>
    <w:rsid w:val="00C43A9C"/>
    <w:rsid w:val="00C43DE6"/>
    <w:rsid w:val="00C44408"/>
    <w:rsid w:val="00C44821"/>
    <w:rsid w:val="00C449BD"/>
    <w:rsid w:val="00C449C5"/>
    <w:rsid w:val="00C45163"/>
    <w:rsid w:val="00C451BF"/>
    <w:rsid w:val="00C45604"/>
    <w:rsid w:val="00C4599C"/>
    <w:rsid w:val="00C45FA2"/>
    <w:rsid w:val="00C4606E"/>
    <w:rsid w:val="00C460E2"/>
    <w:rsid w:val="00C461CC"/>
    <w:rsid w:val="00C465AE"/>
    <w:rsid w:val="00C4666F"/>
    <w:rsid w:val="00C46754"/>
    <w:rsid w:val="00C46D1C"/>
    <w:rsid w:val="00C46D7E"/>
    <w:rsid w:val="00C46D98"/>
    <w:rsid w:val="00C46F8D"/>
    <w:rsid w:val="00C47059"/>
    <w:rsid w:val="00C470C3"/>
    <w:rsid w:val="00C4775D"/>
    <w:rsid w:val="00C47CB8"/>
    <w:rsid w:val="00C509BB"/>
    <w:rsid w:val="00C50AC5"/>
    <w:rsid w:val="00C50B29"/>
    <w:rsid w:val="00C513D3"/>
    <w:rsid w:val="00C5145B"/>
    <w:rsid w:val="00C51524"/>
    <w:rsid w:val="00C51D53"/>
    <w:rsid w:val="00C51FCE"/>
    <w:rsid w:val="00C522C3"/>
    <w:rsid w:val="00C523A6"/>
    <w:rsid w:val="00C5252A"/>
    <w:rsid w:val="00C52856"/>
    <w:rsid w:val="00C52950"/>
    <w:rsid w:val="00C531E8"/>
    <w:rsid w:val="00C53330"/>
    <w:rsid w:val="00C536A1"/>
    <w:rsid w:val="00C53852"/>
    <w:rsid w:val="00C539C8"/>
    <w:rsid w:val="00C53A3F"/>
    <w:rsid w:val="00C54591"/>
    <w:rsid w:val="00C54B26"/>
    <w:rsid w:val="00C54B52"/>
    <w:rsid w:val="00C54BC3"/>
    <w:rsid w:val="00C5527D"/>
    <w:rsid w:val="00C553F0"/>
    <w:rsid w:val="00C55428"/>
    <w:rsid w:val="00C554B4"/>
    <w:rsid w:val="00C5551D"/>
    <w:rsid w:val="00C55575"/>
    <w:rsid w:val="00C556D4"/>
    <w:rsid w:val="00C55B37"/>
    <w:rsid w:val="00C562C0"/>
    <w:rsid w:val="00C56371"/>
    <w:rsid w:val="00C5657E"/>
    <w:rsid w:val="00C5669F"/>
    <w:rsid w:val="00C56D64"/>
    <w:rsid w:val="00C56DFC"/>
    <w:rsid w:val="00C56F4F"/>
    <w:rsid w:val="00C57063"/>
    <w:rsid w:val="00C57325"/>
    <w:rsid w:val="00C5752D"/>
    <w:rsid w:val="00C575F3"/>
    <w:rsid w:val="00C5795E"/>
    <w:rsid w:val="00C6064C"/>
    <w:rsid w:val="00C60AB3"/>
    <w:rsid w:val="00C60B87"/>
    <w:rsid w:val="00C60E76"/>
    <w:rsid w:val="00C60F90"/>
    <w:rsid w:val="00C60FF1"/>
    <w:rsid w:val="00C6129A"/>
    <w:rsid w:val="00C616C6"/>
    <w:rsid w:val="00C61934"/>
    <w:rsid w:val="00C61D86"/>
    <w:rsid w:val="00C62221"/>
    <w:rsid w:val="00C623F6"/>
    <w:rsid w:val="00C629A9"/>
    <w:rsid w:val="00C62A14"/>
    <w:rsid w:val="00C62F80"/>
    <w:rsid w:val="00C63076"/>
    <w:rsid w:val="00C632BC"/>
    <w:rsid w:val="00C632C1"/>
    <w:rsid w:val="00C63480"/>
    <w:rsid w:val="00C63667"/>
    <w:rsid w:val="00C6431D"/>
    <w:rsid w:val="00C6451D"/>
    <w:rsid w:val="00C64939"/>
    <w:rsid w:val="00C64B4E"/>
    <w:rsid w:val="00C64ED1"/>
    <w:rsid w:val="00C64F53"/>
    <w:rsid w:val="00C657D0"/>
    <w:rsid w:val="00C65C33"/>
    <w:rsid w:val="00C66510"/>
    <w:rsid w:val="00C665F2"/>
    <w:rsid w:val="00C666EA"/>
    <w:rsid w:val="00C672F6"/>
    <w:rsid w:val="00C67462"/>
    <w:rsid w:val="00C67535"/>
    <w:rsid w:val="00C67BC5"/>
    <w:rsid w:val="00C67E0B"/>
    <w:rsid w:val="00C70164"/>
    <w:rsid w:val="00C70429"/>
    <w:rsid w:val="00C7066D"/>
    <w:rsid w:val="00C709CF"/>
    <w:rsid w:val="00C70BA8"/>
    <w:rsid w:val="00C70CC1"/>
    <w:rsid w:val="00C70E67"/>
    <w:rsid w:val="00C71779"/>
    <w:rsid w:val="00C71EC9"/>
    <w:rsid w:val="00C721B1"/>
    <w:rsid w:val="00C7235F"/>
    <w:rsid w:val="00C72518"/>
    <w:rsid w:val="00C728F1"/>
    <w:rsid w:val="00C72AB3"/>
    <w:rsid w:val="00C72C57"/>
    <w:rsid w:val="00C72E3E"/>
    <w:rsid w:val="00C731D6"/>
    <w:rsid w:val="00C734E9"/>
    <w:rsid w:val="00C737D1"/>
    <w:rsid w:val="00C739D4"/>
    <w:rsid w:val="00C73E43"/>
    <w:rsid w:val="00C7477C"/>
    <w:rsid w:val="00C74813"/>
    <w:rsid w:val="00C74F28"/>
    <w:rsid w:val="00C7528C"/>
    <w:rsid w:val="00C755E2"/>
    <w:rsid w:val="00C760C4"/>
    <w:rsid w:val="00C76221"/>
    <w:rsid w:val="00C76792"/>
    <w:rsid w:val="00C76D76"/>
    <w:rsid w:val="00C76FF0"/>
    <w:rsid w:val="00C771DB"/>
    <w:rsid w:val="00C77740"/>
    <w:rsid w:val="00C778A1"/>
    <w:rsid w:val="00C77C77"/>
    <w:rsid w:val="00C80369"/>
    <w:rsid w:val="00C807D8"/>
    <w:rsid w:val="00C8087F"/>
    <w:rsid w:val="00C80B7A"/>
    <w:rsid w:val="00C80DC8"/>
    <w:rsid w:val="00C80F78"/>
    <w:rsid w:val="00C811D8"/>
    <w:rsid w:val="00C81B60"/>
    <w:rsid w:val="00C820F1"/>
    <w:rsid w:val="00C8216A"/>
    <w:rsid w:val="00C8267C"/>
    <w:rsid w:val="00C827A9"/>
    <w:rsid w:val="00C82AAB"/>
    <w:rsid w:val="00C82BCB"/>
    <w:rsid w:val="00C82F8D"/>
    <w:rsid w:val="00C8324D"/>
    <w:rsid w:val="00C83A63"/>
    <w:rsid w:val="00C8442B"/>
    <w:rsid w:val="00C8473B"/>
    <w:rsid w:val="00C849E5"/>
    <w:rsid w:val="00C84B96"/>
    <w:rsid w:val="00C84E85"/>
    <w:rsid w:val="00C84EEF"/>
    <w:rsid w:val="00C8505A"/>
    <w:rsid w:val="00C85102"/>
    <w:rsid w:val="00C8584E"/>
    <w:rsid w:val="00C85B1C"/>
    <w:rsid w:val="00C85B30"/>
    <w:rsid w:val="00C85E86"/>
    <w:rsid w:val="00C85F6A"/>
    <w:rsid w:val="00C86712"/>
    <w:rsid w:val="00C86A33"/>
    <w:rsid w:val="00C87061"/>
    <w:rsid w:val="00C8790D"/>
    <w:rsid w:val="00C87E6A"/>
    <w:rsid w:val="00C87FF2"/>
    <w:rsid w:val="00C901AF"/>
    <w:rsid w:val="00C90281"/>
    <w:rsid w:val="00C90475"/>
    <w:rsid w:val="00C9075F"/>
    <w:rsid w:val="00C917AF"/>
    <w:rsid w:val="00C919B5"/>
    <w:rsid w:val="00C91A6D"/>
    <w:rsid w:val="00C923F4"/>
    <w:rsid w:val="00C92954"/>
    <w:rsid w:val="00C92BCC"/>
    <w:rsid w:val="00C92C3B"/>
    <w:rsid w:val="00C92DC3"/>
    <w:rsid w:val="00C92FA4"/>
    <w:rsid w:val="00C931AF"/>
    <w:rsid w:val="00C93417"/>
    <w:rsid w:val="00C935DE"/>
    <w:rsid w:val="00C93634"/>
    <w:rsid w:val="00C93C01"/>
    <w:rsid w:val="00C941B9"/>
    <w:rsid w:val="00C94385"/>
    <w:rsid w:val="00C94935"/>
    <w:rsid w:val="00C949A3"/>
    <w:rsid w:val="00C94C80"/>
    <w:rsid w:val="00C95184"/>
    <w:rsid w:val="00C951E3"/>
    <w:rsid w:val="00C952D4"/>
    <w:rsid w:val="00C9530C"/>
    <w:rsid w:val="00C95879"/>
    <w:rsid w:val="00C95A57"/>
    <w:rsid w:val="00C962E0"/>
    <w:rsid w:val="00C9679C"/>
    <w:rsid w:val="00C96DC2"/>
    <w:rsid w:val="00C96FB3"/>
    <w:rsid w:val="00C978BB"/>
    <w:rsid w:val="00C97AEB"/>
    <w:rsid w:val="00C97C92"/>
    <w:rsid w:val="00CA012A"/>
    <w:rsid w:val="00CA02AC"/>
    <w:rsid w:val="00CA036A"/>
    <w:rsid w:val="00CA0410"/>
    <w:rsid w:val="00CA06D3"/>
    <w:rsid w:val="00CA081E"/>
    <w:rsid w:val="00CA0D05"/>
    <w:rsid w:val="00CA0F69"/>
    <w:rsid w:val="00CA152E"/>
    <w:rsid w:val="00CA1A92"/>
    <w:rsid w:val="00CA1B2F"/>
    <w:rsid w:val="00CA257C"/>
    <w:rsid w:val="00CA28C5"/>
    <w:rsid w:val="00CA39C5"/>
    <w:rsid w:val="00CA39F0"/>
    <w:rsid w:val="00CA3A16"/>
    <w:rsid w:val="00CA3A24"/>
    <w:rsid w:val="00CA3BD3"/>
    <w:rsid w:val="00CA4430"/>
    <w:rsid w:val="00CA44BB"/>
    <w:rsid w:val="00CA467A"/>
    <w:rsid w:val="00CA4E50"/>
    <w:rsid w:val="00CA56FB"/>
    <w:rsid w:val="00CA5B33"/>
    <w:rsid w:val="00CA5CBC"/>
    <w:rsid w:val="00CA5FB9"/>
    <w:rsid w:val="00CA64A0"/>
    <w:rsid w:val="00CA64F7"/>
    <w:rsid w:val="00CA689B"/>
    <w:rsid w:val="00CA696F"/>
    <w:rsid w:val="00CA69CA"/>
    <w:rsid w:val="00CA70D8"/>
    <w:rsid w:val="00CA74A0"/>
    <w:rsid w:val="00CA76D6"/>
    <w:rsid w:val="00CA77B9"/>
    <w:rsid w:val="00CA7B77"/>
    <w:rsid w:val="00CA7DB2"/>
    <w:rsid w:val="00CA7F22"/>
    <w:rsid w:val="00CB015A"/>
    <w:rsid w:val="00CB0486"/>
    <w:rsid w:val="00CB071E"/>
    <w:rsid w:val="00CB07F7"/>
    <w:rsid w:val="00CB0871"/>
    <w:rsid w:val="00CB0CEC"/>
    <w:rsid w:val="00CB10DE"/>
    <w:rsid w:val="00CB11A4"/>
    <w:rsid w:val="00CB13DA"/>
    <w:rsid w:val="00CB1764"/>
    <w:rsid w:val="00CB1D71"/>
    <w:rsid w:val="00CB25F9"/>
    <w:rsid w:val="00CB29BB"/>
    <w:rsid w:val="00CB2A28"/>
    <w:rsid w:val="00CB2D9A"/>
    <w:rsid w:val="00CB2E2D"/>
    <w:rsid w:val="00CB30D0"/>
    <w:rsid w:val="00CB3C2F"/>
    <w:rsid w:val="00CB4280"/>
    <w:rsid w:val="00CB46ED"/>
    <w:rsid w:val="00CB4A5F"/>
    <w:rsid w:val="00CB5072"/>
    <w:rsid w:val="00CB516F"/>
    <w:rsid w:val="00CB52AE"/>
    <w:rsid w:val="00CB5304"/>
    <w:rsid w:val="00CB5828"/>
    <w:rsid w:val="00CB5DF6"/>
    <w:rsid w:val="00CB65F2"/>
    <w:rsid w:val="00CB689E"/>
    <w:rsid w:val="00CB6DCD"/>
    <w:rsid w:val="00CB7778"/>
    <w:rsid w:val="00CB77E7"/>
    <w:rsid w:val="00CB787C"/>
    <w:rsid w:val="00CB7F5C"/>
    <w:rsid w:val="00CB7FD9"/>
    <w:rsid w:val="00CC0458"/>
    <w:rsid w:val="00CC06EC"/>
    <w:rsid w:val="00CC06F8"/>
    <w:rsid w:val="00CC0E6E"/>
    <w:rsid w:val="00CC13C5"/>
    <w:rsid w:val="00CC13D8"/>
    <w:rsid w:val="00CC15F4"/>
    <w:rsid w:val="00CC192D"/>
    <w:rsid w:val="00CC1984"/>
    <w:rsid w:val="00CC1B7C"/>
    <w:rsid w:val="00CC1C5A"/>
    <w:rsid w:val="00CC2131"/>
    <w:rsid w:val="00CC2497"/>
    <w:rsid w:val="00CC2AF4"/>
    <w:rsid w:val="00CC2BA6"/>
    <w:rsid w:val="00CC2D6F"/>
    <w:rsid w:val="00CC3435"/>
    <w:rsid w:val="00CC397B"/>
    <w:rsid w:val="00CC3CB5"/>
    <w:rsid w:val="00CC3EB2"/>
    <w:rsid w:val="00CC3F89"/>
    <w:rsid w:val="00CC4303"/>
    <w:rsid w:val="00CC4343"/>
    <w:rsid w:val="00CC43ED"/>
    <w:rsid w:val="00CC4535"/>
    <w:rsid w:val="00CC4CCF"/>
    <w:rsid w:val="00CC50B6"/>
    <w:rsid w:val="00CC5292"/>
    <w:rsid w:val="00CC5434"/>
    <w:rsid w:val="00CC5CD4"/>
    <w:rsid w:val="00CC5EB3"/>
    <w:rsid w:val="00CC622F"/>
    <w:rsid w:val="00CC668E"/>
    <w:rsid w:val="00CC6847"/>
    <w:rsid w:val="00CC6E14"/>
    <w:rsid w:val="00CC6EA6"/>
    <w:rsid w:val="00CC7093"/>
    <w:rsid w:val="00CC779B"/>
    <w:rsid w:val="00CC7918"/>
    <w:rsid w:val="00CC7E7F"/>
    <w:rsid w:val="00CD029D"/>
    <w:rsid w:val="00CD098D"/>
    <w:rsid w:val="00CD0CCC"/>
    <w:rsid w:val="00CD1092"/>
    <w:rsid w:val="00CD161D"/>
    <w:rsid w:val="00CD1924"/>
    <w:rsid w:val="00CD1C67"/>
    <w:rsid w:val="00CD2108"/>
    <w:rsid w:val="00CD2238"/>
    <w:rsid w:val="00CD231B"/>
    <w:rsid w:val="00CD26B4"/>
    <w:rsid w:val="00CD2ACB"/>
    <w:rsid w:val="00CD2E36"/>
    <w:rsid w:val="00CD31EC"/>
    <w:rsid w:val="00CD34EF"/>
    <w:rsid w:val="00CD354F"/>
    <w:rsid w:val="00CD38F5"/>
    <w:rsid w:val="00CD3A73"/>
    <w:rsid w:val="00CD3D98"/>
    <w:rsid w:val="00CD46DC"/>
    <w:rsid w:val="00CD507B"/>
    <w:rsid w:val="00CD569B"/>
    <w:rsid w:val="00CD5A8B"/>
    <w:rsid w:val="00CD5D92"/>
    <w:rsid w:val="00CD6078"/>
    <w:rsid w:val="00CD707D"/>
    <w:rsid w:val="00CD757E"/>
    <w:rsid w:val="00CD788E"/>
    <w:rsid w:val="00CD78CA"/>
    <w:rsid w:val="00CD793A"/>
    <w:rsid w:val="00CD7B57"/>
    <w:rsid w:val="00CD7BAE"/>
    <w:rsid w:val="00CD7D17"/>
    <w:rsid w:val="00CE00F5"/>
    <w:rsid w:val="00CE02D6"/>
    <w:rsid w:val="00CE046F"/>
    <w:rsid w:val="00CE06CE"/>
    <w:rsid w:val="00CE095F"/>
    <w:rsid w:val="00CE1165"/>
    <w:rsid w:val="00CE1314"/>
    <w:rsid w:val="00CE14A5"/>
    <w:rsid w:val="00CE1565"/>
    <w:rsid w:val="00CE1586"/>
    <w:rsid w:val="00CE1605"/>
    <w:rsid w:val="00CE21C3"/>
    <w:rsid w:val="00CE2211"/>
    <w:rsid w:val="00CE2997"/>
    <w:rsid w:val="00CE2A48"/>
    <w:rsid w:val="00CE2AF4"/>
    <w:rsid w:val="00CE2B26"/>
    <w:rsid w:val="00CE356A"/>
    <w:rsid w:val="00CE38F2"/>
    <w:rsid w:val="00CE3A95"/>
    <w:rsid w:val="00CE3E5B"/>
    <w:rsid w:val="00CE3FC8"/>
    <w:rsid w:val="00CE443C"/>
    <w:rsid w:val="00CE4964"/>
    <w:rsid w:val="00CE4D2F"/>
    <w:rsid w:val="00CE4E64"/>
    <w:rsid w:val="00CE50B2"/>
    <w:rsid w:val="00CE51CC"/>
    <w:rsid w:val="00CE5501"/>
    <w:rsid w:val="00CE5560"/>
    <w:rsid w:val="00CE5748"/>
    <w:rsid w:val="00CE58D9"/>
    <w:rsid w:val="00CE5BF3"/>
    <w:rsid w:val="00CE5C77"/>
    <w:rsid w:val="00CE5CCB"/>
    <w:rsid w:val="00CE5FF1"/>
    <w:rsid w:val="00CE721B"/>
    <w:rsid w:val="00CE7598"/>
    <w:rsid w:val="00CE7DB4"/>
    <w:rsid w:val="00CE7FB7"/>
    <w:rsid w:val="00CF03A8"/>
    <w:rsid w:val="00CF0412"/>
    <w:rsid w:val="00CF0A50"/>
    <w:rsid w:val="00CF0E19"/>
    <w:rsid w:val="00CF1320"/>
    <w:rsid w:val="00CF22F0"/>
    <w:rsid w:val="00CF292C"/>
    <w:rsid w:val="00CF2D6E"/>
    <w:rsid w:val="00CF3286"/>
    <w:rsid w:val="00CF33F8"/>
    <w:rsid w:val="00CF35E5"/>
    <w:rsid w:val="00CF399F"/>
    <w:rsid w:val="00CF3C8F"/>
    <w:rsid w:val="00CF3E55"/>
    <w:rsid w:val="00CF446A"/>
    <w:rsid w:val="00CF4843"/>
    <w:rsid w:val="00CF4D96"/>
    <w:rsid w:val="00CF58E3"/>
    <w:rsid w:val="00CF5C9E"/>
    <w:rsid w:val="00CF5F20"/>
    <w:rsid w:val="00CF6135"/>
    <w:rsid w:val="00CF6AAD"/>
    <w:rsid w:val="00CF6BD4"/>
    <w:rsid w:val="00CF6C07"/>
    <w:rsid w:val="00CF6C21"/>
    <w:rsid w:val="00CF6CDE"/>
    <w:rsid w:val="00CF6D71"/>
    <w:rsid w:val="00CF7B13"/>
    <w:rsid w:val="00CF7D2D"/>
    <w:rsid w:val="00CF7E2D"/>
    <w:rsid w:val="00D00431"/>
    <w:rsid w:val="00D005F4"/>
    <w:rsid w:val="00D00751"/>
    <w:rsid w:val="00D00949"/>
    <w:rsid w:val="00D00A3F"/>
    <w:rsid w:val="00D00A6F"/>
    <w:rsid w:val="00D017D8"/>
    <w:rsid w:val="00D01B48"/>
    <w:rsid w:val="00D01C4E"/>
    <w:rsid w:val="00D01ECF"/>
    <w:rsid w:val="00D02023"/>
    <w:rsid w:val="00D024C6"/>
    <w:rsid w:val="00D0290F"/>
    <w:rsid w:val="00D02C61"/>
    <w:rsid w:val="00D02C77"/>
    <w:rsid w:val="00D02D2B"/>
    <w:rsid w:val="00D030EA"/>
    <w:rsid w:val="00D033FC"/>
    <w:rsid w:val="00D03AE3"/>
    <w:rsid w:val="00D03D80"/>
    <w:rsid w:val="00D043B4"/>
    <w:rsid w:val="00D04678"/>
    <w:rsid w:val="00D04746"/>
    <w:rsid w:val="00D04CE0"/>
    <w:rsid w:val="00D04DFE"/>
    <w:rsid w:val="00D05196"/>
    <w:rsid w:val="00D05C28"/>
    <w:rsid w:val="00D05E05"/>
    <w:rsid w:val="00D05EBA"/>
    <w:rsid w:val="00D05FA7"/>
    <w:rsid w:val="00D0611C"/>
    <w:rsid w:val="00D0627F"/>
    <w:rsid w:val="00D06375"/>
    <w:rsid w:val="00D0637E"/>
    <w:rsid w:val="00D064A9"/>
    <w:rsid w:val="00D066BA"/>
    <w:rsid w:val="00D0723E"/>
    <w:rsid w:val="00D07273"/>
    <w:rsid w:val="00D07463"/>
    <w:rsid w:val="00D076D9"/>
    <w:rsid w:val="00D07D94"/>
    <w:rsid w:val="00D10684"/>
    <w:rsid w:val="00D10686"/>
    <w:rsid w:val="00D106FC"/>
    <w:rsid w:val="00D10D94"/>
    <w:rsid w:val="00D110EF"/>
    <w:rsid w:val="00D11433"/>
    <w:rsid w:val="00D11451"/>
    <w:rsid w:val="00D1165A"/>
    <w:rsid w:val="00D118EC"/>
    <w:rsid w:val="00D11C11"/>
    <w:rsid w:val="00D11C8F"/>
    <w:rsid w:val="00D11D01"/>
    <w:rsid w:val="00D12225"/>
    <w:rsid w:val="00D12471"/>
    <w:rsid w:val="00D124A5"/>
    <w:rsid w:val="00D12798"/>
    <w:rsid w:val="00D12B06"/>
    <w:rsid w:val="00D12E5E"/>
    <w:rsid w:val="00D130E4"/>
    <w:rsid w:val="00D135F0"/>
    <w:rsid w:val="00D13677"/>
    <w:rsid w:val="00D140F3"/>
    <w:rsid w:val="00D1430E"/>
    <w:rsid w:val="00D14384"/>
    <w:rsid w:val="00D144FA"/>
    <w:rsid w:val="00D1494D"/>
    <w:rsid w:val="00D14BCE"/>
    <w:rsid w:val="00D14D59"/>
    <w:rsid w:val="00D1536D"/>
    <w:rsid w:val="00D15C4F"/>
    <w:rsid w:val="00D15C9D"/>
    <w:rsid w:val="00D15ED9"/>
    <w:rsid w:val="00D16371"/>
    <w:rsid w:val="00D16477"/>
    <w:rsid w:val="00D167E7"/>
    <w:rsid w:val="00D17648"/>
    <w:rsid w:val="00D176BF"/>
    <w:rsid w:val="00D17875"/>
    <w:rsid w:val="00D17AE1"/>
    <w:rsid w:val="00D17D7C"/>
    <w:rsid w:val="00D20153"/>
    <w:rsid w:val="00D201DF"/>
    <w:rsid w:val="00D20250"/>
    <w:rsid w:val="00D2037B"/>
    <w:rsid w:val="00D203F5"/>
    <w:rsid w:val="00D204CF"/>
    <w:rsid w:val="00D20FA4"/>
    <w:rsid w:val="00D212B6"/>
    <w:rsid w:val="00D216E2"/>
    <w:rsid w:val="00D228CE"/>
    <w:rsid w:val="00D22A21"/>
    <w:rsid w:val="00D22BDA"/>
    <w:rsid w:val="00D22D67"/>
    <w:rsid w:val="00D22EEE"/>
    <w:rsid w:val="00D23677"/>
    <w:rsid w:val="00D23B6D"/>
    <w:rsid w:val="00D23FB5"/>
    <w:rsid w:val="00D241C6"/>
    <w:rsid w:val="00D24335"/>
    <w:rsid w:val="00D245A9"/>
    <w:rsid w:val="00D24A39"/>
    <w:rsid w:val="00D25148"/>
    <w:rsid w:val="00D25738"/>
    <w:rsid w:val="00D25A4C"/>
    <w:rsid w:val="00D25AEB"/>
    <w:rsid w:val="00D25B3D"/>
    <w:rsid w:val="00D26310"/>
    <w:rsid w:val="00D26492"/>
    <w:rsid w:val="00D2660D"/>
    <w:rsid w:val="00D2690D"/>
    <w:rsid w:val="00D26A04"/>
    <w:rsid w:val="00D26D91"/>
    <w:rsid w:val="00D3053C"/>
    <w:rsid w:val="00D306BA"/>
    <w:rsid w:val="00D30A35"/>
    <w:rsid w:val="00D310CF"/>
    <w:rsid w:val="00D3144C"/>
    <w:rsid w:val="00D31512"/>
    <w:rsid w:val="00D31A9F"/>
    <w:rsid w:val="00D31D67"/>
    <w:rsid w:val="00D32164"/>
    <w:rsid w:val="00D3220E"/>
    <w:rsid w:val="00D328A4"/>
    <w:rsid w:val="00D32980"/>
    <w:rsid w:val="00D32FE8"/>
    <w:rsid w:val="00D33DA0"/>
    <w:rsid w:val="00D34005"/>
    <w:rsid w:val="00D3417F"/>
    <w:rsid w:val="00D34302"/>
    <w:rsid w:val="00D34425"/>
    <w:rsid w:val="00D3467B"/>
    <w:rsid w:val="00D3497D"/>
    <w:rsid w:val="00D34A5F"/>
    <w:rsid w:val="00D34EA0"/>
    <w:rsid w:val="00D35109"/>
    <w:rsid w:val="00D35311"/>
    <w:rsid w:val="00D357BB"/>
    <w:rsid w:val="00D358CC"/>
    <w:rsid w:val="00D35E15"/>
    <w:rsid w:val="00D36034"/>
    <w:rsid w:val="00D360AD"/>
    <w:rsid w:val="00D3681D"/>
    <w:rsid w:val="00D36D79"/>
    <w:rsid w:val="00D3728D"/>
    <w:rsid w:val="00D37291"/>
    <w:rsid w:val="00D376B2"/>
    <w:rsid w:val="00D37DF6"/>
    <w:rsid w:val="00D40330"/>
    <w:rsid w:val="00D40399"/>
    <w:rsid w:val="00D40416"/>
    <w:rsid w:val="00D404A0"/>
    <w:rsid w:val="00D404C7"/>
    <w:rsid w:val="00D40F34"/>
    <w:rsid w:val="00D41001"/>
    <w:rsid w:val="00D4100E"/>
    <w:rsid w:val="00D411A9"/>
    <w:rsid w:val="00D41354"/>
    <w:rsid w:val="00D41405"/>
    <w:rsid w:val="00D41D0E"/>
    <w:rsid w:val="00D42C4B"/>
    <w:rsid w:val="00D4321D"/>
    <w:rsid w:val="00D43455"/>
    <w:rsid w:val="00D43900"/>
    <w:rsid w:val="00D44006"/>
    <w:rsid w:val="00D44049"/>
    <w:rsid w:val="00D44063"/>
    <w:rsid w:val="00D441A5"/>
    <w:rsid w:val="00D44382"/>
    <w:rsid w:val="00D4466C"/>
    <w:rsid w:val="00D44704"/>
    <w:rsid w:val="00D44C7F"/>
    <w:rsid w:val="00D44DE9"/>
    <w:rsid w:val="00D44E32"/>
    <w:rsid w:val="00D450FB"/>
    <w:rsid w:val="00D45747"/>
    <w:rsid w:val="00D45CCB"/>
    <w:rsid w:val="00D4600E"/>
    <w:rsid w:val="00D462B2"/>
    <w:rsid w:val="00D4665C"/>
    <w:rsid w:val="00D4691C"/>
    <w:rsid w:val="00D469A2"/>
    <w:rsid w:val="00D473C8"/>
    <w:rsid w:val="00D47DD7"/>
    <w:rsid w:val="00D47EFC"/>
    <w:rsid w:val="00D47F7F"/>
    <w:rsid w:val="00D5010C"/>
    <w:rsid w:val="00D502CF"/>
    <w:rsid w:val="00D509A6"/>
    <w:rsid w:val="00D50A2C"/>
    <w:rsid w:val="00D50DF7"/>
    <w:rsid w:val="00D5147F"/>
    <w:rsid w:val="00D515F4"/>
    <w:rsid w:val="00D51915"/>
    <w:rsid w:val="00D51D4A"/>
    <w:rsid w:val="00D529D7"/>
    <w:rsid w:val="00D52D8E"/>
    <w:rsid w:val="00D5331A"/>
    <w:rsid w:val="00D5356A"/>
    <w:rsid w:val="00D53659"/>
    <w:rsid w:val="00D53C76"/>
    <w:rsid w:val="00D53CDE"/>
    <w:rsid w:val="00D54198"/>
    <w:rsid w:val="00D5487A"/>
    <w:rsid w:val="00D548D5"/>
    <w:rsid w:val="00D54CD8"/>
    <w:rsid w:val="00D54EF3"/>
    <w:rsid w:val="00D55BAF"/>
    <w:rsid w:val="00D55C85"/>
    <w:rsid w:val="00D56459"/>
    <w:rsid w:val="00D568DF"/>
    <w:rsid w:val="00D56B19"/>
    <w:rsid w:val="00D5707E"/>
    <w:rsid w:val="00D574E6"/>
    <w:rsid w:val="00D576DD"/>
    <w:rsid w:val="00D57708"/>
    <w:rsid w:val="00D57BC4"/>
    <w:rsid w:val="00D60129"/>
    <w:rsid w:val="00D60651"/>
    <w:rsid w:val="00D60852"/>
    <w:rsid w:val="00D609BA"/>
    <w:rsid w:val="00D60B03"/>
    <w:rsid w:val="00D6157F"/>
    <w:rsid w:val="00D617DF"/>
    <w:rsid w:val="00D6197B"/>
    <w:rsid w:val="00D61AD0"/>
    <w:rsid w:val="00D61FA6"/>
    <w:rsid w:val="00D629A4"/>
    <w:rsid w:val="00D63111"/>
    <w:rsid w:val="00D63757"/>
    <w:rsid w:val="00D637E7"/>
    <w:rsid w:val="00D63800"/>
    <w:rsid w:val="00D638CD"/>
    <w:rsid w:val="00D63B42"/>
    <w:rsid w:val="00D643A4"/>
    <w:rsid w:val="00D6477D"/>
    <w:rsid w:val="00D64888"/>
    <w:rsid w:val="00D6521D"/>
    <w:rsid w:val="00D65329"/>
    <w:rsid w:val="00D65C93"/>
    <w:rsid w:val="00D66AB9"/>
    <w:rsid w:val="00D66CAC"/>
    <w:rsid w:val="00D66CC3"/>
    <w:rsid w:val="00D670C1"/>
    <w:rsid w:val="00D670C5"/>
    <w:rsid w:val="00D67692"/>
    <w:rsid w:val="00D67835"/>
    <w:rsid w:val="00D70766"/>
    <w:rsid w:val="00D708B6"/>
    <w:rsid w:val="00D70BAC"/>
    <w:rsid w:val="00D70E24"/>
    <w:rsid w:val="00D70EE8"/>
    <w:rsid w:val="00D70F06"/>
    <w:rsid w:val="00D71037"/>
    <w:rsid w:val="00D71232"/>
    <w:rsid w:val="00D71346"/>
    <w:rsid w:val="00D71382"/>
    <w:rsid w:val="00D719D3"/>
    <w:rsid w:val="00D71AE5"/>
    <w:rsid w:val="00D7273F"/>
    <w:rsid w:val="00D728E8"/>
    <w:rsid w:val="00D734BB"/>
    <w:rsid w:val="00D735F8"/>
    <w:rsid w:val="00D7413D"/>
    <w:rsid w:val="00D7451F"/>
    <w:rsid w:val="00D74B54"/>
    <w:rsid w:val="00D74D15"/>
    <w:rsid w:val="00D74F79"/>
    <w:rsid w:val="00D75108"/>
    <w:rsid w:val="00D7528A"/>
    <w:rsid w:val="00D752CA"/>
    <w:rsid w:val="00D75307"/>
    <w:rsid w:val="00D753C8"/>
    <w:rsid w:val="00D7557E"/>
    <w:rsid w:val="00D75B57"/>
    <w:rsid w:val="00D7615B"/>
    <w:rsid w:val="00D762B4"/>
    <w:rsid w:val="00D768A8"/>
    <w:rsid w:val="00D76900"/>
    <w:rsid w:val="00D76E47"/>
    <w:rsid w:val="00D77274"/>
    <w:rsid w:val="00D775CE"/>
    <w:rsid w:val="00D775EC"/>
    <w:rsid w:val="00D7777A"/>
    <w:rsid w:val="00D77D6C"/>
    <w:rsid w:val="00D80783"/>
    <w:rsid w:val="00D80A27"/>
    <w:rsid w:val="00D80E7E"/>
    <w:rsid w:val="00D81635"/>
    <w:rsid w:val="00D81D11"/>
    <w:rsid w:val="00D83729"/>
    <w:rsid w:val="00D83B49"/>
    <w:rsid w:val="00D83EE2"/>
    <w:rsid w:val="00D83F11"/>
    <w:rsid w:val="00D83F25"/>
    <w:rsid w:val="00D84700"/>
    <w:rsid w:val="00D848A0"/>
    <w:rsid w:val="00D84A4C"/>
    <w:rsid w:val="00D84D12"/>
    <w:rsid w:val="00D850E4"/>
    <w:rsid w:val="00D85ADF"/>
    <w:rsid w:val="00D85FAA"/>
    <w:rsid w:val="00D86082"/>
    <w:rsid w:val="00D860BB"/>
    <w:rsid w:val="00D8667C"/>
    <w:rsid w:val="00D86F11"/>
    <w:rsid w:val="00D873E6"/>
    <w:rsid w:val="00D87411"/>
    <w:rsid w:val="00D903F1"/>
    <w:rsid w:val="00D904B3"/>
    <w:rsid w:val="00D90697"/>
    <w:rsid w:val="00D906B7"/>
    <w:rsid w:val="00D90789"/>
    <w:rsid w:val="00D90A07"/>
    <w:rsid w:val="00D90E0B"/>
    <w:rsid w:val="00D91002"/>
    <w:rsid w:val="00D9110D"/>
    <w:rsid w:val="00D9149F"/>
    <w:rsid w:val="00D9152B"/>
    <w:rsid w:val="00D918FA"/>
    <w:rsid w:val="00D919F3"/>
    <w:rsid w:val="00D922A8"/>
    <w:rsid w:val="00D9294A"/>
    <w:rsid w:val="00D92E44"/>
    <w:rsid w:val="00D9336B"/>
    <w:rsid w:val="00D9342A"/>
    <w:rsid w:val="00D935E4"/>
    <w:rsid w:val="00D936CA"/>
    <w:rsid w:val="00D93E32"/>
    <w:rsid w:val="00D94164"/>
    <w:rsid w:val="00D941FF"/>
    <w:rsid w:val="00D946FA"/>
    <w:rsid w:val="00D94871"/>
    <w:rsid w:val="00D94FF0"/>
    <w:rsid w:val="00D95359"/>
    <w:rsid w:val="00D95617"/>
    <w:rsid w:val="00D95831"/>
    <w:rsid w:val="00D95AF3"/>
    <w:rsid w:val="00D95B6E"/>
    <w:rsid w:val="00D9759F"/>
    <w:rsid w:val="00D97953"/>
    <w:rsid w:val="00D97E43"/>
    <w:rsid w:val="00DA0004"/>
    <w:rsid w:val="00DA0CF8"/>
    <w:rsid w:val="00DA0D17"/>
    <w:rsid w:val="00DA0DBB"/>
    <w:rsid w:val="00DA0FF6"/>
    <w:rsid w:val="00DA1193"/>
    <w:rsid w:val="00DA13A1"/>
    <w:rsid w:val="00DA1777"/>
    <w:rsid w:val="00DA1B30"/>
    <w:rsid w:val="00DA1C97"/>
    <w:rsid w:val="00DA26C2"/>
    <w:rsid w:val="00DA31E9"/>
    <w:rsid w:val="00DA3384"/>
    <w:rsid w:val="00DA33C7"/>
    <w:rsid w:val="00DA34A5"/>
    <w:rsid w:val="00DA3799"/>
    <w:rsid w:val="00DA3844"/>
    <w:rsid w:val="00DA3AC1"/>
    <w:rsid w:val="00DA3B98"/>
    <w:rsid w:val="00DA3BEC"/>
    <w:rsid w:val="00DA4170"/>
    <w:rsid w:val="00DA43D9"/>
    <w:rsid w:val="00DA4474"/>
    <w:rsid w:val="00DA4B9B"/>
    <w:rsid w:val="00DA4F00"/>
    <w:rsid w:val="00DA5081"/>
    <w:rsid w:val="00DA5391"/>
    <w:rsid w:val="00DA578E"/>
    <w:rsid w:val="00DA58C1"/>
    <w:rsid w:val="00DA5DB3"/>
    <w:rsid w:val="00DA5E8C"/>
    <w:rsid w:val="00DA5F7C"/>
    <w:rsid w:val="00DA65FA"/>
    <w:rsid w:val="00DA6B8A"/>
    <w:rsid w:val="00DA6EB2"/>
    <w:rsid w:val="00DA72D1"/>
    <w:rsid w:val="00DA733E"/>
    <w:rsid w:val="00DA7EB9"/>
    <w:rsid w:val="00DB014D"/>
    <w:rsid w:val="00DB05D4"/>
    <w:rsid w:val="00DB0CC0"/>
    <w:rsid w:val="00DB117F"/>
    <w:rsid w:val="00DB1324"/>
    <w:rsid w:val="00DB1A4B"/>
    <w:rsid w:val="00DB268D"/>
    <w:rsid w:val="00DB27FA"/>
    <w:rsid w:val="00DB296B"/>
    <w:rsid w:val="00DB2C3B"/>
    <w:rsid w:val="00DB2ECB"/>
    <w:rsid w:val="00DB325F"/>
    <w:rsid w:val="00DB32B3"/>
    <w:rsid w:val="00DB366A"/>
    <w:rsid w:val="00DB393A"/>
    <w:rsid w:val="00DB3986"/>
    <w:rsid w:val="00DB3C24"/>
    <w:rsid w:val="00DB3D70"/>
    <w:rsid w:val="00DB3F73"/>
    <w:rsid w:val="00DB4395"/>
    <w:rsid w:val="00DB4862"/>
    <w:rsid w:val="00DB49FE"/>
    <w:rsid w:val="00DB4F03"/>
    <w:rsid w:val="00DB55FD"/>
    <w:rsid w:val="00DB616C"/>
    <w:rsid w:val="00DB647F"/>
    <w:rsid w:val="00DB6572"/>
    <w:rsid w:val="00DB6705"/>
    <w:rsid w:val="00DB68AB"/>
    <w:rsid w:val="00DB69EF"/>
    <w:rsid w:val="00DB7007"/>
    <w:rsid w:val="00DB7058"/>
    <w:rsid w:val="00DB711F"/>
    <w:rsid w:val="00DB795F"/>
    <w:rsid w:val="00DB7C3C"/>
    <w:rsid w:val="00DB7F09"/>
    <w:rsid w:val="00DC0050"/>
    <w:rsid w:val="00DC0055"/>
    <w:rsid w:val="00DC01F8"/>
    <w:rsid w:val="00DC03E9"/>
    <w:rsid w:val="00DC09F2"/>
    <w:rsid w:val="00DC0B3D"/>
    <w:rsid w:val="00DC0E5F"/>
    <w:rsid w:val="00DC1C79"/>
    <w:rsid w:val="00DC1D01"/>
    <w:rsid w:val="00DC2087"/>
    <w:rsid w:val="00DC2168"/>
    <w:rsid w:val="00DC2242"/>
    <w:rsid w:val="00DC2380"/>
    <w:rsid w:val="00DC254E"/>
    <w:rsid w:val="00DC35B4"/>
    <w:rsid w:val="00DC3954"/>
    <w:rsid w:val="00DC3986"/>
    <w:rsid w:val="00DC4089"/>
    <w:rsid w:val="00DC455C"/>
    <w:rsid w:val="00DC45A9"/>
    <w:rsid w:val="00DC4656"/>
    <w:rsid w:val="00DC498D"/>
    <w:rsid w:val="00DC4C2D"/>
    <w:rsid w:val="00DC51F6"/>
    <w:rsid w:val="00DC53A2"/>
    <w:rsid w:val="00DC6041"/>
    <w:rsid w:val="00DC6367"/>
    <w:rsid w:val="00DC659C"/>
    <w:rsid w:val="00DC684D"/>
    <w:rsid w:val="00DC6F49"/>
    <w:rsid w:val="00DC706A"/>
    <w:rsid w:val="00DC7B9B"/>
    <w:rsid w:val="00DC7EC9"/>
    <w:rsid w:val="00DD05A7"/>
    <w:rsid w:val="00DD098C"/>
    <w:rsid w:val="00DD0E91"/>
    <w:rsid w:val="00DD1141"/>
    <w:rsid w:val="00DD17E6"/>
    <w:rsid w:val="00DD1B68"/>
    <w:rsid w:val="00DD23D5"/>
    <w:rsid w:val="00DD2801"/>
    <w:rsid w:val="00DD2F75"/>
    <w:rsid w:val="00DD3051"/>
    <w:rsid w:val="00DD3241"/>
    <w:rsid w:val="00DD3B3B"/>
    <w:rsid w:val="00DD3C9F"/>
    <w:rsid w:val="00DD46F5"/>
    <w:rsid w:val="00DD47D5"/>
    <w:rsid w:val="00DD4AFD"/>
    <w:rsid w:val="00DD4D21"/>
    <w:rsid w:val="00DD4D2E"/>
    <w:rsid w:val="00DD50BC"/>
    <w:rsid w:val="00DD549B"/>
    <w:rsid w:val="00DD593E"/>
    <w:rsid w:val="00DD59BF"/>
    <w:rsid w:val="00DD5B02"/>
    <w:rsid w:val="00DD5ED2"/>
    <w:rsid w:val="00DD6C28"/>
    <w:rsid w:val="00DD6E71"/>
    <w:rsid w:val="00DD789D"/>
    <w:rsid w:val="00DD7971"/>
    <w:rsid w:val="00DD7B2E"/>
    <w:rsid w:val="00DD7F05"/>
    <w:rsid w:val="00DE0B13"/>
    <w:rsid w:val="00DE1643"/>
    <w:rsid w:val="00DE1908"/>
    <w:rsid w:val="00DE191A"/>
    <w:rsid w:val="00DE1B05"/>
    <w:rsid w:val="00DE1DBC"/>
    <w:rsid w:val="00DE1E5E"/>
    <w:rsid w:val="00DE1EDF"/>
    <w:rsid w:val="00DE2644"/>
    <w:rsid w:val="00DE2793"/>
    <w:rsid w:val="00DE2EEC"/>
    <w:rsid w:val="00DE3010"/>
    <w:rsid w:val="00DE32BA"/>
    <w:rsid w:val="00DE3346"/>
    <w:rsid w:val="00DE33A1"/>
    <w:rsid w:val="00DE358D"/>
    <w:rsid w:val="00DE386B"/>
    <w:rsid w:val="00DE3B42"/>
    <w:rsid w:val="00DE3C9F"/>
    <w:rsid w:val="00DE414D"/>
    <w:rsid w:val="00DE4368"/>
    <w:rsid w:val="00DE44D2"/>
    <w:rsid w:val="00DE4922"/>
    <w:rsid w:val="00DE49D6"/>
    <w:rsid w:val="00DE4BF2"/>
    <w:rsid w:val="00DE5092"/>
    <w:rsid w:val="00DE5971"/>
    <w:rsid w:val="00DE61A3"/>
    <w:rsid w:val="00DE638B"/>
    <w:rsid w:val="00DE63D2"/>
    <w:rsid w:val="00DE6752"/>
    <w:rsid w:val="00DE6939"/>
    <w:rsid w:val="00DE6C02"/>
    <w:rsid w:val="00DE6C7A"/>
    <w:rsid w:val="00DE6E98"/>
    <w:rsid w:val="00DE7223"/>
    <w:rsid w:val="00DE760C"/>
    <w:rsid w:val="00DE7C8E"/>
    <w:rsid w:val="00DE7CF7"/>
    <w:rsid w:val="00DE7EBF"/>
    <w:rsid w:val="00DF00F1"/>
    <w:rsid w:val="00DF0508"/>
    <w:rsid w:val="00DF0563"/>
    <w:rsid w:val="00DF0F4B"/>
    <w:rsid w:val="00DF107F"/>
    <w:rsid w:val="00DF17DA"/>
    <w:rsid w:val="00DF19DE"/>
    <w:rsid w:val="00DF1B02"/>
    <w:rsid w:val="00DF1C32"/>
    <w:rsid w:val="00DF1CF4"/>
    <w:rsid w:val="00DF202E"/>
    <w:rsid w:val="00DF2179"/>
    <w:rsid w:val="00DF21E1"/>
    <w:rsid w:val="00DF2266"/>
    <w:rsid w:val="00DF2580"/>
    <w:rsid w:val="00DF25B5"/>
    <w:rsid w:val="00DF2A27"/>
    <w:rsid w:val="00DF2EDF"/>
    <w:rsid w:val="00DF2EF6"/>
    <w:rsid w:val="00DF3170"/>
    <w:rsid w:val="00DF3ACC"/>
    <w:rsid w:val="00DF3B35"/>
    <w:rsid w:val="00DF3CAC"/>
    <w:rsid w:val="00DF3D8C"/>
    <w:rsid w:val="00DF3E21"/>
    <w:rsid w:val="00DF3FB7"/>
    <w:rsid w:val="00DF4437"/>
    <w:rsid w:val="00DF46AF"/>
    <w:rsid w:val="00DF47E2"/>
    <w:rsid w:val="00DF48CD"/>
    <w:rsid w:val="00DF49B3"/>
    <w:rsid w:val="00DF507F"/>
    <w:rsid w:val="00DF54C0"/>
    <w:rsid w:val="00DF550F"/>
    <w:rsid w:val="00DF56B4"/>
    <w:rsid w:val="00DF572B"/>
    <w:rsid w:val="00DF585F"/>
    <w:rsid w:val="00DF5A24"/>
    <w:rsid w:val="00DF5A2C"/>
    <w:rsid w:val="00DF6BFA"/>
    <w:rsid w:val="00DF6CFB"/>
    <w:rsid w:val="00DF6DAE"/>
    <w:rsid w:val="00DF6FE6"/>
    <w:rsid w:val="00DF767E"/>
    <w:rsid w:val="00DF7AB6"/>
    <w:rsid w:val="00E009B3"/>
    <w:rsid w:val="00E00CF9"/>
    <w:rsid w:val="00E013B3"/>
    <w:rsid w:val="00E013DF"/>
    <w:rsid w:val="00E01656"/>
    <w:rsid w:val="00E01942"/>
    <w:rsid w:val="00E019AB"/>
    <w:rsid w:val="00E01E90"/>
    <w:rsid w:val="00E01FD1"/>
    <w:rsid w:val="00E020B8"/>
    <w:rsid w:val="00E021B9"/>
    <w:rsid w:val="00E0274E"/>
    <w:rsid w:val="00E027DF"/>
    <w:rsid w:val="00E028F9"/>
    <w:rsid w:val="00E02EEB"/>
    <w:rsid w:val="00E0386B"/>
    <w:rsid w:val="00E0466F"/>
    <w:rsid w:val="00E046F1"/>
    <w:rsid w:val="00E04A77"/>
    <w:rsid w:val="00E04DC4"/>
    <w:rsid w:val="00E04FCE"/>
    <w:rsid w:val="00E056A5"/>
    <w:rsid w:val="00E05A06"/>
    <w:rsid w:val="00E05C87"/>
    <w:rsid w:val="00E05CD4"/>
    <w:rsid w:val="00E0607D"/>
    <w:rsid w:val="00E060A6"/>
    <w:rsid w:val="00E06BF1"/>
    <w:rsid w:val="00E07040"/>
    <w:rsid w:val="00E07209"/>
    <w:rsid w:val="00E074FD"/>
    <w:rsid w:val="00E079A4"/>
    <w:rsid w:val="00E079A7"/>
    <w:rsid w:val="00E07D1C"/>
    <w:rsid w:val="00E105B6"/>
    <w:rsid w:val="00E10E56"/>
    <w:rsid w:val="00E10E7F"/>
    <w:rsid w:val="00E113B2"/>
    <w:rsid w:val="00E11528"/>
    <w:rsid w:val="00E11813"/>
    <w:rsid w:val="00E1298A"/>
    <w:rsid w:val="00E129CE"/>
    <w:rsid w:val="00E12D4A"/>
    <w:rsid w:val="00E12EDD"/>
    <w:rsid w:val="00E1361B"/>
    <w:rsid w:val="00E13650"/>
    <w:rsid w:val="00E13C19"/>
    <w:rsid w:val="00E1407B"/>
    <w:rsid w:val="00E1447B"/>
    <w:rsid w:val="00E14542"/>
    <w:rsid w:val="00E14689"/>
    <w:rsid w:val="00E14AAC"/>
    <w:rsid w:val="00E14C2F"/>
    <w:rsid w:val="00E14F63"/>
    <w:rsid w:val="00E15399"/>
    <w:rsid w:val="00E15D6B"/>
    <w:rsid w:val="00E15F80"/>
    <w:rsid w:val="00E15FE9"/>
    <w:rsid w:val="00E1600D"/>
    <w:rsid w:val="00E16713"/>
    <w:rsid w:val="00E16C7C"/>
    <w:rsid w:val="00E20EEB"/>
    <w:rsid w:val="00E212D6"/>
    <w:rsid w:val="00E213F3"/>
    <w:rsid w:val="00E21F84"/>
    <w:rsid w:val="00E221A3"/>
    <w:rsid w:val="00E22592"/>
    <w:rsid w:val="00E22856"/>
    <w:rsid w:val="00E22ACB"/>
    <w:rsid w:val="00E22BBB"/>
    <w:rsid w:val="00E22CFF"/>
    <w:rsid w:val="00E23574"/>
    <w:rsid w:val="00E238C0"/>
    <w:rsid w:val="00E23B5F"/>
    <w:rsid w:val="00E24221"/>
    <w:rsid w:val="00E24272"/>
    <w:rsid w:val="00E2434F"/>
    <w:rsid w:val="00E24503"/>
    <w:rsid w:val="00E24806"/>
    <w:rsid w:val="00E249E6"/>
    <w:rsid w:val="00E24B6E"/>
    <w:rsid w:val="00E24D4F"/>
    <w:rsid w:val="00E260A2"/>
    <w:rsid w:val="00E262DF"/>
    <w:rsid w:val="00E26469"/>
    <w:rsid w:val="00E2655C"/>
    <w:rsid w:val="00E26683"/>
    <w:rsid w:val="00E26B37"/>
    <w:rsid w:val="00E26B3A"/>
    <w:rsid w:val="00E26F77"/>
    <w:rsid w:val="00E2737A"/>
    <w:rsid w:val="00E273F2"/>
    <w:rsid w:val="00E2741E"/>
    <w:rsid w:val="00E27526"/>
    <w:rsid w:val="00E2764D"/>
    <w:rsid w:val="00E27674"/>
    <w:rsid w:val="00E27B72"/>
    <w:rsid w:val="00E27D2E"/>
    <w:rsid w:val="00E27F1E"/>
    <w:rsid w:val="00E27F5E"/>
    <w:rsid w:val="00E3008D"/>
    <w:rsid w:val="00E302EF"/>
    <w:rsid w:val="00E309AE"/>
    <w:rsid w:val="00E30C54"/>
    <w:rsid w:val="00E30D48"/>
    <w:rsid w:val="00E30D82"/>
    <w:rsid w:val="00E31328"/>
    <w:rsid w:val="00E316D4"/>
    <w:rsid w:val="00E31735"/>
    <w:rsid w:val="00E317E4"/>
    <w:rsid w:val="00E31FE3"/>
    <w:rsid w:val="00E322AA"/>
    <w:rsid w:val="00E3230E"/>
    <w:rsid w:val="00E3250A"/>
    <w:rsid w:val="00E32837"/>
    <w:rsid w:val="00E328CB"/>
    <w:rsid w:val="00E32BCF"/>
    <w:rsid w:val="00E33604"/>
    <w:rsid w:val="00E3396B"/>
    <w:rsid w:val="00E339EF"/>
    <w:rsid w:val="00E33D8B"/>
    <w:rsid w:val="00E3415C"/>
    <w:rsid w:val="00E341FF"/>
    <w:rsid w:val="00E34377"/>
    <w:rsid w:val="00E34580"/>
    <w:rsid w:val="00E34839"/>
    <w:rsid w:val="00E34858"/>
    <w:rsid w:val="00E34A8C"/>
    <w:rsid w:val="00E34B02"/>
    <w:rsid w:val="00E351E3"/>
    <w:rsid w:val="00E3531B"/>
    <w:rsid w:val="00E355DA"/>
    <w:rsid w:val="00E3621C"/>
    <w:rsid w:val="00E362F2"/>
    <w:rsid w:val="00E3654D"/>
    <w:rsid w:val="00E369DF"/>
    <w:rsid w:val="00E36A42"/>
    <w:rsid w:val="00E36FF0"/>
    <w:rsid w:val="00E37292"/>
    <w:rsid w:val="00E37788"/>
    <w:rsid w:val="00E37BA1"/>
    <w:rsid w:val="00E400D4"/>
    <w:rsid w:val="00E40A47"/>
    <w:rsid w:val="00E40DAD"/>
    <w:rsid w:val="00E40FFC"/>
    <w:rsid w:val="00E4117B"/>
    <w:rsid w:val="00E41471"/>
    <w:rsid w:val="00E4163B"/>
    <w:rsid w:val="00E41C5B"/>
    <w:rsid w:val="00E42068"/>
    <w:rsid w:val="00E4207A"/>
    <w:rsid w:val="00E4278B"/>
    <w:rsid w:val="00E42F0B"/>
    <w:rsid w:val="00E43585"/>
    <w:rsid w:val="00E435C7"/>
    <w:rsid w:val="00E4388C"/>
    <w:rsid w:val="00E441A3"/>
    <w:rsid w:val="00E4433D"/>
    <w:rsid w:val="00E44639"/>
    <w:rsid w:val="00E44913"/>
    <w:rsid w:val="00E450E1"/>
    <w:rsid w:val="00E45241"/>
    <w:rsid w:val="00E45918"/>
    <w:rsid w:val="00E45A58"/>
    <w:rsid w:val="00E46409"/>
    <w:rsid w:val="00E464BA"/>
    <w:rsid w:val="00E467E4"/>
    <w:rsid w:val="00E46CD7"/>
    <w:rsid w:val="00E472DE"/>
    <w:rsid w:val="00E47599"/>
    <w:rsid w:val="00E477C4"/>
    <w:rsid w:val="00E47AF6"/>
    <w:rsid w:val="00E47DF4"/>
    <w:rsid w:val="00E47EC6"/>
    <w:rsid w:val="00E503B0"/>
    <w:rsid w:val="00E50589"/>
    <w:rsid w:val="00E506ED"/>
    <w:rsid w:val="00E5092E"/>
    <w:rsid w:val="00E50B30"/>
    <w:rsid w:val="00E50D58"/>
    <w:rsid w:val="00E50E62"/>
    <w:rsid w:val="00E51327"/>
    <w:rsid w:val="00E51AB1"/>
    <w:rsid w:val="00E51B05"/>
    <w:rsid w:val="00E5212D"/>
    <w:rsid w:val="00E5218D"/>
    <w:rsid w:val="00E52356"/>
    <w:rsid w:val="00E5259B"/>
    <w:rsid w:val="00E528D8"/>
    <w:rsid w:val="00E52B59"/>
    <w:rsid w:val="00E52B67"/>
    <w:rsid w:val="00E53187"/>
    <w:rsid w:val="00E53359"/>
    <w:rsid w:val="00E53674"/>
    <w:rsid w:val="00E538C4"/>
    <w:rsid w:val="00E5398C"/>
    <w:rsid w:val="00E53A34"/>
    <w:rsid w:val="00E53C54"/>
    <w:rsid w:val="00E54179"/>
    <w:rsid w:val="00E5431D"/>
    <w:rsid w:val="00E54712"/>
    <w:rsid w:val="00E5471B"/>
    <w:rsid w:val="00E54AC8"/>
    <w:rsid w:val="00E54B35"/>
    <w:rsid w:val="00E54BAD"/>
    <w:rsid w:val="00E5503C"/>
    <w:rsid w:val="00E55503"/>
    <w:rsid w:val="00E5585B"/>
    <w:rsid w:val="00E55A42"/>
    <w:rsid w:val="00E55BF1"/>
    <w:rsid w:val="00E566A1"/>
    <w:rsid w:val="00E5678D"/>
    <w:rsid w:val="00E577E6"/>
    <w:rsid w:val="00E57940"/>
    <w:rsid w:val="00E57DF5"/>
    <w:rsid w:val="00E57EFF"/>
    <w:rsid w:val="00E57FBC"/>
    <w:rsid w:val="00E6011C"/>
    <w:rsid w:val="00E60A93"/>
    <w:rsid w:val="00E60F17"/>
    <w:rsid w:val="00E611FB"/>
    <w:rsid w:val="00E61775"/>
    <w:rsid w:val="00E61A67"/>
    <w:rsid w:val="00E61F5B"/>
    <w:rsid w:val="00E624F2"/>
    <w:rsid w:val="00E62CD6"/>
    <w:rsid w:val="00E62E9D"/>
    <w:rsid w:val="00E633FA"/>
    <w:rsid w:val="00E6345F"/>
    <w:rsid w:val="00E63820"/>
    <w:rsid w:val="00E63963"/>
    <w:rsid w:val="00E64028"/>
    <w:rsid w:val="00E64074"/>
    <w:rsid w:val="00E64111"/>
    <w:rsid w:val="00E649EF"/>
    <w:rsid w:val="00E64B36"/>
    <w:rsid w:val="00E64CC5"/>
    <w:rsid w:val="00E64D2B"/>
    <w:rsid w:val="00E65B2F"/>
    <w:rsid w:val="00E65B5B"/>
    <w:rsid w:val="00E65B8F"/>
    <w:rsid w:val="00E660CA"/>
    <w:rsid w:val="00E66266"/>
    <w:rsid w:val="00E668EB"/>
    <w:rsid w:val="00E66C0B"/>
    <w:rsid w:val="00E66D7C"/>
    <w:rsid w:val="00E67390"/>
    <w:rsid w:val="00E67528"/>
    <w:rsid w:val="00E679D3"/>
    <w:rsid w:val="00E67A77"/>
    <w:rsid w:val="00E67B9C"/>
    <w:rsid w:val="00E70434"/>
    <w:rsid w:val="00E706E6"/>
    <w:rsid w:val="00E70ADF"/>
    <w:rsid w:val="00E70B00"/>
    <w:rsid w:val="00E70BCF"/>
    <w:rsid w:val="00E70E3E"/>
    <w:rsid w:val="00E71288"/>
    <w:rsid w:val="00E712B4"/>
    <w:rsid w:val="00E715D4"/>
    <w:rsid w:val="00E717AB"/>
    <w:rsid w:val="00E71973"/>
    <w:rsid w:val="00E720ED"/>
    <w:rsid w:val="00E72183"/>
    <w:rsid w:val="00E729DB"/>
    <w:rsid w:val="00E72A9A"/>
    <w:rsid w:val="00E72FF1"/>
    <w:rsid w:val="00E73144"/>
    <w:rsid w:val="00E734C0"/>
    <w:rsid w:val="00E7363A"/>
    <w:rsid w:val="00E7370A"/>
    <w:rsid w:val="00E73C66"/>
    <w:rsid w:val="00E73EB1"/>
    <w:rsid w:val="00E741BD"/>
    <w:rsid w:val="00E7442C"/>
    <w:rsid w:val="00E7472C"/>
    <w:rsid w:val="00E74CD4"/>
    <w:rsid w:val="00E74D6B"/>
    <w:rsid w:val="00E74E23"/>
    <w:rsid w:val="00E750AD"/>
    <w:rsid w:val="00E750B3"/>
    <w:rsid w:val="00E75578"/>
    <w:rsid w:val="00E755D0"/>
    <w:rsid w:val="00E757CC"/>
    <w:rsid w:val="00E759B5"/>
    <w:rsid w:val="00E75F68"/>
    <w:rsid w:val="00E767E5"/>
    <w:rsid w:val="00E76D1D"/>
    <w:rsid w:val="00E7702B"/>
    <w:rsid w:val="00E7708A"/>
    <w:rsid w:val="00E77873"/>
    <w:rsid w:val="00E77CF4"/>
    <w:rsid w:val="00E8006B"/>
    <w:rsid w:val="00E809B5"/>
    <w:rsid w:val="00E80C08"/>
    <w:rsid w:val="00E80C6F"/>
    <w:rsid w:val="00E80D1B"/>
    <w:rsid w:val="00E80E12"/>
    <w:rsid w:val="00E80FBA"/>
    <w:rsid w:val="00E812A5"/>
    <w:rsid w:val="00E81310"/>
    <w:rsid w:val="00E81755"/>
    <w:rsid w:val="00E82152"/>
    <w:rsid w:val="00E82792"/>
    <w:rsid w:val="00E82A8D"/>
    <w:rsid w:val="00E82CEE"/>
    <w:rsid w:val="00E82D4A"/>
    <w:rsid w:val="00E82D9E"/>
    <w:rsid w:val="00E830A6"/>
    <w:rsid w:val="00E8319C"/>
    <w:rsid w:val="00E83397"/>
    <w:rsid w:val="00E837DD"/>
    <w:rsid w:val="00E83947"/>
    <w:rsid w:val="00E83E5A"/>
    <w:rsid w:val="00E843F2"/>
    <w:rsid w:val="00E844C8"/>
    <w:rsid w:val="00E84CD8"/>
    <w:rsid w:val="00E8569C"/>
    <w:rsid w:val="00E856EC"/>
    <w:rsid w:val="00E86287"/>
    <w:rsid w:val="00E8634D"/>
    <w:rsid w:val="00E86568"/>
    <w:rsid w:val="00E867A1"/>
    <w:rsid w:val="00E86B4E"/>
    <w:rsid w:val="00E86C4F"/>
    <w:rsid w:val="00E86E4D"/>
    <w:rsid w:val="00E87065"/>
    <w:rsid w:val="00E87193"/>
    <w:rsid w:val="00E8761D"/>
    <w:rsid w:val="00E877E1"/>
    <w:rsid w:val="00E87D17"/>
    <w:rsid w:val="00E9020A"/>
    <w:rsid w:val="00E903D9"/>
    <w:rsid w:val="00E90590"/>
    <w:rsid w:val="00E9069D"/>
    <w:rsid w:val="00E90DFC"/>
    <w:rsid w:val="00E90E76"/>
    <w:rsid w:val="00E9130E"/>
    <w:rsid w:val="00E913B7"/>
    <w:rsid w:val="00E921B8"/>
    <w:rsid w:val="00E92509"/>
    <w:rsid w:val="00E9254C"/>
    <w:rsid w:val="00E926AF"/>
    <w:rsid w:val="00E92718"/>
    <w:rsid w:val="00E93127"/>
    <w:rsid w:val="00E9371B"/>
    <w:rsid w:val="00E93794"/>
    <w:rsid w:val="00E93D07"/>
    <w:rsid w:val="00E93F75"/>
    <w:rsid w:val="00E93FCC"/>
    <w:rsid w:val="00E93FCF"/>
    <w:rsid w:val="00E94139"/>
    <w:rsid w:val="00E9438B"/>
    <w:rsid w:val="00E94BCF"/>
    <w:rsid w:val="00E94E1C"/>
    <w:rsid w:val="00E95371"/>
    <w:rsid w:val="00E95522"/>
    <w:rsid w:val="00E95616"/>
    <w:rsid w:val="00E958C5"/>
    <w:rsid w:val="00E96006"/>
    <w:rsid w:val="00E962B4"/>
    <w:rsid w:val="00E96856"/>
    <w:rsid w:val="00E96EE6"/>
    <w:rsid w:val="00E96FDC"/>
    <w:rsid w:val="00E974DB"/>
    <w:rsid w:val="00E9772E"/>
    <w:rsid w:val="00EA0472"/>
    <w:rsid w:val="00EA07E6"/>
    <w:rsid w:val="00EA09D4"/>
    <w:rsid w:val="00EA0DA5"/>
    <w:rsid w:val="00EA1553"/>
    <w:rsid w:val="00EA1590"/>
    <w:rsid w:val="00EA15F7"/>
    <w:rsid w:val="00EA1EF9"/>
    <w:rsid w:val="00EA1FCC"/>
    <w:rsid w:val="00EA21D5"/>
    <w:rsid w:val="00EA23C3"/>
    <w:rsid w:val="00EA361B"/>
    <w:rsid w:val="00EA3C91"/>
    <w:rsid w:val="00EA44ED"/>
    <w:rsid w:val="00EA463B"/>
    <w:rsid w:val="00EA49D7"/>
    <w:rsid w:val="00EA5728"/>
    <w:rsid w:val="00EA5974"/>
    <w:rsid w:val="00EA5F1C"/>
    <w:rsid w:val="00EA630F"/>
    <w:rsid w:val="00EA6556"/>
    <w:rsid w:val="00EA6598"/>
    <w:rsid w:val="00EA675D"/>
    <w:rsid w:val="00EA6E49"/>
    <w:rsid w:val="00EA7356"/>
    <w:rsid w:val="00EA7403"/>
    <w:rsid w:val="00EA761E"/>
    <w:rsid w:val="00EA7A14"/>
    <w:rsid w:val="00EA7B26"/>
    <w:rsid w:val="00EA7E5B"/>
    <w:rsid w:val="00EB0177"/>
    <w:rsid w:val="00EB018A"/>
    <w:rsid w:val="00EB04E9"/>
    <w:rsid w:val="00EB0789"/>
    <w:rsid w:val="00EB0C7B"/>
    <w:rsid w:val="00EB1263"/>
    <w:rsid w:val="00EB12C7"/>
    <w:rsid w:val="00EB227C"/>
    <w:rsid w:val="00EB294D"/>
    <w:rsid w:val="00EB30B3"/>
    <w:rsid w:val="00EB30E9"/>
    <w:rsid w:val="00EB3270"/>
    <w:rsid w:val="00EB3779"/>
    <w:rsid w:val="00EB3B3A"/>
    <w:rsid w:val="00EB41E7"/>
    <w:rsid w:val="00EB4342"/>
    <w:rsid w:val="00EB4A6A"/>
    <w:rsid w:val="00EB5143"/>
    <w:rsid w:val="00EB55F9"/>
    <w:rsid w:val="00EB57F3"/>
    <w:rsid w:val="00EB612B"/>
    <w:rsid w:val="00EB657F"/>
    <w:rsid w:val="00EB67BA"/>
    <w:rsid w:val="00EB73B7"/>
    <w:rsid w:val="00EB7D5C"/>
    <w:rsid w:val="00EB7EDD"/>
    <w:rsid w:val="00EC01A9"/>
    <w:rsid w:val="00EC02E6"/>
    <w:rsid w:val="00EC03A8"/>
    <w:rsid w:val="00EC0824"/>
    <w:rsid w:val="00EC0F3F"/>
    <w:rsid w:val="00EC1147"/>
    <w:rsid w:val="00EC1374"/>
    <w:rsid w:val="00EC1D03"/>
    <w:rsid w:val="00EC20C7"/>
    <w:rsid w:val="00EC22BA"/>
    <w:rsid w:val="00EC2326"/>
    <w:rsid w:val="00EC293D"/>
    <w:rsid w:val="00EC2BF3"/>
    <w:rsid w:val="00EC2F24"/>
    <w:rsid w:val="00EC4232"/>
    <w:rsid w:val="00EC4488"/>
    <w:rsid w:val="00EC5078"/>
    <w:rsid w:val="00EC5668"/>
    <w:rsid w:val="00EC57E6"/>
    <w:rsid w:val="00EC5B1B"/>
    <w:rsid w:val="00EC6443"/>
    <w:rsid w:val="00EC6833"/>
    <w:rsid w:val="00EC688E"/>
    <w:rsid w:val="00EC6B3F"/>
    <w:rsid w:val="00EC6D12"/>
    <w:rsid w:val="00EC79FD"/>
    <w:rsid w:val="00EC7A34"/>
    <w:rsid w:val="00EC7EA8"/>
    <w:rsid w:val="00ED01C7"/>
    <w:rsid w:val="00ED04EC"/>
    <w:rsid w:val="00ED0564"/>
    <w:rsid w:val="00ED0A7F"/>
    <w:rsid w:val="00ED0C4B"/>
    <w:rsid w:val="00ED0EB2"/>
    <w:rsid w:val="00ED0EDC"/>
    <w:rsid w:val="00ED0EF8"/>
    <w:rsid w:val="00ED133C"/>
    <w:rsid w:val="00ED16F3"/>
    <w:rsid w:val="00ED17E1"/>
    <w:rsid w:val="00ED1B1E"/>
    <w:rsid w:val="00ED1C0F"/>
    <w:rsid w:val="00ED1D2B"/>
    <w:rsid w:val="00ED1E53"/>
    <w:rsid w:val="00ED1FBA"/>
    <w:rsid w:val="00ED217C"/>
    <w:rsid w:val="00ED2B77"/>
    <w:rsid w:val="00ED3179"/>
    <w:rsid w:val="00ED367A"/>
    <w:rsid w:val="00ED374E"/>
    <w:rsid w:val="00ED37AC"/>
    <w:rsid w:val="00ED386A"/>
    <w:rsid w:val="00ED3ED7"/>
    <w:rsid w:val="00ED4462"/>
    <w:rsid w:val="00ED4A76"/>
    <w:rsid w:val="00ED4A8F"/>
    <w:rsid w:val="00ED4AD4"/>
    <w:rsid w:val="00ED4BC0"/>
    <w:rsid w:val="00ED4C75"/>
    <w:rsid w:val="00ED5098"/>
    <w:rsid w:val="00ED5C25"/>
    <w:rsid w:val="00ED604E"/>
    <w:rsid w:val="00ED60C4"/>
    <w:rsid w:val="00ED6F2F"/>
    <w:rsid w:val="00ED71AA"/>
    <w:rsid w:val="00ED72C7"/>
    <w:rsid w:val="00ED7464"/>
    <w:rsid w:val="00ED75AE"/>
    <w:rsid w:val="00ED7947"/>
    <w:rsid w:val="00ED7ED0"/>
    <w:rsid w:val="00EE0103"/>
    <w:rsid w:val="00EE0371"/>
    <w:rsid w:val="00EE057C"/>
    <w:rsid w:val="00EE096E"/>
    <w:rsid w:val="00EE1CF7"/>
    <w:rsid w:val="00EE2C0C"/>
    <w:rsid w:val="00EE2EF6"/>
    <w:rsid w:val="00EE2F82"/>
    <w:rsid w:val="00EE2F8B"/>
    <w:rsid w:val="00EE33FF"/>
    <w:rsid w:val="00EE39DA"/>
    <w:rsid w:val="00EE3E6C"/>
    <w:rsid w:val="00EE440F"/>
    <w:rsid w:val="00EE45C9"/>
    <w:rsid w:val="00EE4654"/>
    <w:rsid w:val="00EE4865"/>
    <w:rsid w:val="00EE49E6"/>
    <w:rsid w:val="00EE4B91"/>
    <w:rsid w:val="00EE4C11"/>
    <w:rsid w:val="00EE4C1D"/>
    <w:rsid w:val="00EE4C9C"/>
    <w:rsid w:val="00EE515D"/>
    <w:rsid w:val="00EE52D3"/>
    <w:rsid w:val="00EE56BE"/>
    <w:rsid w:val="00EE57C6"/>
    <w:rsid w:val="00EE57CE"/>
    <w:rsid w:val="00EE5DFC"/>
    <w:rsid w:val="00EE5FA3"/>
    <w:rsid w:val="00EE6228"/>
    <w:rsid w:val="00EE63CC"/>
    <w:rsid w:val="00EE6705"/>
    <w:rsid w:val="00EE72B9"/>
    <w:rsid w:val="00EE7320"/>
    <w:rsid w:val="00EE741B"/>
    <w:rsid w:val="00EE7703"/>
    <w:rsid w:val="00EE7F9D"/>
    <w:rsid w:val="00EF00A2"/>
    <w:rsid w:val="00EF016F"/>
    <w:rsid w:val="00EF07F3"/>
    <w:rsid w:val="00EF1000"/>
    <w:rsid w:val="00EF133D"/>
    <w:rsid w:val="00EF1AAE"/>
    <w:rsid w:val="00EF1CEB"/>
    <w:rsid w:val="00EF21DB"/>
    <w:rsid w:val="00EF25E8"/>
    <w:rsid w:val="00EF2E4E"/>
    <w:rsid w:val="00EF2F81"/>
    <w:rsid w:val="00EF3AA9"/>
    <w:rsid w:val="00EF3F91"/>
    <w:rsid w:val="00EF42BF"/>
    <w:rsid w:val="00EF45E5"/>
    <w:rsid w:val="00EF4E5A"/>
    <w:rsid w:val="00EF4FD2"/>
    <w:rsid w:val="00EF50F8"/>
    <w:rsid w:val="00EF51CC"/>
    <w:rsid w:val="00EF5874"/>
    <w:rsid w:val="00EF5B45"/>
    <w:rsid w:val="00EF5BEF"/>
    <w:rsid w:val="00EF63B0"/>
    <w:rsid w:val="00EF64A2"/>
    <w:rsid w:val="00EF6585"/>
    <w:rsid w:val="00EF6BD1"/>
    <w:rsid w:val="00EF6D49"/>
    <w:rsid w:val="00EF6E82"/>
    <w:rsid w:val="00EF73B3"/>
    <w:rsid w:val="00EF77A4"/>
    <w:rsid w:val="00F0063B"/>
    <w:rsid w:val="00F0103E"/>
    <w:rsid w:val="00F011B1"/>
    <w:rsid w:val="00F01483"/>
    <w:rsid w:val="00F0171B"/>
    <w:rsid w:val="00F0180F"/>
    <w:rsid w:val="00F020C2"/>
    <w:rsid w:val="00F02201"/>
    <w:rsid w:val="00F026A0"/>
    <w:rsid w:val="00F02C8C"/>
    <w:rsid w:val="00F0364B"/>
    <w:rsid w:val="00F039DA"/>
    <w:rsid w:val="00F03A92"/>
    <w:rsid w:val="00F04216"/>
    <w:rsid w:val="00F048AC"/>
    <w:rsid w:val="00F04B38"/>
    <w:rsid w:val="00F04D90"/>
    <w:rsid w:val="00F05718"/>
    <w:rsid w:val="00F0577A"/>
    <w:rsid w:val="00F05BD0"/>
    <w:rsid w:val="00F05D19"/>
    <w:rsid w:val="00F061F6"/>
    <w:rsid w:val="00F062A6"/>
    <w:rsid w:val="00F06510"/>
    <w:rsid w:val="00F06633"/>
    <w:rsid w:val="00F066EB"/>
    <w:rsid w:val="00F06A29"/>
    <w:rsid w:val="00F06A2D"/>
    <w:rsid w:val="00F075CD"/>
    <w:rsid w:val="00F10261"/>
    <w:rsid w:val="00F10362"/>
    <w:rsid w:val="00F1044B"/>
    <w:rsid w:val="00F107D3"/>
    <w:rsid w:val="00F108C4"/>
    <w:rsid w:val="00F10AE1"/>
    <w:rsid w:val="00F10D10"/>
    <w:rsid w:val="00F11373"/>
    <w:rsid w:val="00F12161"/>
    <w:rsid w:val="00F12292"/>
    <w:rsid w:val="00F126B1"/>
    <w:rsid w:val="00F127E5"/>
    <w:rsid w:val="00F12B98"/>
    <w:rsid w:val="00F12C18"/>
    <w:rsid w:val="00F12FE8"/>
    <w:rsid w:val="00F139AC"/>
    <w:rsid w:val="00F13A30"/>
    <w:rsid w:val="00F13B97"/>
    <w:rsid w:val="00F13F5C"/>
    <w:rsid w:val="00F144A3"/>
    <w:rsid w:val="00F1455E"/>
    <w:rsid w:val="00F14AD8"/>
    <w:rsid w:val="00F14C65"/>
    <w:rsid w:val="00F14DAD"/>
    <w:rsid w:val="00F15016"/>
    <w:rsid w:val="00F15105"/>
    <w:rsid w:val="00F1512D"/>
    <w:rsid w:val="00F1582B"/>
    <w:rsid w:val="00F1589E"/>
    <w:rsid w:val="00F15A29"/>
    <w:rsid w:val="00F1601F"/>
    <w:rsid w:val="00F16132"/>
    <w:rsid w:val="00F1640E"/>
    <w:rsid w:val="00F164EE"/>
    <w:rsid w:val="00F16877"/>
    <w:rsid w:val="00F16FAA"/>
    <w:rsid w:val="00F16FDE"/>
    <w:rsid w:val="00F172FC"/>
    <w:rsid w:val="00F17431"/>
    <w:rsid w:val="00F17E4E"/>
    <w:rsid w:val="00F2042B"/>
    <w:rsid w:val="00F204C6"/>
    <w:rsid w:val="00F206FF"/>
    <w:rsid w:val="00F20854"/>
    <w:rsid w:val="00F20E59"/>
    <w:rsid w:val="00F2110D"/>
    <w:rsid w:val="00F2117F"/>
    <w:rsid w:val="00F2141D"/>
    <w:rsid w:val="00F22264"/>
    <w:rsid w:val="00F22357"/>
    <w:rsid w:val="00F2254E"/>
    <w:rsid w:val="00F2273E"/>
    <w:rsid w:val="00F22C83"/>
    <w:rsid w:val="00F22DA6"/>
    <w:rsid w:val="00F23302"/>
    <w:rsid w:val="00F23507"/>
    <w:rsid w:val="00F235B3"/>
    <w:rsid w:val="00F235D2"/>
    <w:rsid w:val="00F237B7"/>
    <w:rsid w:val="00F23859"/>
    <w:rsid w:val="00F239FF"/>
    <w:rsid w:val="00F23A56"/>
    <w:rsid w:val="00F23DE0"/>
    <w:rsid w:val="00F23FD1"/>
    <w:rsid w:val="00F23FE0"/>
    <w:rsid w:val="00F241AC"/>
    <w:rsid w:val="00F243C2"/>
    <w:rsid w:val="00F2480A"/>
    <w:rsid w:val="00F24D77"/>
    <w:rsid w:val="00F24F8D"/>
    <w:rsid w:val="00F25211"/>
    <w:rsid w:val="00F25422"/>
    <w:rsid w:val="00F2587C"/>
    <w:rsid w:val="00F25882"/>
    <w:rsid w:val="00F25ECD"/>
    <w:rsid w:val="00F2643E"/>
    <w:rsid w:val="00F2646C"/>
    <w:rsid w:val="00F2658F"/>
    <w:rsid w:val="00F2677D"/>
    <w:rsid w:val="00F2680C"/>
    <w:rsid w:val="00F26B86"/>
    <w:rsid w:val="00F26BAD"/>
    <w:rsid w:val="00F27164"/>
    <w:rsid w:val="00F27215"/>
    <w:rsid w:val="00F276E7"/>
    <w:rsid w:val="00F277C0"/>
    <w:rsid w:val="00F2792B"/>
    <w:rsid w:val="00F27A15"/>
    <w:rsid w:val="00F27BE7"/>
    <w:rsid w:val="00F30393"/>
    <w:rsid w:val="00F308BA"/>
    <w:rsid w:val="00F30AF2"/>
    <w:rsid w:val="00F31155"/>
    <w:rsid w:val="00F313A7"/>
    <w:rsid w:val="00F31425"/>
    <w:rsid w:val="00F31686"/>
    <w:rsid w:val="00F316E4"/>
    <w:rsid w:val="00F31812"/>
    <w:rsid w:val="00F31918"/>
    <w:rsid w:val="00F319E9"/>
    <w:rsid w:val="00F32740"/>
    <w:rsid w:val="00F32E56"/>
    <w:rsid w:val="00F33512"/>
    <w:rsid w:val="00F3367A"/>
    <w:rsid w:val="00F336F9"/>
    <w:rsid w:val="00F33B20"/>
    <w:rsid w:val="00F33E22"/>
    <w:rsid w:val="00F33E52"/>
    <w:rsid w:val="00F340AE"/>
    <w:rsid w:val="00F34823"/>
    <w:rsid w:val="00F34909"/>
    <w:rsid w:val="00F34FD6"/>
    <w:rsid w:val="00F350F7"/>
    <w:rsid w:val="00F35219"/>
    <w:rsid w:val="00F35F24"/>
    <w:rsid w:val="00F3604E"/>
    <w:rsid w:val="00F36979"/>
    <w:rsid w:val="00F36A4E"/>
    <w:rsid w:val="00F36B42"/>
    <w:rsid w:val="00F36FE8"/>
    <w:rsid w:val="00F372BB"/>
    <w:rsid w:val="00F375EF"/>
    <w:rsid w:val="00F37805"/>
    <w:rsid w:val="00F37860"/>
    <w:rsid w:val="00F37876"/>
    <w:rsid w:val="00F37F1E"/>
    <w:rsid w:val="00F404DD"/>
    <w:rsid w:val="00F405E7"/>
    <w:rsid w:val="00F40AC5"/>
    <w:rsid w:val="00F40C7A"/>
    <w:rsid w:val="00F41337"/>
    <w:rsid w:val="00F42620"/>
    <w:rsid w:val="00F4266C"/>
    <w:rsid w:val="00F42771"/>
    <w:rsid w:val="00F42BD3"/>
    <w:rsid w:val="00F42E40"/>
    <w:rsid w:val="00F42FA5"/>
    <w:rsid w:val="00F42FCC"/>
    <w:rsid w:val="00F43111"/>
    <w:rsid w:val="00F4325A"/>
    <w:rsid w:val="00F43323"/>
    <w:rsid w:val="00F4381D"/>
    <w:rsid w:val="00F440D2"/>
    <w:rsid w:val="00F4495D"/>
    <w:rsid w:val="00F44D17"/>
    <w:rsid w:val="00F44D88"/>
    <w:rsid w:val="00F44E86"/>
    <w:rsid w:val="00F45ECE"/>
    <w:rsid w:val="00F46543"/>
    <w:rsid w:val="00F46C8B"/>
    <w:rsid w:val="00F46CAC"/>
    <w:rsid w:val="00F46D8A"/>
    <w:rsid w:val="00F46DB6"/>
    <w:rsid w:val="00F475D3"/>
    <w:rsid w:val="00F47834"/>
    <w:rsid w:val="00F47ABF"/>
    <w:rsid w:val="00F47AF8"/>
    <w:rsid w:val="00F47EC7"/>
    <w:rsid w:val="00F47EF2"/>
    <w:rsid w:val="00F501D5"/>
    <w:rsid w:val="00F501DB"/>
    <w:rsid w:val="00F50422"/>
    <w:rsid w:val="00F508CB"/>
    <w:rsid w:val="00F515B4"/>
    <w:rsid w:val="00F51795"/>
    <w:rsid w:val="00F52BDA"/>
    <w:rsid w:val="00F531AF"/>
    <w:rsid w:val="00F533E4"/>
    <w:rsid w:val="00F53F34"/>
    <w:rsid w:val="00F5409D"/>
    <w:rsid w:val="00F543B5"/>
    <w:rsid w:val="00F54775"/>
    <w:rsid w:val="00F548FD"/>
    <w:rsid w:val="00F54B2B"/>
    <w:rsid w:val="00F54F60"/>
    <w:rsid w:val="00F54FCA"/>
    <w:rsid w:val="00F555FC"/>
    <w:rsid w:val="00F55A9B"/>
    <w:rsid w:val="00F55F92"/>
    <w:rsid w:val="00F56159"/>
    <w:rsid w:val="00F56166"/>
    <w:rsid w:val="00F56663"/>
    <w:rsid w:val="00F56A5D"/>
    <w:rsid w:val="00F56CF1"/>
    <w:rsid w:val="00F56DDC"/>
    <w:rsid w:val="00F56DDF"/>
    <w:rsid w:val="00F57548"/>
    <w:rsid w:val="00F57CF4"/>
    <w:rsid w:val="00F600C3"/>
    <w:rsid w:val="00F600FD"/>
    <w:rsid w:val="00F60512"/>
    <w:rsid w:val="00F60735"/>
    <w:rsid w:val="00F6082C"/>
    <w:rsid w:val="00F60DB8"/>
    <w:rsid w:val="00F60E85"/>
    <w:rsid w:val="00F61826"/>
    <w:rsid w:val="00F61B09"/>
    <w:rsid w:val="00F62418"/>
    <w:rsid w:val="00F62547"/>
    <w:rsid w:val="00F62F43"/>
    <w:rsid w:val="00F63121"/>
    <w:rsid w:val="00F632D0"/>
    <w:rsid w:val="00F6348A"/>
    <w:rsid w:val="00F63665"/>
    <w:rsid w:val="00F63C75"/>
    <w:rsid w:val="00F63DDF"/>
    <w:rsid w:val="00F64321"/>
    <w:rsid w:val="00F645C8"/>
    <w:rsid w:val="00F64AA2"/>
    <w:rsid w:val="00F64F86"/>
    <w:rsid w:val="00F65A85"/>
    <w:rsid w:val="00F65AE9"/>
    <w:rsid w:val="00F65B0F"/>
    <w:rsid w:val="00F6635F"/>
    <w:rsid w:val="00F66752"/>
    <w:rsid w:val="00F669A5"/>
    <w:rsid w:val="00F67372"/>
    <w:rsid w:val="00F67E53"/>
    <w:rsid w:val="00F67E65"/>
    <w:rsid w:val="00F708E1"/>
    <w:rsid w:val="00F712E9"/>
    <w:rsid w:val="00F714F5"/>
    <w:rsid w:val="00F7195F"/>
    <w:rsid w:val="00F71CEE"/>
    <w:rsid w:val="00F72179"/>
    <w:rsid w:val="00F722A6"/>
    <w:rsid w:val="00F722CB"/>
    <w:rsid w:val="00F729D8"/>
    <w:rsid w:val="00F72BD3"/>
    <w:rsid w:val="00F72FD7"/>
    <w:rsid w:val="00F73153"/>
    <w:rsid w:val="00F738D5"/>
    <w:rsid w:val="00F73EEE"/>
    <w:rsid w:val="00F743F5"/>
    <w:rsid w:val="00F74876"/>
    <w:rsid w:val="00F74F8B"/>
    <w:rsid w:val="00F74F8F"/>
    <w:rsid w:val="00F755F4"/>
    <w:rsid w:val="00F75D87"/>
    <w:rsid w:val="00F7632A"/>
    <w:rsid w:val="00F76AF1"/>
    <w:rsid w:val="00F77504"/>
    <w:rsid w:val="00F7761F"/>
    <w:rsid w:val="00F778D2"/>
    <w:rsid w:val="00F779B2"/>
    <w:rsid w:val="00F77FE5"/>
    <w:rsid w:val="00F8014A"/>
    <w:rsid w:val="00F80700"/>
    <w:rsid w:val="00F80969"/>
    <w:rsid w:val="00F81E88"/>
    <w:rsid w:val="00F823BB"/>
    <w:rsid w:val="00F8272C"/>
    <w:rsid w:val="00F8289F"/>
    <w:rsid w:val="00F828EE"/>
    <w:rsid w:val="00F82C7E"/>
    <w:rsid w:val="00F82E88"/>
    <w:rsid w:val="00F83010"/>
    <w:rsid w:val="00F83234"/>
    <w:rsid w:val="00F83610"/>
    <w:rsid w:val="00F83837"/>
    <w:rsid w:val="00F84384"/>
    <w:rsid w:val="00F84674"/>
    <w:rsid w:val="00F846FB"/>
    <w:rsid w:val="00F848C8"/>
    <w:rsid w:val="00F84910"/>
    <w:rsid w:val="00F84E51"/>
    <w:rsid w:val="00F84EA2"/>
    <w:rsid w:val="00F85036"/>
    <w:rsid w:val="00F853A4"/>
    <w:rsid w:val="00F854DC"/>
    <w:rsid w:val="00F855A0"/>
    <w:rsid w:val="00F85655"/>
    <w:rsid w:val="00F856DF"/>
    <w:rsid w:val="00F85908"/>
    <w:rsid w:val="00F85E9C"/>
    <w:rsid w:val="00F85EE3"/>
    <w:rsid w:val="00F85F28"/>
    <w:rsid w:val="00F86043"/>
    <w:rsid w:val="00F86390"/>
    <w:rsid w:val="00F8662B"/>
    <w:rsid w:val="00F878EE"/>
    <w:rsid w:val="00F8791E"/>
    <w:rsid w:val="00F87BBD"/>
    <w:rsid w:val="00F87C00"/>
    <w:rsid w:val="00F87FC6"/>
    <w:rsid w:val="00F87FEB"/>
    <w:rsid w:val="00F901EF"/>
    <w:rsid w:val="00F90370"/>
    <w:rsid w:val="00F904CB"/>
    <w:rsid w:val="00F90502"/>
    <w:rsid w:val="00F90FA8"/>
    <w:rsid w:val="00F91256"/>
    <w:rsid w:val="00F912CA"/>
    <w:rsid w:val="00F91EE4"/>
    <w:rsid w:val="00F92060"/>
    <w:rsid w:val="00F92552"/>
    <w:rsid w:val="00F9297A"/>
    <w:rsid w:val="00F92983"/>
    <w:rsid w:val="00F92A0A"/>
    <w:rsid w:val="00F93039"/>
    <w:rsid w:val="00F93317"/>
    <w:rsid w:val="00F93F8B"/>
    <w:rsid w:val="00F9451C"/>
    <w:rsid w:val="00F95810"/>
    <w:rsid w:val="00F961A9"/>
    <w:rsid w:val="00F96319"/>
    <w:rsid w:val="00F96349"/>
    <w:rsid w:val="00F965C0"/>
    <w:rsid w:val="00F966A9"/>
    <w:rsid w:val="00F967DC"/>
    <w:rsid w:val="00F96ACF"/>
    <w:rsid w:val="00F97360"/>
    <w:rsid w:val="00F976EB"/>
    <w:rsid w:val="00F97B1C"/>
    <w:rsid w:val="00FA0236"/>
    <w:rsid w:val="00FA0643"/>
    <w:rsid w:val="00FA0987"/>
    <w:rsid w:val="00FA0A1E"/>
    <w:rsid w:val="00FA0DC1"/>
    <w:rsid w:val="00FA144A"/>
    <w:rsid w:val="00FA1463"/>
    <w:rsid w:val="00FA1B43"/>
    <w:rsid w:val="00FA2962"/>
    <w:rsid w:val="00FA2B08"/>
    <w:rsid w:val="00FA2C09"/>
    <w:rsid w:val="00FA2D10"/>
    <w:rsid w:val="00FA34CF"/>
    <w:rsid w:val="00FA36F4"/>
    <w:rsid w:val="00FA3781"/>
    <w:rsid w:val="00FA39DF"/>
    <w:rsid w:val="00FA3EB1"/>
    <w:rsid w:val="00FA3F80"/>
    <w:rsid w:val="00FA40B9"/>
    <w:rsid w:val="00FA41CD"/>
    <w:rsid w:val="00FA426A"/>
    <w:rsid w:val="00FA4271"/>
    <w:rsid w:val="00FA42D3"/>
    <w:rsid w:val="00FA43A7"/>
    <w:rsid w:val="00FA44DB"/>
    <w:rsid w:val="00FA4550"/>
    <w:rsid w:val="00FA4BA0"/>
    <w:rsid w:val="00FA4EFF"/>
    <w:rsid w:val="00FA520C"/>
    <w:rsid w:val="00FA56AD"/>
    <w:rsid w:val="00FA58F3"/>
    <w:rsid w:val="00FA5ADF"/>
    <w:rsid w:val="00FA5B22"/>
    <w:rsid w:val="00FA624D"/>
    <w:rsid w:val="00FA64F6"/>
    <w:rsid w:val="00FA66A0"/>
    <w:rsid w:val="00FA722D"/>
    <w:rsid w:val="00FA72FA"/>
    <w:rsid w:val="00FA763B"/>
    <w:rsid w:val="00FA77F7"/>
    <w:rsid w:val="00FA7B42"/>
    <w:rsid w:val="00FB02A7"/>
    <w:rsid w:val="00FB07E4"/>
    <w:rsid w:val="00FB0826"/>
    <w:rsid w:val="00FB0AE5"/>
    <w:rsid w:val="00FB0B96"/>
    <w:rsid w:val="00FB0C52"/>
    <w:rsid w:val="00FB0DC2"/>
    <w:rsid w:val="00FB1B1A"/>
    <w:rsid w:val="00FB2779"/>
    <w:rsid w:val="00FB27D0"/>
    <w:rsid w:val="00FB27DF"/>
    <w:rsid w:val="00FB283B"/>
    <w:rsid w:val="00FB31A7"/>
    <w:rsid w:val="00FB39C9"/>
    <w:rsid w:val="00FB43D6"/>
    <w:rsid w:val="00FB44C0"/>
    <w:rsid w:val="00FB4541"/>
    <w:rsid w:val="00FB4D5B"/>
    <w:rsid w:val="00FB5D26"/>
    <w:rsid w:val="00FB5DE1"/>
    <w:rsid w:val="00FB63F8"/>
    <w:rsid w:val="00FB6C36"/>
    <w:rsid w:val="00FB6C4D"/>
    <w:rsid w:val="00FB6FEB"/>
    <w:rsid w:val="00FB7267"/>
    <w:rsid w:val="00FB72E1"/>
    <w:rsid w:val="00FB7311"/>
    <w:rsid w:val="00FB7861"/>
    <w:rsid w:val="00FC00E2"/>
    <w:rsid w:val="00FC0326"/>
    <w:rsid w:val="00FC0B38"/>
    <w:rsid w:val="00FC0C5F"/>
    <w:rsid w:val="00FC0C8B"/>
    <w:rsid w:val="00FC11F9"/>
    <w:rsid w:val="00FC121F"/>
    <w:rsid w:val="00FC125A"/>
    <w:rsid w:val="00FC148E"/>
    <w:rsid w:val="00FC2021"/>
    <w:rsid w:val="00FC25E7"/>
    <w:rsid w:val="00FC2EDB"/>
    <w:rsid w:val="00FC3230"/>
    <w:rsid w:val="00FC357A"/>
    <w:rsid w:val="00FC3988"/>
    <w:rsid w:val="00FC39F1"/>
    <w:rsid w:val="00FC3F03"/>
    <w:rsid w:val="00FC442D"/>
    <w:rsid w:val="00FC4586"/>
    <w:rsid w:val="00FC4664"/>
    <w:rsid w:val="00FC47CF"/>
    <w:rsid w:val="00FC481B"/>
    <w:rsid w:val="00FC5425"/>
    <w:rsid w:val="00FC5C9E"/>
    <w:rsid w:val="00FC6116"/>
    <w:rsid w:val="00FC6226"/>
    <w:rsid w:val="00FC65EF"/>
    <w:rsid w:val="00FC664E"/>
    <w:rsid w:val="00FC68B6"/>
    <w:rsid w:val="00FC6959"/>
    <w:rsid w:val="00FC6B1E"/>
    <w:rsid w:val="00FC6E70"/>
    <w:rsid w:val="00FC6FD0"/>
    <w:rsid w:val="00FC7620"/>
    <w:rsid w:val="00FC799A"/>
    <w:rsid w:val="00FC7AF2"/>
    <w:rsid w:val="00FD0034"/>
    <w:rsid w:val="00FD074C"/>
    <w:rsid w:val="00FD0CC3"/>
    <w:rsid w:val="00FD0E7B"/>
    <w:rsid w:val="00FD0FF3"/>
    <w:rsid w:val="00FD10E3"/>
    <w:rsid w:val="00FD14E5"/>
    <w:rsid w:val="00FD1BBF"/>
    <w:rsid w:val="00FD1F46"/>
    <w:rsid w:val="00FD2074"/>
    <w:rsid w:val="00FD27B4"/>
    <w:rsid w:val="00FD2990"/>
    <w:rsid w:val="00FD2A22"/>
    <w:rsid w:val="00FD2A62"/>
    <w:rsid w:val="00FD2CEA"/>
    <w:rsid w:val="00FD2FBF"/>
    <w:rsid w:val="00FD30BF"/>
    <w:rsid w:val="00FD30EC"/>
    <w:rsid w:val="00FD3745"/>
    <w:rsid w:val="00FD3A54"/>
    <w:rsid w:val="00FD4279"/>
    <w:rsid w:val="00FD429B"/>
    <w:rsid w:val="00FD46C5"/>
    <w:rsid w:val="00FD479F"/>
    <w:rsid w:val="00FD47AC"/>
    <w:rsid w:val="00FD4A1D"/>
    <w:rsid w:val="00FD56E3"/>
    <w:rsid w:val="00FD57F1"/>
    <w:rsid w:val="00FD58A0"/>
    <w:rsid w:val="00FD5E25"/>
    <w:rsid w:val="00FD5FCE"/>
    <w:rsid w:val="00FD61F4"/>
    <w:rsid w:val="00FD64C5"/>
    <w:rsid w:val="00FD6BB9"/>
    <w:rsid w:val="00FD7D73"/>
    <w:rsid w:val="00FE023F"/>
    <w:rsid w:val="00FE049E"/>
    <w:rsid w:val="00FE081B"/>
    <w:rsid w:val="00FE086D"/>
    <w:rsid w:val="00FE0B74"/>
    <w:rsid w:val="00FE0EEB"/>
    <w:rsid w:val="00FE1720"/>
    <w:rsid w:val="00FE1903"/>
    <w:rsid w:val="00FE19BF"/>
    <w:rsid w:val="00FE1A36"/>
    <w:rsid w:val="00FE1ADA"/>
    <w:rsid w:val="00FE2215"/>
    <w:rsid w:val="00FE22EB"/>
    <w:rsid w:val="00FE2AFC"/>
    <w:rsid w:val="00FE2B98"/>
    <w:rsid w:val="00FE2D8E"/>
    <w:rsid w:val="00FE31FA"/>
    <w:rsid w:val="00FE41D9"/>
    <w:rsid w:val="00FE41E0"/>
    <w:rsid w:val="00FE42D1"/>
    <w:rsid w:val="00FE4453"/>
    <w:rsid w:val="00FE4C56"/>
    <w:rsid w:val="00FE54FF"/>
    <w:rsid w:val="00FE5D3E"/>
    <w:rsid w:val="00FE5E5A"/>
    <w:rsid w:val="00FE66B7"/>
    <w:rsid w:val="00FE7015"/>
    <w:rsid w:val="00FE7145"/>
    <w:rsid w:val="00FE7678"/>
    <w:rsid w:val="00FE7A23"/>
    <w:rsid w:val="00FE7C7C"/>
    <w:rsid w:val="00FE7D09"/>
    <w:rsid w:val="00FE7D86"/>
    <w:rsid w:val="00FF06E8"/>
    <w:rsid w:val="00FF0B23"/>
    <w:rsid w:val="00FF1023"/>
    <w:rsid w:val="00FF183D"/>
    <w:rsid w:val="00FF1FD8"/>
    <w:rsid w:val="00FF23A3"/>
    <w:rsid w:val="00FF2EFF"/>
    <w:rsid w:val="00FF31C8"/>
    <w:rsid w:val="00FF327E"/>
    <w:rsid w:val="00FF32F3"/>
    <w:rsid w:val="00FF33DE"/>
    <w:rsid w:val="00FF3764"/>
    <w:rsid w:val="00FF38EB"/>
    <w:rsid w:val="00FF3CFB"/>
    <w:rsid w:val="00FF3EFF"/>
    <w:rsid w:val="00FF3FED"/>
    <w:rsid w:val="00FF4089"/>
    <w:rsid w:val="00FF42E6"/>
    <w:rsid w:val="00FF45D3"/>
    <w:rsid w:val="00FF4765"/>
    <w:rsid w:val="00FF4D26"/>
    <w:rsid w:val="00FF4F06"/>
    <w:rsid w:val="00FF4F52"/>
    <w:rsid w:val="00FF5524"/>
    <w:rsid w:val="00FF5591"/>
    <w:rsid w:val="00FF5715"/>
    <w:rsid w:val="00FF5F96"/>
    <w:rsid w:val="00FF60B1"/>
    <w:rsid w:val="00FF645F"/>
    <w:rsid w:val="00FF6B7C"/>
    <w:rsid w:val="00FF6F4D"/>
    <w:rsid w:val="00FF704D"/>
    <w:rsid w:val="00FF72B2"/>
    <w:rsid w:val="00FF74F7"/>
    <w:rsid w:val="00FF75FB"/>
    <w:rsid w:val="00FF76C4"/>
    <w:rsid w:val="00FF779F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 opacity="0" color2="black"/>
      <v:stroke on="f"/>
      <v:textbox inset="0,0,0,0"/>
    </o:shapedefaults>
    <o:shapelayout v:ext="edit">
      <o:idmap v:ext="edit" data="2"/>
    </o:shapelayout>
  </w:shapeDefaults>
  <w:doNotEmbedSmartTags/>
  <w:decimalSymbol w:val="."/>
  <w:listSeparator w:val=","/>
  <w14:docId w14:val="5B369FAA"/>
  <w15:docId w15:val="{5898F432-89E7-45D0-9C42-56101E615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42C5"/>
    <w:pPr>
      <w:suppressAutoHyphens/>
    </w:pPr>
    <w:rPr>
      <w:rFonts w:cs="Verdana"/>
      <w:sz w:val="28"/>
      <w:szCs w:val="28"/>
      <w:lang w:val="th-TH" w:eastAsia="th-TH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spacing w:before="480"/>
      <w:outlineLvl w:val="0"/>
    </w:pPr>
    <w:rPr>
      <w:rFonts w:eastAsia="MS Gothic" w:cs="Angsana New"/>
      <w:bCs/>
      <w:color w:val="002776"/>
      <w:sz w:val="40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numPr>
        <w:ilvl w:val="1"/>
        <w:numId w:val="1"/>
      </w:numPr>
      <w:spacing w:before="240"/>
      <w:outlineLvl w:val="1"/>
    </w:pPr>
    <w:rPr>
      <w:rFonts w:eastAsia="MS Gothic" w:cs="Angsana New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qFormat/>
    <w:pPr>
      <w:numPr>
        <w:ilvl w:val="3"/>
      </w:num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color w:val="595959"/>
      <w:lang w:val="en-US"/>
    </w:rPr>
  </w:style>
  <w:style w:type="paragraph" w:styleId="Heading6">
    <w:name w:val="heading 6"/>
    <w:basedOn w:val="Heading2"/>
    <w:next w:val="Normal"/>
    <w:link w:val="Heading6Char"/>
    <w:qFormat/>
    <w:pPr>
      <w:numPr>
        <w:ilvl w:val="5"/>
      </w:num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qFormat/>
    <w:pPr>
      <w:numPr>
        <w:ilvl w:val="6"/>
      </w:num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2"/>
    <w:next w:val="Normal"/>
    <w:link w:val="Heading9Char"/>
    <w:qFormat/>
    <w:pPr>
      <w:numPr>
        <w:ilvl w:val="8"/>
      </w:num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WW8Num6z0">
    <w:name w:val="WW8Num6z0"/>
    <w:rPr>
      <w:b/>
      <w:bCs/>
    </w:rPr>
  </w:style>
  <w:style w:type="character" w:customStyle="1" w:styleId="WW8Num10z0">
    <w:name w:val="WW8Num10z0"/>
    <w:rPr>
      <w:rFonts w:eastAsia="Angsana New"/>
      <w:b/>
      <w:sz w:val="26"/>
    </w:rPr>
  </w:style>
  <w:style w:type="character" w:customStyle="1" w:styleId="WW8Num13z0">
    <w:name w:val="WW8Num13z0"/>
    <w:rPr>
      <w:rFonts w:ascii="Angsana New" w:eastAsia="Times New Roman" w:hAnsi="Angsana New" w:cs="Angsana New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5z0">
    <w:name w:val="WW8Num15z0"/>
    <w:rPr>
      <w:rFonts w:ascii="Angsana New" w:eastAsia="Times New Roman" w:hAnsi="Angsana New" w:cs="Angsana New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22z0">
    <w:name w:val="WW8Num22z0"/>
    <w:rPr>
      <w:rFonts w:eastAsia="Angsana New"/>
      <w:b/>
      <w:sz w:val="26"/>
    </w:rPr>
  </w:style>
  <w:style w:type="character" w:customStyle="1" w:styleId="WW8Num26z0">
    <w:name w:val="WW8Num26z0"/>
    <w:rPr>
      <w:b w:val="0"/>
    </w:rPr>
  </w:style>
  <w:style w:type="character" w:customStyle="1" w:styleId="WW8Num29z0">
    <w:name w:val="WW8Num29z0"/>
    <w:rPr>
      <w:b/>
      <w:bCs w:val="0"/>
    </w:rPr>
  </w:style>
  <w:style w:type="character" w:customStyle="1" w:styleId="Char">
    <w:name w:val="Char"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WW-Char">
    <w:name w:val="WW- Char"/>
    <w:rPr>
      <w:rFonts w:eastAsia="MS Gothic" w:cs="Angsana New"/>
      <w:b/>
      <w:bCs/>
      <w:color w:val="00B0F0"/>
      <w:sz w:val="24"/>
      <w:szCs w:val="26"/>
    </w:rPr>
  </w:style>
  <w:style w:type="character" w:customStyle="1" w:styleId="WW-Char1">
    <w:name w:val="WW- Char1"/>
    <w:rPr>
      <w:rFonts w:eastAsia="MS Gothic" w:cs="Angsana New"/>
      <w:b/>
      <w:bCs/>
      <w:color w:val="92D400"/>
      <w:sz w:val="28"/>
      <w:szCs w:val="26"/>
    </w:rPr>
  </w:style>
  <w:style w:type="character" w:customStyle="1" w:styleId="WW-Char12">
    <w:name w:val="WW- Char12"/>
    <w:rPr>
      <w:rFonts w:eastAsia="MS Gothic" w:cs="Angsana New"/>
      <w:b/>
      <w:bCs/>
      <w:color w:val="002060"/>
      <w:sz w:val="24"/>
      <w:szCs w:val="26"/>
    </w:rPr>
  </w:style>
  <w:style w:type="character" w:customStyle="1" w:styleId="WW-Char123">
    <w:name w:val="WW- Char123"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WW-Char1234">
    <w:name w:val="WW- Char1234"/>
    <w:rPr>
      <w:rFonts w:eastAsia="MS Gothic" w:cs="Angsana New"/>
      <w:bCs/>
      <w:color w:val="72C7E7"/>
      <w:sz w:val="28"/>
      <w:szCs w:val="26"/>
    </w:rPr>
  </w:style>
  <w:style w:type="character" w:customStyle="1" w:styleId="WW-Char12345">
    <w:name w:val="WW- Char12345"/>
    <w:rPr>
      <w:rFonts w:eastAsia="MS Gothic" w:cs="Angsana New"/>
      <w:bCs/>
      <w:color w:val="C9DD03"/>
      <w:sz w:val="28"/>
      <w:szCs w:val="26"/>
    </w:rPr>
  </w:style>
  <w:style w:type="character" w:customStyle="1" w:styleId="WW-Char123456">
    <w:name w:val="WW- Char123456"/>
    <w:rPr>
      <w:rFonts w:eastAsia="MS Gothic" w:cs="Angsana New"/>
      <w:b/>
      <w:bCs/>
      <w:color w:val="002776"/>
      <w:sz w:val="24"/>
      <w:szCs w:val="26"/>
    </w:rPr>
  </w:style>
  <w:style w:type="character" w:customStyle="1" w:styleId="WW-Char1234567">
    <w:name w:val="WW- Char1234567"/>
    <w:rPr>
      <w:rFonts w:eastAsia="MS Gothic" w:cs="Angsana New"/>
      <w:b/>
      <w:bCs/>
      <w:szCs w:val="26"/>
    </w:rPr>
  </w:style>
  <w:style w:type="character" w:customStyle="1" w:styleId="WW-Char12345678">
    <w:name w:val="WW- Char12345678"/>
    <w:rPr>
      <w:rFonts w:ascii="Times New Roman" w:eastAsia="MS Gothic" w:hAnsi="Times New Roman" w:cs="Angsana New"/>
      <w:bCs/>
      <w:color w:val="002776"/>
      <w:sz w:val="56"/>
      <w:szCs w:val="28"/>
    </w:rPr>
  </w:style>
  <w:style w:type="character" w:customStyle="1" w:styleId="WW-Char123456789">
    <w:name w:val="WW- Char123456789"/>
    <w:rPr>
      <w:rFonts w:ascii="Times New Roman" w:eastAsia="MS Gothic" w:hAnsi="Times New Roman" w:cs="Angsana New"/>
      <w:bCs/>
      <w:color w:val="92D400"/>
      <w:sz w:val="56"/>
      <w:szCs w:val="28"/>
    </w:rPr>
  </w:style>
  <w:style w:type="character" w:styleId="Strong">
    <w:name w:val="Strong"/>
    <w:uiPriority w:val="22"/>
    <w:qFormat/>
    <w:rPr>
      <w:b/>
    </w:rPr>
  </w:style>
  <w:style w:type="character" w:customStyle="1" w:styleId="QuoteChar">
    <w:name w:val="Quote Char"/>
    <w:uiPriority w:val="29"/>
    <w:rPr>
      <w:rFonts w:ascii="Times New Roman" w:eastAsia="MS Gothic" w:hAnsi="Times New Roman" w:cs="Angsana New"/>
      <w:bCs/>
      <w:color w:val="002776"/>
      <w:sz w:val="32"/>
      <w:szCs w:val="28"/>
    </w:rPr>
  </w:style>
  <w:style w:type="character" w:customStyle="1" w:styleId="IntenseQuoteChar">
    <w:name w:val="Intense Quote Char"/>
    <w:uiPriority w:val="30"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WW-Char12345678910">
    <w:name w:val="WW- Char12345678910"/>
    <w:rPr>
      <w:rFonts w:ascii="Times New Roman" w:eastAsia="Times New Roman" w:hAnsi="Times New Roman" w:cs="LinePrinter"/>
      <w:sz w:val="28"/>
      <w:szCs w:val="28"/>
      <w:lang w:val="en-US" w:eastAsia="th-TH" w:bidi="th-TH"/>
    </w:rPr>
  </w:style>
  <w:style w:type="character" w:customStyle="1" w:styleId="WW-Char1234567891011">
    <w:name w:val="WW- Char1234567891011"/>
    <w:rPr>
      <w:rFonts w:ascii="Times New Roman" w:eastAsia="Times New Roman" w:hAnsi="Times New Roman" w:cs="Times New Roman"/>
      <w:b/>
      <w:bCs/>
      <w:color w:val="0000FF"/>
      <w:sz w:val="32"/>
      <w:szCs w:val="32"/>
      <w:lang w:val="th-TH" w:eastAsia="th-TH" w:bidi="th-TH"/>
    </w:rPr>
  </w:style>
  <w:style w:type="character" w:customStyle="1" w:styleId="Char7Char">
    <w:name w:val="Char7 Char"/>
    <w:rPr>
      <w:rFonts w:ascii="Times New Roman" w:eastAsia="Times New Roman" w:hAnsi="Times New Roman" w:cs="Times New Roman"/>
      <w:color w:val="0000FF"/>
      <w:sz w:val="32"/>
      <w:szCs w:val="32"/>
      <w:lang w:val="th-TH" w:eastAsia="th-TH" w:bidi="th-TH"/>
    </w:rPr>
  </w:style>
  <w:style w:type="character" w:customStyle="1" w:styleId="WW-Char123456789101112">
    <w:name w:val="WW- Char123456789101112"/>
    <w:rPr>
      <w:rFonts w:ascii="Times New Roman" w:eastAsia="Times New Roman" w:hAnsi="Times New Roman" w:cs="Times New Roman"/>
      <w:color w:val="0000FF"/>
      <w:sz w:val="32"/>
      <w:szCs w:val="32"/>
      <w:lang w:val="th-TH" w:eastAsia="th-TH" w:bidi="th-TH"/>
    </w:rPr>
  </w:style>
  <w:style w:type="character" w:customStyle="1" w:styleId="WW-Char12345678910111213">
    <w:name w:val="WW- Char12345678910111213"/>
    <w:rPr>
      <w:rFonts w:ascii="Times New Roman" w:eastAsia="Times New Roman" w:hAnsi="Times New Roman" w:cs="Times New Roman"/>
      <w:sz w:val="32"/>
      <w:szCs w:val="32"/>
      <w:lang w:val="th-TH" w:eastAsia="th-TH" w:bidi="th-TH"/>
    </w:rPr>
  </w:style>
  <w:style w:type="character" w:customStyle="1" w:styleId="WW-Char1234567891011121314">
    <w:name w:val="WW- Char1234567891011121314"/>
    <w:rPr>
      <w:rFonts w:ascii="Times New Roman" w:eastAsia="Times New Roman" w:hAnsi="Times New Roman" w:cs="Verdana"/>
      <w:sz w:val="28"/>
      <w:szCs w:val="28"/>
      <w:lang w:val="th-TH" w:eastAsia="th-TH" w:bidi="th-TH"/>
    </w:rPr>
  </w:style>
  <w:style w:type="character" w:customStyle="1" w:styleId="WW-Char123456789101112131415">
    <w:name w:val="WW- Char123456789101112131415"/>
    <w:rPr>
      <w:rFonts w:ascii="Times New Roman" w:eastAsia="Times New Roman" w:hAnsi="Times New Roman" w:cs="Verdana"/>
      <w:sz w:val="28"/>
      <w:szCs w:val="28"/>
      <w:lang w:val="th-TH" w:eastAsia="th-TH" w:bidi="th-TH"/>
    </w:rPr>
  </w:style>
  <w:style w:type="character" w:customStyle="1" w:styleId="WW-Char12345678910111213141516">
    <w:name w:val="WW- Char12345678910111213141516"/>
    <w:rPr>
      <w:rFonts w:ascii="Times New Roman" w:eastAsia="Times New Roman" w:hAnsi="Times New Roman" w:cs="LinePrinter"/>
      <w:sz w:val="28"/>
      <w:szCs w:val="28"/>
      <w:shd w:val="clear" w:color="auto" w:fill="000080"/>
      <w:lang w:val="th-TH" w:eastAsia="th-TH" w:bidi="th-TH"/>
    </w:rPr>
  </w:style>
  <w:style w:type="character" w:customStyle="1" w:styleId="WW-Char1234567891011121314151617">
    <w:name w:val="WW- Char1234567891011121314151617"/>
    <w:rPr>
      <w:rFonts w:ascii="Times New Roman" w:eastAsia="Times New Roman" w:hAnsi="Times New Roman" w:cs="Times New Roman"/>
      <w:color w:val="000000"/>
      <w:sz w:val="32"/>
      <w:szCs w:val="32"/>
      <w:lang w:val="th-TH" w:eastAsia="th-TH" w:bidi="th-TH"/>
    </w:rPr>
  </w:style>
  <w:style w:type="character" w:styleId="PageNumber">
    <w:name w:val="page number"/>
    <w:basedOn w:val="DefaultParagraphFont"/>
  </w:style>
  <w:style w:type="character" w:customStyle="1" w:styleId="WW-Char123456789101112131415161718">
    <w:name w:val="WW- Char123456789101112131415161718"/>
    <w:rPr>
      <w:rFonts w:ascii="Times New Roman" w:eastAsia="Times New Roman" w:hAnsi="Times New Roman" w:cs="Times New Roman"/>
      <w:sz w:val="32"/>
      <w:szCs w:val="32"/>
      <w:lang w:val="th-TH" w:eastAsia="th-TH" w:bidi="th-TH"/>
    </w:rPr>
  </w:style>
  <w:style w:type="character" w:customStyle="1" w:styleId="WW-Char12345678910111213141516171819">
    <w:name w:val="WW- Char12345678910111213141516171819"/>
    <w:rPr>
      <w:rFonts w:ascii="LinePrinter" w:eastAsia="Times New Roman" w:hAnsi="LinePrinter" w:cs="Angsana New"/>
      <w:sz w:val="20"/>
      <w:szCs w:val="20"/>
      <w:lang w:val="en-US" w:eastAsia="th-TH" w:bidi="th-TH"/>
    </w:rPr>
  </w:style>
  <w:style w:type="character" w:customStyle="1" w:styleId="WW-Char1234567891011121314151617181920">
    <w:name w:val="WW- Char1234567891011121314151617181920"/>
    <w:rPr>
      <w:rFonts w:ascii="Tahoma" w:eastAsia="Times New Roman" w:hAnsi="Tahoma" w:cs="Angsana New"/>
      <w:sz w:val="16"/>
      <w:szCs w:val="18"/>
      <w:lang w:val="th-TH" w:eastAsia="th-TH" w:bidi="th-TH"/>
    </w:rPr>
  </w:style>
  <w:style w:type="character" w:customStyle="1" w:styleId="normalchar1">
    <w:name w:val="normal__char1"/>
    <w:rPr>
      <w:rFonts w:ascii="Angsana New" w:hAnsi="Angsana New" w:cs="Angsana New"/>
      <w:strike w:val="0"/>
      <w:dstrike w:val="0"/>
      <w:sz w:val="24"/>
      <w:szCs w:val="24"/>
      <w:u w:val="none"/>
    </w:rPr>
  </w:style>
  <w:style w:type="character" w:styleId="CommentReference">
    <w:name w:val="annotation reference"/>
    <w:rPr>
      <w:sz w:val="16"/>
      <w:szCs w:val="16"/>
    </w:rPr>
  </w:style>
  <w:style w:type="character" w:customStyle="1" w:styleId="WW-Char123456789101112131415161718192021">
    <w:name w:val="WW- Char123456789101112131415161718192021"/>
    <w:rPr>
      <w:rFonts w:ascii="Angsana New" w:eastAsia="Times New Roman" w:hAnsi="Angsana New" w:cs="Angsana New"/>
      <w:szCs w:val="25"/>
      <w:lang w:val="x-none"/>
    </w:rPr>
  </w:style>
  <w:style w:type="character" w:customStyle="1" w:styleId="WW-Char12345678910111213141516171819202122">
    <w:name w:val="WW- Char12345678910111213141516171819202122"/>
    <w:rPr>
      <w:rFonts w:ascii="Angsana New" w:eastAsia="Times New Roman" w:hAnsi="Angsana New" w:cs="Angsana New"/>
      <w:b/>
      <w:bCs/>
      <w:szCs w:val="25"/>
      <w:lang w:val="x-none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SimSun" w:hAnsi="Arial" w:cs="Angsana New"/>
      <w:szCs w:val="37"/>
    </w:rPr>
  </w:style>
  <w:style w:type="paragraph" w:styleId="BodyText">
    <w:name w:val="Body Text"/>
    <w:basedOn w:val="Normal"/>
    <w:link w:val="BodyTextChar"/>
    <w:rPr>
      <w:rFonts w:cs="Times New Roman"/>
      <w:b/>
      <w:bCs/>
      <w:color w:val="0000FF"/>
      <w:sz w:val="32"/>
      <w:szCs w:val="32"/>
    </w:rPr>
  </w:style>
  <w:style w:type="paragraph" w:styleId="List">
    <w:name w:val="List"/>
    <w:basedOn w:val="BodyText"/>
    <w:rPr>
      <w:rFonts w:cs="Angsana New"/>
    </w:rPr>
  </w:style>
  <w:style w:type="paragraph" w:styleId="Caption">
    <w:name w:val="caption"/>
    <w:basedOn w:val="Normal"/>
    <w:next w:val="Normal"/>
    <w:qFormat/>
    <w:pPr>
      <w:ind w:left="360"/>
    </w:pPr>
    <w:rPr>
      <w:rFonts w:cs="Times New Roman"/>
      <w:color w:val="0000FF"/>
      <w:sz w:val="32"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Title">
    <w:name w:val="Title"/>
    <w:basedOn w:val="Heading1"/>
    <w:next w:val="Normal"/>
    <w:link w:val="TitleChar"/>
    <w:qFormat/>
    <w:pPr>
      <w:numPr>
        <w:numId w:val="0"/>
      </w:numPr>
      <w:spacing w:before="600" w:after="240"/>
      <w:outlineLvl w:val="9"/>
    </w:pPr>
    <w:rPr>
      <w:sz w:val="56"/>
    </w:rPr>
  </w:style>
  <w:style w:type="paragraph" w:styleId="Subtitle">
    <w:name w:val="Subtitle"/>
    <w:basedOn w:val="Title"/>
    <w:next w:val="Normal"/>
    <w:link w:val="SubtitleChar"/>
    <w:qFormat/>
    <w:pPr>
      <w:spacing w:before="0" w:after="600"/>
    </w:pPr>
    <w:rPr>
      <w:color w:val="92D400"/>
    </w:rPr>
  </w:style>
  <w:style w:type="paragraph" w:styleId="NoSpacing">
    <w:name w:val="No Spacing"/>
    <w:basedOn w:val="Normal"/>
    <w:uiPriority w:val="1"/>
    <w:qFormat/>
  </w:style>
  <w:style w:type="paragraph" w:styleId="Quote">
    <w:name w:val="Quote"/>
    <w:basedOn w:val="Heading1"/>
    <w:link w:val="QuoteChar1"/>
    <w:uiPriority w:val="29"/>
    <w:qFormat/>
    <w:pPr>
      <w:numPr>
        <w:numId w:val="0"/>
      </w:numPr>
      <w:spacing w:before="360" w:after="360"/>
      <w:outlineLvl w:val="9"/>
    </w:pPr>
    <w:rPr>
      <w:sz w:val="32"/>
    </w:rPr>
  </w:style>
  <w:style w:type="paragraph" w:styleId="IntenseQuote">
    <w:name w:val="Intense Quote"/>
    <w:basedOn w:val="Quote"/>
    <w:link w:val="IntenseQuoteChar1"/>
    <w:uiPriority w:val="30"/>
    <w:qFormat/>
    <w:rPr>
      <w:color w:val="92D400"/>
    </w:r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cs="LinePrinter"/>
      <w:sz w:val="28"/>
      <w:szCs w:val="28"/>
      <w:lang w:eastAsia="th-TH"/>
    </w:rPr>
  </w:style>
  <w:style w:type="paragraph" w:styleId="BlockText">
    <w:name w:val="Block Text"/>
    <w:basedOn w:val="Normal"/>
    <w:pPr>
      <w:ind w:left="360" w:right="36"/>
      <w:jc w:val="both"/>
    </w:pPr>
    <w:rPr>
      <w:rFonts w:cs="Times New Roman"/>
      <w:color w:val="0000FF"/>
      <w:sz w:val="32"/>
      <w:szCs w:val="32"/>
    </w:rPr>
  </w:style>
  <w:style w:type="paragraph" w:styleId="BodyTextIndent">
    <w:name w:val="Body Text Indent"/>
    <w:aliases w:val=" Char7,i"/>
    <w:basedOn w:val="Normal"/>
    <w:link w:val="BodyTextIndentChar"/>
    <w:uiPriority w:val="99"/>
    <w:pPr>
      <w:ind w:left="360" w:hanging="360"/>
    </w:pPr>
    <w:rPr>
      <w:rFonts w:cs="Times New Roman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pPr>
      <w:ind w:left="360" w:hanging="360"/>
      <w:jc w:val="both"/>
    </w:pPr>
    <w:rPr>
      <w:rFonts w:cs="Times New Roman"/>
      <w:color w:val="0000FF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360"/>
      <w:jc w:val="both"/>
    </w:pPr>
    <w:rPr>
      <w:rFonts w:cs="Times New Roman"/>
      <w:sz w:val="32"/>
      <w:szCs w:val="32"/>
    </w:rPr>
  </w:style>
  <w:style w:type="paragraph" w:styleId="Header">
    <w:name w:val="header"/>
    <w:aliases w:val=" Char"/>
    <w:basedOn w:val="Normal"/>
    <w:link w:val="HeaderChar"/>
    <w:uiPriority w:val="99"/>
  </w:style>
  <w:style w:type="paragraph" w:styleId="Footer">
    <w:name w:val="footer"/>
    <w:basedOn w:val="Normal"/>
    <w:link w:val="FooterChar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cs="LinePrinter"/>
    </w:rPr>
  </w:style>
  <w:style w:type="paragraph" w:styleId="BodyText2">
    <w:name w:val="Body Text 2"/>
    <w:basedOn w:val="Normal"/>
    <w:link w:val="BodyText2Char"/>
    <w:pPr>
      <w:ind w:right="101"/>
      <w:jc w:val="both"/>
    </w:pPr>
    <w:rPr>
      <w:rFonts w:cs="Times New Roman"/>
      <w:color w:val="000000"/>
      <w:sz w:val="32"/>
      <w:szCs w:val="32"/>
    </w:rPr>
  </w:style>
  <w:style w:type="paragraph" w:styleId="BodyText3">
    <w:name w:val="Body Text 3"/>
    <w:basedOn w:val="Normal"/>
    <w:link w:val="BodyText3Char"/>
    <w:rPr>
      <w:rFonts w:cs="Times New Roman"/>
      <w:sz w:val="32"/>
      <w:szCs w:val="32"/>
    </w:rPr>
  </w:style>
  <w:style w:type="paragraph" w:styleId="EndnoteText">
    <w:name w:val="endnote text"/>
    <w:basedOn w:val="Normal"/>
    <w:link w:val="EndnoteTextChar"/>
    <w:rPr>
      <w:rFonts w:ascii="LinePrinter" w:hAnsi="LinePrinter" w:cs="Angsana New"/>
      <w:sz w:val="20"/>
      <w:szCs w:val="20"/>
      <w:lang w:val="en-US"/>
    </w:rPr>
  </w:style>
  <w:style w:type="paragraph" w:styleId="BalloonText">
    <w:name w:val="Balloon Text"/>
    <w:basedOn w:val="Normal"/>
    <w:link w:val="BalloonTextChar"/>
    <w:rPr>
      <w:rFonts w:ascii="Tahoma" w:hAnsi="Tahoma" w:cs="Angsana New"/>
      <w:sz w:val="16"/>
      <w:szCs w:val="18"/>
    </w:rPr>
  </w:style>
  <w:style w:type="paragraph" w:styleId="ListContinue">
    <w:name w:val="List Continue"/>
    <w:basedOn w:val="Normal"/>
    <w:pPr>
      <w:spacing w:after="120"/>
      <w:ind w:left="360"/>
    </w:pPr>
    <w:rPr>
      <w:rFonts w:cs="Times New Roman"/>
      <w:lang w:val="en-GB"/>
    </w:rPr>
  </w:style>
  <w:style w:type="paragraph" w:customStyle="1" w:styleId="normal1">
    <w:name w:val="normal1"/>
    <w:basedOn w:val="Normal"/>
    <w:rPr>
      <w:rFonts w:ascii="Angsana New" w:hAnsi="Angsana New" w:cs="Angsana New"/>
      <w:sz w:val="24"/>
      <w:szCs w:val="24"/>
      <w:lang w:val="en-US"/>
    </w:rPr>
  </w:style>
  <w:style w:type="paragraph" w:customStyle="1" w:styleId="WW-Default">
    <w:name w:val="WW-Default"/>
    <w:pPr>
      <w:suppressAutoHyphens/>
      <w:autoSpaceDE w:val="0"/>
    </w:pPr>
    <w:rPr>
      <w:rFonts w:ascii="EucrosiaUPC" w:eastAsia="MS Mincho" w:hAnsi="EucrosiaUPC" w:cs="EucrosiaUPC"/>
      <w:color w:val="000000"/>
      <w:sz w:val="24"/>
      <w:szCs w:val="24"/>
      <w:lang w:eastAsia="th-TH"/>
    </w:rPr>
  </w:style>
  <w:style w:type="paragraph" w:customStyle="1" w:styleId="1">
    <w:name w:val="เนื้อเรื่อง1"/>
    <w:basedOn w:val="Normal"/>
    <w:pPr>
      <w:widowControl w:val="0"/>
      <w:overflowPunct w:val="0"/>
      <w:autoSpaceDE w:val="0"/>
      <w:ind w:right="386"/>
      <w:textAlignment w:val="baseline"/>
    </w:pPr>
    <w:rPr>
      <w:rFonts w:cs="CordiaUPC"/>
      <w:color w:val="800080"/>
      <w:lang w:val="en-US"/>
    </w:rPr>
  </w:style>
  <w:style w:type="paragraph" w:customStyle="1" w:styleId="a">
    <w:name w:val="เนื้อเรื่อง"/>
    <w:basedOn w:val="Normal"/>
    <w:pPr>
      <w:ind w:right="386"/>
    </w:pPr>
    <w:rPr>
      <w:rFonts w:ascii="Arial" w:hAnsi="Arial" w:cs="Cordia New"/>
      <w:lang w:val="en-US"/>
    </w:rPr>
  </w:style>
  <w:style w:type="paragraph" w:styleId="ListParagraph">
    <w:name w:val="List Paragraph"/>
    <w:basedOn w:val="Normal"/>
    <w:uiPriority w:val="34"/>
    <w:qFormat/>
    <w:pPr>
      <w:ind w:left="720"/>
    </w:pPr>
    <w:rPr>
      <w:rFonts w:cs="Angsana New"/>
      <w:szCs w:val="35"/>
    </w:rPr>
  </w:style>
  <w:style w:type="paragraph" w:customStyle="1" w:styleId="Char1CharCharCharCharCharChar">
    <w:name w:val="Char1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 w:eastAsia="ar-SA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tabs>
        <w:tab w:val="decimal" w:pos="765"/>
      </w:tabs>
      <w:spacing w:line="260" w:lineRule="atLeast"/>
    </w:pPr>
    <w:rPr>
      <w:rFonts w:cs="Angsana New"/>
      <w:sz w:val="22"/>
      <w:szCs w:val="20"/>
      <w:lang w:val="en-GB" w:eastAsia="ar-SA" w:bidi="ar-SA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cs="BrowalliaUPC"/>
      <w:sz w:val="30"/>
      <w:szCs w:val="30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cs="Angsana New"/>
      <w:sz w:val="22"/>
      <w:szCs w:val="22"/>
    </w:rPr>
  </w:style>
  <w:style w:type="paragraph" w:customStyle="1" w:styleId="a1">
    <w:name w:val="???"/>
    <w:basedOn w:val="Normal"/>
    <w:pPr>
      <w:ind w:right="129"/>
      <w:jc w:val="right"/>
    </w:pPr>
    <w:rPr>
      <w:rFonts w:cs="Angsana New"/>
      <w:sz w:val="22"/>
      <w:szCs w:val="22"/>
    </w:rPr>
  </w:style>
  <w:style w:type="paragraph" w:styleId="CommentText">
    <w:name w:val="annotation text"/>
    <w:basedOn w:val="Normal"/>
    <w:link w:val="CommentTextChar"/>
    <w:pPr>
      <w:widowControl w:val="0"/>
      <w:autoSpaceDE w:val="0"/>
    </w:pPr>
    <w:rPr>
      <w:rFonts w:ascii="Angsana New" w:hAnsi="Angsana New" w:cs="Angsana New"/>
      <w:sz w:val="20"/>
      <w:szCs w:val="25"/>
      <w:lang w:val="x-none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Revision">
    <w:name w:val="Revision"/>
    <w:uiPriority w:val="99"/>
    <w:pPr>
      <w:suppressAutoHyphens/>
    </w:pPr>
    <w:rPr>
      <w:rFonts w:ascii="Angsana New" w:hAnsi="Angsana New"/>
      <w:sz w:val="24"/>
      <w:szCs w:val="30"/>
      <w:lang w:eastAsia="th-TH"/>
    </w:rPr>
  </w:style>
  <w:style w:type="paragraph" w:customStyle="1" w:styleId="7I-7H-">
    <w:name w:val="@7I-@#7H-"/>
    <w:basedOn w:val="Normal"/>
    <w:next w:val="Normal"/>
    <w:rPr>
      <w:rFonts w:ascii="Arial" w:eastAsia="Cordia New" w:hAnsi="Arial" w:cs="Angsana New"/>
      <w:b/>
      <w:bCs/>
      <w:sz w:val="24"/>
      <w:szCs w:val="24"/>
    </w:rPr>
  </w:style>
  <w:style w:type="paragraph" w:styleId="NormalWeb">
    <w:name w:val="Normal (Web)"/>
    <w:basedOn w:val="Normal"/>
    <w:uiPriority w:val="99"/>
    <w:pPr>
      <w:spacing w:before="280" w:after="119"/>
    </w:pPr>
    <w:rPr>
      <w:rFonts w:ascii="Tahoma" w:eastAsia="SimSun" w:hAnsi="Tahoma" w:cs="Tahoma"/>
      <w:sz w:val="24"/>
      <w:szCs w:val="24"/>
      <w:lang w:val="en-US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character" w:customStyle="1" w:styleId="HeaderChar">
    <w:name w:val="Header Char"/>
    <w:aliases w:val=" Char Char"/>
    <w:link w:val="Header"/>
    <w:uiPriority w:val="99"/>
    <w:rsid w:val="002B2C43"/>
    <w:rPr>
      <w:rFonts w:cs="Verdana"/>
      <w:sz w:val="28"/>
      <w:szCs w:val="28"/>
      <w:lang w:val="th-TH" w:eastAsia="th-TH"/>
    </w:rPr>
  </w:style>
  <w:style w:type="paragraph" w:customStyle="1" w:styleId="HTMLPreformatted3">
    <w:name w:val="HTML Preformatted3"/>
    <w:basedOn w:val="Normal"/>
    <w:rsid w:val="00A173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SimSun" w:hAnsi="Courier New" w:cs="Courier New"/>
      <w:sz w:val="18"/>
      <w:szCs w:val="18"/>
      <w:lang w:val="en-US" w:eastAsia="zh-CN"/>
    </w:rPr>
  </w:style>
  <w:style w:type="character" w:customStyle="1" w:styleId="BodyTextIndent2Char">
    <w:name w:val="Body Text Indent 2 Char"/>
    <w:link w:val="BodyTextIndent2"/>
    <w:rsid w:val="00952711"/>
    <w:rPr>
      <w:rFonts w:cs="Times New Roman"/>
      <w:color w:val="0000FF"/>
      <w:sz w:val="32"/>
      <w:szCs w:val="32"/>
      <w:lang w:val="th-TH" w:eastAsia="th-TH"/>
    </w:rPr>
  </w:style>
  <w:style w:type="table" w:styleId="TableGrid">
    <w:name w:val="Table Grid"/>
    <w:basedOn w:val="TableNormal"/>
    <w:uiPriority w:val="59"/>
    <w:rsid w:val="0044318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6">
    <w:name w:val="index 6"/>
    <w:basedOn w:val="Normal"/>
    <w:next w:val="Normal"/>
    <w:uiPriority w:val="99"/>
    <w:semiHidden/>
    <w:rsid w:val="00105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uppressAutoHyphens w:val="0"/>
      <w:spacing w:line="240" w:lineRule="atLeast"/>
      <w:ind w:left="1702" w:hanging="284"/>
    </w:pPr>
    <w:rPr>
      <w:rFonts w:ascii="Arial" w:hAnsi="Arial" w:cs="Angsana New"/>
      <w:sz w:val="18"/>
      <w:szCs w:val="18"/>
      <w:lang w:val="en-US" w:eastAsia="en-US"/>
    </w:rPr>
  </w:style>
  <w:style w:type="character" w:styleId="Hyperlink">
    <w:name w:val="Hyperlink"/>
    <w:uiPriority w:val="99"/>
    <w:unhideWhenUsed/>
    <w:rsid w:val="00827B6B"/>
    <w:rPr>
      <w:color w:val="0000FF"/>
      <w:u w:val="single"/>
    </w:rPr>
  </w:style>
  <w:style w:type="paragraph" w:customStyle="1" w:styleId="a2">
    <w:name w:val="???????"/>
    <w:basedOn w:val="Normal"/>
    <w:rsid w:val="00C25E15"/>
    <w:pPr>
      <w:tabs>
        <w:tab w:val="left" w:pos="1080"/>
      </w:tabs>
      <w:suppressAutoHyphens w:val="0"/>
      <w:autoSpaceDE w:val="0"/>
      <w:autoSpaceDN w:val="0"/>
      <w:jc w:val="both"/>
    </w:pPr>
    <w:rPr>
      <w:rFonts w:ascii="Angsana New" w:hAnsi="Angsana New" w:cs="Angsana New"/>
      <w:sz w:val="30"/>
      <w:szCs w:val="30"/>
      <w:lang w:val="en-US" w:eastAsia="en-US"/>
    </w:rPr>
  </w:style>
  <w:style w:type="numbering" w:customStyle="1" w:styleId="NoList1">
    <w:name w:val="No List1"/>
    <w:next w:val="NoList"/>
    <w:semiHidden/>
    <w:rsid w:val="00B926DE"/>
  </w:style>
  <w:style w:type="character" w:customStyle="1" w:styleId="BodyText3Char">
    <w:name w:val="Body Text 3 Char"/>
    <w:link w:val="BodyText3"/>
    <w:rsid w:val="00B926DE"/>
    <w:rPr>
      <w:rFonts w:cs="Times New Roman"/>
      <w:sz w:val="32"/>
      <w:szCs w:val="32"/>
      <w:lang w:val="th-TH" w:eastAsia="th-TH"/>
    </w:rPr>
  </w:style>
  <w:style w:type="table" w:customStyle="1" w:styleId="TableGrid1">
    <w:name w:val="Table Grid1"/>
    <w:basedOn w:val="TableNormal"/>
    <w:next w:val="TableGrid"/>
    <w:uiPriority w:val="59"/>
    <w:rsid w:val="00B926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aliases w:val=" Char7 Char,i Char"/>
    <w:link w:val="BodyTextIndent"/>
    <w:uiPriority w:val="99"/>
    <w:rsid w:val="00B926DE"/>
    <w:rPr>
      <w:rFonts w:cs="Times New Roman"/>
      <w:color w:val="0000FF"/>
      <w:sz w:val="32"/>
      <w:szCs w:val="32"/>
      <w:lang w:val="th-TH" w:eastAsia="th-TH"/>
    </w:rPr>
  </w:style>
  <w:style w:type="character" w:customStyle="1" w:styleId="BodyText2Char">
    <w:name w:val="Body Text 2 Char"/>
    <w:link w:val="BodyText2"/>
    <w:rsid w:val="00B926DE"/>
    <w:rPr>
      <w:rFonts w:cs="Times New Roman"/>
      <w:color w:val="000000"/>
      <w:sz w:val="32"/>
      <w:szCs w:val="32"/>
      <w:lang w:val="th-TH" w:eastAsia="th-TH"/>
    </w:rPr>
  </w:style>
  <w:style w:type="character" w:customStyle="1" w:styleId="FooterChar">
    <w:name w:val="Footer Char"/>
    <w:link w:val="Footer"/>
    <w:rsid w:val="00B926DE"/>
    <w:rPr>
      <w:rFonts w:cs="Verdana"/>
      <w:sz w:val="28"/>
      <w:szCs w:val="28"/>
      <w:lang w:val="th-TH" w:eastAsia="th-TH"/>
    </w:rPr>
  </w:style>
  <w:style w:type="character" w:customStyle="1" w:styleId="CommentTextChar">
    <w:name w:val="Comment Text Char"/>
    <w:link w:val="CommentText"/>
    <w:rsid w:val="00B926DE"/>
    <w:rPr>
      <w:rFonts w:ascii="Angsana New" w:hAnsi="Angsana New"/>
      <w:szCs w:val="25"/>
      <w:lang w:val="x-none" w:eastAsia="th-TH"/>
    </w:rPr>
  </w:style>
  <w:style w:type="character" w:customStyle="1" w:styleId="CommentSubjectChar">
    <w:name w:val="Comment Subject Char"/>
    <w:link w:val="CommentSubject"/>
    <w:rsid w:val="00B926DE"/>
    <w:rPr>
      <w:rFonts w:ascii="Angsana New" w:hAnsi="Angsana New"/>
      <w:b/>
      <w:bCs/>
      <w:szCs w:val="25"/>
      <w:lang w:val="x-none" w:eastAsia="th-TH"/>
    </w:rPr>
  </w:style>
  <w:style w:type="character" w:customStyle="1" w:styleId="Heading1Char">
    <w:name w:val="Heading 1 Char"/>
    <w:link w:val="Heading1"/>
    <w:rsid w:val="00B926DE"/>
    <w:rPr>
      <w:rFonts w:eastAsia="MS Gothic"/>
      <w:bCs/>
      <w:color w:val="002776"/>
      <w:sz w:val="40"/>
      <w:szCs w:val="28"/>
      <w:lang w:val="th-TH" w:eastAsia="th-TH"/>
    </w:rPr>
  </w:style>
  <w:style w:type="paragraph" w:customStyle="1" w:styleId="7I-7H-0">
    <w:name w:val="@7I-@#7H-"/>
    <w:basedOn w:val="Normal"/>
    <w:next w:val="Normal"/>
    <w:rsid w:val="00B926DE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character" w:customStyle="1" w:styleId="Heading2Char">
    <w:name w:val="Heading 2 Char"/>
    <w:link w:val="Heading2"/>
    <w:rsid w:val="00B926DE"/>
    <w:rPr>
      <w:rFonts w:eastAsia="MS Gothic"/>
      <w:b/>
      <w:bCs/>
      <w:color w:val="00B0F0"/>
      <w:sz w:val="24"/>
      <w:szCs w:val="26"/>
      <w:lang w:val="th-TH" w:eastAsia="th-TH"/>
    </w:rPr>
  </w:style>
  <w:style w:type="character" w:customStyle="1" w:styleId="Heading3Char">
    <w:name w:val="Heading 3 Char"/>
    <w:link w:val="Heading3"/>
    <w:rsid w:val="00B926DE"/>
    <w:rPr>
      <w:rFonts w:eastAsia="MS Gothic"/>
      <w:b/>
      <w:bCs/>
      <w:color w:val="92D400"/>
      <w:sz w:val="24"/>
      <w:szCs w:val="26"/>
      <w:lang w:val="th-TH" w:eastAsia="th-TH"/>
    </w:rPr>
  </w:style>
  <w:style w:type="character" w:customStyle="1" w:styleId="Heading4Char">
    <w:name w:val="Heading 4 Char"/>
    <w:link w:val="Heading4"/>
    <w:rsid w:val="00B926DE"/>
    <w:rPr>
      <w:rFonts w:eastAsia="MS Gothic"/>
      <w:b/>
      <w:bCs/>
      <w:color w:val="002060"/>
      <w:sz w:val="24"/>
      <w:szCs w:val="26"/>
      <w:lang w:val="th-TH" w:eastAsia="th-TH"/>
    </w:rPr>
  </w:style>
  <w:style w:type="character" w:customStyle="1" w:styleId="Heading5Char">
    <w:name w:val="Heading 5 Char"/>
    <w:link w:val="Heading5"/>
    <w:rsid w:val="00B926DE"/>
    <w:rPr>
      <w:rFonts w:eastAsia="MS Gothic"/>
      <w:b/>
      <w:bCs/>
      <w:color w:val="595959"/>
      <w:sz w:val="24"/>
      <w:szCs w:val="26"/>
      <w:lang w:eastAsia="th-TH"/>
    </w:rPr>
  </w:style>
  <w:style w:type="character" w:customStyle="1" w:styleId="Heading6Char">
    <w:name w:val="Heading 6 Char"/>
    <w:link w:val="Heading6"/>
    <w:rsid w:val="00B926DE"/>
    <w:rPr>
      <w:rFonts w:eastAsia="MS Gothic"/>
      <w:bCs/>
      <w:color w:val="72C7E7"/>
      <w:sz w:val="24"/>
      <w:szCs w:val="26"/>
      <w:lang w:val="th-TH" w:eastAsia="th-TH"/>
    </w:rPr>
  </w:style>
  <w:style w:type="character" w:customStyle="1" w:styleId="Heading7Char">
    <w:name w:val="Heading 7 Char"/>
    <w:link w:val="Heading7"/>
    <w:rsid w:val="00B926DE"/>
    <w:rPr>
      <w:rFonts w:eastAsia="MS Gothic"/>
      <w:bCs/>
      <w:color w:val="C9DD03"/>
      <w:sz w:val="24"/>
      <w:szCs w:val="26"/>
      <w:lang w:val="th-TH" w:eastAsia="th-TH"/>
    </w:rPr>
  </w:style>
  <w:style w:type="character" w:customStyle="1" w:styleId="Heading8Char">
    <w:name w:val="Heading 8 Char"/>
    <w:link w:val="Heading8"/>
    <w:rsid w:val="00B926DE"/>
    <w:rPr>
      <w:rFonts w:eastAsia="MS Gothic"/>
      <w:b/>
      <w:bCs/>
      <w:color w:val="00B0F0"/>
      <w:sz w:val="24"/>
      <w:szCs w:val="26"/>
      <w:lang w:val="th-TH" w:eastAsia="th-TH"/>
    </w:rPr>
  </w:style>
  <w:style w:type="character" w:customStyle="1" w:styleId="Heading9Char">
    <w:name w:val="Heading 9 Char"/>
    <w:link w:val="Heading9"/>
    <w:rsid w:val="00B926DE"/>
    <w:rPr>
      <w:rFonts w:eastAsia="MS Gothic"/>
      <w:b/>
      <w:bCs/>
      <w:sz w:val="22"/>
      <w:szCs w:val="26"/>
      <w:lang w:val="th-TH" w:eastAsia="th-TH"/>
    </w:rPr>
  </w:style>
  <w:style w:type="character" w:customStyle="1" w:styleId="MacroTextChar">
    <w:name w:val="Macro Text Char"/>
    <w:link w:val="MacroText"/>
    <w:rsid w:val="00B926DE"/>
    <w:rPr>
      <w:rFonts w:cs="LinePrinter"/>
      <w:sz w:val="28"/>
      <w:szCs w:val="28"/>
      <w:lang w:eastAsia="th-TH"/>
    </w:rPr>
  </w:style>
  <w:style w:type="character" w:customStyle="1" w:styleId="TitleChar">
    <w:name w:val="Title Char"/>
    <w:link w:val="Title"/>
    <w:rsid w:val="00B926DE"/>
    <w:rPr>
      <w:rFonts w:eastAsia="MS Gothic"/>
      <w:bCs/>
      <w:color w:val="002776"/>
      <w:sz w:val="56"/>
      <w:szCs w:val="28"/>
      <w:lang w:val="th-TH" w:eastAsia="th-TH"/>
    </w:rPr>
  </w:style>
  <w:style w:type="character" w:customStyle="1" w:styleId="BodyTextChar">
    <w:name w:val="Body Text Char"/>
    <w:link w:val="BodyText"/>
    <w:rsid w:val="00B926DE"/>
    <w:rPr>
      <w:rFonts w:cs="Times New Roman"/>
      <w:b/>
      <w:bCs/>
      <w:color w:val="0000FF"/>
      <w:sz w:val="32"/>
      <w:szCs w:val="32"/>
      <w:lang w:val="th-TH" w:eastAsia="th-TH"/>
    </w:rPr>
  </w:style>
  <w:style w:type="character" w:customStyle="1" w:styleId="BodyTextIndent3Char">
    <w:name w:val="Body Text Indent 3 Char"/>
    <w:link w:val="BodyTextIndent3"/>
    <w:rsid w:val="00B926DE"/>
    <w:rPr>
      <w:rFonts w:cs="Times New Roman"/>
      <w:sz w:val="32"/>
      <w:szCs w:val="32"/>
      <w:lang w:val="th-TH" w:eastAsia="th-TH"/>
    </w:rPr>
  </w:style>
  <w:style w:type="character" w:customStyle="1" w:styleId="SubtitleChar">
    <w:name w:val="Subtitle Char"/>
    <w:link w:val="Subtitle"/>
    <w:rsid w:val="00B926DE"/>
    <w:rPr>
      <w:rFonts w:eastAsia="MS Gothic"/>
      <w:bCs/>
      <w:color w:val="92D400"/>
      <w:sz w:val="56"/>
      <w:szCs w:val="28"/>
      <w:lang w:val="th-TH" w:eastAsia="th-TH"/>
    </w:rPr>
  </w:style>
  <w:style w:type="character" w:customStyle="1" w:styleId="DocumentMapChar">
    <w:name w:val="Document Map Char"/>
    <w:link w:val="DocumentMap"/>
    <w:rsid w:val="00B926DE"/>
    <w:rPr>
      <w:rFonts w:cs="LinePrinter"/>
      <w:sz w:val="28"/>
      <w:szCs w:val="28"/>
      <w:shd w:val="clear" w:color="auto" w:fill="000080"/>
      <w:lang w:val="th-TH" w:eastAsia="th-TH"/>
    </w:rPr>
  </w:style>
  <w:style w:type="character" w:customStyle="1" w:styleId="EndnoteTextChar">
    <w:name w:val="Endnote Text Char"/>
    <w:link w:val="EndnoteText"/>
    <w:rsid w:val="00B926DE"/>
    <w:rPr>
      <w:rFonts w:ascii="LinePrinter" w:hAnsi="LinePrinter"/>
      <w:lang w:eastAsia="th-TH"/>
    </w:rPr>
  </w:style>
  <w:style w:type="character" w:customStyle="1" w:styleId="BalloonTextChar">
    <w:name w:val="Balloon Text Char"/>
    <w:link w:val="BalloonText"/>
    <w:rsid w:val="00B926DE"/>
    <w:rPr>
      <w:rFonts w:ascii="Tahoma" w:hAnsi="Tahoma"/>
      <w:sz w:val="16"/>
      <w:szCs w:val="18"/>
      <w:lang w:val="th-TH" w:eastAsia="th-TH"/>
    </w:rPr>
  </w:style>
  <w:style w:type="table" w:customStyle="1" w:styleId="TableGrid11">
    <w:name w:val="Table Grid11"/>
    <w:basedOn w:val="TableNormal"/>
    <w:next w:val="TableGrid"/>
    <w:uiPriority w:val="59"/>
    <w:rsid w:val="00B926DE"/>
    <w:rPr>
      <w:rFonts w:ascii="Calibri" w:eastAsia="Verdana" w:hAnsi="Calibri" w:cs="BrowalliaUPC"/>
      <w:sz w:val="22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1">
    <w:name w:val="@7I-@#7H-"/>
    <w:basedOn w:val="Normal"/>
    <w:next w:val="Normal"/>
    <w:rsid w:val="007725CD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paragraph" w:customStyle="1" w:styleId="7I-7H-2">
    <w:name w:val="@7I-@#7H-"/>
    <w:basedOn w:val="Normal"/>
    <w:next w:val="Normal"/>
    <w:rsid w:val="000D6C07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paragraph" w:styleId="FootnoteText">
    <w:name w:val="footnote text"/>
    <w:aliases w:val="ft"/>
    <w:basedOn w:val="Normal"/>
    <w:link w:val="FootnoteTextChar"/>
    <w:uiPriority w:val="99"/>
    <w:rsid w:val="00250973"/>
    <w:pPr>
      <w:suppressAutoHyphens w:val="0"/>
      <w:spacing w:line="260" w:lineRule="atLeast"/>
    </w:pPr>
    <w:rPr>
      <w:rFonts w:ascii="Angsana New" w:hAnsi="Angsana New" w:cs="Angsana New"/>
      <w:sz w:val="18"/>
      <w:szCs w:val="18"/>
      <w:lang w:val="en-GB" w:eastAsia="en-US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250973"/>
    <w:rPr>
      <w:rFonts w:ascii="Angsana New" w:hAnsi="Angsana New"/>
      <w:sz w:val="18"/>
      <w:szCs w:val="18"/>
      <w:lang w:val="en-GB"/>
    </w:rPr>
  </w:style>
  <w:style w:type="character" w:styleId="FootnoteReference">
    <w:name w:val="footnote reference"/>
    <w:aliases w:val="fr"/>
    <w:uiPriority w:val="99"/>
    <w:rsid w:val="00250973"/>
    <w:rPr>
      <w:vertAlign w:val="superscript"/>
    </w:rPr>
  </w:style>
  <w:style w:type="paragraph" w:customStyle="1" w:styleId="7I-7H-3">
    <w:name w:val="@7I-@#7H-"/>
    <w:basedOn w:val="Normal"/>
    <w:next w:val="Normal"/>
    <w:rsid w:val="000A4365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  <w:style w:type="character" w:customStyle="1" w:styleId="QuoteChar1">
    <w:name w:val="Quote Char1"/>
    <w:link w:val="Quote"/>
    <w:uiPriority w:val="29"/>
    <w:rsid w:val="000A4365"/>
    <w:rPr>
      <w:rFonts w:eastAsia="MS Gothic"/>
      <w:bCs/>
      <w:color w:val="002776"/>
      <w:sz w:val="32"/>
      <w:szCs w:val="28"/>
      <w:lang w:val="th-TH" w:eastAsia="th-TH"/>
    </w:rPr>
  </w:style>
  <w:style w:type="character" w:customStyle="1" w:styleId="IntenseQuoteChar1">
    <w:name w:val="Intense Quote Char1"/>
    <w:link w:val="IntenseQuote"/>
    <w:uiPriority w:val="30"/>
    <w:rsid w:val="000A4365"/>
    <w:rPr>
      <w:rFonts w:eastAsia="MS Gothic"/>
      <w:bCs/>
      <w:color w:val="92D400"/>
      <w:sz w:val="32"/>
      <w:szCs w:val="28"/>
      <w:lang w:val="th-TH" w:eastAsia="th-TH"/>
    </w:rPr>
  </w:style>
  <w:style w:type="paragraph" w:customStyle="1" w:styleId="7I-7H-4">
    <w:name w:val="@7I-@#7H-"/>
    <w:basedOn w:val="Normal"/>
    <w:next w:val="Normal"/>
    <w:rsid w:val="003E525E"/>
    <w:pPr>
      <w:suppressAutoHyphens w:val="0"/>
    </w:pPr>
    <w:rPr>
      <w:rFonts w:ascii="Arial" w:eastAsia="Cordia New" w:hAnsi="Arial" w:cs="Angsana New"/>
      <w:b/>
      <w:bCs/>
      <w:snapToGrid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2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1370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93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84985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55208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604296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1125928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632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0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0144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178691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453471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823164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7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7226">
      <w:bodyDiv w:val="1"/>
      <w:marLeft w:val="100"/>
      <w:marRight w:val="10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864707">
              <w:marLeft w:val="0"/>
              <w:marRight w:val="0"/>
              <w:marTop w:val="0"/>
              <w:marBottom w:val="0"/>
              <w:divBdr>
                <w:top w:val="single" w:sz="4" w:space="0" w:color="999999"/>
                <w:left w:val="single" w:sz="4" w:space="0" w:color="999999"/>
                <w:bottom w:val="single" w:sz="4" w:space="0" w:color="999999"/>
                <w:right w:val="single" w:sz="4" w:space="0" w:color="999999"/>
              </w:divBdr>
              <w:divsChild>
                <w:div w:id="172466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16821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0" w:color="999999"/>
                        <w:left w:val="single" w:sz="4" w:space="0" w:color="999999"/>
                        <w:bottom w:val="single" w:sz="4" w:space="0" w:color="999999"/>
                        <w:right w:val="single" w:sz="4" w:space="0" w:color="999999"/>
                      </w:divBdr>
                      <w:divsChild>
                        <w:div w:id="2035574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6" w:color="CCCCC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0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5" Type="http://schemas.openxmlformats.org/officeDocument/2006/relationships/header" Target="header9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oter" Target="footer4.xml"/><Relationship Id="rId29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6.xml"/><Relationship Id="rId32" Type="http://schemas.openxmlformats.org/officeDocument/2006/relationships/footer" Target="footer10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footer" Target="footer5.xml"/><Relationship Id="rId28" Type="http://schemas.openxmlformats.org/officeDocument/2006/relationships/header" Target="header11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31" Type="http://schemas.openxmlformats.org/officeDocument/2006/relationships/header" Target="header1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8.xml"/><Relationship Id="rId27" Type="http://schemas.openxmlformats.org/officeDocument/2006/relationships/header" Target="header10.xml"/><Relationship Id="rId30" Type="http://schemas.openxmlformats.org/officeDocument/2006/relationships/footer" Target="footer9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848E117BCDED4D9C4A3F1BEA48D3C0" ma:contentTypeVersion="4" ma:contentTypeDescription="Create a new document." ma:contentTypeScope="" ma:versionID="a7681bf36b3d478bb3a4de001aa0f87f">
  <xsd:schema xmlns:xsd="http://www.w3.org/2001/XMLSchema" xmlns:xs="http://www.w3.org/2001/XMLSchema" xmlns:p="http://schemas.microsoft.com/office/2006/metadata/properties" xmlns:ns2="5ac419cf-aec3-4034-873d-0b32775edb61" targetNamespace="http://schemas.microsoft.com/office/2006/metadata/properties" ma:root="true" ma:fieldsID="de2ea1a71be23078bb4a0334bd8e3fae" ns2:_="">
    <xsd:import namespace="5ac419cf-aec3-4034-873d-0b32775edb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419cf-aec3-4034-873d-0b32775edb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9BC5B-70A8-4FCD-9A89-F4171D1D50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c419cf-aec3-4034-873d-0b32775edb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F61E80-8DF1-452C-909E-FDCA393AAB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FB6A16-1D13-4D8B-9C85-AC230DC5A2F8}">
  <ds:schemaRefs>
    <ds:schemaRef ds:uri="http://schemas.microsoft.com/office/infopath/2007/PartnerControls"/>
    <ds:schemaRef ds:uri="5ac419cf-aec3-4034-873d-0b32775edb61"/>
    <ds:schemaRef ds:uri="http://purl.org/dc/elements/1.1/"/>
    <ds:schemaRef ds:uri="http://www.w3.org/XML/1998/namespace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33A20A27-A504-4001-9341-B687E717652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38</Pages>
  <Words>9568</Words>
  <Characters>54540</Characters>
  <Application>Microsoft Office Word</Application>
  <DocSecurity>0</DocSecurity>
  <Lines>454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ไทยวาโก้ จำกัด (มหาชน) และบริษัทย่อย</vt:lpstr>
      <vt:lpstr>บริษัท ไทยวาโก้ จำกัด (มหาชน) และบริษัทย่อย</vt:lpstr>
    </vt:vector>
  </TitlesOfParts>
  <Company>com535</Company>
  <LinksUpToDate>false</LinksUpToDate>
  <CharactersWithSpaces>63981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ไทยวาโก้ จำกัด (มหาชน) และบริษัทย่อย</dc:title>
  <dc:subject/>
  <dc:creator>tlimrungsi</dc:creator>
  <cp:keywords/>
  <cp:lastModifiedBy>92999@wacoal.co.th</cp:lastModifiedBy>
  <cp:revision>2</cp:revision>
  <cp:lastPrinted>2025-05-13T11:09:00Z</cp:lastPrinted>
  <dcterms:created xsi:type="dcterms:W3CDTF">2025-05-14T06:51:00Z</dcterms:created>
  <dcterms:modified xsi:type="dcterms:W3CDTF">2025-05-14T06:51:00Z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2021-07-23T03:54:43Z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022dd509-afa1-4c26-bdf0-bb2f4382c9df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0x01010048848E117BCDED4D9C4A3F1BEA48D3C0</vt:lpwstr>
  </property>
</Properties>
</file>