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89F03" w14:textId="306D7812" w:rsidR="0090022F" w:rsidRPr="0098457D" w:rsidRDefault="009914C3" w:rsidP="004E716D">
      <w:pPr>
        <w:jc w:val="thaiDistribute"/>
        <w:rPr>
          <w:rFonts w:ascii="AngsanaUPC" w:eastAsia="Arial Unicode MS" w:hAnsi="AngsanaUPC" w:cs="AngsanaUPC"/>
          <w:spacing w:val="-4"/>
          <w:sz w:val="28"/>
          <w:szCs w:val="28"/>
        </w:rPr>
      </w:pPr>
      <w:r w:rsidRPr="00D26E46">
        <w:rPr>
          <w:rFonts w:ascii="AngsanaUPC" w:eastAsia="Arial Unicode MS" w:hAnsi="AngsanaUPC" w:cs="AngsanaUPC"/>
          <w:b/>
          <w:bCs/>
          <w:spacing w:val="-2"/>
          <w:sz w:val="28"/>
          <w:szCs w:val="28"/>
        </w:rPr>
        <w:t xml:space="preserve">JCK INTERNATIONAL PUBLIC COMPANY LIMITED </w:t>
      </w:r>
      <w:r w:rsidRPr="00D26E46">
        <w:rPr>
          <w:rFonts w:ascii="AngsanaUPC" w:eastAsia="Arial Unicode MS" w:hAnsi="AngsanaUPC" w:cs="AngsanaUPC"/>
          <w:b/>
          <w:bCs/>
          <w:spacing w:val="-4"/>
          <w:sz w:val="28"/>
          <w:szCs w:val="28"/>
        </w:rPr>
        <w:t>AND ITS SUBSIDIARIES</w:t>
      </w:r>
    </w:p>
    <w:p w14:paraId="79E91AB7" w14:textId="1948B7EF" w:rsidR="00BD01DC" w:rsidRPr="00D26E46" w:rsidRDefault="009914C3" w:rsidP="004E716D">
      <w:pPr>
        <w:jc w:val="thaiDistribute"/>
        <w:rPr>
          <w:rFonts w:ascii="AngsanaUPC" w:eastAsia="Arial Unicode MS" w:hAnsi="AngsanaUPC" w:cs="AngsanaUPC"/>
          <w:b/>
          <w:bCs/>
          <w:sz w:val="28"/>
          <w:szCs w:val="28"/>
        </w:rPr>
      </w:pPr>
      <w:r w:rsidRPr="00D26E46">
        <w:rPr>
          <w:rFonts w:ascii="AngsanaUPC" w:eastAsia="Arial Unicode MS" w:hAnsi="AngsanaUPC" w:cs="AngsanaUPC"/>
          <w:b/>
          <w:bCs/>
          <w:sz w:val="28"/>
          <w:szCs w:val="28"/>
        </w:rPr>
        <w:t>CONDENSED NOTES TO INTERIM FINANCIAL STATEMENTS</w:t>
      </w:r>
    </w:p>
    <w:p w14:paraId="323094E1" w14:textId="3608C2F6" w:rsidR="00D26E46" w:rsidRPr="00D26E46" w:rsidRDefault="009914C3" w:rsidP="004E716D">
      <w:pPr>
        <w:jc w:val="thaiDistribute"/>
        <w:rPr>
          <w:rFonts w:ascii="AngsanaUPC" w:hAnsi="AngsanaUPC" w:cs="AngsanaUPC"/>
          <w:sz w:val="28"/>
          <w:szCs w:val="28"/>
        </w:rPr>
      </w:pPr>
      <w:r w:rsidRPr="00D26E46">
        <w:rPr>
          <w:rFonts w:ascii="AngsanaUPC" w:eastAsia="Arial Unicode MS" w:hAnsi="AngsanaUPC" w:cs="AngsanaUPC"/>
          <w:b/>
          <w:bCs/>
          <w:sz w:val="28"/>
          <w:szCs w:val="28"/>
        </w:rPr>
        <w:t xml:space="preserve">FOR THE THREE-MONTH PERIOD ENDED </w:t>
      </w:r>
      <w:r>
        <w:rPr>
          <w:rFonts w:ascii="AngsanaUPC" w:eastAsia="Arial Unicode MS" w:hAnsi="AngsanaUPC" w:cs="AngsanaUPC"/>
          <w:b/>
          <w:bCs/>
          <w:sz w:val="28"/>
          <w:szCs w:val="28"/>
        </w:rPr>
        <w:t>MARCH 31, 2025</w:t>
      </w:r>
      <w:r w:rsidRPr="00D26E46">
        <w:rPr>
          <w:rFonts w:ascii="AngsanaUPC" w:eastAsia="Arial Unicode MS" w:hAnsi="AngsanaUPC" w:cs="AngsanaUPC"/>
          <w:b/>
          <w:bCs/>
          <w:sz w:val="28"/>
          <w:szCs w:val="28"/>
        </w:rPr>
        <w:t xml:space="preserve"> </w:t>
      </w:r>
      <w:r w:rsidRPr="00D26E46">
        <w:rPr>
          <w:rFonts w:ascii="AngsanaUPC" w:hAnsi="AngsanaUPC" w:cs="AngsanaUPC"/>
          <w:b/>
          <w:bCs/>
          <w:sz w:val="28"/>
          <w:szCs w:val="28"/>
        </w:rPr>
        <w:t>(UNAUDITED</w:t>
      </w:r>
      <w:r>
        <w:rPr>
          <w:rFonts w:ascii="AngsanaUPC" w:hAnsi="AngsanaUPC" w:cs="AngsanaUPC"/>
          <w:b/>
          <w:bCs/>
          <w:sz w:val="28"/>
          <w:szCs w:val="28"/>
        </w:rPr>
        <w:t>)</w:t>
      </w:r>
      <w:r w:rsidRPr="00D26E46">
        <w:rPr>
          <w:rFonts w:ascii="AngsanaUPC" w:hAnsi="AngsanaUPC" w:cs="AngsanaUPC"/>
          <w:b/>
          <w:bCs/>
          <w:sz w:val="28"/>
          <w:szCs w:val="28"/>
        </w:rPr>
        <w:t xml:space="preserve"> </w:t>
      </w:r>
      <w:r>
        <w:rPr>
          <w:rFonts w:ascii="AngsanaUPC" w:hAnsi="AngsanaUPC" w:cs="AngsanaUPC"/>
          <w:b/>
          <w:bCs/>
          <w:sz w:val="28"/>
          <w:szCs w:val="28"/>
        </w:rPr>
        <w:t>(</w:t>
      </w:r>
      <w:r w:rsidRPr="00D26E46">
        <w:rPr>
          <w:rFonts w:ascii="AngsanaUPC" w:hAnsi="AngsanaUPC" w:cs="AngsanaUPC"/>
          <w:b/>
          <w:bCs/>
          <w:sz w:val="28"/>
          <w:szCs w:val="28"/>
        </w:rPr>
        <w:t>REVIEWED)</w:t>
      </w:r>
    </w:p>
    <w:p w14:paraId="7EB2DC82" w14:textId="0CCC48C5" w:rsidR="00465107" w:rsidRPr="00D26E46" w:rsidRDefault="00465107" w:rsidP="004E716D">
      <w:pPr>
        <w:jc w:val="thaiDistribute"/>
        <w:rPr>
          <w:rFonts w:ascii="AngsanaUPC" w:eastAsia="Arial Unicode MS" w:hAnsi="AngsanaUPC" w:cs="AngsanaUPC"/>
          <w:b/>
          <w:bCs/>
          <w:sz w:val="28"/>
          <w:szCs w:val="28"/>
        </w:rPr>
      </w:pPr>
    </w:p>
    <w:p w14:paraId="2EC25526" w14:textId="3FDF2F25" w:rsidR="00BD01DC" w:rsidRPr="00D26E46" w:rsidRDefault="00D26E46" w:rsidP="004E716D">
      <w:pPr>
        <w:pStyle w:val="ListParagraph"/>
        <w:numPr>
          <w:ilvl w:val="0"/>
          <w:numId w:val="13"/>
        </w:numPr>
        <w:spacing w:before="240" w:after="120"/>
        <w:ind w:left="594"/>
        <w:contextualSpacing w:val="0"/>
        <w:jc w:val="thaiDistribute"/>
        <w:rPr>
          <w:rFonts w:ascii="AngsanaUPC" w:eastAsia="Arial Unicode MS" w:hAnsi="AngsanaUPC" w:cs="AngsanaUPC"/>
          <w:b/>
          <w:bCs/>
          <w:sz w:val="28"/>
          <w:szCs w:val="28"/>
        </w:rPr>
      </w:pPr>
      <w:r w:rsidRPr="00D26E46">
        <w:rPr>
          <w:rFonts w:ascii="AngsanaUPC" w:eastAsia="Arial Unicode MS" w:hAnsi="AngsanaUPC" w:cs="AngsanaUPC"/>
          <w:b/>
          <w:bCs/>
          <w:sz w:val="28"/>
          <w:szCs w:val="28"/>
        </w:rPr>
        <w:t xml:space="preserve">GENERAL INFORMATION </w:t>
      </w:r>
    </w:p>
    <w:p w14:paraId="030B1950" w14:textId="161D973B" w:rsidR="00D26E46" w:rsidRPr="00861F66" w:rsidRDefault="00D26E46" w:rsidP="0098457D">
      <w:pPr>
        <w:tabs>
          <w:tab w:val="left" w:pos="6300"/>
        </w:tabs>
        <w:spacing w:before="120" w:after="120"/>
        <w:ind w:left="605" w:hanging="605"/>
        <w:jc w:val="thaiDistribute"/>
        <w:rPr>
          <w:rFonts w:ascii="AngsanaUPC" w:eastAsia="Arial Unicode MS" w:hAnsi="AngsanaUPC" w:cs="AngsanaUPC"/>
          <w:sz w:val="28"/>
          <w:szCs w:val="28"/>
          <w:cs/>
        </w:rPr>
      </w:pPr>
      <w:r>
        <w:rPr>
          <w:rFonts w:ascii="AngsanaUPC" w:eastAsia="Arial Unicode MS" w:hAnsi="AngsanaUPC" w:cs="AngsanaUPC"/>
          <w:b/>
          <w:bCs/>
          <w:sz w:val="28"/>
          <w:szCs w:val="28"/>
        </w:rPr>
        <w:tab/>
      </w:r>
      <w:r w:rsidRPr="00D26E46">
        <w:rPr>
          <w:rFonts w:ascii="AngsanaUPC" w:eastAsia="Arial Unicode MS" w:hAnsi="AngsanaUPC" w:cs="AngsanaUPC"/>
          <w:sz w:val="28"/>
          <w:szCs w:val="28"/>
        </w:rPr>
        <w:t>JCK International Public Company Limited (“the Company”) is a public company incorporated and domiciled in Thailand. The Company is principally engaged in the property development. The registered office of the Company is at 18 Soi Sathorn 11 Yaek 9, TFD Building, Yannawa, Sathorn, Bangkok.</w:t>
      </w:r>
    </w:p>
    <w:p w14:paraId="07C463D3" w14:textId="2F0785E9" w:rsidR="00BD01DC" w:rsidRPr="00D26E46" w:rsidRDefault="00D26E46" w:rsidP="004E716D">
      <w:pPr>
        <w:pStyle w:val="ListParagraph"/>
        <w:numPr>
          <w:ilvl w:val="0"/>
          <w:numId w:val="13"/>
        </w:numPr>
        <w:spacing w:before="240" w:after="120"/>
        <w:ind w:left="605" w:hanging="605"/>
        <w:contextualSpacing w:val="0"/>
        <w:jc w:val="thaiDistribute"/>
        <w:rPr>
          <w:rFonts w:ascii="AngsanaUPC" w:eastAsia="Arial Unicode MS" w:hAnsi="AngsanaUPC" w:cs="AngsanaUPC"/>
          <w:b/>
          <w:bCs/>
          <w:sz w:val="28"/>
          <w:szCs w:val="28"/>
        </w:rPr>
      </w:pPr>
      <w:r w:rsidRPr="00D26E46">
        <w:rPr>
          <w:rFonts w:ascii="AngsanaUPC" w:eastAsia="Arial Unicode MS" w:hAnsi="AngsanaUPC" w:cs="AngsanaUPC"/>
          <w:b/>
          <w:bCs/>
          <w:sz w:val="28"/>
          <w:szCs w:val="28"/>
        </w:rPr>
        <w:t xml:space="preserve">BASIS FOR PREPARATION OF INTERIM FINANCIAL STATEMENTS </w:t>
      </w:r>
    </w:p>
    <w:p w14:paraId="6548FB3A" w14:textId="09A20077" w:rsidR="006B1C9F" w:rsidRPr="00135362" w:rsidRDefault="006B1C9F" w:rsidP="004E716D">
      <w:pPr>
        <w:pStyle w:val="ListParagraph"/>
        <w:numPr>
          <w:ilvl w:val="1"/>
          <w:numId w:val="13"/>
        </w:numPr>
        <w:tabs>
          <w:tab w:val="left" w:pos="4140"/>
          <w:tab w:val="left" w:pos="6390"/>
        </w:tabs>
        <w:spacing w:before="120" w:after="120"/>
        <w:ind w:left="605" w:hanging="605"/>
        <w:contextualSpacing w:val="0"/>
        <w:jc w:val="thaiDistribute"/>
        <w:rPr>
          <w:rFonts w:ascii="AngsanaUPC" w:eastAsia="Arial Unicode MS" w:hAnsi="AngsanaUPC" w:cs="AngsanaUPC"/>
          <w:b/>
          <w:bCs/>
          <w:spacing w:val="-4"/>
          <w:sz w:val="28"/>
          <w:szCs w:val="28"/>
        </w:rPr>
      </w:pPr>
      <w:r w:rsidRPr="00135362">
        <w:rPr>
          <w:rFonts w:ascii="AngsanaUPC" w:eastAsia="Arial Unicode MS" w:hAnsi="AngsanaUPC" w:cs="AngsanaUPC"/>
          <w:b/>
          <w:bCs/>
          <w:spacing w:val="-4"/>
          <w:sz w:val="28"/>
          <w:szCs w:val="28"/>
        </w:rPr>
        <w:t>The interim financial statements have been prepared in accordance with Thai Accounting Standard No. 34, Interim Financial Reporting.</w:t>
      </w:r>
    </w:p>
    <w:p w14:paraId="3BDADFAC" w14:textId="7612E68E" w:rsidR="006B1C9F" w:rsidRPr="006B1C9F" w:rsidRDefault="006B1C9F" w:rsidP="004E716D">
      <w:pPr>
        <w:tabs>
          <w:tab w:val="left" w:pos="4140"/>
          <w:tab w:val="left" w:pos="6390"/>
        </w:tabs>
        <w:spacing w:before="120" w:after="120"/>
        <w:ind w:left="605" w:hanging="605"/>
        <w:jc w:val="thaiDistribute"/>
        <w:rPr>
          <w:rFonts w:ascii="AngsanaUPC" w:eastAsia="Arial Unicode MS" w:hAnsi="AngsanaUPC" w:cs="AngsanaUPC"/>
          <w:spacing w:val="-4"/>
          <w:sz w:val="28"/>
          <w:szCs w:val="28"/>
        </w:rPr>
      </w:pPr>
      <w:r>
        <w:rPr>
          <w:rFonts w:ascii="AngsanaUPC" w:eastAsia="Arial Unicode MS" w:hAnsi="AngsanaUPC" w:cs="AngsanaUPC"/>
          <w:spacing w:val="-4"/>
          <w:sz w:val="28"/>
          <w:szCs w:val="28"/>
        </w:rPr>
        <w:tab/>
      </w:r>
      <w:r w:rsidRPr="006B1C9F">
        <w:rPr>
          <w:rFonts w:ascii="AngsanaUPC" w:eastAsia="Arial Unicode MS" w:hAnsi="AngsanaUPC" w:cs="AngsanaUPC"/>
          <w:spacing w:val="-4"/>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No.1, Presentation of Financial Statements. The notes to the interim financial statements are prepared in a condensed format. Additional notes are presented as required by the Securities and Exchange Commission under the Securities and Exchange Act.</w:t>
      </w:r>
    </w:p>
    <w:p w14:paraId="56C3B023" w14:textId="4E23CDD8" w:rsidR="006B1C9F" w:rsidRPr="006B1C9F" w:rsidRDefault="006B1C9F" w:rsidP="004E716D">
      <w:pPr>
        <w:tabs>
          <w:tab w:val="left" w:pos="4140"/>
          <w:tab w:val="left" w:pos="6390"/>
        </w:tabs>
        <w:spacing w:before="120" w:after="120"/>
        <w:ind w:left="605" w:hanging="605"/>
        <w:jc w:val="thaiDistribute"/>
        <w:rPr>
          <w:rFonts w:ascii="AngsanaUPC" w:eastAsia="Arial Unicode MS" w:hAnsi="AngsanaUPC" w:cs="AngsanaUPC"/>
          <w:spacing w:val="-4"/>
          <w:sz w:val="28"/>
          <w:szCs w:val="28"/>
        </w:rPr>
      </w:pPr>
      <w:r>
        <w:rPr>
          <w:rFonts w:ascii="AngsanaUPC" w:eastAsia="Arial Unicode MS" w:hAnsi="AngsanaUPC" w:cs="AngsanaUPC"/>
          <w:spacing w:val="-4"/>
          <w:sz w:val="28"/>
          <w:szCs w:val="28"/>
        </w:rPr>
        <w:tab/>
      </w:r>
      <w:r w:rsidRPr="006B1C9F">
        <w:rPr>
          <w:rFonts w:ascii="AngsanaUPC" w:eastAsia="Arial Unicode MS" w:hAnsi="AngsanaUPC" w:cs="AngsanaUPC"/>
          <w:spacing w:val="-4"/>
          <w:sz w:val="28"/>
          <w:szCs w:val="28"/>
        </w:rPr>
        <w:t>The interim financial statements are prepared and presented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the Thai version.</w:t>
      </w:r>
    </w:p>
    <w:p w14:paraId="2C4902B6" w14:textId="45228848" w:rsidR="006B1C9F" w:rsidRPr="006B1C9F" w:rsidRDefault="006B1C9F" w:rsidP="004E716D">
      <w:pPr>
        <w:tabs>
          <w:tab w:val="left" w:pos="4140"/>
          <w:tab w:val="left" w:pos="6390"/>
        </w:tabs>
        <w:spacing w:before="120" w:after="120"/>
        <w:ind w:left="605" w:hanging="605"/>
        <w:jc w:val="thaiDistribute"/>
        <w:rPr>
          <w:rFonts w:ascii="AngsanaUPC" w:eastAsia="Arial Unicode MS" w:hAnsi="AngsanaUPC" w:cs="AngsanaUPC"/>
          <w:spacing w:val="-4"/>
          <w:sz w:val="28"/>
          <w:szCs w:val="28"/>
        </w:rPr>
      </w:pPr>
      <w:r>
        <w:rPr>
          <w:rFonts w:ascii="AngsanaUPC" w:eastAsia="Arial Unicode MS" w:hAnsi="AngsanaUPC" w:cs="AngsanaUPC"/>
          <w:spacing w:val="-4"/>
          <w:sz w:val="28"/>
          <w:szCs w:val="28"/>
        </w:rPr>
        <w:tab/>
      </w:r>
      <w:r w:rsidRPr="006B1C9F">
        <w:rPr>
          <w:rFonts w:ascii="AngsanaUPC" w:eastAsia="Arial Unicode MS" w:hAnsi="AngsanaUPC" w:cs="AngsanaUPC"/>
          <w:spacing w:val="-4"/>
          <w:sz w:val="28"/>
          <w:szCs w:val="28"/>
        </w:rPr>
        <w:t>The interim financial statements have been prepared to provide information in addition to that included in the financial statements for the year ended December 31, 202</w:t>
      </w:r>
      <w:r>
        <w:rPr>
          <w:rFonts w:ascii="AngsanaUPC" w:eastAsia="Arial Unicode MS" w:hAnsi="AngsanaUPC" w:cs="AngsanaUPC"/>
          <w:spacing w:val="-4"/>
          <w:sz w:val="28"/>
          <w:szCs w:val="28"/>
        </w:rPr>
        <w:t>4</w:t>
      </w:r>
      <w:r w:rsidRPr="006B1C9F">
        <w:rPr>
          <w:rFonts w:ascii="AngsanaUPC" w:eastAsia="Arial Unicode MS" w:hAnsi="AngsanaUPC" w:cs="AngsanaUPC"/>
          <w:spacing w:val="-4"/>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202</w:t>
      </w:r>
      <w:r>
        <w:rPr>
          <w:rFonts w:ascii="AngsanaUPC" w:eastAsia="Arial Unicode MS" w:hAnsi="AngsanaUPC" w:cs="AngsanaUPC"/>
          <w:spacing w:val="-4"/>
          <w:sz w:val="28"/>
          <w:szCs w:val="28"/>
        </w:rPr>
        <w:t>4</w:t>
      </w:r>
      <w:r w:rsidRPr="006B1C9F">
        <w:rPr>
          <w:rFonts w:ascii="AngsanaUPC" w:eastAsia="Arial Unicode MS" w:hAnsi="AngsanaUPC" w:cs="AngsanaUPC"/>
          <w:spacing w:val="-4"/>
          <w:sz w:val="28"/>
          <w:szCs w:val="28"/>
        </w:rPr>
        <w:t>.</w:t>
      </w:r>
    </w:p>
    <w:p w14:paraId="07F9CB59" w14:textId="6F5E91EF" w:rsidR="006B1C9F" w:rsidRPr="006B1C9F" w:rsidRDefault="006B1C9F" w:rsidP="004E716D">
      <w:pPr>
        <w:tabs>
          <w:tab w:val="left" w:pos="4140"/>
          <w:tab w:val="left" w:pos="6390"/>
        </w:tabs>
        <w:spacing w:before="120" w:after="120"/>
        <w:ind w:left="605" w:hanging="605"/>
        <w:jc w:val="thaiDistribute"/>
        <w:rPr>
          <w:rFonts w:ascii="AngsanaUPC" w:eastAsia="Arial Unicode MS" w:hAnsi="AngsanaUPC" w:cs="AngsanaUPC"/>
          <w:spacing w:val="-4"/>
          <w:sz w:val="28"/>
          <w:szCs w:val="28"/>
        </w:rPr>
      </w:pPr>
      <w:r>
        <w:rPr>
          <w:rFonts w:ascii="AngsanaUPC" w:eastAsia="Arial Unicode MS" w:hAnsi="AngsanaUPC" w:cs="AngsanaUPC"/>
          <w:spacing w:val="-4"/>
          <w:sz w:val="28"/>
          <w:szCs w:val="28"/>
        </w:rPr>
        <w:tab/>
      </w:r>
      <w:r w:rsidRPr="006B1C9F">
        <w:rPr>
          <w:rFonts w:ascii="AngsanaUPC" w:eastAsia="Arial Unicode MS" w:hAnsi="AngsanaUPC" w:cs="AngsanaUPC"/>
          <w:spacing w:val="-4"/>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AFD1CDE" w14:textId="77777777" w:rsidR="006B1C9F" w:rsidRDefault="006B1C9F" w:rsidP="004E716D">
      <w:pPr>
        <w:tabs>
          <w:tab w:val="left" w:pos="4140"/>
          <w:tab w:val="left" w:pos="6390"/>
        </w:tabs>
        <w:spacing w:before="120" w:after="120"/>
        <w:ind w:left="605" w:hanging="605"/>
        <w:jc w:val="thaiDistribute"/>
        <w:rPr>
          <w:rFonts w:ascii="AngsanaUPC" w:eastAsia="Arial Unicode MS" w:hAnsi="AngsanaUPC" w:cs="AngsanaUPC"/>
          <w:spacing w:val="-4"/>
          <w:sz w:val="28"/>
          <w:szCs w:val="28"/>
        </w:rPr>
      </w:pPr>
      <w:r>
        <w:rPr>
          <w:rFonts w:ascii="AngsanaUPC" w:eastAsia="Arial Unicode MS" w:hAnsi="AngsanaUPC" w:cs="AngsanaUPC"/>
          <w:spacing w:val="-4"/>
          <w:sz w:val="28"/>
          <w:szCs w:val="28"/>
        </w:rPr>
        <w:tab/>
      </w:r>
      <w:r w:rsidRPr="006B1C9F">
        <w:rPr>
          <w:rFonts w:ascii="AngsanaUPC" w:eastAsia="Arial Unicode MS" w:hAnsi="AngsanaUPC" w:cs="AngsanaUPC"/>
          <w:spacing w:val="-4"/>
          <w:sz w:val="28"/>
          <w:szCs w:val="28"/>
        </w:rPr>
        <w:t>The estimates and underlying assumptions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14:paraId="7AE78029" w14:textId="20C1B07D" w:rsidR="00D17FA9" w:rsidRPr="00D26E46" w:rsidRDefault="00466B8C" w:rsidP="004E716D">
      <w:pPr>
        <w:pStyle w:val="ListParagraph"/>
        <w:numPr>
          <w:ilvl w:val="1"/>
          <w:numId w:val="13"/>
        </w:numPr>
        <w:tabs>
          <w:tab w:val="left" w:pos="4140"/>
          <w:tab w:val="left" w:pos="6390"/>
        </w:tabs>
        <w:spacing w:before="120" w:after="120"/>
        <w:ind w:left="605" w:hanging="605"/>
        <w:contextualSpacing w:val="0"/>
        <w:jc w:val="thaiDistribute"/>
        <w:rPr>
          <w:rFonts w:ascii="AngsanaUPC" w:eastAsia="Calibri" w:hAnsi="AngsanaUPC" w:cs="AngsanaUPC"/>
          <w:b/>
          <w:bCs/>
          <w:sz w:val="28"/>
          <w:szCs w:val="28"/>
        </w:rPr>
      </w:pPr>
      <w:r w:rsidRPr="00466B8C">
        <w:rPr>
          <w:rFonts w:ascii="AngsanaUPC" w:eastAsia="Calibri" w:hAnsi="AngsanaUPC" w:cs="AngsanaUPC"/>
          <w:b/>
          <w:bCs/>
          <w:sz w:val="28"/>
          <w:szCs w:val="28"/>
        </w:rPr>
        <w:lastRenderedPageBreak/>
        <w:t xml:space="preserve">Basis for preparation of </w:t>
      </w:r>
      <w:r w:rsidRPr="007A7DED">
        <w:rPr>
          <w:rFonts w:ascii="AngsanaUPC" w:eastAsia="Calibri" w:hAnsi="AngsanaUPC" w:cs="AngsanaUPC"/>
          <w:b/>
          <w:bCs/>
          <w:sz w:val="28"/>
          <w:szCs w:val="28"/>
        </w:rPr>
        <w:t xml:space="preserve">the </w:t>
      </w:r>
      <w:r w:rsidR="007A7DED" w:rsidRPr="007A7DED">
        <w:rPr>
          <w:rFonts w:ascii="AngsanaUPC" w:eastAsia="Arial Unicode MS" w:hAnsi="AngsanaUPC" w:cs="AngsanaUPC"/>
          <w:b/>
          <w:bCs/>
          <w:spacing w:val="-2"/>
          <w:sz w:val="28"/>
          <w:szCs w:val="28"/>
        </w:rPr>
        <w:t>interim</w:t>
      </w:r>
      <w:r w:rsidR="007A7DED" w:rsidRPr="00466B8C">
        <w:rPr>
          <w:rFonts w:ascii="AngsanaUPC" w:eastAsia="Calibri" w:hAnsi="AngsanaUPC" w:cs="AngsanaUPC"/>
          <w:b/>
          <w:bCs/>
          <w:sz w:val="28"/>
          <w:szCs w:val="28"/>
        </w:rPr>
        <w:t xml:space="preserve"> </w:t>
      </w:r>
      <w:r w:rsidRPr="00466B8C">
        <w:rPr>
          <w:rFonts w:ascii="AngsanaUPC" w:eastAsia="Calibri" w:hAnsi="AngsanaUPC" w:cs="AngsanaUPC"/>
          <w:b/>
          <w:bCs/>
          <w:sz w:val="28"/>
          <w:szCs w:val="28"/>
        </w:rPr>
        <w:t>consolidated financial statements</w:t>
      </w:r>
    </w:p>
    <w:p w14:paraId="53E64484" w14:textId="7CDFC4A8" w:rsidR="006B1C9F" w:rsidRPr="00D26E46" w:rsidRDefault="00D17FA9" w:rsidP="004E716D">
      <w:pPr>
        <w:tabs>
          <w:tab w:val="left" w:pos="4140"/>
          <w:tab w:val="left" w:pos="6390"/>
        </w:tabs>
        <w:spacing w:before="120" w:after="120"/>
        <w:ind w:left="605" w:hanging="605"/>
        <w:jc w:val="thaiDistribute"/>
        <w:rPr>
          <w:rFonts w:ascii="AngsanaUPC" w:eastAsia="Arial Unicode MS" w:hAnsi="AngsanaUPC" w:cs="AngsanaUPC"/>
          <w:spacing w:val="-2"/>
          <w:sz w:val="28"/>
          <w:szCs w:val="28"/>
        </w:rPr>
      </w:pPr>
      <w:r w:rsidRPr="00D26E46">
        <w:rPr>
          <w:rFonts w:ascii="AngsanaUPC" w:eastAsia="Arial Unicode MS" w:hAnsi="AngsanaUPC" w:cs="AngsanaUPC"/>
          <w:sz w:val="28"/>
          <w:szCs w:val="28"/>
        </w:rPr>
        <w:tab/>
      </w:r>
      <w:r w:rsidR="006B1C9F" w:rsidRPr="006B1C9F">
        <w:rPr>
          <w:rFonts w:ascii="AngsanaUPC" w:eastAsia="Arial Unicode MS" w:hAnsi="AngsanaUPC" w:cs="AngsanaUPC"/>
          <w:spacing w:val="-2"/>
          <w:sz w:val="28"/>
          <w:szCs w:val="28"/>
        </w:rPr>
        <w:t xml:space="preserve">The </w:t>
      </w:r>
      <w:r w:rsidR="008D7E51" w:rsidRPr="006B1C9F">
        <w:rPr>
          <w:rFonts w:ascii="AngsanaUPC" w:eastAsia="Arial Unicode MS" w:hAnsi="AngsanaUPC" w:cs="AngsanaUPC"/>
          <w:spacing w:val="-2"/>
          <w:sz w:val="28"/>
          <w:szCs w:val="28"/>
        </w:rPr>
        <w:t xml:space="preserve">interim </w:t>
      </w:r>
      <w:r w:rsidR="006B1C9F" w:rsidRPr="006B1C9F">
        <w:rPr>
          <w:rFonts w:ascii="AngsanaUPC" w:eastAsia="Arial Unicode MS" w:hAnsi="AngsanaUPC" w:cs="AngsanaUPC"/>
          <w:spacing w:val="-2"/>
          <w:sz w:val="28"/>
          <w:szCs w:val="28"/>
        </w:rPr>
        <w:t>consolidated financial statements include the interim financial statements of the Company and its subsidiaries (together referred to as the “Group”) and are prepared using the same basis as were used for the consolidated financial statements for the year ended December 31, 202</w:t>
      </w:r>
      <w:r w:rsidR="006B1C9F">
        <w:rPr>
          <w:rFonts w:ascii="AngsanaUPC" w:eastAsia="Arial Unicode MS" w:hAnsi="AngsanaUPC" w:cs="AngsanaUPC"/>
          <w:spacing w:val="-2"/>
          <w:sz w:val="28"/>
          <w:szCs w:val="28"/>
        </w:rPr>
        <w:t>4</w:t>
      </w:r>
      <w:r w:rsidR="006B1C9F" w:rsidRPr="006B1C9F">
        <w:rPr>
          <w:rFonts w:ascii="AngsanaUPC" w:eastAsia="Arial Unicode MS" w:hAnsi="AngsanaUPC" w:cs="AngsanaUPC"/>
          <w:spacing w:val="-2"/>
          <w:sz w:val="28"/>
          <w:szCs w:val="28"/>
        </w:rPr>
        <w:t>.</w:t>
      </w:r>
      <w:r w:rsidR="006B1C9F">
        <w:rPr>
          <w:rFonts w:ascii="AngsanaUPC" w:eastAsia="Arial Unicode MS" w:hAnsi="AngsanaUPC" w:cs="AngsanaUPC"/>
          <w:spacing w:val="-2"/>
          <w:sz w:val="28"/>
          <w:szCs w:val="28"/>
        </w:rPr>
        <w:t xml:space="preserve"> </w:t>
      </w:r>
      <w:r w:rsidR="00466B8C" w:rsidRPr="00466B8C">
        <w:rPr>
          <w:rFonts w:ascii="AngsanaUPC" w:eastAsia="Arial Unicode MS" w:hAnsi="AngsanaUPC" w:cs="AngsanaUPC"/>
          <w:spacing w:val="-2"/>
          <w:sz w:val="28"/>
          <w:szCs w:val="28"/>
        </w:rPr>
        <w:t xml:space="preserve">There have been changed in the structure of the subsidiaries during the current period as discussed in Note </w:t>
      </w:r>
      <w:r w:rsidR="00466B8C">
        <w:rPr>
          <w:rFonts w:ascii="AngsanaUPC" w:eastAsia="Arial Unicode MS" w:hAnsi="AngsanaUPC" w:cs="AngsanaUPC"/>
          <w:spacing w:val="-2"/>
          <w:sz w:val="28"/>
          <w:szCs w:val="28"/>
        </w:rPr>
        <w:t>8</w:t>
      </w:r>
      <w:r w:rsidR="00466B8C" w:rsidRPr="00466B8C">
        <w:rPr>
          <w:rFonts w:ascii="AngsanaUPC" w:eastAsia="Arial Unicode MS" w:hAnsi="AngsanaUPC" w:cs="AngsanaUPC"/>
          <w:spacing w:val="-2"/>
          <w:sz w:val="28"/>
          <w:szCs w:val="28"/>
        </w:rPr>
        <w:t xml:space="preserve"> to the financial statements.</w:t>
      </w:r>
    </w:p>
    <w:p w14:paraId="785EB25F" w14:textId="0A5A9735" w:rsidR="006D779F" w:rsidRPr="001307DD" w:rsidRDefault="00F13DA9" w:rsidP="004E716D">
      <w:pPr>
        <w:pStyle w:val="ListParagraph"/>
        <w:numPr>
          <w:ilvl w:val="1"/>
          <w:numId w:val="13"/>
        </w:numPr>
        <w:tabs>
          <w:tab w:val="left" w:pos="4140"/>
          <w:tab w:val="left" w:pos="6390"/>
        </w:tabs>
        <w:spacing w:before="120" w:after="120"/>
        <w:ind w:left="605" w:hanging="605"/>
        <w:contextualSpacing w:val="0"/>
        <w:jc w:val="thaiDistribute"/>
        <w:rPr>
          <w:rFonts w:ascii="AngsanaUPC" w:hAnsi="AngsanaUPC" w:cs="AngsanaUPC"/>
          <w:b/>
          <w:bCs/>
          <w:sz w:val="28"/>
          <w:szCs w:val="28"/>
        </w:rPr>
      </w:pPr>
      <w:r>
        <w:rPr>
          <w:rFonts w:ascii="AngsanaUPC" w:hAnsi="AngsanaUPC" w:cs="AngsanaUPC"/>
          <w:b/>
          <w:bCs/>
          <w:sz w:val="28"/>
          <w:szCs w:val="28"/>
        </w:rPr>
        <w:t>Material</w:t>
      </w:r>
      <w:r w:rsidR="00475726">
        <w:rPr>
          <w:rFonts w:ascii="AngsanaUPC" w:hAnsi="AngsanaUPC" w:cs="AngsanaUPC"/>
          <w:b/>
          <w:bCs/>
          <w:sz w:val="28"/>
          <w:szCs w:val="28"/>
        </w:rPr>
        <w:t xml:space="preserve"> accounting policy information</w:t>
      </w:r>
    </w:p>
    <w:p w14:paraId="63EDDD1F" w14:textId="00162881" w:rsidR="006D779F" w:rsidRDefault="00501168" w:rsidP="004E716D">
      <w:pPr>
        <w:spacing w:before="120" w:after="120"/>
        <w:ind w:left="605" w:hanging="605"/>
        <w:jc w:val="thaiDistribute"/>
        <w:rPr>
          <w:rFonts w:ascii="AngsanaUPC" w:hAnsi="AngsanaUPC" w:cs="AngsanaUPC"/>
          <w:sz w:val="28"/>
          <w:szCs w:val="28"/>
        </w:rPr>
      </w:pPr>
      <w:r w:rsidRPr="00861F66">
        <w:rPr>
          <w:rFonts w:ascii="AngsanaUPC" w:hAnsi="AngsanaUPC" w:cs="AngsanaUPC"/>
          <w:sz w:val="28"/>
          <w:szCs w:val="28"/>
        </w:rPr>
        <w:tab/>
      </w:r>
      <w:r w:rsidR="006D779F" w:rsidRPr="00D26E46">
        <w:rPr>
          <w:rFonts w:ascii="AngsanaUPC" w:hAnsi="AngsanaUPC" w:cs="AngsanaUPC"/>
          <w:sz w:val="28"/>
          <w:szCs w:val="28"/>
        </w:rPr>
        <w:t>The interim financial statements are prepared using the same accounting policies and methods of computation as were used for the financial statements for the year ended</w:t>
      </w:r>
      <w:r w:rsidR="00EC4979" w:rsidRPr="00D26E46">
        <w:rPr>
          <w:rFonts w:ascii="AngsanaUPC" w:hAnsi="AngsanaUPC" w:cs="AngsanaUPC"/>
          <w:sz w:val="28"/>
          <w:szCs w:val="28"/>
        </w:rPr>
        <w:t xml:space="preserve">  </w:t>
      </w:r>
      <w:r w:rsidR="00092E1D">
        <w:rPr>
          <w:rFonts w:ascii="AngsanaUPC" w:hAnsi="AngsanaUPC" w:cs="AngsanaUPC"/>
          <w:sz w:val="28"/>
          <w:szCs w:val="28"/>
        </w:rPr>
        <w:t>December 31,</w:t>
      </w:r>
      <w:r w:rsidR="000D46C9" w:rsidRPr="00D26E46">
        <w:rPr>
          <w:rFonts w:ascii="AngsanaUPC" w:hAnsi="AngsanaUPC" w:cs="AngsanaUPC"/>
          <w:sz w:val="28"/>
          <w:szCs w:val="28"/>
        </w:rPr>
        <w:t xml:space="preserve"> 202</w:t>
      </w:r>
      <w:r w:rsidR="00A67A5F">
        <w:rPr>
          <w:rFonts w:ascii="AngsanaUPC" w:hAnsi="AngsanaUPC" w:cs="AngsanaUPC"/>
          <w:sz w:val="28"/>
          <w:szCs w:val="28"/>
        </w:rPr>
        <w:t>4</w:t>
      </w:r>
      <w:r w:rsidR="006D779F" w:rsidRPr="00D26E46">
        <w:rPr>
          <w:rFonts w:ascii="AngsanaUPC" w:hAnsi="AngsanaUPC" w:cs="AngsanaUPC"/>
          <w:sz w:val="28"/>
          <w:szCs w:val="28"/>
        </w:rPr>
        <w:t>.</w:t>
      </w:r>
    </w:p>
    <w:p w14:paraId="7CB089D9" w14:textId="44656968" w:rsidR="00466B8C" w:rsidRPr="00D26E46" w:rsidRDefault="00466B8C" w:rsidP="004E716D">
      <w:pPr>
        <w:spacing w:before="120" w:after="120"/>
        <w:ind w:left="605" w:hanging="605"/>
        <w:jc w:val="thaiDistribute"/>
        <w:rPr>
          <w:rFonts w:ascii="AngsanaUPC" w:hAnsi="AngsanaUPC" w:cs="AngsanaUPC"/>
          <w:sz w:val="28"/>
          <w:szCs w:val="28"/>
        </w:rPr>
      </w:pPr>
      <w:r>
        <w:rPr>
          <w:rFonts w:ascii="AngsanaUPC" w:hAnsi="AngsanaUPC" w:cs="AngsanaUPC"/>
          <w:sz w:val="28"/>
          <w:szCs w:val="28"/>
        </w:rPr>
        <w:tab/>
      </w:r>
      <w:r w:rsidRPr="00CB2921">
        <w:rPr>
          <w:rFonts w:ascii="AngsanaUPC" w:hAnsi="AngsanaUPC" w:cs="AngsanaUPC"/>
          <w:sz w:val="28"/>
          <w:szCs w:val="28"/>
        </w:rPr>
        <w:t>The revised financial reporting standards which are effective for fiscal years beginning on or after January 1, 2025, do not have any significant impact on the Group’s financial statements.</w:t>
      </w:r>
    </w:p>
    <w:p w14:paraId="014ABB6D" w14:textId="059CA2E0" w:rsidR="00BD01DC" w:rsidRPr="00D26E46" w:rsidRDefault="00466B8C" w:rsidP="004E716D">
      <w:pPr>
        <w:pStyle w:val="ListParagraph"/>
        <w:numPr>
          <w:ilvl w:val="0"/>
          <w:numId w:val="13"/>
        </w:numPr>
        <w:spacing w:before="240" w:after="120"/>
        <w:ind w:left="605" w:hanging="605"/>
        <w:contextualSpacing w:val="0"/>
        <w:jc w:val="thaiDistribute"/>
        <w:rPr>
          <w:rFonts w:ascii="AngsanaUPC" w:eastAsia="Arial Unicode MS" w:hAnsi="AngsanaUPC" w:cs="AngsanaUPC"/>
          <w:b/>
          <w:bCs/>
          <w:sz w:val="28"/>
          <w:szCs w:val="28"/>
        </w:rPr>
      </w:pPr>
      <w:r w:rsidRPr="00D26E46">
        <w:rPr>
          <w:rFonts w:ascii="AngsanaUPC" w:eastAsia="Arial Unicode MS" w:hAnsi="AngsanaUPC" w:cs="AngsanaUPC"/>
          <w:b/>
          <w:bCs/>
          <w:sz w:val="28"/>
          <w:szCs w:val="28"/>
        </w:rPr>
        <w:t xml:space="preserve">RELATED PARTY TRANSACTIONS </w:t>
      </w:r>
    </w:p>
    <w:p w14:paraId="5C9B210D" w14:textId="77777777" w:rsidR="00D85176" w:rsidRPr="00D26E46" w:rsidRDefault="00BD01DC" w:rsidP="004E716D">
      <w:pPr>
        <w:widowControl w:val="0"/>
        <w:tabs>
          <w:tab w:val="left" w:pos="2880"/>
        </w:tabs>
        <w:spacing w:before="120" w:after="120"/>
        <w:ind w:left="605" w:hanging="605"/>
        <w:jc w:val="thaiDistribute"/>
        <w:rPr>
          <w:rFonts w:ascii="AngsanaUPC" w:hAnsi="AngsanaUPC" w:cs="AngsanaUPC"/>
          <w:sz w:val="28"/>
          <w:szCs w:val="28"/>
        </w:rPr>
      </w:pPr>
      <w:r w:rsidRPr="00D26E46">
        <w:rPr>
          <w:rFonts w:ascii="AngsanaUPC" w:hAnsi="AngsanaUPC" w:cs="AngsanaUPC"/>
          <w:sz w:val="28"/>
          <w:szCs w:val="28"/>
        </w:rPr>
        <w:tab/>
        <w:t xml:space="preserve">During the period, </w:t>
      </w:r>
      <w:r w:rsidR="006349E9" w:rsidRPr="00D26E46">
        <w:rPr>
          <w:rFonts w:ascii="AngsanaUPC" w:hAnsi="AngsanaUPC" w:cs="AngsanaUPC"/>
          <w:sz w:val="28"/>
          <w:szCs w:val="28"/>
        </w:rPr>
        <w:t>the Group</w:t>
      </w:r>
      <w:r w:rsidRPr="00D26E46">
        <w:rPr>
          <w:rFonts w:ascii="AngsanaUPC" w:hAnsi="AngsanaUPC" w:cs="AngsanaUPC"/>
          <w:sz w:val="28"/>
          <w:szCs w:val="28"/>
        </w:rPr>
        <w:t xml:space="preserve"> had significant business tr</w:t>
      </w:r>
      <w:r w:rsidR="00265C75" w:rsidRPr="00D26E46">
        <w:rPr>
          <w:rFonts w:ascii="AngsanaUPC" w:hAnsi="AngsanaUPC" w:cs="AngsanaUPC"/>
          <w:sz w:val="28"/>
          <w:szCs w:val="28"/>
        </w:rPr>
        <w:t>ansactions with related</w:t>
      </w:r>
      <w:r w:rsidR="00BB7001" w:rsidRPr="00D26E46">
        <w:rPr>
          <w:rFonts w:ascii="AngsanaUPC" w:hAnsi="AngsanaUPC" w:cs="AngsanaUPC"/>
          <w:sz w:val="28"/>
          <w:szCs w:val="28"/>
        </w:rPr>
        <w:t xml:space="preserve"> </w:t>
      </w:r>
      <w:r w:rsidR="00265C75" w:rsidRPr="00D26E46">
        <w:rPr>
          <w:rFonts w:ascii="AngsanaUPC" w:hAnsi="AngsanaUPC" w:cs="AngsanaUPC"/>
          <w:sz w:val="28"/>
          <w:szCs w:val="28"/>
        </w:rPr>
        <w:t xml:space="preserve">parties. Such </w:t>
      </w:r>
      <w:r w:rsidR="00EF3E1A" w:rsidRPr="00D26E46">
        <w:rPr>
          <w:rFonts w:ascii="AngsanaUPC" w:hAnsi="AngsanaUPC" w:cs="AngsanaUPC"/>
          <w:sz w:val="28"/>
          <w:szCs w:val="28"/>
        </w:rPr>
        <w:t>transactions, which are summaris</w:t>
      </w:r>
      <w:r w:rsidR="00265C75" w:rsidRPr="00D26E46">
        <w:rPr>
          <w:rFonts w:ascii="AngsanaUPC" w:hAnsi="AngsanaUPC" w:cs="AngsanaUPC"/>
          <w:sz w:val="28"/>
          <w:szCs w:val="28"/>
        </w:rPr>
        <w:t>ed below, arose in the</w:t>
      </w:r>
      <w:r w:rsidRPr="00D26E46">
        <w:rPr>
          <w:rFonts w:ascii="AngsanaUPC" w:hAnsi="AngsanaUPC" w:cs="AngsanaUPC"/>
          <w:sz w:val="28"/>
          <w:szCs w:val="28"/>
        </w:rPr>
        <w:t xml:space="preserve"> ordinary course of business</w:t>
      </w:r>
      <w:r w:rsidR="00143699" w:rsidRPr="00D26E46">
        <w:rPr>
          <w:rFonts w:ascii="AngsanaUPC" w:hAnsi="AngsanaUPC" w:cs="AngsanaUPC"/>
          <w:sz w:val="28"/>
          <w:szCs w:val="28"/>
        </w:rPr>
        <w:t>.</w:t>
      </w:r>
      <w:r w:rsidRPr="00D26E46">
        <w:rPr>
          <w:rFonts w:ascii="AngsanaUPC" w:hAnsi="AngsanaUPC" w:cs="AngsanaUPC"/>
          <w:sz w:val="28"/>
          <w:szCs w:val="28"/>
        </w:rPr>
        <w:t xml:space="preserve"> </w:t>
      </w:r>
      <w:r w:rsidR="009D64C9" w:rsidRPr="00D26E46">
        <w:rPr>
          <w:rFonts w:ascii="AngsanaUPC" w:hAnsi="AngsanaUPC" w:cs="AngsanaUPC"/>
          <w:sz w:val="28"/>
          <w:szCs w:val="28"/>
        </w:rPr>
        <w:t>There were no significant changes in the transfer pricing policy of transactions with related parties during the current period</w:t>
      </w:r>
      <w:r w:rsidR="00143699" w:rsidRPr="00D26E46">
        <w:rPr>
          <w:rFonts w:ascii="AngsanaUPC" w:hAnsi="AngsanaUPC" w:cs="AngsanaUPC"/>
          <w:sz w:val="28"/>
          <w:szCs w:val="28"/>
        </w:rPr>
        <w:t>.</w:t>
      </w:r>
      <w:r w:rsidR="00121A67" w:rsidRPr="00D26E46">
        <w:rPr>
          <w:rFonts w:ascii="AngsanaUPC" w:hAnsi="AngsanaUPC" w:cs="AngsanaUPC"/>
          <w:sz w:val="28"/>
          <w:szCs w:val="28"/>
        </w:rPr>
        <w:t xml:space="preserve"> </w:t>
      </w:r>
    </w:p>
    <w:p w14:paraId="350BBAFB" w14:textId="7B0C3C92" w:rsidR="008A601A" w:rsidRDefault="00D85176" w:rsidP="004E716D">
      <w:pPr>
        <w:widowControl w:val="0"/>
        <w:tabs>
          <w:tab w:val="left" w:pos="2880"/>
        </w:tabs>
        <w:spacing w:before="120" w:after="120"/>
        <w:ind w:left="605" w:hanging="605"/>
        <w:jc w:val="thaiDistribute"/>
        <w:rPr>
          <w:rFonts w:ascii="AngsanaUPC" w:hAnsi="AngsanaUPC" w:cs="AngsanaUPC"/>
          <w:sz w:val="28"/>
          <w:szCs w:val="28"/>
        </w:rPr>
      </w:pPr>
      <w:r w:rsidRPr="00D26E46">
        <w:rPr>
          <w:rFonts w:ascii="AngsanaUPC" w:hAnsi="AngsanaUPC" w:cs="AngsanaUPC"/>
          <w:sz w:val="28"/>
          <w:szCs w:val="28"/>
        </w:rPr>
        <w:tab/>
      </w:r>
      <w:r w:rsidR="00121A67" w:rsidRPr="00D26E46">
        <w:rPr>
          <w:rFonts w:ascii="AngsanaUPC" w:hAnsi="AngsanaUPC" w:cs="AngsanaUPC"/>
          <w:sz w:val="28"/>
          <w:szCs w:val="28"/>
        </w:rPr>
        <w:t xml:space="preserve">Summaries significant business transactions with related parties </w:t>
      </w:r>
      <w:r w:rsidR="00466B8C">
        <w:rPr>
          <w:rFonts w:ascii="AngsanaUPC" w:hAnsi="AngsanaUPC" w:cs="AngsanaUPC"/>
          <w:sz w:val="28"/>
          <w:szCs w:val="28"/>
        </w:rPr>
        <w:t xml:space="preserve">are </w:t>
      </w:r>
      <w:r w:rsidR="00121A67" w:rsidRPr="00D26E46">
        <w:rPr>
          <w:rFonts w:ascii="AngsanaUPC" w:hAnsi="AngsanaUPC" w:cs="AngsanaUPC"/>
          <w:sz w:val="28"/>
          <w:szCs w:val="28"/>
        </w:rPr>
        <w:t>as follows</w:t>
      </w:r>
      <w:r w:rsidR="00466B8C">
        <w:rPr>
          <w:rFonts w:ascii="AngsanaUPC" w:hAnsi="AngsanaUPC" w:cs="AngsanaUPC"/>
          <w:sz w:val="28"/>
          <w:szCs w:val="28"/>
        </w:rPr>
        <w:t>:</w:t>
      </w:r>
      <w:r w:rsidR="008A601A" w:rsidRPr="00D26E46">
        <w:rPr>
          <w:rFonts w:ascii="AngsanaUPC" w:hAnsi="AngsanaUPC" w:cs="AngsanaUPC"/>
          <w:sz w:val="28"/>
          <w:szCs w:val="28"/>
        </w:rPr>
        <w:t xml:space="preserve"> </w:t>
      </w:r>
    </w:p>
    <w:tbl>
      <w:tblPr>
        <w:tblW w:w="4991" w:type="pct"/>
        <w:tblInd w:w="540" w:type="dxa"/>
        <w:tblCellMar>
          <w:left w:w="14" w:type="dxa"/>
          <w:right w:w="14" w:type="dxa"/>
        </w:tblCellMar>
        <w:tblLook w:val="0000" w:firstRow="0" w:lastRow="0" w:firstColumn="0" w:lastColumn="0" w:noHBand="0" w:noVBand="0"/>
      </w:tblPr>
      <w:tblGrid>
        <w:gridCol w:w="4057"/>
        <w:gridCol w:w="78"/>
        <w:gridCol w:w="1283"/>
        <w:gridCol w:w="70"/>
        <w:gridCol w:w="1283"/>
        <w:gridCol w:w="70"/>
        <w:gridCol w:w="1283"/>
        <w:gridCol w:w="74"/>
        <w:gridCol w:w="1275"/>
      </w:tblGrid>
      <w:tr w:rsidR="00A0187A" w:rsidRPr="0063419E" w14:paraId="3602A34D" w14:textId="77777777" w:rsidTr="00A0187A">
        <w:trPr>
          <w:tblHeader/>
        </w:trPr>
        <w:tc>
          <w:tcPr>
            <w:tcW w:w="2141" w:type="pct"/>
          </w:tcPr>
          <w:p w14:paraId="7F80AAE8" w14:textId="77777777" w:rsidR="00A0187A" w:rsidRPr="0063419E" w:rsidRDefault="00A0187A" w:rsidP="002F38C6">
            <w:pPr>
              <w:ind w:right="-108"/>
              <w:jc w:val="center"/>
              <w:rPr>
                <w:rFonts w:ascii="Angsana New" w:hAnsi="Angsana New"/>
                <w:b/>
                <w:bCs/>
                <w:spacing w:val="-6"/>
                <w:sz w:val="28"/>
                <w:szCs w:val="28"/>
              </w:rPr>
            </w:pPr>
            <w:r w:rsidRPr="0063419E">
              <w:rPr>
                <w:rFonts w:ascii="Angsana New" w:hAnsi="Angsana New"/>
                <w:b/>
                <w:bCs/>
                <w:spacing w:val="-6"/>
                <w:sz w:val="28"/>
                <w:szCs w:val="28"/>
              </w:rPr>
              <w:br w:type="page"/>
            </w:r>
            <w:r w:rsidRPr="0063419E">
              <w:rPr>
                <w:rFonts w:ascii="Angsana New" w:hAnsi="Angsana New"/>
                <w:b/>
                <w:bCs/>
                <w:spacing w:val="-6"/>
                <w:sz w:val="28"/>
                <w:szCs w:val="28"/>
              </w:rPr>
              <w:br w:type="page"/>
            </w:r>
          </w:p>
        </w:tc>
        <w:tc>
          <w:tcPr>
            <w:tcW w:w="41" w:type="pct"/>
          </w:tcPr>
          <w:p w14:paraId="062992B3" w14:textId="77777777" w:rsidR="00A0187A" w:rsidRPr="0063419E" w:rsidRDefault="00A0187A" w:rsidP="002F38C6">
            <w:pPr>
              <w:jc w:val="center"/>
              <w:rPr>
                <w:rFonts w:ascii="Angsana New" w:hAnsi="Angsana New"/>
                <w:b/>
                <w:bCs/>
                <w:spacing w:val="-6"/>
                <w:sz w:val="28"/>
                <w:szCs w:val="28"/>
                <w:u w:val="single"/>
              </w:rPr>
            </w:pPr>
          </w:p>
        </w:tc>
        <w:tc>
          <w:tcPr>
            <w:tcW w:w="677" w:type="pct"/>
          </w:tcPr>
          <w:p w14:paraId="03ED9FCB" w14:textId="77777777" w:rsidR="00A0187A" w:rsidRPr="0063419E" w:rsidRDefault="00A0187A" w:rsidP="002F38C6">
            <w:pPr>
              <w:jc w:val="center"/>
              <w:rPr>
                <w:rFonts w:ascii="Angsana New" w:hAnsi="Angsana New"/>
                <w:b/>
                <w:bCs/>
                <w:spacing w:val="-6"/>
                <w:sz w:val="28"/>
                <w:szCs w:val="28"/>
                <w:u w:val="single"/>
              </w:rPr>
            </w:pPr>
          </w:p>
        </w:tc>
        <w:tc>
          <w:tcPr>
            <w:tcW w:w="37" w:type="pct"/>
          </w:tcPr>
          <w:p w14:paraId="4E17DC27" w14:textId="77777777" w:rsidR="00A0187A" w:rsidRPr="0063419E" w:rsidRDefault="00A0187A" w:rsidP="002F38C6">
            <w:pPr>
              <w:jc w:val="center"/>
              <w:rPr>
                <w:rFonts w:ascii="Angsana New" w:hAnsi="Angsana New"/>
                <w:b/>
                <w:bCs/>
                <w:spacing w:val="-6"/>
                <w:sz w:val="28"/>
                <w:szCs w:val="28"/>
              </w:rPr>
            </w:pPr>
          </w:p>
        </w:tc>
        <w:tc>
          <w:tcPr>
            <w:tcW w:w="677" w:type="pct"/>
            <w:vAlign w:val="center"/>
          </w:tcPr>
          <w:p w14:paraId="0465A0DC" w14:textId="77777777" w:rsidR="00A0187A" w:rsidRPr="0063419E" w:rsidRDefault="00A0187A" w:rsidP="002F38C6">
            <w:pPr>
              <w:jc w:val="center"/>
              <w:rPr>
                <w:rFonts w:ascii="Angsana New" w:hAnsi="Angsana New"/>
                <w:b/>
                <w:bCs/>
                <w:spacing w:val="-6"/>
                <w:sz w:val="28"/>
                <w:szCs w:val="28"/>
                <w:u w:val="single"/>
                <w:cs/>
              </w:rPr>
            </w:pPr>
          </w:p>
        </w:tc>
        <w:tc>
          <w:tcPr>
            <w:tcW w:w="37" w:type="pct"/>
          </w:tcPr>
          <w:p w14:paraId="49D8BF7C" w14:textId="77777777" w:rsidR="00A0187A" w:rsidRPr="00861F66" w:rsidRDefault="00A0187A" w:rsidP="002F38C6">
            <w:pPr>
              <w:jc w:val="center"/>
              <w:rPr>
                <w:rFonts w:ascii="Angsana New" w:hAnsi="Angsana New"/>
                <w:b/>
                <w:bCs/>
                <w:spacing w:val="-6"/>
                <w:sz w:val="28"/>
                <w:szCs w:val="28"/>
                <w:u w:val="single"/>
                <w:cs/>
              </w:rPr>
            </w:pPr>
          </w:p>
        </w:tc>
        <w:tc>
          <w:tcPr>
            <w:tcW w:w="1389" w:type="pct"/>
            <w:gridSpan w:val="3"/>
            <w:vAlign w:val="center"/>
          </w:tcPr>
          <w:p w14:paraId="06FD145B" w14:textId="619B2653" w:rsidR="00A0187A" w:rsidRPr="00861F66" w:rsidRDefault="00A0187A" w:rsidP="00A0187A">
            <w:pPr>
              <w:jc w:val="right"/>
              <w:rPr>
                <w:rFonts w:ascii="Angsana New" w:hAnsi="Angsana New"/>
                <w:b/>
                <w:bCs/>
                <w:spacing w:val="-6"/>
                <w:sz w:val="28"/>
                <w:szCs w:val="28"/>
                <w:u w:val="single"/>
                <w:cs/>
              </w:rPr>
            </w:pPr>
            <w:r w:rsidRPr="00A71066">
              <w:rPr>
                <w:rFonts w:ascii="AngsanaUPC" w:hAnsi="AngsanaUPC" w:cs="AngsanaUPC"/>
                <w:b/>
                <w:bCs/>
                <w:sz w:val="28"/>
                <w:szCs w:val="28"/>
              </w:rPr>
              <w:t>(Unit: Thousand Baht)</w:t>
            </w:r>
          </w:p>
        </w:tc>
      </w:tr>
      <w:tr w:rsidR="00A0187A" w:rsidRPr="0063419E" w14:paraId="39C405B8" w14:textId="77777777" w:rsidTr="00A0187A">
        <w:trPr>
          <w:tblHeader/>
        </w:trPr>
        <w:tc>
          <w:tcPr>
            <w:tcW w:w="2141" w:type="pct"/>
          </w:tcPr>
          <w:p w14:paraId="1E3F9C50" w14:textId="77777777" w:rsidR="00A0187A" w:rsidRPr="0063419E" w:rsidRDefault="00A0187A" w:rsidP="002F38C6">
            <w:pPr>
              <w:ind w:right="-108"/>
              <w:jc w:val="center"/>
              <w:rPr>
                <w:rFonts w:ascii="Angsana New" w:hAnsi="Angsana New"/>
                <w:b/>
                <w:bCs/>
                <w:spacing w:val="-6"/>
                <w:sz w:val="28"/>
                <w:szCs w:val="28"/>
              </w:rPr>
            </w:pPr>
          </w:p>
        </w:tc>
        <w:tc>
          <w:tcPr>
            <w:tcW w:w="41" w:type="pct"/>
          </w:tcPr>
          <w:p w14:paraId="095C6CA7" w14:textId="77777777" w:rsidR="00A0187A" w:rsidRPr="00861F66" w:rsidRDefault="00A0187A" w:rsidP="002F38C6">
            <w:pPr>
              <w:ind w:right="-18"/>
              <w:jc w:val="center"/>
              <w:rPr>
                <w:rFonts w:ascii="Angsana New" w:hAnsi="Angsana New"/>
                <w:b/>
                <w:bCs/>
                <w:spacing w:val="-6"/>
                <w:sz w:val="28"/>
                <w:szCs w:val="28"/>
                <w:cs/>
              </w:rPr>
            </w:pPr>
          </w:p>
        </w:tc>
        <w:tc>
          <w:tcPr>
            <w:tcW w:w="2817" w:type="pct"/>
            <w:gridSpan w:val="7"/>
            <w:tcBorders>
              <w:bottom w:val="single" w:sz="4" w:space="0" w:color="auto"/>
            </w:tcBorders>
            <w:vAlign w:val="bottom"/>
          </w:tcPr>
          <w:p w14:paraId="39C0F000" w14:textId="1E9218B5" w:rsidR="00A0187A" w:rsidRPr="0063419E" w:rsidRDefault="00A0187A" w:rsidP="002F38C6">
            <w:pPr>
              <w:ind w:right="-18"/>
              <w:jc w:val="center"/>
              <w:rPr>
                <w:rFonts w:ascii="Angsana New" w:hAnsi="Angsana New"/>
                <w:b/>
                <w:bCs/>
                <w:spacing w:val="-6"/>
                <w:sz w:val="28"/>
                <w:szCs w:val="28"/>
              </w:rPr>
            </w:pPr>
            <w:r w:rsidRPr="00A0187A">
              <w:rPr>
                <w:rFonts w:ascii="Angsana New" w:hAnsi="Angsana New"/>
                <w:b/>
                <w:bCs/>
                <w:spacing w:val="-6"/>
                <w:sz w:val="28"/>
                <w:szCs w:val="28"/>
              </w:rPr>
              <w:t xml:space="preserve">For the three-month periods ended March </w:t>
            </w:r>
            <w:r w:rsidRPr="00861F66">
              <w:rPr>
                <w:rFonts w:ascii="Angsana New" w:hAnsi="Angsana New"/>
                <w:b/>
                <w:bCs/>
                <w:spacing w:val="-6"/>
                <w:sz w:val="28"/>
                <w:szCs w:val="28"/>
              </w:rPr>
              <w:t>31</w:t>
            </w:r>
            <w:r w:rsidRPr="00A0187A">
              <w:rPr>
                <w:rFonts w:ascii="Angsana New" w:hAnsi="Angsana New"/>
                <w:b/>
                <w:bCs/>
                <w:spacing w:val="-6"/>
                <w:sz w:val="28"/>
                <w:szCs w:val="28"/>
              </w:rPr>
              <w:t>,</w:t>
            </w:r>
          </w:p>
        </w:tc>
      </w:tr>
      <w:tr w:rsidR="00A0187A" w:rsidRPr="0063419E" w14:paraId="173465C0" w14:textId="77777777" w:rsidTr="00A0187A">
        <w:trPr>
          <w:trHeight w:val="80"/>
          <w:tblHeader/>
        </w:trPr>
        <w:tc>
          <w:tcPr>
            <w:tcW w:w="2141" w:type="pct"/>
          </w:tcPr>
          <w:p w14:paraId="301C35E4" w14:textId="77777777" w:rsidR="00A0187A" w:rsidRPr="0063419E" w:rsidRDefault="00A0187A" w:rsidP="002F38C6">
            <w:pPr>
              <w:ind w:right="-108"/>
              <w:jc w:val="center"/>
              <w:rPr>
                <w:rFonts w:ascii="Angsana New" w:hAnsi="Angsana New"/>
                <w:b/>
                <w:bCs/>
                <w:spacing w:val="-6"/>
                <w:sz w:val="28"/>
                <w:szCs w:val="28"/>
              </w:rPr>
            </w:pPr>
          </w:p>
        </w:tc>
        <w:tc>
          <w:tcPr>
            <w:tcW w:w="41" w:type="pct"/>
          </w:tcPr>
          <w:p w14:paraId="454C41B2" w14:textId="77777777" w:rsidR="00A0187A" w:rsidRPr="00861F66" w:rsidRDefault="00A0187A" w:rsidP="002F38C6">
            <w:pPr>
              <w:ind w:right="-18"/>
              <w:jc w:val="center"/>
              <w:rPr>
                <w:rFonts w:ascii="Angsana New" w:hAnsi="Angsana New"/>
                <w:b/>
                <w:bCs/>
                <w:spacing w:val="-6"/>
                <w:sz w:val="28"/>
                <w:szCs w:val="28"/>
                <w:cs/>
              </w:rPr>
            </w:pPr>
          </w:p>
        </w:tc>
        <w:tc>
          <w:tcPr>
            <w:tcW w:w="1391" w:type="pct"/>
            <w:gridSpan w:val="3"/>
            <w:tcBorders>
              <w:top w:val="single" w:sz="4" w:space="0" w:color="auto"/>
              <w:bottom w:val="single" w:sz="4" w:space="0" w:color="auto"/>
            </w:tcBorders>
          </w:tcPr>
          <w:p w14:paraId="1CCBA824" w14:textId="77777777" w:rsidR="00A0187A" w:rsidRPr="00A0187A" w:rsidRDefault="00A0187A" w:rsidP="00A0187A">
            <w:pPr>
              <w:ind w:right="-18"/>
              <w:jc w:val="center"/>
              <w:rPr>
                <w:rFonts w:ascii="Angsana New" w:hAnsi="Angsana New"/>
                <w:b/>
                <w:bCs/>
                <w:spacing w:val="-6"/>
                <w:sz w:val="28"/>
                <w:szCs w:val="28"/>
              </w:rPr>
            </w:pPr>
            <w:r w:rsidRPr="00A0187A">
              <w:rPr>
                <w:rFonts w:ascii="Angsana New" w:hAnsi="Angsana New"/>
                <w:b/>
                <w:bCs/>
                <w:spacing w:val="-6"/>
                <w:sz w:val="28"/>
                <w:szCs w:val="28"/>
              </w:rPr>
              <w:t xml:space="preserve">Consolidated             </w:t>
            </w:r>
          </w:p>
          <w:p w14:paraId="198129A6" w14:textId="4BFE3648" w:rsidR="00A0187A" w:rsidRPr="0063419E" w:rsidRDefault="00A0187A" w:rsidP="00A0187A">
            <w:pPr>
              <w:ind w:right="-18"/>
              <w:jc w:val="center"/>
              <w:rPr>
                <w:rFonts w:ascii="Angsana New" w:hAnsi="Angsana New"/>
                <w:b/>
                <w:bCs/>
                <w:spacing w:val="-6"/>
                <w:sz w:val="28"/>
                <w:szCs w:val="28"/>
                <w:u w:val="single"/>
              </w:rPr>
            </w:pPr>
            <w:r w:rsidRPr="00A0187A">
              <w:rPr>
                <w:rFonts w:ascii="Angsana New" w:hAnsi="Angsana New"/>
                <w:b/>
                <w:bCs/>
                <w:spacing w:val="-6"/>
                <w:sz w:val="28"/>
                <w:szCs w:val="28"/>
              </w:rPr>
              <w:t>financial statements</w:t>
            </w:r>
          </w:p>
        </w:tc>
        <w:tc>
          <w:tcPr>
            <w:tcW w:w="37" w:type="pct"/>
          </w:tcPr>
          <w:p w14:paraId="0B2792EF" w14:textId="77777777" w:rsidR="00A0187A" w:rsidRPr="00861F66" w:rsidRDefault="00A0187A" w:rsidP="002F38C6">
            <w:pPr>
              <w:ind w:right="-18"/>
              <w:jc w:val="center"/>
              <w:rPr>
                <w:rFonts w:ascii="Angsana New" w:hAnsi="Angsana New"/>
                <w:b/>
                <w:bCs/>
                <w:spacing w:val="-6"/>
                <w:sz w:val="28"/>
                <w:szCs w:val="28"/>
                <w:cs/>
              </w:rPr>
            </w:pPr>
          </w:p>
        </w:tc>
        <w:tc>
          <w:tcPr>
            <w:tcW w:w="1389" w:type="pct"/>
            <w:gridSpan w:val="3"/>
            <w:tcBorders>
              <w:top w:val="single" w:sz="4" w:space="0" w:color="auto"/>
              <w:bottom w:val="single" w:sz="4" w:space="0" w:color="auto"/>
            </w:tcBorders>
          </w:tcPr>
          <w:p w14:paraId="43C783C7" w14:textId="77777777" w:rsidR="00A0187A" w:rsidRPr="00A0187A" w:rsidRDefault="00A0187A" w:rsidP="00A0187A">
            <w:pPr>
              <w:ind w:right="-18"/>
              <w:jc w:val="center"/>
              <w:rPr>
                <w:rFonts w:ascii="Angsana New" w:hAnsi="Angsana New"/>
                <w:b/>
                <w:bCs/>
                <w:spacing w:val="-6"/>
                <w:sz w:val="28"/>
                <w:szCs w:val="28"/>
              </w:rPr>
            </w:pPr>
            <w:r w:rsidRPr="00A0187A">
              <w:rPr>
                <w:rFonts w:ascii="Angsana New" w:hAnsi="Angsana New"/>
                <w:b/>
                <w:bCs/>
                <w:spacing w:val="-6"/>
                <w:sz w:val="28"/>
                <w:szCs w:val="28"/>
              </w:rPr>
              <w:t xml:space="preserve">Separate                   </w:t>
            </w:r>
          </w:p>
          <w:p w14:paraId="083C9532" w14:textId="581731BF" w:rsidR="00A0187A" w:rsidRPr="0063419E" w:rsidRDefault="00A0187A" w:rsidP="00A0187A">
            <w:pPr>
              <w:ind w:right="-18"/>
              <w:jc w:val="center"/>
              <w:rPr>
                <w:rFonts w:ascii="Angsana New" w:hAnsi="Angsana New"/>
                <w:b/>
                <w:bCs/>
                <w:spacing w:val="-6"/>
                <w:sz w:val="28"/>
                <w:szCs w:val="28"/>
                <w:u w:val="single"/>
              </w:rPr>
            </w:pPr>
            <w:r w:rsidRPr="00A0187A">
              <w:rPr>
                <w:rFonts w:ascii="Angsana New" w:hAnsi="Angsana New"/>
                <w:b/>
                <w:bCs/>
                <w:spacing w:val="-6"/>
                <w:sz w:val="28"/>
                <w:szCs w:val="28"/>
              </w:rPr>
              <w:t>financial statements</w:t>
            </w:r>
          </w:p>
        </w:tc>
      </w:tr>
      <w:tr w:rsidR="00A0187A" w:rsidRPr="0063419E" w14:paraId="651084AB" w14:textId="77777777" w:rsidTr="00A0187A">
        <w:trPr>
          <w:tblHeader/>
        </w:trPr>
        <w:tc>
          <w:tcPr>
            <w:tcW w:w="2141" w:type="pct"/>
          </w:tcPr>
          <w:p w14:paraId="50302E45" w14:textId="77777777" w:rsidR="00A0187A" w:rsidRPr="0063419E" w:rsidRDefault="00A0187A" w:rsidP="00A0187A">
            <w:pPr>
              <w:ind w:right="-108"/>
              <w:jc w:val="center"/>
              <w:rPr>
                <w:rFonts w:ascii="Angsana New" w:hAnsi="Angsana New"/>
                <w:b/>
                <w:bCs/>
                <w:spacing w:val="-6"/>
                <w:sz w:val="28"/>
                <w:szCs w:val="28"/>
              </w:rPr>
            </w:pPr>
          </w:p>
        </w:tc>
        <w:tc>
          <w:tcPr>
            <w:tcW w:w="41" w:type="pct"/>
          </w:tcPr>
          <w:p w14:paraId="636BFDC2" w14:textId="77777777" w:rsidR="00A0187A" w:rsidRPr="0063419E" w:rsidRDefault="00A0187A" w:rsidP="00A0187A">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40F2DC82" w14:textId="3E5B7709" w:rsidR="00A0187A" w:rsidRPr="0063419E" w:rsidRDefault="00A0187A" w:rsidP="00A0187A">
            <w:pPr>
              <w:ind w:right="-18"/>
              <w:jc w:val="center"/>
              <w:rPr>
                <w:rFonts w:ascii="Angsana New" w:hAnsi="Angsana New"/>
                <w:b/>
                <w:bCs/>
                <w:spacing w:val="-6"/>
                <w:sz w:val="28"/>
                <w:szCs w:val="28"/>
              </w:rPr>
            </w:pPr>
            <w:r>
              <w:rPr>
                <w:rFonts w:ascii="Angsana New" w:hAnsi="Angsana New"/>
                <w:b/>
                <w:bCs/>
                <w:spacing w:val="-6"/>
                <w:sz w:val="28"/>
                <w:szCs w:val="28"/>
              </w:rPr>
              <w:t>2025</w:t>
            </w:r>
          </w:p>
        </w:tc>
        <w:tc>
          <w:tcPr>
            <w:tcW w:w="37" w:type="pct"/>
          </w:tcPr>
          <w:p w14:paraId="400249AF" w14:textId="77777777" w:rsidR="00A0187A" w:rsidRPr="0063419E" w:rsidRDefault="00A0187A" w:rsidP="00A0187A">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32D18BFA" w14:textId="72F28BBF" w:rsidR="00A0187A" w:rsidRPr="0063419E" w:rsidRDefault="00A0187A" w:rsidP="00A0187A">
            <w:pPr>
              <w:ind w:right="-18"/>
              <w:jc w:val="center"/>
              <w:rPr>
                <w:rFonts w:ascii="Angsana New" w:hAnsi="Angsana New"/>
                <w:b/>
                <w:bCs/>
                <w:spacing w:val="-6"/>
                <w:sz w:val="28"/>
                <w:szCs w:val="28"/>
              </w:rPr>
            </w:pPr>
            <w:r>
              <w:rPr>
                <w:rFonts w:ascii="Angsana New" w:hAnsi="Angsana New"/>
                <w:b/>
                <w:bCs/>
                <w:spacing w:val="-6"/>
                <w:sz w:val="28"/>
                <w:szCs w:val="28"/>
              </w:rPr>
              <w:t>2024</w:t>
            </w:r>
          </w:p>
        </w:tc>
        <w:tc>
          <w:tcPr>
            <w:tcW w:w="37" w:type="pct"/>
          </w:tcPr>
          <w:p w14:paraId="2BF3C1A6" w14:textId="77777777" w:rsidR="00A0187A" w:rsidRPr="0063419E" w:rsidRDefault="00A0187A" w:rsidP="00A0187A">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4158D040" w14:textId="74C675EB" w:rsidR="00A0187A" w:rsidRPr="0063419E" w:rsidRDefault="00A0187A" w:rsidP="00A0187A">
            <w:pPr>
              <w:ind w:right="-18"/>
              <w:jc w:val="center"/>
              <w:rPr>
                <w:rFonts w:ascii="Angsana New" w:hAnsi="Angsana New"/>
                <w:b/>
                <w:bCs/>
                <w:spacing w:val="-6"/>
                <w:sz w:val="28"/>
                <w:szCs w:val="28"/>
              </w:rPr>
            </w:pPr>
            <w:r>
              <w:rPr>
                <w:rFonts w:ascii="Angsana New" w:hAnsi="Angsana New"/>
                <w:b/>
                <w:bCs/>
                <w:spacing w:val="-6"/>
                <w:sz w:val="28"/>
                <w:szCs w:val="28"/>
              </w:rPr>
              <w:t>2025</w:t>
            </w:r>
          </w:p>
        </w:tc>
        <w:tc>
          <w:tcPr>
            <w:tcW w:w="39" w:type="pct"/>
          </w:tcPr>
          <w:p w14:paraId="073A0404" w14:textId="77777777" w:rsidR="00A0187A" w:rsidRPr="0063419E" w:rsidRDefault="00A0187A" w:rsidP="00A0187A">
            <w:pPr>
              <w:ind w:right="-18"/>
              <w:jc w:val="center"/>
              <w:rPr>
                <w:rFonts w:ascii="Angsana New" w:hAnsi="Angsana New"/>
                <w:b/>
                <w:bCs/>
                <w:spacing w:val="-6"/>
                <w:sz w:val="28"/>
                <w:szCs w:val="28"/>
              </w:rPr>
            </w:pPr>
          </w:p>
        </w:tc>
        <w:tc>
          <w:tcPr>
            <w:tcW w:w="673" w:type="pct"/>
            <w:tcBorders>
              <w:top w:val="single" w:sz="4" w:space="0" w:color="auto"/>
              <w:bottom w:val="single" w:sz="4" w:space="0" w:color="auto"/>
            </w:tcBorders>
          </w:tcPr>
          <w:p w14:paraId="57B8BBFC" w14:textId="21998172" w:rsidR="00A0187A" w:rsidRPr="0063419E" w:rsidRDefault="00A0187A" w:rsidP="00A0187A">
            <w:pPr>
              <w:ind w:right="-18"/>
              <w:jc w:val="center"/>
              <w:rPr>
                <w:rFonts w:ascii="Angsana New" w:hAnsi="Angsana New"/>
                <w:b/>
                <w:bCs/>
                <w:spacing w:val="-6"/>
                <w:sz w:val="28"/>
                <w:szCs w:val="28"/>
              </w:rPr>
            </w:pPr>
            <w:r>
              <w:rPr>
                <w:rFonts w:ascii="Angsana New" w:hAnsi="Angsana New"/>
                <w:b/>
                <w:bCs/>
                <w:spacing w:val="-6"/>
                <w:sz w:val="28"/>
                <w:szCs w:val="28"/>
              </w:rPr>
              <w:t>2024</w:t>
            </w:r>
          </w:p>
        </w:tc>
      </w:tr>
      <w:tr w:rsidR="0036711F" w:rsidRPr="0063419E" w14:paraId="1E3F0565" w14:textId="77777777" w:rsidTr="00A0187A">
        <w:tc>
          <w:tcPr>
            <w:tcW w:w="2141" w:type="pct"/>
          </w:tcPr>
          <w:p w14:paraId="45BE70F5" w14:textId="5D920752" w:rsidR="0036711F" w:rsidRPr="0063419E" w:rsidRDefault="0036711F" w:rsidP="0036711F">
            <w:pPr>
              <w:ind w:right="-108"/>
              <w:jc w:val="both"/>
              <w:rPr>
                <w:rFonts w:ascii="Angsana New" w:hAnsi="Angsana New"/>
                <w:b/>
                <w:bCs/>
                <w:spacing w:val="-6"/>
                <w:sz w:val="28"/>
                <w:szCs w:val="28"/>
                <w:u w:val="single"/>
              </w:rPr>
            </w:pPr>
            <w:r w:rsidRPr="00466B8C">
              <w:rPr>
                <w:rFonts w:ascii="AngsanaUPC" w:hAnsi="AngsanaUPC" w:cs="AngsanaUPC"/>
                <w:b/>
                <w:bCs/>
                <w:u w:val="single"/>
              </w:rPr>
              <w:t>Transactions with subsidiary companies</w:t>
            </w:r>
          </w:p>
        </w:tc>
        <w:tc>
          <w:tcPr>
            <w:tcW w:w="41" w:type="pct"/>
          </w:tcPr>
          <w:p w14:paraId="360042DE" w14:textId="77777777" w:rsidR="0036711F" w:rsidRPr="0063419E" w:rsidRDefault="0036711F" w:rsidP="0036711F">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43120CA6" w14:textId="77777777" w:rsidR="0036711F" w:rsidRPr="0063419E" w:rsidRDefault="0036711F" w:rsidP="0036711F">
            <w:pPr>
              <w:tabs>
                <w:tab w:val="decimal" w:pos="884"/>
              </w:tabs>
              <w:rPr>
                <w:rFonts w:ascii="Angsana New" w:hAnsi="Angsana New"/>
                <w:b/>
                <w:bCs/>
                <w:spacing w:val="-6"/>
                <w:sz w:val="28"/>
                <w:szCs w:val="28"/>
              </w:rPr>
            </w:pPr>
          </w:p>
        </w:tc>
        <w:tc>
          <w:tcPr>
            <w:tcW w:w="37" w:type="pct"/>
          </w:tcPr>
          <w:p w14:paraId="267C1984" w14:textId="77777777" w:rsidR="0036711F" w:rsidRPr="0063419E" w:rsidRDefault="0036711F" w:rsidP="0036711F">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01EBB54C" w14:textId="77777777" w:rsidR="0036711F" w:rsidRPr="0063419E" w:rsidRDefault="0036711F" w:rsidP="0036711F">
            <w:pPr>
              <w:tabs>
                <w:tab w:val="decimal" w:pos="884"/>
              </w:tabs>
              <w:rPr>
                <w:rFonts w:ascii="Angsana New" w:hAnsi="Angsana New"/>
                <w:b/>
                <w:bCs/>
                <w:spacing w:val="-6"/>
                <w:sz w:val="28"/>
                <w:szCs w:val="28"/>
              </w:rPr>
            </w:pPr>
          </w:p>
        </w:tc>
        <w:tc>
          <w:tcPr>
            <w:tcW w:w="37" w:type="pct"/>
          </w:tcPr>
          <w:p w14:paraId="4A96DE01" w14:textId="77777777" w:rsidR="0036711F" w:rsidRPr="0063419E" w:rsidRDefault="0036711F" w:rsidP="0036711F">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18CFAB74" w14:textId="77777777" w:rsidR="0036711F" w:rsidRPr="0063419E" w:rsidRDefault="0036711F" w:rsidP="0036711F">
            <w:pPr>
              <w:tabs>
                <w:tab w:val="decimal" w:pos="884"/>
              </w:tabs>
              <w:rPr>
                <w:rFonts w:ascii="Angsana New" w:hAnsi="Angsana New"/>
                <w:b/>
                <w:bCs/>
                <w:spacing w:val="-6"/>
                <w:sz w:val="28"/>
                <w:szCs w:val="28"/>
              </w:rPr>
            </w:pPr>
          </w:p>
        </w:tc>
        <w:tc>
          <w:tcPr>
            <w:tcW w:w="39" w:type="pct"/>
          </w:tcPr>
          <w:p w14:paraId="71F13883" w14:textId="77777777" w:rsidR="0036711F" w:rsidRPr="0063419E" w:rsidRDefault="0036711F" w:rsidP="0036711F">
            <w:pPr>
              <w:tabs>
                <w:tab w:val="decimal" w:pos="884"/>
              </w:tabs>
              <w:rPr>
                <w:rFonts w:ascii="Angsana New" w:hAnsi="Angsana New"/>
                <w:b/>
                <w:bCs/>
                <w:spacing w:val="-6"/>
                <w:sz w:val="28"/>
                <w:szCs w:val="28"/>
              </w:rPr>
            </w:pPr>
          </w:p>
        </w:tc>
        <w:tc>
          <w:tcPr>
            <w:tcW w:w="673" w:type="pct"/>
            <w:tcBorders>
              <w:top w:val="single" w:sz="4" w:space="0" w:color="auto"/>
            </w:tcBorders>
            <w:vAlign w:val="bottom"/>
          </w:tcPr>
          <w:p w14:paraId="4E11DC58" w14:textId="77777777" w:rsidR="0036711F" w:rsidRPr="0063419E" w:rsidRDefault="0036711F" w:rsidP="0036711F">
            <w:pPr>
              <w:tabs>
                <w:tab w:val="decimal" w:pos="884"/>
              </w:tabs>
              <w:rPr>
                <w:rFonts w:ascii="Angsana New" w:hAnsi="Angsana New"/>
                <w:b/>
                <w:bCs/>
                <w:spacing w:val="-6"/>
                <w:sz w:val="28"/>
                <w:szCs w:val="28"/>
              </w:rPr>
            </w:pPr>
          </w:p>
        </w:tc>
      </w:tr>
      <w:tr w:rsidR="0036711F" w:rsidRPr="0063419E" w14:paraId="0D58A23D" w14:textId="77777777" w:rsidTr="00A0187A">
        <w:tc>
          <w:tcPr>
            <w:tcW w:w="2141" w:type="pct"/>
          </w:tcPr>
          <w:p w14:paraId="72BEBCF8" w14:textId="3286D768" w:rsidR="0036711F" w:rsidRPr="0063419E" w:rsidRDefault="0036711F" w:rsidP="0036711F">
            <w:pPr>
              <w:ind w:right="-108"/>
              <w:jc w:val="both"/>
              <w:rPr>
                <w:rFonts w:ascii="Angsana New" w:hAnsi="Angsana New"/>
                <w:spacing w:val="-6"/>
                <w:sz w:val="28"/>
                <w:szCs w:val="28"/>
              </w:rPr>
            </w:pPr>
            <w:r w:rsidRPr="00466B8C">
              <w:rPr>
                <w:rFonts w:ascii="AngsanaUPC" w:hAnsi="AngsanaUPC" w:cs="AngsanaUPC"/>
              </w:rPr>
              <w:t>(eliminated from the consolidated financial statements)</w:t>
            </w:r>
          </w:p>
        </w:tc>
        <w:tc>
          <w:tcPr>
            <w:tcW w:w="41" w:type="pct"/>
          </w:tcPr>
          <w:p w14:paraId="1A6468A9" w14:textId="77777777" w:rsidR="0036711F" w:rsidRPr="0063419E" w:rsidRDefault="0036711F" w:rsidP="0036711F">
            <w:pPr>
              <w:tabs>
                <w:tab w:val="decimal" w:pos="884"/>
              </w:tabs>
              <w:rPr>
                <w:rFonts w:ascii="Angsana New" w:hAnsi="Angsana New"/>
                <w:sz w:val="28"/>
                <w:szCs w:val="28"/>
              </w:rPr>
            </w:pPr>
          </w:p>
        </w:tc>
        <w:tc>
          <w:tcPr>
            <w:tcW w:w="677" w:type="pct"/>
            <w:vAlign w:val="bottom"/>
          </w:tcPr>
          <w:p w14:paraId="190FEAE5" w14:textId="77777777" w:rsidR="0036711F" w:rsidRPr="0063419E" w:rsidRDefault="0036711F" w:rsidP="0036711F">
            <w:pPr>
              <w:tabs>
                <w:tab w:val="decimal" w:pos="884"/>
              </w:tabs>
              <w:rPr>
                <w:rFonts w:ascii="Angsana New" w:hAnsi="Angsana New"/>
                <w:sz w:val="28"/>
                <w:szCs w:val="28"/>
              </w:rPr>
            </w:pPr>
          </w:p>
        </w:tc>
        <w:tc>
          <w:tcPr>
            <w:tcW w:w="37" w:type="pct"/>
          </w:tcPr>
          <w:p w14:paraId="12B32252" w14:textId="77777777" w:rsidR="0036711F" w:rsidRPr="0063419E" w:rsidRDefault="0036711F" w:rsidP="0036711F">
            <w:pPr>
              <w:tabs>
                <w:tab w:val="decimal" w:pos="884"/>
              </w:tabs>
              <w:rPr>
                <w:rFonts w:ascii="Angsana New" w:hAnsi="Angsana New"/>
                <w:sz w:val="28"/>
                <w:szCs w:val="28"/>
              </w:rPr>
            </w:pPr>
          </w:p>
        </w:tc>
        <w:tc>
          <w:tcPr>
            <w:tcW w:w="677" w:type="pct"/>
            <w:vAlign w:val="bottom"/>
          </w:tcPr>
          <w:p w14:paraId="7D385011" w14:textId="77777777" w:rsidR="0036711F" w:rsidRPr="0063419E" w:rsidRDefault="0036711F" w:rsidP="0036711F">
            <w:pPr>
              <w:tabs>
                <w:tab w:val="decimal" w:pos="884"/>
              </w:tabs>
              <w:rPr>
                <w:rFonts w:ascii="Angsana New" w:hAnsi="Angsana New"/>
                <w:sz w:val="28"/>
                <w:szCs w:val="28"/>
              </w:rPr>
            </w:pPr>
          </w:p>
        </w:tc>
        <w:tc>
          <w:tcPr>
            <w:tcW w:w="37" w:type="pct"/>
          </w:tcPr>
          <w:p w14:paraId="7464A9CA" w14:textId="77777777" w:rsidR="0036711F" w:rsidRPr="0063419E" w:rsidRDefault="0036711F" w:rsidP="0036711F">
            <w:pPr>
              <w:tabs>
                <w:tab w:val="decimal" w:pos="884"/>
              </w:tabs>
              <w:rPr>
                <w:rFonts w:ascii="Angsana New" w:hAnsi="Angsana New"/>
                <w:sz w:val="28"/>
                <w:szCs w:val="28"/>
              </w:rPr>
            </w:pPr>
          </w:p>
        </w:tc>
        <w:tc>
          <w:tcPr>
            <w:tcW w:w="677" w:type="pct"/>
            <w:vAlign w:val="bottom"/>
          </w:tcPr>
          <w:p w14:paraId="54D28FE9" w14:textId="77777777" w:rsidR="0036711F" w:rsidRPr="0063419E" w:rsidRDefault="0036711F" w:rsidP="0036711F">
            <w:pPr>
              <w:tabs>
                <w:tab w:val="decimal" w:pos="884"/>
              </w:tabs>
              <w:rPr>
                <w:rFonts w:ascii="Angsana New" w:hAnsi="Angsana New"/>
                <w:sz w:val="28"/>
                <w:szCs w:val="28"/>
              </w:rPr>
            </w:pPr>
          </w:p>
        </w:tc>
        <w:tc>
          <w:tcPr>
            <w:tcW w:w="39" w:type="pct"/>
          </w:tcPr>
          <w:p w14:paraId="2CE7BC48" w14:textId="77777777" w:rsidR="0036711F" w:rsidRPr="0063419E" w:rsidRDefault="0036711F" w:rsidP="0036711F">
            <w:pPr>
              <w:tabs>
                <w:tab w:val="decimal" w:pos="884"/>
              </w:tabs>
              <w:rPr>
                <w:rFonts w:ascii="Angsana New" w:hAnsi="Angsana New"/>
                <w:sz w:val="28"/>
                <w:szCs w:val="28"/>
              </w:rPr>
            </w:pPr>
          </w:p>
        </w:tc>
        <w:tc>
          <w:tcPr>
            <w:tcW w:w="673" w:type="pct"/>
            <w:vAlign w:val="bottom"/>
          </w:tcPr>
          <w:p w14:paraId="512ED971" w14:textId="77777777" w:rsidR="0036711F" w:rsidRPr="0063419E" w:rsidRDefault="0036711F" w:rsidP="0036711F">
            <w:pPr>
              <w:tabs>
                <w:tab w:val="decimal" w:pos="884"/>
              </w:tabs>
              <w:rPr>
                <w:rFonts w:ascii="Angsana New" w:hAnsi="Angsana New"/>
                <w:sz w:val="28"/>
                <w:szCs w:val="28"/>
              </w:rPr>
            </w:pPr>
          </w:p>
        </w:tc>
      </w:tr>
      <w:tr w:rsidR="00880B6A" w:rsidRPr="0063419E" w14:paraId="07072405" w14:textId="77777777" w:rsidTr="00A0187A">
        <w:tc>
          <w:tcPr>
            <w:tcW w:w="2141" w:type="pct"/>
          </w:tcPr>
          <w:p w14:paraId="1C54BE00" w14:textId="4B9E8930" w:rsidR="00880B6A" w:rsidRPr="00861F66" w:rsidRDefault="00880B6A" w:rsidP="00880B6A">
            <w:pPr>
              <w:ind w:right="-108"/>
              <w:jc w:val="both"/>
              <w:rPr>
                <w:rFonts w:ascii="Angsana New" w:hAnsi="Angsana New"/>
                <w:spacing w:val="-6"/>
                <w:sz w:val="28"/>
                <w:szCs w:val="28"/>
                <w:cs/>
              </w:rPr>
            </w:pPr>
            <w:r w:rsidRPr="00466B8C">
              <w:rPr>
                <w:rFonts w:ascii="AngsanaUPC" w:hAnsi="AngsanaUPC" w:cs="AngsanaUPC"/>
              </w:rPr>
              <w:t>Interest income</w:t>
            </w:r>
          </w:p>
        </w:tc>
        <w:tc>
          <w:tcPr>
            <w:tcW w:w="41" w:type="pct"/>
          </w:tcPr>
          <w:p w14:paraId="7A09D68B" w14:textId="77777777" w:rsidR="00880B6A" w:rsidRPr="0063419E" w:rsidRDefault="00880B6A" w:rsidP="00880B6A">
            <w:pPr>
              <w:tabs>
                <w:tab w:val="decimal" w:pos="884"/>
              </w:tabs>
              <w:rPr>
                <w:rFonts w:ascii="Angsana New" w:hAnsi="Angsana New"/>
                <w:sz w:val="28"/>
                <w:szCs w:val="28"/>
              </w:rPr>
            </w:pPr>
          </w:p>
        </w:tc>
        <w:tc>
          <w:tcPr>
            <w:tcW w:w="677" w:type="pct"/>
            <w:shd w:val="clear" w:color="auto" w:fill="auto"/>
            <w:vAlign w:val="bottom"/>
          </w:tcPr>
          <w:p w14:paraId="66789CD0" w14:textId="77777777" w:rsidR="00880B6A" w:rsidRPr="0063419E" w:rsidRDefault="00880B6A" w:rsidP="00880B6A">
            <w:pPr>
              <w:tabs>
                <w:tab w:val="decimal" w:pos="884"/>
              </w:tabs>
              <w:ind w:right="273"/>
              <w:jc w:val="center"/>
              <w:rPr>
                <w:rFonts w:ascii="Angsana New" w:hAnsi="Angsana New"/>
                <w:sz w:val="28"/>
                <w:szCs w:val="28"/>
              </w:rPr>
            </w:pPr>
            <w:r w:rsidRPr="0063419E">
              <w:rPr>
                <w:rFonts w:ascii="Angsana New" w:hAnsi="Angsana New"/>
                <w:sz w:val="28"/>
                <w:szCs w:val="28"/>
              </w:rPr>
              <w:t>-</w:t>
            </w:r>
          </w:p>
        </w:tc>
        <w:tc>
          <w:tcPr>
            <w:tcW w:w="37" w:type="pct"/>
            <w:shd w:val="clear" w:color="auto" w:fill="auto"/>
          </w:tcPr>
          <w:p w14:paraId="3C24BD64" w14:textId="77777777" w:rsidR="00880B6A" w:rsidRPr="0063419E" w:rsidRDefault="00880B6A" w:rsidP="00880B6A">
            <w:pPr>
              <w:tabs>
                <w:tab w:val="decimal" w:pos="884"/>
              </w:tabs>
              <w:jc w:val="center"/>
              <w:rPr>
                <w:rFonts w:ascii="Angsana New" w:hAnsi="Angsana New"/>
                <w:sz w:val="28"/>
                <w:szCs w:val="28"/>
              </w:rPr>
            </w:pPr>
          </w:p>
        </w:tc>
        <w:tc>
          <w:tcPr>
            <w:tcW w:w="677" w:type="pct"/>
            <w:shd w:val="clear" w:color="auto" w:fill="auto"/>
            <w:vAlign w:val="bottom"/>
          </w:tcPr>
          <w:p w14:paraId="68827965" w14:textId="77777777" w:rsidR="00880B6A" w:rsidRPr="0063419E" w:rsidRDefault="00880B6A" w:rsidP="00880B6A">
            <w:pPr>
              <w:tabs>
                <w:tab w:val="decimal" w:pos="884"/>
              </w:tabs>
              <w:ind w:right="190"/>
              <w:jc w:val="center"/>
              <w:rPr>
                <w:rFonts w:ascii="Angsana New" w:hAnsi="Angsana New"/>
                <w:sz w:val="28"/>
                <w:szCs w:val="28"/>
              </w:rPr>
            </w:pPr>
            <w:r w:rsidRPr="0063419E">
              <w:rPr>
                <w:rFonts w:ascii="Angsana New" w:hAnsi="Angsana New"/>
                <w:sz w:val="28"/>
                <w:szCs w:val="28"/>
              </w:rPr>
              <w:t>-</w:t>
            </w:r>
          </w:p>
        </w:tc>
        <w:tc>
          <w:tcPr>
            <w:tcW w:w="37" w:type="pct"/>
            <w:shd w:val="clear" w:color="auto" w:fill="auto"/>
          </w:tcPr>
          <w:p w14:paraId="70781040" w14:textId="77777777" w:rsidR="00880B6A" w:rsidRPr="0063419E" w:rsidRDefault="00880B6A" w:rsidP="00880B6A">
            <w:pPr>
              <w:tabs>
                <w:tab w:val="decimal" w:pos="884"/>
              </w:tabs>
              <w:jc w:val="center"/>
              <w:rPr>
                <w:rFonts w:ascii="Angsana New" w:hAnsi="Angsana New"/>
                <w:sz w:val="28"/>
                <w:szCs w:val="28"/>
              </w:rPr>
            </w:pPr>
          </w:p>
        </w:tc>
        <w:tc>
          <w:tcPr>
            <w:tcW w:w="677" w:type="pct"/>
            <w:shd w:val="clear" w:color="auto" w:fill="auto"/>
            <w:vAlign w:val="bottom"/>
          </w:tcPr>
          <w:p w14:paraId="49144B0E" w14:textId="77777777" w:rsidR="00880B6A" w:rsidRPr="0063419E" w:rsidRDefault="00880B6A" w:rsidP="00880B6A">
            <w:pPr>
              <w:tabs>
                <w:tab w:val="decimal" w:pos="884"/>
              </w:tabs>
              <w:jc w:val="center"/>
              <w:rPr>
                <w:rFonts w:ascii="Angsana New" w:hAnsi="Angsana New"/>
                <w:sz w:val="28"/>
                <w:szCs w:val="28"/>
              </w:rPr>
            </w:pPr>
            <w:r w:rsidRPr="0063419E">
              <w:rPr>
                <w:rFonts w:ascii="Angsana New" w:hAnsi="Angsana New"/>
                <w:sz w:val="28"/>
                <w:szCs w:val="28"/>
              </w:rPr>
              <w:t>10,657</w:t>
            </w:r>
          </w:p>
        </w:tc>
        <w:tc>
          <w:tcPr>
            <w:tcW w:w="39" w:type="pct"/>
          </w:tcPr>
          <w:p w14:paraId="2A902FD4" w14:textId="77777777" w:rsidR="00880B6A" w:rsidRPr="0063419E" w:rsidRDefault="00880B6A" w:rsidP="00880B6A">
            <w:pPr>
              <w:tabs>
                <w:tab w:val="decimal" w:pos="884"/>
              </w:tabs>
              <w:jc w:val="center"/>
              <w:rPr>
                <w:rFonts w:ascii="Angsana New" w:hAnsi="Angsana New"/>
                <w:sz w:val="28"/>
                <w:szCs w:val="28"/>
              </w:rPr>
            </w:pPr>
          </w:p>
        </w:tc>
        <w:tc>
          <w:tcPr>
            <w:tcW w:w="673" w:type="pct"/>
            <w:shd w:val="clear" w:color="auto" w:fill="auto"/>
            <w:vAlign w:val="bottom"/>
          </w:tcPr>
          <w:p w14:paraId="7887A663" w14:textId="6A7FA27D" w:rsidR="00880B6A" w:rsidRPr="0063419E" w:rsidRDefault="00880B6A" w:rsidP="00880B6A">
            <w:pPr>
              <w:tabs>
                <w:tab w:val="decimal" w:pos="884"/>
              </w:tabs>
              <w:jc w:val="center"/>
              <w:rPr>
                <w:rFonts w:ascii="Angsana New" w:hAnsi="Angsana New"/>
                <w:sz w:val="28"/>
                <w:szCs w:val="28"/>
              </w:rPr>
            </w:pPr>
            <w:r w:rsidRPr="0063419E">
              <w:rPr>
                <w:rFonts w:ascii="Angsana New" w:hAnsi="Angsana New"/>
                <w:sz w:val="28"/>
                <w:szCs w:val="28"/>
              </w:rPr>
              <w:t>12,015</w:t>
            </w:r>
          </w:p>
        </w:tc>
      </w:tr>
      <w:tr w:rsidR="00880B6A" w:rsidRPr="0063419E" w14:paraId="11E8CBAE" w14:textId="77777777" w:rsidTr="00A0187A">
        <w:tc>
          <w:tcPr>
            <w:tcW w:w="2141" w:type="pct"/>
          </w:tcPr>
          <w:p w14:paraId="37FD97A1" w14:textId="242B5AD2" w:rsidR="00880B6A" w:rsidRPr="00861F66" w:rsidRDefault="00880B6A" w:rsidP="00880B6A">
            <w:pPr>
              <w:ind w:right="-108"/>
              <w:jc w:val="both"/>
              <w:rPr>
                <w:rFonts w:ascii="Angsana New" w:hAnsi="Angsana New"/>
                <w:spacing w:val="-6"/>
                <w:sz w:val="28"/>
                <w:szCs w:val="28"/>
                <w:cs/>
              </w:rPr>
            </w:pPr>
            <w:r>
              <w:rPr>
                <w:rFonts w:ascii="AngsanaUPC" w:hAnsi="AngsanaUPC" w:cs="AngsanaUPC"/>
              </w:rPr>
              <w:t>Rental and service income</w:t>
            </w:r>
          </w:p>
        </w:tc>
        <w:tc>
          <w:tcPr>
            <w:tcW w:w="41" w:type="pct"/>
          </w:tcPr>
          <w:p w14:paraId="16AEBDBA" w14:textId="77777777" w:rsidR="00880B6A" w:rsidRPr="0063419E" w:rsidRDefault="00880B6A" w:rsidP="00880B6A">
            <w:pPr>
              <w:tabs>
                <w:tab w:val="decimal" w:pos="884"/>
              </w:tabs>
              <w:rPr>
                <w:rFonts w:ascii="Angsana New" w:hAnsi="Angsana New"/>
                <w:sz w:val="28"/>
                <w:szCs w:val="28"/>
              </w:rPr>
            </w:pPr>
          </w:p>
        </w:tc>
        <w:tc>
          <w:tcPr>
            <w:tcW w:w="677" w:type="pct"/>
            <w:shd w:val="clear" w:color="auto" w:fill="auto"/>
            <w:vAlign w:val="bottom"/>
          </w:tcPr>
          <w:p w14:paraId="48B151ED" w14:textId="77777777" w:rsidR="00880B6A" w:rsidRPr="0063419E" w:rsidRDefault="00880B6A" w:rsidP="00880B6A">
            <w:pPr>
              <w:tabs>
                <w:tab w:val="decimal" w:pos="884"/>
              </w:tabs>
              <w:ind w:right="273"/>
              <w:jc w:val="center"/>
              <w:rPr>
                <w:rFonts w:ascii="Angsana New" w:hAnsi="Angsana New"/>
                <w:sz w:val="28"/>
                <w:szCs w:val="28"/>
              </w:rPr>
            </w:pPr>
            <w:r w:rsidRPr="0063419E">
              <w:rPr>
                <w:rFonts w:ascii="Angsana New" w:hAnsi="Angsana New"/>
                <w:sz w:val="28"/>
                <w:szCs w:val="28"/>
              </w:rPr>
              <w:t>-</w:t>
            </w:r>
          </w:p>
        </w:tc>
        <w:tc>
          <w:tcPr>
            <w:tcW w:w="37" w:type="pct"/>
            <w:shd w:val="clear" w:color="auto" w:fill="auto"/>
          </w:tcPr>
          <w:p w14:paraId="55A0C444" w14:textId="77777777" w:rsidR="00880B6A" w:rsidRPr="0063419E" w:rsidRDefault="00880B6A" w:rsidP="00880B6A">
            <w:pPr>
              <w:tabs>
                <w:tab w:val="decimal" w:pos="884"/>
              </w:tabs>
              <w:jc w:val="center"/>
              <w:rPr>
                <w:rFonts w:ascii="Angsana New" w:hAnsi="Angsana New"/>
                <w:sz w:val="28"/>
                <w:szCs w:val="28"/>
              </w:rPr>
            </w:pPr>
          </w:p>
        </w:tc>
        <w:tc>
          <w:tcPr>
            <w:tcW w:w="677" w:type="pct"/>
            <w:shd w:val="clear" w:color="auto" w:fill="auto"/>
            <w:vAlign w:val="bottom"/>
          </w:tcPr>
          <w:p w14:paraId="1396565F" w14:textId="77777777" w:rsidR="00880B6A" w:rsidRPr="0063419E" w:rsidRDefault="00880B6A" w:rsidP="00880B6A">
            <w:pPr>
              <w:tabs>
                <w:tab w:val="decimal" w:pos="884"/>
              </w:tabs>
              <w:ind w:right="190"/>
              <w:jc w:val="center"/>
              <w:rPr>
                <w:rFonts w:ascii="Angsana New" w:hAnsi="Angsana New"/>
                <w:sz w:val="28"/>
                <w:szCs w:val="28"/>
              </w:rPr>
            </w:pPr>
            <w:r w:rsidRPr="0063419E">
              <w:rPr>
                <w:rFonts w:ascii="Angsana New" w:hAnsi="Angsana New"/>
                <w:sz w:val="28"/>
                <w:szCs w:val="28"/>
              </w:rPr>
              <w:t>-</w:t>
            </w:r>
          </w:p>
        </w:tc>
        <w:tc>
          <w:tcPr>
            <w:tcW w:w="37" w:type="pct"/>
          </w:tcPr>
          <w:p w14:paraId="097C430C" w14:textId="77777777" w:rsidR="00880B6A" w:rsidRPr="0063419E" w:rsidRDefault="00880B6A" w:rsidP="00880B6A">
            <w:pPr>
              <w:tabs>
                <w:tab w:val="decimal" w:pos="884"/>
              </w:tabs>
              <w:jc w:val="center"/>
              <w:rPr>
                <w:rFonts w:ascii="Angsana New" w:hAnsi="Angsana New"/>
                <w:sz w:val="28"/>
                <w:szCs w:val="28"/>
              </w:rPr>
            </w:pPr>
          </w:p>
        </w:tc>
        <w:tc>
          <w:tcPr>
            <w:tcW w:w="677" w:type="pct"/>
            <w:shd w:val="clear" w:color="auto" w:fill="auto"/>
            <w:vAlign w:val="bottom"/>
          </w:tcPr>
          <w:p w14:paraId="7F24D03D" w14:textId="3D302928" w:rsidR="00880B6A" w:rsidRPr="0063419E" w:rsidRDefault="00880B6A" w:rsidP="00880B6A">
            <w:pPr>
              <w:tabs>
                <w:tab w:val="decimal" w:pos="884"/>
              </w:tabs>
              <w:jc w:val="center"/>
              <w:rPr>
                <w:rFonts w:ascii="Angsana New" w:hAnsi="Angsana New"/>
                <w:sz w:val="28"/>
                <w:szCs w:val="28"/>
              </w:rPr>
            </w:pPr>
            <w:r w:rsidRPr="0063419E">
              <w:rPr>
                <w:rFonts w:ascii="Angsana New" w:hAnsi="Angsana New"/>
                <w:sz w:val="28"/>
                <w:szCs w:val="28"/>
              </w:rPr>
              <w:t>3</w:t>
            </w:r>
            <w:r>
              <w:rPr>
                <w:rFonts w:ascii="Angsana New" w:hAnsi="Angsana New"/>
                <w:sz w:val="28"/>
                <w:szCs w:val="28"/>
              </w:rPr>
              <w:t>17</w:t>
            </w:r>
          </w:p>
        </w:tc>
        <w:tc>
          <w:tcPr>
            <w:tcW w:w="39" w:type="pct"/>
          </w:tcPr>
          <w:p w14:paraId="4255ACCB" w14:textId="77777777" w:rsidR="00880B6A" w:rsidRPr="0063419E" w:rsidRDefault="00880B6A" w:rsidP="00880B6A">
            <w:pPr>
              <w:tabs>
                <w:tab w:val="decimal" w:pos="884"/>
              </w:tabs>
              <w:jc w:val="center"/>
              <w:rPr>
                <w:rFonts w:ascii="Angsana New" w:hAnsi="Angsana New"/>
                <w:sz w:val="28"/>
                <w:szCs w:val="28"/>
              </w:rPr>
            </w:pPr>
          </w:p>
        </w:tc>
        <w:tc>
          <w:tcPr>
            <w:tcW w:w="673" w:type="pct"/>
            <w:shd w:val="clear" w:color="auto" w:fill="auto"/>
            <w:vAlign w:val="bottom"/>
          </w:tcPr>
          <w:p w14:paraId="6BD2D2AB" w14:textId="5DE22BE2" w:rsidR="00880B6A" w:rsidRPr="0063419E" w:rsidRDefault="00880B6A" w:rsidP="00880B6A">
            <w:pPr>
              <w:tabs>
                <w:tab w:val="decimal" w:pos="884"/>
              </w:tabs>
              <w:jc w:val="center"/>
              <w:rPr>
                <w:rFonts w:ascii="Angsana New" w:hAnsi="Angsana New"/>
                <w:sz w:val="28"/>
                <w:szCs w:val="28"/>
              </w:rPr>
            </w:pPr>
            <w:r>
              <w:rPr>
                <w:rFonts w:ascii="Angsana New" w:hAnsi="Angsana New"/>
                <w:sz w:val="28"/>
                <w:szCs w:val="28"/>
              </w:rPr>
              <w:t>273</w:t>
            </w:r>
          </w:p>
        </w:tc>
      </w:tr>
      <w:tr w:rsidR="00880B6A" w:rsidRPr="0063419E" w14:paraId="279F8514" w14:textId="77777777" w:rsidTr="00A0187A">
        <w:tc>
          <w:tcPr>
            <w:tcW w:w="2141" w:type="pct"/>
          </w:tcPr>
          <w:p w14:paraId="444F81CD" w14:textId="2CDD533E" w:rsidR="00880B6A" w:rsidRPr="00861F66" w:rsidRDefault="00880B6A" w:rsidP="00880B6A">
            <w:pPr>
              <w:ind w:right="-108"/>
              <w:jc w:val="both"/>
              <w:rPr>
                <w:rFonts w:ascii="Angsana New" w:hAnsi="Angsana New"/>
                <w:spacing w:val="-6"/>
                <w:sz w:val="28"/>
                <w:szCs w:val="28"/>
                <w:cs/>
              </w:rPr>
            </w:pPr>
            <w:r w:rsidRPr="00466B8C">
              <w:rPr>
                <w:rFonts w:ascii="AngsanaUPC" w:hAnsi="AngsanaUPC" w:cs="AngsanaUPC"/>
              </w:rPr>
              <w:t>Interest expenses</w:t>
            </w:r>
          </w:p>
        </w:tc>
        <w:tc>
          <w:tcPr>
            <w:tcW w:w="41" w:type="pct"/>
          </w:tcPr>
          <w:p w14:paraId="39335E61" w14:textId="77777777" w:rsidR="00880B6A" w:rsidRPr="0063419E" w:rsidRDefault="00880B6A" w:rsidP="00880B6A">
            <w:pPr>
              <w:tabs>
                <w:tab w:val="decimal" w:pos="884"/>
              </w:tabs>
              <w:rPr>
                <w:rFonts w:ascii="Angsana New" w:hAnsi="Angsana New"/>
                <w:sz w:val="28"/>
                <w:szCs w:val="28"/>
              </w:rPr>
            </w:pPr>
          </w:p>
        </w:tc>
        <w:tc>
          <w:tcPr>
            <w:tcW w:w="677" w:type="pct"/>
            <w:shd w:val="clear" w:color="auto" w:fill="auto"/>
            <w:vAlign w:val="bottom"/>
          </w:tcPr>
          <w:p w14:paraId="02B87EF7" w14:textId="77777777" w:rsidR="00880B6A" w:rsidRPr="0063419E" w:rsidRDefault="00880B6A" w:rsidP="00880B6A">
            <w:pPr>
              <w:tabs>
                <w:tab w:val="decimal" w:pos="884"/>
              </w:tabs>
              <w:ind w:right="273"/>
              <w:jc w:val="center"/>
              <w:rPr>
                <w:rFonts w:ascii="Angsana New" w:hAnsi="Angsana New"/>
                <w:sz w:val="28"/>
                <w:szCs w:val="28"/>
              </w:rPr>
            </w:pPr>
            <w:r w:rsidRPr="0063419E">
              <w:rPr>
                <w:rFonts w:ascii="Angsana New" w:hAnsi="Angsana New"/>
                <w:sz w:val="28"/>
                <w:szCs w:val="28"/>
              </w:rPr>
              <w:t>-</w:t>
            </w:r>
          </w:p>
        </w:tc>
        <w:tc>
          <w:tcPr>
            <w:tcW w:w="37" w:type="pct"/>
            <w:shd w:val="clear" w:color="auto" w:fill="auto"/>
          </w:tcPr>
          <w:p w14:paraId="7AEB8765" w14:textId="77777777" w:rsidR="00880B6A" w:rsidRPr="0063419E" w:rsidRDefault="00880B6A" w:rsidP="00880B6A">
            <w:pPr>
              <w:tabs>
                <w:tab w:val="decimal" w:pos="884"/>
              </w:tabs>
              <w:jc w:val="center"/>
              <w:rPr>
                <w:rFonts w:ascii="Angsana New" w:hAnsi="Angsana New"/>
                <w:sz w:val="28"/>
                <w:szCs w:val="28"/>
              </w:rPr>
            </w:pPr>
          </w:p>
        </w:tc>
        <w:tc>
          <w:tcPr>
            <w:tcW w:w="677" w:type="pct"/>
            <w:shd w:val="clear" w:color="auto" w:fill="auto"/>
            <w:vAlign w:val="bottom"/>
          </w:tcPr>
          <w:p w14:paraId="38B61A57" w14:textId="77777777" w:rsidR="00880B6A" w:rsidRPr="0063419E" w:rsidRDefault="00880B6A" w:rsidP="00880B6A">
            <w:pPr>
              <w:tabs>
                <w:tab w:val="decimal" w:pos="884"/>
              </w:tabs>
              <w:ind w:right="190"/>
              <w:jc w:val="center"/>
              <w:rPr>
                <w:rFonts w:ascii="Angsana New" w:hAnsi="Angsana New"/>
                <w:sz w:val="28"/>
                <w:szCs w:val="28"/>
              </w:rPr>
            </w:pPr>
            <w:r w:rsidRPr="0063419E">
              <w:rPr>
                <w:rFonts w:ascii="Angsana New" w:hAnsi="Angsana New"/>
                <w:sz w:val="28"/>
                <w:szCs w:val="28"/>
              </w:rPr>
              <w:t>-</w:t>
            </w:r>
          </w:p>
        </w:tc>
        <w:tc>
          <w:tcPr>
            <w:tcW w:w="37" w:type="pct"/>
            <w:shd w:val="clear" w:color="auto" w:fill="auto"/>
          </w:tcPr>
          <w:p w14:paraId="3D1D54B2" w14:textId="77777777" w:rsidR="00880B6A" w:rsidRPr="0063419E" w:rsidRDefault="00880B6A" w:rsidP="00880B6A">
            <w:pPr>
              <w:tabs>
                <w:tab w:val="decimal" w:pos="884"/>
              </w:tabs>
              <w:jc w:val="center"/>
              <w:rPr>
                <w:rFonts w:ascii="Angsana New" w:hAnsi="Angsana New"/>
                <w:sz w:val="28"/>
                <w:szCs w:val="28"/>
              </w:rPr>
            </w:pPr>
          </w:p>
        </w:tc>
        <w:tc>
          <w:tcPr>
            <w:tcW w:w="677" w:type="pct"/>
            <w:shd w:val="clear" w:color="auto" w:fill="auto"/>
            <w:vAlign w:val="bottom"/>
          </w:tcPr>
          <w:p w14:paraId="29470962" w14:textId="77777777" w:rsidR="00880B6A" w:rsidRPr="0063419E" w:rsidRDefault="00880B6A" w:rsidP="00880B6A">
            <w:pPr>
              <w:tabs>
                <w:tab w:val="decimal" w:pos="884"/>
              </w:tabs>
              <w:jc w:val="center"/>
              <w:rPr>
                <w:rFonts w:ascii="Angsana New" w:hAnsi="Angsana New"/>
                <w:sz w:val="28"/>
                <w:szCs w:val="28"/>
              </w:rPr>
            </w:pPr>
            <w:r w:rsidRPr="0063419E">
              <w:rPr>
                <w:rFonts w:ascii="Angsana New" w:hAnsi="Angsana New"/>
                <w:sz w:val="28"/>
                <w:szCs w:val="28"/>
              </w:rPr>
              <w:t>1,733</w:t>
            </w:r>
          </w:p>
        </w:tc>
        <w:tc>
          <w:tcPr>
            <w:tcW w:w="39" w:type="pct"/>
            <w:shd w:val="clear" w:color="auto" w:fill="auto"/>
          </w:tcPr>
          <w:p w14:paraId="253FAA7A" w14:textId="77777777" w:rsidR="00880B6A" w:rsidRPr="0063419E" w:rsidRDefault="00880B6A" w:rsidP="00880B6A">
            <w:pPr>
              <w:tabs>
                <w:tab w:val="decimal" w:pos="884"/>
              </w:tabs>
              <w:jc w:val="center"/>
              <w:rPr>
                <w:rFonts w:ascii="Angsana New" w:hAnsi="Angsana New"/>
                <w:sz w:val="28"/>
                <w:szCs w:val="28"/>
              </w:rPr>
            </w:pPr>
          </w:p>
        </w:tc>
        <w:tc>
          <w:tcPr>
            <w:tcW w:w="673" w:type="pct"/>
            <w:shd w:val="clear" w:color="auto" w:fill="auto"/>
            <w:vAlign w:val="bottom"/>
          </w:tcPr>
          <w:p w14:paraId="167BD4CD" w14:textId="337D40FF" w:rsidR="00880B6A" w:rsidRPr="0063419E" w:rsidRDefault="00880B6A" w:rsidP="00880B6A">
            <w:pPr>
              <w:tabs>
                <w:tab w:val="decimal" w:pos="884"/>
              </w:tabs>
              <w:jc w:val="center"/>
              <w:rPr>
                <w:rFonts w:ascii="Angsana New" w:hAnsi="Angsana New"/>
                <w:sz w:val="28"/>
                <w:szCs w:val="28"/>
              </w:rPr>
            </w:pPr>
            <w:r w:rsidRPr="0063419E">
              <w:rPr>
                <w:rFonts w:ascii="Angsana New" w:hAnsi="Angsana New"/>
                <w:sz w:val="28"/>
                <w:szCs w:val="28"/>
              </w:rPr>
              <w:t>1,123</w:t>
            </w:r>
          </w:p>
        </w:tc>
      </w:tr>
      <w:tr w:rsidR="00880B6A" w:rsidRPr="0063419E" w14:paraId="06D0970A" w14:textId="77777777" w:rsidTr="00A0187A">
        <w:tc>
          <w:tcPr>
            <w:tcW w:w="2141" w:type="pct"/>
          </w:tcPr>
          <w:p w14:paraId="2DC12A7B" w14:textId="4796AB73" w:rsidR="00880B6A" w:rsidRPr="00861F66" w:rsidRDefault="00880B6A" w:rsidP="00880B6A">
            <w:pPr>
              <w:ind w:right="-108"/>
              <w:jc w:val="both"/>
              <w:rPr>
                <w:rFonts w:ascii="Angsana New" w:hAnsi="Angsana New"/>
                <w:b/>
                <w:bCs/>
                <w:spacing w:val="-6"/>
                <w:sz w:val="28"/>
                <w:szCs w:val="28"/>
                <w:u w:val="single"/>
                <w:cs/>
              </w:rPr>
            </w:pPr>
            <w:r w:rsidRPr="004E716D">
              <w:rPr>
                <w:rFonts w:ascii="AngsanaUPC" w:hAnsi="AngsanaUPC" w:cs="AngsanaUPC"/>
                <w:b/>
                <w:bCs/>
                <w:u w:val="single"/>
              </w:rPr>
              <w:t>Transactions with joint venture</w:t>
            </w:r>
          </w:p>
        </w:tc>
        <w:tc>
          <w:tcPr>
            <w:tcW w:w="41" w:type="pct"/>
          </w:tcPr>
          <w:p w14:paraId="66877ED5" w14:textId="77777777" w:rsidR="00880B6A" w:rsidRPr="0063419E" w:rsidRDefault="00880B6A" w:rsidP="00880B6A">
            <w:pPr>
              <w:tabs>
                <w:tab w:val="decimal" w:pos="884"/>
              </w:tabs>
              <w:rPr>
                <w:rFonts w:ascii="Angsana New" w:hAnsi="Angsana New"/>
                <w:b/>
                <w:bCs/>
                <w:sz w:val="28"/>
                <w:szCs w:val="28"/>
              </w:rPr>
            </w:pPr>
          </w:p>
        </w:tc>
        <w:tc>
          <w:tcPr>
            <w:tcW w:w="677" w:type="pct"/>
            <w:vAlign w:val="bottom"/>
          </w:tcPr>
          <w:p w14:paraId="77199C86" w14:textId="77777777" w:rsidR="00880B6A" w:rsidRPr="0063419E" w:rsidRDefault="00880B6A" w:rsidP="00880B6A">
            <w:pPr>
              <w:tabs>
                <w:tab w:val="decimal" w:pos="884"/>
              </w:tabs>
              <w:jc w:val="center"/>
              <w:rPr>
                <w:rFonts w:ascii="Angsana New" w:hAnsi="Angsana New"/>
                <w:b/>
                <w:bCs/>
                <w:sz w:val="28"/>
                <w:szCs w:val="28"/>
              </w:rPr>
            </w:pPr>
          </w:p>
        </w:tc>
        <w:tc>
          <w:tcPr>
            <w:tcW w:w="37" w:type="pct"/>
          </w:tcPr>
          <w:p w14:paraId="2C96B725" w14:textId="77777777" w:rsidR="00880B6A" w:rsidRPr="0063419E" w:rsidRDefault="00880B6A" w:rsidP="00880B6A">
            <w:pPr>
              <w:tabs>
                <w:tab w:val="decimal" w:pos="884"/>
              </w:tabs>
              <w:jc w:val="center"/>
              <w:rPr>
                <w:rFonts w:ascii="Angsana New" w:hAnsi="Angsana New"/>
                <w:b/>
                <w:bCs/>
                <w:sz w:val="28"/>
                <w:szCs w:val="28"/>
              </w:rPr>
            </w:pPr>
          </w:p>
        </w:tc>
        <w:tc>
          <w:tcPr>
            <w:tcW w:w="677" w:type="pct"/>
            <w:vAlign w:val="bottom"/>
          </w:tcPr>
          <w:p w14:paraId="2CFCC0AA" w14:textId="77777777" w:rsidR="00880B6A" w:rsidRPr="0063419E" w:rsidRDefault="00880B6A" w:rsidP="00880B6A">
            <w:pPr>
              <w:tabs>
                <w:tab w:val="decimal" w:pos="884"/>
              </w:tabs>
              <w:jc w:val="center"/>
              <w:rPr>
                <w:rFonts w:ascii="Angsana New" w:hAnsi="Angsana New"/>
                <w:b/>
                <w:bCs/>
                <w:sz w:val="28"/>
                <w:szCs w:val="28"/>
              </w:rPr>
            </w:pPr>
          </w:p>
        </w:tc>
        <w:tc>
          <w:tcPr>
            <w:tcW w:w="37" w:type="pct"/>
          </w:tcPr>
          <w:p w14:paraId="7777F267" w14:textId="77777777" w:rsidR="00880B6A" w:rsidRPr="0063419E" w:rsidRDefault="00880B6A" w:rsidP="00880B6A">
            <w:pPr>
              <w:tabs>
                <w:tab w:val="decimal" w:pos="884"/>
              </w:tabs>
              <w:jc w:val="center"/>
              <w:rPr>
                <w:rFonts w:ascii="Angsana New" w:hAnsi="Angsana New"/>
                <w:b/>
                <w:bCs/>
                <w:sz w:val="28"/>
                <w:szCs w:val="28"/>
              </w:rPr>
            </w:pPr>
          </w:p>
        </w:tc>
        <w:tc>
          <w:tcPr>
            <w:tcW w:w="677" w:type="pct"/>
            <w:vAlign w:val="bottom"/>
          </w:tcPr>
          <w:p w14:paraId="4F9B3F8B" w14:textId="77777777" w:rsidR="00880B6A" w:rsidRPr="0063419E" w:rsidRDefault="00880B6A" w:rsidP="00880B6A">
            <w:pPr>
              <w:tabs>
                <w:tab w:val="decimal" w:pos="884"/>
              </w:tabs>
              <w:jc w:val="center"/>
              <w:rPr>
                <w:rFonts w:ascii="Angsana New" w:hAnsi="Angsana New"/>
                <w:b/>
                <w:bCs/>
                <w:sz w:val="28"/>
                <w:szCs w:val="28"/>
              </w:rPr>
            </w:pPr>
          </w:p>
        </w:tc>
        <w:tc>
          <w:tcPr>
            <w:tcW w:w="39" w:type="pct"/>
          </w:tcPr>
          <w:p w14:paraId="11E1A784" w14:textId="77777777" w:rsidR="00880B6A" w:rsidRPr="0063419E" w:rsidRDefault="00880B6A" w:rsidP="00880B6A">
            <w:pPr>
              <w:tabs>
                <w:tab w:val="decimal" w:pos="884"/>
              </w:tabs>
              <w:jc w:val="center"/>
              <w:rPr>
                <w:rFonts w:ascii="Angsana New" w:hAnsi="Angsana New"/>
                <w:b/>
                <w:bCs/>
                <w:sz w:val="28"/>
                <w:szCs w:val="28"/>
              </w:rPr>
            </w:pPr>
          </w:p>
        </w:tc>
        <w:tc>
          <w:tcPr>
            <w:tcW w:w="673" w:type="pct"/>
            <w:vAlign w:val="bottom"/>
          </w:tcPr>
          <w:p w14:paraId="18E43BA3" w14:textId="77777777" w:rsidR="00880B6A" w:rsidRPr="0063419E" w:rsidRDefault="00880B6A" w:rsidP="00880B6A">
            <w:pPr>
              <w:tabs>
                <w:tab w:val="decimal" w:pos="884"/>
              </w:tabs>
              <w:jc w:val="center"/>
              <w:rPr>
                <w:rFonts w:ascii="Angsana New" w:hAnsi="Angsana New"/>
                <w:b/>
                <w:bCs/>
                <w:sz w:val="28"/>
                <w:szCs w:val="28"/>
              </w:rPr>
            </w:pPr>
          </w:p>
        </w:tc>
      </w:tr>
      <w:tr w:rsidR="00C2365C" w:rsidRPr="0063419E" w14:paraId="7A535008" w14:textId="77777777" w:rsidTr="00A0187A">
        <w:tc>
          <w:tcPr>
            <w:tcW w:w="2141" w:type="pct"/>
          </w:tcPr>
          <w:p w14:paraId="0B3EFE4D" w14:textId="736ABB2E" w:rsidR="00C2365C" w:rsidRPr="00861F66" w:rsidRDefault="00C2365C" w:rsidP="00C2365C">
            <w:pPr>
              <w:ind w:right="-108"/>
              <w:rPr>
                <w:rFonts w:ascii="Angsana New" w:hAnsi="Angsana New"/>
                <w:spacing w:val="-6"/>
                <w:sz w:val="28"/>
                <w:szCs w:val="28"/>
                <w:cs/>
              </w:rPr>
            </w:pPr>
            <w:r w:rsidRPr="00466B8C">
              <w:rPr>
                <w:rFonts w:ascii="AngsanaUPC" w:hAnsi="AngsanaUPC" w:cs="AngsanaUPC"/>
              </w:rPr>
              <w:t>Interest expenses</w:t>
            </w:r>
          </w:p>
        </w:tc>
        <w:tc>
          <w:tcPr>
            <w:tcW w:w="41" w:type="pct"/>
          </w:tcPr>
          <w:p w14:paraId="0AAE9523" w14:textId="77777777" w:rsidR="00C2365C" w:rsidRPr="0063419E" w:rsidRDefault="00C2365C" w:rsidP="00C2365C">
            <w:pPr>
              <w:tabs>
                <w:tab w:val="decimal" w:pos="884"/>
              </w:tabs>
              <w:rPr>
                <w:rFonts w:ascii="Angsana New" w:hAnsi="Angsana New"/>
                <w:sz w:val="28"/>
                <w:szCs w:val="28"/>
              </w:rPr>
            </w:pPr>
          </w:p>
        </w:tc>
        <w:tc>
          <w:tcPr>
            <w:tcW w:w="677" w:type="pct"/>
            <w:shd w:val="clear" w:color="auto" w:fill="auto"/>
            <w:vAlign w:val="bottom"/>
          </w:tcPr>
          <w:p w14:paraId="669C05ED" w14:textId="68A77646" w:rsidR="00C2365C" w:rsidRPr="00861F66" w:rsidRDefault="00C2365C" w:rsidP="00C2365C">
            <w:pPr>
              <w:tabs>
                <w:tab w:val="decimal" w:pos="896"/>
              </w:tabs>
              <w:jc w:val="center"/>
              <w:rPr>
                <w:rFonts w:ascii="Angsana New" w:hAnsi="Angsana New"/>
                <w:sz w:val="28"/>
                <w:szCs w:val="28"/>
                <w:cs/>
              </w:rPr>
            </w:pPr>
            <w:r w:rsidRPr="0063419E">
              <w:rPr>
                <w:rFonts w:ascii="Angsana New" w:hAnsi="Angsana New"/>
                <w:sz w:val="28"/>
                <w:szCs w:val="28"/>
              </w:rPr>
              <w:t>3,68</w:t>
            </w:r>
            <w:r>
              <w:rPr>
                <w:rFonts w:ascii="Angsana New" w:hAnsi="Angsana New"/>
                <w:sz w:val="28"/>
                <w:szCs w:val="28"/>
              </w:rPr>
              <w:t>2</w:t>
            </w:r>
          </w:p>
        </w:tc>
        <w:tc>
          <w:tcPr>
            <w:tcW w:w="37" w:type="pct"/>
            <w:shd w:val="clear" w:color="auto" w:fill="auto"/>
          </w:tcPr>
          <w:p w14:paraId="0A9C475E" w14:textId="77777777" w:rsidR="00C2365C" w:rsidRPr="0063419E" w:rsidRDefault="00C2365C" w:rsidP="00C2365C">
            <w:pPr>
              <w:tabs>
                <w:tab w:val="decimal" w:pos="884"/>
              </w:tabs>
              <w:jc w:val="center"/>
              <w:rPr>
                <w:rFonts w:ascii="Angsana New" w:hAnsi="Angsana New"/>
                <w:sz w:val="28"/>
                <w:szCs w:val="28"/>
              </w:rPr>
            </w:pPr>
          </w:p>
        </w:tc>
        <w:tc>
          <w:tcPr>
            <w:tcW w:w="677" w:type="pct"/>
            <w:shd w:val="clear" w:color="auto" w:fill="auto"/>
            <w:vAlign w:val="bottom"/>
          </w:tcPr>
          <w:p w14:paraId="286A94B3" w14:textId="319B218B" w:rsidR="00C2365C" w:rsidRPr="0063419E" w:rsidRDefault="00C2365C" w:rsidP="00C2365C">
            <w:pPr>
              <w:tabs>
                <w:tab w:val="decimal" w:pos="884"/>
              </w:tabs>
              <w:jc w:val="center"/>
              <w:rPr>
                <w:rFonts w:ascii="Angsana New" w:hAnsi="Angsana New"/>
                <w:sz w:val="28"/>
                <w:szCs w:val="28"/>
              </w:rPr>
            </w:pPr>
            <w:r w:rsidRPr="0063419E">
              <w:rPr>
                <w:rFonts w:ascii="Angsana New" w:hAnsi="Angsana New"/>
                <w:sz w:val="28"/>
                <w:szCs w:val="28"/>
              </w:rPr>
              <w:t>6,402</w:t>
            </w:r>
          </w:p>
        </w:tc>
        <w:tc>
          <w:tcPr>
            <w:tcW w:w="37" w:type="pct"/>
            <w:shd w:val="clear" w:color="auto" w:fill="auto"/>
          </w:tcPr>
          <w:p w14:paraId="1BD76FAC" w14:textId="77777777" w:rsidR="00C2365C" w:rsidRPr="0063419E" w:rsidRDefault="00C2365C" w:rsidP="00C2365C">
            <w:pPr>
              <w:tabs>
                <w:tab w:val="decimal" w:pos="884"/>
              </w:tabs>
              <w:jc w:val="center"/>
              <w:rPr>
                <w:rFonts w:ascii="Angsana New" w:hAnsi="Angsana New"/>
                <w:sz w:val="28"/>
                <w:szCs w:val="28"/>
              </w:rPr>
            </w:pPr>
          </w:p>
        </w:tc>
        <w:tc>
          <w:tcPr>
            <w:tcW w:w="677" w:type="pct"/>
            <w:shd w:val="clear" w:color="auto" w:fill="auto"/>
            <w:vAlign w:val="bottom"/>
          </w:tcPr>
          <w:p w14:paraId="32E3C864" w14:textId="77777777" w:rsidR="00C2365C" w:rsidRPr="0063419E" w:rsidRDefault="00C2365C" w:rsidP="00C2365C">
            <w:pPr>
              <w:tabs>
                <w:tab w:val="decimal" w:pos="884"/>
              </w:tabs>
              <w:jc w:val="center"/>
              <w:rPr>
                <w:rFonts w:ascii="Angsana New" w:hAnsi="Angsana New"/>
                <w:sz w:val="28"/>
                <w:szCs w:val="28"/>
              </w:rPr>
            </w:pPr>
            <w:r w:rsidRPr="0063419E">
              <w:rPr>
                <w:rFonts w:ascii="Angsana New" w:hAnsi="Angsana New"/>
                <w:sz w:val="28"/>
                <w:szCs w:val="28"/>
              </w:rPr>
              <w:t>799</w:t>
            </w:r>
          </w:p>
        </w:tc>
        <w:tc>
          <w:tcPr>
            <w:tcW w:w="39" w:type="pct"/>
          </w:tcPr>
          <w:p w14:paraId="678B72ED" w14:textId="77777777" w:rsidR="00C2365C" w:rsidRPr="0063419E" w:rsidRDefault="00C2365C" w:rsidP="00C2365C">
            <w:pPr>
              <w:tabs>
                <w:tab w:val="decimal" w:pos="884"/>
              </w:tabs>
              <w:jc w:val="center"/>
              <w:rPr>
                <w:rFonts w:ascii="Angsana New" w:hAnsi="Angsana New"/>
                <w:sz w:val="28"/>
                <w:szCs w:val="28"/>
              </w:rPr>
            </w:pPr>
          </w:p>
        </w:tc>
        <w:tc>
          <w:tcPr>
            <w:tcW w:w="673" w:type="pct"/>
            <w:shd w:val="clear" w:color="auto" w:fill="auto"/>
            <w:vAlign w:val="bottom"/>
          </w:tcPr>
          <w:p w14:paraId="6BC4DCB1" w14:textId="32535BA8" w:rsidR="00C2365C" w:rsidRPr="0063419E" w:rsidRDefault="00C2365C" w:rsidP="00C2365C">
            <w:pPr>
              <w:tabs>
                <w:tab w:val="decimal" w:pos="884"/>
              </w:tabs>
              <w:jc w:val="center"/>
              <w:rPr>
                <w:rFonts w:ascii="Angsana New" w:hAnsi="Angsana New"/>
                <w:sz w:val="28"/>
                <w:szCs w:val="28"/>
              </w:rPr>
            </w:pPr>
            <w:r w:rsidRPr="0063419E">
              <w:rPr>
                <w:rFonts w:ascii="Angsana New" w:hAnsi="Angsana New"/>
                <w:sz w:val="28"/>
                <w:szCs w:val="28"/>
              </w:rPr>
              <w:t>374</w:t>
            </w:r>
          </w:p>
        </w:tc>
      </w:tr>
      <w:tr w:rsidR="00C2365C" w:rsidRPr="0063419E" w14:paraId="416C8824" w14:textId="77777777" w:rsidTr="00A0187A">
        <w:tc>
          <w:tcPr>
            <w:tcW w:w="2141" w:type="pct"/>
          </w:tcPr>
          <w:p w14:paraId="69324C19" w14:textId="715533E3" w:rsidR="00C2365C" w:rsidRPr="0063419E" w:rsidRDefault="00C2365C" w:rsidP="00C2365C">
            <w:pPr>
              <w:ind w:right="-108"/>
              <w:jc w:val="both"/>
              <w:rPr>
                <w:rFonts w:ascii="Angsana New" w:hAnsi="Angsana New"/>
                <w:b/>
                <w:bCs/>
                <w:spacing w:val="-6"/>
                <w:sz w:val="28"/>
                <w:szCs w:val="28"/>
                <w:u w:val="single"/>
              </w:rPr>
            </w:pPr>
            <w:r w:rsidRPr="004E716D">
              <w:rPr>
                <w:rFonts w:ascii="AngsanaUPC" w:hAnsi="AngsanaUPC" w:cs="AngsanaUPC"/>
                <w:b/>
                <w:bCs/>
                <w:u w:val="single"/>
              </w:rPr>
              <w:t>Transactions with related p</w:t>
            </w:r>
            <w:r>
              <w:rPr>
                <w:rFonts w:ascii="AngsanaUPC" w:hAnsi="AngsanaUPC" w:cs="AngsanaUPC"/>
                <w:b/>
                <w:bCs/>
                <w:u w:val="single"/>
              </w:rPr>
              <w:t>erson and companies</w:t>
            </w:r>
          </w:p>
        </w:tc>
        <w:tc>
          <w:tcPr>
            <w:tcW w:w="41" w:type="pct"/>
          </w:tcPr>
          <w:p w14:paraId="499E4B66" w14:textId="77777777" w:rsidR="00C2365C" w:rsidRPr="0063419E" w:rsidRDefault="00C2365C" w:rsidP="00C2365C">
            <w:pPr>
              <w:tabs>
                <w:tab w:val="decimal" w:pos="884"/>
              </w:tabs>
              <w:rPr>
                <w:rFonts w:ascii="Angsana New" w:hAnsi="Angsana New"/>
                <w:b/>
                <w:bCs/>
                <w:sz w:val="28"/>
                <w:szCs w:val="28"/>
              </w:rPr>
            </w:pPr>
          </w:p>
        </w:tc>
        <w:tc>
          <w:tcPr>
            <w:tcW w:w="677" w:type="pct"/>
            <w:vAlign w:val="bottom"/>
          </w:tcPr>
          <w:p w14:paraId="58BF6C9B" w14:textId="77777777" w:rsidR="00C2365C" w:rsidRPr="0063419E" w:rsidRDefault="00C2365C" w:rsidP="00C2365C">
            <w:pPr>
              <w:tabs>
                <w:tab w:val="decimal" w:pos="884"/>
              </w:tabs>
              <w:jc w:val="center"/>
              <w:rPr>
                <w:rFonts w:ascii="Angsana New" w:hAnsi="Angsana New"/>
                <w:b/>
                <w:bCs/>
                <w:sz w:val="28"/>
                <w:szCs w:val="28"/>
              </w:rPr>
            </w:pPr>
          </w:p>
        </w:tc>
        <w:tc>
          <w:tcPr>
            <w:tcW w:w="37" w:type="pct"/>
          </w:tcPr>
          <w:p w14:paraId="42B66D5F" w14:textId="77777777" w:rsidR="00C2365C" w:rsidRPr="0063419E" w:rsidRDefault="00C2365C" w:rsidP="00C2365C">
            <w:pPr>
              <w:tabs>
                <w:tab w:val="decimal" w:pos="884"/>
              </w:tabs>
              <w:jc w:val="center"/>
              <w:rPr>
                <w:rFonts w:ascii="Angsana New" w:hAnsi="Angsana New"/>
                <w:b/>
                <w:bCs/>
                <w:sz w:val="28"/>
                <w:szCs w:val="28"/>
              </w:rPr>
            </w:pPr>
          </w:p>
        </w:tc>
        <w:tc>
          <w:tcPr>
            <w:tcW w:w="677" w:type="pct"/>
            <w:vAlign w:val="bottom"/>
          </w:tcPr>
          <w:p w14:paraId="6B8EA109" w14:textId="77777777" w:rsidR="00C2365C" w:rsidRPr="0063419E" w:rsidRDefault="00C2365C" w:rsidP="00C2365C">
            <w:pPr>
              <w:tabs>
                <w:tab w:val="decimal" w:pos="884"/>
              </w:tabs>
              <w:jc w:val="center"/>
              <w:rPr>
                <w:rFonts w:ascii="Angsana New" w:hAnsi="Angsana New"/>
                <w:b/>
                <w:bCs/>
                <w:sz w:val="28"/>
                <w:szCs w:val="28"/>
              </w:rPr>
            </w:pPr>
          </w:p>
        </w:tc>
        <w:tc>
          <w:tcPr>
            <w:tcW w:w="37" w:type="pct"/>
          </w:tcPr>
          <w:p w14:paraId="59C4DA11" w14:textId="77777777" w:rsidR="00C2365C" w:rsidRPr="0063419E" w:rsidRDefault="00C2365C" w:rsidP="00C2365C">
            <w:pPr>
              <w:tabs>
                <w:tab w:val="decimal" w:pos="884"/>
              </w:tabs>
              <w:jc w:val="center"/>
              <w:rPr>
                <w:rFonts w:ascii="Angsana New" w:hAnsi="Angsana New"/>
                <w:b/>
                <w:bCs/>
                <w:sz w:val="28"/>
                <w:szCs w:val="28"/>
              </w:rPr>
            </w:pPr>
          </w:p>
        </w:tc>
        <w:tc>
          <w:tcPr>
            <w:tcW w:w="677" w:type="pct"/>
            <w:vAlign w:val="bottom"/>
          </w:tcPr>
          <w:p w14:paraId="6FEEAB7E" w14:textId="77777777" w:rsidR="00C2365C" w:rsidRPr="0063419E" w:rsidRDefault="00C2365C" w:rsidP="00C2365C">
            <w:pPr>
              <w:tabs>
                <w:tab w:val="decimal" w:pos="884"/>
              </w:tabs>
              <w:jc w:val="center"/>
              <w:rPr>
                <w:rFonts w:ascii="Angsana New" w:hAnsi="Angsana New"/>
                <w:b/>
                <w:bCs/>
                <w:sz w:val="28"/>
                <w:szCs w:val="28"/>
              </w:rPr>
            </w:pPr>
          </w:p>
        </w:tc>
        <w:tc>
          <w:tcPr>
            <w:tcW w:w="39" w:type="pct"/>
          </w:tcPr>
          <w:p w14:paraId="32360180" w14:textId="77777777" w:rsidR="00C2365C" w:rsidRPr="0063419E" w:rsidRDefault="00C2365C" w:rsidP="00C2365C">
            <w:pPr>
              <w:tabs>
                <w:tab w:val="decimal" w:pos="884"/>
              </w:tabs>
              <w:jc w:val="center"/>
              <w:rPr>
                <w:rFonts w:ascii="Angsana New" w:hAnsi="Angsana New"/>
                <w:b/>
                <w:bCs/>
                <w:sz w:val="28"/>
                <w:szCs w:val="28"/>
              </w:rPr>
            </w:pPr>
          </w:p>
        </w:tc>
        <w:tc>
          <w:tcPr>
            <w:tcW w:w="673" w:type="pct"/>
            <w:vAlign w:val="bottom"/>
          </w:tcPr>
          <w:p w14:paraId="5CE467BC" w14:textId="77777777" w:rsidR="00C2365C" w:rsidRPr="0063419E" w:rsidRDefault="00C2365C" w:rsidP="00C2365C">
            <w:pPr>
              <w:tabs>
                <w:tab w:val="decimal" w:pos="884"/>
              </w:tabs>
              <w:jc w:val="center"/>
              <w:rPr>
                <w:rFonts w:ascii="Angsana New" w:hAnsi="Angsana New"/>
                <w:b/>
                <w:bCs/>
                <w:sz w:val="28"/>
                <w:szCs w:val="28"/>
              </w:rPr>
            </w:pPr>
          </w:p>
        </w:tc>
      </w:tr>
      <w:tr w:rsidR="00821C78" w:rsidRPr="0063419E" w14:paraId="442411F8" w14:textId="77777777" w:rsidTr="00A0187A">
        <w:tc>
          <w:tcPr>
            <w:tcW w:w="2141" w:type="pct"/>
          </w:tcPr>
          <w:p w14:paraId="7BAF95AE" w14:textId="51115EAA" w:rsidR="00821C78" w:rsidRPr="0063419E" w:rsidRDefault="00821C78" w:rsidP="00821C78">
            <w:pPr>
              <w:ind w:right="-108"/>
              <w:rPr>
                <w:rFonts w:ascii="Angsana New" w:hAnsi="Angsana New"/>
                <w:spacing w:val="-6"/>
                <w:sz w:val="28"/>
                <w:szCs w:val="28"/>
              </w:rPr>
            </w:pPr>
            <w:r w:rsidRPr="00466B8C">
              <w:rPr>
                <w:rFonts w:ascii="AngsanaUPC" w:hAnsi="AngsanaUPC" w:cs="AngsanaUPC"/>
              </w:rPr>
              <w:t>Rental and service income</w:t>
            </w:r>
          </w:p>
        </w:tc>
        <w:tc>
          <w:tcPr>
            <w:tcW w:w="41" w:type="pct"/>
          </w:tcPr>
          <w:p w14:paraId="1A0E34CA" w14:textId="77777777" w:rsidR="00821C78" w:rsidRPr="0063419E" w:rsidRDefault="00821C78" w:rsidP="00821C78">
            <w:pPr>
              <w:tabs>
                <w:tab w:val="decimal" w:pos="884"/>
              </w:tabs>
              <w:rPr>
                <w:rFonts w:ascii="Angsana New" w:hAnsi="Angsana New"/>
                <w:sz w:val="28"/>
                <w:szCs w:val="28"/>
              </w:rPr>
            </w:pPr>
          </w:p>
        </w:tc>
        <w:tc>
          <w:tcPr>
            <w:tcW w:w="677" w:type="pct"/>
            <w:shd w:val="clear" w:color="auto" w:fill="auto"/>
            <w:vAlign w:val="bottom"/>
          </w:tcPr>
          <w:p w14:paraId="2E0BF789" w14:textId="42B636FC" w:rsidR="00821C78" w:rsidRPr="0063419E" w:rsidRDefault="00821C78" w:rsidP="00821C78">
            <w:pPr>
              <w:tabs>
                <w:tab w:val="decimal" w:pos="884"/>
              </w:tabs>
              <w:jc w:val="center"/>
              <w:rPr>
                <w:rFonts w:ascii="Angsana New" w:hAnsi="Angsana New"/>
                <w:sz w:val="28"/>
                <w:szCs w:val="28"/>
              </w:rPr>
            </w:pPr>
            <w:r w:rsidRPr="0063419E">
              <w:rPr>
                <w:rFonts w:ascii="Angsana New" w:hAnsi="Angsana New"/>
                <w:sz w:val="28"/>
                <w:szCs w:val="28"/>
              </w:rPr>
              <w:t>2,</w:t>
            </w:r>
            <w:r>
              <w:rPr>
                <w:rFonts w:ascii="Angsana New" w:hAnsi="Angsana New"/>
                <w:sz w:val="28"/>
                <w:szCs w:val="28"/>
              </w:rPr>
              <w:t>803</w:t>
            </w:r>
          </w:p>
        </w:tc>
        <w:tc>
          <w:tcPr>
            <w:tcW w:w="37" w:type="pct"/>
            <w:shd w:val="clear" w:color="auto" w:fill="auto"/>
          </w:tcPr>
          <w:p w14:paraId="1C24078E" w14:textId="77777777" w:rsidR="00821C78" w:rsidRPr="0063419E" w:rsidRDefault="00821C78" w:rsidP="00821C78">
            <w:pPr>
              <w:tabs>
                <w:tab w:val="decimal" w:pos="884"/>
              </w:tabs>
              <w:jc w:val="center"/>
              <w:rPr>
                <w:rFonts w:ascii="Angsana New" w:hAnsi="Angsana New"/>
                <w:sz w:val="28"/>
                <w:szCs w:val="28"/>
              </w:rPr>
            </w:pPr>
          </w:p>
        </w:tc>
        <w:tc>
          <w:tcPr>
            <w:tcW w:w="677" w:type="pct"/>
            <w:shd w:val="clear" w:color="auto" w:fill="auto"/>
            <w:vAlign w:val="bottom"/>
          </w:tcPr>
          <w:p w14:paraId="2D42A2B0" w14:textId="1AE55A61" w:rsidR="00821C78" w:rsidRPr="0063419E" w:rsidRDefault="00821C78" w:rsidP="00821C78">
            <w:pPr>
              <w:tabs>
                <w:tab w:val="decimal" w:pos="884"/>
              </w:tabs>
              <w:jc w:val="center"/>
              <w:rPr>
                <w:rFonts w:ascii="Angsana New" w:hAnsi="Angsana New"/>
                <w:sz w:val="28"/>
                <w:szCs w:val="28"/>
              </w:rPr>
            </w:pPr>
            <w:r w:rsidRPr="0063419E">
              <w:rPr>
                <w:rFonts w:ascii="Angsana New" w:hAnsi="Angsana New"/>
                <w:sz w:val="28"/>
                <w:szCs w:val="28"/>
              </w:rPr>
              <w:t>2,</w:t>
            </w:r>
            <w:r>
              <w:rPr>
                <w:rFonts w:ascii="Angsana New" w:hAnsi="Angsana New"/>
                <w:sz w:val="28"/>
                <w:szCs w:val="28"/>
              </w:rPr>
              <w:t>177</w:t>
            </w:r>
          </w:p>
        </w:tc>
        <w:tc>
          <w:tcPr>
            <w:tcW w:w="37" w:type="pct"/>
            <w:shd w:val="clear" w:color="auto" w:fill="auto"/>
          </w:tcPr>
          <w:p w14:paraId="7067F414" w14:textId="77777777" w:rsidR="00821C78" w:rsidRPr="0063419E" w:rsidRDefault="00821C78" w:rsidP="00821C78">
            <w:pPr>
              <w:tabs>
                <w:tab w:val="decimal" w:pos="884"/>
              </w:tabs>
              <w:jc w:val="center"/>
              <w:rPr>
                <w:rFonts w:ascii="Angsana New" w:hAnsi="Angsana New"/>
                <w:sz w:val="28"/>
                <w:szCs w:val="28"/>
              </w:rPr>
            </w:pPr>
          </w:p>
        </w:tc>
        <w:tc>
          <w:tcPr>
            <w:tcW w:w="677" w:type="pct"/>
            <w:shd w:val="clear" w:color="auto" w:fill="auto"/>
            <w:vAlign w:val="bottom"/>
          </w:tcPr>
          <w:p w14:paraId="5F0BA1AB" w14:textId="198B70D9" w:rsidR="00821C78" w:rsidRPr="0063419E" w:rsidRDefault="00821C78" w:rsidP="00821C78">
            <w:pPr>
              <w:tabs>
                <w:tab w:val="decimal" w:pos="884"/>
              </w:tabs>
              <w:jc w:val="center"/>
              <w:rPr>
                <w:rFonts w:ascii="Angsana New" w:hAnsi="Angsana New"/>
                <w:sz w:val="28"/>
                <w:szCs w:val="28"/>
              </w:rPr>
            </w:pPr>
            <w:r>
              <w:rPr>
                <w:rFonts w:ascii="Angsana New" w:hAnsi="Angsana New"/>
                <w:sz w:val="28"/>
                <w:szCs w:val="28"/>
              </w:rPr>
              <w:t>67</w:t>
            </w:r>
          </w:p>
        </w:tc>
        <w:tc>
          <w:tcPr>
            <w:tcW w:w="39" w:type="pct"/>
            <w:shd w:val="clear" w:color="auto" w:fill="auto"/>
          </w:tcPr>
          <w:p w14:paraId="5C460771" w14:textId="77777777" w:rsidR="00821C78" w:rsidRPr="0063419E" w:rsidRDefault="00821C78" w:rsidP="00821C78">
            <w:pPr>
              <w:tabs>
                <w:tab w:val="decimal" w:pos="884"/>
              </w:tabs>
              <w:jc w:val="center"/>
              <w:rPr>
                <w:rFonts w:ascii="Angsana New" w:hAnsi="Angsana New"/>
                <w:sz w:val="28"/>
                <w:szCs w:val="28"/>
              </w:rPr>
            </w:pPr>
          </w:p>
        </w:tc>
        <w:tc>
          <w:tcPr>
            <w:tcW w:w="673" w:type="pct"/>
            <w:shd w:val="clear" w:color="auto" w:fill="auto"/>
            <w:vAlign w:val="bottom"/>
          </w:tcPr>
          <w:p w14:paraId="05987097" w14:textId="44D24466" w:rsidR="00821C78" w:rsidRPr="0063419E" w:rsidRDefault="00821C78" w:rsidP="00821C78">
            <w:pPr>
              <w:tabs>
                <w:tab w:val="decimal" w:pos="884"/>
              </w:tabs>
              <w:jc w:val="center"/>
              <w:rPr>
                <w:rFonts w:ascii="Angsana New" w:hAnsi="Angsana New"/>
                <w:sz w:val="28"/>
                <w:szCs w:val="28"/>
              </w:rPr>
            </w:pPr>
            <w:r>
              <w:rPr>
                <w:rFonts w:ascii="Angsana New" w:hAnsi="Angsana New"/>
                <w:sz w:val="28"/>
                <w:szCs w:val="28"/>
              </w:rPr>
              <w:t>155</w:t>
            </w:r>
          </w:p>
        </w:tc>
      </w:tr>
      <w:tr w:rsidR="00821C78" w:rsidRPr="0063419E" w14:paraId="337F07D2" w14:textId="77777777" w:rsidTr="00A0187A">
        <w:tc>
          <w:tcPr>
            <w:tcW w:w="2141" w:type="pct"/>
          </w:tcPr>
          <w:p w14:paraId="36D22B04" w14:textId="43E08EF4" w:rsidR="00821C78" w:rsidRPr="00861F66" w:rsidRDefault="00821C78" w:rsidP="00821C78">
            <w:pPr>
              <w:ind w:right="-108"/>
              <w:rPr>
                <w:rFonts w:ascii="Angsana New" w:hAnsi="Angsana New"/>
                <w:spacing w:val="-6"/>
                <w:sz w:val="28"/>
                <w:szCs w:val="28"/>
                <w:cs/>
              </w:rPr>
            </w:pPr>
            <w:r w:rsidRPr="00466B8C">
              <w:rPr>
                <w:rFonts w:ascii="AngsanaUPC" w:hAnsi="AngsanaUPC" w:cs="AngsanaUPC"/>
              </w:rPr>
              <w:t>Dividend income</w:t>
            </w:r>
          </w:p>
        </w:tc>
        <w:tc>
          <w:tcPr>
            <w:tcW w:w="41" w:type="pct"/>
          </w:tcPr>
          <w:p w14:paraId="37C8FCB7" w14:textId="77777777" w:rsidR="00821C78" w:rsidRPr="0063419E" w:rsidRDefault="00821C78" w:rsidP="00821C78">
            <w:pPr>
              <w:tabs>
                <w:tab w:val="decimal" w:pos="884"/>
              </w:tabs>
              <w:rPr>
                <w:rFonts w:ascii="Angsana New" w:hAnsi="Angsana New"/>
                <w:sz w:val="28"/>
                <w:szCs w:val="28"/>
              </w:rPr>
            </w:pPr>
          </w:p>
        </w:tc>
        <w:tc>
          <w:tcPr>
            <w:tcW w:w="677" w:type="pct"/>
            <w:shd w:val="clear" w:color="auto" w:fill="auto"/>
            <w:vAlign w:val="bottom"/>
          </w:tcPr>
          <w:p w14:paraId="3493BE2A" w14:textId="331C7B39" w:rsidR="00821C78" w:rsidRPr="0063419E" w:rsidRDefault="00821C78" w:rsidP="00821C78">
            <w:pPr>
              <w:tabs>
                <w:tab w:val="decimal" w:pos="626"/>
              </w:tabs>
              <w:jc w:val="center"/>
              <w:rPr>
                <w:rFonts w:ascii="Angsana New" w:hAnsi="Angsana New"/>
                <w:sz w:val="28"/>
                <w:szCs w:val="28"/>
              </w:rPr>
            </w:pPr>
            <w:r w:rsidRPr="0063419E">
              <w:rPr>
                <w:rFonts w:ascii="Angsana New" w:hAnsi="Angsana New"/>
                <w:sz w:val="28"/>
                <w:szCs w:val="28"/>
              </w:rPr>
              <w:t>-</w:t>
            </w:r>
          </w:p>
        </w:tc>
        <w:tc>
          <w:tcPr>
            <w:tcW w:w="37" w:type="pct"/>
            <w:shd w:val="clear" w:color="auto" w:fill="auto"/>
          </w:tcPr>
          <w:p w14:paraId="22F32840" w14:textId="77777777" w:rsidR="00821C78" w:rsidRPr="0063419E" w:rsidRDefault="00821C78" w:rsidP="00821C78">
            <w:pPr>
              <w:tabs>
                <w:tab w:val="decimal" w:pos="884"/>
              </w:tabs>
              <w:jc w:val="center"/>
              <w:rPr>
                <w:rFonts w:ascii="Angsana New" w:hAnsi="Angsana New"/>
                <w:sz w:val="28"/>
                <w:szCs w:val="28"/>
              </w:rPr>
            </w:pPr>
          </w:p>
        </w:tc>
        <w:tc>
          <w:tcPr>
            <w:tcW w:w="677" w:type="pct"/>
            <w:shd w:val="clear" w:color="auto" w:fill="auto"/>
            <w:vAlign w:val="bottom"/>
          </w:tcPr>
          <w:p w14:paraId="655BF4AB" w14:textId="256B0216" w:rsidR="00821C78" w:rsidRPr="0063419E" w:rsidRDefault="00821C78" w:rsidP="00821C78">
            <w:pPr>
              <w:tabs>
                <w:tab w:val="decimal" w:pos="884"/>
              </w:tabs>
              <w:jc w:val="center"/>
              <w:rPr>
                <w:rFonts w:ascii="Angsana New" w:hAnsi="Angsana New"/>
                <w:sz w:val="28"/>
                <w:szCs w:val="28"/>
              </w:rPr>
            </w:pPr>
            <w:r w:rsidRPr="0063419E">
              <w:rPr>
                <w:rFonts w:ascii="Angsana New" w:hAnsi="Angsana New"/>
                <w:sz w:val="28"/>
                <w:szCs w:val="28"/>
              </w:rPr>
              <w:t>2,849</w:t>
            </w:r>
          </w:p>
        </w:tc>
        <w:tc>
          <w:tcPr>
            <w:tcW w:w="37" w:type="pct"/>
            <w:shd w:val="clear" w:color="auto" w:fill="auto"/>
          </w:tcPr>
          <w:p w14:paraId="13C620A9" w14:textId="77777777" w:rsidR="00821C78" w:rsidRPr="0063419E" w:rsidRDefault="00821C78" w:rsidP="00821C78">
            <w:pPr>
              <w:tabs>
                <w:tab w:val="decimal" w:pos="884"/>
              </w:tabs>
              <w:jc w:val="center"/>
              <w:rPr>
                <w:rFonts w:ascii="Angsana New" w:hAnsi="Angsana New"/>
                <w:sz w:val="28"/>
                <w:szCs w:val="28"/>
              </w:rPr>
            </w:pPr>
          </w:p>
        </w:tc>
        <w:tc>
          <w:tcPr>
            <w:tcW w:w="677" w:type="pct"/>
            <w:shd w:val="clear" w:color="auto" w:fill="auto"/>
            <w:vAlign w:val="bottom"/>
          </w:tcPr>
          <w:p w14:paraId="32DFB362" w14:textId="31B3E655" w:rsidR="00821C78" w:rsidRPr="0063419E" w:rsidRDefault="00821C78" w:rsidP="00821C78">
            <w:pPr>
              <w:tabs>
                <w:tab w:val="decimal" w:pos="619"/>
              </w:tabs>
              <w:jc w:val="center"/>
              <w:rPr>
                <w:rFonts w:ascii="Angsana New" w:hAnsi="Angsana New"/>
                <w:sz w:val="28"/>
                <w:szCs w:val="28"/>
              </w:rPr>
            </w:pPr>
            <w:r w:rsidRPr="0063419E">
              <w:rPr>
                <w:rFonts w:ascii="Angsana New" w:hAnsi="Angsana New"/>
                <w:sz w:val="28"/>
                <w:szCs w:val="28"/>
              </w:rPr>
              <w:t>-</w:t>
            </w:r>
          </w:p>
        </w:tc>
        <w:tc>
          <w:tcPr>
            <w:tcW w:w="39" w:type="pct"/>
          </w:tcPr>
          <w:p w14:paraId="4AF19516" w14:textId="77777777" w:rsidR="00821C78" w:rsidRPr="0063419E" w:rsidRDefault="00821C78" w:rsidP="00821C78">
            <w:pPr>
              <w:tabs>
                <w:tab w:val="decimal" w:pos="884"/>
              </w:tabs>
              <w:jc w:val="center"/>
              <w:rPr>
                <w:rFonts w:ascii="Angsana New" w:hAnsi="Angsana New"/>
                <w:sz w:val="28"/>
                <w:szCs w:val="28"/>
              </w:rPr>
            </w:pPr>
          </w:p>
        </w:tc>
        <w:tc>
          <w:tcPr>
            <w:tcW w:w="673" w:type="pct"/>
            <w:vAlign w:val="bottom"/>
          </w:tcPr>
          <w:p w14:paraId="30F148B5" w14:textId="2F8946BE" w:rsidR="00821C78" w:rsidRPr="00861F66" w:rsidRDefault="00821C78" w:rsidP="00821C78">
            <w:pPr>
              <w:tabs>
                <w:tab w:val="decimal" w:pos="884"/>
              </w:tabs>
              <w:jc w:val="center"/>
              <w:rPr>
                <w:rFonts w:ascii="Angsana New" w:hAnsi="Angsana New"/>
                <w:sz w:val="28"/>
                <w:szCs w:val="28"/>
                <w:cs/>
              </w:rPr>
            </w:pPr>
            <w:r w:rsidRPr="0063419E">
              <w:rPr>
                <w:rFonts w:ascii="Angsana New" w:hAnsi="Angsana New"/>
                <w:sz w:val="28"/>
                <w:szCs w:val="28"/>
              </w:rPr>
              <w:t>2,849</w:t>
            </w:r>
          </w:p>
        </w:tc>
      </w:tr>
      <w:tr w:rsidR="00821C78" w:rsidRPr="0063419E" w14:paraId="15EBC038" w14:textId="77777777" w:rsidTr="00A0187A">
        <w:tc>
          <w:tcPr>
            <w:tcW w:w="2141" w:type="pct"/>
          </w:tcPr>
          <w:p w14:paraId="2B5BC261" w14:textId="558FFBE7" w:rsidR="00821C78" w:rsidRPr="00861F66" w:rsidRDefault="00821C78" w:rsidP="00821C78">
            <w:pPr>
              <w:ind w:right="-108"/>
              <w:rPr>
                <w:rFonts w:ascii="Angsana New" w:hAnsi="Angsana New"/>
                <w:spacing w:val="-6"/>
                <w:sz w:val="28"/>
                <w:szCs w:val="28"/>
                <w:cs/>
              </w:rPr>
            </w:pPr>
            <w:r w:rsidRPr="00466B8C">
              <w:rPr>
                <w:rFonts w:ascii="AngsanaUPC" w:hAnsi="AngsanaUPC" w:cs="AngsanaUPC"/>
              </w:rPr>
              <w:t>Management income</w:t>
            </w:r>
          </w:p>
        </w:tc>
        <w:tc>
          <w:tcPr>
            <w:tcW w:w="41" w:type="pct"/>
          </w:tcPr>
          <w:p w14:paraId="7A3CDAD4" w14:textId="77777777" w:rsidR="00821C78" w:rsidRPr="0063419E" w:rsidRDefault="00821C78" w:rsidP="00821C78">
            <w:pPr>
              <w:tabs>
                <w:tab w:val="decimal" w:pos="884"/>
              </w:tabs>
              <w:rPr>
                <w:rFonts w:ascii="Angsana New" w:hAnsi="Angsana New"/>
                <w:sz w:val="28"/>
                <w:szCs w:val="28"/>
              </w:rPr>
            </w:pPr>
          </w:p>
        </w:tc>
        <w:tc>
          <w:tcPr>
            <w:tcW w:w="677" w:type="pct"/>
            <w:shd w:val="clear" w:color="auto" w:fill="auto"/>
            <w:vAlign w:val="bottom"/>
          </w:tcPr>
          <w:p w14:paraId="0BA3DDD2" w14:textId="07672786" w:rsidR="00821C78" w:rsidRPr="0063419E" w:rsidRDefault="00821C78" w:rsidP="00821C78">
            <w:pPr>
              <w:tabs>
                <w:tab w:val="decimal" w:pos="884"/>
              </w:tabs>
              <w:jc w:val="center"/>
              <w:rPr>
                <w:rFonts w:ascii="Angsana New" w:hAnsi="Angsana New"/>
                <w:sz w:val="28"/>
                <w:szCs w:val="28"/>
              </w:rPr>
            </w:pPr>
            <w:r>
              <w:rPr>
                <w:rFonts w:ascii="Angsana New" w:hAnsi="Angsana New"/>
                <w:sz w:val="28"/>
                <w:szCs w:val="28"/>
              </w:rPr>
              <w:t>361</w:t>
            </w:r>
          </w:p>
        </w:tc>
        <w:tc>
          <w:tcPr>
            <w:tcW w:w="37" w:type="pct"/>
            <w:shd w:val="clear" w:color="auto" w:fill="auto"/>
          </w:tcPr>
          <w:p w14:paraId="28817CDC" w14:textId="77777777" w:rsidR="00821C78" w:rsidRPr="0063419E" w:rsidRDefault="00821C78" w:rsidP="00821C78">
            <w:pPr>
              <w:tabs>
                <w:tab w:val="decimal" w:pos="884"/>
              </w:tabs>
              <w:jc w:val="center"/>
              <w:rPr>
                <w:rFonts w:ascii="Angsana New" w:hAnsi="Angsana New"/>
                <w:sz w:val="28"/>
                <w:szCs w:val="28"/>
              </w:rPr>
            </w:pPr>
          </w:p>
        </w:tc>
        <w:tc>
          <w:tcPr>
            <w:tcW w:w="677" w:type="pct"/>
            <w:shd w:val="clear" w:color="auto" w:fill="auto"/>
            <w:vAlign w:val="bottom"/>
          </w:tcPr>
          <w:p w14:paraId="0A9FC6E9" w14:textId="7FB33CE3" w:rsidR="00821C78" w:rsidRPr="0063419E" w:rsidRDefault="00821C78" w:rsidP="00821C78">
            <w:pPr>
              <w:tabs>
                <w:tab w:val="decimal" w:pos="884"/>
              </w:tabs>
              <w:jc w:val="center"/>
              <w:rPr>
                <w:rFonts w:ascii="Angsana New" w:hAnsi="Angsana New"/>
                <w:sz w:val="28"/>
                <w:szCs w:val="28"/>
              </w:rPr>
            </w:pPr>
            <w:r>
              <w:rPr>
                <w:rFonts w:ascii="Angsana New" w:hAnsi="Angsana New"/>
                <w:sz w:val="28"/>
                <w:szCs w:val="28"/>
              </w:rPr>
              <w:t>1,182</w:t>
            </w:r>
          </w:p>
        </w:tc>
        <w:tc>
          <w:tcPr>
            <w:tcW w:w="37" w:type="pct"/>
            <w:shd w:val="clear" w:color="auto" w:fill="auto"/>
          </w:tcPr>
          <w:p w14:paraId="2E9E9AF5" w14:textId="77777777" w:rsidR="00821C78" w:rsidRPr="0063419E" w:rsidRDefault="00821C78" w:rsidP="00821C78">
            <w:pPr>
              <w:tabs>
                <w:tab w:val="decimal" w:pos="884"/>
              </w:tabs>
              <w:jc w:val="center"/>
              <w:rPr>
                <w:rFonts w:ascii="Angsana New" w:hAnsi="Angsana New"/>
                <w:sz w:val="28"/>
                <w:szCs w:val="28"/>
              </w:rPr>
            </w:pPr>
          </w:p>
        </w:tc>
        <w:tc>
          <w:tcPr>
            <w:tcW w:w="677" w:type="pct"/>
            <w:shd w:val="clear" w:color="auto" w:fill="auto"/>
            <w:vAlign w:val="bottom"/>
          </w:tcPr>
          <w:p w14:paraId="15AB7954" w14:textId="4F4C53B7" w:rsidR="00821C78" w:rsidRPr="0063419E" w:rsidRDefault="00821C78" w:rsidP="00821C78">
            <w:pPr>
              <w:tabs>
                <w:tab w:val="decimal" w:pos="884"/>
              </w:tabs>
              <w:jc w:val="center"/>
              <w:rPr>
                <w:rFonts w:ascii="Angsana New" w:hAnsi="Angsana New"/>
                <w:sz w:val="28"/>
                <w:szCs w:val="28"/>
              </w:rPr>
            </w:pPr>
            <w:r>
              <w:rPr>
                <w:rFonts w:ascii="Angsana New" w:hAnsi="Angsana New"/>
                <w:sz w:val="28"/>
                <w:szCs w:val="28"/>
              </w:rPr>
              <w:t>361</w:t>
            </w:r>
          </w:p>
        </w:tc>
        <w:tc>
          <w:tcPr>
            <w:tcW w:w="39" w:type="pct"/>
            <w:shd w:val="clear" w:color="auto" w:fill="auto"/>
          </w:tcPr>
          <w:p w14:paraId="6E5A5A90" w14:textId="77777777" w:rsidR="00821C78" w:rsidRPr="0063419E" w:rsidRDefault="00821C78" w:rsidP="00821C78">
            <w:pPr>
              <w:tabs>
                <w:tab w:val="decimal" w:pos="884"/>
              </w:tabs>
              <w:jc w:val="center"/>
              <w:rPr>
                <w:rFonts w:ascii="Angsana New" w:hAnsi="Angsana New"/>
                <w:sz w:val="28"/>
                <w:szCs w:val="28"/>
              </w:rPr>
            </w:pPr>
          </w:p>
        </w:tc>
        <w:tc>
          <w:tcPr>
            <w:tcW w:w="673" w:type="pct"/>
            <w:shd w:val="clear" w:color="auto" w:fill="auto"/>
            <w:vAlign w:val="bottom"/>
          </w:tcPr>
          <w:p w14:paraId="1B51385B" w14:textId="7C4A14D8" w:rsidR="00821C78" w:rsidRPr="0063419E" w:rsidRDefault="00821C78" w:rsidP="00821C78">
            <w:pPr>
              <w:tabs>
                <w:tab w:val="decimal" w:pos="884"/>
              </w:tabs>
              <w:jc w:val="center"/>
              <w:rPr>
                <w:rFonts w:ascii="Angsana New" w:hAnsi="Angsana New"/>
                <w:sz w:val="28"/>
                <w:szCs w:val="28"/>
              </w:rPr>
            </w:pPr>
            <w:r>
              <w:rPr>
                <w:rFonts w:ascii="Angsana New" w:hAnsi="Angsana New"/>
                <w:sz w:val="28"/>
                <w:szCs w:val="28"/>
              </w:rPr>
              <w:t>1,182</w:t>
            </w:r>
          </w:p>
        </w:tc>
      </w:tr>
      <w:tr w:rsidR="0053535E" w:rsidRPr="0063419E" w14:paraId="44A7F97A" w14:textId="77777777" w:rsidTr="00A0187A">
        <w:tc>
          <w:tcPr>
            <w:tcW w:w="2141" w:type="pct"/>
          </w:tcPr>
          <w:p w14:paraId="1039F0EC" w14:textId="2E992233" w:rsidR="0053535E" w:rsidRPr="00861F66" w:rsidRDefault="0053535E" w:rsidP="0053535E">
            <w:pPr>
              <w:ind w:right="-108"/>
              <w:rPr>
                <w:rFonts w:ascii="Angsana New" w:hAnsi="Angsana New"/>
                <w:spacing w:val="-6"/>
                <w:sz w:val="28"/>
                <w:szCs w:val="28"/>
                <w:cs/>
              </w:rPr>
            </w:pPr>
            <w:r w:rsidRPr="00D31691">
              <w:rPr>
                <w:rFonts w:ascii="AngsanaUPC" w:hAnsi="AngsanaUPC" w:cs="AngsanaUPC"/>
              </w:rPr>
              <w:t>Rental</w:t>
            </w:r>
            <w:r>
              <w:rPr>
                <w:rFonts w:ascii="AngsanaUPC" w:hAnsi="AngsanaUPC" w:cs="AngsanaUPC"/>
              </w:rPr>
              <w:t xml:space="preserve"> and service</w:t>
            </w:r>
            <w:r>
              <w:rPr>
                <w:rFonts w:ascii="Angsana New" w:hAnsi="Angsana New"/>
                <w:spacing w:val="-6"/>
                <w:sz w:val="28"/>
                <w:szCs w:val="28"/>
              </w:rPr>
              <w:t xml:space="preserve"> </w:t>
            </w:r>
            <w:r w:rsidRPr="00466B8C">
              <w:rPr>
                <w:rFonts w:ascii="AngsanaUPC" w:hAnsi="AngsanaUPC" w:cs="AngsanaUPC"/>
              </w:rPr>
              <w:t>expenses</w:t>
            </w:r>
          </w:p>
        </w:tc>
        <w:tc>
          <w:tcPr>
            <w:tcW w:w="41" w:type="pct"/>
          </w:tcPr>
          <w:p w14:paraId="19DC59A4" w14:textId="77777777" w:rsidR="0053535E" w:rsidRPr="0063419E" w:rsidRDefault="0053535E" w:rsidP="0053535E">
            <w:pPr>
              <w:tabs>
                <w:tab w:val="decimal" w:pos="884"/>
              </w:tabs>
              <w:rPr>
                <w:rFonts w:ascii="Angsana New" w:hAnsi="Angsana New"/>
                <w:sz w:val="28"/>
                <w:szCs w:val="28"/>
              </w:rPr>
            </w:pPr>
          </w:p>
        </w:tc>
        <w:tc>
          <w:tcPr>
            <w:tcW w:w="677" w:type="pct"/>
            <w:shd w:val="clear" w:color="auto" w:fill="auto"/>
            <w:vAlign w:val="bottom"/>
          </w:tcPr>
          <w:p w14:paraId="35679C21" w14:textId="21B15EBD" w:rsidR="0053535E" w:rsidRPr="0063419E" w:rsidRDefault="0053535E" w:rsidP="0053535E">
            <w:pPr>
              <w:tabs>
                <w:tab w:val="decimal" w:pos="884"/>
              </w:tabs>
              <w:jc w:val="center"/>
              <w:rPr>
                <w:rFonts w:ascii="Angsana New" w:hAnsi="Angsana New"/>
                <w:sz w:val="28"/>
                <w:szCs w:val="28"/>
              </w:rPr>
            </w:pPr>
            <w:r>
              <w:rPr>
                <w:rFonts w:ascii="Angsana New" w:hAnsi="Angsana New"/>
                <w:sz w:val="28"/>
                <w:szCs w:val="28"/>
              </w:rPr>
              <w:t>3,205</w:t>
            </w:r>
          </w:p>
        </w:tc>
        <w:tc>
          <w:tcPr>
            <w:tcW w:w="37" w:type="pct"/>
            <w:shd w:val="clear" w:color="auto" w:fill="auto"/>
          </w:tcPr>
          <w:p w14:paraId="62DD76A0" w14:textId="77777777" w:rsidR="0053535E" w:rsidRPr="0063419E" w:rsidRDefault="0053535E" w:rsidP="0053535E">
            <w:pPr>
              <w:tabs>
                <w:tab w:val="decimal" w:pos="884"/>
              </w:tabs>
              <w:jc w:val="center"/>
              <w:rPr>
                <w:rFonts w:ascii="Angsana New" w:hAnsi="Angsana New"/>
                <w:sz w:val="28"/>
                <w:szCs w:val="28"/>
              </w:rPr>
            </w:pPr>
          </w:p>
        </w:tc>
        <w:tc>
          <w:tcPr>
            <w:tcW w:w="677" w:type="pct"/>
            <w:shd w:val="clear" w:color="auto" w:fill="auto"/>
            <w:vAlign w:val="bottom"/>
          </w:tcPr>
          <w:p w14:paraId="651CD3C1" w14:textId="189D16DB" w:rsidR="0053535E" w:rsidRPr="0063419E" w:rsidRDefault="0053535E" w:rsidP="0053535E">
            <w:pPr>
              <w:tabs>
                <w:tab w:val="decimal" w:pos="884"/>
              </w:tabs>
              <w:jc w:val="center"/>
              <w:rPr>
                <w:rFonts w:ascii="Angsana New" w:hAnsi="Angsana New"/>
                <w:sz w:val="28"/>
                <w:szCs w:val="28"/>
              </w:rPr>
            </w:pPr>
            <w:r>
              <w:rPr>
                <w:rFonts w:ascii="Angsana New" w:hAnsi="Angsana New"/>
                <w:sz w:val="28"/>
                <w:szCs w:val="28"/>
              </w:rPr>
              <w:t>5,216</w:t>
            </w:r>
          </w:p>
        </w:tc>
        <w:tc>
          <w:tcPr>
            <w:tcW w:w="37" w:type="pct"/>
            <w:shd w:val="clear" w:color="auto" w:fill="auto"/>
          </w:tcPr>
          <w:p w14:paraId="1DF48814" w14:textId="77777777" w:rsidR="0053535E" w:rsidRPr="0063419E" w:rsidRDefault="0053535E" w:rsidP="0053535E">
            <w:pPr>
              <w:tabs>
                <w:tab w:val="decimal" w:pos="884"/>
              </w:tabs>
              <w:jc w:val="center"/>
              <w:rPr>
                <w:rFonts w:ascii="Angsana New" w:hAnsi="Angsana New"/>
                <w:sz w:val="28"/>
                <w:szCs w:val="28"/>
              </w:rPr>
            </w:pPr>
          </w:p>
        </w:tc>
        <w:tc>
          <w:tcPr>
            <w:tcW w:w="677" w:type="pct"/>
            <w:shd w:val="clear" w:color="auto" w:fill="auto"/>
            <w:vAlign w:val="bottom"/>
          </w:tcPr>
          <w:p w14:paraId="49152F7F" w14:textId="75D9701F" w:rsidR="0053535E" w:rsidRPr="0063419E" w:rsidRDefault="0053535E" w:rsidP="0053535E">
            <w:pPr>
              <w:tabs>
                <w:tab w:val="decimal" w:pos="884"/>
              </w:tabs>
              <w:jc w:val="center"/>
              <w:rPr>
                <w:rFonts w:ascii="Angsana New" w:hAnsi="Angsana New"/>
                <w:sz w:val="28"/>
                <w:szCs w:val="28"/>
              </w:rPr>
            </w:pPr>
            <w:r>
              <w:rPr>
                <w:rFonts w:ascii="Angsana New" w:hAnsi="Angsana New"/>
                <w:sz w:val="28"/>
                <w:szCs w:val="28"/>
              </w:rPr>
              <w:t>3,153</w:t>
            </w:r>
          </w:p>
        </w:tc>
        <w:tc>
          <w:tcPr>
            <w:tcW w:w="39" w:type="pct"/>
            <w:shd w:val="clear" w:color="auto" w:fill="auto"/>
          </w:tcPr>
          <w:p w14:paraId="4CCBF8DF" w14:textId="77777777" w:rsidR="0053535E" w:rsidRPr="0063419E" w:rsidRDefault="0053535E" w:rsidP="0053535E">
            <w:pPr>
              <w:tabs>
                <w:tab w:val="decimal" w:pos="884"/>
              </w:tabs>
              <w:jc w:val="center"/>
              <w:rPr>
                <w:rFonts w:ascii="Angsana New" w:hAnsi="Angsana New"/>
                <w:sz w:val="28"/>
                <w:szCs w:val="28"/>
              </w:rPr>
            </w:pPr>
          </w:p>
        </w:tc>
        <w:tc>
          <w:tcPr>
            <w:tcW w:w="673" w:type="pct"/>
            <w:shd w:val="clear" w:color="auto" w:fill="auto"/>
            <w:vAlign w:val="bottom"/>
          </w:tcPr>
          <w:p w14:paraId="481765C4" w14:textId="2AF65004" w:rsidR="0053535E" w:rsidRPr="0063419E" w:rsidRDefault="0053535E" w:rsidP="0053535E">
            <w:pPr>
              <w:tabs>
                <w:tab w:val="decimal" w:pos="884"/>
              </w:tabs>
              <w:jc w:val="center"/>
              <w:rPr>
                <w:rFonts w:ascii="Angsana New" w:hAnsi="Angsana New"/>
                <w:sz w:val="28"/>
                <w:szCs w:val="28"/>
              </w:rPr>
            </w:pPr>
            <w:r>
              <w:rPr>
                <w:rFonts w:ascii="Angsana New" w:hAnsi="Angsana New"/>
                <w:sz w:val="28"/>
                <w:szCs w:val="28"/>
              </w:rPr>
              <w:t>5,158</w:t>
            </w:r>
          </w:p>
        </w:tc>
      </w:tr>
    </w:tbl>
    <w:p w14:paraId="00929D08" w14:textId="77777777" w:rsidR="00046CA1" w:rsidRDefault="004E716D" w:rsidP="004E716D">
      <w:pPr>
        <w:tabs>
          <w:tab w:val="left" w:pos="2880"/>
        </w:tabs>
        <w:spacing w:before="240" w:after="120"/>
        <w:ind w:left="605" w:hanging="605"/>
        <w:jc w:val="thaiDistribute"/>
        <w:rPr>
          <w:rFonts w:ascii="AngsanaUPC" w:hAnsi="AngsanaUPC" w:cs="AngsanaUPC"/>
          <w:spacing w:val="-4"/>
          <w:sz w:val="28"/>
          <w:szCs w:val="28"/>
        </w:rPr>
      </w:pPr>
      <w:r>
        <w:rPr>
          <w:rFonts w:ascii="AngsanaUPC" w:hAnsi="AngsanaUPC" w:cs="AngsanaUPC"/>
          <w:spacing w:val="-4"/>
          <w:sz w:val="28"/>
          <w:szCs w:val="28"/>
        </w:rPr>
        <w:tab/>
      </w:r>
    </w:p>
    <w:p w14:paraId="204F9834" w14:textId="2ABBC573" w:rsidR="00CB7B30" w:rsidRDefault="00991494" w:rsidP="00390DEE">
      <w:pPr>
        <w:tabs>
          <w:tab w:val="left" w:pos="2880"/>
        </w:tabs>
        <w:spacing w:before="240" w:after="120"/>
        <w:ind w:left="605" w:hanging="155"/>
        <w:jc w:val="thaiDistribute"/>
        <w:rPr>
          <w:rFonts w:ascii="AngsanaUPC" w:hAnsi="AngsanaUPC" w:cs="AngsanaUPC"/>
          <w:sz w:val="28"/>
          <w:szCs w:val="28"/>
        </w:rPr>
      </w:pPr>
      <w:r w:rsidRPr="00D26E46">
        <w:rPr>
          <w:rFonts w:ascii="AngsanaUPC" w:hAnsi="AngsanaUPC" w:cs="AngsanaUPC"/>
          <w:spacing w:val="-4"/>
          <w:sz w:val="28"/>
          <w:szCs w:val="28"/>
        </w:rPr>
        <w:lastRenderedPageBreak/>
        <w:t xml:space="preserve">The balances of the accounts </w:t>
      </w:r>
      <w:r w:rsidR="009C7992" w:rsidRPr="00D26E46">
        <w:rPr>
          <w:rFonts w:ascii="AngsanaUPC" w:hAnsi="AngsanaUPC" w:cs="AngsanaUPC"/>
          <w:spacing w:val="-4"/>
          <w:sz w:val="28"/>
          <w:szCs w:val="28"/>
        </w:rPr>
        <w:t xml:space="preserve">between the </w:t>
      </w:r>
      <w:r w:rsidR="008771CA" w:rsidRPr="00D26E46">
        <w:rPr>
          <w:rFonts w:ascii="AngsanaUPC" w:hAnsi="AngsanaUPC" w:cs="AngsanaUPC"/>
          <w:spacing w:val="-4"/>
          <w:sz w:val="28"/>
          <w:szCs w:val="28"/>
        </w:rPr>
        <w:t>Group</w:t>
      </w:r>
      <w:r w:rsidR="009C7992" w:rsidRPr="00D26E46">
        <w:rPr>
          <w:rFonts w:ascii="AngsanaUPC" w:hAnsi="AngsanaUPC" w:cs="AngsanaUPC"/>
          <w:sz w:val="28"/>
          <w:szCs w:val="28"/>
        </w:rPr>
        <w:t xml:space="preserve"> </w:t>
      </w:r>
      <w:r w:rsidRPr="00D26E46">
        <w:rPr>
          <w:rFonts w:ascii="AngsanaUPC" w:hAnsi="AngsanaUPC" w:cs="AngsanaUPC"/>
          <w:sz w:val="28"/>
          <w:szCs w:val="28"/>
        </w:rPr>
        <w:t>and those related</w:t>
      </w:r>
      <w:r w:rsidR="00BB7001" w:rsidRPr="00D26E46">
        <w:rPr>
          <w:rFonts w:ascii="AngsanaUPC" w:hAnsi="AngsanaUPC" w:cs="AngsanaUPC"/>
          <w:sz w:val="28"/>
          <w:szCs w:val="28"/>
        </w:rPr>
        <w:t xml:space="preserve"> </w:t>
      </w:r>
      <w:r w:rsidRPr="00D26E46">
        <w:rPr>
          <w:rFonts w:ascii="AngsanaUPC" w:hAnsi="AngsanaUPC" w:cs="AngsanaUPC"/>
          <w:sz w:val="28"/>
          <w:szCs w:val="28"/>
        </w:rPr>
        <w:t>parties are as follows:</w:t>
      </w:r>
    </w:p>
    <w:tbl>
      <w:tblPr>
        <w:tblW w:w="9720" w:type="dxa"/>
        <w:tblInd w:w="450" w:type="dxa"/>
        <w:tblLayout w:type="fixed"/>
        <w:tblCellMar>
          <w:left w:w="14" w:type="dxa"/>
          <w:right w:w="14" w:type="dxa"/>
        </w:tblCellMar>
        <w:tblLook w:val="0000" w:firstRow="0" w:lastRow="0" w:firstColumn="0" w:lastColumn="0" w:noHBand="0" w:noVBand="0"/>
      </w:tblPr>
      <w:tblGrid>
        <w:gridCol w:w="4048"/>
        <w:gridCol w:w="50"/>
        <w:gridCol w:w="1374"/>
        <w:gridCol w:w="72"/>
        <w:gridCol w:w="1372"/>
        <w:gridCol w:w="50"/>
        <w:gridCol w:w="1354"/>
        <w:gridCol w:w="50"/>
        <w:gridCol w:w="1350"/>
      </w:tblGrid>
      <w:tr w:rsidR="00A7555E" w:rsidRPr="00865A7D" w14:paraId="0337F8B0" w14:textId="77777777" w:rsidTr="00712656">
        <w:trPr>
          <w:trHeight w:val="374"/>
          <w:tblHeader/>
        </w:trPr>
        <w:tc>
          <w:tcPr>
            <w:tcW w:w="4048" w:type="dxa"/>
            <w:vAlign w:val="bottom"/>
          </w:tcPr>
          <w:p w14:paraId="70A6AC5B" w14:textId="77777777" w:rsidR="00A7555E" w:rsidRPr="00865A7D" w:rsidRDefault="00A7555E" w:rsidP="002F38C6">
            <w:pPr>
              <w:jc w:val="right"/>
              <w:rPr>
                <w:rFonts w:ascii="Angsana New" w:hAnsi="Angsana New"/>
                <w:b/>
                <w:bCs/>
                <w:sz w:val="28"/>
                <w:szCs w:val="28"/>
              </w:rPr>
            </w:pPr>
          </w:p>
        </w:tc>
        <w:tc>
          <w:tcPr>
            <w:tcW w:w="50" w:type="dxa"/>
          </w:tcPr>
          <w:p w14:paraId="452F16B8" w14:textId="77777777" w:rsidR="00A7555E" w:rsidRPr="00865A7D" w:rsidRDefault="00A7555E" w:rsidP="002F38C6">
            <w:pPr>
              <w:jc w:val="right"/>
              <w:rPr>
                <w:rFonts w:ascii="Angsana New" w:hAnsi="Angsana New"/>
                <w:b/>
                <w:bCs/>
                <w:sz w:val="28"/>
                <w:szCs w:val="28"/>
              </w:rPr>
            </w:pPr>
          </w:p>
        </w:tc>
        <w:tc>
          <w:tcPr>
            <w:tcW w:w="1374" w:type="dxa"/>
            <w:vAlign w:val="bottom"/>
          </w:tcPr>
          <w:p w14:paraId="3A876DD5" w14:textId="77777777" w:rsidR="00A7555E" w:rsidRPr="00865A7D" w:rsidRDefault="00A7555E" w:rsidP="002F38C6">
            <w:pPr>
              <w:jc w:val="right"/>
              <w:rPr>
                <w:rFonts w:ascii="Angsana New" w:hAnsi="Angsana New"/>
                <w:b/>
                <w:bCs/>
                <w:sz w:val="28"/>
                <w:szCs w:val="28"/>
              </w:rPr>
            </w:pPr>
          </w:p>
        </w:tc>
        <w:tc>
          <w:tcPr>
            <w:tcW w:w="72" w:type="dxa"/>
          </w:tcPr>
          <w:p w14:paraId="788D47D0" w14:textId="77777777" w:rsidR="00A7555E" w:rsidRPr="00865A7D" w:rsidRDefault="00A7555E" w:rsidP="002F38C6">
            <w:pPr>
              <w:jc w:val="right"/>
              <w:rPr>
                <w:rFonts w:ascii="Angsana New" w:hAnsi="Angsana New"/>
                <w:b/>
                <w:bCs/>
                <w:sz w:val="28"/>
                <w:szCs w:val="28"/>
              </w:rPr>
            </w:pPr>
          </w:p>
        </w:tc>
        <w:tc>
          <w:tcPr>
            <w:tcW w:w="1372" w:type="dxa"/>
            <w:vAlign w:val="bottom"/>
          </w:tcPr>
          <w:p w14:paraId="5F08E2AF" w14:textId="77777777" w:rsidR="00A7555E" w:rsidRPr="00865A7D" w:rsidRDefault="00A7555E" w:rsidP="002F38C6">
            <w:pPr>
              <w:jc w:val="right"/>
              <w:rPr>
                <w:rFonts w:ascii="Angsana New" w:hAnsi="Angsana New"/>
                <w:b/>
                <w:bCs/>
                <w:sz w:val="28"/>
                <w:szCs w:val="28"/>
              </w:rPr>
            </w:pPr>
          </w:p>
        </w:tc>
        <w:tc>
          <w:tcPr>
            <w:tcW w:w="50" w:type="dxa"/>
          </w:tcPr>
          <w:p w14:paraId="72ED319B" w14:textId="77777777" w:rsidR="00A7555E" w:rsidRPr="00865A7D" w:rsidRDefault="00A7555E" w:rsidP="002F38C6">
            <w:pPr>
              <w:jc w:val="right"/>
              <w:rPr>
                <w:rFonts w:ascii="Angsana New" w:hAnsi="Angsana New"/>
                <w:b/>
                <w:bCs/>
                <w:sz w:val="28"/>
                <w:szCs w:val="28"/>
              </w:rPr>
            </w:pPr>
          </w:p>
        </w:tc>
        <w:tc>
          <w:tcPr>
            <w:tcW w:w="2754" w:type="dxa"/>
            <w:gridSpan w:val="3"/>
            <w:vAlign w:val="bottom"/>
          </w:tcPr>
          <w:p w14:paraId="7F5F39C3" w14:textId="0C176DF3" w:rsidR="00A7555E" w:rsidRPr="00865A7D" w:rsidRDefault="00A7555E" w:rsidP="002F38C6">
            <w:pPr>
              <w:jc w:val="right"/>
              <w:rPr>
                <w:rFonts w:ascii="Angsana New" w:hAnsi="Angsana New"/>
                <w:b/>
                <w:bCs/>
                <w:sz w:val="28"/>
                <w:szCs w:val="28"/>
              </w:rPr>
            </w:pPr>
            <w:r w:rsidRPr="00865A7D">
              <w:rPr>
                <w:rFonts w:ascii="Angsana New" w:hAnsi="Angsana New"/>
                <w:b/>
                <w:bCs/>
                <w:sz w:val="28"/>
                <w:szCs w:val="28"/>
              </w:rPr>
              <w:t>(Unit: Thousand Baht)</w:t>
            </w:r>
          </w:p>
        </w:tc>
      </w:tr>
      <w:tr w:rsidR="00046DAA" w:rsidRPr="00865A7D" w14:paraId="5FD63E68" w14:textId="77777777" w:rsidTr="00712656">
        <w:trPr>
          <w:trHeight w:val="374"/>
          <w:tblHeader/>
        </w:trPr>
        <w:tc>
          <w:tcPr>
            <w:tcW w:w="4048" w:type="dxa"/>
            <w:vAlign w:val="bottom"/>
          </w:tcPr>
          <w:p w14:paraId="154C1B62" w14:textId="77777777" w:rsidR="00046DAA" w:rsidRPr="00865A7D" w:rsidRDefault="00046DAA" w:rsidP="002F38C6">
            <w:pPr>
              <w:tabs>
                <w:tab w:val="right" w:pos="8730"/>
              </w:tabs>
              <w:jc w:val="center"/>
              <w:rPr>
                <w:rFonts w:ascii="Angsana New" w:hAnsi="Angsana New"/>
                <w:b/>
                <w:bCs/>
                <w:sz w:val="28"/>
                <w:szCs w:val="28"/>
                <w:u w:val="words"/>
              </w:rPr>
            </w:pPr>
          </w:p>
        </w:tc>
        <w:tc>
          <w:tcPr>
            <w:tcW w:w="50" w:type="dxa"/>
          </w:tcPr>
          <w:p w14:paraId="23C32EDC" w14:textId="77777777" w:rsidR="00046DAA" w:rsidRPr="00861F66" w:rsidRDefault="00046DAA" w:rsidP="002F38C6">
            <w:pPr>
              <w:ind w:left="-14" w:right="-14"/>
              <w:jc w:val="center"/>
              <w:rPr>
                <w:rFonts w:ascii="Angsana New" w:hAnsi="Angsana New"/>
                <w:b/>
                <w:bCs/>
                <w:sz w:val="28"/>
                <w:szCs w:val="28"/>
                <w:cs/>
              </w:rPr>
            </w:pPr>
          </w:p>
        </w:tc>
        <w:tc>
          <w:tcPr>
            <w:tcW w:w="2818" w:type="dxa"/>
            <w:gridSpan w:val="3"/>
            <w:tcBorders>
              <w:bottom w:val="single" w:sz="4" w:space="0" w:color="auto"/>
            </w:tcBorders>
            <w:vAlign w:val="bottom"/>
          </w:tcPr>
          <w:p w14:paraId="11E97781" w14:textId="6A0DDB59" w:rsidR="00046DAA" w:rsidRPr="00865A7D" w:rsidRDefault="00A7555E" w:rsidP="00D43947">
            <w:pPr>
              <w:ind w:left="-14" w:right="-14"/>
              <w:jc w:val="center"/>
              <w:rPr>
                <w:rFonts w:ascii="Angsana New" w:hAnsi="Angsana New"/>
                <w:b/>
                <w:bCs/>
                <w:sz w:val="28"/>
                <w:szCs w:val="28"/>
              </w:rPr>
            </w:pPr>
            <w:r w:rsidRPr="00865A7D">
              <w:rPr>
                <w:rFonts w:ascii="Angsana New" w:hAnsi="Angsana New"/>
                <w:b/>
                <w:bCs/>
                <w:sz w:val="28"/>
                <w:szCs w:val="28"/>
              </w:rPr>
              <w:t>Consolidated financial statements</w:t>
            </w:r>
          </w:p>
        </w:tc>
        <w:tc>
          <w:tcPr>
            <w:tcW w:w="50" w:type="dxa"/>
          </w:tcPr>
          <w:p w14:paraId="449A5193" w14:textId="77777777" w:rsidR="00046DAA" w:rsidRPr="00861F66" w:rsidRDefault="00046DAA" w:rsidP="00D43947">
            <w:pPr>
              <w:ind w:left="-14" w:right="-14"/>
              <w:jc w:val="center"/>
              <w:rPr>
                <w:rFonts w:ascii="Angsana New" w:hAnsi="Angsana New"/>
                <w:b/>
                <w:bCs/>
                <w:sz w:val="28"/>
                <w:szCs w:val="28"/>
                <w:cs/>
              </w:rPr>
            </w:pPr>
          </w:p>
        </w:tc>
        <w:tc>
          <w:tcPr>
            <w:tcW w:w="2754" w:type="dxa"/>
            <w:gridSpan w:val="3"/>
            <w:tcBorders>
              <w:bottom w:val="single" w:sz="4" w:space="0" w:color="auto"/>
            </w:tcBorders>
            <w:vAlign w:val="bottom"/>
          </w:tcPr>
          <w:p w14:paraId="6F3859B4" w14:textId="00625A04" w:rsidR="00046DAA" w:rsidRPr="00865A7D" w:rsidRDefault="00A7555E" w:rsidP="00D43947">
            <w:pPr>
              <w:ind w:left="-14" w:right="-14"/>
              <w:jc w:val="center"/>
              <w:rPr>
                <w:rFonts w:ascii="Angsana New" w:hAnsi="Angsana New"/>
                <w:b/>
                <w:bCs/>
                <w:sz w:val="28"/>
                <w:szCs w:val="28"/>
              </w:rPr>
            </w:pPr>
            <w:r w:rsidRPr="00865A7D">
              <w:rPr>
                <w:rFonts w:ascii="Angsana New" w:hAnsi="Angsana New"/>
                <w:b/>
                <w:bCs/>
                <w:sz w:val="28"/>
                <w:szCs w:val="28"/>
              </w:rPr>
              <w:t>Separate financial statements</w:t>
            </w:r>
          </w:p>
        </w:tc>
      </w:tr>
      <w:tr w:rsidR="00046DAA" w:rsidRPr="00865A7D" w14:paraId="018522D0" w14:textId="77777777" w:rsidTr="00712656">
        <w:trPr>
          <w:trHeight w:val="374"/>
          <w:tblHeader/>
        </w:trPr>
        <w:tc>
          <w:tcPr>
            <w:tcW w:w="4048" w:type="dxa"/>
            <w:vAlign w:val="bottom"/>
          </w:tcPr>
          <w:p w14:paraId="39250AE7" w14:textId="77777777" w:rsidR="00046DAA" w:rsidRPr="00865A7D" w:rsidRDefault="00046DAA" w:rsidP="002F38C6">
            <w:pPr>
              <w:tabs>
                <w:tab w:val="right" w:pos="8730"/>
              </w:tabs>
              <w:jc w:val="center"/>
              <w:rPr>
                <w:rFonts w:ascii="Angsana New" w:hAnsi="Angsana New"/>
                <w:b/>
                <w:bCs/>
                <w:sz w:val="28"/>
                <w:szCs w:val="28"/>
                <w:u w:val="words"/>
              </w:rPr>
            </w:pPr>
          </w:p>
        </w:tc>
        <w:tc>
          <w:tcPr>
            <w:tcW w:w="50" w:type="dxa"/>
          </w:tcPr>
          <w:p w14:paraId="5D2001B4" w14:textId="77777777" w:rsidR="00046DAA" w:rsidRPr="00865A7D" w:rsidRDefault="00046DAA" w:rsidP="002F38C6">
            <w:pPr>
              <w:ind w:left="-14" w:right="-14"/>
              <w:jc w:val="center"/>
              <w:rPr>
                <w:rFonts w:ascii="Angsana New" w:hAnsi="Angsana New"/>
                <w:b/>
                <w:bCs/>
                <w:sz w:val="28"/>
                <w:szCs w:val="28"/>
              </w:rPr>
            </w:pPr>
          </w:p>
        </w:tc>
        <w:tc>
          <w:tcPr>
            <w:tcW w:w="1374" w:type="dxa"/>
            <w:tcBorders>
              <w:bottom w:val="single" w:sz="4" w:space="0" w:color="auto"/>
            </w:tcBorders>
            <w:vAlign w:val="bottom"/>
          </w:tcPr>
          <w:p w14:paraId="0AC1AC66" w14:textId="77777777" w:rsidR="00A7555E" w:rsidRPr="00865A7D" w:rsidRDefault="00A7555E" w:rsidP="00D43947">
            <w:pPr>
              <w:ind w:left="-14" w:right="-14"/>
              <w:jc w:val="center"/>
              <w:rPr>
                <w:rFonts w:ascii="Angsana New" w:hAnsi="Angsana New"/>
                <w:b/>
                <w:bCs/>
                <w:sz w:val="28"/>
                <w:szCs w:val="28"/>
              </w:rPr>
            </w:pPr>
            <w:r w:rsidRPr="00865A7D">
              <w:rPr>
                <w:rFonts w:ascii="Angsana New" w:hAnsi="Angsana New"/>
                <w:b/>
                <w:bCs/>
                <w:sz w:val="28"/>
                <w:szCs w:val="28"/>
              </w:rPr>
              <w:t>March 31,</w:t>
            </w:r>
          </w:p>
          <w:p w14:paraId="2FEE42AA" w14:textId="42FF875E" w:rsidR="00046DAA" w:rsidRPr="00865A7D" w:rsidRDefault="00A7555E" w:rsidP="00D43947">
            <w:pPr>
              <w:ind w:left="-14" w:right="-14"/>
              <w:jc w:val="center"/>
              <w:rPr>
                <w:rFonts w:ascii="Angsana New" w:hAnsi="Angsana New"/>
                <w:b/>
                <w:bCs/>
                <w:sz w:val="28"/>
                <w:szCs w:val="28"/>
              </w:rPr>
            </w:pPr>
            <w:r w:rsidRPr="00865A7D">
              <w:rPr>
                <w:rFonts w:ascii="Angsana New" w:hAnsi="Angsana New"/>
                <w:b/>
                <w:bCs/>
                <w:sz w:val="28"/>
                <w:szCs w:val="28"/>
              </w:rPr>
              <w:t>2025</w:t>
            </w:r>
          </w:p>
        </w:tc>
        <w:tc>
          <w:tcPr>
            <w:tcW w:w="72" w:type="dxa"/>
            <w:tcBorders>
              <w:top w:val="single" w:sz="4" w:space="0" w:color="auto"/>
            </w:tcBorders>
          </w:tcPr>
          <w:p w14:paraId="6280394A" w14:textId="77777777" w:rsidR="00046DAA" w:rsidRPr="00865A7D" w:rsidRDefault="00046DAA" w:rsidP="00D43947">
            <w:pPr>
              <w:ind w:left="-14" w:right="-14"/>
              <w:jc w:val="center"/>
              <w:rPr>
                <w:rFonts w:ascii="Angsana New" w:hAnsi="Angsana New"/>
                <w:b/>
                <w:bCs/>
                <w:sz w:val="28"/>
                <w:szCs w:val="28"/>
              </w:rPr>
            </w:pPr>
          </w:p>
        </w:tc>
        <w:tc>
          <w:tcPr>
            <w:tcW w:w="1372" w:type="dxa"/>
            <w:tcBorders>
              <w:bottom w:val="single" w:sz="4" w:space="0" w:color="auto"/>
            </w:tcBorders>
            <w:vAlign w:val="bottom"/>
          </w:tcPr>
          <w:p w14:paraId="6C22BB4C" w14:textId="0F6BCCC8" w:rsidR="00046DAA" w:rsidRPr="00865A7D" w:rsidRDefault="00A7555E" w:rsidP="00D43947">
            <w:pPr>
              <w:ind w:left="-14" w:right="-14"/>
              <w:jc w:val="center"/>
              <w:rPr>
                <w:rFonts w:ascii="Angsana New" w:hAnsi="Angsana New"/>
                <w:b/>
                <w:bCs/>
                <w:sz w:val="28"/>
                <w:szCs w:val="28"/>
              </w:rPr>
            </w:pPr>
            <w:r w:rsidRPr="00865A7D">
              <w:rPr>
                <w:rFonts w:ascii="Angsana New" w:hAnsi="Angsana New"/>
                <w:b/>
                <w:bCs/>
                <w:sz w:val="28"/>
                <w:szCs w:val="28"/>
              </w:rPr>
              <w:t>December 31, 2024</w:t>
            </w:r>
          </w:p>
        </w:tc>
        <w:tc>
          <w:tcPr>
            <w:tcW w:w="50" w:type="dxa"/>
          </w:tcPr>
          <w:p w14:paraId="0B7856A3" w14:textId="77777777" w:rsidR="00046DAA" w:rsidRPr="00865A7D" w:rsidRDefault="00046DAA" w:rsidP="00D43947">
            <w:pPr>
              <w:ind w:left="-14" w:right="-14"/>
              <w:jc w:val="center"/>
              <w:rPr>
                <w:rFonts w:ascii="Angsana New" w:hAnsi="Angsana New"/>
                <w:b/>
                <w:bCs/>
                <w:sz w:val="28"/>
                <w:szCs w:val="28"/>
              </w:rPr>
            </w:pPr>
          </w:p>
        </w:tc>
        <w:tc>
          <w:tcPr>
            <w:tcW w:w="1354" w:type="dxa"/>
            <w:tcBorders>
              <w:bottom w:val="single" w:sz="4" w:space="0" w:color="auto"/>
            </w:tcBorders>
            <w:vAlign w:val="bottom"/>
          </w:tcPr>
          <w:p w14:paraId="1025D146" w14:textId="77777777" w:rsidR="00A7555E" w:rsidRPr="00865A7D" w:rsidRDefault="00A7555E" w:rsidP="00D43947">
            <w:pPr>
              <w:ind w:left="-14" w:right="-14"/>
              <w:jc w:val="center"/>
              <w:rPr>
                <w:rFonts w:ascii="Angsana New" w:hAnsi="Angsana New"/>
                <w:b/>
                <w:bCs/>
                <w:sz w:val="28"/>
                <w:szCs w:val="28"/>
              </w:rPr>
            </w:pPr>
            <w:r w:rsidRPr="00865A7D">
              <w:rPr>
                <w:rFonts w:ascii="Angsana New" w:hAnsi="Angsana New"/>
                <w:b/>
                <w:bCs/>
                <w:sz w:val="28"/>
                <w:szCs w:val="28"/>
              </w:rPr>
              <w:t>March 31,</w:t>
            </w:r>
          </w:p>
          <w:p w14:paraId="22A060CA" w14:textId="15DA251A" w:rsidR="00046DAA" w:rsidRPr="00865A7D" w:rsidRDefault="00A7555E" w:rsidP="00D43947">
            <w:pPr>
              <w:ind w:left="-14" w:right="-14"/>
              <w:jc w:val="center"/>
              <w:rPr>
                <w:rFonts w:ascii="Angsana New" w:hAnsi="Angsana New"/>
                <w:b/>
                <w:bCs/>
                <w:sz w:val="28"/>
                <w:szCs w:val="28"/>
              </w:rPr>
            </w:pPr>
            <w:r w:rsidRPr="00865A7D">
              <w:rPr>
                <w:rFonts w:ascii="Angsana New" w:hAnsi="Angsana New"/>
                <w:b/>
                <w:bCs/>
                <w:sz w:val="28"/>
                <w:szCs w:val="28"/>
              </w:rPr>
              <w:t>2025</w:t>
            </w:r>
          </w:p>
        </w:tc>
        <w:tc>
          <w:tcPr>
            <w:tcW w:w="50" w:type="dxa"/>
            <w:tcBorders>
              <w:top w:val="single" w:sz="4" w:space="0" w:color="auto"/>
            </w:tcBorders>
          </w:tcPr>
          <w:p w14:paraId="7DADFA59" w14:textId="77777777" w:rsidR="00046DAA" w:rsidRPr="00865A7D" w:rsidRDefault="00046DAA" w:rsidP="00D43947">
            <w:pPr>
              <w:ind w:left="-14" w:right="-14"/>
              <w:jc w:val="center"/>
              <w:rPr>
                <w:rFonts w:ascii="Angsana New" w:hAnsi="Angsana New"/>
                <w:b/>
                <w:bCs/>
                <w:sz w:val="28"/>
                <w:szCs w:val="28"/>
              </w:rPr>
            </w:pPr>
          </w:p>
        </w:tc>
        <w:tc>
          <w:tcPr>
            <w:tcW w:w="1350" w:type="dxa"/>
            <w:tcBorders>
              <w:bottom w:val="single" w:sz="4" w:space="0" w:color="auto"/>
            </w:tcBorders>
            <w:vAlign w:val="bottom"/>
          </w:tcPr>
          <w:p w14:paraId="166A27CA" w14:textId="6E58D025" w:rsidR="00046DAA" w:rsidRPr="00865A7D" w:rsidRDefault="00A7555E" w:rsidP="00D43947">
            <w:pPr>
              <w:ind w:left="-14" w:right="-14"/>
              <w:jc w:val="center"/>
              <w:rPr>
                <w:rFonts w:ascii="Angsana New" w:hAnsi="Angsana New"/>
                <w:b/>
                <w:bCs/>
                <w:sz w:val="28"/>
                <w:szCs w:val="28"/>
              </w:rPr>
            </w:pPr>
            <w:r w:rsidRPr="00865A7D">
              <w:rPr>
                <w:rFonts w:ascii="Angsana New" w:hAnsi="Angsana New"/>
                <w:b/>
                <w:bCs/>
                <w:sz w:val="28"/>
                <w:szCs w:val="28"/>
              </w:rPr>
              <w:t>December 31, 2024</w:t>
            </w:r>
          </w:p>
        </w:tc>
      </w:tr>
      <w:tr w:rsidR="002731B5" w:rsidRPr="00865A7D" w14:paraId="579C60B7" w14:textId="77777777" w:rsidTr="002F38C6">
        <w:trPr>
          <w:trHeight w:val="374"/>
        </w:trPr>
        <w:tc>
          <w:tcPr>
            <w:tcW w:w="5472" w:type="dxa"/>
            <w:gridSpan w:val="3"/>
            <w:vAlign w:val="bottom"/>
          </w:tcPr>
          <w:p w14:paraId="0A3DC686" w14:textId="77E98EE0" w:rsidR="002731B5" w:rsidRPr="00865A7D" w:rsidRDefault="002731B5" w:rsidP="002731B5">
            <w:pPr>
              <w:tabs>
                <w:tab w:val="decimal" w:pos="968"/>
              </w:tabs>
              <w:ind w:left="-29" w:right="-29" w:firstLine="104"/>
              <w:jc w:val="thaiDistribute"/>
              <w:rPr>
                <w:rFonts w:ascii="Angsana New" w:hAnsi="Angsana New"/>
                <w:sz w:val="28"/>
                <w:szCs w:val="28"/>
              </w:rPr>
            </w:pPr>
            <w:r w:rsidRPr="00865A7D">
              <w:rPr>
                <w:rFonts w:ascii="AngsanaUPC" w:hAnsi="AngsanaUPC" w:cs="AngsanaUPC"/>
                <w:b/>
                <w:bCs/>
                <w:sz w:val="28"/>
                <w:szCs w:val="28"/>
                <w:u w:val="single"/>
              </w:rPr>
              <w:t>Trade and other receivables - related parties</w:t>
            </w:r>
            <w:r w:rsidRPr="00865A7D">
              <w:rPr>
                <w:rFonts w:ascii="AngsanaUPC" w:hAnsi="AngsanaUPC" w:cs="AngsanaUPC"/>
                <w:b/>
                <w:bCs/>
                <w:sz w:val="28"/>
                <w:szCs w:val="28"/>
              </w:rPr>
              <w:t xml:space="preserve"> (Note 4)</w:t>
            </w:r>
          </w:p>
        </w:tc>
        <w:tc>
          <w:tcPr>
            <w:tcW w:w="72" w:type="dxa"/>
          </w:tcPr>
          <w:p w14:paraId="7EF5B1E2" w14:textId="77777777" w:rsidR="002731B5" w:rsidRPr="00865A7D" w:rsidRDefault="002731B5" w:rsidP="002731B5">
            <w:pPr>
              <w:tabs>
                <w:tab w:val="decimal" w:pos="968"/>
              </w:tabs>
              <w:ind w:left="-29" w:right="-29"/>
              <w:jc w:val="thaiDistribute"/>
              <w:rPr>
                <w:rFonts w:ascii="Angsana New" w:hAnsi="Angsana New"/>
                <w:sz w:val="28"/>
                <w:szCs w:val="28"/>
              </w:rPr>
            </w:pPr>
          </w:p>
        </w:tc>
        <w:tc>
          <w:tcPr>
            <w:tcW w:w="1372" w:type="dxa"/>
            <w:vAlign w:val="bottom"/>
          </w:tcPr>
          <w:p w14:paraId="32B61593" w14:textId="77777777" w:rsidR="002731B5" w:rsidRPr="00865A7D" w:rsidRDefault="002731B5" w:rsidP="002731B5">
            <w:pPr>
              <w:tabs>
                <w:tab w:val="decimal" w:pos="968"/>
              </w:tabs>
              <w:ind w:left="-29" w:right="-29"/>
              <w:jc w:val="thaiDistribute"/>
              <w:rPr>
                <w:rFonts w:ascii="Angsana New" w:hAnsi="Angsana New"/>
                <w:sz w:val="28"/>
                <w:szCs w:val="28"/>
              </w:rPr>
            </w:pPr>
          </w:p>
        </w:tc>
        <w:tc>
          <w:tcPr>
            <w:tcW w:w="50" w:type="dxa"/>
          </w:tcPr>
          <w:p w14:paraId="0E668697" w14:textId="77777777" w:rsidR="002731B5" w:rsidRPr="00865A7D" w:rsidRDefault="002731B5" w:rsidP="002731B5">
            <w:pPr>
              <w:tabs>
                <w:tab w:val="decimal" w:pos="968"/>
              </w:tabs>
              <w:ind w:left="-29" w:right="-29"/>
              <w:jc w:val="thaiDistribute"/>
              <w:rPr>
                <w:rFonts w:ascii="Angsana New" w:hAnsi="Angsana New"/>
                <w:sz w:val="28"/>
                <w:szCs w:val="28"/>
              </w:rPr>
            </w:pPr>
          </w:p>
        </w:tc>
        <w:tc>
          <w:tcPr>
            <w:tcW w:w="1354" w:type="dxa"/>
            <w:vAlign w:val="bottom"/>
          </w:tcPr>
          <w:p w14:paraId="0E460EB3" w14:textId="77777777" w:rsidR="002731B5" w:rsidRPr="00865A7D" w:rsidRDefault="002731B5" w:rsidP="002731B5">
            <w:pPr>
              <w:tabs>
                <w:tab w:val="decimal" w:pos="968"/>
              </w:tabs>
              <w:ind w:left="-29" w:right="-29"/>
              <w:jc w:val="thaiDistribute"/>
              <w:rPr>
                <w:rFonts w:ascii="Angsana New" w:hAnsi="Angsana New"/>
                <w:sz w:val="28"/>
                <w:szCs w:val="28"/>
              </w:rPr>
            </w:pPr>
          </w:p>
        </w:tc>
        <w:tc>
          <w:tcPr>
            <w:tcW w:w="50" w:type="dxa"/>
          </w:tcPr>
          <w:p w14:paraId="30AE9337" w14:textId="77777777" w:rsidR="002731B5" w:rsidRPr="00865A7D" w:rsidRDefault="002731B5" w:rsidP="002731B5">
            <w:pPr>
              <w:tabs>
                <w:tab w:val="decimal" w:pos="968"/>
              </w:tabs>
              <w:ind w:left="-29" w:right="-29"/>
              <w:jc w:val="thaiDistribute"/>
              <w:rPr>
                <w:rFonts w:ascii="Angsana New" w:hAnsi="Angsana New"/>
                <w:sz w:val="28"/>
                <w:szCs w:val="28"/>
              </w:rPr>
            </w:pPr>
          </w:p>
        </w:tc>
        <w:tc>
          <w:tcPr>
            <w:tcW w:w="1350" w:type="dxa"/>
            <w:vAlign w:val="bottom"/>
          </w:tcPr>
          <w:p w14:paraId="34526293" w14:textId="77777777" w:rsidR="002731B5" w:rsidRPr="00865A7D" w:rsidRDefault="002731B5" w:rsidP="002731B5">
            <w:pPr>
              <w:tabs>
                <w:tab w:val="decimal" w:pos="968"/>
              </w:tabs>
              <w:ind w:left="-29" w:right="-29"/>
              <w:jc w:val="thaiDistribute"/>
              <w:rPr>
                <w:rFonts w:ascii="Angsana New" w:hAnsi="Angsana New"/>
                <w:sz w:val="28"/>
                <w:szCs w:val="28"/>
              </w:rPr>
            </w:pPr>
          </w:p>
        </w:tc>
      </w:tr>
      <w:tr w:rsidR="00032FBD" w:rsidRPr="00865A7D" w14:paraId="1E9C9D18" w14:textId="77777777" w:rsidTr="00712656">
        <w:trPr>
          <w:trHeight w:val="374"/>
        </w:trPr>
        <w:tc>
          <w:tcPr>
            <w:tcW w:w="4048" w:type="dxa"/>
            <w:vAlign w:val="bottom"/>
          </w:tcPr>
          <w:p w14:paraId="253738FB" w14:textId="6A7C8DED" w:rsidR="00032FBD" w:rsidRPr="00865A7D" w:rsidRDefault="00032FBD" w:rsidP="00032FBD">
            <w:pPr>
              <w:ind w:left="162" w:firstLine="93"/>
              <w:rPr>
                <w:rFonts w:ascii="Angsana New" w:hAnsi="Angsana New"/>
                <w:i/>
                <w:iCs/>
                <w:sz w:val="28"/>
                <w:szCs w:val="28"/>
                <w:u w:val="single"/>
              </w:rPr>
            </w:pPr>
            <w:r w:rsidRPr="00865A7D">
              <w:rPr>
                <w:rFonts w:ascii="AngsanaUPC" w:hAnsi="AngsanaUPC" w:cs="AngsanaUPC"/>
                <w:sz w:val="28"/>
                <w:szCs w:val="28"/>
              </w:rPr>
              <w:t>Subsidiaries</w:t>
            </w:r>
          </w:p>
        </w:tc>
        <w:tc>
          <w:tcPr>
            <w:tcW w:w="50" w:type="dxa"/>
          </w:tcPr>
          <w:p w14:paraId="5291A942" w14:textId="77777777" w:rsidR="00032FBD" w:rsidRPr="00865A7D" w:rsidRDefault="00032FBD" w:rsidP="00032FBD">
            <w:pPr>
              <w:tabs>
                <w:tab w:val="decimal" w:pos="968"/>
              </w:tabs>
              <w:ind w:left="-29" w:right="-29"/>
              <w:jc w:val="thaiDistribute"/>
              <w:rPr>
                <w:rFonts w:ascii="Angsana New" w:hAnsi="Angsana New"/>
                <w:sz w:val="28"/>
                <w:szCs w:val="28"/>
              </w:rPr>
            </w:pPr>
          </w:p>
        </w:tc>
        <w:tc>
          <w:tcPr>
            <w:tcW w:w="1374" w:type="dxa"/>
            <w:vAlign w:val="bottom"/>
          </w:tcPr>
          <w:p w14:paraId="39172C08" w14:textId="77777777" w:rsidR="00032FBD" w:rsidRPr="00865A7D" w:rsidRDefault="00032FBD" w:rsidP="00032FBD">
            <w:pPr>
              <w:tabs>
                <w:tab w:val="decimal" w:pos="1032"/>
              </w:tabs>
              <w:ind w:left="-29" w:right="-29"/>
              <w:jc w:val="thaiDistribute"/>
              <w:rPr>
                <w:rFonts w:ascii="Angsana New" w:hAnsi="Angsana New"/>
                <w:sz w:val="28"/>
                <w:szCs w:val="28"/>
              </w:rPr>
            </w:pPr>
            <w:r w:rsidRPr="00865A7D">
              <w:rPr>
                <w:rFonts w:ascii="Angsana New" w:hAnsi="Angsana New"/>
                <w:sz w:val="28"/>
                <w:szCs w:val="28"/>
              </w:rPr>
              <w:t>-</w:t>
            </w:r>
          </w:p>
        </w:tc>
        <w:tc>
          <w:tcPr>
            <w:tcW w:w="72" w:type="dxa"/>
          </w:tcPr>
          <w:p w14:paraId="49010DB1" w14:textId="77777777" w:rsidR="00032FBD" w:rsidRPr="00865A7D" w:rsidRDefault="00032FBD" w:rsidP="00032FBD">
            <w:pPr>
              <w:tabs>
                <w:tab w:val="decimal" w:pos="968"/>
              </w:tabs>
              <w:ind w:left="-29" w:right="-29"/>
              <w:jc w:val="thaiDistribute"/>
              <w:rPr>
                <w:rFonts w:ascii="Angsana New" w:hAnsi="Angsana New"/>
                <w:sz w:val="28"/>
                <w:szCs w:val="28"/>
              </w:rPr>
            </w:pPr>
          </w:p>
        </w:tc>
        <w:tc>
          <w:tcPr>
            <w:tcW w:w="1372" w:type="dxa"/>
            <w:vAlign w:val="bottom"/>
          </w:tcPr>
          <w:p w14:paraId="48771086" w14:textId="77777777" w:rsidR="00032FBD" w:rsidRPr="00865A7D" w:rsidRDefault="00032FBD" w:rsidP="00032FBD">
            <w:pPr>
              <w:tabs>
                <w:tab w:val="decimal" w:pos="1032"/>
              </w:tabs>
              <w:ind w:left="-29" w:right="-29"/>
              <w:jc w:val="thaiDistribute"/>
              <w:rPr>
                <w:rFonts w:ascii="Angsana New" w:hAnsi="Angsana New"/>
                <w:sz w:val="28"/>
                <w:szCs w:val="28"/>
              </w:rPr>
            </w:pPr>
            <w:r w:rsidRPr="00865A7D">
              <w:rPr>
                <w:rFonts w:ascii="Angsana New" w:hAnsi="Angsana New"/>
                <w:sz w:val="28"/>
                <w:szCs w:val="28"/>
              </w:rPr>
              <w:t>-</w:t>
            </w:r>
          </w:p>
        </w:tc>
        <w:tc>
          <w:tcPr>
            <w:tcW w:w="50" w:type="dxa"/>
          </w:tcPr>
          <w:p w14:paraId="1AC1BAA0" w14:textId="77777777" w:rsidR="00032FBD" w:rsidRPr="00865A7D" w:rsidRDefault="00032FBD" w:rsidP="00032FBD">
            <w:pPr>
              <w:tabs>
                <w:tab w:val="decimal" w:pos="968"/>
              </w:tabs>
              <w:ind w:left="-29" w:right="-29"/>
              <w:jc w:val="thaiDistribute"/>
              <w:rPr>
                <w:rFonts w:ascii="Angsana New" w:hAnsi="Angsana New"/>
                <w:sz w:val="28"/>
                <w:szCs w:val="28"/>
              </w:rPr>
            </w:pPr>
          </w:p>
        </w:tc>
        <w:tc>
          <w:tcPr>
            <w:tcW w:w="1354" w:type="dxa"/>
            <w:vAlign w:val="bottom"/>
          </w:tcPr>
          <w:p w14:paraId="15214CB7" w14:textId="1CD5A1B4" w:rsidR="00032FBD" w:rsidRPr="00865A7D" w:rsidRDefault="00032FBD" w:rsidP="00032FBD">
            <w:pPr>
              <w:tabs>
                <w:tab w:val="decimal" w:pos="1212"/>
              </w:tabs>
              <w:ind w:left="-29" w:right="-29"/>
              <w:jc w:val="thaiDistribute"/>
              <w:rPr>
                <w:rFonts w:ascii="Angsana New" w:hAnsi="Angsana New"/>
                <w:sz w:val="28"/>
                <w:szCs w:val="28"/>
              </w:rPr>
            </w:pPr>
            <w:r w:rsidRPr="00AB1565">
              <w:rPr>
                <w:rFonts w:ascii="Angsana New" w:hAnsi="Angsana New"/>
                <w:sz w:val="28"/>
                <w:szCs w:val="28"/>
              </w:rPr>
              <w:t>37,</w:t>
            </w:r>
            <w:r>
              <w:rPr>
                <w:rFonts w:ascii="Angsana New" w:hAnsi="Angsana New"/>
                <w:sz w:val="28"/>
                <w:szCs w:val="28"/>
              </w:rPr>
              <w:t>3</w:t>
            </w:r>
            <w:r w:rsidRPr="00AB1565">
              <w:rPr>
                <w:rFonts w:ascii="Angsana New" w:hAnsi="Angsana New"/>
                <w:sz w:val="28"/>
                <w:szCs w:val="28"/>
              </w:rPr>
              <w:t>61</w:t>
            </w:r>
          </w:p>
        </w:tc>
        <w:tc>
          <w:tcPr>
            <w:tcW w:w="50" w:type="dxa"/>
          </w:tcPr>
          <w:p w14:paraId="3988D1FC" w14:textId="77777777" w:rsidR="00032FBD" w:rsidRPr="00865A7D" w:rsidRDefault="00032FBD" w:rsidP="00032FBD">
            <w:pPr>
              <w:tabs>
                <w:tab w:val="decimal" w:pos="968"/>
              </w:tabs>
              <w:ind w:left="-29" w:right="-29"/>
              <w:jc w:val="thaiDistribute"/>
              <w:rPr>
                <w:rFonts w:ascii="Angsana New" w:hAnsi="Angsana New"/>
                <w:sz w:val="28"/>
                <w:szCs w:val="28"/>
              </w:rPr>
            </w:pPr>
          </w:p>
        </w:tc>
        <w:tc>
          <w:tcPr>
            <w:tcW w:w="1350" w:type="dxa"/>
            <w:vAlign w:val="bottom"/>
          </w:tcPr>
          <w:p w14:paraId="50EC91A7" w14:textId="77777777" w:rsidR="00032FBD" w:rsidRPr="00865A7D" w:rsidRDefault="00032FBD" w:rsidP="00032FBD">
            <w:pPr>
              <w:tabs>
                <w:tab w:val="decimal" w:pos="1212"/>
              </w:tabs>
              <w:ind w:left="-29" w:right="-29"/>
              <w:jc w:val="thaiDistribute"/>
              <w:rPr>
                <w:rFonts w:ascii="Angsana New" w:hAnsi="Angsana New"/>
                <w:sz w:val="28"/>
                <w:szCs w:val="28"/>
              </w:rPr>
            </w:pPr>
            <w:r w:rsidRPr="00865A7D">
              <w:rPr>
                <w:rFonts w:ascii="Angsana New" w:hAnsi="Angsana New"/>
                <w:sz w:val="28"/>
                <w:szCs w:val="28"/>
              </w:rPr>
              <w:t>37,454</w:t>
            </w:r>
          </w:p>
        </w:tc>
      </w:tr>
      <w:tr w:rsidR="00060D7B" w:rsidRPr="00865A7D" w14:paraId="0B6A2340" w14:textId="77777777" w:rsidTr="00712656">
        <w:trPr>
          <w:trHeight w:val="374"/>
        </w:trPr>
        <w:tc>
          <w:tcPr>
            <w:tcW w:w="4048" w:type="dxa"/>
            <w:vAlign w:val="bottom"/>
          </w:tcPr>
          <w:p w14:paraId="79436AFF" w14:textId="71902C03" w:rsidR="00060D7B" w:rsidRPr="00865A7D" w:rsidRDefault="00060D7B" w:rsidP="00060D7B">
            <w:pPr>
              <w:ind w:left="162" w:firstLine="93"/>
              <w:rPr>
                <w:rFonts w:ascii="Angsana New" w:hAnsi="Angsana New"/>
                <w:sz w:val="28"/>
                <w:szCs w:val="28"/>
              </w:rPr>
            </w:pPr>
            <w:r w:rsidRPr="00865A7D">
              <w:rPr>
                <w:rFonts w:ascii="AngsanaUPC" w:hAnsi="AngsanaUPC" w:cs="AngsanaUPC"/>
                <w:sz w:val="28"/>
                <w:szCs w:val="28"/>
              </w:rPr>
              <w:t>Joint venture</w:t>
            </w:r>
          </w:p>
        </w:tc>
        <w:tc>
          <w:tcPr>
            <w:tcW w:w="50" w:type="dxa"/>
          </w:tcPr>
          <w:p w14:paraId="2A6CAB34" w14:textId="77777777" w:rsidR="00060D7B" w:rsidRPr="00865A7D" w:rsidRDefault="00060D7B" w:rsidP="00060D7B">
            <w:pPr>
              <w:tabs>
                <w:tab w:val="decimal" w:pos="968"/>
              </w:tabs>
              <w:ind w:left="-29" w:right="-29"/>
              <w:jc w:val="thaiDistribute"/>
              <w:rPr>
                <w:rFonts w:ascii="Angsana New" w:hAnsi="Angsana New"/>
                <w:sz w:val="28"/>
                <w:szCs w:val="28"/>
              </w:rPr>
            </w:pPr>
          </w:p>
        </w:tc>
        <w:tc>
          <w:tcPr>
            <w:tcW w:w="1374" w:type="dxa"/>
            <w:vAlign w:val="bottom"/>
          </w:tcPr>
          <w:p w14:paraId="25F0B964" w14:textId="15DAE187" w:rsidR="00060D7B" w:rsidRPr="00865A7D" w:rsidRDefault="00060D7B" w:rsidP="00060D7B">
            <w:pPr>
              <w:tabs>
                <w:tab w:val="decimal" w:pos="1201"/>
              </w:tabs>
              <w:ind w:left="-29" w:right="-29"/>
              <w:jc w:val="thaiDistribute"/>
              <w:rPr>
                <w:rFonts w:ascii="Angsana New" w:hAnsi="Angsana New"/>
                <w:sz w:val="28"/>
                <w:szCs w:val="28"/>
              </w:rPr>
            </w:pPr>
            <w:r w:rsidRPr="00C77DC6">
              <w:rPr>
                <w:rFonts w:ascii="Angsana New" w:hAnsi="Angsana New"/>
                <w:sz w:val="28"/>
                <w:szCs w:val="28"/>
              </w:rPr>
              <w:t>74,</w:t>
            </w:r>
            <w:r w:rsidRPr="00A31C36">
              <w:rPr>
                <w:rFonts w:ascii="Angsana New" w:hAnsi="Angsana New"/>
                <w:sz w:val="28"/>
                <w:szCs w:val="28"/>
              </w:rPr>
              <w:t>324</w:t>
            </w:r>
          </w:p>
        </w:tc>
        <w:tc>
          <w:tcPr>
            <w:tcW w:w="72" w:type="dxa"/>
          </w:tcPr>
          <w:p w14:paraId="1F050074" w14:textId="77777777" w:rsidR="00060D7B" w:rsidRPr="00865A7D" w:rsidRDefault="00060D7B" w:rsidP="00060D7B">
            <w:pPr>
              <w:tabs>
                <w:tab w:val="decimal" w:pos="968"/>
              </w:tabs>
              <w:ind w:left="-29" w:right="-29"/>
              <w:jc w:val="thaiDistribute"/>
              <w:rPr>
                <w:rFonts w:ascii="Angsana New" w:hAnsi="Angsana New"/>
                <w:sz w:val="28"/>
                <w:szCs w:val="28"/>
              </w:rPr>
            </w:pPr>
          </w:p>
        </w:tc>
        <w:tc>
          <w:tcPr>
            <w:tcW w:w="1372" w:type="dxa"/>
            <w:vAlign w:val="bottom"/>
          </w:tcPr>
          <w:p w14:paraId="1DEF34CA" w14:textId="77777777" w:rsidR="00060D7B" w:rsidRPr="00865A7D" w:rsidRDefault="00060D7B" w:rsidP="00060D7B">
            <w:pPr>
              <w:tabs>
                <w:tab w:val="decimal" w:pos="1191"/>
              </w:tabs>
              <w:ind w:left="-29" w:right="-29"/>
              <w:jc w:val="thaiDistribute"/>
              <w:rPr>
                <w:rFonts w:ascii="Angsana New" w:hAnsi="Angsana New"/>
                <w:sz w:val="28"/>
                <w:szCs w:val="28"/>
              </w:rPr>
            </w:pPr>
            <w:r w:rsidRPr="00865A7D">
              <w:rPr>
                <w:rFonts w:ascii="Angsana New" w:hAnsi="Angsana New"/>
                <w:sz w:val="28"/>
                <w:szCs w:val="28"/>
              </w:rPr>
              <w:t>74,462</w:t>
            </w:r>
          </w:p>
        </w:tc>
        <w:tc>
          <w:tcPr>
            <w:tcW w:w="50" w:type="dxa"/>
          </w:tcPr>
          <w:p w14:paraId="7CC8EA44" w14:textId="77777777" w:rsidR="00060D7B" w:rsidRPr="00865A7D" w:rsidRDefault="00060D7B" w:rsidP="00060D7B">
            <w:pPr>
              <w:tabs>
                <w:tab w:val="decimal" w:pos="968"/>
              </w:tabs>
              <w:ind w:left="-29" w:right="-29"/>
              <w:jc w:val="thaiDistribute"/>
              <w:rPr>
                <w:rFonts w:ascii="Angsana New" w:hAnsi="Angsana New"/>
                <w:sz w:val="28"/>
                <w:szCs w:val="28"/>
              </w:rPr>
            </w:pPr>
          </w:p>
        </w:tc>
        <w:tc>
          <w:tcPr>
            <w:tcW w:w="1354" w:type="dxa"/>
            <w:vAlign w:val="bottom"/>
          </w:tcPr>
          <w:p w14:paraId="42D03E72" w14:textId="57DD39A1" w:rsidR="00060D7B" w:rsidRPr="00865A7D" w:rsidRDefault="00060D7B" w:rsidP="00060D7B">
            <w:pPr>
              <w:tabs>
                <w:tab w:val="decimal" w:pos="1032"/>
              </w:tabs>
              <w:ind w:right="-29"/>
              <w:rPr>
                <w:rFonts w:ascii="Angsana New" w:hAnsi="Angsana New"/>
                <w:sz w:val="28"/>
                <w:szCs w:val="28"/>
              </w:rPr>
            </w:pPr>
            <w:r w:rsidRPr="00A130F4">
              <w:rPr>
                <w:rFonts w:ascii="Angsana New" w:hAnsi="Angsana New"/>
                <w:sz w:val="28"/>
                <w:szCs w:val="28"/>
              </w:rPr>
              <w:t>-</w:t>
            </w:r>
          </w:p>
        </w:tc>
        <w:tc>
          <w:tcPr>
            <w:tcW w:w="50" w:type="dxa"/>
          </w:tcPr>
          <w:p w14:paraId="49F86C1D" w14:textId="77777777" w:rsidR="00060D7B" w:rsidRPr="00865A7D" w:rsidRDefault="00060D7B" w:rsidP="00060D7B">
            <w:pPr>
              <w:tabs>
                <w:tab w:val="decimal" w:pos="968"/>
              </w:tabs>
              <w:ind w:left="-29" w:right="-29"/>
              <w:jc w:val="thaiDistribute"/>
              <w:rPr>
                <w:rFonts w:ascii="Angsana New" w:hAnsi="Angsana New"/>
                <w:sz w:val="28"/>
                <w:szCs w:val="28"/>
              </w:rPr>
            </w:pPr>
          </w:p>
        </w:tc>
        <w:tc>
          <w:tcPr>
            <w:tcW w:w="1350" w:type="dxa"/>
            <w:vAlign w:val="bottom"/>
          </w:tcPr>
          <w:p w14:paraId="5A586010" w14:textId="77777777" w:rsidR="00060D7B" w:rsidRPr="00865A7D" w:rsidRDefault="00060D7B" w:rsidP="00060D7B">
            <w:pPr>
              <w:tabs>
                <w:tab w:val="decimal" w:pos="1212"/>
              </w:tabs>
              <w:ind w:left="-29" w:right="-29"/>
              <w:jc w:val="thaiDistribute"/>
              <w:rPr>
                <w:rFonts w:ascii="Angsana New" w:hAnsi="Angsana New"/>
                <w:sz w:val="28"/>
                <w:szCs w:val="28"/>
              </w:rPr>
            </w:pPr>
            <w:r w:rsidRPr="00865A7D">
              <w:rPr>
                <w:rFonts w:ascii="Angsana New" w:hAnsi="Angsana New"/>
                <w:sz w:val="28"/>
                <w:szCs w:val="28"/>
              </w:rPr>
              <w:t>138</w:t>
            </w:r>
          </w:p>
        </w:tc>
      </w:tr>
      <w:tr w:rsidR="00606536" w:rsidRPr="00865A7D" w14:paraId="5D01A280" w14:textId="77777777" w:rsidTr="00712656">
        <w:trPr>
          <w:trHeight w:val="374"/>
        </w:trPr>
        <w:tc>
          <w:tcPr>
            <w:tcW w:w="4048" w:type="dxa"/>
            <w:vAlign w:val="bottom"/>
          </w:tcPr>
          <w:p w14:paraId="01D71523" w14:textId="5D5F3A8B" w:rsidR="00606536" w:rsidRPr="00861F66" w:rsidRDefault="00606536" w:rsidP="00606536">
            <w:pPr>
              <w:ind w:left="162" w:firstLine="93"/>
              <w:rPr>
                <w:rFonts w:ascii="Angsana New" w:hAnsi="Angsana New"/>
                <w:sz w:val="28"/>
                <w:szCs w:val="28"/>
                <w:cs/>
              </w:rPr>
            </w:pPr>
            <w:r w:rsidRPr="00865A7D">
              <w:rPr>
                <w:rFonts w:ascii="AngsanaUPC" w:hAnsi="AngsanaUPC" w:cs="AngsanaUPC"/>
                <w:sz w:val="28"/>
                <w:szCs w:val="28"/>
              </w:rPr>
              <w:t>Related parties</w:t>
            </w:r>
          </w:p>
        </w:tc>
        <w:tc>
          <w:tcPr>
            <w:tcW w:w="50" w:type="dxa"/>
          </w:tcPr>
          <w:p w14:paraId="33528CBF"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vAlign w:val="bottom"/>
          </w:tcPr>
          <w:p w14:paraId="00EE5B9A" w14:textId="7CCF978A" w:rsidR="00606536" w:rsidRPr="00865A7D" w:rsidRDefault="00606536" w:rsidP="00606536">
            <w:pPr>
              <w:tabs>
                <w:tab w:val="decimal" w:pos="1201"/>
              </w:tabs>
              <w:ind w:left="-29" w:right="-29"/>
              <w:jc w:val="thaiDistribute"/>
              <w:rPr>
                <w:rFonts w:ascii="Angsana New" w:hAnsi="Angsana New"/>
                <w:sz w:val="28"/>
                <w:szCs w:val="28"/>
              </w:rPr>
            </w:pPr>
            <w:r w:rsidRPr="00A130F4">
              <w:rPr>
                <w:rFonts w:ascii="Angsana New" w:hAnsi="Angsana New"/>
                <w:sz w:val="28"/>
                <w:szCs w:val="28"/>
              </w:rPr>
              <w:t>3</w:t>
            </w:r>
            <w:r>
              <w:rPr>
                <w:rFonts w:ascii="Angsana New" w:hAnsi="Angsana New"/>
                <w:sz w:val="28"/>
                <w:szCs w:val="28"/>
              </w:rPr>
              <w:t>8,</w:t>
            </w:r>
            <w:r w:rsidRPr="00A31C36">
              <w:rPr>
                <w:rFonts w:ascii="Angsana New" w:hAnsi="Angsana New"/>
                <w:sz w:val="28"/>
                <w:szCs w:val="28"/>
              </w:rPr>
              <w:t>578</w:t>
            </w:r>
          </w:p>
        </w:tc>
        <w:tc>
          <w:tcPr>
            <w:tcW w:w="72" w:type="dxa"/>
          </w:tcPr>
          <w:p w14:paraId="533CCFC0"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vAlign w:val="bottom"/>
          </w:tcPr>
          <w:p w14:paraId="5EFAEA6A" w14:textId="3376BC6A" w:rsidR="00606536" w:rsidRPr="00865A7D" w:rsidRDefault="00606536" w:rsidP="00606536">
            <w:pPr>
              <w:tabs>
                <w:tab w:val="decimal" w:pos="1191"/>
              </w:tabs>
              <w:ind w:left="-29" w:right="-29"/>
              <w:jc w:val="thaiDistribute"/>
              <w:rPr>
                <w:rFonts w:ascii="Angsana New" w:hAnsi="Angsana New"/>
                <w:sz w:val="28"/>
                <w:szCs w:val="28"/>
              </w:rPr>
            </w:pPr>
            <w:r w:rsidRPr="00A130F4">
              <w:rPr>
                <w:rFonts w:ascii="Angsana New" w:hAnsi="Angsana New"/>
                <w:sz w:val="28"/>
                <w:szCs w:val="28"/>
              </w:rPr>
              <w:t>3</w:t>
            </w:r>
            <w:r>
              <w:rPr>
                <w:rFonts w:ascii="Angsana New" w:hAnsi="Angsana New"/>
                <w:sz w:val="28"/>
                <w:szCs w:val="28"/>
              </w:rPr>
              <w:t>6,860</w:t>
            </w:r>
          </w:p>
        </w:tc>
        <w:tc>
          <w:tcPr>
            <w:tcW w:w="50" w:type="dxa"/>
          </w:tcPr>
          <w:p w14:paraId="5AFFDEDD"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vAlign w:val="bottom"/>
          </w:tcPr>
          <w:p w14:paraId="2515B5E1" w14:textId="4DC97FE6" w:rsidR="00606536" w:rsidRPr="00861F66" w:rsidRDefault="00606536" w:rsidP="00606536">
            <w:pPr>
              <w:tabs>
                <w:tab w:val="decimal" w:pos="1212"/>
              </w:tabs>
              <w:ind w:left="-29" w:right="-29"/>
              <w:jc w:val="thaiDistribute"/>
              <w:rPr>
                <w:rFonts w:ascii="Angsana New" w:hAnsi="Angsana New"/>
                <w:sz w:val="28"/>
                <w:szCs w:val="28"/>
                <w:cs/>
              </w:rPr>
            </w:pPr>
            <w:r>
              <w:rPr>
                <w:rFonts w:ascii="Angsana New" w:hAnsi="Angsana New"/>
                <w:sz w:val="28"/>
                <w:szCs w:val="28"/>
              </w:rPr>
              <w:t>260</w:t>
            </w:r>
          </w:p>
        </w:tc>
        <w:tc>
          <w:tcPr>
            <w:tcW w:w="50" w:type="dxa"/>
          </w:tcPr>
          <w:p w14:paraId="4CEF3A4D"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vAlign w:val="bottom"/>
          </w:tcPr>
          <w:p w14:paraId="109C7358" w14:textId="77777777" w:rsidR="00606536" w:rsidRPr="00865A7D" w:rsidRDefault="00606536" w:rsidP="00606536">
            <w:pPr>
              <w:tabs>
                <w:tab w:val="decimal" w:pos="971"/>
              </w:tabs>
              <w:ind w:left="-29" w:right="-29"/>
              <w:jc w:val="thaiDistribute"/>
              <w:rPr>
                <w:rFonts w:ascii="Angsana New" w:hAnsi="Angsana New"/>
                <w:sz w:val="28"/>
                <w:szCs w:val="28"/>
              </w:rPr>
            </w:pPr>
            <w:r w:rsidRPr="00865A7D">
              <w:rPr>
                <w:rFonts w:ascii="Angsana New" w:hAnsi="Angsana New"/>
                <w:sz w:val="28"/>
                <w:szCs w:val="28"/>
              </w:rPr>
              <w:t>-</w:t>
            </w:r>
          </w:p>
        </w:tc>
      </w:tr>
      <w:tr w:rsidR="00606536" w:rsidRPr="00865A7D" w14:paraId="3E30AA31" w14:textId="77777777" w:rsidTr="00712656">
        <w:trPr>
          <w:trHeight w:val="374"/>
        </w:trPr>
        <w:tc>
          <w:tcPr>
            <w:tcW w:w="4048" w:type="dxa"/>
            <w:vAlign w:val="bottom"/>
          </w:tcPr>
          <w:p w14:paraId="22C3F6CC" w14:textId="6D0A6552" w:rsidR="00606536" w:rsidRPr="00861F66" w:rsidRDefault="00606536" w:rsidP="00606536">
            <w:pPr>
              <w:ind w:left="162" w:firstLine="93"/>
              <w:rPr>
                <w:rFonts w:ascii="Angsana New" w:hAnsi="Angsana New"/>
                <w:sz w:val="28"/>
                <w:szCs w:val="28"/>
                <w:cs/>
              </w:rPr>
            </w:pPr>
            <w:r w:rsidRPr="00865A7D">
              <w:rPr>
                <w:rFonts w:ascii="AngsanaUPC" w:hAnsi="AngsanaUPC" w:cs="AngsanaUPC"/>
                <w:sz w:val="28"/>
                <w:szCs w:val="28"/>
              </w:rPr>
              <w:t>Directors</w:t>
            </w:r>
            <w:r w:rsidR="001F485A">
              <w:rPr>
                <w:rFonts w:ascii="AngsanaUPC" w:hAnsi="AngsanaUPC" w:cs="AngsanaUPC"/>
                <w:sz w:val="28"/>
                <w:szCs w:val="28"/>
              </w:rPr>
              <w:t xml:space="preserve"> (Note </w:t>
            </w:r>
            <w:r w:rsidR="00967D1B">
              <w:rPr>
                <w:rFonts w:ascii="AngsanaUPC" w:hAnsi="AngsanaUPC" w:cs="AngsanaUPC"/>
                <w:sz w:val="28"/>
                <w:szCs w:val="28"/>
              </w:rPr>
              <w:t>11)</w:t>
            </w:r>
          </w:p>
        </w:tc>
        <w:tc>
          <w:tcPr>
            <w:tcW w:w="50" w:type="dxa"/>
          </w:tcPr>
          <w:p w14:paraId="52DFB1F8"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6ABB6A55" w14:textId="2E69B200" w:rsidR="00606536" w:rsidRPr="00865A7D" w:rsidRDefault="003A0B14" w:rsidP="003A0B14">
            <w:pPr>
              <w:tabs>
                <w:tab w:val="decimal" w:pos="1032"/>
              </w:tabs>
              <w:ind w:right="-29"/>
              <w:rPr>
                <w:rFonts w:ascii="Angsana New" w:hAnsi="Angsana New"/>
                <w:sz w:val="28"/>
                <w:szCs w:val="28"/>
              </w:rPr>
            </w:pPr>
            <w:r>
              <w:rPr>
                <w:rFonts w:ascii="Angsana New" w:hAnsi="Angsana New"/>
                <w:sz w:val="28"/>
                <w:szCs w:val="28"/>
              </w:rPr>
              <w:t>-</w:t>
            </w:r>
          </w:p>
        </w:tc>
        <w:tc>
          <w:tcPr>
            <w:tcW w:w="72" w:type="dxa"/>
          </w:tcPr>
          <w:p w14:paraId="32EB26A8"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236C477" w14:textId="0E52862E" w:rsidR="00606536" w:rsidRPr="00865A7D" w:rsidRDefault="00606536" w:rsidP="00606536">
            <w:pPr>
              <w:tabs>
                <w:tab w:val="decimal" w:pos="1191"/>
              </w:tabs>
              <w:ind w:left="-29" w:right="-29"/>
              <w:jc w:val="thaiDistribute"/>
              <w:rPr>
                <w:rFonts w:ascii="Angsana New" w:hAnsi="Angsana New"/>
                <w:sz w:val="28"/>
                <w:szCs w:val="28"/>
              </w:rPr>
            </w:pPr>
            <w:r w:rsidRPr="00A130F4">
              <w:rPr>
                <w:rFonts w:ascii="Angsana New" w:hAnsi="Angsana New"/>
                <w:sz w:val="28"/>
                <w:szCs w:val="28"/>
              </w:rPr>
              <w:t>29,200</w:t>
            </w:r>
          </w:p>
        </w:tc>
        <w:tc>
          <w:tcPr>
            <w:tcW w:w="50" w:type="dxa"/>
          </w:tcPr>
          <w:p w14:paraId="0A1BBD02"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652EBCE9" w14:textId="118AD890" w:rsidR="00606536" w:rsidRPr="00865A7D" w:rsidRDefault="003A0B14" w:rsidP="003A0B14">
            <w:pPr>
              <w:tabs>
                <w:tab w:val="decimal" w:pos="1032"/>
              </w:tabs>
              <w:ind w:right="-29"/>
              <w:rPr>
                <w:rFonts w:ascii="Angsana New" w:hAnsi="Angsana New"/>
                <w:sz w:val="28"/>
                <w:szCs w:val="28"/>
              </w:rPr>
            </w:pPr>
            <w:r>
              <w:rPr>
                <w:rFonts w:ascii="Angsana New" w:hAnsi="Angsana New"/>
                <w:sz w:val="28"/>
                <w:szCs w:val="28"/>
              </w:rPr>
              <w:t>-</w:t>
            </w:r>
          </w:p>
        </w:tc>
        <w:tc>
          <w:tcPr>
            <w:tcW w:w="50" w:type="dxa"/>
          </w:tcPr>
          <w:p w14:paraId="4D12168B"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49F7B03B" w14:textId="77777777" w:rsidR="00606536" w:rsidRPr="00865A7D" w:rsidRDefault="00606536" w:rsidP="00606536">
            <w:pPr>
              <w:tabs>
                <w:tab w:val="decimal" w:pos="1212"/>
              </w:tabs>
              <w:ind w:left="-29" w:right="-29"/>
              <w:jc w:val="thaiDistribute"/>
              <w:rPr>
                <w:rFonts w:ascii="Angsana New" w:hAnsi="Angsana New"/>
                <w:sz w:val="28"/>
                <w:szCs w:val="28"/>
              </w:rPr>
            </w:pPr>
            <w:r w:rsidRPr="00865A7D">
              <w:rPr>
                <w:rFonts w:ascii="Angsana New" w:hAnsi="Angsana New"/>
                <w:sz w:val="28"/>
                <w:szCs w:val="28"/>
              </w:rPr>
              <w:t>29,200</w:t>
            </w:r>
          </w:p>
        </w:tc>
      </w:tr>
      <w:tr w:rsidR="00606536" w:rsidRPr="00865A7D" w14:paraId="0C19425B" w14:textId="77777777" w:rsidTr="00712656">
        <w:trPr>
          <w:trHeight w:val="374"/>
        </w:trPr>
        <w:tc>
          <w:tcPr>
            <w:tcW w:w="4048" w:type="dxa"/>
            <w:vAlign w:val="bottom"/>
          </w:tcPr>
          <w:p w14:paraId="6BFDDCB6" w14:textId="670DF71A" w:rsidR="00606536" w:rsidRPr="00861F66" w:rsidRDefault="00606536" w:rsidP="00606536">
            <w:pPr>
              <w:ind w:left="162" w:firstLine="93"/>
              <w:rPr>
                <w:rFonts w:ascii="Angsana New" w:hAnsi="Angsana New"/>
                <w:b/>
                <w:bCs/>
                <w:sz w:val="28"/>
                <w:szCs w:val="28"/>
                <w:cs/>
              </w:rPr>
            </w:pPr>
            <w:r w:rsidRPr="00865A7D">
              <w:rPr>
                <w:rFonts w:ascii="AngsanaUPC" w:hAnsi="AngsanaUPC" w:cs="AngsanaUPC"/>
                <w:b/>
                <w:bCs/>
                <w:sz w:val="28"/>
                <w:szCs w:val="28"/>
              </w:rPr>
              <w:t>Total</w:t>
            </w:r>
          </w:p>
        </w:tc>
        <w:tc>
          <w:tcPr>
            <w:tcW w:w="50" w:type="dxa"/>
          </w:tcPr>
          <w:p w14:paraId="050913D4"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74" w:type="dxa"/>
            <w:tcBorders>
              <w:top w:val="single" w:sz="4" w:space="0" w:color="auto"/>
            </w:tcBorders>
            <w:vAlign w:val="bottom"/>
          </w:tcPr>
          <w:p w14:paraId="484A5A19" w14:textId="63A5FF3C" w:rsidR="00606536" w:rsidRPr="00865A7D" w:rsidRDefault="00606536" w:rsidP="00606536">
            <w:pPr>
              <w:tabs>
                <w:tab w:val="decimal" w:pos="1201"/>
              </w:tabs>
              <w:ind w:left="-29" w:right="-29"/>
              <w:jc w:val="thaiDistribute"/>
              <w:rPr>
                <w:rFonts w:ascii="Angsana New" w:hAnsi="Angsana New"/>
                <w:b/>
                <w:bCs/>
                <w:sz w:val="28"/>
                <w:szCs w:val="28"/>
              </w:rPr>
            </w:pPr>
            <w:r w:rsidRPr="004E2AA0">
              <w:rPr>
                <w:rFonts w:ascii="Angsana New" w:hAnsi="Angsana New"/>
                <w:b/>
                <w:bCs/>
                <w:sz w:val="28"/>
                <w:szCs w:val="28"/>
              </w:rPr>
              <w:t>1</w:t>
            </w:r>
            <w:r w:rsidR="00524BDA">
              <w:rPr>
                <w:rFonts w:ascii="Angsana New" w:hAnsi="Angsana New"/>
                <w:b/>
                <w:bCs/>
                <w:sz w:val="28"/>
                <w:szCs w:val="28"/>
              </w:rPr>
              <w:t>12</w:t>
            </w:r>
            <w:r w:rsidRPr="004E2AA0">
              <w:rPr>
                <w:rFonts w:ascii="Angsana New" w:hAnsi="Angsana New"/>
                <w:b/>
                <w:bCs/>
                <w:sz w:val="28"/>
                <w:szCs w:val="28"/>
              </w:rPr>
              <w:t>,</w:t>
            </w:r>
            <w:r w:rsidR="00524BDA">
              <w:rPr>
                <w:rFonts w:ascii="Angsana New" w:hAnsi="Angsana New"/>
                <w:b/>
                <w:bCs/>
                <w:sz w:val="28"/>
                <w:szCs w:val="28"/>
              </w:rPr>
              <w:t>9</w:t>
            </w:r>
            <w:r w:rsidRPr="00A31C36">
              <w:rPr>
                <w:rFonts w:ascii="Angsana New" w:hAnsi="Angsana New"/>
                <w:b/>
                <w:bCs/>
                <w:sz w:val="28"/>
                <w:szCs w:val="28"/>
              </w:rPr>
              <w:t>02</w:t>
            </w:r>
          </w:p>
        </w:tc>
        <w:tc>
          <w:tcPr>
            <w:tcW w:w="72" w:type="dxa"/>
          </w:tcPr>
          <w:p w14:paraId="676F3FC1"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31EDC4AD" w14:textId="7E7E7C7D" w:rsidR="00606536" w:rsidRPr="00865A7D" w:rsidRDefault="00606536" w:rsidP="00606536">
            <w:pPr>
              <w:tabs>
                <w:tab w:val="decimal" w:pos="1191"/>
              </w:tabs>
              <w:ind w:left="-29" w:right="-29"/>
              <w:jc w:val="thaiDistribute"/>
              <w:rPr>
                <w:rFonts w:ascii="Angsana New" w:hAnsi="Angsana New"/>
                <w:b/>
                <w:bCs/>
                <w:sz w:val="28"/>
                <w:szCs w:val="28"/>
              </w:rPr>
            </w:pPr>
            <w:r w:rsidRPr="00A130F4">
              <w:rPr>
                <w:rFonts w:ascii="Angsana New" w:hAnsi="Angsana New"/>
                <w:b/>
                <w:bCs/>
                <w:sz w:val="28"/>
                <w:szCs w:val="28"/>
              </w:rPr>
              <w:t>14</w:t>
            </w:r>
            <w:r>
              <w:rPr>
                <w:rFonts w:ascii="Angsana New" w:hAnsi="Angsana New"/>
                <w:b/>
                <w:bCs/>
                <w:sz w:val="28"/>
                <w:szCs w:val="28"/>
              </w:rPr>
              <w:t>0</w:t>
            </w:r>
            <w:r w:rsidRPr="00A130F4">
              <w:rPr>
                <w:rFonts w:ascii="Angsana New" w:hAnsi="Angsana New"/>
                <w:b/>
                <w:bCs/>
                <w:sz w:val="28"/>
                <w:szCs w:val="28"/>
              </w:rPr>
              <w:t>,</w:t>
            </w:r>
            <w:r>
              <w:rPr>
                <w:rFonts w:ascii="Angsana New" w:hAnsi="Angsana New"/>
                <w:b/>
                <w:bCs/>
                <w:sz w:val="28"/>
                <w:szCs w:val="28"/>
              </w:rPr>
              <w:t>522</w:t>
            </w:r>
          </w:p>
        </w:tc>
        <w:tc>
          <w:tcPr>
            <w:tcW w:w="50" w:type="dxa"/>
          </w:tcPr>
          <w:p w14:paraId="099EFA77"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54" w:type="dxa"/>
            <w:tcBorders>
              <w:top w:val="single" w:sz="4" w:space="0" w:color="auto"/>
            </w:tcBorders>
            <w:vAlign w:val="bottom"/>
          </w:tcPr>
          <w:p w14:paraId="32FB6400" w14:textId="0653D9AB" w:rsidR="00606536" w:rsidRPr="00865A7D" w:rsidRDefault="00524BDA" w:rsidP="00606536">
            <w:pPr>
              <w:tabs>
                <w:tab w:val="decimal" w:pos="1212"/>
              </w:tabs>
              <w:ind w:left="-29" w:right="-29"/>
              <w:jc w:val="thaiDistribute"/>
              <w:rPr>
                <w:rFonts w:ascii="Angsana New" w:hAnsi="Angsana New"/>
                <w:b/>
                <w:bCs/>
                <w:sz w:val="28"/>
                <w:szCs w:val="28"/>
              </w:rPr>
            </w:pPr>
            <w:r>
              <w:rPr>
                <w:rFonts w:ascii="Angsana New" w:hAnsi="Angsana New"/>
                <w:b/>
                <w:bCs/>
                <w:sz w:val="28"/>
                <w:szCs w:val="28"/>
              </w:rPr>
              <w:t>37</w:t>
            </w:r>
            <w:r w:rsidR="00606536">
              <w:rPr>
                <w:rFonts w:ascii="Angsana New" w:hAnsi="Angsana New"/>
                <w:b/>
                <w:bCs/>
                <w:sz w:val="28"/>
                <w:szCs w:val="28"/>
              </w:rPr>
              <w:t>,</w:t>
            </w:r>
            <w:r>
              <w:rPr>
                <w:rFonts w:ascii="Angsana New" w:hAnsi="Angsana New"/>
                <w:b/>
                <w:bCs/>
                <w:sz w:val="28"/>
                <w:szCs w:val="28"/>
              </w:rPr>
              <w:t>6</w:t>
            </w:r>
            <w:r w:rsidR="00606536">
              <w:rPr>
                <w:rFonts w:ascii="Angsana New" w:hAnsi="Angsana New"/>
                <w:b/>
                <w:bCs/>
                <w:sz w:val="28"/>
                <w:szCs w:val="28"/>
              </w:rPr>
              <w:t>21</w:t>
            </w:r>
          </w:p>
        </w:tc>
        <w:tc>
          <w:tcPr>
            <w:tcW w:w="50" w:type="dxa"/>
          </w:tcPr>
          <w:p w14:paraId="71381363"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0F4CB06F" w14:textId="77777777" w:rsidR="00606536" w:rsidRPr="00865A7D" w:rsidRDefault="00606536" w:rsidP="00606536">
            <w:pPr>
              <w:tabs>
                <w:tab w:val="decimal" w:pos="1212"/>
              </w:tabs>
              <w:ind w:left="-29" w:right="-29"/>
              <w:jc w:val="thaiDistribute"/>
              <w:rPr>
                <w:rFonts w:ascii="Angsana New" w:hAnsi="Angsana New"/>
                <w:b/>
                <w:bCs/>
                <w:sz w:val="28"/>
                <w:szCs w:val="28"/>
              </w:rPr>
            </w:pPr>
            <w:r w:rsidRPr="00865A7D">
              <w:rPr>
                <w:rFonts w:ascii="Angsana New" w:hAnsi="Angsana New"/>
                <w:b/>
                <w:bCs/>
                <w:sz w:val="28"/>
                <w:szCs w:val="28"/>
              </w:rPr>
              <w:t>66,792</w:t>
            </w:r>
          </w:p>
        </w:tc>
      </w:tr>
      <w:tr w:rsidR="00606536" w:rsidRPr="00865A7D" w14:paraId="41C084A3" w14:textId="77777777" w:rsidTr="00712656">
        <w:trPr>
          <w:trHeight w:val="374"/>
        </w:trPr>
        <w:tc>
          <w:tcPr>
            <w:tcW w:w="4048" w:type="dxa"/>
            <w:vAlign w:val="bottom"/>
          </w:tcPr>
          <w:p w14:paraId="40136118" w14:textId="7467F42C" w:rsidR="00606536" w:rsidRPr="00865A7D" w:rsidRDefault="00606536" w:rsidP="00606536">
            <w:pPr>
              <w:ind w:left="162" w:firstLine="93"/>
              <w:rPr>
                <w:rFonts w:ascii="Angsana New" w:hAnsi="Angsana New"/>
                <w:sz w:val="28"/>
                <w:szCs w:val="28"/>
              </w:rPr>
            </w:pPr>
            <w:r w:rsidRPr="00865A7D">
              <w:rPr>
                <w:rFonts w:ascii="AngsanaUPC" w:hAnsi="AngsanaUPC" w:cs="AngsanaUPC"/>
                <w:sz w:val="28"/>
                <w:szCs w:val="28"/>
              </w:rPr>
              <w:t>Less: Allowance for expected credit losses</w:t>
            </w:r>
          </w:p>
        </w:tc>
        <w:tc>
          <w:tcPr>
            <w:tcW w:w="50" w:type="dxa"/>
          </w:tcPr>
          <w:p w14:paraId="4280ACDC"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tcBorders>
              <w:bottom w:val="single" w:sz="4" w:space="0" w:color="auto"/>
            </w:tcBorders>
            <w:shd w:val="clear" w:color="auto" w:fill="auto"/>
            <w:vAlign w:val="bottom"/>
          </w:tcPr>
          <w:p w14:paraId="5D745746" w14:textId="63A4488B" w:rsidR="00606536" w:rsidRPr="00865A7D" w:rsidRDefault="00606536" w:rsidP="00606536">
            <w:pPr>
              <w:tabs>
                <w:tab w:val="decimal" w:pos="1201"/>
              </w:tabs>
              <w:ind w:left="-29" w:right="-29"/>
              <w:jc w:val="thaiDistribute"/>
              <w:rPr>
                <w:rFonts w:ascii="Angsana New" w:hAnsi="Angsana New"/>
                <w:sz w:val="28"/>
                <w:szCs w:val="28"/>
              </w:rPr>
            </w:pPr>
            <w:r w:rsidRPr="00584D1B">
              <w:rPr>
                <w:rFonts w:ascii="Angsana New" w:hAnsi="Angsana New"/>
                <w:sz w:val="28"/>
                <w:szCs w:val="28"/>
              </w:rPr>
              <w:t>(13,612)</w:t>
            </w:r>
          </w:p>
        </w:tc>
        <w:tc>
          <w:tcPr>
            <w:tcW w:w="72" w:type="dxa"/>
          </w:tcPr>
          <w:p w14:paraId="53451316"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1BFA1A19" w14:textId="77777777" w:rsidR="00606536" w:rsidRPr="00865A7D" w:rsidRDefault="00606536" w:rsidP="00606536">
            <w:pPr>
              <w:tabs>
                <w:tab w:val="decimal" w:pos="1191"/>
              </w:tabs>
              <w:ind w:left="-29" w:right="-29"/>
              <w:jc w:val="thaiDistribute"/>
              <w:rPr>
                <w:rFonts w:ascii="Angsana New" w:hAnsi="Angsana New"/>
                <w:sz w:val="28"/>
                <w:szCs w:val="28"/>
              </w:rPr>
            </w:pPr>
            <w:r w:rsidRPr="00865A7D">
              <w:rPr>
                <w:rFonts w:ascii="Angsana New" w:hAnsi="Angsana New"/>
                <w:sz w:val="28"/>
                <w:szCs w:val="28"/>
              </w:rPr>
              <w:t>(13,612)</w:t>
            </w:r>
          </w:p>
        </w:tc>
        <w:tc>
          <w:tcPr>
            <w:tcW w:w="50" w:type="dxa"/>
          </w:tcPr>
          <w:p w14:paraId="64C7E228"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633C17C2" w14:textId="77777777" w:rsidR="00606536" w:rsidRPr="00865A7D" w:rsidRDefault="00606536" w:rsidP="00606536">
            <w:pPr>
              <w:tabs>
                <w:tab w:val="decimal" w:pos="1032"/>
              </w:tabs>
              <w:ind w:left="-29" w:right="-29"/>
              <w:jc w:val="thaiDistribute"/>
              <w:rPr>
                <w:rFonts w:ascii="Angsana New" w:hAnsi="Angsana New"/>
                <w:sz w:val="28"/>
                <w:szCs w:val="28"/>
              </w:rPr>
            </w:pPr>
            <w:r w:rsidRPr="00865A7D">
              <w:rPr>
                <w:rFonts w:ascii="Angsana New" w:hAnsi="Angsana New"/>
                <w:sz w:val="28"/>
                <w:szCs w:val="28"/>
              </w:rPr>
              <w:t>-</w:t>
            </w:r>
          </w:p>
        </w:tc>
        <w:tc>
          <w:tcPr>
            <w:tcW w:w="50" w:type="dxa"/>
          </w:tcPr>
          <w:p w14:paraId="136857A7"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24F763E8" w14:textId="77777777" w:rsidR="00606536" w:rsidRPr="00865A7D" w:rsidRDefault="00606536" w:rsidP="00606536">
            <w:pPr>
              <w:tabs>
                <w:tab w:val="decimal" w:pos="971"/>
              </w:tabs>
              <w:ind w:left="-29" w:right="-29"/>
              <w:jc w:val="thaiDistribute"/>
              <w:rPr>
                <w:rFonts w:ascii="Angsana New" w:hAnsi="Angsana New"/>
                <w:sz w:val="28"/>
                <w:szCs w:val="28"/>
              </w:rPr>
            </w:pPr>
            <w:r w:rsidRPr="00865A7D">
              <w:rPr>
                <w:rFonts w:ascii="Angsana New" w:hAnsi="Angsana New"/>
                <w:sz w:val="28"/>
                <w:szCs w:val="28"/>
              </w:rPr>
              <w:t>-</w:t>
            </w:r>
          </w:p>
        </w:tc>
      </w:tr>
      <w:tr w:rsidR="00606536" w:rsidRPr="00865A7D" w14:paraId="2574645A" w14:textId="77777777" w:rsidTr="00712656">
        <w:trPr>
          <w:trHeight w:val="374"/>
        </w:trPr>
        <w:tc>
          <w:tcPr>
            <w:tcW w:w="4048" w:type="dxa"/>
            <w:vAlign w:val="bottom"/>
          </w:tcPr>
          <w:p w14:paraId="11AD3463" w14:textId="0973BB66" w:rsidR="00606536" w:rsidRPr="00861F66" w:rsidRDefault="00606536" w:rsidP="00606536">
            <w:pPr>
              <w:ind w:left="162" w:firstLine="93"/>
              <w:rPr>
                <w:rFonts w:ascii="Angsana New" w:hAnsi="Angsana New"/>
                <w:b/>
                <w:bCs/>
                <w:sz w:val="28"/>
                <w:szCs w:val="28"/>
                <w:cs/>
              </w:rPr>
            </w:pPr>
            <w:r w:rsidRPr="00865A7D">
              <w:rPr>
                <w:rFonts w:ascii="AngsanaUPC" w:hAnsi="AngsanaUPC" w:cs="AngsanaUPC"/>
                <w:b/>
                <w:bCs/>
                <w:sz w:val="28"/>
                <w:szCs w:val="28"/>
              </w:rPr>
              <w:t>Net</w:t>
            </w:r>
          </w:p>
        </w:tc>
        <w:tc>
          <w:tcPr>
            <w:tcW w:w="50" w:type="dxa"/>
          </w:tcPr>
          <w:p w14:paraId="3CBF8545"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74" w:type="dxa"/>
            <w:tcBorders>
              <w:top w:val="single" w:sz="4" w:space="0" w:color="auto"/>
              <w:bottom w:val="double" w:sz="4" w:space="0" w:color="auto"/>
            </w:tcBorders>
            <w:vAlign w:val="bottom"/>
          </w:tcPr>
          <w:p w14:paraId="1A68709A" w14:textId="506033FD" w:rsidR="00606536" w:rsidRPr="00865A7D" w:rsidRDefault="00524BDA" w:rsidP="00606536">
            <w:pPr>
              <w:tabs>
                <w:tab w:val="decimal" w:pos="1198"/>
              </w:tabs>
              <w:ind w:left="-29" w:right="-29"/>
              <w:jc w:val="thaiDistribute"/>
              <w:rPr>
                <w:rFonts w:ascii="Angsana New" w:hAnsi="Angsana New"/>
                <w:b/>
                <w:bCs/>
                <w:sz w:val="28"/>
                <w:szCs w:val="28"/>
              </w:rPr>
            </w:pPr>
            <w:r>
              <w:rPr>
                <w:rFonts w:ascii="Angsana New" w:hAnsi="Angsana New"/>
                <w:b/>
                <w:bCs/>
                <w:sz w:val="28"/>
                <w:szCs w:val="28"/>
              </w:rPr>
              <w:t>99,290</w:t>
            </w:r>
          </w:p>
        </w:tc>
        <w:tc>
          <w:tcPr>
            <w:tcW w:w="72" w:type="dxa"/>
          </w:tcPr>
          <w:p w14:paraId="33B470D4"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72" w:type="dxa"/>
            <w:tcBorders>
              <w:top w:val="single" w:sz="4" w:space="0" w:color="auto"/>
              <w:bottom w:val="double" w:sz="4" w:space="0" w:color="auto"/>
            </w:tcBorders>
            <w:vAlign w:val="bottom"/>
          </w:tcPr>
          <w:p w14:paraId="2C59474A" w14:textId="0EADF4D0" w:rsidR="00606536" w:rsidRPr="00865A7D" w:rsidRDefault="00606536" w:rsidP="00606536">
            <w:pPr>
              <w:tabs>
                <w:tab w:val="decimal" w:pos="1191"/>
              </w:tabs>
              <w:ind w:left="-29" w:right="-29"/>
              <w:jc w:val="thaiDistribute"/>
              <w:rPr>
                <w:rFonts w:ascii="Angsana New" w:hAnsi="Angsana New"/>
                <w:b/>
                <w:bCs/>
                <w:sz w:val="28"/>
                <w:szCs w:val="28"/>
              </w:rPr>
            </w:pPr>
            <w:r w:rsidRPr="00865A7D">
              <w:rPr>
                <w:rFonts w:ascii="Angsana New" w:hAnsi="Angsana New"/>
                <w:b/>
                <w:bCs/>
                <w:sz w:val="28"/>
                <w:szCs w:val="28"/>
              </w:rPr>
              <w:t>126,</w:t>
            </w:r>
            <w:r w:rsidR="00FC663A">
              <w:rPr>
                <w:rFonts w:ascii="Angsana New" w:hAnsi="Angsana New"/>
                <w:b/>
                <w:bCs/>
                <w:sz w:val="28"/>
                <w:szCs w:val="28"/>
              </w:rPr>
              <w:t>910</w:t>
            </w:r>
          </w:p>
        </w:tc>
        <w:tc>
          <w:tcPr>
            <w:tcW w:w="50" w:type="dxa"/>
          </w:tcPr>
          <w:p w14:paraId="7810A64A"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54" w:type="dxa"/>
            <w:tcBorders>
              <w:top w:val="single" w:sz="4" w:space="0" w:color="auto"/>
              <w:bottom w:val="double" w:sz="4" w:space="0" w:color="auto"/>
            </w:tcBorders>
            <w:vAlign w:val="bottom"/>
          </w:tcPr>
          <w:p w14:paraId="31C85EDE" w14:textId="7E956D0C" w:rsidR="00606536" w:rsidRPr="00865A7D" w:rsidRDefault="00524BDA" w:rsidP="00524BDA">
            <w:pPr>
              <w:tabs>
                <w:tab w:val="decimal" w:pos="1212"/>
              </w:tabs>
              <w:ind w:right="-29"/>
              <w:jc w:val="thaiDistribute"/>
              <w:rPr>
                <w:rFonts w:ascii="Angsana New" w:hAnsi="Angsana New"/>
                <w:b/>
                <w:bCs/>
                <w:sz w:val="28"/>
                <w:szCs w:val="28"/>
              </w:rPr>
            </w:pPr>
            <w:r>
              <w:rPr>
                <w:rFonts w:ascii="Angsana New" w:hAnsi="Angsana New"/>
                <w:b/>
                <w:bCs/>
                <w:sz w:val="28"/>
                <w:szCs w:val="28"/>
              </w:rPr>
              <w:t>37</w:t>
            </w:r>
            <w:r w:rsidR="00606536" w:rsidRPr="00B57D0D">
              <w:rPr>
                <w:rFonts w:ascii="Angsana New" w:hAnsi="Angsana New"/>
                <w:b/>
                <w:bCs/>
                <w:sz w:val="28"/>
                <w:szCs w:val="28"/>
              </w:rPr>
              <w:t>,</w:t>
            </w:r>
            <w:r>
              <w:rPr>
                <w:rFonts w:ascii="Angsana New" w:hAnsi="Angsana New"/>
                <w:b/>
                <w:bCs/>
                <w:sz w:val="28"/>
                <w:szCs w:val="28"/>
              </w:rPr>
              <w:t>6</w:t>
            </w:r>
            <w:r w:rsidR="00606536" w:rsidRPr="00B57D0D">
              <w:rPr>
                <w:rFonts w:ascii="Angsana New" w:hAnsi="Angsana New"/>
                <w:b/>
                <w:bCs/>
                <w:sz w:val="28"/>
                <w:szCs w:val="28"/>
              </w:rPr>
              <w:t>21</w:t>
            </w:r>
          </w:p>
        </w:tc>
        <w:tc>
          <w:tcPr>
            <w:tcW w:w="50" w:type="dxa"/>
          </w:tcPr>
          <w:p w14:paraId="6EEC3965"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50" w:type="dxa"/>
            <w:tcBorders>
              <w:top w:val="single" w:sz="4" w:space="0" w:color="auto"/>
              <w:bottom w:val="double" w:sz="4" w:space="0" w:color="auto"/>
            </w:tcBorders>
            <w:vAlign w:val="bottom"/>
          </w:tcPr>
          <w:p w14:paraId="7762D438" w14:textId="77777777" w:rsidR="00606536" w:rsidRPr="00865A7D" w:rsidRDefault="00606536" w:rsidP="00606536">
            <w:pPr>
              <w:tabs>
                <w:tab w:val="decimal" w:pos="1212"/>
              </w:tabs>
              <w:ind w:left="-29" w:right="-29"/>
              <w:jc w:val="thaiDistribute"/>
              <w:rPr>
                <w:rFonts w:ascii="Angsana New" w:hAnsi="Angsana New"/>
                <w:b/>
                <w:bCs/>
                <w:sz w:val="28"/>
                <w:szCs w:val="28"/>
              </w:rPr>
            </w:pPr>
            <w:r w:rsidRPr="00865A7D">
              <w:rPr>
                <w:rFonts w:ascii="Angsana New" w:hAnsi="Angsana New"/>
                <w:b/>
                <w:bCs/>
                <w:sz w:val="28"/>
                <w:szCs w:val="28"/>
              </w:rPr>
              <w:t>66,792</w:t>
            </w:r>
          </w:p>
        </w:tc>
      </w:tr>
      <w:tr w:rsidR="00606536" w:rsidRPr="00865A7D" w14:paraId="4B60BB32" w14:textId="77777777" w:rsidTr="00712656">
        <w:trPr>
          <w:trHeight w:val="374"/>
        </w:trPr>
        <w:tc>
          <w:tcPr>
            <w:tcW w:w="4048" w:type="dxa"/>
            <w:vAlign w:val="bottom"/>
          </w:tcPr>
          <w:p w14:paraId="3D7E6EE1" w14:textId="4A50EF37" w:rsidR="00606536" w:rsidRPr="00861F66" w:rsidRDefault="00606536" w:rsidP="00606536">
            <w:pPr>
              <w:ind w:left="-18" w:right="-108" w:firstLine="93"/>
              <w:rPr>
                <w:rFonts w:ascii="Angsana New" w:hAnsi="Angsana New"/>
                <w:spacing w:val="-4"/>
                <w:sz w:val="28"/>
                <w:szCs w:val="28"/>
                <w:cs/>
              </w:rPr>
            </w:pPr>
            <w:r w:rsidRPr="00865A7D">
              <w:rPr>
                <w:rFonts w:ascii="AngsanaUPC" w:hAnsi="AngsanaUPC" w:cs="AngsanaUPC"/>
                <w:b/>
                <w:bCs/>
                <w:sz w:val="28"/>
                <w:szCs w:val="28"/>
                <w:u w:val="single"/>
              </w:rPr>
              <w:t>Deposit for purchase of assets</w:t>
            </w:r>
            <w:r w:rsidRPr="00861F66">
              <w:rPr>
                <w:rFonts w:ascii="AngsanaUPC" w:hAnsi="AngsanaUPC" w:cs="AngsanaUPC"/>
                <w:b/>
                <w:bCs/>
                <w:sz w:val="28"/>
                <w:szCs w:val="28"/>
              </w:rPr>
              <w:t xml:space="preserve"> (</w:t>
            </w:r>
            <w:r w:rsidRPr="00865A7D">
              <w:rPr>
                <w:rFonts w:ascii="AngsanaUPC" w:hAnsi="AngsanaUPC" w:cs="AngsanaUPC"/>
                <w:b/>
                <w:bCs/>
                <w:sz w:val="28"/>
                <w:szCs w:val="28"/>
              </w:rPr>
              <w:t>Note 11</w:t>
            </w:r>
            <w:r w:rsidRPr="00861F66">
              <w:rPr>
                <w:rFonts w:ascii="AngsanaUPC" w:hAnsi="AngsanaUPC" w:cs="AngsanaUPC"/>
                <w:b/>
                <w:bCs/>
                <w:sz w:val="28"/>
                <w:szCs w:val="28"/>
              </w:rPr>
              <w:t>)</w:t>
            </w:r>
          </w:p>
        </w:tc>
        <w:tc>
          <w:tcPr>
            <w:tcW w:w="50" w:type="dxa"/>
          </w:tcPr>
          <w:p w14:paraId="36708482" w14:textId="77777777" w:rsidR="00606536" w:rsidRPr="00865A7D" w:rsidRDefault="00606536" w:rsidP="00606536">
            <w:pPr>
              <w:tabs>
                <w:tab w:val="decimal" w:pos="888"/>
              </w:tabs>
              <w:ind w:left="-29" w:right="-29"/>
              <w:jc w:val="thaiDistribute"/>
              <w:rPr>
                <w:rFonts w:ascii="Angsana New" w:hAnsi="Angsana New"/>
                <w:sz w:val="28"/>
                <w:szCs w:val="28"/>
              </w:rPr>
            </w:pPr>
          </w:p>
        </w:tc>
        <w:tc>
          <w:tcPr>
            <w:tcW w:w="1374" w:type="dxa"/>
            <w:vAlign w:val="bottom"/>
          </w:tcPr>
          <w:p w14:paraId="15982FBE" w14:textId="77777777" w:rsidR="00606536" w:rsidRPr="00865A7D" w:rsidRDefault="00606536" w:rsidP="00606536">
            <w:pPr>
              <w:tabs>
                <w:tab w:val="decimal" w:pos="888"/>
              </w:tabs>
              <w:ind w:left="-29" w:right="-29"/>
              <w:jc w:val="thaiDistribute"/>
              <w:rPr>
                <w:rFonts w:ascii="Angsana New" w:hAnsi="Angsana New"/>
                <w:sz w:val="28"/>
                <w:szCs w:val="28"/>
              </w:rPr>
            </w:pPr>
          </w:p>
        </w:tc>
        <w:tc>
          <w:tcPr>
            <w:tcW w:w="72" w:type="dxa"/>
          </w:tcPr>
          <w:p w14:paraId="0A6C4E90" w14:textId="77777777" w:rsidR="00606536" w:rsidRPr="00865A7D" w:rsidRDefault="00606536" w:rsidP="00606536">
            <w:pPr>
              <w:tabs>
                <w:tab w:val="decimal" w:pos="888"/>
              </w:tabs>
              <w:ind w:left="-29" w:right="-29"/>
              <w:jc w:val="thaiDistribute"/>
              <w:rPr>
                <w:rFonts w:ascii="Angsana New" w:hAnsi="Angsana New"/>
                <w:sz w:val="28"/>
                <w:szCs w:val="28"/>
              </w:rPr>
            </w:pPr>
          </w:p>
        </w:tc>
        <w:tc>
          <w:tcPr>
            <w:tcW w:w="1372" w:type="dxa"/>
            <w:vAlign w:val="bottom"/>
          </w:tcPr>
          <w:p w14:paraId="780EA92D" w14:textId="77777777" w:rsidR="00606536" w:rsidRPr="00865A7D" w:rsidRDefault="00606536" w:rsidP="00606536">
            <w:pPr>
              <w:tabs>
                <w:tab w:val="decimal" w:pos="888"/>
                <w:tab w:val="decimal" w:pos="1191"/>
              </w:tabs>
              <w:ind w:left="-29" w:right="-29"/>
              <w:jc w:val="thaiDistribute"/>
              <w:rPr>
                <w:rFonts w:ascii="Angsana New" w:hAnsi="Angsana New"/>
                <w:sz w:val="28"/>
                <w:szCs w:val="28"/>
              </w:rPr>
            </w:pPr>
          </w:p>
        </w:tc>
        <w:tc>
          <w:tcPr>
            <w:tcW w:w="50" w:type="dxa"/>
          </w:tcPr>
          <w:p w14:paraId="657D0C65" w14:textId="77777777" w:rsidR="00606536" w:rsidRPr="00865A7D" w:rsidRDefault="00606536" w:rsidP="00606536">
            <w:pPr>
              <w:tabs>
                <w:tab w:val="decimal" w:pos="888"/>
              </w:tabs>
              <w:ind w:left="-29" w:right="-29"/>
              <w:jc w:val="thaiDistribute"/>
              <w:rPr>
                <w:rFonts w:ascii="Angsana New" w:hAnsi="Angsana New"/>
                <w:sz w:val="28"/>
                <w:szCs w:val="28"/>
              </w:rPr>
            </w:pPr>
          </w:p>
        </w:tc>
        <w:tc>
          <w:tcPr>
            <w:tcW w:w="1354" w:type="dxa"/>
            <w:vAlign w:val="bottom"/>
          </w:tcPr>
          <w:p w14:paraId="09517202" w14:textId="77777777" w:rsidR="00606536" w:rsidRPr="00865A7D" w:rsidRDefault="00606536" w:rsidP="00606536">
            <w:pPr>
              <w:tabs>
                <w:tab w:val="decimal" w:pos="888"/>
              </w:tabs>
              <w:ind w:left="-29" w:right="-29"/>
              <w:jc w:val="thaiDistribute"/>
              <w:rPr>
                <w:rFonts w:ascii="Angsana New" w:hAnsi="Angsana New"/>
                <w:sz w:val="28"/>
                <w:szCs w:val="28"/>
              </w:rPr>
            </w:pPr>
          </w:p>
        </w:tc>
        <w:tc>
          <w:tcPr>
            <w:tcW w:w="50" w:type="dxa"/>
          </w:tcPr>
          <w:p w14:paraId="148F7F1C" w14:textId="77777777" w:rsidR="00606536" w:rsidRPr="00865A7D" w:rsidRDefault="00606536" w:rsidP="00606536">
            <w:pPr>
              <w:tabs>
                <w:tab w:val="decimal" w:pos="888"/>
              </w:tabs>
              <w:ind w:left="-29" w:right="-29"/>
              <w:jc w:val="thaiDistribute"/>
              <w:rPr>
                <w:rFonts w:ascii="Angsana New" w:hAnsi="Angsana New"/>
                <w:sz w:val="28"/>
                <w:szCs w:val="28"/>
              </w:rPr>
            </w:pPr>
          </w:p>
        </w:tc>
        <w:tc>
          <w:tcPr>
            <w:tcW w:w="1350" w:type="dxa"/>
            <w:vAlign w:val="bottom"/>
          </w:tcPr>
          <w:p w14:paraId="600C1A7B" w14:textId="77777777" w:rsidR="00606536" w:rsidRPr="00865A7D" w:rsidRDefault="00606536" w:rsidP="00606536">
            <w:pPr>
              <w:tabs>
                <w:tab w:val="decimal" w:pos="888"/>
              </w:tabs>
              <w:ind w:left="-29" w:right="-29"/>
              <w:jc w:val="thaiDistribute"/>
              <w:rPr>
                <w:rFonts w:ascii="Angsana New" w:hAnsi="Angsana New"/>
                <w:sz w:val="28"/>
                <w:szCs w:val="28"/>
              </w:rPr>
            </w:pPr>
          </w:p>
        </w:tc>
      </w:tr>
      <w:tr w:rsidR="00606536" w:rsidRPr="00865A7D" w14:paraId="759D6522" w14:textId="77777777" w:rsidTr="00712656">
        <w:trPr>
          <w:trHeight w:val="374"/>
        </w:trPr>
        <w:tc>
          <w:tcPr>
            <w:tcW w:w="4048" w:type="dxa"/>
            <w:vAlign w:val="bottom"/>
          </w:tcPr>
          <w:p w14:paraId="58FA5730" w14:textId="7F9A1C4F" w:rsidR="00606536" w:rsidRPr="00861F66" w:rsidRDefault="00606536" w:rsidP="00606536">
            <w:pPr>
              <w:ind w:left="159" w:right="-290" w:firstLine="96"/>
              <w:rPr>
                <w:rFonts w:ascii="Angsana New" w:hAnsi="Angsana New"/>
                <w:spacing w:val="-4"/>
                <w:sz w:val="28"/>
                <w:szCs w:val="28"/>
                <w:cs/>
              </w:rPr>
            </w:pPr>
            <w:r w:rsidRPr="00865A7D">
              <w:rPr>
                <w:rFonts w:ascii="AngsanaUPC" w:hAnsi="AngsanaUPC" w:cs="AngsanaUPC"/>
                <w:sz w:val="28"/>
                <w:szCs w:val="28"/>
              </w:rPr>
              <w:t>Related party</w:t>
            </w:r>
          </w:p>
        </w:tc>
        <w:tc>
          <w:tcPr>
            <w:tcW w:w="50" w:type="dxa"/>
          </w:tcPr>
          <w:p w14:paraId="16EFA71B"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02EA620C" w14:textId="3E65CE92" w:rsidR="00606536" w:rsidRPr="00865A7D" w:rsidRDefault="00606536" w:rsidP="00606536">
            <w:pPr>
              <w:tabs>
                <w:tab w:val="decimal" w:pos="1198"/>
              </w:tabs>
              <w:ind w:left="-29" w:right="-29"/>
              <w:jc w:val="thaiDistribute"/>
              <w:rPr>
                <w:rFonts w:ascii="Angsana New" w:hAnsi="Angsana New"/>
                <w:sz w:val="28"/>
                <w:szCs w:val="28"/>
              </w:rPr>
            </w:pPr>
            <w:r w:rsidRPr="00865A7D">
              <w:rPr>
                <w:rFonts w:ascii="Angsana New" w:hAnsi="Angsana New"/>
                <w:sz w:val="28"/>
                <w:szCs w:val="28"/>
              </w:rPr>
              <w:t>1,4</w:t>
            </w:r>
            <w:r w:rsidR="00970797">
              <w:rPr>
                <w:rFonts w:ascii="Angsana New" w:hAnsi="Angsana New"/>
                <w:sz w:val="28"/>
                <w:szCs w:val="28"/>
              </w:rPr>
              <w:t>29</w:t>
            </w:r>
            <w:r w:rsidRPr="00865A7D">
              <w:rPr>
                <w:rFonts w:ascii="Angsana New" w:hAnsi="Angsana New"/>
                <w:sz w:val="28"/>
                <w:szCs w:val="28"/>
              </w:rPr>
              <w:t>,</w:t>
            </w:r>
            <w:r w:rsidR="00970797">
              <w:rPr>
                <w:rFonts w:ascii="Angsana New" w:hAnsi="Angsana New"/>
                <w:sz w:val="28"/>
                <w:szCs w:val="28"/>
              </w:rPr>
              <w:t>2</w:t>
            </w:r>
            <w:r w:rsidRPr="00865A7D">
              <w:rPr>
                <w:rFonts w:ascii="Angsana New" w:hAnsi="Angsana New"/>
                <w:sz w:val="28"/>
                <w:szCs w:val="28"/>
              </w:rPr>
              <w:t>00</w:t>
            </w:r>
          </w:p>
        </w:tc>
        <w:tc>
          <w:tcPr>
            <w:tcW w:w="72" w:type="dxa"/>
          </w:tcPr>
          <w:p w14:paraId="74C0126A"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78F6539" w14:textId="77777777" w:rsidR="00606536" w:rsidRPr="00865A7D" w:rsidRDefault="00606536" w:rsidP="00606536">
            <w:pPr>
              <w:tabs>
                <w:tab w:val="decimal" w:pos="1191"/>
              </w:tabs>
              <w:ind w:left="-29" w:right="-29"/>
              <w:jc w:val="thaiDistribute"/>
              <w:rPr>
                <w:rFonts w:ascii="Angsana New" w:hAnsi="Angsana New"/>
                <w:sz w:val="28"/>
                <w:szCs w:val="28"/>
              </w:rPr>
            </w:pPr>
            <w:r w:rsidRPr="00865A7D">
              <w:rPr>
                <w:rFonts w:ascii="Angsana New" w:hAnsi="Angsana New"/>
                <w:sz w:val="28"/>
                <w:szCs w:val="28"/>
              </w:rPr>
              <w:t>1,400,000</w:t>
            </w:r>
          </w:p>
        </w:tc>
        <w:tc>
          <w:tcPr>
            <w:tcW w:w="50" w:type="dxa"/>
          </w:tcPr>
          <w:p w14:paraId="232AF7BA"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426E6101" w14:textId="180A0966" w:rsidR="00606536" w:rsidRPr="00865A7D" w:rsidRDefault="00606536" w:rsidP="00606536">
            <w:pPr>
              <w:tabs>
                <w:tab w:val="decimal" w:pos="1212"/>
              </w:tabs>
              <w:ind w:left="-29" w:right="-29"/>
              <w:jc w:val="thaiDistribute"/>
              <w:rPr>
                <w:rFonts w:ascii="Angsana New" w:hAnsi="Angsana New"/>
                <w:sz w:val="28"/>
                <w:szCs w:val="28"/>
              </w:rPr>
            </w:pPr>
            <w:r w:rsidRPr="00865A7D">
              <w:rPr>
                <w:rFonts w:ascii="Angsana New" w:hAnsi="Angsana New"/>
                <w:sz w:val="28"/>
                <w:szCs w:val="28"/>
              </w:rPr>
              <w:t>1,4</w:t>
            </w:r>
            <w:r w:rsidR="00970797">
              <w:rPr>
                <w:rFonts w:ascii="Angsana New" w:hAnsi="Angsana New"/>
                <w:sz w:val="28"/>
                <w:szCs w:val="28"/>
              </w:rPr>
              <w:t>29</w:t>
            </w:r>
            <w:r w:rsidRPr="00865A7D">
              <w:rPr>
                <w:rFonts w:ascii="Angsana New" w:hAnsi="Angsana New"/>
                <w:sz w:val="28"/>
                <w:szCs w:val="28"/>
              </w:rPr>
              <w:t>,</w:t>
            </w:r>
            <w:r w:rsidR="00970797">
              <w:rPr>
                <w:rFonts w:ascii="Angsana New" w:hAnsi="Angsana New"/>
                <w:sz w:val="28"/>
                <w:szCs w:val="28"/>
              </w:rPr>
              <w:t>2</w:t>
            </w:r>
            <w:r w:rsidRPr="00865A7D">
              <w:rPr>
                <w:rFonts w:ascii="Angsana New" w:hAnsi="Angsana New"/>
                <w:sz w:val="28"/>
                <w:szCs w:val="28"/>
              </w:rPr>
              <w:t>00</w:t>
            </w:r>
          </w:p>
        </w:tc>
        <w:tc>
          <w:tcPr>
            <w:tcW w:w="50" w:type="dxa"/>
          </w:tcPr>
          <w:p w14:paraId="1F8C3350"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609956A2" w14:textId="77777777" w:rsidR="00606536" w:rsidRPr="00865A7D" w:rsidRDefault="00606536" w:rsidP="00606536">
            <w:pPr>
              <w:tabs>
                <w:tab w:val="decimal" w:pos="1212"/>
              </w:tabs>
              <w:ind w:left="-29" w:right="-29"/>
              <w:jc w:val="thaiDistribute"/>
              <w:rPr>
                <w:rFonts w:ascii="Angsana New" w:hAnsi="Angsana New"/>
                <w:sz w:val="28"/>
                <w:szCs w:val="28"/>
              </w:rPr>
            </w:pPr>
            <w:r w:rsidRPr="00865A7D">
              <w:rPr>
                <w:rFonts w:ascii="Angsana New" w:hAnsi="Angsana New"/>
                <w:sz w:val="28"/>
                <w:szCs w:val="28"/>
              </w:rPr>
              <w:t>1,400,000</w:t>
            </w:r>
          </w:p>
        </w:tc>
      </w:tr>
      <w:tr w:rsidR="00606536" w:rsidRPr="00865A7D" w14:paraId="69BB1AE7" w14:textId="77777777" w:rsidTr="00712656">
        <w:trPr>
          <w:trHeight w:val="374"/>
        </w:trPr>
        <w:tc>
          <w:tcPr>
            <w:tcW w:w="4048" w:type="dxa"/>
            <w:vAlign w:val="bottom"/>
          </w:tcPr>
          <w:p w14:paraId="323DB2DA" w14:textId="7D96CA62" w:rsidR="00606536" w:rsidRPr="00861F66" w:rsidRDefault="00606536" w:rsidP="00606536">
            <w:pPr>
              <w:ind w:left="159" w:right="-290" w:firstLine="96"/>
              <w:rPr>
                <w:rFonts w:ascii="Angsana New" w:hAnsi="Angsana New"/>
                <w:b/>
                <w:bCs/>
                <w:spacing w:val="-4"/>
                <w:sz w:val="28"/>
                <w:szCs w:val="28"/>
                <w:cs/>
              </w:rPr>
            </w:pPr>
            <w:r w:rsidRPr="00865A7D">
              <w:rPr>
                <w:rFonts w:ascii="AngsanaUPC" w:hAnsi="AngsanaUPC" w:cs="AngsanaUPC"/>
                <w:b/>
                <w:bCs/>
                <w:sz w:val="28"/>
                <w:szCs w:val="28"/>
              </w:rPr>
              <w:t>Total</w:t>
            </w:r>
          </w:p>
        </w:tc>
        <w:tc>
          <w:tcPr>
            <w:tcW w:w="50" w:type="dxa"/>
          </w:tcPr>
          <w:p w14:paraId="04032573"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74" w:type="dxa"/>
            <w:tcBorders>
              <w:top w:val="single" w:sz="4" w:space="0" w:color="auto"/>
              <w:bottom w:val="double" w:sz="4" w:space="0" w:color="auto"/>
            </w:tcBorders>
            <w:vAlign w:val="bottom"/>
          </w:tcPr>
          <w:p w14:paraId="07C04E80" w14:textId="796985D2" w:rsidR="00606536" w:rsidRPr="00865A7D" w:rsidRDefault="00606536" w:rsidP="00606536">
            <w:pPr>
              <w:tabs>
                <w:tab w:val="decimal" w:pos="1198"/>
              </w:tabs>
              <w:ind w:left="-29" w:right="-29"/>
              <w:jc w:val="thaiDistribute"/>
              <w:rPr>
                <w:rFonts w:ascii="Angsana New" w:hAnsi="Angsana New"/>
                <w:b/>
                <w:bCs/>
                <w:sz w:val="28"/>
                <w:szCs w:val="28"/>
              </w:rPr>
            </w:pPr>
            <w:r w:rsidRPr="00865A7D">
              <w:rPr>
                <w:rFonts w:ascii="Angsana New" w:hAnsi="Angsana New"/>
                <w:b/>
                <w:bCs/>
                <w:sz w:val="28"/>
                <w:szCs w:val="28"/>
              </w:rPr>
              <w:t>1,4</w:t>
            </w:r>
            <w:r w:rsidR="00C5501F">
              <w:rPr>
                <w:rFonts w:ascii="Angsana New" w:hAnsi="Angsana New"/>
                <w:b/>
                <w:bCs/>
                <w:sz w:val="28"/>
                <w:szCs w:val="28"/>
              </w:rPr>
              <w:t>29</w:t>
            </w:r>
            <w:r w:rsidRPr="00865A7D">
              <w:rPr>
                <w:rFonts w:ascii="Angsana New" w:hAnsi="Angsana New"/>
                <w:b/>
                <w:bCs/>
                <w:sz w:val="28"/>
                <w:szCs w:val="28"/>
              </w:rPr>
              <w:t>,</w:t>
            </w:r>
            <w:r w:rsidR="00C5501F">
              <w:rPr>
                <w:rFonts w:ascii="Angsana New" w:hAnsi="Angsana New"/>
                <w:b/>
                <w:bCs/>
                <w:sz w:val="28"/>
                <w:szCs w:val="28"/>
              </w:rPr>
              <w:t>2</w:t>
            </w:r>
            <w:r w:rsidRPr="00865A7D">
              <w:rPr>
                <w:rFonts w:ascii="Angsana New" w:hAnsi="Angsana New"/>
                <w:b/>
                <w:bCs/>
                <w:sz w:val="28"/>
                <w:szCs w:val="28"/>
              </w:rPr>
              <w:t>00</w:t>
            </w:r>
          </w:p>
        </w:tc>
        <w:tc>
          <w:tcPr>
            <w:tcW w:w="72" w:type="dxa"/>
          </w:tcPr>
          <w:p w14:paraId="77902DEF"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72" w:type="dxa"/>
            <w:tcBorders>
              <w:top w:val="single" w:sz="4" w:space="0" w:color="auto"/>
              <w:bottom w:val="double" w:sz="4" w:space="0" w:color="auto"/>
            </w:tcBorders>
            <w:vAlign w:val="bottom"/>
          </w:tcPr>
          <w:p w14:paraId="713F14D2" w14:textId="77777777" w:rsidR="00606536" w:rsidRPr="00865A7D" w:rsidRDefault="00606536" w:rsidP="00606536">
            <w:pPr>
              <w:tabs>
                <w:tab w:val="decimal" w:pos="1191"/>
              </w:tabs>
              <w:ind w:left="-29" w:right="-29"/>
              <w:jc w:val="thaiDistribute"/>
              <w:rPr>
                <w:rFonts w:ascii="Angsana New" w:hAnsi="Angsana New"/>
                <w:b/>
                <w:bCs/>
                <w:sz w:val="28"/>
                <w:szCs w:val="28"/>
              </w:rPr>
            </w:pPr>
            <w:r w:rsidRPr="00865A7D">
              <w:rPr>
                <w:rFonts w:ascii="Angsana New" w:hAnsi="Angsana New"/>
                <w:b/>
                <w:bCs/>
                <w:sz w:val="28"/>
                <w:szCs w:val="28"/>
              </w:rPr>
              <w:t>1,400,000</w:t>
            </w:r>
          </w:p>
        </w:tc>
        <w:tc>
          <w:tcPr>
            <w:tcW w:w="50" w:type="dxa"/>
          </w:tcPr>
          <w:p w14:paraId="1C0EA4D1"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54" w:type="dxa"/>
            <w:tcBorders>
              <w:top w:val="single" w:sz="4" w:space="0" w:color="auto"/>
              <w:bottom w:val="double" w:sz="4" w:space="0" w:color="auto"/>
            </w:tcBorders>
            <w:vAlign w:val="bottom"/>
          </w:tcPr>
          <w:p w14:paraId="78D5A862" w14:textId="357A5284" w:rsidR="00606536" w:rsidRPr="00865A7D" w:rsidRDefault="00606536" w:rsidP="00606536">
            <w:pPr>
              <w:tabs>
                <w:tab w:val="decimal" w:pos="1212"/>
              </w:tabs>
              <w:ind w:left="-29" w:right="-29"/>
              <w:jc w:val="thaiDistribute"/>
              <w:rPr>
                <w:rFonts w:ascii="Angsana New" w:hAnsi="Angsana New"/>
                <w:b/>
                <w:bCs/>
                <w:sz w:val="28"/>
                <w:szCs w:val="28"/>
              </w:rPr>
            </w:pPr>
            <w:r w:rsidRPr="00865A7D">
              <w:rPr>
                <w:rFonts w:ascii="Angsana New" w:hAnsi="Angsana New"/>
                <w:b/>
                <w:bCs/>
                <w:sz w:val="28"/>
                <w:szCs w:val="28"/>
              </w:rPr>
              <w:t>1,4</w:t>
            </w:r>
            <w:r w:rsidR="00C5501F">
              <w:rPr>
                <w:rFonts w:ascii="Angsana New" w:hAnsi="Angsana New"/>
                <w:b/>
                <w:bCs/>
                <w:sz w:val="28"/>
                <w:szCs w:val="28"/>
              </w:rPr>
              <w:t>29</w:t>
            </w:r>
            <w:r w:rsidRPr="00865A7D">
              <w:rPr>
                <w:rFonts w:ascii="Angsana New" w:hAnsi="Angsana New"/>
                <w:b/>
                <w:bCs/>
                <w:sz w:val="28"/>
                <w:szCs w:val="28"/>
              </w:rPr>
              <w:t>,</w:t>
            </w:r>
            <w:r w:rsidR="00C5501F">
              <w:rPr>
                <w:rFonts w:ascii="Angsana New" w:hAnsi="Angsana New"/>
                <w:b/>
                <w:bCs/>
                <w:sz w:val="28"/>
                <w:szCs w:val="28"/>
              </w:rPr>
              <w:t>2</w:t>
            </w:r>
            <w:r w:rsidRPr="00865A7D">
              <w:rPr>
                <w:rFonts w:ascii="Angsana New" w:hAnsi="Angsana New"/>
                <w:b/>
                <w:bCs/>
                <w:sz w:val="28"/>
                <w:szCs w:val="28"/>
              </w:rPr>
              <w:t>00</w:t>
            </w:r>
          </w:p>
        </w:tc>
        <w:tc>
          <w:tcPr>
            <w:tcW w:w="50" w:type="dxa"/>
          </w:tcPr>
          <w:p w14:paraId="37A9BC3A"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50" w:type="dxa"/>
            <w:tcBorders>
              <w:top w:val="single" w:sz="4" w:space="0" w:color="auto"/>
              <w:bottom w:val="double" w:sz="4" w:space="0" w:color="auto"/>
            </w:tcBorders>
            <w:vAlign w:val="bottom"/>
          </w:tcPr>
          <w:p w14:paraId="05A6C408" w14:textId="77777777" w:rsidR="00606536" w:rsidRPr="00865A7D" w:rsidRDefault="00606536" w:rsidP="00606536">
            <w:pPr>
              <w:tabs>
                <w:tab w:val="decimal" w:pos="1212"/>
              </w:tabs>
              <w:ind w:left="-29" w:right="-29"/>
              <w:jc w:val="thaiDistribute"/>
              <w:rPr>
                <w:rFonts w:ascii="Angsana New" w:hAnsi="Angsana New"/>
                <w:b/>
                <w:bCs/>
                <w:sz w:val="28"/>
                <w:szCs w:val="28"/>
              </w:rPr>
            </w:pPr>
            <w:r w:rsidRPr="00865A7D">
              <w:rPr>
                <w:rFonts w:ascii="Angsana New" w:hAnsi="Angsana New"/>
                <w:b/>
                <w:bCs/>
                <w:sz w:val="28"/>
                <w:szCs w:val="28"/>
              </w:rPr>
              <w:t>1,400,000</w:t>
            </w:r>
          </w:p>
        </w:tc>
      </w:tr>
      <w:tr w:rsidR="00606536" w:rsidRPr="00865A7D" w14:paraId="0F9E23A9" w14:textId="77777777" w:rsidTr="00712656">
        <w:trPr>
          <w:trHeight w:val="374"/>
        </w:trPr>
        <w:tc>
          <w:tcPr>
            <w:tcW w:w="4048" w:type="dxa"/>
            <w:vAlign w:val="bottom"/>
          </w:tcPr>
          <w:p w14:paraId="53A94C8F" w14:textId="0825D4AA" w:rsidR="00606536" w:rsidRPr="00861F66" w:rsidRDefault="00606536" w:rsidP="00606536">
            <w:pPr>
              <w:ind w:left="-18" w:right="-108" w:firstLine="93"/>
              <w:rPr>
                <w:rFonts w:ascii="Angsana New" w:hAnsi="Angsana New"/>
                <w:b/>
                <w:bCs/>
                <w:sz w:val="28"/>
                <w:szCs w:val="28"/>
                <w:u w:val="single"/>
                <w:cs/>
              </w:rPr>
            </w:pPr>
            <w:r w:rsidRPr="00865A7D">
              <w:rPr>
                <w:rFonts w:ascii="AngsanaUPC" w:hAnsi="AngsanaUPC" w:cs="AngsanaUPC"/>
                <w:b/>
                <w:bCs/>
                <w:sz w:val="28"/>
                <w:szCs w:val="28"/>
                <w:u w:val="single"/>
              </w:rPr>
              <w:t>Deposit for building rental and service paid</w:t>
            </w:r>
          </w:p>
        </w:tc>
        <w:tc>
          <w:tcPr>
            <w:tcW w:w="50" w:type="dxa"/>
          </w:tcPr>
          <w:p w14:paraId="20EAE584"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vAlign w:val="bottom"/>
          </w:tcPr>
          <w:p w14:paraId="6E73AB14"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72" w:type="dxa"/>
          </w:tcPr>
          <w:p w14:paraId="66770BF5"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vAlign w:val="bottom"/>
          </w:tcPr>
          <w:p w14:paraId="0012B337"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50" w:type="dxa"/>
          </w:tcPr>
          <w:p w14:paraId="6871E619"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vAlign w:val="bottom"/>
          </w:tcPr>
          <w:p w14:paraId="749531DC"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50" w:type="dxa"/>
          </w:tcPr>
          <w:p w14:paraId="1AA6B82A"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vAlign w:val="bottom"/>
          </w:tcPr>
          <w:p w14:paraId="08F3E4D3" w14:textId="77777777" w:rsidR="00606536" w:rsidRPr="00865A7D" w:rsidRDefault="00606536" w:rsidP="00606536">
            <w:pPr>
              <w:tabs>
                <w:tab w:val="decimal" w:pos="968"/>
              </w:tabs>
              <w:ind w:left="-29" w:right="-29"/>
              <w:jc w:val="thaiDistribute"/>
              <w:rPr>
                <w:rFonts w:ascii="Angsana New" w:hAnsi="Angsana New"/>
                <w:sz w:val="28"/>
                <w:szCs w:val="28"/>
              </w:rPr>
            </w:pPr>
          </w:p>
        </w:tc>
      </w:tr>
      <w:tr w:rsidR="00606536" w:rsidRPr="00865A7D" w14:paraId="7DF2320E" w14:textId="77777777" w:rsidTr="00712656">
        <w:trPr>
          <w:trHeight w:val="374"/>
        </w:trPr>
        <w:tc>
          <w:tcPr>
            <w:tcW w:w="4048" w:type="dxa"/>
            <w:vAlign w:val="bottom"/>
          </w:tcPr>
          <w:p w14:paraId="40CAB5EE" w14:textId="20D1285E" w:rsidR="00606536" w:rsidRPr="00861F66" w:rsidRDefault="00606536" w:rsidP="00606536">
            <w:pPr>
              <w:ind w:left="159" w:right="-108" w:hanging="84"/>
              <w:rPr>
                <w:rFonts w:ascii="Angsana New" w:hAnsi="Angsana New"/>
                <w:sz w:val="28"/>
                <w:szCs w:val="28"/>
                <w:cs/>
              </w:rPr>
            </w:pPr>
            <w:r w:rsidRPr="00865A7D">
              <w:rPr>
                <w:rFonts w:ascii="AngsanaUPC" w:hAnsi="AngsanaUPC" w:cs="AngsanaUPC"/>
                <w:sz w:val="28"/>
                <w:szCs w:val="28"/>
              </w:rPr>
              <w:t>(presented as part of other non-current assets)</w:t>
            </w:r>
          </w:p>
        </w:tc>
        <w:tc>
          <w:tcPr>
            <w:tcW w:w="50" w:type="dxa"/>
          </w:tcPr>
          <w:p w14:paraId="3BB23365"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vAlign w:val="bottom"/>
          </w:tcPr>
          <w:p w14:paraId="3E6A6B8E"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72" w:type="dxa"/>
          </w:tcPr>
          <w:p w14:paraId="13ACF377"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vAlign w:val="bottom"/>
          </w:tcPr>
          <w:p w14:paraId="6D04DDA4"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50" w:type="dxa"/>
          </w:tcPr>
          <w:p w14:paraId="6EB7CC5E"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vAlign w:val="bottom"/>
          </w:tcPr>
          <w:p w14:paraId="1C2832A7"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50" w:type="dxa"/>
          </w:tcPr>
          <w:p w14:paraId="4D2BF7ED"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vAlign w:val="bottom"/>
          </w:tcPr>
          <w:p w14:paraId="2AD30EF9" w14:textId="77777777" w:rsidR="00606536" w:rsidRPr="00865A7D" w:rsidRDefault="00606536" w:rsidP="00606536">
            <w:pPr>
              <w:tabs>
                <w:tab w:val="decimal" w:pos="968"/>
              </w:tabs>
              <w:ind w:left="-29" w:right="-29"/>
              <w:jc w:val="thaiDistribute"/>
              <w:rPr>
                <w:rFonts w:ascii="Angsana New" w:hAnsi="Angsana New"/>
                <w:sz w:val="28"/>
                <w:szCs w:val="28"/>
              </w:rPr>
            </w:pPr>
          </w:p>
        </w:tc>
      </w:tr>
      <w:tr w:rsidR="00606536" w:rsidRPr="00865A7D" w14:paraId="3D9892A0" w14:textId="77777777" w:rsidTr="00712656">
        <w:trPr>
          <w:trHeight w:val="374"/>
        </w:trPr>
        <w:tc>
          <w:tcPr>
            <w:tcW w:w="4048" w:type="dxa"/>
            <w:vAlign w:val="bottom"/>
          </w:tcPr>
          <w:p w14:paraId="4F774DDA" w14:textId="79783F1D" w:rsidR="00606536" w:rsidRPr="00865A7D" w:rsidRDefault="00606536" w:rsidP="00606536">
            <w:pPr>
              <w:ind w:left="159" w:right="-290" w:firstLine="96"/>
              <w:rPr>
                <w:rFonts w:ascii="Angsana New" w:hAnsi="Angsana New"/>
                <w:spacing w:val="-4"/>
                <w:sz w:val="28"/>
                <w:szCs w:val="28"/>
              </w:rPr>
            </w:pPr>
            <w:r w:rsidRPr="00865A7D">
              <w:rPr>
                <w:rFonts w:ascii="AngsanaUPC" w:hAnsi="AngsanaUPC" w:cs="AngsanaUPC"/>
                <w:sz w:val="28"/>
                <w:szCs w:val="28"/>
              </w:rPr>
              <w:t>Related party</w:t>
            </w:r>
          </w:p>
        </w:tc>
        <w:tc>
          <w:tcPr>
            <w:tcW w:w="50" w:type="dxa"/>
          </w:tcPr>
          <w:p w14:paraId="2EF28D52"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2A245690" w14:textId="77777777" w:rsidR="00606536" w:rsidRPr="00865A7D" w:rsidRDefault="00606536" w:rsidP="00606536">
            <w:pPr>
              <w:tabs>
                <w:tab w:val="decimal" w:pos="1198"/>
              </w:tabs>
              <w:ind w:left="-29" w:right="-29"/>
              <w:jc w:val="thaiDistribute"/>
              <w:rPr>
                <w:rFonts w:ascii="Angsana New" w:hAnsi="Angsana New"/>
                <w:sz w:val="28"/>
                <w:szCs w:val="28"/>
              </w:rPr>
            </w:pPr>
            <w:r w:rsidRPr="00865A7D">
              <w:rPr>
                <w:rFonts w:ascii="Angsana New" w:hAnsi="Angsana New"/>
                <w:sz w:val="28"/>
                <w:szCs w:val="28"/>
              </w:rPr>
              <w:t>5,487</w:t>
            </w:r>
          </w:p>
        </w:tc>
        <w:tc>
          <w:tcPr>
            <w:tcW w:w="72" w:type="dxa"/>
          </w:tcPr>
          <w:p w14:paraId="4F1988A3"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219BA324" w14:textId="77777777" w:rsidR="00606536" w:rsidRPr="00865A7D" w:rsidRDefault="00606536" w:rsidP="00606536">
            <w:pPr>
              <w:tabs>
                <w:tab w:val="decimal" w:pos="1198"/>
              </w:tabs>
              <w:ind w:left="-29" w:right="-29"/>
              <w:jc w:val="thaiDistribute"/>
              <w:rPr>
                <w:rFonts w:ascii="Angsana New" w:hAnsi="Angsana New"/>
                <w:sz w:val="28"/>
                <w:szCs w:val="28"/>
              </w:rPr>
            </w:pPr>
            <w:r w:rsidRPr="00865A7D">
              <w:rPr>
                <w:rFonts w:ascii="Angsana New" w:hAnsi="Angsana New"/>
                <w:sz w:val="28"/>
                <w:szCs w:val="28"/>
              </w:rPr>
              <w:t>5,487</w:t>
            </w:r>
          </w:p>
        </w:tc>
        <w:tc>
          <w:tcPr>
            <w:tcW w:w="50" w:type="dxa"/>
          </w:tcPr>
          <w:p w14:paraId="6ACE7251"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0D049041" w14:textId="77777777" w:rsidR="00606536" w:rsidRPr="00865A7D" w:rsidRDefault="00606536" w:rsidP="00606536">
            <w:pPr>
              <w:tabs>
                <w:tab w:val="decimal" w:pos="1212"/>
              </w:tabs>
              <w:ind w:left="-29" w:right="-29"/>
              <w:jc w:val="thaiDistribute"/>
              <w:rPr>
                <w:rFonts w:ascii="Angsana New" w:hAnsi="Angsana New"/>
                <w:sz w:val="28"/>
                <w:szCs w:val="28"/>
              </w:rPr>
            </w:pPr>
            <w:r w:rsidRPr="00865A7D">
              <w:rPr>
                <w:rFonts w:ascii="Angsana New" w:hAnsi="Angsana New"/>
                <w:sz w:val="28"/>
                <w:szCs w:val="28"/>
              </w:rPr>
              <w:t>5,487</w:t>
            </w:r>
          </w:p>
        </w:tc>
        <w:tc>
          <w:tcPr>
            <w:tcW w:w="50" w:type="dxa"/>
          </w:tcPr>
          <w:p w14:paraId="031EC6CA"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4EBCD733" w14:textId="77777777" w:rsidR="00606536" w:rsidRPr="00865A7D" w:rsidRDefault="00606536" w:rsidP="00606536">
            <w:pPr>
              <w:tabs>
                <w:tab w:val="decimal" w:pos="1212"/>
              </w:tabs>
              <w:ind w:left="-29" w:right="-29"/>
              <w:jc w:val="thaiDistribute"/>
              <w:rPr>
                <w:rFonts w:ascii="Angsana New" w:hAnsi="Angsana New"/>
                <w:sz w:val="28"/>
                <w:szCs w:val="28"/>
              </w:rPr>
            </w:pPr>
            <w:r w:rsidRPr="00865A7D">
              <w:rPr>
                <w:rFonts w:ascii="Angsana New" w:hAnsi="Angsana New"/>
                <w:sz w:val="28"/>
                <w:szCs w:val="28"/>
              </w:rPr>
              <w:t>5,487</w:t>
            </w:r>
          </w:p>
        </w:tc>
      </w:tr>
      <w:tr w:rsidR="00606536" w:rsidRPr="00865A7D" w14:paraId="742757C9" w14:textId="77777777" w:rsidTr="00712656">
        <w:trPr>
          <w:trHeight w:val="374"/>
        </w:trPr>
        <w:tc>
          <w:tcPr>
            <w:tcW w:w="4048" w:type="dxa"/>
            <w:vAlign w:val="bottom"/>
          </w:tcPr>
          <w:p w14:paraId="213DDF77" w14:textId="2AE58E3C" w:rsidR="00606536" w:rsidRPr="00865A7D" w:rsidRDefault="00606536" w:rsidP="00606536">
            <w:pPr>
              <w:ind w:left="162" w:firstLine="96"/>
              <w:rPr>
                <w:rFonts w:ascii="Angsana New" w:hAnsi="Angsana New"/>
                <w:b/>
                <w:bCs/>
                <w:sz w:val="28"/>
                <w:szCs w:val="28"/>
                <w:u w:val="single"/>
              </w:rPr>
            </w:pPr>
            <w:r w:rsidRPr="00865A7D">
              <w:rPr>
                <w:rFonts w:ascii="AngsanaUPC" w:hAnsi="AngsanaUPC" w:cs="AngsanaUPC"/>
                <w:b/>
                <w:bCs/>
                <w:sz w:val="28"/>
                <w:szCs w:val="28"/>
              </w:rPr>
              <w:t>Total</w:t>
            </w:r>
          </w:p>
        </w:tc>
        <w:tc>
          <w:tcPr>
            <w:tcW w:w="50" w:type="dxa"/>
          </w:tcPr>
          <w:p w14:paraId="5DB29BD0" w14:textId="77777777" w:rsidR="00606536" w:rsidRPr="00865A7D" w:rsidRDefault="00606536" w:rsidP="00606536">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2810749F" w14:textId="77777777" w:rsidR="00606536" w:rsidRPr="00865A7D" w:rsidRDefault="00606536" w:rsidP="00606536">
            <w:pPr>
              <w:tabs>
                <w:tab w:val="decimal" w:pos="1198"/>
              </w:tabs>
              <w:ind w:left="-29" w:right="-29"/>
              <w:rPr>
                <w:rFonts w:ascii="Angsana New" w:hAnsi="Angsana New"/>
                <w:b/>
                <w:bCs/>
                <w:sz w:val="28"/>
                <w:szCs w:val="28"/>
              </w:rPr>
            </w:pPr>
            <w:r w:rsidRPr="00865A7D">
              <w:rPr>
                <w:rFonts w:ascii="Angsana New" w:hAnsi="Angsana New"/>
                <w:b/>
                <w:bCs/>
                <w:sz w:val="28"/>
                <w:szCs w:val="28"/>
              </w:rPr>
              <w:t>5,487</w:t>
            </w:r>
          </w:p>
        </w:tc>
        <w:tc>
          <w:tcPr>
            <w:tcW w:w="72" w:type="dxa"/>
          </w:tcPr>
          <w:p w14:paraId="1A56CD7B" w14:textId="77777777" w:rsidR="00606536" w:rsidRPr="00865A7D" w:rsidRDefault="00606536" w:rsidP="00606536">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vAlign w:val="bottom"/>
          </w:tcPr>
          <w:p w14:paraId="0F15B9BC" w14:textId="77777777" w:rsidR="00606536" w:rsidRPr="00865A7D" w:rsidRDefault="00606536" w:rsidP="00606536">
            <w:pPr>
              <w:tabs>
                <w:tab w:val="decimal" w:pos="1198"/>
              </w:tabs>
              <w:ind w:left="-29" w:right="-29"/>
              <w:jc w:val="thaiDistribute"/>
              <w:rPr>
                <w:rFonts w:ascii="Angsana New" w:hAnsi="Angsana New"/>
                <w:b/>
                <w:bCs/>
                <w:sz w:val="28"/>
                <w:szCs w:val="28"/>
              </w:rPr>
            </w:pPr>
            <w:r w:rsidRPr="00865A7D">
              <w:rPr>
                <w:rFonts w:ascii="Angsana New" w:hAnsi="Angsana New"/>
                <w:b/>
                <w:bCs/>
                <w:sz w:val="28"/>
                <w:szCs w:val="28"/>
              </w:rPr>
              <w:t>5,487</w:t>
            </w:r>
          </w:p>
        </w:tc>
        <w:tc>
          <w:tcPr>
            <w:tcW w:w="50" w:type="dxa"/>
          </w:tcPr>
          <w:p w14:paraId="4F8310CD" w14:textId="77777777" w:rsidR="00606536" w:rsidRPr="00865A7D" w:rsidRDefault="00606536" w:rsidP="00606536">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72286874" w14:textId="77777777" w:rsidR="00606536" w:rsidRPr="00865A7D" w:rsidRDefault="00606536" w:rsidP="00606536">
            <w:pPr>
              <w:tabs>
                <w:tab w:val="decimal" w:pos="1212"/>
              </w:tabs>
              <w:ind w:left="-29" w:right="-29"/>
              <w:jc w:val="thaiDistribute"/>
              <w:rPr>
                <w:rFonts w:ascii="Angsana New" w:hAnsi="Angsana New"/>
                <w:b/>
                <w:bCs/>
                <w:sz w:val="28"/>
                <w:szCs w:val="28"/>
              </w:rPr>
            </w:pPr>
            <w:r w:rsidRPr="00865A7D">
              <w:rPr>
                <w:rFonts w:ascii="Angsana New" w:hAnsi="Angsana New"/>
                <w:b/>
                <w:bCs/>
                <w:sz w:val="28"/>
                <w:szCs w:val="28"/>
              </w:rPr>
              <w:t>5,487</w:t>
            </w:r>
          </w:p>
        </w:tc>
        <w:tc>
          <w:tcPr>
            <w:tcW w:w="50" w:type="dxa"/>
          </w:tcPr>
          <w:p w14:paraId="133C1E22" w14:textId="77777777" w:rsidR="00606536" w:rsidRPr="00865A7D" w:rsidRDefault="00606536" w:rsidP="00606536">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045CB8BA" w14:textId="77777777" w:rsidR="00606536" w:rsidRPr="00865A7D" w:rsidRDefault="00606536" w:rsidP="00606536">
            <w:pPr>
              <w:tabs>
                <w:tab w:val="decimal" w:pos="1212"/>
              </w:tabs>
              <w:ind w:left="-29" w:right="-29"/>
              <w:jc w:val="thaiDistribute"/>
              <w:rPr>
                <w:rFonts w:ascii="Angsana New" w:hAnsi="Angsana New"/>
                <w:b/>
                <w:bCs/>
                <w:sz w:val="28"/>
                <w:szCs w:val="28"/>
              </w:rPr>
            </w:pPr>
            <w:r w:rsidRPr="00865A7D">
              <w:rPr>
                <w:rFonts w:ascii="Angsana New" w:hAnsi="Angsana New"/>
                <w:b/>
                <w:bCs/>
                <w:sz w:val="28"/>
                <w:szCs w:val="28"/>
              </w:rPr>
              <w:t>5,487</w:t>
            </w:r>
          </w:p>
        </w:tc>
      </w:tr>
      <w:tr w:rsidR="00606536" w:rsidRPr="00865A7D" w14:paraId="1A1F5280" w14:textId="77777777" w:rsidTr="00712656">
        <w:trPr>
          <w:trHeight w:val="374"/>
        </w:trPr>
        <w:tc>
          <w:tcPr>
            <w:tcW w:w="4048" w:type="dxa"/>
            <w:vAlign w:val="bottom"/>
          </w:tcPr>
          <w:p w14:paraId="65D71143" w14:textId="035121D5" w:rsidR="00606536" w:rsidRPr="00861F66" w:rsidRDefault="00606536" w:rsidP="00606536">
            <w:pPr>
              <w:ind w:left="-18" w:right="-108" w:firstLine="93"/>
              <w:rPr>
                <w:rFonts w:ascii="Angsana New" w:hAnsi="Angsana New"/>
                <w:b/>
                <w:bCs/>
                <w:sz w:val="28"/>
                <w:szCs w:val="28"/>
                <w:u w:val="single"/>
                <w:cs/>
              </w:rPr>
            </w:pPr>
            <w:r w:rsidRPr="00865A7D">
              <w:rPr>
                <w:rFonts w:ascii="AngsanaUPC" w:hAnsi="AngsanaUPC" w:cs="AngsanaUPC"/>
                <w:b/>
                <w:bCs/>
                <w:sz w:val="28"/>
                <w:szCs w:val="28"/>
                <w:u w:val="single"/>
              </w:rPr>
              <w:t xml:space="preserve">Other </w:t>
            </w:r>
            <w:r>
              <w:rPr>
                <w:rFonts w:ascii="AngsanaUPC" w:hAnsi="AngsanaUPC" w:cs="AngsanaUPC"/>
                <w:b/>
                <w:bCs/>
                <w:sz w:val="28"/>
                <w:szCs w:val="28"/>
                <w:u w:val="single"/>
              </w:rPr>
              <w:t xml:space="preserve">current </w:t>
            </w:r>
            <w:r w:rsidRPr="00865A7D">
              <w:rPr>
                <w:rFonts w:ascii="AngsanaUPC" w:hAnsi="AngsanaUPC" w:cs="AngsanaUPC"/>
                <w:b/>
                <w:bCs/>
                <w:sz w:val="28"/>
                <w:szCs w:val="28"/>
                <w:u w:val="single"/>
              </w:rPr>
              <w:t>payables - related parties</w:t>
            </w:r>
            <w:r w:rsidRPr="00865A7D">
              <w:rPr>
                <w:rFonts w:ascii="AngsanaUPC" w:hAnsi="AngsanaUPC" w:cs="AngsanaUPC"/>
                <w:b/>
                <w:bCs/>
                <w:sz w:val="28"/>
                <w:szCs w:val="28"/>
              </w:rPr>
              <w:t xml:space="preserve"> </w:t>
            </w:r>
          </w:p>
        </w:tc>
        <w:tc>
          <w:tcPr>
            <w:tcW w:w="50" w:type="dxa"/>
          </w:tcPr>
          <w:p w14:paraId="06BE1587" w14:textId="77777777" w:rsidR="00606536" w:rsidRPr="00865A7D" w:rsidRDefault="00606536" w:rsidP="00606536">
            <w:pPr>
              <w:tabs>
                <w:tab w:val="decimal" w:pos="968"/>
              </w:tabs>
              <w:ind w:left="-29" w:right="-29"/>
              <w:rPr>
                <w:rFonts w:ascii="Angsana New" w:hAnsi="Angsana New"/>
                <w:sz w:val="28"/>
                <w:szCs w:val="28"/>
              </w:rPr>
            </w:pPr>
          </w:p>
        </w:tc>
        <w:tc>
          <w:tcPr>
            <w:tcW w:w="1374" w:type="dxa"/>
            <w:vAlign w:val="bottom"/>
          </w:tcPr>
          <w:p w14:paraId="454C9BE2" w14:textId="77777777" w:rsidR="00606536" w:rsidRPr="00865A7D" w:rsidRDefault="00606536" w:rsidP="00606536">
            <w:pPr>
              <w:tabs>
                <w:tab w:val="decimal" w:pos="968"/>
              </w:tabs>
              <w:ind w:left="-29" w:right="-29"/>
              <w:rPr>
                <w:rFonts w:ascii="Angsana New" w:hAnsi="Angsana New"/>
                <w:sz w:val="28"/>
                <w:szCs w:val="28"/>
              </w:rPr>
            </w:pPr>
          </w:p>
        </w:tc>
        <w:tc>
          <w:tcPr>
            <w:tcW w:w="72" w:type="dxa"/>
          </w:tcPr>
          <w:p w14:paraId="2704FDA7" w14:textId="77777777" w:rsidR="00606536" w:rsidRPr="00865A7D" w:rsidRDefault="00606536" w:rsidP="00606536">
            <w:pPr>
              <w:tabs>
                <w:tab w:val="decimal" w:pos="968"/>
              </w:tabs>
              <w:ind w:left="-29" w:right="-29"/>
              <w:rPr>
                <w:rFonts w:ascii="Angsana New" w:hAnsi="Angsana New"/>
                <w:sz w:val="28"/>
                <w:szCs w:val="28"/>
              </w:rPr>
            </w:pPr>
          </w:p>
        </w:tc>
        <w:tc>
          <w:tcPr>
            <w:tcW w:w="1372" w:type="dxa"/>
            <w:vAlign w:val="bottom"/>
          </w:tcPr>
          <w:p w14:paraId="0583AD43" w14:textId="77777777" w:rsidR="00606536" w:rsidRPr="00865A7D" w:rsidRDefault="00606536" w:rsidP="00606536">
            <w:pPr>
              <w:tabs>
                <w:tab w:val="decimal" w:pos="968"/>
              </w:tabs>
              <w:ind w:left="-29" w:right="-29"/>
              <w:rPr>
                <w:rFonts w:ascii="Angsana New" w:hAnsi="Angsana New"/>
                <w:sz w:val="28"/>
                <w:szCs w:val="28"/>
              </w:rPr>
            </w:pPr>
          </w:p>
        </w:tc>
        <w:tc>
          <w:tcPr>
            <w:tcW w:w="50" w:type="dxa"/>
          </w:tcPr>
          <w:p w14:paraId="279AA2A8" w14:textId="77777777" w:rsidR="00606536" w:rsidRPr="00865A7D" w:rsidRDefault="00606536" w:rsidP="00606536">
            <w:pPr>
              <w:tabs>
                <w:tab w:val="decimal" w:pos="968"/>
              </w:tabs>
              <w:ind w:left="-29" w:right="-29"/>
              <w:rPr>
                <w:rFonts w:ascii="Angsana New" w:hAnsi="Angsana New"/>
                <w:sz w:val="28"/>
                <w:szCs w:val="28"/>
              </w:rPr>
            </w:pPr>
          </w:p>
        </w:tc>
        <w:tc>
          <w:tcPr>
            <w:tcW w:w="1354" w:type="dxa"/>
            <w:vAlign w:val="bottom"/>
          </w:tcPr>
          <w:p w14:paraId="725ECD29" w14:textId="77777777" w:rsidR="00606536" w:rsidRPr="00865A7D" w:rsidRDefault="00606536" w:rsidP="00606536">
            <w:pPr>
              <w:tabs>
                <w:tab w:val="decimal" w:pos="968"/>
              </w:tabs>
              <w:ind w:left="-29" w:right="-29"/>
              <w:rPr>
                <w:rFonts w:ascii="Angsana New" w:hAnsi="Angsana New"/>
                <w:sz w:val="28"/>
                <w:szCs w:val="28"/>
              </w:rPr>
            </w:pPr>
          </w:p>
        </w:tc>
        <w:tc>
          <w:tcPr>
            <w:tcW w:w="50" w:type="dxa"/>
          </w:tcPr>
          <w:p w14:paraId="39F19EB2" w14:textId="77777777" w:rsidR="00606536" w:rsidRPr="00865A7D" w:rsidRDefault="00606536" w:rsidP="00606536">
            <w:pPr>
              <w:tabs>
                <w:tab w:val="decimal" w:pos="968"/>
              </w:tabs>
              <w:ind w:left="-29" w:right="-29"/>
              <w:rPr>
                <w:rFonts w:ascii="Angsana New" w:hAnsi="Angsana New"/>
                <w:sz w:val="28"/>
                <w:szCs w:val="28"/>
              </w:rPr>
            </w:pPr>
          </w:p>
        </w:tc>
        <w:tc>
          <w:tcPr>
            <w:tcW w:w="1350" w:type="dxa"/>
            <w:vAlign w:val="bottom"/>
          </w:tcPr>
          <w:p w14:paraId="0561F5CC" w14:textId="77777777" w:rsidR="00606536" w:rsidRPr="00865A7D" w:rsidRDefault="00606536" w:rsidP="00606536">
            <w:pPr>
              <w:tabs>
                <w:tab w:val="decimal" w:pos="968"/>
              </w:tabs>
              <w:ind w:left="-29" w:right="-29"/>
              <w:rPr>
                <w:rFonts w:ascii="Angsana New" w:hAnsi="Angsana New"/>
                <w:sz w:val="28"/>
                <w:szCs w:val="28"/>
              </w:rPr>
            </w:pPr>
          </w:p>
        </w:tc>
      </w:tr>
      <w:tr w:rsidR="00606536" w:rsidRPr="00865A7D" w14:paraId="3F6BE856" w14:textId="77777777" w:rsidTr="00712656">
        <w:trPr>
          <w:trHeight w:val="374"/>
        </w:trPr>
        <w:tc>
          <w:tcPr>
            <w:tcW w:w="4048" w:type="dxa"/>
            <w:vAlign w:val="bottom"/>
          </w:tcPr>
          <w:p w14:paraId="3EACC59A" w14:textId="5B94909B" w:rsidR="00606536" w:rsidRPr="00861F66" w:rsidRDefault="00606536" w:rsidP="00606536">
            <w:pPr>
              <w:ind w:left="162" w:firstLine="93"/>
              <w:rPr>
                <w:rFonts w:ascii="Angsana New" w:hAnsi="Angsana New"/>
                <w:i/>
                <w:iCs/>
                <w:sz w:val="28"/>
                <w:szCs w:val="28"/>
                <w:u w:val="single"/>
                <w:cs/>
              </w:rPr>
            </w:pPr>
            <w:r w:rsidRPr="00865A7D">
              <w:rPr>
                <w:rFonts w:ascii="AngsanaUPC" w:hAnsi="AngsanaUPC" w:cs="AngsanaUPC"/>
                <w:sz w:val="28"/>
                <w:szCs w:val="28"/>
              </w:rPr>
              <w:t>Subsidiaries</w:t>
            </w:r>
          </w:p>
        </w:tc>
        <w:tc>
          <w:tcPr>
            <w:tcW w:w="50" w:type="dxa"/>
          </w:tcPr>
          <w:p w14:paraId="05257B44"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vAlign w:val="bottom"/>
          </w:tcPr>
          <w:p w14:paraId="09F69CC6" w14:textId="77777777" w:rsidR="00606536" w:rsidRPr="00865A7D" w:rsidRDefault="00606536" w:rsidP="00606536">
            <w:pPr>
              <w:tabs>
                <w:tab w:val="decimal" w:pos="1016"/>
              </w:tabs>
              <w:ind w:right="-29"/>
              <w:rPr>
                <w:rFonts w:ascii="Angsana New" w:hAnsi="Angsana New"/>
                <w:sz w:val="28"/>
                <w:szCs w:val="28"/>
              </w:rPr>
            </w:pPr>
            <w:r w:rsidRPr="00865A7D">
              <w:rPr>
                <w:rFonts w:ascii="Angsana New" w:hAnsi="Angsana New"/>
                <w:sz w:val="28"/>
                <w:szCs w:val="28"/>
              </w:rPr>
              <w:t>-</w:t>
            </w:r>
          </w:p>
        </w:tc>
        <w:tc>
          <w:tcPr>
            <w:tcW w:w="72" w:type="dxa"/>
          </w:tcPr>
          <w:p w14:paraId="54E90CD4"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vAlign w:val="bottom"/>
          </w:tcPr>
          <w:p w14:paraId="0B9E0400" w14:textId="77777777" w:rsidR="00606536" w:rsidRPr="00865A7D" w:rsidRDefault="00606536" w:rsidP="00606536">
            <w:pPr>
              <w:tabs>
                <w:tab w:val="decimal" w:pos="1016"/>
              </w:tabs>
              <w:ind w:right="-29"/>
              <w:rPr>
                <w:rFonts w:ascii="Angsana New" w:hAnsi="Angsana New"/>
                <w:sz w:val="28"/>
                <w:szCs w:val="28"/>
              </w:rPr>
            </w:pPr>
            <w:r w:rsidRPr="00865A7D">
              <w:rPr>
                <w:rFonts w:ascii="Angsana New" w:hAnsi="Angsana New"/>
                <w:sz w:val="28"/>
                <w:szCs w:val="28"/>
              </w:rPr>
              <w:t>-</w:t>
            </w:r>
          </w:p>
        </w:tc>
        <w:tc>
          <w:tcPr>
            <w:tcW w:w="50" w:type="dxa"/>
          </w:tcPr>
          <w:p w14:paraId="480C2574"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vAlign w:val="bottom"/>
          </w:tcPr>
          <w:p w14:paraId="1505A87D" w14:textId="31CA969B" w:rsidR="00606536" w:rsidRPr="00865A7D" w:rsidRDefault="00606536" w:rsidP="00606536">
            <w:pPr>
              <w:tabs>
                <w:tab w:val="decimal" w:pos="1212"/>
              </w:tabs>
              <w:ind w:left="-29" w:right="-29"/>
              <w:jc w:val="thaiDistribute"/>
              <w:rPr>
                <w:rFonts w:ascii="Angsana New" w:hAnsi="Angsana New"/>
                <w:sz w:val="28"/>
                <w:szCs w:val="28"/>
              </w:rPr>
            </w:pPr>
            <w:r w:rsidRPr="00CB1AC1">
              <w:rPr>
                <w:rFonts w:ascii="Angsana New" w:hAnsi="Angsana New"/>
                <w:sz w:val="28"/>
                <w:szCs w:val="28"/>
              </w:rPr>
              <w:t>93,084</w:t>
            </w:r>
          </w:p>
        </w:tc>
        <w:tc>
          <w:tcPr>
            <w:tcW w:w="50" w:type="dxa"/>
          </w:tcPr>
          <w:p w14:paraId="151D729E"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vAlign w:val="bottom"/>
          </w:tcPr>
          <w:p w14:paraId="25C2DB83" w14:textId="77777777" w:rsidR="00606536" w:rsidRPr="00865A7D" w:rsidRDefault="00606536" w:rsidP="00606536">
            <w:pPr>
              <w:tabs>
                <w:tab w:val="decimal" w:pos="1158"/>
              </w:tabs>
              <w:ind w:left="-29" w:right="-29"/>
              <w:jc w:val="thaiDistribute"/>
              <w:rPr>
                <w:rFonts w:ascii="Angsana New" w:hAnsi="Angsana New"/>
                <w:sz w:val="28"/>
                <w:szCs w:val="28"/>
              </w:rPr>
            </w:pPr>
            <w:r w:rsidRPr="00865A7D">
              <w:rPr>
                <w:rFonts w:ascii="Angsana New" w:hAnsi="Angsana New"/>
                <w:sz w:val="28"/>
                <w:szCs w:val="28"/>
              </w:rPr>
              <w:t>88,099</w:t>
            </w:r>
          </w:p>
        </w:tc>
      </w:tr>
      <w:tr w:rsidR="00606536" w:rsidRPr="00865A7D" w14:paraId="7814754E" w14:textId="77777777" w:rsidTr="00712656">
        <w:trPr>
          <w:trHeight w:val="374"/>
        </w:trPr>
        <w:tc>
          <w:tcPr>
            <w:tcW w:w="4048" w:type="dxa"/>
            <w:vAlign w:val="bottom"/>
          </w:tcPr>
          <w:p w14:paraId="29BD0A7A" w14:textId="262E656A" w:rsidR="00606536" w:rsidRPr="00861F66" w:rsidRDefault="00606536" w:rsidP="00606536">
            <w:pPr>
              <w:ind w:left="162" w:firstLine="93"/>
              <w:rPr>
                <w:rFonts w:ascii="Angsana New" w:hAnsi="Angsana New"/>
                <w:sz w:val="28"/>
                <w:szCs w:val="28"/>
                <w:cs/>
              </w:rPr>
            </w:pPr>
            <w:r w:rsidRPr="00865A7D">
              <w:rPr>
                <w:rFonts w:ascii="AngsanaUPC" w:hAnsi="AngsanaUPC" w:cs="AngsanaUPC"/>
                <w:sz w:val="28"/>
                <w:szCs w:val="28"/>
              </w:rPr>
              <w:t>Joint venture</w:t>
            </w:r>
          </w:p>
        </w:tc>
        <w:tc>
          <w:tcPr>
            <w:tcW w:w="50" w:type="dxa"/>
          </w:tcPr>
          <w:p w14:paraId="5447BEFD"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vAlign w:val="bottom"/>
          </w:tcPr>
          <w:p w14:paraId="5F76D37D" w14:textId="5994F1CC" w:rsidR="00606536" w:rsidRPr="00865A7D" w:rsidRDefault="00606536" w:rsidP="00606536">
            <w:pPr>
              <w:tabs>
                <w:tab w:val="decimal" w:pos="1198"/>
              </w:tabs>
              <w:ind w:left="-29" w:right="-29"/>
              <w:jc w:val="thaiDistribute"/>
              <w:rPr>
                <w:rFonts w:ascii="Angsana New" w:hAnsi="Angsana New"/>
                <w:sz w:val="28"/>
                <w:szCs w:val="28"/>
              </w:rPr>
            </w:pPr>
            <w:r w:rsidRPr="00A130F4">
              <w:rPr>
                <w:rFonts w:ascii="Angsana New" w:hAnsi="Angsana New"/>
                <w:sz w:val="28"/>
                <w:szCs w:val="28"/>
              </w:rPr>
              <w:t>11,</w:t>
            </w:r>
            <w:r>
              <w:rPr>
                <w:rFonts w:ascii="Angsana New" w:hAnsi="Angsana New"/>
                <w:sz w:val="28"/>
                <w:szCs w:val="28"/>
              </w:rPr>
              <w:t>693</w:t>
            </w:r>
          </w:p>
        </w:tc>
        <w:tc>
          <w:tcPr>
            <w:tcW w:w="72" w:type="dxa"/>
          </w:tcPr>
          <w:p w14:paraId="6C9C4B9B"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vAlign w:val="bottom"/>
          </w:tcPr>
          <w:p w14:paraId="430D7A69" w14:textId="77777777" w:rsidR="00606536" w:rsidRPr="00865A7D" w:rsidRDefault="00606536" w:rsidP="00606536">
            <w:pPr>
              <w:tabs>
                <w:tab w:val="decimal" w:pos="1191"/>
              </w:tabs>
              <w:ind w:left="-29" w:right="-29"/>
              <w:jc w:val="thaiDistribute"/>
              <w:rPr>
                <w:rFonts w:ascii="Angsana New" w:hAnsi="Angsana New"/>
                <w:sz w:val="28"/>
                <w:szCs w:val="28"/>
              </w:rPr>
            </w:pPr>
            <w:r w:rsidRPr="00865A7D">
              <w:rPr>
                <w:rFonts w:ascii="Angsana New" w:hAnsi="Angsana New"/>
                <w:sz w:val="28"/>
                <w:szCs w:val="28"/>
              </w:rPr>
              <w:t>11,693</w:t>
            </w:r>
          </w:p>
        </w:tc>
        <w:tc>
          <w:tcPr>
            <w:tcW w:w="50" w:type="dxa"/>
          </w:tcPr>
          <w:p w14:paraId="771DE6C8"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vAlign w:val="bottom"/>
          </w:tcPr>
          <w:p w14:paraId="512B824A" w14:textId="76A62F0A" w:rsidR="00606536" w:rsidRPr="00865A7D" w:rsidRDefault="00606536" w:rsidP="00606536">
            <w:pPr>
              <w:tabs>
                <w:tab w:val="decimal" w:pos="1212"/>
              </w:tabs>
              <w:ind w:left="-29" w:right="-29"/>
              <w:jc w:val="thaiDistribute"/>
              <w:rPr>
                <w:rFonts w:ascii="Angsana New" w:hAnsi="Angsana New"/>
                <w:sz w:val="28"/>
                <w:szCs w:val="28"/>
              </w:rPr>
            </w:pPr>
            <w:r w:rsidRPr="00865A7D">
              <w:rPr>
                <w:rFonts w:ascii="Angsana New" w:hAnsi="Angsana New"/>
                <w:sz w:val="28"/>
                <w:szCs w:val="28"/>
              </w:rPr>
              <w:t>40</w:t>
            </w:r>
          </w:p>
        </w:tc>
        <w:tc>
          <w:tcPr>
            <w:tcW w:w="50" w:type="dxa"/>
          </w:tcPr>
          <w:p w14:paraId="0D321FA3"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vAlign w:val="bottom"/>
          </w:tcPr>
          <w:p w14:paraId="56F46005" w14:textId="77777777" w:rsidR="00606536" w:rsidRPr="00865A7D" w:rsidRDefault="00606536" w:rsidP="00606536">
            <w:pPr>
              <w:tabs>
                <w:tab w:val="decimal" w:pos="1158"/>
              </w:tabs>
              <w:ind w:left="-29" w:right="-29"/>
              <w:jc w:val="thaiDistribute"/>
              <w:rPr>
                <w:rFonts w:ascii="Angsana New" w:hAnsi="Angsana New"/>
                <w:sz w:val="28"/>
                <w:szCs w:val="28"/>
              </w:rPr>
            </w:pPr>
            <w:r w:rsidRPr="00865A7D">
              <w:rPr>
                <w:rFonts w:ascii="Angsana New" w:hAnsi="Angsana New"/>
                <w:sz w:val="28"/>
                <w:szCs w:val="28"/>
              </w:rPr>
              <w:t>40</w:t>
            </w:r>
          </w:p>
        </w:tc>
      </w:tr>
      <w:tr w:rsidR="00606536" w:rsidRPr="00865A7D" w14:paraId="3D127AD2" w14:textId="77777777" w:rsidTr="00712656">
        <w:trPr>
          <w:trHeight w:val="374"/>
        </w:trPr>
        <w:tc>
          <w:tcPr>
            <w:tcW w:w="4048" w:type="dxa"/>
            <w:vAlign w:val="bottom"/>
          </w:tcPr>
          <w:p w14:paraId="43E53B34" w14:textId="4D6298A9" w:rsidR="00606536" w:rsidRPr="00861F66" w:rsidRDefault="00606536" w:rsidP="00606536">
            <w:pPr>
              <w:ind w:left="336" w:hanging="81"/>
              <w:rPr>
                <w:rFonts w:ascii="Angsana New" w:hAnsi="Angsana New"/>
                <w:i/>
                <w:iCs/>
                <w:sz w:val="28"/>
                <w:szCs w:val="28"/>
                <w:u w:val="single"/>
                <w:cs/>
              </w:rPr>
            </w:pPr>
            <w:r w:rsidRPr="00865A7D">
              <w:rPr>
                <w:rFonts w:ascii="AngsanaUPC" w:hAnsi="AngsanaUPC" w:cs="AngsanaUPC"/>
                <w:sz w:val="28"/>
                <w:szCs w:val="28"/>
              </w:rPr>
              <w:t>Related parties</w:t>
            </w:r>
          </w:p>
        </w:tc>
        <w:tc>
          <w:tcPr>
            <w:tcW w:w="50" w:type="dxa"/>
          </w:tcPr>
          <w:p w14:paraId="4C1D1C1F"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13CCB020" w14:textId="056F08C7" w:rsidR="00606536" w:rsidRPr="00865A7D" w:rsidRDefault="00606536" w:rsidP="00606536">
            <w:pPr>
              <w:tabs>
                <w:tab w:val="decimal" w:pos="1198"/>
              </w:tabs>
              <w:ind w:left="-29" w:right="-29"/>
              <w:jc w:val="thaiDistribute"/>
              <w:rPr>
                <w:rFonts w:ascii="Angsana New" w:hAnsi="Angsana New"/>
                <w:sz w:val="28"/>
                <w:szCs w:val="28"/>
              </w:rPr>
            </w:pPr>
            <w:r>
              <w:rPr>
                <w:rFonts w:ascii="Angsana New" w:hAnsi="Angsana New"/>
                <w:sz w:val="28"/>
                <w:szCs w:val="28"/>
              </w:rPr>
              <w:t>3,316</w:t>
            </w:r>
          </w:p>
        </w:tc>
        <w:tc>
          <w:tcPr>
            <w:tcW w:w="72" w:type="dxa"/>
          </w:tcPr>
          <w:p w14:paraId="2E8D6D74"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2ACCCF7" w14:textId="77777777" w:rsidR="00606536" w:rsidRPr="00865A7D" w:rsidRDefault="00606536" w:rsidP="00606536">
            <w:pPr>
              <w:tabs>
                <w:tab w:val="decimal" w:pos="1191"/>
              </w:tabs>
              <w:ind w:left="-29" w:right="-29"/>
              <w:jc w:val="thaiDistribute"/>
              <w:rPr>
                <w:rFonts w:ascii="Angsana New" w:hAnsi="Angsana New"/>
                <w:sz w:val="28"/>
                <w:szCs w:val="28"/>
              </w:rPr>
            </w:pPr>
            <w:r w:rsidRPr="00865A7D">
              <w:rPr>
                <w:rFonts w:ascii="Angsana New" w:hAnsi="Angsana New"/>
                <w:sz w:val="28"/>
                <w:szCs w:val="28"/>
              </w:rPr>
              <w:t>3,087</w:t>
            </w:r>
          </w:p>
        </w:tc>
        <w:tc>
          <w:tcPr>
            <w:tcW w:w="50" w:type="dxa"/>
          </w:tcPr>
          <w:p w14:paraId="3A3FE0B2"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3F9BD2A6" w14:textId="3CEDE1E7" w:rsidR="00606536" w:rsidRPr="00865A7D" w:rsidRDefault="00606536" w:rsidP="00606536">
            <w:pPr>
              <w:tabs>
                <w:tab w:val="decimal" w:pos="1191"/>
              </w:tabs>
              <w:ind w:left="-29" w:right="-29"/>
              <w:jc w:val="thaiDistribute"/>
              <w:rPr>
                <w:rFonts w:ascii="Angsana New" w:hAnsi="Angsana New"/>
                <w:sz w:val="28"/>
                <w:szCs w:val="28"/>
              </w:rPr>
            </w:pPr>
            <w:r>
              <w:rPr>
                <w:rFonts w:ascii="Angsana New" w:hAnsi="Angsana New"/>
                <w:sz w:val="28"/>
                <w:szCs w:val="28"/>
              </w:rPr>
              <w:t>2,524</w:t>
            </w:r>
          </w:p>
        </w:tc>
        <w:tc>
          <w:tcPr>
            <w:tcW w:w="50" w:type="dxa"/>
          </w:tcPr>
          <w:p w14:paraId="57ED0DCF" w14:textId="77777777" w:rsidR="00606536" w:rsidRPr="00865A7D" w:rsidRDefault="00606536" w:rsidP="00606536">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3C37A06E" w14:textId="77777777" w:rsidR="00606536" w:rsidRPr="00865A7D" w:rsidRDefault="00606536" w:rsidP="00606536">
            <w:pPr>
              <w:tabs>
                <w:tab w:val="decimal" w:pos="1158"/>
              </w:tabs>
              <w:ind w:left="-29" w:right="-29"/>
              <w:jc w:val="thaiDistribute"/>
              <w:rPr>
                <w:rFonts w:ascii="Angsana New" w:hAnsi="Angsana New"/>
                <w:sz w:val="28"/>
                <w:szCs w:val="28"/>
              </w:rPr>
            </w:pPr>
            <w:r w:rsidRPr="00865A7D">
              <w:rPr>
                <w:rFonts w:ascii="Angsana New" w:hAnsi="Angsana New"/>
                <w:sz w:val="28"/>
                <w:szCs w:val="28"/>
              </w:rPr>
              <w:t>2,312</w:t>
            </w:r>
          </w:p>
        </w:tc>
      </w:tr>
      <w:tr w:rsidR="00606536" w:rsidRPr="00865A7D" w14:paraId="34D335A5" w14:textId="77777777" w:rsidTr="00712656">
        <w:trPr>
          <w:trHeight w:val="374"/>
        </w:trPr>
        <w:tc>
          <w:tcPr>
            <w:tcW w:w="4048" w:type="dxa"/>
            <w:vAlign w:val="bottom"/>
          </w:tcPr>
          <w:p w14:paraId="08FEA27C" w14:textId="19F28190" w:rsidR="00606536" w:rsidRPr="00861F66" w:rsidRDefault="00606536" w:rsidP="00606536">
            <w:pPr>
              <w:ind w:left="162" w:firstLine="93"/>
              <w:rPr>
                <w:rFonts w:ascii="Angsana New" w:hAnsi="Angsana New"/>
                <w:b/>
                <w:bCs/>
                <w:sz w:val="28"/>
                <w:szCs w:val="28"/>
                <w:cs/>
              </w:rPr>
            </w:pPr>
            <w:r w:rsidRPr="00865A7D">
              <w:rPr>
                <w:rFonts w:ascii="AngsanaUPC" w:hAnsi="AngsanaUPC" w:cs="AngsanaUPC"/>
                <w:b/>
                <w:bCs/>
                <w:sz w:val="28"/>
                <w:szCs w:val="28"/>
              </w:rPr>
              <w:t>Total</w:t>
            </w:r>
          </w:p>
        </w:tc>
        <w:tc>
          <w:tcPr>
            <w:tcW w:w="50" w:type="dxa"/>
          </w:tcPr>
          <w:p w14:paraId="2BAC1A82" w14:textId="77777777" w:rsidR="00606536" w:rsidRPr="00865A7D" w:rsidRDefault="00606536" w:rsidP="00606536">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0481AE31" w14:textId="595DEDC7" w:rsidR="00606536" w:rsidRPr="00865A7D" w:rsidRDefault="00606536" w:rsidP="00606536">
            <w:pPr>
              <w:tabs>
                <w:tab w:val="decimal" w:pos="1198"/>
              </w:tabs>
              <w:ind w:left="-29" w:right="-29"/>
              <w:rPr>
                <w:rFonts w:ascii="Angsana New" w:hAnsi="Angsana New"/>
                <w:b/>
                <w:bCs/>
                <w:sz w:val="28"/>
                <w:szCs w:val="28"/>
              </w:rPr>
            </w:pPr>
            <w:r w:rsidRPr="00A130F4">
              <w:rPr>
                <w:rFonts w:ascii="Angsana New" w:hAnsi="Angsana New"/>
                <w:b/>
                <w:bCs/>
                <w:sz w:val="28"/>
                <w:szCs w:val="28"/>
              </w:rPr>
              <w:t>1</w:t>
            </w:r>
            <w:r>
              <w:rPr>
                <w:rFonts w:ascii="Angsana New" w:hAnsi="Angsana New"/>
                <w:b/>
                <w:bCs/>
                <w:sz w:val="28"/>
                <w:szCs w:val="28"/>
              </w:rPr>
              <w:t>5,009</w:t>
            </w:r>
          </w:p>
        </w:tc>
        <w:tc>
          <w:tcPr>
            <w:tcW w:w="72" w:type="dxa"/>
          </w:tcPr>
          <w:p w14:paraId="7E0453C8"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72" w:type="dxa"/>
            <w:tcBorders>
              <w:top w:val="single" w:sz="4" w:space="0" w:color="auto"/>
              <w:bottom w:val="double" w:sz="4" w:space="0" w:color="auto"/>
            </w:tcBorders>
            <w:vAlign w:val="bottom"/>
          </w:tcPr>
          <w:p w14:paraId="070F1286" w14:textId="77777777" w:rsidR="00606536" w:rsidRPr="00865A7D" w:rsidRDefault="00606536" w:rsidP="00606536">
            <w:pPr>
              <w:tabs>
                <w:tab w:val="decimal" w:pos="1191"/>
              </w:tabs>
              <w:ind w:left="-29" w:right="-29"/>
              <w:jc w:val="thaiDistribute"/>
              <w:rPr>
                <w:rFonts w:ascii="Angsana New" w:hAnsi="Angsana New"/>
                <w:b/>
                <w:bCs/>
                <w:sz w:val="28"/>
                <w:szCs w:val="28"/>
              </w:rPr>
            </w:pPr>
            <w:r w:rsidRPr="00865A7D">
              <w:rPr>
                <w:rFonts w:ascii="Angsana New" w:hAnsi="Angsana New"/>
                <w:b/>
                <w:bCs/>
                <w:sz w:val="28"/>
                <w:szCs w:val="28"/>
              </w:rPr>
              <w:t>14,780</w:t>
            </w:r>
          </w:p>
        </w:tc>
        <w:tc>
          <w:tcPr>
            <w:tcW w:w="50" w:type="dxa"/>
          </w:tcPr>
          <w:p w14:paraId="684663B0" w14:textId="77777777" w:rsidR="00606536" w:rsidRPr="00865A7D" w:rsidRDefault="00606536" w:rsidP="00606536">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6F6B3BF0" w14:textId="5F22DB15" w:rsidR="00606536" w:rsidRPr="00865A7D" w:rsidRDefault="00606536" w:rsidP="00606536">
            <w:pPr>
              <w:tabs>
                <w:tab w:val="decimal" w:pos="1212"/>
              </w:tabs>
              <w:ind w:left="-29" w:right="-29"/>
              <w:rPr>
                <w:rFonts w:ascii="Angsana New" w:hAnsi="Angsana New"/>
                <w:b/>
                <w:bCs/>
                <w:sz w:val="28"/>
                <w:szCs w:val="28"/>
              </w:rPr>
            </w:pPr>
            <w:r>
              <w:rPr>
                <w:rFonts w:ascii="Angsana New" w:hAnsi="Angsana New"/>
                <w:b/>
                <w:bCs/>
                <w:sz w:val="28"/>
                <w:szCs w:val="28"/>
              </w:rPr>
              <w:t>95,648</w:t>
            </w:r>
          </w:p>
        </w:tc>
        <w:tc>
          <w:tcPr>
            <w:tcW w:w="50" w:type="dxa"/>
          </w:tcPr>
          <w:p w14:paraId="7FE760B1" w14:textId="77777777" w:rsidR="00606536" w:rsidRPr="00865A7D" w:rsidRDefault="00606536" w:rsidP="00606536">
            <w:pPr>
              <w:tabs>
                <w:tab w:val="decimal" w:pos="968"/>
              </w:tabs>
              <w:ind w:left="-29" w:right="-29"/>
              <w:jc w:val="thaiDistribute"/>
              <w:rPr>
                <w:rFonts w:ascii="Angsana New" w:hAnsi="Angsana New"/>
                <w:b/>
                <w:bCs/>
                <w:sz w:val="28"/>
                <w:szCs w:val="28"/>
              </w:rPr>
            </w:pPr>
          </w:p>
        </w:tc>
        <w:tc>
          <w:tcPr>
            <w:tcW w:w="1350" w:type="dxa"/>
            <w:tcBorders>
              <w:top w:val="single" w:sz="4" w:space="0" w:color="auto"/>
              <w:bottom w:val="double" w:sz="4" w:space="0" w:color="auto"/>
            </w:tcBorders>
            <w:vAlign w:val="bottom"/>
          </w:tcPr>
          <w:p w14:paraId="6A7565E7" w14:textId="77777777" w:rsidR="00606536" w:rsidRPr="00865A7D" w:rsidRDefault="00606536" w:rsidP="00606536">
            <w:pPr>
              <w:tabs>
                <w:tab w:val="decimal" w:pos="1158"/>
              </w:tabs>
              <w:ind w:left="-29" w:right="-29"/>
              <w:jc w:val="thaiDistribute"/>
              <w:rPr>
                <w:rFonts w:ascii="Angsana New" w:hAnsi="Angsana New"/>
                <w:b/>
                <w:bCs/>
                <w:sz w:val="28"/>
                <w:szCs w:val="28"/>
              </w:rPr>
            </w:pPr>
            <w:r w:rsidRPr="00865A7D">
              <w:rPr>
                <w:rFonts w:ascii="Angsana New" w:hAnsi="Angsana New"/>
                <w:b/>
                <w:bCs/>
                <w:sz w:val="28"/>
                <w:szCs w:val="28"/>
              </w:rPr>
              <w:t>90,451</w:t>
            </w:r>
          </w:p>
        </w:tc>
      </w:tr>
      <w:tr w:rsidR="00606536" w:rsidRPr="00865A7D" w14:paraId="556EFA3C" w14:textId="77777777" w:rsidTr="00712656">
        <w:trPr>
          <w:trHeight w:val="374"/>
        </w:trPr>
        <w:tc>
          <w:tcPr>
            <w:tcW w:w="4048" w:type="dxa"/>
            <w:vAlign w:val="bottom"/>
          </w:tcPr>
          <w:p w14:paraId="29DC7755" w14:textId="51B81188" w:rsidR="00606536" w:rsidRPr="00861F66" w:rsidRDefault="00606536" w:rsidP="00606536">
            <w:pPr>
              <w:ind w:left="-18" w:right="-108" w:firstLine="93"/>
              <w:rPr>
                <w:rFonts w:ascii="Angsana New" w:hAnsi="Angsana New"/>
                <w:b/>
                <w:bCs/>
                <w:sz w:val="28"/>
                <w:szCs w:val="28"/>
                <w:u w:val="single"/>
                <w:cs/>
              </w:rPr>
            </w:pPr>
            <w:r w:rsidRPr="00865A7D">
              <w:rPr>
                <w:rFonts w:ascii="AngsanaUPC" w:hAnsi="AngsanaUPC" w:cs="AngsanaUPC"/>
                <w:b/>
                <w:bCs/>
                <w:sz w:val="28"/>
                <w:szCs w:val="28"/>
                <w:u w:val="single"/>
              </w:rPr>
              <w:t>Lease liabilities</w:t>
            </w:r>
          </w:p>
        </w:tc>
        <w:tc>
          <w:tcPr>
            <w:tcW w:w="50" w:type="dxa"/>
            <w:shd w:val="clear" w:color="auto" w:fill="auto"/>
          </w:tcPr>
          <w:p w14:paraId="09DAB2ED" w14:textId="77777777" w:rsidR="00606536" w:rsidRPr="00865A7D" w:rsidRDefault="00606536" w:rsidP="00606536">
            <w:pPr>
              <w:tabs>
                <w:tab w:val="decimal" w:pos="968"/>
              </w:tabs>
              <w:ind w:left="-29" w:right="-29"/>
              <w:rPr>
                <w:rFonts w:ascii="Angsana New" w:hAnsi="Angsana New"/>
                <w:sz w:val="28"/>
                <w:szCs w:val="28"/>
              </w:rPr>
            </w:pPr>
          </w:p>
        </w:tc>
        <w:tc>
          <w:tcPr>
            <w:tcW w:w="1374" w:type="dxa"/>
            <w:vAlign w:val="bottom"/>
          </w:tcPr>
          <w:p w14:paraId="260EE6AC" w14:textId="77777777" w:rsidR="00606536" w:rsidRPr="00865A7D" w:rsidRDefault="00606536" w:rsidP="00606536">
            <w:pPr>
              <w:tabs>
                <w:tab w:val="decimal" w:pos="968"/>
              </w:tabs>
              <w:ind w:left="-29" w:right="-29"/>
              <w:rPr>
                <w:rFonts w:ascii="Angsana New" w:hAnsi="Angsana New"/>
                <w:sz w:val="28"/>
                <w:szCs w:val="28"/>
              </w:rPr>
            </w:pPr>
          </w:p>
        </w:tc>
        <w:tc>
          <w:tcPr>
            <w:tcW w:w="72" w:type="dxa"/>
          </w:tcPr>
          <w:p w14:paraId="24B40D48" w14:textId="77777777" w:rsidR="00606536" w:rsidRPr="00865A7D" w:rsidRDefault="00606536" w:rsidP="00606536">
            <w:pPr>
              <w:tabs>
                <w:tab w:val="decimal" w:pos="968"/>
              </w:tabs>
              <w:ind w:left="-29" w:right="-29"/>
              <w:rPr>
                <w:rFonts w:ascii="Angsana New" w:hAnsi="Angsana New"/>
                <w:sz w:val="28"/>
                <w:szCs w:val="28"/>
              </w:rPr>
            </w:pPr>
          </w:p>
        </w:tc>
        <w:tc>
          <w:tcPr>
            <w:tcW w:w="1372" w:type="dxa"/>
            <w:vAlign w:val="bottom"/>
          </w:tcPr>
          <w:p w14:paraId="2A6E50DC" w14:textId="77777777" w:rsidR="00606536" w:rsidRPr="00865A7D" w:rsidRDefault="00606536" w:rsidP="00606536">
            <w:pPr>
              <w:tabs>
                <w:tab w:val="decimal" w:pos="968"/>
              </w:tabs>
              <w:ind w:left="-29" w:right="-29"/>
              <w:rPr>
                <w:rFonts w:ascii="Angsana New" w:hAnsi="Angsana New"/>
                <w:sz w:val="28"/>
                <w:szCs w:val="28"/>
              </w:rPr>
            </w:pPr>
          </w:p>
        </w:tc>
        <w:tc>
          <w:tcPr>
            <w:tcW w:w="50" w:type="dxa"/>
            <w:shd w:val="clear" w:color="auto" w:fill="auto"/>
          </w:tcPr>
          <w:p w14:paraId="6520C942" w14:textId="77777777" w:rsidR="00606536" w:rsidRPr="00865A7D" w:rsidRDefault="00606536" w:rsidP="00606536">
            <w:pPr>
              <w:tabs>
                <w:tab w:val="decimal" w:pos="968"/>
              </w:tabs>
              <w:ind w:left="-29" w:right="-29"/>
              <w:rPr>
                <w:rFonts w:ascii="Angsana New" w:hAnsi="Angsana New"/>
                <w:sz w:val="28"/>
                <w:szCs w:val="28"/>
              </w:rPr>
            </w:pPr>
          </w:p>
        </w:tc>
        <w:tc>
          <w:tcPr>
            <w:tcW w:w="1354" w:type="dxa"/>
            <w:vAlign w:val="bottom"/>
          </w:tcPr>
          <w:p w14:paraId="35D5D1CD" w14:textId="77777777" w:rsidR="00606536" w:rsidRPr="00865A7D" w:rsidRDefault="00606536" w:rsidP="00606536">
            <w:pPr>
              <w:tabs>
                <w:tab w:val="decimal" w:pos="968"/>
              </w:tabs>
              <w:ind w:left="-29" w:right="-29"/>
              <w:rPr>
                <w:rFonts w:ascii="Angsana New" w:hAnsi="Angsana New"/>
                <w:sz w:val="28"/>
                <w:szCs w:val="28"/>
              </w:rPr>
            </w:pPr>
          </w:p>
        </w:tc>
        <w:tc>
          <w:tcPr>
            <w:tcW w:w="50" w:type="dxa"/>
          </w:tcPr>
          <w:p w14:paraId="66DE83BB" w14:textId="77777777" w:rsidR="00606536" w:rsidRPr="00865A7D" w:rsidRDefault="00606536" w:rsidP="00606536">
            <w:pPr>
              <w:tabs>
                <w:tab w:val="decimal" w:pos="968"/>
              </w:tabs>
              <w:ind w:left="-29" w:right="-29"/>
              <w:rPr>
                <w:rFonts w:ascii="Angsana New" w:hAnsi="Angsana New"/>
                <w:sz w:val="28"/>
                <w:szCs w:val="28"/>
              </w:rPr>
            </w:pPr>
          </w:p>
        </w:tc>
        <w:tc>
          <w:tcPr>
            <w:tcW w:w="1350" w:type="dxa"/>
            <w:vAlign w:val="bottom"/>
          </w:tcPr>
          <w:p w14:paraId="01708A1C" w14:textId="77777777" w:rsidR="00606536" w:rsidRPr="00865A7D" w:rsidRDefault="00606536" w:rsidP="00606536">
            <w:pPr>
              <w:tabs>
                <w:tab w:val="decimal" w:pos="968"/>
              </w:tabs>
              <w:ind w:left="-29" w:right="-29"/>
              <w:rPr>
                <w:rFonts w:ascii="Angsana New" w:hAnsi="Angsana New"/>
                <w:sz w:val="28"/>
                <w:szCs w:val="28"/>
              </w:rPr>
            </w:pPr>
          </w:p>
        </w:tc>
      </w:tr>
      <w:tr w:rsidR="00606536" w:rsidRPr="00865A7D" w14:paraId="269E1AE5" w14:textId="77777777" w:rsidTr="00712656">
        <w:trPr>
          <w:trHeight w:val="374"/>
        </w:trPr>
        <w:tc>
          <w:tcPr>
            <w:tcW w:w="4048" w:type="dxa"/>
            <w:vAlign w:val="bottom"/>
          </w:tcPr>
          <w:p w14:paraId="1D82B421" w14:textId="206A9CAB" w:rsidR="00606536" w:rsidRPr="00861F66" w:rsidRDefault="00606536" w:rsidP="00606536">
            <w:pPr>
              <w:ind w:left="159" w:right="-290" w:firstLine="96"/>
              <w:rPr>
                <w:rFonts w:ascii="Angsana New" w:hAnsi="Angsana New"/>
                <w:spacing w:val="-4"/>
                <w:sz w:val="28"/>
                <w:szCs w:val="28"/>
                <w:cs/>
              </w:rPr>
            </w:pPr>
            <w:r w:rsidRPr="00865A7D">
              <w:rPr>
                <w:rFonts w:ascii="AngsanaUPC" w:hAnsi="AngsanaUPC" w:cs="AngsanaUPC"/>
                <w:sz w:val="28"/>
                <w:szCs w:val="28"/>
              </w:rPr>
              <w:t>Related party</w:t>
            </w:r>
          </w:p>
        </w:tc>
        <w:tc>
          <w:tcPr>
            <w:tcW w:w="50" w:type="dxa"/>
            <w:shd w:val="clear" w:color="auto" w:fill="auto"/>
          </w:tcPr>
          <w:p w14:paraId="3A451D3F" w14:textId="77777777" w:rsidR="00606536" w:rsidRPr="00865A7D" w:rsidRDefault="00606536" w:rsidP="00606536">
            <w:pPr>
              <w:tabs>
                <w:tab w:val="decimal" w:pos="968"/>
              </w:tabs>
              <w:ind w:left="-29" w:right="-29"/>
              <w:rPr>
                <w:rFonts w:ascii="Angsana New" w:hAnsi="Angsana New"/>
                <w:sz w:val="28"/>
                <w:szCs w:val="28"/>
              </w:rPr>
            </w:pPr>
          </w:p>
        </w:tc>
        <w:tc>
          <w:tcPr>
            <w:tcW w:w="1374" w:type="dxa"/>
            <w:tcBorders>
              <w:bottom w:val="single" w:sz="4" w:space="0" w:color="auto"/>
            </w:tcBorders>
            <w:shd w:val="clear" w:color="auto" w:fill="auto"/>
            <w:vAlign w:val="bottom"/>
          </w:tcPr>
          <w:p w14:paraId="087FC9C4" w14:textId="77777777" w:rsidR="00606536" w:rsidRPr="00865A7D" w:rsidRDefault="00606536" w:rsidP="00606536">
            <w:pPr>
              <w:tabs>
                <w:tab w:val="decimal" w:pos="968"/>
              </w:tabs>
              <w:ind w:left="-29" w:right="-29"/>
              <w:jc w:val="center"/>
              <w:rPr>
                <w:rFonts w:ascii="Angsana New" w:hAnsi="Angsana New"/>
                <w:sz w:val="28"/>
                <w:szCs w:val="28"/>
              </w:rPr>
            </w:pPr>
            <w:r w:rsidRPr="00865A7D">
              <w:rPr>
                <w:rFonts w:ascii="Angsana New" w:hAnsi="Angsana New"/>
                <w:sz w:val="28"/>
                <w:szCs w:val="28"/>
              </w:rPr>
              <w:t>27,180</w:t>
            </w:r>
          </w:p>
        </w:tc>
        <w:tc>
          <w:tcPr>
            <w:tcW w:w="72" w:type="dxa"/>
            <w:shd w:val="clear" w:color="auto" w:fill="auto"/>
          </w:tcPr>
          <w:p w14:paraId="296C0972" w14:textId="77777777" w:rsidR="00606536" w:rsidRPr="00865A7D" w:rsidRDefault="00606536" w:rsidP="00606536">
            <w:pPr>
              <w:tabs>
                <w:tab w:val="decimal" w:pos="968"/>
              </w:tabs>
              <w:ind w:left="-29" w:right="-29"/>
              <w:rPr>
                <w:rFonts w:ascii="Angsana New" w:hAnsi="Angsana New"/>
                <w:sz w:val="28"/>
                <w:szCs w:val="28"/>
              </w:rPr>
            </w:pPr>
          </w:p>
        </w:tc>
        <w:tc>
          <w:tcPr>
            <w:tcW w:w="1372" w:type="dxa"/>
            <w:tcBorders>
              <w:bottom w:val="single" w:sz="4" w:space="0" w:color="auto"/>
            </w:tcBorders>
            <w:shd w:val="clear" w:color="auto" w:fill="auto"/>
            <w:vAlign w:val="bottom"/>
          </w:tcPr>
          <w:p w14:paraId="30B31875" w14:textId="77777777" w:rsidR="00606536" w:rsidRPr="00865A7D" w:rsidRDefault="00606536" w:rsidP="00606536">
            <w:pPr>
              <w:tabs>
                <w:tab w:val="decimal" w:pos="1191"/>
              </w:tabs>
              <w:ind w:left="-29" w:right="-29"/>
              <w:rPr>
                <w:rFonts w:ascii="Angsana New" w:hAnsi="Angsana New"/>
                <w:sz w:val="28"/>
                <w:szCs w:val="28"/>
              </w:rPr>
            </w:pPr>
            <w:r w:rsidRPr="00865A7D">
              <w:rPr>
                <w:rFonts w:ascii="Angsana New" w:hAnsi="Angsana New"/>
                <w:sz w:val="28"/>
                <w:szCs w:val="28"/>
              </w:rPr>
              <w:t>26,689</w:t>
            </w:r>
          </w:p>
        </w:tc>
        <w:tc>
          <w:tcPr>
            <w:tcW w:w="50" w:type="dxa"/>
            <w:shd w:val="clear" w:color="auto" w:fill="auto"/>
          </w:tcPr>
          <w:p w14:paraId="61BE0343" w14:textId="77777777" w:rsidR="00606536" w:rsidRPr="00865A7D" w:rsidRDefault="00606536" w:rsidP="00606536">
            <w:pPr>
              <w:tabs>
                <w:tab w:val="decimal" w:pos="968"/>
              </w:tabs>
              <w:ind w:left="-29" w:right="-29"/>
              <w:rPr>
                <w:rFonts w:ascii="Angsana New" w:hAnsi="Angsana New"/>
                <w:sz w:val="28"/>
                <w:szCs w:val="28"/>
              </w:rPr>
            </w:pPr>
          </w:p>
        </w:tc>
        <w:tc>
          <w:tcPr>
            <w:tcW w:w="1354" w:type="dxa"/>
            <w:tcBorders>
              <w:bottom w:val="single" w:sz="4" w:space="0" w:color="auto"/>
            </w:tcBorders>
            <w:shd w:val="clear" w:color="auto" w:fill="auto"/>
            <w:vAlign w:val="bottom"/>
          </w:tcPr>
          <w:p w14:paraId="51901B79" w14:textId="77777777" w:rsidR="00606536" w:rsidRPr="00865A7D" w:rsidRDefault="00606536" w:rsidP="00606536">
            <w:pPr>
              <w:tabs>
                <w:tab w:val="decimal" w:pos="968"/>
              </w:tabs>
              <w:ind w:left="-29" w:right="-29"/>
              <w:jc w:val="center"/>
              <w:rPr>
                <w:rFonts w:ascii="Angsana New" w:hAnsi="Angsana New"/>
                <w:sz w:val="28"/>
                <w:szCs w:val="28"/>
              </w:rPr>
            </w:pPr>
            <w:r w:rsidRPr="00865A7D">
              <w:rPr>
                <w:rFonts w:ascii="Angsana New" w:hAnsi="Angsana New"/>
                <w:sz w:val="28"/>
                <w:szCs w:val="28"/>
              </w:rPr>
              <w:t>27,180</w:t>
            </w:r>
          </w:p>
        </w:tc>
        <w:tc>
          <w:tcPr>
            <w:tcW w:w="50" w:type="dxa"/>
          </w:tcPr>
          <w:p w14:paraId="207ACDA5" w14:textId="77777777" w:rsidR="00606536" w:rsidRPr="00865A7D" w:rsidRDefault="00606536" w:rsidP="00606536">
            <w:pPr>
              <w:tabs>
                <w:tab w:val="decimal" w:pos="968"/>
              </w:tabs>
              <w:ind w:left="-29" w:right="-29"/>
              <w:rPr>
                <w:rFonts w:ascii="Angsana New" w:hAnsi="Angsana New"/>
                <w:sz w:val="28"/>
                <w:szCs w:val="28"/>
              </w:rPr>
            </w:pPr>
          </w:p>
        </w:tc>
        <w:tc>
          <w:tcPr>
            <w:tcW w:w="1350" w:type="dxa"/>
            <w:tcBorders>
              <w:bottom w:val="single" w:sz="4" w:space="0" w:color="auto"/>
            </w:tcBorders>
            <w:vAlign w:val="bottom"/>
          </w:tcPr>
          <w:p w14:paraId="223000DE" w14:textId="77777777" w:rsidR="00606536" w:rsidRPr="00865A7D" w:rsidRDefault="00606536" w:rsidP="00606536">
            <w:pPr>
              <w:tabs>
                <w:tab w:val="decimal" w:pos="1158"/>
              </w:tabs>
              <w:ind w:left="-29" w:right="-29"/>
              <w:rPr>
                <w:rFonts w:ascii="Angsana New" w:hAnsi="Angsana New"/>
                <w:sz w:val="28"/>
                <w:szCs w:val="28"/>
              </w:rPr>
            </w:pPr>
            <w:r w:rsidRPr="00865A7D">
              <w:rPr>
                <w:rFonts w:ascii="Angsana New" w:hAnsi="Angsana New"/>
                <w:sz w:val="28"/>
                <w:szCs w:val="28"/>
              </w:rPr>
              <w:t>26,689</w:t>
            </w:r>
          </w:p>
        </w:tc>
      </w:tr>
      <w:tr w:rsidR="00606536" w:rsidRPr="00865A7D" w14:paraId="2E6C05B8" w14:textId="77777777" w:rsidTr="00712656">
        <w:trPr>
          <w:trHeight w:val="374"/>
        </w:trPr>
        <w:tc>
          <w:tcPr>
            <w:tcW w:w="4048" w:type="dxa"/>
            <w:vAlign w:val="bottom"/>
          </w:tcPr>
          <w:p w14:paraId="1A7A794B" w14:textId="356AA072" w:rsidR="00606536" w:rsidRPr="00861F66" w:rsidRDefault="00606536" w:rsidP="00606536">
            <w:pPr>
              <w:ind w:left="159" w:right="-290" w:firstLine="96"/>
              <w:rPr>
                <w:rFonts w:ascii="Angsana New" w:hAnsi="Angsana New"/>
                <w:b/>
                <w:bCs/>
                <w:spacing w:val="-4"/>
                <w:sz w:val="28"/>
                <w:szCs w:val="28"/>
                <w:cs/>
              </w:rPr>
            </w:pPr>
            <w:r w:rsidRPr="00865A7D">
              <w:rPr>
                <w:rFonts w:ascii="AngsanaUPC" w:hAnsi="AngsanaUPC" w:cs="AngsanaUPC"/>
                <w:b/>
                <w:bCs/>
                <w:sz w:val="28"/>
                <w:szCs w:val="28"/>
              </w:rPr>
              <w:t>Total</w:t>
            </w:r>
          </w:p>
        </w:tc>
        <w:tc>
          <w:tcPr>
            <w:tcW w:w="50" w:type="dxa"/>
            <w:shd w:val="clear" w:color="auto" w:fill="auto"/>
          </w:tcPr>
          <w:p w14:paraId="678BEB44" w14:textId="77777777" w:rsidR="00606536" w:rsidRPr="00865A7D" w:rsidRDefault="00606536" w:rsidP="00606536">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shd w:val="clear" w:color="auto" w:fill="auto"/>
            <w:vAlign w:val="bottom"/>
          </w:tcPr>
          <w:p w14:paraId="7DCD724E" w14:textId="77777777" w:rsidR="00606536" w:rsidRPr="00865A7D" w:rsidRDefault="00606536" w:rsidP="00606536">
            <w:pPr>
              <w:tabs>
                <w:tab w:val="decimal" w:pos="968"/>
              </w:tabs>
              <w:ind w:left="-29" w:right="-29"/>
              <w:jc w:val="center"/>
              <w:rPr>
                <w:rFonts w:ascii="Angsana New" w:hAnsi="Angsana New"/>
                <w:b/>
                <w:bCs/>
                <w:sz w:val="28"/>
                <w:szCs w:val="28"/>
              </w:rPr>
            </w:pPr>
            <w:r w:rsidRPr="00865A7D">
              <w:rPr>
                <w:rFonts w:ascii="Angsana New" w:hAnsi="Angsana New"/>
                <w:b/>
                <w:bCs/>
                <w:sz w:val="28"/>
                <w:szCs w:val="28"/>
              </w:rPr>
              <w:t>27,180</w:t>
            </w:r>
          </w:p>
        </w:tc>
        <w:tc>
          <w:tcPr>
            <w:tcW w:w="72" w:type="dxa"/>
            <w:shd w:val="clear" w:color="auto" w:fill="auto"/>
          </w:tcPr>
          <w:p w14:paraId="4DA71C09" w14:textId="77777777" w:rsidR="00606536" w:rsidRPr="00865A7D" w:rsidRDefault="00606536" w:rsidP="00606536">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shd w:val="clear" w:color="auto" w:fill="auto"/>
            <w:vAlign w:val="bottom"/>
          </w:tcPr>
          <w:p w14:paraId="1EEB6F4C" w14:textId="77777777" w:rsidR="00606536" w:rsidRPr="00865A7D" w:rsidRDefault="00606536" w:rsidP="00606536">
            <w:pPr>
              <w:tabs>
                <w:tab w:val="decimal" w:pos="1191"/>
              </w:tabs>
              <w:ind w:left="-29" w:right="-29"/>
              <w:rPr>
                <w:rFonts w:ascii="Angsana New" w:hAnsi="Angsana New"/>
                <w:b/>
                <w:bCs/>
                <w:sz w:val="28"/>
                <w:szCs w:val="28"/>
              </w:rPr>
            </w:pPr>
            <w:r w:rsidRPr="00865A7D">
              <w:rPr>
                <w:rFonts w:ascii="Angsana New" w:hAnsi="Angsana New"/>
                <w:b/>
                <w:bCs/>
                <w:spacing w:val="-4"/>
                <w:sz w:val="28"/>
                <w:szCs w:val="28"/>
              </w:rPr>
              <w:t>26,689</w:t>
            </w:r>
          </w:p>
        </w:tc>
        <w:tc>
          <w:tcPr>
            <w:tcW w:w="50" w:type="dxa"/>
            <w:shd w:val="clear" w:color="auto" w:fill="auto"/>
          </w:tcPr>
          <w:p w14:paraId="49196AE9" w14:textId="77777777" w:rsidR="00606536" w:rsidRPr="00865A7D" w:rsidRDefault="00606536" w:rsidP="00606536">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shd w:val="clear" w:color="auto" w:fill="auto"/>
            <w:vAlign w:val="bottom"/>
          </w:tcPr>
          <w:p w14:paraId="6F273E3D" w14:textId="77777777" w:rsidR="00606536" w:rsidRPr="00865A7D" w:rsidRDefault="00606536" w:rsidP="00606536">
            <w:pPr>
              <w:tabs>
                <w:tab w:val="decimal" w:pos="968"/>
              </w:tabs>
              <w:ind w:left="-29" w:right="-29"/>
              <w:jc w:val="center"/>
              <w:rPr>
                <w:rFonts w:ascii="Angsana New" w:hAnsi="Angsana New"/>
                <w:b/>
                <w:bCs/>
                <w:sz w:val="28"/>
                <w:szCs w:val="28"/>
              </w:rPr>
            </w:pPr>
            <w:r w:rsidRPr="00865A7D">
              <w:rPr>
                <w:rFonts w:ascii="Angsana New" w:hAnsi="Angsana New"/>
                <w:b/>
                <w:bCs/>
                <w:sz w:val="28"/>
                <w:szCs w:val="28"/>
              </w:rPr>
              <w:t>27,180</w:t>
            </w:r>
          </w:p>
        </w:tc>
        <w:tc>
          <w:tcPr>
            <w:tcW w:w="50" w:type="dxa"/>
          </w:tcPr>
          <w:p w14:paraId="4F8BA2F2" w14:textId="77777777" w:rsidR="00606536" w:rsidRPr="00865A7D" w:rsidRDefault="00606536" w:rsidP="00606536">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3AF6F043" w14:textId="77777777" w:rsidR="00606536" w:rsidRPr="00865A7D" w:rsidRDefault="00606536" w:rsidP="00606536">
            <w:pPr>
              <w:tabs>
                <w:tab w:val="decimal" w:pos="1158"/>
              </w:tabs>
              <w:ind w:left="-29" w:right="-29"/>
              <w:rPr>
                <w:rFonts w:ascii="Angsana New" w:hAnsi="Angsana New"/>
                <w:b/>
                <w:bCs/>
                <w:sz w:val="28"/>
                <w:szCs w:val="28"/>
              </w:rPr>
            </w:pPr>
            <w:r w:rsidRPr="00865A7D">
              <w:rPr>
                <w:rFonts w:ascii="Angsana New" w:hAnsi="Angsana New"/>
                <w:b/>
                <w:bCs/>
                <w:spacing w:val="-4"/>
                <w:sz w:val="28"/>
                <w:szCs w:val="28"/>
              </w:rPr>
              <w:t>26,689</w:t>
            </w:r>
          </w:p>
        </w:tc>
      </w:tr>
      <w:tr w:rsidR="00606536" w:rsidRPr="00865A7D" w14:paraId="5E8E8857" w14:textId="77777777" w:rsidTr="00712656">
        <w:trPr>
          <w:trHeight w:val="374"/>
        </w:trPr>
        <w:tc>
          <w:tcPr>
            <w:tcW w:w="4048" w:type="dxa"/>
            <w:vAlign w:val="bottom"/>
          </w:tcPr>
          <w:p w14:paraId="7221160F" w14:textId="21C0468F" w:rsidR="00606536" w:rsidRPr="00865A7D" w:rsidRDefault="00606536" w:rsidP="00606536">
            <w:pPr>
              <w:ind w:left="-18" w:right="-108" w:firstLine="92"/>
              <w:rPr>
                <w:rFonts w:ascii="Angsana New" w:hAnsi="Angsana New"/>
                <w:sz w:val="28"/>
                <w:szCs w:val="28"/>
              </w:rPr>
            </w:pPr>
            <w:r w:rsidRPr="00865A7D">
              <w:rPr>
                <w:rFonts w:ascii="AngsanaUPC" w:hAnsi="AngsanaUPC" w:cs="AngsanaUPC"/>
                <w:b/>
                <w:bCs/>
                <w:sz w:val="28"/>
                <w:szCs w:val="28"/>
                <w:u w:val="single"/>
              </w:rPr>
              <w:t>Deposit for building rental and service received</w:t>
            </w:r>
          </w:p>
        </w:tc>
        <w:tc>
          <w:tcPr>
            <w:tcW w:w="50" w:type="dxa"/>
          </w:tcPr>
          <w:p w14:paraId="7A583901" w14:textId="77777777" w:rsidR="00606536" w:rsidRPr="00865A7D" w:rsidRDefault="00606536" w:rsidP="00606536">
            <w:pPr>
              <w:tabs>
                <w:tab w:val="decimal" w:pos="968"/>
              </w:tabs>
              <w:ind w:left="-29" w:right="-29"/>
              <w:rPr>
                <w:rFonts w:ascii="Angsana New" w:hAnsi="Angsana New"/>
                <w:sz w:val="28"/>
                <w:szCs w:val="28"/>
              </w:rPr>
            </w:pPr>
          </w:p>
        </w:tc>
        <w:tc>
          <w:tcPr>
            <w:tcW w:w="1374" w:type="dxa"/>
            <w:vAlign w:val="bottom"/>
          </w:tcPr>
          <w:p w14:paraId="258FC96F" w14:textId="77777777" w:rsidR="00606536" w:rsidRPr="00865A7D" w:rsidRDefault="00606536" w:rsidP="00606536">
            <w:pPr>
              <w:tabs>
                <w:tab w:val="decimal" w:pos="968"/>
              </w:tabs>
              <w:ind w:left="-29" w:right="-29"/>
              <w:rPr>
                <w:rFonts w:ascii="Angsana New" w:hAnsi="Angsana New"/>
                <w:sz w:val="28"/>
                <w:szCs w:val="28"/>
              </w:rPr>
            </w:pPr>
          </w:p>
        </w:tc>
        <w:tc>
          <w:tcPr>
            <w:tcW w:w="72" w:type="dxa"/>
          </w:tcPr>
          <w:p w14:paraId="182F7AB9" w14:textId="77777777" w:rsidR="00606536" w:rsidRPr="00865A7D" w:rsidRDefault="00606536" w:rsidP="00606536">
            <w:pPr>
              <w:tabs>
                <w:tab w:val="decimal" w:pos="968"/>
              </w:tabs>
              <w:ind w:left="-29" w:right="-29"/>
              <w:rPr>
                <w:rFonts w:ascii="Angsana New" w:hAnsi="Angsana New"/>
                <w:sz w:val="28"/>
                <w:szCs w:val="28"/>
              </w:rPr>
            </w:pPr>
          </w:p>
        </w:tc>
        <w:tc>
          <w:tcPr>
            <w:tcW w:w="1372" w:type="dxa"/>
            <w:vAlign w:val="bottom"/>
          </w:tcPr>
          <w:p w14:paraId="7083C50D" w14:textId="77777777" w:rsidR="00606536" w:rsidRPr="00865A7D" w:rsidRDefault="00606536" w:rsidP="00606536">
            <w:pPr>
              <w:tabs>
                <w:tab w:val="decimal" w:pos="968"/>
              </w:tabs>
              <w:ind w:left="-29" w:right="-29"/>
              <w:rPr>
                <w:rFonts w:ascii="Angsana New" w:hAnsi="Angsana New"/>
                <w:sz w:val="28"/>
                <w:szCs w:val="28"/>
              </w:rPr>
            </w:pPr>
          </w:p>
        </w:tc>
        <w:tc>
          <w:tcPr>
            <w:tcW w:w="50" w:type="dxa"/>
          </w:tcPr>
          <w:p w14:paraId="0A2B6642" w14:textId="77777777" w:rsidR="00606536" w:rsidRPr="00865A7D" w:rsidRDefault="00606536" w:rsidP="00606536">
            <w:pPr>
              <w:tabs>
                <w:tab w:val="decimal" w:pos="968"/>
              </w:tabs>
              <w:ind w:left="-29" w:right="-29"/>
              <w:rPr>
                <w:rFonts w:ascii="Angsana New" w:hAnsi="Angsana New"/>
                <w:sz w:val="28"/>
                <w:szCs w:val="28"/>
              </w:rPr>
            </w:pPr>
          </w:p>
        </w:tc>
        <w:tc>
          <w:tcPr>
            <w:tcW w:w="1354" w:type="dxa"/>
            <w:vAlign w:val="bottom"/>
          </w:tcPr>
          <w:p w14:paraId="3DFEA00F" w14:textId="77777777" w:rsidR="00606536" w:rsidRPr="00865A7D" w:rsidRDefault="00606536" w:rsidP="00606536">
            <w:pPr>
              <w:tabs>
                <w:tab w:val="decimal" w:pos="968"/>
              </w:tabs>
              <w:ind w:left="-29" w:right="-29"/>
              <w:rPr>
                <w:rFonts w:ascii="Angsana New" w:hAnsi="Angsana New"/>
                <w:sz w:val="28"/>
                <w:szCs w:val="28"/>
              </w:rPr>
            </w:pPr>
          </w:p>
        </w:tc>
        <w:tc>
          <w:tcPr>
            <w:tcW w:w="50" w:type="dxa"/>
          </w:tcPr>
          <w:p w14:paraId="6C4F2E1F" w14:textId="77777777" w:rsidR="00606536" w:rsidRPr="00865A7D" w:rsidRDefault="00606536" w:rsidP="00606536">
            <w:pPr>
              <w:tabs>
                <w:tab w:val="decimal" w:pos="968"/>
              </w:tabs>
              <w:ind w:left="-29" w:right="-29"/>
              <w:rPr>
                <w:rFonts w:ascii="Angsana New" w:hAnsi="Angsana New"/>
                <w:sz w:val="28"/>
                <w:szCs w:val="28"/>
              </w:rPr>
            </w:pPr>
          </w:p>
        </w:tc>
        <w:tc>
          <w:tcPr>
            <w:tcW w:w="1350" w:type="dxa"/>
            <w:vAlign w:val="bottom"/>
          </w:tcPr>
          <w:p w14:paraId="34A950D3" w14:textId="77777777" w:rsidR="00606536" w:rsidRPr="00865A7D" w:rsidRDefault="00606536" w:rsidP="00606536">
            <w:pPr>
              <w:tabs>
                <w:tab w:val="decimal" w:pos="1158"/>
              </w:tabs>
              <w:ind w:left="-29" w:right="-29"/>
              <w:rPr>
                <w:rFonts w:ascii="Angsana New" w:hAnsi="Angsana New"/>
                <w:sz w:val="28"/>
                <w:szCs w:val="28"/>
              </w:rPr>
            </w:pPr>
          </w:p>
        </w:tc>
      </w:tr>
      <w:tr w:rsidR="00606536" w:rsidRPr="00865A7D" w14:paraId="0778716A" w14:textId="77777777" w:rsidTr="00712656">
        <w:trPr>
          <w:trHeight w:val="374"/>
        </w:trPr>
        <w:tc>
          <w:tcPr>
            <w:tcW w:w="4048" w:type="dxa"/>
            <w:vAlign w:val="bottom"/>
          </w:tcPr>
          <w:p w14:paraId="1D115BB5" w14:textId="398BE68A" w:rsidR="00606536" w:rsidRPr="00861F66" w:rsidRDefault="00606536" w:rsidP="00606536">
            <w:pPr>
              <w:ind w:left="159" w:right="-108" w:hanging="85"/>
              <w:rPr>
                <w:rFonts w:ascii="Angsana New" w:hAnsi="Angsana New"/>
                <w:sz w:val="28"/>
                <w:szCs w:val="28"/>
                <w:cs/>
              </w:rPr>
            </w:pPr>
            <w:r w:rsidRPr="00865A7D">
              <w:rPr>
                <w:rFonts w:ascii="AngsanaUPC" w:hAnsi="AngsanaUPC" w:cs="AngsanaUPC"/>
                <w:sz w:val="28"/>
                <w:szCs w:val="28"/>
              </w:rPr>
              <w:t>(presented as part of other non-current liabilities)</w:t>
            </w:r>
          </w:p>
        </w:tc>
        <w:tc>
          <w:tcPr>
            <w:tcW w:w="50" w:type="dxa"/>
          </w:tcPr>
          <w:p w14:paraId="3DF7EA06" w14:textId="77777777" w:rsidR="00606536" w:rsidRPr="00865A7D" w:rsidRDefault="00606536" w:rsidP="00606536">
            <w:pPr>
              <w:tabs>
                <w:tab w:val="decimal" w:pos="968"/>
              </w:tabs>
              <w:ind w:left="-29" w:right="-29"/>
              <w:rPr>
                <w:rFonts w:ascii="Angsana New" w:hAnsi="Angsana New"/>
                <w:sz w:val="28"/>
                <w:szCs w:val="28"/>
              </w:rPr>
            </w:pPr>
          </w:p>
        </w:tc>
        <w:tc>
          <w:tcPr>
            <w:tcW w:w="1374" w:type="dxa"/>
            <w:vAlign w:val="bottom"/>
          </w:tcPr>
          <w:p w14:paraId="6AD9B5A7" w14:textId="77777777" w:rsidR="00606536" w:rsidRPr="00865A7D" w:rsidRDefault="00606536" w:rsidP="00606536">
            <w:pPr>
              <w:tabs>
                <w:tab w:val="decimal" w:pos="968"/>
              </w:tabs>
              <w:ind w:left="-29" w:right="-29"/>
              <w:rPr>
                <w:rFonts w:ascii="Angsana New" w:hAnsi="Angsana New"/>
                <w:sz w:val="28"/>
                <w:szCs w:val="28"/>
              </w:rPr>
            </w:pPr>
          </w:p>
        </w:tc>
        <w:tc>
          <w:tcPr>
            <w:tcW w:w="72" w:type="dxa"/>
          </w:tcPr>
          <w:p w14:paraId="3D1AC0D4" w14:textId="77777777" w:rsidR="00606536" w:rsidRPr="00865A7D" w:rsidRDefault="00606536" w:rsidP="00606536">
            <w:pPr>
              <w:tabs>
                <w:tab w:val="decimal" w:pos="968"/>
              </w:tabs>
              <w:ind w:left="-29" w:right="-29"/>
              <w:rPr>
                <w:rFonts w:ascii="Angsana New" w:hAnsi="Angsana New"/>
                <w:sz w:val="28"/>
                <w:szCs w:val="28"/>
              </w:rPr>
            </w:pPr>
          </w:p>
        </w:tc>
        <w:tc>
          <w:tcPr>
            <w:tcW w:w="1372" w:type="dxa"/>
            <w:vAlign w:val="bottom"/>
          </w:tcPr>
          <w:p w14:paraId="466453EA" w14:textId="77777777" w:rsidR="00606536" w:rsidRPr="00865A7D" w:rsidRDefault="00606536" w:rsidP="00606536">
            <w:pPr>
              <w:tabs>
                <w:tab w:val="decimal" w:pos="968"/>
              </w:tabs>
              <w:ind w:left="-29" w:right="-29"/>
              <w:rPr>
                <w:rFonts w:ascii="Angsana New" w:hAnsi="Angsana New"/>
                <w:sz w:val="28"/>
                <w:szCs w:val="28"/>
              </w:rPr>
            </w:pPr>
          </w:p>
        </w:tc>
        <w:tc>
          <w:tcPr>
            <w:tcW w:w="50" w:type="dxa"/>
          </w:tcPr>
          <w:p w14:paraId="11F41C1D" w14:textId="77777777" w:rsidR="00606536" w:rsidRPr="00865A7D" w:rsidRDefault="00606536" w:rsidP="00606536">
            <w:pPr>
              <w:tabs>
                <w:tab w:val="decimal" w:pos="968"/>
              </w:tabs>
              <w:ind w:left="-29" w:right="-29"/>
              <w:rPr>
                <w:rFonts w:ascii="Angsana New" w:hAnsi="Angsana New"/>
                <w:sz w:val="28"/>
                <w:szCs w:val="28"/>
              </w:rPr>
            </w:pPr>
          </w:p>
        </w:tc>
        <w:tc>
          <w:tcPr>
            <w:tcW w:w="1354" w:type="dxa"/>
            <w:vAlign w:val="bottom"/>
          </w:tcPr>
          <w:p w14:paraId="5CE751C9" w14:textId="77777777" w:rsidR="00606536" w:rsidRPr="00865A7D" w:rsidRDefault="00606536" w:rsidP="00606536">
            <w:pPr>
              <w:tabs>
                <w:tab w:val="decimal" w:pos="968"/>
              </w:tabs>
              <w:ind w:left="-29" w:right="-29"/>
              <w:rPr>
                <w:rFonts w:ascii="Angsana New" w:hAnsi="Angsana New"/>
                <w:sz w:val="28"/>
                <w:szCs w:val="28"/>
              </w:rPr>
            </w:pPr>
          </w:p>
        </w:tc>
        <w:tc>
          <w:tcPr>
            <w:tcW w:w="50" w:type="dxa"/>
          </w:tcPr>
          <w:p w14:paraId="31397046" w14:textId="77777777" w:rsidR="00606536" w:rsidRPr="00865A7D" w:rsidRDefault="00606536" w:rsidP="00606536">
            <w:pPr>
              <w:tabs>
                <w:tab w:val="decimal" w:pos="968"/>
              </w:tabs>
              <w:ind w:left="-29" w:right="-29"/>
              <w:rPr>
                <w:rFonts w:ascii="Angsana New" w:hAnsi="Angsana New"/>
                <w:sz w:val="28"/>
                <w:szCs w:val="28"/>
              </w:rPr>
            </w:pPr>
          </w:p>
        </w:tc>
        <w:tc>
          <w:tcPr>
            <w:tcW w:w="1350" w:type="dxa"/>
            <w:vAlign w:val="bottom"/>
          </w:tcPr>
          <w:p w14:paraId="0395089F" w14:textId="77777777" w:rsidR="00606536" w:rsidRPr="00865A7D" w:rsidRDefault="00606536" w:rsidP="00606536">
            <w:pPr>
              <w:tabs>
                <w:tab w:val="decimal" w:pos="1158"/>
              </w:tabs>
              <w:ind w:left="-29" w:right="-29"/>
              <w:rPr>
                <w:rFonts w:ascii="Angsana New" w:hAnsi="Angsana New"/>
                <w:sz w:val="28"/>
                <w:szCs w:val="28"/>
              </w:rPr>
            </w:pPr>
          </w:p>
        </w:tc>
      </w:tr>
      <w:tr w:rsidR="00606536" w:rsidRPr="00865A7D" w14:paraId="56A8E708" w14:textId="77777777" w:rsidTr="00712656">
        <w:trPr>
          <w:trHeight w:val="374"/>
        </w:trPr>
        <w:tc>
          <w:tcPr>
            <w:tcW w:w="4048" w:type="dxa"/>
            <w:vAlign w:val="bottom"/>
          </w:tcPr>
          <w:p w14:paraId="32A3A515" w14:textId="022C81D7" w:rsidR="00606536" w:rsidRPr="00861F66" w:rsidRDefault="00606536" w:rsidP="00606536">
            <w:pPr>
              <w:ind w:left="162" w:firstLine="92"/>
              <w:rPr>
                <w:rFonts w:ascii="Angsana New" w:hAnsi="Angsana New"/>
                <w:sz w:val="28"/>
                <w:szCs w:val="28"/>
                <w:cs/>
              </w:rPr>
            </w:pPr>
            <w:r w:rsidRPr="00865A7D">
              <w:rPr>
                <w:rFonts w:ascii="AngsanaUPC" w:hAnsi="AngsanaUPC" w:cs="AngsanaUPC"/>
                <w:sz w:val="28"/>
                <w:szCs w:val="28"/>
              </w:rPr>
              <w:t xml:space="preserve">Subsidiaries </w:t>
            </w:r>
          </w:p>
        </w:tc>
        <w:tc>
          <w:tcPr>
            <w:tcW w:w="50" w:type="dxa"/>
          </w:tcPr>
          <w:p w14:paraId="4B00EB99" w14:textId="77777777" w:rsidR="00606536" w:rsidRPr="00865A7D" w:rsidRDefault="00606536" w:rsidP="00606536">
            <w:pPr>
              <w:tabs>
                <w:tab w:val="decimal" w:pos="968"/>
              </w:tabs>
              <w:ind w:right="-29"/>
              <w:rPr>
                <w:rFonts w:ascii="Angsana New" w:hAnsi="Angsana New"/>
                <w:sz w:val="28"/>
                <w:szCs w:val="28"/>
              </w:rPr>
            </w:pPr>
          </w:p>
        </w:tc>
        <w:tc>
          <w:tcPr>
            <w:tcW w:w="1374" w:type="dxa"/>
            <w:vAlign w:val="bottom"/>
          </w:tcPr>
          <w:p w14:paraId="7D5B25AB" w14:textId="77777777" w:rsidR="00606536" w:rsidRPr="00865A7D" w:rsidRDefault="00606536" w:rsidP="00606536">
            <w:pPr>
              <w:tabs>
                <w:tab w:val="decimal" w:pos="1016"/>
              </w:tabs>
              <w:ind w:right="-29"/>
              <w:rPr>
                <w:rFonts w:ascii="Angsana New" w:hAnsi="Angsana New"/>
                <w:sz w:val="28"/>
                <w:szCs w:val="28"/>
              </w:rPr>
            </w:pPr>
            <w:r w:rsidRPr="00865A7D">
              <w:rPr>
                <w:rFonts w:ascii="Angsana New" w:hAnsi="Angsana New"/>
                <w:sz w:val="28"/>
                <w:szCs w:val="28"/>
              </w:rPr>
              <w:t>-</w:t>
            </w:r>
          </w:p>
        </w:tc>
        <w:tc>
          <w:tcPr>
            <w:tcW w:w="72" w:type="dxa"/>
          </w:tcPr>
          <w:p w14:paraId="2CC11033" w14:textId="77777777" w:rsidR="00606536" w:rsidRPr="00865A7D" w:rsidRDefault="00606536" w:rsidP="00606536">
            <w:pPr>
              <w:tabs>
                <w:tab w:val="decimal" w:pos="968"/>
              </w:tabs>
              <w:ind w:left="-29" w:right="-29"/>
              <w:rPr>
                <w:rFonts w:ascii="Angsana New" w:hAnsi="Angsana New"/>
                <w:sz w:val="28"/>
                <w:szCs w:val="28"/>
              </w:rPr>
            </w:pPr>
          </w:p>
        </w:tc>
        <w:tc>
          <w:tcPr>
            <w:tcW w:w="1372" w:type="dxa"/>
            <w:vAlign w:val="bottom"/>
          </w:tcPr>
          <w:p w14:paraId="059750C5" w14:textId="77777777" w:rsidR="00606536" w:rsidRPr="00865A7D" w:rsidRDefault="00606536" w:rsidP="00606536">
            <w:pPr>
              <w:tabs>
                <w:tab w:val="decimal" w:pos="1016"/>
              </w:tabs>
              <w:ind w:right="-29"/>
              <w:rPr>
                <w:rFonts w:ascii="Angsana New" w:hAnsi="Angsana New"/>
                <w:sz w:val="28"/>
                <w:szCs w:val="28"/>
              </w:rPr>
            </w:pPr>
            <w:r w:rsidRPr="00865A7D">
              <w:rPr>
                <w:rFonts w:ascii="Angsana New" w:hAnsi="Angsana New"/>
                <w:sz w:val="28"/>
                <w:szCs w:val="28"/>
              </w:rPr>
              <w:t>-</w:t>
            </w:r>
          </w:p>
        </w:tc>
        <w:tc>
          <w:tcPr>
            <w:tcW w:w="50" w:type="dxa"/>
          </w:tcPr>
          <w:p w14:paraId="190239AF" w14:textId="77777777" w:rsidR="00606536" w:rsidRPr="00865A7D" w:rsidRDefault="00606536" w:rsidP="00606536">
            <w:pPr>
              <w:tabs>
                <w:tab w:val="decimal" w:pos="968"/>
              </w:tabs>
              <w:ind w:left="-29" w:right="-29"/>
              <w:rPr>
                <w:rFonts w:ascii="Angsana New" w:hAnsi="Angsana New"/>
                <w:sz w:val="28"/>
                <w:szCs w:val="28"/>
              </w:rPr>
            </w:pPr>
          </w:p>
        </w:tc>
        <w:tc>
          <w:tcPr>
            <w:tcW w:w="1354" w:type="dxa"/>
            <w:vAlign w:val="bottom"/>
          </w:tcPr>
          <w:p w14:paraId="056BB72F" w14:textId="77777777" w:rsidR="00606536" w:rsidRPr="00865A7D" w:rsidRDefault="00606536" w:rsidP="00606536">
            <w:pPr>
              <w:tabs>
                <w:tab w:val="decimal" w:pos="1212"/>
              </w:tabs>
              <w:ind w:left="-29" w:right="-29"/>
              <w:rPr>
                <w:rFonts w:ascii="Angsana New" w:hAnsi="Angsana New"/>
                <w:sz w:val="28"/>
                <w:szCs w:val="28"/>
              </w:rPr>
            </w:pPr>
            <w:r w:rsidRPr="00865A7D">
              <w:rPr>
                <w:rFonts w:ascii="Angsana New" w:hAnsi="Angsana New"/>
                <w:sz w:val="28"/>
                <w:szCs w:val="28"/>
              </w:rPr>
              <w:t>673</w:t>
            </w:r>
          </w:p>
        </w:tc>
        <w:tc>
          <w:tcPr>
            <w:tcW w:w="50" w:type="dxa"/>
          </w:tcPr>
          <w:p w14:paraId="105F39EE" w14:textId="77777777" w:rsidR="00606536" w:rsidRPr="00865A7D" w:rsidRDefault="00606536" w:rsidP="00606536">
            <w:pPr>
              <w:tabs>
                <w:tab w:val="decimal" w:pos="968"/>
              </w:tabs>
              <w:ind w:right="-29"/>
              <w:rPr>
                <w:rFonts w:ascii="Angsana New" w:hAnsi="Angsana New"/>
                <w:sz w:val="28"/>
                <w:szCs w:val="28"/>
              </w:rPr>
            </w:pPr>
          </w:p>
        </w:tc>
        <w:tc>
          <w:tcPr>
            <w:tcW w:w="1350" w:type="dxa"/>
            <w:vAlign w:val="bottom"/>
          </w:tcPr>
          <w:p w14:paraId="303E0740" w14:textId="77777777" w:rsidR="00606536" w:rsidRPr="00865A7D" w:rsidRDefault="00606536" w:rsidP="00606536">
            <w:pPr>
              <w:tabs>
                <w:tab w:val="decimal" w:pos="1158"/>
              </w:tabs>
              <w:ind w:right="-29"/>
              <w:rPr>
                <w:rFonts w:ascii="Angsana New" w:hAnsi="Angsana New"/>
                <w:sz w:val="28"/>
                <w:szCs w:val="28"/>
              </w:rPr>
            </w:pPr>
            <w:r w:rsidRPr="00865A7D">
              <w:rPr>
                <w:rFonts w:ascii="Angsana New" w:hAnsi="Angsana New"/>
                <w:sz w:val="28"/>
                <w:szCs w:val="28"/>
              </w:rPr>
              <w:t>673</w:t>
            </w:r>
          </w:p>
        </w:tc>
      </w:tr>
      <w:tr w:rsidR="00606536" w:rsidRPr="00865A7D" w14:paraId="668D9249" w14:textId="77777777" w:rsidTr="00712656">
        <w:trPr>
          <w:trHeight w:val="374"/>
        </w:trPr>
        <w:tc>
          <w:tcPr>
            <w:tcW w:w="4048" w:type="dxa"/>
            <w:vAlign w:val="bottom"/>
          </w:tcPr>
          <w:p w14:paraId="28B4145F" w14:textId="7406537E" w:rsidR="00606536" w:rsidRPr="00865A7D" w:rsidRDefault="00606536" w:rsidP="00606536">
            <w:pPr>
              <w:ind w:left="162" w:firstLine="92"/>
              <w:rPr>
                <w:rFonts w:ascii="Angsana New" w:hAnsi="Angsana New"/>
                <w:sz w:val="28"/>
                <w:szCs w:val="28"/>
              </w:rPr>
            </w:pPr>
            <w:r w:rsidRPr="00865A7D">
              <w:rPr>
                <w:rFonts w:ascii="AngsanaUPC" w:hAnsi="AngsanaUPC" w:cs="AngsanaUPC"/>
                <w:sz w:val="28"/>
                <w:szCs w:val="28"/>
              </w:rPr>
              <w:t>Related parties</w:t>
            </w:r>
          </w:p>
        </w:tc>
        <w:tc>
          <w:tcPr>
            <w:tcW w:w="50" w:type="dxa"/>
          </w:tcPr>
          <w:p w14:paraId="1F7E3AA9" w14:textId="77777777" w:rsidR="00606536" w:rsidRPr="00865A7D" w:rsidRDefault="00606536" w:rsidP="00606536">
            <w:pPr>
              <w:tabs>
                <w:tab w:val="decimal" w:pos="968"/>
              </w:tabs>
              <w:ind w:left="-29" w:right="-29"/>
              <w:rPr>
                <w:rFonts w:ascii="Angsana New" w:hAnsi="Angsana New"/>
                <w:sz w:val="28"/>
                <w:szCs w:val="28"/>
              </w:rPr>
            </w:pPr>
          </w:p>
        </w:tc>
        <w:tc>
          <w:tcPr>
            <w:tcW w:w="1374" w:type="dxa"/>
            <w:tcBorders>
              <w:bottom w:val="single" w:sz="4" w:space="0" w:color="auto"/>
            </w:tcBorders>
            <w:vAlign w:val="bottom"/>
          </w:tcPr>
          <w:p w14:paraId="489D1712" w14:textId="77777777" w:rsidR="00606536" w:rsidRPr="00865A7D" w:rsidRDefault="00606536" w:rsidP="00606536">
            <w:pPr>
              <w:tabs>
                <w:tab w:val="decimal" w:pos="1198"/>
              </w:tabs>
              <w:ind w:left="-29" w:right="-29"/>
              <w:rPr>
                <w:rFonts w:ascii="Angsana New" w:hAnsi="Angsana New"/>
                <w:sz w:val="28"/>
                <w:szCs w:val="28"/>
              </w:rPr>
            </w:pPr>
            <w:r w:rsidRPr="00865A7D">
              <w:rPr>
                <w:rFonts w:ascii="Angsana New" w:hAnsi="Angsana New"/>
                <w:sz w:val="28"/>
                <w:szCs w:val="28"/>
              </w:rPr>
              <w:t>1,216</w:t>
            </w:r>
          </w:p>
        </w:tc>
        <w:tc>
          <w:tcPr>
            <w:tcW w:w="72" w:type="dxa"/>
          </w:tcPr>
          <w:p w14:paraId="4D8AF7C9" w14:textId="77777777" w:rsidR="00606536" w:rsidRPr="00865A7D" w:rsidRDefault="00606536" w:rsidP="00606536">
            <w:pPr>
              <w:tabs>
                <w:tab w:val="decimal" w:pos="968"/>
              </w:tabs>
              <w:ind w:right="-29"/>
              <w:rPr>
                <w:rFonts w:ascii="Angsana New" w:hAnsi="Angsana New"/>
                <w:sz w:val="28"/>
                <w:szCs w:val="28"/>
              </w:rPr>
            </w:pPr>
          </w:p>
        </w:tc>
        <w:tc>
          <w:tcPr>
            <w:tcW w:w="1372" w:type="dxa"/>
            <w:tcBorders>
              <w:bottom w:val="single" w:sz="4" w:space="0" w:color="auto"/>
            </w:tcBorders>
            <w:vAlign w:val="bottom"/>
          </w:tcPr>
          <w:p w14:paraId="6750C996" w14:textId="77777777" w:rsidR="00606536" w:rsidRPr="00865A7D" w:rsidRDefault="00606536" w:rsidP="00606536">
            <w:pPr>
              <w:tabs>
                <w:tab w:val="decimal" w:pos="1198"/>
              </w:tabs>
              <w:ind w:left="-29" w:right="-29"/>
              <w:rPr>
                <w:rFonts w:ascii="Angsana New" w:hAnsi="Angsana New"/>
                <w:sz w:val="28"/>
                <w:szCs w:val="28"/>
              </w:rPr>
            </w:pPr>
            <w:r w:rsidRPr="00865A7D">
              <w:rPr>
                <w:rFonts w:ascii="Angsana New" w:hAnsi="Angsana New"/>
                <w:sz w:val="28"/>
                <w:szCs w:val="28"/>
              </w:rPr>
              <w:t>1,216</w:t>
            </w:r>
          </w:p>
        </w:tc>
        <w:tc>
          <w:tcPr>
            <w:tcW w:w="50" w:type="dxa"/>
          </w:tcPr>
          <w:p w14:paraId="21526B17" w14:textId="77777777" w:rsidR="00606536" w:rsidRPr="00865A7D" w:rsidRDefault="00606536" w:rsidP="00606536">
            <w:pPr>
              <w:tabs>
                <w:tab w:val="decimal" w:pos="968"/>
              </w:tabs>
              <w:ind w:left="-29" w:right="-29"/>
              <w:rPr>
                <w:rFonts w:ascii="Angsana New" w:hAnsi="Angsana New"/>
                <w:sz w:val="28"/>
                <w:szCs w:val="28"/>
              </w:rPr>
            </w:pPr>
          </w:p>
        </w:tc>
        <w:tc>
          <w:tcPr>
            <w:tcW w:w="1354" w:type="dxa"/>
            <w:tcBorders>
              <w:bottom w:val="single" w:sz="4" w:space="0" w:color="auto"/>
            </w:tcBorders>
            <w:vAlign w:val="bottom"/>
          </w:tcPr>
          <w:p w14:paraId="71E324E6" w14:textId="77777777" w:rsidR="00606536" w:rsidRPr="00865A7D" w:rsidRDefault="00606536" w:rsidP="00606536">
            <w:pPr>
              <w:tabs>
                <w:tab w:val="decimal" w:pos="1027"/>
              </w:tabs>
              <w:ind w:left="-29" w:right="-29"/>
              <w:jc w:val="thaiDistribute"/>
              <w:rPr>
                <w:rFonts w:ascii="Angsana New" w:hAnsi="Angsana New"/>
                <w:sz w:val="28"/>
                <w:szCs w:val="28"/>
              </w:rPr>
            </w:pPr>
            <w:r w:rsidRPr="00865A7D">
              <w:rPr>
                <w:rFonts w:ascii="Angsana New" w:hAnsi="Angsana New"/>
                <w:sz w:val="28"/>
                <w:szCs w:val="28"/>
              </w:rPr>
              <w:t>-</w:t>
            </w:r>
          </w:p>
        </w:tc>
        <w:tc>
          <w:tcPr>
            <w:tcW w:w="50" w:type="dxa"/>
          </w:tcPr>
          <w:p w14:paraId="320B79B3" w14:textId="77777777" w:rsidR="00606536" w:rsidRPr="00865A7D" w:rsidRDefault="00606536" w:rsidP="00606536">
            <w:pPr>
              <w:tabs>
                <w:tab w:val="decimal" w:pos="968"/>
              </w:tabs>
              <w:ind w:left="-29" w:right="-29"/>
              <w:rPr>
                <w:rFonts w:ascii="Angsana New" w:hAnsi="Angsana New"/>
                <w:sz w:val="28"/>
                <w:szCs w:val="28"/>
              </w:rPr>
            </w:pPr>
          </w:p>
        </w:tc>
        <w:tc>
          <w:tcPr>
            <w:tcW w:w="1350" w:type="dxa"/>
            <w:tcBorders>
              <w:bottom w:val="single" w:sz="4" w:space="0" w:color="auto"/>
            </w:tcBorders>
            <w:vAlign w:val="bottom"/>
          </w:tcPr>
          <w:p w14:paraId="7D48A276" w14:textId="77777777" w:rsidR="00606536" w:rsidRPr="00865A7D" w:rsidRDefault="00606536" w:rsidP="00606536">
            <w:pPr>
              <w:tabs>
                <w:tab w:val="decimal" w:pos="971"/>
              </w:tabs>
              <w:ind w:left="-29" w:right="-29"/>
              <w:rPr>
                <w:rFonts w:ascii="Angsana New" w:hAnsi="Angsana New"/>
                <w:sz w:val="28"/>
                <w:szCs w:val="28"/>
              </w:rPr>
            </w:pPr>
            <w:r w:rsidRPr="00865A7D">
              <w:rPr>
                <w:rFonts w:ascii="Angsana New" w:hAnsi="Angsana New"/>
                <w:sz w:val="28"/>
                <w:szCs w:val="28"/>
              </w:rPr>
              <w:t>-</w:t>
            </w:r>
          </w:p>
        </w:tc>
      </w:tr>
      <w:tr w:rsidR="00606536" w:rsidRPr="00865A7D" w14:paraId="1EF4B615" w14:textId="77777777" w:rsidTr="00712656">
        <w:trPr>
          <w:trHeight w:val="374"/>
        </w:trPr>
        <w:tc>
          <w:tcPr>
            <w:tcW w:w="4048" w:type="dxa"/>
            <w:vAlign w:val="bottom"/>
          </w:tcPr>
          <w:p w14:paraId="6031D974" w14:textId="5E7A047D" w:rsidR="00606536" w:rsidRPr="00865A7D" w:rsidRDefault="00606536" w:rsidP="00606536">
            <w:pPr>
              <w:ind w:left="162" w:firstLine="92"/>
              <w:rPr>
                <w:rFonts w:ascii="Angsana New" w:hAnsi="Angsana New"/>
                <w:b/>
                <w:bCs/>
                <w:sz w:val="28"/>
                <w:szCs w:val="28"/>
              </w:rPr>
            </w:pPr>
            <w:r w:rsidRPr="00865A7D">
              <w:rPr>
                <w:rFonts w:ascii="AngsanaUPC" w:hAnsi="AngsanaUPC" w:cs="AngsanaUPC"/>
                <w:b/>
                <w:bCs/>
                <w:sz w:val="28"/>
                <w:szCs w:val="28"/>
              </w:rPr>
              <w:t>Total</w:t>
            </w:r>
          </w:p>
        </w:tc>
        <w:tc>
          <w:tcPr>
            <w:tcW w:w="50" w:type="dxa"/>
          </w:tcPr>
          <w:p w14:paraId="7370164C" w14:textId="77777777" w:rsidR="00606536" w:rsidRPr="00865A7D" w:rsidRDefault="00606536" w:rsidP="00606536">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2E1455AD" w14:textId="77777777" w:rsidR="00606536" w:rsidRPr="00865A7D" w:rsidRDefault="00606536" w:rsidP="00606536">
            <w:pPr>
              <w:tabs>
                <w:tab w:val="decimal" w:pos="1198"/>
              </w:tabs>
              <w:ind w:left="-29" w:right="-29"/>
              <w:rPr>
                <w:rFonts w:ascii="Angsana New" w:hAnsi="Angsana New"/>
                <w:b/>
                <w:bCs/>
                <w:sz w:val="28"/>
                <w:szCs w:val="28"/>
              </w:rPr>
            </w:pPr>
            <w:r w:rsidRPr="00865A7D">
              <w:rPr>
                <w:rFonts w:ascii="Angsana New" w:hAnsi="Angsana New"/>
                <w:b/>
                <w:bCs/>
                <w:sz w:val="28"/>
                <w:szCs w:val="28"/>
              </w:rPr>
              <w:t>1,216</w:t>
            </w:r>
          </w:p>
        </w:tc>
        <w:tc>
          <w:tcPr>
            <w:tcW w:w="72" w:type="dxa"/>
          </w:tcPr>
          <w:p w14:paraId="5D278F42" w14:textId="77777777" w:rsidR="00606536" w:rsidRPr="00865A7D" w:rsidRDefault="00606536" w:rsidP="00606536">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vAlign w:val="bottom"/>
          </w:tcPr>
          <w:p w14:paraId="51AFC6C5" w14:textId="77777777" w:rsidR="00606536" w:rsidRPr="00865A7D" w:rsidRDefault="00606536" w:rsidP="00606536">
            <w:pPr>
              <w:tabs>
                <w:tab w:val="decimal" w:pos="1198"/>
              </w:tabs>
              <w:ind w:left="-29" w:right="-29"/>
              <w:rPr>
                <w:rFonts w:ascii="Angsana New" w:hAnsi="Angsana New"/>
                <w:b/>
                <w:bCs/>
                <w:sz w:val="28"/>
                <w:szCs w:val="28"/>
              </w:rPr>
            </w:pPr>
            <w:r w:rsidRPr="00865A7D">
              <w:rPr>
                <w:rFonts w:ascii="Angsana New" w:hAnsi="Angsana New"/>
                <w:b/>
                <w:bCs/>
                <w:sz w:val="28"/>
                <w:szCs w:val="28"/>
              </w:rPr>
              <w:t>1,216</w:t>
            </w:r>
          </w:p>
        </w:tc>
        <w:tc>
          <w:tcPr>
            <w:tcW w:w="50" w:type="dxa"/>
          </w:tcPr>
          <w:p w14:paraId="5F694DB4" w14:textId="77777777" w:rsidR="00606536" w:rsidRPr="00865A7D" w:rsidRDefault="00606536" w:rsidP="00606536">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65D6DFEF" w14:textId="77777777" w:rsidR="00606536" w:rsidRPr="00861F66" w:rsidRDefault="00606536" w:rsidP="00606536">
            <w:pPr>
              <w:tabs>
                <w:tab w:val="decimal" w:pos="1212"/>
              </w:tabs>
              <w:ind w:left="-29" w:right="-29"/>
              <w:rPr>
                <w:rFonts w:ascii="Angsana New" w:hAnsi="Angsana New"/>
                <w:b/>
                <w:bCs/>
                <w:sz w:val="28"/>
                <w:szCs w:val="28"/>
                <w:cs/>
              </w:rPr>
            </w:pPr>
            <w:r w:rsidRPr="00865A7D">
              <w:rPr>
                <w:rFonts w:ascii="Angsana New" w:hAnsi="Angsana New"/>
                <w:b/>
                <w:bCs/>
                <w:sz w:val="28"/>
                <w:szCs w:val="28"/>
              </w:rPr>
              <w:t>673</w:t>
            </w:r>
          </w:p>
        </w:tc>
        <w:tc>
          <w:tcPr>
            <w:tcW w:w="50" w:type="dxa"/>
          </w:tcPr>
          <w:p w14:paraId="7F59C317" w14:textId="77777777" w:rsidR="00606536" w:rsidRPr="00865A7D" w:rsidRDefault="00606536" w:rsidP="00606536">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319E3F72" w14:textId="77777777" w:rsidR="00606536" w:rsidRPr="00865A7D" w:rsidRDefault="00606536" w:rsidP="00606536">
            <w:pPr>
              <w:tabs>
                <w:tab w:val="decimal" w:pos="1158"/>
              </w:tabs>
              <w:ind w:left="-29" w:right="-29"/>
              <w:rPr>
                <w:rFonts w:ascii="Angsana New" w:hAnsi="Angsana New"/>
                <w:b/>
                <w:bCs/>
                <w:sz w:val="28"/>
                <w:szCs w:val="28"/>
              </w:rPr>
            </w:pPr>
            <w:r w:rsidRPr="00865A7D">
              <w:rPr>
                <w:rFonts w:ascii="Angsana New" w:hAnsi="Angsana New"/>
                <w:b/>
                <w:bCs/>
                <w:sz w:val="28"/>
                <w:szCs w:val="28"/>
              </w:rPr>
              <w:t>673</w:t>
            </w:r>
          </w:p>
        </w:tc>
      </w:tr>
    </w:tbl>
    <w:p w14:paraId="657A8D13" w14:textId="77777777" w:rsidR="00A25EC2" w:rsidRPr="00861F66" w:rsidRDefault="00A25EC2" w:rsidP="004E716D">
      <w:pPr>
        <w:overflowPunct/>
        <w:autoSpaceDE/>
        <w:autoSpaceDN/>
        <w:adjustRightInd/>
        <w:spacing w:after="200"/>
        <w:textAlignment w:val="auto"/>
        <w:rPr>
          <w:rFonts w:ascii="AngsanaUPC" w:hAnsi="AngsanaUPC" w:cs="AngsanaUPC"/>
          <w:sz w:val="28"/>
          <w:szCs w:val="28"/>
          <w:cs/>
        </w:rPr>
      </w:pPr>
      <w:r w:rsidRPr="00861F66">
        <w:rPr>
          <w:rFonts w:ascii="AngsanaUPC" w:hAnsi="AngsanaUPC" w:cs="AngsanaUPC"/>
          <w:sz w:val="28"/>
          <w:szCs w:val="28"/>
        </w:rPr>
        <w:br w:type="page"/>
      </w:r>
    </w:p>
    <w:p w14:paraId="5D78D2A2" w14:textId="0B3DAAE3" w:rsidR="00FA654D" w:rsidRPr="004E716D" w:rsidRDefault="00DF791B" w:rsidP="004E716D">
      <w:pPr>
        <w:overflowPunct/>
        <w:autoSpaceDE/>
        <w:autoSpaceDN/>
        <w:adjustRightInd/>
        <w:spacing w:before="120" w:after="120"/>
        <w:ind w:left="605" w:hanging="605"/>
        <w:textAlignment w:val="auto"/>
        <w:rPr>
          <w:rFonts w:ascii="AngsanaUPC" w:hAnsi="AngsanaUPC" w:cs="AngsanaUPC"/>
          <w:b/>
          <w:bCs/>
          <w:sz w:val="28"/>
          <w:szCs w:val="28"/>
        </w:rPr>
      </w:pPr>
      <w:r w:rsidRPr="00861F66">
        <w:rPr>
          <w:rFonts w:ascii="AngsanaUPC" w:hAnsi="AngsanaUPC" w:cs="AngsanaUPC"/>
          <w:sz w:val="28"/>
          <w:szCs w:val="28"/>
        </w:rPr>
        <w:lastRenderedPageBreak/>
        <w:tab/>
      </w:r>
      <w:r w:rsidR="00FA654D" w:rsidRPr="004E716D">
        <w:rPr>
          <w:rFonts w:ascii="AngsanaUPC" w:hAnsi="AngsanaUPC" w:cs="AngsanaUPC"/>
          <w:b/>
          <w:bCs/>
          <w:sz w:val="28"/>
          <w:szCs w:val="28"/>
          <w:u w:val="single"/>
        </w:rPr>
        <w:t>Loans to and loan from related parties</w:t>
      </w:r>
    </w:p>
    <w:p w14:paraId="6FAEC130" w14:textId="57D1749F" w:rsidR="00005013" w:rsidRDefault="00200748" w:rsidP="004E716D">
      <w:pPr>
        <w:tabs>
          <w:tab w:val="left" w:pos="2880"/>
        </w:tabs>
        <w:spacing w:before="120" w:after="120"/>
        <w:ind w:left="605" w:hanging="605"/>
        <w:jc w:val="thaiDistribute"/>
        <w:rPr>
          <w:rFonts w:ascii="AngsanaUPC" w:hAnsi="AngsanaUPC" w:cs="AngsanaUPC"/>
          <w:sz w:val="28"/>
          <w:szCs w:val="28"/>
        </w:rPr>
      </w:pPr>
      <w:r w:rsidRPr="00D26E46">
        <w:rPr>
          <w:rFonts w:ascii="AngsanaUPC" w:hAnsi="AngsanaUPC" w:cs="AngsanaUPC"/>
          <w:sz w:val="28"/>
          <w:szCs w:val="28"/>
        </w:rPr>
        <w:tab/>
        <w:t xml:space="preserve">The balances of the </w:t>
      </w:r>
      <w:r w:rsidR="00E83EFB" w:rsidRPr="00D26E46">
        <w:rPr>
          <w:rFonts w:ascii="AngsanaUPC" w:hAnsi="AngsanaUPC" w:cs="AngsanaUPC"/>
          <w:sz w:val="28"/>
          <w:szCs w:val="28"/>
        </w:rPr>
        <w:t>loans</w:t>
      </w:r>
      <w:r w:rsidRPr="00D26E46">
        <w:rPr>
          <w:rFonts w:ascii="AngsanaUPC" w:hAnsi="AngsanaUPC" w:cs="AngsanaUPC"/>
          <w:sz w:val="28"/>
          <w:szCs w:val="28"/>
        </w:rPr>
        <w:t xml:space="preserve"> between the Group and those related </w:t>
      </w:r>
      <w:r w:rsidR="00E83EFB" w:rsidRPr="00D26E46">
        <w:rPr>
          <w:rFonts w:ascii="AngsanaUPC" w:hAnsi="AngsanaUPC" w:cs="AngsanaUPC"/>
          <w:sz w:val="28"/>
          <w:szCs w:val="28"/>
        </w:rPr>
        <w:t>parties and the movement</w:t>
      </w:r>
      <w:r w:rsidR="006B0471">
        <w:rPr>
          <w:rFonts w:ascii="AngsanaUPC" w:hAnsi="AngsanaUPC" w:cs="AngsanaUPC"/>
          <w:sz w:val="28"/>
          <w:szCs w:val="28"/>
        </w:rPr>
        <w:t>s</w:t>
      </w:r>
      <w:r w:rsidRPr="00D26E46">
        <w:rPr>
          <w:rFonts w:ascii="AngsanaUPC" w:hAnsi="AngsanaUPC" w:cs="AngsanaUPC"/>
          <w:sz w:val="28"/>
          <w:szCs w:val="28"/>
        </w:rPr>
        <w:t xml:space="preserve"> are as follows:</w:t>
      </w:r>
    </w:p>
    <w:p w14:paraId="20BA1BC1" w14:textId="77777777" w:rsidR="00B415E0" w:rsidRPr="0057069C" w:rsidRDefault="00B415E0" w:rsidP="0057069C">
      <w:pPr>
        <w:tabs>
          <w:tab w:val="left" w:pos="2880"/>
        </w:tabs>
        <w:spacing w:before="120" w:after="120"/>
        <w:jc w:val="thaiDistribute"/>
        <w:rPr>
          <w:rFonts w:ascii="AngsanaUPC" w:hAnsi="AngsanaUPC" w:cs="AngsanaUPC"/>
          <w:sz w:val="2"/>
          <w:szCs w:val="2"/>
        </w:rPr>
      </w:pPr>
    </w:p>
    <w:tbl>
      <w:tblPr>
        <w:tblW w:w="9438" w:type="dxa"/>
        <w:tblInd w:w="540" w:type="dxa"/>
        <w:tblLayout w:type="fixed"/>
        <w:tblCellMar>
          <w:left w:w="14" w:type="dxa"/>
          <w:right w:w="14" w:type="dxa"/>
        </w:tblCellMar>
        <w:tblLook w:val="0000" w:firstRow="0" w:lastRow="0" w:firstColumn="0" w:lastColumn="0" w:noHBand="0" w:noVBand="0"/>
      </w:tblPr>
      <w:tblGrid>
        <w:gridCol w:w="3510"/>
        <w:gridCol w:w="48"/>
        <w:gridCol w:w="1080"/>
        <w:gridCol w:w="48"/>
        <w:gridCol w:w="1152"/>
        <w:gridCol w:w="48"/>
        <w:gridCol w:w="1152"/>
        <w:gridCol w:w="50"/>
        <w:gridCol w:w="1150"/>
        <w:gridCol w:w="48"/>
        <w:gridCol w:w="1152"/>
      </w:tblGrid>
      <w:tr w:rsidR="0057069C" w:rsidRPr="004048AA" w14:paraId="442A38C0" w14:textId="77777777" w:rsidTr="00810208">
        <w:trPr>
          <w:cantSplit/>
          <w:trHeight w:val="227"/>
          <w:tblHeader/>
        </w:trPr>
        <w:tc>
          <w:tcPr>
            <w:tcW w:w="3510" w:type="dxa"/>
          </w:tcPr>
          <w:p w14:paraId="379FBB61" w14:textId="77777777" w:rsidR="0057069C" w:rsidRPr="004048AA" w:rsidRDefault="0057069C" w:rsidP="002F38C6">
            <w:pPr>
              <w:rPr>
                <w:rFonts w:ascii="Angsana New" w:hAnsi="Angsana New"/>
                <w:b/>
                <w:bCs/>
                <w:sz w:val="26"/>
                <w:szCs w:val="26"/>
              </w:rPr>
            </w:pPr>
          </w:p>
        </w:tc>
        <w:tc>
          <w:tcPr>
            <w:tcW w:w="48" w:type="dxa"/>
          </w:tcPr>
          <w:p w14:paraId="05E44CFC" w14:textId="77777777" w:rsidR="0057069C" w:rsidRPr="004048AA" w:rsidRDefault="0057069C" w:rsidP="002F38C6">
            <w:pPr>
              <w:ind w:left="-29" w:right="-29"/>
              <w:jc w:val="center"/>
              <w:rPr>
                <w:rFonts w:ascii="Angsana New" w:hAnsi="Angsana New"/>
                <w:b/>
                <w:bCs/>
                <w:sz w:val="26"/>
                <w:szCs w:val="26"/>
                <w:cs/>
              </w:rPr>
            </w:pPr>
          </w:p>
        </w:tc>
        <w:tc>
          <w:tcPr>
            <w:tcW w:w="1080" w:type="dxa"/>
            <w:vAlign w:val="bottom"/>
          </w:tcPr>
          <w:p w14:paraId="226A23BC" w14:textId="77777777" w:rsidR="0057069C" w:rsidRPr="00861F66" w:rsidRDefault="0057069C" w:rsidP="002F38C6">
            <w:pPr>
              <w:ind w:left="-29" w:right="-29"/>
              <w:jc w:val="center"/>
              <w:rPr>
                <w:rFonts w:ascii="Angsana New" w:hAnsi="Angsana New"/>
                <w:b/>
                <w:bCs/>
                <w:sz w:val="26"/>
                <w:szCs w:val="26"/>
                <w:cs/>
              </w:rPr>
            </w:pPr>
          </w:p>
        </w:tc>
        <w:tc>
          <w:tcPr>
            <w:tcW w:w="48" w:type="dxa"/>
          </w:tcPr>
          <w:p w14:paraId="5CE9A203" w14:textId="77777777" w:rsidR="0057069C" w:rsidRPr="004048AA" w:rsidRDefault="0057069C" w:rsidP="002F38C6">
            <w:pPr>
              <w:ind w:left="-29" w:right="-29"/>
              <w:jc w:val="center"/>
              <w:rPr>
                <w:rFonts w:ascii="Angsana New" w:hAnsi="Angsana New"/>
                <w:b/>
                <w:bCs/>
                <w:sz w:val="26"/>
                <w:szCs w:val="26"/>
              </w:rPr>
            </w:pPr>
          </w:p>
        </w:tc>
        <w:tc>
          <w:tcPr>
            <w:tcW w:w="1152" w:type="dxa"/>
            <w:vAlign w:val="bottom"/>
          </w:tcPr>
          <w:p w14:paraId="09F92835" w14:textId="77777777" w:rsidR="0057069C" w:rsidRPr="004048AA" w:rsidRDefault="0057069C" w:rsidP="002F38C6">
            <w:pPr>
              <w:ind w:left="-29" w:right="-29"/>
              <w:jc w:val="center"/>
              <w:rPr>
                <w:rFonts w:ascii="Angsana New" w:hAnsi="Angsana New"/>
                <w:b/>
                <w:bCs/>
                <w:sz w:val="26"/>
                <w:szCs w:val="26"/>
              </w:rPr>
            </w:pPr>
          </w:p>
        </w:tc>
        <w:tc>
          <w:tcPr>
            <w:tcW w:w="48" w:type="dxa"/>
          </w:tcPr>
          <w:p w14:paraId="368827EF" w14:textId="77777777" w:rsidR="0057069C" w:rsidRPr="004048AA" w:rsidRDefault="0057069C" w:rsidP="002F38C6">
            <w:pPr>
              <w:ind w:left="-29" w:right="-29"/>
              <w:jc w:val="center"/>
              <w:rPr>
                <w:rFonts w:ascii="Angsana New" w:hAnsi="Angsana New"/>
                <w:b/>
                <w:bCs/>
                <w:sz w:val="26"/>
                <w:szCs w:val="26"/>
              </w:rPr>
            </w:pPr>
          </w:p>
        </w:tc>
        <w:tc>
          <w:tcPr>
            <w:tcW w:w="1152" w:type="dxa"/>
            <w:vAlign w:val="bottom"/>
          </w:tcPr>
          <w:p w14:paraId="2070DBE2" w14:textId="77777777" w:rsidR="0057069C" w:rsidRPr="004048AA" w:rsidRDefault="0057069C" w:rsidP="002F38C6">
            <w:pPr>
              <w:ind w:left="-29" w:right="-29"/>
              <w:jc w:val="center"/>
              <w:rPr>
                <w:rFonts w:ascii="Angsana New" w:hAnsi="Angsana New"/>
                <w:b/>
                <w:bCs/>
                <w:sz w:val="26"/>
                <w:szCs w:val="26"/>
              </w:rPr>
            </w:pPr>
          </w:p>
        </w:tc>
        <w:tc>
          <w:tcPr>
            <w:tcW w:w="50" w:type="dxa"/>
          </w:tcPr>
          <w:p w14:paraId="24B041B3" w14:textId="77777777" w:rsidR="0057069C" w:rsidRPr="004048AA" w:rsidRDefault="0057069C" w:rsidP="002F38C6">
            <w:pPr>
              <w:ind w:left="-29" w:right="-29"/>
              <w:jc w:val="center"/>
              <w:rPr>
                <w:rFonts w:ascii="Angsana New" w:hAnsi="Angsana New"/>
                <w:b/>
                <w:bCs/>
                <w:sz w:val="26"/>
                <w:szCs w:val="26"/>
              </w:rPr>
            </w:pPr>
          </w:p>
        </w:tc>
        <w:tc>
          <w:tcPr>
            <w:tcW w:w="2350" w:type="dxa"/>
            <w:gridSpan w:val="3"/>
            <w:vAlign w:val="center"/>
          </w:tcPr>
          <w:p w14:paraId="18D52647" w14:textId="49750DD4" w:rsidR="0057069C" w:rsidRPr="004048AA" w:rsidRDefault="0057069C" w:rsidP="002F38C6">
            <w:pPr>
              <w:ind w:left="-29" w:right="65"/>
              <w:jc w:val="right"/>
              <w:rPr>
                <w:rFonts w:ascii="Angsana New" w:hAnsi="Angsana New"/>
                <w:b/>
                <w:bCs/>
                <w:sz w:val="26"/>
                <w:szCs w:val="26"/>
              </w:rPr>
            </w:pPr>
            <w:r w:rsidRPr="0057069C">
              <w:rPr>
                <w:rFonts w:ascii="Angsana New" w:hAnsi="Angsana New"/>
                <w:b/>
                <w:bCs/>
                <w:sz w:val="26"/>
                <w:szCs w:val="26"/>
              </w:rPr>
              <w:t>(Unit: Thousand Baht)</w:t>
            </w:r>
          </w:p>
        </w:tc>
      </w:tr>
      <w:tr w:rsidR="0057069C" w:rsidRPr="004048AA" w14:paraId="6C24E424" w14:textId="77777777" w:rsidTr="00810208">
        <w:trPr>
          <w:cantSplit/>
          <w:trHeight w:val="227"/>
          <w:tblHeader/>
        </w:trPr>
        <w:tc>
          <w:tcPr>
            <w:tcW w:w="3510" w:type="dxa"/>
          </w:tcPr>
          <w:p w14:paraId="22CFF81E" w14:textId="77777777" w:rsidR="0057069C" w:rsidRPr="004048AA" w:rsidRDefault="0057069C" w:rsidP="002F38C6">
            <w:pPr>
              <w:rPr>
                <w:rFonts w:ascii="Angsana New" w:hAnsi="Angsana New"/>
                <w:b/>
                <w:bCs/>
                <w:sz w:val="26"/>
                <w:szCs w:val="26"/>
              </w:rPr>
            </w:pPr>
          </w:p>
        </w:tc>
        <w:tc>
          <w:tcPr>
            <w:tcW w:w="48" w:type="dxa"/>
          </w:tcPr>
          <w:p w14:paraId="1F6E4CA0" w14:textId="77777777" w:rsidR="0057069C" w:rsidRPr="004048AA" w:rsidRDefault="0057069C" w:rsidP="002F38C6">
            <w:pPr>
              <w:ind w:left="-29" w:right="-29"/>
              <w:jc w:val="center"/>
              <w:rPr>
                <w:rFonts w:ascii="Angsana New" w:hAnsi="Angsana New"/>
                <w:b/>
                <w:bCs/>
                <w:sz w:val="26"/>
                <w:szCs w:val="26"/>
                <w:cs/>
              </w:rPr>
            </w:pPr>
          </w:p>
        </w:tc>
        <w:tc>
          <w:tcPr>
            <w:tcW w:w="1080" w:type="dxa"/>
            <w:vAlign w:val="bottom"/>
          </w:tcPr>
          <w:p w14:paraId="657E52AA" w14:textId="77777777" w:rsidR="0057069C" w:rsidRPr="004048AA" w:rsidRDefault="0057069C" w:rsidP="002F38C6">
            <w:pPr>
              <w:ind w:left="-29" w:right="-29"/>
              <w:jc w:val="center"/>
              <w:rPr>
                <w:rFonts w:ascii="Angsana New" w:hAnsi="Angsana New"/>
                <w:b/>
                <w:bCs/>
                <w:sz w:val="26"/>
                <w:szCs w:val="26"/>
                <w:cs/>
              </w:rPr>
            </w:pPr>
          </w:p>
        </w:tc>
        <w:tc>
          <w:tcPr>
            <w:tcW w:w="48" w:type="dxa"/>
          </w:tcPr>
          <w:p w14:paraId="3A363AF8" w14:textId="77777777" w:rsidR="0057069C" w:rsidRPr="00861F66" w:rsidRDefault="0057069C" w:rsidP="002F38C6">
            <w:pPr>
              <w:ind w:left="-29" w:right="-29"/>
              <w:jc w:val="center"/>
              <w:rPr>
                <w:rFonts w:ascii="Angsana New" w:hAnsi="Angsana New"/>
                <w:b/>
                <w:bCs/>
                <w:sz w:val="26"/>
                <w:szCs w:val="26"/>
                <w:cs/>
              </w:rPr>
            </w:pPr>
          </w:p>
        </w:tc>
        <w:tc>
          <w:tcPr>
            <w:tcW w:w="4752" w:type="dxa"/>
            <w:gridSpan w:val="7"/>
            <w:tcBorders>
              <w:bottom w:val="single" w:sz="4" w:space="0" w:color="auto"/>
            </w:tcBorders>
            <w:vAlign w:val="bottom"/>
          </w:tcPr>
          <w:p w14:paraId="4D81158F" w14:textId="003A81B3" w:rsidR="0057069C" w:rsidRPr="004048AA" w:rsidRDefault="00A147CF" w:rsidP="002F38C6">
            <w:pPr>
              <w:ind w:left="-29" w:right="-29"/>
              <w:jc w:val="center"/>
              <w:rPr>
                <w:rFonts w:ascii="Angsana New" w:hAnsi="Angsana New"/>
                <w:b/>
                <w:bCs/>
                <w:sz w:val="26"/>
                <w:szCs w:val="26"/>
              </w:rPr>
            </w:pPr>
            <w:r w:rsidRPr="00A147CF">
              <w:rPr>
                <w:rFonts w:ascii="Angsana New" w:hAnsi="Angsana New"/>
                <w:b/>
                <w:bCs/>
                <w:sz w:val="26"/>
                <w:szCs w:val="26"/>
              </w:rPr>
              <w:t>Separate financial statements</w:t>
            </w:r>
          </w:p>
        </w:tc>
      </w:tr>
      <w:tr w:rsidR="00A147CF" w:rsidRPr="004048AA" w14:paraId="72A302A8" w14:textId="77777777" w:rsidTr="00810208">
        <w:trPr>
          <w:cantSplit/>
          <w:trHeight w:val="227"/>
          <w:tblHeader/>
        </w:trPr>
        <w:tc>
          <w:tcPr>
            <w:tcW w:w="3510" w:type="dxa"/>
          </w:tcPr>
          <w:p w14:paraId="5E512712" w14:textId="77777777" w:rsidR="00A147CF" w:rsidRPr="004048AA" w:rsidRDefault="00A147CF" w:rsidP="00A147CF">
            <w:pPr>
              <w:rPr>
                <w:rFonts w:ascii="Angsana New" w:hAnsi="Angsana New"/>
                <w:b/>
                <w:bCs/>
                <w:sz w:val="26"/>
                <w:szCs w:val="26"/>
              </w:rPr>
            </w:pPr>
          </w:p>
        </w:tc>
        <w:tc>
          <w:tcPr>
            <w:tcW w:w="48" w:type="dxa"/>
          </w:tcPr>
          <w:p w14:paraId="6A54D041" w14:textId="77777777" w:rsidR="00A147CF" w:rsidRPr="004048AA" w:rsidRDefault="00A147CF" w:rsidP="00A147CF">
            <w:pPr>
              <w:ind w:left="-29" w:right="-29"/>
              <w:jc w:val="center"/>
              <w:rPr>
                <w:rFonts w:ascii="Angsana New" w:hAnsi="Angsana New"/>
                <w:b/>
                <w:bCs/>
                <w:sz w:val="26"/>
                <w:szCs w:val="26"/>
                <w:cs/>
              </w:rPr>
            </w:pPr>
          </w:p>
        </w:tc>
        <w:tc>
          <w:tcPr>
            <w:tcW w:w="1080" w:type="dxa"/>
          </w:tcPr>
          <w:p w14:paraId="52C62AF9" w14:textId="77777777" w:rsidR="00A147CF" w:rsidRPr="004048AA" w:rsidRDefault="00A147CF" w:rsidP="00A147CF">
            <w:pPr>
              <w:ind w:left="-29" w:right="-29"/>
              <w:jc w:val="center"/>
              <w:rPr>
                <w:rFonts w:ascii="Angsana New" w:hAnsi="Angsana New"/>
                <w:b/>
                <w:bCs/>
                <w:sz w:val="26"/>
                <w:szCs w:val="26"/>
                <w:cs/>
              </w:rPr>
            </w:pPr>
          </w:p>
        </w:tc>
        <w:tc>
          <w:tcPr>
            <w:tcW w:w="48" w:type="dxa"/>
          </w:tcPr>
          <w:p w14:paraId="176B78BD" w14:textId="77777777" w:rsidR="00A147CF" w:rsidRPr="00861F66" w:rsidRDefault="00A147CF" w:rsidP="00A147CF">
            <w:pPr>
              <w:ind w:left="-29" w:right="-29"/>
              <w:jc w:val="center"/>
              <w:rPr>
                <w:rFonts w:ascii="Angsana New" w:hAnsi="Angsana New"/>
                <w:b/>
                <w:bCs/>
                <w:sz w:val="26"/>
                <w:szCs w:val="26"/>
                <w:cs/>
              </w:rPr>
            </w:pPr>
          </w:p>
        </w:tc>
        <w:tc>
          <w:tcPr>
            <w:tcW w:w="1152" w:type="dxa"/>
            <w:tcBorders>
              <w:top w:val="single" w:sz="4" w:space="0" w:color="auto"/>
            </w:tcBorders>
            <w:vAlign w:val="bottom"/>
          </w:tcPr>
          <w:p w14:paraId="11039BD1" w14:textId="1E928034" w:rsidR="00A147CF" w:rsidRPr="00861F66" w:rsidRDefault="00A147CF" w:rsidP="00A147CF">
            <w:pPr>
              <w:ind w:left="-29" w:right="-29"/>
              <w:jc w:val="center"/>
              <w:rPr>
                <w:rFonts w:ascii="Angsana New" w:hAnsi="Angsana New"/>
                <w:b/>
                <w:bCs/>
                <w:sz w:val="26"/>
                <w:szCs w:val="26"/>
                <w:cs/>
              </w:rPr>
            </w:pPr>
            <w:r w:rsidRPr="004E716D">
              <w:rPr>
                <w:rFonts w:ascii="AngsanaUPC" w:hAnsi="AngsanaUPC" w:cs="AngsanaUPC"/>
                <w:b/>
                <w:bCs/>
              </w:rPr>
              <w:t>Balance as at</w:t>
            </w:r>
          </w:p>
        </w:tc>
        <w:tc>
          <w:tcPr>
            <w:tcW w:w="48" w:type="dxa"/>
            <w:tcBorders>
              <w:top w:val="single" w:sz="4" w:space="0" w:color="auto"/>
            </w:tcBorders>
          </w:tcPr>
          <w:p w14:paraId="527D5A65" w14:textId="77777777" w:rsidR="00A147CF" w:rsidRPr="004048AA" w:rsidRDefault="00A147CF" w:rsidP="00A147CF">
            <w:pPr>
              <w:ind w:left="-29" w:right="-29"/>
              <w:jc w:val="center"/>
              <w:rPr>
                <w:rFonts w:ascii="Angsana New" w:hAnsi="Angsana New"/>
                <w:b/>
                <w:bCs/>
                <w:sz w:val="26"/>
                <w:szCs w:val="26"/>
              </w:rPr>
            </w:pPr>
          </w:p>
        </w:tc>
        <w:tc>
          <w:tcPr>
            <w:tcW w:w="1152" w:type="dxa"/>
            <w:tcBorders>
              <w:top w:val="single" w:sz="4" w:space="0" w:color="auto"/>
            </w:tcBorders>
          </w:tcPr>
          <w:p w14:paraId="2E01BABF" w14:textId="77777777" w:rsidR="00A147CF" w:rsidRPr="004048AA" w:rsidRDefault="00A147CF" w:rsidP="00A147CF">
            <w:pPr>
              <w:ind w:left="-29" w:right="-29"/>
              <w:jc w:val="center"/>
              <w:rPr>
                <w:rFonts w:ascii="Angsana New" w:hAnsi="Angsana New"/>
                <w:b/>
                <w:bCs/>
                <w:sz w:val="26"/>
                <w:szCs w:val="26"/>
              </w:rPr>
            </w:pPr>
          </w:p>
        </w:tc>
        <w:tc>
          <w:tcPr>
            <w:tcW w:w="50" w:type="dxa"/>
            <w:tcBorders>
              <w:top w:val="single" w:sz="4" w:space="0" w:color="auto"/>
            </w:tcBorders>
          </w:tcPr>
          <w:p w14:paraId="1365F400" w14:textId="77777777" w:rsidR="00A147CF" w:rsidRPr="004048AA" w:rsidRDefault="00A147CF" w:rsidP="00A147CF">
            <w:pPr>
              <w:ind w:left="-29" w:right="-29"/>
              <w:jc w:val="center"/>
              <w:rPr>
                <w:rFonts w:ascii="Angsana New" w:hAnsi="Angsana New"/>
                <w:b/>
                <w:bCs/>
                <w:sz w:val="26"/>
                <w:szCs w:val="26"/>
              </w:rPr>
            </w:pPr>
          </w:p>
        </w:tc>
        <w:tc>
          <w:tcPr>
            <w:tcW w:w="1150" w:type="dxa"/>
            <w:tcBorders>
              <w:top w:val="single" w:sz="4" w:space="0" w:color="auto"/>
            </w:tcBorders>
          </w:tcPr>
          <w:p w14:paraId="494E69D5" w14:textId="77777777" w:rsidR="00A147CF" w:rsidRPr="004048AA" w:rsidRDefault="00A147CF" w:rsidP="00A147CF">
            <w:pPr>
              <w:ind w:left="-29" w:right="-29"/>
              <w:jc w:val="center"/>
              <w:rPr>
                <w:rFonts w:ascii="Angsana New" w:hAnsi="Angsana New"/>
                <w:b/>
                <w:bCs/>
                <w:sz w:val="26"/>
                <w:szCs w:val="26"/>
              </w:rPr>
            </w:pPr>
          </w:p>
        </w:tc>
        <w:tc>
          <w:tcPr>
            <w:tcW w:w="48" w:type="dxa"/>
            <w:tcBorders>
              <w:top w:val="single" w:sz="4" w:space="0" w:color="auto"/>
            </w:tcBorders>
          </w:tcPr>
          <w:p w14:paraId="603EF54E" w14:textId="77777777" w:rsidR="00A147CF" w:rsidRPr="00861F66" w:rsidRDefault="00A147CF" w:rsidP="00A147CF">
            <w:pPr>
              <w:ind w:left="-29" w:right="-29"/>
              <w:jc w:val="center"/>
              <w:rPr>
                <w:rFonts w:ascii="Angsana New" w:hAnsi="Angsana New"/>
                <w:b/>
                <w:bCs/>
                <w:sz w:val="26"/>
                <w:szCs w:val="26"/>
                <w:cs/>
              </w:rPr>
            </w:pPr>
          </w:p>
        </w:tc>
        <w:tc>
          <w:tcPr>
            <w:tcW w:w="1152" w:type="dxa"/>
            <w:tcBorders>
              <w:top w:val="single" w:sz="4" w:space="0" w:color="auto"/>
            </w:tcBorders>
            <w:vAlign w:val="bottom"/>
          </w:tcPr>
          <w:p w14:paraId="6A55A4E0" w14:textId="2684E549" w:rsidR="00A147CF" w:rsidRPr="00861F66" w:rsidRDefault="00A147CF" w:rsidP="00A147CF">
            <w:pPr>
              <w:ind w:left="-29" w:right="-29"/>
              <w:jc w:val="center"/>
              <w:rPr>
                <w:rFonts w:ascii="Angsana New" w:hAnsi="Angsana New"/>
                <w:b/>
                <w:bCs/>
                <w:sz w:val="26"/>
                <w:szCs w:val="26"/>
                <w:cs/>
              </w:rPr>
            </w:pPr>
            <w:r w:rsidRPr="004E716D">
              <w:rPr>
                <w:rFonts w:ascii="AngsanaUPC" w:hAnsi="AngsanaUPC" w:cs="AngsanaUPC"/>
                <w:b/>
                <w:bCs/>
              </w:rPr>
              <w:t>Balance as at</w:t>
            </w:r>
          </w:p>
        </w:tc>
      </w:tr>
      <w:tr w:rsidR="00A147CF" w:rsidRPr="004048AA" w14:paraId="4118DB93" w14:textId="77777777" w:rsidTr="00810208">
        <w:trPr>
          <w:cantSplit/>
          <w:trHeight w:val="227"/>
          <w:tblHeader/>
        </w:trPr>
        <w:tc>
          <w:tcPr>
            <w:tcW w:w="3510" w:type="dxa"/>
          </w:tcPr>
          <w:p w14:paraId="5946E2C5" w14:textId="77777777" w:rsidR="00A147CF" w:rsidRPr="004048AA" w:rsidRDefault="00A147CF" w:rsidP="00A147CF">
            <w:pPr>
              <w:rPr>
                <w:rFonts w:ascii="Angsana New" w:hAnsi="Angsana New"/>
                <w:b/>
                <w:bCs/>
                <w:sz w:val="26"/>
                <w:szCs w:val="26"/>
              </w:rPr>
            </w:pPr>
          </w:p>
        </w:tc>
        <w:tc>
          <w:tcPr>
            <w:tcW w:w="48" w:type="dxa"/>
          </w:tcPr>
          <w:p w14:paraId="0F76901D" w14:textId="77777777" w:rsidR="00A147CF" w:rsidRPr="004048AA" w:rsidRDefault="00A147CF" w:rsidP="00A147CF">
            <w:pPr>
              <w:ind w:left="-29" w:right="-29"/>
              <w:jc w:val="center"/>
              <w:rPr>
                <w:rFonts w:ascii="Angsana New" w:hAnsi="Angsana New"/>
                <w:b/>
                <w:bCs/>
                <w:sz w:val="26"/>
                <w:szCs w:val="26"/>
                <w:cs/>
              </w:rPr>
            </w:pPr>
          </w:p>
        </w:tc>
        <w:tc>
          <w:tcPr>
            <w:tcW w:w="1080" w:type="dxa"/>
            <w:vAlign w:val="bottom"/>
          </w:tcPr>
          <w:p w14:paraId="52835544" w14:textId="535CF776" w:rsidR="00A147CF" w:rsidRPr="00861F66" w:rsidRDefault="00A147CF" w:rsidP="00A147CF">
            <w:pPr>
              <w:ind w:left="-29" w:right="-29"/>
              <w:jc w:val="center"/>
              <w:rPr>
                <w:rFonts w:ascii="Angsana New" w:hAnsi="Angsana New"/>
                <w:b/>
                <w:bCs/>
                <w:sz w:val="26"/>
                <w:szCs w:val="26"/>
                <w:cs/>
              </w:rPr>
            </w:pPr>
          </w:p>
        </w:tc>
        <w:tc>
          <w:tcPr>
            <w:tcW w:w="48" w:type="dxa"/>
          </w:tcPr>
          <w:p w14:paraId="136AFC67" w14:textId="77777777" w:rsidR="00A147CF" w:rsidRPr="004048AA" w:rsidRDefault="00A147CF" w:rsidP="00A147CF">
            <w:pPr>
              <w:ind w:left="-29" w:right="-29"/>
              <w:jc w:val="center"/>
              <w:rPr>
                <w:rFonts w:ascii="Angsana New" w:hAnsi="Angsana New"/>
                <w:b/>
                <w:bCs/>
                <w:sz w:val="26"/>
                <w:szCs w:val="26"/>
              </w:rPr>
            </w:pPr>
          </w:p>
        </w:tc>
        <w:tc>
          <w:tcPr>
            <w:tcW w:w="1152" w:type="dxa"/>
            <w:vAlign w:val="bottom"/>
          </w:tcPr>
          <w:p w14:paraId="0A61C813" w14:textId="5EBF51CB" w:rsidR="00A147CF" w:rsidRPr="004048AA" w:rsidRDefault="00A147CF" w:rsidP="00A147CF">
            <w:pPr>
              <w:ind w:left="-29" w:right="-29"/>
              <w:jc w:val="center"/>
              <w:rPr>
                <w:rFonts w:ascii="Angsana New" w:hAnsi="Angsana New"/>
                <w:b/>
                <w:bCs/>
                <w:sz w:val="26"/>
                <w:szCs w:val="26"/>
                <w:cs/>
              </w:rPr>
            </w:pPr>
            <w:r w:rsidRPr="004E716D">
              <w:rPr>
                <w:rFonts w:ascii="AngsanaUPC" w:hAnsi="AngsanaUPC" w:cs="AngsanaUPC"/>
                <w:b/>
                <w:bCs/>
              </w:rPr>
              <w:t>January 1,</w:t>
            </w:r>
          </w:p>
        </w:tc>
        <w:tc>
          <w:tcPr>
            <w:tcW w:w="48" w:type="dxa"/>
          </w:tcPr>
          <w:p w14:paraId="64452D68" w14:textId="77777777" w:rsidR="00A147CF" w:rsidRPr="00861F66" w:rsidRDefault="00A147CF" w:rsidP="00A147CF">
            <w:pPr>
              <w:ind w:left="-29" w:right="-29"/>
              <w:jc w:val="center"/>
              <w:rPr>
                <w:rFonts w:ascii="Angsana New" w:hAnsi="Angsana New"/>
                <w:b/>
                <w:bCs/>
                <w:sz w:val="26"/>
                <w:szCs w:val="26"/>
                <w:cs/>
              </w:rPr>
            </w:pPr>
          </w:p>
        </w:tc>
        <w:tc>
          <w:tcPr>
            <w:tcW w:w="2352" w:type="dxa"/>
            <w:gridSpan w:val="3"/>
            <w:tcBorders>
              <w:bottom w:val="single" w:sz="4" w:space="0" w:color="auto"/>
            </w:tcBorders>
            <w:vAlign w:val="center"/>
          </w:tcPr>
          <w:p w14:paraId="4CEBEAF0" w14:textId="7933C99E" w:rsidR="00A147CF" w:rsidRPr="004048AA" w:rsidRDefault="00A147CF" w:rsidP="00A147CF">
            <w:pPr>
              <w:ind w:left="-29" w:right="-29"/>
              <w:jc w:val="center"/>
              <w:rPr>
                <w:rFonts w:ascii="Angsana New" w:hAnsi="Angsana New"/>
                <w:b/>
                <w:bCs/>
                <w:sz w:val="26"/>
                <w:szCs w:val="26"/>
              </w:rPr>
            </w:pPr>
            <w:r w:rsidRPr="00B415E0">
              <w:rPr>
                <w:rFonts w:ascii="Angsana New" w:hAnsi="Angsana New"/>
                <w:b/>
                <w:bCs/>
                <w:sz w:val="26"/>
                <w:szCs w:val="26"/>
              </w:rPr>
              <w:t>During the period</w:t>
            </w:r>
          </w:p>
        </w:tc>
        <w:tc>
          <w:tcPr>
            <w:tcW w:w="48" w:type="dxa"/>
          </w:tcPr>
          <w:p w14:paraId="11A0D235" w14:textId="77777777" w:rsidR="00A147CF" w:rsidRPr="004048AA" w:rsidRDefault="00A147CF" w:rsidP="00A147CF">
            <w:pPr>
              <w:ind w:left="-29" w:right="-29"/>
              <w:jc w:val="center"/>
              <w:rPr>
                <w:rFonts w:ascii="Angsana New" w:hAnsi="Angsana New"/>
                <w:b/>
                <w:bCs/>
                <w:sz w:val="26"/>
                <w:szCs w:val="26"/>
              </w:rPr>
            </w:pPr>
          </w:p>
        </w:tc>
        <w:tc>
          <w:tcPr>
            <w:tcW w:w="1152" w:type="dxa"/>
            <w:vAlign w:val="center"/>
          </w:tcPr>
          <w:p w14:paraId="61ACE6A3" w14:textId="42BA2C25" w:rsidR="00A147CF" w:rsidRPr="00861F66" w:rsidRDefault="00A147CF" w:rsidP="00A147CF">
            <w:pPr>
              <w:ind w:left="-29" w:right="-29"/>
              <w:jc w:val="center"/>
              <w:rPr>
                <w:rFonts w:ascii="Angsana New" w:hAnsi="Angsana New"/>
                <w:b/>
                <w:bCs/>
                <w:sz w:val="26"/>
                <w:szCs w:val="26"/>
                <w:cs/>
              </w:rPr>
            </w:pPr>
            <w:r>
              <w:rPr>
                <w:rFonts w:ascii="Angsana New" w:hAnsi="Angsana New"/>
                <w:b/>
                <w:bCs/>
                <w:sz w:val="26"/>
                <w:szCs w:val="26"/>
              </w:rPr>
              <w:t xml:space="preserve">March </w:t>
            </w:r>
            <w:r w:rsidRPr="00FC31E0">
              <w:rPr>
                <w:rFonts w:ascii="Angsana New" w:hAnsi="Angsana New"/>
                <w:b/>
                <w:bCs/>
                <w:sz w:val="26"/>
                <w:szCs w:val="26"/>
              </w:rPr>
              <w:t>31</w:t>
            </w:r>
            <w:r>
              <w:rPr>
                <w:rFonts w:ascii="Angsana New" w:hAnsi="Angsana New"/>
                <w:b/>
                <w:bCs/>
                <w:sz w:val="26"/>
                <w:szCs w:val="26"/>
              </w:rPr>
              <w:t>,</w:t>
            </w:r>
            <w:r w:rsidRPr="00FC31E0">
              <w:rPr>
                <w:rFonts w:ascii="Angsana New" w:hAnsi="Angsana New"/>
                <w:b/>
                <w:bCs/>
                <w:sz w:val="26"/>
                <w:szCs w:val="26"/>
              </w:rPr>
              <w:t xml:space="preserve"> </w:t>
            </w:r>
          </w:p>
        </w:tc>
      </w:tr>
      <w:tr w:rsidR="00A147CF" w:rsidRPr="004048AA" w14:paraId="1298F7F2" w14:textId="77777777" w:rsidTr="00810208">
        <w:trPr>
          <w:cantSplit/>
          <w:trHeight w:val="227"/>
          <w:tblHeader/>
        </w:trPr>
        <w:tc>
          <w:tcPr>
            <w:tcW w:w="3510" w:type="dxa"/>
          </w:tcPr>
          <w:p w14:paraId="71AC6081" w14:textId="77777777" w:rsidR="00A147CF" w:rsidRPr="004048AA" w:rsidRDefault="00A147CF" w:rsidP="00A147CF">
            <w:pPr>
              <w:rPr>
                <w:rFonts w:ascii="Angsana New" w:hAnsi="Angsana New"/>
                <w:b/>
                <w:bCs/>
                <w:sz w:val="26"/>
                <w:szCs w:val="26"/>
              </w:rPr>
            </w:pPr>
          </w:p>
        </w:tc>
        <w:tc>
          <w:tcPr>
            <w:tcW w:w="48" w:type="dxa"/>
          </w:tcPr>
          <w:p w14:paraId="7CFF275A" w14:textId="77777777" w:rsidR="00A147CF" w:rsidRPr="00861F66" w:rsidRDefault="00A147CF" w:rsidP="00A147CF">
            <w:pPr>
              <w:ind w:left="-29" w:right="-103" w:hanging="81"/>
              <w:jc w:val="center"/>
              <w:rPr>
                <w:rFonts w:ascii="Angsana New" w:hAnsi="Angsana New"/>
                <w:b/>
                <w:bCs/>
                <w:sz w:val="26"/>
                <w:szCs w:val="26"/>
                <w:cs/>
              </w:rPr>
            </w:pPr>
          </w:p>
        </w:tc>
        <w:tc>
          <w:tcPr>
            <w:tcW w:w="1080" w:type="dxa"/>
            <w:tcBorders>
              <w:bottom w:val="single" w:sz="4" w:space="0" w:color="auto"/>
            </w:tcBorders>
            <w:vAlign w:val="bottom"/>
          </w:tcPr>
          <w:p w14:paraId="63959683" w14:textId="554A85E4" w:rsidR="00A147CF" w:rsidRPr="004048AA" w:rsidRDefault="00A147CF" w:rsidP="00A147CF">
            <w:pPr>
              <w:ind w:left="-29" w:right="-103" w:hanging="81"/>
              <w:jc w:val="center"/>
              <w:rPr>
                <w:rFonts w:ascii="Angsana New" w:hAnsi="Angsana New"/>
                <w:b/>
                <w:bCs/>
                <w:spacing w:val="-2"/>
                <w:sz w:val="26"/>
                <w:szCs w:val="26"/>
              </w:rPr>
            </w:pPr>
            <w:r w:rsidRPr="00FC4236">
              <w:rPr>
                <w:rFonts w:ascii="Angsana New" w:hAnsi="Angsana New"/>
                <w:b/>
                <w:bCs/>
                <w:sz w:val="26"/>
                <w:szCs w:val="26"/>
              </w:rPr>
              <w:t>Related by</w:t>
            </w:r>
          </w:p>
        </w:tc>
        <w:tc>
          <w:tcPr>
            <w:tcW w:w="48" w:type="dxa"/>
          </w:tcPr>
          <w:p w14:paraId="7CBC124D" w14:textId="77777777" w:rsidR="00A147CF" w:rsidRPr="004048AA" w:rsidRDefault="00A147CF" w:rsidP="00A147CF">
            <w:pPr>
              <w:ind w:left="-29" w:right="-29"/>
              <w:jc w:val="center"/>
              <w:rPr>
                <w:rFonts w:ascii="Angsana New" w:hAnsi="Angsana New"/>
                <w:b/>
                <w:bCs/>
                <w:sz w:val="26"/>
                <w:szCs w:val="26"/>
              </w:rPr>
            </w:pPr>
          </w:p>
        </w:tc>
        <w:tc>
          <w:tcPr>
            <w:tcW w:w="1152" w:type="dxa"/>
            <w:tcBorders>
              <w:bottom w:val="single" w:sz="4" w:space="0" w:color="auto"/>
            </w:tcBorders>
            <w:vAlign w:val="bottom"/>
          </w:tcPr>
          <w:p w14:paraId="561717B2" w14:textId="2B9A9D66" w:rsidR="00A147CF" w:rsidRPr="004048AA" w:rsidRDefault="00A147CF" w:rsidP="00A147CF">
            <w:pPr>
              <w:ind w:left="-29" w:right="-29"/>
              <w:jc w:val="center"/>
              <w:rPr>
                <w:rFonts w:ascii="Angsana New" w:hAnsi="Angsana New"/>
                <w:b/>
                <w:bCs/>
                <w:sz w:val="26"/>
                <w:szCs w:val="26"/>
              </w:rPr>
            </w:pPr>
            <w:r w:rsidRPr="004E716D">
              <w:rPr>
                <w:rFonts w:ascii="AngsanaUPC" w:hAnsi="AngsanaUPC" w:cs="AngsanaUPC"/>
                <w:b/>
                <w:bCs/>
              </w:rPr>
              <w:t>2025</w:t>
            </w:r>
          </w:p>
        </w:tc>
        <w:tc>
          <w:tcPr>
            <w:tcW w:w="48" w:type="dxa"/>
          </w:tcPr>
          <w:p w14:paraId="4EF4EE17" w14:textId="77777777" w:rsidR="00A147CF" w:rsidRPr="00861F66" w:rsidRDefault="00A147CF" w:rsidP="00A147CF">
            <w:pPr>
              <w:ind w:left="-29" w:right="-29"/>
              <w:jc w:val="center"/>
              <w:rPr>
                <w:rFonts w:ascii="Angsana New" w:hAnsi="Angsana New"/>
                <w:b/>
                <w:bCs/>
                <w:sz w:val="26"/>
                <w:szCs w:val="26"/>
                <w:cs/>
              </w:rPr>
            </w:pPr>
          </w:p>
        </w:tc>
        <w:tc>
          <w:tcPr>
            <w:tcW w:w="1152" w:type="dxa"/>
            <w:tcBorders>
              <w:top w:val="single" w:sz="4" w:space="0" w:color="auto"/>
              <w:bottom w:val="single" w:sz="4" w:space="0" w:color="auto"/>
            </w:tcBorders>
            <w:vAlign w:val="center"/>
          </w:tcPr>
          <w:p w14:paraId="255ECDCF" w14:textId="2596CF51" w:rsidR="00A147CF" w:rsidRPr="004048AA" w:rsidRDefault="00A147CF" w:rsidP="00A147CF">
            <w:pPr>
              <w:ind w:left="-29" w:right="-29"/>
              <w:jc w:val="center"/>
              <w:rPr>
                <w:rFonts w:ascii="Angsana New" w:hAnsi="Angsana New"/>
                <w:b/>
                <w:bCs/>
                <w:sz w:val="26"/>
                <w:szCs w:val="26"/>
              </w:rPr>
            </w:pPr>
            <w:r w:rsidRPr="00D36710">
              <w:rPr>
                <w:rFonts w:ascii="Angsana New" w:hAnsi="Angsana New"/>
                <w:b/>
                <w:bCs/>
                <w:sz w:val="26"/>
                <w:szCs w:val="26"/>
              </w:rPr>
              <w:t>Increase</w:t>
            </w:r>
          </w:p>
        </w:tc>
        <w:tc>
          <w:tcPr>
            <w:tcW w:w="50" w:type="dxa"/>
            <w:tcBorders>
              <w:top w:val="single" w:sz="4" w:space="0" w:color="auto"/>
            </w:tcBorders>
            <w:vAlign w:val="center"/>
          </w:tcPr>
          <w:p w14:paraId="410A55CA" w14:textId="77777777" w:rsidR="00A147CF" w:rsidRPr="00861F66" w:rsidRDefault="00A147CF" w:rsidP="00A147CF">
            <w:pPr>
              <w:ind w:left="-29" w:right="-29"/>
              <w:jc w:val="center"/>
              <w:rPr>
                <w:rFonts w:ascii="Angsana New" w:hAnsi="Angsana New"/>
                <w:b/>
                <w:bCs/>
                <w:sz w:val="26"/>
                <w:szCs w:val="26"/>
                <w:cs/>
              </w:rPr>
            </w:pPr>
          </w:p>
        </w:tc>
        <w:tc>
          <w:tcPr>
            <w:tcW w:w="1150" w:type="dxa"/>
            <w:tcBorders>
              <w:top w:val="single" w:sz="4" w:space="0" w:color="auto"/>
              <w:bottom w:val="single" w:sz="4" w:space="0" w:color="auto"/>
            </w:tcBorders>
            <w:vAlign w:val="center"/>
          </w:tcPr>
          <w:p w14:paraId="448A0D2F" w14:textId="6F2069FC" w:rsidR="00A147CF" w:rsidRPr="004048AA" w:rsidRDefault="00A147CF" w:rsidP="00A147CF">
            <w:pPr>
              <w:ind w:left="-29" w:right="-29"/>
              <w:jc w:val="center"/>
              <w:rPr>
                <w:rFonts w:ascii="Angsana New" w:hAnsi="Angsana New"/>
                <w:b/>
                <w:bCs/>
                <w:sz w:val="26"/>
                <w:szCs w:val="26"/>
              </w:rPr>
            </w:pPr>
            <w:r w:rsidRPr="00D36710">
              <w:rPr>
                <w:rFonts w:ascii="Angsana New" w:hAnsi="Angsana New"/>
                <w:b/>
                <w:bCs/>
                <w:sz w:val="26"/>
                <w:szCs w:val="26"/>
              </w:rPr>
              <w:t>Decrease</w:t>
            </w:r>
          </w:p>
        </w:tc>
        <w:tc>
          <w:tcPr>
            <w:tcW w:w="48" w:type="dxa"/>
          </w:tcPr>
          <w:p w14:paraId="7F28A601" w14:textId="77777777" w:rsidR="00A147CF" w:rsidRPr="004048AA" w:rsidRDefault="00A147CF" w:rsidP="00A147CF">
            <w:pPr>
              <w:ind w:left="-29" w:right="-29"/>
              <w:jc w:val="center"/>
              <w:rPr>
                <w:rFonts w:ascii="Angsana New" w:hAnsi="Angsana New"/>
                <w:b/>
                <w:bCs/>
                <w:sz w:val="26"/>
                <w:szCs w:val="26"/>
              </w:rPr>
            </w:pPr>
          </w:p>
        </w:tc>
        <w:tc>
          <w:tcPr>
            <w:tcW w:w="1152" w:type="dxa"/>
            <w:tcBorders>
              <w:bottom w:val="single" w:sz="4" w:space="0" w:color="auto"/>
            </w:tcBorders>
            <w:vAlign w:val="bottom"/>
          </w:tcPr>
          <w:p w14:paraId="55755DB6" w14:textId="05CC95D1" w:rsidR="00A147CF" w:rsidRPr="004048AA" w:rsidRDefault="00A147CF" w:rsidP="00A147CF">
            <w:pPr>
              <w:ind w:left="-29" w:right="-29"/>
              <w:jc w:val="center"/>
              <w:rPr>
                <w:rFonts w:ascii="Angsana New" w:hAnsi="Angsana New"/>
                <w:b/>
                <w:bCs/>
                <w:sz w:val="26"/>
                <w:szCs w:val="26"/>
              </w:rPr>
            </w:pPr>
            <w:r w:rsidRPr="004E716D">
              <w:rPr>
                <w:rFonts w:ascii="AngsanaUPC" w:hAnsi="AngsanaUPC" w:cs="AngsanaUPC"/>
                <w:b/>
                <w:bCs/>
              </w:rPr>
              <w:t>2025</w:t>
            </w:r>
          </w:p>
        </w:tc>
      </w:tr>
      <w:tr w:rsidR="003E7FC4" w:rsidRPr="004048AA" w14:paraId="3A5D3FC2" w14:textId="77777777" w:rsidTr="00DD4AD9">
        <w:trPr>
          <w:cantSplit/>
          <w:trHeight w:val="227"/>
        </w:trPr>
        <w:tc>
          <w:tcPr>
            <w:tcW w:w="4638" w:type="dxa"/>
            <w:gridSpan w:val="3"/>
          </w:tcPr>
          <w:p w14:paraId="116CB6D0" w14:textId="54E20F90" w:rsidR="003E7FC4" w:rsidRPr="004048AA" w:rsidRDefault="003E7FC4" w:rsidP="00810208">
            <w:pPr>
              <w:tabs>
                <w:tab w:val="decimal" w:pos="781"/>
              </w:tabs>
              <w:ind w:left="-29" w:right="-29" w:firstLine="109"/>
              <w:rPr>
                <w:rFonts w:ascii="Angsana New" w:hAnsi="Angsana New"/>
                <w:sz w:val="26"/>
                <w:szCs w:val="26"/>
              </w:rPr>
            </w:pPr>
            <w:r w:rsidRPr="004E716D">
              <w:rPr>
                <w:rFonts w:ascii="AngsanaUPC" w:hAnsi="AngsanaUPC" w:cs="AngsanaUPC"/>
                <w:b/>
                <w:bCs/>
                <w:u w:val="single"/>
              </w:rPr>
              <w:t xml:space="preserve">Short-term loans to related parties and </w:t>
            </w:r>
          </w:p>
        </w:tc>
        <w:tc>
          <w:tcPr>
            <w:tcW w:w="48" w:type="dxa"/>
          </w:tcPr>
          <w:p w14:paraId="12AE105F" w14:textId="77777777" w:rsidR="003E7FC4" w:rsidRPr="004048AA" w:rsidRDefault="003E7FC4" w:rsidP="003E7FC4">
            <w:pPr>
              <w:tabs>
                <w:tab w:val="decimal" w:pos="781"/>
              </w:tabs>
              <w:ind w:left="-29" w:right="-29"/>
              <w:rPr>
                <w:rFonts w:ascii="Angsana New" w:hAnsi="Angsana New"/>
                <w:sz w:val="26"/>
                <w:szCs w:val="26"/>
              </w:rPr>
            </w:pPr>
          </w:p>
        </w:tc>
        <w:tc>
          <w:tcPr>
            <w:tcW w:w="1152" w:type="dxa"/>
            <w:tcBorders>
              <w:top w:val="single" w:sz="4" w:space="0" w:color="auto"/>
            </w:tcBorders>
          </w:tcPr>
          <w:p w14:paraId="3AB6D8F0" w14:textId="77777777" w:rsidR="003E7FC4" w:rsidRPr="004048AA" w:rsidRDefault="003E7FC4" w:rsidP="003E7FC4">
            <w:pPr>
              <w:tabs>
                <w:tab w:val="decimal" w:pos="781"/>
              </w:tabs>
              <w:ind w:left="-29" w:right="-29"/>
              <w:rPr>
                <w:rFonts w:ascii="Angsana New" w:hAnsi="Angsana New"/>
                <w:sz w:val="26"/>
                <w:szCs w:val="26"/>
              </w:rPr>
            </w:pPr>
          </w:p>
        </w:tc>
        <w:tc>
          <w:tcPr>
            <w:tcW w:w="48" w:type="dxa"/>
          </w:tcPr>
          <w:p w14:paraId="13AD5385" w14:textId="77777777" w:rsidR="003E7FC4" w:rsidRPr="004048AA" w:rsidRDefault="003E7FC4" w:rsidP="003E7FC4">
            <w:pPr>
              <w:tabs>
                <w:tab w:val="decimal" w:pos="781"/>
              </w:tabs>
              <w:ind w:left="-29" w:right="-29"/>
              <w:rPr>
                <w:rFonts w:ascii="Angsana New" w:hAnsi="Angsana New"/>
                <w:sz w:val="26"/>
                <w:szCs w:val="26"/>
              </w:rPr>
            </w:pPr>
          </w:p>
        </w:tc>
        <w:tc>
          <w:tcPr>
            <w:tcW w:w="1152" w:type="dxa"/>
            <w:tcBorders>
              <w:top w:val="single" w:sz="4" w:space="0" w:color="auto"/>
            </w:tcBorders>
            <w:vAlign w:val="bottom"/>
          </w:tcPr>
          <w:p w14:paraId="7B69D11B" w14:textId="77777777" w:rsidR="003E7FC4" w:rsidRPr="004048AA" w:rsidRDefault="003E7FC4" w:rsidP="003E7FC4">
            <w:pPr>
              <w:tabs>
                <w:tab w:val="decimal" w:pos="781"/>
              </w:tabs>
              <w:ind w:left="-29" w:right="-29"/>
              <w:rPr>
                <w:rFonts w:ascii="Angsana New" w:hAnsi="Angsana New"/>
                <w:sz w:val="26"/>
                <w:szCs w:val="26"/>
              </w:rPr>
            </w:pPr>
          </w:p>
        </w:tc>
        <w:tc>
          <w:tcPr>
            <w:tcW w:w="50" w:type="dxa"/>
          </w:tcPr>
          <w:p w14:paraId="2587F711" w14:textId="77777777" w:rsidR="003E7FC4" w:rsidRPr="004048AA" w:rsidRDefault="003E7FC4" w:rsidP="003E7FC4">
            <w:pPr>
              <w:tabs>
                <w:tab w:val="decimal" w:pos="781"/>
              </w:tabs>
              <w:ind w:left="-29" w:right="-29"/>
              <w:rPr>
                <w:rFonts w:ascii="Angsana New" w:hAnsi="Angsana New"/>
                <w:sz w:val="26"/>
                <w:szCs w:val="26"/>
              </w:rPr>
            </w:pPr>
          </w:p>
        </w:tc>
        <w:tc>
          <w:tcPr>
            <w:tcW w:w="1150" w:type="dxa"/>
            <w:tcBorders>
              <w:top w:val="single" w:sz="4" w:space="0" w:color="auto"/>
            </w:tcBorders>
            <w:vAlign w:val="bottom"/>
          </w:tcPr>
          <w:p w14:paraId="6C1DFD32" w14:textId="77777777" w:rsidR="003E7FC4" w:rsidRPr="004048AA" w:rsidRDefault="003E7FC4" w:rsidP="003E7FC4">
            <w:pPr>
              <w:tabs>
                <w:tab w:val="decimal" w:pos="781"/>
              </w:tabs>
              <w:ind w:left="-29" w:right="-29"/>
              <w:rPr>
                <w:rFonts w:ascii="Angsana New" w:hAnsi="Angsana New"/>
                <w:sz w:val="26"/>
                <w:szCs w:val="26"/>
              </w:rPr>
            </w:pPr>
          </w:p>
        </w:tc>
        <w:tc>
          <w:tcPr>
            <w:tcW w:w="48" w:type="dxa"/>
          </w:tcPr>
          <w:p w14:paraId="558765F1" w14:textId="77777777" w:rsidR="003E7FC4" w:rsidRPr="004048AA" w:rsidRDefault="003E7FC4" w:rsidP="003E7FC4">
            <w:pPr>
              <w:tabs>
                <w:tab w:val="decimal" w:pos="781"/>
                <w:tab w:val="decimal" w:pos="1092"/>
              </w:tabs>
              <w:ind w:left="-29" w:right="-29"/>
              <w:rPr>
                <w:rFonts w:ascii="Angsana New" w:hAnsi="Angsana New"/>
                <w:sz w:val="26"/>
                <w:szCs w:val="26"/>
              </w:rPr>
            </w:pPr>
          </w:p>
        </w:tc>
        <w:tc>
          <w:tcPr>
            <w:tcW w:w="1152" w:type="dxa"/>
            <w:tcBorders>
              <w:top w:val="single" w:sz="4" w:space="0" w:color="auto"/>
            </w:tcBorders>
            <w:vAlign w:val="bottom"/>
          </w:tcPr>
          <w:p w14:paraId="465EB547" w14:textId="77777777" w:rsidR="003E7FC4" w:rsidRPr="004048AA" w:rsidRDefault="003E7FC4" w:rsidP="003E7FC4">
            <w:pPr>
              <w:tabs>
                <w:tab w:val="decimal" w:pos="781"/>
                <w:tab w:val="decimal" w:pos="1092"/>
              </w:tabs>
              <w:ind w:left="-29" w:right="-29"/>
              <w:rPr>
                <w:rFonts w:ascii="Angsana New" w:hAnsi="Angsana New"/>
                <w:sz w:val="26"/>
                <w:szCs w:val="26"/>
              </w:rPr>
            </w:pPr>
          </w:p>
        </w:tc>
      </w:tr>
      <w:tr w:rsidR="00DD4AD9" w:rsidRPr="004048AA" w14:paraId="1DF8CA49" w14:textId="77777777" w:rsidTr="00DD4AD9">
        <w:trPr>
          <w:cantSplit/>
          <w:trHeight w:val="227"/>
        </w:trPr>
        <w:tc>
          <w:tcPr>
            <w:tcW w:w="4638" w:type="dxa"/>
            <w:gridSpan w:val="3"/>
          </w:tcPr>
          <w:p w14:paraId="40F2361E" w14:textId="7F7BFC0C" w:rsidR="00DD4AD9" w:rsidRPr="004E716D" w:rsidRDefault="00DD4AD9" w:rsidP="00DD4AD9">
            <w:pPr>
              <w:tabs>
                <w:tab w:val="decimal" w:pos="781"/>
              </w:tabs>
              <w:ind w:left="342" w:right="-29" w:hanging="180"/>
              <w:rPr>
                <w:rFonts w:ascii="AngsanaUPC" w:hAnsi="AngsanaUPC" w:cs="AngsanaUPC"/>
                <w:b/>
                <w:bCs/>
                <w:u w:val="single"/>
              </w:rPr>
            </w:pPr>
            <w:r w:rsidRPr="004E716D">
              <w:rPr>
                <w:rFonts w:ascii="AngsanaUPC" w:hAnsi="AngsanaUPC" w:cs="AngsanaUPC"/>
                <w:b/>
                <w:bCs/>
                <w:u w:val="single"/>
              </w:rPr>
              <w:t>interest receivable</w:t>
            </w:r>
          </w:p>
        </w:tc>
        <w:tc>
          <w:tcPr>
            <w:tcW w:w="48" w:type="dxa"/>
          </w:tcPr>
          <w:p w14:paraId="2712FDC8" w14:textId="77777777" w:rsidR="00DD4AD9" w:rsidRPr="004048AA" w:rsidRDefault="00DD4AD9" w:rsidP="003E7FC4">
            <w:pPr>
              <w:tabs>
                <w:tab w:val="decimal" w:pos="781"/>
              </w:tabs>
              <w:ind w:left="-29" w:right="-29"/>
              <w:rPr>
                <w:rFonts w:ascii="Angsana New" w:hAnsi="Angsana New"/>
                <w:sz w:val="26"/>
                <w:szCs w:val="26"/>
              </w:rPr>
            </w:pPr>
          </w:p>
        </w:tc>
        <w:tc>
          <w:tcPr>
            <w:tcW w:w="1152" w:type="dxa"/>
          </w:tcPr>
          <w:p w14:paraId="1E9EB62D" w14:textId="77777777" w:rsidR="00DD4AD9" w:rsidRPr="004048AA" w:rsidRDefault="00DD4AD9" w:rsidP="003E7FC4">
            <w:pPr>
              <w:tabs>
                <w:tab w:val="decimal" w:pos="781"/>
              </w:tabs>
              <w:ind w:left="-29" w:right="-29"/>
              <w:rPr>
                <w:rFonts w:ascii="Angsana New" w:hAnsi="Angsana New"/>
                <w:sz w:val="26"/>
                <w:szCs w:val="26"/>
              </w:rPr>
            </w:pPr>
          </w:p>
        </w:tc>
        <w:tc>
          <w:tcPr>
            <w:tcW w:w="48" w:type="dxa"/>
          </w:tcPr>
          <w:p w14:paraId="49BFB1FE" w14:textId="77777777" w:rsidR="00DD4AD9" w:rsidRPr="004048AA" w:rsidRDefault="00DD4AD9" w:rsidP="003E7FC4">
            <w:pPr>
              <w:tabs>
                <w:tab w:val="decimal" w:pos="781"/>
              </w:tabs>
              <w:ind w:left="-29" w:right="-29"/>
              <w:rPr>
                <w:rFonts w:ascii="Angsana New" w:hAnsi="Angsana New"/>
                <w:sz w:val="26"/>
                <w:szCs w:val="26"/>
              </w:rPr>
            </w:pPr>
          </w:p>
        </w:tc>
        <w:tc>
          <w:tcPr>
            <w:tcW w:w="1152" w:type="dxa"/>
            <w:vAlign w:val="bottom"/>
          </w:tcPr>
          <w:p w14:paraId="5A1C285A" w14:textId="77777777" w:rsidR="00DD4AD9" w:rsidRPr="004048AA" w:rsidRDefault="00DD4AD9" w:rsidP="003E7FC4">
            <w:pPr>
              <w:tabs>
                <w:tab w:val="decimal" w:pos="781"/>
              </w:tabs>
              <w:ind w:left="-29" w:right="-29"/>
              <w:rPr>
                <w:rFonts w:ascii="Angsana New" w:hAnsi="Angsana New"/>
                <w:sz w:val="26"/>
                <w:szCs w:val="26"/>
              </w:rPr>
            </w:pPr>
          </w:p>
        </w:tc>
        <w:tc>
          <w:tcPr>
            <w:tcW w:w="50" w:type="dxa"/>
          </w:tcPr>
          <w:p w14:paraId="0544DEB0" w14:textId="77777777" w:rsidR="00DD4AD9" w:rsidRPr="004048AA" w:rsidRDefault="00DD4AD9" w:rsidP="003E7FC4">
            <w:pPr>
              <w:tabs>
                <w:tab w:val="decimal" w:pos="781"/>
              </w:tabs>
              <w:ind w:left="-29" w:right="-29"/>
              <w:rPr>
                <w:rFonts w:ascii="Angsana New" w:hAnsi="Angsana New"/>
                <w:sz w:val="26"/>
                <w:szCs w:val="26"/>
              </w:rPr>
            </w:pPr>
          </w:p>
        </w:tc>
        <w:tc>
          <w:tcPr>
            <w:tcW w:w="1150" w:type="dxa"/>
            <w:vAlign w:val="bottom"/>
          </w:tcPr>
          <w:p w14:paraId="3E1FBF2F" w14:textId="77777777" w:rsidR="00DD4AD9" w:rsidRPr="004048AA" w:rsidRDefault="00DD4AD9" w:rsidP="003E7FC4">
            <w:pPr>
              <w:tabs>
                <w:tab w:val="decimal" w:pos="781"/>
              </w:tabs>
              <w:ind w:left="-29" w:right="-29"/>
              <w:rPr>
                <w:rFonts w:ascii="Angsana New" w:hAnsi="Angsana New"/>
                <w:sz w:val="26"/>
                <w:szCs w:val="26"/>
              </w:rPr>
            </w:pPr>
          </w:p>
        </w:tc>
        <w:tc>
          <w:tcPr>
            <w:tcW w:w="48" w:type="dxa"/>
          </w:tcPr>
          <w:p w14:paraId="62F63F38" w14:textId="77777777" w:rsidR="00DD4AD9" w:rsidRPr="004048AA" w:rsidRDefault="00DD4AD9" w:rsidP="003E7FC4">
            <w:pPr>
              <w:tabs>
                <w:tab w:val="decimal" w:pos="781"/>
                <w:tab w:val="decimal" w:pos="1092"/>
              </w:tabs>
              <w:ind w:left="-29" w:right="-29"/>
              <w:rPr>
                <w:rFonts w:ascii="Angsana New" w:hAnsi="Angsana New"/>
                <w:sz w:val="26"/>
                <w:szCs w:val="26"/>
              </w:rPr>
            </w:pPr>
          </w:p>
        </w:tc>
        <w:tc>
          <w:tcPr>
            <w:tcW w:w="1152" w:type="dxa"/>
            <w:vAlign w:val="bottom"/>
          </w:tcPr>
          <w:p w14:paraId="1BE43CAF" w14:textId="77777777" w:rsidR="00DD4AD9" w:rsidRPr="004048AA" w:rsidRDefault="00DD4AD9" w:rsidP="003E7FC4">
            <w:pPr>
              <w:tabs>
                <w:tab w:val="decimal" w:pos="781"/>
                <w:tab w:val="decimal" w:pos="1092"/>
              </w:tabs>
              <w:ind w:left="-29" w:right="-29"/>
              <w:rPr>
                <w:rFonts w:ascii="Angsana New" w:hAnsi="Angsana New"/>
                <w:sz w:val="26"/>
                <w:szCs w:val="26"/>
              </w:rPr>
            </w:pPr>
          </w:p>
        </w:tc>
      </w:tr>
      <w:tr w:rsidR="003E7FC4" w:rsidRPr="004048AA" w14:paraId="532BBEC1" w14:textId="77777777" w:rsidTr="00810208">
        <w:trPr>
          <w:cantSplit/>
          <w:trHeight w:val="227"/>
        </w:trPr>
        <w:tc>
          <w:tcPr>
            <w:tcW w:w="3510" w:type="dxa"/>
          </w:tcPr>
          <w:p w14:paraId="2663BC96" w14:textId="1EE6A159" w:rsidR="003E7FC4" w:rsidRPr="004048AA" w:rsidRDefault="003E7FC4" w:rsidP="003E7FC4">
            <w:pPr>
              <w:ind w:left="336" w:hanging="174"/>
              <w:rPr>
                <w:rFonts w:ascii="Angsana New" w:hAnsi="Angsana New"/>
                <w:sz w:val="26"/>
                <w:szCs w:val="26"/>
              </w:rPr>
            </w:pPr>
            <w:r w:rsidRPr="004E716D">
              <w:rPr>
                <w:rFonts w:ascii="AngsanaUPC" w:hAnsi="AngsanaUPC" w:cs="AngsanaUPC"/>
              </w:rPr>
              <w:t xml:space="preserve">JCK Utilities Company Limited </w:t>
            </w:r>
          </w:p>
        </w:tc>
        <w:tc>
          <w:tcPr>
            <w:tcW w:w="48" w:type="dxa"/>
          </w:tcPr>
          <w:p w14:paraId="5B46886E" w14:textId="77777777" w:rsidR="003E7FC4" w:rsidRPr="00861F66" w:rsidRDefault="003E7FC4" w:rsidP="003E7FC4">
            <w:pPr>
              <w:jc w:val="center"/>
              <w:rPr>
                <w:rFonts w:ascii="Angsana New" w:hAnsi="Angsana New"/>
                <w:sz w:val="26"/>
                <w:szCs w:val="26"/>
                <w:cs/>
              </w:rPr>
            </w:pPr>
          </w:p>
        </w:tc>
        <w:tc>
          <w:tcPr>
            <w:tcW w:w="1080" w:type="dxa"/>
          </w:tcPr>
          <w:p w14:paraId="3BECB7CE" w14:textId="651E78EA" w:rsidR="003E7FC4" w:rsidRPr="004048AA" w:rsidRDefault="003E7FC4" w:rsidP="003E7FC4">
            <w:pPr>
              <w:jc w:val="center"/>
              <w:rPr>
                <w:rFonts w:ascii="Angsana New" w:hAnsi="Angsana New"/>
                <w:sz w:val="26"/>
                <w:szCs w:val="26"/>
              </w:rPr>
            </w:pPr>
            <w:r w:rsidRPr="004E716D">
              <w:rPr>
                <w:rFonts w:ascii="AngsanaUPC" w:hAnsi="AngsanaUPC" w:cs="AngsanaUPC"/>
              </w:rPr>
              <w:t>Subsidiary</w:t>
            </w:r>
          </w:p>
        </w:tc>
        <w:tc>
          <w:tcPr>
            <w:tcW w:w="48" w:type="dxa"/>
          </w:tcPr>
          <w:p w14:paraId="03543D7F" w14:textId="77777777" w:rsidR="003E7FC4" w:rsidRPr="004048AA" w:rsidRDefault="003E7FC4" w:rsidP="003E7FC4">
            <w:pPr>
              <w:tabs>
                <w:tab w:val="decimal" w:pos="883"/>
              </w:tabs>
              <w:ind w:left="-29" w:right="-29"/>
              <w:rPr>
                <w:rFonts w:ascii="Angsana New" w:hAnsi="Angsana New"/>
                <w:sz w:val="26"/>
                <w:szCs w:val="26"/>
              </w:rPr>
            </w:pPr>
          </w:p>
        </w:tc>
        <w:tc>
          <w:tcPr>
            <w:tcW w:w="1152" w:type="dxa"/>
            <w:vAlign w:val="bottom"/>
          </w:tcPr>
          <w:p w14:paraId="51C7D494" w14:textId="77777777" w:rsidR="003E7FC4" w:rsidRPr="004048AA" w:rsidRDefault="003E7FC4" w:rsidP="003E7FC4">
            <w:pPr>
              <w:tabs>
                <w:tab w:val="decimal" w:pos="974"/>
              </w:tabs>
              <w:ind w:left="-29" w:right="-29"/>
              <w:rPr>
                <w:rFonts w:ascii="Angsana New" w:hAnsi="Angsana New"/>
                <w:sz w:val="26"/>
                <w:szCs w:val="26"/>
              </w:rPr>
            </w:pPr>
            <w:r w:rsidRPr="004048AA">
              <w:rPr>
                <w:rFonts w:ascii="Angsana New" w:hAnsi="Angsana New"/>
                <w:sz w:val="26"/>
                <w:szCs w:val="26"/>
              </w:rPr>
              <w:t>1,588,387</w:t>
            </w:r>
          </w:p>
        </w:tc>
        <w:tc>
          <w:tcPr>
            <w:tcW w:w="48" w:type="dxa"/>
          </w:tcPr>
          <w:p w14:paraId="7A330862" w14:textId="77777777" w:rsidR="003E7FC4" w:rsidRPr="004048AA" w:rsidRDefault="003E7FC4" w:rsidP="003E7FC4">
            <w:pPr>
              <w:tabs>
                <w:tab w:val="decimal" w:pos="974"/>
              </w:tabs>
              <w:ind w:left="-29" w:right="-29"/>
              <w:rPr>
                <w:rFonts w:ascii="Angsana New" w:hAnsi="Angsana New"/>
                <w:sz w:val="26"/>
                <w:szCs w:val="26"/>
              </w:rPr>
            </w:pPr>
          </w:p>
        </w:tc>
        <w:tc>
          <w:tcPr>
            <w:tcW w:w="1152" w:type="dxa"/>
            <w:vAlign w:val="bottom"/>
          </w:tcPr>
          <w:p w14:paraId="12D5878C" w14:textId="77777777" w:rsidR="003E7FC4" w:rsidRPr="004048AA" w:rsidRDefault="003E7FC4" w:rsidP="003E7FC4">
            <w:pPr>
              <w:tabs>
                <w:tab w:val="decimal" w:pos="974"/>
              </w:tabs>
              <w:ind w:left="-29" w:right="-29"/>
              <w:rPr>
                <w:rFonts w:ascii="Angsana New" w:hAnsi="Angsana New"/>
                <w:sz w:val="26"/>
                <w:szCs w:val="26"/>
              </w:rPr>
            </w:pPr>
            <w:r w:rsidRPr="004048AA">
              <w:rPr>
                <w:rFonts w:ascii="Angsana New" w:hAnsi="Angsana New"/>
                <w:sz w:val="26"/>
                <w:szCs w:val="26"/>
              </w:rPr>
              <w:t>15,027</w:t>
            </w:r>
          </w:p>
        </w:tc>
        <w:tc>
          <w:tcPr>
            <w:tcW w:w="50" w:type="dxa"/>
          </w:tcPr>
          <w:p w14:paraId="24BDC7B9" w14:textId="77777777" w:rsidR="003E7FC4" w:rsidRPr="004048AA" w:rsidRDefault="003E7FC4" w:rsidP="003E7FC4">
            <w:pPr>
              <w:tabs>
                <w:tab w:val="decimal" w:pos="974"/>
              </w:tabs>
              <w:ind w:left="-29" w:right="-29"/>
              <w:rPr>
                <w:rFonts w:ascii="Angsana New" w:hAnsi="Angsana New"/>
                <w:sz w:val="26"/>
                <w:szCs w:val="26"/>
              </w:rPr>
            </w:pPr>
          </w:p>
        </w:tc>
        <w:tc>
          <w:tcPr>
            <w:tcW w:w="1150" w:type="dxa"/>
            <w:vAlign w:val="bottom"/>
          </w:tcPr>
          <w:p w14:paraId="1FA3D116" w14:textId="77777777" w:rsidR="003E7FC4" w:rsidRPr="004048AA" w:rsidRDefault="003E7FC4" w:rsidP="003E7FC4">
            <w:pPr>
              <w:tabs>
                <w:tab w:val="decimal" w:pos="974"/>
              </w:tabs>
              <w:ind w:left="-29" w:right="-29"/>
              <w:rPr>
                <w:rFonts w:ascii="Angsana New" w:hAnsi="Angsana New"/>
                <w:sz w:val="26"/>
                <w:szCs w:val="26"/>
              </w:rPr>
            </w:pPr>
            <w:r w:rsidRPr="004048AA">
              <w:rPr>
                <w:rFonts w:ascii="Angsana New" w:hAnsi="Angsana New"/>
                <w:sz w:val="26"/>
                <w:szCs w:val="26"/>
              </w:rPr>
              <w:t>(29,143)</w:t>
            </w:r>
          </w:p>
        </w:tc>
        <w:tc>
          <w:tcPr>
            <w:tcW w:w="48" w:type="dxa"/>
          </w:tcPr>
          <w:p w14:paraId="6A98FA67" w14:textId="77777777" w:rsidR="003E7FC4" w:rsidRPr="004048AA" w:rsidRDefault="003E7FC4" w:rsidP="003E7FC4">
            <w:pPr>
              <w:tabs>
                <w:tab w:val="decimal" w:pos="974"/>
              </w:tabs>
              <w:ind w:left="-29" w:right="-29"/>
              <w:rPr>
                <w:rFonts w:ascii="Angsana New" w:hAnsi="Angsana New"/>
                <w:sz w:val="26"/>
                <w:szCs w:val="26"/>
              </w:rPr>
            </w:pPr>
          </w:p>
        </w:tc>
        <w:tc>
          <w:tcPr>
            <w:tcW w:w="1152" w:type="dxa"/>
            <w:vAlign w:val="bottom"/>
          </w:tcPr>
          <w:p w14:paraId="09CB3137" w14:textId="77777777" w:rsidR="003E7FC4" w:rsidRPr="004048AA" w:rsidRDefault="003E7FC4" w:rsidP="003E7FC4">
            <w:pPr>
              <w:tabs>
                <w:tab w:val="decimal" w:pos="974"/>
              </w:tabs>
              <w:ind w:left="-29" w:right="-29"/>
              <w:rPr>
                <w:rFonts w:ascii="Angsana New" w:hAnsi="Angsana New"/>
                <w:sz w:val="26"/>
                <w:szCs w:val="26"/>
              </w:rPr>
            </w:pPr>
            <w:r w:rsidRPr="004048AA">
              <w:rPr>
                <w:rFonts w:ascii="Angsana New" w:hAnsi="Angsana New"/>
                <w:sz w:val="26"/>
                <w:szCs w:val="26"/>
              </w:rPr>
              <w:t>1,574,271</w:t>
            </w:r>
          </w:p>
        </w:tc>
      </w:tr>
      <w:tr w:rsidR="003E7FC4" w:rsidRPr="004048AA" w14:paraId="4DA9740F" w14:textId="77777777" w:rsidTr="00810208">
        <w:trPr>
          <w:cantSplit/>
          <w:trHeight w:val="83"/>
        </w:trPr>
        <w:tc>
          <w:tcPr>
            <w:tcW w:w="3510" w:type="dxa"/>
          </w:tcPr>
          <w:p w14:paraId="5041DFA8" w14:textId="781C428A" w:rsidR="003E7FC4" w:rsidRPr="004048AA" w:rsidRDefault="003E7FC4" w:rsidP="003E7FC4">
            <w:pPr>
              <w:ind w:left="336" w:hanging="174"/>
              <w:rPr>
                <w:rFonts w:ascii="Angsana New" w:hAnsi="Angsana New"/>
                <w:sz w:val="26"/>
                <w:szCs w:val="26"/>
                <w:cs/>
              </w:rPr>
            </w:pPr>
            <w:r w:rsidRPr="004E716D">
              <w:rPr>
                <w:rFonts w:ascii="AngsanaUPC" w:hAnsi="AngsanaUPC" w:cs="AngsanaUPC"/>
                <w:spacing w:val="-6"/>
              </w:rPr>
              <w:t>Ratchadamri Real Estate Company Limited</w:t>
            </w:r>
          </w:p>
        </w:tc>
        <w:tc>
          <w:tcPr>
            <w:tcW w:w="48" w:type="dxa"/>
          </w:tcPr>
          <w:p w14:paraId="0A2E1F4E" w14:textId="77777777" w:rsidR="003E7FC4" w:rsidRPr="00861F66" w:rsidRDefault="003E7FC4" w:rsidP="003E7FC4">
            <w:pPr>
              <w:ind w:left="-29" w:right="-29"/>
              <w:jc w:val="center"/>
              <w:rPr>
                <w:rFonts w:ascii="Angsana New" w:hAnsi="Angsana New"/>
                <w:sz w:val="26"/>
                <w:szCs w:val="26"/>
                <w:cs/>
              </w:rPr>
            </w:pPr>
          </w:p>
        </w:tc>
        <w:tc>
          <w:tcPr>
            <w:tcW w:w="1080" w:type="dxa"/>
          </w:tcPr>
          <w:p w14:paraId="26739CB3" w14:textId="07E341D2" w:rsidR="003E7FC4" w:rsidRPr="00861F66" w:rsidRDefault="003E7FC4" w:rsidP="003E7FC4">
            <w:pPr>
              <w:ind w:left="-29" w:right="-29"/>
              <w:jc w:val="center"/>
              <w:rPr>
                <w:rFonts w:ascii="Angsana New" w:hAnsi="Angsana New"/>
                <w:sz w:val="26"/>
                <w:szCs w:val="26"/>
                <w:cs/>
              </w:rPr>
            </w:pPr>
            <w:r w:rsidRPr="004E716D">
              <w:rPr>
                <w:rFonts w:ascii="AngsanaUPC" w:hAnsi="AngsanaUPC" w:cs="AngsanaUPC"/>
              </w:rPr>
              <w:t>Subsidiary</w:t>
            </w:r>
          </w:p>
        </w:tc>
        <w:tc>
          <w:tcPr>
            <w:tcW w:w="48" w:type="dxa"/>
          </w:tcPr>
          <w:p w14:paraId="3C4F3CB2" w14:textId="77777777" w:rsidR="003E7FC4" w:rsidRPr="004048AA" w:rsidRDefault="003E7FC4" w:rsidP="003E7FC4">
            <w:pPr>
              <w:tabs>
                <w:tab w:val="decimal" w:pos="883"/>
              </w:tabs>
              <w:ind w:left="-29" w:right="-29"/>
              <w:rPr>
                <w:rFonts w:ascii="Angsana New" w:hAnsi="Angsana New"/>
                <w:sz w:val="26"/>
                <w:szCs w:val="26"/>
              </w:rPr>
            </w:pPr>
          </w:p>
        </w:tc>
        <w:tc>
          <w:tcPr>
            <w:tcW w:w="1152" w:type="dxa"/>
            <w:tcBorders>
              <w:bottom w:val="single" w:sz="4" w:space="0" w:color="auto"/>
            </w:tcBorders>
            <w:vAlign w:val="bottom"/>
          </w:tcPr>
          <w:p w14:paraId="46D83EF2" w14:textId="77777777" w:rsidR="003E7FC4" w:rsidRPr="004048AA" w:rsidRDefault="003E7FC4" w:rsidP="003E7FC4">
            <w:pPr>
              <w:tabs>
                <w:tab w:val="decimal" w:pos="974"/>
              </w:tabs>
              <w:ind w:left="-29" w:right="-29"/>
              <w:rPr>
                <w:rFonts w:ascii="Angsana New" w:hAnsi="Angsana New"/>
                <w:sz w:val="26"/>
                <w:szCs w:val="26"/>
              </w:rPr>
            </w:pPr>
            <w:r w:rsidRPr="004048AA">
              <w:rPr>
                <w:rFonts w:ascii="Angsana New" w:hAnsi="Angsana New"/>
                <w:sz w:val="26"/>
                <w:szCs w:val="26"/>
              </w:rPr>
              <w:t>6,592</w:t>
            </w:r>
          </w:p>
        </w:tc>
        <w:tc>
          <w:tcPr>
            <w:tcW w:w="48" w:type="dxa"/>
          </w:tcPr>
          <w:p w14:paraId="70F3B249" w14:textId="77777777" w:rsidR="003E7FC4" w:rsidRPr="004048AA" w:rsidRDefault="003E7FC4" w:rsidP="003E7FC4">
            <w:pPr>
              <w:tabs>
                <w:tab w:val="decimal" w:pos="617"/>
                <w:tab w:val="decimal" w:pos="974"/>
              </w:tabs>
              <w:ind w:left="-29" w:right="-29"/>
              <w:rPr>
                <w:rFonts w:ascii="Angsana New" w:hAnsi="Angsana New"/>
                <w:sz w:val="26"/>
                <w:szCs w:val="26"/>
              </w:rPr>
            </w:pPr>
          </w:p>
        </w:tc>
        <w:tc>
          <w:tcPr>
            <w:tcW w:w="1152" w:type="dxa"/>
            <w:tcBorders>
              <w:bottom w:val="single" w:sz="4" w:space="0" w:color="auto"/>
            </w:tcBorders>
            <w:vAlign w:val="bottom"/>
          </w:tcPr>
          <w:p w14:paraId="500B9BB2" w14:textId="77777777" w:rsidR="003E7FC4" w:rsidRPr="004048AA" w:rsidRDefault="003E7FC4" w:rsidP="003E7FC4">
            <w:pPr>
              <w:tabs>
                <w:tab w:val="decimal" w:pos="759"/>
              </w:tabs>
              <w:ind w:left="-29" w:right="272"/>
              <w:jc w:val="center"/>
              <w:rPr>
                <w:rFonts w:ascii="Angsana New" w:hAnsi="Angsana New"/>
                <w:sz w:val="26"/>
                <w:szCs w:val="26"/>
              </w:rPr>
            </w:pPr>
            <w:r w:rsidRPr="00FC31E0">
              <w:rPr>
                <w:rFonts w:ascii="Angsana New" w:hAnsi="Angsana New"/>
                <w:sz w:val="26"/>
                <w:szCs w:val="26"/>
              </w:rPr>
              <w:t>-</w:t>
            </w:r>
          </w:p>
        </w:tc>
        <w:tc>
          <w:tcPr>
            <w:tcW w:w="50" w:type="dxa"/>
          </w:tcPr>
          <w:p w14:paraId="6860DB32" w14:textId="77777777" w:rsidR="003E7FC4" w:rsidRPr="004048AA" w:rsidRDefault="003E7FC4" w:rsidP="003E7FC4">
            <w:pPr>
              <w:tabs>
                <w:tab w:val="decimal" w:pos="613"/>
                <w:tab w:val="decimal" w:pos="974"/>
              </w:tabs>
              <w:ind w:left="-29" w:right="-29"/>
              <w:rPr>
                <w:rFonts w:ascii="Angsana New" w:hAnsi="Angsana New"/>
                <w:sz w:val="26"/>
                <w:szCs w:val="26"/>
              </w:rPr>
            </w:pPr>
          </w:p>
        </w:tc>
        <w:tc>
          <w:tcPr>
            <w:tcW w:w="1150" w:type="dxa"/>
            <w:tcBorders>
              <w:bottom w:val="single" w:sz="4" w:space="0" w:color="auto"/>
            </w:tcBorders>
            <w:vAlign w:val="bottom"/>
          </w:tcPr>
          <w:p w14:paraId="66C5FDB4" w14:textId="77777777" w:rsidR="003E7FC4" w:rsidRPr="004048AA" w:rsidRDefault="003E7FC4" w:rsidP="003E7FC4">
            <w:pPr>
              <w:tabs>
                <w:tab w:val="decimal" w:pos="759"/>
              </w:tabs>
              <w:ind w:left="-29" w:right="272"/>
              <w:jc w:val="center"/>
              <w:rPr>
                <w:rFonts w:ascii="Angsana New" w:hAnsi="Angsana New"/>
                <w:sz w:val="26"/>
                <w:szCs w:val="26"/>
              </w:rPr>
            </w:pPr>
            <w:r w:rsidRPr="00FC31E0">
              <w:rPr>
                <w:rFonts w:ascii="Angsana New" w:hAnsi="Angsana New"/>
                <w:sz w:val="26"/>
                <w:szCs w:val="26"/>
              </w:rPr>
              <w:t>-</w:t>
            </w:r>
          </w:p>
        </w:tc>
        <w:tc>
          <w:tcPr>
            <w:tcW w:w="48" w:type="dxa"/>
          </w:tcPr>
          <w:p w14:paraId="54A2DBD9" w14:textId="77777777" w:rsidR="003E7FC4" w:rsidRPr="004048AA" w:rsidRDefault="003E7FC4" w:rsidP="003E7FC4">
            <w:pPr>
              <w:tabs>
                <w:tab w:val="decimal" w:pos="974"/>
              </w:tabs>
              <w:ind w:left="-29" w:right="-29"/>
              <w:rPr>
                <w:rFonts w:ascii="Angsana New" w:hAnsi="Angsana New"/>
                <w:sz w:val="26"/>
                <w:szCs w:val="26"/>
              </w:rPr>
            </w:pPr>
          </w:p>
        </w:tc>
        <w:tc>
          <w:tcPr>
            <w:tcW w:w="1152" w:type="dxa"/>
            <w:tcBorders>
              <w:bottom w:val="single" w:sz="4" w:space="0" w:color="auto"/>
            </w:tcBorders>
            <w:vAlign w:val="bottom"/>
          </w:tcPr>
          <w:p w14:paraId="06D8FE89" w14:textId="77777777" w:rsidR="003E7FC4" w:rsidRPr="004048AA" w:rsidRDefault="003E7FC4" w:rsidP="003E7FC4">
            <w:pPr>
              <w:tabs>
                <w:tab w:val="decimal" w:pos="974"/>
              </w:tabs>
              <w:ind w:left="-29" w:right="-29"/>
              <w:rPr>
                <w:rFonts w:ascii="Angsana New" w:hAnsi="Angsana New"/>
                <w:sz w:val="26"/>
                <w:szCs w:val="26"/>
              </w:rPr>
            </w:pPr>
            <w:r w:rsidRPr="004048AA">
              <w:rPr>
                <w:rFonts w:ascii="Angsana New" w:hAnsi="Angsana New"/>
                <w:sz w:val="26"/>
                <w:szCs w:val="26"/>
              </w:rPr>
              <w:t>6,592</w:t>
            </w:r>
          </w:p>
        </w:tc>
      </w:tr>
      <w:tr w:rsidR="003E7FC4" w:rsidRPr="004048AA" w14:paraId="79FB8F03" w14:textId="77777777" w:rsidTr="00810208">
        <w:trPr>
          <w:cantSplit/>
          <w:trHeight w:val="83"/>
        </w:trPr>
        <w:tc>
          <w:tcPr>
            <w:tcW w:w="3510" w:type="dxa"/>
          </w:tcPr>
          <w:p w14:paraId="78D63651" w14:textId="5492A9B0" w:rsidR="003E7FC4" w:rsidRPr="00861F66" w:rsidRDefault="003E7FC4" w:rsidP="003E7FC4">
            <w:pPr>
              <w:ind w:left="162"/>
              <w:jc w:val="both"/>
              <w:rPr>
                <w:rFonts w:ascii="Angsana New" w:hAnsi="Angsana New"/>
                <w:b/>
                <w:bCs/>
                <w:sz w:val="26"/>
                <w:szCs w:val="26"/>
                <w:cs/>
              </w:rPr>
            </w:pPr>
            <w:r w:rsidRPr="004E716D">
              <w:rPr>
                <w:rFonts w:ascii="AngsanaUPC" w:hAnsi="AngsanaUPC" w:cs="AngsanaUPC"/>
                <w:b/>
                <w:bCs/>
              </w:rPr>
              <w:t>Total</w:t>
            </w:r>
          </w:p>
        </w:tc>
        <w:tc>
          <w:tcPr>
            <w:tcW w:w="48" w:type="dxa"/>
          </w:tcPr>
          <w:p w14:paraId="4CEEBD95" w14:textId="77777777" w:rsidR="003E7FC4" w:rsidRPr="004048AA" w:rsidRDefault="003E7FC4" w:rsidP="003E7FC4">
            <w:pPr>
              <w:ind w:left="-29" w:right="-29"/>
              <w:rPr>
                <w:rFonts w:ascii="Angsana New" w:hAnsi="Angsana New"/>
                <w:b/>
                <w:bCs/>
                <w:sz w:val="26"/>
                <w:szCs w:val="26"/>
              </w:rPr>
            </w:pPr>
          </w:p>
        </w:tc>
        <w:tc>
          <w:tcPr>
            <w:tcW w:w="1080" w:type="dxa"/>
          </w:tcPr>
          <w:p w14:paraId="7DEBD637" w14:textId="77777777" w:rsidR="003E7FC4" w:rsidRPr="004048AA" w:rsidRDefault="003E7FC4" w:rsidP="003E7FC4">
            <w:pPr>
              <w:ind w:left="-29" w:right="-29"/>
              <w:rPr>
                <w:rFonts w:ascii="Angsana New" w:hAnsi="Angsana New"/>
                <w:b/>
                <w:bCs/>
                <w:sz w:val="26"/>
                <w:szCs w:val="26"/>
              </w:rPr>
            </w:pPr>
          </w:p>
        </w:tc>
        <w:tc>
          <w:tcPr>
            <w:tcW w:w="48" w:type="dxa"/>
          </w:tcPr>
          <w:p w14:paraId="5B85FB0F" w14:textId="77777777" w:rsidR="003E7FC4" w:rsidRPr="004048AA" w:rsidRDefault="003E7FC4" w:rsidP="003E7FC4">
            <w:pPr>
              <w:tabs>
                <w:tab w:val="decimal" w:pos="883"/>
              </w:tabs>
              <w:ind w:left="-29" w:right="-29"/>
              <w:rPr>
                <w:rFonts w:ascii="Angsana New" w:hAnsi="Angsana New"/>
                <w:b/>
                <w:bCs/>
                <w:sz w:val="26"/>
                <w:szCs w:val="26"/>
              </w:rPr>
            </w:pPr>
          </w:p>
        </w:tc>
        <w:tc>
          <w:tcPr>
            <w:tcW w:w="1152" w:type="dxa"/>
            <w:tcBorders>
              <w:top w:val="single" w:sz="4" w:space="0" w:color="auto"/>
            </w:tcBorders>
            <w:vAlign w:val="bottom"/>
          </w:tcPr>
          <w:p w14:paraId="3DFD4AB0" w14:textId="77777777" w:rsidR="003E7FC4" w:rsidRPr="008B4FBF" w:rsidRDefault="003E7FC4" w:rsidP="003E7FC4">
            <w:pPr>
              <w:tabs>
                <w:tab w:val="decimal" w:pos="974"/>
              </w:tabs>
              <w:ind w:left="-29" w:right="-29"/>
              <w:rPr>
                <w:rFonts w:ascii="Angsana New" w:hAnsi="Angsana New"/>
                <w:b/>
                <w:bCs/>
                <w:sz w:val="26"/>
                <w:szCs w:val="26"/>
              </w:rPr>
            </w:pPr>
            <w:r w:rsidRPr="008B4FBF">
              <w:rPr>
                <w:rFonts w:ascii="Angsana New" w:hAnsi="Angsana New"/>
                <w:b/>
                <w:bCs/>
                <w:sz w:val="26"/>
                <w:szCs w:val="26"/>
              </w:rPr>
              <w:t>1,594,979</w:t>
            </w:r>
          </w:p>
        </w:tc>
        <w:tc>
          <w:tcPr>
            <w:tcW w:w="48" w:type="dxa"/>
          </w:tcPr>
          <w:p w14:paraId="39270C6B" w14:textId="77777777" w:rsidR="003E7FC4" w:rsidRPr="008B4FBF" w:rsidRDefault="003E7FC4" w:rsidP="003E7FC4">
            <w:pPr>
              <w:tabs>
                <w:tab w:val="decimal" w:pos="974"/>
              </w:tabs>
              <w:ind w:left="-29" w:right="-29"/>
              <w:rPr>
                <w:rFonts w:ascii="Angsana New" w:hAnsi="Angsana New"/>
                <w:b/>
                <w:bCs/>
                <w:sz w:val="26"/>
                <w:szCs w:val="26"/>
              </w:rPr>
            </w:pPr>
          </w:p>
        </w:tc>
        <w:tc>
          <w:tcPr>
            <w:tcW w:w="1152" w:type="dxa"/>
            <w:tcBorders>
              <w:top w:val="single" w:sz="4" w:space="0" w:color="auto"/>
            </w:tcBorders>
            <w:vAlign w:val="bottom"/>
          </w:tcPr>
          <w:p w14:paraId="2A142D7A" w14:textId="77777777" w:rsidR="003E7FC4" w:rsidRPr="008B4FBF" w:rsidRDefault="003E7FC4" w:rsidP="003E7FC4">
            <w:pPr>
              <w:tabs>
                <w:tab w:val="decimal" w:pos="974"/>
              </w:tabs>
              <w:ind w:left="-29" w:right="-29"/>
              <w:rPr>
                <w:rFonts w:ascii="Angsana New" w:hAnsi="Angsana New"/>
                <w:b/>
                <w:bCs/>
                <w:sz w:val="26"/>
                <w:szCs w:val="26"/>
              </w:rPr>
            </w:pPr>
            <w:r w:rsidRPr="008B4FBF">
              <w:rPr>
                <w:rFonts w:ascii="Angsana New" w:hAnsi="Angsana New"/>
                <w:b/>
                <w:bCs/>
                <w:sz w:val="26"/>
                <w:szCs w:val="26"/>
              </w:rPr>
              <w:t>15,027</w:t>
            </w:r>
          </w:p>
        </w:tc>
        <w:tc>
          <w:tcPr>
            <w:tcW w:w="50" w:type="dxa"/>
          </w:tcPr>
          <w:p w14:paraId="63217B88" w14:textId="77777777" w:rsidR="003E7FC4" w:rsidRPr="008B4FBF" w:rsidRDefault="003E7FC4" w:rsidP="003E7FC4">
            <w:pPr>
              <w:tabs>
                <w:tab w:val="decimal" w:pos="974"/>
              </w:tabs>
              <w:ind w:left="-29" w:right="-29"/>
              <w:rPr>
                <w:rFonts w:ascii="Angsana New" w:hAnsi="Angsana New"/>
                <w:b/>
                <w:bCs/>
                <w:sz w:val="26"/>
                <w:szCs w:val="26"/>
              </w:rPr>
            </w:pPr>
          </w:p>
        </w:tc>
        <w:tc>
          <w:tcPr>
            <w:tcW w:w="1150" w:type="dxa"/>
            <w:tcBorders>
              <w:top w:val="single" w:sz="4" w:space="0" w:color="auto"/>
            </w:tcBorders>
            <w:vAlign w:val="bottom"/>
          </w:tcPr>
          <w:p w14:paraId="168D04EC" w14:textId="77777777" w:rsidR="003E7FC4" w:rsidRPr="00861F66" w:rsidRDefault="003E7FC4" w:rsidP="003E7FC4">
            <w:pPr>
              <w:tabs>
                <w:tab w:val="decimal" w:pos="974"/>
              </w:tabs>
              <w:ind w:left="-29" w:right="-29"/>
              <w:rPr>
                <w:rFonts w:ascii="Angsana New" w:hAnsi="Angsana New"/>
                <w:b/>
                <w:bCs/>
                <w:sz w:val="26"/>
                <w:szCs w:val="26"/>
                <w:cs/>
              </w:rPr>
            </w:pPr>
            <w:r w:rsidRPr="008B4FBF">
              <w:rPr>
                <w:rFonts w:ascii="Angsana New" w:hAnsi="Angsana New"/>
                <w:b/>
                <w:bCs/>
                <w:sz w:val="26"/>
                <w:szCs w:val="26"/>
              </w:rPr>
              <w:t>(29,143)</w:t>
            </w:r>
          </w:p>
        </w:tc>
        <w:tc>
          <w:tcPr>
            <w:tcW w:w="48" w:type="dxa"/>
          </w:tcPr>
          <w:p w14:paraId="3B029685" w14:textId="77777777" w:rsidR="003E7FC4" w:rsidRPr="008B4FBF" w:rsidRDefault="003E7FC4" w:rsidP="003E7FC4">
            <w:pPr>
              <w:tabs>
                <w:tab w:val="decimal" w:pos="974"/>
              </w:tabs>
              <w:ind w:left="-29" w:right="-29"/>
              <w:rPr>
                <w:rFonts w:ascii="Angsana New" w:hAnsi="Angsana New"/>
                <w:b/>
                <w:bCs/>
                <w:sz w:val="26"/>
                <w:szCs w:val="26"/>
              </w:rPr>
            </w:pPr>
          </w:p>
        </w:tc>
        <w:tc>
          <w:tcPr>
            <w:tcW w:w="1152" w:type="dxa"/>
            <w:tcBorders>
              <w:top w:val="single" w:sz="4" w:space="0" w:color="auto"/>
            </w:tcBorders>
            <w:vAlign w:val="bottom"/>
          </w:tcPr>
          <w:p w14:paraId="6D553C6A" w14:textId="77777777" w:rsidR="003E7FC4" w:rsidRPr="008B4FBF" w:rsidRDefault="003E7FC4" w:rsidP="003E7FC4">
            <w:pPr>
              <w:tabs>
                <w:tab w:val="decimal" w:pos="974"/>
              </w:tabs>
              <w:ind w:left="-29" w:right="-29"/>
              <w:rPr>
                <w:rFonts w:ascii="Angsana New" w:hAnsi="Angsana New"/>
                <w:b/>
                <w:bCs/>
                <w:sz w:val="26"/>
                <w:szCs w:val="26"/>
              </w:rPr>
            </w:pPr>
            <w:r w:rsidRPr="008B4FBF">
              <w:rPr>
                <w:rFonts w:ascii="Angsana New" w:hAnsi="Angsana New"/>
                <w:b/>
                <w:bCs/>
                <w:sz w:val="26"/>
                <w:szCs w:val="26"/>
              </w:rPr>
              <w:t>1,580,863</w:t>
            </w:r>
          </w:p>
        </w:tc>
      </w:tr>
      <w:tr w:rsidR="003E7FC4" w:rsidRPr="004048AA" w14:paraId="60F1E381" w14:textId="77777777" w:rsidTr="00810208">
        <w:trPr>
          <w:cantSplit/>
          <w:trHeight w:val="83"/>
        </w:trPr>
        <w:tc>
          <w:tcPr>
            <w:tcW w:w="3510" w:type="dxa"/>
          </w:tcPr>
          <w:p w14:paraId="42AA647E" w14:textId="0FCC09F8" w:rsidR="003E7FC4" w:rsidRPr="00861F66" w:rsidRDefault="003E7FC4" w:rsidP="003E7FC4">
            <w:pPr>
              <w:ind w:left="432" w:right="-107" w:hanging="274"/>
              <w:rPr>
                <w:rFonts w:ascii="Angsana New" w:hAnsi="Angsana New"/>
                <w:sz w:val="26"/>
                <w:szCs w:val="26"/>
                <w:cs/>
              </w:rPr>
            </w:pPr>
            <w:r w:rsidRPr="004E716D">
              <w:rPr>
                <w:rFonts w:ascii="AngsanaUPC" w:hAnsi="AngsanaUPC" w:cs="AngsanaUPC"/>
              </w:rPr>
              <w:t xml:space="preserve">Less: Allowance for expected credit losses </w:t>
            </w:r>
          </w:p>
        </w:tc>
        <w:tc>
          <w:tcPr>
            <w:tcW w:w="48" w:type="dxa"/>
          </w:tcPr>
          <w:p w14:paraId="1DDE2019" w14:textId="77777777" w:rsidR="003E7FC4" w:rsidRPr="004048AA" w:rsidRDefault="003E7FC4" w:rsidP="003E7FC4">
            <w:pPr>
              <w:ind w:left="-29" w:right="-29"/>
              <w:rPr>
                <w:rFonts w:ascii="Angsana New" w:hAnsi="Angsana New"/>
                <w:sz w:val="26"/>
                <w:szCs w:val="26"/>
              </w:rPr>
            </w:pPr>
          </w:p>
        </w:tc>
        <w:tc>
          <w:tcPr>
            <w:tcW w:w="1080" w:type="dxa"/>
          </w:tcPr>
          <w:p w14:paraId="6D822F41" w14:textId="77777777" w:rsidR="003E7FC4" w:rsidRPr="004048AA" w:rsidRDefault="003E7FC4" w:rsidP="003E7FC4">
            <w:pPr>
              <w:ind w:left="-29" w:right="-29"/>
              <w:rPr>
                <w:rFonts w:ascii="Angsana New" w:hAnsi="Angsana New"/>
                <w:sz w:val="26"/>
                <w:szCs w:val="26"/>
              </w:rPr>
            </w:pPr>
          </w:p>
        </w:tc>
        <w:tc>
          <w:tcPr>
            <w:tcW w:w="48" w:type="dxa"/>
          </w:tcPr>
          <w:p w14:paraId="365BB817" w14:textId="77777777" w:rsidR="003E7FC4" w:rsidRPr="004048AA" w:rsidRDefault="003E7FC4" w:rsidP="003E7FC4">
            <w:pPr>
              <w:tabs>
                <w:tab w:val="decimal" w:pos="881"/>
              </w:tabs>
              <w:ind w:left="-29" w:right="-380"/>
              <w:rPr>
                <w:rFonts w:ascii="Angsana New" w:hAnsi="Angsana New"/>
                <w:sz w:val="26"/>
                <w:szCs w:val="26"/>
              </w:rPr>
            </w:pPr>
          </w:p>
        </w:tc>
        <w:tc>
          <w:tcPr>
            <w:tcW w:w="1152" w:type="dxa"/>
            <w:tcBorders>
              <w:bottom w:val="single" w:sz="4" w:space="0" w:color="auto"/>
            </w:tcBorders>
            <w:vAlign w:val="bottom"/>
          </w:tcPr>
          <w:p w14:paraId="77B21E59" w14:textId="77777777" w:rsidR="003E7FC4" w:rsidRPr="004048AA" w:rsidRDefault="003E7FC4" w:rsidP="003E7FC4">
            <w:pPr>
              <w:tabs>
                <w:tab w:val="decimal" w:pos="974"/>
              </w:tabs>
              <w:ind w:left="-29" w:right="-29"/>
              <w:rPr>
                <w:rFonts w:ascii="Angsana New" w:hAnsi="Angsana New"/>
                <w:sz w:val="26"/>
                <w:szCs w:val="26"/>
              </w:rPr>
            </w:pPr>
            <w:r w:rsidRPr="004048AA">
              <w:rPr>
                <w:rFonts w:ascii="Angsana New" w:hAnsi="Angsana New"/>
                <w:sz w:val="26"/>
                <w:szCs w:val="26"/>
              </w:rPr>
              <w:t>(129,000)</w:t>
            </w:r>
          </w:p>
        </w:tc>
        <w:tc>
          <w:tcPr>
            <w:tcW w:w="48" w:type="dxa"/>
          </w:tcPr>
          <w:p w14:paraId="07432DED" w14:textId="77777777" w:rsidR="003E7FC4" w:rsidRPr="004048AA" w:rsidRDefault="003E7FC4" w:rsidP="003E7FC4">
            <w:pPr>
              <w:tabs>
                <w:tab w:val="decimal" w:pos="617"/>
              </w:tabs>
              <w:ind w:left="-29" w:right="-29"/>
              <w:rPr>
                <w:rFonts w:ascii="Angsana New" w:hAnsi="Angsana New"/>
                <w:sz w:val="26"/>
                <w:szCs w:val="26"/>
              </w:rPr>
            </w:pPr>
          </w:p>
        </w:tc>
        <w:tc>
          <w:tcPr>
            <w:tcW w:w="1152" w:type="dxa"/>
            <w:tcBorders>
              <w:bottom w:val="single" w:sz="4" w:space="0" w:color="auto"/>
            </w:tcBorders>
            <w:vAlign w:val="bottom"/>
          </w:tcPr>
          <w:p w14:paraId="37459EA9" w14:textId="77777777" w:rsidR="003E7FC4" w:rsidRPr="004048AA" w:rsidRDefault="003E7FC4" w:rsidP="003E7FC4">
            <w:pPr>
              <w:tabs>
                <w:tab w:val="decimal" w:pos="759"/>
              </w:tabs>
              <w:ind w:left="-29" w:right="272"/>
              <w:jc w:val="center"/>
              <w:rPr>
                <w:rFonts w:ascii="Angsana New" w:hAnsi="Angsana New"/>
                <w:sz w:val="26"/>
                <w:szCs w:val="26"/>
              </w:rPr>
            </w:pPr>
            <w:r w:rsidRPr="004048AA">
              <w:rPr>
                <w:rFonts w:ascii="Angsana New" w:hAnsi="Angsana New"/>
                <w:sz w:val="26"/>
                <w:szCs w:val="26"/>
              </w:rPr>
              <w:t>-</w:t>
            </w:r>
          </w:p>
        </w:tc>
        <w:tc>
          <w:tcPr>
            <w:tcW w:w="50" w:type="dxa"/>
          </w:tcPr>
          <w:p w14:paraId="04E490C4" w14:textId="77777777" w:rsidR="003E7FC4" w:rsidRPr="004048AA" w:rsidRDefault="003E7FC4" w:rsidP="003E7FC4">
            <w:pPr>
              <w:tabs>
                <w:tab w:val="decimal" w:pos="613"/>
              </w:tabs>
              <w:ind w:left="-29" w:right="-29"/>
              <w:rPr>
                <w:rFonts w:ascii="Angsana New" w:hAnsi="Angsana New"/>
                <w:sz w:val="26"/>
                <w:szCs w:val="26"/>
              </w:rPr>
            </w:pPr>
          </w:p>
        </w:tc>
        <w:tc>
          <w:tcPr>
            <w:tcW w:w="1150" w:type="dxa"/>
            <w:tcBorders>
              <w:bottom w:val="single" w:sz="4" w:space="0" w:color="auto"/>
            </w:tcBorders>
            <w:vAlign w:val="bottom"/>
          </w:tcPr>
          <w:p w14:paraId="4F925ABC" w14:textId="77777777" w:rsidR="003E7FC4" w:rsidRPr="004048AA" w:rsidRDefault="003E7FC4" w:rsidP="003E7FC4">
            <w:pPr>
              <w:tabs>
                <w:tab w:val="decimal" w:pos="759"/>
              </w:tabs>
              <w:ind w:left="-29" w:right="272"/>
              <w:jc w:val="center"/>
              <w:rPr>
                <w:rFonts w:ascii="Angsana New" w:hAnsi="Angsana New"/>
                <w:sz w:val="26"/>
                <w:szCs w:val="26"/>
              </w:rPr>
            </w:pPr>
            <w:r w:rsidRPr="004048AA">
              <w:rPr>
                <w:rFonts w:ascii="Angsana New" w:hAnsi="Angsana New"/>
                <w:sz w:val="26"/>
                <w:szCs w:val="26"/>
              </w:rPr>
              <w:t>-</w:t>
            </w:r>
          </w:p>
        </w:tc>
        <w:tc>
          <w:tcPr>
            <w:tcW w:w="48" w:type="dxa"/>
          </w:tcPr>
          <w:p w14:paraId="3CAFCC98" w14:textId="77777777" w:rsidR="003E7FC4" w:rsidRPr="004048AA" w:rsidRDefault="003E7FC4" w:rsidP="003E7FC4">
            <w:pPr>
              <w:tabs>
                <w:tab w:val="decimal" w:pos="881"/>
              </w:tabs>
              <w:ind w:left="-29" w:right="-29"/>
              <w:rPr>
                <w:rFonts w:ascii="Angsana New" w:hAnsi="Angsana New"/>
                <w:sz w:val="26"/>
                <w:szCs w:val="26"/>
              </w:rPr>
            </w:pPr>
          </w:p>
        </w:tc>
        <w:tc>
          <w:tcPr>
            <w:tcW w:w="1152" w:type="dxa"/>
            <w:tcBorders>
              <w:bottom w:val="single" w:sz="4" w:space="0" w:color="auto"/>
            </w:tcBorders>
            <w:vAlign w:val="bottom"/>
          </w:tcPr>
          <w:p w14:paraId="3F48A515" w14:textId="77777777" w:rsidR="003E7FC4" w:rsidRPr="004048AA" w:rsidRDefault="003E7FC4" w:rsidP="003E7FC4">
            <w:pPr>
              <w:tabs>
                <w:tab w:val="decimal" w:pos="974"/>
              </w:tabs>
              <w:ind w:left="-29" w:right="-29"/>
              <w:rPr>
                <w:rFonts w:ascii="Angsana New" w:hAnsi="Angsana New"/>
                <w:sz w:val="26"/>
                <w:szCs w:val="26"/>
              </w:rPr>
            </w:pPr>
            <w:r w:rsidRPr="004048AA">
              <w:rPr>
                <w:rFonts w:ascii="Angsana New" w:hAnsi="Angsana New"/>
                <w:sz w:val="26"/>
                <w:szCs w:val="26"/>
              </w:rPr>
              <w:t>(129,000)</w:t>
            </w:r>
          </w:p>
        </w:tc>
      </w:tr>
      <w:tr w:rsidR="003E7FC4" w:rsidRPr="004048AA" w14:paraId="783C7760" w14:textId="77777777" w:rsidTr="00810208">
        <w:trPr>
          <w:cantSplit/>
          <w:trHeight w:val="270"/>
        </w:trPr>
        <w:tc>
          <w:tcPr>
            <w:tcW w:w="3510" w:type="dxa"/>
          </w:tcPr>
          <w:p w14:paraId="3AB1B3A4" w14:textId="23D4CD7D" w:rsidR="003E7FC4" w:rsidRPr="004048AA" w:rsidRDefault="003E7FC4" w:rsidP="003E7FC4">
            <w:pPr>
              <w:ind w:left="163"/>
              <w:jc w:val="both"/>
              <w:rPr>
                <w:rFonts w:ascii="Angsana New" w:hAnsi="Angsana New"/>
                <w:b/>
                <w:bCs/>
                <w:sz w:val="26"/>
                <w:szCs w:val="26"/>
              </w:rPr>
            </w:pPr>
            <w:r w:rsidRPr="004E716D">
              <w:rPr>
                <w:rFonts w:ascii="AngsanaUPC" w:hAnsi="AngsanaUPC" w:cs="AngsanaUPC"/>
                <w:b/>
                <w:bCs/>
              </w:rPr>
              <w:t>Net</w:t>
            </w:r>
          </w:p>
        </w:tc>
        <w:tc>
          <w:tcPr>
            <w:tcW w:w="48" w:type="dxa"/>
          </w:tcPr>
          <w:p w14:paraId="4E456402" w14:textId="77777777" w:rsidR="003E7FC4" w:rsidRPr="004048AA" w:rsidRDefault="003E7FC4" w:rsidP="003E7FC4">
            <w:pPr>
              <w:ind w:left="-29" w:right="-29"/>
              <w:rPr>
                <w:rFonts w:ascii="Angsana New" w:hAnsi="Angsana New"/>
                <w:b/>
                <w:bCs/>
                <w:sz w:val="26"/>
                <w:szCs w:val="26"/>
              </w:rPr>
            </w:pPr>
          </w:p>
        </w:tc>
        <w:tc>
          <w:tcPr>
            <w:tcW w:w="1080" w:type="dxa"/>
          </w:tcPr>
          <w:p w14:paraId="571A7ADD" w14:textId="77777777" w:rsidR="003E7FC4" w:rsidRPr="004048AA" w:rsidRDefault="003E7FC4" w:rsidP="003E7FC4">
            <w:pPr>
              <w:ind w:left="-29" w:right="-29"/>
              <w:rPr>
                <w:rFonts w:ascii="Angsana New" w:hAnsi="Angsana New"/>
                <w:b/>
                <w:bCs/>
                <w:sz w:val="26"/>
                <w:szCs w:val="26"/>
              </w:rPr>
            </w:pPr>
          </w:p>
        </w:tc>
        <w:tc>
          <w:tcPr>
            <w:tcW w:w="48" w:type="dxa"/>
          </w:tcPr>
          <w:p w14:paraId="2DE85DD5" w14:textId="77777777" w:rsidR="003E7FC4" w:rsidRPr="004048AA" w:rsidRDefault="003E7FC4" w:rsidP="003E7FC4">
            <w:pPr>
              <w:pBdr>
                <w:bottom w:val="single" w:sz="4" w:space="1" w:color="FFFFFF" w:themeColor="background1"/>
              </w:pBdr>
              <w:tabs>
                <w:tab w:val="decimal" w:pos="883"/>
              </w:tabs>
              <w:ind w:left="-29" w:right="-29"/>
              <w:rPr>
                <w:rFonts w:ascii="Angsana New" w:hAnsi="Angsana New"/>
                <w:b/>
                <w:bCs/>
                <w:sz w:val="26"/>
                <w:szCs w:val="26"/>
              </w:rPr>
            </w:pPr>
          </w:p>
        </w:tc>
        <w:tc>
          <w:tcPr>
            <w:tcW w:w="1152" w:type="dxa"/>
            <w:tcBorders>
              <w:top w:val="single" w:sz="4" w:space="0" w:color="auto"/>
            </w:tcBorders>
            <w:vAlign w:val="bottom"/>
          </w:tcPr>
          <w:p w14:paraId="46647D49" w14:textId="77777777" w:rsidR="003E7FC4" w:rsidRPr="00861F66" w:rsidRDefault="003E7FC4" w:rsidP="003E7FC4">
            <w:pPr>
              <w:tabs>
                <w:tab w:val="decimal" w:pos="974"/>
              </w:tabs>
              <w:ind w:left="-29" w:right="-29"/>
              <w:rPr>
                <w:rFonts w:ascii="Angsana New" w:hAnsi="Angsana New"/>
                <w:b/>
                <w:bCs/>
                <w:sz w:val="26"/>
                <w:szCs w:val="26"/>
                <w:cs/>
              </w:rPr>
            </w:pPr>
            <w:r w:rsidRPr="004048AA">
              <w:rPr>
                <w:rFonts w:ascii="Angsana New" w:hAnsi="Angsana New"/>
                <w:b/>
                <w:bCs/>
                <w:sz w:val="26"/>
                <w:szCs w:val="26"/>
              </w:rPr>
              <w:t>1,465,979</w:t>
            </w:r>
          </w:p>
        </w:tc>
        <w:tc>
          <w:tcPr>
            <w:tcW w:w="48" w:type="dxa"/>
          </w:tcPr>
          <w:p w14:paraId="1827293F" w14:textId="77777777" w:rsidR="003E7FC4" w:rsidRPr="004048AA" w:rsidRDefault="003E7FC4" w:rsidP="003E7FC4">
            <w:pPr>
              <w:tabs>
                <w:tab w:val="decimal" w:pos="881"/>
              </w:tabs>
              <w:ind w:left="-29" w:right="-29"/>
              <w:rPr>
                <w:rFonts w:ascii="Angsana New" w:hAnsi="Angsana New"/>
                <w:b/>
                <w:bCs/>
                <w:sz w:val="26"/>
                <w:szCs w:val="26"/>
              </w:rPr>
            </w:pPr>
          </w:p>
        </w:tc>
        <w:tc>
          <w:tcPr>
            <w:tcW w:w="1152" w:type="dxa"/>
            <w:tcBorders>
              <w:top w:val="single" w:sz="4" w:space="0" w:color="auto"/>
              <w:bottom w:val="double" w:sz="4" w:space="0" w:color="auto"/>
            </w:tcBorders>
            <w:vAlign w:val="bottom"/>
          </w:tcPr>
          <w:p w14:paraId="3166138E" w14:textId="77777777" w:rsidR="003E7FC4" w:rsidRPr="004048AA" w:rsidRDefault="003E7FC4" w:rsidP="003E7FC4">
            <w:pPr>
              <w:tabs>
                <w:tab w:val="decimal" w:pos="974"/>
              </w:tabs>
              <w:ind w:left="-29" w:right="-29"/>
              <w:rPr>
                <w:rFonts w:ascii="Angsana New" w:hAnsi="Angsana New"/>
                <w:b/>
                <w:bCs/>
                <w:sz w:val="26"/>
                <w:szCs w:val="26"/>
              </w:rPr>
            </w:pPr>
            <w:r w:rsidRPr="004048AA">
              <w:rPr>
                <w:rFonts w:ascii="Angsana New" w:hAnsi="Angsana New"/>
                <w:b/>
                <w:bCs/>
                <w:sz w:val="26"/>
                <w:szCs w:val="26"/>
              </w:rPr>
              <w:t>15,027</w:t>
            </w:r>
          </w:p>
        </w:tc>
        <w:tc>
          <w:tcPr>
            <w:tcW w:w="50" w:type="dxa"/>
          </w:tcPr>
          <w:p w14:paraId="3408F4DF" w14:textId="77777777" w:rsidR="003E7FC4" w:rsidRPr="004048AA" w:rsidRDefault="003E7FC4" w:rsidP="003E7FC4">
            <w:pPr>
              <w:tabs>
                <w:tab w:val="decimal" w:pos="881"/>
              </w:tabs>
              <w:ind w:left="-29" w:right="-29"/>
              <w:rPr>
                <w:rFonts w:ascii="Angsana New" w:hAnsi="Angsana New"/>
                <w:b/>
                <w:bCs/>
                <w:sz w:val="26"/>
                <w:szCs w:val="26"/>
              </w:rPr>
            </w:pPr>
          </w:p>
        </w:tc>
        <w:tc>
          <w:tcPr>
            <w:tcW w:w="1150" w:type="dxa"/>
            <w:tcBorders>
              <w:top w:val="single" w:sz="4" w:space="0" w:color="auto"/>
              <w:bottom w:val="double" w:sz="4" w:space="0" w:color="auto"/>
            </w:tcBorders>
            <w:vAlign w:val="bottom"/>
          </w:tcPr>
          <w:p w14:paraId="56A6D106" w14:textId="77777777" w:rsidR="003E7FC4" w:rsidRPr="00861F66" w:rsidRDefault="003E7FC4" w:rsidP="003E7FC4">
            <w:pPr>
              <w:tabs>
                <w:tab w:val="decimal" w:pos="974"/>
              </w:tabs>
              <w:ind w:left="-29" w:right="-29"/>
              <w:rPr>
                <w:rFonts w:ascii="Angsana New" w:hAnsi="Angsana New"/>
                <w:b/>
                <w:bCs/>
                <w:sz w:val="26"/>
                <w:szCs w:val="26"/>
                <w:cs/>
              </w:rPr>
            </w:pPr>
            <w:r w:rsidRPr="004048AA">
              <w:rPr>
                <w:rFonts w:ascii="Angsana New" w:hAnsi="Angsana New"/>
                <w:b/>
                <w:bCs/>
                <w:sz w:val="26"/>
                <w:szCs w:val="26"/>
              </w:rPr>
              <w:t>(29,143)</w:t>
            </w:r>
          </w:p>
        </w:tc>
        <w:tc>
          <w:tcPr>
            <w:tcW w:w="48" w:type="dxa"/>
          </w:tcPr>
          <w:p w14:paraId="58ADADFE" w14:textId="77777777" w:rsidR="003E7FC4" w:rsidRPr="004048AA" w:rsidRDefault="003E7FC4" w:rsidP="003E7FC4">
            <w:pPr>
              <w:pBdr>
                <w:bottom w:val="single" w:sz="4" w:space="1" w:color="FFFFFF" w:themeColor="background1"/>
              </w:pBdr>
              <w:tabs>
                <w:tab w:val="decimal" w:pos="881"/>
              </w:tabs>
              <w:ind w:left="-29" w:right="-29"/>
              <w:rPr>
                <w:rFonts w:ascii="Angsana New" w:hAnsi="Angsana New"/>
                <w:b/>
                <w:bCs/>
                <w:sz w:val="26"/>
                <w:szCs w:val="26"/>
              </w:rPr>
            </w:pPr>
          </w:p>
        </w:tc>
        <w:tc>
          <w:tcPr>
            <w:tcW w:w="1152" w:type="dxa"/>
            <w:tcBorders>
              <w:top w:val="single" w:sz="4" w:space="0" w:color="auto"/>
            </w:tcBorders>
            <w:vAlign w:val="bottom"/>
          </w:tcPr>
          <w:p w14:paraId="19F8C8CF" w14:textId="77777777" w:rsidR="003E7FC4" w:rsidRPr="004048AA" w:rsidRDefault="003E7FC4" w:rsidP="003E7FC4">
            <w:pPr>
              <w:pBdr>
                <w:bottom w:val="single" w:sz="4" w:space="1" w:color="FFFFFF" w:themeColor="background1"/>
              </w:pBdr>
              <w:tabs>
                <w:tab w:val="decimal" w:pos="974"/>
              </w:tabs>
              <w:ind w:left="-29" w:right="-29"/>
              <w:rPr>
                <w:rFonts w:ascii="Angsana New" w:hAnsi="Angsana New"/>
                <w:b/>
                <w:bCs/>
                <w:sz w:val="26"/>
                <w:szCs w:val="26"/>
              </w:rPr>
            </w:pPr>
            <w:r w:rsidRPr="004048AA">
              <w:rPr>
                <w:rFonts w:ascii="Angsana New" w:hAnsi="Angsana New"/>
                <w:b/>
                <w:bCs/>
                <w:sz w:val="26"/>
                <w:szCs w:val="26"/>
              </w:rPr>
              <w:t>1,451,863</w:t>
            </w:r>
          </w:p>
        </w:tc>
      </w:tr>
      <w:tr w:rsidR="003E7FC4" w:rsidRPr="004048AA" w14:paraId="33F7AB01" w14:textId="77777777" w:rsidTr="00810208">
        <w:trPr>
          <w:cantSplit/>
          <w:trHeight w:val="83"/>
        </w:trPr>
        <w:tc>
          <w:tcPr>
            <w:tcW w:w="3510" w:type="dxa"/>
          </w:tcPr>
          <w:p w14:paraId="42BC9755" w14:textId="49071568" w:rsidR="003E7FC4" w:rsidRPr="00861F66" w:rsidRDefault="003E7FC4" w:rsidP="003E7FC4">
            <w:pPr>
              <w:ind w:left="162"/>
              <w:jc w:val="both"/>
              <w:rPr>
                <w:rFonts w:ascii="Angsana New" w:hAnsi="Angsana New"/>
                <w:sz w:val="26"/>
                <w:szCs w:val="26"/>
                <w:cs/>
              </w:rPr>
            </w:pPr>
            <w:r w:rsidRPr="004E716D">
              <w:rPr>
                <w:rFonts w:ascii="AngsanaUPC" w:hAnsi="AngsanaUPC" w:cs="AngsanaUPC"/>
              </w:rPr>
              <w:t>Less: Amount expected to be received within a year</w:t>
            </w:r>
          </w:p>
        </w:tc>
        <w:tc>
          <w:tcPr>
            <w:tcW w:w="48" w:type="dxa"/>
          </w:tcPr>
          <w:p w14:paraId="580682A7" w14:textId="77777777" w:rsidR="003E7FC4" w:rsidRPr="004048AA" w:rsidRDefault="003E7FC4" w:rsidP="003E7FC4">
            <w:pPr>
              <w:ind w:left="-29" w:right="-29"/>
              <w:rPr>
                <w:rFonts w:ascii="Angsana New" w:hAnsi="Angsana New"/>
                <w:sz w:val="26"/>
                <w:szCs w:val="26"/>
              </w:rPr>
            </w:pPr>
          </w:p>
        </w:tc>
        <w:tc>
          <w:tcPr>
            <w:tcW w:w="1080" w:type="dxa"/>
          </w:tcPr>
          <w:p w14:paraId="0CCF144B" w14:textId="77777777" w:rsidR="003E7FC4" w:rsidRPr="004048AA" w:rsidRDefault="003E7FC4" w:rsidP="003E7FC4">
            <w:pPr>
              <w:ind w:left="-29" w:right="-29"/>
              <w:rPr>
                <w:rFonts w:ascii="Angsana New" w:hAnsi="Angsana New"/>
                <w:sz w:val="26"/>
                <w:szCs w:val="26"/>
              </w:rPr>
            </w:pPr>
          </w:p>
        </w:tc>
        <w:tc>
          <w:tcPr>
            <w:tcW w:w="48" w:type="dxa"/>
          </w:tcPr>
          <w:p w14:paraId="7F4A29A1" w14:textId="77777777" w:rsidR="003E7FC4" w:rsidRPr="004048AA" w:rsidRDefault="003E7FC4" w:rsidP="003E7FC4">
            <w:pPr>
              <w:tabs>
                <w:tab w:val="decimal" w:pos="793"/>
              </w:tabs>
              <w:ind w:left="-29" w:right="-29"/>
              <w:rPr>
                <w:rFonts w:ascii="Angsana New" w:hAnsi="Angsana New"/>
                <w:sz w:val="26"/>
                <w:szCs w:val="26"/>
              </w:rPr>
            </w:pPr>
          </w:p>
        </w:tc>
        <w:tc>
          <w:tcPr>
            <w:tcW w:w="1152" w:type="dxa"/>
            <w:tcBorders>
              <w:bottom w:val="single" w:sz="4" w:space="0" w:color="auto"/>
            </w:tcBorders>
            <w:vAlign w:val="bottom"/>
          </w:tcPr>
          <w:p w14:paraId="5B2C0205" w14:textId="77777777" w:rsidR="003E7FC4" w:rsidRPr="004048AA" w:rsidRDefault="003E7FC4" w:rsidP="003E7FC4">
            <w:pPr>
              <w:tabs>
                <w:tab w:val="decimal" w:pos="793"/>
              </w:tabs>
              <w:ind w:left="-29" w:right="-29"/>
              <w:rPr>
                <w:rFonts w:ascii="Angsana New" w:hAnsi="Angsana New"/>
                <w:sz w:val="26"/>
                <w:szCs w:val="26"/>
              </w:rPr>
            </w:pPr>
            <w:r w:rsidRPr="004048AA">
              <w:rPr>
                <w:rFonts w:ascii="Angsana New" w:hAnsi="Angsana New"/>
                <w:sz w:val="26"/>
                <w:szCs w:val="26"/>
              </w:rPr>
              <w:t>-</w:t>
            </w:r>
          </w:p>
        </w:tc>
        <w:tc>
          <w:tcPr>
            <w:tcW w:w="48" w:type="dxa"/>
          </w:tcPr>
          <w:p w14:paraId="42564F76" w14:textId="77777777" w:rsidR="003E7FC4" w:rsidRPr="004048AA" w:rsidRDefault="003E7FC4" w:rsidP="003E7FC4">
            <w:pPr>
              <w:tabs>
                <w:tab w:val="decimal" w:pos="881"/>
              </w:tabs>
              <w:ind w:left="-29" w:right="-29"/>
              <w:rPr>
                <w:rFonts w:ascii="Angsana New" w:hAnsi="Angsana New"/>
                <w:sz w:val="26"/>
                <w:szCs w:val="26"/>
                <w:cs/>
              </w:rPr>
            </w:pPr>
          </w:p>
        </w:tc>
        <w:tc>
          <w:tcPr>
            <w:tcW w:w="1152" w:type="dxa"/>
            <w:tcBorders>
              <w:top w:val="double" w:sz="4" w:space="0" w:color="auto"/>
            </w:tcBorders>
            <w:vAlign w:val="bottom"/>
          </w:tcPr>
          <w:p w14:paraId="04332CF3" w14:textId="77777777" w:rsidR="003E7FC4" w:rsidRPr="00861F66" w:rsidRDefault="003E7FC4" w:rsidP="003E7FC4">
            <w:pPr>
              <w:tabs>
                <w:tab w:val="decimal" w:pos="881"/>
              </w:tabs>
              <w:ind w:left="-29" w:right="-29"/>
              <w:rPr>
                <w:rFonts w:ascii="Angsana New" w:hAnsi="Angsana New"/>
                <w:sz w:val="26"/>
                <w:szCs w:val="26"/>
                <w:cs/>
              </w:rPr>
            </w:pPr>
          </w:p>
        </w:tc>
        <w:tc>
          <w:tcPr>
            <w:tcW w:w="50" w:type="dxa"/>
          </w:tcPr>
          <w:p w14:paraId="3A5019E7" w14:textId="77777777" w:rsidR="003E7FC4" w:rsidRPr="004048AA" w:rsidRDefault="003E7FC4" w:rsidP="003E7FC4">
            <w:pPr>
              <w:tabs>
                <w:tab w:val="decimal" w:pos="881"/>
              </w:tabs>
              <w:ind w:left="-29" w:right="-29"/>
              <w:rPr>
                <w:rFonts w:ascii="Angsana New" w:hAnsi="Angsana New"/>
                <w:sz w:val="26"/>
                <w:szCs w:val="26"/>
              </w:rPr>
            </w:pPr>
          </w:p>
        </w:tc>
        <w:tc>
          <w:tcPr>
            <w:tcW w:w="1150" w:type="dxa"/>
            <w:tcBorders>
              <w:top w:val="double" w:sz="4" w:space="0" w:color="auto"/>
            </w:tcBorders>
            <w:vAlign w:val="bottom"/>
          </w:tcPr>
          <w:p w14:paraId="2DFE9287" w14:textId="77777777" w:rsidR="003E7FC4" w:rsidRPr="004048AA" w:rsidRDefault="003E7FC4" w:rsidP="003E7FC4">
            <w:pPr>
              <w:tabs>
                <w:tab w:val="decimal" w:pos="881"/>
              </w:tabs>
              <w:ind w:left="-29" w:right="-29"/>
              <w:rPr>
                <w:rFonts w:ascii="Angsana New" w:hAnsi="Angsana New"/>
                <w:sz w:val="26"/>
                <w:szCs w:val="26"/>
              </w:rPr>
            </w:pPr>
          </w:p>
        </w:tc>
        <w:tc>
          <w:tcPr>
            <w:tcW w:w="48" w:type="dxa"/>
          </w:tcPr>
          <w:p w14:paraId="1A481631" w14:textId="77777777" w:rsidR="003E7FC4" w:rsidRPr="004048AA" w:rsidRDefault="003E7FC4" w:rsidP="003E7FC4">
            <w:pPr>
              <w:tabs>
                <w:tab w:val="decimal" w:pos="772"/>
              </w:tabs>
              <w:ind w:left="-29" w:right="-29"/>
              <w:rPr>
                <w:rFonts w:ascii="Angsana New" w:hAnsi="Angsana New"/>
                <w:sz w:val="26"/>
                <w:szCs w:val="26"/>
              </w:rPr>
            </w:pPr>
          </w:p>
        </w:tc>
        <w:tc>
          <w:tcPr>
            <w:tcW w:w="1152" w:type="dxa"/>
            <w:tcBorders>
              <w:bottom w:val="single" w:sz="4" w:space="0" w:color="auto"/>
            </w:tcBorders>
            <w:vAlign w:val="bottom"/>
          </w:tcPr>
          <w:p w14:paraId="5A8824C6" w14:textId="77777777" w:rsidR="003E7FC4" w:rsidRPr="004048AA" w:rsidRDefault="003E7FC4" w:rsidP="003E7FC4">
            <w:pPr>
              <w:tabs>
                <w:tab w:val="decimal" w:pos="772"/>
              </w:tabs>
              <w:ind w:left="-29" w:right="-29"/>
              <w:rPr>
                <w:rFonts w:ascii="Angsana New" w:hAnsi="Angsana New"/>
                <w:sz w:val="26"/>
                <w:szCs w:val="26"/>
              </w:rPr>
            </w:pPr>
            <w:r w:rsidRPr="004048AA">
              <w:rPr>
                <w:rFonts w:ascii="Angsana New" w:hAnsi="Angsana New"/>
                <w:sz w:val="26"/>
                <w:szCs w:val="26"/>
              </w:rPr>
              <w:t>-</w:t>
            </w:r>
          </w:p>
        </w:tc>
      </w:tr>
      <w:tr w:rsidR="003E7FC4" w:rsidRPr="004048AA" w14:paraId="670B5C1D" w14:textId="77777777" w:rsidTr="00810208">
        <w:trPr>
          <w:cantSplit/>
          <w:trHeight w:val="83"/>
        </w:trPr>
        <w:tc>
          <w:tcPr>
            <w:tcW w:w="3510" w:type="dxa"/>
          </w:tcPr>
          <w:p w14:paraId="3F680E7E" w14:textId="21509CBB" w:rsidR="003E7FC4" w:rsidRPr="00861F66" w:rsidRDefault="003E7FC4" w:rsidP="003E7FC4">
            <w:pPr>
              <w:ind w:left="432" w:hanging="274"/>
              <w:rPr>
                <w:rFonts w:ascii="Angsana New" w:hAnsi="Angsana New"/>
                <w:b/>
                <w:bCs/>
                <w:sz w:val="26"/>
                <w:szCs w:val="26"/>
                <w:cs/>
              </w:rPr>
            </w:pPr>
            <w:r w:rsidRPr="007D05CF">
              <w:rPr>
                <w:rFonts w:ascii="AngsanaUPC" w:hAnsi="AngsanaUPC" w:cs="AngsanaUPC"/>
                <w:b/>
                <w:bCs/>
              </w:rPr>
              <w:t>Short-term loan to subsidiary and interest receivable, classified as non-current assets</w:t>
            </w:r>
          </w:p>
        </w:tc>
        <w:tc>
          <w:tcPr>
            <w:tcW w:w="48" w:type="dxa"/>
          </w:tcPr>
          <w:p w14:paraId="1600DC68" w14:textId="77777777" w:rsidR="003E7FC4" w:rsidRPr="004048AA" w:rsidRDefault="003E7FC4" w:rsidP="003E7FC4">
            <w:pPr>
              <w:ind w:left="-29" w:right="-29"/>
              <w:rPr>
                <w:rFonts w:ascii="Angsana New" w:hAnsi="Angsana New"/>
                <w:b/>
                <w:bCs/>
                <w:sz w:val="26"/>
                <w:szCs w:val="26"/>
              </w:rPr>
            </w:pPr>
          </w:p>
        </w:tc>
        <w:tc>
          <w:tcPr>
            <w:tcW w:w="1080" w:type="dxa"/>
          </w:tcPr>
          <w:p w14:paraId="3A143316" w14:textId="77777777" w:rsidR="003E7FC4" w:rsidRPr="004048AA" w:rsidRDefault="003E7FC4" w:rsidP="003E7FC4">
            <w:pPr>
              <w:ind w:left="-29" w:right="-29"/>
              <w:rPr>
                <w:rFonts w:ascii="Angsana New" w:hAnsi="Angsana New"/>
                <w:b/>
                <w:bCs/>
                <w:sz w:val="26"/>
                <w:szCs w:val="26"/>
              </w:rPr>
            </w:pPr>
          </w:p>
        </w:tc>
        <w:tc>
          <w:tcPr>
            <w:tcW w:w="48" w:type="dxa"/>
          </w:tcPr>
          <w:p w14:paraId="33F89A66" w14:textId="77777777" w:rsidR="003E7FC4" w:rsidRPr="004048AA" w:rsidRDefault="003E7FC4" w:rsidP="003E7FC4">
            <w:pPr>
              <w:tabs>
                <w:tab w:val="decimal" w:pos="881"/>
              </w:tabs>
              <w:ind w:right="-29"/>
              <w:rPr>
                <w:rFonts w:ascii="Angsana New" w:hAnsi="Angsana New"/>
                <w:b/>
                <w:bCs/>
                <w:sz w:val="26"/>
                <w:szCs w:val="26"/>
              </w:rPr>
            </w:pPr>
          </w:p>
        </w:tc>
        <w:tc>
          <w:tcPr>
            <w:tcW w:w="1152" w:type="dxa"/>
            <w:tcBorders>
              <w:top w:val="single" w:sz="4" w:space="0" w:color="auto"/>
              <w:bottom w:val="double" w:sz="4" w:space="0" w:color="auto"/>
            </w:tcBorders>
            <w:vAlign w:val="bottom"/>
          </w:tcPr>
          <w:p w14:paraId="634818DD" w14:textId="77777777" w:rsidR="003E7FC4" w:rsidRPr="004048AA" w:rsidRDefault="003E7FC4" w:rsidP="003E7FC4">
            <w:pPr>
              <w:tabs>
                <w:tab w:val="decimal" w:pos="974"/>
              </w:tabs>
              <w:ind w:left="-29" w:right="-29"/>
              <w:rPr>
                <w:rFonts w:ascii="Angsana New" w:hAnsi="Angsana New"/>
                <w:b/>
                <w:bCs/>
                <w:sz w:val="26"/>
                <w:szCs w:val="26"/>
              </w:rPr>
            </w:pPr>
            <w:r w:rsidRPr="004048AA">
              <w:rPr>
                <w:rFonts w:ascii="Angsana New" w:hAnsi="Angsana New"/>
                <w:b/>
                <w:bCs/>
                <w:sz w:val="26"/>
                <w:szCs w:val="26"/>
              </w:rPr>
              <w:t>1,465,979</w:t>
            </w:r>
          </w:p>
        </w:tc>
        <w:tc>
          <w:tcPr>
            <w:tcW w:w="48" w:type="dxa"/>
          </w:tcPr>
          <w:p w14:paraId="5FEEC002" w14:textId="77777777" w:rsidR="003E7FC4" w:rsidRPr="004048AA" w:rsidRDefault="003E7FC4" w:rsidP="003E7FC4">
            <w:pPr>
              <w:tabs>
                <w:tab w:val="decimal" w:pos="881"/>
              </w:tabs>
              <w:ind w:left="-29" w:right="-29"/>
              <w:rPr>
                <w:rFonts w:ascii="Angsana New" w:hAnsi="Angsana New"/>
                <w:b/>
                <w:bCs/>
                <w:sz w:val="26"/>
                <w:szCs w:val="26"/>
              </w:rPr>
            </w:pPr>
          </w:p>
        </w:tc>
        <w:tc>
          <w:tcPr>
            <w:tcW w:w="1152" w:type="dxa"/>
            <w:vAlign w:val="bottom"/>
          </w:tcPr>
          <w:p w14:paraId="6548F1E1" w14:textId="77777777" w:rsidR="003E7FC4" w:rsidRPr="004048AA" w:rsidRDefault="003E7FC4" w:rsidP="003E7FC4">
            <w:pPr>
              <w:tabs>
                <w:tab w:val="decimal" w:pos="881"/>
              </w:tabs>
              <w:ind w:left="-29" w:right="-29"/>
              <w:rPr>
                <w:rFonts w:ascii="Angsana New" w:hAnsi="Angsana New"/>
                <w:b/>
                <w:bCs/>
                <w:sz w:val="26"/>
                <w:szCs w:val="26"/>
              </w:rPr>
            </w:pPr>
          </w:p>
        </w:tc>
        <w:tc>
          <w:tcPr>
            <w:tcW w:w="50" w:type="dxa"/>
          </w:tcPr>
          <w:p w14:paraId="3A7426D2" w14:textId="77777777" w:rsidR="003E7FC4" w:rsidRPr="004048AA" w:rsidRDefault="003E7FC4" w:rsidP="003E7FC4">
            <w:pPr>
              <w:tabs>
                <w:tab w:val="decimal" w:pos="881"/>
              </w:tabs>
              <w:ind w:left="-29" w:right="-29"/>
              <w:rPr>
                <w:rFonts w:ascii="Angsana New" w:hAnsi="Angsana New"/>
                <w:b/>
                <w:bCs/>
                <w:sz w:val="26"/>
                <w:szCs w:val="26"/>
              </w:rPr>
            </w:pPr>
          </w:p>
        </w:tc>
        <w:tc>
          <w:tcPr>
            <w:tcW w:w="1150" w:type="dxa"/>
            <w:vAlign w:val="bottom"/>
          </w:tcPr>
          <w:p w14:paraId="15021737" w14:textId="77777777" w:rsidR="003E7FC4" w:rsidRPr="004048AA" w:rsidRDefault="003E7FC4" w:rsidP="003E7FC4">
            <w:pPr>
              <w:tabs>
                <w:tab w:val="decimal" w:pos="881"/>
              </w:tabs>
              <w:ind w:left="-29" w:right="-29"/>
              <w:rPr>
                <w:rFonts w:ascii="Angsana New" w:hAnsi="Angsana New"/>
                <w:b/>
                <w:bCs/>
                <w:sz w:val="26"/>
                <w:szCs w:val="26"/>
              </w:rPr>
            </w:pPr>
          </w:p>
        </w:tc>
        <w:tc>
          <w:tcPr>
            <w:tcW w:w="48" w:type="dxa"/>
          </w:tcPr>
          <w:p w14:paraId="0C41530E" w14:textId="77777777" w:rsidR="003E7FC4" w:rsidRPr="004048AA" w:rsidRDefault="003E7FC4" w:rsidP="003E7FC4">
            <w:pPr>
              <w:tabs>
                <w:tab w:val="decimal" w:pos="881"/>
              </w:tabs>
              <w:ind w:left="-29" w:right="-29"/>
              <w:rPr>
                <w:rFonts w:ascii="Angsana New" w:hAnsi="Angsana New"/>
                <w:b/>
                <w:bCs/>
                <w:sz w:val="26"/>
                <w:szCs w:val="26"/>
              </w:rPr>
            </w:pPr>
          </w:p>
        </w:tc>
        <w:tc>
          <w:tcPr>
            <w:tcW w:w="1152" w:type="dxa"/>
            <w:tcBorders>
              <w:top w:val="single" w:sz="4" w:space="0" w:color="auto"/>
              <w:bottom w:val="double" w:sz="4" w:space="0" w:color="auto"/>
            </w:tcBorders>
            <w:vAlign w:val="bottom"/>
          </w:tcPr>
          <w:p w14:paraId="411BEACC" w14:textId="77777777" w:rsidR="003E7FC4" w:rsidRPr="004048AA" w:rsidRDefault="003E7FC4" w:rsidP="003E7FC4">
            <w:pPr>
              <w:tabs>
                <w:tab w:val="decimal" w:pos="974"/>
              </w:tabs>
              <w:ind w:left="-29" w:right="-29"/>
              <w:rPr>
                <w:rFonts w:ascii="Angsana New" w:hAnsi="Angsana New"/>
                <w:b/>
                <w:bCs/>
                <w:sz w:val="26"/>
                <w:szCs w:val="26"/>
              </w:rPr>
            </w:pPr>
            <w:r w:rsidRPr="004048AA">
              <w:rPr>
                <w:rFonts w:ascii="Angsana New" w:hAnsi="Angsana New"/>
                <w:b/>
                <w:bCs/>
                <w:sz w:val="26"/>
                <w:szCs w:val="26"/>
              </w:rPr>
              <w:t>1,451,863</w:t>
            </w:r>
          </w:p>
        </w:tc>
      </w:tr>
    </w:tbl>
    <w:p w14:paraId="3F479158" w14:textId="77777777" w:rsidR="0057069C" w:rsidRPr="00E734C3" w:rsidRDefault="0057069C" w:rsidP="00BA1A58">
      <w:pPr>
        <w:tabs>
          <w:tab w:val="left" w:pos="2880"/>
        </w:tabs>
        <w:spacing w:before="120" w:after="120"/>
        <w:jc w:val="thaiDistribute"/>
        <w:rPr>
          <w:rFonts w:ascii="AngsanaUPC" w:hAnsi="AngsanaUPC" w:cs="AngsanaUPC"/>
          <w:sz w:val="4"/>
          <w:szCs w:val="4"/>
        </w:rPr>
      </w:pPr>
    </w:p>
    <w:tbl>
      <w:tblPr>
        <w:tblStyle w:val="TableGrid"/>
        <w:tblW w:w="946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3456"/>
        <w:gridCol w:w="50"/>
        <w:gridCol w:w="1153"/>
        <w:gridCol w:w="50"/>
        <w:gridCol w:w="1152"/>
        <w:gridCol w:w="50"/>
        <w:gridCol w:w="1152"/>
        <w:gridCol w:w="50"/>
        <w:gridCol w:w="1152"/>
        <w:gridCol w:w="50"/>
        <w:gridCol w:w="1152"/>
      </w:tblGrid>
      <w:tr w:rsidR="00E734C3" w:rsidRPr="00FC31E0" w14:paraId="460AA1C3" w14:textId="77777777" w:rsidTr="001636CE">
        <w:trPr>
          <w:trHeight w:val="230"/>
        </w:trPr>
        <w:tc>
          <w:tcPr>
            <w:tcW w:w="3456" w:type="dxa"/>
          </w:tcPr>
          <w:p w14:paraId="37A0A7D3"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29532AD6" w14:textId="77777777" w:rsidR="00E734C3" w:rsidRPr="00464D8E" w:rsidRDefault="00E734C3" w:rsidP="002F38C6">
            <w:pPr>
              <w:tabs>
                <w:tab w:val="left" w:pos="252"/>
              </w:tabs>
              <w:spacing w:line="364" w:lineRule="exact"/>
              <w:ind w:right="-45" w:firstLine="72"/>
              <w:rPr>
                <w:rFonts w:ascii="Angsana New" w:hAnsi="Angsana New"/>
              </w:rPr>
            </w:pPr>
          </w:p>
        </w:tc>
        <w:tc>
          <w:tcPr>
            <w:tcW w:w="1153" w:type="dxa"/>
          </w:tcPr>
          <w:p w14:paraId="769F1DC5"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5145FA16"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Pr>
          <w:p w14:paraId="04981103"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58D14C99"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Pr>
          <w:p w14:paraId="70745F5F"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3B7BBEE4" w14:textId="77777777" w:rsidR="00E734C3" w:rsidRPr="00464D8E" w:rsidRDefault="00E734C3" w:rsidP="002F38C6">
            <w:pPr>
              <w:tabs>
                <w:tab w:val="left" w:pos="252"/>
              </w:tabs>
              <w:spacing w:line="364" w:lineRule="exact"/>
              <w:ind w:right="-45" w:firstLine="72"/>
              <w:rPr>
                <w:rFonts w:ascii="Angsana New" w:hAnsi="Angsana New"/>
              </w:rPr>
            </w:pPr>
          </w:p>
        </w:tc>
        <w:tc>
          <w:tcPr>
            <w:tcW w:w="2354" w:type="dxa"/>
            <w:gridSpan w:val="3"/>
            <w:vAlign w:val="center"/>
          </w:tcPr>
          <w:p w14:paraId="15570294" w14:textId="77777777" w:rsidR="00E734C3" w:rsidRPr="009A1454" w:rsidRDefault="00E734C3" w:rsidP="002F38C6">
            <w:pPr>
              <w:tabs>
                <w:tab w:val="left" w:pos="252"/>
              </w:tabs>
              <w:spacing w:line="364" w:lineRule="exact"/>
              <w:ind w:right="7" w:firstLine="72"/>
              <w:jc w:val="right"/>
              <w:rPr>
                <w:rFonts w:ascii="Angsana New" w:hAnsi="Angsana New"/>
                <w:sz w:val="26"/>
                <w:szCs w:val="26"/>
              </w:rPr>
            </w:pPr>
            <w:r w:rsidRPr="009A1454">
              <w:rPr>
                <w:rFonts w:ascii="Angsana New" w:hAnsi="Angsana New"/>
                <w:b/>
                <w:bCs/>
                <w:sz w:val="26"/>
                <w:szCs w:val="26"/>
              </w:rPr>
              <w:t>(Unit: Thousand Baht)</w:t>
            </w:r>
          </w:p>
        </w:tc>
      </w:tr>
      <w:tr w:rsidR="00E734C3" w:rsidRPr="00FC31E0" w14:paraId="04479E7C" w14:textId="77777777" w:rsidTr="001636CE">
        <w:trPr>
          <w:trHeight w:val="230"/>
        </w:trPr>
        <w:tc>
          <w:tcPr>
            <w:tcW w:w="3456" w:type="dxa"/>
          </w:tcPr>
          <w:p w14:paraId="20EC7FF2"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2BF5330B" w14:textId="77777777" w:rsidR="00E734C3" w:rsidRPr="00464D8E" w:rsidRDefault="00E734C3" w:rsidP="002F38C6">
            <w:pPr>
              <w:tabs>
                <w:tab w:val="left" w:pos="252"/>
              </w:tabs>
              <w:spacing w:line="364" w:lineRule="exact"/>
              <w:ind w:right="-45" w:firstLine="72"/>
              <w:rPr>
                <w:rFonts w:ascii="Angsana New" w:hAnsi="Angsana New"/>
              </w:rPr>
            </w:pPr>
          </w:p>
        </w:tc>
        <w:tc>
          <w:tcPr>
            <w:tcW w:w="1153" w:type="dxa"/>
          </w:tcPr>
          <w:p w14:paraId="78B3F573"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2ADC2F6B" w14:textId="77777777" w:rsidR="00E734C3" w:rsidRPr="00464D8E" w:rsidRDefault="00E734C3" w:rsidP="002F38C6">
            <w:pPr>
              <w:tabs>
                <w:tab w:val="left" w:pos="252"/>
              </w:tabs>
              <w:spacing w:line="364" w:lineRule="exact"/>
              <w:ind w:right="-45" w:firstLine="72"/>
              <w:rPr>
                <w:rFonts w:ascii="Angsana New" w:hAnsi="Angsana New"/>
              </w:rPr>
            </w:pPr>
          </w:p>
        </w:tc>
        <w:tc>
          <w:tcPr>
            <w:tcW w:w="4758" w:type="dxa"/>
            <w:gridSpan w:val="7"/>
            <w:tcBorders>
              <w:bottom w:val="single" w:sz="4" w:space="0" w:color="auto"/>
            </w:tcBorders>
            <w:vAlign w:val="bottom"/>
          </w:tcPr>
          <w:p w14:paraId="5C13F269" w14:textId="77777777" w:rsidR="00E734C3" w:rsidRPr="00464D8E" w:rsidRDefault="00E734C3" w:rsidP="002F38C6">
            <w:pPr>
              <w:tabs>
                <w:tab w:val="left" w:pos="252"/>
              </w:tabs>
              <w:spacing w:line="364" w:lineRule="exact"/>
              <w:ind w:right="-45" w:firstLine="72"/>
              <w:jc w:val="center"/>
              <w:rPr>
                <w:rFonts w:ascii="Angsana New" w:hAnsi="Angsana New"/>
                <w:b/>
                <w:bCs/>
              </w:rPr>
            </w:pPr>
            <w:r w:rsidRPr="00464D8E">
              <w:rPr>
                <w:rFonts w:ascii="AngsanaUPC" w:hAnsi="AngsanaUPC" w:cs="AngsanaUPC"/>
                <w:b/>
                <w:bCs/>
              </w:rPr>
              <w:t>Consolidated financial statements</w:t>
            </w:r>
          </w:p>
        </w:tc>
      </w:tr>
      <w:tr w:rsidR="00E734C3" w:rsidRPr="00FC31E0" w14:paraId="5BDA5EE0" w14:textId="77777777" w:rsidTr="00464D8E">
        <w:trPr>
          <w:trHeight w:val="230"/>
        </w:trPr>
        <w:tc>
          <w:tcPr>
            <w:tcW w:w="3456" w:type="dxa"/>
          </w:tcPr>
          <w:p w14:paraId="4A97A395"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366B6F3C" w14:textId="77777777" w:rsidR="00E734C3" w:rsidRPr="00464D8E" w:rsidRDefault="00E734C3" w:rsidP="002F38C6">
            <w:pPr>
              <w:tabs>
                <w:tab w:val="left" w:pos="252"/>
              </w:tabs>
              <w:spacing w:line="364" w:lineRule="exact"/>
              <w:ind w:right="-45" w:firstLine="72"/>
              <w:rPr>
                <w:rFonts w:ascii="Angsana New" w:hAnsi="Angsana New"/>
              </w:rPr>
            </w:pPr>
          </w:p>
        </w:tc>
        <w:tc>
          <w:tcPr>
            <w:tcW w:w="1153" w:type="dxa"/>
          </w:tcPr>
          <w:p w14:paraId="52971E0C"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0A68969E"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Borders>
              <w:top w:val="single" w:sz="4" w:space="0" w:color="auto"/>
            </w:tcBorders>
            <w:vAlign w:val="center"/>
          </w:tcPr>
          <w:p w14:paraId="6966E038" w14:textId="4FE4F281" w:rsidR="00E734C3" w:rsidRPr="00464D8E" w:rsidRDefault="00E734C3" w:rsidP="00464D8E">
            <w:pPr>
              <w:tabs>
                <w:tab w:val="left" w:pos="252"/>
              </w:tabs>
              <w:spacing w:line="364" w:lineRule="exact"/>
              <w:ind w:right="97" w:firstLine="72"/>
              <w:jc w:val="center"/>
              <w:rPr>
                <w:rFonts w:ascii="Angsana New" w:hAnsi="Angsana New"/>
                <w:b/>
                <w:bCs/>
              </w:rPr>
            </w:pPr>
            <w:r w:rsidRPr="00464D8E">
              <w:rPr>
                <w:rFonts w:ascii="AngsanaUPC" w:hAnsi="AngsanaUPC" w:cs="AngsanaUPC"/>
                <w:b/>
                <w:bCs/>
              </w:rPr>
              <w:t xml:space="preserve">Balance </w:t>
            </w:r>
            <w:r w:rsidR="00464D8E" w:rsidRPr="00464D8E">
              <w:rPr>
                <w:rFonts w:ascii="AngsanaUPC" w:hAnsi="AngsanaUPC" w:cs="AngsanaUPC"/>
                <w:b/>
                <w:bCs/>
              </w:rPr>
              <w:t>as at</w:t>
            </w:r>
          </w:p>
        </w:tc>
        <w:tc>
          <w:tcPr>
            <w:tcW w:w="50" w:type="dxa"/>
            <w:tcBorders>
              <w:top w:val="single" w:sz="4" w:space="0" w:color="auto"/>
            </w:tcBorders>
          </w:tcPr>
          <w:p w14:paraId="2AB4C6B8"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Borders>
              <w:top w:val="single" w:sz="4" w:space="0" w:color="auto"/>
            </w:tcBorders>
          </w:tcPr>
          <w:p w14:paraId="74385CC7"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Borders>
              <w:top w:val="single" w:sz="4" w:space="0" w:color="auto"/>
            </w:tcBorders>
          </w:tcPr>
          <w:p w14:paraId="314C39A0"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Borders>
              <w:top w:val="single" w:sz="4" w:space="0" w:color="auto"/>
            </w:tcBorders>
          </w:tcPr>
          <w:p w14:paraId="544B885D"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Borders>
              <w:top w:val="single" w:sz="4" w:space="0" w:color="auto"/>
            </w:tcBorders>
          </w:tcPr>
          <w:p w14:paraId="70BB3E6F"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Borders>
              <w:top w:val="single" w:sz="4" w:space="0" w:color="auto"/>
            </w:tcBorders>
            <w:vAlign w:val="bottom"/>
          </w:tcPr>
          <w:p w14:paraId="5A5722AE" w14:textId="77777777" w:rsidR="00E734C3" w:rsidRPr="00464D8E" w:rsidRDefault="00E734C3" w:rsidP="002F38C6">
            <w:pPr>
              <w:tabs>
                <w:tab w:val="left" w:pos="252"/>
              </w:tabs>
              <w:spacing w:line="364" w:lineRule="exact"/>
              <w:ind w:right="97" w:firstLine="72"/>
              <w:jc w:val="center"/>
              <w:rPr>
                <w:rFonts w:ascii="Angsana New" w:hAnsi="Angsana New"/>
                <w:b/>
                <w:bCs/>
              </w:rPr>
            </w:pPr>
            <w:r w:rsidRPr="00464D8E">
              <w:rPr>
                <w:rFonts w:ascii="AngsanaUPC" w:hAnsi="AngsanaUPC" w:cs="AngsanaUPC"/>
                <w:b/>
                <w:bCs/>
              </w:rPr>
              <w:t>Balance as at</w:t>
            </w:r>
          </w:p>
        </w:tc>
      </w:tr>
      <w:tr w:rsidR="00E734C3" w:rsidRPr="00FC31E0" w14:paraId="2F82991B" w14:textId="77777777" w:rsidTr="001636CE">
        <w:trPr>
          <w:trHeight w:val="230"/>
        </w:trPr>
        <w:tc>
          <w:tcPr>
            <w:tcW w:w="3456" w:type="dxa"/>
          </w:tcPr>
          <w:p w14:paraId="6376A644"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59D5784F" w14:textId="77777777" w:rsidR="00E734C3" w:rsidRPr="00464D8E" w:rsidRDefault="00E734C3" w:rsidP="002F38C6">
            <w:pPr>
              <w:tabs>
                <w:tab w:val="left" w:pos="252"/>
              </w:tabs>
              <w:spacing w:line="364" w:lineRule="exact"/>
              <w:ind w:right="-45" w:firstLine="72"/>
              <w:rPr>
                <w:rFonts w:ascii="Angsana New" w:hAnsi="Angsana New"/>
              </w:rPr>
            </w:pPr>
          </w:p>
        </w:tc>
        <w:tc>
          <w:tcPr>
            <w:tcW w:w="1153" w:type="dxa"/>
            <w:vAlign w:val="bottom"/>
          </w:tcPr>
          <w:p w14:paraId="6D756755" w14:textId="77777777" w:rsidR="00E734C3" w:rsidRPr="00464D8E" w:rsidRDefault="00E734C3" w:rsidP="002F38C6">
            <w:pPr>
              <w:tabs>
                <w:tab w:val="left" w:pos="252"/>
              </w:tabs>
              <w:spacing w:line="364" w:lineRule="exact"/>
              <w:ind w:right="97" w:firstLine="72"/>
              <w:jc w:val="center"/>
              <w:rPr>
                <w:rFonts w:ascii="Angsana New" w:hAnsi="Angsana New"/>
                <w:b/>
                <w:bCs/>
              </w:rPr>
            </w:pPr>
          </w:p>
        </w:tc>
        <w:tc>
          <w:tcPr>
            <w:tcW w:w="50" w:type="dxa"/>
          </w:tcPr>
          <w:p w14:paraId="4C0A12A7"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vAlign w:val="bottom"/>
          </w:tcPr>
          <w:p w14:paraId="397A645D" w14:textId="77777777" w:rsidR="00E734C3" w:rsidRPr="00464D8E" w:rsidRDefault="00E734C3" w:rsidP="002F38C6">
            <w:pPr>
              <w:tabs>
                <w:tab w:val="left" w:pos="252"/>
              </w:tabs>
              <w:spacing w:line="364" w:lineRule="exact"/>
              <w:ind w:right="97" w:firstLine="72"/>
              <w:jc w:val="center"/>
              <w:rPr>
                <w:rFonts w:ascii="Angsana New" w:hAnsi="Angsana New"/>
                <w:b/>
                <w:bCs/>
              </w:rPr>
            </w:pPr>
            <w:r w:rsidRPr="00464D8E">
              <w:rPr>
                <w:rFonts w:ascii="AngsanaUPC" w:hAnsi="AngsanaUPC" w:cs="AngsanaUPC"/>
                <w:b/>
                <w:bCs/>
              </w:rPr>
              <w:t>January 1,</w:t>
            </w:r>
          </w:p>
        </w:tc>
        <w:tc>
          <w:tcPr>
            <w:tcW w:w="50" w:type="dxa"/>
          </w:tcPr>
          <w:p w14:paraId="27691981" w14:textId="77777777" w:rsidR="00E734C3" w:rsidRPr="00464D8E" w:rsidRDefault="00E734C3" w:rsidP="002F38C6">
            <w:pPr>
              <w:tabs>
                <w:tab w:val="left" w:pos="252"/>
              </w:tabs>
              <w:spacing w:line="364" w:lineRule="exact"/>
              <w:ind w:right="-45" w:firstLine="72"/>
              <w:rPr>
                <w:rFonts w:ascii="Angsana New" w:hAnsi="Angsana New"/>
              </w:rPr>
            </w:pPr>
          </w:p>
        </w:tc>
        <w:tc>
          <w:tcPr>
            <w:tcW w:w="2354" w:type="dxa"/>
            <w:gridSpan w:val="3"/>
            <w:tcBorders>
              <w:bottom w:val="single" w:sz="4" w:space="0" w:color="auto"/>
            </w:tcBorders>
            <w:vAlign w:val="center"/>
          </w:tcPr>
          <w:p w14:paraId="06043BEA" w14:textId="77777777" w:rsidR="00E734C3" w:rsidRPr="00464D8E" w:rsidRDefault="00E734C3" w:rsidP="002F38C6">
            <w:pPr>
              <w:tabs>
                <w:tab w:val="left" w:pos="252"/>
              </w:tabs>
              <w:spacing w:line="364" w:lineRule="exact"/>
              <w:ind w:right="-45" w:firstLine="72"/>
              <w:jc w:val="center"/>
              <w:rPr>
                <w:rFonts w:ascii="Angsana New" w:hAnsi="Angsana New"/>
                <w:b/>
                <w:bCs/>
              </w:rPr>
            </w:pPr>
            <w:r w:rsidRPr="00464D8E">
              <w:rPr>
                <w:rFonts w:ascii="Angsana New" w:hAnsi="Angsana New"/>
                <w:b/>
                <w:bCs/>
              </w:rPr>
              <w:t>During the period</w:t>
            </w:r>
          </w:p>
        </w:tc>
        <w:tc>
          <w:tcPr>
            <w:tcW w:w="50" w:type="dxa"/>
          </w:tcPr>
          <w:p w14:paraId="6B7B2F83"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vAlign w:val="center"/>
          </w:tcPr>
          <w:p w14:paraId="6FDA9492" w14:textId="77777777" w:rsidR="00E734C3" w:rsidRPr="00464D8E" w:rsidRDefault="00E734C3" w:rsidP="002F38C6">
            <w:pPr>
              <w:tabs>
                <w:tab w:val="left" w:pos="252"/>
              </w:tabs>
              <w:spacing w:line="364" w:lineRule="exact"/>
              <w:ind w:right="7" w:firstLine="72"/>
              <w:jc w:val="center"/>
              <w:rPr>
                <w:rFonts w:ascii="Angsana New" w:hAnsi="Angsana New"/>
                <w:b/>
                <w:bCs/>
              </w:rPr>
            </w:pPr>
            <w:r w:rsidRPr="00464D8E">
              <w:rPr>
                <w:rFonts w:ascii="Angsana New" w:hAnsi="Angsana New"/>
                <w:b/>
                <w:bCs/>
              </w:rPr>
              <w:t xml:space="preserve">March 31, </w:t>
            </w:r>
          </w:p>
        </w:tc>
      </w:tr>
      <w:tr w:rsidR="00E734C3" w:rsidRPr="00FC31E0" w14:paraId="1A5971EA" w14:textId="77777777" w:rsidTr="001636CE">
        <w:trPr>
          <w:trHeight w:val="230"/>
        </w:trPr>
        <w:tc>
          <w:tcPr>
            <w:tcW w:w="3456" w:type="dxa"/>
          </w:tcPr>
          <w:p w14:paraId="40386239" w14:textId="77777777" w:rsidR="00E734C3" w:rsidRPr="00464D8E" w:rsidRDefault="00E734C3" w:rsidP="002F38C6">
            <w:pPr>
              <w:tabs>
                <w:tab w:val="left" w:pos="252"/>
              </w:tabs>
              <w:spacing w:line="364" w:lineRule="exact"/>
              <w:ind w:right="-45" w:firstLine="72"/>
              <w:rPr>
                <w:rFonts w:ascii="Angsana New" w:hAnsi="Angsana New"/>
              </w:rPr>
            </w:pPr>
          </w:p>
        </w:tc>
        <w:tc>
          <w:tcPr>
            <w:tcW w:w="50" w:type="dxa"/>
          </w:tcPr>
          <w:p w14:paraId="4E1CEE23" w14:textId="77777777" w:rsidR="00E734C3" w:rsidRPr="00464D8E" w:rsidRDefault="00E734C3" w:rsidP="002F38C6">
            <w:pPr>
              <w:tabs>
                <w:tab w:val="left" w:pos="252"/>
              </w:tabs>
              <w:spacing w:line="364" w:lineRule="exact"/>
              <w:ind w:right="-45" w:firstLine="72"/>
              <w:rPr>
                <w:rFonts w:ascii="Angsana New" w:hAnsi="Angsana New"/>
              </w:rPr>
            </w:pPr>
          </w:p>
        </w:tc>
        <w:tc>
          <w:tcPr>
            <w:tcW w:w="1153" w:type="dxa"/>
            <w:tcBorders>
              <w:bottom w:val="single" w:sz="4" w:space="0" w:color="auto"/>
            </w:tcBorders>
            <w:vAlign w:val="bottom"/>
          </w:tcPr>
          <w:p w14:paraId="46E88EDA" w14:textId="77777777" w:rsidR="00E734C3" w:rsidRPr="00464D8E" w:rsidRDefault="00E734C3" w:rsidP="002F38C6">
            <w:pPr>
              <w:tabs>
                <w:tab w:val="left" w:pos="252"/>
              </w:tabs>
              <w:spacing w:line="364" w:lineRule="exact"/>
              <w:ind w:right="97" w:firstLine="72"/>
              <w:jc w:val="center"/>
              <w:rPr>
                <w:rFonts w:ascii="Angsana New" w:hAnsi="Angsana New"/>
                <w:b/>
                <w:bCs/>
              </w:rPr>
            </w:pPr>
            <w:r w:rsidRPr="00464D8E">
              <w:rPr>
                <w:rFonts w:ascii="Angsana New" w:hAnsi="Angsana New"/>
                <w:b/>
                <w:bCs/>
              </w:rPr>
              <w:t>Related by</w:t>
            </w:r>
          </w:p>
        </w:tc>
        <w:tc>
          <w:tcPr>
            <w:tcW w:w="50" w:type="dxa"/>
          </w:tcPr>
          <w:p w14:paraId="62BD2EBD"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Borders>
              <w:bottom w:val="single" w:sz="4" w:space="0" w:color="auto"/>
            </w:tcBorders>
            <w:vAlign w:val="bottom"/>
          </w:tcPr>
          <w:p w14:paraId="0EB6F7EF" w14:textId="77777777" w:rsidR="00E734C3" w:rsidRPr="00464D8E" w:rsidRDefault="00E734C3" w:rsidP="002F38C6">
            <w:pPr>
              <w:tabs>
                <w:tab w:val="left" w:pos="252"/>
              </w:tabs>
              <w:spacing w:line="364" w:lineRule="exact"/>
              <w:ind w:right="97" w:firstLine="72"/>
              <w:jc w:val="center"/>
              <w:rPr>
                <w:rFonts w:ascii="Angsana New" w:hAnsi="Angsana New"/>
                <w:b/>
                <w:bCs/>
              </w:rPr>
            </w:pPr>
            <w:r w:rsidRPr="00464D8E">
              <w:rPr>
                <w:rFonts w:ascii="AngsanaUPC" w:hAnsi="AngsanaUPC" w:cs="AngsanaUPC"/>
                <w:b/>
                <w:bCs/>
              </w:rPr>
              <w:t>2025</w:t>
            </w:r>
          </w:p>
        </w:tc>
        <w:tc>
          <w:tcPr>
            <w:tcW w:w="50" w:type="dxa"/>
            <w:vMerge w:val="restart"/>
          </w:tcPr>
          <w:p w14:paraId="1C523530"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Borders>
              <w:bottom w:val="single" w:sz="4" w:space="0" w:color="auto"/>
            </w:tcBorders>
            <w:vAlign w:val="center"/>
          </w:tcPr>
          <w:p w14:paraId="18CF301B" w14:textId="77777777" w:rsidR="00E734C3" w:rsidRPr="00464D8E" w:rsidRDefault="00E734C3" w:rsidP="002F38C6">
            <w:pPr>
              <w:tabs>
                <w:tab w:val="left" w:pos="252"/>
              </w:tabs>
              <w:spacing w:line="364" w:lineRule="exact"/>
              <w:ind w:right="-45" w:firstLine="72"/>
              <w:jc w:val="center"/>
              <w:rPr>
                <w:rFonts w:ascii="Angsana New" w:hAnsi="Angsana New"/>
                <w:b/>
                <w:bCs/>
              </w:rPr>
            </w:pPr>
            <w:r w:rsidRPr="00464D8E">
              <w:rPr>
                <w:rFonts w:ascii="Angsana New" w:hAnsi="Angsana New"/>
                <w:b/>
                <w:bCs/>
              </w:rPr>
              <w:t>Increase</w:t>
            </w:r>
          </w:p>
        </w:tc>
        <w:tc>
          <w:tcPr>
            <w:tcW w:w="50" w:type="dxa"/>
            <w:vMerge w:val="restart"/>
            <w:tcBorders>
              <w:top w:val="single" w:sz="4" w:space="0" w:color="auto"/>
            </w:tcBorders>
            <w:vAlign w:val="center"/>
          </w:tcPr>
          <w:p w14:paraId="5F754217" w14:textId="77777777" w:rsidR="00E734C3" w:rsidRPr="00464D8E" w:rsidRDefault="00E734C3" w:rsidP="002F38C6">
            <w:pPr>
              <w:tabs>
                <w:tab w:val="left" w:pos="252"/>
              </w:tabs>
              <w:spacing w:line="364" w:lineRule="exact"/>
              <w:ind w:right="-45" w:firstLine="72"/>
              <w:jc w:val="center"/>
              <w:rPr>
                <w:rFonts w:ascii="Angsana New" w:hAnsi="Angsana New"/>
                <w:b/>
                <w:bCs/>
              </w:rPr>
            </w:pPr>
          </w:p>
        </w:tc>
        <w:tc>
          <w:tcPr>
            <w:tcW w:w="1152" w:type="dxa"/>
            <w:tcBorders>
              <w:bottom w:val="single" w:sz="4" w:space="0" w:color="auto"/>
            </w:tcBorders>
            <w:vAlign w:val="center"/>
          </w:tcPr>
          <w:p w14:paraId="307554BB" w14:textId="77777777" w:rsidR="00E734C3" w:rsidRPr="00861F66" w:rsidRDefault="00E734C3" w:rsidP="002F38C6">
            <w:pPr>
              <w:tabs>
                <w:tab w:val="left" w:pos="252"/>
              </w:tabs>
              <w:spacing w:line="364" w:lineRule="exact"/>
              <w:ind w:right="-45"/>
              <w:jc w:val="center"/>
              <w:rPr>
                <w:rFonts w:ascii="Angsana New" w:hAnsi="Angsana New"/>
                <w:b/>
                <w:bCs/>
                <w:cs/>
              </w:rPr>
            </w:pPr>
            <w:r w:rsidRPr="00464D8E">
              <w:rPr>
                <w:rFonts w:ascii="Angsana New" w:hAnsi="Angsana New"/>
                <w:b/>
                <w:bCs/>
              </w:rPr>
              <w:t>Decrease</w:t>
            </w:r>
          </w:p>
        </w:tc>
        <w:tc>
          <w:tcPr>
            <w:tcW w:w="50" w:type="dxa"/>
            <w:vMerge w:val="restart"/>
          </w:tcPr>
          <w:p w14:paraId="204064C0" w14:textId="77777777" w:rsidR="00E734C3" w:rsidRPr="00464D8E" w:rsidRDefault="00E734C3" w:rsidP="002F38C6">
            <w:pPr>
              <w:tabs>
                <w:tab w:val="left" w:pos="252"/>
              </w:tabs>
              <w:spacing w:line="364" w:lineRule="exact"/>
              <w:ind w:right="-45" w:firstLine="72"/>
              <w:rPr>
                <w:rFonts w:ascii="Angsana New" w:hAnsi="Angsana New"/>
              </w:rPr>
            </w:pPr>
          </w:p>
        </w:tc>
        <w:tc>
          <w:tcPr>
            <w:tcW w:w="1152" w:type="dxa"/>
            <w:tcBorders>
              <w:bottom w:val="single" w:sz="4" w:space="0" w:color="auto"/>
            </w:tcBorders>
            <w:vAlign w:val="bottom"/>
          </w:tcPr>
          <w:p w14:paraId="6165D2EB" w14:textId="77777777" w:rsidR="00E734C3" w:rsidRPr="00464D8E" w:rsidRDefault="00E734C3" w:rsidP="002F38C6">
            <w:pPr>
              <w:tabs>
                <w:tab w:val="left" w:pos="252"/>
              </w:tabs>
              <w:spacing w:line="364" w:lineRule="exact"/>
              <w:ind w:right="97" w:firstLine="72"/>
              <w:jc w:val="center"/>
              <w:rPr>
                <w:rFonts w:ascii="Angsana New" w:hAnsi="Angsana New"/>
                <w:b/>
                <w:bCs/>
              </w:rPr>
            </w:pPr>
            <w:r w:rsidRPr="00464D8E">
              <w:rPr>
                <w:rFonts w:ascii="AngsanaUPC" w:hAnsi="AngsanaUPC" w:cs="AngsanaUPC"/>
                <w:b/>
                <w:bCs/>
              </w:rPr>
              <w:t>2025</w:t>
            </w:r>
          </w:p>
        </w:tc>
      </w:tr>
      <w:tr w:rsidR="00E734C3" w:rsidRPr="00FC31E0" w14:paraId="1D503E05" w14:textId="77777777" w:rsidTr="00CC1059">
        <w:trPr>
          <w:trHeight w:val="230"/>
        </w:trPr>
        <w:tc>
          <w:tcPr>
            <w:tcW w:w="4659" w:type="dxa"/>
            <w:gridSpan w:val="3"/>
          </w:tcPr>
          <w:p w14:paraId="7473F11A" w14:textId="68D8364B" w:rsidR="00E734C3" w:rsidRPr="006601A4" w:rsidRDefault="00E734C3" w:rsidP="002F38C6">
            <w:pPr>
              <w:tabs>
                <w:tab w:val="left" w:pos="252"/>
              </w:tabs>
              <w:spacing w:line="364" w:lineRule="exact"/>
              <w:ind w:right="-45" w:firstLine="72"/>
              <w:rPr>
                <w:rFonts w:ascii="Angsana New" w:hAnsi="Angsana New"/>
                <w:sz w:val="26"/>
                <w:szCs w:val="26"/>
                <w:u w:val="single"/>
              </w:rPr>
            </w:pPr>
            <w:r w:rsidRPr="006601A4">
              <w:rPr>
                <w:rFonts w:ascii="AngsanaUPC" w:hAnsi="AngsanaUPC" w:cs="AngsanaUPC"/>
                <w:b/>
                <w:bCs/>
                <w:spacing w:val="-4"/>
                <w:sz w:val="26"/>
                <w:szCs w:val="26"/>
                <w:u w:val="single"/>
              </w:rPr>
              <w:t xml:space="preserve">Short-term loans from related party and </w:t>
            </w:r>
          </w:p>
        </w:tc>
        <w:tc>
          <w:tcPr>
            <w:tcW w:w="50" w:type="dxa"/>
          </w:tcPr>
          <w:p w14:paraId="1EF55D25"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1152" w:type="dxa"/>
          </w:tcPr>
          <w:p w14:paraId="46032118"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50" w:type="dxa"/>
            <w:vMerge/>
          </w:tcPr>
          <w:p w14:paraId="01196898"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1152" w:type="dxa"/>
            <w:tcBorders>
              <w:top w:val="single" w:sz="4" w:space="0" w:color="auto"/>
            </w:tcBorders>
          </w:tcPr>
          <w:p w14:paraId="46CE3EA6"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50" w:type="dxa"/>
            <w:vMerge/>
          </w:tcPr>
          <w:p w14:paraId="71463F51"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1152" w:type="dxa"/>
            <w:tcBorders>
              <w:top w:val="single" w:sz="4" w:space="0" w:color="auto"/>
            </w:tcBorders>
          </w:tcPr>
          <w:p w14:paraId="2EF80A00"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50" w:type="dxa"/>
            <w:vMerge/>
          </w:tcPr>
          <w:p w14:paraId="7CA47A56"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1152" w:type="dxa"/>
            <w:tcBorders>
              <w:top w:val="single" w:sz="4" w:space="0" w:color="auto"/>
            </w:tcBorders>
          </w:tcPr>
          <w:p w14:paraId="4CF63B5D" w14:textId="77777777" w:rsidR="00E734C3" w:rsidRPr="006601A4" w:rsidRDefault="00E734C3" w:rsidP="002F38C6">
            <w:pPr>
              <w:tabs>
                <w:tab w:val="left" w:pos="252"/>
              </w:tabs>
              <w:spacing w:line="364" w:lineRule="exact"/>
              <w:ind w:right="-45" w:firstLine="72"/>
              <w:rPr>
                <w:rFonts w:ascii="Angsana New" w:hAnsi="Angsana New"/>
                <w:sz w:val="26"/>
                <w:szCs w:val="26"/>
              </w:rPr>
            </w:pPr>
          </w:p>
        </w:tc>
      </w:tr>
      <w:tr w:rsidR="00CC1059" w:rsidRPr="00FC31E0" w14:paraId="016A690D" w14:textId="77777777" w:rsidTr="00CC1059">
        <w:trPr>
          <w:trHeight w:val="230"/>
        </w:trPr>
        <w:tc>
          <w:tcPr>
            <w:tcW w:w="4659" w:type="dxa"/>
            <w:gridSpan w:val="3"/>
          </w:tcPr>
          <w:p w14:paraId="2BB9CC84" w14:textId="49A7BD41" w:rsidR="00CC1059" w:rsidRPr="006601A4" w:rsidRDefault="00CC1059" w:rsidP="001018E7">
            <w:pPr>
              <w:tabs>
                <w:tab w:val="left" w:pos="252"/>
              </w:tabs>
              <w:spacing w:line="364" w:lineRule="exact"/>
              <w:ind w:right="-45" w:firstLine="161"/>
              <w:rPr>
                <w:rFonts w:ascii="AngsanaUPC" w:hAnsi="AngsanaUPC" w:cs="AngsanaUPC"/>
                <w:b/>
                <w:bCs/>
                <w:spacing w:val="-4"/>
                <w:sz w:val="26"/>
                <w:szCs w:val="26"/>
                <w:u w:val="single"/>
              </w:rPr>
            </w:pPr>
            <w:r w:rsidRPr="006601A4">
              <w:rPr>
                <w:rFonts w:ascii="AngsanaUPC" w:hAnsi="AngsanaUPC" w:cs="AngsanaUPC"/>
                <w:b/>
                <w:bCs/>
                <w:spacing w:val="-4"/>
                <w:sz w:val="26"/>
                <w:szCs w:val="26"/>
                <w:u w:val="single"/>
              </w:rPr>
              <w:t>interest payable</w:t>
            </w:r>
          </w:p>
        </w:tc>
        <w:tc>
          <w:tcPr>
            <w:tcW w:w="50" w:type="dxa"/>
          </w:tcPr>
          <w:p w14:paraId="11E7A585" w14:textId="77777777" w:rsidR="00CC1059" w:rsidRPr="006601A4" w:rsidRDefault="00CC1059" w:rsidP="002F38C6">
            <w:pPr>
              <w:tabs>
                <w:tab w:val="left" w:pos="252"/>
              </w:tabs>
              <w:spacing w:line="364" w:lineRule="exact"/>
              <w:ind w:right="-45" w:firstLine="72"/>
              <w:rPr>
                <w:rFonts w:ascii="Angsana New" w:hAnsi="Angsana New"/>
                <w:sz w:val="26"/>
                <w:szCs w:val="26"/>
              </w:rPr>
            </w:pPr>
          </w:p>
        </w:tc>
        <w:tc>
          <w:tcPr>
            <w:tcW w:w="1152" w:type="dxa"/>
          </w:tcPr>
          <w:p w14:paraId="7EC59051" w14:textId="77777777" w:rsidR="00CC1059" w:rsidRPr="006601A4" w:rsidRDefault="00CC1059" w:rsidP="002F38C6">
            <w:pPr>
              <w:tabs>
                <w:tab w:val="left" w:pos="252"/>
              </w:tabs>
              <w:spacing w:line="364" w:lineRule="exact"/>
              <w:ind w:right="-45" w:firstLine="72"/>
              <w:rPr>
                <w:rFonts w:ascii="Angsana New" w:hAnsi="Angsana New"/>
                <w:sz w:val="26"/>
                <w:szCs w:val="26"/>
              </w:rPr>
            </w:pPr>
          </w:p>
        </w:tc>
        <w:tc>
          <w:tcPr>
            <w:tcW w:w="50" w:type="dxa"/>
          </w:tcPr>
          <w:p w14:paraId="7C3E6BAF" w14:textId="77777777" w:rsidR="00CC1059" w:rsidRPr="006601A4" w:rsidRDefault="00CC1059" w:rsidP="002F38C6">
            <w:pPr>
              <w:tabs>
                <w:tab w:val="left" w:pos="252"/>
              </w:tabs>
              <w:spacing w:line="364" w:lineRule="exact"/>
              <w:ind w:right="-45" w:firstLine="72"/>
              <w:rPr>
                <w:rFonts w:ascii="Angsana New" w:hAnsi="Angsana New"/>
                <w:sz w:val="26"/>
                <w:szCs w:val="26"/>
              </w:rPr>
            </w:pPr>
          </w:p>
        </w:tc>
        <w:tc>
          <w:tcPr>
            <w:tcW w:w="1152" w:type="dxa"/>
          </w:tcPr>
          <w:p w14:paraId="01B606F3" w14:textId="77777777" w:rsidR="00CC1059" w:rsidRPr="006601A4" w:rsidRDefault="00CC1059" w:rsidP="002F38C6">
            <w:pPr>
              <w:tabs>
                <w:tab w:val="left" w:pos="252"/>
              </w:tabs>
              <w:spacing w:line="364" w:lineRule="exact"/>
              <w:ind w:right="-45" w:firstLine="72"/>
              <w:rPr>
                <w:rFonts w:ascii="Angsana New" w:hAnsi="Angsana New"/>
                <w:sz w:val="26"/>
                <w:szCs w:val="26"/>
              </w:rPr>
            </w:pPr>
          </w:p>
        </w:tc>
        <w:tc>
          <w:tcPr>
            <w:tcW w:w="50" w:type="dxa"/>
          </w:tcPr>
          <w:p w14:paraId="3F353AD2" w14:textId="77777777" w:rsidR="00CC1059" w:rsidRPr="006601A4" w:rsidRDefault="00CC1059" w:rsidP="002F38C6">
            <w:pPr>
              <w:tabs>
                <w:tab w:val="left" w:pos="252"/>
              </w:tabs>
              <w:spacing w:line="364" w:lineRule="exact"/>
              <w:ind w:right="-45" w:firstLine="72"/>
              <w:rPr>
                <w:rFonts w:ascii="Angsana New" w:hAnsi="Angsana New"/>
                <w:sz w:val="26"/>
                <w:szCs w:val="26"/>
              </w:rPr>
            </w:pPr>
          </w:p>
        </w:tc>
        <w:tc>
          <w:tcPr>
            <w:tcW w:w="1152" w:type="dxa"/>
          </w:tcPr>
          <w:p w14:paraId="781E5A03" w14:textId="77777777" w:rsidR="00CC1059" w:rsidRPr="006601A4" w:rsidRDefault="00CC1059" w:rsidP="002F38C6">
            <w:pPr>
              <w:tabs>
                <w:tab w:val="left" w:pos="252"/>
              </w:tabs>
              <w:spacing w:line="364" w:lineRule="exact"/>
              <w:ind w:right="-45" w:firstLine="72"/>
              <w:rPr>
                <w:rFonts w:ascii="Angsana New" w:hAnsi="Angsana New"/>
                <w:sz w:val="26"/>
                <w:szCs w:val="26"/>
              </w:rPr>
            </w:pPr>
          </w:p>
        </w:tc>
        <w:tc>
          <w:tcPr>
            <w:tcW w:w="50" w:type="dxa"/>
          </w:tcPr>
          <w:p w14:paraId="3F70201F" w14:textId="77777777" w:rsidR="00CC1059" w:rsidRPr="006601A4" w:rsidRDefault="00CC1059" w:rsidP="002F38C6">
            <w:pPr>
              <w:tabs>
                <w:tab w:val="left" w:pos="252"/>
              </w:tabs>
              <w:spacing w:line="364" w:lineRule="exact"/>
              <w:ind w:right="-45" w:firstLine="72"/>
              <w:rPr>
                <w:rFonts w:ascii="Angsana New" w:hAnsi="Angsana New"/>
                <w:sz w:val="26"/>
                <w:szCs w:val="26"/>
              </w:rPr>
            </w:pPr>
          </w:p>
        </w:tc>
        <w:tc>
          <w:tcPr>
            <w:tcW w:w="1152" w:type="dxa"/>
          </w:tcPr>
          <w:p w14:paraId="4B8D28FE" w14:textId="77777777" w:rsidR="00CC1059" w:rsidRPr="006601A4" w:rsidRDefault="00CC1059" w:rsidP="002F38C6">
            <w:pPr>
              <w:tabs>
                <w:tab w:val="left" w:pos="252"/>
              </w:tabs>
              <w:spacing w:line="364" w:lineRule="exact"/>
              <w:ind w:right="-45" w:firstLine="72"/>
              <w:rPr>
                <w:rFonts w:ascii="Angsana New" w:hAnsi="Angsana New"/>
                <w:sz w:val="26"/>
                <w:szCs w:val="26"/>
              </w:rPr>
            </w:pPr>
          </w:p>
        </w:tc>
      </w:tr>
      <w:tr w:rsidR="00E734C3" w:rsidRPr="00FC31E0" w14:paraId="208B0786" w14:textId="77777777" w:rsidTr="001636CE">
        <w:trPr>
          <w:trHeight w:val="230"/>
        </w:trPr>
        <w:tc>
          <w:tcPr>
            <w:tcW w:w="3456" w:type="dxa"/>
          </w:tcPr>
          <w:p w14:paraId="2A681A7D" w14:textId="77777777" w:rsidR="00E734C3" w:rsidRPr="006601A4" w:rsidRDefault="00E734C3" w:rsidP="001018E7">
            <w:pPr>
              <w:tabs>
                <w:tab w:val="left" w:pos="252"/>
              </w:tabs>
              <w:spacing w:line="364" w:lineRule="exact"/>
              <w:ind w:right="-45" w:firstLine="161"/>
              <w:rPr>
                <w:rFonts w:ascii="Angsana New" w:hAnsi="Angsana New"/>
                <w:sz w:val="26"/>
                <w:szCs w:val="26"/>
              </w:rPr>
            </w:pPr>
            <w:r w:rsidRPr="006601A4">
              <w:rPr>
                <w:rFonts w:ascii="AngsanaUPC" w:hAnsi="AngsanaUPC" w:cs="AngsanaUPC"/>
                <w:sz w:val="26"/>
                <w:szCs w:val="26"/>
              </w:rPr>
              <w:t>BGY &amp; TFD Properties Company Limited</w:t>
            </w:r>
          </w:p>
        </w:tc>
        <w:tc>
          <w:tcPr>
            <w:tcW w:w="50" w:type="dxa"/>
          </w:tcPr>
          <w:p w14:paraId="76CCEAA0"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1153" w:type="dxa"/>
            <w:vAlign w:val="center"/>
          </w:tcPr>
          <w:p w14:paraId="2E51E553" w14:textId="77777777" w:rsidR="00E734C3" w:rsidRPr="006601A4" w:rsidRDefault="00E734C3" w:rsidP="002F38C6">
            <w:pPr>
              <w:tabs>
                <w:tab w:val="left" w:pos="252"/>
              </w:tabs>
              <w:spacing w:line="364" w:lineRule="exact"/>
              <w:ind w:right="101" w:firstLine="72"/>
              <w:jc w:val="center"/>
              <w:rPr>
                <w:rFonts w:ascii="Angsana New" w:hAnsi="Angsana New"/>
                <w:sz w:val="26"/>
                <w:szCs w:val="26"/>
              </w:rPr>
            </w:pPr>
            <w:r w:rsidRPr="006601A4">
              <w:rPr>
                <w:rFonts w:ascii="Angsana New" w:hAnsi="Angsana New"/>
                <w:sz w:val="26"/>
                <w:szCs w:val="26"/>
              </w:rPr>
              <w:t>Joint venture</w:t>
            </w:r>
          </w:p>
        </w:tc>
        <w:tc>
          <w:tcPr>
            <w:tcW w:w="50" w:type="dxa"/>
          </w:tcPr>
          <w:p w14:paraId="16D77BE5"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1152" w:type="dxa"/>
            <w:tcBorders>
              <w:bottom w:val="single" w:sz="4" w:space="0" w:color="auto"/>
            </w:tcBorders>
            <w:vAlign w:val="bottom"/>
          </w:tcPr>
          <w:p w14:paraId="63B8B264" w14:textId="77777777" w:rsidR="00E734C3" w:rsidRPr="006601A4" w:rsidRDefault="00E734C3" w:rsidP="002F38C6">
            <w:pPr>
              <w:tabs>
                <w:tab w:val="decimal" w:pos="974"/>
              </w:tabs>
              <w:ind w:left="-29" w:right="-29"/>
              <w:rPr>
                <w:rFonts w:ascii="Angsana New" w:hAnsi="Angsana New"/>
                <w:sz w:val="26"/>
                <w:szCs w:val="26"/>
              </w:rPr>
            </w:pPr>
            <w:r w:rsidRPr="006601A4">
              <w:rPr>
                <w:rFonts w:ascii="Angsana New" w:hAnsi="Angsana New"/>
                <w:sz w:val="26"/>
                <w:szCs w:val="26"/>
              </w:rPr>
              <w:t>302,872</w:t>
            </w:r>
          </w:p>
        </w:tc>
        <w:tc>
          <w:tcPr>
            <w:tcW w:w="50" w:type="dxa"/>
          </w:tcPr>
          <w:p w14:paraId="3FA09AFE" w14:textId="77777777" w:rsidR="00E734C3" w:rsidRPr="006601A4" w:rsidRDefault="00E734C3" w:rsidP="002F38C6">
            <w:pPr>
              <w:tabs>
                <w:tab w:val="decimal" w:pos="974"/>
              </w:tabs>
              <w:ind w:left="-29" w:right="-29"/>
              <w:rPr>
                <w:rFonts w:ascii="Angsana New" w:hAnsi="Angsana New"/>
                <w:sz w:val="26"/>
                <w:szCs w:val="26"/>
              </w:rPr>
            </w:pPr>
          </w:p>
        </w:tc>
        <w:tc>
          <w:tcPr>
            <w:tcW w:w="1152" w:type="dxa"/>
            <w:tcBorders>
              <w:bottom w:val="single" w:sz="4" w:space="0" w:color="auto"/>
            </w:tcBorders>
            <w:vAlign w:val="bottom"/>
          </w:tcPr>
          <w:p w14:paraId="0F66D4FF" w14:textId="77777777" w:rsidR="00E734C3" w:rsidRPr="006601A4" w:rsidRDefault="00E734C3" w:rsidP="002F38C6">
            <w:pPr>
              <w:tabs>
                <w:tab w:val="decimal" w:pos="974"/>
              </w:tabs>
              <w:ind w:left="-29" w:right="-29"/>
              <w:rPr>
                <w:rFonts w:ascii="Angsana New" w:hAnsi="Angsana New"/>
                <w:sz w:val="26"/>
                <w:szCs w:val="26"/>
              </w:rPr>
            </w:pPr>
            <w:r w:rsidRPr="006601A4">
              <w:rPr>
                <w:rFonts w:ascii="Angsana New" w:hAnsi="Angsana New"/>
                <w:sz w:val="26"/>
                <w:szCs w:val="26"/>
              </w:rPr>
              <w:t>3,682</w:t>
            </w:r>
          </w:p>
        </w:tc>
        <w:tc>
          <w:tcPr>
            <w:tcW w:w="50" w:type="dxa"/>
          </w:tcPr>
          <w:p w14:paraId="7706027D" w14:textId="77777777" w:rsidR="00E734C3" w:rsidRPr="006601A4" w:rsidRDefault="00E734C3" w:rsidP="002F38C6">
            <w:pPr>
              <w:tabs>
                <w:tab w:val="decimal" w:pos="974"/>
              </w:tabs>
              <w:ind w:left="-29" w:right="-29"/>
              <w:rPr>
                <w:rFonts w:ascii="Angsana New" w:hAnsi="Angsana New"/>
                <w:sz w:val="26"/>
                <w:szCs w:val="26"/>
              </w:rPr>
            </w:pPr>
          </w:p>
        </w:tc>
        <w:tc>
          <w:tcPr>
            <w:tcW w:w="1152" w:type="dxa"/>
            <w:tcBorders>
              <w:bottom w:val="single" w:sz="4" w:space="0" w:color="auto"/>
            </w:tcBorders>
            <w:vAlign w:val="bottom"/>
          </w:tcPr>
          <w:p w14:paraId="3C9A7D08" w14:textId="77777777" w:rsidR="00E734C3" w:rsidRPr="006601A4" w:rsidRDefault="00E734C3" w:rsidP="002F38C6">
            <w:pPr>
              <w:tabs>
                <w:tab w:val="decimal" w:pos="865"/>
              </w:tabs>
              <w:ind w:left="-29" w:right="159"/>
              <w:jc w:val="center"/>
              <w:rPr>
                <w:rFonts w:ascii="Angsana New" w:hAnsi="Angsana New"/>
                <w:sz w:val="26"/>
                <w:szCs w:val="26"/>
              </w:rPr>
            </w:pPr>
            <w:r w:rsidRPr="006601A4">
              <w:rPr>
                <w:rFonts w:ascii="Angsana New" w:hAnsi="Angsana New"/>
                <w:sz w:val="26"/>
                <w:szCs w:val="26"/>
              </w:rPr>
              <w:t>-</w:t>
            </w:r>
          </w:p>
        </w:tc>
        <w:tc>
          <w:tcPr>
            <w:tcW w:w="50" w:type="dxa"/>
          </w:tcPr>
          <w:p w14:paraId="0DBB6D0F" w14:textId="77777777" w:rsidR="00E734C3" w:rsidRPr="006601A4" w:rsidRDefault="00E734C3" w:rsidP="002F38C6">
            <w:pPr>
              <w:tabs>
                <w:tab w:val="decimal" w:pos="974"/>
              </w:tabs>
              <w:ind w:left="-29" w:right="-29"/>
              <w:rPr>
                <w:rFonts w:ascii="Angsana New" w:hAnsi="Angsana New"/>
                <w:sz w:val="26"/>
                <w:szCs w:val="26"/>
              </w:rPr>
            </w:pPr>
          </w:p>
        </w:tc>
        <w:tc>
          <w:tcPr>
            <w:tcW w:w="1152" w:type="dxa"/>
            <w:tcBorders>
              <w:bottom w:val="single" w:sz="4" w:space="0" w:color="auto"/>
            </w:tcBorders>
            <w:vAlign w:val="bottom"/>
          </w:tcPr>
          <w:p w14:paraId="6A53810F" w14:textId="77777777" w:rsidR="00E734C3" w:rsidRPr="006601A4" w:rsidRDefault="00E734C3" w:rsidP="002F38C6">
            <w:pPr>
              <w:tabs>
                <w:tab w:val="decimal" w:pos="974"/>
              </w:tabs>
              <w:ind w:left="-29" w:right="-29"/>
              <w:rPr>
                <w:rFonts w:ascii="Angsana New" w:hAnsi="Angsana New"/>
                <w:sz w:val="26"/>
                <w:szCs w:val="26"/>
              </w:rPr>
            </w:pPr>
            <w:r w:rsidRPr="006601A4">
              <w:rPr>
                <w:rFonts w:ascii="Angsana New" w:hAnsi="Angsana New"/>
                <w:sz w:val="26"/>
                <w:szCs w:val="26"/>
              </w:rPr>
              <w:t>306,554</w:t>
            </w:r>
          </w:p>
        </w:tc>
      </w:tr>
      <w:tr w:rsidR="00E734C3" w:rsidRPr="00FC31E0" w14:paraId="4B71C9E6" w14:textId="77777777" w:rsidTr="001636CE">
        <w:trPr>
          <w:trHeight w:val="230"/>
        </w:trPr>
        <w:tc>
          <w:tcPr>
            <w:tcW w:w="3456" w:type="dxa"/>
          </w:tcPr>
          <w:p w14:paraId="10AC68D0" w14:textId="77777777" w:rsidR="00E734C3" w:rsidRPr="006601A4" w:rsidRDefault="00E734C3" w:rsidP="002F38C6">
            <w:pPr>
              <w:tabs>
                <w:tab w:val="left" w:pos="252"/>
              </w:tabs>
              <w:spacing w:line="364" w:lineRule="exact"/>
              <w:ind w:right="-45" w:firstLine="72"/>
              <w:rPr>
                <w:rFonts w:ascii="Angsana New" w:hAnsi="Angsana New"/>
                <w:sz w:val="26"/>
                <w:szCs w:val="26"/>
              </w:rPr>
            </w:pPr>
            <w:r w:rsidRPr="006601A4">
              <w:rPr>
                <w:rFonts w:ascii="AngsanaUPC" w:hAnsi="AngsanaUPC" w:cs="AngsanaUPC"/>
                <w:b/>
                <w:bCs/>
                <w:sz w:val="26"/>
                <w:szCs w:val="26"/>
              </w:rPr>
              <w:t>Total</w:t>
            </w:r>
          </w:p>
        </w:tc>
        <w:tc>
          <w:tcPr>
            <w:tcW w:w="50" w:type="dxa"/>
          </w:tcPr>
          <w:p w14:paraId="413DB1D4"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1153" w:type="dxa"/>
          </w:tcPr>
          <w:p w14:paraId="76DBE9AE"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50" w:type="dxa"/>
          </w:tcPr>
          <w:p w14:paraId="6DA0A5FA" w14:textId="77777777" w:rsidR="00E734C3" w:rsidRPr="006601A4" w:rsidRDefault="00E734C3" w:rsidP="002F38C6">
            <w:pPr>
              <w:tabs>
                <w:tab w:val="left" w:pos="252"/>
              </w:tabs>
              <w:spacing w:line="364" w:lineRule="exact"/>
              <w:ind w:right="-45" w:firstLine="72"/>
              <w:rPr>
                <w:rFonts w:ascii="Angsana New" w:hAnsi="Angsana New"/>
                <w:sz w:val="26"/>
                <w:szCs w:val="26"/>
              </w:rPr>
            </w:pPr>
          </w:p>
        </w:tc>
        <w:tc>
          <w:tcPr>
            <w:tcW w:w="1152" w:type="dxa"/>
            <w:tcBorders>
              <w:top w:val="single" w:sz="4" w:space="0" w:color="auto"/>
              <w:bottom w:val="double" w:sz="4" w:space="0" w:color="auto"/>
            </w:tcBorders>
            <w:vAlign w:val="bottom"/>
          </w:tcPr>
          <w:p w14:paraId="470C6C12" w14:textId="77777777" w:rsidR="00E734C3" w:rsidRPr="006601A4" w:rsidRDefault="00E734C3" w:rsidP="002F38C6">
            <w:pPr>
              <w:tabs>
                <w:tab w:val="decimal" w:pos="974"/>
              </w:tabs>
              <w:ind w:left="-29" w:right="-29"/>
              <w:rPr>
                <w:rFonts w:ascii="Angsana New" w:hAnsi="Angsana New"/>
                <w:b/>
                <w:bCs/>
                <w:sz w:val="26"/>
                <w:szCs w:val="26"/>
              </w:rPr>
            </w:pPr>
            <w:r w:rsidRPr="006601A4">
              <w:rPr>
                <w:rFonts w:ascii="Angsana New" w:hAnsi="Angsana New"/>
                <w:b/>
                <w:bCs/>
                <w:sz w:val="26"/>
                <w:szCs w:val="26"/>
              </w:rPr>
              <w:t>302,872</w:t>
            </w:r>
          </w:p>
        </w:tc>
        <w:tc>
          <w:tcPr>
            <w:tcW w:w="50" w:type="dxa"/>
          </w:tcPr>
          <w:p w14:paraId="429AB8F1" w14:textId="77777777" w:rsidR="00E734C3" w:rsidRPr="006601A4" w:rsidRDefault="00E734C3" w:rsidP="002F38C6">
            <w:pPr>
              <w:tabs>
                <w:tab w:val="decimal" w:pos="974"/>
              </w:tabs>
              <w:ind w:left="-29" w:right="-29"/>
              <w:rPr>
                <w:rFonts w:ascii="Angsana New" w:hAnsi="Angsana New"/>
                <w:b/>
                <w:bCs/>
                <w:sz w:val="26"/>
                <w:szCs w:val="26"/>
              </w:rPr>
            </w:pPr>
          </w:p>
        </w:tc>
        <w:tc>
          <w:tcPr>
            <w:tcW w:w="1152" w:type="dxa"/>
            <w:tcBorders>
              <w:top w:val="single" w:sz="4" w:space="0" w:color="auto"/>
              <w:bottom w:val="double" w:sz="4" w:space="0" w:color="auto"/>
            </w:tcBorders>
            <w:vAlign w:val="bottom"/>
          </w:tcPr>
          <w:p w14:paraId="44B5DD8D" w14:textId="77777777" w:rsidR="00E734C3" w:rsidRPr="006601A4" w:rsidRDefault="00E734C3" w:rsidP="002F38C6">
            <w:pPr>
              <w:tabs>
                <w:tab w:val="decimal" w:pos="974"/>
              </w:tabs>
              <w:ind w:left="-29" w:right="-29"/>
              <w:rPr>
                <w:rFonts w:ascii="Angsana New" w:hAnsi="Angsana New"/>
                <w:b/>
                <w:bCs/>
                <w:sz w:val="26"/>
                <w:szCs w:val="26"/>
              </w:rPr>
            </w:pPr>
            <w:r w:rsidRPr="006601A4">
              <w:rPr>
                <w:rFonts w:ascii="Angsana New" w:hAnsi="Angsana New"/>
                <w:b/>
                <w:bCs/>
                <w:sz w:val="26"/>
                <w:szCs w:val="26"/>
              </w:rPr>
              <w:t>3,682</w:t>
            </w:r>
          </w:p>
        </w:tc>
        <w:tc>
          <w:tcPr>
            <w:tcW w:w="50" w:type="dxa"/>
          </w:tcPr>
          <w:p w14:paraId="10014890" w14:textId="77777777" w:rsidR="00E734C3" w:rsidRPr="006601A4" w:rsidRDefault="00E734C3" w:rsidP="002F38C6">
            <w:pPr>
              <w:tabs>
                <w:tab w:val="decimal" w:pos="974"/>
              </w:tabs>
              <w:ind w:left="-29" w:right="-29"/>
              <w:rPr>
                <w:rFonts w:ascii="Angsana New" w:hAnsi="Angsana New"/>
                <w:b/>
                <w:bCs/>
                <w:sz w:val="26"/>
                <w:szCs w:val="26"/>
              </w:rPr>
            </w:pPr>
          </w:p>
        </w:tc>
        <w:tc>
          <w:tcPr>
            <w:tcW w:w="1152" w:type="dxa"/>
            <w:tcBorders>
              <w:top w:val="single" w:sz="4" w:space="0" w:color="auto"/>
              <w:bottom w:val="double" w:sz="4" w:space="0" w:color="auto"/>
            </w:tcBorders>
            <w:vAlign w:val="bottom"/>
          </w:tcPr>
          <w:p w14:paraId="1C4963BA" w14:textId="77777777" w:rsidR="00E734C3" w:rsidRPr="006601A4" w:rsidRDefault="00E734C3" w:rsidP="002F38C6">
            <w:pPr>
              <w:tabs>
                <w:tab w:val="decimal" w:pos="783"/>
              </w:tabs>
              <w:ind w:left="-29" w:right="69"/>
              <w:jc w:val="center"/>
              <w:rPr>
                <w:rFonts w:ascii="Angsana New" w:hAnsi="Angsana New"/>
                <w:b/>
                <w:bCs/>
                <w:sz w:val="26"/>
                <w:szCs w:val="26"/>
              </w:rPr>
            </w:pPr>
            <w:r w:rsidRPr="006601A4">
              <w:rPr>
                <w:rFonts w:ascii="Angsana New" w:hAnsi="Angsana New"/>
                <w:b/>
                <w:bCs/>
                <w:sz w:val="26"/>
                <w:szCs w:val="26"/>
              </w:rPr>
              <w:t>-</w:t>
            </w:r>
          </w:p>
        </w:tc>
        <w:tc>
          <w:tcPr>
            <w:tcW w:w="50" w:type="dxa"/>
          </w:tcPr>
          <w:p w14:paraId="46839EE0" w14:textId="77777777" w:rsidR="00E734C3" w:rsidRPr="006601A4" w:rsidRDefault="00E734C3" w:rsidP="002F38C6">
            <w:pPr>
              <w:tabs>
                <w:tab w:val="decimal" w:pos="974"/>
              </w:tabs>
              <w:ind w:left="-29" w:right="-29"/>
              <w:rPr>
                <w:rFonts w:ascii="Angsana New" w:hAnsi="Angsana New"/>
                <w:b/>
                <w:bCs/>
                <w:sz w:val="26"/>
                <w:szCs w:val="26"/>
              </w:rPr>
            </w:pPr>
          </w:p>
        </w:tc>
        <w:tc>
          <w:tcPr>
            <w:tcW w:w="1152" w:type="dxa"/>
            <w:tcBorders>
              <w:top w:val="single" w:sz="4" w:space="0" w:color="auto"/>
              <w:bottom w:val="double" w:sz="4" w:space="0" w:color="auto"/>
            </w:tcBorders>
            <w:vAlign w:val="bottom"/>
          </w:tcPr>
          <w:p w14:paraId="4272DC14" w14:textId="77777777" w:rsidR="00E734C3" w:rsidRPr="006601A4" w:rsidRDefault="00E734C3" w:rsidP="002F38C6">
            <w:pPr>
              <w:tabs>
                <w:tab w:val="decimal" w:pos="974"/>
              </w:tabs>
              <w:ind w:left="-29" w:right="-29"/>
              <w:rPr>
                <w:rFonts w:ascii="Angsana New" w:hAnsi="Angsana New"/>
                <w:b/>
                <w:bCs/>
                <w:sz w:val="26"/>
                <w:szCs w:val="26"/>
              </w:rPr>
            </w:pPr>
            <w:r w:rsidRPr="006601A4">
              <w:rPr>
                <w:rFonts w:ascii="Angsana New" w:hAnsi="Angsana New"/>
                <w:b/>
                <w:bCs/>
                <w:sz w:val="26"/>
                <w:szCs w:val="26"/>
              </w:rPr>
              <w:t>306,554</w:t>
            </w:r>
          </w:p>
        </w:tc>
      </w:tr>
    </w:tbl>
    <w:p w14:paraId="303AFC6B" w14:textId="6D14105A" w:rsidR="006509A4" w:rsidRDefault="006509A4" w:rsidP="004E716D">
      <w:pPr>
        <w:rPr>
          <w:rFonts w:ascii="AngsanaUPC" w:hAnsi="AngsanaUPC" w:cs="AngsanaUPC"/>
          <w:sz w:val="10"/>
          <w:szCs w:val="10"/>
        </w:rPr>
      </w:pPr>
    </w:p>
    <w:p w14:paraId="67542FAB" w14:textId="77777777" w:rsidR="00CC1059" w:rsidRPr="00FB5A50" w:rsidRDefault="00CC1059" w:rsidP="004E716D">
      <w:pPr>
        <w:rPr>
          <w:rFonts w:ascii="AngsanaUPC" w:hAnsi="AngsanaUPC" w:cs="AngsanaUPC"/>
          <w:sz w:val="10"/>
          <w:szCs w:val="10"/>
        </w:rPr>
      </w:pPr>
    </w:p>
    <w:tbl>
      <w:tblPr>
        <w:tblW w:w="9450" w:type="dxa"/>
        <w:tblInd w:w="540" w:type="dxa"/>
        <w:tblLayout w:type="fixed"/>
        <w:tblCellMar>
          <w:left w:w="14" w:type="dxa"/>
          <w:right w:w="14" w:type="dxa"/>
        </w:tblCellMar>
        <w:tblLook w:val="0000" w:firstRow="0" w:lastRow="0" w:firstColumn="0" w:lastColumn="0" w:noHBand="0" w:noVBand="0"/>
      </w:tblPr>
      <w:tblGrid>
        <w:gridCol w:w="3510"/>
        <w:gridCol w:w="48"/>
        <w:gridCol w:w="1080"/>
        <w:gridCol w:w="48"/>
        <w:gridCol w:w="1152"/>
        <w:gridCol w:w="48"/>
        <w:gridCol w:w="1152"/>
        <w:gridCol w:w="50"/>
        <w:gridCol w:w="1150"/>
        <w:gridCol w:w="48"/>
        <w:gridCol w:w="1164"/>
      </w:tblGrid>
      <w:tr w:rsidR="00AE7989" w:rsidRPr="004048AA" w14:paraId="42BC5B0F" w14:textId="77777777" w:rsidTr="00FB5A50">
        <w:trPr>
          <w:cantSplit/>
          <w:trHeight w:val="227"/>
        </w:trPr>
        <w:tc>
          <w:tcPr>
            <w:tcW w:w="3510" w:type="dxa"/>
          </w:tcPr>
          <w:p w14:paraId="07CD2ADB" w14:textId="60044BCA" w:rsidR="00AE7989" w:rsidRPr="004048AA" w:rsidRDefault="00AE7989" w:rsidP="00AE7989">
            <w:pPr>
              <w:ind w:left="336" w:hanging="174"/>
              <w:rPr>
                <w:rFonts w:ascii="Angsana New" w:hAnsi="Angsana New"/>
                <w:sz w:val="26"/>
                <w:szCs w:val="26"/>
              </w:rPr>
            </w:pPr>
          </w:p>
        </w:tc>
        <w:tc>
          <w:tcPr>
            <w:tcW w:w="48" w:type="dxa"/>
          </w:tcPr>
          <w:p w14:paraId="64F1C9A8" w14:textId="77777777" w:rsidR="00AE7989" w:rsidRPr="00861F66" w:rsidRDefault="00AE7989" w:rsidP="00AE7989">
            <w:pPr>
              <w:jc w:val="center"/>
              <w:rPr>
                <w:rFonts w:ascii="Angsana New" w:hAnsi="Angsana New"/>
                <w:sz w:val="26"/>
                <w:szCs w:val="26"/>
                <w:cs/>
              </w:rPr>
            </w:pPr>
          </w:p>
        </w:tc>
        <w:tc>
          <w:tcPr>
            <w:tcW w:w="1080" w:type="dxa"/>
          </w:tcPr>
          <w:p w14:paraId="2AD2116B" w14:textId="6E7A2C59" w:rsidR="00AE7989" w:rsidRPr="004048AA" w:rsidRDefault="00AE7989" w:rsidP="00AE7989">
            <w:pPr>
              <w:jc w:val="center"/>
              <w:rPr>
                <w:rFonts w:ascii="Angsana New" w:hAnsi="Angsana New"/>
                <w:sz w:val="26"/>
                <w:szCs w:val="26"/>
              </w:rPr>
            </w:pPr>
          </w:p>
        </w:tc>
        <w:tc>
          <w:tcPr>
            <w:tcW w:w="48" w:type="dxa"/>
          </w:tcPr>
          <w:p w14:paraId="57F2F21D" w14:textId="77777777" w:rsidR="00AE7989" w:rsidRPr="004048AA" w:rsidRDefault="00AE7989" w:rsidP="00AE7989">
            <w:pPr>
              <w:tabs>
                <w:tab w:val="decimal" w:pos="881"/>
              </w:tabs>
              <w:ind w:left="-29" w:right="-29"/>
              <w:rPr>
                <w:rFonts w:ascii="Angsana New" w:hAnsi="Angsana New"/>
                <w:sz w:val="26"/>
                <w:szCs w:val="26"/>
              </w:rPr>
            </w:pPr>
          </w:p>
        </w:tc>
        <w:tc>
          <w:tcPr>
            <w:tcW w:w="1152" w:type="dxa"/>
            <w:shd w:val="clear" w:color="auto" w:fill="auto"/>
          </w:tcPr>
          <w:p w14:paraId="1E3F1DE0" w14:textId="521AF01B" w:rsidR="00AE7989" w:rsidRPr="004048AA" w:rsidRDefault="00AE7989" w:rsidP="00AE7989">
            <w:pPr>
              <w:tabs>
                <w:tab w:val="decimal" w:pos="974"/>
              </w:tabs>
              <w:ind w:left="-29" w:right="-29"/>
              <w:rPr>
                <w:rFonts w:ascii="Angsana New" w:hAnsi="Angsana New"/>
                <w:sz w:val="26"/>
                <w:szCs w:val="26"/>
              </w:rPr>
            </w:pPr>
          </w:p>
        </w:tc>
        <w:tc>
          <w:tcPr>
            <w:tcW w:w="48" w:type="dxa"/>
          </w:tcPr>
          <w:p w14:paraId="7669DDF5" w14:textId="77777777" w:rsidR="00AE7989" w:rsidRPr="004048AA" w:rsidRDefault="00AE7989" w:rsidP="00AE7989">
            <w:pPr>
              <w:tabs>
                <w:tab w:val="decimal" w:pos="974"/>
              </w:tabs>
              <w:ind w:left="-29" w:right="-29"/>
              <w:rPr>
                <w:rFonts w:ascii="Angsana New" w:hAnsi="Angsana New"/>
                <w:sz w:val="26"/>
                <w:szCs w:val="26"/>
              </w:rPr>
            </w:pPr>
          </w:p>
        </w:tc>
        <w:tc>
          <w:tcPr>
            <w:tcW w:w="1152" w:type="dxa"/>
            <w:shd w:val="clear" w:color="auto" w:fill="auto"/>
          </w:tcPr>
          <w:p w14:paraId="5674FA10" w14:textId="0EF7C3B0" w:rsidR="00AE7989" w:rsidRPr="004048AA" w:rsidRDefault="00AE7989" w:rsidP="001018E7">
            <w:pPr>
              <w:tabs>
                <w:tab w:val="decimal" w:pos="974"/>
              </w:tabs>
              <w:ind w:left="-29" w:right="-29"/>
              <w:jc w:val="right"/>
              <w:rPr>
                <w:rFonts w:ascii="Angsana New" w:hAnsi="Angsana New"/>
                <w:sz w:val="26"/>
                <w:szCs w:val="26"/>
              </w:rPr>
            </w:pPr>
          </w:p>
        </w:tc>
        <w:tc>
          <w:tcPr>
            <w:tcW w:w="50" w:type="dxa"/>
          </w:tcPr>
          <w:p w14:paraId="60AA0D9B" w14:textId="77777777" w:rsidR="00AE7989" w:rsidRPr="004048AA" w:rsidRDefault="00AE7989" w:rsidP="001018E7">
            <w:pPr>
              <w:tabs>
                <w:tab w:val="decimal" w:pos="613"/>
                <w:tab w:val="decimal" w:pos="974"/>
              </w:tabs>
              <w:ind w:left="-29" w:right="-29"/>
              <w:jc w:val="right"/>
              <w:rPr>
                <w:rFonts w:ascii="Angsana New" w:hAnsi="Angsana New"/>
                <w:sz w:val="26"/>
                <w:szCs w:val="26"/>
              </w:rPr>
            </w:pPr>
          </w:p>
        </w:tc>
        <w:tc>
          <w:tcPr>
            <w:tcW w:w="2362" w:type="dxa"/>
            <w:gridSpan w:val="3"/>
            <w:shd w:val="clear" w:color="auto" w:fill="auto"/>
            <w:vAlign w:val="center"/>
          </w:tcPr>
          <w:p w14:paraId="45D620FD" w14:textId="4C139032" w:rsidR="00AE7989" w:rsidRPr="004048AA" w:rsidRDefault="00AE7989" w:rsidP="001018E7">
            <w:pPr>
              <w:tabs>
                <w:tab w:val="decimal" w:pos="974"/>
              </w:tabs>
              <w:ind w:left="-29"/>
              <w:jc w:val="right"/>
              <w:rPr>
                <w:rFonts w:ascii="Angsana New" w:hAnsi="Angsana New"/>
                <w:sz w:val="26"/>
                <w:szCs w:val="26"/>
              </w:rPr>
            </w:pPr>
            <w:r w:rsidRPr="0057069C">
              <w:rPr>
                <w:rFonts w:ascii="Angsana New" w:hAnsi="Angsana New"/>
                <w:b/>
                <w:bCs/>
                <w:sz w:val="26"/>
                <w:szCs w:val="26"/>
              </w:rPr>
              <w:t>(Unit: Thousand Baht)</w:t>
            </w:r>
          </w:p>
        </w:tc>
      </w:tr>
      <w:tr w:rsidR="00AE7989" w:rsidRPr="004048AA" w14:paraId="0569B487" w14:textId="77777777" w:rsidTr="00FB5A50">
        <w:trPr>
          <w:cantSplit/>
          <w:trHeight w:val="227"/>
        </w:trPr>
        <w:tc>
          <w:tcPr>
            <w:tcW w:w="3510" w:type="dxa"/>
          </w:tcPr>
          <w:p w14:paraId="3D77B59D" w14:textId="77777777" w:rsidR="00AE7989" w:rsidRPr="004E716D" w:rsidRDefault="00AE7989" w:rsidP="00AE7989">
            <w:pPr>
              <w:ind w:left="336" w:hanging="174"/>
              <w:rPr>
                <w:rFonts w:ascii="AngsanaUPC" w:hAnsi="AngsanaUPC" w:cs="AngsanaUPC"/>
              </w:rPr>
            </w:pPr>
          </w:p>
        </w:tc>
        <w:tc>
          <w:tcPr>
            <w:tcW w:w="48" w:type="dxa"/>
          </w:tcPr>
          <w:p w14:paraId="347F2BC4" w14:textId="77777777" w:rsidR="00AE7989" w:rsidRPr="00861F66" w:rsidRDefault="00AE7989" w:rsidP="00AE7989">
            <w:pPr>
              <w:jc w:val="center"/>
              <w:rPr>
                <w:rFonts w:ascii="Angsana New" w:hAnsi="Angsana New"/>
                <w:sz w:val="26"/>
                <w:szCs w:val="26"/>
                <w:cs/>
              </w:rPr>
            </w:pPr>
          </w:p>
        </w:tc>
        <w:tc>
          <w:tcPr>
            <w:tcW w:w="1080" w:type="dxa"/>
          </w:tcPr>
          <w:p w14:paraId="0DBECEFB" w14:textId="77777777" w:rsidR="00AE7989" w:rsidRPr="004E716D" w:rsidRDefault="00AE7989" w:rsidP="00AE7989">
            <w:pPr>
              <w:jc w:val="center"/>
              <w:rPr>
                <w:rFonts w:ascii="AngsanaUPC" w:hAnsi="AngsanaUPC" w:cs="AngsanaUPC"/>
              </w:rPr>
            </w:pPr>
          </w:p>
        </w:tc>
        <w:tc>
          <w:tcPr>
            <w:tcW w:w="48" w:type="dxa"/>
          </w:tcPr>
          <w:p w14:paraId="6C171F50" w14:textId="77777777" w:rsidR="00AE7989" w:rsidRPr="004048AA" w:rsidRDefault="00AE7989" w:rsidP="00AE7989">
            <w:pPr>
              <w:tabs>
                <w:tab w:val="decimal" w:pos="881"/>
              </w:tabs>
              <w:ind w:left="-29" w:right="-29"/>
              <w:rPr>
                <w:rFonts w:ascii="Angsana New" w:hAnsi="Angsana New"/>
                <w:sz w:val="26"/>
                <w:szCs w:val="26"/>
              </w:rPr>
            </w:pPr>
          </w:p>
        </w:tc>
        <w:tc>
          <w:tcPr>
            <w:tcW w:w="4764" w:type="dxa"/>
            <w:gridSpan w:val="7"/>
            <w:tcBorders>
              <w:bottom w:val="single" w:sz="4" w:space="0" w:color="auto"/>
            </w:tcBorders>
            <w:shd w:val="clear" w:color="auto" w:fill="auto"/>
            <w:vAlign w:val="center"/>
          </w:tcPr>
          <w:p w14:paraId="06444DCF" w14:textId="46EB8D2B" w:rsidR="00AE7989" w:rsidRPr="004048AA" w:rsidRDefault="001018E7" w:rsidP="00AE7989">
            <w:pPr>
              <w:tabs>
                <w:tab w:val="decimal" w:pos="974"/>
              </w:tabs>
              <w:ind w:left="-29" w:right="-29"/>
              <w:jc w:val="center"/>
              <w:rPr>
                <w:rFonts w:ascii="Angsana New" w:hAnsi="Angsana New"/>
                <w:sz w:val="26"/>
                <w:szCs w:val="26"/>
              </w:rPr>
            </w:pPr>
            <w:r>
              <w:rPr>
                <w:rFonts w:ascii="AngsanaUPC" w:hAnsi="AngsanaUPC" w:cs="AngsanaUPC"/>
                <w:b/>
                <w:bCs/>
              </w:rPr>
              <w:t>Separate</w:t>
            </w:r>
            <w:r w:rsidR="00AE7989" w:rsidRPr="004E716D">
              <w:rPr>
                <w:rFonts w:ascii="AngsanaUPC" w:hAnsi="AngsanaUPC" w:cs="AngsanaUPC"/>
                <w:b/>
                <w:bCs/>
              </w:rPr>
              <w:t xml:space="preserve"> financial statements</w:t>
            </w:r>
          </w:p>
        </w:tc>
      </w:tr>
      <w:tr w:rsidR="00AE7989" w:rsidRPr="004048AA" w14:paraId="7D6CC7D5" w14:textId="77777777" w:rsidTr="00FB5A50">
        <w:trPr>
          <w:cantSplit/>
          <w:trHeight w:val="227"/>
        </w:trPr>
        <w:tc>
          <w:tcPr>
            <w:tcW w:w="3510" w:type="dxa"/>
          </w:tcPr>
          <w:p w14:paraId="13073D7C" w14:textId="77777777" w:rsidR="00AE7989" w:rsidRPr="004E716D" w:rsidRDefault="00AE7989" w:rsidP="00AE7989">
            <w:pPr>
              <w:ind w:left="336" w:hanging="174"/>
              <w:rPr>
                <w:rFonts w:ascii="AngsanaUPC" w:hAnsi="AngsanaUPC" w:cs="AngsanaUPC"/>
              </w:rPr>
            </w:pPr>
          </w:p>
        </w:tc>
        <w:tc>
          <w:tcPr>
            <w:tcW w:w="48" w:type="dxa"/>
          </w:tcPr>
          <w:p w14:paraId="17CE8515" w14:textId="77777777" w:rsidR="00AE7989" w:rsidRPr="00861F66" w:rsidRDefault="00AE7989" w:rsidP="00AE7989">
            <w:pPr>
              <w:jc w:val="center"/>
              <w:rPr>
                <w:rFonts w:ascii="Angsana New" w:hAnsi="Angsana New"/>
                <w:sz w:val="26"/>
                <w:szCs w:val="26"/>
                <w:cs/>
              </w:rPr>
            </w:pPr>
          </w:p>
        </w:tc>
        <w:tc>
          <w:tcPr>
            <w:tcW w:w="1080" w:type="dxa"/>
          </w:tcPr>
          <w:p w14:paraId="68D43198" w14:textId="77777777" w:rsidR="00AE7989" w:rsidRPr="004E716D" w:rsidRDefault="00AE7989" w:rsidP="00AE7989">
            <w:pPr>
              <w:jc w:val="center"/>
              <w:rPr>
                <w:rFonts w:ascii="AngsanaUPC" w:hAnsi="AngsanaUPC" w:cs="AngsanaUPC"/>
              </w:rPr>
            </w:pPr>
          </w:p>
        </w:tc>
        <w:tc>
          <w:tcPr>
            <w:tcW w:w="48" w:type="dxa"/>
          </w:tcPr>
          <w:p w14:paraId="2F7F928D" w14:textId="77777777" w:rsidR="00AE7989" w:rsidRPr="004048AA" w:rsidRDefault="00AE7989" w:rsidP="00AE7989">
            <w:pPr>
              <w:tabs>
                <w:tab w:val="decimal" w:pos="881"/>
              </w:tabs>
              <w:ind w:left="-29" w:right="-29"/>
              <w:rPr>
                <w:rFonts w:ascii="Angsana New" w:hAnsi="Angsana New"/>
                <w:sz w:val="26"/>
                <w:szCs w:val="26"/>
              </w:rPr>
            </w:pPr>
          </w:p>
        </w:tc>
        <w:tc>
          <w:tcPr>
            <w:tcW w:w="1152" w:type="dxa"/>
            <w:tcBorders>
              <w:top w:val="single" w:sz="4" w:space="0" w:color="auto"/>
            </w:tcBorders>
            <w:shd w:val="clear" w:color="auto" w:fill="auto"/>
            <w:vAlign w:val="center"/>
          </w:tcPr>
          <w:p w14:paraId="4C25E824" w14:textId="2C28757B" w:rsidR="00AE7989" w:rsidRPr="004048AA" w:rsidRDefault="00AE7989" w:rsidP="00294581">
            <w:pPr>
              <w:tabs>
                <w:tab w:val="decimal" w:pos="880"/>
              </w:tabs>
              <w:ind w:left="-29" w:right="-29"/>
              <w:jc w:val="center"/>
              <w:rPr>
                <w:rFonts w:ascii="Angsana New" w:hAnsi="Angsana New"/>
                <w:sz w:val="26"/>
                <w:szCs w:val="26"/>
              </w:rPr>
            </w:pPr>
            <w:r w:rsidRPr="004E716D">
              <w:rPr>
                <w:rFonts w:ascii="AngsanaUPC" w:hAnsi="AngsanaUPC" w:cs="AngsanaUPC"/>
                <w:b/>
                <w:bCs/>
              </w:rPr>
              <w:t>Balance as at</w:t>
            </w:r>
          </w:p>
        </w:tc>
        <w:tc>
          <w:tcPr>
            <w:tcW w:w="48" w:type="dxa"/>
            <w:tcBorders>
              <w:top w:val="single" w:sz="4" w:space="0" w:color="auto"/>
            </w:tcBorders>
          </w:tcPr>
          <w:p w14:paraId="65477A67" w14:textId="77777777" w:rsidR="00AE7989" w:rsidRPr="004048AA" w:rsidRDefault="00AE7989" w:rsidP="00AE7989">
            <w:pPr>
              <w:tabs>
                <w:tab w:val="decimal" w:pos="974"/>
              </w:tabs>
              <w:ind w:left="-29" w:right="-29"/>
              <w:rPr>
                <w:rFonts w:ascii="Angsana New" w:hAnsi="Angsana New"/>
                <w:sz w:val="26"/>
                <w:szCs w:val="26"/>
              </w:rPr>
            </w:pPr>
          </w:p>
        </w:tc>
        <w:tc>
          <w:tcPr>
            <w:tcW w:w="1152" w:type="dxa"/>
            <w:tcBorders>
              <w:top w:val="single" w:sz="4" w:space="0" w:color="auto"/>
            </w:tcBorders>
            <w:shd w:val="clear" w:color="auto" w:fill="auto"/>
          </w:tcPr>
          <w:p w14:paraId="022FACA5" w14:textId="77777777" w:rsidR="00AE7989" w:rsidRPr="004048AA" w:rsidRDefault="00AE7989" w:rsidP="00AE7989">
            <w:pPr>
              <w:tabs>
                <w:tab w:val="decimal" w:pos="974"/>
              </w:tabs>
              <w:ind w:left="-29" w:right="-29"/>
              <w:rPr>
                <w:rFonts w:ascii="Angsana New" w:hAnsi="Angsana New"/>
                <w:sz w:val="26"/>
                <w:szCs w:val="26"/>
              </w:rPr>
            </w:pPr>
          </w:p>
        </w:tc>
        <w:tc>
          <w:tcPr>
            <w:tcW w:w="50" w:type="dxa"/>
            <w:tcBorders>
              <w:top w:val="single" w:sz="4" w:space="0" w:color="auto"/>
            </w:tcBorders>
          </w:tcPr>
          <w:p w14:paraId="79FEE6A4" w14:textId="77777777" w:rsidR="00AE7989" w:rsidRPr="004048AA" w:rsidRDefault="00AE7989" w:rsidP="00AE7989">
            <w:pPr>
              <w:tabs>
                <w:tab w:val="decimal" w:pos="613"/>
                <w:tab w:val="decimal" w:pos="974"/>
              </w:tabs>
              <w:ind w:left="-29" w:right="-29"/>
              <w:rPr>
                <w:rFonts w:ascii="Angsana New" w:hAnsi="Angsana New"/>
                <w:sz w:val="26"/>
                <w:szCs w:val="26"/>
              </w:rPr>
            </w:pPr>
          </w:p>
        </w:tc>
        <w:tc>
          <w:tcPr>
            <w:tcW w:w="1150" w:type="dxa"/>
            <w:tcBorders>
              <w:top w:val="single" w:sz="4" w:space="0" w:color="auto"/>
            </w:tcBorders>
            <w:shd w:val="clear" w:color="auto" w:fill="auto"/>
          </w:tcPr>
          <w:p w14:paraId="42E32455" w14:textId="77777777" w:rsidR="00AE7989" w:rsidRPr="004048AA" w:rsidRDefault="00AE7989" w:rsidP="00AE7989">
            <w:pPr>
              <w:tabs>
                <w:tab w:val="decimal" w:pos="759"/>
              </w:tabs>
              <w:ind w:left="-29" w:right="272"/>
              <w:jc w:val="center"/>
              <w:rPr>
                <w:rFonts w:ascii="Angsana New" w:hAnsi="Angsana New"/>
                <w:sz w:val="26"/>
                <w:szCs w:val="26"/>
              </w:rPr>
            </w:pPr>
          </w:p>
        </w:tc>
        <w:tc>
          <w:tcPr>
            <w:tcW w:w="48" w:type="dxa"/>
            <w:tcBorders>
              <w:top w:val="single" w:sz="4" w:space="0" w:color="auto"/>
            </w:tcBorders>
          </w:tcPr>
          <w:p w14:paraId="1EF599F0" w14:textId="77777777" w:rsidR="00AE7989" w:rsidRPr="004048AA" w:rsidRDefault="00AE7989" w:rsidP="00AE7989">
            <w:pPr>
              <w:tabs>
                <w:tab w:val="decimal" w:pos="974"/>
              </w:tabs>
              <w:ind w:left="-29" w:right="-29"/>
              <w:rPr>
                <w:rFonts w:ascii="Angsana New" w:hAnsi="Angsana New"/>
                <w:sz w:val="26"/>
                <w:szCs w:val="26"/>
              </w:rPr>
            </w:pPr>
          </w:p>
        </w:tc>
        <w:tc>
          <w:tcPr>
            <w:tcW w:w="1164" w:type="dxa"/>
            <w:tcBorders>
              <w:top w:val="single" w:sz="4" w:space="0" w:color="auto"/>
            </w:tcBorders>
            <w:shd w:val="clear" w:color="auto" w:fill="auto"/>
            <w:vAlign w:val="bottom"/>
          </w:tcPr>
          <w:p w14:paraId="4F1F437C" w14:textId="272FB73E" w:rsidR="00AE7989" w:rsidRPr="00294581" w:rsidRDefault="00AE7989" w:rsidP="00294581">
            <w:pPr>
              <w:tabs>
                <w:tab w:val="decimal" w:pos="880"/>
              </w:tabs>
              <w:ind w:left="-29" w:right="-29"/>
              <w:jc w:val="center"/>
              <w:rPr>
                <w:rFonts w:ascii="AngsanaUPC" w:hAnsi="AngsanaUPC" w:cs="AngsanaUPC"/>
                <w:b/>
                <w:bCs/>
              </w:rPr>
            </w:pPr>
            <w:r w:rsidRPr="004E716D">
              <w:rPr>
                <w:rFonts w:ascii="AngsanaUPC" w:hAnsi="AngsanaUPC" w:cs="AngsanaUPC"/>
                <w:b/>
                <w:bCs/>
              </w:rPr>
              <w:t>Balance as at</w:t>
            </w:r>
          </w:p>
        </w:tc>
      </w:tr>
      <w:tr w:rsidR="00AE7989" w:rsidRPr="004048AA" w14:paraId="3C489AD0" w14:textId="77777777" w:rsidTr="00FB5A50">
        <w:trPr>
          <w:cantSplit/>
          <w:trHeight w:val="227"/>
        </w:trPr>
        <w:tc>
          <w:tcPr>
            <w:tcW w:w="3510" w:type="dxa"/>
          </w:tcPr>
          <w:p w14:paraId="6942C227" w14:textId="77777777" w:rsidR="00AE7989" w:rsidRPr="004E716D" w:rsidRDefault="00AE7989" w:rsidP="00AE7989">
            <w:pPr>
              <w:ind w:left="336" w:hanging="174"/>
              <w:rPr>
                <w:rFonts w:ascii="AngsanaUPC" w:hAnsi="AngsanaUPC" w:cs="AngsanaUPC"/>
              </w:rPr>
            </w:pPr>
          </w:p>
        </w:tc>
        <w:tc>
          <w:tcPr>
            <w:tcW w:w="48" w:type="dxa"/>
          </w:tcPr>
          <w:p w14:paraId="411F2F3B" w14:textId="77777777" w:rsidR="00AE7989" w:rsidRPr="00861F66" w:rsidRDefault="00AE7989" w:rsidP="00AE7989">
            <w:pPr>
              <w:jc w:val="center"/>
              <w:rPr>
                <w:rFonts w:ascii="Angsana New" w:hAnsi="Angsana New"/>
                <w:sz w:val="26"/>
                <w:szCs w:val="26"/>
                <w:cs/>
              </w:rPr>
            </w:pPr>
          </w:p>
        </w:tc>
        <w:tc>
          <w:tcPr>
            <w:tcW w:w="1080" w:type="dxa"/>
            <w:vAlign w:val="bottom"/>
          </w:tcPr>
          <w:p w14:paraId="6463B4D6" w14:textId="77777777" w:rsidR="00AE7989" w:rsidRPr="004E716D" w:rsidRDefault="00AE7989" w:rsidP="00AE7989">
            <w:pPr>
              <w:jc w:val="center"/>
              <w:rPr>
                <w:rFonts w:ascii="AngsanaUPC" w:hAnsi="AngsanaUPC" w:cs="AngsanaUPC"/>
              </w:rPr>
            </w:pPr>
          </w:p>
        </w:tc>
        <w:tc>
          <w:tcPr>
            <w:tcW w:w="48" w:type="dxa"/>
          </w:tcPr>
          <w:p w14:paraId="601D5DBE" w14:textId="77777777" w:rsidR="00AE7989" w:rsidRPr="004048AA" w:rsidRDefault="00AE7989" w:rsidP="00AE7989">
            <w:pPr>
              <w:tabs>
                <w:tab w:val="decimal" w:pos="881"/>
              </w:tabs>
              <w:ind w:left="-29" w:right="-29"/>
              <w:rPr>
                <w:rFonts w:ascii="Angsana New" w:hAnsi="Angsana New"/>
                <w:sz w:val="26"/>
                <w:szCs w:val="26"/>
              </w:rPr>
            </w:pPr>
          </w:p>
        </w:tc>
        <w:tc>
          <w:tcPr>
            <w:tcW w:w="1152" w:type="dxa"/>
            <w:shd w:val="clear" w:color="auto" w:fill="auto"/>
            <w:vAlign w:val="center"/>
          </w:tcPr>
          <w:p w14:paraId="61A2205B" w14:textId="6C958AE8" w:rsidR="00AE7989" w:rsidRPr="004048AA" w:rsidRDefault="00AE7989" w:rsidP="00294581">
            <w:pPr>
              <w:tabs>
                <w:tab w:val="decimal" w:pos="700"/>
              </w:tabs>
              <w:ind w:left="-29" w:right="-29"/>
              <w:jc w:val="center"/>
              <w:rPr>
                <w:rFonts w:ascii="Angsana New" w:hAnsi="Angsana New"/>
                <w:sz w:val="26"/>
                <w:szCs w:val="26"/>
              </w:rPr>
            </w:pPr>
            <w:r w:rsidRPr="004E716D">
              <w:rPr>
                <w:rFonts w:ascii="AngsanaUPC" w:hAnsi="AngsanaUPC" w:cs="AngsanaUPC"/>
                <w:b/>
                <w:bCs/>
              </w:rPr>
              <w:t>January 1,</w:t>
            </w:r>
          </w:p>
        </w:tc>
        <w:tc>
          <w:tcPr>
            <w:tcW w:w="48" w:type="dxa"/>
          </w:tcPr>
          <w:p w14:paraId="23C03733" w14:textId="77777777" w:rsidR="00AE7989" w:rsidRPr="004048AA" w:rsidRDefault="00AE7989" w:rsidP="00AE7989">
            <w:pPr>
              <w:tabs>
                <w:tab w:val="decimal" w:pos="974"/>
              </w:tabs>
              <w:ind w:left="-29" w:right="-29"/>
              <w:rPr>
                <w:rFonts w:ascii="Angsana New" w:hAnsi="Angsana New"/>
                <w:sz w:val="26"/>
                <w:szCs w:val="26"/>
              </w:rPr>
            </w:pPr>
          </w:p>
        </w:tc>
        <w:tc>
          <w:tcPr>
            <w:tcW w:w="2352" w:type="dxa"/>
            <w:gridSpan w:val="3"/>
            <w:tcBorders>
              <w:bottom w:val="single" w:sz="4" w:space="0" w:color="auto"/>
            </w:tcBorders>
            <w:shd w:val="clear" w:color="auto" w:fill="auto"/>
            <w:vAlign w:val="center"/>
          </w:tcPr>
          <w:p w14:paraId="3EB57344" w14:textId="07C2F9F5" w:rsidR="00AE7989" w:rsidRPr="004048AA" w:rsidRDefault="00AE7989" w:rsidP="00AE7989">
            <w:pPr>
              <w:tabs>
                <w:tab w:val="decimal" w:pos="759"/>
              </w:tabs>
              <w:ind w:left="-29" w:right="30"/>
              <w:jc w:val="center"/>
              <w:rPr>
                <w:rFonts w:ascii="Angsana New" w:hAnsi="Angsana New"/>
                <w:sz w:val="26"/>
                <w:szCs w:val="26"/>
              </w:rPr>
            </w:pPr>
            <w:r w:rsidRPr="00B415E0">
              <w:rPr>
                <w:rFonts w:ascii="Angsana New" w:hAnsi="Angsana New"/>
                <w:b/>
                <w:bCs/>
                <w:sz w:val="26"/>
                <w:szCs w:val="26"/>
              </w:rPr>
              <w:t>During the period</w:t>
            </w:r>
          </w:p>
        </w:tc>
        <w:tc>
          <w:tcPr>
            <w:tcW w:w="48" w:type="dxa"/>
          </w:tcPr>
          <w:p w14:paraId="5213BB10" w14:textId="77777777" w:rsidR="00AE7989" w:rsidRPr="004048AA" w:rsidRDefault="00AE7989" w:rsidP="00AE7989">
            <w:pPr>
              <w:tabs>
                <w:tab w:val="decimal" w:pos="974"/>
              </w:tabs>
              <w:ind w:left="-29" w:right="-29"/>
              <w:rPr>
                <w:rFonts w:ascii="Angsana New" w:hAnsi="Angsana New"/>
                <w:sz w:val="26"/>
                <w:szCs w:val="26"/>
              </w:rPr>
            </w:pPr>
          </w:p>
        </w:tc>
        <w:tc>
          <w:tcPr>
            <w:tcW w:w="1164" w:type="dxa"/>
            <w:shd w:val="clear" w:color="auto" w:fill="auto"/>
            <w:vAlign w:val="bottom"/>
          </w:tcPr>
          <w:p w14:paraId="59FC39F7" w14:textId="1BFDEA3D" w:rsidR="00AE7989" w:rsidRPr="00294581" w:rsidRDefault="00AE7989" w:rsidP="00294581">
            <w:pPr>
              <w:tabs>
                <w:tab w:val="decimal" w:pos="700"/>
              </w:tabs>
              <w:ind w:left="-29" w:right="-29"/>
              <w:jc w:val="center"/>
              <w:rPr>
                <w:rFonts w:ascii="AngsanaUPC" w:hAnsi="AngsanaUPC" w:cs="AngsanaUPC"/>
                <w:b/>
                <w:bCs/>
              </w:rPr>
            </w:pPr>
            <w:r w:rsidRPr="00294581">
              <w:rPr>
                <w:rFonts w:ascii="AngsanaUPC" w:hAnsi="AngsanaUPC" w:cs="AngsanaUPC"/>
                <w:b/>
                <w:bCs/>
              </w:rPr>
              <w:t>March 31,</w:t>
            </w:r>
          </w:p>
        </w:tc>
      </w:tr>
      <w:tr w:rsidR="00AE7989" w:rsidRPr="004048AA" w14:paraId="4ED91F29" w14:textId="77777777" w:rsidTr="00FB5A50">
        <w:trPr>
          <w:cantSplit/>
          <w:trHeight w:val="227"/>
        </w:trPr>
        <w:tc>
          <w:tcPr>
            <w:tcW w:w="3510" w:type="dxa"/>
          </w:tcPr>
          <w:p w14:paraId="037355FD" w14:textId="77777777" w:rsidR="00AE7989" w:rsidRPr="004E716D" w:rsidRDefault="00AE7989" w:rsidP="00AE7989">
            <w:pPr>
              <w:ind w:left="336" w:hanging="174"/>
              <w:rPr>
                <w:rFonts w:ascii="AngsanaUPC" w:hAnsi="AngsanaUPC" w:cs="AngsanaUPC"/>
              </w:rPr>
            </w:pPr>
          </w:p>
        </w:tc>
        <w:tc>
          <w:tcPr>
            <w:tcW w:w="48" w:type="dxa"/>
          </w:tcPr>
          <w:p w14:paraId="7AB68A5F" w14:textId="77777777" w:rsidR="00AE7989" w:rsidRPr="00861F66" w:rsidRDefault="00AE7989" w:rsidP="00AE7989">
            <w:pPr>
              <w:jc w:val="center"/>
              <w:rPr>
                <w:rFonts w:ascii="Angsana New" w:hAnsi="Angsana New"/>
                <w:sz w:val="26"/>
                <w:szCs w:val="26"/>
                <w:cs/>
              </w:rPr>
            </w:pPr>
          </w:p>
        </w:tc>
        <w:tc>
          <w:tcPr>
            <w:tcW w:w="1080" w:type="dxa"/>
            <w:vAlign w:val="bottom"/>
          </w:tcPr>
          <w:p w14:paraId="47E758F2" w14:textId="0AE258F0" w:rsidR="00AE7989" w:rsidRPr="004E716D" w:rsidRDefault="00AE7989" w:rsidP="00AE7989">
            <w:pPr>
              <w:jc w:val="center"/>
              <w:rPr>
                <w:rFonts w:ascii="AngsanaUPC" w:hAnsi="AngsanaUPC" w:cs="AngsanaUPC"/>
              </w:rPr>
            </w:pPr>
            <w:r w:rsidRPr="00FC4236">
              <w:rPr>
                <w:rFonts w:ascii="Angsana New" w:hAnsi="Angsana New"/>
                <w:b/>
                <w:bCs/>
                <w:sz w:val="26"/>
                <w:szCs w:val="26"/>
              </w:rPr>
              <w:t>Related by</w:t>
            </w:r>
          </w:p>
        </w:tc>
        <w:tc>
          <w:tcPr>
            <w:tcW w:w="48" w:type="dxa"/>
          </w:tcPr>
          <w:p w14:paraId="114C0E43" w14:textId="77777777" w:rsidR="00AE7989" w:rsidRPr="004048AA" w:rsidRDefault="00AE7989" w:rsidP="00AE7989">
            <w:pPr>
              <w:tabs>
                <w:tab w:val="decimal" w:pos="881"/>
              </w:tabs>
              <w:ind w:left="-29" w:right="-29"/>
              <w:rPr>
                <w:rFonts w:ascii="Angsana New" w:hAnsi="Angsana New"/>
                <w:sz w:val="26"/>
                <w:szCs w:val="26"/>
              </w:rPr>
            </w:pPr>
          </w:p>
        </w:tc>
        <w:tc>
          <w:tcPr>
            <w:tcW w:w="1152" w:type="dxa"/>
            <w:tcBorders>
              <w:bottom w:val="single" w:sz="4" w:space="0" w:color="auto"/>
            </w:tcBorders>
            <w:shd w:val="clear" w:color="auto" w:fill="auto"/>
            <w:vAlign w:val="center"/>
          </w:tcPr>
          <w:p w14:paraId="2DCBEBB8" w14:textId="287A92C8" w:rsidR="00AE7989" w:rsidRPr="004048AA" w:rsidRDefault="00AE7989" w:rsidP="00294581">
            <w:pPr>
              <w:tabs>
                <w:tab w:val="decimal" w:pos="250"/>
              </w:tabs>
              <w:ind w:left="-29" w:right="-29"/>
              <w:jc w:val="center"/>
              <w:rPr>
                <w:rFonts w:ascii="Angsana New" w:hAnsi="Angsana New"/>
                <w:sz w:val="26"/>
                <w:szCs w:val="26"/>
              </w:rPr>
            </w:pPr>
            <w:r w:rsidRPr="004E716D">
              <w:rPr>
                <w:rFonts w:ascii="AngsanaUPC" w:hAnsi="AngsanaUPC" w:cs="AngsanaUPC"/>
                <w:b/>
                <w:bCs/>
              </w:rPr>
              <w:t>2025</w:t>
            </w:r>
          </w:p>
        </w:tc>
        <w:tc>
          <w:tcPr>
            <w:tcW w:w="48" w:type="dxa"/>
          </w:tcPr>
          <w:p w14:paraId="031EC159" w14:textId="77777777" w:rsidR="00AE7989" w:rsidRPr="004048AA" w:rsidRDefault="00AE7989" w:rsidP="00AE7989">
            <w:pPr>
              <w:tabs>
                <w:tab w:val="decimal" w:pos="974"/>
              </w:tabs>
              <w:ind w:left="-29" w:right="-29"/>
              <w:rPr>
                <w:rFonts w:ascii="Angsana New" w:hAnsi="Angsana New"/>
                <w:sz w:val="26"/>
                <w:szCs w:val="26"/>
              </w:rPr>
            </w:pPr>
          </w:p>
        </w:tc>
        <w:tc>
          <w:tcPr>
            <w:tcW w:w="1152" w:type="dxa"/>
            <w:tcBorders>
              <w:bottom w:val="single" w:sz="4" w:space="0" w:color="auto"/>
            </w:tcBorders>
            <w:shd w:val="clear" w:color="auto" w:fill="auto"/>
            <w:vAlign w:val="center"/>
          </w:tcPr>
          <w:p w14:paraId="4DEC1C18" w14:textId="015DC0DA" w:rsidR="00AE7989" w:rsidRPr="004048AA" w:rsidRDefault="00AE7989" w:rsidP="00174C71">
            <w:pPr>
              <w:tabs>
                <w:tab w:val="decimal" w:pos="940"/>
              </w:tabs>
              <w:ind w:left="-29" w:right="-29"/>
              <w:rPr>
                <w:rFonts w:ascii="Angsana New" w:hAnsi="Angsana New"/>
                <w:sz w:val="26"/>
                <w:szCs w:val="26"/>
              </w:rPr>
            </w:pPr>
            <w:r w:rsidRPr="00D36710">
              <w:rPr>
                <w:rFonts w:ascii="Angsana New" w:hAnsi="Angsana New"/>
                <w:b/>
                <w:bCs/>
                <w:sz w:val="26"/>
                <w:szCs w:val="26"/>
              </w:rPr>
              <w:t>Increase</w:t>
            </w:r>
          </w:p>
        </w:tc>
        <w:tc>
          <w:tcPr>
            <w:tcW w:w="50" w:type="dxa"/>
            <w:tcBorders>
              <w:top w:val="single" w:sz="4" w:space="0" w:color="auto"/>
            </w:tcBorders>
            <w:vAlign w:val="center"/>
          </w:tcPr>
          <w:p w14:paraId="75FE975D" w14:textId="77777777" w:rsidR="00AE7989" w:rsidRPr="004048AA" w:rsidRDefault="00AE7989" w:rsidP="00AE7989">
            <w:pPr>
              <w:tabs>
                <w:tab w:val="decimal" w:pos="613"/>
                <w:tab w:val="decimal" w:pos="974"/>
              </w:tabs>
              <w:ind w:left="-29" w:right="-29"/>
              <w:rPr>
                <w:rFonts w:ascii="Angsana New" w:hAnsi="Angsana New"/>
                <w:sz w:val="26"/>
                <w:szCs w:val="26"/>
              </w:rPr>
            </w:pPr>
          </w:p>
        </w:tc>
        <w:tc>
          <w:tcPr>
            <w:tcW w:w="1150" w:type="dxa"/>
            <w:tcBorders>
              <w:bottom w:val="single" w:sz="4" w:space="0" w:color="auto"/>
            </w:tcBorders>
            <w:shd w:val="clear" w:color="auto" w:fill="auto"/>
            <w:vAlign w:val="center"/>
          </w:tcPr>
          <w:p w14:paraId="4301C90A" w14:textId="04BC1589" w:rsidR="00AE7989" w:rsidRPr="004048AA" w:rsidRDefault="00AE7989" w:rsidP="00174C71">
            <w:pPr>
              <w:tabs>
                <w:tab w:val="decimal" w:pos="730"/>
              </w:tabs>
              <w:ind w:left="-29" w:right="30"/>
              <w:jc w:val="center"/>
              <w:rPr>
                <w:rFonts w:ascii="Angsana New" w:hAnsi="Angsana New"/>
                <w:sz w:val="26"/>
                <w:szCs w:val="26"/>
              </w:rPr>
            </w:pPr>
            <w:r w:rsidRPr="00D36710">
              <w:rPr>
                <w:rFonts w:ascii="Angsana New" w:hAnsi="Angsana New"/>
                <w:b/>
                <w:bCs/>
                <w:sz w:val="26"/>
                <w:szCs w:val="26"/>
              </w:rPr>
              <w:t>Decrease</w:t>
            </w:r>
          </w:p>
        </w:tc>
        <w:tc>
          <w:tcPr>
            <w:tcW w:w="48" w:type="dxa"/>
          </w:tcPr>
          <w:p w14:paraId="368A6105" w14:textId="77777777" w:rsidR="00AE7989" w:rsidRPr="004048AA" w:rsidRDefault="00AE7989" w:rsidP="00AE7989">
            <w:pPr>
              <w:tabs>
                <w:tab w:val="decimal" w:pos="974"/>
              </w:tabs>
              <w:ind w:left="-29" w:right="-29"/>
              <w:rPr>
                <w:rFonts w:ascii="Angsana New" w:hAnsi="Angsana New"/>
                <w:sz w:val="26"/>
                <w:szCs w:val="26"/>
              </w:rPr>
            </w:pPr>
          </w:p>
        </w:tc>
        <w:tc>
          <w:tcPr>
            <w:tcW w:w="1164" w:type="dxa"/>
            <w:tcBorders>
              <w:bottom w:val="single" w:sz="4" w:space="0" w:color="auto"/>
            </w:tcBorders>
            <w:shd w:val="clear" w:color="auto" w:fill="auto"/>
            <w:vAlign w:val="bottom"/>
          </w:tcPr>
          <w:p w14:paraId="75B8D53B" w14:textId="3E92CDF0" w:rsidR="00AE7989" w:rsidRPr="00294581" w:rsidRDefault="00AE7989" w:rsidP="00294581">
            <w:pPr>
              <w:ind w:left="-29" w:right="-29"/>
              <w:jc w:val="center"/>
              <w:rPr>
                <w:rFonts w:ascii="AngsanaUPC" w:hAnsi="AngsanaUPC" w:cs="AngsanaUPC"/>
                <w:b/>
                <w:bCs/>
              </w:rPr>
            </w:pPr>
            <w:r w:rsidRPr="004E716D">
              <w:rPr>
                <w:rFonts w:ascii="AngsanaUPC" w:hAnsi="AngsanaUPC" w:cs="AngsanaUPC"/>
                <w:b/>
                <w:bCs/>
              </w:rPr>
              <w:t>2025</w:t>
            </w:r>
          </w:p>
        </w:tc>
      </w:tr>
      <w:tr w:rsidR="00AE7989" w:rsidRPr="004048AA" w14:paraId="4E6B31F1" w14:textId="77777777" w:rsidTr="00FB5A50">
        <w:trPr>
          <w:cantSplit/>
          <w:trHeight w:val="227"/>
        </w:trPr>
        <w:tc>
          <w:tcPr>
            <w:tcW w:w="3510" w:type="dxa"/>
          </w:tcPr>
          <w:p w14:paraId="061BA1A2" w14:textId="679F3B9A" w:rsidR="00AE7989" w:rsidRPr="004E716D" w:rsidRDefault="00AE7989" w:rsidP="00AE7989">
            <w:pPr>
              <w:ind w:left="336" w:hanging="174"/>
              <w:rPr>
                <w:rFonts w:ascii="AngsanaUPC" w:hAnsi="AngsanaUPC" w:cs="AngsanaUPC"/>
              </w:rPr>
            </w:pPr>
            <w:r w:rsidRPr="004E716D">
              <w:rPr>
                <w:rFonts w:ascii="AngsanaUPC" w:hAnsi="AngsanaUPC" w:cs="AngsanaUPC"/>
              </w:rPr>
              <w:t>SG Land Company Limited</w:t>
            </w:r>
          </w:p>
        </w:tc>
        <w:tc>
          <w:tcPr>
            <w:tcW w:w="48" w:type="dxa"/>
          </w:tcPr>
          <w:p w14:paraId="6D1481BD" w14:textId="77777777" w:rsidR="00AE7989" w:rsidRPr="00861F66" w:rsidRDefault="00AE7989" w:rsidP="00AE7989">
            <w:pPr>
              <w:jc w:val="center"/>
              <w:rPr>
                <w:rFonts w:ascii="Angsana New" w:hAnsi="Angsana New"/>
                <w:sz w:val="26"/>
                <w:szCs w:val="26"/>
                <w:cs/>
              </w:rPr>
            </w:pPr>
          </w:p>
        </w:tc>
        <w:tc>
          <w:tcPr>
            <w:tcW w:w="1080" w:type="dxa"/>
            <w:tcBorders>
              <w:top w:val="single" w:sz="4" w:space="0" w:color="auto"/>
            </w:tcBorders>
          </w:tcPr>
          <w:p w14:paraId="46C23136" w14:textId="62BE6E3E" w:rsidR="00AE7989" w:rsidRPr="004E716D" w:rsidRDefault="00AE7989" w:rsidP="00AE7989">
            <w:pPr>
              <w:jc w:val="center"/>
              <w:rPr>
                <w:rFonts w:ascii="AngsanaUPC" w:hAnsi="AngsanaUPC" w:cs="AngsanaUPC"/>
              </w:rPr>
            </w:pPr>
            <w:r w:rsidRPr="004E716D">
              <w:rPr>
                <w:rFonts w:ascii="AngsanaUPC" w:hAnsi="AngsanaUPC" w:cs="AngsanaUPC"/>
              </w:rPr>
              <w:t>Subsidiary</w:t>
            </w:r>
          </w:p>
        </w:tc>
        <w:tc>
          <w:tcPr>
            <w:tcW w:w="48" w:type="dxa"/>
          </w:tcPr>
          <w:p w14:paraId="22E6C0B5" w14:textId="77777777" w:rsidR="00AE7989" w:rsidRPr="004048AA" w:rsidRDefault="00AE7989" w:rsidP="00AE7989">
            <w:pPr>
              <w:tabs>
                <w:tab w:val="decimal" w:pos="881"/>
              </w:tabs>
              <w:ind w:left="-29" w:right="-29"/>
              <w:rPr>
                <w:rFonts w:ascii="Angsana New" w:hAnsi="Angsana New"/>
                <w:sz w:val="26"/>
                <w:szCs w:val="26"/>
              </w:rPr>
            </w:pPr>
          </w:p>
        </w:tc>
        <w:tc>
          <w:tcPr>
            <w:tcW w:w="1152" w:type="dxa"/>
            <w:tcBorders>
              <w:top w:val="single" w:sz="4" w:space="0" w:color="auto"/>
            </w:tcBorders>
            <w:shd w:val="clear" w:color="auto" w:fill="auto"/>
            <w:vAlign w:val="bottom"/>
          </w:tcPr>
          <w:p w14:paraId="097B9C4D" w14:textId="3E981E8F"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98,380</w:t>
            </w:r>
          </w:p>
        </w:tc>
        <w:tc>
          <w:tcPr>
            <w:tcW w:w="48" w:type="dxa"/>
          </w:tcPr>
          <w:p w14:paraId="6627E074" w14:textId="77777777" w:rsidR="00AE7989" w:rsidRPr="004048AA" w:rsidRDefault="00AE7989" w:rsidP="00AE7989">
            <w:pPr>
              <w:tabs>
                <w:tab w:val="decimal" w:pos="974"/>
              </w:tabs>
              <w:ind w:left="-29" w:right="-29"/>
              <w:rPr>
                <w:rFonts w:ascii="Angsana New" w:hAnsi="Angsana New"/>
                <w:sz w:val="26"/>
                <w:szCs w:val="26"/>
              </w:rPr>
            </w:pPr>
          </w:p>
        </w:tc>
        <w:tc>
          <w:tcPr>
            <w:tcW w:w="1152" w:type="dxa"/>
            <w:tcBorders>
              <w:top w:val="single" w:sz="4" w:space="0" w:color="auto"/>
            </w:tcBorders>
            <w:shd w:val="clear" w:color="auto" w:fill="auto"/>
            <w:vAlign w:val="bottom"/>
          </w:tcPr>
          <w:p w14:paraId="22DAC1F8" w14:textId="6CD92C36"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10,537</w:t>
            </w:r>
          </w:p>
        </w:tc>
        <w:tc>
          <w:tcPr>
            <w:tcW w:w="50" w:type="dxa"/>
          </w:tcPr>
          <w:p w14:paraId="3D501C4A" w14:textId="77777777" w:rsidR="00AE7989" w:rsidRPr="004048AA" w:rsidRDefault="00AE7989" w:rsidP="00AE7989">
            <w:pPr>
              <w:tabs>
                <w:tab w:val="decimal" w:pos="613"/>
                <w:tab w:val="decimal" w:pos="974"/>
              </w:tabs>
              <w:ind w:left="-29" w:right="-29"/>
              <w:rPr>
                <w:rFonts w:ascii="Angsana New" w:hAnsi="Angsana New"/>
                <w:sz w:val="26"/>
                <w:szCs w:val="26"/>
              </w:rPr>
            </w:pPr>
          </w:p>
        </w:tc>
        <w:tc>
          <w:tcPr>
            <w:tcW w:w="1150" w:type="dxa"/>
            <w:tcBorders>
              <w:top w:val="single" w:sz="4" w:space="0" w:color="auto"/>
            </w:tcBorders>
            <w:shd w:val="clear" w:color="auto" w:fill="auto"/>
            <w:vAlign w:val="bottom"/>
          </w:tcPr>
          <w:p w14:paraId="455A0A84" w14:textId="628212C5" w:rsidR="00AE7989" w:rsidRPr="004048AA" w:rsidRDefault="00AE7989" w:rsidP="00AE7989">
            <w:pPr>
              <w:tabs>
                <w:tab w:val="decimal" w:pos="759"/>
              </w:tabs>
              <w:ind w:left="-29" w:right="272"/>
              <w:jc w:val="center"/>
              <w:rPr>
                <w:rFonts w:ascii="Angsana New" w:hAnsi="Angsana New"/>
                <w:sz w:val="26"/>
                <w:szCs w:val="26"/>
              </w:rPr>
            </w:pPr>
            <w:r w:rsidRPr="004048AA">
              <w:rPr>
                <w:rFonts w:ascii="Angsana New" w:hAnsi="Angsana New"/>
                <w:sz w:val="26"/>
                <w:szCs w:val="26"/>
              </w:rPr>
              <w:t>-</w:t>
            </w:r>
          </w:p>
        </w:tc>
        <w:tc>
          <w:tcPr>
            <w:tcW w:w="48" w:type="dxa"/>
          </w:tcPr>
          <w:p w14:paraId="2A52364F" w14:textId="77777777" w:rsidR="00AE7989" w:rsidRPr="004048AA" w:rsidRDefault="00AE7989" w:rsidP="00AE7989">
            <w:pPr>
              <w:tabs>
                <w:tab w:val="decimal" w:pos="974"/>
              </w:tabs>
              <w:ind w:left="-29" w:right="-29"/>
              <w:rPr>
                <w:rFonts w:ascii="Angsana New" w:hAnsi="Angsana New"/>
                <w:sz w:val="26"/>
                <w:szCs w:val="26"/>
              </w:rPr>
            </w:pPr>
          </w:p>
        </w:tc>
        <w:tc>
          <w:tcPr>
            <w:tcW w:w="1164" w:type="dxa"/>
            <w:tcBorders>
              <w:top w:val="single" w:sz="4" w:space="0" w:color="auto"/>
            </w:tcBorders>
            <w:shd w:val="clear" w:color="auto" w:fill="auto"/>
            <w:vAlign w:val="bottom"/>
          </w:tcPr>
          <w:p w14:paraId="2EFA2BB3" w14:textId="3316F2D9"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108,917</w:t>
            </w:r>
          </w:p>
        </w:tc>
      </w:tr>
      <w:tr w:rsidR="00AE7989" w:rsidRPr="004048AA" w14:paraId="4AA4350B" w14:textId="77777777" w:rsidTr="00FB5A50">
        <w:trPr>
          <w:cantSplit/>
        </w:trPr>
        <w:tc>
          <w:tcPr>
            <w:tcW w:w="3510" w:type="dxa"/>
          </w:tcPr>
          <w:p w14:paraId="4EFE1D6C" w14:textId="77777777" w:rsidR="00AE7989" w:rsidRPr="004048AA" w:rsidRDefault="00AE7989" w:rsidP="00AE7989">
            <w:pPr>
              <w:ind w:left="336" w:hanging="174"/>
              <w:rPr>
                <w:rFonts w:ascii="Angsana New" w:hAnsi="Angsana New"/>
                <w:sz w:val="26"/>
                <w:szCs w:val="26"/>
                <w:cs/>
              </w:rPr>
            </w:pPr>
            <w:r w:rsidRPr="004E716D">
              <w:rPr>
                <w:rFonts w:ascii="AngsanaUPC" w:hAnsi="AngsanaUPC" w:cs="AngsanaUPC"/>
              </w:rPr>
              <w:t>Crown Development Company Limited</w:t>
            </w:r>
          </w:p>
        </w:tc>
        <w:tc>
          <w:tcPr>
            <w:tcW w:w="48" w:type="dxa"/>
          </w:tcPr>
          <w:p w14:paraId="05BBA350" w14:textId="77777777" w:rsidR="00AE7989" w:rsidRPr="00861F66" w:rsidRDefault="00AE7989" w:rsidP="00AE7989">
            <w:pPr>
              <w:jc w:val="center"/>
              <w:rPr>
                <w:rFonts w:ascii="Angsana New" w:hAnsi="Angsana New"/>
                <w:sz w:val="26"/>
                <w:szCs w:val="26"/>
                <w:cs/>
              </w:rPr>
            </w:pPr>
          </w:p>
        </w:tc>
        <w:tc>
          <w:tcPr>
            <w:tcW w:w="1080" w:type="dxa"/>
          </w:tcPr>
          <w:p w14:paraId="0A74D6D5" w14:textId="77777777" w:rsidR="00AE7989" w:rsidRPr="004048AA" w:rsidRDefault="00AE7989" w:rsidP="00AE7989">
            <w:pPr>
              <w:jc w:val="center"/>
              <w:rPr>
                <w:rFonts w:ascii="Angsana New" w:hAnsi="Angsana New"/>
                <w:sz w:val="26"/>
                <w:szCs w:val="26"/>
              </w:rPr>
            </w:pPr>
            <w:r w:rsidRPr="004E716D">
              <w:rPr>
                <w:rFonts w:ascii="AngsanaUPC" w:hAnsi="AngsanaUPC" w:cs="AngsanaUPC"/>
              </w:rPr>
              <w:t>Subsidiary</w:t>
            </w:r>
          </w:p>
        </w:tc>
        <w:tc>
          <w:tcPr>
            <w:tcW w:w="48" w:type="dxa"/>
          </w:tcPr>
          <w:p w14:paraId="3F6267A5" w14:textId="77777777" w:rsidR="00AE7989" w:rsidRPr="004048AA" w:rsidRDefault="00AE7989" w:rsidP="00AE7989">
            <w:pPr>
              <w:tabs>
                <w:tab w:val="decimal" w:pos="881"/>
              </w:tabs>
              <w:ind w:left="-29" w:right="-29"/>
              <w:rPr>
                <w:rFonts w:ascii="Angsana New" w:hAnsi="Angsana New"/>
                <w:sz w:val="26"/>
                <w:szCs w:val="26"/>
              </w:rPr>
            </w:pPr>
          </w:p>
        </w:tc>
        <w:tc>
          <w:tcPr>
            <w:tcW w:w="1152" w:type="dxa"/>
            <w:shd w:val="clear" w:color="auto" w:fill="auto"/>
            <w:vAlign w:val="bottom"/>
          </w:tcPr>
          <w:p w14:paraId="3D2EFC9C"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33,052</w:t>
            </w:r>
          </w:p>
        </w:tc>
        <w:tc>
          <w:tcPr>
            <w:tcW w:w="48" w:type="dxa"/>
          </w:tcPr>
          <w:p w14:paraId="4E9DB414" w14:textId="77777777" w:rsidR="00AE7989" w:rsidRPr="004048AA" w:rsidRDefault="00AE7989" w:rsidP="00AE7989">
            <w:pPr>
              <w:tabs>
                <w:tab w:val="decimal" w:pos="974"/>
              </w:tabs>
              <w:ind w:left="-29" w:right="-29"/>
              <w:rPr>
                <w:rFonts w:ascii="Angsana New" w:hAnsi="Angsana New"/>
                <w:sz w:val="26"/>
                <w:szCs w:val="26"/>
              </w:rPr>
            </w:pPr>
          </w:p>
        </w:tc>
        <w:tc>
          <w:tcPr>
            <w:tcW w:w="1152" w:type="dxa"/>
            <w:shd w:val="clear" w:color="auto" w:fill="auto"/>
            <w:vAlign w:val="bottom"/>
          </w:tcPr>
          <w:p w14:paraId="13124114"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160</w:t>
            </w:r>
          </w:p>
        </w:tc>
        <w:tc>
          <w:tcPr>
            <w:tcW w:w="50" w:type="dxa"/>
          </w:tcPr>
          <w:p w14:paraId="3E575FA0" w14:textId="77777777" w:rsidR="00AE7989" w:rsidRPr="004048AA" w:rsidRDefault="00AE7989" w:rsidP="00AE7989">
            <w:pPr>
              <w:tabs>
                <w:tab w:val="decimal" w:pos="613"/>
                <w:tab w:val="decimal" w:pos="974"/>
              </w:tabs>
              <w:ind w:left="-29" w:right="-29"/>
              <w:rPr>
                <w:rFonts w:ascii="Angsana New" w:hAnsi="Angsana New"/>
                <w:sz w:val="26"/>
                <w:szCs w:val="26"/>
              </w:rPr>
            </w:pPr>
          </w:p>
        </w:tc>
        <w:tc>
          <w:tcPr>
            <w:tcW w:w="1150" w:type="dxa"/>
            <w:shd w:val="clear" w:color="auto" w:fill="auto"/>
            <w:vAlign w:val="bottom"/>
          </w:tcPr>
          <w:p w14:paraId="38FC6247" w14:textId="77777777" w:rsidR="00AE7989" w:rsidRPr="004048AA" w:rsidRDefault="00AE7989" w:rsidP="00AE7989">
            <w:pPr>
              <w:tabs>
                <w:tab w:val="decimal" w:pos="759"/>
              </w:tabs>
              <w:ind w:left="-29" w:right="272"/>
              <w:jc w:val="center"/>
              <w:rPr>
                <w:rFonts w:ascii="Angsana New" w:hAnsi="Angsana New"/>
                <w:sz w:val="26"/>
                <w:szCs w:val="26"/>
              </w:rPr>
            </w:pPr>
            <w:r w:rsidRPr="004048AA">
              <w:rPr>
                <w:rFonts w:ascii="Angsana New" w:hAnsi="Angsana New"/>
                <w:sz w:val="26"/>
                <w:szCs w:val="26"/>
              </w:rPr>
              <w:t>-</w:t>
            </w:r>
          </w:p>
        </w:tc>
        <w:tc>
          <w:tcPr>
            <w:tcW w:w="48" w:type="dxa"/>
          </w:tcPr>
          <w:p w14:paraId="45531FE0" w14:textId="77777777" w:rsidR="00AE7989" w:rsidRPr="004048AA" w:rsidRDefault="00AE7989" w:rsidP="00AE7989">
            <w:pPr>
              <w:tabs>
                <w:tab w:val="decimal" w:pos="974"/>
              </w:tabs>
              <w:ind w:left="-29" w:right="-29"/>
              <w:rPr>
                <w:rFonts w:ascii="Angsana New" w:hAnsi="Angsana New"/>
                <w:sz w:val="26"/>
                <w:szCs w:val="26"/>
              </w:rPr>
            </w:pPr>
          </w:p>
        </w:tc>
        <w:tc>
          <w:tcPr>
            <w:tcW w:w="1164" w:type="dxa"/>
            <w:shd w:val="clear" w:color="auto" w:fill="auto"/>
            <w:vAlign w:val="bottom"/>
          </w:tcPr>
          <w:p w14:paraId="20FAA54D"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33,212</w:t>
            </w:r>
          </w:p>
        </w:tc>
      </w:tr>
      <w:tr w:rsidR="00AE7989" w:rsidRPr="004048AA" w14:paraId="2FA0CA29" w14:textId="77777777" w:rsidTr="00FB5A50">
        <w:trPr>
          <w:cantSplit/>
        </w:trPr>
        <w:tc>
          <w:tcPr>
            <w:tcW w:w="3510" w:type="dxa"/>
          </w:tcPr>
          <w:p w14:paraId="1893B812" w14:textId="77777777" w:rsidR="00AE7989" w:rsidRPr="004048AA" w:rsidRDefault="00AE7989" w:rsidP="00AE7989">
            <w:pPr>
              <w:ind w:left="336" w:hanging="174"/>
              <w:rPr>
                <w:rFonts w:ascii="Angsana New" w:hAnsi="Angsana New"/>
                <w:sz w:val="26"/>
                <w:szCs w:val="26"/>
                <w:cs/>
              </w:rPr>
            </w:pPr>
            <w:r w:rsidRPr="004E716D">
              <w:rPr>
                <w:rFonts w:ascii="AngsanaUPC" w:hAnsi="AngsanaUPC" w:cs="AngsanaUPC"/>
                <w:spacing w:val="-4"/>
              </w:rPr>
              <w:t>Ratchadamri Real Estate Company Limited</w:t>
            </w:r>
          </w:p>
        </w:tc>
        <w:tc>
          <w:tcPr>
            <w:tcW w:w="48" w:type="dxa"/>
          </w:tcPr>
          <w:p w14:paraId="7609528B" w14:textId="77777777" w:rsidR="00AE7989" w:rsidRPr="00861F66" w:rsidRDefault="00AE7989" w:rsidP="00AE7989">
            <w:pPr>
              <w:jc w:val="center"/>
              <w:rPr>
                <w:rFonts w:ascii="Angsana New" w:hAnsi="Angsana New"/>
                <w:sz w:val="26"/>
                <w:szCs w:val="26"/>
                <w:cs/>
              </w:rPr>
            </w:pPr>
          </w:p>
        </w:tc>
        <w:tc>
          <w:tcPr>
            <w:tcW w:w="1080" w:type="dxa"/>
          </w:tcPr>
          <w:p w14:paraId="5EB08DB0" w14:textId="77777777" w:rsidR="00AE7989" w:rsidRPr="00861F66" w:rsidRDefault="00AE7989" w:rsidP="00AE7989">
            <w:pPr>
              <w:jc w:val="center"/>
              <w:rPr>
                <w:rFonts w:ascii="Angsana New" w:hAnsi="Angsana New"/>
                <w:sz w:val="26"/>
                <w:szCs w:val="26"/>
                <w:cs/>
              </w:rPr>
            </w:pPr>
            <w:r w:rsidRPr="004E716D">
              <w:rPr>
                <w:rFonts w:ascii="AngsanaUPC" w:hAnsi="AngsanaUPC" w:cs="AngsanaUPC"/>
              </w:rPr>
              <w:t>Subsidiary</w:t>
            </w:r>
          </w:p>
        </w:tc>
        <w:tc>
          <w:tcPr>
            <w:tcW w:w="48" w:type="dxa"/>
          </w:tcPr>
          <w:p w14:paraId="3638880F" w14:textId="77777777" w:rsidR="00AE7989" w:rsidRPr="004048AA" w:rsidRDefault="00AE7989" w:rsidP="00AE7989">
            <w:pPr>
              <w:tabs>
                <w:tab w:val="decimal" w:pos="881"/>
              </w:tabs>
              <w:ind w:left="-29" w:right="-29"/>
              <w:rPr>
                <w:rFonts w:ascii="Angsana New" w:hAnsi="Angsana New"/>
                <w:sz w:val="26"/>
                <w:szCs w:val="26"/>
              </w:rPr>
            </w:pPr>
          </w:p>
        </w:tc>
        <w:tc>
          <w:tcPr>
            <w:tcW w:w="1152" w:type="dxa"/>
            <w:shd w:val="clear" w:color="auto" w:fill="auto"/>
            <w:vAlign w:val="bottom"/>
          </w:tcPr>
          <w:p w14:paraId="31C8693D"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3,410</w:t>
            </w:r>
          </w:p>
        </w:tc>
        <w:tc>
          <w:tcPr>
            <w:tcW w:w="48" w:type="dxa"/>
          </w:tcPr>
          <w:p w14:paraId="707A0F11" w14:textId="77777777" w:rsidR="00AE7989" w:rsidRPr="004048AA" w:rsidRDefault="00AE7989" w:rsidP="00AE7989">
            <w:pPr>
              <w:tabs>
                <w:tab w:val="decimal" w:pos="974"/>
              </w:tabs>
              <w:ind w:left="-29" w:right="-29"/>
              <w:rPr>
                <w:rFonts w:ascii="Angsana New" w:hAnsi="Angsana New"/>
                <w:sz w:val="26"/>
                <w:szCs w:val="26"/>
              </w:rPr>
            </w:pPr>
          </w:p>
        </w:tc>
        <w:tc>
          <w:tcPr>
            <w:tcW w:w="1152" w:type="dxa"/>
            <w:shd w:val="clear" w:color="auto" w:fill="auto"/>
            <w:vAlign w:val="bottom"/>
          </w:tcPr>
          <w:p w14:paraId="15A0EB13"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36</w:t>
            </w:r>
          </w:p>
        </w:tc>
        <w:tc>
          <w:tcPr>
            <w:tcW w:w="50" w:type="dxa"/>
          </w:tcPr>
          <w:p w14:paraId="596700F5" w14:textId="77777777" w:rsidR="00AE7989" w:rsidRPr="004048AA" w:rsidRDefault="00AE7989" w:rsidP="00AE7989">
            <w:pPr>
              <w:tabs>
                <w:tab w:val="decimal" w:pos="613"/>
                <w:tab w:val="decimal" w:pos="974"/>
              </w:tabs>
              <w:ind w:left="-29" w:right="-29"/>
              <w:rPr>
                <w:rFonts w:ascii="Angsana New" w:hAnsi="Angsana New"/>
                <w:sz w:val="26"/>
                <w:szCs w:val="26"/>
              </w:rPr>
            </w:pPr>
          </w:p>
        </w:tc>
        <w:tc>
          <w:tcPr>
            <w:tcW w:w="1150" w:type="dxa"/>
            <w:shd w:val="clear" w:color="auto" w:fill="auto"/>
            <w:vAlign w:val="bottom"/>
          </w:tcPr>
          <w:p w14:paraId="5F9C94AA" w14:textId="77777777" w:rsidR="00AE7989" w:rsidRPr="004048AA" w:rsidRDefault="00AE7989" w:rsidP="00AE7989">
            <w:pPr>
              <w:tabs>
                <w:tab w:val="decimal" w:pos="759"/>
              </w:tabs>
              <w:ind w:left="-29" w:right="272"/>
              <w:jc w:val="center"/>
              <w:rPr>
                <w:rFonts w:ascii="Angsana New" w:hAnsi="Angsana New"/>
                <w:sz w:val="26"/>
                <w:szCs w:val="26"/>
              </w:rPr>
            </w:pPr>
            <w:r w:rsidRPr="004048AA">
              <w:rPr>
                <w:rFonts w:ascii="Angsana New" w:hAnsi="Angsana New"/>
                <w:sz w:val="26"/>
                <w:szCs w:val="26"/>
              </w:rPr>
              <w:t>-</w:t>
            </w:r>
          </w:p>
        </w:tc>
        <w:tc>
          <w:tcPr>
            <w:tcW w:w="48" w:type="dxa"/>
          </w:tcPr>
          <w:p w14:paraId="1500198C" w14:textId="77777777" w:rsidR="00AE7989" w:rsidRPr="004048AA" w:rsidRDefault="00AE7989" w:rsidP="00AE7989">
            <w:pPr>
              <w:tabs>
                <w:tab w:val="decimal" w:pos="974"/>
              </w:tabs>
              <w:ind w:left="-29" w:right="-29"/>
              <w:rPr>
                <w:rFonts w:ascii="Angsana New" w:hAnsi="Angsana New"/>
                <w:sz w:val="26"/>
                <w:szCs w:val="26"/>
              </w:rPr>
            </w:pPr>
          </w:p>
        </w:tc>
        <w:tc>
          <w:tcPr>
            <w:tcW w:w="1164" w:type="dxa"/>
            <w:shd w:val="clear" w:color="auto" w:fill="auto"/>
            <w:vAlign w:val="bottom"/>
          </w:tcPr>
          <w:p w14:paraId="3FE0D6E4"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3,446</w:t>
            </w:r>
          </w:p>
        </w:tc>
      </w:tr>
      <w:tr w:rsidR="00AE7989" w:rsidRPr="004048AA" w14:paraId="348300A4" w14:textId="77777777" w:rsidTr="00FB5A50">
        <w:trPr>
          <w:cantSplit/>
        </w:trPr>
        <w:tc>
          <w:tcPr>
            <w:tcW w:w="3510" w:type="dxa"/>
          </w:tcPr>
          <w:p w14:paraId="46785EDC" w14:textId="77777777" w:rsidR="00AE7989" w:rsidRPr="004048AA" w:rsidRDefault="00AE7989" w:rsidP="00AE7989">
            <w:pPr>
              <w:ind w:left="336" w:hanging="174"/>
              <w:rPr>
                <w:rFonts w:ascii="Angsana New" w:hAnsi="Angsana New"/>
                <w:sz w:val="26"/>
                <w:szCs w:val="26"/>
                <w:cs/>
              </w:rPr>
            </w:pPr>
            <w:r w:rsidRPr="004E716D">
              <w:rPr>
                <w:rFonts w:ascii="AngsanaUPC" w:hAnsi="AngsanaUPC" w:cs="AngsanaUPC"/>
                <w:spacing w:val="-4"/>
              </w:rPr>
              <w:t>BGY &amp; TFD Properties Company Limited</w:t>
            </w:r>
          </w:p>
        </w:tc>
        <w:tc>
          <w:tcPr>
            <w:tcW w:w="48" w:type="dxa"/>
          </w:tcPr>
          <w:p w14:paraId="12DC0134" w14:textId="77777777" w:rsidR="00AE7989" w:rsidRPr="00861F66" w:rsidRDefault="00AE7989" w:rsidP="00AE7989">
            <w:pPr>
              <w:jc w:val="center"/>
              <w:rPr>
                <w:rFonts w:ascii="Angsana New" w:hAnsi="Angsana New"/>
                <w:sz w:val="26"/>
                <w:szCs w:val="26"/>
                <w:cs/>
              </w:rPr>
            </w:pPr>
          </w:p>
        </w:tc>
        <w:tc>
          <w:tcPr>
            <w:tcW w:w="1080" w:type="dxa"/>
          </w:tcPr>
          <w:p w14:paraId="1D26F538" w14:textId="77777777" w:rsidR="00AE7989" w:rsidRPr="004048AA" w:rsidRDefault="00AE7989" w:rsidP="00AE7989">
            <w:pPr>
              <w:jc w:val="center"/>
              <w:rPr>
                <w:rFonts w:ascii="Angsana New" w:hAnsi="Angsana New"/>
                <w:sz w:val="26"/>
                <w:szCs w:val="26"/>
              </w:rPr>
            </w:pPr>
            <w:r w:rsidRPr="004E716D">
              <w:rPr>
                <w:rFonts w:ascii="AngsanaUPC" w:hAnsi="AngsanaUPC" w:cs="AngsanaUPC"/>
              </w:rPr>
              <w:t>Joint Venture</w:t>
            </w:r>
          </w:p>
        </w:tc>
        <w:tc>
          <w:tcPr>
            <w:tcW w:w="48" w:type="dxa"/>
          </w:tcPr>
          <w:p w14:paraId="7A9A2A33" w14:textId="77777777" w:rsidR="00AE7989" w:rsidRPr="004048AA" w:rsidRDefault="00AE7989" w:rsidP="00AE7989">
            <w:pPr>
              <w:tabs>
                <w:tab w:val="decimal" w:pos="881"/>
              </w:tabs>
              <w:ind w:left="-29" w:right="-29"/>
              <w:rPr>
                <w:rFonts w:ascii="Angsana New" w:hAnsi="Angsana New"/>
                <w:sz w:val="26"/>
                <w:szCs w:val="26"/>
              </w:rPr>
            </w:pPr>
          </w:p>
        </w:tc>
        <w:tc>
          <w:tcPr>
            <w:tcW w:w="1152" w:type="dxa"/>
            <w:tcBorders>
              <w:bottom w:val="single" w:sz="4" w:space="0" w:color="auto"/>
            </w:tcBorders>
            <w:vAlign w:val="bottom"/>
          </w:tcPr>
          <w:p w14:paraId="0751E3F6"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57,176</w:t>
            </w:r>
          </w:p>
        </w:tc>
        <w:tc>
          <w:tcPr>
            <w:tcW w:w="48" w:type="dxa"/>
          </w:tcPr>
          <w:p w14:paraId="6BA30A8A" w14:textId="77777777" w:rsidR="00AE7989" w:rsidRPr="004048AA" w:rsidRDefault="00AE7989" w:rsidP="00AE7989">
            <w:pPr>
              <w:tabs>
                <w:tab w:val="decimal" w:pos="974"/>
              </w:tabs>
              <w:ind w:left="-29" w:right="-29"/>
              <w:rPr>
                <w:rFonts w:ascii="Angsana New" w:hAnsi="Angsana New"/>
                <w:sz w:val="26"/>
                <w:szCs w:val="26"/>
              </w:rPr>
            </w:pPr>
          </w:p>
        </w:tc>
        <w:tc>
          <w:tcPr>
            <w:tcW w:w="1152" w:type="dxa"/>
            <w:tcBorders>
              <w:bottom w:val="single" w:sz="4" w:space="0" w:color="auto"/>
            </w:tcBorders>
            <w:vAlign w:val="bottom"/>
          </w:tcPr>
          <w:p w14:paraId="68D8367C"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799</w:t>
            </w:r>
          </w:p>
        </w:tc>
        <w:tc>
          <w:tcPr>
            <w:tcW w:w="50" w:type="dxa"/>
          </w:tcPr>
          <w:p w14:paraId="49AF11AE" w14:textId="77777777" w:rsidR="00AE7989" w:rsidRPr="004048AA" w:rsidRDefault="00AE7989" w:rsidP="00AE7989">
            <w:pPr>
              <w:tabs>
                <w:tab w:val="decimal" w:pos="613"/>
                <w:tab w:val="decimal" w:pos="974"/>
              </w:tabs>
              <w:ind w:left="-29" w:right="-29"/>
              <w:rPr>
                <w:rFonts w:ascii="Angsana New" w:hAnsi="Angsana New"/>
                <w:sz w:val="26"/>
                <w:szCs w:val="26"/>
              </w:rPr>
            </w:pPr>
          </w:p>
        </w:tc>
        <w:tc>
          <w:tcPr>
            <w:tcW w:w="1150" w:type="dxa"/>
            <w:tcBorders>
              <w:bottom w:val="single" w:sz="4" w:space="0" w:color="auto"/>
            </w:tcBorders>
            <w:vAlign w:val="bottom"/>
          </w:tcPr>
          <w:p w14:paraId="5C4629DC" w14:textId="77777777" w:rsidR="00AE7989" w:rsidRPr="004048AA" w:rsidRDefault="00AE7989" w:rsidP="00AE7989">
            <w:pPr>
              <w:tabs>
                <w:tab w:val="decimal" w:pos="759"/>
              </w:tabs>
              <w:ind w:left="-29" w:right="272"/>
              <w:jc w:val="center"/>
              <w:rPr>
                <w:rFonts w:ascii="Angsana New" w:hAnsi="Angsana New"/>
                <w:sz w:val="26"/>
                <w:szCs w:val="26"/>
              </w:rPr>
            </w:pPr>
            <w:r w:rsidRPr="004048AA">
              <w:rPr>
                <w:rFonts w:ascii="Angsana New" w:hAnsi="Angsana New"/>
                <w:sz w:val="26"/>
                <w:szCs w:val="26"/>
              </w:rPr>
              <w:t>-</w:t>
            </w:r>
          </w:p>
        </w:tc>
        <w:tc>
          <w:tcPr>
            <w:tcW w:w="48" w:type="dxa"/>
          </w:tcPr>
          <w:p w14:paraId="0AC0BB1C" w14:textId="77777777" w:rsidR="00AE7989" w:rsidRPr="004048AA" w:rsidRDefault="00AE7989" w:rsidP="00AE7989">
            <w:pPr>
              <w:tabs>
                <w:tab w:val="decimal" w:pos="974"/>
              </w:tabs>
              <w:ind w:left="-29" w:right="-29"/>
              <w:rPr>
                <w:rFonts w:ascii="Angsana New" w:hAnsi="Angsana New"/>
                <w:sz w:val="26"/>
                <w:szCs w:val="26"/>
              </w:rPr>
            </w:pPr>
          </w:p>
        </w:tc>
        <w:tc>
          <w:tcPr>
            <w:tcW w:w="1164" w:type="dxa"/>
            <w:tcBorders>
              <w:bottom w:val="single" w:sz="4" w:space="0" w:color="auto"/>
            </w:tcBorders>
            <w:vAlign w:val="bottom"/>
          </w:tcPr>
          <w:p w14:paraId="1ED6E103" w14:textId="77777777" w:rsidR="00AE7989" w:rsidRPr="004048AA" w:rsidRDefault="00AE7989" w:rsidP="00AE7989">
            <w:pPr>
              <w:tabs>
                <w:tab w:val="decimal" w:pos="974"/>
              </w:tabs>
              <w:ind w:left="-29" w:right="-29"/>
              <w:rPr>
                <w:rFonts w:ascii="Angsana New" w:hAnsi="Angsana New"/>
                <w:sz w:val="26"/>
                <w:szCs w:val="26"/>
              </w:rPr>
            </w:pPr>
            <w:r w:rsidRPr="004048AA">
              <w:rPr>
                <w:rFonts w:ascii="Angsana New" w:hAnsi="Angsana New"/>
                <w:sz w:val="26"/>
                <w:szCs w:val="26"/>
              </w:rPr>
              <w:t>57,975</w:t>
            </w:r>
          </w:p>
        </w:tc>
      </w:tr>
      <w:tr w:rsidR="00AE7989" w:rsidRPr="004048AA" w14:paraId="3783A4A6" w14:textId="77777777" w:rsidTr="00FB5A50">
        <w:trPr>
          <w:cantSplit/>
        </w:trPr>
        <w:tc>
          <w:tcPr>
            <w:tcW w:w="3510" w:type="dxa"/>
          </w:tcPr>
          <w:p w14:paraId="20BC512C" w14:textId="77777777" w:rsidR="00AE7989" w:rsidRPr="00861F66" w:rsidRDefault="00AE7989" w:rsidP="00AE7989">
            <w:pPr>
              <w:ind w:left="336" w:hanging="174"/>
              <w:rPr>
                <w:rFonts w:ascii="Angsana New" w:hAnsi="Angsana New"/>
                <w:b/>
                <w:bCs/>
                <w:sz w:val="26"/>
                <w:szCs w:val="26"/>
                <w:cs/>
              </w:rPr>
            </w:pPr>
            <w:r w:rsidRPr="007D05CF">
              <w:rPr>
                <w:rFonts w:ascii="AngsanaUPC" w:hAnsi="AngsanaUPC" w:cs="AngsanaUPC"/>
                <w:b/>
                <w:bCs/>
              </w:rPr>
              <w:t>Total</w:t>
            </w:r>
          </w:p>
        </w:tc>
        <w:tc>
          <w:tcPr>
            <w:tcW w:w="48" w:type="dxa"/>
          </w:tcPr>
          <w:p w14:paraId="7382C44C" w14:textId="77777777" w:rsidR="00AE7989" w:rsidRPr="004048AA" w:rsidRDefault="00AE7989" w:rsidP="00AE7989">
            <w:pPr>
              <w:rPr>
                <w:rFonts w:ascii="Angsana New" w:hAnsi="Angsana New"/>
                <w:b/>
                <w:bCs/>
                <w:sz w:val="26"/>
                <w:szCs w:val="26"/>
              </w:rPr>
            </w:pPr>
          </w:p>
        </w:tc>
        <w:tc>
          <w:tcPr>
            <w:tcW w:w="1080" w:type="dxa"/>
          </w:tcPr>
          <w:p w14:paraId="7AB1841A" w14:textId="77777777" w:rsidR="00AE7989" w:rsidRPr="004048AA" w:rsidRDefault="00AE7989" w:rsidP="00AE7989">
            <w:pPr>
              <w:rPr>
                <w:rFonts w:ascii="Angsana New" w:hAnsi="Angsana New"/>
                <w:b/>
                <w:bCs/>
                <w:sz w:val="26"/>
                <w:szCs w:val="26"/>
              </w:rPr>
            </w:pPr>
          </w:p>
        </w:tc>
        <w:tc>
          <w:tcPr>
            <w:tcW w:w="48" w:type="dxa"/>
          </w:tcPr>
          <w:p w14:paraId="0725DA40" w14:textId="77777777" w:rsidR="00AE7989" w:rsidRPr="004048AA" w:rsidRDefault="00AE7989" w:rsidP="00AE7989">
            <w:pPr>
              <w:tabs>
                <w:tab w:val="decimal" w:pos="881"/>
              </w:tabs>
              <w:ind w:left="-29" w:right="-29"/>
              <w:rPr>
                <w:rFonts w:ascii="Angsana New" w:hAnsi="Angsana New"/>
                <w:b/>
                <w:bCs/>
                <w:sz w:val="26"/>
                <w:szCs w:val="26"/>
              </w:rPr>
            </w:pPr>
          </w:p>
        </w:tc>
        <w:tc>
          <w:tcPr>
            <w:tcW w:w="1152" w:type="dxa"/>
            <w:tcBorders>
              <w:top w:val="single" w:sz="4" w:space="0" w:color="auto"/>
              <w:bottom w:val="double" w:sz="4" w:space="0" w:color="auto"/>
            </w:tcBorders>
            <w:vAlign w:val="bottom"/>
          </w:tcPr>
          <w:p w14:paraId="52328604" w14:textId="77777777" w:rsidR="00AE7989" w:rsidRPr="00E369FB" w:rsidRDefault="00AE7989" w:rsidP="00AE7989">
            <w:pPr>
              <w:tabs>
                <w:tab w:val="decimal" w:pos="974"/>
              </w:tabs>
              <w:ind w:left="-29" w:right="-29"/>
              <w:rPr>
                <w:rFonts w:ascii="Angsana New" w:hAnsi="Angsana New"/>
                <w:b/>
                <w:bCs/>
                <w:sz w:val="26"/>
                <w:szCs w:val="26"/>
              </w:rPr>
            </w:pPr>
            <w:r w:rsidRPr="00E369FB">
              <w:rPr>
                <w:rFonts w:ascii="Angsana New" w:hAnsi="Angsana New"/>
                <w:b/>
                <w:bCs/>
                <w:sz w:val="26"/>
                <w:szCs w:val="26"/>
              </w:rPr>
              <w:t>192,018</w:t>
            </w:r>
          </w:p>
        </w:tc>
        <w:tc>
          <w:tcPr>
            <w:tcW w:w="48" w:type="dxa"/>
          </w:tcPr>
          <w:p w14:paraId="774C2D34" w14:textId="77777777" w:rsidR="00AE7989" w:rsidRPr="00E369FB" w:rsidRDefault="00AE7989" w:rsidP="00AE7989">
            <w:pPr>
              <w:tabs>
                <w:tab w:val="decimal" w:pos="974"/>
              </w:tabs>
              <w:ind w:left="-29" w:right="-29"/>
              <w:rPr>
                <w:rFonts w:ascii="Angsana New" w:hAnsi="Angsana New"/>
                <w:b/>
                <w:bCs/>
                <w:sz w:val="26"/>
                <w:szCs w:val="26"/>
              </w:rPr>
            </w:pPr>
          </w:p>
        </w:tc>
        <w:tc>
          <w:tcPr>
            <w:tcW w:w="1152" w:type="dxa"/>
            <w:tcBorders>
              <w:top w:val="single" w:sz="4" w:space="0" w:color="auto"/>
              <w:bottom w:val="double" w:sz="4" w:space="0" w:color="auto"/>
            </w:tcBorders>
            <w:vAlign w:val="bottom"/>
          </w:tcPr>
          <w:p w14:paraId="406F175B" w14:textId="77777777" w:rsidR="00AE7989" w:rsidRPr="00861F66" w:rsidRDefault="00AE7989" w:rsidP="00AE7989">
            <w:pPr>
              <w:tabs>
                <w:tab w:val="decimal" w:pos="974"/>
              </w:tabs>
              <w:ind w:left="-29" w:right="-29"/>
              <w:rPr>
                <w:rFonts w:ascii="Angsana New" w:hAnsi="Angsana New"/>
                <w:b/>
                <w:bCs/>
                <w:sz w:val="26"/>
                <w:szCs w:val="26"/>
                <w:cs/>
              </w:rPr>
            </w:pPr>
            <w:r w:rsidRPr="00E369FB">
              <w:rPr>
                <w:rFonts w:ascii="Angsana New" w:hAnsi="Angsana New"/>
                <w:b/>
                <w:bCs/>
                <w:sz w:val="26"/>
                <w:szCs w:val="26"/>
              </w:rPr>
              <w:t>11,532</w:t>
            </w:r>
          </w:p>
        </w:tc>
        <w:tc>
          <w:tcPr>
            <w:tcW w:w="50" w:type="dxa"/>
          </w:tcPr>
          <w:p w14:paraId="00DFD475" w14:textId="77777777" w:rsidR="00AE7989" w:rsidRPr="00E369FB" w:rsidRDefault="00AE7989" w:rsidP="00AE7989">
            <w:pPr>
              <w:tabs>
                <w:tab w:val="decimal" w:pos="613"/>
                <w:tab w:val="decimal" w:pos="974"/>
              </w:tabs>
              <w:ind w:left="-29" w:right="-29"/>
              <w:rPr>
                <w:rFonts w:ascii="Angsana New" w:hAnsi="Angsana New"/>
                <w:b/>
                <w:bCs/>
                <w:sz w:val="26"/>
                <w:szCs w:val="26"/>
              </w:rPr>
            </w:pPr>
          </w:p>
        </w:tc>
        <w:tc>
          <w:tcPr>
            <w:tcW w:w="1150" w:type="dxa"/>
            <w:tcBorders>
              <w:top w:val="single" w:sz="4" w:space="0" w:color="auto"/>
              <w:bottom w:val="double" w:sz="4" w:space="0" w:color="auto"/>
            </w:tcBorders>
            <w:vAlign w:val="bottom"/>
          </w:tcPr>
          <w:p w14:paraId="25E62A2D" w14:textId="77777777" w:rsidR="00AE7989" w:rsidRPr="00E369FB" w:rsidRDefault="00AE7989" w:rsidP="00AE7989">
            <w:pPr>
              <w:tabs>
                <w:tab w:val="decimal" w:pos="759"/>
              </w:tabs>
              <w:ind w:left="-29" w:right="272"/>
              <w:jc w:val="center"/>
              <w:rPr>
                <w:rFonts w:ascii="Angsana New" w:hAnsi="Angsana New"/>
                <w:b/>
                <w:bCs/>
                <w:sz w:val="26"/>
                <w:szCs w:val="26"/>
              </w:rPr>
            </w:pPr>
            <w:r w:rsidRPr="00E369FB">
              <w:rPr>
                <w:rFonts w:ascii="Angsana New" w:hAnsi="Angsana New"/>
                <w:b/>
                <w:bCs/>
                <w:sz w:val="26"/>
                <w:szCs w:val="26"/>
              </w:rPr>
              <w:t>-</w:t>
            </w:r>
          </w:p>
        </w:tc>
        <w:tc>
          <w:tcPr>
            <w:tcW w:w="48" w:type="dxa"/>
          </w:tcPr>
          <w:p w14:paraId="09ECD77E" w14:textId="77777777" w:rsidR="00AE7989" w:rsidRPr="00E369FB" w:rsidRDefault="00AE7989" w:rsidP="00AE7989">
            <w:pPr>
              <w:tabs>
                <w:tab w:val="decimal" w:pos="974"/>
              </w:tabs>
              <w:ind w:left="-29" w:right="-29"/>
              <w:rPr>
                <w:rFonts w:ascii="Angsana New" w:hAnsi="Angsana New"/>
                <w:b/>
                <w:bCs/>
                <w:sz w:val="26"/>
                <w:szCs w:val="26"/>
              </w:rPr>
            </w:pPr>
          </w:p>
        </w:tc>
        <w:tc>
          <w:tcPr>
            <w:tcW w:w="1164" w:type="dxa"/>
            <w:tcBorders>
              <w:top w:val="single" w:sz="4" w:space="0" w:color="auto"/>
              <w:bottom w:val="double" w:sz="4" w:space="0" w:color="auto"/>
            </w:tcBorders>
            <w:vAlign w:val="bottom"/>
          </w:tcPr>
          <w:p w14:paraId="5E13C544" w14:textId="77777777" w:rsidR="00AE7989" w:rsidRPr="00E369FB" w:rsidRDefault="00AE7989" w:rsidP="00AE7989">
            <w:pPr>
              <w:tabs>
                <w:tab w:val="decimal" w:pos="974"/>
              </w:tabs>
              <w:ind w:left="-29" w:right="-29"/>
              <w:rPr>
                <w:rFonts w:ascii="Angsana New" w:hAnsi="Angsana New"/>
                <w:b/>
                <w:bCs/>
                <w:sz w:val="26"/>
                <w:szCs w:val="26"/>
              </w:rPr>
            </w:pPr>
            <w:r w:rsidRPr="00E369FB">
              <w:rPr>
                <w:rFonts w:ascii="Angsana New" w:hAnsi="Angsana New"/>
                <w:b/>
                <w:bCs/>
                <w:sz w:val="26"/>
                <w:szCs w:val="26"/>
              </w:rPr>
              <w:t>203,550</w:t>
            </w:r>
          </w:p>
        </w:tc>
      </w:tr>
    </w:tbl>
    <w:p w14:paraId="04D6D0CC" w14:textId="7FEF489C" w:rsidR="007A3DDC" w:rsidRPr="007D05CF" w:rsidRDefault="007D05CF" w:rsidP="004E716D">
      <w:pPr>
        <w:tabs>
          <w:tab w:val="left" w:pos="2880"/>
        </w:tabs>
        <w:spacing w:before="240" w:after="120"/>
        <w:ind w:left="605" w:hanging="605"/>
        <w:jc w:val="both"/>
        <w:rPr>
          <w:rFonts w:ascii="AngsanaUPC" w:hAnsi="AngsanaUPC" w:cs="AngsanaUPC"/>
          <w:b/>
          <w:bCs/>
          <w:sz w:val="28"/>
          <w:szCs w:val="28"/>
          <w:u w:val="single"/>
        </w:rPr>
      </w:pPr>
      <w:r>
        <w:rPr>
          <w:rFonts w:ascii="AngsanaUPC" w:hAnsi="AngsanaUPC" w:cs="AngsanaUPC"/>
          <w:sz w:val="28"/>
          <w:szCs w:val="28"/>
        </w:rPr>
        <w:lastRenderedPageBreak/>
        <w:tab/>
      </w:r>
      <w:r w:rsidR="007A3DDC" w:rsidRPr="007D05CF">
        <w:rPr>
          <w:rFonts w:ascii="AngsanaUPC" w:hAnsi="AngsanaUPC" w:cs="AngsanaUPC"/>
          <w:b/>
          <w:bCs/>
          <w:sz w:val="28"/>
          <w:szCs w:val="28"/>
          <w:u w:val="single"/>
        </w:rPr>
        <w:t>Directors and management’s benefits</w:t>
      </w:r>
    </w:p>
    <w:p w14:paraId="4014CD6B" w14:textId="428FC0DF" w:rsidR="001D04D0" w:rsidRDefault="007A3DDC" w:rsidP="004E716D">
      <w:pPr>
        <w:tabs>
          <w:tab w:val="left" w:pos="2880"/>
        </w:tabs>
        <w:spacing w:before="120" w:after="120"/>
        <w:ind w:left="605" w:hanging="605"/>
        <w:jc w:val="thaiDistribute"/>
        <w:rPr>
          <w:rFonts w:ascii="AngsanaUPC" w:hAnsi="AngsanaUPC" w:cs="AngsanaUPC"/>
          <w:sz w:val="28"/>
          <w:szCs w:val="28"/>
        </w:rPr>
      </w:pPr>
      <w:r w:rsidRPr="00D26E46">
        <w:rPr>
          <w:rFonts w:ascii="AngsanaUPC" w:hAnsi="AngsanaUPC" w:cs="AngsanaUPC"/>
          <w:sz w:val="28"/>
          <w:szCs w:val="28"/>
        </w:rPr>
        <w:tab/>
      </w:r>
      <w:r w:rsidR="00706D1C" w:rsidRPr="00D26E46">
        <w:rPr>
          <w:rFonts w:ascii="AngsanaUPC" w:hAnsi="AngsanaUPC" w:cs="AngsanaUPC"/>
          <w:sz w:val="28"/>
          <w:szCs w:val="28"/>
        </w:rPr>
        <w:t>T</w:t>
      </w:r>
      <w:r w:rsidRPr="00D26E46">
        <w:rPr>
          <w:rFonts w:ascii="AngsanaUPC" w:hAnsi="AngsanaUPC" w:cs="AngsanaUPC"/>
          <w:spacing w:val="-4"/>
          <w:sz w:val="28"/>
          <w:szCs w:val="28"/>
        </w:rPr>
        <w:t xml:space="preserve">he </w:t>
      </w:r>
      <w:r w:rsidR="006349E9" w:rsidRPr="00D26E46">
        <w:rPr>
          <w:rFonts w:ascii="AngsanaUPC" w:hAnsi="AngsanaUPC" w:cs="AngsanaUPC"/>
          <w:spacing w:val="-4"/>
          <w:sz w:val="28"/>
          <w:szCs w:val="28"/>
        </w:rPr>
        <w:t xml:space="preserve">Group </w:t>
      </w:r>
      <w:r w:rsidRPr="00D26E46">
        <w:rPr>
          <w:rFonts w:ascii="AngsanaUPC" w:hAnsi="AngsanaUPC" w:cs="AngsanaUPC"/>
          <w:sz w:val="28"/>
          <w:szCs w:val="28"/>
        </w:rPr>
        <w:t>had employee benefit expenses of their directors and management as below.</w:t>
      </w:r>
      <w:r w:rsidR="001D04D0" w:rsidRPr="00D26E46">
        <w:rPr>
          <w:rFonts w:ascii="AngsanaUPC" w:hAnsi="AngsanaUPC" w:cs="AngsanaUPC"/>
          <w:sz w:val="28"/>
          <w:szCs w:val="28"/>
        </w:rPr>
        <w:t xml:space="preserve"> </w:t>
      </w:r>
    </w:p>
    <w:tbl>
      <w:tblPr>
        <w:tblW w:w="4758" w:type="pct"/>
        <w:tblInd w:w="540" w:type="dxa"/>
        <w:tblCellMar>
          <w:left w:w="14" w:type="dxa"/>
          <w:right w:w="14" w:type="dxa"/>
        </w:tblCellMar>
        <w:tblLook w:val="00A0" w:firstRow="1" w:lastRow="0" w:firstColumn="1" w:lastColumn="0" w:noHBand="0" w:noVBand="0"/>
      </w:tblPr>
      <w:tblGrid>
        <w:gridCol w:w="3286"/>
        <w:gridCol w:w="46"/>
        <w:gridCol w:w="1367"/>
        <w:gridCol w:w="47"/>
        <w:gridCol w:w="1371"/>
        <w:gridCol w:w="43"/>
        <w:gridCol w:w="1365"/>
        <w:gridCol w:w="45"/>
        <w:gridCol w:w="1461"/>
      </w:tblGrid>
      <w:tr w:rsidR="006B7079" w:rsidRPr="00BC0B03" w14:paraId="51D74042" w14:textId="77777777" w:rsidTr="00FD5819">
        <w:trPr>
          <w:trHeight w:val="392"/>
        </w:trPr>
        <w:tc>
          <w:tcPr>
            <w:tcW w:w="1819" w:type="pct"/>
          </w:tcPr>
          <w:p w14:paraId="0B7BE0B7" w14:textId="77777777" w:rsidR="006B7079" w:rsidRPr="00BC0B03"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2A6893E4" w14:textId="77777777" w:rsidR="006B7079" w:rsidRPr="008C5ECD"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757" w:type="pct"/>
          </w:tcPr>
          <w:p w14:paraId="08FE4947" w14:textId="77777777" w:rsidR="006B7079" w:rsidRPr="008C5ECD"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26" w:type="pct"/>
          </w:tcPr>
          <w:p w14:paraId="1E4DEC28" w14:textId="77777777" w:rsidR="006B7079" w:rsidRPr="008C5ECD"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759" w:type="pct"/>
          </w:tcPr>
          <w:p w14:paraId="2E697953" w14:textId="77777777" w:rsidR="006B7079" w:rsidRPr="00861F66"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24" w:type="pct"/>
          </w:tcPr>
          <w:p w14:paraId="1F6020DF" w14:textId="77777777" w:rsidR="006B7079" w:rsidRPr="008C5ECD"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1591" w:type="pct"/>
            <w:gridSpan w:val="3"/>
            <w:vAlign w:val="bottom"/>
          </w:tcPr>
          <w:p w14:paraId="45D9DBEF" w14:textId="75ADD599" w:rsidR="006B7079" w:rsidRPr="00861F66" w:rsidRDefault="006B7079" w:rsidP="002F38C6">
            <w:pPr>
              <w:tabs>
                <w:tab w:val="left" w:pos="600"/>
                <w:tab w:val="left" w:pos="900"/>
                <w:tab w:val="right" w:pos="7280"/>
                <w:tab w:val="right" w:pos="8540"/>
              </w:tabs>
              <w:ind w:left="-29" w:right="3"/>
              <w:jc w:val="right"/>
              <w:rPr>
                <w:rFonts w:ascii="Angsana New" w:hAnsi="Angsana New"/>
                <w:b/>
                <w:bCs/>
                <w:sz w:val="28"/>
                <w:szCs w:val="28"/>
                <w:cs/>
              </w:rPr>
            </w:pPr>
            <w:r w:rsidRPr="007D05CF">
              <w:rPr>
                <w:rFonts w:ascii="AngsanaUPC" w:hAnsi="AngsanaUPC" w:cs="AngsanaUPC"/>
                <w:b/>
                <w:bCs/>
                <w:sz w:val="28"/>
                <w:szCs w:val="28"/>
              </w:rPr>
              <w:t>(Unit: Thousand Baht)</w:t>
            </w:r>
          </w:p>
        </w:tc>
      </w:tr>
      <w:tr w:rsidR="006B7079" w:rsidRPr="00BC0B03" w14:paraId="4AC7D0F5" w14:textId="77777777" w:rsidTr="00FD5819">
        <w:trPr>
          <w:trHeight w:val="392"/>
        </w:trPr>
        <w:tc>
          <w:tcPr>
            <w:tcW w:w="1819" w:type="pct"/>
          </w:tcPr>
          <w:p w14:paraId="49C8F50C" w14:textId="77777777" w:rsidR="006B7079" w:rsidRPr="00BC0B03"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3D6DBBBB" w14:textId="77777777" w:rsidR="006B7079" w:rsidRPr="00861F66"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3156" w:type="pct"/>
            <w:gridSpan w:val="7"/>
            <w:tcBorders>
              <w:bottom w:val="single" w:sz="4" w:space="0" w:color="auto"/>
            </w:tcBorders>
          </w:tcPr>
          <w:p w14:paraId="35C7BDC4" w14:textId="53FBBD64" w:rsidR="006B7079" w:rsidRPr="00861F66"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r w:rsidRPr="007D05CF">
              <w:rPr>
                <w:rFonts w:ascii="AngsanaUPC" w:hAnsi="AngsanaUPC" w:cs="AngsanaUPC"/>
                <w:b/>
                <w:bCs/>
                <w:sz w:val="28"/>
                <w:szCs w:val="28"/>
              </w:rPr>
              <w:t>For the three-month periods ended March 31,</w:t>
            </w:r>
          </w:p>
        </w:tc>
      </w:tr>
      <w:tr w:rsidR="006B7079" w:rsidRPr="00BC0B03" w14:paraId="7989384E" w14:textId="77777777" w:rsidTr="00FD5819">
        <w:trPr>
          <w:trHeight w:val="288"/>
        </w:trPr>
        <w:tc>
          <w:tcPr>
            <w:tcW w:w="1819" w:type="pct"/>
          </w:tcPr>
          <w:p w14:paraId="6EA82F27" w14:textId="77777777" w:rsidR="006B7079" w:rsidRPr="00BC0B03"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4525D770" w14:textId="77777777" w:rsidR="006B7079" w:rsidRPr="00861F66"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1542" w:type="pct"/>
            <w:gridSpan w:val="3"/>
            <w:tcBorders>
              <w:bottom w:val="single" w:sz="4" w:space="0" w:color="auto"/>
            </w:tcBorders>
          </w:tcPr>
          <w:p w14:paraId="5A910DFC" w14:textId="77777777" w:rsidR="006B7079" w:rsidRPr="006B7079" w:rsidRDefault="006B7079" w:rsidP="006B7079">
            <w:pPr>
              <w:tabs>
                <w:tab w:val="left" w:pos="600"/>
                <w:tab w:val="left" w:pos="900"/>
                <w:tab w:val="right" w:pos="7280"/>
                <w:tab w:val="right" w:pos="8540"/>
              </w:tabs>
              <w:ind w:left="-29" w:right="-29"/>
              <w:jc w:val="center"/>
              <w:rPr>
                <w:rFonts w:ascii="Angsana New" w:hAnsi="Angsana New"/>
                <w:b/>
                <w:bCs/>
                <w:sz w:val="28"/>
                <w:szCs w:val="28"/>
              </w:rPr>
            </w:pPr>
            <w:r w:rsidRPr="006B7079">
              <w:rPr>
                <w:rFonts w:ascii="Angsana New" w:hAnsi="Angsana New"/>
                <w:b/>
                <w:bCs/>
                <w:sz w:val="28"/>
                <w:szCs w:val="28"/>
              </w:rPr>
              <w:t xml:space="preserve">Consolidated </w:t>
            </w:r>
          </w:p>
          <w:p w14:paraId="57C6CFA8" w14:textId="09D273E9" w:rsidR="006B7079" w:rsidRPr="008C5ECD" w:rsidRDefault="006B7079" w:rsidP="006B7079">
            <w:pPr>
              <w:tabs>
                <w:tab w:val="left" w:pos="600"/>
                <w:tab w:val="left" w:pos="900"/>
                <w:tab w:val="right" w:pos="7280"/>
                <w:tab w:val="right" w:pos="8540"/>
              </w:tabs>
              <w:ind w:left="-29" w:right="-29"/>
              <w:jc w:val="center"/>
              <w:rPr>
                <w:rFonts w:ascii="Angsana New" w:hAnsi="Angsana New"/>
                <w:b/>
                <w:bCs/>
                <w:sz w:val="28"/>
                <w:szCs w:val="28"/>
                <w:cs/>
              </w:rPr>
            </w:pPr>
            <w:r w:rsidRPr="006B7079">
              <w:rPr>
                <w:rFonts w:ascii="Angsana New" w:hAnsi="Angsana New"/>
                <w:b/>
                <w:bCs/>
                <w:sz w:val="28"/>
                <w:szCs w:val="28"/>
              </w:rPr>
              <w:t>financial statements</w:t>
            </w:r>
          </w:p>
        </w:tc>
        <w:tc>
          <w:tcPr>
            <w:tcW w:w="24" w:type="pct"/>
            <w:vMerge w:val="restart"/>
            <w:tcBorders>
              <w:top w:val="single" w:sz="4" w:space="0" w:color="auto"/>
            </w:tcBorders>
          </w:tcPr>
          <w:p w14:paraId="0119566C" w14:textId="77777777" w:rsidR="006B7079" w:rsidRPr="00861F66" w:rsidRDefault="006B7079" w:rsidP="002F38C6">
            <w:pPr>
              <w:tabs>
                <w:tab w:val="left" w:pos="600"/>
                <w:tab w:val="left" w:pos="900"/>
                <w:tab w:val="right" w:pos="7280"/>
                <w:tab w:val="right" w:pos="8540"/>
              </w:tabs>
              <w:ind w:left="-29" w:right="-29"/>
              <w:rPr>
                <w:rFonts w:ascii="Angsana New" w:hAnsi="Angsana New"/>
                <w:b/>
                <w:bCs/>
                <w:sz w:val="28"/>
                <w:szCs w:val="28"/>
                <w:cs/>
              </w:rPr>
            </w:pPr>
          </w:p>
        </w:tc>
        <w:tc>
          <w:tcPr>
            <w:tcW w:w="1591" w:type="pct"/>
            <w:gridSpan w:val="3"/>
            <w:tcBorders>
              <w:bottom w:val="single" w:sz="4" w:space="0" w:color="auto"/>
            </w:tcBorders>
          </w:tcPr>
          <w:p w14:paraId="77A95F3C" w14:textId="77777777" w:rsidR="006B7079" w:rsidRPr="006B7079" w:rsidRDefault="006B7079" w:rsidP="006B7079">
            <w:pPr>
              <w:tabs>
                <w:tab w:val="left" w:pos="600"/>
                <w:tab w:val="left" w:pos="900"/>
                <w:tab w:val="right" w:pos="7280"/>
                <w:tab w:val="right" w:pos="8540"/>
              </w:tabs>
              <w:ind w:left="-29" w:right="-29"/>
              <w:jc w:val="center"/>
              <w:rPr>
                <w:rFonts w:ascii="Angsana New" w:hAnsi="Angsana New"/>
                <w:b/>
                <w:bCs/>
                <w:sz w:val="28"/>
                <w:szCs w:val="28"/>
              </w:rPr>
            </w:pPr>
            <w:r w:rsidRPr="006B7079">
              <w:rPr>
                <w:rFonts w:ascii="Angsana New" w:hAnsi="Angsana New"/>
                <w:b/>
                <w:bCs/>
                <w:sz w:val="28"/>
                <w:szCs w:val="28"/>
              </w:rPr>
              <w:t xml:space="preserve">Separate </w:t>
            </w:r>
          </w:p>
          <w:p w14:paraId="44152069" w14:textId="37B76B6C" w:rsidR="006B7079" w:rsidRPr="00861F66" w:rsidRDefault="006B7079" w:rsidP="006B7079">
            <w:pPr>
              <w:tabs>
                <w:tab w:val="left" w:pos="600"/>
                <w:tab w:val="left" w:pos="900"/>
                <w:tab w:val="right" w:pos="7280"/>
                <w:tab w:val="right" w:pos="8540"/>
              </w:tabs>
              <w:ind w:left="-29" w:right="-29"/>
              <w:jc w:val="center"/>
              <w:rPr>
                <w:rFonts w:ascii="Angsana New" w:hAnsi="Angsana New"/>
                <w:b/>
                <w:bCs/>
                <w:sz w:val="28"/>
                <w:szCs w:val="28"/>
                <w:cs/>
              </w:rPr>
            </w:pPr>
            <w:r w:rsidRPr="006B7079">
              <w:rPr>
                <w:rFonts w:ascii="Angsana New" w:hAnsi="Angsana New"/>
                <w:b/>
                <w:bCs/>
                <w:sz w:val="28"/>
                <w:szCs w:val="28"/>
              </w:rPr>
              <w:t>financial statements</w:t>
            </w:r>
          </w:p>
        </w:tc>
      </w:tr>
      <w:tr w:rsidR="006B7079" w:rsidRPr="00BC0B03" w14:paraId="04176AB9" w14:textId="77777777" w:rsidTr="00FD5819">
        <w:trPr>
          <w:trHeight w:val="392"/>
        </w:trPr>
        <w:tc>
          <w:tcPr>
            <w:tcW w:w="1819" w:type="pct"/>
          </w:tcPr>
          <w:p w14:paraId="2041FDAD" w14:textId="77777777" w:rsidR="006B7079" w:rsidRPr="00BC0B03"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1EAD9AB6" w14:textId="77777777" w:rsidR="006B7079" w:rsidRPr="00BC0B03"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7" w:type="pct"/>
            <w:tcBorders>
              <w:bottom w:val="single" w:sz="4" w:space="0" w:color="auto"/>
            </w:tcBorders>
          </w:tcPr>
          <w:p w14:paraId="0514E8D3" w14:textId="08DDCC51" w:rsidR="006B7079" w:rsidRPr="00BC0B03"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BC0B03">
              <w:rPr>
                <w:rFonts w:ascii="Angsana New" w:hAnsi="Angsana New"/>
                <w:b/>
                <w:bCs/>
                <w:sz w:val="28"/>
                <w:szCs w:val="28"/>
              </w:rPr>
              <w:t>2</w:t>
            </w:r>
            <w:r>
              <w:rPr>
                <w:rFonts w:ascii="Angsana New" w:hAnsi="Angsana New"/>
                <w:b/>
                <w:bCs/>
                <w:sz w:val="28"/>
                <w:szCs w:val="28"/>
              </w:rPr>
              <w:t>025</w:t>
            </w:r>
          </w:p>
        </w:tc>
        <w:tc>
          <w:tcPr>
            <w:tcW w:w="26" w:type="pct"/>
            <w:tcBorders>
              <w:top w:val="single" w:sz="4" w:space="0" w:color="auto"/>
            </w:tcBorders>
          </w:tcPr>
          <w:p w14:paraId="0E349CAE" w14:textId="77777777" w:rsidR="006B7079" w:rsidRPr="00BC0B03"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9" w:type="pct"/>
            <w:tcBorders>
              <w:bottom w:val="single" w:sz="4" w:space="0" w:color="auto"/>
            </w:tcBorders>
          </w:tcPr>
          <w:p w14:paraId="136B7144" w14:textId="3AE14F96" w:rsidR="006B7079" w:rsidRPr="00BC0B03"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BC0B03">
              <w:rPr>
                <w:rFonts w:ascii="Angsana New" w:hAnsi="Angsana New"/>
                <w:b/>
                <w:bCs/>
                <w:sz w:val="28"/>
                <w:szCs w:val="28"/>
              </w:rPr>
              <w:t>2</w:t>
            </w:r>
            <w:r>
              <w:rPr>
                <w:rFonts w:ascii="Angsana New" w:hAnsi="Angsana New"/>
                <w:b/>
                <w:bCs/>
                <w:sz w:val="28"/>
                <w:szCs w:val="28"/>
              </w:rPr>
              <w:t>024</w:t>
            </w:r>
          </w:p>
        </w:tc>
        <w:tc>
          <w:tcPr>
            <w:tcW w:w="24" w:type="pct"/>
            <w:vMerge/>
          </w:tcPr>
          <w:p w14:paraId="1BE4FE12" w14:textId="77777777" w:rsidR="006B7079" w:rsidRPr="00BC0B03"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6" w:type="pct"/>
            <w:tcBorders>
              <w:bottom w:val="single" w:sz="4" w:space="0" w:color="auto"/>
            </w:tcBorders>
          </w:tcPr>
          <w:p w14:paraId="3AF3AD24" w14:textId="49173F00" w:rsidR="006B7079" w:rsidRPr="00BC0B03"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BC0B03">
              <w:rPr>
                <w:rFonts w:ascii="Angsana New" w:hAnsi="Angsana New"/>
                <w:b/>
                <w:bCs/>
                <w:sz w:val="28"/>
                <w:szCs w:val="28"/>
              </w:rPr>
              <w:t>2</w:t>
            </w:r>
            <w:r>
              <w:rPr>
                <w:rFonts w:ascii="Angsana New" w:hAnsi="Angsana New"/>
                <w:b/>
                <w:bCs/>
                <w:sz w:val="28"/>
                <w:szCs w:val="28"/>
              </w:rPr>
              <w:t>025</w:t>
            </w:r>
          </w:p>
        </w:tc>
        <w:tc>
          <w:tcPr>
            <w:tcW w:w="25" w:type="pct"/>
            <w:tcBorders>
              <w:top w:val="single" w:sz="4" w:space="0" w:color="auto"/>
            </w:tcBorders>
          </w:tcPr>
          <w:p w14:paraId="31460530" w14:textId="77777777" w:rsidR="006B7079" w:rsidRPr="00BC0B03"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810" w:type="pct"/>
            <w:tcBorders>
              <w:bottom w:val="single" w:sz="4" w:space="0" w:color="auto"/>
            </w:tcBorders>
          </w:tcPr>
          <w:p w14:paraId="6641C45F" w14:textId="51E6F42F" w:rsidR="006B7079" w:rsidRPr="00BC0B03"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BC0B03">
              <w:rPr>
                <w:rFonts w:ascii="Angsana New" w:hAnsi="Angsana New"/>
                <w:b/>
                <w:bCs/>
                <w:sz w:val="28"/>
                <w:szCs w:val="28"/>
              </w:rPr>
              <w:t>2</w:t>
            </w:r>
            <w:r>
              <w:rPr>
                <w:rFonts w:ascii="Angsana New" w:hAnsi="Angsana New"/>
                <w:b/>
                <w:bCs/>
                <w:sz w:val="28"/>
                <w:szCs w:val="28"/>
              </w:rPr>
              <w:t>024</w:t>
            </w:r>
          </w:p>
        </w:tc>
      </w:tr>
      <w:tr w:rsidR="00FD5819" w:rsidRPr="00BC0B03" w14:paraId="551C1924" w14:textId="77777777" w:rsidTr="00FD5819">
        <w:trPr>
          <w:trHeight w:val="374"/>
        </w:trPr>
        <w:tc>
          <w:tcPr>
            <w:tcW w:w="1819" w:type="pct"/>
            <w:shd w:val="clear" w:color="auto" w:fill="auto"/>
            <w:vAlign w:val="bottom"/>
          </w:tcPr>
          <w:p w14:paraId="1165F880" w14:textId="06BEAA72" w:rsidR="00FD5819" w:rsidRPr="00BC0B03" w:rsidRDefault="00FD5819" w:rsidP="00FD5819">
            <w:pPr>
              <w:tabs>
                <w:tab w:val="right" w:pos="7280"/>
                <w:tab w:val="right" w:pos="8540"/>
              </w:tabs>
              <w:ind w:right="-43"/>
              <w:rPr>
                <w:rFonts w:ascii="Angsana New" w:hAnsi="Angsana New"/>
                <w:sz w:val="28"/>
                <w:szCs w:val="28"/>
              </w:rPr>
            </w:pPr>
            <w:r w:rsidRPr="00D26E46">
              <w:rPr>
                <w:rFonts w:ascii="AngsanaUPC" w:hAnsi="AngsanaUPC" w:cs="AngsanaUPC"/>
                <w:sz w:val="28"/>
                <w:szCs w:val="28"/>
              </w:rPr>
              <w:t>Short-term employee benefits</w:t>
            </w:r>
          </w:p>
        </w:tc>
        <w:tc>
          <w:tcPr>
            <w:tcW w:w="25" w:type="pct"/>
            <w:shd w:val="clear" w:color="auto" w:fill="auto"/>
          </w:tcPr>
          <w:p w14:paraId="0FFB104F" w14:textId="77777777" w:rsidR="00FD5819" w:rsidRPr="00BC0B03" w:rsidRDefault="00FD5819" w:rsidP="00FD5819">
            <w:pPr>
              <w:tabs>
                <w:tab w:val="decimal" w:pos="1112"/>
              </w:tabs>
              <w:ind w:left="-29" w:right="-29"/>
              <w:rPr>
                <w:rFonts w:ascii="Angsana New" w:hAnsi="Angsana New"/>
                <w:sz w:val="28"/>
                <w:szCs w:val="28"/>
              </w:rPr>
            </w:pPr>
          </w:p>
        </w:tc>
        <w:tc>
          <w:tcPr>
            <w:tcW w:w="757" w:type="pct"/>
            <w:tcBorders>
              <w:top w:val="single" w:sz="4" w:space="0" w:color="auto"/>
            </w:tcBorders>
            <w:shd w:val="clear" w:color="auto" w:fill="auto"/>
            <w:vAlign w:val="bottom"/>
          </w:tcPr>
          <w:p w14:paraId="2DAD56F4" w14:textId="17A865ED" w:rsidR="00FD5819" w:rsidRPr="00BC0B03" w:rsidRDefault="00FD5819" w:rsidP="00FD5819">
            <w:pPr>
              <w:tabs>
                <w:tab w:val="decimal" w:pos="1154"/>
              </w:tabs>
              <w:ind w:left="-29" w:right="-29"/>
              <w:rPr>
                <w:rFonts w:ascii="Angsana New" w:hAnsi="Angsana New"/>
                <w:sz w:val="28"/>
                <w:szCs w:val="28"/>
              </w:rPr>
            </w:pPr>
            <w:r>
              <w:rPr>
                <w:rFonts w:ascii="Angsana New" w:hAnsi="Angsana New"/>
                <w:sz w:val="28"/>
                <w:szCs w:val="28"/>
              </w:rPr>
              <w:t>15,271</w:t>
            </w:r>
          </w:p>
        </w:tc>
        <w:tc>
          <w:tcPr>
            <w:tcW w:w="26" w:type="pct"/>
            <w:shd w:val="clear" w:color="auto" w:fill="auto"/>
          </w:tcPr>
          <w:p w14:paraId="6DEDA794" w14:textId="77777777" w:rsidR="00FD5819" w:rsidRPr="00BC0B03" w:rsidRDefault="00FD5819" w:rsidP="00FD5819">
            <w:pPr>
              <w:tabs>
                <w:tab w:val="decimal" w:pos="1199"/>
              </w:tabs>
              <w:ind w:left="-29" w:right="-29"/>
              <w:rPr>
                <w:rFonts w:ascii="Angsana New" w:hAnsi="Angsana New"/>
                <w:sz w:val="28"/>
                <w:szCs w:val="28"/>
              </w:rPr>
            </w:pPr>
          </w:p>
        </w:tc>
        <w:tc>
          <w:tcPr>
            <w:tcW w:w="759" w:type="pct"/>
            <w:tcBorders>
              <w:top w:val="single" w:sz="4" w:space="0" w:color="auto"/>
            </w:tcBorders>
            <w:shd w:val="clear" w:color="auto" w:fill="auto"/>
            <w:vAlign w:val="bottom"/>
          </w:tcPr>
          <w:p w14:paraId="5142C9E8" w14:textId="77777777" w:rsidR="00FD5819" w:rsidRPr="00BC0B03" w:rsidRDefault="00FD5819" w:rsidP="00FD5819">
            <w:pPr>
              <w:tabs>
                <w:tab w:val="decimal" w:pos="1199"/>
              </w:tabs>
              <w:ind w:left="-29" w:right="-29"/>
              <w:rPr>
                <w:rFonts w:ascii="Angsana New" w:hAnsi="Angsana New"/>
                <w:sz w:val="28"/>
                <w:szCs w:val="28"/>
              </w:rPr>
            </w:pPr>
            <w:r w:rsidRPr="00BC0B03">
              <w:rPr>
                <w:rFonts w:ascii="Angsana New" w:hAnsi="Angsana New"/>
                <w:sz w:val="28"/>
                <w:szCs w:val="28"/>
              </w:rPr>
              <w:t>15,187</w:t>
            </w:r>
          </w:p>
        </w:tc>
        <w:tc>
          <w:tcPr>
            <w:tcW w:w="24" w:type="pct"/>
            <w:vMerge/>
            <w:shd w:val="clear" w:color="auto" w:fill="auto"/>
          </w:tcPr>
          <w:p w14:paraId="0A48ADEA" w14:textId="77777777" w:rsidR="00FD5819" w:rsidRPr="00BC0B03" w:rsidRDefault="00FD5819" w:rsidP="00FD5819">
            <w:pPr>
              <w:tabs>
                <w:tab w:val="decimal" w:pos="1112"/>
              </w:tabs>
              <w:ind w:left="-29" w:right="-29"/>
              <w:rPr>
                <w:rFonts w:ascii="Angsana New" w:hAnsi="Angsana New"/>
                <w:sz w:val="28"/>
                <w:szCs w:val="28"/>
              </w:rPr>
            </w:pPr>
          </w:p>
        </w:tc>
        <w:tc>
          <w:tcPr>
            <w:tcW w:w="756" w:type="pct"/>
            <w:tcBorders>
              <w:top w:val="single" w:sz="4" w:space="0" w:color="auto"/>
            </w:tcBorders>
            <w:shd w:val="clear" w:color="auto" w:fill="auto"/>
            <w:vAlign w:val="bottom"/>
          </w:tcPr>
          <w:p w14:paraId="21449B50" w14:textId="6E59D4AE" w:rsidR="00FD5819" w:rsidRPr="00BC0B03" w:rsidRDefault="00FD5819" w:rsidP="00FD5819">
            <w:pPr>
              <w:tabs>
                <w:tab w:val="decimal" w:pos="1209"/>
              </w:tabs>
              <w:ind w:left="-29" w:right="-285"/>
              <w:rPr>
                <w:rFonts w:ascii="Angsana New" w:hAnsi="Angsana New"/>
                <w:sz w:val="28"/>
                <w:szCs w:val="28"/>
              </w:rPr>
            </w:pPr>
            <w:r>
              <w:rPr>
                <w:rFonts w:ascii="Angsana New" w:hAnsi="Angsana New"/>
                <w:sz w:val="28"/>
                <w:szCs w:val="28"/>
              </w:rPr>
              <w:t>15,266</w:t>
            </w:r>
          </w:p>
        </w:tc>
        <w:tc>
          <w:tcPr>
            <w:tcW w:w="25" w:type="pct"/>
          </w:tcPr>
          <w:p w14:paraId="60071378" w14:textId="77777777" w:rsidR="00FD5819" w:rsidRPr="00BC0B03" w:rsidRDefault="00FD5819" w:rsidP="00FD5819">
            <w:pPr>
              <w:tabs>
                <w:tab w:val="decimal" w:pos="1323"/>
              </w:tabs>
              <w:ind w:left="-29" w:right="-285"/>
              <w:rPr>
                <w:rFonts w:ascii="Angsana New" w:hAnsi="Angsana New"/>
                <w:sz w:val="28"/>
                <w:szCs w:val="28"/>
              </w:rPr>
            </w:pPr>
          </w:p>
        </w:tc>
        <w:tc>
          <w:tcPr>
            <w:tcW w:w="810" w:type="pct"/>
            <w:tcBorders>
              <w:top w:val="single" w:sz="4" w:space="0" w:color="auto"/>
            </w:tcBorders>
            <w:vAlign w:val="bottom"/>
          </w:tcPr>
          <w:p w14:paraId="0A82C068" w14:textId="77777777" w:rsidR="00FD5819" w:rsidRPr="00BC0B03" w:rsidRDefault="00FD5819" w:rsidP="00FD5819">
            <w:pPr>
              <w:tabs>
                <w:tab w:val="decimal" w:pos="1323"/>
              </w:tabs>
              <w:ind w:left="-29" w:right="-285"/>
              <w:rPr>
                <w:rFonts w:ascii="Angsana New" w:hAnsi="Angsana New"/>
                <w:sz w:val="28"/>
                <w:szCs w:val="28"/>
              </w:rPr>
            </w:pPr>
            <w:r w:rsidRPr="00BC0B03">
              <w:rPr>
                <w:rFonts w:ascii="Angsana New" w:hAnsi="Angsana New"/>
                <w:sz w:val="28"/>
                <w:szCs w:val="28"/>
              </w:rPr>
              <w:t>15,096</w:t>
            </w:r>
          </w:p>
        </w:tc>
      </w:tr>
      <w:tr w:rsidR="00FD5819" w:rsidRPr="00BC0B03" w14:paraId="05A2725D" w14:textId="77777777" w:rsidTr="00FD5819">
        <w:trPr>
          <w:trHeight w:val="383"/>
        </w:trPr>
        <w:tc>
          <w:tcPr>
            <w:tcW w:w="1819" w:type="pct"/>
            <w:shd w:val="clear" w:color="auto" w:fill="auto"/>
            <w:vAlign w:val="bottom"/>
          </w:tcPr>
          <w:p w14:paraId="31FD5F3C" w14:textId="458FE261" w:rsidR="00FD5819" w:rsidRPr="00BC0B03" w:rsidRDefault="00FD5819" w:rsidP="00FD5819">
            <w:pPr>
              <w:tabs>
                <w:tab w:val="left" w:pos="1440"/>
                <w:tab w:val="right" w:pos="5490"/>
                <w:tab w:val="right" w:pos="7740"/>
                <w:tab w:val="right" w:pos="9180"/>
              </w:tabs>
              <w:ind w:right="-45"/>
              <w:rPr>
                <w:rFonts w:ascii="Angsana New" w:hAnsi="Angsana New"/>
                <w:sz w:val="28"/>
                <w:szCs w:val="28"/>
              </w:rPr>
            </w:pPr>
            <w:r w:rsidRPr="00D26E46">
              <w:rPr>
                <w:rFonts w:ascii="AngsanaUPC" w:hAnsi="AngsanaUPC" w:cs="AngsanaUPC"/>
                <w:sz w:val="28"/>
                <w:szCs w:val="28"/>
              </w:rPr>
              <w:t>Post-employment benefits</w:t>
            </w:r>
          </w:p>
        </w:tc>
        <w:tc>
          <w:tcPr>
            <w:tcW w:w="25" w:type="pct"/>
            <w:shd w:val="clear" w:color="auto" w:fill="auto"/>
          </w:tcPr>
          <w:p w14:paraId="603B3C83" w14:textId="77777777" w:rsidR="00FD5819" w:rsidRPr="00BC0B03" w:rsidRDefault="00FD5819" w:rsidP="00FD5819">
            <w:pPr>
              <w:tabs>
                <w:tab w:val="decimal" w:pos="1112"/>
              </w:tabs>
              <w:ind w:left="-29" w:right="-29"/>
              <w:rPr>
                <w:rFonts w:ascii="Angsana New" w:hAnsi="Angsana New"/>
                <w:sz w:val="28"/>
                <w:szCs w:val="28"/>
              </w:rPr>
            </w:pPr>
          </w:p>
        </w:tc>
        <w:tc>
          <w:tcPr>
            <w:tcW w:w="757" w:type="pct"/>
            <w:shd w:val="clear" w:color="auto" w:fill="auto"/>
            <w:vAlign w:val="bottom"/>
          </w:tcPr>
          <w:p w14:paraId="5B8D64E0" w14:textId="571C376F" w:rsidR="00FD5819" w:rsidRPr="00BC0B03" w:rsidRDefault="004413EB" w:rsidP="00FD5819">
            <w:pPr>
              <w:tabs>
                <w:tab w:val="decimal" w:pos="1154"/>
              </w:tabs>
              <w:ind w:left="-29" w:right="-29"/>
              <w:rPr>
                <w:rFonts w:ascii="Angsana New" w:hAnsi="Angsana New"/>
                <w:sz w:val="28"/>
                <w:szCs w:val="28"/>
              </w:rPr>
            </w:pPr>
            <w:r>
              <w:rPr>
                <w:rFonts w:ascii="Angsana New" w:hAnsi="Angsana New"/>
                <w:sz w:val="28"/>
                <w:szCs w:val="28"/>
              </w:rPr>
              <w:t>127</w:t>
            </w:r>
          </w:p>
        </w:tc>
        <w:tc>
          <w:tcPr>
            <w:tcW w:w="26" w:type="pct"/>
            <w:shd w:val="clear" w:color="auto" w:fill="auto"/>
          </w:tcPr>
          <w:p w14:paraId="5A63C5CE" w14:textId="77777777" w:rsidR="00FD5819" w:rsidRPr="00BC0B03" w:rsidRDefault="00FD5819" w:rsidP="00FD5819">
            <w:pPr>
              <w:tabs>
                <w:tab w:val="decimal" w:pos="1199"/>
              </w:tabs>
              <w:ind w:left="-29" w:right="-29"/>
              <w:rPr>
                <w:rFonts w:ascii="Angsana New" w:hAnsi="Angsana New"/>
                <w:sz w:val="28"/>
                <w:szCs w:val="28"/>
              </w:rPr>
            </w:pPr>
          </w:p>
        </w:tc>
        <w:tc>
          <w:tcPr>
            <w:tcW w:w="759" w:type="pct"/>
            <w:shd w:val="clear" w:color="auto" w:fill="auto"/>
            <w:vAlign w:val="bottom"/>
          </w:tcPr>
          <w:p w14:paraId="40A86746" w14:textId="77777777" w:rsidR="00FD5819" w:rsidRPr="00BC0B03" w:rsidRDefault="00FD5819" w:rsidP="00FD5819">
            <w:pPr>
              <w:tabs>
                <w:tab w:val="decimal" w:pos="1199"/>
              </w:tabs>
              <w:ind w:left="-29" w:right="-29"/>
              <w:rPr>
                <w:rFonts w:ascii="Angsana New" w:hAnsi="Angsana New"/>
                <w:sz w:val="28"/>
                <w:szCs w:val="28"/>
              </w:rPr>
            </w:pPr>
            <w:r w:rsidRPr="00BC0B03">
              <w:rPr>
                <w:rFonts w:ascii="Angsana New" w:hAnsi="Angsana New"/>
                <w:sz w:val="28"/>
                <w:szCs w:val="28"/>
              </w:rPr>
              <w:t>113</w:t>
            </w:r>
          </w:p>
        </w:tc>
        <w:tc>
          <w:tcPr>
            <w:tcW w:w="24" w:type="pct"/>
            <w:shd w:val="clear" w:color="auto" w:fill="auto"/>
          </w:tcPr>
          <w:p w14:paraId="178EB070" w14:textId="77777777" w:rsidR="00FD5819" w:rsidRPr="00BC0B03" w:rsidRDefault="00FD5819" w:rsidP="00FD5819">
            <w:pPr>
              <w:tabs>
                <w:tab w:val="decimal" w:pos="1112"/>
              </w:tabs>
              <w:ind w:left="-29" w:right="-29"/>
              <w:rPr>
                <w:rFonts w:ascii="Angsana New" w:hAnsi="Angsana New"/>
                <w:sz w:val="28"/>
                <w:szCs w:val="28"/>
              </w:rPr>
            </w:pPr>
          </w:p>
        </w:tc>
        <w:tc>
          <w:tcPr>
            <w:tcW w:w="756" w:type="pct"/>
            <w:shd w:val="clear" w:color="auto" w:fill="auto"/>
            <w:vAlign w:val="bottom"/>
          </w:tcPr>
          <w:p w14:paraId="58138184" w14:textId="72C9FC88" w:rsidR="00FD5819" w:rsidRPr="00BC0B03" w:rsidRDefault="004413EB" w:rsidP="00FD5819">
            <w:pPr>
              <w:tabs>
                <w:tab w:val="decimal" w:pos="1209"/>
              </w:tabs>
              <w:ind w:left="-29" w:right="-285"/>
              <w:rPr>
                <w:rFonts w:ascii="Angsana New" w:hAnsi="Angsana New"/>
                <w:sz w:val="28"/>
                <w:szCs w:val="28"/>
              </w:rPr>
            </w:pPr>
            <w:r>
              <w:rPr>
                <w:rFonts w:ascii="Angsana New" w:hAnsi="Angsana New"/>
                <w:sz w:val="28"/>
                <w:szCs w:val="28"/>
              </w:rPr>
              <w:t>127</w:t>
            </w:r>
          </w:p>
        </w:tc>
        <w:tc>
          <w:tcPr>
            <w:tcW w:w="25" w:type="pct"/>
          </w:tcPr>
          <w:p w14:paraId="7F5C9411" w14:textId="77777777" w:rsidR="00FD5819" w:rsidRPr="00BC0B03" w:rsidRDefault="00FD5819" w:rsidP="00FD5819">
            <w:pPr>
              <w:tabs>
                <w:tab w:val="decimal" w:pos="1323"/>
              </w:tabs>
              <w:ind w:left="-29" w:right="-285"/>
              <w:rPr>
                <w:rFonts w:ascii="Angsana New" w:hAnsi="Angsana New"/>
                <w:sz w:val="28"/>
                <w:szCs w:val="28"/>
              </w:rPr>
            </w:pPr>
          </w:p>
        </w:tc>
        <w:tc>
          <w:tcPr>
            <w:tcW w:w="810" w:type="pct"/>
            <w:vAlign w:val="bottom"/>
          </w:tcPr>
          <w:p w14:paraId="1DA95EB1" w14:textId="77777777" w:rsidR="00FD5819" w:rsidRPr="00BC0B03" w:rsidRDefault="00FD5819" w:rsidP="00FD5819">
            <w:pPr>
              <w:tabs>
                <w:tab w:val="decimal" w:pos="1323"/>
              </w:tabs>
              <w:ind w:left="-29" w:right="-285"/>
              <w:rPr>
                <w:rFonts w:ascii="Angsana New" w:hAnsi="Angsana New"/>
                <w:sz w:val="28"/>
                <w:szCs w:val="28"/>
              </w:rPr>
            </w:pPr>
            <w:r w:rsidRPr="00BC0B03">
              <w:rPr>
                <w:rFonts w:ascii="Angsana New" w:hAnsi="Angsana New"/>
                <w:sz w:val="28"/>
                <w:szCs w:val="28"/>
              </w:rPr>
              <w:t>113</w:t>
            </w:r>
          </w:p>
        </w:tc>
      </w:tr>
      <w:tr w:rsidR="00FD5819" w:rsidRPr="00BC0B03" w14:paraId="734E60B7" w14:textId="77777777" w:rsidTr="00FD5819">
        <w:trPr>
          <w:trHeight w:val="392"/>
        </w:trPr>
        <w:tc>
          <w:tcPr>
            <w:tcW w:w="1819" w:type="pct"/>
            <w:shd w:val="clear" w:color="auto" w:fill="auto"/>
            <w:vAlign w:val="bottom"/>
          </w:tcPr>
          <w:p w14:paraId="440A06E4" w14:textId="7BBDABF8" w:rsidR="00FD5819" w:rsidRPr="00BC0B03" w:rsidRDefault="00FD5819" w:rsidP="00FD5819">
            <w:pPr>
              <w:tabs>
                <w:tab w:val="right" w:pos="7280"/>
                <w:tab w:val="right" w:pos="8540"/>
              </w:tabs>
              <w:ind w:right="-43"/>
              <w:rPr>
                <w:rFonts w:ascii="Angsana New" w:hAnsi="Angsana New"/>
                <w:b/>
                <w:bCs/>
                <w:sz w:val="28"/>
                <w:szCs w:val="28"/>
              </w:rPr>
            </w:pPr>
            <w:r w:rsidRPr="007D05CF">
              <w:rPr>
                <w:rFonts w:ascii="AngsanaUPC" w:hAnsi="AngsanaUPC" w:cs="AngsanaUPC"/>
                <w:b/>
                <w:bCs/>
                <w:sz w:val="28"/>
                <w:szCs w:val="28"/>
              </w:rPr>
              <w:t>Total</w:t>
            </w:r>
          </w:p>
        </w:tc>
        <w:tc>
          <w:tcPr>
            <w:tcW w:w="25" w:type="pct"/>
            <w:shd w:val="clear" w:color="auto" w:fill="auto"/>
          </w:tcPr>
          <w:p w14:paraId="4FB74001" w14:textId="77777777" w:rsidR="00FD5819" w:rsidRPr="00BC0B03" w:rsidRDefault="00FD5819" w:rsidP="00FD5819">
            <w:pPr>
              <w:tabs>
                <w:tab w:val="decimal" w:pos="1112"/>
              </w:tabs>
              <w:ind w:left="-29" w:right="-29"/>
              <w:rPr>
                <w:rFonts w:ascii="Angsana New" w:hAnsi="Angsana New"/>
                <w:b/>
                <w:bCs/>
                <w:sz w:val="28"/>
                <w:szCs w:val="28"/>
              </w:rPr>
            </w:pPr>
          </w:p>
        </w:tc>
        <w:tc>
          <w:tcPr>
            <w:tcW w:w="757" w:type="pct"/>
            <w:tcBorders>
              <w:top w:val="single" w:sz="4" w:space="0" w:color="auto"/>
              <w:bottom w:val="double" w:sz="4" w:space="0" w:color="auto"/>
            </w:tcBorders>
            <w:shd w:val="clear" w:color="auto" w:fill="auto"/>
            <w:vAlign w:val="bottom"/>
          </w:tcPr>
          <w:p w14:paraId="441F44C6" w14:textId="76715053" w:rsidR="00FD5819" w:rsidRPr="00BC0B03" w:rsidRDefault="00FD5819" w:rsidP="00FD5819">
            <w:pPr>
              <w:tabs>
                <w:tab w:val="decimal" w:pos="1154"/>
              </w:tabs>
              <w:ind w:left="-29" w:right="-29"/>
              <w:rPr>
                <w:rFonts w:ascii="Angsana New" w:hAnsi="Angsana New"/>
                <w:b/>
                <w:bCs/>
                <w:sz w:val="28"/>
                <w:szCs w:val="28"/>
              </w:rPr>
            </w:pPr>
            <w:r>
              <w:rPr>
                <w:rFonts w:ascii="Angsana New" w:hAnsi="Angsana New"/>
                <w:b/>
                <w:bCs/>
                <w:sz w:val="28"/>
                <w:szCs w:val="28"/>
              </w:rPr>
              <w:t>15,</w:t>
            </w:r>
            <w:r w:rsidR="004413EB">
              <w:rPr>
                <w:rFonts w:ascii="Angsana New" w:hAnsi="Angsana New"/>
                <w:b/>
                <w:bCs/>
                <w:sz w:val="28"/>
                <w:szCs w:val="28"/>
              </w:rPr>
              <w:t>398</w:t>
            </w:r>
          </w:p>
        </w:tc>
        <w:tc>
          <w:tcPr>
            <w:tcW w:w="26" w:type="pct"/>
            <w:shd w:val="clear" w:color="auto" w:fill="auto"/>
          </w:tcPr>
          <w:p w14:paraId="7E9E34AC" w14:textId="77777777" w:rsidR="00FD5819" w:rsidRPr="00BC0B03" w:rsidRDefault="00FD5819" w:rsidP="00FD5819">
            <w:pPr>
              <w:tabs>
                <w:tab w:val="decimal" w:pos="1199"/>
              </w:tabs>
              <w:ind w:left="-29" w:right="-29"/>
              <w:rPr>
                <w:rFonts w:ascii="Angsana New" w:hAnsi="Angsana New"/>
                <w:b/>
                <w:bCs/>
                <w:sz w:val="28"/>
                <w:szCs w:val="28"/>
              </w:rPr>
            </w:pPr>
          </w:p>
        </w:tc>
        <w:tc>
          <w:tcPr>
            <w:tcW w:w="759" w:type="pct"/>
            <w:tcBorders>
              <w:top w:val="single" w:sz="4" w:space="0" w:color="auto"/>
              <w:bottom w:val="double" w:sz="4" w:space="0" w:color="auto"/>
            </w:tcBorders>
            <w:shd w:val="clear" w:color="auto" w:fill="auto"/>
            <w:vAlign w:val="bottom"/>
          </w:tcPr>
          <w:p w14:paraId="16579509" w14:textId="77777777" w:rsidR="00FD5819" w:rsidRPr="00BC0B03" w:rsidRDefault="00FD5819" w:rsidP="00FD5819">
            <w:pPr>
              <w:tabs>
                <w:tab w:val="decimal" w:pos="1199"/>
              </w:tabs>
              <w:ind w:left="-29" w:right="-29"/>
              <w:rPr>
                <w:rFonts w:ascii="Angsana New" w:hAnsi="Angsana New"/>
                <w:b/>
                <w:bCs/>
                <w:sz w:val="28"/>
                <w:szCs w:val="28"/>
              </w:rPr>
            </w:pPr>
            <w:r w:rsidRPr="00BC0B03">
              <w:rPr>
                <w:rFonts w:ascii="Angsana New" w:hAnsi="Angsana New"/>
                <w:b/>
                <w:bCs/>
                <w:sz w:val="28"/>
                <w:szCs w:val="28"/>
              </w:rPr>
              <w:t>15,300</w:t>
            </w:r>
          </w:p>
        </w:tc>
        <w:tc>
          <w:tcPr>
            <w:tcW w:w="24" w:type="pct"/>
            <w:shd w:val="clear" w:color="auto" w:fill="auto"/>
          </w:tcPr>
          <w:p w14:paraId="38FD3923" w14:textId="77777777" w:rsidR="00FD5819" w:rsidRPr="008C5ECD" w:rsidRDefault="00FD5819" w:rsidP="00FD5819">
            <w:pPr>
              <w:tabs>
                <w:tab w:val="decimal" w:pos="1112"/>
              </w:tabs>
              <w:ind w:left="-29" w:right="-29"/>
              <w:rPr>
                <w:rFonts w:ascii="Angsana New" w:hAnsi="Angsana New"/>
                <w:b/>
                <w:bCs/>
                <w:sz w:val="28"/>
                <w:szCs w:val="28"/>
                <w:cs/>
              </w:rPr>
            </w:pPr>
          </w:p>
        </w:tc>
        <w:tc>
          <w:tcPr>
            <w:tcW w:w="756" w:type="pct"/>
            <w:tcBorders>
              <w:top w:val="single" w:sz="4" w:space="0" w:color="auto"/>
              <w:bottom w:val="double" w:sz="4" w:space="0" w:color="auto"/>
            </w:tcBorders>
            <w:shd w:val="clear" w:color="auto" w:fill="auto"/>
            <w:vAlign w:val="bottom"/>
          </w:tcPr>
          <w:p w14:paraId="6585B666" w14:textId="1CBEB4A1" w:rsidR="00FD5819" w:rsidRPr="00861F66" w:rsidRDefault="00FD5819" w:rsidP="00FD5819">
            <w:pPr>
              <w:tabs>
                <w:tab w:val="decimal" w:pos="1209"/>
              </w:tabs>
              <w:ind w:left="-29" w:right="-285"/>
              <w:rPr>
                <w:rFonts w:ascii="Angsana New" w:hAnsi="Angsana New"/>
                <w:b/>
                <w:bCs/>
                <w:sz w:val="28"/>
                <w:szCs w:val="28"/>
                <w:cs/>
              </w:rPr>
            </w:pPr>
            <w:r>
              <w:rPr>
                <w:rFonts w:ascii="Angsana New" w:hAnsi="Angsana New"/>
                <w:b/>
                <w:bCs/>
                <w:sz w:val="28"/>
                <w:szCs w:val="28"/>
              </w:rPr>
              <w:t>15,</w:t>
            </w:r>
            <w:r w:rsidR="004413EB">
              <w:rPr>
                <w:rFonts w:ascii="Angsana New" w:hAnsi="Angsana New"/>
                <w:b/>
                <w:bCs/>
                <w:sz w:val="28"/>
                <w:szCs w:val="28"/>
              </w:rPr>
              <w:t>393</w:t>
            </w:r>
          </w:p>
        </w:tc>
        <w:tc>
          <w:tcPr>
            <w:tcW w:w="25" w:type="pct"/>
          </w:tcPr>
          <w:p w14:paraId="55B35A38" w14:textId="77777777" w:rsidR="00FD5819" w:rsidRPr="00BC0B03" w:rsidRDefault="00FD5819" w:rsidP="00FD5819">
            <w:pPr>
              <w:tabs>
                <w:tab w:val="decimal" w:pos="1323"/>
              </w:tabs>
              <w:ind w:left="-29" w:right="-285"/>
              <w:rPr>
                <w:rFonts w:ascii="Angsana New" w:hAnsi="Angsana New"/>
                <w:b/>
                <w:bCs/>
                <w:sz w:val="28"/>
                <w:szCs w:val="28"/>
              </w:rPr>
            </w:pPr>
          </w:p>
        </w:tc>
        <w:tc>
          <w:tcPr>
            <w:tcW w:w="810" w:type="pct"/>
            <w:tcBorders>
              <w:top w:val="single" w:sz="4" w:space="0" w:color="auto"/>
              <w:bottom w:val="double" w:sz="4" w:space="0" w:color="auto"/>
            </w:tcBorders>
            <w:vAlign w:val="bottom"/>
          </w:tcPr>
          <w:p w14:paraId="5C98F726" w14:textId="77777777" w:rsidR="00FD5819" w:rsidRPr="00861F66" w:rsidRDefault="00FD5819" w:rsidP="00FD5819">
            <w:pPr>
              <w:tabs>
                <w:tab w:val="decimal" w:pos="1323"/>
              </w:tabs>
              <w:ind w:left="-29" w:right="-285"/>
              <w:rPr>
                <w:rFonts w:ascii="Angsana New" w:hAnsi="Angsana New"/>
                <w:b/>
                <w:bCs/>
                <w:sz w:val="28"/>
                <w:szCs w:val="28"/>
                <w:cs/>
              </w:rPr>
            </w:pPr>
            <w:r w:rsidRPr="00BC0B03">
              <w:rPr>
                <w:rFonts w:ascii="Angsana New" w:hAnsi="Angsana New"/>
                <w:b/>
                <w:bCs/>
                <w:sz w:val="28"/>
                <w:szCs w:val="28"/>
              </w:rPr>
              <w:t>15,209</w:t>
            </w:r>
          </w:p>
        </w:tc>
      </w:tr>
    </w:tbl>
    <w:p w14:paraId="0411674E" w14:textId="49152232" w:rsidR="0037516A" w:rsidRDefault="007D05CF" w:rsidP="007D05CF">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D26E46">
        <w:rPr>
          <w:rFonts w:ascii="AngsanaUPC" w:hAnsi="AngsanaUPC" w:cs="AngsanaUPC"/>
          <w:b/>
          <w:bCs/>
          <w:sz w:val="28"/>
          <w:szCs w:val="28"/>
        </w:rPr>
        <w:t xml:space="preserve">TRADE AND OTHER </w:t>
      </w:r>
      <w:r w:rsidR="003C33C4">
        <w:rPr>
          <w:rFonts w:ascii="AngsanaUPC" w:hAnsi="AngsanaUPC" w:cs="AngsanaUPC"/>
          <w:b/>
          <w:bCs/>
          <w:sz w:val="28"/>
          <w:szCs w:val="28"/>
        </w:rPr>
        <w:t>CURRENT</w:t>
      </w:r>
      <w:r w:rsidR="003C33C4" w:rsidRPr="00D26E46">
        <w:rPr>
          <w:rFonts w:ascii="AngsanaUPC" w:hAnsi="AngsanaUPC" w:cs="AngsanaUPC"/>
          <w:b/>
          <w:bCs/>
          <w:sz w:val="28"/>
          <w:szCs w:val="28"/>
        </w:rPr>
        <w:t xml:space="preserve"> </w:t>
      </w:r>
      <w:r w:rsidRPr="00D26E46">
        <w:rPr>
          <w:rFonts w:ascii="AngsanaUPC" w:hAnsi="AngsanaUPC" w:cs="AngsanaUPC"/>
          <w:b/>
          <w:bCs/>
          <w:sz w:val="28"/>
          <w:szCs w:val="28"/>
        </w:rPr>
        <w:t>RECEIVABLES</w:t>
      </w:r>
      <w:r w:rsidR="00955EC7">
        <w:rPr>
          <w:rFonts w:ascii="AngsanaUPC" w:hAnsi="AngsanaUPC" w:cs="AngsanaUPC"/>
          <w:b/>
          <w:bCs/>
          <w:sz w:val="28"/>
          <w:szCs w:val="28"/>
        </w:rPr>
        <w:t xml:space="preserve"> - NET</w:t>
      </w:r>
    </w:p>
    <w:tbl>
      <w:tblPr>
        <w:tblpPr w:leftFromText="180" w:rightFromText="180" w:vertAnchor="text" w:tblpX="450" w:tblpY="1"/>
        <w:tblOverlap w:val="never"/>
        <w:tblW w:w="9450" w:type="dxa"/>
        <w:tblLayout w:type="fixed"/>
        <w:tblCellMar>
          <w:left w:w="14" w:type="dxa"/>
          <w:right w:w="14" w:type="dxa"/>
        </w:tblCellMar>
        <w:tblLook w:val="0000" w:firstRow="0" w:lastRow="0" w:firstColumn="0" w:lastColumn="0" w:noHBand="0" w:noVBand="0"/>
      </w:tblPr>
      <w:tblGrid>
        <w:gridCol w:w="4050"/>
        <w:gridCol w:w="90"/>
        <w:gridCol w:w="1260"/>
        <w:gridCol w:w="90"/>
        <w:gridCol w:w="1260"/>
        <w:gridCol w:w="90"/>
        <w:gridCol w:w="1260"/>
        <w:gridCol w:w="90"/>
        <w:gridCol w:w="1260"/>
      </w:tblGrid>
      <w:tr w:rsidR="000418A9" w:rsidRPr="00BC0B03" w14:paraId="63B5BF0C" w14:textId="77777777" w:rsidTr="00837FC9">
        <w:trPr>
          <w:trHeight w:hRule="exact" w:val="374"/>
          <w:tblHeader/>
        </w:trPr>
        <w:tc>
          <w:tcPr>
            <w:tcW w:w="4050" w:type="dxa"/>
          </w:tcPr>
          <w:p w14:paraId="2F61783E" w14:textId="77777777" w:rsidR="000418A9" w:rsidRPr="00BC0B03" w:rsidRDefault="000418A9" w:rsidP="00837FC9">
            <w:pPr>
              <w:spacing w:line="364" w:lineRule="exact"/>
              <w:ind w:right="-18"/>
              <w:jc w:val="thaiDistribute"/>
              <w:rPr>
                <w:rFonts w:ascii="Angsana New" w:hAnsi="Angsana New"/>
                <w:b/>
                <w:bCs/>
                <w:sz w:val="28"/>
                <w:szCs w:val="28"/>
              </w:rPr>
            </w:pPr>
            <w:r w:rsidRPr="008C5ECD">
              <w:rPr>
                <w:rFonts w:ascii="Angsana New" w:hAnsi="Angsana New"/>
                <w:b/>
                <w:bCs/>
                <w:sz w:val="28"/>
                <w:szCs w:val="28"/>
              </w:rPr>
              <w:tab/>
            </w:r>
            <w:r w:rsidRPr="00BC0B03">
              <w:rPr>
                <w:rFonts w:ascii="Angsana New" w:hAnsi="Angsana New"/>
                <w:b/>
                <w:bCs/>
                <w:sz w:val="28"/>
                <w:szCs w:val="28"/>
              </w:rPr>
              <w:tab/>
            </w:r>
            <w:r w:rsidRPr="00BC0B03">
              <w:rPr>
                <w:rFonts w:ascii="Angsana New" w:hAnsi="Angsana New"/>
                <w:b/>
                <w:bCs/>
                <w:sz w:val="28"/>
                <w:szCs w:val="28"/>
              </w:rPr>
              <w:tab/>
            </w:r>
          </w:p>
        </w:tc>
        <w:tc>
          <w:tcPr>
            <w:tcW w:w="90" w:type="dxa"/>
          </w:tcPr>
          <w:p w14:paraId="494EB013" w14:textId="77777777" w:rsidR="000418A9" w:rsidRPr="00BC0B03" w:rsidRDefault="000418A9" w:rsidP="00837FC9">
            <w:pPr>
              <w:spacing w:line="364" w:lineRule="exact"/>
              <w:ind w:right="-18"/>
              <w:jc w:val="center"/>
              <w:rPr>
                <w:rFonts w:ascii="Angsana New" w:hAnsi="Angsana New"/>
                <w:b/>
                <w:bCs/>
                <w:sz w:val="28"/>
                <w:szCs w:val="28"/>
              </w:rPr>
            </w:pPr>
          </w:p>
        </w:tc>
        <w:tc>
          <w:tcPr>
            <w:tcW w:w="1260" w:type="dxa"/>
          </w:tcPr>
          <w:p w14:paraId="6AC5A2AA" w14:textId="77777777" w:rsidR="000418A9" w:rsidRPr="00BC0B03" w:rsidRDefault="000418A9" w:rsidP="00837FC9">
            <w:pPr>
              <w:tabs>
                <w:tab w:val="right" w:pos="1272"/>
              </w:tabs>
              <w:spacing w:line="364" w:lineRule="exact"/>
              <w:ind w:right="-18"/>
              <w:rPr>
                <w:rFonts w:ascii="Angsana New" w:hAnsi="Angsana New"/>
                <w:b/>
                <w:bCs/>
                <w:sz w:val="28"/>
                <w:szCs w:val="28"/>
              </w:rPr>
            </w:pPr>
            <w:r w:rsidRPr="00BC0B03">
              <w:rPr>
                <w:rFonts w:ascii="Angsana New" w:hAnsi="Angsana New"/>
                <w:b/>
                <w:bCs/>
                <w:sz w:val="28"/>
                <w:szCs w:val="28"/>
              </w:rPr>
              <w:tab/>
            </w:r>
          </w:p>
        </w:tc>
        <w:tc>
          <w:tcPr>
            <w:tcW w:w="90" w:type="dxa"/>
          </w:tcPr>
          <w:p w14:paraId="3AFE44D3" w14:textId="77777777" w:rsidR="000418A9" w:rsidRPr="00BC0B03" w:rsidRDefault="000418A9" w:rsidP="00837FC9">
            <w:pPr>
              <w:spacing w:line="364" w:lineRule="exact"/>
              <w:ind w:right="-18"/>
              <w:jc w:val="center"/>
              <w:rPr>
                <w:rFonts w:ascii="Angsana New" w:hAnsi="Angsana New"/>
                <w:b/>
                <w:bCs/>
                <w:sz w:val="28"/>
                <w:szCs w:val="28"/>
              </w:rPr>
            </w:pPr>
          </w:p>
        </w:tc>
        <w:tc>
          <w:tcPr>
            <w:tcW w:w="1260" w:type="dxa"/>
          </w:tcPr>
          <w:p w14:paraId="47A3303D" w14:textId="77777777" w:rsidR="000418A9" w:rsidRPr="00BC0B03" w:rsidRDefault="000418A9" w:rsidP="00837FC9">
            <w:pPr>
              <w:spacing w:line="364" w:lineRule="exact"/>
              <w:ind w:right="-18"/>
              <w:jc w:val="right"/>
              <w:rPr>
                <w:rFonts w:ascii="Angsana New" w:hAnsi="Angsana New"/>
                <w:b/>
                <w:bCs/>
                <w:sz w:val="28"/>
                <w:szCs w:val="28"/>
              </w:rPr>
            </w:pPr>
          </w:p>
        </w:tc>
        <w:tc>
          <w:tcPr>
            <w:tcW w:w="90" w:type="dxa"/>
          </w:tcPr>
          <w:p w14:paraId="5A7E68FA" w14:textId="77777777" w:rsidR="000418A9" w:rsidRPr="00BC0B03" w:rsidRDefault="000418A9" w:rsidP="00837FC9">
            <w:pPr>
              <w:spacing w:line="364" w:lineRule="exact"/>
              <w:ind w:right="-18"/>
              <w:jc w:val="right"/>
              <w:rPr>
                <w:rFonts w:ascii="Angsana New" w:hAnsi="Angsana New"/>
                <w:b/>
                <w:bCs/>
                <w:sz w:val="28"/>
                <w:szCs w:val="28"/>
              </w:rPr>
            </w:pPr>
          </w:p>
        </w:tc>
        <w:tc>
          <w:tcPr>
            <w:tcW w:w="2610" w:type="dxa"/>
            <w:gridSpan w:val="3"/>
            <w:vAlign w:val="center"/>
          </w:tcPr>
          <w:p w14:paraId="2D9C6404" w14:textId="0AC9EEC1" w:rsidR="000418A9" w:rsidRPr="003E5F60" w:rsidRDefault="000418A9" w:rsidP="00837FC9">
            <w:pPr>
              <w:spacing w:line="364" w:lineRule="exact"/>
              <w:ind w:right="-18"/>
              <w:jc w:val="right"/>
              <w:rPr>
                <w:rFonts w:ascii="Angsana New" w:hAnsi="Angsana New"/>
                <w:b/>
                <w:bCs/>
                <w:sz w:val="28"/>
                <w:szCs w:val="28"/>
              </w:rPr>
            </w:pPr>
            <w:r w:rsidRPr="003E5F60">
              <w:rPr>
                <w:rFonts w:ascii="AngsanaUPC" w:hAnsi="AngsanaUPC" w:cs="AngsanaUPC"/>
                <w:b/>
                <w:bCs/>
                <w:sz w:val="28"/>
                <w:szCs w:val="28"/>
              </w:rPr>
              <w:t>(Unit: Thousand Baht)</w:t>
            </w:r>
          </w:p>
        </w:tc>
      </w:tr>
      <w:tr w:rsidR="000418A9" w:rsidRPr="00BC0B03" w14:paraId="058CDD95" w14:textId="77777777" w:rsidTr="00837FC9">
        <w:trPr>
          <w:trHeight w:hRule="exact" w:val="706"/>
          <w:tblHeader/>
        </w:trPr>
        <w:tc>
          <w:tcPr>
            <w:tcW w:w="4050" w:type="dxa"/>
          </w:tcPr>
          <w:p w14:paraId="4E6F2825" w14:textId="77777777" w:rsidR="000418A9" w:rsidRPr="00BC0B03" w:rsidRDefault="000418A9" w:rsidP="00837FC9">
            <w:pPr>
              <w:spacing w:line="364" w:lineRule="exact"/>
              <w:ind w:right="-18"/>
              <w:jc w:val="thaiDistribute"/>
              <w:rPr>
                <w:rFonts w:ascii="Angsana New" w:hAnsi="Angsana New"/>
                <w:b/>
                <w:bCs/>
                <w:sz w:val="28"/>
                <w:szCs w:val="28"/>
              </w:rPr>
            </w:pPr>
          </w:p>
        </w:tc>
        <w:tc>
          <w:tcPr>
            <w:tcW w:w="90" w:type="dxa"/>
            <w:vMerge w:val="restart"/>
          </w:tcPr>
          <w:p w14:paraId="1963E5CA" w14:textId="77777777" w:rsidR="000418A9" w:rsidRPr="00861F66" w:rsidRDefault="000418A9" w:rsidP="00837FC9">
            <w:pPr>
              <w:spacing w:line="364" w:lineRule="exact"/>
              <w:ind w:left="-29" w:right="-29"/>
              <w:jc w:val="center"/>
              <w:rPr>
                <w:rFonts w:ascii="Angsana New" w:hAnsi="Angsana New"/>
                <w:b/>
                <w:bCs/>
                <w:sz w:val="28"/>
                <w:szCs w:val="28"/>
                <w:cs/>
              </w:rPr>
            </w:pPr>
          </w:p>
        </w:tc>
        <w:tc>
          <w:tcPr>
            <w:tcW w:w="2610" w:type="dxa"/>
            <w:gridSpan w:val="3"/>
            <w:tcBorders>
              <w:bottom w:val="single" w:sz="4" w:space="0" w:color="auto"/>
            </w:tcBorders>
          </w:tcPr>
          <w:p w14:paraId="4251FC50" w14:textId="77777777" w:rsidR="000418A9" w:rsidRPr="000418A9" w:rsidRDefault="000418A9" w:rsidP="00837FC9">
            <w:pPr>
              <w:spacing w:line="364" w:lineRule="exact"/>
              <w:ind w:left="-29" w:right="-29"/>
              <w:jc w:val="center"/>
              <w:rPr>
                <w:rFonts w:ascii="Angsana New" w:hAnsi="Angsana New"/>
                <w:b/>
                <w:bCs/>
                <w:sz w:val="28"/>
                <w:szCs w:val="28"/>
              </w:rPr>
            </w:pPr>
            <w:r w:rsidRPr="000418A9">
              <w:rPr>
                <w:rFonts w:ascii="Angsana New" w:hAnsi="Angsana New"/>
                <w:b/>
                <w:bCs/>
                <w:sz w:val="28"/>
                <w:szCs w:val="28"/>
              </w:rPr>
              <w:t xml:space="preserve">Consolidated </w:t>
            </w:r>
          </w:p>
          <w:p w14:paraId="287341C3" w14:textId="5E496586" w:rsidR="000418A9" w:rsidRPr="00BC0B03" w:rsidRDefault="000418A9" w:rsidP="00837FC9">
            <w:pPr>
              <w:spacing w:line="364" w:lineRule="exact"/>
              <w:ind w:left="-29" w:right="-29"/>
              <w:jc w:val="center"/>
              <w:rPr>
                <w:rFonts w:ascii="Angsana New" w:hAnsi="Angsana New"/>
                <w:b/>
                <w:bCs/>
                <w:sz w:val="28"/>
                <w:szCs w:val="28"/>
              </w:rPr>
            </w:pPr>
            <w:r w:rsidRPr="000418A9">
              <w:rPr>
                <w:rFonts w:ascii="Angsana New" w:hAnsi="Angsana New"/>
                <w:b/>
                <w:bCs/>
                <w:sz w:val="28"/>
                <w:szCs w:val="28"/>
              </w:rPr>
              <w:t>financial statements</w:t>
            </w:r>
          </w:p>
        </w:tc>
        <w:tc>
          <w:tcPr>
            <w:tcW w:w="90" w:type="dxa"/>
          </w:tcPr>
          <w:p w14:paraId="68AEA556" w14:textId="77777777" w:rsidR="000418A9" w:rsidRPr="00861F66" w:rsidRDefault="000418A9" w:rsidP="00837FC9">
            <w:pPr>
              <w:spacing w:line="364" w:lineRule="exact"/>
              <w:ind w:left="-29" w:right="-29"/>
              <w:jc w:val="center"/>
              <w:rPr>
                <w:rFonts w:ascii="Angsana New" w:hAnsi="Angsana New"/>
                <w:b/>
                <w:bCs/>
                <w:sz w:val="28"/>
                <w:szCs w:val="28"/>
                <w:cs/>
              </w:rPr>
            </w:pPr>
          </w:p>
        </w:tc>
        <w:tc>
          <w:tcPr>
            <w:tcW w:w="2610" w:type="dxa"/>
            <w:gridSpan w:val="3"/>
            <w:tcBorders>
              <w:bottom w:val="single" w:sz="4" w:space="0" w:color="auto"/>
            </w:tcBorders>
          </w:tcPr>
          <w:p w14:paraId="3B2F37A7" w14:textId="77777777" w:rsidR="000418A9" w:rsidRPr="000418A9" w:rsidRDefault="000418A9" w:rsidP="00837FC9">
            <w:pPr>
              <w:spacing w:line="364" w:lineRule="exact"/>
              <w:ind w:left="-29" w:right="-29"/>
              <w:jc w:val="center"/>
              <w:rPr>
                <w:rFonts w:ascii="Angsana New" w:hAnsi="Angsana New"/>
                <w:b/>
                <w:bCs/>
                <w:sz w:val="28"/>
                <w:szCs w:val="28"/>
              </w:rPr>
            </w:pPr>
            <w:r w:rsidRPr="000418A9">
              <w:rPr>
                <w:rFonts w:ascii="Angsana New" w:hAnsi="Angsana New"/>
                <w:b/>
                <w:bCs/>
                <w:sz w:val="28"/>
                <w:szCs w:val="28"/>
              </w:rPr>
              <w:t xml:space="preserve">Separate </w:t>
            </w:r>
          </w:p>
          <w:p w14:paraId="0F09C9BC" w14:textId="1D76C854" w:rsidR="000418A9" w:rsidRPr="00BC0B03" w:rsidRDefault="000418A9" w:rsidP="00837FC9">
            <w:pPr>
              <w:spacing w:line="364" w:lineRule="exact"/>
              <w:ind w:left="-29" w:right="-29"/>
              <w:jc w:val="center"/>
              <w:rPr>
                <w:rFonts w:ascii="Angsana New" w:hAnsi="Angsana New"/>
                <w:b/>
                <w:bCs/>
                <w:sz w:val="28"/>
                <w:szCs w:val="28"/>
              </w:rPr>
            </w:pPr>
            <w:r w:rsidRPr="000418A9">
              <w:rPr>
                <w:rFonts w:ascii="Angsana New" w:hAnsi="Angsana New"/>
                <w:b/>
                <w:bCs/>
                <w:sz w:val="28"/>
                <w:szCs w:val="28"/>
              </w:rPr>
              <w:t>financial statements</w:t>
            </w:r>
          </w:p>
        </w:tc>
      </w:tr>
      <w:tr w:rsidR="000418A9" w:rsidRPr="00BC0B03" w14:paraId="0CE3B176" w14:textId="77777777" w:rsidTr="00837FC9">
        <w:trPr>
          <w:trHeight w:hRule="exact" w:val="721"/>
          <w:tblHeader/>
        </w:trPr>
        <w:tc>
          <w:tcPr>
            <w:tcW w:w="4050" w:type="dxa"/>
          </w:tcPr>
          <w:p w14:paraId="081D5E05" w14:textId="77777777" w:rsidR="000418A9" w:rsidRPr="00BC0B03" w:rsidRDefault="000418A9" w:rsidP="00837FC9">
            <w:pPr>
              <w:spacing w:line="364" w:lineRule="exact"/>
              <w:ind w:right="-18"/>
              <w:jc w:val="thaiDistribute"/>
              <w:rPr>
                <w:rFonts w:ascii="Angsana New" w:hAnsi="Angsana New"/>
                <w:b/>
                <w:bCs/>
                <w:sz w:val="28"/>
                <w:szCs w:val="28"/>
                <w:u w:val="single"/>
              </w:rPr>
            </w:pPr>
          </w:p>
        </w:tc>
        <w:tc>
          <w:tcPr>
            <w:tcW w:w="90" w:type="dxa"/>
            <w:vMerge/>
            <w:tcBorders>
              <w:top w:val="single" w:sz="4" w:space="0" w:color="auto"/>
            </w:tcBorders>
          </w:tcPr>
          <w:p w14:paraId="69ACA4D4" w14:textId="77777777" w:rsidR="000418A9" w:rsidRPr="00BC0B03" w:rsidRDefault="000418A9" w:rsidP="00837FC9">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318F057A" w14:textId="77777777" w:rsidR="000418A9" w:rsidRPr="000418A9" w:rsidRDefault="000418A9" w:rsidP="00837FC9">
            <w:pPr>
              <w:spacing w:line="364" w:lineRule="exact"/>
              <w:ind w:left="-29" w:right="-29"/>
              <w:jc w:val="center"/>
              <w:rPr>
                <w:rFonts w:ascii="Angsana New" w:hAnsi="Angsana New"/>
                <w:b/>
                <w:bCs/>
                <w:sz w:val="28"/>
                <w:szCs w:val="28"/>
              </w:rPr>
            </w:pPr>
            <w:r w:rsidRPr="000418A9">
              <w:rPr>
                <w:rFonts w:ascii="Angsana New" w:hAnsi="Angsana New"/>
                <w:b/>
                <w:bCs/>
                <w:sz w:val="28"/>
                <w:szCs w:val="28"/>
              </w:rPr>
              <w:t>March 31,</w:t>
            </w:r>
          </w:p>
          <w:p w14:paraId="1F3C5001" w14:textId="56D1D8C9" w:rsidR="000418A9" w:rsidRPr="00BC0B03" w:rsidRDefault="000418A9" w:rsidP="00837FC9">
            <w:pPr>
              <w:spacing w:line="364" w:lineRule="exact"/>
              <w:ind w:left="-29" w:right="-29"/>
              <w:jc w:val="center"/>
              <w:rPr>
                <w:rFonts w:ascii="Angsana New" w:hAnsi="Angsana New"/>
                <w:b/>
                <w:bCs/>
                <w:sz w:val="28"/>
                <w:szCs w:val="28"/>
              </w:rPr>
            </w:pPr>
            <w:r w:rsidRPr="000418A9">
              <w:rPr>
                <w:rFonts w:ascii="Angsana New" w:hAnsi="Angsana New"/>
                <w:b/>
                <w:bCs/>
                <w:sz w:val="28"/>
                <w:szCs w:val="28"/>
              </w:rPr>
              <w:t>2025</w:t>
            </w:r>
          </w:p>
        </w:tc>
        <w:tc>
          <w:tcPr>
            <w:tcW w:w="90" w:type="dxa"/>
            <w:tcBorders>
              <w:top w:val="single" w:sz="4" w:space="0" w:color="auto"/>
            </w:tcBorders>
          </w:tcPr>
          <w:p w14:paraId="67D5FAEC" w14:textId="77777777" w:rsidR="000418A9" w:rsidRPr="00BC0B03" w:rsidRDefault="000418A9" w:rsidP="00837FC9">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1708114B" w14:textId="4F709737" w:rsidR="000418A9" w:rsidRPr="00BC0B03" w:rsidRDefault="00F10ED1" w:rsidP="00837FC9">
            <w:pPr>
              <w:spacing w:line="364" w:lineRule="exact"/>
              <w:ind w:left="-29" w:right="-29"/>
              <w:jc w:val="center"/>
              <w:rPr>
                <w:rFonts w:ascii="Angsana New" w:hAnsi="Angsana New"/>
                <w:b/>
                <w:bCs/>
                <w:sz w:val="28"/>
                <w:szCs w:val="28"/>
              </w:rPr>
            </w:pPr>
            <w:r>
              <w:rPr>
                <w:rFonts w:ascii="Angsana New" w:hAnsi="Angsana New"/>
                <w:b/>
                <w:bCs/>
                <w:sz w:val="28"/>
                <w:szCs w:val="28"/>
              </w:rPr>
              <w:t>December</w:t>
            </w:r>
            <w:r w:rsidR="0052365A">
              <w:rPr>
                <w:rFonts w:ascii="Angsana New" w:hAnsi="Angsana New"/>
                <w:b/>
                <w:bCs/>
                <w:sz w:val="28"/>
                <w:szCs w:val="28"/>
              </w:rPr>
              <w:t xml:space="preserve"> 31, 2024</w:t>
            </w:r>
          </w:p>
        </w:tc>
        <w:tc>
          <w:tcPr>
            <w:tcW w:w="90" w:type="dxa"/>
          </w:tcPr>
          <w:p w14:paraId="2B8C30C1" w14:textId="77777777" w:rsidR="000418A9" w:rsidRPr="00BC0B03" w:rsidRDefault="000418A9" w:rsidP="00837FC9">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5A968BA2" w14:textId="77777777" w:rsidR="00F10ED1" w:rsidRPr="000418A9" w:rsidRDefault="00F10ED1" w:rsidP="00837FC9">
            <w:pPr>
              <w:spacing w:line="364" w:lineRule="exact"/>
              <w:ind w:left="-29" w:right="-29"/>
              <w:jc w:val="center"/>
              <w:rPr>
                <w:rFonts w:ascii="Angsana New" w:hAnsi="Angsana New"/>
                <w:b/>
                <w:bCs/>
                <w:sz w:val="28"/>
                <w:szCs w:val="28"/>
              </w:rPr>
            </w:pPr>
            <w:r w:rsidRPr="000418A9">
              <w:rPr>
                <w:rFonts w:ascii="Angsana New" w:hAnsi="Angsana New"/>
                <w:b/>
                <w:bCs/>
                <w:sz w:val="28"/>
                <w:szCs w:val="28"/>
              </w:rPr>
              <w:t>March 31,</w:t>
            </w:r>
          </w:p>
          <w:p w14:paraId="3C373308" w14:textId="5C77BCB0" w:rsidR="000418A9" w:rsidRPr="00BC0B03" w:rsidRDefault="00F10ED1" w:rsidP="00837FC9">
            <w:pPr>
              <w:spacing w:line="364" w:lineRule="exact"/>
              <w:ind w:left="-29" w:right="-29"/>
              <w:jc w:val="center"/>
              <w:rPr>
                <w:rFonts w:ascii="Angsana New" w:hAnsi="Angsana New"/>
                <w:b/>
                <w:bCs/>
                <w:sz w:val="28"/>
                <w:szCs w:val="28"/>
              </w:rPr>
            </w:pPr>
            <w:r w:rsidRPr="000418A9">
              <w:rPr>
                <w:rFonts w:ascii="Angsana New" w:hAnsi="Angsana New"/>
                <w:b/>
                <w:bCs/>
                <w:sz w:val="28"/>
                <w:szCs w:val="28"/>
              </w:rPr>
              <w:t>2025</w:t>
            </w:r>
          </w:p>
        </w:tc>
        <w:tc>
          <w:tcPr>
            <w:tcW w:w="90" w:type="dxa"/>
            <w:tcBorders>
              <w:top w:val="single" w:sz="4" w:space="0" w:color="auto"/>
            </w:tcBorders>
          </w:tcPr>
          <w:p w14:paraId="2CAD885C" w14:textId="77777777" w:rsidR="000418A9" w:rsidRPr="00BC0B03" w:rsidRDefault="000418A9" w:rsidP="00837FC9">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1854EBB8" w14:textId="77FD674B" w:rsidR="000418A9" w:rsidRPr="00BC0B03" w:rsidRDefault="0052365A" w:rsidP="00837FC9">
            <w:pPr>
              <w:spacing w:line="364" w:lineRule="exact"/>
              <w:ind w:left="-29" w:right="-29"/>
              <w:jc w:val="center"/>
              <w:rPr>
                <w:rFonts w:ascii="Angsana New" w:hAnsi="Angsana New"/>
                <w:b/>
                <w:bCs/>
                <w:sz w:val="28"/>
                <w:szCs w:val="28"/>
              </w:rPr>
            </w:pPr>
            <w:r>
              <w:rPr>
                <w:rFonts w:ascii="Angsana New" w:hAnsi="Angsana New"/>
                <w:b/>
                <w:bCs/>
                <w:sz w:val="28"/>
                <w:szCs w:val="28"/>
              </w:rPr>
              <w:t xml:space="preserve">December 31, </w:t>
            </w:r>
            <w:r>
              <w:rPr>
                <w:rFonts w:ascii="Angsana New" w:hAnsi="Angsana New"/>
                <w:b/>
                <w:bCs/>
                <w:sz w:val="28"/>
                <w:szCs w:val="28"/>
              </w:rPr>
              <w:br/>
              <w:t>2024</w:t>
            </w:r>
          </w:p>
        </w:tc>
      </w:tr>
      <w:tr w:rsidR="00BE5046" w:rsidRPr="00BC0B03" w14:paraId="5C052978" w14:textId="77777777" w:rsidTr="00837FC9">
        <w:trPr>
          <w:trHeight w:val="374"/>
        </w:trPr>
        <w:tc>
          <w:tcPr>
            <w:tcW w:w="4050" w:type="dxa"/>
          </w:tcPr>
          <w:p w14:paraId="1DE6C12B" w14:textId="6808D731" w:rsidR="00BE5046" w:rsidRPr="00A122B9" w:rsidRDefault="00BE5046" w:rsidP="00837FC9">
            <w:pPr>
              <w:spacing w:line="364" w:lineRule="exact"/>
              <w:ind w:right="-45" w:firstLine="72"/>
              <w:rPr>
                <w:rFonts w:ascii="Angsana New" w:hAnsi="Angsana New"/>
                <w:b/>
                <w:bCs/>
                <w:sz w:val="28"/>
                <w:szCs w:val="28"/>
                <w:u w:val="single"/>
              </w:rPr>
            </w:pPr>
            <w:r w:rsidRPr="00A122B9">
              <w:rPr>
                <w:rFonts w:ascii="AngsanaUPC" w:hAnsi="AngsanaUPC" w:cs="AngsanaUPC"/>
                <w:b/>
                <w:bCs/>
                <w:sz w:val="28"/>
                <w:szCs w:val="28"/>
                <w:u w:val="single"/>
              </w:rPr>
              <w:t xml:space="preserve">Trade receivables - related parties </w:t>
            </w:r>
            <w:r w:rsidRPr="00A122B9">
              <w:rPr>
                <w:rFonts w:ascii="AngsanaUPC" w:hAnsi="AngsanaUPC" w:cs="AngsanaUPC"/>
                <w:b/>
                <w:bCs/>
                <w:sz w:val="28"/>
                <w:szCs w:val="28"/>
              </w:rPr>
              <w:t>(Note 3)</w:t>
            </w:r>
          </w:p>
        </w:tc>
        <w:tc>
          <w:tcPr>
            <w:tcW w:w="90" w:type="dxa"/>
          </w:tcPr>
          <w:p w14:paraId="388D3DE7" w14:textId="77777777" w:rsidR="00BE5046" w:rsidRPr="00BC0B03" w:rsidRDefault="00BE5046" w:rsidP="00837FC9">
            <w:pPr>
              <w:tabs>
                <w:tab w:val="decimal" w:pos="882"/>
              </w:tabs>
              <w:spacing w:line="364" w:lineRule="exact"/>
              <w:ind w:left="-29" w:right="-29"/>
              <w:rPr>
                <w:rFonts w:ascii="Angsana New" w:hAnsi="Angsana New"/>
                <w:b/>
                <w:bCs/>
                <w:sz w:val="28"/>
                <w:szCs w:val="28"/>
              </w:rPr>
            </w:pPr>
          </w:p>
        </w:tc>
        <w:tc>
          <w:tcPr>
            <w:tcW w:w="1260" w:type="dxa"/>
            <w:vAlign w:val="bottom"/>
          </w:tcPr>
          <w:p w14:paraId="1D8C9200" w14:textId="77777777" w:rsidR="00BE5046" w:rsidRPr="00BC0B03" w:rsidRDefault="00BE5046" w:rsidP="00837FC9">
            <w:pPr>
              <w:tabs>
                <w:tab w:val="decimal" w:pos="882"/>
              </w:tabs>
              <w:spacing w:line="364" w:lineRule="exact"/>
              <w:ind w:left="-29" w:right="-29"/>
              <w:rPr>
                <w:rFonts w:ascii="Angsana New" w:hAnsi="Angsana New"/>
                <w:b/>
                <w:bCs/>
                <w:sz w:val="28"/>
                <w:szCs w:val="28"/>
              </w:rPr>
            </w:pPr>
          </w:p>
        </w:tc>
        <w:tc>
          <w:tcPr>
            <w:tcW w:w="90" w:type="dxa"/>
          </w:tcPr>
          <w:p w14:paraId="34C9BDA0" w14:textId="77777777" w:rsidR="00BE5046" w:rsidRPr="00BC0B03" w:rsidRDefault="00BE5046" w:rsidP="00837FC9">
            <w:pPr>
              <w:tabs>
                <w:tab w:val="decimal" w:pos="882"/>
              </w:tabs>
              <w:spacing w:line="364" w:lineRule="exact"/>
              <w:ind w:left="-29" w:right="-29"/>
              <w:rPr>
                <w:rFonts w:ascii="Angsana New" w:hAnsi="Angsana New"/>
                <w:b/>
                <w:bCs/>
                <w:sz w:val="28"/>
                <w:szCs w:val="28"/>
              </w:rPr>
            </w:pPr>
          </w:p>
        </w:tc>
        <w:tc>
          <w:tcPr>
            <w:tcW w:w="1260" w:type="dxa"/>
            <w:vAlign w:val="bottom"/>
          </w:tcPr>
          <w:p w14:paraId="3A7C82BC" w14:textId="77777777" w:rsidR="00BE5046" w:rsidRPr="00BC0B03" w:rsidRDefault="00BE5046" w:rsidP="00837FC9">
            <w:pPr>
              <w:tabs>
                <w:tab w:val="decimal" w:pos="882"/>
              </w:tabs>
              <w:spacing w:line="364" w:lineRule="exact"/>
              <w:ind w:left="-29" w:right="-29"/>
              <w:rPr>
                <w:rFonts w:ascii="Angsana New" w:hAnsi="Angsana New"/>
                <w:b/>
                <w:bCs/>
                <w:sz w:val="28"/>
                <w:szCs w:val="28"/>
              </w:rPr>
            </w:pPr>
          </w:p>
        </w:tc>
        <w:tc>
          <w:tcPr>
            <w:tcW w:w="90" w:type="dxa"/>
          </w:tcPr>
          <w:p w14:paraId="55B03771" w14:textId="77777777" w:rsidR="00BE5046" w:rsidRPr="00BC0B03" w:rsidRDefault="00BE5046" w:rsidP="00837FC9">
            <w:pPr>
              <w:tabs>
                <w:tab w:val="decimal" w:pos="882"/>
              </w:tabs>
              <w:spacing w:line="364" w:lineRule="exact"/>
              <w:ind w:left="-29" w:right="-29"/>
              <w:rPr>
                <w:rFonts w:ascii="Angsana New" w:hAnsi="Angsana New"/>
                <w:b/>
                <w:bCs/>
                <w:sz w:val="28"/>
                <w:szCs w:val="28"/>
              </w:rPr>
            </w:pPr>
          </w:p>
        </w:tc>
        <w:tc>
          <w:tcPr>
            <w:tcW w:w="1260" w:type="dxa"/>
            <w:vAlign w:val="bottom"/>
          </w:tcPr>
          <w:p w14:paraId="644BDF63" w14:textId="77777777" w:rsidR="00BE5046" w:rsidRPr="00BC0B03" w:rsidRDefault="00BE5046" w:rsidP="00837FC9">
            <w:pPr>
              <w:tabs>
                <w:tab w:val="decimal" w:pos="882"/>
              </w:tabs>
              <w:spacing w:line="364" w:lineRule="exact"/>
              <w:ind w:left="-29" w:right="-29"/>
              <w:rPr>
                <w:rFonts w:ascii="Angsana New" w:hAnsi="Angsana New"/>
                <w:b/>
                <w:bCs/>
                <w:sz w:val="28"/>
                <w:szCs w:val="28"/>
              </w:rPr>
            </w:pPr>
          </w:p>
        </w:tc>
        <w:tc>
          <w:tcPr>
            <w:tcW w:w="90" w:type="dxa"/>
          </w:tcPr>
          <w:p w14:paraId="4DC5C409" w14:textId="77777777" w:rsidR="00BE5046" w:rsidRPr="00BC0B03" w:rsidRDefault="00BE5046" w:rsidP="00837FC9">
            <w:pPr>
              <w:tabs>
                <w:tab w:val="decimal" w:pos="882"/>
              </w:tabs>
              <w:spacing w:line="364" w:lineRule="exact"/>
              <w:ind w:left="-29" w:right="-29"/>
              <w:rPr>
                <w:rFonts w:ascii="Angsana New" w:hAnsi="Angsana New"/>
                <w:b/>
                <w:bCs/>
                <w:sz w:val="28"/>
                <w:szCs w:val="28"/>
              </w:rPr>
            </w:pPr>
          </w:p>
        </w:tc>
        <w:tc>
          <w:tcPr>
            <w:tcW w:w="1260" w:type="dxa"/>
            <w:vAlign w:val="bottom"/>
          </w:tcPr>
          <w:p w14:paraId="36FE7CC4" w14:textId="77777777" w:rsidR="00BE5046" w:rsidRPr="00BC0B03" w:rsidRDefault="00BE5046" w:rsidP="00837FC9">
            <w:pPr>
              <w:tabs>
                <w:tab w:val="decimal" w:pos="882"/>
              </w:tabs>
              <w:spacing w:line="364" w:lineRule="exact"/>
              <w:ind w:left="-29" w:right="-29"/>
              <w:rPr>
                <w:rFonts w:ascii="Angsana New" w:hAnsi="Angsana New"/>
                <w:b/>
                <w:bCs/>
                <w:sz w:val="28"/>
                <w:szCs w:val="28"/>
              </w:rPr>
            </w:pPr>
          </w:p>
        </w:tc>
      </w:tr>
      <w:tr w:rsidR="00BE5046" w:rsidRPr="00BC0B03" w14:paraId="65745DFE" w14:textId="77777777" w:rsidTr="00837FC9">
        <w:trPr>
          <w:trHeight w:val="374"/>
        </w:trPr>
        <w:tc>
          <w:tcPr>
            <w:tcW w:w="4050" w:type="dxa"/>
          </w:tcPr>
          <w:p w14:paraId="4D14B842" w14:textId="12A31C44" w:rsidR="00BE5046" w:rsidRPr="00A122B9" w:rsidRDefault="00BE5046" w:rsidP="00837FC9">
            <w:pPr>
              <w:spacing w:line="364" w:lineRule="exact"/>
              <w:ind w:right="-45" w:firstLine="72"/>
              <w:rPr>
                <w:rFonts w:ascii="Angsana New" w:hAnsi="Angsana New"/>
                <w:sz w:val="28"/>
                <w:szCs w:val="28"/>
              </w:rPr>
            </w:pPr>
            <w:r w:rsidRPr="00A122B9">
              <w:rPr>
                <w:rFonts w:ascii="AngsanaUPC" w:hAnsi="AngsanaUPC" w:cs="AngsanaUPC"/>
                <w:sz w:val="28"/>
                <w:szCs w:val="28"/>
              </w:rPr>
              <w:t>Aged on the basis of due dates</w:t>
            </w:r>
          </w:p>
        </w:tc>
        <w:tc>
          <w:tcPr>
            <w:tcW w:w="90" w:type="dxa"/>
          </w:tcPr>
          <w:p w14:paraId="2EEDA9BF"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1260" w:type="dxa"/>
            <w:vAlign w:val="bottom"/>
          </w:tcPr>
          <w:p w14:paraId="6E95E232" w14:textId="77777777" w:rsidR="00BE5046" w:rsidRPr="00BC0B03" w:rsidRDefault="00BE5046" w:rsidP="00837FC9">
            <w:pPr>
              <w:tabs>
                <w:tab w:val="decimal" w:pos="1155"/>
              </w:tabs>
              <w:spacing w:line="364" w:lineRule="exact"/>
              <w:ind w:left="-29" w:right="-29"/>
              <w:rPr>
                <w:rFonts w:ascii="Angsana New" w:hAnsi="Angsana New"/>
                <w:sz w:val="28"/>
                <w:szCs w:val="28"/>
              </w:rPr>
            </w:pPr>
          </w:p>
        </w:tc>
        <w:tc>
          <w:tcPr>
            <w:tcW w:w="90" w:type="dxa"/>
          </w:tcPr>
          <w:p w14:paraId="071381E4"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1260" w:type="dxa"/>
            <w:vAlign w:val="bottom"/>
          </w:tcPr>
          <w:p w14:paraId="126AC6B2"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90" w:type="dxa"/>
          </w:tcPr>
          <w:p w14:paraId="25555D5A"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1260" w:type="dxa"/>
            <w:vAlign w:val="bottom"/>
          </w:tcPr>
          <w:p w14:paraId="56EB127F"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90" w:type="dxa"/>
          </w:tcPr>
          <w:p w14:paraId="133172F2"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1260" w:type="dxa"/>
            <w:vAlign w:val="bottom"/>
          </w:tcPr>
          <w:p w14:paraId="6B137B76" w14:textId="77777777" w:rsidR="00BE5046" w:rsidRPr="00BC0B03" w:rsidRDefault="00BE5046" w:rsidP="00837FC9">
            <w:pPr>
              <w:tabs>
                <w:tab w:val="decimal" w:pos="882"/>
              </w:tabs>
              <w:spacing w:line="364" w:lineRule="exact"/>
              <w:ind w:left="-29" w:right="-29"/>
              <w:rPr>
                <w:rFonts w:ascii="Angsana New" w:hAnsi="Angsana New"/>
                <w:sz w:val="28"/>
                <w:szCs w:val="28"/>
              </w:rPr>
            </w:pPr>
          </w:p>
        </w:tc>
      </w:tr>
      <w:tr w:rsidR="00BE5046" w:rsidRPr="00BC0B03" w14:paraId="512C1F3D" w14:textId="77777777" w:rsidTr="00837FC9">
        <w:trPr>
          <w:trHeight w:val="374"/>
        </w:trPr>
        <w:tc>
          <w:tcPr>
            <w:tcW w:w="4050" w:type="dxa"/>
          </w:tcPr>
          <w:p w14:paraId="3C46CA7E" w14:textId="4B8074CB" w:rsidR="00BE5046" w:rsidRPr="00A122B9" w:rsidRDefault="00BE5046" w:rsidP="00837FC9">
            <w:pPr>
              <w:spacing w:line="364" w:lineRule="exact"/>
              <w:ind w:right="-45" w:firstLine="72"/>
              <w:rPr>
                <w:rFonts w:ascii="Angsana New" w:hAnsi="Angsana New"/>
                <w:sz w:val="28"/>
                <w:szCs w:val="28"/>
              </w:rPr>
            </w:pPr>
            <w:r w:rsidRPr="00A122B9">
              <w:rPr>
                <w:rFonts w:ascii="AngsanaUPC" w:hAnsi="AngsanaUPC" w:cs="AngsanaUPC"/>
                <w:sz w:val="28"/>
                <w:szCs w:val="28"/>
              </w:rPr>
              <w:t>Past due</w:t>
            </w:r>
          </w:p>
        </w:tc>
        <w:tc>
          <w:tcPr>
            <w:tcW w:w="90" w:type="dxa"/>
          </w:tcPr>
          <w:p w14:paraId="02D308DD"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1260" w:type="dxa"/>
            <w:vAlign w:val="bottom"/>
          </w:tcPr>
          <w:p w14:paraId="7507A587"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90" w:type="dxa"/>
          </w:tcPr>
          <w:p w14:paraId="4166226F"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1260" w:type="dxa"/>
            <w:vAlign w:val="bottom"/>
          </w:tcPr>
          <w:p w14:paraId="0643C695"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90" w:type="dxa"/>
          </w:tcPr>
          <w:p w14:paraId="7125F5D4"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1260" w:type="dxa"/>
            <w:vAlign w:val="bottom"/>
          </w:tcPr>
          <w:p w14:paraId="5854AC97"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90" w:type="dxa"/>
          </w:tcPr>
          <w:p w14:paraId="436E1052" w14:textId="77777777" w:rsidR="00BE5046" w:rsidRPr="00BC0B03" w:rsidRDefault="00BE5046" w:rsidP="00837FC9">
            <w:pPr>
              <w:tabs>
                <w:tab w:val="decimal" w:pos="882"/>
              </w:tabs>
              <w:spacing w:line="364" w:lineRule="exact"/>
              <w:ind w:left="-29" w:right="-29"/>
              <w:rPr>
                <w:rFonts w:ascii="Angsana New" w:hAnsi="Angsana New"/>
                <w:sz w:val="28"/>
                <w:szCs w:val="28"/>
              </w:rPr>
            </w:pPr>
          </w:p>
        </w:tc>
        <w:tc>
          <w:tcPr>
            <w:tcW w:w="1260" w:type="dxa"/>
            <w:vAlign w:val="bottom"/>
          </w:tcPr>
          <w:p w14:paraId="7074F01B" w14:textId="77777777" w:rsidR="00BE5046" w:rsidRPr="00BC0B03" w:rsidRDefault="00BE5046" w:rsidP="00837FC9">
            <w:pPr>
              <w:tabs>
                <w:tab w:val="decimal" w:pos="882"/>
              </w:tabs>
              <w:spacing w:line="364" w:lineRule="exact"/>
              <w:ind w:left="-29" w:right="-29"/>
              <w:rPr>
                <w:rFonts w:ascii="Angsana New" w:hAnsi="Angsana New"/>
                <w:sz w:val="28"/>
                <w:szCs w:val="28"/>
              </w:rPr>
            </w:pPr>
          </w:p>
        </w:tc>
      </w:tr>
      <w:tr w:rsidR="004659B5" w:rsidRPr="00BC0B03" w14:paraId="48F5AB97" w14:textId="77777777" w:rsidTr="001568D6">
        <w:trPr>
          <w:trHeight w:val="374"/>
        </w:trPr>
        <w:tc>
          <w:tcPr>
            <w:tcW w:w="4050" w:type="dxa"/>
            <w:shd w:val="clear" w:color="auto" w:fill="auto"/>
          </w:tcPr>
          <w:p w14:paraId="24B74280" w14:textId="11C61814" w:rsidR="004659B5" w:rsidRPr="00A122B9" w:rsidRDefault="004659B5" w:rsidP="004659B5">
            <w:pPr>
              <w:tabs>
                <w:tab w:val="left" w:pos="252"/>
              </w:tabs>
              <w:spacing w:line="364" w:lineRule="exact"/>
              <w:ind w:right="-45" w:firstLine="72"/>
              <w:rPr>
                <w:rFonts w:ascii="Angsana New" w:hAnsi="Angsana New"/>
                <w:sz w:val="28"/>
                <w:szCs w:val="28"/>
              </w:rPr>
            </w:pPr>
            <w:r w:rsidRPr="00A122B9">
              <w:rPr>
                <w:rFonts w:ascii="AngsanaUPC" w:hAnsi="AngsanaUPC" w:cs="AngsanaUPC"/>
                <w:sz w:val="28"/>
                <w:szCs w:val="28"/>
              </w:rPr>
              <w:tab/>
              <w:t>Up to 3 months</w:t>
            </w:r>
          </w:p>
        </w:tc>
        <w:tc>
          <w:tcPr>
            <w:tcW w:w="90" w:type="dxa"/>
            <w:shd w:val="clear" w:color="auto" w:fill="auto"/>
          </w:tcPr>
          <w:p w14:paraId="257EEC16" w14:textId="77777777" w:rsidR="004659B5" w:rsidRPr="00BC0B03" w:rsidRDefault="004659B5" w:rsidP="004659B5">
            <w:pPr>
              <w:tabs>
                <w:tab w:val="decimal" w:pos="882"/>
              </w:tabs>
              <w:spacing w:line="364" w:lineRule="exact"/>
              <w:ind w:left="-29" w:right="-29"/>
              <w:rPr>
                <w:rFonts w:ascii="Angsana New" w:hAnsi="Angsana New"/>
                <w:sz w:val="28"/>
                <w:szCs w:val="28"/>
              </w:rPr>
            </w:pPr>
          </w:p>
        </w:tc>
        <w:tc>
          <w:tcPr>
            <w:tcW w:w="1260" w:type="dxa"/>
            <w:shd w:val="clear" w:color="auto" w:fill="auto"/>
            <w:vAlign w:val="center"/>
          </w:tcPr>
          <w:p w14:paraId="1133DBB1" w14:textId="6C94D4F5" w:rsidR="004659B5" w:rsidRPr="00BC0B03" w:rsidRDefault="004659B5" w:rsidP="004659B5">
            <w:pPr>
              <w:tabs>
                <w:tab w:val="decimal" w:pos="882"/>
              </w:tabs>
              <w:spacing w:line="364" w:lineRule="exact"/>
              <w:ind w:left="-29" w:right="-103"/>
              <w:jc w:val="center"/>
              <w:rPr>
                <w:rFonts w:ascii="Angsana New" w:hAnsi="Angsana New"/>
                <w:sz w:val="28"/>
                <w:szCs w:val="28"/>
              </w:rPr>
            </w:pPr>
            <w:r>
              <w:rPr>
                <w:rFonts w:ascii="Angsana New" w:hAnsi="Angsana New"/>
                <w:sz w:val="28"/>
                <w:szCs w:val="28"/>
              </w:rPr>
              <w:t>2</w:t>
            </w:r>
            <w:r w:rsidRPr="00BC0B03">
              <w:rPr>
                <w:rFonts w:ascii="Angsana New" w:hAnsi="Angsana New"/>
                <w:sz w:val="28"/>
                <w:szCs w:val="28"/>
              </w:rPr>
              <w:t>,</w:t>
            </w:r>
            <w:r>
              <w:rPr>
                <w:rFonts w:ascii="Angsana New" w:hAnsi="Angsana New"/>
                <w:sz w:val="28"/>
                <w:szCs w:val="28"/>
              </w:rPr>
              <w:t>094</w:t>
            </w:r>
          </w:p>
        </w:tc>
        <w:tc>
          <w:tcPr>
            <w:tcW w:w="90" w:type="dxa"/>
            <w:vAlign w:val="center"/>
          </w:tcPr>
          <w:p w14:paraId="0D7FC4A9"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center"/>
          </w:tcPr>
          <w:p w14:paraId="79A83313" w14:textId="28766B8E" w:rsidR="004659B5" w:rsidRPr="00BC0B03" w:rsidRDefault="004659B5" w:rsidP="004659B5">
            <w:pPr>
              <w:tabs>
                <w:tab w:val="decimal" w:pos="882"/>
              </w:tabs>
              <w:spacing w:line="364" w:lineRule="exact"/>
              <w:ind w:left="-29" w:right="-286"/>
              <w:jc w:val="center"/>
              <w:rPr>
                <w:rFonts w:ascii="Angsana New" w:hAnsi="Angsana New"/>
                <w:sz w:val="28"/>
                <w:szCs w:val="28"/>
              </w:rPr>
            </w:pPr>
            <w:r>
              <w:rPr>
                <w:rFonts w:ascii="Angsana New" w:hAnsi="Angsana New"/>
                <w:sz w:val="28"/>
                <w:szCs w:val="28"/>
              </w:rPr>
              <w:t>2,421</w:t>
            </w:r>
          </w:p>
        </w:tc>
        <w:tc>
          <w:tcPr>
            <w:tcW w:w="90" w:type="dxa"/>
          </w:tcPr>
          <w:p w14:paraId="44BC5C22"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bottom"/>
          </w:tcPr>
          <w:p w14:paraId="0927647D"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c>
          <w:tcPr>
            <w:tcW w:w="90" w:type="dxa"/>
          </w:tcPr>
          <w:p w14:paraId="4746C49C"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bottom"/>
          </w:tcPr>
          <w:p w14:paraId="00F16D2B"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4659B5" w:rsidRPr="00BC0B03" w14:paraId="464237DB" w14:textId="77777777" w:rsidTr="001568D6">
        <w:trPr>
          <w:trHeight w:val="374"/>
        </w:trPr>
        <w:tc>
          <w:tcPr>
            <w:tcW w:w="4050" w:type="dxa"/>
            <w:shd w:val="clear" w:color="auto" w:fill="auto"/>
          </w:tcPr>
          <w:p w14:paraId="13C496B4" w14:textId="616442DD" w:rsidR="004659B5" w:rsidRPr="00A122B9" w:rsidRDefault="004659B5" w:rsidP="004659B5">
            <w:pPr>
              <w:tabs>
                <w:tab w:val="left" w:pos="252"/>
              </w:tabs>
              <w:spacing w:line="364" w:lineRule="exact"/>
              <w:ind w:right="-45" w:firstLine="72"/>
              <w:rPr>
                <w:rFonts w:ascii="Angsana New" w:hAnsi="Angsana New"/>
                <w:sz w:val="28"/>
                <w:szCs w:val="28"/>
              </w:rPr>
            </w:pPr>
            <w:r w:rsidRPr="00A122B9">
              <w:rPr>
                <w:rFonts w:ascii="AngsanaUPC" w:hAnsi="AngsanaUPC" w:cs="AngsanaUPC"/>
                <w:sz w:val="28"/>
                <w:szCs w:val="28"/>
              </w:rPr>
              <w:tab/>
              <w:t>3 - 6 months</w:t>
            </w:r>
          </w:p>
        </w:tc>
        <w:tc>
          <w:tcPr>
            <w:tcW w:w="90" w:type="dxa"/>
            <w:shd w:val="clear" w:color="auto" w:fill="auto"/>
          </w:tcPr>
          <w:p w14:paraId="77D623F8" w14:textId="77777777" w:rsidR="004659B5" w:rsidRPr="00BC0B03" w:rsidRDefault="004659B5" w:rsidP="004659B5">
            <w:pPr>
              <w:tabs>
                <w:tab w:val="decimal" w:pos="882"/>
              </w:tabs>
              <w:spacing w:line="364" w:lineRule="exact"/>
              <w:ind w:left="-29" w:right="-29"/>
              <w:rPr>
                <w:rFonts w:ascii="Angsana New" w:hAnsi="Angsana New"/>
                <w:sz w:val="28"/>
                <w:szCs w:val="28"/>
              </w:rPr>
            </w:pPr>
          </w:p>
        </w:tc>
        <w:tc>
          <w:tcPr>
            <w:tcW w:w="1260" w:type="dxa"/>
            <w:shd w:val="clear" w:color="auto" w:fill="auto"/>
            <w:vAlign w:val="center"/>
          </w:tcPr>
          <w:p w14:paraId="6D2EE437" w14:textId="0B96677A" w:rsidR="004659B5" w:rsidRPr="00BC0B03" w:rsidRDefault="004659B5" w:rsidP="004659B5">
            <w:pPr>
              <w:tabs>
                <w:tab w:val="decimal" w:pos="882"/>
              </w:tabs>
              <w:spacing w:line="364" w:lineRule="exact"/>
              <w:ind w:left="-29" w:right="-195"/>
              <w:jc w:val="center"/>
              <w:rPr>
                <w:rFonts w:ascii="Angsana New" w:hAnsi="Angsana New"/>
                <w:sz w:val="28"/>
                <w:szCs w:val="28"/>
              </w:rPr>
            </w:pPr>
            <w:r w:rsidRPr="004201AE">
              <w:rPr>
                <w:rFonts w:ascii="Angsana New" w:hAnsi="Angsana New"/>
                <w:sz w:val="28"/>
                <w:szCs w:val="28"/>
              </w:rPr>
              <w:t>2,</w:t>
            </w:r>
            <w:r>
              <w:rPr>
                <w:rFonts w:ascii="Angsana New" w:hAnsi="Angsana New"/>
                <w:sz w:val="28"/>
                <w:szCs w:val="28"/>
              </w:rPr>
              <w:t>079</w:t>
            </w:r>
          </w:p>
        </w:tc>
        <w:tc>
          <w:tcPr>
            <w:tcW w:w="90" w:type="dxa"/>
            <w:vAlign w:val="center"/>
          </w:tcPr>
          <w:p w14:paraId="3AF60D63"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center"/>
          </w:tcPr>
          <w:p w14:paraId="0C6C6F1A" w14:textId="094C633E" w:rsidR="004659B5" w:rsidRPr="00BC0B03" w:rsidRDefault="004659B5" w:rsidP="004659B5">
            <w:pPr>
              <w:tabs>
                <w:tab w:val="decimal" w:pos="882"/>
              </w:tabs>
              <w:spacing w:line="364" w:lineRule="exact"/>
              <w:ind w:left="-29" w:right="-286"/>
              <w:jc w:val="center"/>
              <w:rPr>
                <w:rFonts w:ascii="Angsana New" w:hAnsi="Angsana New"/>
                <w:sz w:val="28"/>
                <w:szCs w:val="28"/>
              </w:rPr>
            </w:pPr>
            <w:r>
              <w:rPr>
                <w:rFonts w:ascii="Angsana New" w:hAnsi="Angsana New"/>
                <w:sz w:val="28"/>
                <w:szCs w:val="28"/>
              </w:rPr>
              <w:t>3,309</w:t>
            </w:r>
          </w:p>
        </w:tc>
        <w:tc>
          <w:tcPr>
            <w:tcW w:w="90" w:type="dxa"/>
          </w:tcPr>
          <w:p w14:paraId="36EEEDA5"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bottom"/>
          </w:tcPr>
          <w:p w14:paraId="071FAB6F"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c>
          <w:tcPr>
            <w:tcW w:w="90" w:type="dxa"/>
          </w:tcPr>
          <w:p w14:paraId="650088A7"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bottom"/>
          </w:tcPr>
          <w:p w14:paraId="60876BDF"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4659B5" w:rsidRPr="00BC0B03" w14:paraId="66102BC7" w14:textId="77777777" w:rsidTr="001568D6">
        <w:trPr>
          <w:trHeight w:val="374"/>
        </w:trPr>
        <w:tc>
          <w:tcPr>
            <w:tcW w:w="4050" w:type="dxa"/>
            <w:shd w:val="clear" w:color="auto" w:fill="auto"/>
          </w:tcPr>
          <w:p w14:paraId="7565B156" w14:textId="0CC95077" w:rsidR="004659B5" w:rsidRPr="00A122B9" w:rsidRDefault="004659B5" w:rsidP="004659B5">
            <w:pPr>
              <w:tabs>
                <w:tab w:val="left" w:pos="252"/>
              </w:tabs>
              <w:spacing w:line="364" w:lineRule="exact"/>
              <w:ind w:right="-45" w:firstLine="72"/>
              <w:rPr>
                <w:rFonts w:ascii="Angsana New" w:hAnsi="Angsana New"/>
                <w:sz w:val="28"/>
                <w:szCs w:val="28"/>
              </w:rPr>
            </w:pPr>
            <w:r w:rsidRPr="00A122B9">
              <w:rPr>
                <w:rFonts w:ascii="AngsanaUPC" w:hAnsi="AngsanaUPC" w:cs="AngsanaUPC"/>
                <w:sz w:val="28"/>
                <w:szCs w:val="28"/>
              </w:rPr>
              <w:tab/>
              <w:t>6 - 12 months</w:t>
            </w:r>
          </w:p>
        </w:tc>
        <w:tc>
          <w:tcPr>
            <w:tcW w:w="90" w:type="dxa"/>
            <w:shd w:val="clear" w:color="auto" w:fill="auto"/>
          </w:tcPr>
          <w:p w14:paraId="595115D8" w14:textId="77777777" w:rsidR="004659B5" w:rsidRPr="00BC0B03" w:rsidRDefault="004659B5" w:rsidP="004659B5">
            <w:pPr>
              <w:tabs>
                <w:tab w:val="decimal" w:pos="882"/>
              </w:tabs>
              <w:spacing w:line="364" w:lineRule="exact"/>
              <w:ind w:left="-29" w:right="-29"/>
              <w:rPr>
                <w:rFonts w:ascii="Angsana New" w:hAnsi="Angsana New"/>
                <w:sz w:val="28"/>
                <w:szCs w:val="28"/>
              </w:rPr>
            </w:pPr>
          </w:p>
        </w:tc>
        <w:tc>
          <w:tcPr>
            <w:tcW w:w="1260" w:type="dxa"/>
            <w:shd w:val="clear" w:color="auto" w:fill="auto"/>
            <w:vAlign w:val="center"/>
          </w:tcPr>
          <w:p w14:paraId="16BFE500" w14:textId="47A05236" w:rsidR="004659B5" w:rsidRPr="00BC0B03" w:rsidRDefault="004659B5" w:rsidP="004659B5">
            <w:pPr>
              <w:tabs>
                <w:tab w:val="decimal" w:pos="882"/>
              </w:tabs>
              <w:spacing w:line="364" w:lineRule="exact"/>
              <w:ind w:left="-29" w:right="-195"/>
              <w:jc w:val="center"/>
              <w:rPr>
                <w:rFonts w:ascii="Angsana New" w:hAnsi="Angsana New"/>
                <w:sz w:val="28"/>
                <w:szCs w:val="28"/>
              </w:rPr>
            </w:pPr>
            <w:r w:rsidRPr="004201AE">
              <w:rPr>
                <w:rFonts w:ascii="Angsana New" w:hAnsi="Angsana New"/>
                <w:sz w:val="28"/>
                <w:szCs w:val="28"/>
              </w:rPr>
              <w:t>6,685</w:t>
            </w:r>
          </w:p>
        </w:tc>
        <w:tc>
          <w:tcPr>
            <w:tcW w:w="90" w:type="dxa"/>
            <w:vAlign w:val="center"/>
          </w:tcPr>
          <w:p w14:paraId="5AC0E932"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center"/>
          </w:tcPr>
          <w:p w14:paraId="35BF05D8" w14:textId="550FA77E" w:rsidR="004659B5" w:rsidRPr="00BC0B03" w:rsidRDefault="004659B5" w:rsidP="004659B5">
            <w:pPr>
              <w:tabs>
                <w:tab w:val="decimal" w:pos="882"/>
              </w:tabs>
              <w:spacing w:line="364" w:lineRule="exact"/>
              <w:ind w:left="-29" w:right="-286"/>
              <w:jc w:val="center"/>
              <w:rPr>
                <w:rFonts w:ascii="Angsana New" w:hAnsi="Angsana New"/>
                <w:sz w:val="28"/>
                <w:szCs w:val="28"/>
              </w:rPr>
            </w:pPr>
            <w:r>
              <w:rPr>
                <w:rFonts w:ascii="Angsana New" w:hAnsi="Angsana New"/>
                <w:sz w:val="28"/>
                <w:szCs w:val="28"/>
              </w:rPr>
              <w:t>5,386</w:t>
            </w:r>
          </w:p>
        </w:tc>
        <w:tc>
          <w:tcPr>
            <w:tcW w:w="90" w:type="dxa"/>
          </w:tcPr>
          <w:p w14:paraId="7C5011C5"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bottom"/>
          </w:tcPr>
          <w:p w14:paraId="26C6BEC2"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c>
          <w:tcPr>
            <w:tcW w:w="90" w:type="dxa"/>
          </w:tcPr>
          <w:p w14:paraId="3190EC9F"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vAlign w:val="bottom"/>
          </w:tcPr>
          <w:p w14:paraId="1FD268EE"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4659B5" w:rsidRPr="00BC0B03" w14:paraId="5A98EC30" w14:textId="77777777" w:rsidTr="001568D6">
        <w:trPr>
          <w:trHeight w:val="374"/>
        </w:trPr>
        <w:tc>
          <w:tcPr>
            <w:tcW w:w="4050" w:type="dxa"/>
            <w:shd w:val="clear" w:color="auto" w:fill="auto"/>
          </w:tcPr>
          <w:p w14:paraId="156C6FC6" w14:textId="5A18CC32" w:rsidR="004659B5" w:rsidRPr="00A122B9" w:rsidRDefault="004659B5" w:rsidP="004659B5">
            <w:pPr>
              <w:tabs>
                <w:tab w:val="left" w:pos="252"/>
              </w:tabs>
              <w:spacing w:line="364" w:lineRule="exact"/>
              <w:ind w:right="-45" w:firstLine="72"/>
              <w:rPr>
                <w:rFonts w:ascii="Angsana New" w:hAnsi="Angsana New"/>
                <w:sz w:val="28"/>
                <w:szCs w:val="28"/>
              </w:rPr>
            </w:pPr>
            <w:r w:rsidRPr="00A122B9">
              <w:rPr>
                <w:rFonts w:ascii="AngsanaUPC" w:hAnsi="AngsanaUPC" w:cs="AngsanaUPC"/>
                <w:sz w:val="28"/>
                <w:szCs w:val="28"/>
              </w:rPr>
              <w:tab/>
              <w:t>Over 12 months</w:t>
            </w:r>
          </w:p>
        </w:tc>
        <w:tc>
          <w:tcPr>
            <w:tcW w:w="90" w:type="dxa"/>
            <w:shd w:val="clear" w:color="auto" w:fill="auto"/>
          </w:tcPr>
          <w:p w14:paraId="7C08C9C8" w14:textId="77777777" w:rsidR="004659B5" w:rsidRPr="00BC0B03" w:rsidRDefault="004659B5" w:rsidP="004659B5">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shd w:val="clear" w:color="auto" w:fill="auto"/>
            <w:vAlign w:val="center"/>
          </w:tcPr>
          <w:p w14:paraId="7831E91A" w14:textId="1F6C3F65" w:rsidR="004659B5" w:rsidRPr="00BC0B03" w:rsidRDefault="004659B5" w:rsidP="004659B5">
            <w:pPr>
              <w:tabs>
                <w:tab w:val="decimal" w:pos="882"/>
              </w:tabs>
              <w:spacing w:line="364" w:lineRule="exact"/>
              <w:ind w:left="-29" w:right="-195"/>
              <w:jc w:val="center"/>
              <w:rPr>
                <w:rFonts w:ascii="Angsana New" w:hAnsi="Angsana New"/>
                <w:sz w:val="28"/>
                <w:szCs w:val="28"/>
              </w:rPr>
            </w:pPr>
            <w:r w:rsidRPr="00BC0B03">
              <w:rPr>
                <w:rFonts w:ascii="Angsana New" w:hAnsi="Angsana New"/>
                <w:sz w:val="28"/>
                <w:szCs w:val="28"/>
              </w:rPr>
              <w:t>26,184</w:t>
            </w:r>
          </w:p>
        </w:tc>
        <w:tc>
          <w:tcPr>
            <w:tcW w:w="90" w:type="dxa"/>
            <w:vAlign w:val="center"/>
          </w:tcPr>
          <w:p w14:paraId="2DC87691"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7E7976B5" w14:textId="2F5D224F" w:rsidR="004659B5" w:rsidRPr="00BC0B03" w:rsidRDefault="004659B5" w:rsidP="004659B5">
            <w:pPr>
              <w:tabs>
                <w:tab w:val="decimal" w:pos="882"/>
              </w:tabs>
              <w:spacing w:line="364" w:lineRule="exact"/>
              <w:ind w:left="-29" w:right="-286"/>
              <w:jc w:val="center"/>
              <w:rPr>
                <w:rFonts w:ascii="Angsana New" w:hAnsi="Angsana New"/>
                <w:sz w:val="28"/>
                <w:szCs w:val="28"/>
              </w:rPr>
            </w:pPr>
            <w:r w:rsidRPr="00BC0B03">
              <w:rPr>
                <w:rFonts w:ascii="Angsana New" w:hAnsi="Angsana New"/>
                <w:sz w:val="28"/>
                <w:szCs w:val="28"/>
              </w:rPr>
              <w:t>24,175</w:t>
            </w:r>
          </w:p>
        </w:tc>
        <w:tc>
          <w:tcPr>
            <w:tcW w:w="90" w:type="dxa"/>
          </w:tcPr>
          <w:p w14:paraId="14CBFC63" w14:textId="77777777" w:rsidR="004659B5" w:rsidRPr="00BC0B03" w:rsidRDefault="004659B5" w:rsidP="004659B5">
            <w:pPr>
              <w:tabs>
                <w:tab w:val="decimal" w:pos="882"/>
              </w:tabs>
              <w:spacing w:line="364" w:lineRule="exact"/>
              <w:ind w:left="-29" w:right="-29" w:hanging="77"/>
              <w:jc w:val="center"/>
              <w:rPr>
                <w:rFonts w:ascii="Angsana New" w:hAnsi="Angsana New"/>
                <w:sz w:val="28"/>
                <w:szCs w:val="28"/>
              </w:rPr>
            </w:pPr>
          </w:p>
        </w:tc>
        <w:tc>
          <w:tcPr>
            <w:tcW w:w="1260" w:type="dxa"/>
            <w:tcBorders>
              <w:bottom w:val="single" w:sz="4" w:space="0" w:color="auto"/>
            </w:tcBorders>
            <w:vAlign w:val="bottom"/>
          </w:tcPr>
          <w:p w14:paraId="709E148A"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c>
          <w:tcPr>
            <w:tcW w:w="90" w:type="dxa"/>
          </w:tcPr>
          <w:p w14:paraId="7B86E345"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00C9D910" w14:textId="77777777" w:rsidR="004659B5" w:rsidRPr="00BC0B03" w:rsidRDefault="004659B5" w:rsidP="004659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4659B5" w:rsidRPr="00BC0B03" w14:paraId="5764E015" w14:textId="77777777" w:rsidTr="001568D6">
        <w:trPr>
          <w:trHeight w:val="374"/>
        </w:trPr>
        <w:tc>
          <w:tcPr>
            <w:tcW w:w="4050" w:type="dxa"/>
            <w:shd w:val="clear" w:color="auto" w:fill="auto"/>
          </w:tcPr>
          <w:p w14:paraId="37A9E22E" w14:textId="3AAB6CF6" w:rsidR="004659B5" w:rsidRPr="00A122B9" w:rsidRDefault="004659B5" w:rsidP="004659B5">
            <w:pPr>
              <w:spacing w:line="364" w:lineRule="exact"/>
              <w:ind w:right="-108" w:firstLine="72"/>
              <w:rPr>
                <w:rFonts w:ascii="Angsana New" w:hAnsi="Angsana New"/>
                <w:b/>
                <w:bCs/>
                <w:sz w:val="28"/>
                <w:szCs w:val="28"/>
              </w:rPr>
            </w:pPr>
            <w:r w:rsidRPr="00A122B9">
              <w:rPr>
                <w:rFonts w:ascii="AngsanaUPC" w:hAnsi="AngsanaUPC" w:cs="AngsanaUPC"/>
                <w:b/>
                <w:bCs/>
                <w:sz w:val="28"/>
                <w:szCs w:val="28"/>
              </w:rPr>
              <w:t>Total</w:t>
            </w:r>
          </w:p>
        </w:tc>
        <w:tc>
          <w:tcPr>
            <w:tcW w:w="90" w:type="dxa"/>
            <w:shd w:val="clear" w:color="auto" w:fill="auto"/>
          </w:tcPr>
          <w:p w14:paraId="0B56BD81" w14:textId="77777777" w:rsidR="004659B5" w:rsidRPr="00BC0B03" w:rsidRDefault="004659B5" w:rsidP="004659B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shd w:val="clear" w:color="auto" w:fill="auto"/>
            <w:vAlign w:val="center"/>
          </w:tcPr>
          <w:p w14:paraId="19B0B995" w14:textId="6BE0B3E8" w:rsidR="004659B5" w:rsidRPr="00BC0B03" w:rsidRDefault="004659B5" w:rsidP="004659B5">
            <w:pPr>
              <w:tabs>
                <w:tab w:val="decimal" w:pos="882"/>
              </w:tabs>
              <w:spacing w:line="364" w:lineRule="exact"/>
              <w:ind w:left="-29" w:right="-195"/>
              <w:jc w:val="center"/>
              <w:rPr>
                <w:rFonts w:ascii="Angsana New" w:hAnsi="Angsana New"/>
                <w:b/>
                <w:bCs/>
                <w:sz w:val="28"/>
                <w:szCs w:val="28"/>
              </w:rPr>
            </w:pPr>
            <w:r w:rsidRPr="001E159F">
              <w:rPr>
                <w:rFonts w:ascii="Angsana New" w:hAnsi="Angsana New"/>
                <w:b/>
                <w:bCs/>
                <w:sz w:val="28"/>
                <w:szCs w:val="28"/>
              </w:rPr>
              <w:t>37,042</w:t>
            </w:r>
          </w:p>
        </w:tc>
        <w:tc>
          <w:tcPr>
            <w:tcW w:w="90" w:type="dxa"/>
            <w:vAlign w:val="center"/>
          </w:tcPr>
          <w:p w14:paraId="2BCC5A0E" w14:textId="77777777" w:rsidR="004659B5" w:rsidRPr="00BC0B03" w:rsidRDefault="004659B5" w:rsidP="004659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59A78527" w14:textId="374D63FC" w:rsidR="004659B5" w:rsidRPr="00BC0B03" w:rsidRDefault="004659B5" w:rsidP="004659B5">
            <w:pPr>
              <w:tabs>
                <w:tab w:val="decimal" w:pos="882"/>
              </w:tabs>
              <w:spacing w:line="364" w:lineRule="exact"/>
              <w:ind w:left="-29" w:right="-286"/>
              <w:jc w:val="center"/>
              <w:rPr>
                <w:rFonts w:ascii="Angsana New" w:hAnsi="Angsana New"/>
                <w:b/>
                <w:bCs/>
                <w:sz w:val="28"/>
                <w:szCs w:val="28"/>
              </w:rPr>
            </w:pPr>
            <w:r w:rsidRPr="0097578B">
              <w:rPr>
                <w:rFonts w:ascii="Angsana New" w:hAnsi="Angsana New"/>
                <w:b/>
                <w:bCs/>
                <w:sz w:val="28"/>
                <w:szCs w:val="28"/>
              </w:rPr>
              <w:t>35,291</w:t>
            </w:r>
          </w:p>
        </w:tc>
        <w:tc>
          <w:tcPr>
            <w:tcW w:w="90" w:type="dxa"/>
          </w:tcPr>
          <w:p w14:paraId="0AAC209B" w14:textId="77777777" w:rsidR="004659B5" w:rsidRPr="00BC0B03" w:rsidRDefault="004659B5" w:rsidP="004659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bottom"/>
          </w:tcPr>
          <w:p w14:paraId="086BA252" w14:textId="77777777" w:rsidR="004659B5" w:rsidRPr="00BC0B03" w:rsidRDefault="004659B5" w:rsidP="004659B5">
            <w:pPr>
              <w:tabs>
                <w:tab w:val="decimal" w:pos="882"/>
              </w:tabs>
              <w:spacing w:line="364" w:lineRule="exact"/>
              <w:ind w:left="-29" w:right="-29"/>
              <w:jc w:val="center"/>
              <w:rPr>
                <w:rFonts w:ascii="Angsana New" w:hAnsi="Angsana New"/>
                <w:b/>
                <w:bCs/>
                <w:sz w:val="28"/>
                <w:szCs w:val="28"/>
              </w:rPr>
            </w:pPr>
            <w:r w:rsidRPr="00BC0B03">
              <w:rPr>
                <w:rFonts w:ascii="Angsana New" w:hAnsi="Angsana New"/>
                <w:b/>
                <w:bCs/>
                <w:sz w:val="28"/>
                <w:szCs w:val="28"/>
              </w:rPr>
              <w:t>-</w:t>
            </w:r>
          </w:p>
        </w:tc>
        <w:tc>
          <w:tcPr>
            <w:tcW w:w="90" w:type="dxa"/>
          </w:tcPr>
          <w:p w14:paraId="243EC642" w14:textId="77777777" w:rsidR="004659B5" w:rsidRPr="00BC0B03" w:rsidRDefault="004659B5" w:rsidP="004659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bottom"/>
          </w:tcPr>
          <w:p w14:paraId="17489ABC" w14:textId="77777777" w:rsidR="004659B5" w:rsidRPr="00BC0B03" w:rsidRDefault="004659B5" w:rsidP="004659B5">
            <w:pPr>
              <w:tabs>
                <w:tab w:val="decimal" w:pos="882"/>
              </w:tabs>
              <w:spacing w:line="364" w:lineRule="exact"/>
              <w:ind w:left="-29" w:right="-29"/>
              <w:jc w:val="center"/>
              <w:rPr>
                <w:rFonts w:ascii="Angsana New" w:hAnsi="Angsana New"/>
                <w:b/>
                <w:bCs/>
                <w:sz w:val="28"/>
                <w:szCs w:val="28"/>
              </w:rPr>
            </w:pPr>
            <w:r w:rsidRPr="00BC0B03">
              <w:rPr>
                <w:rFonts w:ascii="Angsana New" w:hAnsi="Angsana New"/>
                <w:b/>
                <w:bCs/>
                <w:sz w:val="28"/>
                <w:szCs w:val="28"/>
              </w:rPr>
              <w:t>-</w:t>
            </w:r>
          </w:p>
        </w:tc>
      </w:tr>
      <w:tr w:rsidR="00204879" w:rsidRPr="00BC0B03" w14:paraId="4FC83508" w14:textId="77777777" w:rsidTr="001568D6">
        <w:trPr>
          <w:trHeight w:val="374"/>
        </w:trPr>
        <w:tc>
          <w:tcPr>
            <w:tcW w:w="4050" w:type="dxa"/>
            <w:shd w:val="clear" w:color="auto" w:fill="auto"/>
          </w:tcPr>
          <w:p w14:paraId="53F571E6" w14:textId="0FFB516E" w:rsidR="00204879" w:rsidRPr="00861F66" w:rsidRDefault="00204879" w:rsidP="00204879">
            <w:pPr>
              <w:spacing w:line="364" w:lineRule="exact"/>
              <w:ind w:right="-108" w:firstLine="72"/>
              <w:rPr>
                <w:rFonts w:ascii="Angsana New" w:hAnsi="Angsana New"/>
                <w:sz w:val="28"/>
                <w:szCs w:val="28"/>
                <w:cs/>
              </w:rPr>
            </w:pPr>
            <w:r w:rsidRPr="00A122B9">
              <w:rPr>
                <w:rFonts w:ascii="AngsanaUPC" w:hAnsi="AngsanaUPC" w:cs="AngsanaUPC"/>
                <w:sz w:val="28"/>
                <w:szCs w:val="28"/>
              </w:rPr>
              <w:t>Less: Allowance for expected credit losses</w:t>
            </w:r>
          </w:p>
        </w:tc>
        <w:tc>
          <w:tcPr>
            <w:tcW w:w="90" w:type="dxa"/>
            <w:shd w:val="clear" w:color="auto" w:fill="auto"/>
          </w:tcPr>
          <w:p w14:paraId="0A1F7074"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shd w:val="clear" w:color="auto" w:fill="auto"/>
            <w:vAlign w:val="center"/>
          </w:tcPr>
          <w:p w14:paraId="7329DB31" w14:textId="730C82BB" w:rsidR="00204879" w:rsidRPr="00BC0B03" w:rsidRDefault="00204879" w:rsidP="00204879">
            <w:pPr>
              <w:tabs>
                <w:tab w:val="decimal" w:pos="882"/>
              </w:tabs>
              <w:spacing w:line="364" w:lineRule="exact"/>
              <w:ind w:left="-29" w:right="-285"/>
              <w:jc w:val="center"/>
              <w:rPr>
                <w:rFonts w:ascii="Angsana New" w:hAnsi="Angsana New"/>
                <w:sz w:val="28"/>
                <w:szCs w:val="28"/>
              </w:rPr>
            </w:pPr>
            <w:r w:rsidRPr="00BC0B03">
              <w:rPr>
                <w:rFonts w:ascii="Angsana New" w:hAnsi="Angsana New"/>
                <w:sz w:val="28"/>
                <w:szCs w:val="28"/>
              </w:rPr>
              <w:t>(12,603)</w:t>
            </w:r>
          </w:p>
        </w:tc>
        <w:tc>
          <w:tcPr>
            <w:tcW w:w="90" w:type="dxa"/>
            <w:vAlign w:val="center"/>
          </w:tcPr>
          <w:p w14:paraId="27CAEAD4" w14:textId="77777777" w:rsidR="00204879" w:rsidRPr="00BC0B03" w:rsidRDefault="00204879" w:rsidP="00204879">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2E9F7C97" w14:textId="1B8FF428" w:rsidR="00204879" w:rsidRPr="00BC0B03" w:rsidRDefault="00204879" w:rsidP="00204879">
            <w:pPr>
              <w:tabs>
                <w:tab w:val="decimal" w:pos="882"/>
              </w:tabs>
              <w:spacing w:line="364" w:lineRule="exact"/>
              <w:ind w:left="-29" w:right="-286"/>
              <w:jc w:val="center"/>
              <w:rPr>
                <w:rFonts w:ascii="Angsana New" w:hAnsi="Angsana New"/>
                <w:sz w:val="28"/>
                <w:szCs w:val="28"/>
              </w:rPr>
            </w:pPr>
            <w:r w:rsidRPr="00BC0B03">
              <w:rPr>
                <w:rFonts w:ascii="Angsana New" w:hAnsi="Angsana New"/>
                <w:sz w:val="28"/>
                <w:szCs w:val="28"/>
              </w:rPr>
              <w:t>(12,603)</w:t>
            </w:r>
          </w:p>
        </w:tc>
        <w:tc>
          <w:tcPr>
            <w:tcW w:w="90" w:type="dxa"/>
          </w:tcPr>
          <w:p w14:paraId="377B81D3" w14:textId="77777777" w:rsidR="00204879" w:rsidRPr="00BC0B03" w:rsidRDefault="00204879" w:rsidP="00204879">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183054BF" w14:textId="77777777" w:rsidR="00204879" w:rsidRPr="00BC0B03" w:rsidRDefault="00204879" w:rsidP="00204879">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c>
          <w:tcPr>
            <w:tcW w:w="90" w:type="dxa"/>
          </w:tcPr>
          <w:p w14:paraId="112FD5BE" w14:textId="77777777" w:rsidR="00204879" w:rsidRPr="00BC0B03" w:rsidRDefault="00204879" w:rsidP="00204879">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73278FE5" w14:textId="77777777" w:rsidR="00204879" w:rsidRPr="00BC0B03" w:rsidRDefault="00204879" w:rsidP="00204879">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204879" w:rsidRPr="00BC0B03" w14:paraId="007E781C" w14:textId="77777777" w:rsidTr="001568D6">
        <w:trPr>
          <w:trHeight w:val="374"/>
        </w:trPr>
        <w:tc>
          <w:tcPr>
            <w:tcW w:w="4050" w:type="dxa"/>
            <w:shd w:val="clear" w:color="auto" w:fill="auto"/>
            <w:vAlign w:val="bottom"/>
          </w:tcPr>
          <w:p w14:paraId="4EA76306" w14:textId="511337E0" w:rsidR="00204879" w:rsidRPr="00861F66" w:rsidRDefault="00204879" w:rsidP="00204879">
            <w:pPr>
              <w:spacing w:line="364" w:lineRule="exact"/>
              <w:ind w:right="-108" w:firstLine="72"/>
              <w:rPr>
                <w:rFonts w:ascii="Angsana New" w:hAnsi="Angsana New"/>
                <w:b/>
                <w:bCs/>
                <w:sz w:val="28"/>
                <w:szCs w:val="28"/>
                <w:cs/>
              </w:rPr>
            </w:pPr>
            <w:r w:rsidRPr="00A122B9">
              <w:rPr>
                <w:rFonts w:ascii="AngsanaUPC" w:hAnsi="AngsanaUPC" w:cs="AngsanaUPC"/>
                <w:b/>
                <w:bCs/>
                <w:sz w:val="28"/>
                <w:szCs w:val="28"/>
              </w:rPr>
              <w:t>Trade receivables - related parties - net</w:t>
            </w:r>
          </w:p>
        </w:tc>
        <w:tc>
          <w:tcPr>
            <w:tcW w:w="90" w:type="dxa"/>
            <w:shd w:val="clear" w:color="auto" w:fill="auto"/>
          </w:tcPr>
          <w:p w14:paraId="068EC555"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shd w:val="clear" w:color="auto" w:fill="auto"/>
            <w:vAlign w:val="center"/>
          </w:tcPr>
          <w:p w14:paraId="2E3513CA" w14:textId="3322C636" w:rsidR="00204879" w:rsidRPr="00BC0B03" w:rsidRDefault="00204879" w:rsidP="00204879">
            <w:pPr>
              <w:tabs>
                <w:tab w:val="decimal" w:pos="882"/>
              </w:tabs>
              <w:spacing w:line="364" w:lineRule="exact"/>
              <w:ind w:left="-29" w:right="-195"/>
              <w:jc w:val="center"/>
              <w:rPr>
                <w:rFonts w:ascii="Angsana New" w:hAnsi="Angsana New"/>
                <w:b/>
                <w:bCs/>
                <w:sz w:val="28"/>
                <w:szCs w:val="28"/>
              </w:rPr>
            </w:pPr>
            <w:r w:rsidRPr="00BB5A34">
              <w:rPr>
                <w:rFonts w:ascii="Angsana New" w:hAnsi="Angsana New"/>
                <w:b/>
                <w:bCs/>
                <w:sz w:val="28"/>
                <w:szCs w:val="28"/>
              </w:rPr>
              <w:t>24,439</w:t>
            </w:r>
          </w:p>
        </w:tc>
        <w:tc>
          <w:tcPr>
            <w:tcW w:w="90" w:type="dxa"/>
            <w:vAlign w:val="center"/>
          </w:tcPr>
          <w:p w14:paraId="4544F1EB" w14:textId="77777777" w:rsidR="00204879" w:rsidRPr="00BC0B03" w:rsidRDefault="00204879" w:rsidP="00204879">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1018D6E" w14:textId="19DE9E79" w:rsidR="00204879" w:rsidRPr="00BC0B03" w:rsidRDefault="00204879" w:rsidP="00204879">
            <w:pPr>
              <w:tabs>
                <w:tab w:val="decimal" w:pos="882"/>
              </w:tabs>
              <w:spacing w:line="364" w:lineRule="exact"/>
              <w:ind w:left="-29" w:right="-286"/>
              <w:jc w:val="center"/>
              <w:rPr>
                <w:rFonts w:ascii="Angsana New" w:hAnsi="Angsana New"/>
                <w:b/>
                <w:bCs/>
                <w:sz w:val="28"/>
                <w:szCs w:val="28"/>
              </w:rPr>
            </w:pPr>
            <w:r w:rsidRPr="005D661C">
              <w:rPr>
                <w:rFonts w:ascii="Angsana New" w:hAnsi="Angsana New"/>
                <w:b/>
                <w:bCs/>
                <w:sz w:val="28"/>
                <w:szCs w:val="28"/>
              </w:rPr>
              <w:t>22,688</w:t>
            </w:r>
          </w:p>
        </w:tc>
        <w:tc>
          <w:tcPr>
            <w:tcW w:w="90" w:type="dxa"/>
          </w:tcPr>
          <w:p w14:paraId="339B6C42" w14:textId="77777777" w:rsidR="00204879" w:rsidRPr="00BC0B03" w:rsidRDefault="00204879" w:rsidP="00204879">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bottom"/>
          </w:tcPr>
          <w:p w14:paraId="6C94FBC3" w14:textId="77777777" w:rsidR="00204879" w:rsidRPr="00BC0B03" w:rsidRDefault="00204879" w:rsidP="00204879">
            <w:pPr>
              <w:tabs>
                <w:tab w:val="decimal" w:pos="882"/>
              </w:tabs>
              <w:spacing w:line="364" w:lineRule="exact"/>
              <w:ind w:left="-29" w:right="-29"/>
              <w:jc w:val="center"/>
              <w:rPr>
                <w:rFonts w:ascii="Angsana New" w:hAnsi="Angsana New"/>
                <w:b/>
                <w:bCs/>
                <w:sz w:val="28"/>
                <w:szCs w:val="28"/>
              </w:rPr>
            </w:pPr>
            <w:r w:rsidRPr="00BC0B03">
              <w:rPr>
                <w:rFonts w:ascii="Angsana New" w:hAnsi="Angsana New"/>
                <w:b/>
                <w:bCs/>
                <w:sz w:val="28"/>
                <w:szCs w:val="28"/>
              </w:rPr>
              <w:t>-</w:t>
            </w:r>
          </w:p>
        </w:tc>
        <w:tc>
          <w:tcPr>
            <w:tcW w:w="90" w:type="dxa"/>
          </w:tcPr>
          <w:p w14:paraId="2A8B60BD" w14:textId="77777777" w:rsidR="00204879" w:rsidRPr="00BC0B03" w:rsidRDefault="00204879" w:rsidP="00204879">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bottom"/>
          </w:tcPr>
          <w:p w14:paraId="400AFC51" w14:textId="77777777" w:rsidR="00204879" w:rsidRPr="00BC0B03" w:rsidRDefault="00204879" w:rsidP="00204879">
            <w:pPr>
              <w:tabs>
                <w:tab w:val="decimal" w:pos="882"/>
              </w:tabs>
              <w:spacing w:line="364" w:lineRule="exact"/>
              <w:ind w:left="-29" w:right="-29"/>
              <w:jc w:val="center"/>
              <w:rPr>
                <w:rFonts w:ascii="Angsana New" w:hAnsi="Angsana New"/>
                <w:b/>
                <w:bCs/>
                <w:sz w:val="28"/>
                <w:szCs w:val="28"/>
              </w:rPr>
            </w:pPr>
            <w:r w:rsidRPr="00BC0B03">
              <w:rPr>
                <w:rFonts w:ascii="Angsana New" w:hAnsi="Angsana New"/>
                <w:b/>
                <w:bCs/>
                <w:sz w:val="28"/>
                <w:szCs w:val="28"/>
              </w:rPr>
              <w:t>-</w:t>
            </w:r>
          </w:p>
        </w:tc>
      </w:tr>
      <w:tr w:rsidR="00204879" w:rsidRPr="00BC0B03" w14:paraId="37B71518" w14:textId="77777777" w:rsidTr="00837FC9">
        <w:trPr>
          <w:trHeight w:val="374"/>
        </w:trPr>
        <w:tc>
          <w:tcPr>
            <w:tcW w:w="4050" w:type="dxa"/>
            <w:shd w:val="clear" w:color="auto" w:fill="auto"/>
          </w:tcPr>
          <w:p w14:paraId="0ED284FE" w14:textId="3F45E07F" w:rsidR="00204879" w:rsidRPr="00A122B9" w:rsidRDefault="00204879" w:rsidP="00204879">
            <w:pPr>
              <w:spacing w:line="364" w:lineRule="exact"/>
              <w:ind w:right="-45" w:firstLine="72"/>
              <w:rPr>
                <w:rFonts w:ascii="Angsana New" w:hAnsi="Angsana New"/>
                <w:b/>
                <w:bCs/>
                <w:sz w:val="28"/>
                <w:szCs w:val="28"/>
                <w:u w:val="single"/>
              </w:rPr>
            </w:pPr>
            <w:r w:rsidRPr="00A122B9">
              <w:rPr>
                <w:rFonts w:ascii="AngsanaUPC" w:hAnsi="AngsanaUPC" w:cs="AngsanaUPC"/>
                <w:b/>
                <w:bCs/>
                <w:sz w:val="28"/>
                <w:szCs w:val="28"/>
                <w:u w:val="single"/>
              </w:rPr>
              <w:t>Trade receivables - unrelated parties</w:t>
            </w:r>
          </w:p>
        </w:tc>
        <w:tc>
          <w:tcPr>
            <w:tcW w:w="90" w:type="dxa"/>
            <w:shd w:val="clear" w:color="auto" w:fill="auto"/>
          </w:tcPr>
          <w:p w14:paraId="3D44CE4E"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shd w:val="clear" w:color="auto" w:fill="auto"/>
            <w:vAlign w:val="bottom"/>
          </w:tcPr>
          <w:p w14:paraId="13AB5700"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c>
          <w:tcPr>
            <w:tcW w:w="90" w:type="dxa"/>
          </w:tcPr>
          <w:p w14:paraId="2F354FE7"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2B470D89"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c>
          <w:tcPr>
            <w:tcW w:w="90" w:type="dxa"/>
          </w:tcPr>
          <w:p w14:paraId="5FDF1895"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0CBF07D7"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c>
          <w:tcPr>
            <w:tcW w:w="90" w:type="dxa"/>
          </w:tcPr>
          <w:p w14:paraId="179C7250"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67DA2B2C" w14:textId="77777777" w:rsidR="00204879" w:rsidRPr="00BC0B03" w:rsidRDefault="00204879" w:rsidP="00204879">
            <w:pPr>
              <w:tabs>
                <w:tab w:val="decimal" w:pos="882"/>
              </w:tabs>
              <w:spacing w:line="364" w:lineRule="exact"/>
              <w:ind w:left="-29" w:right="-29"/>
              <w:rPr>
                <w:rFonts w:ascii="Angsana New" w:hAnsi="Angsana New"/>
                <w:b/>
                <w:bCs/>
                <w:sz w:val="28"/>
                <w:szCs w:val="28"/>
              </w:rPr>
            </w:pPr>
          </w:p>
        </w:tc>
      </w:tr>
      <w:tr w:rsidR="00204879" w:rsidRPr="00BC0B03" w14:paraId="4BE34ECA" w14:textId="77777777" w:rsidTr="00837FC9">
        <w:trPr>
          <w:trHeight w:val="374"/>
        </w:trPr>
        <w:tc>
          <w:tcPr>
            <w:tcW w:w="4050" w:type="dxa"/>
          </w:tcPr>
          <w:p w14:paraId="05B118F5" w14:textId="176F4E37" w:rsidR="00204879" w:rsidRPr="00A122B9" w:rsidRDefault="00204879" w:rsidP="00204879">
            <w:pPr>
              <w:spacing w:line="364" w:lineRule="exact"/>
              <w:ind w:right="-45" w:firstLine="72"/>
              <w:rPr>
                <w:rFonts w:ascii="Angsana New" w:hAnsi="Angsana New"/>
                <w:sz w:val="28"/>
                <w:szCs w:val="28"/>
              </w:rPr>
            </w:pPr>
            <w:r w:rsidRPr="00A122B9">
              <w:rPr>
                <w:rFonts w:ascii="AngsanaUPC" w:hAnsi="AngsanaUPC" w:cs="AngsanaUPC"/>
                <w:sz w:val="28"/>
                <w:szCs w:val="28"/>
              </w:rPr>
              <w:t>Aged on the basis of due dates</w:t>
            </w:r>
          </w:p>
        </w:tc>
        <w:tc>
          <w:tcPr>
            <w:tcW w:w="90" w:type="dxa"/>
          </w:tcPr>
          <w:p w14:paraId="76171D4E"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1260" w:type="dxa"/>
            <w:shd w:val="clear" w:color="auto" w:fill="auto"/>
            <w:vAlign w:val="bottom"/>
          </w:tcPr>
          <w:p w14:paraId="6FCC4347"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90" w:type="dxa"/>
          </w:tcPr>
          <w:p w14:paraId="0A3DE412"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1260" w:type="dxa"/>
            <w:vAlign w:val="bottom"/>
          </w:tcPr>
          <w:p w14:paraId="036341F6"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90" w:type="dxa"/>
          </w:tcPr>
          <w:p w14:paraId="11E62F6B"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1260" w:type="dxa"/>
            <w:vAlign w:val="bottom"/>
          </w:tcPr>
          <w:p w14:paraId="46B5E66D"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90" w:type="dxa"/>
          </w:tcPr>
          <w:p w14:paraId="4B55B32C"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1260" w:type="dxa"/>
            <w:vAlign w:val="bottom"/>
          </w:tcPr>
          <w:p w14:paraId="31C77514" w14:textId="77777777" w:rsidR="00204879" w:rsidRPr="00BC0B03" w:rsidRDefault="00204879" w:rsidP="00204879">
            <w:pPr>
              <w:tabs>
                <w:tab w:val="decimal" w:pos="882"/>
              </w:tabs>
              <w:spacing w:line="364" w:lineRule="exact"/>
              <w:ind w:left="-29" w:right="-29"/>
              <w:rPr>
                <w:rFonts w:ascii="Angsana New" w:hAnsi="Angsana New"/>
                <w:sz w:val="28"/>
                <w:szCs w:val="28"/>
              </w:rPr>
            </w:pPr>
          </w:p>
        </w:tc>
      </w:tr>
      <w:tr w:rsidR="00204879" w:rsidRPr="00BC0B03" w14:paraId="65D0DB3B" w14:textId="77777777" w:rsidTr="00837FC9">
        <w:trPr>
          <w:trHeight w:val="374"/>
        </w:trPr>
        <w:tc>
          <w:tcPr>
            <w:tcW w:w="4050" w:type="dxa"/>
          </w:tcPr>
          <w:p w14:paraId="6A528302" w14:textId="64546D7F" w:rsidR="00204879" w:rsidRPr="00A122B9" w:rsidRDefault="00204879" w:rsidP="00204879">
            <w:pPr>
              <w:spacing w:line="364" w:lineRule="exact"/>
              <w:ind w:right="-45" w:firstLine="72"/>
              <w:rPr>
                <w:rFonts w:ascii="Angsana New" w:hAnsi="Angsana New"/>
                <w:sz w:val="28"/>
                <w:szCs w:val="28"/>
              </w:rPr>
            </w:pPr>
            <w:r w:rsidRPr="00A122B9">
              <w:rPr>
                <w:rFonts w:ascii="AngsanaUPC" w:hAnsi="AngsanaUPC" w:cs="AngsanaUPC"/>
                <w:sz w:val="28"/>
                <w:szCs w:val="28"/>
              </w:rPr>
              <w:t>Past due</w:t>
            </w:r>
          </w:p>
        </w:tc>
        <w:tc>
          <w:tcPr>
            <w:tcW w:w="90" w:type="dxa"/>
          </w:tcPr>
          <w:p w14:paraId="7A78C594"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1260" w:type="dxa"/>
            <w:shd w:val="clear" w:color="auto" w:fill="auto"/>
            <w:vAlign w:val="bottom"/>
          </w:tcPr>
          <w:p w14:paraId="0640C783"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90" w:type="dxa"/>
          </w:tcPr>
          <w:p w14:paraId="7E32B318" w14:textId="77777777" w:rsidR="00204879" w:rsidRPr="00BC0B03" w:rsidRDefault="00204879" w:rsidP="00204879">
            <w:pPr>
              <w:tabs>
                <w:tab w:val="decimal" w:pos="882"/>
              </w:tabs>
              <w:spacing w:line="364" w:lineRule="exact"/>
              <w:ind w:left="-29" w:right="-29"/>
              <w:rPr>
                <w:rFonts w:ascii="Angsana New" w:hAnsi="Angsana New"/>
                <w:sz w:val="28"/>
                <w:szCs w:val="28"/>
                <w:cs/>
              </w:rPr>
            </w:pPr>
          </w:p>
        </w:tc>
        <w:tc>
          <w:tcPr>
            <w:tcW w:w="1260" w:type="dxa"/>
            <w:vAlign w:val="bottom"/>
          </w:tcPr>
          <w:p w14:paraId="7A0D9CFF" w14:textId="77777777" w:rsidR="00204879" w:rsidRPr="00861F66" w:rsidRDefault="00204879" w:rsidP="00204879">
            <w:pPr>
              <w:tabs>
                <w:tab w:val="decimal" w:pos="882"/>
              </w:tabs>
              <w:spacing w:line="364" w:lineRule="exact"/>
              <w:ind w:left="-29" w:right="-29"/>
              <w:rPr>
                <w:rFonts w:ascii="Angsana New" w:hAnsi="Angsana New"/>
                <w:sz w:val="28"/>
                <w:szCs w:val="28"/>
                <w:cs/>
              </w:rPr>
            </w:pPr>
          </w:p>
        </w:tc>
        <w:tc>
          <w:tcPr>
            <w:tcW w:w="90" w:type="dxa"/>
          </w:tcPr>
          <w:p w14:paraId="774CD772"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1260" w:type="dxa"/>
            <w:vAlign w:val="bottom"/>
          </w:tcPr>
          <w:p w14:paraId="59F23782"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90" w:type="dxa"/>
          </w:tcPr>
          <w:p w14:paraId="3C48633F" w14:textId="77777777" w:rsidR="00204879" w:rsidRPr="00BC0B03" w:rsidRDefault="00204879" w:rsidP="00204879">
            <w:pPr>
              <w:tabs>
                <w:tab w:val="decimal" w:pos="882"/>
              </w:tabs>
              <w:spacing w:line="364" w:lineRule="exact"/>
              <w:ind w:left="-29" w:right="-29"/>
              <w:rPr>
                <w:rFonts w:ascii="Angsana New" w:hAnsi="Angsana New"/>
                <w:sz w:val="28"/>
                <w:szCs w:val="28"/>
              </w:rPr>
            </w:pPr>
          </w:p>
        </w:tc>
        <w:tc>
          <w:tcPr>
            <w:tcW w:w="1260" w:type="dxa"/>
            <w:vAlign w:val="bottom"/>
          </w:tcPr>
          <w:p w14:paraId="40144CBE" w14:textId="77777777" w:rsidR="00204879" w:rsidRPr="00BC0B03" w:rsidRDefault="00204879" w:rsidP="00204879">
            <w:pPr>
              <w:tabs>
                <w:tab w:val="decimal" w:pos="882"/>
              </w:tabs>
              <w:spacing w:line="364" w:lineRule="exact"/>
              <w:ind w:left="-29" w:right="-29"/>
              <w:rPr>
                <w:rFonts w:ascii="Angsana New" w:hAnsi="Angsana New"/>
                <w:sz w:val="28"/>
                <w:szCs w:val="28"/>
              </w:rPr>
            </w:pPr>
          </w:p>
        </w:tc>
      </w:tr>
      <w:tr w:rsidR="00B77B4B" w:rsidRPr="00BC0B03" w14:paraId="25084314" w14:textId="77777777" w:rsidTr="001568D6">
        <w:trPr>
          <w:trHeight w:val="374"/>
        </w:trPr>
        <w:tc>
          <w:tcPr>
            <w:tcW w:w="4050" w:type="dxa"/>
          </w:tcPr>
          <w:p w14:paraId="187747D8" w14:textId="22BB2EC8" w:rsidR="00B77B4B" w:rsidRPr="00A122B9" w:rsidRDefault="00B77B4B" w:rsidP="00B77B4B">
            <w:pPr>
              <w:tabs>
                <w:tab w:val="left" w:pos="252"/>
              </w:tabs>
              <w:spacing w:line="364" w:lineRule="exact"/>
              <w:ind w:right="-45" w:firstLine="72"/>
              <w:rPr>
                <w:rFonts w:ascii="Angsana New" w:hAnsi="Angsana New"/>
                <w:sz w:val="28"/>
                <w:szCs w:val="28"/>
              </w:rPr>
            </w:pPr>
            <w:r w:rsidRPr="00A122B9">
              <w:rPr>
                <w:rFonts w:ascii="AngsanaUPC" w:hAnsi="AngsanaUPC" w:cs="AngsanaUPC"/>
                <w:sz w:val="28"/>
                <w:szCs w:val="28"/>
              </w:rPr>
              <w:tab/>
              <w:t>Up to 3 months</w:t>
            </w:r>
          </w:p>
        </w:tc>
        <w:tc>
          <w:tcPr>
            <w:tcW w:w="90" w:type="dxa"/>
          </w:tcPr>
          <w:p w14:paraId="330BE20A" w14:textId="77777777" w:rsidR="00B77B4B" w:rsidRPr="00BC0B03" w:rsidRDefault="00B77B4B" w:rsidP="00B77B4B">
            <w:pPr>
              <w:tabs>
                <w:tab w:val="decimal" w:pos="882"/>
              </w:tabs>
              <w:spacing w:line="364" w:lineRule="exact"/>
              <w:ind w:left="-29" w:right="-29"/>
              <w:rPr>
                <w:rFonts w:ascii="Angsana New" w:hAnsi="Angsana New"/>
                <w:sz w:val="28"/>
                <w:szCs w:val="28"/>
              </w:rPr>
            </w:pPr>
          </w:p>
        </w:tc>
        <w:tc>
          <w:tcPr>
            <w:tcW w:w="1260" w:type="dxa"/>
            <w:shd w:val="clear" w:color="auto" w:fill="auto"/>
            <w:vAlign w:val="center"/>
          </w:tcPr>
          <w:p w14:paraId="69EB78CA" w14:textId="647A6F7D" w:rsidR="00B77B4B" w:rsidRPr="00BC0B03" w:rsidRDefault="00B77B4B" w:rsidP="00B77B4B">
            <w:pPr>
              <w:tabs>
                <w:tab w:val="decimal" w:pos="882"/>
              </w:tabs>
              <w:spacing w:line="364" w:lineRule="exact"/>
              <w:ind w:left="-29" w:right="-195"/>
              <w:jc w:val="center"/>
              <w:rPr>
                <w:rFonts w:ascii="Angsana New" w:hAnsi="Angsana New"/>
                <w:sz w:val="28"/>
                <w:szCs w:val="28"/>
              </w:rPr>
            </w:pPr>
            <w:r w:rsidRPr="00BC0B03">
              <w:rPr>
                <w:rFonts w:ascii="Angsana New" w:hAnsi="Angsana New"/>
                <w:sz w:val="28"/>
                <w:szCs w:val="28"/>
              </w:rPr>
              <w:t>7,</w:t>
            </w:r>
            <w:r>
              <w:rPr>
                <w:rFonts w:ascii="Angsana New" w:hAnsi="Angsana New"/>
                <w:sz w:val="28"/>
                <w:szCs w:val="28"/>
              </w:rPr>
              <w:t>207</w:t>
            </w:r>
          </w:p>
        </w:tc>
        <w:tc>
          <w:tcPr>
            <w:tcW w:w="90" w:type="dxa"/>
          </w:tcPr>
          <w:p w14:paraId="0985D173"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vAlign w:val="center"/>
          </w:tcPr>
          <w:p w14:paraId="6DC0EA1D" w14:textId="03D606D9" w:rsidR="00B77B4B" w:rsidRPr="00BC0B03" w:rsidRDefault="00B77B4B" w:rsidP="00B77B4B">
            <w:pPr>
              <w:tabs>
                <w:tab w:val="decimal" w:pos="882"/>
              </w:tabs>
              <w:spacing w:line="364" w:lineRule="exact"/>
              <w:ind w:left="-29" w:right="-286"/>
              <w:jc w:val="center"/>
              <w:rPr>
                <w:rFonts w:ascii="Angsana New" w:hAnsi="Angsana New"/>
                <w:sz w:val="28"/>
                <w:szCs w:val="28"/>
              </w:rPr>
            </w:pPr>
            <w:r w:rsidRPr="00BC0B03">
              <w:rPr>
                <w:rFonts w:ascii="Angsana New" w:hAnsi="Angsana New"/>
                <w:sz w:val="28"/>
                <w:szCs w:val="28"/>
              </w:rPr>
              <w:t>5,</w:t>
            </w:r>
            <w:r>
              <w:rPr>
                <w:rFonts w:ascii="Angsana New" w:hAnsi="Angsana New"/>
                <w:sz w:val="28"/>
                <w:szCs w:val="28"/>
              </w:rPr>
              <w:t>813</w:t>
            </w:r>
          </w:p>
        </w:tc>
        <w:tc>
          <w:tcPr>
            <w:tcW w:w="90" w:type="dxa"/>
          </w:tcPr>
          <w:p w14:paraId="1CE2435D"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Pr>
          <w:p w14:paraId="2F3EFEC2" w14:textId="77777777" w:rsidR="00B77B4B" w:rsidRPr="00BC0B03" w:rsidRDefault="00B77B4B" w:rsidP="00B77B4B">
            <w:pPr>
              <w:tabs>
                <w:tab w:val="decimal" w:pos="882"/>
              </w:tabs>
              <w:spacing w:line="364" w:lineRule="exact"/>
              <w:ind w:left="-29" w:right="-196"/>
              <w:jc w:val="center"/>
              <w:rPr>
                <w:rFonts w:ascii="Angsana New" w:hAnsi="Angsana New"/>
                <w:sz w:val="28"/>
                <w:szCs w:val="28"/>
              </w:rPr>
            </w:pPr>
            <w:r w:rsidRPr="00BC0B03">
              <w:rPr>
                <w:rFonts w:ascii="Angsana New" w:hAnsi="Angsana New"/>
                <w:sz w:val="28"/>
                <w:szCs w:val="28"/>
              </w:rPr>
              <w:t>4,189</w:t>
            </w:r>
          </w:p>
        </w:tc>
        <w:tc>
          <w:tcPr>
            <w:tcW w:w="90" w:type="dxa"/>
          </w:tcPr>
          <w:p w14:paraId="1EC02641"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Pr>
          <w:p w14:paraId="4C8853EB" w14:textId="77777777" w:rsidR="00B77B4B" w:rsidRPr="00BC0B03" w:rsidRDefault="00B77B4B" w:rsidP="00B77B4B">
            <w:pPr>
              <w:tabs>
                <w:tab w:val="decimal" w:pos="882"/>
              </w:tabs>
              <w:spacing w:line="364" w:lineRule="exact"/>
              <w:ind w:left="-29" w:right="-286"/>
              <w:jc w:val="center"/>
              <w:rPr>
                <w:rFonts w:ascii="Angsana New" w:hAnsi="Angsana New"/>
                <w:sz w:val="28"/>
                <w:szCs w:val="28"/>
              </w:rPr>
            </w:pPr>
            <w:r w:rsidRPr="00BC0B03">
              <w:rPr>
                <w:rFonts w:ascii="Angsana New" w:hAnsi="Angsana New"/>
                <w:sz w:val="28"/>
                <w:szCs w:val="28"/>
              </w:rPr>
              <w:t>3,622</w:t>
            </w:r>
          </w:p>
        </w:tc>
      </w:tr>
      <w:tr w:rsidR="00B77B4B" w:rsidRPr="00BC0B03" w14:paraId="0397C509" w14:textId="77777777" w:rsidTr="001568D6">
        <w:trPr>
          <w:trHeight w:val="374"/>
        </w:trPr>
        <w:tc>
          <w:tcPr>
            <w:tcW w:w="4050" w:type="dxa"/>
          </w:tcPr>
          <w:p w14:paraId="49020E89" w14:textId="1AEFD705" w:rsidR="00B77B4B" w:rsidRPr="00A122B9" w:rsidRDefault="00B77B4B" w:rsidP="00B77B4B">
            <w:pPr>
              <w:tabs>
                <w:tab w:val="left" w:pos="252"/>
              </w:tabs>
              <w:spacing w:line="364" w:lineRule="exact"/>
              <w:ind w:right="-45" w:firstLine="72"/>
              <w:rPr>
                <w:rFonts w:ascii="Angsana New" w:hAnsi="Angsana New"/>
                <w:sz w:val="28"/>
                <w:szCs w:val="28"/>
              </w:rPr>
            </w:pPr>
            <w:r w:rsidRPr="00A122B9">
              <w:rPr>
                <w:rFonts w:ascii="AngsanaUPC" w:hAnsi="AngsanaUPC" w:cs="AngsanaUPC"/>
                <w:sz w:val="28"/>
                <w:szCs w:val="28"/>
              </w:rPr>
              <w:tab/>
              <w:t>3 - 6 months</w:t>
            </w:r>
          </w:p>
        </w:tc>
        <w:tc>
          <w:tcPr>
            <w:tcW w:w="90" w:type="dxa"/>
          </w:tcPr>
          <w:p w14:paraId="6EF4876A" w14:textId="77777777" w:rsidR="00B77B4B" w:rsidRPr="00BC0B03" w:rsidRDefault="00B77B4B" w:rsidP="00B77B4B">
            <w:pPr>
              <w:tabs>
                <w:tab w:val="decimal" w:pos="882"/>
              </w:tabs>
              <w:spacing w:line="364" w:lineRule="exact"/>
              <w:ind w:left="-29" w:right="-29"/>
              <w:rPr>
                <w:rFonts w:ascii="Angsana New" w:hAnsi="Angsana New"/>
                <w:sz w:val="28"/>
                <w:szCs w:val="28"/>
              </w:rPr>
            </w:pPr>
          </w:p>
        </w:tc>
        <w:tc>
          <w:tcPr>
            <w:tcW w:w="1260" w:type="dxa"/>
            <w:shd w:val="clear" w:color="auto" w:fill="auto"/>
            <w:vAlign w:val="center"/>
          </w:tcPr>
          <w:p w14:paraId="35FBF20F" w14:textId="419BD013" w:rsidR="00B77B4B" w:rsidRPr="00BC0B03" w:rsidRDefault="00B77B4B" w:rsidP="00B77B4B">
            <w:pPr>
              <w:tabs>
                <w:tab w:val="decimal" w:pos="882"/>
              </w:tabs>
              <w:spacing w:line="364" w:lineRule="exact"/>
              <w:ind w:left="-29" w:right="-195"/>
              <w:jc w:val="center"/>
              <w:rPr>
                <w:rFonts w:ascii="Angsana New" w:hAnsi="Angsana New"/>
                <w:sz w:val="28"/>
                <w:szCs w:val="28"/>
              </w:rPr>
            </w:pPr>
            <w:r w:rsidRPr="000E26E6">
              <w:rPr>
                <w:rFonts w:ascii="Angsana New" w:hAnsi="Angsana New"/>
                <w:sz w:val="28"/>
                <w:szCs w:val="28"/>
              </w:rPr>
              <w:t>1,</w:t>
            </w:r>
            <w:r>
              <w:rPr>
                <w:rFonts w:ascii="Angsana New" w:hAnsi="Angsana New"/>
                <w:sz w:val="28"/>
                <w:szCs w:val="28"/>
              </w:rPr>
              <w:t>570</w:t>
            </w:r>
          </w:p>
        </w:tc>
        <w:tc>
          <w:tcPr>
            <w:tcW w:w="90" w:type="dxa"/>
          </w:tcPr>
          <w:p w14:paraId="1D81E95E"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vAlign w:val="center"/>
          </w:tcPr>
          <w:p w14:paraId="1BE26C4E" w14:textId="309C52E1" w:rsidR="00B77B4B" w:rsidRPr="00BC0B03" w:rsidRDefault="00B77B4B" w:rsidP="00B77B4B">
            <w:pPr>
              <w:tabs>
                <w:tab w:val="decimal" w:pos="882"/>
              </w:tabs>
              <w:spacing w:line="364" w:lineRule="exact"/>
              <w:ind w:left="-29" w:right="-286"/>
              <w:jc w:val="center"/>
              <w:rPr>
                <w:rFonts w:ascii="Angsana New" w:hAnsi="Angsana New"/>
                <w:sz w:val="28"/>
                <w:szCs w:val="28"/>
              </w:rPr>
            </w:pPr>
            <w:r>
              <w:rPr>
                <w:rFonts w:ascii="Angsana New" w:hAnsi="Angsana New"/>
                <w:sz w:val="28"/>
                <w:szCs w:val="28"/>
              </w:rPr>
              <w:t>5,858</w:t>
            </w:r>
          </w:p>
        </w:tc>
        <w:tc>
          <w:tcPr>
            <w:tcW w:w="90" w:type="dxa"/>
          </w:tcPr>
          <w:p w14:paraId="5861A5CE"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Pr>
          <w:p w14:paraId="3522B5E4" w14:textId="77777777" w:rsidR="00B77B4B" w:rsidRPr="00BC0B03" w:rsidRDefault="00B77B4B" w:rsidP="00B77B4B">
            <w:pPr>
              <w:tabs>
                <w:tab w:val="decimal" w:pos="882"/>
              </w:tabs>
              <w:spacing w:line="364" w:lineRule="exact"/>
              <w:ind w:left="-29" w:right="-196"/>
              <w:jc w:val="center"/>
              <w:rPr>
                <w:rFonts w:ascii="Angsana New" w:hAnsi="Angsana New"/>
                <w:sz w:val="28"/>
                <w:szCs w:val="28"/>
              </w:rPr>
            </w:pPr>
            <w:r w:rsidRPr="00BC0B03">
              <w:rPr>
                <w:rFonts w:ascii="Angsana New" w:hAnsi="Angsana New"/>
                <w:sz w:val="28"/>
                <w:szCs w:val="28"/>
              </w:rPr>
              <w:t>159</w:t>
            </w:r>
          </w:p>
        </w:tc>
        <w:tc>
          <w:tcPr>
            <w:tcW w:w="90" w:type="dxa"/>
          </w:tcPr>
          <w:p w14:paraId="0FA8AE71"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Pr>
          <w:p w14:paraId="5538EAE2" w14:textId="77777777" w:rsidR="00B77B4B" w:rsidRPr="00BC0B03" w:rsidRDefault="00B77B4B" w:rsidP="00B77B4B">
            <w:pPr>
              <w:tabs>
                <w:tab w:val="decimal" w:pos="882"/>
              </w:tabs>
              <w:spacing w:line="364" w:lineRule="exact"/>
              <w:ind w:left="-29" w:right="-286"/>
              <w:jc w:val="center"/>
              <w:rPr>
                <w:rFonts w:ascii="Angsana New" w:hAnsi="Angsana New"/>
                <w:sz w:val="28"/>
                <w:szCs w:val="28"/>
              </w:rPr>
            </w:pPr>
            <w:r w:rsidRPr="00BC0B03">
              <w:rPr>
                <w:rFonts w:ascii="Angsana New" w:hAnsi="Angsana New"/>
                <w:sz w:val="28"/>
                <w:szCs w:val="28"/>
              </w:rPr>
              <w:t>2,120</w:t>
            </w:r>
          </w:p>
        </w:tc>
      </w:tr>
      <w:tr w:rsidR="00B77B4B" w:rsidRPr="00BC0B03" w14:paraId="04D3D3AB" w14:textId="77777777" w:rsidTr="001568D6">
        <w:trPr>
          <w:trHeight w:val="374"/>
        </w:trPr>
        <w:tc>
          <w:tcPr>
            <w:tcW w:w="4050" w:type="dxa"/>
          </w:tcPr>
          <w:p w14:paraId="706E9114" w14:textId="1292D3D5" w:rsidR="00B77B4B" w:rsidRPr="00A122B9" w:rsidRDefault="00B77B4B" w:rsidP="00B77B4B">
            <w:pPr>
              <w:tabs>
                <w:tab w:val="left" w:pos="252"/>
              </w:tabs>
              <w:spacing w:line="364" w:lineRule="exact"/>
              <w:ind w:right="-45" w:firstLine="72"/>
              <w:rPr>
                <w:rFonts w:ascii="Angsana New" w:hAnsi="Angsana New"/>
                <w:sz w:val="28"/>
                <w:szCs w:val="28"/>
              </w:rPr>
            </w:pPr>
            <w:r w:rsidRPr="00A122B9">
              <w:rPr>
                <w:rFonts w:ascii="AngsanaUPC" w:hAnsi="AngsanaUPC" w:cs="AngsanaUPC"/>
                <w:sz w:val="28"/>
                <w:szCs w:val="28"/>
              </w:rPr>
              <w:tab/>
              <w:t>6 - 12 months</w:t>
            </w:r>
          </w:p>
        </w:tc>
        <w:tc>
          <w:tcPr>
            <w:tcW w:w="90" w:type="dxa"/>
          </w:tcPr>
          <w:p w14:paraId="5CC0AFEA" w14:textId="77777777" w:rsidR="00B77B4B" w:rsidRPr="00BC0B03" w:rsidRDefault="00B77B4B" w:rsidP="00B77B4B">
            <w:pPr>
              <w:tabs>
                <w:tab w:val="decimal" w:pos="882"/>
              </w:tabs>
              <w:spacing w:line="364" w:lineRule="exact"/>
              <w:ind w:left="-29" w:right="-29"/>
              <w:rPr>
                <w:rFonts w:ascii="Angsana New" w:hAnsi="Angsana New"/>
                <w:sz w:val="28"/>
                <w:szCs w:val="28"/>
              </w:rPr>
            </w:pPr>
          </w:p>
        </w:tc>
        <w:tc>
          <w:tcPr>
            <w:tcW w:w="1260" w:type="dxa"/>
            <w:shd w:val="clear" w:color="auto" w:fill="auto"/>
            <w:vAlign w:val="center"/>
          </w:tcPr>
          <w:p w14:paraId="67298364" w14:textId="7E7A5859" w:rsidR="00B77B4B" w:rsidRPr="00BC0B03" w:rsidRDefault="00B77B4B" w:rsidP="00B77B4B">
            <w:pPr>
              <w:tabs>
                <w:tab w:val="decimal" w:pos="882"/>
              </w:tabs>
              <w:spacing w:line="364" w:lineRule="exact"/>
              <w:ind w:left="-29" w:right="-195"/>
              <w:jc w:val="center"/>
              <w:rPr>
                <w:rFonts w:ascii="Angsana New" w:hAnsi="Angsana New"/>
                <w:sz w:val="28"/>
                <w:szCs w:val="28"/>
              </w:rPr>
            </w:pPr>
            <w:r w:rsidRPr="000E26E6">
              <w:rPr>
                <w:rFonts w:ascii="Angsana New" w:hAnsi="Angsana New"/>
                <w:sz w:val="28"/>
                <w:szCs w:val="28"/>
              </w:rPr>
              <w:t>8,388</w:t>
            </w:r>
          </w:p>
        </w:tc>
        <w:tc>
          <w:tcPr>
            <w:tcW w:w="90" w:type="dxa"/>
          </w:tcPr>
          <w:p w14:paraId="3EA275EF"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vAlign w:val="center"/>
          </w:tcPr>
          <w:p w14:paraId="79932D29" w14:textId="265B689F" w:rsidR="00B77B4B" w:rsidRPr="00BC0B03" w:rsidRDefault="00B77B4B" w:rsidP="00B77B4B">
            <w:pPr>
              <w:tabs>
                <w:tab w:val="decimal" w:pos="882"/>
              </w:tabs>
              <w:spacing w:line="364" w:lineRule="exact"/>
              <w:ind w:left="-29" w:right="-286"/>
              <w:jc w:val="center"/>
              <w:rPr>
                <w:rFonts w:ascii="Angsana New" w:hAnsi="Angsana New"/>
                <w:sz w:val="28"/>
                <w:szCs w:val="28"/>
              </w:rPr>
            </w:pPr>
            <w:r>
              <w:rPr>
                <w:rFonts w:ascii="Angsana New" w:hAnsi="Angsana New"/>
                <w:sz w:val="28"/>
                <w:szCs w:val="28"/>
              </w:rPr>
              <w:t>4,804</w:t>
            </w:r>
          </w:p>
        </w:tc>
        <w:tc>
          <w:tcPr>
            <w:tcW w:w="90" w:type="dxa"/>
          </w:tcPr>
          <w:p w14:paraId="1E3867D8"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Pr>
          <w:p w14:paraId="74F49D50" w14:textId="77777777" w:rsidR="00B77B4B" w:rsidRPr="00BC0B03" w:rsidRDefault="00B77B4B" w:rsidP="00B77B4B">
            <w:pPr>
              <w:tabs>
                <w:tab w:val="decimal" w:pos="882"/>
              </w:tabs>
              <w:spacing w:line="364" w:lineRule="exact"/>
              <w:ind w:left="-29" w:right="-196"/>
              <w:jc w:val="center"/>
              <w:rPr>
                <w:rFonts w:ascii="Angsana New" w:hAnsi="Angsana New"/>
                <w:sz w:val="28"/>
                <w:szCs w:val="28"/>
              </w:rPr>
            </w:pPr>
            <w:r w:rsidRPr="00BC0B03">
              <w:rPr>
                <w:rFonts w:ascii="Angsana New" w:hAnsi="Angsana New"/>
                <w:sz w:val="28"/>
                <w:szCs w:val="28"/>
              </w:rPr>
              <w:t>2,724</w:t>
            </w:r>
          </w:p>
        </w:tc>
        <w:tc>
          <w:tcPr>
            <w:tcW w:w="90" w:type="dxa"/>
          </w:tcPr>
          <w:p w14:paraId="6743E9B7"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Pr>
          <w:p w14:paraId="336A01CD" w14:textId="77777777" w:rsidR="00B77B4B" w:rsidRPr="00BC0B03" w:rsidRDefault="00B77B4B" w:rsidP="00B77B4B">
            <w:pPr>
              <w:tabs>
                <w:tab w:val="decimal" w:pos="882"/>
              </w:tabs>
              <w:spacing w:line="364" w:lineRule="exact"/>
              <w:ind w:left="-29" w:right="-286"/>
              <w:jc w:val="center"/>
              <w:rPr>
                <w:rFonts w:ascii="Angsana New" w:hAnsi="Angsana New"/>
                <w:sz w:val="28"/>
                <w:szCs w:val="28"/>
              </w:rPr>
            </w:pPr>
            <w:r w:rsidRPr="00BC0B03">
              <w:rPr>
                <w:rFonts w:ascii="Angsana New" w:hAnsi="Angsana New"/>
                <w:sz w:val="28"/>
                <w:szCs w:val="28"/>
              </w:rPr>
              <w:t>2,142</w:t>
            </w:r>
          </w:p>
        </w:tc>
      </w:tr>
      <w:tr w:rsidR="00B77B4B" w:rsidRPr="00BC0B03" w14:paraId="4DAB6F8D" w14:textId="77777777" w:rsidTr="001568D6">
        <w:trPr>
          <w:trHeight w:val="374"/>
        </w:trPr>
        <w:tc>
          <w:tcPr>
            <w:tcW w:w="4050" w:type="dxa"/>
          </w:tcPr>
          <w:p w14:paraId="4D6BF175" w14:textId="0480963B" w:rsidR="00B77B4B" w:rsidRPr="00A122B9" w:rsidRDefault="00B77B4B" w:rsidP="00B77B4B">
            <w:pPr>
              <w:tabs>
                <w:tab w:val="left" w:pos="252"/>
              </w:tabs>
              <w:spacing w:line="364" w:lineRule="exact"/>
              <w:ind w:right="-45" w:firstLine="72"/>
              <w:rPr>
                <w:rFonts w:ascii="Angsana New" w:hAnsi="Angsana New"/>
                <w:sz w:val="28"/>
                <w:szCs w:val="28"/>
              </w:rPr>
            </w:pPr>
            <w:r w:rsidRPr="00A122B9">
              <w:rPr>
                <w:rFonts w:ascii="AngsanaUPC" w:hAnsi="AngsanaUPC" w:cs="AngsanaUPC"/>
                <w:sz w:val="28"/>
                <w:szCs w:val="28"/>
              </w:rPr>
              <w:tab/>
              <w:t>Over 12 months</w:t>
            </w:r>
          </w:p>
        </w:tc>
        <w:tc>
          <w:tcPr>
            <w:tcW w:w="90" w:type="dxa"/>
          </w:tcPr>
          <w:p w14:paraId="411AE108" w14:textId="77777777" w:rsidR="00B77B4B" w:rsidRPr="00BC0B03" w:rsidRDefault="00B77B4B" w:rsidP="00B77B4B">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shd w:val="clear" w:color="auto" w:fill="auto"/>
            <w:vAlign w:val="center"/>
          </w:tcPr>
          <w:p w14:paraId="3F37CD58" w14:textId="274F5A91" w:rsidR="00B77B4B" w:rsidRPr="00BC0B03" w:rsidRDefault="00B77B4B" w:rsidP="00B77B4B">
            <w:pPr>
              <w:tabs>
                <w:tab w:val="decimal" w:pos="882"/>
              </w:tabs>
              <w:spacing w:line="364" w:lineRule="exact"/>
              <w:ind w:left="-29" w:right="-195"/>
              <w:jc w:val="center"/>
              <w:rPr>
                <w:rFonts w:ascii="Angsana New" w:hAnsi="Angsana New"/>
                <w:sz w:val="28"/>
                <w:szCs w:val="28"/>
              </w:rPr>
            </w:pPr>
            <w:r w:rsidRPr="00BC0B03">
              <w:rPr>
                <w:rFonts w:ascii="Angsana New" w:hAnsi="Angsana New"/>
                <w:sz w:val="28"/>
                <w:szCs w:val="28"/>
              </w:rPr>
              <w:t>13,688</w:t>
            </w:r>
          </w:p>
        </w:tc>
        <w:tc>
          <w:tcPr>
            <w:tcW w:w="90" w:type="dxa"/>
          </w:tcPr>
          <w:p w14:paraId="5ACD6FD9"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1648D198" w14:textId="15D79E7D" w:rsidR="00B77B4B" w:rsidRPr="00BC0B03" w:rsidRDefault="00B77B4B" w:rsidP="00B77B4B">
            <w:pPr>
              <w:tabs>
                <w:tab w:val="decimal" w:pos="882"/>
              </w:tabs>
              <w:spacing w:line="364" w:lineRule="exact"/>
              <w:ind w:left="-29" w:right="-286"/>
              <w:jc w:val="center"/>
              <w:rPr>
                <w:rFonts w:ascii="Angsana New" w:hAnsi="Angsana New"/>
                <w:sz w:val="28"/>
                <w:szCs w:val="28"/>
              </w:rPr>
            </w:pPr>
            <w:r w:rsidRPr="00BC0B03">
              <w:rPr>
                <w:rFonts w:ascii="Angsana New" w:hAnsi="Angsana New"/>
                <w:sz w:val="28"/>
                <w:szCs w:val="28"/>
              </w:rPr>
              <w:t>14,328</w:t>
            </w:r>
          </w:p>
        </w:tc>
        <w:tc>
          <w:tcPr>
            <w:tcW w:w="90" w:type="dxa"/>
          </w:tcPr>
          <w:p w14:paraId="029D6E11"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6C943E57" w14:textId="77777777" w:rsidR="00B77B4B" w:rsidRPr="00BC0B03" w:rsidRDefault="00B77B4B" w:rsidP="00B77B4B">
            <w:pPr>
              <w:tabs>
                <w:tab w:val="decimal" w:pos="882"/>
              </w:tabs>
              <w:spacing w:line="364" w:lineRule="exact"/>
              <w:ind w:left="-29"/>
              <w:jc w:val="center"/>
              <w:rPr>
                <w:rFonts w:ascii="Angsana New" w:hAnsi="Angsana New"/>
                <w:sz w:val="28"/>
                <w:szCs w:val="28"/>
              </w:rPr>
            </w:pPr>
            <w:r w:rsidRPr="00BC0B03">
              <w:rPr>
                <w:rFonts w:ascii="Angsana New" w:hAnsi="Angsana New"/>
                <w:sz w:val="28"/>
                <w:szCs w:val="28"/>
              </w:rPr>
              <w:t>-</w:t>
            </w:r>
          </w:p>
        </w:tc>
        <w:tc>
          <w:tcPr>
            <w:tcW w:w="90" w:type="dxa"/>
          </w:tcPr>
          <w:p w14:paraId="0E288A58" w14:textId="77777777" w:rsidR="00B77B4B" w:rsidRPr="00BC0B03" w:rsidRDefault="00B77B4B" w:rsidP="00B77B4B">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44500A64" w14:textId="77777777" w:rsidR="00B77B4B" w:rsidRPr="00BC0B03" w:rsidRDefault="00B77B4B" w:rsidP="00B77B4B">
            <w:pPr>
              <w:tabs>
                <w:tab w:val="decimal" w:pos="882"/>
              </w:tabs>
              <w:spacing w:line="364" w:lineRule="exact"/>
              <w:ind w:left="-29" w:right="-286"/>
              <w:jc w:val="center"/>
              <w:rPr>
                <w:rFonts w:ascii="Angsana New" w:hAnsi="Angsana New"/>
                <w:sz w:val="28"/>
                <w:szCs w:val="28"/>
              </w:rPr>
            </w:pPr>
            <w:r w:rsidRPr="00BC0B03">
              <w:rPr>
                <w:rFonts w:ascii="Angsana New" w:hAnsi="Angsana New"/>
                <w:sz w:val="28"/>
                <w:szCs w:val="28"/>
              </w:rPr>
              <w:t>1</w:t>
            </w:r>
          </w:p>
        </w:tc>
      </w:tr>
      <w:tr w:rsidR="00B77B4B" w:rsidRPr="00BC0B03" w14:paraId="63C5D3A8" w14:textId="77777777" w:rsidTr="001568D6">
        <w:trPr>
          <w:trHeight w:val="374"/>
        </w:trPr>
        <w:tc>
          <w:tcPr>
            <w:tcW w:w="4050" w:type="dxa"/>
          </w:tcPr>
          <w:p w14:paraId="44E34A2A" w14:textId="06945FEC" w:rsidR="00B77B4B" w:rsidRPr="00A122B9" w:rsidRDefault="00B77B4B" w:rsidP="00B77B4B">
            <w:pPr>
              <w:spacing w:line="364" w:lineRule="exact"/>
              <w:ind w:right="-45" w:firstLine="72"/>
              <w:rPr>
                <w:rFonts w:ascii="Angsana New" w:hAnsi="Angsana New"/>
                <w:b/>
                <w:bCs/>
                <w:sz w:val="28"/>
                <w:szCs w:val="28"/>
              </w:rPr>
            </w:pPr>
            <w:r w:rsidRPr="00A122B9">
              <w:rPr>
                <w:rFonts w:ascii="AngsanaUPC" w:hAnsi="AngsanaUPC" w:cs="AngsanaUPC"/>
                <w:b/>
                <w:bCs/>
                <w:sz w:val="28"/>
                <w:szCs w:val="28"/>
              </w:rPr>
              <w:t>Total</w:t>
            </w:r>
          </w:p>
        </w:tc>
        <w:tc>
          <w:tcPr>
            <w:tcW w:w="90" w:type="dxa"/>
          </w:tcPr>
          <w:p w14:paraId="5EA11435" w14:textId="77777777" w:rsidR="00B77B4B" w:rsidRPr="00BC0B03" w:rsidRDefault="00B77B4B" w:rsidP="00B77B4B">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shd w:val="clear" w:color="auto" w:fill="auto"/>
            <w:vAlign w:val="center"/>
          </w:tcPr>
          <w:p w14:paraId="6491251F" w14:textId="3011F704" w:rsidR="00B77B4B" w:rsidRPr="00861F66" w:rsidRDefault="00B77B4B" w:rsidP="00B77B4B">
            <w:pPr>
              <w:tabs>
                <w:tab w:val="decimal" w:pos="882"/>
              </w:tabs>
              <w:spacing w:line="364" w:lineRule="exact"/>
              <w:ind w:left="-29" w:right="-195"/>
              <w:jc w:val="center"/>
              <w:rPr>
                <w:rFonts w:ascii="Angsana New" w:hAnsi="Angsana New"/>
                <w:b/>
                <w:bCs/>
                <w:sz w:val="28"/>
                <w:szCs w:val="28"/>
                <w:cs/>
              </w:rPr>
            </w:pPr>
            <w:r w:rsidRPr="000E26E6">
              <w:rPr>
                <w:rFonts w:ascii="Angsana New" w:hAnsi="Angsana New"/>
                <w:b/>
                <w:bCs/>
                <w:sz w:val="28"/>
                <w:szCs w:val="28"/>
              </w:rPr>
              <w:t>30,853</w:t>
            </w:r>
          </w:p>
        </w:tc>
        <w:tc>
          <w:tcPr>
            <w:tcW w:w="90" w:type="dxa"/>
          </w:tcPr>
          <w:p w14:paraId="2F49F75F" w14:textId="77777777" w:rsidR="00B77B4B" w:rsidRPr="00BC0B03" w:rsidRDefault="00B77B4B" w:rsidP="00B77B4B">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43A3BA93" w14:textId="5A238003" w:rsidR="00B77B4B" w:rsidRPr="00BC0B03" w:rsidRDefault="00B77B4B" w:rsidP="00B77B4B">
            <w:pPr>
              <w:tabs>
                <w:tab w:val="decimal" w:pos="882"/>
              </w:tabs>
              <w:spacing w:line="364" w:lineRule="exact"/>
              <w:ind w:left="-29" w:right="-286"/>
              <w:jc w:val="center"/>
              <w:rPr>
                <w:rFonts w:ascii="Angsana New" w:hAnsi="Angsana New"/>
                <w:b/>
                <w:bCs/>
                <w:sz w:val="28"/>
                <w:szCs w:val="28"/>
              </w:rPr>
            </w:pPr>
            <w:r w:rsidRPr="000A01BF">
              <w:rPr>
                <w:rFonts w:ascii="Angsana New" w:hAnsi="Angsana New"/>
                <w:b/>
                <w:bCs/>
                <w:sz w:val="28"/>
                <w:szCs w:val="28"/>
              </w:rPr>
              <w:t>30,803</w:t>
            </w:r>
          </w:p>
        </w:tc>
        <w:tc>
          <w:tcPr>
            <w:tcW w:w="90" w:type="dxa"/>
          </w:tcPr>
          <w:p w14:paraId="7B3962AE" w14:textId="77777777" w:rsidR="00B77B4B" w:rsidRPr="00BC0B03" w:rsidRDefault="00B77B4B" w:rsidP="00B77B4B">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tcPr>
          <w:p w14:paraId="638B9FC6" w14:textId="77777777" w:rsidR="00B77B4B" w:rsidRPr="00BC0B03" w:rsidRDefault="00B77B4B" w:rsidP="00B77B4B">
            <w:pPr>
              <w:tabs>
                <w:tab w:val="decimal" w:pos="882"/>
              </w:tabs>
              <w:spacing w:line="364" w:lineRule="exact"/>
              <w:ind w:left="-29" w:right="-196"/>
              <w:jc w:val="center"/>
              <w:rPr>
                <w:rFonts w:ascii="Angsana New" w:hAnsi="Angsana New"/>
                <w:b/>
                <w:bCs/>
                <w:sz w:val="28"/>
                <w:szCs w:val="28"/>
              </w:rPr>
            </w:pPr>
            <w:r w:rsidRPr="00BC0B03">
              <w:rPr>
                <w:rFonts w:ascii="Angsana New" w:hAnsi="Angsana New"/>
                <w:b/>
                <w:bCs/>
                <w:sz w:val="28"/>
                <w:szCs w:val="28"/>
              </w:rPr>
              <w:t>7,072</w:t>
            </w:r>
          </w:p>
        </w:tc>
        <w:tc>
          <w:tcPr>
            <w:tcW w:w="90" w:type="dxa"/>
          </w:tcPr>
          <w:p w14:paraId="7E7D64CA" w14:textId="77777777" w:rsidR="00B77B4B" w:rsidRPr="00BC0B03" w:rsidRDefault="00B77B4B" w:rsidP="00B77B4B">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tcPr>
          <w:p w14:paraId="2B908EDF" w14:textId="77777777" w:rsidR="00B77B4B" w:rsidRPr="00BC0B03" w:rsidRDefault="00B77B4B" w:rsidP="00B77B4B">
            <w:pPr>
              <w:tabs>
                <w:tab w:val="decimal" w:pos="882"/>
              </w:tabs>
              <w:spacing w:line="364" w:lineRule="exact"/>
              <w:ind w:left="-29" w:right="-286"/>
              <w:jc w:val="center"/>
              <w:rPr>
                <w:rFonts w:ascii="Angsana New" w:hAnsi="Angsana New"/>
                <w:b/>
                <w:bCs/>
                <w:sz w:val="28"/>
                <w:szCs w:val="28"/>
              </w:rPr>
            </w:pPr>
            <w:r w:rsidRPr="00BC0B03">
              <w:rPr>
                <w:rFonts w:ascii="Angsana New" w:hAnsi="Angsana New"/>
                <w:b/>
                <w:bCs/>
                <w:sz w:val="28"/>
                <w:szCs w:val="28"/>
              </w:rPr>
              <w:t>7,885</w:t>
            </w:r>
          </w:p>
        </w:tc>
      </w:tr>
      <w:tr w:rsidR="00B77B4B" w:rsidRPr="00BC0B03" w14:paraId="3D620901" w14:textId="77777777" w:rsidTr="005243D5">
        <w:trPr>
          <w:trHeight w:val="374"/>
        </w:trPr>
        <w:tc>
          <w:tcPr>
            <w:tcW w:w="4050" w:type="dxa"/>
          </w:tcPr>
          <w:p w14:paraId="7DAD7936" w14:textId="77777777" w:rsidR="000F6522" w:rsidRDefault="003F4B14" w:rsidP="003F4B14">
            <w:pPr>
              <w:tabs>
                <w:tab w:val="left" w:pos="2783"/>
              </w:tabs>
              <w:spacing w:line="364" w:lineRule="exact"/>
              <w:ind w:right="-45"/>
              <w:rPr>
                <w:rFonts w:ascii="AngsanaUPC" w:hAnsi="AngsanaUPC" w:cs="AngsanaUPC"/>
                <w:b/>
                <w:bCs/>
                <w:sz w:val="28"/>
                <w:szCs w:val="28"/>
              </w:rPr>
            </w:pPr>
            <w:r>
              <w:rPr>
                <w:rFonts w:ascii="AngsanaUPC" w:hAnsi="AngsanaUPC" w:cs="AngsanaUPC"/>
                <w:b/>
                <w:bCs/>
                <w:sz w:val="28"/>
                <w:szCs w:val="28"/>
              </w:rPr>
              <w:tab/>
            </w:r>
          </w:p>
          <w:p w14:paraId="6EA39F82" w14:textId="78F7711E" w:rsidR="003F4B14" w:rsidRPr="00A122B9" w:rsidRDefault="003F4B14" w:rsidP="003F4B14">
            <w:pPr>
              <w:tabs>
                <w:tab w:val="left" w:pos="2783"/>
              </w:tabs>
              <w:spacing w:line="364" w:lineRule="exact"/>
              <w:ind w:right="-45"/>
              <w:rPr>
                <w:rFonts w:ascii="AngsanaUPC" w:hAnsi="AngsanaUPC" w:cs="AngsanaUPC"/>
                <w:b/>
                <w:bCs/>
                <w:sz w:val="28"/>
                <w:szCs w:val="28"/>
              </w:rPr>
            </w:pPr>
          </w:p>
        </w:tc>
        <w:tc>
          <w:tcPr>
            <w:tcW w:w="90" w:type="dxa"/>
          </w:tcPr>
          <w:p w14:paraId="162B2DF3" w14:textId="77777777" w:rsidR="00B77B4B" w:rsidRPr="00BC0B03" w:rsidRDefault="00B77B4B" w:rsidP="00B77B4B">
            <w:pPr>
              <w:tabs>
                <w:tab w:val="decimal" w:pos="882"/>
              </w:tabs>
              <w:spacing w:line="364" w:lineRule="exact"/>
              <w:ind w:left="-29" w:right="-29"/>
              <w:rPr>
                <w:rFonts w:ascii="Angsana New" w:hAnsi="Angsana New"/>
                <w:b/>
                <w:bCs/>
                <w:sz w:val="28"/>
                <w:szCs w:val="28"/>
              </w:rPr>
            </w:pPr>
          </w:p>
        </w:tc>
        <w:tc>
          <w:tcPr>
            <w:tcW w:w="1260" w:type="dxa"/>
            <w:shd w:val="clear" w:color="auto" w:fill="auto"/>
          </w:tcPr>
          <w:p w14:paraId="118E702A" w14:textId="77777777" w:rsidR="00B77B4B" w:rsidRPr="00BC0B03" w:rsidRDefault="00B77B4B" w:rsidP="00B77B4B">
            <w:pPr>
              <w:tabs>
                <w:tab w:val="decimal" w:pos="882"/>
              </w:tabs>
              <w:spacing w:line="364" w:lineRule="exact"/>
              <w:ind w:left="-29" w:right="-195"/>
              <w:jc w:val="center"/>
              <w:rPr>
                <w:rFonts w:ascii="Angsana New" w:hAnsi="Angsana New"/>
                <w:b/>
                <w:bCs/>
                <w:sz w:val="28"/>
                <w:szCs w:val="28"/>
              </w:rPr>
            </w:pPr>
          </w:p>
        </w:tc>
        <w:tc>
          <w:tcPr>
            <w:tcW w:w="90" w:type="dxa"/>
          </w:tcPr>
          <w:p w14:paraId="2071A72B" w14:textId="77777777" w:rsidR="00B77B4B" w:rsidRPr="00BC0B03" w:rsidRDefault="00B77B4B" w:rsidP="00B77B4B">
            <w:pPr>
              <w:tabs>
                <w:tab w:val="decimal" w:pos="882"/>
              </w:tabs>
              <w:spacing w:line="364" w:lineRule="exact"/>
              <w:ind w:left="-29" w:right="-29"/>
              <w:jc w:val="center"/>
              <w:rPr>
                <w:rFonts w:ascii="Angsana New" w:hAnsi="Angsana New"/>
                <w:b/>
                <w:bCs/>
                <w:sz w:val="28"/>
                <w:szCs w:val="28"/>
              </w:rPr>
            </w:pPr>
          </w:p>
        </w:tc>
        <w:tc>
          <w:tcPr>
            <w:tcW w:w="1260" w:type="dxa"/>
          </w:tcPr>
          <w:p w14:paraId="4326E108" w14:textId="77777777" w:rsidR="00B77B4B" w:rsidRPr="00BC0B03" w:rsidRDefault="00B77B4B" w:rsidP="00B77B4B">
            <w:pPr>
              <w:tabs>
                <w:tab w:val="decimal" w:pos="882"/>
              </w:tabs>
              <w:spacing w:line="364" w:lineRule="exact"/>
              <w:ind w:left="-29" w:right="-286"/>
              <w:jc w:val="center"/>
              <w:rPr>
                <w:rFonts w:ascii="Angsana New" w:hAnsi="Angsana New"/>
                <w:b/>
                <w:bCs/>
                <w:sz w:val="28"/>
                <w:szCs w:val="28"/>
              </w:rPr>
            </w:pPr>
          </w:p>
        </w:tc>
        <w:tc>
          <w:tcPr>
            <w:tcW w:w="90" w:type="dxa"/>
          </w:tcPr>
          <w:p w14:paraId="4593C387" w14:textId="77777777" w:rsidR="00B77B4B" w:rsidRPr="00BC0B03" w:rsidRDefault="00B77B4B" w:rsidP="00B77B4B">
            <w:pPr>
              <w:tabs>
                <w:tab w:val="decimal" w:pos="882"/>
              </w:tabs>
              <w:spacing w:line="364" w:lineRule="exact"/>
              <w:ind w:left="-29" w:right="-29"/>
              <w:jc w:val="center"/>
              <w:rPr>
                <w:rFonts w:ascii="Angsana New" w:hAnsi="Angsana New"/>
                <w:b/>
                <w:bCs/>
                <w:sz w:val="28"/>
                <w:szCs w:val="28"/>
              </w:rPr>
            </w:pPr>
          </w:p>
        </w:tc>
        <w:tc>
          <w:tcPr>
            <w:tcW w:w="1260" w:type="dxa"/>
          </w:tcPr>
          <w:p w14:paraId="50C0E0CB" w14:textId="77777777" w:rsidR="00B77B4B" w:rsidRPr="00BC0B03" w:rsidRDefault="00B77B4B" w:rsidP="00B77B4B">
            <w:pPr>
              <w:tabs>
                <w:tab w:val="decimal" w:pos="882"/>
              </w:tabs>
              <w:spacing w:line="364" w:lineRule="exact"/>
              <w:ind w:left="-29" w:right="-196"/>
              <w:jc w:val="center"/>
              <w:rPr>
                <w:rFonts w:ascii="Angsana New" w:hAnsi="Angsana New"/>
                <w:b/>
                <w:bCs/>
                <w:sz w:val="28"/>
                <w:szCs w:val="28"/>
              </w:rPr>
            </w:pPr>
          </w:p>
        </w:tc>
        <w:tc>
          <w:tcPr>
            <w:tcW w:w="90" w:type="dxa"/>
          </w:tcPr>
          <w:p w14:paraId="127CA1EB" w14:textId="77777777" w:rsidR="00B77B4B" w:rsidRPr="00BC0B03" w:rsidRDefault="00B77B4B" w:rsidP="00B77B4B">
            <w:pPr>
              <w:tabs>
                <w:tab w:val="decimal" w:pos="882"/>
              </w:tabs>
              <w:spacing w:line="364" w:lineRule="exact"/>
              <w:ind w:left="-29" w:right="-29"/>
              <w:jc w:val="center"/>
              <w:rPr>
                <w:rFonts w:ascii="Angsana New" w:hAnsi="Angsana New"/>
                <w:b/>
                <w:bCs/>
                <w:sz w:val="28"/>
                <w:szCs w:val="28"/>
              </w:rPr>
            </w:pPr>
          </w:p>
        </w:tc>
        <w:tc>
          <w:tcPr>
            <w:tcW w:w="1260" w:type="dxa"/>
          </w:tcPr>
          <w:p w14:paraId="525C6380" w14:textId="77777777" w:rsidR="00B77B4B" w:rsidRPr="00BC0B03" w:rsidRDefault="00B77B4B" w:rsidP="00B77B4B">
            <w:pPr>
              <w:tabs>
                <w:tab w:val="decimal" w:pos="882"/>
              </w:tabs>
              <w:spacing w:line="364" w:lineRule="exact"/>
              <w:ind w:left="-29" w:right="-286"/>
              <w:jc w:val="center"/>
              <w:rPr>
                <w:rFonts w:ascii="Angsana New" w:hAnsi="Angsana New"/>
                <w:b/>
                <w:bCs/>
                <w:sz w:val="28"/>
                <w:szCs w:val="28"/>
              </w:rPr>
            </w:pPr>
          </w:p>
        </w:tc>
      </w:tr>
      <w:tr w:rsidR="006C4AB5" w:rsidRPr="00BC0B03" w14:paraId="2A8A047E" w14:textId="77777777" w:rsidTr="001568D6">
        <w:trPr>
          <w:trHeight w:val="374"/>
        </w:trPr>
        <w:tc>
          <w:tcPr>
            <w:tcW w:w="4050" w:type="dxa"/>
          </w:tcPr>
          <w:p w14:paraId="3755BB49" w14:textId="35A1170C" w:rsidR="006C4AB5" w:rsidRPr="00A122B9" w:rsidRDefault="006C4AB5" w:rsidP="006C4AB5">
            <w:pPr>
              <w:spacing w:line="364" w:lineRule="exact"/>
              <w:ind w:left="519" w:right="-45" w:hanging="447"/>
              <w:rPr>
                <w:rFonts w:ascii="Angsana New" w:hAnsi="Angsana New"/>
                <w:sz w:val="28"/>
                <w:szCs w:val="28"/>
              </w:rPr>
            </w:pPr>
            <w:r w:rsidRPr="00A122B9">
              <w:rPr>
                <w:rFonts w:ascii="AngsanaUPC" w:hAnsi="AngsanaUPC" w:cs="AngsanaUPC"/>
                <w:sz w:val="28"/>
                <w:szCs w:val="28"/>
              </w:rPr>
              <w:lastRenderedPageBreak/>
              <w:t>Less: Allowance for expected credit losses</w:t>
            </w:r>
            <w:r w:rsidRPr="00861F66">
              <w:rPr>
                <w:rFonts w:ascii="AngsanaUPC" w:hAnsi="AngsanaUPC" w:cs="AngsanaUPC"/>
                <w:sz w:val="28"/>
                <w:szCs w:val="28"/>
              </w:rPr>
              <w:t xml:space="preserve"> </w:t>
            </w:r>
          </w:p>
        </w:tc>
        <w:tc>
          <w:tcPr>
            <w:tcW w:w="90" w:type="dxa"/>
          </w:tcPr>
          <w:p w14:paraId="6EFE9E88" w14:textId="77777777" w:rsidR="006C4AB5" w:rsidRPr="00BC0B03" w:rsidRDefault="006C4AB5" w:rsidP="006C4AB5">
            <w:pPr>
              <w:tabs>
                <w:tab w:val="decimal" w:pos="882"/>
              </w:tabs>
              <w:spacing w:line="364" w:lineRule="exact"/>
              <w:ind w:right="-29"/>
              <w:rPr>
                <w:rFonts w:ascii="Angsana New" w:hAnsi="Angsana New"/>
                <w:sz w:val="28"/>
                <w:szCs w:val="28"/>
              </w:rPr>
            </w:pPr>
          </w:p>
        </w:tc>
        <w:tc>
          <w:tcPr>
            <w:tcW w:w="1260" w:type="dxa"/>
            <w:tcBorders>
              <w:bottom w:val="single" w:sz="4" w:space="0" w:color="auto"/>
            </w:tcBorders>
            <w:shd w:val="clear" w:color="auto" w:fill="auto"/>
            <w:vAlign w:val="center"/>
          </w:tcPr>
          <w:p w14:paraId="3914BE65" w14:textId="3D6643BC" w:rsidR="006C4AB5" w:rsidRPr="00BC0B03" w:rsidRDefault="006C4AB5" w:rsidP="006C4AB5">
            <w:pPr>
              <w:tabs>
                <w:tab w:val="decimal" w:pos="882"/>
              </w:tabs>
              <w:spacing w:line="364" w:lineRule="exact"/>
              <w:ind w:left="-29" w:right="-285"/>
              <w:jc w:val="center"/>
              <w:rPr>
                <w:rFonts w:ascii="Angsana New" w:hAnsi="Angsana New"/>
                <w:sz w:val="28"/>
                <w:szCs w:val="28"/>
              </w:rPr>
            </w:pPr>
            <w:r w:rsidRPr="00BC0B03">
              <w:rPr>
                <w:rFonts w:ascii="Angsana New" w:hAnsi="Angsana New"/>
                <w:sz w:val="28"/>
                <w:szCs w:val="28"/>
              </w:rPr>
              <w:t>(</w:t>
            </w:r>
            <w:r w:rsidRPr="00255944">
              <w:rPr>
                <w:rFonts w:ascii="Angsana New" w:hAnsi="Angsana New"/>
                <w:sz w:val="28"/>
                <w:szCs w:val="28"/>
              </w:rPr>
              <w:t>12,526</w:t>
            </w:r>
            <w:r w:rsidRPr="00BC0B03">
              <w:rPr>
                <w:rFonts w:ascii="Angsana New" w:hAnsi="Angsana New"/>
                <w:sz w:val="28"/>
                <w:szCs w:val="28"/>
              </w:rPr>
              <w:t>)</w:t>
            </w:r>
          </w:p>
        </w:tc>
        <w:tc>
          <w:tcPr>
            <w:tcW w:w="90" w:type="dxa"/>
          </w:tcPr>
          <w:p w14:paraId="6BD8ED40"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7C1291CE" w14:textId="77777777" w:rsidR="006C4AB5" w:rsidRPr="00861F66" w:rsidRDefault="006C4AB5" w:rsidP="006C4AB5">
            <w:pPr>
              <w:tabs>
                <w:tab w:val="decimal" w:pos="882"/>
              </w:tabs>
              <w:spacing w:line="364" w:lineRule="exact"/>
              <w:ind w:left="-29" w:right="-286"/>
              <w:jc w:val="center"/>
              <w:rPr>
                <w:rFonts w:ascii="Angsana New" w:hAnsi="Angsana New"/>
                <w:sz w:val="28"/>
                <w:szCs w:val="28"/>
                <w:cs/>
              </w:rPr>
            </w:pPr>
            <w:r w:rsidRPr="00BC0B03">
              <w:rPr>
                <w:rFonts w:ascii="Angsana New" w:hAnsi="Angsana New"/>
                <w:sz w:val="28"/>
                <w:szCs w:val="28"/>
              </w:rPr>
              <w:t>(12,526)</w:t>
            </w:r>
          </w:p>
        </w:tc>
        <w:tc>
          <w:tcPr>
            <w:tcW w:w="90" w:type="dxa"/>
          </w:tcPr>
          <w:p w14:paraId="6F7078DB"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48D94E7D" w14:textId="77777777" w:rsidR="006C4AB5" w:rsidRPr="00BC0B03" w:rsidRDefault="006C4AB5" w:rsidP="006C4AB5">
            <w:pPr>
              <w:tabs>
                <w:tab w:val="decimal" w:pos="882"/>
              </w:tabs>
              <w:spacing w:line="364" w:lineRule="exact"/>
              <w:ind w:left="-29"/>
              <w:jc w:val="center"/>
              <w:rPr>
                <w:rFonts w:ascii="Angsana New" w:hAnsi="Angsana New"/>
                <w:sz w:val="28"/>
                <w:szCs w:val="28"/>
              </w:rPr>
            </w:pPr>
            <w:r w:rsidRPr="00BC0B03">
              <w:rPr>
                <w:rFonts w:ascii="Angsana New" w:hAnsi="Angsana New"/>
                <w:sz w:val="28"/>
                <w:szCs w:val="28"/>
              </w:rPr>
              <w:t>-</w:t>
            </w:r>
          </w:p>
        </w:tc>
        <w:tc>
          <w:tcPr>
            <w:tcW w:w="90" w:type="dxa"/>
          </w:tcPr>
          <w:p w14:paraId="53A4DEA9"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76FEDDA5"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6C4AB5" w:rsidRPr="00BC0B03" w14:paraId="386C2F8D" w14:textId="77777777" w:rsidTr="001568D6">
        <w:trPr>
          <w:trHeight w:val="374"/>
        </w:trPr>
        <w:tc>
          <w:tcPr>
            <w:tcW w:w="4050" w:type="dxa"/>
          </w:tcPr>
          <w:p w14:paraId="0BDB31DD" w14:textId="4BB23388" w:rsidR="006C4AB5" w:rsidRPr="00A122B9" w:rsidRDefault="006C4AB5" w:rsidP="006C4AB5">
            <w:pPr>
              <w:spacing w:line="364" w:lineRule="exact"/>
              <w:ind w:right="-108" w:firstLine="72"/>
              <w:rPr>
                <w:rFonts w:ascii="Angsana New" w:hAnsi="Angsana New"/>
                <w:b/>
                <w:bCs/>
                <w:sz w:val="28"/>
                <w:szCs w:val="28"/>
              </w:rPr>
            </w:pPr>
            <w:r w:rsidRPr="00A122B9">
              <w:rPr>
                <w:rFonts w:ascii="AngsanaUPC" w:hAnsi="AngsanaUPC" w:cs="AngsanaUPC"/>
                <w:b/>
                <w:bCs/>
                <w:sz w:val="28"/>
                <w:szCs w:val="28"/>
              </w:rPr>
              <w:t>Total trade receivables - unrelated parties - net</w:t>
            </w:r>
          </w:p>
        </w:tc>
        <w:tc>
          <w:tcPr>
            <w:tcW w:w="90" w:type="dxa"/>
          </w:tcPr>
          <w:p w14:paraId="7314A7D3"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shd w:val="clear" w:color="auto" w:fill="auto"/>
            <w:vAlign w:val="center"/>
          </w:tcPr>
          <w:p w14:paraId="7A7740DC" w14:textId="42C9CBF0" w:rsidR="006C4AB5" w:rsidRPr="00BC0B03" w:rsidRDefault="006C4AB5" w:rsidP="006C4AB5">
            <w:pPr>
              <w:tabs>
                <w:tab w:val="decimal" w:pos="882"/>
              </w:tabs>
              <w:spacing w:line="364" w:lineRule="exact"/>
              <w:ind w:left="-29" w:right="-195"/>
              <w:jc w:val="center"/>
              <w:rPr>
                <w:rFonts w:ascii="Angsana New" w:hAnsi="Angsana New"/>
                <w:b/>
                <w:bCs/>
                <w:sz w:val="28"/>
                <w:szCs w:val="28"/>
              </w:rPr>
            </w:pPr>
            <w:r w:rsidRPr="00AA7DF5">
              <w:rPr>
                <w:rFonts w:ascii="Angsana New" w:hAnsi="Angsana New"/>
                <w:b/>
                <w:bCs/>
                <w:sz w:val="28"/>
                <w:szCs w:val="28"/>
              </w:rPr>
              <w:t>18,327</w:t>
            </w:r>
          </w:p>
        </w:tc>
        <w:tc>
          <w:tcPr>
            <w:tcW w:w="90" w:type="dxa"/>
          </w:tcPr>
          <w:p w14:paraId="4C0037D3" w14:textId="77777777" w:rsidR="006C4AB5" w:rsidRPr="00BC0B03" w:rsidRDefault="006C4AB5" w:rsidP="006C4A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3F6A75E4" w14:textId="77777777" w:rsidR="006C4AB5" w:rsidRPr="00BC0B03" w:rsidRDefault="006C4AB5" w:rsidP="006C4AB5">
            <w:pPr>
              <w:tabs>
                <w:tab w:val="decimal" w:pos="882"/>
              </w:tabs>
              <w:spacing w:line="364" w:lineRule="exact"/>
              <w:ind w:left="-29" w:right="-286"/>
              <w:jc w:val="center"/>
              <w:rPr>
                <w:rFonts w:ascii="Angsana New" w:hAnsi="Angsana New"/>
                <w:b/>
                <w:bCs/>
                <w:sz w:val="28"/>
                <w:szCs w:val="28"/>
              </w:rPr>
            </w:pPr>
            <w:r w:rsidRPr="00BC0B03">
              <w:rPr>
                <w:rFonts w:ascii="Angsana New" w:hAnsi="Angsana New"/>
                <w:b/>
                <w:bCs/>
                <w:sz w:val="28"/>
                <w:szCs w:val="28"/>
              </w:rPr>
              <w:t>18,277</w:t>
            </w:r>
          </w:p>
        </w:tc>
        <w:tc>
          <w:tcPr>
            <w:tcW w:w="90" w:type="dxa"/>
          </w:tcPr>
          <w:p w14:paraId="7239764E" w14:textId="77777777" w:rsidR="006C4AB5" w:rsidRPr="00BC0B03" w:rsidRDefault="006C4AB5" w:rsidP="006C4A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217C7D4F" w14:textId="77777777" w:rsidR="006C4AB5" w:rsidRPr="00BC0B03" w:rsidRDefault="006C4AB5" w:rsidP="006C4AB5">
            <w:pPr>
              <w:tabs>
                <w:tab w:val="decimal" w:pos="882"/>
              </w:tabs>
              <w:spacing w:line="364" w:lineRule="exact"/>
              <w:ind w:left="-29" w:right="-196"/>
              <w:jc w:val="center"/>
              <w:rPr>
                <w:rFonts w:ascii="Angsana New" w:hAnsi="Angsana New"/>
                <w:b/>
                <w:bCs/>
                <w:sz w:val="28"/>
                <w:szCs w:val="28"/>
              </w:rPr>
            </w:pPr>
            <w:r w:rsidRPr="00BC0B03">
              <w:rPr>
                <w:rFonts w:ascii="Angsana New" w:hAnsi="Angsana New"/>
                <w:b/>
                <w:bCs/>
                <w:sz w:val="28"/>
                <w:szCs w:val="28"/>
              </w:rPr>
              <w:t>7,072</w:t>
            </w:r>
          </w:p>
        </w:tc>
        <w:tc>
          <w:tcPr>
            <w:tcW w:w="90" w:type="dxa"/>
          </w:tcPr>
          <w:p w14:paraId="3FDFF3A0" w14:textId="77777777" w:rsidR="006C4AB5" w:rsidRPr="00BC0B03" w:rsidRDefault="006C4AB5" w:rsidP="006C4A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0D92163F" w14:textId="77777777" w:rsidR="006C4AB5" w:rsidRPr="00BC0B03" w:rsidRDefault="006C4AB5" w:rsidP="006C4AB5">
            <w:pPr>
              <w:tabs>
                <w:tab w:val="decimal" w:pos="882"/>
              </w:tabs>
              <w:spacing w:line="364" w:lineRule="exact"/>
              <w:ind w:left="-29" w:right="-286"/>
              <w:jc w:val="center"/>
              <w:rPr>
                <w:rFonts w:ascii="Angsana New" w:hAnsi="Angsana New"/>
                <w:b/>
                <w:bCs/>
                <w:sz w:val="28"/>
                <w:szCs w:val="28"/>
              </w:rPr>
            </w:pPr>
            <w:r w:rsidRPr="00BC0B03">
              <w:rPr>
                <w:rFonts w:ascii="Angsana New" w:hAnsi="Angsana New"/>
                <w:b/>
                <w:bCs/>
                <w:sz w:val="28"/>
                <w:szCs w:val="28"/>
              </w:rPr>
              <w:t>7,885</w:t>
            </w:r>
          </w:p>
        </w:tc>
      </w:tr>
      <w:tr w:rsidR="006C4AB5" w:rsidRPr="00BC0B03" w14:paraId="086289CE" w14:textId="77777777" w:rsidTr="001568D6">
        <w:trPr>
          <w:trHeight w:val="374"/>
        </w:trPr>
        <w:tc>
          <w:tcPr>
            <w:tcW w:w="4050" w:type="dxa"/>
          </w:tcPr>
          <w:p w14:paraId="296904B3" w14:textId="6F95C6E7" w:rsidR="006C4AB5" w:rsidRPr="00A122B9" w:rsidRDefault="006C4AB5" w:rsidP="006C4AB5">
            <w:pPr>
              <w:spacing w:line="364" w:lineRule="exact"/>
              <w:ind w:right="-45" w:firstLine="72"/>
              <w:rPr>
                <w:rFonts w:ascii="Angsana New" w:hAnsi="Angsana New"/>
                <w:b/>
                <w:bCs/>
                <w:sz w:val="28"/>
                <w:szCs w:val="28"/>
              </w:rPr>
            </w:pPr>
            <w:r w:rsidRPr="00A122B9">
              <w:rPr>
                <w:rFonts w:ascii="AngsanaUPC" w:hAnsi="AngsanaUPC" w:cs="AngsanaUPC"/>
                <w:b/>
                <w:bCs/>
                <w:sz w:val="28"/>
                <w:szCs w:val="28"/>
              </w:rPr>
              <w:t>Total trade receivables - net</w:t>
            </w:r>
          </w:p>
        </w:tc>
        <w:tc>
          <w:tcPr>
            <w:tcW w:w="90" w:type="dxa"/>
          </w:tcPr>
          <w:p w14:paraId="3CE5FDA7"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shd w:val="clear" w:color="auto" w:fill="auto"/>
            <w:vAlign w:val="center"/>
          </w:tcPr>
          <w:p w14:paraId="5E40B31A" w14:textId="1A10FA60" w:rsidR="006C4AB5" w:rsidRPr="00BC0B03" w:rsidRDefault="006C4AB5" w:rsidP="006C4AB5">
            <w:pPr>
              <w:tabs>
                <w:tab w:val="decimal" w:pos="882"/>
              </w:tabs>
              <w:spacing w:line="364" w:lineRule="exact"/>
              <w:ind w:left="-29" w:right="-195"/>
              <w:jc w:val="center"/>
              <w:rPr>
                <w:rFonts w:ascii="Angsana New" w:hAnsi="Angsana New"/>
                <w:b/>
                <w:bCs/>
                <w:sz w:val="28"/>
                <w:szCs w:val="28"/>
              </w:rPr>
            </w:pPr>
            <w:r>
              <w:rPr>
                <w:rFonts w:ascii="Angsana New" w:hAnsi="Angsana New"/>
                <w:b/>
                <w:bCs/>
                <w:sz w:val="28"/>
                <w:szCs w:val="28"/>
              </w:rPr>
              <w:t>42,</w:t>
            </w:r>
            <w:r w:rsidRPr="007D5686">
              <w:rPr>
                <w:rFonts w:ascii="Angsana New" w:hAnsi="Angsana New"/>
                <w:b/>
                <w:bCs/>
                <w:sz w:val="28"/>
                <w:szCs w:val="28"/>
              </w:rPr>
              <w:t>766</w:t>
            </w:r>
          </w:p>
        </w:tc>
        <w:tc>
          <w:tcPr>
            <w:tcW w:w="90" w:type="dxa"/>
          </w:tcPr>
          <w:p w14:paraId="7323D890" w14:textId="77777777" w:rsidR="006C4AB5" w:rsidRPr="00BC0B03" w:rsidRDefault="006C4AB5" w:rsidP="006C4A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413810A3" w14:textId="77777777" w:rsidR="006C4AB5" w:rsidRPr="00BC0B03" w:rsidRDefault="006C4AB5" w:rsidP="006C4AB5">
            <w:pPr>
              <w:tabs>
                <w:tab w:val="decimal" w:pos="882"/>
              </w:tabs>
              <w:spacing w:line="364" w:lineRule="exact"/>
              <w:ind w:left="-29" w:right="-286"/>
              <w:jc w:val="center"/>
              <w:rPr>
                <w:rFonts w:ascii="Angsana New" w:hAnsi="Angsana New"/>
                <w:b/>
                <w:bCs/>
                <w:sz w:val="28"/>
                <w:szCs w:val="28"/>
              </w:rPr>
            </w:pPr>
            <w:r w:rsidRPr="00BC0B03">
              <w:rPr>
                <w:rFonts w:ascii="Angsana New" w:hAnsi="Angsana New"/>
                <w:b/>
                <w:bCs/>
                <w:sz w:val="28"/>
                <w:szCs w:val="28"/>
              </w:rPr>
              <w:t>40,965</w:t>
            </w:r>
          </w:p>
        </w:tc>
        <w:tc>
          <w:tcPr>
            <w:tcW w:w="90" w:type="dxa"/>
          </w:tcPr>
          <w:p w14:paraId="1EE30EAA" w14:textId="77777777" w:rsidR="006C4AB5" w:rsidRPr="00BC0B03" w:rsidRDefault="006C4AB5" w:rsidP="006C4A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07B6543F" w14:textId="77777777" w:rsidR="006C4AB5" w:rsidRPr="00BC0B03" w:rsidRDefault="006C4AB5" w:rsidP="006C4AB5">
            <w:pPr>
              <w:tabs>
                <w:tab w:val="decimal" w:pos="882"/>
              </w:tabs>
              <w:spacing w:line="364" w:lineRule="exact"/>
              <w:ind w:left="-29" w:right="-196"/>
              <w:jc w:val="center"/>
              <w:rPr>
                <w:rFonts w:ascii="Angsana New" w:hAnsi="Angsana New"/>
                <w:b/>
                <w:bCs/>
                <w:sz w:val="28"/>
                <w:szCs w:val="28"/>
              </w:rPr>
            </w:pPr>
            <w:r w:rsidRPr="00BC0B03">
              <w:rPr>
                <w:rFonts w:ascii="Angsana New" w:hAnsi="Angsana New"/>
                <w:b/>
                <w:bCs/>
                <w:sz w:val="28"/>
                <w:szCs w:val="28"/>
              </w:rPr>
              <w:t>7,072</w:t>
            </w:r>
          </w:p>
        </w:tc>
        <w:tc>
          <w:tcPr>
            <w:tcW w:w="90" w:type="dxa"/>
          </w:tcPr>
          <w:p w14:paraId="78CAA91C" w14:textId="77777777" w:rsidR="006C4AB5" w:rsidRPr="00BC0B03" w:rsidRDefault="006C4AB5" w:rsidP="006C4AB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11C6882B" w14:textId="77777777" w:rsidR="006C4AB5" w:rsidRPr="00BC0B03" w:rsidRDefault="006C4AB5" w:rsidP="006C4AB5">
            <w:pPr>
              <w:tabs>
                <w:tab w:val="decimal" w:pos="882"/>
              </w:tabs>
              <w:spacing w:line="364" w:lineRule="exact"/>
              <w:ind w:left="-29" w:right="-286"/>
              <w:jc w:val="center"/>
              <w:rPr>
                <w:rFonts w:ascii="Angsana New" w:hAnsi="Angsana New"/>
                <w:b/>
                <w:bCs/>
                <w:sz w:val="28"/>
                <w:szCs w:val="28"/>
              </w:rPr>
            </w:pPr>
            <w:r w:rsidRPr="00BC0B03">
              <w:rPr>
                <w:rFonts w:ascii="Angsana New" w:hAnsi="Angsana New"/>
                <w:b/>
                <w:bCs/>
                <w:sz w:val="28"/>
                <w:szCs w:val="28"/>
              </w:rPr>
              <w:t>7,885</w:t>
            </w:r>
          </w:p>
        </w:tc>
      </w:tr>
      <w:tr w:rsidR="006C4AB5" w:rsidRPr="00BC0B03" w14:paraId="420298D2" w14:textId="77777777" w:rsidTr="00837FC9">
        <w:trPr>
          <w:trHeight w:val="374"/>
        </w:trPr>
        <w:tc>
          <w:tcPr>
            <w:tcW w:w="4050" w:type="dxa"/>
          </w:tcPr>
          <w:p w14:paraId="474D4F72" w14:textId="022BDADC" w:rsidR="006C4AB5" w:rsidRPr="00861F66" w:rsidRDefault="006C4AB5" w:rsidP="006C4AB5">
            <w:pPr>
              <w:spacing w:line="364" w:lineRule="exact"/>
              <w:ind w:right="-45" w:firstLine="80"/>
              <w:rPr>
                <w:rFonts w:ascii="Angsana New" w:hAnsi="Angsana New"/>
                <w:b/>
                <w:bCs/>
                <w:sz w:val="28"/>
                <w:szCs w:val="28"/>
                <w:cs/>
              </w:rPr>
            </w:pPr>
            <w:r w:rsidRPr="00A122B9">
              <w:rPr>
                <w:rFonts w:ascii="AngsanaUPC" w:hAnsi="AngsanaUPC" w:cs="AngsanaUPC"/>
                <w:b/>
                <w:bCs/>
                <w:sz w:val="28"/>
                <w:szCs w:val="28"/>
                <w:u w:val="single"/>
              </w:rPr>
              <w:t>Other</w:t>
            </w:r>
            <w:r>
              <w:rPr>
                <w:rFonts w:ascii="AngsanaUPC" w:hAnsi="AngsanaUPC" w:cs="AngsanaUPC"/>
                <w:b/>
                <w:bCs/>
                <w:sz w:val="28"/>
                <w:szCs w:val="28"/>
                <w:u w:val="single"/>
              </w:rPr>
              <w:t xml:space="preserve"> current</w:t>
            </w:r>
            <w:r w:rsidRPr="00A122B9">
              <w:rPr>
                <w:rFonts w:ascii="AngsanaUPC" w:hAnsi="AngsanaUPC" w:cs="AngsanaUPC"/>
                <w:b/>
                <w:bCs/>
                <w:sz w:val="28"/>
                <w:szCs w:val="28"/>
                <w:u w:val="single"/>
              </w:rPr>
              <w:t xml:space="preserve"> receivables </w:t>
            </w:r>
          </w:p>
        </w:tc>
        <w:tc>
          <w:tcPr>
            <w:tcW w:w="90" w:type="dxa"/>
          </w:tcPr>
          <w:p w14:paraId="7BED974F"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shd w:val="clear" w:color="auto" w:fill="auto"/>
          </w:tcPr>
          <w:p w14:paraId="64D2BC2A"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90" w:type="dxa"/>
          </w:tcPr>
          <w:p w14:paraId="03898AE0"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tcPr>
          <w:p w14:paraId="4EA17144"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90" w:type="dxa"/>
          </w:tcPr>
          <w:p w14:paraId="228318E5"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tcPr>
          <w:p w14:paraId="1A5EBED8"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90" w:type="dxa"/>
          </w:tcPr>
          <w:p w14:paraId="3FCC1A0B"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tcPr>
          <w:p w14:paraId="140FECF8" w14:textId="77777777" w:rsidR="006C4AB5" w:rsidRPr="00BC0B03" w:rsidRDefault="006C4AB5" w:rsidP="006C4AB5">
            <w:pPr>
              <w:tabs>
                <w:tab w:val="decimal" w:pos="882"/>
              </w:tabs>
              <w:spacing w:line="364" w:lineRule="exact"/>
              <w:ind w:left="-29" w:right="-29"/>
              <w:rPr>
                <w:rFonts w:ascii="Angsana New" w:hAnsi="Angsana New"/>
                <w:b/>
                <w:bCs/>
                <w:sz w:val="28"/>
                <w:szCs w:val="28"/>
              </w:rPr>
            </w:pPr>
          </w:p>
        </w:tc>
      </w:tr>
      <w:tr w:rsidR="006C4AB5" w:rsidRPr="00BC0B03" w14:paraId="18E12AB0" w14:textId="77777777" w:rsidTr="00837FC9">
        <w:trPr>
          <w:trHeight w:hRule="exact" w:val="374"/>
        </w:trPr>
        <w:tc>
          <w:tcPr>
            <w:tcW w:w="4050" w:type="dxa"/>
            <w:shd w:val="clear" w:color="auto" w:fill="auto"/>
          </w:tcPr>
          <w:p w14:paraId="42146E88" w14:textId="52AF400D" w:rsidR="006C4AB5" w:rsidRPr="00861F66" w:rsidRDefault="006C4AB5" w:rsidP="006C4AB5">
            <w:pPr>
              <w:tabs>
                <w:tab w:val="left" w:pos="162"/>
              </w:tabs>
              <w:spacing w:line="364" w:lineRule="exact"/>
              <w:ind w:right="-17" w:firstLine="80"/>
              <w:rPr>
                <w:rFonts w:ascii="Angsana New" w:hAnsi="Angsana New"/>
                <w:sz w:val="28"/>
                <w:szCs w:val="28"/>
                <w:cs/>
              </w:rPr>
            </w:pPr>
            <w:r w:rsidRPr="00A122B9">
              <w:rPr>
                <w:rFonts w:ascii="AngsanaUPC" w:hAnsi="AngsanaUPC" w:cs="AngsanaUPC"/>
                <w:sz w:val="28"/>
                <w:szCs w:val="28"/>
              </w:rPr>
              <w:t>Advance to director (Note</w:t>
            </w:r>
            <w:r w:rsidR="00327199">
              <w:rPr>
                <w:rFonts w:ascii="AngsanaUPC" w:hAnsi="AngsanaUPC" w:cs="AngsanaUPC"/>
                <w:sz w:val="28"/>
                <w:szCs w:val="28"/>
              </w:rPr>
              <w:t>s</w:t>
            </w:r>
            <w:r w:rsidRPr="00A122B9">
              <w:rPr>
                <w:rFonts w:ascii="AngsanaUPC" w:hAnsi="AngsanaUPC" w:cs="AngsanaUPC"/>
                <w:sz w:val="28"/>
                <w:szCs w:val="28"/>
              </w:rPr>
              <w:t xml:space="preserve"> 3</w:t>
            </w:r>
            <w:r w:rsidR="00327199">
              <w:rPr>
                <w:rFonts w:ascii="AngsanaUPC" w:hAnsi="AngsanaUPC" w:cs="AngsanaUPC"/>
                <w:sz w:val="28"/>
                <w:szCs w:val="28"/>
              </w:rPr>
              <w:t>, 11</w:t>
            </w:r>
            <w:r w:rsidRPr="00A122B9">
              <w:rPr>
                <w:rFonts w:ascii="AngsanaUPC" w:hAnsi="AngsanaUPC" w:cs="AngsanaUPC"/>
                <w:sz w:val="28"/>
                <w:szCs w:val="28"/>
              </w:rPr>
              <w:t>)</w:t>
            </w:r>
          </w:p>
        </w:tc>
        <w:tc>
          <w:tcPr>
            <w:tcW w:w="90" w:type="dxa"/>
            <w:shd w:val="clear" w:color="auto" w:fill="auto"/>
          </w:tcPr>
          <w:p w14:paraId="24E13CA3" w14:textId="77777777" w:rsidR="006C4AB5" w:rsidRPr="00BC0B03" w:rsidRDefault="006C4AB5" w:rsidP="006C4AB5">
            <w:pPr>
              <w:tabs>
                <w:tab w:val="decimal" w:pos="882"/>
              </w:tabs>
              <w:spacing w:line="364" w:lineRule="exact"/>
              <w:ind w:left="-29" w:right="-29"/>
              <w:rPr>
                <w:rFonts w:ascii="Angsana New" w:hAnsi="Angsana New"/>
                <w:sz w:val="28"/>
                <w:szCs w:val="28"/>
              </w:rPr>
            </w:pPr>
          </w:p>
        </w:tc>
        <w:tc>
          <w:tcPr>
            <w:tcW w:w="1260" w:type="dxa"/>
            <w:shd w:val="clear" w:color="auto" w:fill="auto"/>
            <w:vAlign w:val="bottom"/>
          </w:tcPr>
          <w:p w14:paraId="6FDFFBE6" w14:textId="291D2AB8" w:rsidR="006C4AB5" w:rsidRPr="00BC0B03" w:rsidRDefault="001670D2" w:rsidP="001670D2">
            <w:pPr>
              <w:tabs>
                <w:tab w:val="decimal" w:pos="882"/>
              </w:tabs>
              <w:spacing w:line="364" w:lineRule="exact"/>
              <w:ind w:left="-29" w:right="162"/>
              <w:jc w:val="center"/>
              <w:rPr>
                <w:rFonts w:ascii="Angsana New" w:hAnsi="Angsana New"/>
                <w:sz w:val="28"/>
                <w:szCs w:val="28"/>
              </w:rPr>
            </w:pPr>
            <w:r>
              <w:rPr>
                <w:rFonts w:ascii="Angsana New" w:hAnsi="Angsana New"/>
                <w:sz w:val="28"/>
                <w:szCs w:val="28"/>
              </w:rPr>
              <w:t>-</w:t>
            </w:r>
          </w:p>
        </w:tc>
        <w:tc>
          <w:tcPr>
            <w:tcW w:w="90" w:type="dxa"/>
            <w:shd w:val="clear" w:color="auto" w:fill="auto"/>
          </w:tcPr>
          <w:p w14:paraId="7ECF99B7" w14:textId="77777777" w:rsidR="006C4AB5" w:rsidRPr="00BC0B03" w:rsidRDefault="006C4AB5" w:rsidP="006C4AB5">
            <w:pPr>
              <w:tabs>
                <w:tab w:val="decimal" w:pos="882"/>
              </w:tabs>
              <w:spacing w:line="364" w:lineRule="exact"/>
              <w:ind w:left="-29" w:right="-29"/>
              <w:rPr>
                <w:rFonts w:ascii="Angsana New" w:hAnsi="Angsana New"/>
                <w:sz w:val="28"/>
                <w:szCs w:val="28"/>
              </w:rPr>
            </w:pPr>
          </w:p>
        </w:tc>
        <w:tc>
          <w:tcPr>
            <w:tcW w:w="1260" w:type="dxa"/>
            <w:shd w:val="clear" w:color="auto" w:fill="auto"/>
            <w:vAlign w:val="bottom"/>
          </w:tcPr>
          <w:p w14:paraId="7D4908B9" w14:textId="77777777" w:rsidR="006C4AB5" w:rsidRPr="00BC0B03" w:rsidRDefault="006C4AB5" w:rsidP="006C4AB5">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29,200</w:t>
            </w:r>
          </w:p>
        </w:tc>
        <w:tc>
          <w:tcPr>
            <w:tcW w:w="90" w:type="dxa"/>
            <w:shd w:val="clear" w:color="auto" w:fill="auto"/>
          </w:tcPr>
          <w:p w14:paraId="75E09C29"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shd w:val="clear" w:color="auto" w:fill="auto"/>
            <w:vAlign w:val="bottom"/>
          </w:tcPr>
          <w:p w14:paraId="44D3D3F2" w14:textId="612AF54C" w:rsidR="006C4AB5" w:rsidRPr="00BC0B03" w:rsidRDefault="001670D2" w:rsidP="001670D2">
            <w:pPr>
              <w:tabs>
                <w:tab w:val="decimal" w:pos="882"/>
              </w:tabs>
              <w:spacing w:line="364" w:lineRule="exact"/>
              <w:ind w:left="-29" w:right="162"/>
              <w:jc w:val="center"/>
              <w:rPr>
                <w:rFonts w:ascii="Angsana New" w:hAnsi="Angsana New"/>
                <w:sz w:val="28"/>
                <w:szCs w:val="28"/>
              </w:rPr>
            </w:pPr>
            <w:r>
              <w:rPr>
                <w:rFonts w:ascii="Angsana New" w:hAnsi="Angsana New"/>
                <w:sz w:val="28"/>
                <w:szCs w:val="28"/>
              </w:rPr>
              <w:t>-</w:t>
            </w:r>
          </w:p>
        </w:tc>
        <w:tc>
          <w:tcPr>
            <w:tcW w:w="90" w:type="dxa"/>
          </w:tcPr>
          <w:p w14:paraId="0D76B8EB"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vAlign w:val="bottom"/>
          </w:tcPr>
          <w:p w14:paraId="1EA0C639" w14:textId="77777777" w:rsidR="006C4AB5" w:rsidRPr="00BC0B03" w:rsidRDefault="006C4AB5" w:rsidP="006C4AB5">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29,200</w:t>
            </w:r>
          </w:p>
        </w:tc>
      </w:tr>
      <w:tr w:rsidR="006C4AB5" w:rsidRPr="00BC0B03" w14:paraId="12D412FE" w14:textId="77777777" w:rsidTr="00837FC9">
        <w:trPr>
          <w:trHeight w:hRule="exact" w:val="374"/>
        </w:trPr>
        <w:tc>
          <w:tcPr>
            <w:tcW w:w="4050" w:type="dxa"/>
            <w:shd w:val="clear" w:color="auto" w:fill="auto"/>
            <w:vAlign w:val="bottom"/>
          </w:tcPr>
          <w:p w14:paraId="112F5B56" w14:textId="26DFF789" w:rsidR="006C4AB5" w:rsidRPr="00861F66" w:rsidRDefault="006C4AB5" w:rsidP="006C4AB5">
            <w:pPr>
              <w:tabs>
                <w:tab w:val="left" w:pos="162"/>
              </w:tabs>
              <w:spacing w:line="364" w:lineRule="exact"/>
              <w:ind w:right="-17" w:firstLine="80"/>
              <w:rPr>
                <w:rFonts w:ascii="Angsana New" w:hAnsi="Angsana New"/>
                <w:sz w:val="28"/>
                <w:szCs w:val="28"/>
                <w:cs/>
              </w:rPr>
            </w:pPr>
            <w:r w:rsidRPr="00A122B9">
              <w:rPr>
                <w:rFonts w:ascii="AngsanaUPC" w:hAnsi="AngsanaUPC" w:cs="AngsanaUPC"/>
                <w:sz w:val="28"/>
                <w:szCs w:val="28"/>
              </w:rPr>
              <w:t xml:space="preserve">Interest receivable - related parties </w:t>
            </w:r>
            <w:r w:rsidRPr="00861F66">
              <w:rPr>
                <w:rFonts w:ascii="AngsanaUPC" w:hAnsi="AngsanaUPC" w:cs="AngsanaUPC"/>
                <w:sz w:val="28"/>
                <w:szCs w:val="28"/>
              </w:rPr>
              <w:t>(</w:t>
            </w:r>
            <w:r w:rsidRPr="00A122B9">
              <w:rPr>
                <w:rFonts w:ascii="AngsanaUPC" w:hAnsi="AngsanaUPC" w:cs="AngsanaUPC"/>
                <w:sz w:val="28"/>
                <w:szCs w:val="28"/>
              </w:rPr>
              <w:t>Note</w:t>
            </w:r>
            <w:r w:rsidRPr="00861F66">
              <w:rPr>
                <w:rFonts w:ascii="AngsanaUPC" w:hAnsi="AngsanaUPC" w:cs="AngsanaUPC"/>
                <w:sz w:val="28"/>
                <w:szCs w:val="28"/>
              </w:rPr>
              <w:t xml:space="preserve"> </w:t>
            </w:r>
            <w:r w:rsidRPr="00A122B9">
              <w:rPr>
                <w:rFonts w:ascii="AngsanaUPC" w:hAnsi="AngsanaUPC" w:cs="AngsanaUPC"/>
                <w:sz w:val="28"/>
                <w:szCs w:val="28"/>
              </w:rPr>
              <w:t>3</w:t>
            </w:r>
            <w:r w:rsidRPr="00861F66">
              <w:rPr>
                <w:rFonts w:ascii="AngsanaUPC" w:hAnsi="AngsanaUPC" w:cs="AngsanaUPC"/>
                <w:sz w:val="28"/>
                <w:szCs w:val="28"/>
              </w:rPr>
              <w:t>)</w:t>
            </w:r>
          </w:p>
        </w:tc>
        <w:tc>
          <w:tcPr>
            <w:tcW w:w="90" w:type="dxa"/>
            <w:shd w:val="clear" w:color="auto" w:fill="auto"/>
          </w:tcPr>
          <w:p w14:paraId="60CFAAF6" w14:textId="77777777" w:rsidR="006C4AB5" w:rsidRPr="00BC0B03" w:rsidRDefault="006C4AB5" w:rsidP="006C4AB5">
            <w:pPr>
              <w:tabs>
                <w:tab w:val="decimal" w:pos="974"/>
              </w:tabs>
              <w:spacing w:line="364" w:lineRule="exact"/>
              <w:ind w:left="-29" w:right="-29"/>
              <w:rPr>
                <w:rFonts w:ascii="Angsana New" w:hAnsi="Angsana New"/>
                <w:sz w:val="28"/>
                <w:szCs w:val="28"/>
              </w:rPr>
            </w:pPr>
          </w:p>
        </w:tc>
        <w:tc>
          <w:tcPr>
            <w:tcW w:w="1260" w:type="dxa"/>
            <w:shd w:val="clear" w:color="auto" w:fill="auto"/>
            <w:vAlign w:val="bottom"/>
          </w:tcPr>
          <w:p w14:paraId="19DE8C77" w14:textId="77777777" w:rsidR="006C4AB5" w:rsidRPr="00BC0B03" w:rsidRDefault="006C4AB5" w:rsidP="006C4AB5">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7,181</w:t>
            </w:r>
          </w:p>
        </w:tc>
        <w:tc>
          <w:tcPr>
            <w:tcW w:w="90" w:type="dxa"/>
            <w:shd w:val="clear" w:color="auto" w:fill="auto"/>
          </w:tcPr>
          <w:p w14:paraId="09BF76B1"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shd w:val="clear" w:color="auto" w:fill="auto"/>
            <w:vAlign w:val="center"/>
          </w:tcPr>
          <w:p w14:paraId="11392664" w14:textId="77777777" w:rsidR="006C4AB5" w:rsidRPr="00BC0B03" w:rsidRDefault="006C4AB5" w:rsidP="006C4AB5">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7,181</w:t>
            </w:r>
          </w:p>
        </w:tc>
        <w:tc>
          <w:tcPr>
            <w:tcW w:w="90" w:type="dxa"/>
            <w:shd w:val="clear" w:color="auto" w:fill="auto"/>
          </w:tcPr>
          <w:p w14:paraId="588285BF"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shd w:val="clear" w:color="auto" w:fill="auto"/>
            <w:vAlign w:val="bottom"/>
          </w:tcPr>
          <w:p w14:paraId="2251CBCD" w14:textId="77777777" w:rsidR="006C4AB5" w:rsidRPr="00BC0B03" w:rsidRDefault="006C4AB5" w:rsidP="006C4AB5">
            <w:pPr>
              <w:tabs>
                <w:tab w:val="decimal" w:pos="882"/>
              </w:tabs>
              <w:spacing w:line="364" w:lineRule="exact"/>
              <w:ind w:left="-29" w:right="162"/>
              <w:jc w:val="center"/>
              <w:rPr>
                <w:rFonts w:ascii="Angsana New" w:hAnsi="Angsana New"/>
                <w:sz w:val="28"/>
                <w:szCs w:val="28"/>
              </w:rPr>
            </w:pPr>
            <w:r w:rsidRPr="00BC0B03">
              <w:rPr>
                <w:rFonts w:ascii="Angsana New" w:hAnsi="Angsana New"/>
                <w:sz w:val="28"/>
                <w:szCs w:val="28"/>
              </w:rPr>
              <w:t>-</w:t>
            </w:r>
          </w:p>
        </w:tc>
        <w:tc>
          <w:tcPr>
            <w:tcW w:w="90" w:type="dxa"/>
            <w:shd w:val="clear" w:color="auto" w:fill="auto"/>
          </w:tcPr>
          <w:p w14:paraId="37044207"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shd w:val="clear" w:color="auto" w:fill="auto"/>
          </w:tcPr>
          <w:p w14:paraId="3965D61E"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6C4AB5" w:rsidRPr="00BC0B03" w14:paraId="2C17277E" w14:textId="77777777" w:rsidTr="00837FC9">
        <w:trPr>
          <w:trHeight w:hRule="exact" w:val="374"/>
        </w:trPr>
        <w:tc>
          <w:tcPr>
            <w:tcW w:w="4050" w:type="dxa"/>
          </w:tcPr>
          <w:p w14:paraId="6CE968CC" w14:textId="12B34049" w:rsidR="006C4AB5" w:rsidRPr="00861F66" w:rsidRDefault="006C4AB5" w:rsidP="006C4AB5">
            <w:pPr>
              <w:spacing w:line="364" w:lineRule="exact"/>
              <w:ind w:right="-108" w:firstLine="80"/>
              <w:rPr>
                <w:rFonts w:ascii="Angsana New" w:hAnsi="Angsana New"/>
                <w:sz w:val="28"/>
                <w:szCs w:val="28"/>
                <w:cs/>
              </w:rPr>
            </w:pPr>
            <w:r w:rsidRPr="00A122B9">
              <w:rPr>
                <w:rFonts w:ascii="AngsanaUPC" w:hAnsi="AngsanaUPC" w:cs="AngsanaUPC"/>
                <w:sz w:val="28"/>
                <w:szCs w:val="28"/>
              </w:rPr>
              <w:t>Accrued income - related parties (Note 3)</w:t>
            </w:r>
          </w:p>
        </w:tc>
        <w:tc>
          <w:tcPr>
            <w:tcW w:w="90" w:type="dxa"/>
          </w:tcPr>
          <w:p w14:paraId="516641BC" w14:textId="77777777" w:rsidR="006C4AB5" w:rsidRPr="00BC0B03" w:rsidRDefault="006C4AB5" w:rsidP="006C4AB5">
            <w:pPr>
              <w:tabs>
                <w:tab w:val="decimal" w:pos="882"/>
              </w:tabs>
              <w:spacing w:line="364" w:lineRule="exact"/>
              <w:ind w:left="-29" w:right="-29"/>
              <w:rPr>
                <w:rFonts w:ascii="Angsana New" w:hAnsi="Angsana New"/>
                <w:sz w:val="28"/>
                <w:szCs w:val="28"/>
              </w:rPr>
            </w:pPr>
          </w:p>
        </w:tc>
        <w:tc>
          <w:tcPr>
            <w:tcW w:w="1260" w:type="dxa"/>
            <w:shd w:val="clear" w:color="auto" w:fill="auto"/>
          </w:tcPr>
          <w:p w14:paraId="5AF4AB3A" w14:textId="77777777" w:rsidR="006C4AB5" w:rsidRPr="00BC0B03" w:rsidRDefault="006C4AB5" w:rsidP="006C4AB5">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232</w:t>
            </w:r>
          </w:p>
        </w:tc>
        <w:tc>
          <w:tcPr>
            <w:tcW w:w="90" w:type="dxa"/>
          </w:tcPr>
          <w:p w14:paraId="7759B96B" w14:textId="77777777" w:rsidR="006C4AB5" w:rsidRPr="00BC0B03" w:rsidRDefault="006C4AB5" w:rsidP="006C4AB5">
            <w:pPr>
              <w:tabs>
                <w:tab w:val="decimal" w:pos="882"/>
              </w:tabs>
              <w:spacing w:line="364" w:lineRule="exact"/>
              <w:ind w:left="-29" w:right="-29"/>
              <w:rPr>
                <w:rFonts w:ascii="Angsana New" w:hAnsi="Angsana New"/>
                <w:sz w:val="28"/>
                <w:szCs w:val="28"/>
              </w:rPr>
            </w:pPr>
          </w:p>
        </w:tc>
        <w:tc>
          <w:tcPr>
            <w:tcW w:w="1260" w:type="dxa"/>
          </w:tcPr>
          <w:p w14:paraId="482B268C" w14:textId="77777777" w:rsidR="006C4AB5" w:rsidRPr="00BC0B03" w:rsidRDefault="006C4AB5" w:rsidP="006C4AB5">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265</w:t>
            </w:r>
          </w:p>
        </w:tc>
        <w:tc>
          <w:tcPr>
            <w:tcW w:w="90" w:type="dxa"/>
          </w:tcPr>
          <w:p w14:paraId="3A729942"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shd w:val="clear" w:color="auto" w:fill="auto"/>
          </w:tcPr>
          <w:p w14:paraId="596E4EFE" w14:textId="77777777" w:rsidR="006C4AB5" w:rsidRPr="00BC0B03" w:rsidRDefault="006C4AB5" w:rsidP="006C4AB5">
            <w:pPr>
              <w:tabs>
                <w:tab w:val="decimal" w:pos="882"/>
              </w:tabs>
              <w:spacing w:line="364" w:lineRule="exact"/>
              <w:ind w:left="-29" w:right="162"/>
              <w:jc w:val="center"/>
              <w:rPr>
                <w:rFonts w:ascii="Angsana New" w:hAnsi="Angsana New"/>
                <w:sz w:val="28"/>
                <w:szCs w:val="28"/>
              </w:rPr>
            </w:pPr>
            <w:r w:rsidRPr="00BC0B03">
              <w:rPr>
                <w:rFonts w:ascii="Angsana New" w:hAnsi="Angsana New"/>
                <w:sz w:val="28"/>
                <w:szCs w:val="28"/>
              </w:rPr>
              <w:t>-</w:t>
            </w:r>
          </w:p>
        </w:tc>
        <w:tc>
          <w:tcPr>
            <w:tcW w:w="90" w:type="dxa"/>
          </w:tcPr>
          <w:p w14:paraId="77D95431"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tcPr>
          <w:p w14:paraId="677FC78C"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6C4AB5" w:rsidRPr="00BC0B03" w14:paraId="195A5CE5" w14:textId="77777777" w:rsidTr="00837FC9">
        <w:trPr>
          <w:trHeight w:hRule="exact" w:val="374"/>
        </w:trPr>
        <w:tc>
          <w:tcPr>
            <w:tcW w:w="4050" w:type="dxa"/>
          </w:tcPr>
          <w:p w14:paraId="0F52DA41" w14:textId="689321DC" w:rsidR="006C4AB5" w:rsidRPr="00861F66" w:rsidRDefault="006C4AB5" w:rsidP="006C4AB5">
            <w:pPr>
              <w:spacing w:line="364" w:lineRule="exact"/>
              <w:ind w:right="-108" w:firstLine="80"/>
              <w:rPr>
                <w:rFonts w:ascii="Angsana New" w:hAnsi="Angsana New"/>
                <w:sz w:val="28"/>
                <w:szCs w:val="28"/>
                <w:cs/>
              </w:rPr>
            </w:pPr>
            <w:r w:rsidRPr="00A122B9">
              <w:rPr>
                <w:rFonts w:ascii="AngsanaUPC" w:hAnsi="AngsanaUPC" w:cs="AngsanaUPC"/>
                <w:sz w:val="28"/>
                <w:szCs w:val="28"/>
              </w:rPr>
              <w:t>Accrued income - unrelated parties</w:t>
            </w:r>
          </w:p>
        </w:tc>
        <w:tc>
          <w:tcPr>
            <w:tcW w:w="90" w:type="dxa"/>
          </w:tcPr>
          <w:p w14:paraId="788B9C0B" w14:textId="77777777" w:rsidR="006C4AB5" w:rsidRPr="00BC0B03" w:rsidRDefault="006C4AB5" w:rsidP="006C4AB5">
            <w:pPr>
              <w:tabs>
                <w:tab w:val="decimal" w:pos="882"/>
              </w:tabs>
              <w:spacing w:line="364" w:lineRule="exact"/>
              <w:ind w:left="-29" w:right="-29"/>
              <w:rPr>
                <w:rFonts w:ascii="Angsana New" w:hAnsi="Angsana New"/>
                <w:sz w:val="28"/>
                <w:szCs w:val="28"/>
              </w:rPr>
            </w:pPr>
          </w:p>
        </w:tc>
        <w:tc>
          <w:tcPr>
            <w:tcW w:w="1260" w:type="dxa"/>
            <w:shd w:val="clear" w:color="auto" w:fill="auto"/>
          </w:tcPr>
          <w:p w14:paraId="1EEE4730" w14:textId="77777777" w:rsidR="006C4AB5" w:rsidRPr="00BC0B03" w:rsidRDefault="006C4AB5" w:rsidP="006C4AB5">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254</w:t>
            </w:r>
          </w:p>
        </w:tc>
        <w:tc>
          <w:tcPr>
            <w:tcW w:w="90" w:type="dxa"/>
          </w:tcPr>
          <w:p w14:paraId="362DB336" w14:textId="77777777" w:rsidR="006C4AB5" w:rsidRPr="00BC0B03" w:rsidRDefault="006C4AB5" w:rsidP="006C4AB5">
            <w:pPr>
              <w:tabs>
                <w:tab w:val="decimal" w:pos="882"/>
              </w:tabs>
              <w:spacing w:line="364" w:lineRule="exact"/>
              <w:ind w:left="-29" w:right="-29"/>
              <w:rPr>
                <w:rFonts w:ascii="Angsana New" w:hAnsi="Angsana New"/>
                <w:sz w:val="28"/>
                <w:szCs w:val="28"/>
              </w:rPr>
            </w:pPr>
          </w:p>
        </w:tc>
        <w:tc>
          <w:tcPr>
            <w:tcW w:w="1260" w:type="dxa"/>
          </w:tcPr>
          <w:p w14:paraId="1240EFFE" w14:textId="77777777" w:rsidR="006C4AB5" w:rsidRPr="00BC0B03" w:rsidRDefault="006C4AB5" w:rsidP="006C4AB5">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369</w:t>
            </w:r>
          </w:p>
        </w:tc>
        <w:tc>
          <w:tcPr>
            <w:tcW w:w="90" w:type="dxa"/>
          </w:tcPr>
          <w:p w14:paraId="6043A0CA"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shd w:val="clear" w:color="auto" w:fill="auto"/>
          </w:tcPr>
          <w:p w14:paraId="1D7C4418" w14:textId="77777777" w:rsidR="006C4AB5" w:rsidRPr="00BC0B03" w:rsidRDefault="006C4AB5" w:rsidP="006C4AB5">
            <w:pPr>
              <w:tabs>
                <w:tab w:val="decimal" w:pos="882"/>
              </w:tabs>
              <w:spacing w:line="364" w:lineRule="exact"/>
              <w:ind w:left="-29" w:right="162"/>
              <w:jc w:val="center"/>
              <w:rPr>
                <w:rFonts w:ascii="Angsana New" w:hAnsi="Angsana New"/>
                <w:sz w:val="28"/>
                <w:szCs w:val="28"/>
              </w:rPr>
            </w:pPr>
            <w:r w:rsidRPr="00BC0B03">
              <w:rPr>
                <w:rFonts w:ascii="Angsana New" w:hAnsi="Angsana New"/>
                <w:sz w:val="28"/>
                <w:szCs w:val="28"/>
              </w:rPr>
              <w:t>-</w:t>
            </w:r>
          </w:p>
        </w:tc>
        <w:tc>
          <w:tcPr>
            <w:tcW w:w="90" w:type="dxa"/>
          </w:tcPr>
          <w:p w14:paraId="434D16F9"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p>
        </w:tc>
        <w:tc>
          <w:tcPr>
            <w:tcW w:w="1260" w:type="dxa"/>
          </w:tcPr>
          <w:p w14:paraId="7F772884" w14:textId="77777777" w:rsidR="006C4AB5" w:rsidRPr="00BC0B03" w:rsidRDefault="006C4AB5" w:rsidP="006C4AB5">
            <w:pPr>
              <w:tabs>
                <w:tab w:val="decimal" w:pos="882"/>
              </w:tabs>
              <w:spacing w:line="364" w:lineRule="exact"/>
              <w:ind w:left="-29" w:right="-29"/>
              <w:jc w:val="center"/>
              <w:rPr>
                <w:rFonts w:ascii="Angsana New" w:hAnsi="Angsana New"/>
                <w:sz w:val="28"/>
                <w:szCs w:val="28"/>
              </w:rPr>
            </w:pPr>
            <w:r w:rsidRPr="00BC0B03">
              <w:rPr>
                <w:rFonts w:ascii="Angsana New" w:hAnsi="Angsana New"/>
                <w:sz w:val="28"/>
                <w:szCs w:val="28"/>
              </w:rPr>
              <w:t>-</w:t>
            </w:r>
          </w:p>
        </w:tc>
      </w:tr>
      <w:tr w:rsidR="00FE7BD0" w:rsidRPr="00BC0B03" w14:paraId="6FE947D0" w14:textId="77777777" w:rsidTr="00D87E8B">
        <w:trPr>
          <w:trHeight w:hRule="exact" w:val="374"/>
        </w:trPr>
        <w:tc>
          <w:tcPr>
            <w:tcW w:w="4050" w:type="dxa"/>
          </w:tcPr>
          <w:p w14:paraId="3AAA8A4B" w14:textId="457DE4DB" w:rsidR="00FE7BD0" w:rsidRPr="00861F66" w:rsidRDefault="00FE7BD0" w:rsidP="00FE7BD0">
            <w:pPr>
              <w:spacing w:line="364" w:lineRule="exact"/>
              <w:ind w:right="-18" w:firstLine="80"/>
              <w:rPr>
                <w:rFonts w:ascii="Angsana New" w:hAnsi="Angsana New"/>
                <w:sz w:val="28"/>
                <w:szCs w:val="28"/>
                <w:cs/>
              </w:rPr>
            </w:pPr>
            <w:r w:rsidRPr="00A122B9">
              <w:rPr>
                <w:rFonts w:ascii="AngsanaUPC" w:hAnsi="AngsanaUPC" w:cs="AngsanaUPC"/>
                <w:sz w:val="28"/>
                <w:szCs w:val="28"/>
              </w:rPr>
              <w:t xml:space="preserve">Other </w:t>
            </w:r>
            <w:r>
              <w:rPr>
                <w:rFonts w:ascii="AngsanaUPC" w:hAnsi="AngsanaUPC" w:cs="AngsanaUPC"/>
                <w:sz w:val="28"/>
                <w:szCs w:val="28"/>
              </w:rPr>
              <w:t xml:space="preserve">current </w:t>
            </w:r>
            <w:r w:rsidRPr="00A122B9">
              <w:rPr>
                <w:rFonts w:ascii="AngsanaUPC" w:hAnsi="AngsanaUPC" w:cs="AngsanaUPC"/>
                <w:sz w:val="28"/>
                <w:szCs w:val="28"/>
              </w:rPr>
              <w:t>receivables - related parties (Note 3)</w:t>
            </w:r>
          </w:p>
        </w:tc>
        <w:tc>
          <w:tcPr>
            <w:tcW w:w="90" w:type="dxa"/>
          </w:tcPr>
          <w:p w14:paraId="3B883590" w14:textId="77777777" w:rsidR="00FE7BD0" w:rsidRPr="00BC0B03" w:rsidRDefault="00FE7BD0" w:rsidP="00FE7BD0">
            <w:pPr>
              <w:tabs>
                <w:tab w:val="decimal" w:pos="882"/>
              </w:tabs>
              <w:spacing w:line="364" w:lineRule="exact"/>
              <w:ind w:left="-29" w:right="-29"/>
              <w:rPr>
                <w:rFonts w:ascii="Angsana New" w:hAnsi="Angsana New"/>
                <w:sz w:val="28"/>
                <w:szCs w:val="28"/>
              </w:rPr>
            </w:pPr>
          </w:p>
        </w:tc>
        <w:tc>
          <w:tcPr>
            <w:tcW w:w="1260" w:type="dxa"/>
            <w:shd w:val="clear" w:color="auto" w:fill="auto"/>
            <w:vAlign w:val="center"/>
          </w:tcPr>
          <w:p w14:paraId="737BB8BD" w14:textId="7722BBE0" w:rsidR="00FE7BD0" w:rsidRPr="00BC0B03" w:rsidRDefault="00FE7BD0" w:rsidP="00FE7BD0">
            <w:pPr>
              <w:tabs>
                <w:tab w:val="decimal" w:pos="882"/>
              </w:tabs>
              <w:spacing w:line="364" w:lineRule="exact"/>
              <w:ind w:left="-29" w:right="-198"/>
              <w:jc w:val="center"/>
              <w:rPr>
                <w:rFonts w:ascii="Angsana New" w:hAnsi="Angsana New"/>
                <w:sz w:val="28"/>
                <w:szCs w:val="28"/>
              </w:rPr>
            </w:pPr>
            <w:r w:rsidRPr="00FC4BE6">
              <w:rPr>
                <w:rFonts w:ascii="Angsana New" w:hAnsi="Angsana New"/>
                <w:sz w:val="28"/>
                <w:szCs w:val="28"/>
              </w:rPr>
              <w:t>68,</w:t>
            </w:r>
            <w:r w:rsidRPr="00A07AC7">
              <w:rPr>
                <w:rFonts w:ascii="Angsana New" w:hAnsi="Angsana New"/>
                <w:sz w:val="28"/>
                <w:szCs w:val="28"/>
              </w:rPr>
              <w:t>447</w:t>
            </w:r>
          </w:p>
        </w:tc>
        <w:tc>
          <w:tcPr>
            <w:tcW w:w="90" w:type="dxa"/>
            <w:vAlign w:val="center"/>
          </w:tcPr>
          <w:p w14:paraId="6C6B2C49" w14:textId="77777777" w:rsidR="00FE7BD0" w:rsidRPr="00BC0B03" w:rsidRDefault="00FE7BD0" w:rsidP="00FE7BD0">
            <w:pPr>
              <w:tabs>
                <w:tab w:val="decimal" w:pos="882"/>
              </w:tabs>
              <w:spacing w:line="364" w:lineRule="exact"/>
              <w:ind w:left="-29" w:right="-29"/>
              <w:rPr>
                <w:rFonts w:ascii="Angsana New" w:hAnsi="Angsana New"/>
                <w:sz w:val="28"/>
                <w:szCs w:val="28"/>
              </w:rPr>
            </w:pPr>
          </w:p>
        </w:tc>
        <w:tc>
          <w:tcPr>
            <w:tcW w:w="1260" w:type="dxa"/>
            <w:vAlign w:val="center"/>
          </w:tcPr>
          <w:p w14:paraId="668ECFA6" w14:textId="16604554" w:rsidR="00FE7BD0" w:rsidRPr="00BC0B03" w:rsidRDefault="00FE7BD0" w:rsidP="00FE7BD0">
            <w:pPr>
              <w:tabs>
                <w:tab w:val="decimal" w:pos="882"/>
              </w:tabs>
              <w:spacing w:line="364" w:lineRule="exact"/>
              <w:ind w:left="-29" w:right="-198"/>
              <w:jc w:val="center"/>
              <w:rPr>
                <w:rFonts w:ascii="Angsana New" w:hAnsi="Angsana New"/>
                <w:sz w:val="28"/>
                <w:szCs w:val="28"/>
              </w:rPr>
            </w:pPr>
            <w:r w:rsidRPr="00300A3F">
              <w:rPr>
                <w:rFonts w:ascii="Angsana New" w:hAnsi="Angsana New"/>
                <w:sz w:val="28"/>
                <w:szCs w:val="28"/>
              </w:rPr>
              <w:t>68,585</w:t>
            </w:r>
          </w:p>
        </w:tc>
        <w:tc>
          <w:tcPr>
            <w:tcW w:w="90" w:type="dxa"/>
            <w:vAlign w:val="center"/>
          </w:tcPr>
          <w:p w14:paraId="0FC0F923" w14:textId="77777777" w:rsidR="00FE7BD0" w:rsidRPr="00BC0B03" w:rsidRDefault="00FE7BD0" w:rsidP="00FE7BD0">
            <w:pPr>
              <w:tabs>
                <w:tab w:val="decimal" w:pos="882"/>
              </w:tabs>
              <w:spacing w:line="364" w:lineRule="exact"/>
              <w:ind w:left="-29" w:right="-29"/>
              <w:jc w:val="center"/>
              <w:rPr>
                <w:rFonts w:ascii="Angsana New" w:hAnsi="Angsana New"/>
                <w:sz w:val="28"/>
                <w:szCs w:val="28"/>
              </w:rPr>
            </w:pPr>
          </w:p>
        </w:tc>
        <w:tc>
          <w:tcPr>
            <w:tcW w:w="1260" w:type="dxa"/>
            <w:shd w:val="clear" w:color="auto" w:fill="auto"/>
            <w:vAlign w:val="center"/>
          </w:tcPr>
          <w:p w14:paraId="7922616B" w14:textId="77259786" w:rsidR="00FE7BD0" w:rsidRPr="00BC0B03" w:rsidRDefault="00FE7BD0" w:rsidP="00FE7BD0">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37,</w:t>
            </w:r>
            <w:r w:rsidRPr="00860AF6">
              <w:rPr>
                <w:rFonts w:ascii="Angsana New" w:hAnsi="Angsana New"/>
                <w:sz w:val="28"/>
                <w:szCs w:val="28"/>
              </w:rPr>
              <w:t>621</w:t>
            </w:r>
          </w:p>
        </w:tc>
        <w:tc>
          <w:tcPr>
            <w:tcW w:w="90" w:type="dxa"/>
            <w:vAlign w:val="center"/>
          </w:tcPr>
          <w:p w14:paraId="37003E6E" w14:textId="77777777" w:rsidR="00FE7BD0" w:rsidRPr="00BC0B03" w:rsidRDefault="00FE7BD0" w:rsidP="00FE7BD0">
            <w:pPr>
              <w:tabs>
                <w:tab w:val="decimal" w:pos="882"/>
              </w:tabs>
              <w:spacing w:line="364" w:lineRule="exact"/>
              <w:ind w:left="-29" w:right="-29"/>
              <w:jc w:val="center"/>
              <w:rPr>
                <w:rFonts w:ascii="Angsana New" w:hAnsi="Angsana New"/>
                <w:sz w:val="28"/>
                <w:szCs w:val="28"/>
              </w:rPr>
            </w:pPr>
          </w:p>
        </w:tc>
        <w:tc>
          <w:tcPr>
            <w:tcW w:w="1260" w:type="dxa"/>
            <w:vAlign w:val="center"/>
          </w:tcPr>
          <w:p w14:paraId="1F67E5D8" w14:textId="526382B7" w:rsidR="00FE7BD0" w:rsidRPr="00BC0B03" w:rsidRDefault="00FE7BD0" w:rsidP="00FE7BD0">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37,592</w:t>
            </w:r>
          </w:p>
        </w:tc>
      </w:tr>
      <w:tr w:rsidR="00FE7BD0" w:rsidRPr="00BC0B03" w14:paraId="77F1F54A" w14:textId="77777777" w:rsidTr="00D87E8B">
        <w:trPr>
          <w:trHeight w:hRule="exact" w:val="374"/>
        </w:trPr>
        <w:tc>
          <w:tcPr>
            <w:tcW w:w="4050" w:type="dxa"/>
          </w:tcPr>
          <w:p w14:paraId="6374E72E" w14:textId="6324D7D8" w:rsidR="00FE7BD0" w:rsidRPr="00861F66" w:rsidRDefault="00FE7BD0" w:rsidP="00FE7BD0">
            <w:pPr>
              <w:spacing w:line="364" w:lineRule="exact"/>
              <w:ind w:right="-18" w:firstLine="80"/>
              <w:rPr>
                <w:rFonts w:ascii="Angsana New" w:hAnsi="Angsana New"/>
                <w:sz w:val="28"/>
                <w:szCs w:val="28"/>
                <w:cs/>
              </w:rPr>
            </w:pPr>
            <w:r w:rsidRPr="00A122B9">
              <w:rPr>
                <w:rFonts w:ascii="AngsanaUPC" w:hAnsi="AngsanaUPC" w:cs="AngsanaUPC"/>
                <w:sz w:val="28"/>
                <w:szCs w:val="28"/>
              </w:rPr>
              <w:t xml:space="preserve">Other </w:t>
            </w:r>
            <w:r>
              <w:rPr>
                <w:rFonts w:ascii="AngsanaUPC" w:hAnsi="AngsanaUPC" w:cs="AngsanaUPC"/>
                <w:sz w:val="28"/>
                <w:szCs w:val="28"/>
              </w:rPr>
              <w:t xml:space="preserve">current </w:t>
            </w:r>
            <w:r w:rsidRPr="00A122B9">
              <w:rPr>
                <w:rFonts w:ascii="AngsanaUPC" w:hAnsi="AngsanaUPC" w:cs="AngsanaUPC"/>
                <w:sz w:val="28"/>
                <w:szCs w:val="28"/>
              </w:rPr>
              <w:t>receivables - unrelated parties</w:t>
            </w:r>
          </w:p>
        </w:tc>
        <w:tc>
          <w:tcPr>
            <w:tcW w:w="90" w:type="dxa"/>
          </w:tcPr>
          <w:p w14:paraId="16D5A9DA" w14:textId="77777777" w:rsidR="00FE7BD0" w:rsidRPr="00BC0B03" w:rsidRDefault="00FE7BD0" w:rsidP="00FE7BD0">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shd w:val="clear" w:color="auto" w:fill="auto"/>
            <w:vAlign w:val="center"/>
          </w:tcPr>
          <w:p w14:paraId="1DE1D761" w14:textId="7E427F2E" w:rsidR="00FE7BD0" w:rsidRPr="00BC0B03" w:rsidRDefault="00FE7BD0" w:rsidP="00FE7BD0">
            <w:pPr>
              <w:tabs>
                <w:tab w:val="decimal" w:pos="882"/>
              </w:tabs>
              <w:spacing w:line="364" w:lineRule="exact"/>
              <w:ind w:left="-29" w:right="-198"/>
              <w:jc w:val="center"/>
              <w:rPr>
                <w:rFonts w:ascii="Angsana New" w:hAnsi="Angsana New"/>
                <w:sz w:val="28"/>
                <w:szCs w:val="28"/>
              </w:rPr>
            </w:pPr>
            <w:r w:rsidRPr="007D460A">
              <w:rPr>
                <w:rFonts w:ascii="Angsana New" w:hAnsi="Angsana New"/>
                <w:sz w:val="28"/>
                <w:szCs w:val="28"/>
              </w:rPr>
              <w:t>57,</w:t>
            </w:r>
            <w:r w:rsidRPr="000F4DDC">
              <w:rPr>
                <w:rFonts w:ascii="Angsana New" w:hAnsi="Angsana New"/>
                <w:sz w:val="28"/>
                <w:szCs w:val="28"/>
              </w:rPr>
              <w:t>147</w:t>
            </w:r>
          </w:p>
        </w:tc>
        <w:tc>
          <w:tcPr>
            <w:tcW w:w="90" w:type="dxa"/>
            <w:vAlign w:val="center"/>
          </w:tcPr>
          <w:p w14:paraId="7C106D24" w14:textId="77777777" w:rsidR="00FE7BD0" w:rsidRPr="00BC0B03" w:rsidRDefault="00FE7BD0" w:rsidP="00FE7BD0">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1D37F42B" w14:textId="538336A9" w:rsidR="00FE7BD0" w:rsidRPr="00BC0B03" w:rsidRDefault="00FE7BD0" w:rsidP="00FE7BD0">
            <w:pPr>
              <w:tabs>
                <w:tab w:val="decimal" w:pos="882"/>
              </w:tabs>
              <w:spacing w:line="364" w:lineRule="exact"/>
              <w:ind w:left="-29" w:right="-198"/>
              <w:jc w:val="center"/>
              <w:rPr>
                <w:rFonts w:ascii="Angsana New" w:hAnsi="Angsana New"/>
                <w:sz w:val="28"/>
                <w:szCs w:val="28"/>
              </w:rPr>
            </w:pPr>
            <w:r w:rsidRPr="00FB6A71">
              <w:rPr>
                <w:rFonts w:ascii="Angsana New" w:hAnsi="Angsana New"/>
                <w:sz w:val="28"/>
                <w:szCs w:val="28"/>
              </w:rPr>
              <w:t>57,164</w:t>
            </w:r>
          </w:p>
        </w:tc>
        <w:tc>
          <w:tcPr>
            <w:tcW w:w="90" w:type="dxa"/>
            <w:vAlign w:val="center"/>
          </w:tcPr>
          <w:p w14:paraId="069ED34A" w14:textId="77777777" w:rsidR="00FE7BD0" w:rsidRPr="00BC0B03" w:rsidRDefault="00FE7BD0" w:rsidP="00FE7BD0">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shd w:val="clear" w:color="auto" w:fill="auto"/>
            <w:vAlign w:val="center"/>
          </w:tcPr>
          <w:p w14:paraId="161C842B" w14:textId="4F3DA6CB" w:rsidR="00FE7BD0" w:rsidRPr="00BC0B03" w:rsidRDefault="00FE7BD0" w:rsidP="00FE7BD0">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57,</w:t>
            </w:r>
            <w:r w:rsidRPr="00267E0B">
              <w:rPr>
                <w:rFonts w:ascii="Angsana New" w:hAnsi="Angsana New"/>
                <w:sz w:val="28"/>
                <w:szCs w:val="28"/>
              </w:rPr>
              <w:t>098</w:t>
            </w:r>
          </w:p>
        </w:tc>
        <w:tc>
          <w:tcPr>
            <w:tcW w:w="90" w:type="dxa"/>
            <w:vAlign w:val="center"/>
          </w:tcPr>
          <w:p w14:paraId="5F0727A2" w14:textId="77777777" w:rsidR="00FE7BD0" w:rsidRPr="00BC0B03" w:rsidRDefault="00FE7BD0" w:rsidP="00FE7BD0">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30884CAA" w14:textId="7C6A8383" w:rsidR="00FE7BD0" w:rsidRPr="00BC0B03" w:rsidRDefault="00FE7BD0" w:rsidP="00FE7BD0">
            <w:pPr>
              <w:tabs>
                <w:tab w:val="decimal" w:pos="882"/>
              </w:tabs>
              <w:spacing w:line="364" w:lineRule="exact"/>
              <w:ind w:left="-29" w:right="-198"/>
              <w:jc w:val="center"/>
              <w:rPr>
                <w:rFonts w:ascii="Angsana New" w:hAnsi="Angsana New"/>
                <w:sz w:val="28"/>
                <w:szCs w:val="28"/>
              </w:rPr>
            </w:pPr>
            <w:r w:rsidRPr="00BC0B03">
              <w:rPr>
                <w:rFonts w:ascii="Angsana New" w:hAnsi="Angsana New"/>
                <w:sz w:val="28"/>
                <w:szCs w:val="28"/>
              </w:rPr>
              <w:t>57,402</w:t>
            </w:r>
          </w:p>
        </w:tc>
      </w:tr>
      <w:tr w:rsidR="00FE7BD0" w:rsidRPr="00BC0B03" w14:paraId="07A9E2EF" w14:textId="77777777" w:rsidTr="00D87E8B">
        <w:trPr>
          <w:trHeight w:hRule="exact" w:val="374"/>
        </w:trPr>
        <w:tc>
          <w:tcPr>
            <w:tcW w:w="4050" w:type="dxa"/>
          </w:tcPr>
          <w:p w14:paraId="185C086E" w14:textId="23A63E2B" w:rsidR="00FE7BD0" w:rsidRPr="00861F66" w:rsidRDefault="00FE7BD0" w:rsidP="00FE7BD0">
            <w:pPr>
              <w:spacing w:line="364" w:lineRule="exact"/>
              <w:ind w:right="-18" w:firstLine="80"/>
              <w:rPr>
                <w:rFonts w:ascii="Angsana New" w:hAnsi="Angsana New"/>
                <w:b/>
                <w:bCs/>
                <w:sz w:val="28"/>
                <w:szCs w:val="28"/>
                <w:cs/>
              </w:rPr>
            </w:pPr>
            <w:r w:rsidRPr="00A122B9">
              <w:rPr>
                <w:rFonts w:ascii="AngsanaUPC" w:hAnsi="AngsanaUPC" w:cs="AngsanaUPC"/>
                <w:b/>
                <w:bCs/>
                <w:sz w:val="28"/>
                <w:szCs w:val="28"/>
              </w:rPr>
              <w:t>Total</w:t>
            </w:r>
          </w:p>
        </w:tc>
        <w:tc>
          <w:tcPr>
            <w:tcW w:w="90" w:type="dxa"/>
          </w:tcPr>
          <w:p w14:paraId="1DBC10D8" w14:textId="77777777" w:rsidR="00FE7BD0" w:rsidRPr="00BC0B03" w:rsidRDefault="00FE7BD0" w:rsidP="00FE7BD0">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shd w:val="clear" w:color="auto" w:fill="auto"/>
            <w:vAlign w:val="center"/>
          </w:tcPr>
          <w:p w14:paraId="52DF00BD" w14:textId="4A931D67" w:rsidR="00FE7BD0" w:rsidRPr="00BC0B03" w:rsidRDefault="00FE7BD0" w:rsidP="00FE7BD0">
            <w:pPr>
              <w:tabs>
                <w:tab w:val="decimal" w:pos="882"/>
              </w:tabs>
              <w:spacing w:line="364" w:lineRule="exact"/>
              <w:ind w:left="-29" w:right="-198"/>
              <w:jc w:val="center"/>
              <w:rPr>
                <w:rFonts w:ascii="Angsana New" w:hAnsi="Angsana New"/>
                <w:b/>
                <w:bCs/>
                <w:sz w:val="28"/>
                <w:szCs w:val="28"/>
              </w:rPr>
            </w:pPr>
            <w:r w:rsidRPr="00FC4BE6">
              <w:rPr>
                <w:rFonts w:ascii="Angsana New" w:hAnsi="Angsana New"/>
                <w:b/>
                <w:bCs/>
                <w:sz w:val="28"/>
                <w:szCs w:val="28"/>
              </w:rPr>
              <w:t>1</w:t>
            </w:r>
            <w:r w:rsidR="00B778FA">
              <w:rPr>
                <w:rFonts w:ascii="Angsana New" w:hAnsi="Angsana New"/>
                <w:b/>
                <w:bCs/>
                <w:sz w:val="28"/>
                <w:szCs w:val="28"/>
              </w:rPr>
              <w:t>33,261</w:t>
            </w:r>
          </w:p>
        </w:tc>
        <w:tc>
          <w:tcPr>
            <w:tcW w:w="90" w:type="dxa"/>
            <w:vAlign w:val="center"/>
          </w:tcPr>
          <w:p w14:paraId="502C3D6F" w14:textId="77777777" w:rsidR="00FE7BD0" w:rsidRPr="00BC0B03" w:rsidRDefault="00FE7BD0" w:rsidP="00FE7BD0">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4C3D9EF2" w14:textId="5EECDE4D" w:rsidR="00FE7BD0" w:rsidRPr="00BC0B03" w:rsidRDefault="00FE7BD0" w:rsidP="00FE7BD0">
            <w:pPr>
              <w:tabs>
                <w:tab w:val="decimal" w:pos="882"/>
              </w:tabs>
              <w:spacing w:line="364" w:lineRule="exact"/>
              <w:ind w:left="-29" w:right="-198"/>
              <w:jc w:val="center"/>
              <w:rPr>
                <w:rFonts w:ascii="Angsana New" w:hAnsi="Angsana New"/>
                <w:b/>
                <w:bCs/>
                <w:sz w:val="28"/>
                <w:szCs w:val="28"/>
              </w:rPr>
            </w:pPr>
            <w:r w:rsidRPr="00BC0B03">
              <w:rPr>
                <w:rFonts w:ascii="Angsana New" w:hAnsi="Angsana New"/>
                <w:b/>
                <w:bCs/>
                <w:sz w:val="28"/>
                <w:szCs w:val="28"/>
              </w:rPr>
              <w:t>162,764</w:t>
            </w:r>
          </w:p>
        </w:tc>
        <w:tc>
          <w:tcPr>
            <w:tcW w:w="90" w:type="dxa"/>
            <w:vAlign w:val="center"/>
          </w:tcPr>
          <w:p w14:paraId="730778A9" w14:textId="77777777" w:rsidR="00FE7BD0" w:rsidRPr="00BC0B03" w:rsidRDefault="00FE7BD0" w:rsidP="00FE7BD0">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shd w:val="clear" w:color="auto" w:fill="auto"/>
            <w:vAlign w:val="center"/>
          </w:tcPr>
          <w:p w14:paraId="00ACE7EE" w14:textId="21A3B97F" w:rsidR="00FE7BD0" w:rsidRPr="00BC0B03" w:rsidRDefault="00B778FA" w:rsidP="00FE7BD0">
            <w:pPr>
              <w:tabs>
                <w:tab w:val="decimal" w:pos="882"/>
              </w:tabs>
              <w:spacing w:line="364" w:lineRule="exact"/>
              <w:ind w:left="-29" w:right="-198"/>
              <w:jc w:val="center"/>
              <w:rPr>
                <w:rFonts w:ascii="Angsana New" w:hAnsi="Angsana New"/>
                <w:b/>
                <w:bCs/>
                <w:sz w:val="28"/>
                <w:szCs w:val="28"/>
              </w:rPr>
            </w:pPr>
            <w:r>
              <w:rPr>
                <w:rFonts w:ascii="Angsana New" w:hAnsi="Angsana New"/>
                <w:b/>
                <w:bCs/>
                <w:sz w:val="28"/>
                <w:szCs w:val="28"/>
              </w:rPr>
              <w:t>94,719</w:t>
            </w:r>
          </w:p>
        </w:tc>
        <w:tc>
          <w:tcPr>
            <w:tcW w:w="90" w:type="dxa"/>
            <w:vAlign w:val="center"/>
          </w:tcPr>
          <w:p w14:paraId="044A44BF" w14:textId="77777777" w:rsidR="00FE7BD0" w:rsidRPr="00BC0B03" w:rsidRDefault="00FE7BD0" w:rsidP="00FE7BD0">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303BF81B" w14:textId="1E1486F0" w:rsidR="00FE7BD0" w:rsidRPr="00BC0B03" w:rsidRDefault="00FE7BD0" w:rsidP="00FE7BD0">
            <w:pPr>
              <w:tabs>
                <w:tab w:val="decimal" w:pos="882"/>
              </w:tabs>
              <w:spacing w:line="364" w:lineRule="exact"/>
              <w:ind w:left="-29" w:right="-198"/>
              <w:jc w:val="center"/>
              <w:rPr>
                <w:rFonts w:ascii="Angsana New" w:hAnsi="Angsana New"/>
                <w:b/>
                <w:bCs/>
                <w:sz w:val="28"/>
                <w:szCs w:val="28"/>
              </w:rPr>
            </w:pPr>
            <w:r w:rsidRPr="00BC0B03">
              <w:rPr>
                <w:rFonts w:ascii="Angsana New" w:hAnsi="Angsana New"/>
                <w:b/>
                <w:bCs/>
                <w:sz w:val="28"/>
                <w:szCs w:val="28"/>
              </w:rPr>
              <w:t>124,194</w:t>
            </w:r>
          </w:p>
        </w:tc>
      </w:tr>
      <w:tr w:rsidR="00FE7BD0" w:rsidRPr="00BC0B03" w14:paraId="4BF8A754" w14:textId="77777777" w:rsidTr="00837FC9">
        <w:trPr>
          <w:trHeight w:val="374"/>
        </w:trPr>
        <w:tc>
          <w:tcPr>
            <w:tcW w:w="4050" w:type="dxa"/>
          </w:tcPr>
          <w:p w14:paraId="1B73AB14" w14:textId="43AD314E" w:rsidR="00FE7BD0" w:rsidRPr="00A122B9" w:rsidRDefault="00FE7BD0" w:rsidP="00FE7BD0">
            <w:pPr>
              <w:spacing w:line="364" w:lineRule="exact"/>
              <w:ind w:left="519" w:right="-45" w:hanging="439"/>
              <w:rPr>
                <w:rFonts w:ascii="Angsana New" w:hAnsi="Angsana New"/>
                <w:sz w:val="28"/>
                <w:szCs w:val="28"/>
              </w:rPr>
            </w:pPr>
            <w:r w:rsidRPr="00A122B9">
              <w:rPr>
                <w:rFonts w:ascii="AngsanaUPC" w:hAnsi="AngsanaUPC" w:cs="AngsanaUPC"/>
                <w:sz w:val="28"/>
                <w:szCs w:val="28"/>
              </w:rPr>
              <w:t>Less: Allowance for expected credit losses</w:t>
            </w:r>
            <w:r w:rsidRPr="00861F66">
              <w:rPr>
                <w:rFonts w:ascii="AngsanaUPC" w:hAnsi="AngsanaUPC" w:cs="AngsanaUPC"/>
                <w:sz w:val="28"/>
                <w:szCs w:val="28"/>
              </w:rPr>
              <w:t xml:space="preserve"> </w:t>
            </w:r>
          </w:p>
        </w:tc>
        <w:tc>
          <w:tcPr>
            <w:tcW w:w="90" w:type="dxa"/>
          </w:tcPr>
          <w:p w14:paraId="3F76DB98" w14:textId="77777777" w:rsidR="00FE7BD0" w:rsidRPr="00BC0B03" w:rsidRDefault="00FE7BD0" w:rsidP="00FE7BD0">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shd w:val="clear" w:color="auto" w:fill="auto"/>
          </w:tcPr>
          <w:p w14:paraId="4DD336B0" w14:textId="7FE478C4" w:rsidR="00FE7BD0" w:rsidRPr="00861F66" w:rsidRDefault="00FE7BD0" w:rsidP="00FE7BD0">
            <w:pPr>
              <w:tabs>
                <w:tab w:val="decimal" w:pos="882"/>
              </w:tabs>
              <w:spacing w:line="364" w:lineRule="exact"/>
              <w:ind w:left="-29" w:right="-286"/>
              <w:jc w:val="center"/>
              <w:rPr>
                <w:rFonts w:ascii="Angsana New" w:hAnsi="Angsana New"/>
                <w:sz w:val="28"/>
                <w:szCs w:val="28"/>
                <w:cs/>
              </w:rPr>
            </w:pPr>
            <w:r w:rsidRPr="00BC0B03">
              <w:rPr>
                <w:rFonts w:ascii="Angsana New" w:hAnsi="Angsana New"/>
                <w:sz w:val="28"/>
                <w:szCs w:val="28"/>
              </w:rPr>
              <w:t>(</w:t>
            </w:r>
            <w:r>
              <w:rPr>
                <w:rFonts w:ascii="Angsana New" w:hAnsi="Angsana New"/>
                <w:sz w:val="28"/>
                <w:szCs w:val="28"/>
              </w:rPr>
              <w:t>42,851</w:t>
            </w:r>
            <w:r w:rsidRPr="00BC0B03">
              <w:rPr>
                <w:rFonts w:ascii="Angsana New" w:hAnsi="Angsana New"/>
                <w:sz w:val="28"/>
                <w:szCs w:val="28"/>
              </w:rPr>
              <w:t>)</w:t>
            </w:r>
          </w:p>
        </w:tc>
        <w:tc>
          <w:tcPr>
            <w:tcW w:w="90" w:type="dxa"/>
          </w:tcPr>
          <w:p w14:paraId="3AE5E5A4" w14:textId="77777777" w:rsidR="00FE7BD0" w:rsidRPr="00BC0B03" w:rsidRDefault="00FE7BD0" w:rsidP="00FE7BD0">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tcPr>
          <w:p w14:paraId="20A7870B" w14:textId="77777777" w:rsidR="00FE7BD0" w:rsidRPr="00861F66" w:rsidRDefault="00FE7BD0" w:rsidP="00FE7BD0">
            <w:pPr>
              <w:tabs>
                <w:tab w:val="decimal" w:pos="882"/>
              </w:tabs>
              <w:spacing w:line="364" w:lineRule="exact"/>
              <w:ind w:left="-29" w:right="-286"/>
              <w:jc w:val="center"/>
              <w:rPr>
                <w:rFonts w:ascii="Angsana New" w:hAnsi="Angsana New"/>
                <w:sz w:val="28"/>
                <w:szCs w:val="28"/>
                <w:cs/>
              </w:rPr>
            </w:pPr>
            <w:r w:rsidRPr="00BC0B03">
              <w:rPr>
                <w:rFonts w:ascii="Angsana New" w:hAnsi="Angsana New"/>
                <w:sz w:val="28"/>
                <w:szCs w:val="28"/>
              </w:rPr>
              <w:t>(42,851)</w:t>
            </w:r>
          </w:p>
        </w:tc>
        <w:tc>
          <w:tcPr>
            <w:tcW w:w="90" w:type="dxa"/>
          </w:tcPr>
          <w:p w14:paraId="55F468E4" w14:textId="77777777" w:rsidR="00FE7BD0" w:rsidRPr="00BC0B03" w:rsidRDefault="00FE7BD0" w:rsidP="00FE7BD0">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shd w:val="clear" w:color="auto" w:fill="auto"/>
            <w:vAlign w:val="bottom"/>
          </w:tcPr>
          <w:p w14:paraId="1C68E000" w14:textId="0F678043" w:rsidR="00FE7BD0" w:rsidRPr="00BC0B03" w:rsidRDefault="00FE7BD0" w:rsidP="00FE7BD0">
            <w:pPr>
              <w:tabs>
                <w:tab w:val="decimal" w:pos="882"/>
              </w:tabs>
              <w:spacing w:line="364" w:lineRule="exact"/>
              <w:ind w:left="-29" w:right="-288"/>
              <w:jc w:val="center"/>
              <w:rPr>
                <w:rFonts w:ascii="Angsana New" w:hAnsi="Angsana New"/>
                <w:sz w:val="28"/>
                <w:szCs w:val="28"/>
              </w:rPr>
            </w:pPr>
            <w:r w:rsidRPr="00BC0B03">
              <w:rPr>
                <w:rFonts w:ascii="Angsana New" w:hAnsi="Angsana New"/>
                <w:sz w:val="28"/>
                <w:szCs w:val="28"/>
              </w:rPr>
              <w:t>(41,842)</w:t>
            </w:r>
          </w:p>
        </w:tc>
        <w:tc>
          <w:tcPr>
            <w:tcW w:w="90" w:type="dxa"/>
          </w:tcPr>
          <w:p w14:paraId="7E662C6C" w14:textId="77777777" w:rsidR="00FE7BD0" w:rsidRPr="00BC0B03" w:rsidRDefault="00FE7BD0" w:rsidP="00FE7BD0">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30C335EE" w14:textId="77777777" w:rsidR="00FE7BD0" w:rsidRPr="00BC0B03" w:rsidRDefault="00FE7BD0" w:rsidP="00FE7BD0">
            <w:pPr>
              <w:tabs>
                <w:tab w:val="decimal" w:pos="882"/>
              </w:tabs>
              <w:spacing w:line="364" w:lineRule="exact"/>
              <w:ind w:left="-29" w:right="-285"/>
              <w:jc w:val="center"/>
              <w:rPr>
                <w:rFonts w:ascii="Angsana New" w:hAnsi="Angsana New"/>
                <w:sz w:val="28"/>
                <w:szCs w:val="28"/>
              </w:rPr>
            </w:pPr>
            <w:r w:rsidRPr="00BC0B03">
              <w:rPr>
                <w:rFonts w:ascii="Angsana New" w:hAnsi="Angsana New"/>
                <w:sz w:val="28"/>
                <w:szCs w:val="28"/>
              </w:rPr>
              <w:t>(41,842)</w:t>
            </w:r>
          </w:p>
        </w:tc>
      </w:tr>
      <w:tr w:rsidR="00FE7BD0" w:rsidRPr="00BC0B03" w14:paraId="1CBD8C3E" w14:textId="77777777" w:rsidTr="001568D6">
        <w:trPr>
          <w:trHeight w:val="374"/>
        </w:trPr>
        <w:tc>
          <w:tcPr>
            <w:tcW w:w="4050" w:type="dxa"/>
          </w:tcPr>
          <w:p w14:paraId="1D382061" w14:textId="69730A20" w:rsidR="00FE7BD0" w:rsidRPr="00A122B9" w:rsidRDefault="00FE7BD0" w:rsidP="00FE7BD0">
            <w:pPr>
              <w:spacing w:line="364" w:lineRule="exact"/>
              <w:ind w:right="-45" w:firstLine="80"/>
              <w:rPr>
                <w:rFonts w:ascii="Angsana New" w:hAnsi="Angsana New"/>
                <w:b/>
                <w:bCs/>
                <w:sz w:val="28"/>
                <w:szCs w:val="28"/>
              </w:rPr>
            </w:pPr>
            <w:r w:rsidRPr="00A122B9">
              <w:rPr>
                <w:rFonts w:ascii="AngsanaUPC" w:hAnsi="AngsanaUPC" w:cs="AngsanaUPC"/>
                <w:b/>
                <w:bCs/>
                <w:sz w:val="28"/>
                <w:szCs w:val="28"/>
              </w:rPr>
              <w:t xml:space="preserve">Total other </w:t>
            </w:r>
            <w:r>
              <w:rPr>
                <w:rFonts w:ascii="AngsanaUPC" w:hAnsi="AngsanaUPC" w:cs="AngsanaUPC"/>
                <w:b/>
                <w:bCs/>
                <w:sz w:val="28"/>
                <w:szCs w:val="28"/>
              </w:rPr>
              <w:t xml:space="preserve">current </w:t>
            </w:r>
            <w:r w:rsidRPr="00A122B9">
              <w:rPr>
                <w:rFonts w:ascii="AngsanaUPC" w:hAnsi="AngsanaUPC" w:cs="AngsanaUPC"/>
                <w:b/>
                <w:bCs/>
                <w:sz w:val="28"/>
                <w:szCs w:val="28"/>
              </w:rPr>
              <w:t>receivables - net</w:t>
            </w:r>
          </w:p>
        </w:tc>
        <w:tc>
          <w:tcPr>
            <w:tcW w:w="90" w:type="dxa"/>
          </w:tcPr>
          <w:p w14:paraId="0D3EDB12" w14:textId="77777777" w:rsidR="00FE7BD0" w:rsidRPr="00BC0B03" w:rsidRDefault="00FE7BD0" w:rsidP="00FE7BD0">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shd w:val="clear" w:color="auto" w:fill="auto"/>
            <w:vAlign w:val="center"/>
          </w:tcPr>
          <w:p w14:paraId="3F66ECFF" w14:textId="6FAA4EBD" w:rsidR="00FE7BD0" w:rsidRPr="00BC0B03" w:rsidRDefault="00A22CC7" w:rsidP="00FE7BD0">
            <w:pPr>
              <w:tabs>
                <w:tab w:val="decimal" w:pos="882"/>
              </w:tabs>
              <w:spacing w:line="364" w:lineRule="exact"/>
              <w:ind w:left="-29" w:right="-198"/>
              <w:jc w:val="center"/>
              <w:rPr>
                <w:rFonts w:ascii="Angsana New" w:hAnsi="Angsana New"/>
                <w:b/>
                <w:bCs/>
                <w:sz w:val="28"/>
                <w:szCs w:val="28"/>
              </w:rPr>
            </w:pPr>
            <w:r>
              <w:rPr>
                <w:rFonts w:ascii="Angsana New" w:hAnsi="Angsana New"/>
                <w:b/>
                <w:bCs/>
                <w:sz w:val="28"/>
                <w:szCs w:val="28"/>
              </w:rPr>
              <w:t>90,410</w:t>
            </w:r>
          </w:p>
        </w:tc>
        <w:tc>
          <w:tcPr>
            <w:tcW w:w="90" w:type="dxa"/>
            <w:vAlign w:val="center"/>
          </w:tcPr>
          <w:p w14:paraId="6A9ED9F6" w14:textId="77777777" w:rsidR="00FE7BD0" w:rsidRPr="00BC0B03" w:rsidRDefault="00FE7BD0" w:rsidP="00FE7BD0">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6B1C9EB6" w14:textId="294287DF" w:rsidR="00FE7BD0" w:rsidRPr="00BC0B03" w:rsidRDefault="00FE7BD0" w:rsidP="00FE7BD0">
            <w:pPr>
              <w:tabs>
                <w:tab w:val="decimal" w:pos="882"/>
              </w:tabs>
              <w:spacing w:line="364" w:lineRule="exact"/>
              <w:ind w:left="-29" w:right="-198"/>
              <w:jc w:val="center"/>
              <w:rPr>
                <w:rFonts w:ascii="Angsana New" w:hAnsi="Angsana New"/>
                <w:b/>
                <w:bCs/>
                <w:sz w:val="28"/>
                <w:szCs w:val="28"/>
              </w:rPr>
            </w:pPr>
            <w:r w:rsidRPr="00BC0B03">
              <w:rPr>
                <w:rFonts w:ascii="Angsana New" w:hAnsi="Angsana New"/>
                <w:b/>
                <w:bCs/>
                <w:sz w:val="28"/>
                <w:szCs w:val="28"/>
              </w:rPr>
              <w:t>119,913</w:t>
            </w:r>
          </w:p>
        </w:tc>
        <w:tc>
          <w:tcPr>
            <w:tcW w:w="90" w:type="dxa"/>
            <w:vAlign w:val="center"/>
          </w:tcPr>
          <w:p w14:paraId="44019EFB" w14:textId="77777777" w:rsidR="00FE7BD0" w:rsidRPr="00BC0B03" w:rsidRDefault="00FE7BD0" w:rsidP="00FE7BD0">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shd w:val="clear" w:color="auto" w:fill="auto"/>
            <w:vAlign w:val="center"/>
          </w:tcPr>
          <w:p w14:paraId="0D3CEE8F" w14:textId="0295C726" w:rsidR="00FE7BD0" w:rsidRPr="00BC0B03" w:rsidRDefault="00B778FA" w:rsidP="00FE7BD0">
            <w:pPr>
              <w:tabs>
                <w:tab w:val="decimal" w:pos="882"/>
              </w:tabs>
              <w:spacing w:line="364" w:lineRule="exact"/>
              <w:ind w:left="-29" w:right="-198"/>
              <w:jc w:val="center"/>
              <w:rPr>
                <w:rFonts w:ascii="Angsana New" w:hAnsi="Angsana New"/>
                <w:b/>
                <w:bCs/>
                <w:sz w:val="28"/>
                <w:szCs w:val="28"/>
              </w:rPr>
            </w:pPr>
            <w:r>
              <w:rPr>
                <w:rFonts w:ascii="Angsana New" w:hAnsi="Angsana New"/>
                <w:b/>
                <w:bCs/>
                <w:sz w:val="28"/>
                <w:szCs w:val="28"/>
              </w:rPr>
              <w:t>52,</w:t>
            </w:r>
            <w:r w:rsidR="00A22CC7">
              <w:rPr>
                <w:rFonts w:ascii="Angsana New" w:hAnsi="Angsana New"/>
                <w:b/>
                <w:bCs/>
                <w:sz w:val="28"/>
                <w:szCs w:val="28"/>
              </w:rPr>
              <w:t>877</w:t>
            </w:r>
          </w:p>
        </w:tc>
        <w:tc>
          <w:tcPr>
            <w:tcW w:w="90" w:type="dxa"/>
            <w:vAlign w:val="center"/>
          </w:tcPr>
          <w:p w14:paraId="7598A296" w14:textId="77777777" w:rsidR="00FE7BD0" w:rsidRPr="00BC0B03" w:rsidRDefault="00FE7BD0" w:rsidP="00FE7BD0">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7BA24EFF" w14:textId="4E1EA372" w:rsidR="00FE7BD0" w:rsidRPr="00BC0B03" w:rsidRDefault="00FE7BD0" w:rsidP="00FE7BD0">
            <w:pPr>
              <w:tabs>
                <w:tab w:val="decimal" w:pos="882"/>
              </w:tabs>
              <w:spacing w:line="364" w:lineRule="exact"/>
              <w:ind w:left="-29" w:right="-198"/>
              <w:jc w:val="center"/>
              <w:rPr>
                <w:rFonts w:ascii="Angsana New" w:hAnsi="Angsana New"/>
                <w:b/>
                <w:bCs/>
                <w:sz w:val="28"/>
                <w:szCs w:val="28"/>
              </w:rPr>
            </w:pPr>
            <w:r w:rsidRPr="00BC0B03">
              <w:rPr>
                <w:rFonts w:ascii="Angsana New" w:hAnsi="Angsana New"/>
                <w:b/>
                <w:bCs/>
                <w:sz w:val="28"/>
                <w:szCs w:val="28"/>
              </w:rPr>
              <w:t>82,352</w:t>
            </w:r>
          </w:p>
        </w:tc>
      </w:tr>
      <w:tr w:rsidR="00FE7BD0" w:rsidRPr="00BC0B03" w14:paraId="3C419256" w14:textId="77777777" w:rsidTr="001568D6">
        <w:trPr>
          <w:trHeight w:val="374"/>
        </w:trPr>
        <w:tc>
          <w:tcPr>
            <w:tcW w:w="4050" w:type="dxa"/>
          </w:tcPr>
          <w:p w14:paraId="2EB9E6E3" w14:textId="602837CD" w:rsidR="00FE7BD0" w:rsidRPr="00A122B9" w:rsidRDefault="00FE7BD0" w:rsidP="00FE7BD0">
            <w:pPr>
              <w:spacing w:line="364" w:lineRule="exact"/>
              <w:ind w:right="-18" w:firstLine="80"/>
              <w:rPr>
                <w:rFonts w:ascii="Angsana New" w:hAnsi="Angsana New"/>
                <w:b/>
                <w:bCs/>
                <w:sz w:val="28"/>
                <w:szCs w:val="28"/>
              </w:rPr>
            </w:pPr>
            <w:r w:rsidRPr="00A122B9">
              <w:rPr>
                <w:rFonts w:ascii="AngsanaUPC" w:hAnsi="AngsanaUPC" w:cs="AngsanaUPC"/>
                <w:b/>
                <w:bCs/>
                <w:sz w:val="28"/>
                <w:szCs w:val="28"/>
              </w:rPr>
              <w:t xml:space="preserve">Total trade and other </w:t>
            </w:r>
            <w:r>
              <w:rPr>
                <w:rFonts w:ascii="AngsanaUPC" w:hAnsi="AngsanaUPC" w:cs="AngsanaUPC"/>
                <w:b/>
                <w:bCs/>
                <w:sz w:val="28"/>
                <w:szCs w:val="28"/>
              </w:rPr>
              <w:t xml:space="preserve">current </w:t>
            </w:r>
            <w:r w:rsidRPr="00A122B9">
              <w:rPr>
                <w:rFonts w:ascii="AngsanaUPC" w:hAnsi="AngsanaUPC" w:cs="AngsanaUPC"/>
                <w:b/>
                <w:bCs/>
                <w:sz w:val="28"/>
                <w:szCs w:val="28"/>
              </w:rPr>
              <w:t>receivables - net</w:t>
            </w:r>
          </w:p>
        </w:tc>
        <w:tc>
          <w:tcPr>
            <w:tcW w:w="90" w:type="dxa"/>
          </w:tcPr>
          <w:p w14:paraId="2CDB6D6E" w14:textId="77777777" w:rsidR="00FE7BD0" w:rsidRPr="00BC0B03" w:rsidRDefault="00FE7BD0" w:rsidP="00FE7BD0">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double" w:sz="4" w:space="0" w:color="auto"/>
            </w:tcBorders>
            <w:shd w:val="clear" w:color="auto" w:fill="auto"/>
            <w:vAlign w:val="center"/>
          </w:tcPr>
          <w:p w14:paraId="7901DC11" w14:textId="599B6672" w:rsidR="00FE7BD0" w:rsidRPr="00BC0B03" w:rsidRDefault="00FE7BD0" w:rsidP="00FE7BD0">
            <w:pPr>
              <w:tabs>
                <w:tab w:val="decimal" w:pos="882"/>
              </w:tabs>
              <w:spacing w:line="364" w:lineRule="exact"/>
              <w:ind w:left="-29" w:right="-198"/>
              <w:jc w:val="center"/>
              <w:rPr>
                <w:rFonts w:ascii="Angsana New" w:hAnsi="Angsana New"/>
                <w:b/>
                <w:bCs/>
                <w:sz w:val="28"/>
                <w:szCs w:val="28"/>
              </w:rPr>
            </w:pPr>
            <w:r>
              <w:rPr>
                <w:rFonts w:ascii="Angsana New" w:hAnsi="Angsana New"/>
                <w:b/>
                <w:bCs/>
                <w:sz w:val="28"/>
                <w:szCs w:val="28"/>
              </w:rPr>
              <w:t>1</w:t>
            </w:r>
            <w:r w:rsidR="00A22CC7">
              <w:rPr>
                <w:rFonts w:ascii="Angsana New" w:hAnsi="Angsana New"/>
                <w:b/>
                <w:bCs/>
                <w:sz w:val="28"/>
                <w:szCs w:val="28"/>
              </w:rPr>
              <w:t>33,176</w:t>
            </w:r>
          </w:p>
        </w:tc>
        <w:tc>
          <w:tcPr>
            <w:tcW w:w="90" w:type="dxa"/>
            <w:vAlign w:val="center"/>
          </w:tcPr>
          <w:p w14:paraId="5764607A" w14:textId="77777777" w:rsidR="00FE7BD0" w:rsidRPr="00BC0B03" w:rsidRDefault="00FE7BD0" w:rsidP="00FE7BD0">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double" w:sz="4" w:space="0" w:color="auto"/>
            </w:tcBorders>
            <w:vAlign w:val="center"/>
          </w:tcPr>
          <w:p w14:paraId="40D5FC2A" w14:textId="63B033A3" w:rsidR="00FE7BD0" w:rsidRPr="00BC0B03" w:rsidRDefault="00FE7BD0" w:rsidP="00FE7BD0">
            <w:pPr>
              <w:tabs>
                <w:tab w:val="decimal" w:pos="882"/>
              </w:tabs>
              <w:spacing w:line="364" w:lineRule="exact"/>
              <w:ind w:left="-29" w:right="-198"/>
              <w:jc w:val="center"/>
              <w:rPr>
                <w:rFonts w:ascii="Angsana New" w:hAnsi="Angsana New"/>
                <w:b/>
                <w:bCs/>
                <w:sz w:val="28"/>
                <w:szCs w:val="28"/>
              </w:rPr>
            </w:pPr>
            <w:r w:rsidRPr="00BC0B03">
              <w:rPr>
                <w:rFonts w:ascii="Angsana New" w:hAnsi="Angsana New"/>
                <w:b/>
                <w:bCs/>
                <w:sz w:val="28"/>
                <w:szCs w:val="28"/>
              </w:rPr>
              <w:t>160,878</w:t>
            </w:r>
          </w:p>
        </w:tc>
        <w:tc>
          <w:tcPr>
            <w:tcW w:w="90" w:type="dxa"/>
            <w:vAlign w:val="center"/>
          </w:tcPr>
          <w:p w14:paraId="6C37BAE9" w14:textId="77777777" w:rsidR="00FE7BD0" w:rsidRPr="00BC0B03" w:rsidRDefault="00FE7BD0" w:rsidP="00FE7BD0">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double" w:sz="4" w:space="0" w:color="auto"/>
            </w:tcBorders>
            <w:shd w:val="clear" w:color="auto" w:fill="auto"/>
            <w:vAlign w:val="center"/>
          </w:tcPr>
          <w:p w14:paraId="310A6CD0" w14:textId="0EBC6419" w:rsidR="00FE7BD0" w:rsidRPr="00BC0B03" w:rsidRDefault="00A22CC7" w:rsidP="00FE7BD0">
            <w:pPr>
              <w:tabs>
                <w:tab w:val="decimal" w:pos="882"/>
              </w:tabs>
              <w:spacing w:line="364" w:lineRule="exact"/>
              <w:ind w:left="-29" w:right="-198"/>
              <w:jc w:val="center"/>
              <w:rPr>
                <w:rFonts w:ascii="Angsana New" w:hAnsi="Angsana New"/>
                <w:b/>
                <w:bCs/>
                <w:sz w:val="28"/>
                <w:szCs w:val="28"/>
              </w:rPr>
            </w:pPr>
            <w:r>
              <w:rPr>
                <w:rFonts w:ascii="Angsana New" w:hAnsi="Angsana New"/>
                <w:b/>
                <w:bCs/>
                <w:sz w:val="28"/>
                <w:szCs w:val="28"/>
              </w:rPr>
              <w:t>59,949</w:t>
            </w:r>
          </w:p>
        </w:tc>
        <w:tc>
          <w:tcPr>
            <w:tcW w:w="90" w:type="dxa"/>
            <w:vAlign w:val="center"/>
          </w:tcPr>
          <w:p w14:paraId="77FD3E40" w14:textId="77777777" w:rsidR="00FE7BD0" w:rsidRPr="00BC0B03" w:rsidRDefault="00FE7BD0" w:rsidP="00FE7BD0">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double" w:sz="4" w:space="0" w:color="auto"/>
            </w:tcBorders>
            <w:vAlign w:val="center"/>
          </w:tcPr>
          <w:p w14:paraId="494A2385" w14:textId="6DA86A18" w:rsidR="00FE7BD0" w:rsidRPr="00BC0B03" w:rsidRDefault="00FE7BD0" w:rsidP="00FE7BD0">
            <w:pPr>
              <w:tabs>
                <w:tab w:val="decimal" w:pos="882"/>
              </w:tabs>
              <w:spacing w:line="364" w:lineRule="exact"/>
              <w:ind w:left="-29" w:right="-198"/>
              <w:jc w:val="center"/>
              <w:rPr>
                <w:rFonts w:ascii="Angsana New" w:hAnsi="Angsana New"/>
                <w:b/>
                <w:bCs/>
                <w:sz w:val="28"/>
                <w:szCs w:val="28"/>
              </w:rPr>
            </w:pPr>
            <w:r w:rsidRPr="00BC0B03">
              <w:rPr>
                <w:rFonts w:ascii="Angsana New" w:hAnsi="Angsana New"/>
                <w:b/>
                <w:bCs/>
                <w:sz w:val="28"/>
                <w:szCs w:val="28"/>
              </w:rPr>
              <w:t>90,237</w:t>
            </w:r>
          </w:p>
        </w:tc>
      </w:tr>
    </w:tbl>
    <w:p w14:paraId="1F4C57B6" w14:textId="0B426C36" w:rsidR="002113DC" w:rsidRPr="00D26E46" w:rsidRDefault="007D05CF" w:rsidP="007D05CF">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D26E46">
        <w:rPr>
          <w:rFonts w:ascii="AngsanaUPC" w:hAnsi="AngsanaUPC" w:cs="AngsanaUPC"/>
          <w:b/>
          <w:bCs/>
          <w:sz w:val="28"/>
          <w:szCs w:val="28"/>
        </w:rPr>
        <w:t>PROJECT DEVELOPMENT COSTS</w:t>
      </w:r>
    </w:p>
    <w:p w14:paraId="0050DA48" w14:textId="4FA2BB0D" w:rsidR="00E41FF4" w:rsidRPr="00D26E46" w:rsidRDefault="00D112EA" w:rsidP="004E716D">
      <w:pPr>
        <w:tabs>
          <w:tab w:val="right" w:pos="7280"/>
          <w:tab w:val="right" w:pos="8540"/>
        </w:tabs>
        <w:spacing w:before="120" w:after="120"/>
        <w:ind w:left="605" w:hanging="605"/>
        <w:jc w:val="thaiDistribute"/>
        <w:rPr>
          <w:rFonts w:ascii="AngsanaUPC" w:hAnsi="AngsanaUPC" w:cs="AngsanaUPC"/>
          <w:sz w:val="28"/>
          <w:szCs w:val="28"/>
        </w:rPr>
      </w:pPr>
      <w:r w:rsidRPr="00D26E46">
        <w:rPr>
          <w:rFonts w:ascii="AngsanaUPC" w:hAnsi="AngsanaUPC" w:cs="AngsanaUPC"/>
          <w:sz w:val="28"/>
          <w:szCs w:val="28"/>
        </w:rPr>
        <w:tab/>
      </w:r>
      <w:r w:rsidR="008F6C3A" w:rsidRPr="00D26E46">
        <w:rPr>
          <w:rFonts w:ascii="AngsanaUPC" w:hAnsi="AngsanaUPC" w:cs="AngsanaUPC"/>
          <w:sz w:val="28"/>
          <w:szCs w:val="28"/>
        </w:rPr>
        <w:tab/>
      </w:r>
      <w:r w:rsidR="001A6DFD" w:rsidRPr="00D26E46">
        <w:rPr>
          <w:rFonts w:ascii="AngsanaUPC" w:hAnsi="AngsanaUPC" w:cs="AngsanaUPC"/>
          <w:sz w:val="28"/>
          <w:szCs w:val="28"/>
        </w:rPr>
        <w:t xml:space="preserve">The </w:t>
      </w:r>
      <w:r w:rsidR="006349E9" w:rsidRPr="00D26E46">
        <w:rPr>
          <w:rFonts w:ascii="AngsanaUPC" w:hAnsi="AngsanaUPC" w:cs="AngsanaUPC"/>
          <w:sz w:val="28"/>
          <w:szCs w:val="28"/>
        </w:rPr>
        <w:t>Group has</w:t>
      </w:r>
      <w:r w:rsidR="001A6DFD" w:rsidRPr="00D26E46">
        <w:rPr>
          <w:rFonts w:ascii="AngsanaUPC" w:hAnsi="AngsanaUPC" w:cs="AngsanaUPC"/>
          <w:sz w:val="28"/>
          <w:szCs w:val="28"/>
        </w:rPr>
        <w:t xml:space="preserve"> mortgaged land and the construction thereon and </w:t>
      </w:r>
      <w:r w:rsidR="002877CA" w:rsidRPr="00D26E46">
        <w:rPr>
          <w:rFonts w:ascii="AngsanaUPC" w:hAnsi="AngsanaUPC" w:cs="AngsanaUPC"/>
          <w:sz w:val="28"/>
          <w:szCs w:val="28"/>
        </w:rPr>
        <w:t>condominium</w:t>
      </w:r>
      <w:r w:rsidR="001A6DFD" w:rsidRPr="00D26E46">
        <w:rPr>
          <w:rFonts w:ascii="AngsanaUPC" w:hAnsi="AngsanaUPC" w:cs="AngsanaUPC"/>
          <w:sz w:val="28"/>
          <w:szCs w:val="28"/>
        </w:rPr>
        <w:t xml:space="preserve"> units under the property development project</w:t>
      </w:r>
      <w:r w:rsidR="007C6F33" w:rsidRPr="00D26E46">
        <w:rPr>
          <w:rFonts w:ascii="AngsanaUPC" w:hAnsi="AngsanaUPC" w:cs="AngsanaUPC"/>
          <w:sz w:val="28"/>
          <w:szCs w:val="28"/>
        </w:rPr>
        <w:t>,</w:t>
      </w:r>
      <w:r w:rsidR="00C7383F" w:rsidRPr="00D26E46">
        <w:rPr>
          <w:rFonts w:ascii="AngsanaUPC" w:hAnsi="AngsanaUPC" w:cs="AngsanaUPC"/>
          <w:sz w:val="28"/>
          <w:szCs w:val="28"/>
        </w:rPr>
        <w:t xml:space="preserve"> totaling Baht</w:t>
      </w:r>
      <w:r w:rsidR="004854F7" w:rsidRPr="00D26E46">
        <w:rPr>
          <w:rFonts w:ascii="AngsanaUPC" w:hAnsi="AngsanaUPC" w:cs="AngsanaUPC"/>
          <w:sz w:val="28"/>
          <w:szCs w:val="28"/>
        </w:rPr>
        <w:t xml:space="preserve"> </w:t>
      </w:r>
      <w:r w:rsidR="00032990" w:rsidRPr="003F716B">
        <w:rPr>
          <w:rFonts w:ascii="AngsanaUPC" w:hAnsi="AngsanaUPC" w:cs="AngsanaUPC"/>
          <w:sz w:val="28"/>
          <w:szCs w:val="28"/>
        </w:rPr>
        <w:t>3</w:t>
      </w:r>
      <w:r w:rsidR="00F2356B" w:rsidRPr="003F716B">
        <w:rPr>
          <w:rFonts w:ascii="AngsanaUPC" w:hAnsi="AngsanaUPC" w:cs="AngsanaUPC"/>
          <w:sz w:val="28"/>
          <w:szCs w:val="28"/>
        </w:rPr>
        <w:t>,</w:t>
      </w:r>
      <w:r w:rsidR="00032990">
        <w:rPr>
          <w:rFonts w:ascii="AngsanaUPC" w:hAnsi="AngsanaUPC" w:cs="AngsanaUPC"/>
          <w:sz w:val="28"/>
          <w:szCs w:val="28"/>
        </w:rPr>
        <w:t>305</w:t>
      </w:r>
      <w:r w:rsidR="007247A7" w:rsidRPr="00D26E46">
        <w:rPr>
          <w:rFonts w:ascii="AngsanaUPC" w:hAnsi="AngsanaUPC" w:cs="AngsanaUPC"/>
          <w:sz w:val="28"/>
          <w:szCs w:val="28"/>
        </w:rPr>
        <w:t xml:space="preserve"> </w:t>
      </w:r>
      <w:r w:rsidR="007C6F33" w:rsidRPr="00D26E46">
        <w:rPr>
          <w:rFonts w:ascii="AngsanaUPC" w:hAnsi="AngsanaUPC" w:cs="AngsanaUPC"/>
          <w:sz w:val="28"/>
          <w:szCs w:val="28"/>
        </w:rPr>
        <w:t>million</w:t>
      </w:r>
      <w:r w:rsidR="005519EA" w:rsidRPr="00D26E46">
        <w:rPr>
          <w:rFonts w:ascii="AngsanaUPC" w:hAnsi="AngsanaUPC" w:cs="AngsanaUPC"/>
          <w:sz w:val="28"/>
          <w:szCs w:val="28"/>
        </w:rPr>
        <w:t xml:space="preserve"> (Separate </w:t>
      </w:r>
      <w:r w:rsidR="00460DE2" w:rsidRPr="00D26E46">
        <w:rPr>
          <w:rFonts w:ascii="AngsanaUPC" w:hAnsi="AngsanaUPC" w:cs="AngsanaUPC"/>
          <w:sz w:val="28"/>
          <w:szCs w:val="28"/>
        </w:rPr>
        <w:t>financial statements: Baht</w:t>
      </w:r>
      <w:r w:rsidR="009A0044" w:rsidRPr="00D26E46">
        <w:rPr>
          <w:rFonts w:ascii="AngsanaUPC" w:hAnsi="AngsanaUPC" w:cs="AngsanaUPC"/>
          <w:sz w:val="28"/>
          <w:szCs w:val="28"/>
        </w:rPr>
        <w:t xml:space="preserve"> </w:t>
      </w:r>
      <w:r w:rsidR="003F716B" w:rsidRPr="003F716B">
        <w:rPr>
          <w:rFonts w:ascii="AngsanaUPC" w:hAnsi="AngsanaUPC" w:cs="AngsanaUPC"/>
          <w:sz w:val="28"/>
          <w:szCs w:val="28"/>
        </w:rPr>
        <w:t>2</w:t>
      </w:r>
      <w:r w:rsidR="00F2356B" w:rsidRPr="003F716B">
        <w:rPr>
          <w:rFonts w:ascii="AngsanaUPC" w:hAnsi="AngsanaUPC" w:cs="AngsanaUPC"/>
          <w:sz w:val="28"/>
          <w:szCs w:val="28"/>
        </w:rPr>
        <w:t>,</w:t>
      </w:r>
      <w:r w:rsidR="003F716B">
        <w:rPr>
          <w:rFonts w:ascii="AngsanaUPC" w:hAnsi="AngsanaUPC" w:cs="AngsanaUPC"/>
          <w:sz w:val="28"/>
          <w:szCs w:val="28"/>
        </w:rPr>
        <w:t>980</w:t>
      </w:r>
      <w:r w:rsidR="00F2356B" w:rsidRPr="00D26E46">
        <w:rPr>
          <w:rFonts w:ascii="AngsanaUPC" w:hAnsi="AngsanaUPC" w:cs="AngsanaUPC"/>
          <w:sz w:val="28"/>
          <w:szCs w:val="28"/>
        </w:rPr>
        <w:t xml:space="preserve"> </w:t>
      </w:r>
      <w:r w:rsidR="005519EA" w:rsidRPr="00D26E46">
        <w:rPr>
          <w:rFonts w:ascii="AngsanaUPC" w:hAnsi="AngsanaUPC" w:cs="AngsanaUPC"/>
          <w:sz w:val="28"/>
          <w:szCs w:val="28"/>
        </w:rPr>
        <w:t xml:space="preserve">million) </w:t>
      </w:r>
      <w:r w:rsidR="00AF4A6F" w:rsidRPr="00D26E46">
        <w:rPr>
          <w:rFonts w:ascii="AngsanaUPC" w:hAnsi="AngsanaUPC" w:cs="AngsanaUPC"/>
          <w:sz w:val="28"/>
          <w:szCs w:val="28"/>
        </w:rPr>
        <w:t>(</w:t>
      </w:r>
      <w:r w:rsidR="000D46C9" w:rsidRPr="00D26E46">
        <w:rPr>
          <w:rFonts w:ascii="AngsanaUPC" w:hAnsi="AngsanaUPC" w:cs="AngsanaUPC"/>
          <w:sz w:val="28"/>
          <w:szCs w:val="28"/>
        </w:rPr>
        <w:t xml:space="preserve">December </w:t>
      </w:r>
      <w:r w:rsidR="00F2356B">
        <w:rPr>
          <w:rFonts w:ascii="AngsanaUPC" w:hAnsi="AngsanaUPC" w:cs="AngsanaUPC"/>
          <w:sz w:val="28"/>
          <w:szCs w:val="28"/>
        </w:rPr>
        <w:t xml:space="preserve">31, </w:t>
      </w:r>
      <w:r w:rsidR="000D46C9" w:rsidRPr="00D26E46">
        <w:rPr>
          <w:rFonts w:ascii="AngsanaUPC" w:hAnsi="AngsanaUPC" w:cs="AngsanaUPC"/>
          <w:sz w:val="28"/>
          <w:szCs w:val="28"/>
        </w:rPr>
        <w:t>202</w:t>
      </w:r>
      <w:r w:rsidR="00F2356B">
        <w:rPr>
          <w:rFonts w:ascii="AngsanaUPC" w:hAnsi="AngsanaUPC" w:cs="AngsanaUPC"/>
          <w:sz w:val="28"/>
          <w:szCs w:val="28"/>
        </w:rPr>
        <w:t>4</w:t>
      </w:r>
      <w:r w:rsidR="00AF4A6F" w:rsidRPr="00D26E46">
        <w:rPr>
          <w:rFonts w:ascii="AngsanaUPC" w:hAnsi="AngsanaUPC" w:cs="AngsanaUPC"/>
          <w:sz w:val="28"/>
          <w:szCs w:val="28"/>
        </w:rPr>
        <w:t xml:space="preserve">: Baht </w:t>
      </w:r>
      <w:r w:rsidR="00F2356B">
        <w:rPr>
          <w:rFonts w:asciiTheme="majorBidi" w:hAnsiTheme="majorBidi" w:cstheme="majorBidi"/>
          <w:spacing w:val="-2"/>
          <w:sz w:val="28"/>
          <w:szCs w:val="28"/>
        </w:rPr>
        <w:t>3,282</w:t>
      </w:r>
      <w:r w:rsidR="00F2356B" w:rsidRPr="00F772F8">
        <w:rPr>
          <w:rFonts w:asciiTheme="majorBidi" w:hAnsiTheme="majorBidi" w:cstheme="majorBidi"/>
          <w:spacing w:val="-2"/>
          <w:sz w:val="28"/>
          <w:szCs w:val="28"/>
        </w:rPr>
        <w:t xml:space="preserve"> </w:t>
      </w:r>
      <w:r w:rsidR="005519EA" w:rsidRPr="00D26E46">
        <w:rPr>
          <w:rFonts w:ascii="AngsanaUPC" w:hAnsi="AngsanaUPC" w:cs="AngsanaUPC"/>
          <w:sz w:val="28"/>
          <w:szCs w:val="28"/>
        </w:rPr>
        <w:t xml:space="preserve">million </w:t>
      </w:r>
      <w:r w:rsidR="007C00A3" w:rsidRPr="00D26E46">
        <w:rPr>
          <w:rFonts w:ascii="AngsanaUPC" w:hAnsi="AngsanaUPC" w:cs="AngsanaUPC"/>
          <w:sz w:val="28"/>
          <w:szCs w:val="28"/>
        </w:rPr>
        <w:t>(</w:t>
      </w:r>
      <w:r w:rsidR="005519EA" w:rsidRPr="00D26E46">
        <w:rPr>
          <w:rFonts w:ascii="AngsanaUPC" w:hAnsi="AngsanaUPC" w:cs="AngsanaUPC"/>
          <w:sz w:val="28"/>
          <w:szCs w:val="28"/>
        </w:rPr>
        <w:t>Separate financial statements</w:t>
      </w:r>
      <w:r w:rsidR="00FD76B1" w:rsidRPr="00D26E46">
        <w:rPr>
          <w:rFonts w:ascii="AngsanaUPC" w:hAnsi="AngsanaUPC" w:cs="AngsanaUPC"/>
          <w:sz w:val="28"/>
          <w:szCs w:val="28"/>
        </w:rPr>
        <w:t>:</w:t>
      </w:r>
      <w:r w:rsidR="00ED20C0" w:rsidRPr="00861F66">
        <w:rPr>
          <w:rFonts w:ascii="AngsanaUPC" w:hAnsi="AngsanaUPC" w:cs="AngsanaUPC"/>
          <w:sz w:val="28"/>
          <w:szCs w:val="28"/>
        </w:rPr>
        <w:t xml:space="preserve"> </w:t>
      </w:r>
      <w:r w:rsidR="00FD76B1" w:rsidRPr="00D26E46">
        <w:rPr>
          <w:rFonts w:ascii="AngsanaUPC" w:hAnsi="AngsanaUPC" w:cs="AngsanaUPC"/>
          <w:sz w:val="28"/>
          <w:szCs w:val="28"/>
        </w:rPr>
        <w:t>Baht</w:t>
      </w:r>
      <w:r w:rsidR="00ED20C0" w:rsidRPr="00861F66">
        <w:rPr>
          <w:rFonts w:ascii="AngsanaUPC" w:hAnsi="AngsanaUPC" w:cs="AngsanaUPC"/>
          <w:sz w:val="28"/>
          <w:szCs w:val="28"/>
        </w:rPr>
        <w:t xml:space="preserve"> </w:t>
      </w:r>
      <w:r w:rsidR="00F2356B">
        <w:rPr>
          <w:rFonts w:asciiTheme="majorBidi" w:hAnsiTheme="majorBidi" w:cstheme="majorBidi"/>
          <w:spacing w:val="-2"/>
          <w:sz w:val="28"/>
          <w:szCs w:val="28"/>
        </w:rPr>
        <w:t>2,958</w:t>
      </w:r>
      <w:r w:rsidR="00F2356B" w:rsidRPr="00F772F8">
        <w:rPr>
          <w:rFonts w:asciiTheme="majorBidi" w:hAnsiTheme="majorBidi" w:cstheme="majorBidi"/>
          <w:spacing w:val="-2"/>
          <w:sz w:val="28"/>
          <w:szCs w:val="28"/>
        </w:rPr>
        <w:t xml:space="preserve"> </w:t>
      </w:r>
      <w:r w:rsidR="00FD76B1" w:rsidRPr="00D26E46">
        <w:rPr>
          <w:rFonts w:ascii="AngsanaUPC" w:hAnsi="AngsanaUPC" w:cs="AngsanaUPC"/>
          <w:sz w:val="28"/>
          <w:szCs w:val="28"/>
        </w:rPr>
        <w:t>million</w:t>
      </w:r>
      <w:r w:rsidR="007C00A3" w:rsidRPr="00D26E46">
        <w:rPr>
          <w:rFonts w:ascii="AngsanaUPC" w:hAnsi="AngsanaUPC" w:cs="AngsanaUPC"/>
          <w:sz w:val="28"/>
          <w:szCs w:val="28"/>
        </w:rPr>
        <w:t>)</w:t>
      </w:r>
      <w:r w:rsidR="007C6F33" w:rsidRPr="00D26E46">
        <w:rPr>
          <w:rFonts w:ascii="AngsanaUPC" w:hAnsi="AngsanaUPC" w:cs="AngsanaUPC"/>
          <w:sz w:val="28"/>
          <w:szCs w:val="28"/>
        </w:rPr>
        <w:t xml:space="preserve">, </w:t>
      </w:r>
      <w:r w:rsidR="007C6F33" w:rsidRPr="0058639B">
        <w:rPr>
          <w:rFonts w:ascii="AngsanaUPC" w:hAnsi="AngsanaUPC" w:cs="AngsanaUPC"/>
          <w:sz w:val="28"/>
          <w:szCs w:val="28"/>
        </w:rPr>
        <w:t>as collateral for</w:t>
      </w:r>
      <w:r w:rsidR="001A6DFD" w:rsidRPr="0058639B">
        <w:rPr>
          <w:rFonts w:ascii="AngsanaUPC" w:hAnsi="AngsanaUPC" w:cs="AngsanaUPC"/>
          <w:sz w:val="28"/>
          <w:szCs w:val="28"/>
        </w:rPr>
        <w:t xml:space="preserve"> </w:t>
      </w:r>
      <w:r w:rsidR="007C6F33" w:rsidRPr="0058639B">
        <w:rPr>
          <w:rFonts w:ascii="AngsanaUPC" w:hAnsi="AngsanaUPC" w:cs="AngsanaUPC"/>
          <w:sz w:val="28"/>
          <w:szCs w:val="28"/>
        </w:rPr>
        <w:t>lo</w:t>
      </w:r>
      <w:r w:rsidR="00DE5875" w:rsidRPr="0058639B">
        <w:rPr>
          <w:rFonts w:ascii="AngsanaUPC" w:hAnsi="AngsanaUPC" w:cs="AngsanaUPC"/>
          <w:sz w:val="28"/>
          <w:szCs w:val="28"/>
        </w:rPr>
        <w:t>ans from financial institutions</w:t>
      </w:r>
      <w:r w:rsidR="00F2356B" w:rsidRPr="0058639B">
        <w:rPr>
          <w:rFonts w:ascii="AngsanaUPC" w:hAnsi="AngsanaUPC" w:cs="AngsanaUPC"/>
          <w:sz w:val="28"/>
          <w:szCs w:val="28"/>
        </w:rPr>
        <w:t xml:space="preserve"> (Note </w:t>
      </w:r>
      <w:r w:rsidR="004A0ED4" w:rsidRPr="0058639B">
        <w:rPr>
          <w:rFonts w:ascii="AngsanaUPC" w:hAnsi="AngsanaUPC" w:cs="AngsanaUPC"/>
          <w:sz w:val="28"/>
          <w:szCs w:val="28"/>
        </w:rPr>
        <w:t>1</w:t>
      </w:r>
      <w:r w:rsidR="00211121">
        <w:rPr>
          <w:rFonts w:ascii="AngsanaUPC" w:hAnsi="AngsanaUPC" w:cs="AngsanaUPC"/>
          <w:sz w:val="28"/>
          <w:szCs w:val="28"/>
        </w:rPr>
        <w:t>4</w:t>
      </w:r>
      <w:r w:rsidR="00F2356B" w:rsidRPr="0058639B">
        <w:rPr>
          <w:rFonts w:ascii="AngsanaUPC" w:hAnsi="AngsanaUPC" w:cs="AngsanaUPC"/>
          <w:sz w:val="28"/>
          <w:szCs w:val="28"/>
        </w:rPr>
        <w:t>)</w:t>
      </w:r>
      <w:r w:rsidR="00DE5875" w:rsidRPr="0058639B">
        <w:rPr>
          <w:rFonts w:ascii="AngsanaUPC" w:hAnsi="AngsanaUPC" w:cs="AngsanaUPC"/>
          <w:sz w:val="28"/>
          <w:szCs w:val="28"/>
        </w:rPr>
        <w:t xml:space="preserve">, </w:t>
      </w:r>
      <w:r w:rsidR="00795052" w:rsidRPr="0058639B">
        <w:rPr>
          <w:rFonts w:ascii="AngsanaUPC" w:hAnsi="AngsanaUPC" w:cs="AngsanaUPC"/>
          <w:sz w:val="28"/>
          <w:szCs w:val="28"/>
        </w:rPr>
        <w:t>loans from unrelated parties</w:t>
      </w:r>
      <w:r w:rsidR="00F2356B" w:rsidRPr="0058639B">
        <w:rPr>
          <w:rFonts w:ascii="AngsanaUPC" w:hAnsi="AngsanaUPC" w:cs="AngsanaUPC"/>
          <w:sz w:val="28"/>
          <w:szCs w:val="28"/>
        </w:rPr>
        <w:t xml:space="preserve"> (Note </w:t>
      </w:r>
      <w:r w:rsidR="00211121">
        <w:rPr>
          <w:rFonts w:ascii="AngsanaUPC" w:hAnsi="AngsanaUPC" w:cs="AngsanaUPC"/>
          <w:sz w:val="28"/>
          <w:szCs w:val="28"/>
        </w:rPr>
        <w:t>12</w:t>
      </w:r>
      <w:r w:rsidR="00F2356B" w:rsidRPr="0058639B">
        <w:rPr>
          <w:rFonts w:ascii="AngsanaUPC" w:hAnsi="AngsanaUPC" w:cs="AngsanaUPC"/>
          <w:sz w:val="28"/>
          <w:szCs w:val="28"/>
        </w:rPr>
        <w:t>)</w:t>
      </w:r>
      <w:r w:rsidR="008C21F4" w:rsidRPr="0058639B">
        <w:rPr>
          <w:rFonts w:ascii="AngsanaUPC" w:hAnsi="AngsanaUPC" w:cs="AngsanaUPC"/>
          <w:sz w:val="28"/>
          <w:szCs w:val="28"/>
        </w:rPr>
        <w:t xml:space="preserve">, </w:t>
      </w:r>
      <w:r w:rsidR="00DE5875" w:rsidRPr="0058639B">
        <w:rPr>
          <w:rFonts w:ascii="AngsanaUPC" w:hAnsi="AngsanaUPC" w:cs="AngsanaUPC"/>
          <w:sz w:val="28"/>
          <w:szCs w:val="28"/>
        </w:rPr>
        <w:t>debentures</w:t>
      </w:r>
      <w:r w:rsidR="007E5FC2" w:rsidRPr="0058639B">
        <w:rPr>
          <w:rFonts w:ascii="AngsanaUPC" w:hAnsi="AngsanaUPC" w:cs="AngsanaUPC"/>
          <w:sz w:val="28"/>
          <w:szCs w:val="28"/>
        </w:rPr>
        <w:t xml:space="preserve"> </w:t>
      </w:r>
      <w:r w:rsidR="00F2356B" w:rsidRPr="0058639B">
        <w:rPr>
          <w:rFonts w:ascii="AngsanaUPC" w:hAnsi="AngsanaUPC" w:cs="AngsanaUPC"/>
          <w:sz w:val="28"/>
          <w:szCs w:val="28"/>
        </w:rPr>
        <w:t xml:space="preserve">(Note </w:t>
      </w:r>
      <w:r w:rsidR="0078255F" w:rsidRPr="0058639B">
        <w:rPr>
          <w:rFonts w:ascii="AngsanaUPC" w:hAnsi="AngsanaUPC" w:cs="AngsanaUPC"/>
          <w:sz w:val="28"/>
          <w:szCs w:val="28"/>
        </w:rPr>
        <w:t>13</w:t>
      </w:r>
      <w:r w:rsidR="00F2356B" w:rsidRPr="0058639B">
        <w:rPr>
          <w:rFonts w:ascii="AngsanaUPC" w:hAnsi="AngsanaUPC" w:cs="AngsanaUPC"/>
          <w:sz w:val="28"/>
          <w:szCs w:val="28"/>
        </w:rPr>
        <w:t xml:space="preserve">) </w:t>
      </w:r>
      <w:r w:rsidR="007E5FC2" w:rsidRPr="0058639B">
        <w:rPr>
          <w:rFonts w:ascii="AngsanaUPC" w:hAnsi="AngsanaUPC" w:cs="AngsanaUPC"/>
          <w:sz w:val="28"/>
          <w:szCs w:val="28"/>
        </w:rPr>
        <w:t xml:space="preserve">and as a guarantee for any tax liabilities that may </w:t>
      </w:r>
      <w:r w:rsidR="00941CD9" w:rsidRPr="0058639B">
        <w:rPr>
          <w:rFonts w:ascii="AngsanaUPC" w:hAnsi="AngsanaUPC" w:cs="AngsanaUPC"/>
          <w:sz w:val="28"/>
          <w:szCs w:val="28"/>
        </w:rPr>
        <w:t>arise</w:t>
      </w:r>
      <w:r w:rsidR="007E5FC2" w:rsidRPr="0058639B">
        <w:rPr>
          <w:rFonts w:ascii="AngsanaUPC" w:hAnsi="AngsanaUPC" w:cs="AngsanaUPC"/>
          <w:sz w:val="28"/>
          <w:szCs w:val="28"/>
        </w:rPr>
        <w:t xml:space="preserve"> from tax assessment</w:t>
      </w:r>
      <w:r w:rsidR="00891A2A" w:rsidRPr="0058639B">
        <w:rPr>
          <w:rFonts w:ascii="AngsanaUPC" w:hAnsi="AngsanaUPC" w:cs="AngsanaUPC"/>
          <w:sz w:val="28"/>
          <w:szCs w:val="28"/>
        </w:rPr>
        <w:t xml:space="preserve"> of the subsidiar</w:t>
      </w:r>
      <w:r w:rsidR="00187BCA" w:rsidRPr="0058639B">
        <w:rPr>
          <w:rFonts w:ascii="AngsanaUPC" w:hAnsi="AngsanaUPC" w:cs="AngsanaUPC"/>
          <w:sz w:val="28"/>
          <w:szCs w:val="28"/>
        </w:rPr>
        <w:t>y</w:t>
      </w:r>
      <w:r w:rsidR="00F2356B" w:rsidRPr="0058639B">
        <w:rPr>
          <w:rFonts w:ascii="AngsanaUPC" w:hAnsi="AngsanaUPC" w:cs="AngsanaUPC"/>
          <w:sz w:val="28"/>
          <w:szCs w:val="28"/>
        </w:rPr>
        <w:t xml:space="preserve"> (Note </w:t>
      </w:r>
      <w:r w:rsidR="0058639B" w:rsidRPr="0058639B">
        <w:rPr>
          <w:rFonts w:ascii="AngsanaUPC" w:hAnsi="AngsanaUPC" w:cs="AngsanaUPC"/>
          <w:sz w:val="28"/>
          <w:szCs w:val="28"/>
        </w:rPr>
        <w:t>1</w:t>
      </w:r>
      <w:r w:rsidR="00211121">
        <w:rPr>
          <w:rFonts w:ascii="AngsanaUPC" w:hAnsi="AngsanaUPC" w:cs="AngsanaUPC"/>
          <w:sz w:val="28"/>
          <w:szCs w:val="28"/>
        </w:rPr>
        <w:t>7</w:t>
      </w:r>
      <w:r w:rsidR="0058639B" w:rsidRPr="0058639B">
        <w:rPr>
          <w:rFonts w:ascii="AngsanaUPC" w:hAnsi="AngsanaUPC" w:cs="AngsanaUPC"/>
          <w:sz w:val="28"/>
          <w:szCs w:val="28"/>
        </w:rPr>
        <w:t>.5</w:t>
      </w:r>
      <w:r w:rsidR="00F2356B" w:rsidRPr="0058639B">
        <w:rPr>
          <w:rFonts w:ascii="AngsanaUPC" w:hAnsi="AngsanaUPC" w:cs="AngsanaUPC"/>
          <w:sz w:val="28"/>
          <w:szCs w:val="28"/>
        </w:rPr>
        <w:t>)</w:t>
      </w:r>
      <w:r w:rsidR="00DE5875" w:rsidRPr="0058639B">
        <w:rPr>
          <w:rFonts w:ascii="AngsanaUPC" w:hAnsi="AngsanaUPC" w:cs="AngsanaUPC"/>
          <w:sz w:val="28"/>
          <w:szCs w:val="28"/>
        </w:rPr>
        <w:t>.</w:t>
      </w:r>
    </w:p>
    <w:p w14:paraId="6A7431A9" w14:textId="65AE6E0F" w:rsidR="00127E9E" w:rsidRPr="00127E9E" w:rsidRDefault="003B060B" w:rsidP="002F38C6">
      <w:pPr>
        <w:pStyle w:val="ListParagraph"/>
        <w:numPr>
          <w:ilvl w:val="0"/>
          <w:numId w:val="13"/>
        </w:numPr>
        <w:tabs>
          <w:tab w:val="right" w:pos="7280"/>
          <w:tab w:val="right" w:pos="8540"/>
        </w:tabs>
        <w:spacing w:before="120" w:after="120"/>
        <w:ind w:left="605" w:hanging="605"/>
        <w:contextualSpacing w:val="0"/>
        <w:jc w:val="thaiDistribute"/>
        <w:rPr>
          <w:rFonts w:asciiTheme="majorBidi" w:hAnsiTheme="majorBidi" w:cstheme="majorBidi"/>
          <w:b/>
          <w:bCs/>
          <w:color w:val="FF0000"/>
          <w:sz w:val="28"/>
          <w:szCs w:val="28"/>
        </w:rPr>
      </w:pPr>
      <w:r>
        <w:rPr>
          <w:rFonts w:asciiTheme="majorBidi" w:hAnsiTheme="majorBidi" w:cstheme="majorBidi"/>
          <w:b/>
          <w:bCs/>
          <w:sz w:val="28"/>
          <w:szCs w:val="28"/>
        </w:rPr>
        <w:t>REST</w:t>
      </w:r>
      <w:r w:rsidR="00711C06">
        <w:rPr>
          <w:rFonts w:asciiTheme="majorBidi" w:hAnsiTheme="majorBidi" w:cstheme="majorBidi"/>
          <w:b/>
          <w:bCs/>
          <w:sz w:val="28"/>
          <w:szCs w:val="28"/>
        </w:rPr>
        <w:t>RICTED BANK DEPOSITS</w:t>
      </w:r>
    </w:p>
    <w:p w14:paraId="7975F4F1" w14:textId="31DB4E7B" w:rsidR="00F2356B" w:rsidRPr="007606A0" w:rsidRDefault="00601EBC" w:rsidP="007606A0">
      <w:pPr>
        <w:pStyle w:val="ListParagraph"/>
        <w:tabs>
          <w:tab w:val="right" w:pos="7280"/>
          <w:tab w:val="right" w:pos="8540"/>
        </w:tabs>
        <w:spacing w:before="120" w:after="120"/>
        <w:ind w:left="605"/>
        <w:contextualSpacing w:val="0"/>
        <w:jc w:val="thaiDistribute"/>
        <w:rPr>
          <w:rFonts w:asciiTheme="majorBidi" w:hAnsiTheme="majorBidi" w:cstheme="majorBidi"/>
          <w:sz w:val="28"/>
          <w:szCs w:val="28"/>
        </w:rPr>
      </w:pPr>
      <w:r w:rsidRPr="00601EBC">
        <w:rPr>
          <w:rFonts w:asciiTheme="majorBidi" w:hAnsiTheme="majorBidi" w:cstheme="majorBidi"/>
          <w:sz w:val="28"/>
          <w:szCs w:val="28"/>
        </w:rPr>
        <w:t xml:space="preserve">The Group </w:t>
      </w:r>
      <w:r w:rsidR="00D6299B">
        <w:rPr>
          <w:rFonts w:asciiTheme="majorBidi" w:hAnsiTheme="majorBidi" w:cstheme="majorBidi"/>
          <w:sz w:val="28"/>
          <w:szCs w:val="28"/>
        </w:rPr>
        <w:t>pledged bank deposits to secure debenture</w:t>
      </w:r>
      <w:r w:rsidR="00973E2C">
        <w:rPr>
          <w:rFonts w:asciiTheme="majorBidi" w:hAnsiTheme="majorBidi" w:cstheme="majorBidi"/>
          <w:sz w:val="28"/>
          <w:szCs w:val="28"/>
        </w:rPr>
        <w:t xml:space="preserve">s (Note 13) and letters of </w:t>
      </w:r>
      <w:r w:rsidR="00F941AD">
        <w:rPr>
          <w:rFonts w:asciiTheme="majorBidi" w:hAnsiTheme="majorBidi" w:cstheme="majorBidi"/>
          <w:sz w:val="28"/>
          <w:szCs w:val="28"/>
        </w:rPr>
        <w:t>guarantee issued by the banks on</w:t>
      </w:r>
      <w:r w:rsidR="004E7BAE">
        <w:rPr>
          <w:rFonts w:asciiTheme="majorBidi" w:hAnsiTheme="majorBidi" w:cstheme="majorBidi"/>
          <w:sz w:val="28"/>
          <w:szCs w:val="28"/>
        </w:rPr>
        <w:t xml:space="preserve"> behalf of the Company and its sub</w:t>
      </w:r>
      <w:r w:rsidR="00AA6761">
        <w:rPr>
          <w:rFonts w:asciiTheme="majorBidi" w:hAnsiTheme="majorBidi" w:cstheme="majorBidi"/>
          <w:sz w:val="28"/>
          <w:szCs w:val="28"/>
        </w:rPr>
        <w:t>sidia</w:t>
      </w:r>
      <w:r w:rsidR="00193890">
        <w:rPr>
          <w:rFonts w:asciiTheme="majorBidi" w:hAnsiTheme="majorBidi" w:cstheme="majorBidi"/>
          <w:sz w:val="28"/>
          <w:szCs w:val="28"/>
        </w:rPr>
        <w:t>ries (Note 17.3)</w:t>
      </w:r>
    </w:p>
    <w:p w14:paraId="6F399B23" w14:textId="51CBC3D7" w:rsidR="007C6D5B" w:rsidRPr="00D26E46" w:rsidRDefault="00F2356B" w:rsidP="00F2356B">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D26E46">
        <w:rPr>
          <w:rFonts w:ascii="AngsanaUPC" w:hAnsi="AngsanaUPC" w:cs="AngsanaUPC"/>
          <w:b/>
          <w:bCs/>
          <w:sz w:val="28"/>
          <w:szCs w:val="28"/>
        </w:rPr>
        <w:t xml:space="preserve">OTHER </w:t>
      </w:r>
      <w:r w:rsidR="002E6C0E">
        <w:rPr>
          <w:rFonts w:ascii="AngsanaUPC" w:hAnsi="AngsanaUPC" w:cs="AngsanaUPC"/>
          <w:b/>
          <w:bCs/>
          <w:sz w:val="28"/>
          <w:szCs w:val="28"/>
        </w:rPr>
        <w:t>NON</w:t>
      </w:r>
      <w:r w:rsidR="00BE677C">
        <w:rPr>
          <w:rFonts w:ascii="AngsanaUPC" w:hAnsi="AngsanaUPC" w:cs="AngsanaUPC" w:hint="cs"/>
          <w:b/>
          <w:bCs/>
          <w:sz w:val="28"/>
          <w:szCs w:val="28"/>
          <w:cs/>
        </w:rPr>
        <w:t>-</w:t>
      </w:r>
      <w:r w:rsidR="002E6C0E">
        <w:rPr>
          <w:rFonts w:ascii="AngsanaUPC" w:hAnsi="AngsanaUPC" w:cs="AngsanaUPC"/>
          <w:b/>
          <w:bCs/>
          <w:sz w:val="28"/>
          <w:szCs w:val="28"/>
        </w:rPr>
        <w:t xml:space="preserve">CURRENT </w:t>
      </w:r>
      <w:r w:rsidRPr="00D26E46">
        <w:rPr>
          <w:rFonts w:ascii="AngsanaUPC" w:hAnsi="AngsanaUPC" w:cs="AngsanaUPC"/>
          <w:b/>
          <w:bCs/>
          <w:sz w:val="28"/>
          <w:szCs w:val="28"/>
        </w:rPr>
        <w:t xml:space="preserve">FINANCIAL ASSETS </w:t>
      </w:r>
    </w:p>
    <w:p w14:paraId="3713A6B6" w14:textId="5DE00C04" w:rsidR="0037206E" w:rsidRDefault="00C724E0" w:rsidP="004E716D">
      <w:pPr>
        <w:tabs>
          <w:tab w:val="left" w:pos="1800"/>
        </w:tabs>
        <w:spacing w:before="120" w:after="120"/>
        <w:ind w:left="605" w:hanging="605"/>
        <w:jc w:val="thaiDistribute"/>
        <w:rPr>
          <w:rFonts w:ascii="AngsanaUPC" w:hAnsi="AngsanaUPC" w:cs="AngsanaUPC"/>
          <w:sz w:val="28"/>
          <w:szCs w:val="28"/>
        </w:rPr>
      </w:pPr>
      <w:r w:rsidRPr="00D26E46">
        <w:rPr>
          <w:rFonts w:ascii="AngsanaUPC" w:hAnsi="AngsanaUPC" w:cs="AngsanaUPC"/>
          <w:b/>
          <w:bCs/>
          <w:sz w:val="28"/>
          <w:szCs w:val="28"/>
        </w:rPr>
        <w:tab/>
      </w:r>
      <w:r w:rsidR="007C6D5B" w:rsidRPr="00D26E46">
        <w:rPr>
          <w:rFonts w:ascii="AngsanaUPC" w:hAnsi="AngsanaUPC" w:cs="AngsanaUPC"/>
          <w:sz w:val="28"/>
          <w:szCs w:val="28"/>
        </w:rPr>
        <w:t xml:space="preserve">The Company has pledged its investments in MFC Industrial Investment </w:t>
      </w:r>
      <w:r w:rsidR="00424D11">
        <w:rPr>
          <w:rFonts w:ascii="AngsanaUPC" w:hAnsi="AngsanaUPC" w:cs="AngsanaUPC"/>
          <w:sz w:val="28"/>
          <w:szCs w:val="28"/>
        </w:rPr>
        <w:t>Freehold</w:t>
      </w:r>
      <w:r w:rsidR="007C6D5B" w:rsidRPr="00D26E46">
        <w:rPr>
          <w:rFonts w:ascii="AngsanaUPC" w:hAnsi="AngsanaUPC" w:cs="AngsanaUPC"/>
          <w:sz w:val="28"/>
          <w:szCs w:val="28"/>
        </w:rPr>
        <w:t xml:space="preserve"> and Leasehold </w:t>
      </w:r>
      <w:r w:rsidR="004A1B62">
        <w:rPr>
          <w:rFonts w:ascii="AngsanaUPC" w:hAnsi="AngsanaUPC" w:cs="AngsanaUPC"/>
          <w:sz w:val="28"/>
          <w:szCs w:val="28"/>
        </w:rPr>
        <w:t>Real Estate</w:t>
      </w:r>
      <w:r w:rsidR="00FC6235">
        <w:rPr>
          <w:rFonts w:ascii="AngsanaUPC" w:hAnsi="AngsanaUPC" w:cs="AngsanaUPC"/>
          <w:sz w:val="28"/>
          <w:szCs w:val="28"/>
        </w:rPr>
        <w:t xml:space="preserve"> Inve</w:t>
      </w:r>
      <w:r w:rsidR="005E499F">
        <w:rPr>
          <w:rFonts w:ascii="AngsanaUPC" w:hAnsi="AngsanaUPC" w:cs="AngsanaUPC"/>
          <w:sz w:val="28"/>
          <w:szCs w:val="28"/>
        </w:rPr>
        <w:t>stment Trust</w:t>
      </w:r>
      <w:r w:rsidR="007C6D5B" w:rsidRPr="00D26E46">
        <w:rPr>
          <w:rFonts w:ascii="AngsanaUPC" w:hAnsi="AngsanaUPC" w:cs="AngsanaUPC"/>
          <w:sz w:val="28"/>
          <w:szCs w:val="28"/>
        </w:rPr>
        <w:t xml:space="preserve"> (M-II) amounting to Baht </w:t>
      </w:r>
      <w:r w:rsidR="00D44665" w:rsidRPr="00D44665">
        <w:rPr>
          <w:rFonts w:ascii="AngsanaUPC" w:hAnsi="AngsanaUPC" w:cs="AngsanaUPC"/>
          <w:sz w:val="28"/>
          <w:szCs w:val="28"/>
        </w:rPr>
        <w:t>49</w:t>
      </w:r>
      <w:r w:rsidR="007C6D5B" w:rsidRPr="00D26E46">
        <w:rPr>
          <w:rFonts w:ascii="AngsanaUPC" w:hAnsi="AngsanaUPC" w:cs="AngsanaUPC"/>
          <w:sz w:val="28"/>
          <w:szCs w:val="28"/>
        </w:rPr>
        <w:t xml:space="preserve"> million (</w:t>
      </w:r>
      <w:r w:rsidR="000D46C9" w:rsidRPr="00D26E46">
        <w:rPr>
          <w:rFonts w:ascii="AngsanaUPC" w:hAnsi="AngsanaUPC" w:cs="AngsanaUPC"/>
          <w:sz w:val="28"/>
          <w:szCs w:val="28"/>
        </w:rPr>
        <w:t>December</w:t>
      </w:r>
      <w:r w:rsidR="00193890">
        <w:rPr>
          <w:rFonts w:ascii="AngsanaUPC" w:hAnsi="AngsanaUPC" w:cs="AngsanaUPC"/>
          <w:sz w:val="28"/>
          <w:szCs w:val="28"/>
        </w:rPr>
        <w:t xml:space="preserve"> 31</w:t>
      </w:r>
      <w:r w:rsidR="001C5DC5">
        <w:rPr>
          <w:rFonts w:ascii="AngsanaUPC" w:hAnsi="AngsanaUPC" w:cs="AngsanaUPC"/>
          <w:sz w:val="28"/>
          <w:szCs w:val="28"/>
        </w:rPr>
        <w:t>,</w:t>
      </w:r>
      <w:r w:rsidR="000D46C9" w:rsidRPr="00D26E46">
        <w:rPr>
          <w:rFonts w:ascii="AngsanaUPC" w:hAnsi="AngsanaUPC" w:cs="AngsanaUPC"/>
          <w:sz w:val="28"/>
          <w:szCs w:val="28"/>
        </w:rPr>
        <w:t xml:space="preserve"> 202</w:t>
      </w:r>
      <w:r w:rsidR="00DB3798">
        <w:rPr>
          <w:rFonts w:ascii="AngsanaUPC" w:hAnsi="AngsanaUPC" w:cs="AngsanaUPC"/>
          <w:sz w:val="28"/>
          <w:szCs w:val="28"/>
        </w:rPr>
        <w:t>4</w:t>
      </w:r>
      <w:r w:rsidR="007C6D5B" w:rsidRPr="00D26E46">
        <w:rPr>
          <w:rFonts w:ascii="AngsanaUPC" w:hAnsi="AngsanaUPC" w:cs="AngsanaUPC"/>
          <w:sz w:val="28"/>
          <w:szCs w:val="28"/>
        </w:rPr>
        <w:t xml:space="preserve">: Baht </w:t>
      </w:r>
      <w:r w:rsidR="007560B0">
        <w:rPr>
          <w:rFonts w:ascii="AngsanaUPC" w:hAnsi="AngsanaUPC" w:cs="AngsanaUPC"/>
          <w:sz w:val="28"/>
          <w:szCs w:val="28"/>
        </w:rPr>
        <w:t>56</w:t>
      </w:r>
      <w:r w:rsidR="007C6D5B" w:rsidRPr="00D26E46">
        <w:rPr>
          <w:rFonts w:ascii="AngsanaUPC" w:hAnsi="AngsanaUPC" w:cs="AngsanaUPC"/>
          <w:sz w:val="28"/>
          <w:szCs w:val="28"/>
        </w:rPr>
        <w:t xml:space="preserve"> million) to secure promissory note</w:t>
      </w:r>
      <w:r w:rsidR="007D6C0E">
        <w:rPr>
          <w:rFonts w:ascii="AngsanaUPC" w:hAnsi="AngsanaUPC" w:cs="AngsanaUPC"/>
          <w:sz w:val="28"/>
          <w:szCs w:val="28"/>
        </w:rPr>
        <w:t xml:space="preserve"> (</w:t>
      </w:r>
      <w:r w:rsidR="00AA3E87">
        <w:rPr>
          <w:rFonts w:ascii="AngsanaUPC" w:hAnsi="AngsanaUPC" w:cs="AngsanaUPC"/>
          <w:sz w:val="28"/>
          <w:szCs w:val="28"/>
        </w:rPr>
        <w:t>Note 12)</w:t>
      </w:r>
      <w:r w:rsidR="00D76591" w:rsidRPr="00D26E46">
        <w:rPr>
          <w:rFonts w:ascii="AngsanaUPC" w:hAnsi="AngsanaUPC" w:cs="AngsanaUPC"/>
          <w:sz w:val="28"/>
          <w:szCs w:val="28"/>
        </w:rPr>
        <w:t xml:space="preserve"> </w:t>
      </w:r>
      <w:r w:rsidR="00BF0963" w:rsidRPr="00D26E46">
        <w:rPr>
          <w:rFonts w:ascii="AngsanaUPC" w:hAnsi="AngsanaUPC" w:cs="AngsanaUPC"/>
          <w:sz w:val="28"/>
          <w:szCs w:val="28"/>
        </w:rPr>
        <w:t>and long-term loans</w:t>
      </w:r>
      <w:r w:rsidR="00257CEC">
        <w:rPr>
          <w:rFonts w:ascii="AngsanaUPC" w:hAnsi="AngsanaUPC" w:cs="AngsanaUPC"/>
          <w:sz w:val="28"/>
          <w:szCs w:val="28"/>
        </w:rPr>
        <w:t xml:space="preserve"> (Note 14)</w:t>
      </w:r>
      <w:r w:rsidR="007C6D5B" w:rsidRPr="00D26E46">
        <w:rPr>
          <w:rFonts w:ascii="AngsanaUPC" w:hAnsi="AngsanaUPC" w:cs="AngsanaUPC"/>
          <w:sz w:val="28"/>
          <w:szCs w:val="28"/>
        </w:rPr>
        <w:t>.</w:t>
      </w:r>
    </w:p>
    <w:p w14:paraId="61330B37" w14:textId="77777777" w:rsidR="009A1F00" w:rsidRDefault="009A1F00" w:rsidP="004E716D">
      <w:pPr>
        <w:tabs>
          <w:tab w:val="left" w:pos="1800"/>
        </w:tabs>
        <w:spacing w:before="120" w:after="120"/>
        <w:ind w:left="605" w:hanging="605"/>
        <w:jc w:val="thaiDistribute"/>
        <w:rPr>
          <w:rFonts w:ascii="AngsanaUPC" w:hAnsi="AngsanaUPC" w:cs="AngsanaUPC"/>
          <w:sz w:val="28"/>
          <w:szCs w:val="28"/>
        </w:rPr>
      </w:pPr>
    </w:p>
    <w:p w14:paraId="4F5FD9AB" w14:textId="77777777" w:rsidR="00FD5819" w:rsidRDefault="00FD5819" w:rsidP="004E716D">
      <w:pPr>
        <w:tabs>
          <w:tab w:val="left" w:pos="1800"/>
        </w:tabs>
        <w:spacing w:before="120" w:after="120"/>
        <w:ind w:left="605" w:hanging="605"/>
        <w:jc w:val="thaiDistribute"/>
        <w:rPr>
          <w:rFonts w:ascii="AngsanaUPC" w:hAnsi="AngsanaUPC" w:cs="AngsanaUPC"/>
          <w:sz w:val="28"/>
          <w:szCs w:val="28"/>
        </w:rPr>
      </w:pPr>
    </w:p>
    <w:p w14:paraId="1162FE84" w14:textId="3A280D6D" w:rsidR="00474252" w:rsidRDefault="00F2356B" w:rsidP="00F2356B">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D26E46">
        <w:rPr>
          <w:rFonts w:ascii="AngsanaUPC" w:hAnsi="AngsanaUPC" w:cs="AngsanaUPC"/>
          <w:b/>
          <w:bCs/>
          <w:sz w:val="28"/>
          <w:szCs w:val="28"/>
        </w:rPr>
        <w:lastRenderedPageBreak/>
        <w:t xml:space="preserve">INVESTMENTS IN SUBSIDIARIES </w:t>
      </w:r>
    </w:p>
    <w:p w14:paraId="01FB4179" w14:textId="65DA0DBA" w:rsidR="00CC5B84" w:rsidRPr="00F2356B" w:rsidRDefault="0044262B" w:rsidP="0044262B">
      <w:pPr>
        <w:pStyle w:val="ListParagraph"/>
        <w:spacing w:before="240" w:after="120"/>
        <w:ind w:left="605"/>
        <w:contextualSpacing w:val="0"/>
        <w:jc w:val="thaiDistribute"/>
        <w:rPr>
          <w:rFonts w:ascii="AngsanaUPC" w:hAnsi="AngsanaUPC" w:cs="AngsanaUPC"/>
          <w:sz w:val="28"/>
          <w:szCs w:val="28"/>
        </w:rPr>
      </w:pPr>
      <w:r w:rsidRPr="0044262B">
        <w:rPr>
          <w:rFonts w:ascii="AngsanaUPC" w:hAnsi="AngsanaUPC" w:cs="AngsanaUPC"/>
          <w:sz w:val="28"/>
          <w:szCs w:val="28"/>
        </w:rPr>
        <w:t xml:space="preserve">On February 19, 2025, the meeting No.2/2025 of the Board of Directors of the Company passed a resolution approving an establishment of a subsidiary JCK Sathon Hotel Company Limited, to support the expansion of the hotel business, with the registered share capital of 50,000 ordinary shares with a par value of Baht 100 each, totaling Baht 5 million. </w:t>
      </w:r>
      <w:r w:rsidR="00F26F17">
        <w:rPr>
          <w:rFonts w:ascii="AngsanaUPC" w:hAnsi="AngsanaUPC" w:cs="AngsanaUPC" w:hint="cs"/>
          <w:sz w:val="28"/>
          <w:szCs w:val="28"/>
          <w:cs/>
        </w:rPr>
        <w:t xml:space="preserve">              </w:t>
      </w:r>
      <w:r w:rsidRPr="0044262B">
        <w:rPr>
          <w:rFonts w:ascii="AngsanaUPC" w:hAnsi="AngsanaUPC" w:cs="AngsanaUPC"/>
          <w:sz w:val="28"/>
          <w:szCs w:val="28"/>
        </w:rPr>
        <w:t>The subsidiary called up the total shares, the Company acquired 49,998 shares in the subsidiary, constituting a 99.98% shareholding, totaling Baht 5 million.</w:t>
      </w:r>
    </w:p>
    <w:p w14:paraId="7FF75AD8" w14:textId="283AC21E" w:rsidR="006A7D6F" w:rsidRPr="00D26E46" w:rsidRDefault="00F2356B" w:rsidP="00F2356B">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D26E46">
        <w:rPr>
          <w:rFonts w:ascii="AngsanaUPC" w:hAnsi="AngsanaUPC" w:cs="AngsanaUPC"/>
          <w:b/>
          <w:bCs/>
          <w:sz w:val="28"/>
          <w:szCs w:val="28"/>
        </w:rPr>
        <w:t>INVESTMENTS IN JOINT VENTURE</w:t>
      </w:r>
    </w:p>
    <w:p w14:paraId="4DC530B0" w14:textId="50AE3E83" w:rsidR="000A5711" w:rsidRPr="00D26E46" w:rsidRDefault="007B6E54" w:rsidP="004E716D">
      <w:pPr>
        <w:spacing w:before="120" w:after="120"/>
        <w:ind w:left="605" w:hanging="605"/>
        <w:jc w:val="thaiDistribute"/>
        <w:rPr>
          <w:rFonts w:ascii="AngsanaUPC" w:hAnsi="AngsanaUPC" w:cs="AngsanaUPC"/>
          <w:b/>
          <w:bCs/>
          <w:sz w:val="28"/>
          <w:szCs w:val="28"/>
        </w:rPr>
      </w:pPr>
      <w:r w:rsidRPr="00D26E46">
        <w:rPr>
          <w:rFonts w:ascii="AngsanaUPC" w:hAnsi="AngsanaUPC" w:cs="AngsanaUPC"/>
          <w:sz w:val="28"/>
          <w:szCs w:val="28"/>
        </w:rPr>
        <w:tab/>
      </w:r>
      <w:r w:rsidR="00733F1F" w:rsidRPr="00D26E46">
        <w:rPr>
          <w:rFonts w:ascii="AngsanaUPC" w:hAnsi="AngsanaUPC" w:cs="AngsanaUPC"/>
          <w:sz w:val="28"/>
          <w:szCs w:val="28"/>
        </w:rPr>
        <w:t>The subsidiary</w:t>
      </w:r>
      <w:r w:rsidR="00733F1F" w:rsidRPr="00861F66">
        <w:rPr>
          <w:rFonts w:ascii="AngsanaUPC" w:hAnsi="AngsanaUPC" w:cs="AngsanaUPC"/>
          <w:sz w:val="28"/>
          <w:szCs w:val="28"/>
        </w:rPr>
        <w:t xml:space="preserve"> </w:t>
      </w:r>
      <w:r w:rsidR="00733F1F" w:rsidRPr="00D26E46">
        <w:rPr>
          <w:rFonts w:ascii="AngsanaUPC" w:hAnsi="AngsanaUPC" w:cs="AngsanaUPC"/>
          <w:sz w:val="28"/>
          <w:szCs w:val="28"/>
        </w:rPr>
        <w:t>(Crown Development Company Limited) has placed the</w:t>
      </w:r>
      <w:r w:rsidR="00733F1F" w:rsidRPr="00861F66">
        <w:rPr>
          <w:rFonts w:ascii="AngsanaUPC" w:hAnsi="AngsanaUPC" w:cs="AngsanaUPC"/>
          <w:sz w:val="28"/>
          <w:szCs w:val="28"/>
        </w:rPr>
        <w:t xml:space="preserve"> </w:t>
      </w:r>
      <w:r w:rsidR="00733F1F" w:rsidRPr="00D26E46">
        <w:rPr>
          <w:rFonts w:ascii="AngsanaUPC" w:hAnsi="AngsanaUPC" w:cs="AngsanaUPC"/>
          <w:sz w:val="28"/>
          <w:szCs w:val="28"/>
        </w:rPr>
        <w:t xml:space="preserve">ordinary shares of </w:t>
      </w:r>
      <w:r w:rsidR="00791AB1" w:rsidRPr="00D26E46">
        <w:rPr>
          <w:rFonts w:ascii="AngsanaUPC" w:hAnsi="AngsanaUPC" w:cs="AngsanaUPC"/>
          <w:sz w:val="28"/>
          <w:szCs w:val="28"/>
        </w:rPr>
        <w:t>joint venture (</w:t>
      </w:r>
      <w:r w:rsidR="00733F1F" w:rsidRPr="00D26E46">
        <w:rPr>
          <w:rFonts w:ascii="AngsanaUPC" w:hAnsi="AngsanaUPC" w:cs="AngsanaUPC"/>
          <w:sz w:val="28"/>
          <w:szCs w:val="28"/>
        </w:rPr>
        <w:t>BGY &amp; TFD Properties Company Limited</w:t>
      </w:r>
      <w:r w:rsidR="00791AB1" w:rsidRPr="00D26E46">
        <w:rPr>
          <w:rFonts w:ascii="AngsanaUPC" w:hAnsi="AngsanaUPC" w:cs="AngsanaUPC"/>
          <w:sz w:val="28"/>
          <w:szCs w:val="28"/>
        </w:rPr>
        <w:t>)</w:t>
      </w:r>
      <w:r w:rsidR="00733F1F" w:rsidRPr="00D26E46">
        <w:rPr>
          <w:rFonts w:ascii="AngsanaUPC" w:hAnsi="AngsanaUPC" w:cs="AngsanaUPC"/>
          <w:sz w:val="28"/>
          <w:szCs w:val="28"/>
        </w:rPr>
        <w:t xml:space="preserve"> as collateral for debentures of</w:t>
      </w:r>
      <w:r w:rsidR="007B4B91" w:rsidRPr="00D26E46">
        <w:rPr>
          <w:rFonts w:ascii="AngsanaUPC" w:hAnsi="AngsanaUPC" w:cs="AngsanaUPC"/>
          <w:sz w:val="28"/>
          <w:szCs w:val="28"/>
        </w:rPr>
        <w:t xml:space="preserve"> </w:t>
      </w:r>
      <w:r w:rsidR="00733F1F" w:rsidRPr="00D26E46">
        <w:rPr>
          <w:rFonts w:ascii="AngsanaUPC" w:hAnsi="AngsanaUPC" w:cs="AngsanaUPC"/>
          <w:sz w:val="28"/>
          <w:szCs w:val="28"/>
        </w:rPr>
        <w:t>the Compan</w:t>
      </w:r>
      <w:r w:rsidR="00733F1F" w:rsidRPr="005A2B17">
        <w:rPr>
          <w:rFonts w:ascii="AngsanaUPC" w:hAnsi="AngsanaUPC" w:cs="AngsanaUPC"/>
          <w:sz w:val="28"/>
          <w:szCs w:val="28"/>
        </w:rPr>
        <w:t>y</w:t>
      </w:r>
      <w:r w:rsidR="00F2356B" w:rsidRPr="005A2B17">
        <w:rPr>
          <w:rFonts w:ascii="AngsanaUPC" w:hAnsi="AngsanaUPC" w:cs="AngsanaUPC"/>
          <w:sz w:val="28"/>
          <w:szCs w:val="28"/>
        </w:rPr>
        <w:t xml:space="preserve"> (Note </w:t>
      </w:r>
      <w:r w:rsidR="00F21BB0" w:rsidRPr="005A2B17">
        <w:rPr>
          <w:rFonts w:ascii="AngsanaUPC" w:hAnsi="AngsanaUPC" w:cs="AngsanaUPC"/>
          <w:sz w:val="28"/>
          <w:szCs w:val="28"/>
        </w:rPr>
        <w:t>13</w:t>
      </w:r>
      <w:r w:rsidR="00F2356B" w:rsidRPr="005A2B17">
        <w:rPr>
          <w:rFonts w:ascii="AngsanaUPC" w:hAnsi="AngsanaUPC" w:cs="AngsanaUPC"/>
          <w:sz w:val="28"/>
          <w:szCs w:val="28"/>
        </w:rPr>
        <w:t>)</w:t>
      </w:r>
      <w:r w:rsidR="00733F1F" w:rsidRPr="005A2B17">
        <w:rPr>
          <w:rFonts w:ascii="AngsanaUPC" w:hAnsi="AngsanaUPC" w:cs="AngsanaUPC"/>
          <w:sz w:val="28"/>
          <w:szCs w:val="28"/>
        </w:rPr>
        <w:t>.</w:t>
      </w:r>
    </w:p>
    <w:p w14:paraId="4DEA9DE3" w14:textId="0066C248" w:rsidR="00D24A32" w:rsidRPr="00861F66" w:rsidRDefault="00F2356B" w:rsidP="00F2356B">
      <w:pPr>
        <w:pStyle w:val="ListParagraph"/>
        <w:numPr>
          <w:ilvl w:val="0"/>
          <w:numId w:val="13"/>
        </w:numPr>
        <w:spacing w:before="240" w:after="120"/>
        <w:ind w:left="605" w:hanging="605"/>
        <w:contextualSpacing w:val="0"/>
        <w:jc w:val="thaiDistribute"/>
        <w:rPr>
          <w:rFonts w:ascii="AngsanaUPC" w:hAnsi="AngsanaUPC" w:cs="AngsanaUPC"/>
          <w:sz w:val="28"/>
          <w:szCs w:val="28"/>
          <w:cs/>
        </w:rPr>
      </w:pPr>
      <w:r w:rsidRPr="00D26E46">
        <w:rPr>
          <w:rFonts w:ascii="AngsanaUPC" w:hAnsi="AngsanaUPC" w:cs="AngsanaUPC"/>
          <w:b/>
          <w:bCs/>
          <w:sz w:val="28"/>
          <w:szCs w:val="28"/>
        </w:rPr>
        <w:t xml:space="preserve">INVESTMENT PROPERTIES </w:t>
      </w:r>
    </w:p>
    <w:p w14:paraId="7C35FC3B" w14:textId="5C879B00" w:rsidR="00010ACE" w:rsidRPr="00D26E46" w:rsidRDefault="00602311" w:rsidP="004E716D">
      <w:pPr>
        <w:tabs>
          <w:tab w:val="left" w:pos="2880"/>
          <w:tab w:val="left" w:pos="5760"/>
          <w:tab w:val="decimal" w:pos="6660"/>
          <w:tab w:val="left" w:pos="7110"/>
          <w:tab w:val="decimal" w:pos="7920"/>
        </w:tabs>
        <w:spacing w:before="120" w:after="120"/>
        <w:ind w:left="605" w:right="-43" w:hanging="605"/>
        <w:jc w:val="both"/>
        <w:rPr>
          <w:rFonts w:ascii="AngsanaUPC" w:hAnsi="AngsanaUPC" w:cs="AngsanaUPC"/>
          <w:sz w:val="28"/>
          <w:szCs w:val="28"/>
        </w:rPr>
      </w:pPr>
      <w:r w:rsidRPr="00D26E46">
        <w:rPr>
          <w:rFonts w:ascii="AngsanaUPC" w:hAnsi="AngsanaUPC" w:cs="AngsanaUPC"/>
          <w:sz w:val="28"/>
          <w:szCs w:val="28"/>
        </w:rPr>
        <w:tab/>
      </w:r>
      <w:bookmarkStart w:id="0" w:name="_Hlk166013611"/>
      <w:r w:rsidR="00010ACE" w:rsidRPr="00D26E46">
        <w:rPr>
          <w:rFonts w:ascii="AngsanaUPC" w:hAnsi="AngsanaUPC" w:cs="AngsanaUPC"/>
          <w:sz w:val="28"/>
          <w:szCs w:val="28"/>
        </w:rPr>
        <w:t xml:space="preserve">The subsidiaries have placed investment properties, with total net book values as at </w:t>
      </w:r>
      <w:r w:rsidR="00F2356B">
        <w:rPr>
          <w:rFonts w:ascii="AngsanaUPC" w:hAnsi="AngsanaUPC" w:cs="AngsanaUPC"/>
          <w:sz w:val="28"/>
          <w:szCs w:val="28"/>
        </w:rPr>
        <w:t>March 31,</w:t>
      </w:r>
      <w:r w:rsidR="002A59D5" w:rsidRPr="00D26E46">
        <w:rPr>
          <w:rFonts w:ascii="AngsanaUPC" w:hAnsi="AngsanaUPC" w:cs="AngsanaUPC"/>
          <w:sz w:val="28"/>
          <w:szCs w:val="28"/>
        </w:rPr>
        <w:t xml:space="preserve"> 202</w:t>
      </w:r>
      <w:r w:rsidR="00F2356B">
        <w:rPr>
          <w:rFonts w:ascii="AngsanaUPC" w:hAnsi="AngsanaUPC" w:cs="AngsanaUPC"/>
          <w:sz w:val="28"/>
          <w:szCs w:val="28"/>
        </w:rPr>
        <w:t>5</w:t>
      </w:r>
      <w:r w:rsidR="00010ACE" w:rsidRPr="00D26E46">
        <w:rPr>
          <w:rFonts w:ascii="AngsanaUPC" w:hAnsi="AngsanaUPC" w:cs="AngsanaUPC"/>
          <w:sz w:val="28"/>
          <w:szCs w:val="28"/>
        </w:rPr>
        <w:t xml:space="preserve"> of Baht </w:t>
      </w:r>
      <w:r w:rsidR="00721953" w:rsidRPr="00721953">
        <w:rPr>
          <w:rFonts w:asciiTheme="majorBidi" w:hAnsiTheme="majorBidi" w:cstheme="majorBidi"/>
          <w:sz w:val="28"/>
          <w:szCs w:val="28"/>
        </w:rPr>
        <w:t>1</w:t>
      </w:r>
      <w:r w:rsidR="00F2356B" w:rsidRPr="00721953">
        <w:rPr>
          <w:rFonts w:asciiTheme="majorBidi" w:hAnsiTheme="majorBidi" w:cstheme="majorBidi"/>
          <w:sz w:val="28"/>
          <w:szCs w:val="28"/>
        </w:rPr>
        <w:t>,</w:t>
      </w:r>
      <w:r w:rsidR="00721953" w:rsidRPr="00721953">
        <w:rPr>
          <w:rFonts w:asciiTheme="majorBidi" w:hAnsiTheme="majorBidi" w:cstheme="majorBidi"/>
          <w:sz w:val="28"/>
          <w:szCs w:val="28"/>
        </w:rPr>
        <w:t>49</w:t>
      </w:r>
      <w:r w:rsidR="00721953">
        <w:rPr>
          <w:rFonts w:asciiTheme="majorBidi" w:hAnsiTheme="majorBidi" w:cstheme="majorBidi"/>
          <w:sz w:val="28"/>
          <w:szCs w:val="28"/>
        </w:rPr>
        <w:t>7</w:t>
      </w:r>
      <w:r w:rsidR="00F2356B" w:rsidRPr="00F73CE0">
        <w:rPr>
          <w:rFonts w:asciiTheme="majorBidi" w:hAnsiTheme="majorBidi" w:cstheme="majorBidi"/>
          <w:sz w:val="28"/>
          <w:szCs w:val="28"/>
        </w:rPr>
        <w:t xml:space="preserve"> </w:t>
      </w:r>
      <w:r w:rsidR="00010ACE" w:rsidRPr="00D26E46">
        <w:rPr>
          <w:rFonts w:ascii="AngsanaUPC" w:hAnsi="AngsanaUPC" w:cs="AngsanaUPC"/>
          <w:sz w:val="28"/>
          <w:szCs w:val="28"/>
        </w:rPr>
        <w:t xml:space="preserve">million (December </w:t>
      </w:r>
      <w:r w:rsidR="00F2356B">
        <w:rPr>
          <w:rFonts w:ascii="AngsanaUPC" w:hAnsi="AngsanaUPC" w:cs="AngsanaUPC"/>
          <w:sz w:val="28"/>
          <w:szCs w:val="28"/>
        </w:rPr>
        <w:t xml:space="preserve">31, </w:t>
      </w:r>
      <w:r w:rsidR="00010ACE" w:rsidRPr="00D26E46">
        <w:rPr>
          <w:rFonts w:ascii="AngsanaUPC" w:hAnsi="AngsanaUPC" w:cs="AngsanaUPC"/>
          <w:sz w:val="28"/>
          <w:szCs w:val="28"/>
        </w:rPr>
        <w:t>202</w:t>
      </w:r>
      <w:r w:rsidR="00F2356B">
        <w:rPr>
          <w:rFonts w:ascii="AngsanaUPC" w:hAnsi="AngsanaUPC" w:cs="AngsanaUPC"/>
          <w:sz w:val="28"/>
          <w:szCs w:val="28"/>
        </w:rPr>
        <w:t>4</w:t>
      </w:r>
      <w:r w:rsidR="00010ACE" w:rsidRPr="00D26E46">
        <w:rPr>
          <w:rFonts w:ascii="AngsanaUPC" w:hAnsi="AngsanaUPC" w:cs="AngsanaUPC"/>
          <w:sz w:val="28"/>
          <w:szCs w:val="28"/>
        </w:rPr>
        <w:t xml:space="preserve">: Baht </w:t>
      </w:r>
      <w:r w:rsidR="00F2356B">
        <w:rPr>
          <w:rFonts w:asciiTheme="majorBidi" w:hAnsiTheme="majorBidi" w:cstheme="majorBidi"/>
          <w:sz w:val="28"/>
          <w:szCs w:val="28"/>
        </w:rPr>
        <w:t>1,516</w:t>
      </w:r>
      <w:r w:rsidR="00F2356B" w:rsidRPr="00F73CE0">
        <w:rPr>
          <w:rFonts w:asciiTheme="majorBidi" w:hAnsiTheme="majorBidi" w:cstheme="majorBidi"/>
          <w:sz w:val="28"/>
          <w:szCs w:val="28"/>
        </w:rPr>
        <w:t xml:space="preserve"> </w:t>
      </w:r>
      <w:r w:rsidR="00010ACE" w:rsidRPr="00D26E46">
        <w:rPr>
          <w:rFonts w:ascii="AngsanaUPC" w:hAnsi="AngsanaUPC" w:cs="AngsanaUPC"/>
          <w:sz w:val="28"/>
          <w:szCs w:val="28"/>
        </w:rPr>
        <w:t>million), as collateral to debentures</w:t>
      </w:r>
      <w:r w:rsidR="002D4FF1">
        <w:rPr>
          <w:rFonts w:ascii="AngsanaUPC" w:hAnsi="AngsanaUPC" w:cs="AngsanaUPC"/>
          <w:sz w:val="28"/>
          <w:szCs w:val="28"/>
        </w:rPr>
        <w:t xml:space="preserve"> </w:t>
      </w:r>
      <w:r w:rsidR="002D4FF1" w:rsidRPr="00405CA3">
        <w:rPr>
          <w:rFonts w:ascii="AngsanaUPC" w:hAnsi="AngsanaUPC" w:cs="AngsanaUPC"/>
          <w:sz w:val="28"/>
          <w:szCs w:val="28"/>
        </w:rPr>
        <w:t xml:space="preserve">(Note </w:t>
      </w:r>
      <w:r w:rsidR="00216286" w:rsidRPr="00405CA3">
        <w:rPr>
          <w:rFonts w:ascii="AngsanaUPC" w:hAnsi="AngsanaUPC" w:cs="AngsanaUPC"/>
          <w:sz w:val="28"/>
          <w:szCs w:val="28"/>
        </w:rPr>
        <w:t>13</w:t>
      </w:r>
      <w:r w:rsidR="002D4FF1" w:rsidRPr="00405CA3">
        <w:rPr>
          <w:rFonts w:ascii="AngsanaUPC" w:hAnsi="AngsanaUPC" w:cs="AngsanaUPC"/>
          <w:sz w:val="28"/>
          <w:szCs w:val="28"/>
        </w:rPr>
        <w:t>)</w:t>
      </w:r>
      <w:r w:rsidR="00010ACE" w:rsidRPr="00405CA3">
        <w:rPr>
          <w:rFonts w:ascii="AngsanaUPC" w:hAnsi="AngsanaUPC" w:cs="AngsanaUPC"/>
          <w:sz w:val="28"/>
          <w:szCs w:val="28"/>
        </w:rPr>
        <w:t>,</w:t>
      </w:r>
      <w:r w:rsidR="00010ACE" w:rsidRPr="00D26E46">
        <w:rPr>
          <w:rFonts w:ascii="AngsanaUPC" w:hAnsi="AngsanaUPC" w:cs="AngsanaUPC"/>
          <w:sz w:val="28"/>
          <w:szCs w:val="28"/>
        </w:rPr>
        <w:t xml:space="preserve"> long-term loan from financial institution</w:t>
      </w:r>
      <w:r w:rsidR="002D4FF1">
        <w:rPr>
          <w:rFonts w:ascii="AngsanaUPC" w:hAnsi="AngsanaUPC" w:cs="AngsanaUPC"/>
          <w:sz w:val="28"/>
          <w:szCs w:val="28"/>
        </w:rPr>
        <w:t xml:space="preserve"> </w:t>
      </w:r>
      <w:r w:rsidR="002D4FF1" w:rsidRPr="00405CA3">
        <w:rPr>
          <w:rFonts w:ascii="AngsanaUPC" w:hAnsi="AngsanaUPC" w:cs="AngsanaUPC"/>
          <w:sz w:val="28"/>
          <w:szCs w:val="28"/>
        </w:rPr>
        <w:t xml:space="preserve">(Note </w:t>
      </w:r>
      <w:r w:rsidR="00125CEC" w:rsidRPr="00405CA3">
        <w:rPr>
          <w:rFonts w:ascii="AngsanaUPC" w:hAnsi="AngsanaUPC" w:cs="AngsanaUPC"/>
          <w:sz w:val="28"/>
          <w:szCs w:val="28"/>
        </w:rPr>
        <w:t>14</w:t>
      </w:r>
      <w:r w:rsidR="002D4FF1" w:rsidRPr="00405CA3">
        <w:rPr>
          <w:rFonts w:ascii="AngsanaUPC" w:hAnsi="AngsanaUPC" w:cs="AngsanaUPC"/>
          <w:sz w:val="28"/>
          <w:szCs w:val="28"/>
        </w:rPr>
        <w:t>)</w:t>
      </w:r>
      <w:r w:rsidR="00010ACE" w:rsidRPr="00D26E46">
        <w:rPr>
          <w:rFonts w:ascii="AngsanaUPC" w:hAnsi="AngsanaUPC" w:cs="AngsanaUPC"/>
          <w:sz w:val="28"/>
          <w:szCs w:val="28"/>
        </w:rPr>
        <w:t xml:space="preserve"> and letter of guarantee to guarantee electricity use from bank</w:t>
      </w:r>
      <w:r w:rsidR="002D4FF1">
        <w:rPr>
          <w:rFonts w:ascii="AngsanaUPC" w:hAnsi="AngsanaUPC" w:cs="AngsanaUPC"/>
          <w:sz w:val="28"/>
          <w:szCs w:val="28"/>
        </w:rPr>
        <w:t xml:space="preserve"> </w:t>
      </w:r>
      <w:r w:rsidR="002D4FF1" w:rsidRPr="00405CA3">
        <w:rPr>
          <w:rFonts w:ascii="AngsanaUPC" w:hAnsi="AngsanaUPC" w:cs="AngsanaUPC"/>
          <w:sz w:val="28"/>
          <w:szCs w:val="28"/>
        </w:rPr>
        <w:t xml:space="preserve">(Note </w:t>
      </w:r>
      <w:r w:rsidR="00405CA3" w:rsidRPr="00405CA3">
        <w:rPr>
          <w:rFonts w:ascii="AngsanaUPC" w:hAnsi="AngsanaUPC" w:cs="AngsanaUPC"/>
          <w:sz w:val="28"/>
          <w:szCs w:val="28"/>
        </w:rPr>
        <w:t>1</w:t>
      </w:r>
      <w:r w:rsidR="00861F66">
        <w:rPr>
          <w:rFonts w:ascii="AngsanaUPC" w:hAnsi="AngsanaUPC" w:cs="AngsanaUPC"/>
          <w:sz w:val="28"/>
          <w:szCs w:val="28"/>
        </w:rPr>
        <w:t>7</w:t>
      </w:r>
      <w:r w:rsidR="00405CA3" w:rsidRPr="00405CA3">
        <w:rPr>
          <w:rFonts w:ascii="AngsanaUPC" w:hAnsi="AngsanaUPC" w:cs="AngsanaUPC"/>
          <w:sz w:val="28"/>
          <w:szCs w:val="28"/>
        </w:rPr>
        <w:t>.3</w:t>
      </w:r>
      <w:r w:rsidR="002D4FF1" w:rsidRPr="00405CA3">
        <w:rPr>
          <w:rFonts w:ascii="AngsanaUPC" w:hAnsi="AngsanaUPC" w:cs="AngsanaUPC"/>
          <w:sz w:val="28"/>
          <w:szCs w:val="28"/>
        </w:rPr>
        <w:t>)</w:t>
      </w:r>
      <w:r w:rsidR="00010ACE" w:rsidRPr="00405CA3">
        <w:rPr>
          <w:rFonts w:ascii="AngsanaUPC" w:hAnsi="AngsanaUPC" w:cs="AngsanaUPC"/>
          <w:sz w:val="28"/>
          <w:szCs w:val="28"/>
        </w:rPr>
        <w:t>.</w:t>
      </w:r>
    </w:p>
    <w:bookmarkEnd w:id="0"/>
    <w:p w14:paraId="7A10CF1B" w14:textId="62777535" w:rsidR="00F85CEE" w:rsidRPr="00861F66" w:rsidRDefault="002D4FF1" w:rsidP="002D4FF1">
      <w:pPr>
        <w:pStyle w:val="ListParagraph"/>
        <w:numPr>
          <w:ilvl w:val="0"/>
          <w:numId w:val="13"/>
        </w:numPr>
        <w:spacing w:before="240" w:after="120"/>
        <w:ind w:left="605" w:hanging="605"/>
        <w:contextualSpacing w:val="0"/>
        <w:jc w:val="thaiDistribute"/>
        <w:rPr>
          <w:rFonts w:ascii="AngsanaUPC" w:hAnsi="AngsanaUPC" w:cs="AngsanaUPC"/>
          <w:b/>
          <w:bCs/>
          <w:sz w:val="28"/>
          <w:szCs w:val="28"/>
          <w:cs/>
        </w:rPr>
      </w:pPr>
      <w:r w:rsidRPr="00EA3646">
        <w:rPr>
          <w:rFonts w:ascii="AngsanaUPC" w:hAnsi="AngsanaUPC" w:cs="AngsanaUPC"/>
          <w:b/>
          <w:bCs/>
          <w:sz w:val="28"/>
          <w:szCs w:val="28"/>
        </w:rPr>
        <w:t>PURCHASE OF ASSETS TRANSACTION FROM RELATED PARTY</w:t>
      </w:r>
    </w:p>
    <w:p w14:paraId="405AA499" w14:textId="56EA597E" w:rsidR="00EA3646" w:rsidRDefault="007B6E54" w:rsidP="002A5A94">
      <w:pPr>
        <w:tabs>
          <w:tab w:val="left" w:pos="900"/>
          <w:tab w:val="left" w:pos="1440"/>
          <w:tab w:val="right" w:pos="5490"/>
          <w:tab w:val="right" w:pos="7740"/>
          <w:tab w:val="right" w:pos="9180"/>
        </w:tabs>
        <w:spacing w:before="120" w:after="120"/>
        <w:ind w:left="605" w:right="-43" w:hanging="605"/>
        <w:jc w:val="both"/>
        <w:rPr>
          <w:rFonts w:ascii="AngsanaUPC" w:hAnsi="AngsanaUPC" w:cs="AngsanaUPC"/>
          <w:sz w:val="28"/>
          <w:szCs w:val="28"/>
        </w:rPr>
      </w:pPr>
      <w:r w:rsidRPr="00861F66">
        <w:rPr>
          <w:rFonts w:ascii="AngsanaUPC" w:hAnsi="AngsanaUPC" w:cs="AngsanaUPC"/>
          <w:sz w:val="28"/>
          <w:szCs w:val="28"/>
        </w:rPr>
        <w:tab/>
      </w:r>
      <w:r w:rsidR="009A10FF" w:rsidRPr="009A10FF">
        <w:rPr>
          <w:rFonts w:ascii="AngsanaUPC" w:hAnsi="AngsanaUPC" w:cs="AngsanaUPC"/>
          <w:sz w:val="28"/>
          <w:szCs w:val="28"/>
        </w:rPr>
        <w:t xml:space="preserve">During the current period, there have been no significant changes with respect to the </w:t>
      </w:r>
      <w:r w:rsidR="00886E04">
        <w:rPr>
          <w:rFonts w:ascii="AngsanaUPC" w:hAnsi="AngsanaUPC" w:cs="AngsanaUPC"/>
          <w:sz w:val="28"/>
          <w:szCs w:val="28"/>
        </w:rPr>
        <w:t>purchase of assets transaction from related party</w:t>
      </w:r>
      <w:r w:rsidR="009A10FF" w:rsidRPr="009A10FF">
        <w:rPr>
          <w:rFonts w:ascii="AngsanaUPC" w:hAnsi="AngsanaUPC" w:cs="AngsanaUPC"/>
          <w:sz w:val="28"/>
          <w:szCs w:val="28"/>
        </w:rPr>
        <w:t xml:space="preserve"> as disclosed in Notes </w:t>
      </w:r>
      <w:r w:rsidR="009A10FF">
        <w:rPr>
          <w:rFonts w:ascii="AngsanaUPC" w:hAnsi="AngsanaUPC" w:cs="AngsanaUPC"/>
          <w:sz w:val="28"/>
          <w:szCs w:val="28"/>
        </w:rPr>
        <w:t>16</w:t>
      </w:r>
      <w:r w:rsidR="009A10FF" w:rsidRPr="00861F66">
        <w:rPr>
          <w:rFonts w:ascii="AngsanaUPC" w:hAnsi="AngsanaUPC" w:cs="AngsanaUPC"/>
          <w:sz w:val="28"/>
          <w:szCs w:val="28"/>
        </w:rPr>
        <w:t xml:space="preserve"> </w:t>
      </w:r>
      <w:r w:rsidR="009A10FF" w:rsidRPr="009A10FF">
        <w:rPr>
          <w:rFonts w:ascii="AngsanaUPC" w:hAnsi="AngsanaUPC" w:cs="AngsanaUPC"/>
          <w:sz w:val="28"/>
          <w:szCs w:val="28"/>
        </w:rPr>
        <w:t xml:space="preserve">to the financial statements for the year </w:t>
      </w:r>
      <w:r w:rsidR="009A10FF" w:rsidRPr="00861F66">
        <w:rPr>
          <w:rFonts w:ascii="AngsanaUPC" w:hAnsi="AngsanaUPC" w:cs="AngsanaUPC"/>
          <w:sz w:val="28"/>
          <w:szCs w:val="28"/>
        </w:rPr>
        <w:t>202</w:t>
      </w:r>
      <w:r w:rsidR="009A10FF">
        <w:rPr>
          <w:rFonts w:ascii="AngsanaUPC" w:hAnsi="AngsanaUPC" w:cs="AngsanaUPC"/>
          <w:sz w:val="28"/>
          <w:szCs w:val="28"/>
        </w:rPr>
        <w:t>4</w:t>
      </w:r>
      <w:r w:rsidR="009A10FF" w:rsidRPr="009A10FF">
        <w:rPr>
          <w:rFonts w:ascii="AngsanaUPC" w:hAnsi="AngsanaUPC" w:cs="AngsanaUPC"/>
          <w:sz w:val="28"/>
          <w:szCs w:val="28"/>
        </w:rPr>
        <w:t>, except the significant changes as follows</w:t>
      </w:r>
      <w:r w:rsidR="009A10FF">
        <w:rPr>
          <w:rFonts w:ascii="AngsanaUPC" w:hAnsi="AngsanaUPC" w:cs="AngsanaUPC"/>
          <w:sz w:val="28"/>
          <w:szCs w:val="28"/>
        </w:rPr>
        <w:t>:</w:t>
      </w:r>
    </w:p>
    <w:p w14:paraId="391D2CC5" w14:textId="26248553" w:rsidR="00D22BBE" w:rsidRDefault="00D22BBE" w:rsidP="002A5A94">
      <w:pPr>
        <w:tabs>
          <w:tab w:val="left" w:pos="900"/>
          <w:tab w:val="left" w:pos="1440"/>
          <w:tab w:val="right" w:pos="5490"/>
          <w:tab w:val="right" w:pos="7740"/>
          <w:tab w:val="right" w:pos="9180"/>
        </w:tabs>
        <w:spacing w:before="120" w:after="120"/>
        <w:ind w:left="605" w:right="-43" w:hanging="605"/>
        <w:jc w:val="both"/>
        <w:rPr>
          <w:rFonts w:ascii="AngsanaUPC" w:hAnsi="AngsanaUPC" w:cs="AngsanaUPC"/>
          <w:sz w:val="28"/>
          <w:szCs w:val="28"/>
        </w:rPr>
      </w:pPr>
      <w:r>
        <w:rPr>
          <w:rFonts w:ascii="AngsanaUPC" w:hAnsi="AngsanaUPC" w:cs="AngsanaUPC"/>
          <w:sz w:val="28"/>
          <w:szCs w:val="28"/>
        </w:rPr>
        <w:tab/>
      </w:r>
      <w:r w:rsidR="00BA3BA0" w:rsidRPr="00703E9E">
        <w:rPr>
          <w:rFonts w:ascii="AngsanaUPC" w:hAnsi="AngsanaUPC" w:cs="AngsanaUPC"/>
          <w:sz w:val="28"/>
          <w:szCs w:val="28"/>
        </w:rPr>
        <w:t xml:space="preserve">During the first quarter of </w:t>
      </w:r>
      <w:r w:rsidR="00BA3BA0" w:rsidRPr="00861F66">
        <w:rPr>
          <w:rFonts w:ascii="AngsanaUPC" w:hAnsi="AngsanaUPC" w:cs="AngsanaUPC"/>
          <w:sz w:val="28"/>
          <w:szCs w:val="28"/>
        </w:rPr>
        <w:t>2025</w:t>
      </w:r>
      <w:r w:rsidR="00BA3BA0" w:rsidRPr="00703E9E">
        <w:rPr>
          <w:rFonts w:ascii="AngsanaUPC" w:hAnsi="AngsanaUPC" w:cs="AngsanaUPC"/>
          <w:sz w:val="28"/>
          <w:szCs w:val="28"/>
        </w:rPr>
        <w:t xml:space="preserve">, the seller requested that the Company pay default interest for the payment default at a rate of </w:t>
      </w:r>
      <w:r w:rsidR="00BA3BA0" w:rsidRPr="00861F66">
        <w:rPr>
          <w:rFonts w:ascii="AngsanaUPC" w:hAnsi="AngsanaUPC" w:cs="AngsanaUPC"/>
          <w:sz w:val="28"/>
          <w:szCs w:val="28"/>
        </w:rPr>
        <w:t xml:space="preserve">5% </w:t>
      </w:r>
      <w:r w:rsidR="00BA3BA0" w:rsidRPr="00703E9E">
        <w:rPr>
          <w:rFonts w:ascii="AngsanaUPC" w:hAnsi="AngsanaUPC" w:cs="AngsanaUPC"/>
          <w:sz w:val="28"/>
          <w:szCs w:val="28"/>
        </w:rPr>
        <w:t xml:space="preserve">per annum. The Company recorded the default interest as an expense in profit or loss for the three-month period ended March </w:t>
      </w:r>
      <w:r w:rsidR="00BA3BA0" w:rsidRPr="00861F66">
        <w:rPr>
          <w:rFonts w:ascii="AngsanaUPC" w:hAnsi="AngsanaUPC" w:cs="AngsanaUPC"/>
          <w:sz w:val="28"/>
          <w:szCs w:val="28"/>
        </w:rPr>
        <w:t>31</w:t>
      </w:r>
      <w:r w:rsidR="00BA3BA0" w:rsidRPr="00703E9E">
        <w:rPr>
          <w:rFonts w:ascii="AngsanaUPC" w:hAnsi="AngsanaUPC" w:cs="AngsanaUPC"/>
          <w:sz w:val="28"/>
          <w:szCs w:val="28"/>
        </w:rPr>
        <w:t xml:space="preserve">, </w:t>
      </w:r>
      <w:r w:rsidR="00BA3BA0" w:rsidRPr="00861F66">
        <w:rPr>
          <w:rFonts w:ascii="AngsanaUPC" w:hAnsi="AngsanaUPC" w:cs="AngsanaUPC"/>
          <w:sz w:val="28"/>
          <w:szCs w:val="28"/>
        </w:rPr>
        <w:t>2025</w:t>
      </w:r>
      <w:r w:rsidR="00BA3BA0" w:rsidRPr="00703E9E">
        <w:rPr>
          <w:rFonts w:ascii="AngsanaUPC" w:hAnsi="AngsanaUPC" w:cs="AngsanaUPC"/>
          <w:sz w:val="28"/>
          <w:szCs w:val="28"/>
        </w:rPr>
        <w:t xml:space="preserve">, totaling Baht </w:t>
      </w:r>
      <w:r w:rsidR="00861F66">
        <w:rPr>
          <w:rFonts w:ascii="AngsanaUPC" w:hAnsi="AngsanaUPC" w:cs="AngsanaUPC"/>
          <w:sz w:val="28"/>
          <w:szCs w:val="28"/>
        </w:rPr>
        <w:t>7</w:t>
      </w:r>
      <w:r w:rsidR="00BA3BA0" w:rsidRPr="00703E9E">
        <w:rPr>
          <w:rFonts w:ascii="AngsanaUPC" w:hAnsi="AngsanaUPC" w:cs="AngsanaUPC"/>
          <w:sz w:val="28"/>
          <w:szCs w:val="28"/>
        </w:rPr>
        <w:t xml:space="preserve"> million</w:t>
      </w:r>
      <w:r w:rsidR="00DF57BD">
        <w:rPr>
          <w:rFonts w:ascii="AngsanaUPC" w:hAnsi="AngsanaUPC" w:cs="AngsanaUPC"/>
          <w:sz w:val="28"/>
          <w:szCs w:val="28"/>
        </w:rPr>
        <w:t>.</w:t>
      </w:r>
      <w:r w:rsidRPr="00861F66">
        <w:rPr>
          <w:rFonts w:ascii="AngsanaUPC" w:hAnsi="AngsanaUPC" w:cs="AngsanaUPC"/>
          <w:sz w:val="28"/>
          <w:szCs w:val="28"/>
        </w:rPr>
        <w:t xml:space="preserve">         </w:t>
      </w:r>
    </w:p>
    <w:p w14:paraId="5C62CAFA" w14:textId="4DA29F2C" w:rsidR="00CA2182" w:rsidRDefault="00EF705A" w:rsidP="002A5A94">
      <w:pPr>
        <w:tabs>
          <w:tab w:val="left" w:pos="900"/>
          <w:tab w:val="left" w:pos="1440"/>
          <w:tab w:val="right" w:pos="5490"/>
          <w:tab w:val="right" w:pos="7740"/>
          <w:tab w:val="right" w:pos="9180"/>
        </w:tabs>
        <w:spacing w:before="120" w:after="120"/>
        <w:ind w:left="605" w:right="-43" w:hanging="605"/>
        <w:jc w:val="both"/>
        <w:rPr>
          <w:rFonts w:ascii="AngsanaUPC" w:hAnsi="AngsanaUPC" w:cs="AngsanaUPC"/>
          <w:sz w:val="28"/>
          <w:szCs w:val="28"/>
        </w:rPr>
      </w:pPr>
      <w:r>
        <w:rPr>
          <w:rFonts w:ascii="AngsanaUPC" w:hAnsi="AngsanaUPC" w:cs="AngsanaUPC"/>
          <w:sz w:val="28"/>
          <w:szCs w:val="28"/>
        </w:rPr>
        <w:tab/>
      </w:r>
      <w:r w:rsidR="00CA2182" w:rsidRPr="00CA2182">
        <w:rPr>
          <w:rFonts w:ascii="AngsanaUPC" w:hAnsi="AngsanaUPC" w:cs="AngsanaUPC"/>
          <w:sz w:val="28"/>
          <w:szCs w:val="28"/>
        </w:rPr>
        <w:t xml:space="preserve">On March 31, 2025, the </w:t>
      </w:r>
      <w:r w:rsidR="00CA2182">
        <w:rPr>
          <w:rFonts w:ascii="AngsanaUPC" w:hAnsi="AngsanaUPC" w:cs="AngsanaUPC"/>
          <w:sz w:val="28"/>
          <w:szCs w:val="28"/>
        </w:rPr>
        <w:t>C</w:t>
      </w:r>
      <w:r w:rsidR="00CA2182" w:rsidRPr="00CA2182">
        <w:rPr>
          <w:rFonts w:ascii="AngsanaUPC" w:hAnsi="AngsanaUPC" w:cs="AngsanaUPC"/>
          <w:sz w:val="28"/>
          <w:szCs w:val="28"/>
        </w:rPr>
        <w:t xml:space="preserve">ompany prepared a three-party memorandum of agreement to use the advance payment to settle the purchase price of assets to the seller. The </w:t>
      </w:r>
      <w:r w:rsidR="00C41ECC">
        <w:rPr>
          <w:rFonts w:ascii="AngsanaUPC" w:hAnsi="AngsanaUPC" w:cs="AngsanaUPC"/>
          <w:sz w:val="28"/>
          <w:szCs w:val="28"/>
        </w:rPr>
        <w:t>C</w:t>
      </w:r>
      <w:r w:rsidR="00CA2182" w:rsidRPr="00CA2182">
        <w:rPr>
          <w:rFonts w:ascii="AngsanaUPC" w:hAnsi="AngsanaUPC" w:cs="AngsanaUPC"/>
          <w:sz w:val="28"/>
          <w:szCs w:val="28"/>
        </w:rPr>
        <w:t>ompany recorded this as part of the deposit for purchasing assets.</w:t>
      </w:r>
    </w:p>
    <w:p w14:paraId="7F4935F3" w14:textId="1CF616AF" w:rsidR="00EA3646" w:rsidRPr="00703E9E" w:rsidRDefault="00EA3646" w:rsidP="00EA3646">
      <w:pPr>
        <w:tabs>
          <w:tab w:val="left" w:pos="900"/>
          <w:tab w:val="left" w:pos="1440"/>
          <w:tab w:val="right" w:pos="5490"/>
          <w:tab w:val="right" w:pos="7740"/>
          <w:tab w:val="right" w:pos="9180"/>
        </w:tabs>
        <w:spacing w:before="120" w:after="120"/>
        <w:ind w:left="605" w:right="-43" w:hanging="605"/>
        <w:jc w:val="thaiDistribute"/>
        <w:rPr>
          <w:rFonts w:ascii="AngsanaUPC" w:hAnsi="AngsanaUPC" w:cs="AngsanaUPC"/>
          <w:spacing w:val="-3"/>
          <w:sz w:val="28"/>
          <w:szCs w:val="28"/>
        </w:rPr>
      </w:pPr>
      <w:r w:rsidRPr="00EA3646">
        <w:rPr>
          <w:rFonts w:ascii="AngsanaUPC" w:hAnsi="AngsanaUPC" w:cs="AngsanaUPC"/>
          <w:color w:val="FF0000"/>
          <w:spacing w:val="-3"/>
          <w:sz w:val="28"/>
          <w:szCs w:val="28"/>
        </w:rPr>
        <w:t> </w:t>
      </w:r>
      <w:r w:rsidRPr="00EA3646">
        <w:rPr>
          <w:rFonts w:ascii="AngsanaUPC" w:hAnsi="AngsanaUPC" w:cs="AngsanaUPC"/>
          <w:color w:val="FF0000"/>
          <w:spacing w:val="-3"/>
          <w:sz w:val="28"/>
          <w:szCs w:val="28"/>
        </w:rPr>
        <w:tab/>
      </w:r>
      <w:r w:rsidRPr="00703E9E">
        <w:rPr>
          <w:rFonts w:ascii="AngsanaUPC" w:hAnsi="AngsanaUPC" w:cs="AngsanaUPC"/>
          <w:spacing w:val="-3"/>
          <w:sz w:val="28"/>
          <w:szCs w:val="28"/>
        </w:rPr>
        <w:t xml:space="preserve">Until </w:t>
      </w:r>
      <w:r w:rsidR="002A5A94">
        <w:rPr>
          <w:rFonts w:ascii="AngsanaUPC" w:hAnsi="AngsanaUPC" w:cs="AngsanaUPC"/>
          <w:spacing w:val="-3"/>
          <w:sz w:val="28"/>
          <w:szCs w:val="28"/>
        </w:rPr>
        <w:t>March 31,</w:t>
      </w:r>
      <w:r w:rsidRPr="00703E9E">
        <w:rPr>
          <w:rFonts w:ascii="AngsanaUPC" w:hAnsi="AngsanaUPC" w:cs="AngsanaUPC"/>
          <w:spacing w:val="-3"/>
          <w:sz w:val="28"/>
          <w:szCs w:val="28"/>
        </w:rPr>
        <w:t xml:space="preserve"> 202</w:t>
      </w:r>
      <w:r w:rsidR="002A5A94">
        <w:rPr>
          <w:rFonts w:ascii="AngsanaUPC" w:hAnsi="AngsanaUPC" w:cs="AngsanaUPC"/>
          <w:spacing w:val="-3"/>
          <w:sz w:val="28"/>
          <w:szCs w:val="28"/>
        </w:rPr>
        <w:t>5</w:t>
      </w:r>
      <w:r w:rsidRPr="00703E9E">
        <w:rPr>
          <w:rFonts w:ascii="AngsanaUPC" w:hAnsi="AngsanaUPC" w:cs="AngsanaUPC"/>
          <w:spacing w:val="-3"/>
          <w:sz w:val="28"/>
          <w:szCs w:val="28"/>
        </w:rPr>
        <w:t xml:space="preserve">, the Company paid a deposit for the purchase of assets totaling Baht </w:t>
      </w:r>
      <w:r w:rsidRPr="00FB36D0">
        <w:rPr>
          <w:rFonts w:ascii="Angsana New" w:hAnsi="Angsana New"/>
          <w:color w:val="000000" w:themeColor="text1"/>
          <w:sz w:val="28"/>
          <w:szCs w:val="28"/>
        </w:rPr>
        <w:t>1,</w:t>
      </w:r>
      <w:r w:rsidR="008570AB" w:rsidRPr="00FB36D0">
        <w:rPr>
          <w:rFonts w:ascii="Angsana New" w:hAnsi="Angsana New"/>
          <w:color w:val="000000" w:themeColor="text1"/>
          <w:sz w:val="28"/>
          <w:szCs w:val="28"/>
        </w:rPr>
        <w:t>4</w:t>
      </w:r>
      <w:r w:rsidR="008570AB" w:rsidRPr="00427635">
        <w:rPr>
          <w:rFonts w:ascii="Angsana New" w:hAnsi="Angsana New" w:hint="cs"/>
          <w:color w:val="000000" w:themeColor="text1"/>
          <w:sz w:val="28"/>
          <w:szCs w:val="28"/>
        </w:rPr>
        <w:t>29.2</w:t>
      </w:r>
      <w:r w:rsidRPr="00703E9E">
        <w:rPr>
          <w:rFonts w:ascii="AngsanaUPC" w:hAnsi="AngsanaUPC" w:cs="AngsanaUPC"/>
          <w:spacing w:val="-3"/>
          <w:sz w:val="28"/>
          <w:szCs w:val="28"/>
        </w:rPr>
        <w:t xml:space="preserve"> million, which was recorded as “</w:t>
      </w:r>
      <w:r w:rsidR="00861F66">
        <w:rPr>
          <w:rFonts w:ascii="AngsanaUPC" w:hAnsi="AngsanaUPC" w:cs="AngsanaUPC"/>
          <w:spacing w:val="-3"/>
          <w:sz w:val="28"/>
          <w:szCs w:val="28"/>
        </w:rPr>
        <w:t>Non</w:t>
      </w:r>
      <w:r w:rsidR="00FB32F0">
        <w:rPr>
          <w:rFonts w:ascii="AngsanaUPC" w:hAnsi="AngsanaUPC" w:cs="AngsanaUPC"/>
          <w:spacing w:val="-3"/>
          <w:sz w:val="28"/>
          <w:szCs w:val="28"/>
        </w:rPr>
        <w:t>-current</w:t>
      </w:r>
      <w:r w:rsidRPr="00703E9E">
        <w:rPr>
          <w:rFonts w:ascii="AngsanaUPC" w:hAnsi="AngsanaUPC" w:cs="AngsanaUPC"/>
          <w:spacing w:val="-3"/>
          <w:sz w:val="28"/>
          <w:szCs w:val="28"/>
        </w:rPr>
        <w:t xml:space="preserve"> assets” in the statement of financial position.  </w:t>
      </w:r>
    </w:p>
    <w:p w14:paraId="1345EB9C" w14:textId="305687B6" w:rsidR="00703E9E" w:rsidRPr="00FB32F0" w:rsidRDefault="00EA3646" w:rsidP="00FB32F0">
      <w:pPr>
        <w:tabs>
          <w:tab w:val="left" w:pos="900"/>
          <w:tab w:val="left" w:pos="1440"/>
          <w:tab w:val="right" w:pos="5490"/>
          <w:tab w:val="right" w:pos="7740"/>
          <w:tab w:val="right" w:pos="9180"/>
        </w:tabs>
        <w:spacing w:before="120" w:after="120"/>
        <w:ind w:left="605" w:right="-43" w:hanging="605"/>
        <w:jc w:val="thaiDistribute"/>
        <w:rPr>
          <w:rFonts w:ascii="AngsanaUPC" w:hAnsi="AngsanaUPC" w:cs="AngsanaUPC"/>
          <w:spacing w:val="-3"/>
          <w:sz w:val="28"/>
          <w:szCs w:val="28"/>
        </w:rPr>
      </w:pPr>
      <w:r w:rsidRPr="00703E9E">
        <w:rPr>
          <w:rFonts w:ascii="AngsanaUPC" w:hAnsi="AngsanaUPC" w:cs="AngsanaUPC"/>
          <w:spacing w:val="-3"/>
          <w:sz w:val="28"/>
          <w:szCs w:val="28"/>
        </w:rPr>
        <w:tab/>
      </w:r>
      <w:r w:rsidR="00602AC7" w:rsidRPr="00447AD5">
        <w:rPr>
          <w:rFonts w:ascii="AngsanaUPC" w:hAnsi="AngsanaUPC" w:cs="AngsanaUPC"/>
          <w:spacing w:val="-3"/>
          <w:sz w:val="28"/>
          <w:szCs w:val="28"/>
        </w:rPr>
        <w:t>As at March 31, 2025, the seller notified the Company that</w:t>
      </w:r>
      <w:r w:rsidR="00FB32F0">
        <w:rPr>
          <w:rFonts w:ascii="AngsanaUPC" w:hAnsi="AngsanaUPC" w:cs="AngsanaUPC"/>
          <w:spacing w:val="-3"/>
          <w:sz w:val="28"/>
          <w:szCs w:val="28"/>
        </w:rPr>
        <w:t xml:space="preserve"> </w:t>
      </w:r>
      <w:r w:rsidR="00602AC7" w:rsidRPr="00447AD5">
        <w:rPr>
          <w:rFonts w:ascii="AngsanaUPC" w:hAnsi="AngsanaUPC" w:cs="AngsanaUPC"/>
          <w:spacing w:val="-3"/>
          <w:sz w:val="28"/>
          <w:szCs w:val="28"/>
        </w:rPr>
        <w:t xml:space="preserve">since the contract date, the hotel had accumulated revenue (EBITDA) of Baht </w:t>
      </w:r>
      <w:r w:rsidR="00A246AA">
        <w:rPr>
          <w:rFonts w:ascii="AngsanaUPC" w:hAnsi="AngsanaUPC" w:cs="AngsanaUPC"/>
          <w:spacing w:val="-3"/>
          <w:sz w:val="28"/>
          <w:szCs w:val="28"/>
        </w:rPr>
        <w:t>111</w:t>
      </w:r>
      <w:r w:rsidR="00602AC7" w:rsidRPr="00447AD5">
        <w:rPr>
          <w:rFonts w:ascii="AngsanaUPC" w:hAnsi="AngsanaUPC" w:cs="AngsanaUPC"/>
          <w:spacing w:val="-3"/>
          <w:sz w:val="28"/>
          <w:szCs w:val="28"/>
        </w:rPr>
        <w:t xml:space="preserve"> million (December 31, 2024: Baht 97 million) generated from its operations.</w:t>
      </w:r>
      <w:r w:rsidR="00447AD5" w:rsidRPr="00447AD5">
        <w:rPr>
          <w:rFonts w:ascii="AngsanaUPC" w:hAnsi="AngsanaUPC" w:cs="AngsanaUPC"/>
          <w:spacing w:val="-3"/>
          <w:sz w:val="28"/>
          <w:szCs w:val="28"/>
        </w:rPr>
        <w:t xml:space="preserve"> </w:t>
      </w:r>
      <w:r w:rsidR="00447AD5" w:rsidRPr="00FB32F0">
        <w:rPr>
          <w:rFonts w:ascii="AngsanaUPC" w:hAnsi="AngsanaUPC" w:cs="AngsanaUPC"/>
          <w:spacing w:val="-3"/>
          <w:sz w:val="28"/>
          <w:szCs w:val="28"/>
        </w:rPr>
        <w:t xml:space="preserve">The </w:t>
      </w:r>
      <w:r w:rsidR="00C41ECC">
        <w:rPr>
          <w:rFonts w:ascii="AngsanaUPC" w:hAnsi="AngsanaUPC" w:cs="AngsanaUPC"/>
          <w:spacing w:val="-3"/>
          <w:sz w:val="28"/>
          <w:szCs w:val="28"/>
        </w:rPr>
        <w:t>C</w:t>
      </w:r>
      <w:r w:rsidR="00447AD5" w:rsidRPr="00FB32F0">
        <w:rPr>
          <w:rFonts w:ascii="AngsanaUPC" w:hAnsi="AngsanaUPC" w:cs="AngsanaUPC"/>
          <w:spacing w:val="-3"/>
          <w:sz w:val="28"/>
          <w:szCs w:val="28"/>
        </w:rPr>
        <w:t xml:space="preserve">ompany will record this amount when the second installment is paid, and the hotel ownership has been transferred. </w:t>
      </w:r>
      <w:r w:rsidR="00703E9E" w:rsidRPr="00861F66">
        <w:rPr>
          <w:rFonts w:ascii="Angsana New" w:hAnsi="Angsana New"/>
          <w:sz w:val="28"/>
          <w:szCs w:val="28"/>
          <w:cs/>
        </w:rPr>
        <w:t xml:space="preserve"> </w:t>
      </w:r>
    </w:p>
    <w:p w14:paraId="49B89F83" w14:textId="11E2930E" w:rsidR="00554E98" w:rsidRDefault="00414BC7" w:rsidP="00206A39">
      <w:pPr>
        <w:spacing w:before="120" w:after="120"/>
        <w:ind w:left="547"/>
        <w:jc w:val="thaiDistribute"/>
        <w:rPr>
          <w:rFonts w:ascii="Angsana New" w:hAnsi="Angsana New"/>
          <w:sz w:val="28"/>
          <w:szCs w:val="28"/>
        </w:rPr>
      </w:pPr>
      <w:r w:rsidRPr="00414BC7">
        <w:rPr>
          <w:rFonts w:ascii="Angsana New" w:hAnsi="Angsana New"/>
          <w:sz w:val="28"/>
          <w:szCs w:val="28"/>
        </w:rPr>
        <w:t>However, after the reporting period, on April 25, 2025, the Company entered into a memorandum of agreement with the seller to extend the payment deadline for the second installment to December 30, 2025. Effective from May 16, 2025, the Company will arrange for its subsidiary, JCK Sathorn Hotel Co., Ltd., to enter into a lease agreement for the property with the seller in order to manage the hotel.</w:t>
      </w:r>
    </w:p>
    <w:p w14:paraId="6DDB3E4C" w14:textId="77777777" w:rsidR="00A9098A" w:rsidRDefault="00A9098A" w:rsidP="00206A39">
      <w:pPr>
        <w:spacing w:before="120" w:after="120"/>
        <w:ind w:left="547"/>
        <w:jc w:val="thaiDistribute"/>
        <w:rPr>
          <w:rFonts w:ascii="Angsana New" w:hAnsi="Angsana New"/>
          <w:sz w:val="28"/>
          <w:szCs w:val="28"/>
          <w:shd w:val="clear" w:color="auto" w:fill="FFFF00"/>
        </w:rPr>
      </w:pPr>
    </w:p>
    <w:p w14:paraId="5B246BFB" w14:textId="55A87C83" w:rsidR="00DF451B" w:rsidRDefault="00EA3646" w:rsidP="00EA3646">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141A08">
        <w:rPr>
          <w:rFonts w:ascii="AngsanaUPC" w:hAnsi="AngsanaUPC" w:cs="AngsanaUPC"/>
          <w:b/>
          <w:bCs/>
          <w:sz w:val="28"/>
          <w:szCs w:val="28"/>
        </w:rPr>
        <w:lastRenderedPageBreak/>
        <w:t>SHORT-TERM LOANS</w:t>
      </w:r>
    </w:p>
    <w:tbl>
      <w:tblPr>
        <w:tblStyle w:val="TableGrid"/>
        <w:tblW w:w="9441"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61"/>
        <w:gridCol w:w="90"/>
        <w:gridCol w:w="1080"/>
        <w:gridCol w:w="90"/>
        <w:gridCol w:w="990"/>
        <w:gridCol w:w="48"/>
        <w:gridCol w:w="1032"/>
        <w:gridCol w:w="48"/>
        <w:gridCol w:w="1032"/>
        <w:gridCol w:w="48"/>
        <w:gridCol w:w="942"/>
        <w:gridCol w:w="52"/>
        <w:gridCol w:w="1928"/>
      </w:tblGrid>
      <w:tr w:rsidR="002D0EC7" w:rsidRPr="000B0646" w14:paraId="0919AA74" w14:textId="77777777" w:rsidTr="0013292A">
        <w:trPr>
          <w:trHeight w:val="336"/>
        </w:trPr>
        <w:tc>
          <w:tcPr>
            <w:tcW w:w="2061" w:type="dxa"/>
          </w:tcPr>
          <w:p w14:paraId="2031C99B" w14:textId="77777777" w:rsidR="002D0EC7" w:rsidRPr="000B0646" w:rsidRDefault="002D0EC7" w:rsidP="002D0EC7">
            <w:pPr>
              <w:jc w:val="right"/>
              <w:rPr>
                <w:rFonts w:ascii="Angsana New" w:hAnsi="Angsana New"/>
                <w:b/>
                <w:bCs/>
                <w:sz w:val="28"/>
                <w:szCs w:val="28"/>
              </w:rPr>
            </w:pPr>
          </w:p>
        </w:tc>
        <w:tc>
          <w:tcPr>
            <w:tcW w:w="90" w:type="dxa"/>
          </w:tcPr>
          <w:p w14:paraId="310FFE06" w14:textId="77777777" w:rsidR="002D0EC7" w:rsidRPr="000B0646" w:rsidRDefault="002D0EC7" w:rsidP="002D0EC7">
            <w:pPr>
              <w:jc w:val="right"/>
              <w:rPr>
                <w:rFonts w:ascii="Angsana New" w:hAnsi="Angsana New"/>
                <w:b/>
                <w:bCs/>
                <w:sz w:val="28"/>
                <w:szCs w:val="28"/>
              </w:rPr>
            </w:pPr>
          </w:p>
        </w:tc>
        <w:tc>
          <w:tcPr>
            <w:tcW w:w="1080" w:type="dxa"/>
          </w:tcPr>
          <w:p w14:paraId="4D91074B" w14:textId="77777777" w:rsidR="002D0EC7" w:rsidRPr="000B0646" w:rsidRDefault="002D0EC7" w:rsidP="002D0EC7">
            <w:pPr>
              <w:jc w:val="right"/>
              <w:rPr>
                <w:rFonts w:ascii="Angsana New" w:hAnsi="Angsana New"/>
                <w:b/>
                <w:bCs/>
                <w:sz w:val="28"/>
                <w:szCs w:val="28"/>
              </w:rPr>
            </w:pPr>
          </w:p>
        </w:tc>
        <w:tc>
          <w:tcPr>
            <w:tcW w:w="90" w:type="dxa"/>
          </w:tcPr>
          <w:p w14:paraId="4FD19D4A" w14:textId="77777777" w:rsidR="002D0EC7" w:rsidRPr="000B0646" w:rsidRDefault="002D0EC7" w:rsidP="002D0EC7">
            <w:pPr>
              <w:jc w:val="right"/>
              <w:rPr>
                <w:rFonts w:ascii="Angsana New" w:hAnsi="Angsana New"/>
                <w:b/>
                <w:bCs/>
                <w:sz w:val="28"/>
                <w:szCs w:val="28"/>
              </w:rPr>
            </w:pPr>
          </w:p>
        </w:tc>
        <w:tc>
          <w:tcPr>
            <w:tcW w:w="990" w:type="dxa"/>
          </w:tcPr>
          <w:p w14:paraId="378BFFF1" w14:textId="77777777" w:rsidR="002D0EC7" w:rsidRPr="000B0646" w:rsidRDefault="002D0EC7" w:rsidP="002D0EC7">
            <w:pPr>
              <w:jc w:val="right"/>
              <w:rPr>
                <w:rFonts w:ascii="Angsana New" w:hAnsi="Angsana New"/>
                <w:b/>
                <w:bCs/>
                <w:sz w:val="28"/>
                <w:szCs w:val="28"/>
              </w:rPr>
            </w:pPr>
          </w:p>
        </w:tc>
        <w:tc>
          <w:tcPr>
            <w:tcW w:w="48" w:type="dxa"/>
          </w:tcPr>
          <w:p w14:paraId="10E69526" w14:textId="77777777" w:rsidR="002D0EC7" w:rsidRPr="000B0646" w:rsidRDefault="002D0EC7" w:rsidP="002D0EC7">
            <w:pPr>
              <w:jc w:val="right"/>
              <w:rPr>
                <w:rFonts w:ascii="Angsana New" w:hAnsi="Angsana New"/>
                <w:b/>
                <w:bCs/>
                <w:sz w:val="28"/>
                <w:szCs w:val="28"/>
              </w:rPr>
            </w:pPr>
          </w:p>
        </w:tc>
        <w:tc>
          <w:tcPr>
            <w:tcW w:w="3102" w:type="dxa"/>
            <w:gridSpan w:val="5"/>
          </w:tcPr>
          <w:p w14:paraId="52827206" w14:textId="7D9BB145" w:rsidR="002D0EC7" w:rsidRPr="000B0646" w:rsidRDefault="002D0EC7" w:rsidP="002D0EC7">
            <w:pPr>
              <w:jc w:val="right"/>
              <w:rPr>
                <w:rFonts w:ascii="Angsana New" w:hAnsi="Angsana New"/>
                <w:b/>
                <w:bCs/>
                <w:sz w:val="28"/>
                <w:szCs w:val="28"/>
              </w:rPr>
            </w:pPr>
            <w:r w:rsidRPr="000B0646">
              <w:rPr>
                <w:rFonts w:ascii="AngsanaUPC" w:hAnsi="AngsanaUPC" w:cs="AngsanaUPC"/>
                <w:b/>
                <w:bCs/>
                <w:sz w:val="28"/>
                <w:szCs w:val="28"/>
              </w:rPr>
              <w:t>(Unit: Thousand Baht)</w:t>
            </w:r>
          </w:p>
        </w:tc>
        <w:tc>
          <w:tcPr>
            <w:tcW w:w="52" w:type="dxa"/>
          </w:tcPr>
          <w:p w14:paraId="715D2166" w14:textId="77777777" w:rsidR="002D0EC7" w:rsidRPr="000B0646" w:rsidRDefault="002D0EC7" w:rsidP="002D0EC7">
            <w:pPr>
              <w:jc w:val="right"/>
              <w:rPr>
                <w:rFonts w:ascii="Angsana New" w:hAnsi="Angsana New"/>
                <w:b/>
                <w:bCs/>
                <w:sz w:val="28"/>
                <w:szCs w:val="28"/>
              </w:rPr>
            </w:pPr>
          </w:p>
        </w:tc>
        <w:tc>
          <w:tcPr>
            <w:tcW w:w="1928" w:type="dxa"/>
          </w:tcPr>
          <w:p w14:paraId="1CD7425D" w14:textId="0E807114" w:rsidR="002D0EC7" w:rsidRPr="000B0646" w:rsidRDefault="002D0EC7" w:rsidP="002D0EC7">
            <w:pPr>
              <w:jc w:val="right"/>
              <w:rPr>
                <w:rFonts w:ascii="Angsana New" w:hAnsi="Angsana New"/>
                <w:b/>
                <w:bCs/>
                <w:sz w:val="28"/>
                <w:szCs w:val="28"/>
              </w:rPr>
            </w:pPr>
          </w:p>
        </w:tc>
      </w:tr>
      <w:tr w:rsidR="002D0EC7" w:rsidRPr="000B0646" w14:paraId="2DC52402" w14:textId="77777777" w:rsidTr="0013292A">
        <w:trPr>
          <w:trHeight w:val="336"/>
        </w:trPr>
        <w:tc>
          <w:tcPr>
            <w:tcW w:w="2061" w:type="dxa"/>
          </w:tcPr>
          <w:p w14:paraId="38ACCE40" w14:textId="77777777" w:rsidR="002D0EC7" w:rsidRPr="000B0646" w:rsidRDefault="002D0EC7" w:rsidP="002D0EC7">
            <w:pPr>
              <w:jc w:val="right"/>
              <w:rPr>
                <w:rFonts w:ascii="Angsana New" w:hAnsi="Angsana New"/>
                <w:b/>
                <w:bCs/>
                <w:sz w:val="28"/>
                <w:szCs w:val="28"/>
              </w:rPr>
            </w:pPr>
          </w:p>
        </w:tc>
        <w:tc>
          <w:tcPr>
            <w:tcW w:w="90" w:type="dxa"/>
            <w:vAlign w:val="center"/>
          </w:tcPr>
          <w:p w14:paraId="58714A3C" w14:textId="77777777" w:rsidR="002D0EC7" w:rsidRPr="000B0646" w:rsidRDefault="002D0EC7" w:rsidP="002D0EC7">
            <w:pPr>
              <w:jc w:val="center"/>
              <w:rPr>
                <w:rFonts w:ascii="Angsana New" w:hAnsi="Angsana New"/>
                <w:b/>
                <w:bCs/>
                <w:sz w:val="28"/>
                <w:szCs w:val="28"/>
              </w:rPr>
            </w:pPr>
          </w:p>
        </w:tc>
        <w:tc>
          <w:tcPr>
            <w:tcW w:w="1080" w:type="dxa"/>
            <w:vAlign w:val="bottom"/>
          </w:tcPr>
          <w:p w14:paraId="0D39C999" w14:textId="2EBD8A32" w:rsidR="002D0EC7" w:rsidRPr="000B0646" w:rsidRDefault="002D0EC7" w:rsidP="002D0EC7">
            <w:pPr>
              <w:jc w:val="center"/>
              <w:rPr>
                <w:rFonts w:ascii="Angsana New" w:hAnsi="Angsana New"/>
                <w:b/>
                <w:bCs/>
                <w:sz w:val="28"/>
                <w:szCs w:val="28"/>
              </w:rPr>
            </w:pPr>
            <w:r w:rsidRPr="000B0646">
              <w:rPr>
                <w:rFonts w:ascii="Angsana New" w:hAnsi="Angsana New"/>
                <w:b/>
                <w:bCs/>
                <w:sz w:val="28"/>
                <w:szCs w:val="28"/>
              </w:rPr>
              <w:t>Interest rate</w:t>
            </w:r>
          </w:p>
        </w:tc>
        <w:tc>
          <w:tcPr>
            <w:tcW w:w="90" w:type="dxa"/>
          </w:tcPr>
          <w:p w14:paraId="7CF7B856" w14:textId="77777777" w:rsidR="002D0EC7" w:rsidRPr="000B0646" w:rsidRDefault="002D0EC7" w:rsidP="002D0EC7">
            <w:pPr>
              <w:jc w:val="right"/>
              <w:rPr>
                <w:rFonts w:ascii="Angsana New" w:hAnsi="Angsana New"/>
                <w:b/>
                <w:bCs/>
                <w:sz w:val="28"/>
                <w:szCs w:val="28"/>
              </w:rPr>
            </w:pPr>
          </w:p>
        </w:tc>
        <w:tc>
          <w:tcPr>
            <w:tcW w:w="2070" w:type="dxa"/>
            <w:gridSpan w:val="3"/>
            <w:tcBorders>
              <w:bottom w:val="single" w:sz="4" w:space="0" w:color="auto"/>
            </w:tcBorders>
            <w:vAlign w:val="center"/>
          </w:tcPr>
          <w:p w14:paraId="6FE4711D" w14:textId="77777777" w:rsidR="002D0EC7" w:rsidRPr="000B0646" w:rsidRDefault="002D0EC7" w:rsidP="002D0EC7">
            <w:pPr>
              <w:jc w:val="center"/>
              <w:rPr>
                <w:rFonts w:ascii="Angsana New" w:hAnsi="Angsana New"/>
                <w:b/>
                <w:bCs/>
                <w:sz w:val="28"/>
                <w:szCs w:val="28"/>
              </w:rPr>
            </w:pPr>
            <w:r w:rsidRPr="000B0646">
              <w:rPr>
                <w:rFonts w:ascii="Angsana New" w:hAnsi="Angsana New"/>
                <w:b/>
                <w:bCs/>
                <w:sz w:val="28"/>
                <w:szCs w:val="28"/>
              </w:rPr>
              <w:t>Consolidated</w:t>
            </w:r>
          </w:p>
          <w:p w14:paraId="4667BF91" w14:textId="29D45D6C" w:rsidR="002D0EC7" w:rsidRPr="000B0646" w:rsidRDefault="002D0EC7" w:rsidP="002D0EC7">
            <w:pPr>
              <w:jc w:val="center"/>
              <w:rPr>
                <w:rFonts w:ascii="Angsana New" w:hAnsi="Angsana New"/>
                <w:b/>
                <w:bCs/>
                <w:sz w:val="28"/>
                <w:szCs w:val="28"/>
              </w:rPr>
            </w:pPr>
            <w:r w:rsidRPr="000B0646">
              <w:rPr>
                <w:rFonts w:ascii="Angsana New" w:hAnsi="Angsana New"/>
                <w:b/>
                <w:bCs/>
                <w:sz w:val="28"/>
                <w:szCs w:val="28"/>
              </w:rPr>
              <w:t>financial statements</w:t>
            </w:r>
          </w:p>
        </w:tc>
        <w:tc>
          <w:tcPr>
            <w:tcW w:w="48" w:type="dxa"/>
            <w:shd w:val="clear" w:color="auto" w:fill="auto"/>
            <w:vAlign w:val="center"/>
          </w:tcPr>
          <w:p w14:paraId="152CEF20" w14:textId="77777777" w:rsidR="002D0EC7" w:rsidRPr="000B0646" w:rsidRDefault="002D0EC7" w:rsidP="002D0EC7">
            <w:pPr>
              <w:jc w:val="center"/>
              <w:rPr>
                <w:rFonts w:ascii="Angsana New" w:hAnsi="Angsana New"/>
                <w:b/>
                <w:bCs/>
                <w:sz w:val="28"/>
                <w:szCs w:val="28"/>
              </w:rPr>
            </w:pPr>
          </w:p>
        </w:tc>
        <w:tc>
          <w:tcPr>
            <w:tcW w:w="2022" w:type="dxa"/>
            <w:gridSpan w:val="3"/>
            <w:tcBorders>
              <w:bottom w:val="single" w:sz="4" w:space="0" w:color="auto"/>
            </w:tcBorders>
            <w:vAlign w:val="center"/>
          </w:tcPr>
          <w:p w14:paraId="4B72D5C3" w14:textId="77777777" w:rsidR="002D0EC7" w:rsidRPr="000B0646" w:rsidRDefault="002D0EC7" w:rsidP="002D0EC7">
            <w:pPr>
              <w:jc w:val="center"/>
              <w:rPr>
                <w:rFonts w:ascii="Angsana New" w:hAnsi="Angsana New"/>
                <w:b/>
                <w:bCs/>
                <w:sz w:val="28"/>
                <w:szCs w:val="28"/>
              </w:rPr>
            </w:pPr>
            <w:r w:rsidRPr="000B0646">
              <w:rPr>
                <w:rFonts w:ascii="Angsana New" w:hAnsi="Angsana New"/>
                <w:b/>
                <w:bCs/>
                <w:sz w:val="28"/>
                <w:szCs w:val="28"/>
              </w:rPr>
              <w:t>Separate</w:t>
            </w:r>
          </w:p>
          <w:p w14:paraId="77DE631B" w14:textId="0F7F776E" w:rsidR="002D0EC7" w:rsidRPr="000B0646" w:rsidRDefault="002D0EC7" w:rsidP="002D0EC7">
            <w:pPr>
              <w:jc w:val="center"/>
              <w:rPr>
                <w:rFonts w:ascii="Angsana New" w:hAnsi="Angsana New"/>
                <w:b/>
                <w:bCs/>
                <w:sz w:val="28"/>
                <w:szCs w:val="28"/>
              </w:rPr>
            </w:pPr>
            <w:r w:rsidRPr="000B0646">
              <w:rPr>
                <w:rFonts w:ascii="Angsana New" w:hAnsi="Angsana New"/>
                <w:b/>
                <w:bCs/>
                <w:sz w:val="28"/>
                <w:szCs w:val="28"/>
              </w:rPr>
              <w:t>financial statements</w:t>
            </w:r>
          </w:p>
        </w:tc>
        <w:tc>
          <w:tcPr>
            <w:tcW w:w="52" w:type="dxa"/>
            <w:vAlign w:val="center"/>
          </w:tcPr>
          <w:p w14:paraId="298D03C3" w14:textId="77777777" w:rsidR="002D0EC7" w:rsidRPr="000B0646" w:rsidRDefault="002D0EC7" w:rsidP="002D0EC7">
            <w:pPr>
              <w:jc w:val="center"/>
              <w:rPr>
                <w:rFonts w:ascii="Angsana New" w:hAnsi="Angsana New"/>
                <w:b/>
                <w:bCs/>
                <w:sz w:val="28"/>
                <w:szCs w:val="28"/>
              </w:rPr>
            </w:pPr>
          </w:p>
        </w:tc>
        <w:tc>
          <w:tcPr>
            <w:tcW w:w="1928" w:type="dxa"/>
            <w:vMerge w:val="restart"/>
            <w:vAlign w:val="bottom"/>
          </w:tcPr>
          <w:p w14:paraId="21D61A8C" w14:textId="478AB95F" w:rsidR="002D0EC7" w:rsidRPr="000B0646" w:rsidRDefault="002D0EC7" w:rsidP="002D0EC7">
            <w:pPr>
              <w:jc w:val="center"/>
              <w:rPr>
                <w:rFonts w:ascii="Angsana New" w:hAnsi="Angsana New"/>
                <w:b/>
                <w:bCs/>
                <w:sz w:val="28"/>
                <w:szCs w:val="28"/>
              </w:rPr>
            </w:pPr>
            <w:r w:rsidRPr="000B0646">
              <w:rPr>
                <w:rFonts w:ascii="AngsanaUPC" w:hAnsi="AngsanaUPC" w:cs="AngsanaUPC"/>
                <w:b/>
                <w:bCs/>
                <w:sz w:val="28"/>
                <w:szCs w:val="28"/>
              </w:rPr>
              <w:t>Collateral</w:t>
            </w:r>
          </w:p>
        </w:tc>
      </w:tr>
      <w:tr w:rsidR="002D0EC7" w:rsidRPr="000B0646" w14:paraId="76435148" w14:textId="77777777" w:rsidTr="0013292A">
        <w:trPr>
          <w:trHeight w:val="346"/>
        </w:trPr>
        <w:tc>
          <w:tcPr>
            <w:tcW w:w="2061" w:type="dxa"/>
          </w:tcPr>
          <w:p w14:paraId="7F032E93" w14:textId="77777777" w:rsidR="002D0EC7" w:rsidRPr="000B0646" w:rsidRDefault="002D0EC7" w:rsidP="002D0EC7">
            <w:pPr>
              <w:jc w:val="right"/>
              <w:rPr>
                <w:rFonts w:ascii="Angsana New" w:hAnsi="Angsana New"/>
                <w:b/>
                <w:bCs/>
                <w:sz w:val="28"/>
                <w:szCs w:val="28"/>
              </w:rPr>
            </w:pPr>
          </w:p>
        </w:tc>
        <w:tc>
          <w:tcPr>
            <w:tcW w:w="90" w:type="dxa"/>
            <w:vAlign w:val="center"/>
          </w:tcPr>
          <w:p w14:paraId="381EB30A" w14:textId="77777777" w:rsidR="002D0EC7" w:rsidRPr="000B0646" w:rsidRDefault="002D0EC7" w:rsidP="002D0EC7">
            <w:pPr>
              <w:jc w:val="center"/>
              <w:rPr>
                <w:rFonts w:ascii="Angsana New" w:hAnsi="Angsana New"/>
                <w:b/>
                <w:bCs/>
                <w:sz w:val="28"/>
                <w:szCs w:val="28"/>
              </w:rPr>
            </w:pPr>
          </w:p>
        </w:tc>
        <w:tc>
          <w:tcPr>
            <w:tcW w:w="1080" w:type="dxa"/>
            <w:tcBorders>
              <w:bottom w:val="single" w:sz="4" w:space="0" w:color="auto"/>
            </w:tcBorders>
            <w:vAlign w:val="center"/>
          </w:tcPr>
          <w:p w14:paraId="0CC7675E" w14:textId="73800720" w:rsidR="002D0EC7" w:rsidRPr="000B0646" w:rsidRDefault="002D0EC7" w:rsidP="002D0EC7">
            <w:pPr>
              <w:jc w:val="center"/>
              <w:rPr>
                <w:rFonts w:ascii="Angsana New" w:hAnsi="Angsana New"/>
                <w:b/>
                <w:bCs/>
                <w:sz w:val="28"/>
                <w:szCs w:val="28"/>
              </w:rPr>
            </w:pPr>
            <w:r w:rsidRPr="000B0646">
              <w:rPr>
                <w:rFonts w:ascii="Angsana New" w:hAnsi="Angsana New"/>
                <w:b/>
                <w:bCs/>
                <w:sz w:val="28"/>
                <w:szCs w:val="28"/>
              </w:rPr>
              <w:t>(percent per annum)</w:t>
            </w:r>
          </w:p>
        </w:tc>
        <w:tc>
          <w:tcPr>
            <w:tcW w:w="90" w:type="dxa"/>
          </w:tcPr>
          <w:p w14:paraId="58D547BB" w14:textId="77777777" w:rsidR="002D0EC7" w:rsidRPr="000B0646" w:rsidRDefault="002D0EC7" w:rsidP="002D0EC7">
            <w:pPr>
              <w:jc w:val="right"/>
              <w:rPr>
                <w:rFonts w:ascii="Angsana New" w:hAnsi="Angsana New"/>
                <w:b/>
                <w:bCs/>
                <w:sz w:val="28"/>
                <w:szCs w:val="28"/>
              </w:rPr>
            </w:pPr>
          </w:p>
        </w:tc>
        <w:tc>
          <w:tcPr>
            <w:tcW w:w="990" w:type="dxa"/>
            <w:tcBorders>
              <w:top w:val="single" w:sz="4" w:space="0" w:color="auto"/>
            </w:tcBorders>
            <w:vAlign w:val="center"/>
          </w:tcPr>
          <w:p w14:paraId="3898789E" w14:textId="427036BF" w:rsidR="002D0EC7" w:rsidRPr="000B0646" w:rsidRDefault="002D0EC7" w:rsidP="002D0EC7">
            <w:pPr>
              <w:jc w:val="center"/>
              <w:rPr>
                <w:rFonts w:ascii="Angsana New" w:hAnsi="Angsana New"/>
                <w:b/>
                <w:bCs/>
                <w:sz w:val="28"/>
                <w:szCs w:val="28"/>
              </w:rPr>
            </w:pPr>
            <w:r w:rsidRPr="000B0646">
              <w:rPr>
                <w:rFonts w:ascii="AngsanaUPC" w:hAnsi="AngsanaUPC" w:cs="AngsanaUPC"/>
                <w:b/>
                <w:bCs/>
                <w:spacing w:val="-6"/>
                <w:sz w:val="28"/>
                <w:szCs w:val="28"/>
              </w:rPr>
              <w:t>March 31, 2025</w:t>
            </w:r>
          </w:p>
        </w:tc>
        <w:tc>
          <w:tcPr>
            <w:tcW w:w="48" w:type="dxa"/>
            <w:tcBorders>
              <w:top w:val="single" w:sz="4" w:space="0" w:color="auto"/>
              <w:bottom w:val="single" w:sz="4" w:space="0" w:color="auto"/>
            </w:tcBorders>
            <w:vAlign w:val="center"/>
          </w:tcPr>
          <w:p w14:paraId="4C58266E" w14:textId="77777777" w:rsidR="002D0EC7" w:rsidRPr="000B0646" w:rsidRDefault="002D0EC7" w:rsidP="002D0EC7">
            <w:pPr>
              <w:jc w:val="center"/>
              <w:rPr>
                <w:rFonts w:ascii="Angsana New" w:hAnsi="Angsana New"/>
                <w:b/>
                <w:bCs/>
                <w:sz w:val="28"/>
                <w:szCs w:val="28"/>
              </w:rPr>
            </w:pPr>
          </w:p>
        </w:tc>
        <w:tc>
          <w:tcPr>
            <w:tcW w:w="1032" w:type="dxa"/>
            <w:tcBorders>
              <w:top w:val="single" w:sz="4" w:space="0" w:color="auto"/>
              <w:bottom w:val="single" w:sz="4" w:space="0" w:color="auto"/>
            </w:tcBorders>
            <w:vAlign w:val="center"/>
          </w:tcPr>
          <w:p w14:paraId="6CC72C6A" w14:textId="0848C4A0" w:rsidR="002D0EC7" w:rsidRPr="000B0646" w:rsidRDefault="002D0EC7" w:rsidP="002D0EC7">
            <w:pPr>
              <w:jc w:val="center"/>
              <w:rPr>
                <w:rFonts w:ascii="Angsana New" w:hAnsi="Angsana New"/>
                <w:b/>
                <w:bCs/>
                <w:sz w:val="28"/>
                <w:szCs w:val="28"/>
              </w:rPr>
            </w:pPr>
            <w:r w:rsidRPr="000B0646">
              <w:rPr>
                <w:rFonts w:ascii="AngsanaUPC" w:hAnsi="AngsanaUPC" w:cs="AngsanaUPC"/>
                <w:b/>
                <w:bCs/>
                <w:spacing w:val="-4"/>
                <w:sz w:val="28"/>
                <w:szCs w:val="28"/>
              </w:rPr>
              <w:t>December 31, 2024</w:t>
            </w:r>
          </w:p>
        </w:tc>
        <w:tc>
          <w:tcPr>
            <w:tcW w:w="48" w:type="dxa"/>
            <w:shd w:val="clear" w:color="auto" w:fill="auto"/>
            <w:vAlign w:val="center"/>
          </w:tcPr>
          <w:p w14:paraId="2FFFD246" w14:textId="77777777" w:rsidR="002D0EC7" w:rsidRPr="000B0646" w:rsidRDefault="002D0EC7" w:rsidP="002D0EC7">
            <w:pPr>
              <w:jc w:val="center"/>
              <w:rPr>
                <w:rFonts w:ascii="Angsana New" w:hAnsi="Angsana New"/>
                <w:b/>
                <w:bCs/>
                <w:sz w:val="28"/>
                <w:szCs w:val="28"/>
              </w:rPr>
            </w:pPr>
          </w:p>
        </w:tc>
        <w:tc>
          <w:tcPr>
            <w:tcW w:w="1032" w:type="dxa"/>
            <w:tcBorders>
              <w:top w:val="single" w:sz="4" w:space="0" w:color="auto"/>
              <w:bottom w:val="single" w:sz="4" w:space="0" w:color="auto"/>
            </w:tcBorders>
            <w:vAlign w:val="center"/>
          </w:tcPr>
          <w:p w14:paraId="04329356" w14:textId="4A122C49" w:rsidR="002D0EC7" w:rsidRPr="000B0646" w:rsidRDefault="002D0EC7" w:rsidP="002D0EC7">
            <w:pPr>
              <w:tabs>
                <w:tab w:val="left" w:pos="440"/>
              </w:tabs>
              <w:jc w:val="center"/>
              <w:rPr>
                <w:rFonts w:ascii="Angsana New" w:hAnsi="Angsana New"/>
                <w:b/>
                <w:bCs/>
                <w:sz w:val="28"/>
                <w:szCs w:val="28"/>
              </w:rPr>
            </w:pPr>
            <w:r w:rsidRPr="000B0646">
              <w:rPr>
                <w:rFonts w:ascii="AngsanaUPC" w:hAnsi="AngsanaUPC" w:cs="AngsanaUPC"/>
                <w:b/>
                <w:bCs/>
                <w:spacing w:val="-6"/>
                <w:sz w:val="28"/>
                <w:szCs w:val="28"/>
              </w:rPr>
              <w:t>March 31, 2025</w:t>
            </w:r>
          </w:p>
        </w:tc>
        <w:tc>
          <w:tcPr>
            <w:tcW w:w="48" w:type="dxa"/>
            <w:tcBorders>
              <w:top w:val="single" w:sz="4" w:space="0" w:color="auto"/>
            </w:tcBorders>
            <w:vAlign w:val="center"/>
          </w:tcPr>
          <w:p w14:paraId="234AFDCC" w14:textId="77777777" w:rsidR="002D0EC7" w:rsidRPr="000B0646" w:rsidRDefault="002D0EC7" w:rsidP="002D0EC7">
            <w:pPr>
              <w:jc w:val="center"/>
              <w:rPr>
                <w:rFonts w:ascii="Angsana New" w:hAnsi="Angsana New"/>
                <w:b/>
                <w:bCs/>
                <w:sz w:val="28"/>
                <w:szCs w:val="28"/>
              </w:rPr>
            </w:pPr>
          </w:p>
        </w:tc>
        <w:tc>
          <w:tcPr>
            <w:tcW w:w="942" w:type="dxa"/>
            <w:tcBorders>
              <w:top w:val="single" w:sz="4" w:space="0" w:color="auto"/>
              <w:bottom w:val="single" w:sz="4" w:space="0" w:color="auto"/>
            </w:tcBorders>
            <w:vAlign w:val="center"/>
          </w:tcPr>
          <w:p w14:paraId="0EF72D64" w14:textId="7123CB16" w:rsidR="002D0EC7" w:rsidRPr="000B0646" w:rsidRDefault="002D0EC7" w:rsidP="002D0EC7">
            <w:pPr>
              <w:tabs>
                <w:tab w:val="left" w:pos="810"/>
              </w:tabs>
              <w:jc w:val="center"/>
              <w:rPr>
                <w:rFonts w:ascii="Angsana New" w:hAnsi="Angsana New"/>
                <w:b/>
                <w:bCs/>
                <w:sz w:val="28"/>
                <w:szCs w:val="28"/>
              </w:rPr>
            </w:pPr>
            <w:r w:rsidRPr="000B0646">
              <w:rPr>
                <w:rFonts w:ascii="AngsanaUPC" w:hAnsi="AngsanaUPC" w:cs="AngsanaUPC"/>
                <w:b/>
                <w:bCs/>
                <w:spacing w:val="-4"/>
                <w:sz w:val="28"/>
                <w:szCs w:val="28"/>
              </w:rPr>
              <w:t>December 31, 2024</w:t>
            </w:r>
          </w:p>
        </w:tc>
        <w:tc>
          <w:tcPr>
            <w:tcW w:w="52" w:type="dxa"/>
          </w:tcPr>
          <w:p w14:paraId="3B95043C" w14:textId="77777777" w:rsidR="002D0EC7" w:rsidRPr="000B0646" w:rsidRDefault="002D0EC7" w:rsidP="002D0EC7">
            <w:pPr>
              <w:jc w:val="right"/>
              <w:rPr>
                <w:rFonts w:ascii="Angsana New" w:hAnsi="Angsana New"/>
                <w:b/>
                <w:bCs/>
                <w:sz w:val="28"/>
                <w:szCs w:val="28"/>
              </w:rPr>
            </w:pPr>
          </w:p>
        </w:tc>
        <w:tc>
          <w:tcPr>
            <w:tcW w:w="1928" w:type="dxa"/>
            <w:vMerge/>
            <w:tcBorders>
              <w:bottom w:val="single" w:sz="4" w:space="0" w:color="auto"/>
            </w:tcBorders>
          </w:tcPr>
          <w:p w14:paraId="5ED04065" w14:textId="77777777" w:rsidR="002D0EC7" w:rsidRPr="000B0646" w:rsidRDefault="002D0EC7" w:rsidP="002D0EC7">
            <w:pPr>
              <w:jc w:val="right"/>
              <w:rPr>
                <w:rFonts w:ascii="Angsana New" w:hAnsi="Angsana New"/>
                <w:b/>
                <w:bCs/>
                <w:sz w:val="28"/>
                <w:szCs w:val="28"/>
              </w:rPr>
            </w:pPr>
          </w:p>
        </w:tc>
      </w:tr>
      <w:tr w:rsidR="002D0EC7" w:rsidRPr="000B0646" w14:paraId="333F2730" w14:textId="77777777" w:rsidTr="0013292A">
        <w:trPr>
          <w:trHeight w:val="336"/>
        </w:trPr>
        <w:tc>
          <w:tcPr>
            <w:tcW w:w="2061" w:type="dxa"/>
          </w:tcPr>
          <w:p w14:paraId="0F923B42" w14:textId="75E7BB24" w:rsidR="002D0EC7" w:rsidRPr="000B0646" w:rsidRDefault="002D0EC7" w:rsidP="002D0EC7">
            <w:pPr>
              <w:ind w:left="160" w:hanging="160"/>
              <w:jc w:val="both"/>
              <w:rPr>
                <w:rFonts w:ascii="Angsana New" w:hAnsi="Angsana New"/>
                <w:sz w:val="28"/>
                <w:szCs w:val="28"/>
              </w:rPr>
            </w:pPr>
            <w:r w:rsidRPr="000B0646">
              <w:rPr>
                <w:rFonts w:ascii="AngsanaUPC" w:hAnsi="AngsanaUPC" w:cs="AngsanaUPC"/>
                <w:spacing w:val="-2"/>
                <w:sz w:val="28"/>
                <w:szCs w:val="28"/>
              </w:rPr>
              <w:t>Secured promissory note</w:t>
            </w:r>
          </w:p>
        </w:tc>
        <w:tc>
          <w:tcPr>
            <w:tcW w:w="90" w:type="dxa"/>
          </w:tcPr>
          <w:p w14:paraId="77F80F71" w14:textId="77777777" w:rsidR="002D0EC7" w:rsidRPr="000B0646" w:rsidRDefault="002D0EC7" w:rsidP="002D0EC7">
            <w:pPr>
              <w:jc w:val="center"/>
              <w:rPr>
                <w:rFonts w:ascii="Angsana New" w:hAnsi="Angsana New"/>
                <w:sz w:val="28"/>
                <w:szCs w:val="28"/>
              </w:rPr>
            </w:pPr>
          </w:p>
        </w:tc>
        <w:tc>
          <w:tcPr>
            <w:tcW w:w="1080" w:type="dxa"/>
            <w:tcBorders>
              <w:top w:val="single" w:sz="4" w:space="0" w:color="auto"/>
            </w:tcBorders>
          </w:tcPr>
          <w:p w14:paraId="0275524C" w14:textId="04370100" w:rsidR="002D0EC7" w:rsidRPr="000B0646" w:rsidRDefault="002D0EC7" w:rsidP="002D0EC7">
            <w:pPr>
              <w:jc w:val="center"/>
              <w:rPr>
                <w:rFonts w:ascii="Angsana New" w:hAnsi="Angsana New"/>
                <w:sz w:val="28"/>
                <w:szCs w:val="28"/>
                <w:highlight w:val="yellow"/>
              </w:rPr>
            </w:pPr>
            <w:r w:rsidRPr="000B0646">
              <w:rPr>
                <w:rFonts w:ascii="Angsana New" w:hAnsi="Angsana New"/>
                <w:sz w:val="28"/>
                <w:szCs w:val="28"/>
              </w:rPr>
              <w:t>6.75</w:t>
            </w:r>
            <w:r w:rsidRPr="00861F66">
              <w:rPr>
                <w:rFonts w:ascii="Angsana New" w:hAnsi="Angsana New" w:hint="cs"/>
                <w:sz w:val="28"/>
                <w:szCs w:val="28"/>
              </w:rPr>
              <w:t xml:space="preserve"> </w:t>
            </w:r>
            <w:r>
              <w:rPr>
                <w:rFonts w:ascii="Angsana New" w:hAnsi="Angsana New"/>
                <w:sz w:val="28"/>
                <w:szCs w:val="28"/>
              </w:rPr>
              <w:t>-</w:t>
            </w:r>
            <w:r w:rsidRPr="000B0646">
              <w:rPr>
                <w:rFonts w:ascii="Angsana New" w:hAnsi="Angsana New"/>
                <w:sz w:val="28"/>
                <w:szCs w:val="28"/>
              </w:rPr>
              <w:t xml:space="preserve"> 10.00</w:t>
            </w:r>
          </w:p>
        </w:tc>
        <w:tc>
          <w:tcPr>
            <w:tcW w:w="90" w:type="dxa"/>
            <w:vAlign w:val="center"/>
          </w:tcPr>
          <w:p w14:paraId="69E2E4FB" w14:textId="77777777" w:rsidR="002D0EC7" w:rsidRPr="000B0646" w:rsidRDefault="002D0EC7" w:rsidP="002D0EC7">
            <w:pPr>
              <w:jc w:val="center"/>
              <w:rPr>
                <w:rFonts w:ascii="Angsana New" w:hAnsi="Angsana New"/>
                <w:sz w:val="28"/>
                <w:szCs w:val="28"/>
              </w:rPr>
            </w:pPr>
          </w:p>
        </w:tc>
        <w:tc>
          <w:tcPr>
            <w:tcW w:w="990" w:type="dxa"/>
            <w:tcBorders>
              <w:top w:val="single" w:sz="4" w:space="0" w:color="auto"/>
            </w:tcBorders>
            <w:shd w:val="clear" w:color="auto" w:fill="auto"/>
          </w:tcPr>
          <w:p w14:paraId="407753F1" w14:textId="77777777" w:rsidR="002D0EC7" w:rsidRPr="000B0646" w:rsidRDefault="002D0EC7" w:rsidP="002D0EC7">
            <w:pPr>
              <w:ind w:right="76"/>
              <w:jc w:val="right"/>
              <w:rPr>
                <w:rFonts w:ascii="Angsana New" w:hAnsi="Angsana New"/>
                <w:sz w:val="28"/>
                <w:szCs w:val="28"/>
              </w:rPr>
            </w:pPr>
            <w:r w:rsidRPr="000B0646">
              <w:rPr>
                <w:rFonts w:ascii="Angsana New" w:hAnsi="Angsana New"/>
                <w:sz w:val="28"/>
                <w:szCs w:val="28"/>
              </w:rPr>
              <w:t>99,438</w:t>
            </w:r>
          </w:p>
        </w:tc>
        <w:tc>
          <w:tcPr>
            <w:tcW w:w="48" w:type="dxa"/>
            <w:vAlign w:val="center"/>
          </w:tcPr>
          <w:p w14:paraId="3CDC1E77" w14:textId="77777777" w:rsidR="002D0EC7" w:rsidRPr="000B0646" w:rsidRDefault="002D0EC7" w:rsidP="002D0EC7">
            <w:pPr>
              <w:jc w:val="center"/>
              <w:rPr>
                <w:rFonts w:ascii="Angsana New" w:hAnsi="Angsana New"/>
                <w:sz w:val="28"/>
                <w:szCs w:val="28"/>
              </w:rPr>
            </w:pPr>
          </w:p>
        </w:tc>
        <w:tc>
          <w:tcPr>
            <w:tcW w:w="1032" w:type="dxa"/>
            <w:tcBorders>
              <w:top w:val="single" w:sz="4" w:space="0" w:color="auto"/>
            </w:tcBorders>
          </w:tcPr>
          <w:p w14:paraId="638993DE" w14:textId="77777777" w:rsidR="002D0EC7" w:rsidRPr="000B0646" w:rsidRDefault="002D0EC7" w:rsidP="002D0EC7">
            <w:pPr>
              <w:ind w:right="76"/>
              <w:jc w:val="right"/>
              <w:rPr>
                <w:rFonts w:ascii="Angsana New" w:hAnsi="Angsana New"/>
                <w:sz w:val="28"/>
                <w:szCs w:val="28"/>
              </w:rPr>
            </w:pPr>
            <w:r w:rsidRPr="000B0646">
              <w:rPr>
                <w:rFonts w:ascii="Angsana New" w:hAnsi="Angsana New"/>
                <w:sz w:val="28"/>
                <w:szCs w:val="28"/>
              </w:rPr>
              <w:t>29,397</w:t>
            </w:r>
          </w:p>
        </w:tc>
        <w:tc>
          <w:tcPr>
            <w:tcW w:w="48" w:type="dxa"/>
          </w:tcPr>
          <w:p w14:paraId="2FFAA748" w14:textId="77777777" w:rsidR="002D0EC7" w:rsidRPr="000B0646" w:rsidRDefault="002D0EC7" w:rsidP="002D0EC7">
            <w:pPr>
              <w:jc w:val="right"/>
              <w:rPr>
                <w:rFonts w:ascii="Angsana New" w:hAnsi="Angsana New"/>
                <w:sz w:val="28"/>
                <w:szCs w:val="28"/>
              </w:rPr>
            </w:pPr>
          </w:p>
        </w:tc>
        <w:tc>
          <w:tcPr>
            <w:tcW w:w="1032" w:type="dxa"/>
            <w:tcBorders>
              <w:top w:val="single" w:sz="4" w:space="0" w:color="auto"/>
            </w:tcBorders>
          </w:tcPr>
          <w:p w14:paraId="3DF043C2" w14:textId="77777777" w:rsidR="002D0EC7" w:rsidRPr="000B0646" w:rsidRDefault="002D0EC7" w:rsidP="002D0EC7">
            <w:pPr>
              <w:ind w:right="79"/>
              <w:jc w:val="right"/>
              <w:rPr>
                <w:rFonts w:ascii="Angsana New" w:hAnsi="Angsana New"/>
                <w:sz w:val="28"/>
                <w:szCs w:val="28"/>
              </w:rPr>
            </w:pPr>
            <w:r w:rsidRPr="000B0646">
              <w:rPr>
                <w:rFonts w:ascii="Angsana New" w:hAnsi="Angsana New"/>
                <w:sz w:val="28"/>
                <w:szCs w:val="28"/>
              </w:rPr>
              <w:t>99,438</w:t>
            </w:r>
          </w:p>
        </w:tc>
        <w:tc>
          <w:tcPr>
            <w:tcW w:w="48" w:type="dxa"/>
          </w:tcPr>
          <w:p w14:paraId="456431B5" w14:textId="77777777" w:rsidR="002D0EC7" w:rsidRPr="000B0646" w:rsidRDefault="002D0EC7" w:rsidP="002D0EC7">
            <w:pPr>
              <w:jc w:val="right"/>
              <w:rPr>
                <w:rFonts w:ascii="Angsana New" w:hAnsi="Angsana New"/>
                <w:sz w:val="28"/>
                <w:szCs w:val="28"/>
              </w:rPr>
            </w:pPr>
          </w:p>
        </w:tc>
        <w:tc>
          <w:tcPr>
            <w:tcW w:w="942" w:type="dxa"/>
            <w:tcBorders>
              <w:top w:val="single" w:sz="4" w:space="0" w:color="auto"/>
            </w:tcBorders>
          </w:tcPr>
          <w:p w14:paraId="2FD3CA7E" w14:textId="77777777" w:rsidR="002D0EC7" w:rsidRPr="000B0646" w:rsidRDefault="002D0EC7" w:rsidP="002D0EC7">
            <w:pPr>
              <w:tabs>
                <w:tab w:val="left" w:pos="810"/>
              </w:tabs>
              <w:ind w:right="79"/>
              <w:jc w:val="right"/>
              <w:rPr>
                <w:rFonts w:ascii="Angsana New" w:hAnsi="Angsana New"/>
                <w:sz w:val="28"/>
                <w:szCs w:val="28"/>
              </w:rPr>
            </w:pPr>
            <w:r w:rsidRPr="000B0646">
              <w:rPr>
                <w:rFonts w:ascii="Angsana New" w:hAnsi="Angsana New"/>
                <w:sz w:val="28"/>
                <w:szCs w:val="28"/>
              </w:rPr>
              <w:t>29,397</w:t>
            </w:r>
          </w:p>
        </w:tc>
        <w:tc>
          <w:tcPr>
            <w:tcW w:w="52" w:type="dxa"/>
            <w:vAlign w:val="bottom"/>
          </w:tcPr>
          <w:p w14:paraId="6B0C002A" w14:textId="77777777" w:rsidR="002D0EC7" w:rsidRPr="000B0646" w:rsidRDefault="002D0EC7" w:rsidP="002D0EC7">
            <w:pPr>
              <w:jc w:val="right"/>
              <w:rPr>
                <w:rFonts w:ascii="Angsana New" w:hAnsi="Angsana New"/>
                <w:sz w:val="28"/>
                <w:szCs w:val="28"/>
              </w:rPr>
            </w:pPr>
          </w:p>
        </w:tc>
        <w:tc>
          <w:tcPr>
            <w:tcW w:w="1928" w:type="dxa"/>
            <w:tcBorders>
              <w:top w:val="single" w:sz="4" w:space="0" w:color="auto"/>
            </w:tcBorders>
            <w:shd w:val="clear" w:color="auto" w:fill="auto"/>
            <w:vAlign w:val="bottom"/>
          </w:tcPr>
          <w:p w14:paraId="466F3488" w14:textId="02F79CA4" w:rsidR="002D0EC7" w:rsidRPr="000B0646" w:rsidRDefault="002D0EC7" w:rsidP="002D0EC7">
            <w:pPr>
              <w:rPr>
                <w:rFonts w:ascii="Angsana New" w:hAnsi="Angsana New"/>
                <w:sz w:val="28"/>
                <w:szCs w:val="28"/>
              </w:rPr>
            </w:pPr>
            <w:r>
              <w:rPr>
                <w:rFonts w:ascii="AngsanaUPC" w:hAnsi="AngsanaUPC" w:cs="AngsanaUPC"/>
                <w:sz w:val="28"/>
                <w:szCs w:val="28"/>
              </w:rPr>
              <w:t xml:space="preserve">Land of the Company, Investment in </w:t>
            </w:r>
            <w:r w:rsidR="00CA1A22">
              <w:rPr>
                <w:rFonts w:ascii="AngsanaUPC" w:hAnsi="AngsanaUPC" w:cs="AngsanaUPC"/>
                <w:sz w:val="28"/>
                <w:szCs w:val="28"/>
              </w:rPr>
              <w:t>Freehold</w:t>
            </w:r>
            <w:r w:rsidR="00CA1A22" w:rsidRPr="00D26E46">
              <w:rPr>
                <w:rFonts w:ascii="AngsanaUPC" w:hAnsi="AngsanaUPC" w:cs="AngsanaUPC"/>
                <w:sz w:val="28"/>
                <w:szCs w:val="28"/>
              </w:rPr>
              <w:t xml:space="preserve"> and Leasehold </w:t>
            </w:r>
            <w:r w:rsidR="00CA1A22">
              <w:rPr>
                <w:rFonts w:ascii="AngsanaUPC" w:hAnsi="AngsanaUPC" w:cs="AngsanaUPC"/>
                <w:sz w:val="28"/>
                <w:szCs w:val="28"/>
              </w:rPr>
              <w:t>Real Estate Investment Trust</w:t>
            </w:r>
            <w:r w:rsidR="00CA1A22" w:rsidRPr="00D26E46">
              <w:rPr>
                <w:rFonts w:ascii="AngsanaUPC" w:hAnsi="AngsanaUPC" w:cs="AngsanaUPC"/>
                <w:sz w:val="28"/>
                <w:szCs w:val="28"/>
              </w:rPr>
              <w:t xml:space="preserve"> (M-II)</w:t>
            </w:r>
            <w:r w:rsidRPr="000B0646">
              <w:rPr>
                <w:rFonts w:ascii="AngsanaUPC" w:hAnsi="AngsanaUPC" w:cs="AngsanaUPC"/>
                <w:sz w:val="28"/>
                <w:szCs w:val="28"/>
              </w:rPr>
              <w:t xml:space="preserve"> (Note 7)</w:t>
            </w:r>
          </w:p>
        </w:tc>
      </w:tr>
      <w:tr w:rsidR="002D0EC7" w:rsidRPr="000B0646" w14:paraId="7D3CFC16" w14:textId="77777777" w:rsidTr="0013292A">
        <w:trPr>
          <w:trHeight w:val="336"/>
        </w:trPr>
        <w:tc>
          <w:tcPr>
            <w:tcW w:w="2061" w:type="dxa"/>
          </w:tcPr>
          <w:p w14:paraId="18CF37DA" w14:textId="676E5608" w:rsidR="002D0EC7" w:rsidRPr="000B0646" w:rsidRDefault="002D0EC7" w:rsidP="002D0EC7">
            <w:pPr>
              <w:ind w:left="160" w:hanging="160"/>
              <w:rPr>
                <w:rFonts w:ascii="Angsana New" w:hAnsi="Angsana New"/>
                <w:sz w:val="28"/>
                <w:szCs w:val="28"/>
              </w:rPr>
            </w:pPr>
            <w:r w:rsidRPr="000B0646">
              <w:rPr>
                <w:rFonts w:ascii="AngsanaUPC" w:hAnsi="AngsanaUPC" w:cs="AngsanaUPC"/>
                <w:spacing w:val="-2"/>
                <w:sz w:val="28"/>
                <w:szCs w:val="28"/>
              </w:rPr>
              <w:t>Unsecured promissory note</w:t>
            </w:r>
          </w:p>
        </w:tc>
        <w:tc>
          <w:tcPr>
            <w:tcW w:w="90" w:type="dxa"/>
          </w:tcPr>
          <w:p w14:paraId="609E70BF" w14:textId="77777777" w:rsidR="002D0EC7" w:rsidRPr="000B0646" w:rsidRDefault="002D0EC7" w:rsidP="002D0EC7">
            <w:pPr>
              <w:jc w:val="center"/>
              <w:rPr>
                <w:rFonts w:ascii="Angsana New" w:hAnsi="Angsana New"/>
                <w:sz w:val="28"/>
                <w:szCs w:val="28"/>
              </w:rPr>
            </w:pPr>
          </w:p>
        </w:tc>
        <w:tc>
          <w:tcPr>
            <w:tcW w:w="1080" w:type="dxa"/>
          </w:tcPr>
          <w:p w14:paraId="39584553" w14:textId="210253FA" w:rsidR="002D0EC7" w:rsidRPr="000B0646" w:rsidRDefault="002D0EC7" w:rsidP="002D0EC7">
            <w:pPr>
              <w:jc w:val="center"/>
              <w:rPr>
                <w:rFonts w:ascii="Angsana New" w:hAnsi="Angsana New"/>
                <w:sz w:val="28"/>
                <w:szCs w:val="28"/>
                <w:highlight w:val="yellow"/>
              </w:rPr>
            </w:pPr>
            <w:r w:rsidRPr="000B0646">
              <w:rPr>
                <w:rFonts w:ascii="Angsana New" w:hAnsi="Angsana New"/>
                <w:sz w:val="28"/>
                <w:szCs w:val="28"/>
              </w:rPr>
              <w:t>3.75,</w:t>
            </w:r>
            <w:r>
              <w:rPr>
                <w:rFonts w:ascii="Angsana New" w:hAnsi="Angsana New"/>
                <w:sz w:val="28"/>
                <w:szCs w:val="28"/>
              </w:rPr>
              <w:br/>
            </w:r>
            <w:r w:rsidRPr="000B0646">
              <w:rPr>
                <w:rFonts w:ascii="Angsana New" w:hAnsi="Angsana New"/>
                <w:sz w:val="28"/>
                <w:szCs w:val="28"/>
              </w:rPr>
              <w:t xml:space="preserve"> 7.00</w:t>
            </w:r>
            <w:r>
              <w:rPr>
                <w:rFonts w:ascii="Angsana New" w:hAnsi="Angsana New"/>
                <w:sz w:val="28"/>
                <w:szCs w:val="28"/>
              </w:rPr>
              <w:t xml:space="preserve"> </w:t>
            </w:r>
            <w:r w:rsidRPr="000B0646">
              <w:rPr>
                <w:rFonts w:ascii="Angsana New" w:hAnsi="Angsana New"/>
                <w:sz w:val="28"/>
                <w:szCs w:val="28"/>
              </w:rPr>
              <w:t>-</w:t>
            </w:r>
            <w:r>
              <w:rPr>
                <w:rFonts w:ascii="Angsana New" w:hAnsi="Angsana New"/>
                <w:sz w:val="28"/>
                <w:szCs w:val="28"/>
              </w:rPr>
              <w:t xml:space="preserve"> </w:t>
            </w:r>
            <w:r w:rsidRPr="000B0646">
              <w:rPr>
                <w:rFonts w:ascii="Angsana New" w:hAnsi="Angsana New"/>
                <w:sz w:val="28"/>
                <w:szCs w:val="28"/>
              </w:rPr>
              <w:t>10.00</w:t>
            </w:r>
          </w:p>
        </w:tc>
        <w:tc>
          <w:tcPr>
            <w:tcW w:w="90" w:type="dxa"/>
            <w:vAlign w:val="center"/>
          </w:tcPr>
          <w:p w14:paraId="0A685740" w14:textId="77777777" w:rsidR="002D0EC7" w:rsidRPr="000B0646" w:rsidRDefault="002D0EC7" w:rsidP="002D0EC7">
            <w:pPr>
              <w:jc w:val="center"/>
              <w:rPr>
                <w:rFonts w:ascii="Angsana New" w:hAnsi="Angsana New"/>
                <w:sz w:val="28"/>
                <w:szCs w:val="28"/>
              </w:rPr>
            </w:pPr>
          </w:p>
        </w:tc>
        <w:tc>
          <w:tcPr>
            <w:tcW w:w="990" w:type="dxa"/>
            <w:shd w:val="clear" w:color="auto" w:fill="auto"/>
          </w:tcPr>
          <w:p w14:paraId="5FE7DA69" w14:textId="77777777" w:rsidR="002D0EC7" w:rsidRPr="000B0646" w:rsidRDefault="002D0EC7" w:rsidP="002D0EC7">
            <w:pPr>
              <w:ind w:right="76"/>
              <w:jc w:val="right"/>
              <w:rPr>
                <w:rFonts w:ascii="Angsana New" w:hAnsi="Angsana New"/>
                <w:sz w:val="28"/>
                <w:szCs w:val="28"/>
              </w:rPr>
            </w:pPr>
            <w:r w:rsidRPr="000B0646">
              <w:rPr>
                <w:rFonts w:ascii="Angsana New" w:hAnsi="Angsana New"/>
                <w:sz w:val="28"/>
                <w:szCs w:val="28"/>
              </w:rPr>
              <w:t xml:space="preserve">39,000 </w:t>
            </w:r>
          </w:p>
          <w:p w14:paraId="5CB2D5C5" w14:textId="77777777" w:rsidR="002D0EC7" w:rsidRPr="000B0646" w:rsidRDefault="002D0EC7" w:rsidP="002D0EC7">
            <w:pPr>
              <w:jc w:val="center"/>
              <w:rPr>
                <w:rFonts w:ascii="Angsana New" w:hAnsi="Angsana New"/>
                <w:sz w:val="28"/>
                <w:szCs w:val="28"/>
              </w:rPr>
            </w:pPr>
          </w:p>
        </w:tc>
        <w:tc>
          <w:tcPr>
            <w:tcW w:w="48" w:type="dxa"/>
            <w:vAlign w:val="center"/>
          </w:tcPr>
          <w:p w14:paraId="53BFC86C" w14:textId="77777777" w:rsidR="002D0EC7" w:rsidRPr="000B0646" w:rsidRDefault="002D0EC7" w:rsidP="002D0EC7">
            <w:pPr>
              <w:jc w:val="center"/>
              <w:rPr>
                <w:rFonts w:ascii="Angsana New" w:hAnsi="Angsana New"/>
                <w:sz w:val="28"/>
                <w:szCs w:val="28"/>
              </w:rPr>
            </w:pPr>
          </w:p>
        </w:tc>
        <w:tc>
          <w:tcPr>
            <w:tcW w:w="1032" w:type="dxa"/>
          </w:tcPr>
          <w:p w14:paraId="7F78B99D" w14:textId="77777777" w:rsidR="002D0EC7" w:rsidRPr="000B0646" w:rsidRDefault="002D0EC7" w:rsidP="002D0EC7">
            <w:pPr>
              <w:ind w:right="76"/>
              <w:jc w:val="right"/>
              <w:rPr>
                <w:rFonts w:ascii="Angsana New" w:hAnsi="Angsana New"/>
                <w:sz w:val="28"/>
                <w:szCs w:val="28"/>
              </w:rPr>
            </w:pPr>
            <w:r w:rsidRPr="000B0646">
              <w:rPr>
                <w:rFonts w:ascii="Angsana New" w:hAnsi="Angsana New"/>
                <w:sz w:val="28"/>
                <w:szCs w:val="28"/>
              </w:rPr>
              <w:t>43,924</w:t>
            </w:r>
          </w:p>
        </w:tc>
        <w:tc>
          <w:tcPr>
            <w:tcW w:w="48" w:type="dxa"/>
          </w:tcPr>
          <w:p w14:paraId="5575A8D4" w14:textId="77777777" w:rsidR="002D0EC7" w:rsidRPr="000B0646" w:rsidRDefault="002D0EC7" w:rsidP="002D0EC7">
            <w:pPr>
              <w:jc w:val="right"/>
              <w:rPr>
                <w:rFonts w:ascii="Angsana New" w:hAnsi="Angsana New"/>
                <w:sz w:val="28"/>
                <w:szCs w:val="28"/>
              </w:rPr>
            </w:pPr>
          </w:p>
        </w:tc>
        <w:tc>
          <w:tcPr>
            <w:tcW w:w="1032" w:type="dxa"/>
          </w:tcPr>
          <w:p w14:paraId="1DDAC354" w14:textId="77777777" w:rsidR="002D0EC7" w:rsidRPr="000B0646" w:rsidRDefault="002D0EC7" w:rsidP="002D0EC7">
            <w:pPr>
              <w:ind w:right="79"/>
              <w:jc w:val="right"/>
              <w:rPr>
                <w:rFonts w:ascii="Angsana New" w:hAnsi="Angsana New"/>
                <w:sz w:val="28"/>
                <w:szCs w:val="28"/>
              </w:rPr>
            </w:pPr>
            <w:r w:rsidRPr="000B0646">
              <w:rPr>
                <w:rFonts w:ascii="Angsana New" w:hAnsi="Angsana New"/>
                <w:sz w:val="28"/>
                <w:szCs w:val="28"/>
              </w:rPr>
              <w:t>34,000</w:t>
            </w:r>
          </w:p>
        </w:tc>
        <w:tc>
          <w:tcPr>
            <w:tcW w:w="48" w:type="dxa"/>
          </w:tcPr>
          <w:p w14:paraId="6C844016" w14:textId="77777777" w:rsidR="002D0EC7" w:rsidRPr="000B0646" w:rsidRDefault="002D0EC7" w:rsidP="002D0EC7">
            <w:pPr>
              <w:jc w:val="right"/>
              <w:rPr>
                <w:rFonts w:ascii="Angsana New" w:hAnsi="Angsana New"/>
                <w:sz w:val="28"/>
                <w:szCs w:val="28"/>
              </w:rPr>
            </w:pPr>
          </w:p>
        </w:tc>
        <w:tc>
          <w:tcPr>
            <w:tcW w:w="942" w:type="dxa"/>
          </w:tcPr>
          <w:p w14:paraId="289B6C47" w14:textId="77777777" w:rsidR="002D0EC7" w:rsidRPr="000B0646" w:rsidRDefault="002D0EC7" w:rsidP="002D0EC7">
            <w:pPr>
              <w:tabs>
                <w:tab w:val="left" w:pos="810"/>
              </w:tabs>
              <w:ind w:right="79"/>
              <w:jc w:val="right"/>
              <w:rPr>
                <w:rFonts w:ascii="Angsana New" w:hAnsi="Angsana New"/>
                <w:sz w:val="28"/>
                <w:szCs w:val="28"/>
              </w:rPr>
            </w:pPr>
            <w:r w:rsidRPr="000B0646">
              <w:rPr>
                <w:rFonts w:ascii="Angsana New" w:hAnsi="Angsana New"/>
                <w:sz w:val="28"/>
                <w:szCs w:val="28"/>
              </w:rPr>
              <w:t>34,000</w:t>
            </w:r>
          </w:p>
        </w:tc>
        <w:tc>
          <w:tcPr>
            <w:tcW w:w="52" w:type="dxa"/>
            <w:vAlign w:val="bottom"/>
          </w:tcPr>
          <w:p w14:paraId="6D95A300" w14:textId="77777777" w:rsidR="002D0EC7" w:rsidRPr="000B0646" w:rsidRDefault="002D0EC7" w:rsidP="002D0EC7">
            <w:pPr>
              <w:jc w:val="right"/>
              <w:rPr>
                <w:rFonts w:ascii="Angsana New" w:hAnsi="Angsana New"/>
                <w:sz w:val="28"/>
                <w:szCs w:val="28"/>
              </w:rPr>
            </w:pPr>
          </w:p>
        </w:tc>
        <w:tc>
          <w:tcPr>
            <w:tcW w:w="1928" w:type="dxa"/>
          </w:tcPr>
          <w:p w14:paraId="209B3495" w14:textId="36B7DDCA" w:rsidR="002D0EC7" w:rsidRPr="000B0646" w:rsidRDefault="002D0EC7" w:rsidP="002D0EC7">
            <w:pPr>
              <w:rPr>
                <w:rFonts w:ascii="Angsana New" w:hAnsi="Angsana New"/>
                <w:sz w:val="28"/>
                <w:szCs w:val="28"/>
              </w:rPr>
            </w:pPr>
            <w:r w:rsidRPr="000B0646">
              <w:rPr>
                <w:rFonts w:ascii="AngsanaUPC" w:hAnsi="AngsanaUPC" w:cs="AngsanaUPC"/>
                <w:sz w:val="28"/>
                <w:szCs w:val="28"/>
              </w:rPr>
              <w:t>-</w:t>
            </w:r>
          </w:p>
        </w:tc>
      </w:tr>
      <w:tr w:rsidR="00AD734F" w:rsidRPr="000B0646" w14:paraId="23651FD6" w14:textId="77777777" w:rsidTr="0013292A">
        <w:trPr>
          <w:trHeight w:val="336"/>
        </w:trPr>
        <w:tc>
          <w:tcPr>
            <w:tcW w:w="2061" w:type="dxa"/>
          </w:tcPr>
          <w:p w14:paraId="279FCE88" w14:textId="7318B39B" w:rsidR="00AD734F" w:rsidRPr="000B0646" w:rsidRDefault="00AD734F" w:rsidP="00AD734F">
            <w:pPr>
              <w:ind w:left="160" w:hanging="160"/>
              <w:jc w:val="both"/>
              <w:rPr>
                <w:rFonts w:ascii="Angsana New" w:hAnsi="Angsana New"/>
                <w:sz w:val="28"/>
                <w:szCs w:val="28"/>
              </w:rPr>
            </w:pPr>
            <w:r w:rsidRPr="000B0646">
              <w:rPr>
                <w:rFonts w:ascii="AngsanaUPC" w:hAnsi="AngsanaUPC" w:cs="AngsanaUPC"/>
                <w:spacing w:val="-2"/>
                <w:sz w:val="28"/>
                <w:szCs w:val="28"/>
              </w:rPr>
              <w:t>Secured short-term loans</w:t>
            </w:r>
          </w:p>
        </w:tc>
        <w:tc>
          <w:tcPr>
            <w:tcW w:w="90" w:type="dxa"/>
          </w:tcPr>
          <w:p w14:paraId="38C2F8AB" w14:textId="77777777" w:rsidR="00AD734F" w:rsidRPr="000B0646" w:rsidRDefault="00AD734F" w:rsidP="00AD734F">
            <w:pPr>
              <w:jc w:val="center"/>
              <w:rPr>
                <w:rFonts w:ascii="Angsana New" w:hAnsi="Angsana New"/>
                <w:sz w:val="28"/>
                <w:szCs w:val="28"/>
              </w:rPr>
            </w:pPr>
          </w:p>
        </w:tc>
        <w:tc>
          <w:tcPr>
            <w:tcW w:w="1080" w:type="dxa"/>
          </w:tcPr>
          <w:p w14:paraId="2ACA99FB" w14:textId="30CA414D" w:rsidR="00AD734F" w:rsidRPr="000B0646" w:rsidRDefault="00AD734F" w:rsidP="00AD734F">
            <w:pPr>
              <w:jc w:val="center"/>
              <w:rPr>
                <w:rFonts w:ascii="Angsana New" w:hAnsi="Angsana New"/>
                <w:sz w:val="28"/>
                <w:szCs w:val="28"/>
                <w:highlight w:val="yellow"/>
              </w:rPr>
            </w:pPr>
            <w:r w:rsidRPr="000B0646">
              <w:rPr>
                <w:rFonts w:ascii="Angsana New" w:hAnsi="Angsana New"/>
                <w:sz w:val="28"/>
                <w:szCs w:val="28"/>
              </w:rPr>
              <w:t>7.50</w:t>
            </w:r>
            <w:r>
              <w:rPr>
                <w:rFonts w:ascii="Angsana New" w:hAnsi="Angsana New"/>
                <w:sz w:val="28"/>
                <w:szCs w:val="28"/>
              </w:rPr>
              <w:t xml:space="preserve"> - </w:t>
            </w:r>
            <w:r w:rsidRPr="000B0646">
              <w:rPr>
                <w:rFonts w:ascii="Angsana New" w:hAnsi="Angsana New"/>
                <w:sz w:val="28"/>
                <w:szCs w:val="28"/>
              </w:rPr>
              <w:t>15.00</w:t>
            </w:r>
          </w:p>
        </w:tc>
        <w:tc>
          <w:tcPr>
            <w:tcW w:w="90" w:type="dxa"/>
            <w:vAlign w:val="center"/>
          </w:tcPr>
          <w:p w14:paraId="3981EE34" w14:textId="77777777" w:rsidR="00AD734F" w:rsidRPr="000B0646" w:rsidRDefault="00AD734F" w:rsidP="00AD734F">
            <w:pPr>
              <w:jc w:val="center"/>
              <w:rPr>
                <w:rFonts w:ascii="Angsana New" w:hAnsi="Angsana New"/>
                <w:sz w:val="28"/>
                <w:szCs w:val="28"/>
              </w:rPr>
            </w:pPr>
          </w:p>
        </w:tc>
        <w:tc>
          <w:tcPr>
            <w:tcW w:w="990" w:type="dxa"/>
            <w:shd w:val="clear" w:color="auto" w:fill="auto"/>
          </w:tcPr>
          <w:p w14:paraId="489C0753" w14:textId="77777777" w:rsidR="00AD734F" w:rsidRPr="000B0646" w:rsidRDefault="00AD734F" w:rsidP="00AD734F">
            <w:pPr>
              <w:ind w:right="76"/>
              <w:jc w:val="right"/>
              <w:rPr>
                <w:rFonts w:ascii="Angsana New" w:hAnsi="Angsana New"/>
                <w:sz w:val="28"/>
                <w:szCs w:val="28"/>
              </w:rPr>
            </w:pPr>
            <w:r w:rsidRPr="000B0646">
              <w:rPr>
                <w:rFonts w:ascii="Angsana New" w:hAnsi="Angsana New"/>
                <w:sz w:val="28"/>
                <w:szCs w:val="28"/>
              </w:rPr>
              <w:t xml:space="preserve">    325,000 </w:t>
            </w:r>
          </w:p>
          <w:p w14:paraId="24D1CB1A" w14:textId="77777777" w:rsidR="00AD734F" w:rsidRPr="000B0646" w:rsidRDefault="00AD734F" w:rsidP="00AD734F">
            <w:pPr>
              <w:jc w:val="center"/>
              <w:rPr>
                <w:rFonts w:ascii="Angsana New" w:hAnsi="Angsana New"/>
                <w:sz w:val="28"/>
                <w:szCs w:val="28"/>
              </w:rPr>
            </w:pPr>
          </w:p>
        </w:tc>
        <w:tc>
          <w:tcPr>
            <w:tcW w:w="48" w:type="dxa"/>
            <w:vAlign w:val="center"/>
          </w:tcPr>
          <w:p w14:paraId="1F697705" w14:textId="77777777" w:rsidR="00AD734F" w:rsidRPr="000B0646" w:rsidRDefault="00AD734F" w:rsidP="00AD734F">
            <w:pPr>
              <w:jc w:val="center"/>
              <w:rPr>
                <w:rFonts w:ascii="Angsana New" w:hAnsi="Angsana New"/>
                <w:sz w:val="28"/>
                <w:szCs w:val="28"/>
              </w:rPr>
            </w:pPr>
          </w:p>
        </w:tc>
        <w:tc>
          <w:tcPr>
            <w:tcW w:w="1032" w:type="dxa"/>
          </w:tcPr>
          <w:p w14:paraId="2C07B4BD" w14:textId="77777777" w:rsidR="00AD734F" w:rsidRPr="000B0646" w:rsidRDefault="00AD734F" w:rsidP="00AD734F">
            <w:pPr>
              <w:ind w:right="76"/>
              <w:jc w:val="right"/>
              <w:rPr>
                <w:rFonts w:ascii="Angsana New" w:hAnsi="Angsana New"/>
                <w:sz w:val="28"/>
                <w:szCs w:val="28"/>
              </w:rPr>
            </w:pPr>
            <w:r w:rsidRPr="000B0646">
              <w:rPr>
                <w:rFonts w:ascii="Angsana New" w:hAnsi="Angsana New"/>
                <w:sz w:val="28"/>
                <w:szCs w:val="28"/>
              </w:rPr>
              <w:t>240,000</w:t>
            </w:r>
          </w:p>
        </w:tc>
        <w:tc>
          <w:tcPr>
            <w:tcW w:w="48" w:type="dxa"/>
          </w:tcPr>
          <w:p w14:paraId="3EAD79CC" w14:textId="77777777" w:rsidR="00AD734F" w:rsidRPr="000B0646" w:rsidRDefault="00AD734F" w:rsidP="00AD734F">
            <w:pPr>
              <w:jc w:val="right"/>
              <w:rPr>
                <w:rFonts w:ascii="Angsana New" w:hAnsi="Angsana New"/>
                <w:sz w:val="28"/>
                <w:szCs w:val="28"/>
              </w:rPr>
            </w:pPr>
          </w:p>
        </w:tc>
        <w:tc>
          <w:tcPr>
            <w:tcW w:w="1032" w:type="dxa"/>
          </w:tcPr>
          <w:p w14:paraId="2026575C" w14:textId="77777777" w:rsidR="00AD734F" w:rsidRPr="000B0646" w:rsidRDefault="00AD734F" w:rsidP="00AD734F">
            <w:pPr>
              <w:ind w:right="79"/>
              <w:jc w:val="right"/>
              <w:rPr>
                <w:rFonts w:ascii="Angsana New" w:hAnsi="Angsana New"/>
                <w:sz w:val="28"/>
                <w:szCs w:val="28"/>
              </w:rPr>
            </w:pPr>
            <w:r w:rsidRPr="000B0646">
              <w:rPr>
                <w:rFonts w:ascii="Angsana New" w:hAnsi="Angsana New"/>
                <w:sz w:val="28"/>
                <w:szCs w:val="28"/>
              </w:rPr>
              <w:t>325,000</w:t>
            </w:r>
          </w:p>
        </w:tc>
        <w:tc>
          <w:tcPr>
            <w:tcW w:w="48" w:type="dxa"/>
          </w:tcPr>
          <w:p w14:paraId="79F22C80" w14:textId="77777777" w:rsidR="00AD734F" w:rsidRPr="000B0646" w:rsidRDefault="00AD734F" w:rsidP="00AD734F">
            <w:pPr>
              <w:jc w:val="right"/>
              <w:rPr>
                <w:rFonts w:ascii="Angsana New" w:hAnsi="Angsana New"/>
                <w:sz w:val="28"/>
                <w:szCs w:val="28"/>
              </w:rPr>
            </w:pPr>
          </w:p>
        </w:tc>
        <w:tc>
          <w:tcPr>
            <w:tcW w:w="942" w:type="dxa"/>
          </w:tcPr>
          <w:p w14:paraId="5AA220A9" w14:textId="77777777" w:rsidR="00AD734F" w:rsidRPr="000B0646" w:rsidRDefault="00AD734F" w:rsidP="00AD734F">
            <w:pPr>
              <w:tabs>
                <w:tab w:val="left" w:pos="810"/>
              </w:tabs>
              <w:ind w:right="79"/>
              <w:jc w:val="right"/>
              <w:rPr>
                <w:rFonts w:ascii="Angsana New" w:hAnsi="Angsana New"/>
                <w:sz w:val="28"/>
                <w:szCs w:val="28"/>
              </w:rPr>
            </w:pPr>
            <w:r w:rsidRPr="000B0646">
              <w:rPr>
                <w:rFonts w:ascii="Angsana New" w:hAnsi="Angsana New"/>
                <w:sz w:val="28"/>
                <w:szCs w:val="28"/>
              </w:rPr>
              <w:t>240,000</w:t>
            </w:r>
          </w:p>
        </w:tc>
        <w:tc>
          <w:tcPr>
            <w:tcW w:w="52" w:type="dxa"/>
            <w:vAlign w:val="bottom"/>
          </w:tcPr>
          <w:p w14:paraId="18CBDE78" w14:textId="77777777" w:rsidR="00AD734F" w:rsidRPr="000B0646" w:rsidRDefault="00AD734F" w:rsidP="00AD734F">
            <w:pPr>
              <w:jc w:val="right"/>
              <w:rPr>
                <w:rFonts w:ascii="Angsana New" w:hAnsi="Angsana New"/>
                <w:sz w:val="28"/>
                <w:szCs w:val="28"/>
              </w:rPr>
            </w:pPr>
          </w:p>
        </w:tc>
        <w:tc>
          <w:tcPr>
            <w:tcW w:w="1928" w:type="dxa"/>
            <w:vAlign w:val="bottom"/>
          </w:tcPr>
          <w:p w14:paraId="60226AB9" w14:textId="12F34109" w:rsidR="00AD734F" w:rsidRPr="000B0646" w:rsidRDefault="00AD734F" w:rsidP="00AD734F">
            <w:pPr>
              <w:rPr>
                <w:rFonts w:ascii="Angsana New" w:hAnsi="Angsana New"/>
                <w:sz w:val="28"/>
                <w:szCs w:val="28"/>
              </w:rPr>
            </w:pPr>
            <w:r>
              <w:rPr>
                <w:rFonts w:ascii="AngsanaUPC" w:hAnsi="AngsanaUPC" w:cs="AngsanaUPC"/>
                <w:sz w:val="28"/>
                <w:szCs w:val="28"/>
              </w:rPr>
              <w:t>Land of the Company, Investment in Freehold</w:t>
            </w:r>
            <w:r w:rsidRPr="00D26E46">
              <w:rPr>
                <w:rFonts w:ascii="AngsanaUPC" w:hAnsi="AngsanaUPC" w:cs="AngsanaUPC"/>
                <w:sz w:val="28"/>
                <w:szCs w:val="28"/>
              </w:rPr>
              <w:t xml:space="preserve"> and Leasehold </w:t>
            </w:r>
            <w:r>
              <w:rPr>
                <w:rFonts w:ascii="AngsanaUPC" w:hAnsi="AngsanaUPC" w:cs="AngsanaUPC"/>
                <w:sz w:val="28"/>
                <w:szCs w:val="28"/>
              </w:rPr>
              <w:t>Real Estate Investment Trust</w:t>
            </w:r>
            <w:r w:rsidRPr="00D26E46">
              <w:rPr>
                <w:rFonts w:ascii="AngsanaUPC" w:hAnsi="AngsanaUPC" w:cs="AngsanaUPC"/>
                <w:sz w:val="28"/>
                <w:szCs w:val="28"/>
              </w:rPr>
              <w:t xml:space="preserve"> (M-II)</w:t>
            </w:r>
            <w:r w:rsidRPr="000B0646">
              <w:rPr>
                <w:rFonts w:ascii="AngsanaUPC" w:hAnsi="AngsanaUPC" w:cs="AngsanaUPC"/>
                <w:sz w:val="28"/>
                <w:szCs w:val="28"/>
              </w:rPr>
              <w:t xml:space="preserve"> (Note 7)</w:t>
            </w:r>
          </w:p>
        </w:tc>
      </w:tr>
      <w:tr w:rsidR="00AD734F" w:rsidRPr="000B0646" w14:paraId="66FBB9FC" w14:textId="77777777" w:rsidTr="0013292A">
        <w:trPr>
          <w:trHeight w:val="765"/>
        </w:trPr>
        <w:tc>
          <w:tcPr>
            <w:tcW w:w="2061" w:type="dxa"/>
          </w:tcPr>
          <w:p w14:paraId="79832C68" w14:textId="5E13A60D" w:rsidR="00AD734F" w:rsidRPr="000B0646" w:rsidRDefault="00AD734F" w:rsidP="00AD734F">
            <w:pPr>
              <w:ind w:left="160" w:right="-100" w:hanging="160"/>
              <w:rPr>
                <w:rFonts w:ascii="Angsana New" w:hAnsi="Angsana New"/>
                <w:sz w:val="28"/>
                <w:szCs w:val="28"/>
              </w:rPr>
            </w:pPr>
            <w:r w:rsidRPr="000B0646">
              <w:rPr>
                <w:rFonts w:ascii="AngsanaUPC" w:hAnsi="AngsanaUPC" w:cs="AngsanaUPC"/>
                <w:spacing w:val="-2"/>
                <w:sz w:val="28"/>
                <w:szCs w:val="28"/>
              </w:rPr>
              <w:t>Unsecured short-term loans</w:t>
            </w:r>
          </w:p>
        </w:tc>
        <w:tc>
          <w:tcPr>
            <w:tcW w:w="90" w:type="dxa"/>
          </w:tcPr>
          <w:p w14:paraId="384B7F8D" w14:textId="77777777" w:rsidR="00AD734F" w:rsidRPr="000B0646" w:rsidRDefault="00AD734F" w:rsidP="00AD734F">
            <w:pPr>
              <w:jc w:val="center"/>
              <w:rPr>
                <w:rFonts w:ascii="Angsana New" w:hAnsi="Angsana New"/>
                <w:sz w:val="28"/>
                <w:szCs w:val="28"/>
              </w:rPr>
            </w:pPr>
          </w:p>
        </w:tc>
        <w:tc>
          <w:tcPr>
            <w:tcW w:w="1080" w:type="dxa"/>
          </w:tcPr>
          <w:p w14:paraId="4369221C" w14:textId="77777777" w:rsidR="00AD734F" w:rsidRPr="000B0646" w:rsidRDefault="00AD734F" w:rsidP="00AD734F">
            <w:pPr>
              <w:jc w:val="center"/>
              <w:rPr>
                <w:rFonts w:ascii="Angsana New" w:hAnsi="Angsana New"/>
                <w:sz w:val="28"/>
                <w:szCs w:val="28"/>
                <w:highlight w:val="yellow"/>
              </w:rPr>
            </w:pPr>
            <w:r w:rsidRPr="000B0646">
              <w:rPr>
                <w:rFonts w:ascii="Angsana New" w:hAnsi="Angsana New"/>
                <w:sz w:val="28"/>
                <w:szCs w:val="28"/>
              </w:rPr>
              <w:t>7.00, 10.00</w:t>
            </w:r>
          </w:p>
        </w:tc>
        <w:tc>
          <w:tcPr>
            <w:tcW w:w="90" w:type="dxa"/>
            <w:vAlign w:val="center"/>
          </w:tcPr>
          <w:p w14:paraId="334E5680" w14:textId="77777777" w:rsidR="00AD734F" w:rsidRPr="000B0646" w:rsidRDefault="00AD734F" w:rsidP="00AD734F">
            <w:pPr>
              <w:jc w:val="center"/>
              <w:rPr>
                <w:rFonts w:ascii="Angsana New" w:hAnsi="Angsana New"/>
                <w:sz w:val="28"/>
                <w:szCs w:val="28"/>
              </w:rPr>
            </w:pPr>
          </w:p>
        </w:tc>
        <w:tc>
          <w:tcPr>
            <w:tcW w:w="990" w:type="dxa"/>
            <w:tcBorders>
              <w:bottom w:val="single" w:sz="4" w:space="0" w:color="auto"/>
            </w:tcBorders>
            <w:shd w:val="clear" w:color="auto" w:fill="auto"/>
          </w:tcPr>
          <w:p w14:paraId="5F594D88" w14:textId="77777777" w:rsidR="00AD734F" w:rsidRPr="000B0646" w:rsidRDefault="00AD734F" w:rsidP="00AD734F">
            <w:pPr>
              <w:ind w:right="76"/>
              <w:jc w:val="right"/>
              <w:rPr>
                <w:rFonts w:ascii="Angsana New" w:hAnsi="Angsana New"/>
                <w:sz w:val="28"/>
                <w:szCs w:val="28"/>
              </w:rPr>
            </w:pPr>
            <w:r w:rsidRPr="000B0646">
              <w:rPr>
                <w:rFonts w:ascii="Angsana New" w:hAnsi="Angsana New"/>
                <w:sz w:val="28"/>
                <w:szCs w:val="28"/>
              </w:rPr>
              <w:t>19,973</w:t>
            </w:r>
          </w:p>
        </w:tc>
        <w:tc>
          <w:tcPr>
            <w:tcW w:w="48" w:type="dxa"/>
            <w:vAlign w:val="center"/>
          </w:tcPr>
          <w:p w14:paraId="00003CDE" w14:textId="77777777" w:rsidR="00AD734F" w:rsidRPr="000B0646" w:rsidRDefault="00AD734F" w:rsidP="00AD734F">
            <w:pPr>
              <w:jc w:val="center"/>
              <w:rPr>
                <w:rFonts w:ascii="Angsana New" w:hAnsi="Angsana New"/>
                <w:sz w:val="28"/>
                <w:szCs w:val="28"/>
              </w:rPr>
            </w:pPr>
          </w:p>
        </w:tc>
        <w:tc>
          <w:tcPr>
            <w:tcW w:w="1032" w:type="dxa"/>
            <w:tcBorders>
              <w:bottom w:val="single" w:sz="4" w:space="0" w:color="auto"/>
            </w:tcBorders>
          </w:tcPr>
          <w:p w14:paraId="242BB7B0" w14:textId="77777777" w:rsidR="00AD734F" w:rsidRPr="000B0646" w:rsidRDefault="00AD734F" w:rsidP="00AD734F">
            <w:pPr>
              <w:ind w:right="76"/>
              <w:jc w:val="right"/>
              <w:rPr>
                <w:rFonts w:ascii="Angsana New" w:hAnsi="Angsana New"/>
                <w:sz w:val="28"/>
                <w:szCs w:val="28"/>
              </w:rPr>
            </w:pPr>
            <w:r w:rsidRPr="000B0646">
              <w:rPr>
                <w:rFonts w:ascii="Angsana New" w:hAnsi="Angsana New"/>
                <w:sz w:val="28"/>
                <w:szCs w:val="28"/>
              </w:rPr>
              <w:t>12,000</w:t>
            </w:r>
          </w:p>
        </w:tc>
        <w:tc>
          <w:tcPr>
            <w:tcW w:w="48" w:type="dxa"/>
          </w:tcPr>
          <w:p w14:paraId="3C32A6C4" w14:textId="77777777" w:rsidR="00AD734F" w:rsidRPr="000B0646" w:rsidRDefault="00AD734F" w:rsidP="00AD734F">
            <w:pPr>
              <w:jc w:val="right"/>
              <w:rPr>
                <w:rFonts w:ascii="Angsana New" w:hAnsi="Angsana New"/>
                <w:sz w:val="28"/>
                <w:szCs w:val="28"/>
              </w:rPr>
            </w:pPr>
          </w:p>
        </w:tc>
        <w:tc>
          <w:tcPr>
            <w:tcW w:w="1032" w:type="dxa"/>
            <w:tcBorders>
              <w:bottom w:val="single" w:sz="4" w:space="0" w:color="auto"/>
            </w:tcBorders>
          </w:tcPr>
          <w:p w14:paraId="7E348DEF" w14:textId="77777777" w:rsidR="00AD734F" w:rsidRPr="000B0646" w:rsidRDefault="00AD734F" w:rsidP="00AD734F">
            <w:pPr>
              <w:ind w:right="79"/>
              <w:jc w:val="right"/>
              <w:rPr>
                <w:rFonts w:ascii="Angsana New" w:hAnsi="Angsana New"/>
                <w:sz w:val="28"/>
                <w:szCs w:val="28"/>
              </w:rPr>
            </w:pPr>
            <w:r w:rsidRPr="000B0646">
              <w:rPr>
                <w:rFonts w:ascii="Angsana New" w:hAnsi="Angsana New"/>
                <w:sz w:val="28"/>
                <w:szCs w:val="28"/>
              </w:rPr>
              <w:t>13,500</w:t>
            </w:r>
          </w:p>
        </w:tc>
        <w:tc>
          <w:tcPr>
            <w:tcW w:w="48" w:type="dxa"/>
          </w:tcPr>
          <w:p w14:paraId="4135F6C5" w14:textId="77777777" w:rsidR="00AD734F" w:rsidRPr="000B0646" w:rsidRDefault="00AD734F" w:rsidP="00AD734F">
            <w:pPr>
              <w:jc w:val="right"/>
              <w:rPr>
                <w:rFonts w:ascii="Angsana New" w:hAnsi="Angsana New"/>
                <w:sz w:val="28"/>
                <w:szCs w:val="28"/>
              </w:rPr>
            </w:pPr>
          </w:p>
        </w:tc>
        <w:tc>
          <w:tcPr>
            <w:tcW w:w="942" w:type="dxa"/>
            <w:tcBorders>
              <w:bottom w:val="single" w:sz="4" w:space="0" w:color="auto"/>
            </w:tcBorders>
          </w:tcPr>
          <w:p w14:paraId="4E48C19A" w14:textId="77777777" w:rsidR="00AD734F" w:rsidRPr="000B0646" w:rsidRDefault="00AD734F" w:rsidP="00AD734F">
            <w:pPr>
              <w:ind w:right="79"/>
              <w:jc w:val="right"/>
              <w:rPr>
                <w:rFonts w:ascii="Angsana New" w:hAnsi="Angsana New"/>
                <w:sz w:val="28"/>
                <w:szCs w:val="28"/>
              </w:rPr>
            </w:pPr>
            <w:r w:rsidRPr="000B0646">
              <w:rPr>
                <w:rFonts w:ascii="Angsana New" w:hAnsi="Angsana New"/>
                <w:sz w:val="28"/>
                <w:szCs w:val="28"/>
              </w:rPr>
              <w:t>10,000</w:t>
            </w:r>
          </w:p>
        </w:tc>
        <w:tc>
          <w:tcPr>
            <w:tcW w:w="52" w:type="dxa"/>
            <w:vAlign w:val="bottom"/>
          </w:tcPr>
          <w:p w14:paraId="58380936" w14:textId="77777777" w:rsidR="00AD734F" w:rsidRPr="000B0646" w:rsidRDefault="00AD734F" w:rsidP="00AD734F">
            <w:pPr>
              <w:jc w:val="right"/>
              <w:rPr>
                <w:rFonts w:ascii="Angsana New" w:hAnsi="Angsana New"/>
                <w:sz w:val="28"/>
                <w:szCs w:val="28"/>
              </w:rPr>
            </w:pPr>
          </w:p>
        </w:tc>
        <w:tc>
          <w:tcPr>
            <w:tcW w:w="1928" w:type="dxa"/>
          </w:tcPr>
          <w:p w14:paraId="78C63567" w14:textId="4CE85DE0" w:rsidR="00AD734F" w:rsidRPr="000B0646" w:rsidRDefault="00AD734F" w:rsidP="00AD734F">
            <w:pPr>
              <w:rPr>
                <w:rFonts w:ascii="Angsana New" w:hAnsi="Angsana New"/>
                <w:sz w:val="28"/>
                <w:szCs w:val="28"/>
              </w:rPr>
            </w:pPr>
            <w:r w:rsidRPr="000B0646">
              <w:rPr>
                <w:rFonts w:ascii="AngsanaUPC" w:hAnsi="AngsanaUPC" w:cs="AngsanaUPC"/>
                <w:sz w:val="28"/>
                <w:szCs w:val="28"/>
              </w:rPr>
              <w:t>-</w:t>
            </w:r>
          </w:p>
        </w:tc>
      </w:tr>
      <w:tr w:rsidR="00AD734F" w:rsidRPr="000B0646" w14:paraId="17A44132" w14:textId="77777777" w:rsidTr="0013292A">
        <w:trPr>
          <w:trHeight w:val="336"/>
        </w:trPr>
        <w:tc>
          <w:tcPr>
            <w:tcW w:w="2061" w:type="dxa"/>
          </w:tcPr>
          <w:p w14:paraId="621AE544" w14:textId="18B3F270" w:rsidR="00AD734F" w:rsidRPr="000B0646" w:rsidRDefault="00AD734F" w:rsidP="00AD734F">
            <w:pPr>
              <w:jc w:val="both"/>
              <w:rPr>
                <w:rFonts w:ascii="Angsana New" w:hAnsi="Angsana New"/>
                <w:b/>
                <w:bCs/>
                <w:sz w:val="28"/>
                <w:szCs w:val="28"/>
              </w:rPr>
            </w:pPr>
            <w:r w:rsidRPr="000B0646">
              <w:rPr>
                <w:rFonts w:ascii="AngsanaUPC" w:hAnsi="AngsanaUPC" w:cs="AngsanaUPC"/>
                <w:b/>
                <w:bCs/>
                <w:sz w:val="28"/>
                <w:szCs w:val="28"/>
              </w:rPr>
              <w:t>Total</w:t>
            </w:r>
          </w:p>
        </w:tc>
        <w:tc>
          <w:tcPr>
            <w:tcW w:w="90" w:type="dxa"/>
            <w:vAlign w:val="center"/>
          </w:tcPr>
          <w:p w14:paraId="3CDA510C" w14:textId="77777777" w:rsidR="00AD734F" w:rsidRPr="000B0646" w:rsidRDefault="00AD734F" w:rsidP="00AD734F">
            <w:pPr>
              <w:jc w:val="center"/>
              <w:rPr>
                <w:rFonts w:ascii="Angsana New" w:hAnsi="Angsana New"/>
                <w:sz w:val="28"/>
                <w:szCs w:val="28"/>
              </w:rPr>
            </w:pPr>
          </w:p>
        </w:tc>
        <w:tc>
          <w:tcPr>
            <w:tcW w:w="1080" w:type="dxa"/>
            <w:vAlign w:val="center"/>
          </w:tcPr>
          <w:p w14:paraId="1E64100E" w14:textId="77777777" w:rsidR="00AD734F" w:rsidRPr="000B0646" w:rsidRDefault="00AD734F" w:rsidP="00AD734F">
            <w:pPr>
              <w:jc w:val="center"/>
              <w:rPr>
                <w:rFonts w:ascii="Angsana New" w:hAnsi="Angsana New"/>
                <w:sz w:val="28"/>
                <w:szCs w:val="28"/>
              </w:rPr>
            </w:pPr>
          </w:p>
        </w:tc>
        <w:tc>
          <w:tcPr>
            <w:tcW w:w="90" w:type="dxa"/>
            <w:vAlign w:val="center"/>
          </w:tcPr>
          <w:p w14:paraId="7FC8A2A1" w14:textId="77777777" w:rsidR="00AD734F" w:rsidRPr="000B0646" w:rsidRDefault="00AD734F" w:rsidP="00AD734F">
            <w:pPr>
              <w:jc w:val="center"/>
              <w:rPr>
                <w:rFonts w:ascii="Angsana New" w:hAnsi="Angsana New"/>
                <w:sz w:val="28"/>
                <w:szCs w:val="28"/>
              </w:rPr>
            </w:pPr>
          </w:p>
        </w:tc>
        <w:tc>
          <w:tcPr>
            <w:tcW w:w="990" w:type="dxa"/>
            <w:tcBorders>
              <w:top w:val="single" w:sz="4" w:space="0" w:color="auto"/>
              <w:bottom w:val="double" w:sz="4" w:space="0" w:color="auto"/>
            </w:tcBorders>
            <w:shd w:val="clear" w:color="auto" w:fill="auto"/>
            <w:vAlign w:val="center"/>
          </w:tcPr>
          <w:p w14:paraId="4F13E782" w14:textId="77777777" w:rsidR="00AD734F" w:rsidRPr="000B0646" w:rsidRDefault="00AD734F" w:rsidP="00AD734F">
            <w:pPr>
              <w:ind w:right="76"/>
              <w:jc w:val="right"/>
              <w:rPr>
                <w:rFonts w:ascii="Angsana New" w:hAnsi="Angsana New"/>
                <w:sz w:val="28"/>
                <w:szCs w:val="28"/>
              </w:rPr>
            </w:pPr>
            <w:r w:rsidRPr="000B0646">
              <w:rPr>
                <w:rFonts w:ascii="Angsana New" w:hAnsi="Angsana New"/>
                <w:b/>
                <w:bCs/>
                <w:sz w:val="28"/>
                <w:szCs w:val="28"/>
              </w:rPr>
              <w:t>483,411</w:t>
            </w:r>
          </w:p>
        </w:tc>
        <w:tc>
          <w:tcPr>
            <w:tcW w:w="48" w:type="dxa"/>
            <w:vAlign w:val="center"/>
          </w:tcPr>
          <w:p w14:paraId="49A54B28" w14:textId="77777777" w:rsidR="00AD734F" w:rsidRPr="000B0646" w:rsidRDefault="00AD734F" w:rsidP="00AD734F">
            <w:pPr>
              <w:jc w:val="center"/>
              <w:rPr>
                <w:rFonts w:ascii="Angsana New" w:hAnsi="Angsana New"/>
                <w:sz w:val="28"/>
                <w:szCs w:val="28"/>
              </w:rPr>
            </w:pPr>
          </w:p>
        </w:tc>
        <w:tc>
          <w:tcPr>
            <w:tcW w:w="1032" w:type="dxa"/>
            <w:tcBorders>
              <w:top w:val="single" w:sz="4" w:space="0" w:color="auto"/>
              <w:bottom w:val="double" w:sz="4" w:space="0" w:color="auto"/>
            </w:tcBorders>
          </w:tcPr>
          <w:p w14:paraId="65410AB5" w14:textId="77777777" w:rsidR="00AD734F" w:rsidRPr="000B0646" w:rsidRDefault="00AD734F" w:rsidP="00AD734F">
            <w:pPr>
              <w:ind w:right="76"/>
              <w:jc w:val="right"/>
              <w:rPr>
                <w:rFonts w:ascii="Angsana New" w:hAnsi="Angsana New"/>
                <w:sz w:val="28"/>
                <w:szCs w:val="28"/>
              </w:rPr>
            </w:pPr>
            <w:r w:rsidRPr="000B0646">
              <w:rPr>
                <w:rFonts w:ascii="Angsana New" w:hAnsi="Angsana New"/>
                <w:b/>
                <w:bCs/>
                <w:sz w:val="28"/>
                <w:szCs w:val="28"/>
              </w:rPr>
              <w:t>325,321</w:t>
            </w:r>
          </w:p>
        </w:tc>
        <w:tc>
          <w:tcPr>
            <w:tcW w:w="48" w:type="dxa"/>
          </w:tcPr>
          <w:p w14:paraId="0B449F0B" w14:textId="77777777" w:rsidR="00AD734F" w:rsidRPr="000B0646" w:rsidRDefault="00AD734F" w:rsidP="00AD734F">
            <w:pPr>
              <w:jc w:val="right"/>
              <w:rPr>
                <w:rFonts w:ascii="Angsana New" w:hAnsi="Angsana New"/>
                <w:sz w:val="28"/>
                <w:szCs w:val="28"/>
              </w:rPr>
            </w:pPr>
          </w:p>
        </w:tc>
        <w:tc>
          <w:tcPr>
            <w:tcW w:w="1032" w:type="dxa"/>
            <w:tcBorders>
              <w:top w:val="single" w:sz="4" w:space="0" w:color="auto"/>
              <w:bottom w:val="double" w:sz="4" w:space="0" w:color="auto"/>
            </w:tcBorders>
          </w:tcPr>
          <w:p w14:paraId="629621F1" w14:textId="77777777" w:rsidR="00AD734F" w:rsidRPr="000B0646" w:rsidRDefault="00AD734F" w:rsidP="00AD734F">
            <w:pPr>
              <w:ind w:right="79"/>
              <w:jc w:val="right"/>
              <w:rPr>
                <w:rFonts w:ascii="Angsana New" w:hAnsi="Angsana New"/>
                <w:b/>
                <w:bCs/>
                <w:sz w:val="28"/>
                <w:szCs w:val="28"/>
              </w:rPr>
            </w:pPr>
            <w:r w:rsidRPr="000B0646">
              <w:rPr>
                <w:rFonts w:ascii="Angsana New" w:hAnsi="Angsana New"/>
                <w:b/>
                <w:bCs/>
                <w:sz w:val="28"/>
                <w:szCs w:val="28"/>
              </w:rPr>
              <w:t>471,938</w:t>
            </w:r>
          </w:p>
        </w:tc>
        <w:tc>
          <w:tcPr>
            <w:tcW w:w="48" w:type="dxa"/>
          </w:tcPr>
          <w:p w14:paraId="34A0F630" w14:textId="77777777" w:rsidR="00AD734F" w:rsidRPr="000B0646" w:rsidRDefault="00AD734F" w:rsidP="00AD734F">
            <w:pPr>
              <w:jc w:val="right"/>
              <w:rPr>
                <w:rFonts w:ascii="Angsana New" w:hAnsi="Angsana New"/>
                <w:b/>
                <w:bCs/>
                <w:sz w:val="28"/>
                <w:szCs w:val="28"/>
              </w:rPr>
            </w:pPr>
          </w:p>
        </w:tc>
        <w:tc>
          <w:tcPr>
            <w:tcW w:w="942" w:type="dxa"/>
            <w:tcBorders>
              <w:top w:val="single" w:sz="4" w:space="0" w:color="auto"/>
              <w:bottom w:val="double" w:sz="4" w:space="0" w:color="auto"/>
            </w:tcBorders>
          </w:tcPr>
          <w:p w14:paraId="1E116EE6" w14:textId="77777777" w:rsidR="00AD734F" w:rsidRPr="000B0646" w:rsidRDefault="00AD734F" w:rsidP="00AD734F">
            <w:pPr>
              <w:ind w:right="79"/>
              <w:jc w:val="right"/>
              <w:rPr>
                <w:rFonts w:ascii="Angsana New" w:hAnsi="Angsana New"/>
                <w:sz w:val="28"/>
                <w:szCs w:val="28"/>
              </w:rPr>
            </w:pPr>
            <w:r w:rsidRPr="000B0646">
              <w:rPr>
                <w:rFonts w:ascii="Angsana New" w:hAnsi="Angsana New"/>
                <w:b/>
                <w:bCs/>
                <w:sz w:val="28"/>
                <w:szCs w:val="28"/>
              </w:rPr>
              <w:t>313,397</w:t>
            </w:r>
          </w:p>
        </w:tc>
        <w:tc>
          <w:tcPr>
            <w:tcW w:w="52" w:type="dxa"/>
            <w:vAlign w:val="center"/>
          </w:tcPr>
          <w:p w14:paraId="1DD830C5" w14:textId="77777777" w:rsidR="00AD734F" w:rsidRPr="000B0646" w:rsidRDefault="00AD734F" w:rsidP="00AD734F">
            <w:pPr>
              <w:jc w:val="center"/>
              <w:rPr>
                <w:rFonts w:ascii="Angsana New" w:hAnsi="Angsana New"/>
                <w:sz w:val="28"/>
                <w:szCs w:val="28"/>
              </w:rPr>
            </w:pPr>
          </w:p>
        </w:tc>
        <w:tc>
          <w:tcPr>
            <w:tcW w:w="1928" w:type="dxa"/>
            <w:vAlign w:val="center"/>
          </w:tcPr>
          <w:p w14:paraId="09D3A66C" w14:textId="77777777" w:rsidR="00AD734F" w:rsidRPr="000B0646" w:rsidRDefault="00AD734F" w:rsidP="00AD734F">
            <w:pPr>
              <w:jc w:val="center"/>
              <w:rPr>
                <w:rFonts w:ascii="Angsana New" w:hAnsi="Angsana New"/>
                <w:sz w:val="28"/>
                <w:szCs w:val="28"/>
              </w:rPr>
            </w:pPr>
          </w:p>
        </w:tc>
      </w:tr>
    </w:tbl>
    <w:p w14:paraId="11CDABC2" w14:textId="364E08EA" w:rsidR="00211777" w:rsidRDefault="00CA1386" w:rsidP="0067235F">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000F62">
        <w:rPr>
          <w:rFonts w:ascii="AngsanaUPC" w:hAnsi="AngsanaUPC" w:cs="AngsanaUPC"/>
          <w:b/>
          <w:bCs/>
          <w:sz w:val="28"/>
          <w:szCs w:val="28"/>
        </w:rPr>
        <w:t>DEBENTURES</w:t>
      </w:r>
    </w:p>
    <w:tbl>
      <w:tblPr>
        <w:tblStyle w:val="TableGrid"/>
        <w:tblW w:w="9538"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3152"/>
        <w:gridCol w:w="75"/>
        <w:gridCol w:w="1521"/>
        <w:gridCol w:w="75"/>
        <w:gridCol w:w="1522"/>
        <w:gridCol w:w="75"/>
        <w:gridCol w:w="1521"/>
        <w:gridCol w:w="75"/>
        <w:gridCol w:w="1522"/>
      </w:tblGrid>
      <w:tr w:rsidR="00981989" w:rsidRPr="00BC0B03" w14:paraId="767F5409" w14:textId="77777777" w:rsidTr="00981989">
        <w:trPr>
          <w:trHeight w:val="403"/>
        </w:trPr>
        <w:tc>
          <w:tcPr>
            <w:tcW w:w="3152" w:type="dxa"/>
          </w:tcPr>
          <w:p w14:paraId="5F7AA3BF" w14:textId="77777777" w:rsidR="00981989" w:rsidRPr="00BC0B03" w:rsidRDefault="00981989" w:rsidP="002F38C6">
            <w:pPr>
              <w:overflowPunct/>
              <w:autoSpaceDE/>
              <w:autoSpaceDN/>
              <w:adjustRightInd/>
              <w:ind w:left="43"/>
              <w:textAlignment w:val="auto"/>
              <w:rPr>
                <w:rFonts w:ascii="Angsana New" w:hAnsi="Angsana New"/>
                <w:sz w:val="28"/>
                <w:szCs w:val="28"/>
              </w:rPr>
            </w:pPr>
          </w:p>
        </w:tc>
        <w:tc>
          <w:tcPr>
            <w:tcW w:w="75" w:type="dxa"/>
          </w:tcPr>
          <w:p w14:paraId="7EE8C401" w14:textId="77777777" w:rsidR="00981989" w:rsidRPr="00BC0B03" w:rsidRDefault="00981989" w:rsidP="002F38C6">
            <w:pPr>
              <w:overflowPunct/>
              <w:autoSpaceDE/>
              <w:autoSpaceDN/>
              <w:adjustRightInd/>
              <w:ind w:left="43"/>
              <w:textAlignment w:val="auto"/>
              <w:rPr>
                <w:rFonts w:ascii="Angsana New" w:hAnsi="Angsana New"/>
                <w:sz w:val="28"/>
                <w:szCs w:val="28"/>
              </w:rPr>
            </w:pPr>
          </w:p>
        </w:tc>
        <w:tc>
          <w:tcPr>
            <w:tcW w:w="1521" w:type="dxa"/>
          </w:tcPr>
          <w:p w14:paraId="42B4509A" w14:textId="77777777" w:rsidR="00981989" w:rsidRPr="00BC0B03" w:rsidRDefault="00981989" w:rsidP="002F38C6">
            <w:pPr>
              <w:overflowPunct/>
              <w:autoSpaceDE/>
              <w:autoSpaceDN/>
              <w:adjustRightInd/>
              <w:ind w:left="43"/>
              <w:textAlignment w:val="auto"/>
              <w:rPr>
                <w:rFonts w:ascii="Angsana New" w:hAnsi="Angsana New"/>
                <w:sz w:val="28"/>
                <w:szCs w:val="28"/>
              </w:rPr>
            </w:pPr>
          </w:p>
        </w:tc>
        <w:tc>
          <w:tcPr>
            <w:tcW w:w="75" w:type="dxa"/>
          </w:tcPr>
          <w:p w14:paraId="1A84EFB3" w14:textId="77777777" w:rsidR="00981989" w:rsidRPr="00BC0B03" w:rsidRDefault="00981989" w:rsidP="002F38C6">
            <w:pPr>
              <w:overflowPunct/>
              <w:autoSpaceDE/>
              <w:autoSpaceDN/>
              <w:adjustRightInd/>
              <w:ind w:left="43"/>
              <w:textAlignment w:val="auto"/>
              <w:rPr>
                <w:rFonts w:ascii="Angsana New" w:hAnsi="Angsana New"/>
                <w:sz w:val="28"/>
                <w:szCs w:val="28"/>
              </w:rPr>
            </w:pPr>
          </w:p>
        </w:tc>
        <w:tc>
          <w:tcPr>
            <w:tcW w:w="1522" w:type="dxa"/>
          </w:tcPr>
          <w:p w14:paraId="78EC7200" w14:textId="77777777" w:rsidR="00981989" w:rsidRPr="00BC0B03" w:rsidRDefault="00981989" w:rsidP="002F38C6">
            <w:pPr>
              <w:overflowPunct/>
              <w:autoSpaceDE/>
              <w:autoSpaceDN/>
              <w:adjustRightInd/>
              <w:ind w:left="43"/>
              <w:textAlignment w:val="auto"/>
              <w:rPr>
                <w:rFonts w:ascii="Angsana New" w:hAnsi="Angsana New"/>
                <w:sz w:val="28"/>
                <w:szCs w:val="28"/>
              </w:rPr>
            </w:pPr>
          </w:p>
        </w:tc>
        <w:tc>
          <w:tcPr>
            <w:tcW w:w="75" w:type="dxa"/>
          </w:tcPr>
          <w:p w14:paraId="21DE713F" w14:textId="77777777" w:rsidR="00981989" w:rsidRPr="00BC0B03" w:rsidRDefault="00981989" w:rsidP="002F38C6">
            <w:pPr>
              <w:overflowPunct/>
              <w:autoSpaceDE/>
              <w:autoSpaceDN/>
              <w:adjustRightInd/>
              <w:ind w:left="43"/>
              <w:textAlignment w:val="auto"/>
              <w:rPr>
                <w:rFonts w:ascii="Angsana New" w:hAnsi="Angsana New"/>
                <w:sz w:val="28"/>
                <w:szCs w:val="28"/>
              </w:rPr>
            </w:pPr>
          </w:p>
        </w:tc>
        <w:tc>
          <w:tcPr>
            <w:tcW w:w="3118" w:type="dxa"/>
            <w:gridSpan w:val="3"/>
            <w:vAlign w:val="center"/>
          </w:tcPr>
          <w:p w14:paraId="5FA5CB91" w14:textId="3C05F6B4" w:rsidR="00981989" w:rsidRPr="00BC0B03" w:rsidRDefault="00981989" w:rsidP="00981989">
            <w:pPr>
              <w:overflowPunct/>
              <w:autoSpaceDE/>
              <w:autoSpaceDN/>
              <w:adjustRightInd/>
              <w:ind w:left="43"/>
              <w:jc w:val="right"/>
              <w:textAlignment w:val="auto"/>
              <w:rPr>
                <w:rFonts w:ascii="Angsana New" w:hAnsi="Angsana New"/>
                <w:b/>
                <w:bCs/>
                <w:sz w:val="28"/>
                <w:szCs w:val="28"/>
              </w:rPr>
            </w:pPr>
            <w:r w:rsidRPr="00F5194C">
              <w:rPr>
                <w:rFonts w:ascii="AngsanaUPC" w:hAnsi="AngsanaUPC" w:cs="AngsanaUPC"/>
                <w:b/>
                <w:bCs/>
                <w:sz w:val="28"/>
                <w:szCs w:val="28"/>
              </w:rPr>
              <w:t>(Unit: Thousand Baht)</w:t>
            </w:r>
          </w:p>
        </w:tc>
      </w:tr>
      <w:tr w:rsidR="00981989" w:rsidRPr="00BC0B03" w14:paraId="29E38897" w14:textId="77777777" w:rsidTr="00261D61">
        <w:trPr>
          <w:trHeight w:val="403"/>
        </w:trPr>
        <w:tc>
          <w:tcPr>
            <w:tcW w:w="3152" w:type="dxa"/>
          </w:tcPr>
          <w:p w14:paraId="0DC7DFB9" w14:textId="77777777" w:rsidR="00981989" w:rsidRPr="00BC0B03" w:rsidRDefault="00981989" w:rsidP="002F38C6">
            <w:pPr>
              <w:overflowPunct/>
              <w:autoSpaceDE/>
              <w:autoSpaceDN/>
              <w:adjustRightInd/>
              <w:ind w:left="43"/>
              <w:textAlignment w:val="auto"/>
              <w:rPr>
                <w:rFonts w:ascii="Angsana New" w:hAnsi="Angsana New"/>
                <w:sz w:val="28"/>
                <w:szCs w:val="28"/>
              </w:rPr>
            </w:pPr>
          </w:p>
        </w:tc>
        <w:tc>
          <w:tcPr>
            <w:tcW w:w="75" w:type="dxa"/>
            <w:vMerge w:val="restart"/>
          </w:tcPr>
          <w:p w14:paraId="47DE78D3" w14:textId="77777777" w:rsidR="00981989" w:rsidRPr="00BC0B03" w:rsidRDefault="00981989" w:rsidP="002F38C6">
            <w:pPr>
              <w:overflowPunct/>
              <w:autoSpaceDE/>
              <w:autoSpaceDN/>
              <w:adjustRightInd/>
              <w:ind w:left="43"/>
              <w:textAlignment w:val="auto"/>
              <w:rPr>
                <w:rFonts w:ascii="Angsana New" w:hAnsi="Angsana New"/>
                <w:sz w:val="28"/>
                <w:szCs w:val="28"/>
              </w:rPr>
            </w:pPr>
          </w:p>
        </w:tc>
        <w:tc>
          <w:tcPr>
            <w:tcW w:w="3118" w:type="dxa"/>
            <w:gridSpan w:val="3"/>
            <w:tcBorders>
              <w:bottom w:val="single" w:sz="4" w:space="0" w:color="auto"/>
            </w:tcBorders>
            <w:vAlign w:val="center"/>
          </w:tcPr>
          <w:p w14:paraId="4DEBB6CA" w14:textId="4E283E9B" w:rsidR="00261D61" w:rsidRPr="00261D61" w:rsidRDefault="00261D61" w:rsidP="00261D61">
            <w:pPr>
              <w:tabs>
                <w:tab w:val="left" w:pos="922"/>
                <w:tab w:val="center" w:pos="1574"/>
              </w:tabs>
              <w:overflowPunct/>
              <w:autoSpaceDE/>
              <w:autoSpaceDN/>
              <w:adjustRightInd/>
              <w:ind w:left="43"/>
              <w:jc w:val="center"/>
              <w:textAlignment w:val="auto"/>
              <w:rPr>
                <w:rFonts w:ascii="Angsana New" w:hAnsi="Angsana New"/>
                <w:b/>
                <w:bCs/>
                <w:sz w:val="28"/>
                <w:szCs w:val="28"/>
              </w:rPr>
            </w:pPr>
            <w:r w:rsidRPr="00261D61">
              <w:rPr>
                <w:rFonts w:ascii="Angsana New" w:hAnsi="Angsana New"/>
                <w:b/>
                <w:bCs/>
                <w:sz w:val="28"/>
                <w:szCs w:val="28"/>
              </w:rPr>
              <w:t>Consolidated</w:t>
            </w:r>
          </w:p>
          <w:p w14:paraId="3CCE0E78" w14:textId="66D03894" w:rsidR="00981989" w:rsidRPr="00BC0B03" w:rsidRDefault="00261D61" w:rsidP="00261D61">
            <w:pPr>
              <w:tabs>
                <w:tab w:val="left" w:pos="922"/>
                <w:tab w:val="center" w:pos="1574"/>
              </w:tabs>
              <w:overflowPunct/>
              <w:autoSpaceDE/>
              <w:autoSpaceDN/>
              <w:adjustRightInd/>
              <w:ind w:left="43"/>
              <w:jc w:val="center"/>
              <w:textAlignment w:val="auto"/>
              <w:rPr>
                <w:rFonts w:ascii="Angsana New" w:hAnsi="Angsana New"/>
                <w:b/>
                <w:bCs/>
                <w:sz w:val="28"/>
                <w:szCs w:val="28"/>
              </w:rPr>
            </w:pPr>
            <w:r w:rsidRPr="00261D61">
              <w:rPr>
                <w:rFonts w:ascii="Angsana New" w:hAnsi="Angsana New"/>
                <w:b/>
                <w:bCs/>
                <w:sz w:val="28"/>
                <w:szCs w:val="28"/>
              </w:rPr>
              <w:t>financial statements</w:t>
            </w:r>
          </w:p>
        </w:tc>
        <w:tc>
          <w:tcPr>
            <w:tcW w:w="75" w:type="dxa"/>
            <w:vMerge w:val="restart"/>
          </w:tcPr>
          <w:p w14:paraId="480DE6F0" w14:textId="77777777" w:rsidR="00981989" w:rsidRPr="00BC0B03" w:rsidRDefault="00981989" w:rsidP="002F38C6">
            <w:pPr>
              <w:overflowPunct/>
              <w:autoSpaceDE/>
              <w:autoSpaceDN/>
              <w:adjustRightInd/>
              <w:ind w:left="43"/>
              <w:jc w:val="center"/>
              <w:textAlignment w:val="auto"/>
              <w:rPr>
                <w:rFonts w:ascii="Angsana New" w:hAnsi="Angsana New"/>
                <w:b/>
                <w:bCs/>
                <w:sz w:val="28"/>
                <w:szCs w:val="28"/>
              </w:rPr>
            </w:pPr>
          </w:p>
        </w:tc>
        <w:tc>
          <w:tcPr>
            <w:tcW w:w="3118" w:type="dxa"/>
            <w:gridSpan w:val="3"/>
            <w:tcBorders>
              <w:bottom w:val="single" w:sz="4" w:space="0" w:color="auto"/>
            </w:tcBorders>
          </w:tcPr>
          <w:p w14:paraId="5BD7AECD" w14:textId="77777777" w:rsidR="00261D61" w:rsidRPr="00261D61" w:rsidRDefault="00261D61" w:rsidP="00261D61">
            <w:pPr>
              <w:overflowPunct/>
              <w:autoSpaceDE/>
              <w:autoSpaceDN/>
              <w:adjustRightInd/>
              <w:ind w:left="43"/>
              <w:jc w:val="center"/>
              <w:textAlignment w:val="auto"/>
              <w:rPr>
                <w:rFonts w:ascii="Angsana New" w:hAnsi="Angsana New"/>
                <w:b/>
                <w:bCs/>
                <w:sz w:val="28"/>
                <w:szCs w:val="28"/>
              </w:rPr>
            </w:pPr>
            <w:r w:rsidRPr="00261D61">
              <w:rPr>
                <w:rFonts w:ascii="Angsana New" w:hAnsi="Angsana New"/>
                <w:b/>
                <w:bCs/>
                <w:sz w:val="28"/>
                <w:szCs w:val="28"/>
              </w:rPr>
              <w:t>Separate</w:t>
            </w:r>
          </w:p>
          <w:p w14:paraId="58615AC1" w14:textId="7C59E335" w:rsidR="00981989" w:rsidRPr="00BC0B03" w:rsidRDefault="00261D61" w:rsidP="00261D61">
            <w:pPr>
              <w:overflowPunct/>
              <w:autoSpaceDE/>
              <w:autoSpaceDN/>
              <w:adjustRightInd/>
              <w:ind w:left="43"/>
              <w:jc w:val="center"/>
              <w:textAlignment w:val="auto"/>
              <w:rPr>
                <w:rFonts w:ascii="Angsana New" w:hAnsi="Angsana New"/>
                <w:b/>
                <w:bCs/>
                <w:sz w:val="28"/>
                <w:szCs w:val="28"/>
              </w:rPr>
            </w:pPr>
            <w:r w:rsidRPr="00261D61">
              <w:rPr>
                <w:rFonts w:ascii="Angsana New" w:hAnsi="Angsana New"/>
                <w:b/>
                <w:bCs/>
                <w:sz w:val="28"/>
                <w:szCs w:val="28"/>
              </w:rPr>
              <w:t>financial statements</w:t>
            </w:r>
          </w:p>
        </w:tc>
      </w:tr>
      <w:tr w:rsidR="006E59B3" w:rsidRPr="00BC0B03" w14:paraId="1C7F997C" w14:textId="77777777" w:rsidTr="002F38C6">
        <w:trPr>
          <w:trHeight w:val="403"/>
        </w:trPr>
        <w:tc>
          <w:tcPr>
            <w:tcW w:w="3152" w:type="dxa"/>
          </w:tcPr>
          <w:p w14:paraId="18FBC09B" w14:textId="77777777" w:rsidR="006E59B3" w:rsidRPr="00BC0B03" w:rsidRDefault="006E59B3" w:rsidP="006E59B3">
            <w:pPr>
              <w:overflowPunct/>
              <w:autoSpaceDE/>
              <w:autoSpaceDN/>
              <w:adjustRightInd/>
              <w:ind w:left="43"/>
              <w:textAlignment w:val="auto"/>
              <w:rPr>
                <w:rFonts w:ascii="Angsana New" w:hAnsi="Angsana New"/>
                <w:sz w:val="28"/>
                <w:szCs w:val="28"/>
              </w:rPr>
            </w:pPr>
          </w:p>
        </w:tc>
        <w:tc>
          <w:tcPr>
            <w:tcW w:w="75" w:type="dxa"/>
            <w:vMerge/>
          </w:tcPr>
          <w:p w14:paraId="0D18B32F" w14:textId="77777777" w:rsidR="006E59B3" w:rsidRPr="00BC0B03" w:rsidRDefault="006E59B3" w:rsidP="006E59B3">
            <w:pPr>
              <w:overflowPunct/>
              <w:autoSpaceDE/>
              <w:autoSpaceDN/>
              <w:adjustRightInd/>
              <w:ind w:left="43"/>
              <w:textAlignment w:val="auto"/>
              <w:rPr>
                <w:rFonts w:ascii="Angsana New" w:hAnsi="Angsana New"/>
                <w:sz w:val="28"/>
                <w:szCs w:val="28"/>
              </w:rPr>
            </w:pPr>
          </w:p>
        </w:tc>
        <w:tc>
          <w:tcPr>
            <w:tcW w:w="1521" w:type="dxa"/>
            <w:tcBorders>
              <w:bottom w:val="single" w:sz="4" w:space="0" w:color="auto"/>
            </w:tcBorders>
            <w:vAlign w:val="center"/>
          </w:tcPr>
          <w:p w14:paraId="079EC062" w14:textId="46E602D3" w:rsidR="006E59B3" w:rsidRPr="00BC0B03" w:rsidRDefault="006E59B3" w:rsidP="00A31413">
            <w:pPr>
              <w:overflowPunct/>
              <w:autoSpaceDE/>
              <w:autoSpaceDN/>
              <w:adjustRightInd/>
              <w:ind w:left="43"/>
              <w:jc w:val="center"/>
              <w:textAlignment w:val="auto"/>
              <w:rPr>
                <w:rFonts w:ascii="Angsana New" w:hAnsi="Angsana New"/>
                <w:b/>
                <w:bCs/>
                <w:sz w:val="28"/>
                <w:szCs w:val="28"/>
              </w:rPr>
            </w:pPr>
            <w:r w:rsidRPr="000B0646">
              <w:rPr>
                <w:rFonts w:ascii="AngsanaUPC" w:hAnsi="AngsanaUPC" w:cs="AngsanaUPC"/>
                <w:b/>
                <w:bCs/>
                <w:spacing w:val="-6"/>
                <w:sz w:val="28"/>
                <w:szCs w:val="28"/>
              </w:rPr>
              <w:t>March 31, 2025</w:t>
            </w:r>
          </w:p>
        </w:tc>
        <w:tc>
          <w:tcPr>
            <w:tcW w:w="75" w:type="dxa"/>
            <w:vMerge w:val="restart"/>
            <w:tcBorders>
              <w:top w:val="single" w:sz="4" w:space="0" w:color="auto"/>
            </w:tcBorders>
            <w:vAlign w:val="center"/>
          </w:tcPr>
          <w:p w14:paraId="70472CD1" w14:textId="77777777" w:rsidR="006E59B3" w:rsidRPr="00BC0B03" w:rsidRDefault="006E59B3" w:rsidP="00A31413">
            <w:pPr>
              <w:overflowPunct/>
              <w:autoSpaceDE/>
              <w:autoSpaceDN/>
              <w:adjustRightInd/>
              <w:ind w:left="43"/>
              <w:jc w:val="center"/>
              <w:textAlignment w:val="auto"/>
              <w:rPr>
                <w:rFonts w:ascii="Angsana New" w:hAnsi="Angsana New"/>
                <w:b/>
                <w:bCs/>
                <w:sz w:val="28"/>
                <w:szCs w:val="28"/>
              </w:rPr>
            </w:pPr>
          </w:p>
        </w:tc>
        <w:tc>
          <w:tcPr>
            <w:tcW w:w="1522" w:type="dxa"/>
            <w:tcBorders>
              <w:bottom w:val="single" w:sz="4" w:space="0" w:color="auto"/>
            </w:tcBorders>
            <w:vAlign w:val="center"/>
          </w:tcPr>
          <w:p w14:paraId="758F371F" w14:textId="0A73F11B" w:rsidR="006E59B3" w:rsidRPr="00BC0B03" w:rsidRDefault="006E59B3" w:rsidP="00A31413">
            <w:pPr>
              <w:overflowPunct/>
              <w:autoSpaceDE/>
              <w:autoSpaceDN/>
              <w:adjustRightInd/>
              <w:ind w:left="43"/>
              <w:jc w:val="center"/>
              <w:textAlignment w:val="auto"/>
              <w:rPr>
                <w:rFonts w:ascii="Angsana New" w:hAnsi="Angsana New"/>
                <w:b/>
                <w:bCs/>
                <w:sz w:val="28"/>
                <w:szCs w:val="28"/>
              </w:rPr>
            </w:pPr>
            <w:r w:rsidRPr="000B0646">
              <w:rPr>
                <w:rFonts w:ascii="AngsanaUPC" w:hAnsi="AngsanaUPC" w:cs="AngsanaUPC"/>
                <w:b/>
                <w:bCs/>
                <w:spacing w:val="-4"/>
                <w:sz w:val="28"/>
                <w:szCs w:val="28"/>
              </w:rPr>
              <w:t>December 31, 2024</w:t>
            </w:r>
          </w:p>
        </w:tc>
        <w:tc>
          <w:tcPr>
            <w:tcW w:w="75" w:type="dxa"/>
            <w:vMerge/>
          </w:tcPr>
          <w:p w14:paraId="1242A15E" w14:textId="77777777" w:rsidR="006E59B3" w:rsidRPr="00861F66" w:rsidRDefault="006E59B3" w:rsidP="00A31413">
            <w:pPr>
              <w:overflowPunct/>
              <w:autoSpaceDE/>
              <w:autoSpaceDN/>
              <w:adjustRightInd/>
              <w:ind w:left="43"/>
              <w:jc w:val="center"/>
              <w:textAlignment w:val="auto"/>
              <w:rPr>
                <w:rFonts w:ascii="Angsana New" w:hAnsi="Angsana New"/>
                <w:b/>
                <w:bCs/>
                <w:sz w:val="28"/>
                <w:szCs w:val="28"/>
                <w:cs/>
              </w:rPr>
            </w:pPr>
          </w:p>
        </w:tc>
        <w:tc>
          <w:tcPr>
            <w:tcW w:w="1521" w:type="dxa"/>
            <w:tcBorders>
              <w:bottom w:val="single" w:sz="4" w:space="0" w:color="auto"/>
            </w:tcBorders>
            <w:vAlign w:val="center"/>
          </w:tcPr>
          <w:p w14:paraId="2135456D" w14:textId="4A23F6C8" w:rsidR="006E59B3" w:rsidRPr="00BC0B03" w:rsidRDefault="006E59B3" w:rsidP="00A31413">
            <w:pPr>
              <w:overflowPunct/>
              <w:autoSpaceDE/>
              <w:autoSpaceDN/>
              <w:adjustRightInd/>
              <w:ind w:left="43"/>
              <w:jc w:val="center"/>
              <w:textAlignment w:val="auto"/>
              <w:rPr>
                <w:rFonts w:ascii="Angsana New" w:hAnsi="Angsana New"/>
                <w:b/>
                <w:bCs/>
                <w:sz w:val="28"/>
                <w:szCs w:val="28"/>
              </w:rPr>
            </w:pPr>
            <w:r w:rsidRPr="000B0646">
              <w:rPr>
                <w:rFonts w:ascii="AngsanaUPC" w:hAnsi="AngsanaUPC" w:cs="AngsanaUPC"/>
                <w:b/>
                <w:bCs/>
                <w:spacing w:val="-6"/>
                <w:sz w:val="28"/>
                <w:szCs w:val="28"/>
              </w:rPr>
              <w:t>March 31, 2025</w:t>
            </w:r>
          </w:p>
        </w:tc>
        <w:tc>
          <w:tcPr>
            <w:tcW w:w="75" w:type="dxa"/>
            <w:vMerge w:val="restart"/>
            <w:tcBorders>
              <w:top w:val="single" w:sz="4" w:space="0" w:color="auto"/>
            </w:tcBorders>
            <w:vAlign w:val="center"/>
          </w:tcPr>
          <w:p w14:paraId="13B53BDE" w14:textId="77777777" w:rsidR="006E59B3" w:rsidRPr="00BC0B03" w:rsidRDefault="006E59B3" w:rsidP="00A31413">
            <w:pPr>
              <w:overflowPunct/>
              <w:autoSpaceDE/>
              <w:autoSpaceDN/>
              <w:adjustRightInd/>
              <w:ind w:left="43"/>
              <w:jc w:val="center"/>
              <w:textAlignment w:val="auto"/>
              <w:rPr>
                <w:rFonts w:ascii="Angsana New" w:hAnsi="Angsana New"/>
                <w:b/>
                <w:bCs/>
                <w:sz w:val="28"/>
                <w:szCs w:val="28"/>
              </w:rPr>
            </w:pPr>
          </w:p>
        </w:tc>
        <w:tc>
          <w:tcPr>
            <w:tcW w:w="1522" w:type="dxa"/>
            <w:tcBorders>
              <w:bottom w:val="single" w:sz="4" w:space="0" w:color="auto"/>
            </w:tcBorders>
            <w:vAlign w:val="center"/>
          </w:tcPr>
          <w:p w14:paraId="2AC68240" w14:textId="20AEB594" w:rsidR="006E59B3" w:rsidRPr="00BC0B03" w:rsidRDefault="006E59B3" w:rsidP="00A31413">
            <w:pPr>
              <w:overflowPunct/>
              <w:autoSpaceDE/>
              <w:autoSpaceDN/>
              <w:adjustRightInd/>
              <w:ind w:left="43"/>
              <w:jc w:val="center"/>
              <w:textAlignment w:val="auto"/>
              <w:rPr>
                <w:rFonts w:ascii="Angsana New" w:hAnsi="Angsana New"/>
                <w:b/>
                <w:bCs/>
                <w:sz w:val="28"/>
                <w:szCs w:val="28"/>
              </w:rPr>
            </w:pPr>
            <w:r w:rsidRPr="000B0646">
              <w:rPr>
                <w:rFonts w:ascii="AngsanaUPC" w:hAnsi="AngsanaUPC" w:cs="AngsanaUPC"/>
                <w:b/>
                <w:bCs/>
                <w:spacing w:val="-4"/>
                <w:sz w:val="28"/>
                <w:szCs w:val="28"/>
              </w:rPr>
              <w:t>December 31, 2024</w:t>
            </w:r>
          </w:p>
        </w:tc>
      </w:tr>
      <w:tr w:rsidR="00A31413" w:rsidRPr="00BC0B03" w14:paraId="46EC97E7" w14:textId="77777777" w:rsidTr="002F38C6">
        <w:trPr>
          <w:trHeight w:val="403"/>
        </w:trPr>
        <w:tc>
          <w:tcPr>
            <w:tcW w:w="3152" w:type="dxa"/>
            <w:vAlign w:val="bottom"/>
          </w:tcPr>
          <w:p w14:paraId="662FE16B" w14:textId="687DF09E" w:rsidR="00A31413" w:rsidRPr="00BC0B03" w:rsidRDefault="00A31413" w:rsidP="008A5DEA">
            <w:pPr>
              <w:overflowPunct/>
              <w:autoSpaceDE/>
              <w:autoSpaceDN/>
              <w:adjustRightInd/>
              <w:ind w:left="43" w:firstLine="27"/>
              <w:textAlignment w:val="auto"/>
              <w:rPr>
                <w:rFonts w:ascii="Angsana New" w:hAnsi="Angsana New"/>
                <w:sz w:val="28"/>
                <w:szCs w:val="28"/>
              </w:rPr>
            </w:pPr>
            <w:r w:rsidRPr="00000F62">
              <w:rPr>
                <w:rFonts w:ascii="AngsanaUPC" w:hAnsi="AngsanaUPC" w:cs="AngsanaUPC"/>
                <w:sz w:val="28"/>
                <w:szCs w:val="28"/>
              </w:rPr>
              <w:t>Debentures</w:t>
            </w:r>
          </w:p>
        </w:tc>
        <w:tc>
          <w:tcPr>
            <w:tcW w:w="75" w:type="dxa"/>
            <w:vMerge/>
          </w:tcPr>
          <w:p w14:paraId="55E7A8A0" w14:textId="77777777" w:rsidR="00A31413" w:rsidRPr="00BC0B03" w:rsidRDefault="00A31413" w:rsidP="00A31413">
            <w:pPr>
              <w:overflowPunct/>
              <w:autoSpaceDE/>
              <w:autoSpaceDN/>
              <w:adjustRightInd/>
              <w:ind w:left="43"/>
              <w:textAlignment w:val="auto"/>
              <w:rPr>
                <w:rFonts w:ascii="Angsana New" w:hAnsi="Angsana New"/>
                <w:sz w:val="28"/>
                <w:szCs w:val="28"/>
              </w:rPr>
            </w:pPr>
          </w:p>
        </w:tc>
        <w:tc>
          <w:tcPr>
            <w:tcW w:w="1521" w:type="dxa"/>
            <w:tcBorders>
              <w:top w:val="single" w:sz="4" w:space="0" w:color="auto"/>
            </w:tcBorders>
            <w:shd w:val="clear" w:color="auto" w:fill="auto"/>
            <w:vAlign w:val="bottom"/>
          </w:tcPr>
          <w:p w14:paraId="333CEB66" w14:textId="77777777" w:rsidR="00A31413" w:rsidRPr="003D2790" w:rsidRDefault="00A31413" w:rsidP="00A31413">
            <w:pPr>
              <w:overflowPunct/>
              <w:autoSpaceDE/>
              <w:autoSpaceDN/>
              <w:adjustRightInd/>
              <w:ind w:left="43" w:right="37"/>
              <w:jc w:val="right"/>
              <w:textAlignment w:val="auto"/>
              <w:rPr>
                <w:rFonts w:ascii="Angsana New" w:hAnsi="Angsana New"/>
                <w:sz w:val="28"/>
                <w:szCs w:val="28"/>
              </w:rPr>
            </w:pPr>
            <w:r w:rsidRPr="00570CA2">
              <w:rPr>
                <w:rFonts w:ascii="Angsana New" w:hAnsi="Angsana New"/>
                <w:sz w:val="28"/>
                <w:szCs w:val="28"/>
              </w:rPr>
              <w:t>2,974,029</w:t>
            </w:r>
          </w:p>
        </w:tc>
        <w:tc>
          <w:tcPr>
            <w:tcW w:w="75" w:type="dxa"/>
            <w:vMerge/>
            <w:vAlign w:val="bottom"/>
          </w:tcPr>
          <w:p w14:paraId="431F89C3" w14:textId="77777777" w:rsidR="00A31413" w:rsidRPr="00BC0B03" w:rsidRDefault="00A31413" w:rsidP="00A31413">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tcBorders>
            <w:vAlign w:val="bottom"/>
          </w:tcPr>
          <w:p w14:paraId="2BF4D249" w14:textId="77777777" w:rsidR="00A31413" w:rsidRPr="00BC0B03" w:rsidRDefault="00A31413" w:rsidP="00A31413">
            <w:pPr>
              <w:overflowPunct/>
              <w:autoSpaceDE/>
              <w:autoSpaceDN/>
              <w:adjustRightInd/>
              <w:ind w:left="43" w:right="37"/>
              <w:jc w:val="right"/>
              <w:textAlignment w:val="auto"/>
              <w:rPr>
                <w:rFonts w:ascii="Angsana New" w:hAnsi="Angsana New"/>
                <w:sz w:val="28"/>
                <w:szCs w:val="28"/>
              </w:rPr>
            </w:pPr>
            <w:r w:rsidRPr="00BC0B03">
              <w:rPr>
                <w:rFonts w:ascii="Angsana New" w:hAnsi="Angsana New"/>
                <w:sz w:val="28"/>
                <w:szCs w:val="28"/>
              </w:rPr>
              <w:t>3,0</w:t>
            </w:r>
            <w:r>
              <w:rPr>
                <w:rFonts w:ascii="Angsana New" w:hAnsi="Angsana New"/>
                <w:sz w:val="28"/>
                <w:szCs w:val="28"/>
              </w:rPr>
              <w:t>19</w:t>
            </w:r>
            <w:r w:rsidRPr="00BC0B03">
              <w:rPr>
                <w:rFonts w:ascii="Angsana New" w:hAnsi="Angsana New"/>
                <w:sz w:val="28"/>
                <w:szCs w:val="28"/>
              </w:rPr>
              <w:t>,</w:t>
            </w:r>
            <w:r>
              <w:rPr>
                <w:rFonts w:ascii="Angsana New" w:hAnsi="Angsana New"/>
                <w:sz w:val="28"/>
                <w:szCs w:val="28"/>
              </w:rPr>
              <w:t>010</w:t>
            </w:r>
            <w:r w:rsidRPr="00BC0B03">
              <w:rPr>
                <w:rFonts w:ascii="Angsana New" w:hAnsi="Angsana New"/>
                <w:sz w:val="28"/>
                <w:szCs w:val="28"/>
              </w:rPr>
              <w:t xml:space="preserve"> </w:t>
            </w:r>
          </w:p>
        </w:tc>
        <w:tc>
          <w:tcPr>
            <w:tcW w:w="75" w:type="dxa"/>
            <w:vMerge/>
            <w:vAlign w:val="bottom"/>
          </w:tcPr>
          <w:p w14:paraId="6A340931" w14:textId="77777777" w:rsidR="00A31413" w:rsidRPr="00BC0B03" w:rsidRDefault="00A31413" w:rsidP="00A31413">
            <w:pPr>
              <w:overflowPunct/>
              <w:autoSpaceDE/>
              <w:autoSpaceDN/>
              <w:adjustRightInd/>
              <w:ind w:left="43"/>
              <w:jc w:val="right"/>
              <w:textAlignment w:val="auto"/>
              <w:rPr>
                <w:rFonts w:ascii="Angsana New" w:hAnsi="Angsana New"/>
                <w:sz w:val="28"/>
                <w:szCs w:val="28"/>
              </w:rPr>
            </w:pPr>
          </w:p>
        </w:tc>
        <w:tc>
          <w:tcPr>
            <w:tcW w:w="1521" w:type="dxa"/>
            <w:tcBorders>
              <w:top w:val="single" w:sz="4" w:space="0" w:color="auto"/>
            </w:tcBorders>
            <w:vAlign w:val="bottom"/>
          </w:tcPr>
          <w:p w14:paraId="6951925C" w14:textId="77777777" w:rsidR="00A31413" w:rsidRPr="00BC0B03" w:rsidRDefault="00A31413" w:rsidP="00A31413">
            <w:pPr>
              <w:overflowPunct/>
              <w:autoSpaceDE/>
              <w:autoSpaceDN/>
              <w:adjustRightInd/>
              <w:ind w:left="43" w:right="37"/>
              <w:jc w:val="right"/>
              <w:textAlignment w:val="auto"/>
              <w:rPr>
                <w:rFonts w:ascii="Angsana New" w:hAnsi="Angsana New"/>
                <w:sz w:val="28"/>
                <w:szCs w:val="28"/>
              </w:rPr>
            </w:pPr>
            <w:r w:rsidRPr="008C5ECD">
              <w:rPr>
                <w:rFonts w:ascii="Angsana New" w:hAnsi="Angsana New"/>
                <w:sz w:val="28"/>
                <w:szCs w:val="28"/>
              </w:rPr>
              <w:t>2</w:t>
            </w:r>
            <w:r w:rsidRPr="00BC0B03">
              <w:rPr>
                <w:rFonts w:ascii="Angsana New" w:hAnsi="Angsana New"/>
                <w:sz w:val="28"/>
                <w:szCs w:val="28"/>
              </w:rPr>
              <w:t>,</w:t>
            </w:r>
            <w:r w:rsidRPr="008C5ECD">
              <w:rPr>
                <w:rFonts w:ascii="Angsana New" w:hAnsi="Angsana New"/>
                <w:sz w:val="28"/>
                <w:szCs w:val="28"/>
              </w:rPr>
              <w:t>975</w:t>
            </w:r>
            <w:r w:rsidRPr="00BC0B03">
              <w:rPr>
                <w:rFonts w:ascii="Angsana New" w:hAnsi="Angsana New"/>
                <w:sz w:val="28"/>
                <w:szCs w:val="28"/>
              </w:rPr>
              <w:t>,</w:t>
            </w:r>
            <w:r w:rsidRPr="008C5ECD">
              <w:rPr>
                <w:rFonts w:ascii="Angsana New" w:hAnsi="Angsana New"/>
                <w:sz w:val="28"/>
                <w:szCs w:val="28"/>
              </w:rPr>
              <w:t>822</w:t>
            </w:r>
          </w:p>
        </w:tc>
        <w:tc>
          <w:tcPr>
            <w:tcW w:w="75" w:type="dxa"/>
            <w:vMerge/>
            <w:vAlign w:val="bottom"/>
          </w:tcPr>
          <w:p w14:paraId="7968D365" w14:textId="77777777" w:rsidR="00A31413" w:rsidRPr="00BC0B03" w:rsidRDefault="00A31413" w:rsidP="00A31413">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tcBorders>
            <w:vAlign w:val="bottom"/>
          </w:tcPr>
          <w:p w14:paraId="4582D32F" w14:textId="77777777" w:rsidR="00A31413" w:rsidRPr="00BC0B03" w:rsidRDefault="00A31413" w:rsidP="00A31413">
            <w:pPr>
              <w:overflowPunct/>
              <w:autoSpaceDE/>
              <w:autoSpaceDN/>
              <w:adjustRightInd/>
              <w:ind w:left="43" w:right="37"/>
              <w:jc w:val="right"/>
              <w:textAlignment w:val="auto"/>
              <w:rPr>
                <w:rFonts w:ascii="Angsana New" w:hAnsi="Angsana New"/>
                <w:sz w:val="28"/>
                <w:szCs w:val="28"/>
              </w:rPr>
            </w:pPr>
            <w:r w:rsidRPr="00BC0B03">
              <w:rPr>
                <w:rFonts w:ascii="Angsana New" w:hAnsi="Angsana New"/>
                <w:sz w:val="28"/>
                <w:szCs w:val="28"/>
              </w:rPr>
              <w:t xml:space="preserve">3,020,803 </w:t>
            </w:r>
          </w:p>
        </w:tc>
      </w:tr>
      <w:tr w:rsidR="00174306" w:rsidRPr="00BC0B03" w14:paraId="2727BA20" w14:textId="77777777" w:rsidTr="002F38C6">
        <w:trPr>
          <w:trHeight w:val="403"/>
        </w:trPr>
        <w:tc>
          <w:tcPr>
            <w:tcW w:w="3152" w:type="dxa"/>
            <w:vAlign w:val="bottom"/>
          </w:tcPr>
          <w:p w14:paraId="7D8C4CFC" w14:textId="7DD752E2" w:rsidR="00174306" w:rsidRPr="00BC0B03" w:rsidRDefault="00174306" w:rsidP="00174306">
            <w:pPr>
              <w:overflowPunct/>
              <w:autoSpaceDE/>
              <w:autoSpaceDN/>
              <w:adjustRightInd/>
              <w:ind w:left="43" w:firstLine="27"/>
              <w:textAlignment w:val="auto"/>
              <w:rPr>
                <w:rFonts w:ascii="Angsana New" w:hAnsi="Angsana New"/>
                <w:sz w:val="28"/>
                <w:szCs w:val="28"/>
              </w:rPr>
            </w:pPr>
            <w:r w:rsidRPr="00000F62">
              <w:rPr>
                <w:rFonts w:ascii="AngsanaUPC" w:hAnsi="AngsanaUPC" w:cs="AngsanaUPC"/>
                <w:sz w:val="28"/>
                <w:szCs w:val="28"/>
              </w:rPr>
              <w:t>Less: Current portion of debenture</w:t>
            </w:r>
          </w:p>
        </w:tc>
        <w:tc>
          <w:tcPr>
            <w:tcW w:w="75" w:type="dxa"/>
          </w:tcPr>
          <w:p w14:paraId="0A72581C" w14:textId="77777777" w:rsidR="00174306" w:rsidRPr="00BC0B03" w:rsidRDefault="00174306" w:rsidP="00174306">
            <w:pPr>
              <w:overflowPunct/>
              <w:autoSpaceDE/>
              <w:autoSpaceDN/>
              <w:adjustRightInd/>
              <w:ind w:left="43"/>
              <w:textAlignment w:val="auto"/>
              <w:rPr>
                <w:rFonts w:ascii="Angsana New" w:hAnsi="Angsana New"/>
                <w:sz w:val="28"/>
                <w:szCs w:val="28"/>
              </w:rPr>
            </w:pPr>
          </w:p>
        </w:tc>
        <w:tc>
          <w:tcPr>
            <w:tcW w:w="1521" w:type="dxa"/>
            <w:shd w:val="clear" w:color="auto" w:fill="auto"/>
            <w:vAlign w:val="bottom"/>
          </w:tcPr>
          <w:p w14:paraId="5FAAE7B0" w14:textId="357E906F" w:rsidR="00174306" w:rsidRPr="003D2790" w:rsidRDefault="00174306" w:rsidP="00174306">
            <w:pPr>
              <w:overflowPunct/>
              <w:autoSpaceDE/>
              <w:autoSpaceDN/>
              <w:adjustRightInd/>
              <w:ind w:left="43"/>
              <w:jc w:val="right"/>
              <w:textAlignment w:val="auto"/>
              <w:rPr>
                <w:rFonts w:ascii="Angsana New" w:hAnsi="Angsana New"/>
                <w:sz w:val="28"/>
                <w:szCs w:val="28"/>
              </w:rPr>
            </w:pPr>
            <w:r w:rsidRPr="00C07D02">
              <w:rPr>
                <w:rFonts w:ascii="Angsana New" w:hAnsi="Angsana New"/>
                <w:sz w:val="28"/>
                <w:szCs w:val="28"/>
              </w:rPr>
              <w:t>(1,455,850)</w:t>
            </w:r>
          </w:p>
        </w:tc>
        <w:tc>
          <w:tcPr>
            <w:tcW w:w="75" w:type="dxa"/>
            <w:vAlign w:val="bottom"/>
          </w:tcPr>
          <w:p w14:paraId="3A8729A6"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2" w:type="dxa"/>
            <w:vAlign w:val="bottom"/>
          </w:tcPr>
          <w:p w14:paraId="6E558F8E" w14:textId="4722AD3A" w:rsidR="00174306" w:rsidRPr="00BC0B03" w:rsidRDefault="00174306" w:rsidP="00174306">
            <w:pPr>
              <w:overflowPunct/>
              <w:autoSpaceDE/>
              <w:autoSpaceDN/>
              <w:adjustRightInd/>
              <w:ind w:left="43"/>
              <w:jc w:val="right"/>
              <w:textAlignment w:val="auto"/>
              <w:rPr>
                <w:rFonts w:ascii="Angsana New" w:hAnsi="Angsana New"/>
                <w:sz w:val="28"/>
                <w:szCs w:val="28"/>
              </w:rPr>
            </w:pPr>
            <w:r w:rsidRPr="00BC0B03">
              <w:rPr>
                <w:rFonts w:ascii="Angsana New" w:hAnsi="Angsana New"/>
                <w:sz w:val="28"/>
                <w:szCs w:val="28"/>
              </w:rPr>
              <w:t>(2,093,729)</w:t>
            </w:r>
          </w:p>
        </w:tc>
        <w:tc>
          <w:tcPr>
            <w:tcW w:w="75" w:type="dxa"/>
            <w:vAlign w:val="bottom"/>
          </w:tcPr>
          <w:p w14:paraId="63713B03"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1" w:type="dxa"/>
            <w:vAlign w:val="bottom"/>
          </w:tcPr>
          <w:p w14:paraId="09F1C8D2" w14:textId="2DFA4900" w:rsidR="00174306" w:rsidRPr="00BC0B03" w:rsidRDefault="00174306" w:rsidP="00174306">
            <w:pPr>
              <w:overflowPunct/>
              <w:autoSpaceDE/>
              <w:autoSpaceDN/>
              <w:adjustRightInd/>
              <w:ind w:left="43"/>
              <w:jc w:val="right"/>
              <w:textAlignment w:val="auto"/>
              <w:rPr>
                <w:rFonts w:ascii="Angsana New" w:hAnsi="Angsana New"/>
                <w:sz w:val="28"/>
                <w:szCs w:val="28"/>
              </w:rPr>
            </w:pPr>
            <w:r w:rsidRPr="003F4197">
              <w:rPr>
                <w:rFonts w:ascii="Angsana New" w:hAnsi="Angsana New"/>
                <w:sz w:val="28"/>
                <w:szCs w:val="28"/>
              </w:rPr>
              <w:t>(</w:t>
            </w:r>
            <w:r w:rsidRPr="00AF14A5">
              <w:rPr>
                <w:rFonts w:ascii="Angsana New" w:hAnsi="Angsana New"/>
                <w:sz w:val="28"/>
                <w:szCs w:val="28"/>
              </w:rPr>
              <w:t>1,455,850</w:t>
            </w:r>
            <w:r w:rsidRPr="003F4197">
              <w:rPr>
                <w:rFonts w:ascii="Angsana New" w:hAnsi="Angsana New"/>
                <w:sz w:val="28"/>
                <w:szCs w:val="28"/>
              </w:rPr>
              <w:t>)</w:t>
            </w:r>
          </w:p>
        </w:tc>
        <w:tc>
          <w:tcPr>
            <w:tcW w:w="75" w:type="dxa"/>
            <w:vAlign w:val="bottom"/>
          </w:tcPr>
          <w:p w14:paraId="1BB1D4E4"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2" w:type="dxa"/>
            <w:vAlign w:val="bottom"/>
          </w:tcPr>
          <w:p w14:paraId="1040F5F0" w14:textId="18FF9517" w:rsidR="00174306" w:rsidRPr="00BC0B03" w:rsidRDefault="00174306" w:rsidP="00174306">
            <w:pPr>
              <w:overflowPunct/>
              <w:autoSpaceDE/>
              <w:autoSpaceDN/>
              <w:adjustRightInd/>
              <w:ind w:left="43"/>
              <w:jc w:val="right"/>
              <w:textAlignment w:val="auto"/>
              <w:rPr>
                <w:rFonts w:ascii="Angsana New" w:hAnsi="Angsana New"/>
                <w:sz w:val="28"/>
                <w:szCs w:val="28"/>
              </w:rPr>
            </w:pPr>
            <w:r w:rsidRPr="00BC0B03">
              <w:rPr>
                <w:rFonts w:ascii="Angsana New" w:hAnsi="Angsana New"/>
                <w:sz w:val="28"/>
                <w:szCs w:val="28"/>
              </w:rPr>
              <w:t>(2,093,729)</w:t>
            </w:r>
          </w:p>
        </w:tc>
      </w:tr>
      <w:tr w:rsidR="00174306" w:rsidRPr="00BC0B03" w14:paraId="14812BC0" w14:textId="77777777" w:rsidTr="002F38C6">
        <w:trPr>
          <w:trHeight w:val="403"/>
        </w:trPr>
        <w:tc>
          <w:tcPr>
            <w:tcW w:w="3152" w:type="dxa"/>
            <w:vAlign w:val="bottom"/>
          </w:tcPr>
          <w:p w14:paraId="3A1C3178" w14:textId="60FD88EA" w:rsidR="00174306" w:rsidRPr="00BC0B03" w:rsidRDefault="00174306" w:rsidP="00174306">
            <w:pPr>
              <w:overflowPunct/>
              <w:autoSpaceDE/>
              <w:autoSpaceDN/>
              <w:adjustRightInd/>
              <w:ind w:left="43" w:firstLine="27"/>
              <w:textAlignment w:val="auto"/>
              <w:rPr>
                <w:rFonts w:ascii="Angsana New" w:hAnsi="Angsana New"/>
                <w:sz w:val="28"/>
                <w:szCs w:val="28"/>
              </w:rPr>
            </w:pPr>
            <w:r w:rsidRPr="00000F62">
              <w:rPr>
                <w:rFonts w:ascii="AngsanaUPC" w:hAnsi="AngsanaUPC" w:cs="AngsanaUPC"/>
                <w:sz w:val="28"/>
                <w:szCs w:val="28"/>
              </w:rPr>
              <w:t>Less: Repurchase by subsidiary</w:t>
            </w:r>
          </w:p>
        </w:tc>
        <w:tc>
          <w:tcPr>
            <w:tcW w:w="75" w:type="dxa"/>
          </w:tcPr>
          <w:p w14:paraId="66A2AC3F" w14:textId="77777777" w:rsidR="00174306" w:rsidRPr="00BC0B03" w:rsidRDefault="00174306" w:rsidP="00174306">
            <w:pPr>
              <w:overflowPunct/>
              <w:autoSpaceDE/>
              <w:autoSpaceDN/>
              <w:adjustRightInd/>
              <w:ind w:left="43"/>
              <w:textAlignment w:val="auto"/>
              <w:rPr>
                <w:rFonts w:ascii="Angsana New" w:hAnsi="Angsana New"/>
                <w:sz w:val="28"/>
                <w:szCs w:val="28"/>
              </w:rPr>
            </w:pPr>
          </w:p>
        </w:tc>
        <w:tc>
          <w:tcPr>
            <w:tcW w:w="1521" w:type="dxa"/>
            <w:tcBorders>
              <w:bottom w:val="single" w:sz="4" w:space="0" w:color="auto"/>
            </w:tcBorders>
            <w:shd w:val="clear" w:color="auto" w:fill="auto"/>
            <w:vAlign w:val="bottom"/>
          </w:tcPr>
          <w:p w14:paraId="09B6DD0F" w14:textId="365053E3" w:rsidR="00174306" w:rsidRPr="003D2790" w:rsidRDefault="00174306" w:rsidP="00174306">
            <w:pPr>
              <w:overflowPunct/>
              <w:autoSpaceDE/>
              <w:autoSpaceDN/>
              <w:adjustRightInd/>
              <w:ind w:left="43" w:right="246"/>
              <w:jc w:val="right"/>
              <w:textAlignment w:val="auto"/>
              <w:rPr>
                <w:rFonts w:ascii="Angsana New" w:hAnsi="Angsana New"/>
                <w:sz w:val="28"/>
                <w:szCs w:val="28"/>
              </w:rPr>
            </w:pPr>
            <w:r w:rsidRPr="003D2790">
              <w:rPr>
                <w:rFonts w:ascii="Angsana New" w:hAnsi="Angsana New"/>
                <w:sz w:val="28"/>
                <w:szCs w:val="28"/>
              </w:rPr>
              <w:t>-</w:t>
            </w:r>
          </w:p>
        </w:tc>
        <w:tc>
          <w:tcPr>
            <w:tcW w:w="75" w:type="dxa"/>
            <w:vAlign w:val="bottom"/>
          </w:tcPr>
          <w:p w14:paraId="474B38B4"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2" w:type="dxa"/>
            <w:tcBorders>
              <w:bottom w:val="single" w:sz="4" w:space="0" w:color="auto"/>
            </w:tcBorders>
            <w:vAlign w:val="bottom"/>
          </w:tcPr>
          <w:p w14:paraId="2BCB2A55" w14:textId="77777777" w:rsidR="00174306" w:rsidRPr="00BC0B03" w:rsidRDefault="00174306" w:rsidP="00174306">
            <w:pPr>
              <w:overflowPunct/>
              <w:autoSpaceDE/>
              <w:autoSpaceDN/>
              <w:adjustRightInd/>
              <w:ind w:left="43" w:right="246"/>
              <w:jc w:val="right"/>
              <w:textAlignment w:val="auto"/>
              <w:rPr>
                <w:rFonts w:ascii="Angsana New" w:hAnsi="Angsana New"/>
                <w:sz w:val="28"/>
                <w:szCs w:val="28"/>
              </w:rPr>
            </w:pPr>
            <w:r w:rsidRPr="00BC0B03">
              <w:rPr>
                <w:rFonts w:ascii="Angsana New" w:hAnsi="Angsana New"/>
                <w:sz w:val="28"/>
                <w:szCs w:val="28"/>
              </w:rPr>
              <w:t>-</w:t>
            </w:r>
          </w:p>
        </w:tc>
        <w:tc>
          <w:tcPr>
            <w:tcW w:w="75" w:type="dxa"/>
            <w:vAlign w:val="bottom"/>
          </w:tcPr>
          <w:p w14:paraId="2C23C9A9"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1" w:type="dxa"/>
            <w:tcBorders>
              <w:bottom w:val="single" w:sz="4" w:space="0" w:color="auto"/>
            </w:tcBorders>
            <w:vAlign w:val="bottom"/>
          </w:tcPr>
          <w:p w14:paraId="73FC1682" w14:textId="2C3EA4D5" w:rsidR="00174306" w:rsidRPr="00BC0B03" w:rsidRDefault="00174306" w:rsidP="00174306">
            <w:pPr>
              <w:overflowPunct/>
              <w:autoSpaceDE/>
              <w:autoSpaceDN/>
              <w:adjustRightInd/>
              <w:ind w:left="43"/>
              <w:jc w:val="right"/>
              <w:textAlignment w:val="auto"/>
              <w:rPr>
                <w:rFonts w:ascii="Angsana New" w:hAnsi="Angsana New"/>
                <w:sz w:val="28"/>
                <w:szCs w:val="28"/>
              </w:rPr>
            </w:pPr>
            <w:r w:rsidRPr="00BC0B03">
              <w:rPr>
                <w:rFonts w:ascii="Angsana New" w:hAnsi="Angsana New"/>
                <w:sz w:val="28"/>
                <w:szCs w:val="28"/>
              </w:rPr>
              <w:t>(1,793)</w:t>
            </w:r>
          </w:p>
        </w:tc>
        <w:tc>
          <w:tcPr>
            <w:tcW w:w="75" w:type="dxa"/>
            <w:vAlign w:val="bottom"/>
          </w:tcPr>
          <w:p w14:paraId="28F86952"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2" w:type="dxa"/>
            <w:tcBorders>
              <w:bottom w:val="single" w:sz="4" w:space="0" w:color="auto"/>
            </w:tcBorders>
            <w:vAlign w:val="bottom"/>
          </w:tcPr>
          <w:p w14:paraId="5CED3E70"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r w:rsidRPr="00BC0B03">
              <w:rPr>
                <w:rFonts w:ascii="Angsana New" w:hAnsi="Angsana New"/>
                <w:sz w:val="28"/>
                <w:szCs w:val="28"/>
              </w:rPr>
              <w:t>(1,793)</w:t>
            </w:r>
          </w:p>
        </w:tc>
      </w:tr>
      <w:tr w:rsidR="00174306" w:rsidRPr="00BC0B03" w14:paraId="79D7336F" w14:textId="77777777" w:rsidTr="002F38C6">
        <w:trPr>
          <w:trHeight w:val="403"/>
        </w:trPr>
        <w:tc>
          <w:tcPr>
            <w:tcW w:w="3152" w:type="dxa"/>
            <w:vAlign w:val="bottom"/>
          </w:tcPr>
          <w:p w14:paraId="3A782F28" w14:textId="689794A9" w:rsidR="00174306" w:rsidRPr="00BC0B03" w:rsidRDefault="00174306" w:rsidP="00174306">
            <w:pPr>
              <w:overflowPunct/>
              <w:autoSpaceDE/>
              <w:autoSpaceDN/>
              <w:adjustRightInd/>
              <w:ind w:left="43" w:firstLine="27"/>
              <w:textAlignment w:val="auto"/>
              <w:rPr>
                <w:rFonts w:ascii="Angsana New" w:hAnsi="Angsana New"/>
                <w:sz w:val="28"/>
                <w:szCs w:val="28"/>
              </w:rPr>
            </w:pPr>
            <w:r w:rsidRPr="00DE1167">
              <w:rPr>
                <w:rFonts w:ascii="AngsanaUPC" w:hAnsi="AngsanaUPC" w:cs="AngsanaUPC"/>
                <w:b/>
                <w:bCs/>
                <w:sz w:val="28"/>
                <w:szCs w:val="28"/>
              </w:rPr>
              <w:t>Net</w:t>
            </w:r>
          </w:p>
        </w:tc>
        <w:tc>
          <w:tcPr>
            <w:tcW w:w="75" w:type="dxa"/>
          </w:tcPr>
          <w:p w14:paraId="2FB5D32B" w14:textId="77777777" w:rsidR="00174306" w:rsidRPr="00BC0B03" w:rsidRDefault="00174306" w:rsidP="00174306">
            <w:pPr>
              <w:overflowPunct/>
              <w:autoSpaceDE/>
              <w:autoSpaceDN/>
              <w:adjustRightInd/>
              <w:ind w:left="43"/>
              <w:textAlignment w:val="auto"/>
              <w:rPr>
                <w:rFonts w:ascii="Angsana New" w:hAnsi="Angsana New"/>
                <w:sz w:val="28"/>
                <w:szCs w:val="28"/>
              </w:rPr>
            </w:pPr>
          </w:p>
        </w:tc>
        <w:tc>
          <w:tcPr>
            <w:tcW w:w="1521" w:type="dxa"/>
            <w:tcBorders>
              <w:top w:val="single" w:sz="4" w:space="0" w:color="auto"/>
              <w:bottom w:val="double" w:sz="4" w:space="0" w:color="auto"/>
            </w:tcBorders>
            <w:shd w:val="clear" w:color="auto" w:fill="auto"/>
            <w:vAlign w:val="bottom"/>
          </w:tcPr>
          <w:p w14:paraId="6D72F6F4" w14:textId="4E434054" w:rsidR="00174306" w:rsidRPr="003D2790" w:rsidRDefault="00174306" w:rsidP="00174306">
            <w:pPr>
              <w:overflowPunct/>
              <w:autoSpaceDE/>
              <w:autoSpaceDN/>
              <w:adjustRightInd/>
              <w:ind w:left="43" w:right="37"/>
              <w:jc w:val="right"/>
              <w:textAlignment w:val="auto"/>
              <w:rPr>
                <w:rFonts w:ascii="Angsana New" w:hAnsi="Angsana New"/>
                <w:b/>
                <w:bCs/>
                <w:sz w:val="28"/>
                <w:szCs w:val="28"/>
              </w:rPr>
            </w:pPr>
            <w:r w:rsidRPr="00C07D02">
              <w:rPr>
                <w:rFonts w:ascii="Angsana New" w:hAnsi="Angsana New"/>
                <w:b/>
                <w:bCs/>
                <w:sz w:val="28"/>
                <w:szCs w:val="28"/>
              </w:rPr>
              <w:t>1,518,179</w:t>
            </w:r>
          </w:p>
        </w:tc>
        <w:tc>
          <w:tcPr>
            <w:tcW w:w="75" w:type="dxa"/>
            <w:vAlign w:val="bottom"/>
          </w:tcPr>
          <w:p w14:paraId="6E78E2C7"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bottom w:val="double" w:sz="4" w:space="0" w:color="auto"/>
            </w:tcBorders>
            <w:vAlign w:val="bottom"/>
          </w:tcPr>
          <w:p w14:paraId="2EA0DB1D" w14:textId="1CE59A6F" w:rsidR="00174306" w:rsidRPr="00BC0B03" w:rsidRDefault="00174306" w:rsidP="00174306">
            <w:pPr>
              <w:overflowPunct/>
              <w:autoSpaceDE/>
              <w:autoSpaceDN/>
              <w:adjustRightInd/>
              <w:ind w:left="43" w:right="37"/>
              <w:jc w:val="right"/>
              <w:textAlignment w:val="auto"/>
              <w:rPr>
                <w:rFonts w:ascii="Angsana New" w:hAnsi="Angsana New"/>
                <w:b/>
                <w:bCs/>
                <w:sz w:val="28"/>
                <w:szCs w:val="28"/>
              </w:rPr>
            </w:pPr>
            <w:r w:rsidRPr="00BC0B03">
              <w:rPr>
                <w:rFonts w:ascii="Angsana New" w:hAnsi="Angsana New"/>
                <w:b/>
                <w:bCs/>
                <w:sz w:val="28"/>
                <w:szCs w:val="28"/>
              </w:rPr>
              <w:t>925,281</w:t>
            </w:r>
          </w:p>
        </w:tc>
        <w:tc>
          <w:tcPr>
            <w:tcW w:w="75" w:type="dxa"/>
            <w:vAlign w:val="bottom"/>
          </w:tcPr>
          <w:p w14:paraId="6C02B3E2"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1" w:type="dxa"/>
            <w:tcBorders>
              <w:top w:val="single" w:sz="4" w:space="0" w:color="auto"/>
              <w:bottom w:val="double" w:sz="4" w:space="0" w:color="auto"/>
            </w:tcBorders>
            <w:vAlign w:val="bottom"/>
          </w:tcPr>
          <w:p w14:paraId="3EBBE8D3" w14:textId="73A0BBA4" w:rsidR="00174306" w:rsidRPr="00BC0B03" w:rsidRDefault="00174306" w:rsidP="00174306">
            <w:pPr>
              <w:overflowPunct/>
              <w:autoSpaceDE/>
              <w:autoSpaceDN/>
              <w:adjustRightInd/>
              <w:ind w:left="43" w:right="37"/>
              <w:jc w:val="right"/>
              <w:textAlignment w:val="auto"/>
              <w:rPr>
                <w:rFonts w:ascii="Angsana New" w:hAnsi="Angsana New"/>
                <w:b/>
                <w:bCs/>
                <w:sz w:val="28"/>
                <w:szCs w:val="28"/>
              </w:rPr>
            </w:pPr>
            <w:r w:rsidRPr="00C07D02">
              <w:rPr>
                <w:rFonts w:ascii="Angsana New" w:hAnsi="Angsana New"/>
                <w:b/>
                <w:bCs/>
                <w:sz w:val="28"/>
                <w:szCs w:val="28"/>
              </w:rPr>
              <w:t>1,518,179</w:t>
            </w:r>
          </w:p>
        </w:tc>
        <w:tc>
          <w:tcPr>
            <w:tcW w:w="75" w:type="dxa"/>
            <w:vAlign w:val="bottom"/>
          </w:tcPr>
          <w:p w14:paraId="49DFCD14" w14:textId="77777777" w:rsidR="00174306" w:rsidRPr="00BC0B03" w:rsidRDefault="00174306" w:rsidP="00174306">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bottom w:val="double" w:sz="4" w:space="0" w:color="auto"/>
            </w:tcBorders>
            <w:vAlign w:val="bottom"/>
          </w:tcPr>
          <w:p w14:paraId="29CB5DB8" w14:textId="3220C831" w:rsidR="00174306" w:rsidRPr="00BC0B03" w:rsidRDefault="00174306" w:rsidP="00174306">
            <w:pPr>
              <w:overflowPunct/>
              <w:autoSpaceDE/>
              <w:autoSpaceDN/>
              <w:adjustRightInd/>
              <w:ind w:left="43" w:right="37"/>
              <w:jc w:val="right"/>
              <w:textAlignment w:val="auto"/>
              <w:rPr>
                <w:rFonts w:ascii="Angsana New" w:hAnsi="Angsana New"/>
                <w:b/>
                <w:bCs/>
                <w:sz w:val="28"/>
                <w:szCs w:val="28"/>
              </w:rPr>
            </w:pPr>
            <w:r w:rsidRPr="00BC0B03">
              <w:rPr>
                <w:rFonts w:ascii="Angsana New" w:hAnsi="Angsana New"/>
                <w:b/>
                <w:bCs/>
                <w:sz w:val="28"/>
                <w:szCs w:val="28"/>
              </w:rPr>
              <w:t>925,281</w:t>
            </w:r>
          </w:p>
        </w:tc>
      </w:tr>
    </w:tbl>
    <w:p w14:paraId="6DFC9263" w14:textId="77777777" w:rsidR="006730E8" w:rsidRDefault="005F08F6" w:rsidP="00102992">
      <w:pPr>
        <w:tabs>
          <w:tab w:val="left" w:pos="900"/>
          <w:tab w:val="left" w:pos="2160"/>
          <w:tab w:val="left" w:pos="2880"/>
        </w:tabs>
        <w:spacing w:before="120" w:after="120"/>
        <w:ind w:left="605" w:hanging="605"/>
        <w:jc w:val="thaiDistribute"/>
        <w:rPr>
          <w:rFonts w:ascii="AngsanaUPC" w:hAnsi="AngsanaUPC" w:cs="AngsanaUPC"/>
          <w:sz w:val="28"/>
          <w:szCs w:val="28"/>
        </w:rPr>
      </w:pPr>
      <w:r w:rsidRPr="00000F62">
        <w:rPr>
          <w:rFonts w:ascii="AngsanaUPC" w:hAnsi="AngsanaUPC" w:cs="AngsanaUPC"/>
          <w:sz w:val="28"/>
          <w:szCs w:val="28"/>
        </w:rPr>
        <w:tab/>
      </w:r>
    </w:p>
    <w:p w14:paraId="53694D45" w14:textId="77777777" w:rsidR="006730E8" w:rsidRDefault="006730E8" w:rsidP="00102992">
      <w:pPr>
        <w:tabs>
          <w:tab w:val="left" w:pos="900"/>
          <w:tab w:val="left" w:pos="2160"/>
          <w:tab w:val="left" w:pos="2880"/>
        </w:tabs>
        <w:spacing w:before="120" w:after="120"/>
        <w:ind w:left="605" w:hanging="605"/>
        <w:jc w:val="thaiDistribute"/>
        <w:rPr>
          <w:rFonts w:ascii="AngsanaUPC" w:hAnsi="AngsanaUPC" w:cs="AngsanaUPC"/>
          <w:sz w:val="28"/>
          <w:szCs w:val="28"/>
        </w:rPr>
      </w:pPr>
    </w:p>
    <w:p w14:paraId="121D1CA3" w14:textId="77777777" w:rsidR="006730E8" w:rsidRDefault="006730E8" w:rsidP="00102992">
      <w:pPr>
        <w:tabs>
          <w:tab w:val="left" w:pos="900"/>
          <w:tab w:val="left" w:pos="2160"/>
          <w:tab w:val="left" w:pos="2880"/>
        </w:tabs>
        <w:spacing w:before="120" w:after="120"/>
        <w:ind w:left="605" w:hanging="605"/>
        <w:jc w:val="thaiDistribute"/>
        <w:rPr>
          <w:rFonts w:ascii="AngsanaUPC" w:hAnsi="AngsanaUPC" w:cs="AngsanaUPC"/>
          <w:sz w:val="28"/>
          <w:szCs w:val="28"/>
        </w:rPr>
      </w:pPr>
    </w:p>
    <w:p w14:paraId="17213A80" w14:textId="77777777" w:rsidR="006730E8" w:rsidRDefault="006730E8" w:rsidP="00102992">
      <w:pPr>
        <w:tabs>
          <w:tab w:val="left" w:pos="900"/>
          <w:tab w:val="left" w:pos="2160"/>
          <w:tab w:val="left" w:pos="2880"/>
        </w:tabs>
        <w:spacing w:before="120" w:after="120"/>
        <w:ind w:left="605" w:hanging="605"/>
        <w:jc w:val="thaiDistribute"/>
        <w:rPr>
          <w:rFonts w:ascii="AngsanaUPC" w:hAnsi="AngsanaUPC" w:cs="AngsanaUPC"/>
          <w:sz w:val="28"/>
          <w:szCs w:val="28"/>
        </w:rPr>
      </w:pPr>
    </w:p>
    <w:p w14:paraId="4A94A9B4" w14:textId="01E05B75" w:rsidR="00211777" w:rsidRDefault="00211777" w:rsidP="006730E8">
      <w:pPr>
        <w:tabs>
          <w:tab w:val="left" w:pos="900"/>
          <w:tab w:val="left" w:pos="2160"/>
          <w:tab w:val="left" w:pos="2880"/>
        </w:tabs>
        <w:spacing w:before="120" w:after="120"/>
        <w:ind w:left="605" w:hanging="65"/>
        <w:jc w:val="thaiDistribute"/>
        <w:rPr>
          <w:rFonts w:ascii="AngsanaUPC" w:hAnsi="AngsanaUPC" w:cs="AngsanaUPC"/>
          <w:sz w:val="28"/>
          <w:szCs w:val="28"/>
        </w:rPr>
      </w:pPr>
      <w:r w:rsidRPr="00000F62">
        <w:rPr>
          <w:rFonts w:ascii="AngsanaUPC" w:hAnsi="AngsanaUPC" w:cs="AngsanaUPC"/>
          <w:sz w:val="28"/>
          <w:szCs w:val="28"/>
        </w:rPr>
        <w:lastRenderedPageBreak/>
        <w:t>Movement</w:t>
      </w:r>
      <w:r w:rsidR="00265F6C" w:rsidRPr="00000F62">
        <w:rPr>
          <w:rFonts w:ascii="AngsanaUPC" w:hAnsi="AngsanaUPC" w:cs="AngsanaUPC"/>
          <w:sz w:val="28"/>
          <w:szCs w:val="28"/>
        </w:rPr>
        <w:t>s</w:t>
      </w:r>
      <w:r w:rsidRPr="00000F62">
        <w:rPr>
          <w:rFonts w:ascii="AngsanaUPC" w:hAnsi="AngsanaUPC" w:cs="AngsanaUPC"/>
          <w:sz w:val="28"/>
          <w:szCs w:val="28"/>
        </w:rPr>
        <w:t xml:space="preserve"> in debenture</w:t>
      </w:r>
      <w:r w:rsidR="00BE452C" w:rsidRPr="00000F62">
        <w:rPr>
          <w:rFonts w:ascii="AngsanaUPC" w:hAnsi="AngsanaUPC" w:cs="AngsanaUPC"/>
          <w:sz w:val="28"/>
          <w:szCs w:val="28"/>
        </w:rPr>
        <w:t>s</w:t>
      </w:r>
      <w:r w:rsidRPr="00000F62">
        <w:rPr>
          <w:rFonts w:ascii="AngsanaUPC" w:hAnsi="AngsanaUPC" w:cs="AngsanaUPC"/>
          <w:sz w:val="28"/>
          <w:szCs w:val="28"/>
        </w:rPr>
        <w:t xml:space="preserve"> account during the </w:t>
      </w:r>
      <w:r w:rsidR="001400A4">
        <w:rPr>
          <w:rFonts w:ascii="AngsanaUPC" w:hAnsi="AngsanaUPC" w:cs="AngsanaUPC"/>
          <w:sz w:val="28"/>
          <w:szCs w:val="28"/>
        </w:rPr>
        <w:t>three</w:t>
      </w:r>
      <w:r w:rsidR="002A59D5" w:rsidRPr="00000F62">
        <w:rPr>
          <w:rFonts w:ascii="AngsanaUPC" w:hAnsi="AngsanaUPC" w:cs="AngsanaUPC"/>
          <w:sz w:val="28"/>
          <w:szCs w:val="28"/>
        </w:rPr>
        <w:t xml:space="preserve">-month </w:t>
      </w:r>
      <w:r w:rsidR="00E96483" w:rsidRPr="00000F62">
        <w:rPr>
          <w:rFonts w:ascii="AngsanaUPC" w:hAnsi="AngsanaUPC" w:cs="AngsanaUPC"/>
          <w:sz w:val="28"/>
          <w:szCs w:val="28"/>
        </w:rPr>
        <w:t>period</w:t>
      </w:r>
      <w:r w:rsidR="001D04D0" w:rsidRPr="00000F62">
        <w:rPr>
          <w:rFonts w:ascii="AngsanaUPC" w:hAnsi="AngsanaUPC" w:cs="AngsanaUPC"/>
          <w:sz w:val="28"/>
          <w:szCs w:val="28"/>
        </w:rPr>
        <w:t xml:space="preserve"> ended</w:t>
      </w:r>
      <w:r w:rsidR="00915767" w:rsidRPr="00000F62">
        <w:rPr>
          <w:rFonts w:ascii="AngsanaUPC" w:hAnsi="AngsanaUPC" w:cs="AngsanaUPC"/>
          <w:sz w:val="28"/>
          <w:szCs w:val="28"/>
        </w:rPr>
        <w:t xml:space="preserve"> </w:t>
      </w:r>
      <w:r w:rsidR="00676C4E">
        <w:rPr>
          <w:rFonts w:ascii="AngsanaUPC" w:hAnsi="AngsanaUPC" w:cs="AngsanaUPC"/>
          <w:sz w:val="28"/>
          <w:szCs w:val="28"/>
        </w:rPr>
        <w:t xml:space="preserve">March 31, </w:t>
      </w:r>
      <w:r w:rsidR="002A59D5" w:rsidRPr="00000F62">
        <w:rPr>
          <w:rFonts w:ascii="AngsanaUPC" w:hAnsi="AngsanaUPC" w:cs="AngsanaUPC"/>
          <w:sz w:val="28"/>
          <w:szCs w:val="28"/>
        </w:rPr>
        <w:t>202</w:t>
      </w:r>
      <w:r w:rsidR="00676C4E">
        <w:rPr>
          <w:rFonts w:ascii="AngsanaUPC" w:hAnsi="AngsanaUPC" w:cs="AngsanaUPC"/>
          <w:sz w:val="28"/>
          <w:szCs w:val="28"/>
        </w:rPr>
        <w:t>5</w:t>
      </w:r>
      <w:r w:rsidR="00A02405" w:rsidRPr="00000F62">
        <w:rPr>
          <w:rFonts w:ascii="AngsanaUPC" w:hAnsi="AngsanaUPC" w:cs="AngsanaUPC"/>
          <w:sz w:val="28"/>
          <w:szCs w:val="28"/>
        </w:rPr>
        <w:t xml:space="preserve"> </w:t>
      </w:r>
      <w:r w:rsidRPr="00000F62">
        <w:rPr>
          <w:rFonts w:ascii="AngsanaUPC" w:hAnsi="AngsanaUPC" w:cs="AngsanaUPC"/>
          <w:sz w:val="28"/>
          <w:szCs w:val="28"/>
        </w:rPr>
        <w:t xml:space="preserve">are summarised below. </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5213"/>
        <w:gridCol w:w="90"/>
        <w:gridCol w:w="1800"/>
        <w:gridCol w:w="90"/>
        <w:gridCol w:w="1800"/>
      </w:tblGrid>
      <w:tr w:rsidR="00C10BC6" w14:paraId="05D317A6" w14:textId="77777777" w:rsidTr="002F38C6">
        <w:trPr>
          <w:trHeight w:val="389"/>
        </w:trPr>
        <w:tc>
          <w:tcPr>
            <w:tcW w:w="5213" w:type="dxa"/>
          </w:tcPr>
          <w:p w14:paraId="256691FB" w14:textId="77777777" w:rsidR="00C10BC6" w:rsidRPr="00451076" w:rsidRDefault="00C10BC6" w:rsidP="00ED4B63">
            <w:pPr>
              <w:ind w:hanging="16"/>
              <w:jc w:val="right"/>
              <w:rPr>
                <w:rFonts w:ascii="Angsana New" w:hAnsi="Angsana New"/>
                <w:sz w:val="28"/>
                <w:szCs w:val="28"/>
              </w:rPr>
            </w:pPr>
          </w:p>
        </w:tc>
        <w:tc>
          <w:tcPr>
            <w:tcW w:w="90" w:type="dxa"/>
          </w:tcPr>
          <w:p w14:paraId="6AFB011B" w14:textId="77777777" w:rsidR="00C10BC6" w:rsidRPr="00451076" w:rsidRDefault="00C10BC6" w:rsidP="00ED4B63">
            <w:pPr>
              <w:ind w:hanging="16"/>
              <w:jc w:val="right"/>
              <w:rPr>
                <w:rFonts w:ascii="Angsana New" w:hAnsi="Angsana New"/>
                <w:sz w:val="28"/>
                <w:szCs w:val="28"/>
              </w:rPr>
            </w:pPr>
          </w:p>
        </w:tc>
        <w:tc>
          <w:tcPr>
            <w:tcW w:w="3690" w:type="dxa"/>
            <w:gridSpan w:val="3"/>
          </w:tcPr>
          <w:p w14:paraId="1941A13B" w14:textId="456C2FD3" w:rsidR="00C10BC6" w:rsidRPr="00451076" w:rsidRDefault="00C10BC6" w:rsidP="00ED4B63">
            <w:pPr>
              <w:ind w:hanging="16"/>
              <w:jc w:val="right"/>
              <w:rPr>
                <w:rFonts w:ascii="Angsana New" w:hAnsi="Angsana New"/>
                <w:b/>
                <w:bCs/>
                <w:sz w:val="28"/>
                <w:szCs w:val="28"/>
              </w:rPr>
            </w:pPr>
            <w:r w:rsidRPr="00676C4E">
              <w:rPr>
                <w:rFonts w:ascii="AngsanaUPC" w:hAnsi="AngsanaUPC" w:cs="AngsanaUPC"/>
                <w:b/>
                <w:bCs/>
                <w:sz w:val="28"/>
                <w:szCs w:val="28"/>
              </w:rPr>
              <w:t>(Unit: Thousand Baht)</w:t>
            </w:r>
          </w:p>
        </w:tc>
      </w:tr>
      <w:tr w:rsidR="00ED4B63" w14:paraId="5C3FDC89" w14:textId="77777777" w:rsidTr="00C10BC6">
        <w:trPr>
          <w:trHeight w:val="379"/>
        </w:trPr>
        <w:tc>
          <w:tcPr>
            <w:tcW w:w="5213" w:type="dxa"/>
          </w:tcPr>
          <w:p w14:paraId="0E3EF7AA" w14:textId="77777777" w:rsidR="00ED4B63" w:rsidRPr="00451076" w:rsidRDefault="00ED4B63" w:rsidP="00ED4B63">
            <w:pPr>
              <w:ind w:hanging="16"/>
              <w:jc w:val="both"/>
              <w:rPr>
                <w:rFonts w:ascii="Angsana New" w:hAnsi="Angsana New"/>
                <w:sz w:val="28"/>
                <w:szCs w:val="28"/>
              </w:rPr>
            </w:pPr>
          </w:p>
        </w:tc>
        <w:tc>
          <w:tcPr>
            <w:tcW w:w="90" w:type="dxa"/>
          </w:tcPr>
          <w:p w14:paraId="20AFE101" w14:textId="77777777" w:rsidR="00ED4B63" w:rsidRPr="00451076" w:rsidRDefault="00ED4B63" w:rsidP="00ED4B63">
            <w:pPr>
              <w:ind w:hanging="16"/>
              <w:jc w:val="both"/>
              <w:rPr>
                <w:rFonts w:ascii="Angsana New" w:hAnsi="Angsana New"/>
                <w:sz w:val="28"/>
                <w:szCs w:val="28"/>
              </w:rPr>
            </w:pPr>
          </w:p>
        </w:tc>
        <w:tc>
          <w:tcPr>
            <w:tcW w:w="1800" w:type="dxa"/>
            <w:tcBorders>
              <w:bottom w:val="single" w:sz="4" w:space="0" w:color="auto"/>
            </w:tcBorders>
          </w:tcPr>
          <w:p w14:paraId="3B691CC5" w14:textId="77777777" w:rsidR="00ED4B63" w:rsidRPr="00ED4B63" w:rsidRDefault="00ED4B63" w:rsidP="00ED4B63">
            <w:pPr>
              <w:ind w:hanging="16"/>
              <w:jc w:val="center"/>
              <w:rPr>
                <w:rFonts w:ascii="Angsana New" w:hAnsi="Angsana New"/>
                <w:b/>
                <w:bCs/>
                <w:sz w:val="28"/>
                <w:szCs w:val="28"/>
              </w:rPr>
            </w:pPr>
            <w:r w:rsidRPr="00ED4B63">
              <w:rPr>
                <w:rFonts w:ascii="Angsana New" w:hAnsi="Angsana New"/>
                <w:b/>
                <w:bCs/>
                <w:sz w:val="28"/>
                <w:szCs w:val="28"/>
              </w:rPr>
              <w:t>Consolidated</w:t>
            </w:r>
          </w:p>
          <w:p w14:paraId="1657B3F4" w14:textId="4A8178D3" w:rsidR="00ED4B63" w:rsidRPr="00E71216" w:rsidRDefault="00ED4B63" w:rsidP="00ED4B63">
            <w:pPr>
              <w:ind w:hanging="16"/>
              <w:jc w:val="center"/>
              <w:rPr>
                <w:rFonts w:ascii="Angsana New" w:hAnsi="Angsana New"/>
                <w:b/>
                <w:bCs/>
                <w:sz w:val="28"/>
                <w:szCs w:val="28"/>
              </w:rPr>
            </w:pPr>
            <w:r w:rsidRPr="00ED4B63">
              <w:rPr>
                <w:rFonts w:ascii="Angsana New" w:hAnsi="Angsana New"/>
                <w:b/>
                <w:bCs/>
                <w:sz w:val="28"/>
                <w:szCs w:val="28"/>
              </w:rPr>
              <w:t>financial statements</w:t>
            </w:r>
          </w:p>
        </w:tc>
        <w:tc>
          <w:tcPr>
            <w:tcW w:w="90" w:type="dxa"/>
          </w:tcPr>
          <w:p w14:paraId="3D9F4589" w14:textId="77777777" w:rsidR="00ED4B63" w:rsidRPr="00E71216" w:rsidRDefault="00ED4B63" w:rsidP="00ED4B63">
            <w:pPr>
              <w:ind w:hanging="16"/>
              <w:jc w:val="center"/>
              <w:rPr>
                <w:rFonts w:ascii="Angsana New" w:hAnsi="Angsana New"/>
                <w:b/>
                <w:bCs/>
                <w:sz w:val="28"/>
                <w:szCs w:val="28"/>
              </w:rPr>
            </w:pPr>
          </w:p>
        </w:tc>
        <w:tc>
          <w:tcPr>
            <w:tcW w:w="1800" w:type="dxa"/>
            <w:tcBorders>
              <w:bottom w:val="single" w:sz="4" w:space="0" w:color="auto"/>
            </w:tcBorders>
          </w:tcPr>
          <w:p w14:paraId="223B6935" w14:textId="26E67F3C" w:rsidR="00ED4B63" w:rsidRPr="00E71216" w:rsidRDefault="00ED4B63" w:rsidP="00ED4B63">
            <w:pPr>
              <w:ind w:hanging="16"/>
              <w:jc w:val="center"/>
              <w:rPr>
                <w:rFonts w:ascii="Angsana New" w:hAnsi="Angsana New"/>
                <w:b/>
                <w:bCs/>
                <w:sz w:val="28"/>
                <w:szCs w:val="28"/>
              </w:rPr>
            </w:pPr>
            <w:r w:rsidRPr="00ED4B63">
              <w:rPr>
                <w:rFonts w:ascii="Angsana New" w:hAnsi="Angsana New"/>
                <w:b/>
                <w:bCs/>
                <w:sz w:val="28"/>
                <w:szCs w:val="28"/>
              </w:rPr>
              <w:t>Separate</w:t>
            </w:r>
            <w:r>
              <w:rPr>
                <w:rFonts w:ascii="Angsana New" w:hAnsi="Angsana New"/>
                <w:b/>
                <w:bCs/>
                <w:sz w:val="28"/>
                <w:szCs w:val="28"/>
              </w:rPr>
              <w:br/>
            </w:r>
            <w:r w:rsidRPr="00ED4B63">
              <w:rPr>
                <w:rFonts w:ascii="Angsana New" w:hAnsi="Angsana New"/>
                <w:b/>
                <w:bCs/>
                <w:sz w:val="28"/>
                <w:szCs w:val="28"/>
              </w:rPr>
              <w:t xml:space="preserve"> financial statements</w:t>
            </w:r>
          </w:p>
        </w:tc>
      </w:tr>
      <w:tr w:rsidR="00ED4B63" w14:paraId="01751248" w14:textId="77777777" w:rsidTr="00C10BC6">
        <w:trPr>
          <w:trHeight w:val="369"/>
        </w:trPr>
        <w:tc>
          <w:tcPr>
            <w:tcW w:w="5213" w:type="dxa"/>
            <w:vAlign w:val="bottom"/>
          </w:tcPr>
          <w:p w14:paraId="18FC5C26" w14:textId="0BA8DCBD" w:rsidR="00ED4B63" w:rsidRPr="00451076" w:rsidRDefault="00ED4B63" w:rsidP="00ED4B63">
            <w:pPr>
              <w:ind w:hanging="16"/>
              <w:jc w:val="both"/>
              <w:rPr>
                <w:rFonts w:ascii="Angsana New" w:hAnsi="Angsana New"/>
                <w:sz w:val="28"/>
                <w:szCs w:val="28"/>
              </w:rPr>
            </w:pPr>
            <w:r w:rsidRPr="00C42832">
              <w:rPr>
                <w:rFonts w:ascii="AngsanaUPC" w:hAnsi="AngsanaUPC" w:cs="AngsanaUPC"/>
                <w:b/>
                <w:bCs/>
                <w:sz w:val="28"/>
                <w:szCs w:val="28"/>
              </w:rPr>
              <w:t xml:space="preserve">Balance as at January </w:t>
            </w:r>
            <w:r>
              <w:rPr>
                <w:rFonts w:ascii="AngsanaUPC" w:hAnsi="AngsanaUPC" w:cs="AngsanaUPC"/>
                <w:b/>
                <w:bCs/>
                <w:sz w:val="28"/>
                <w:szCs w:val="28"/>
              </w:rPr>
              <w:t xml:space="preserve">1, </w:t>
            </w:r>
            <w:r w:rsidRPr="00C42832">
              <w:rPr>
                <w:rFonts w:ascii="AngsanaUPC" w:hAnsi="AngsanaUPC" w:cs="AngsanaUPC"/>
                <w:b/>
                <w:bCs/>
                <w:sz w:val="28"/>
                <w:szCs w:val="28"/>
              </w:rPr>
              <w:t>202</w:t>
            </w:r>
            <w:r>
              <w:rPr>
                <w:rFonts w:ascii="AngsanaUPC" w:hAnsi="AngsanaUPC" w:cs="AngsanaUPC"/>
                <w:b/>
                <w:bCs/>
                <w:sz w:val="28"/>
                <w:szCs w:val="28"/>
              </w:rPr>
              <w:t>5</w:t>
            </w:r>
          </w:p>
        </w:tc>
        <w:tc>
          <w:tcPr>
            <w:tcW w:w="90" w:type="dxa"/>
          </w:tcPr>
          <w:p w14:paraId="2467D242" w14:textId="77777777" w:rsidR="00ED4B63" w:rsidRPr="00451076" w:rsidRDefault="00ED4B63" w:rsidP="00ED4B63">
            <w:pPr>
              <w:ind w:hanging="16"/>
              <w:jc w:val="both"/>
              <w:rPr>
                <w:rFonts w:ascii="Angsana New" w:hAnsi="Angsana New"/>
                <w:sz w:val="28"/>
                <w:szCs w:val="28"/>
              </w:rPr>
            </w:pPr>
          </w:p>
        </w:tc>
        <w:tc>
          <w:tcPr>
            <w:tcW w:w="1800" w:type="dxa"/>
            <w:tcBorders>
              <w:top w:val="single" w:sz="4" w:space="0" w:color="auto"/>
            </w:tcBorders>
            <w:vAlign w:val="bottom"/>
          </w:tcPr>
          <w:p w14:paraId="3DF9E726" w14:textId="77777777" w:rsidR="00ED4B63" w:rsidRPr="00ED7E3F" w:rsidRDefault="00ED4B63" w:rsidP="00ED4B63">
            <w:pPr>
              <w:overflowPunct/>
              <w:autoSpaceDE/>
              <w:autoSpaceDN/>
              <w:adjustRightInd/>
              <w:ind w:left="610" w:right="90"/>
              <w:jc w:val="right"/>
              <w:textAlignment w:val="auto"/>
              <w:rPr>
                <w:rFonts w:ascii="Angsana New" w:hAnsi="Angsana New"/>
                <w:b/>
                <w:bCs/>
                <w:sz w:val="28"/>
                <w:szCs w:val="28"/>
              </w:rPr>
            </w:pPr>
            <w:r w:rsidRPr="00BC0B03">
              <w:rPr>
                <w:rFonts w:ascii="Angsana New" w:hAnsi="Angsana New"/>
                <w:b/>
                <w:bCs/>
                <w:sz w:val="28"/>
                <w:szCs w:val="28"/>
              </w:rPr>
              <w:t>3,019,010</w:t>
            </w:r>
          </w:p>
        </w:tc>
        <w:tc>
          <w:tcPr>
            <w:tcW w:w="90" w:type="dxa"/>
            <w:vAlign w:val="bottom"/>
          </w:tcPr>
          <w:p w14:paraId="372566FC" w14:textId="77777777" w:rsidR="00ED4B63" w:rsidRPr="00451076" w:rsidRDefault="00ED4B63" w:rsidP="00ED4B63">
            <w:pPr>
              <w:ind w:hanging="16"/>
              <w:jc w:val="right"/>
              <w:rPr>
                <w:rFonts w:ascii="Angsana New" w:hAnsi="Angsana New"/>
                <w:sz w:val="28"/>
                <w:szCs w:val="28"/>
              </w:rPr>
            </w:pPr>
          </w:p>
        </w:tc>
        <w:tc>
          <w:tcPr>
            <w:tcW w:w="1800" w:type="dxa"/>
            <w:tcBorders>
              <w:top w:val="single" w:sz="4" w:space="0" w:color="auto"/>
            </w:tcBorders>
            <w:vAlign w:val="bottom"/>
          </w:tcPr>
          <w:p w14:paraId="30ECA4A5" w14:textId="6238BEE6" w:rsidR="00ED4B63" w:rsidRPr="00ED7E3F" w:rsidRDefault="00ED4B63" w:rsidP="00ED4B63">
            <w:pPr>
              <w:overflowPunct/>
              <w:autoSpaceDE/>
              <w:autoSpaceDN/>
              <w:adjustRightInd/>
              <w:ind w:left="610" w:right="90"/>
              <w:jc w:val="right"/>
              <w:textAlignment w:val="auto"/>
              <w:rPr>
                <w:rFonts w:ascii="Angsana New" w:hAnsi="Angsana New"/>
                <w:b/>
                <w:bCs/>
                <w:sz w:val="28"/>
                <w:szCs w:val="28"/>
              </w:rPr>
            </w:pPr>
            <w:r w:rsidRPr="00ED7E3F">
              <w:rPr>
                <w:rFonts w:ascii="Angsana New" w:hAnsi="Angsana New"/>
                <w:b/>
                <w:bCs/>
                <w:sz w:val="28"/>
                <w:szCs w:val="28"/>
              </w:rPr>
              <w:t>3,020,</w:t>
            </w:r>
            <w:r w:rsidR="00E16E48">
              <w:rPr>
                <w:rFonts w:ascii="Angsana New" w:hAnsi="Angsana New"/>
                <w:b/>
                <w:bCs/>
                <w:sz w:val="28"/>
                <w:szCs w:val="28"/>
              </w:rPr>
              <w:t>80</w:t>
            </w:r>
            <w:r w:rsidRPr="00ED7E3F">
              <w:rPr>
                <w:rFonts w:ascii="Angsana New" w:hAnsi="Angsana New"/>
                <w:b/>
                <w:bCs/>
                <w:sz w:val="28"/>
                <w:szCs w:val="28"/>
              </w:rPr>
              <w:t>3</w:t>
            </w:r>
          </w:p>
        </w:tc>
      </w:tr>
      <w:tr w:rsidR="00ED4B63" w14:paraId="422F4E16" w14:textId="77777777" w:rsidTr="00C10BC6">
        <w:trPr>
          <w:trHeight w:val="379"/>
        </w:trPr>
        <w:tc>
          <w:tcPr>
            <w:tcW w:w="5213" w:type="dxa"/>
            <w:vAlign w:val="bottom"/>
          </w:tcPr>
          <w:p w14:paraId="034AFA73" w14:textId="046E0AF2" w:rsidR="00ED4B63" w:rsidRPr="00451076" w:rsidRDefault="00ED4B63" w:rsidP="00ED4B63">
            <w:pPr>
              <w:ind w:hanging="16"/>
              <w:jc w:val="both"/>
              <w:rPr>
                <w:rFonts w:ascii="Angsana New" w:hAnsi="Angsana New"/>
                <w:sz w:val="28"/>
                <w:szCs w:val="28"/>
              </w:rPr>
            </w:pPr>
            <w:r w:rsidRPr="00000F62">
              <w:rPr>
                <w:rFonts w:ascii="AngsanaUPC" w:hAnsi="AngsanaUPC" w:cs="AngsanaUPC"/>
                <w:sz w:val="28"/>
                <w:szCs w:val="28"/>
              </w:rPr>
              <w:t xml:space="preserve">Repayment during the period </w:t>
            </w:r>
          </w:p>
        </w:tc>
        <w:tc>
          <w:tcPr>
            <w:tcW w:w="90" w:type="dxa"/>
          </w:tcPr>
          <w:p w14:paraId="6E76BA49" w14:textId="77777777" w:rsidR="00ED4B63" w:rsidRPr="00451076" w:rsidRDefault="00ED4B63" w:rsidP="00ED4B63">
            <w:pPr>
              <w:ind w:hanging="16"/>
              <w:jc w:val="both"/>
              <w:rPr>
                <w:rFonts w:ascii="Angsana New" w:hAnsi="Angsana New"/>
                <w:sz w:val="28"/>
                <w:szCs w:val="28"/>
              </w:rPr>
            </w:pPr>
          </w:p>
        </w:tc>
        <w:tc>
          <w:tcPr>
            <w:tcW w:w="1800" w:type="dxa"/>
            <w:vAlign w:val="bottom"/>
          </w:tcPr>
          <w:p w14:paraId="5BD563CF" w14:textId="77777777" w:rsidR="00ED4B63" w:rsidRPr="00451076" w:rsidRDefault="00ED4B63" w:rsidP="00ED4B63">
            <w:pPr>
              <w:overflowPunct/>
              <w:autoSpaceDE/>
              <w:autoSpaceDN/>
              <w:adjustRightInd/>
              <w:ind w:left="43" w:right="37"/>
              <w:jc w:val="right"/>
              <w:textAlignment w:val="auto"/>
              <w:rPr>
                <w:rFonts w:ascii="Angsana New" w:hAnsi="Angsana New"/>
                <w:sz w:val="28"/>
                <w:szCs w:val="28"/>
              </w:rPr>
            </w:pPr>
            <w:r>
              <w:rPr>
                <w:rFonts w:ascii="Angsana New" w:hAnsi="Angsana New"/>
                <w:sz w:val="28"/>
                <w:szCs w:val="28"/>
              </w:rPr>
              <w:t>(39,348)</w:t>
            </w:r>
          </w:p>
        </w:tc>
        <w:tc>
          <w:tcPr>
            <w:tcW w:w="90" w:type="dxa"/>
            <w:vAlign w:val="bottom"/>
          </w:tcPr>
          <w:p w14:paraId="2462F343" w14:textId="77777777" w:rsidR="00ED4B63" w:rsidRPr="00451076" w:rsidRDefault="00ED4B63" w:rsidP="00ED4B63">
            <w:pPr>
              <w:ind w:hanging="16"/>
              <w:jc w:val="right"/>
              <w:rPr>
                <w:rFonts w:ascii="Angsana New" w:hAnsi="Angsana New"/>
                <w:sz w:val="28"/>
                <w:szCs w:val="28"/>
              </w:rPr>
            </w:pPr>
          </w:p>
        </w:tc>
        <w:tc>
          <w:tcPr>
            <w:tcW w:w="1800" w:type="dxa"/>
            <w:vAlign w:val="bottom"/>
          </w:tcPr>
          <w:p w14:paraId="031B1CDF" w14:textId="77777777" w:rsidR="00ED4B63" w:rsidRPr="00451076" w:rsidRDefault="00ED4B63" w:rsidP="00ED4B63">
            <w:pPr>
              <w:overflowPunct/>
              <w:autoSpaceDE/>
              <w:autoSpaceDN/>
              <w:adjustRightInd/>
              <w:ind w:left="43" w:right="37"/>
              <w:jc w:val="right"/>
              <w:textAlignment w:val="auto"/>
              <w:rPr>
                <w:rFonts w:ascii="Angsana New" w:hAnsi="Angsana New"/>
                <w:sz w:val="28"/>
                <w:szCs w:val="28"/>
              </w:rPr>
            </w:pPr>
            <w:r>
              <w:rPr>
                <w:rFonts w:ascii="Angsana New" w:hAnsi="Angsana New"/>
                <w:sz w:val="28"/>
                <w:szCs w:val="28"/>
              </w:rPr>
              <w:t>(39,348)</w:t>
            </w:r>
          </w:p>
        </w:tc>
      </w:tr>
      <w:tr w:rsidR="00ED4B63" w14:paraId="64B3EBF6" w14:textId="77777777" w:rsidTr="00C10BC6">
        <w:trPr>
          <w:trHeight w:val="379"/>
        </w:trPr>
        <w:tc>
          <w:tcPr>
            <w:tcW w:w="5213" w:type="dxa"/>
            <w:vAlign w:val="bottom"/>
          </w:tcPr>
          <w:p w14:paraId="2BD368E1" w14:textId="6CD63454" w:rsidR="00ED4B63" w:rsidRPr="00451076" w:rsidRDefault="00ED4B63" w:rsidP="00ED4B63">
            <w:pPr>
              <w:ind w:hanging="16"/>
              <w:jc w:val="both"/>
              <w:rPr>
                <w:rFonts w:ascii="Angsana New" w:hAnsi="Angsana New"/>
                <w:sz w:val="28"/>
                <w:szCs w:val="28"/>
              </w:rPr>
            </w:pPr>
            <w:r w:rsidRPr="00000F62">
              <w:rPr>
                <w:rFonts w:ascii="AngsanaUPC" w:hAnsi="AngsanaUPC" w:cs="AngsanaUPC"/>
                <w:sz w:val="28"/>
                <w:szCs w:val="28"/>
              </w:rPr>
              <w:t>Debentures costs for extension maturity date</w:t>
            </w:r>
          </w:p>
        </w:tc>
        <w:tc>
          <w:tcPr>
            <w:tcW w:w="90" w:type="dxa"/>
          </w:tcPr>
          <w:p w14:paraId="686B43C5" w14:textId="77777777" w:rsidR="00ED4B63" w:rsidRPr="00451076" w:rsidRDefault="00ED4B63" w:rsidP="00ED4B63">
            <w:pPr>
              <w:ind w:hanging="16"/>
              <w:jc w:val="both"/>
              <w:rPr>
                <w:rFonts w:ascii="Angsana New" w:hAnsi="Angsana New"/>
                <w:sz w:val="28"/>
                <w:szCs w:val="28"/>
              </w:rPr>
            </w:pPr>
          </w:p>
        </w:tc>
        <w:tc>
          <w:tcPr>
            <w:tcW w:w="1800" w:type="dxa"/>
            <w:vAlign w:val="bottom"/>
          </w:tcPr>
          <w:p w14:paraId="7613DA11" w14:textId="77777777" w:rsidR="00ED4B63" w:rsidRPr="00451076" w:rsidRDefault="00ED4B63" w:rsidP="00ED4B63">
            <w:pPr>
              <w:overflowPunct/>
              <w:autoSpaceDE/>
              <w:autoSpaceDN/>
              <w:adjustRightInd/>
              <w:ind w:left="43" w:right="37"/>
              <w:jc w:val="right"/>
              <w:textAlignment w:val="auto"/>
              <w:rPr>
                <w:rFonts w:ascii="Angsana New" w:hAnsi="Angsana New"/>
                <w:sz w:val="28"/>
                <w:szCs w:val="28"/>
              </w:rPr>
            </w:pPr>
            <w:r>
              <w:rPr>
                <w:rFonts w:ascii="Angsana New" w:hAnsi="Angsana New"/>
                <w:sz w:val="28"/>
                <w:szCs w:val="28"/>
              </w:rPr>
              <w:t>(9,125)</w:t>
            </w:r>
          </w:p>
        </w:tc>
        <w:tc>
          <w:tcPr>
            <w:tcW w:w="90" w:type="dxa"/>
            <w:vAlign w:val="bottom"/>
          </w:tcPr>
          <w:p w14:paraId="72A1C7E4" w14:textId="77777777" w:rsidR="00ED4B63" w:rsidRPr="00451076" w:rsidRDefault="00ED4B63" w:rsidP="00ED4B63">
            <w:pPr>
              <w:ind w:hanging="16"/>
              <w:jc w:val="right"/>
              <w:rPr>
                <w:rFonts w:ascii="Angsana New" w:hAnsi="Angsana New"/>
                <w:sz w:val="28"/>
                <w:szCs w:val="28"/>
              </w:rPr>
            </w:pPr>
          </w:p>
        </w:tc>
        <w:tc>
          <w:tcPr>
            <w:tcW w:w="1800" w:type="dxa"/>
            <w:vAlign w:val="bottom"/>
          </w:tcPr>
          <w:p w14:paraId="437E70A3" w14:textId="77777777" w:rsidR="00ED4B63" w:rsidRPr="00451076" w:rsidRDefault="00ED4B63" w:rsidP="00ED4B63">
            <w:pPr>
              <w:overflowPunct/>
              <w:autoSpaceDE/>
              <w:autoSpaceDN/>
              <w:adjustRightInd/>
              <w:ind w:left="43" w:right="37"/>
              <w:jc w:val="right"/>
              <w:textAlignment w:val="auto"/>
              <w:rPr>
                <w:rFonts w:ascii="Angsana New" w:hAnsi="Angsana New"/>
                <w:sz w:val="28"/>
                <w:szCs w:val="28"/>
              </w:rPr>
            </w:pPr>
            <w:r>
              <w:rPr>
                <w:rFonts w:ascii="Angsana New" w:hAnsi="Angsana New"/>
                <w:sz w:val="28"/>
                <w:szCs w:val="28"/>
              </w:rPr>
              <w:t>(9,125)</w:t>
            </w:r>
          </w:p>
        </w:tc>
      </w:tr>
      <w:tr w:rsidR="00ED4B63" w14:paraId="146871C2" w14:textId="77777777" w:rsidTr="00C10BC6">
        <w:trPr>
          <w:trHeight w:val="379"/>
        </w:trPr>
        <w:tc>
          <w:tcPr>
            <w:tcW w:w="5213" w:type="dxa"/>
          </w:tcPr>
          <w:p w14:paraId="657038E5" w14:textId="20BE5F76" w:rsidR="00ED4B63" w:rsidRPr="00451076" w:rsidRDefault="00ED4B63" w:rsidP="00ED4B63">
            <w:pPr>
              <w:ind w:hanging="16"/>
              <w:jc w:val="both"/>
              <w:rPr>
                <w:rFonts w:ascii="Angsana New" w:hAnsi="Angsana New"/>
                <w:sz w:val="28"/>
                <w:szCs w:val="28"/>
              </w:rPr>
            </w:pPr>
            <w:r w:rsidRPr="00000F62">
              <w:rPr>
                <w:rFonts w:ascii="AngsanaUPC" w:hAnsi="AngsanaUPC" w:cs="AngsanaUPC"/>
                <w:sz w:val="28"/>
                <w:szCs w:val="28"/>
              </w:rPr>
              <w:t>Amortisation of deferred debentures</w:t>
            </w:r>
            <w:r>
              <w:rPr>
                <w:rFonts w:ascii="AngsanaUPC" w:hAnsi="AngsanaUPC" w:cs="AngsanaUPC"/>
                <w:sz w:val="28"/>
                <w:szCs w:val="28"/>
              </w:rPr>
              <w:t xml:space="preserve"> </w:t>
            </w:r>
            <w:r w:rsidRPr="00000F62">
              <w:rPr>
                <w:rFonts w:ascii="AngsanaUPC" w:hAnsi="AngsanaUPC" w:cs="AngsanaUPC"/>
                <w:sz w:val="28"/>
                <w:szCs w:val="28"/>
              </w:rPr>
              <w:t>costs</w:t>
            </w:r>
            <w:r>
              <w:rPr>
                <w:rFonts w:ascii="AngsanaUPC" w:hAnsi="AngsanaUPC" w:cs="AngsanaUPC"/>
                <w:sz w:val="28"/>
                <w:szCs w:val="28"/>
              </w:rPr>
              <w:t xml:space="preserve"> for</w:t>
            </w:r>
            <w:r w:rsidRPr="00000F62">
              <w:rPr>
                <w:rFonts w:ascii="AngsanaUPC" w:hAnsi="AngsanaUPC" w:cs="AngsanaUPC"/>
                <w:sz w:val="28"/>
                <w:szCs w:val="28"/>
              </w:rPr>
              <w:t xml:space="preserve"> extension maturity date </w:t>
            </w:r>
          </w:p>
        </w:tc>
        <w:tc>
          <w:tcPr>
            <w:tcW w:w="90" w:type="dxa"/>
          </w:tcPr>
          <w:p w14:paraId="1D43A50D" w14:textId="77777777" w:rsidR="00ED4B63" w:rsidRPr="00451076" w:rsidRDefault="00ED4B63" w:rsidP="00ED4B63">
            <w:pPr>
              <w:ind w:hanging="16"/>
              <w:jc w:val="both"/>
              <w:rPr>
                <w:rFonts w:ascii="Angsana New" w:hAnsi="Angsana New"/>
                <w:sz w:val="28"/>
                <w:szCs w:val="28"/>
              </w:rPr>
            </w:pPr>
          </w:p>
        </w:tc>
        <w:tc>
          <w:tcPr>
            <w:tcW w:w="1800" w:type="dxa"/>
            <w:tcBorders>
              <w:bottom w:val="single" w:sz="4" w:space="0" w:color="auto"/>
            </w:tcBorders>
            <w:vAlign w:val="bottom"/>
          </w:tcPr>
          <w:p w14:paraId="471FA0DD" w14:textId="77777777" w:rsidR="00ED4B63" w:rsidRPr="00451076" w:rsidRDefault="00ED4B63" w:rsidP="00ED4B63">
            <w:pPr>
              <w:overflowPunct/>
              <w:autoSpaceDE/>
              <w:autoSpaceDN/>
              <w:adjustRightInd/>
              <w:ind w:left="610" w:right="90"/>
              <w:jc w:val="right"/>
              <w:textAlignment w:val="auto"/>
              <w:rPr>
                <w:rFonts w:ascii="Angsana New" w:hAnsi="Angsana New"/>
                <w:sz w:val="28"/>
                <w:szCs w:val="28"/>
              </w:rPr>
            </w:pPr>
            <w:r>
              <w:rPr>
                <w:rFonts w:ascii="Angsana New" w:hAnsi="Angsana New"/>
                <w:sz w:val="28"/>
                <w:szCs w:val="28"/>
              </w:rPr>
              <w:t>3,492</w:t>
            </w:r>
          </w:p>
        </w:tc>
        <w:tc>
          <w:tcPr>
            <w:tcW w:w="90" w:type="dxa"/>
            <w:vAlign w:val="bottom"/>
          </w:tcPr>
          <w:p w14:paraId="236B2085" w14:textId="77777777" w:rsidR="00ED4B63" w:rsidRPr="00451076" w:rsidRDefault="00ED4B63" w:rsidP="00ED4B63">
            <w:pPr>
              <w:ind w:hanging="16"/>
              <w:jc w:val="right"/>
              <w:rPr>
                <w:rFonts w:ascii="Angsana New" w:hAnsi="Angsana New"/>
                <w:sz w:val="28"/>
                <w:szCs w:val="28"/>
              </w:rPr>
            </w:pPr>
          </w:p>
        </w:tc>
        <w:tc>
          <w:tcPr>
            <w:tcW w:w="1800" w:type="dxa"/>
            <w:tcBorders>
              <w:bottom w:val="single" w:sz="4" w:space="0" w:color="auto"/>
            </w:tcBorders>
            <w:vAlign w:val="bottom"/>
          </w:tcPr>
          <w:p w14:paraId="5FCB46D0" w14:textId="77777777" w:rsidR="00ED4B63" w:rsidRPr="00451076" w:rsidRDefault="00ED4B63" w:rsidP="00ED4B63">
            <w:pPr>
              <w:overflowPunct/>
              <w:autoSpaceDE/>
              <w:autoSpaceDN/>
              <w:adjustRightInd/>
              <w:ind w:left="610" w:right="90"/>
              <w:jc w:val="right"/>
              <w:textAlignment w:val="auto"/>
              <w:rPr>
                <w:rFonts w:ascii="Angsana New" w:hAnsi="Angsana New"/>
                <w:sz w:val="28"/>
                <w:szCs w:val="28"/>
              </w:rPr>
            </w:pPr>
            <w:r>
              <w:rPr>
                <w:rFonts w:ascii="Angsana New" w:hAnsi="Angsana New"/>
                <w:sz w:val="28"/>
                <w:szCs w:val="28"/>
              </w:rPr>
              <w:t>3,492</w:t>
            </w:r>
          </w:p>
        </w:tc>
      </w:tr>
      <w:tr w:rsidR="00ED4B63" w14:paraId="7C8759C6" w14:textId="77777777" w:rsidTr="00C10BC6">
        <w:trPr>
          <w:trHeight w:val="379"/>
        </w:trPr>
        <w:tc>
          <w:tcPr>
            <w:tcW w:w="5213" w:type="dxa"/>
            <w:vAlign w:val="bottom"/>
          </w:tcPr>
          <w:p w14:paraId="05E0CAF0" w14:textId="1AF7AAE2" w:rsidR="00ED4B63" w:rsidRPr="00451076" w:rsidRDefault="00ED4B63" w:rsidP="00ED4B63">
            <w:pPr>
              <w:ind w:hanging="16"/>
              <w:jc w:val="both"/>
              <w:rPr>
                <w:rFonts w:ascii="Angsana New" w:hAnsi="Angsana New"/>
                <w:sz w:val="28"/>
                <w:szCs w:val="28"/>
              </w:rPr>
            </w:pPr>
            <w:r w:rsidRPr="0067235F">
              <w:rPr>
                <w:rFonts w:ascii="AngsanaUPC" w:hAnsi="AngsanaUPC" w:cs="AngsanaUPC"/>
                <w:b/>
                <w:bCs/>
                <w:sz w:val="28"/>
                <w:szCs w:val="28"/>
              </w:rPr>
              <w:t xml:space="preserve">Balance as at </w:t>
            </w:r>
            <w:r>
              <w:rPr>
                <w:rFonts w:ascii="AngsanaUPC" w:hAnsi="AngsanaUPC" w:cs="AngsanaUPC"/>
                <w:b/>
                <w:bCs/>
                <w:sz w:val="28"/>
                <w:szCs w:val="28"/>
              </w:rPr>
              <w:t>March 31,</w:t>
            </w:r>
            <w:r w:rsidRPr="0067235F">
              <w:rPr>
                <w:rFonts w:ascii="AngsanaUPC" w:hAnsi="AngsanaUPC" w:cs="AngsanaUPC"/>
                <w:b/>
                <w:bCs/>
                <w:sz w:val="28"/>
                <w:szCs w:val="28"/>
              </w:rPr>
              <w:t xml:space="preserve"> 202</w:t>
            </w:r>
            <w:r>
              <w:rPr>
                <w:rFonts w:ascii="AngsanaUPC" w:hAnsi="AngsanaUPC" w:cs="AngsanaUPC"/>
                <w:b/>
                <w:bCs/>
                <w:sz w:val="28"/>
                <w:szCs w:val="28"/>
              </w:rPr>
              <w:t>5</w:t>
            </w:r>
          </w:p>
        </w:tc>
        <w:tc>
          <w:tcPr>
            <w:tcW w:w="90" w:type="dxa"/>
          </w:tcPr>
          <w:p w14:paraId="1BD61A27" w14:textId="77777777" w:rsidR="00ED4B63" w:rsidRPr="00451076" w:rsidRDefault="00ED4B63" w:rsidP="00ED4B63">
            <w:pPr>
              <w:ind w:hanging="16"/>
              <w:jc w:val="both"/>
              <w:rPr>
                <w:rFonts w:ascii="Angsana New" w:hAnsi="Angsana New"/>
                <w:sz w:val="28"/>
                <w:szCs w:val="28"/>
              </w:rPr>
            </w:pPr>
          </w:p>
        </w:tc>
        <w:tc>
          <w:tcPr>
            <w:tcW w:w="1800" w:type="dxa"/>
            <w:tcBorders>
              <w:top w:val="single" w:sz="4" w:space="0" w:color="auto"/>
              <w:bottom w:val="double" w:sz="4" w:space="0" w:color="auto"/>
            </w:tcBorders>
            <w:vAlign w:val="bottom"/>
          </w:tcPr>
          <w:p w14:paraId="7FB61026" w14:textId="77777777" w:rsidR="00ED4B63" w:rsidRPr="00ED7E3F" w:rsidRDefault="00ED4B63" w:rsidP="00ED4B63">
            <w:pPr>
              <w:overflowPunct/>
              <w:autoSpaceDE/>
              <w:autoSpaceDN/>
              <w:adjustRightInd/>
              <w:ind w:left="610" w:right="90"/>
              <w:jc w:val="right"/>
              <w:textAlignment w:val="auto"/>
              <w:rPr>
                <w:rFonts w:ascii="Angsana New" w:hAnsi="Angsana New"/>
                <w:b/>
                <w:bCs/>
                <w:sz w:val="28"/>
                <w:szCs w:val="28"/>
              </w:rPr>
            </w:pPr>
            <w:r w:rsidRPr="003C02D2">
              <w:rPr>
                <w:rFonts w:ascii="Angsana New" w:hAnsi="Angsana New"/>
                <w:b/>
                <w:bCs/>
                <w:sz w:val="28"/>
                <w:szCs w:val="28"/>
              </w:rPr>
              <w:t>2,974,029</w:t>
            </w:r>
          </w:p>
        </w:tc>
        <w:tc>
          <w:tcPr>
            <w:tcW w:w="90" w:type="dxa"/>
            <w:vAlign w:val="bottom"/>
          </w:tcPr>
          <w:p w14:paraId="069674AC" w14:textId="77777777" w:rsidR="00ED4B63" w:rsidRPr="00451076" w:rsidRDefault="00ED4B63" w:rsidP="00ED4B63">
            <w:pPr>
              <w:ind w:hanging="16"/>
              <w:jc w:val="right"/>
              <w:rPr>
                <w:rFonts w:ascii="Angsana New" w:hAnsi="Angsana New"/>
                <w:sz w:val="28"/>
                <w:szCs w:val="28"/>
              </w:rPr>
            </w:pPr>
          </w:p>
        </w:tc>
        <w:tc>
          <w:tcPr>
            <w:tcW w:w="1800" w:type="dxa"/>
            <w:tcBorders>
              <w:top w:val="single" w:sz="4" w:space="0" w:color="auto"/>
              <w:bottom w:val="double" w:sz="4" w:space="0" w:color="auto"/>
            </w:tcBorders>
            <w:vAlign w:val="bottom"/>
          </w:tcPr>
          <w:p w14:paraId="5506AF7E" w14:textId="77777777" w:rsidR="00ED4B63" w:rsidRPr="00ED7E3F" w:rsidRDefault="00ED4B63" w:rsidP="00ED4B63">
            <w:pPr>
              <w:ind w:right="90" w:hanging="16"/>
              <w:jc w:val="right"/>
              <w:rPr>
                <w:rFonts w:ascii="Angsana New" w:hAnsi="Angsana New"/>
                <w:b/>
                <w:bCs/>
                <w:sz w:val="28"/>
                <w:szCs w:val="28"/>
              </w:rPr>
            </w:pPr>
            <w:r w:rsidRPr="00ED7E3F">
              <w:rPr>
                <w:rFonts w:ascii="Angsana New" w:hAnsi="Angsana New"/>
                <w:b/>
                <w:bCs/>
                <w:sz w:val="28"/>
                <w:szCs w:val="28"/>
              </w:rPr>
              <w:t>2,975,822</w:t>
            </w:r>
          </w:p>
        </w:tc>
      </w:tr>
    </w:tbl>
    <w:p w14:paraId="2CEBA69F" w14:textId="752AF574" w:rsidR="00C27736" w:rsidRDefault="00AD57DE" w:rsidP="00C10BC6">
      <w:pPr>
        <w:tabs>
          <w:tab w:val="left" w:pos="1620"/>
          <w:tab w:val="left" w:pos="2160"/>
        </w:tabs>
        <w:spacing w:before="120" w:after="120"/>
        <w:ind w:left="540" w:hanging="540"/>
        <w:jc w:val="thaiDistribute"/>
        <w:rPr>
          <w:rFonts w:ascii="AngsanaUPC" w:hAnsi="AngsanaUPC" w:cs="AngsanaUPC"/>
          <w:sz w:val="28"/>
          <w:szCs w:val="28"/>
        </w:rPr>
      </w:pPr>
      <w:r w:rsidRPr="00E8410C">
        <w:rPr>
          <w:rFonts w:ascii="AngsanaUPC" w:hAnsi="AngsanaUPC" w:cs="AngsanaUPC"/>
          <w:color w:val="FF0000"/>
          <w:sz w:val="28"/>
          <w:szCs w:val="28"/>
        </w:rPr>
        <w:tab/>
      </w:r>
      <w:r w:rsidR="00C27736" w:rsidRPr="00C27736">
        <w:rPr>
          <w:rFonts w:ascii="AngsanaUPC" w:hAnsi="AngsanaUPC" w:cs="AngsanaUPC"/>
          <w:sz w:val="28"/>
          <w:szCs w:val="28"/>
        </w:rPr>
        <w:t xml:space="preserve">On January 27, 2025, the Meeting of Debenture Holders No. 1/2568 for the partially secured debentures </w:t>
      </w:r>
      <w:r w:rsidR="00150E6D" w:rsidRPr="00150E6D">
        <w:rPr>
          <w:rFonts w:ascii="AngsanaUPC" w:hAnsi="AngsanaUPC" w:cs="AngsanaUPC"/>
          <w:sz w:val="28"/>
          <w:szCs w:val="28"/>
        </w:rPr>
        <w:t>with issuer’s early redemption right</w:t>
      </w:r>
      <w:r w:rsidR="00150E6D" w:rsidRPr="00861F66">
        <w:rPr>
          <w:rFonts w:ascii="AngsanaUPC" w:hAnsi="AngsanaUPC" w:cs="AngsanaUPC" w:hint="cs"/>
          <w:sz w:val="28"/>
          <w:szCs w:val="28"/>
        </w:rPr>
        <w:t xml:space="preserve"> </w:t>
      </w:r>
      <w:r w:rsidR="00C27736" w:rsidRPr="00C27736">
        <w:rPr>
          <w:rFonts w:ascii="AngsanaUPC" w:hAnsi="AngsanaUPC" w:cs="AngsanaUPC"/>
          <w:sz w:val="28"/>
          <w:szCs w:val="28"/>
        </w:rPr>
        <w:t xml:space="preserve">No. 1/2562 passed a resolution approving the extension of the </w:t>
      </w:r>
      <w:r w:rsidR="00E97728">
        <w:rPr>
          <w:rFonts w:ascii="AngsanaUPC" w:hAnsi="AngsanaUPC" w:cs="AngsanaUPC"/>
          <w:sz w:val="28"/>
          <w:szCs w:val="28"/>
        </w:rPr>
        <w:t>existing</w:t>
      </w:r>
      <w:r w:rsidR="00C27736" w:rsidRPr="00C27736">
        <w:rPr>
          <w:rFonts w:ascii="AngsanaUPC" w:hAnsi="AngsanaUPC" w:cs="AngsanaUPC"/>
          <w:sz w:val="28"/>
          <w:szCs w:val="28"/>
        </w:rPr>
        <w:t xml:space="preserve"> maturity date of February 15, 2025, by two years, with the principal to be repaid in installments but in full no later than February 15, 2027. The meeting also approved an amendment to the applicable interest rate from 7.50% per annum to 7.75% per annum, effective from February 15, 2025.</w:t>
      </w:r>
    </w:p>
    <w:p w14:paraId="14E281EB" w14:textId="77D37348" w:rsidR="00431F8C" w:rsidRDefault="00D46A2B" w:rsidP="00C10BC6">
      <w:pPr>
        <w:tabs>
          <w:tab w:val="left" w:pos="1620"/>
          <w:tab w:val="left" w:pos="2160"/>
        </w:tabs>
        <w:spacing w:before="120" w:after="120"/>
        <w:ind w:left="540" w:hanging="540"/>
        <w:jc w:val="thaiDistribute"/>
        <w:rPr>
          <w:rFonts w:ascii="AngsanaUPC" w:hAnsi="AngsanaUPC" w:cs="AngsanaUPC"/>
          <w:sz w:val="28"/>
          <w:szCs w:val="28"/>
        </w:rPr>
      </w:pPr>
      <w:r>
        <w:rPr>
          <w:rFonts w:ascii="AngsanaUPC" w:hAnsi="AngsanaUPC" w:cs="AngsanaUPC"/>
          <w:sz w:val="28"/>
          <w:szCs w:val="28"/>
        </w:rPr>
        <w:tab/>
      </w:r>
      <w:r w:rsidR="005B098E" w:rsidRPr="005B098E">
        <w:rPr>
          <w:rFonts w:ascii="AngsanaUPC" w:hAnsi="AngsanaUPC" w:cs="AngsanaUPC"/>
          <w:sz w:val="28"/>
          <w:szCs w:val="28"/>
        </w:rPr>
        <w:t>On February 21, 2025, the Meeting of Debenture Holders No. 1/2568 for the secured debentures with issuer’s early redemption right</w:t>
      </w:r>
      <w:r>
        <w:rPr>
          <w:rFonts w:ascii="AngsanaUPC" w:hAnsi="AngsanaUPC" w:cs="AngsanaUPC"/>
          <w:sz w:val="28"/>
          <w:szCs w:val="28"/>
        </w:rPr>
        <w:t xml:space="preserve"> </w:t>
      </w:r>
      <w:r w:rsidR="005B098E" w:rsidRPr="005B098E">
        <w:rPr>
          <w:rFonts w:ascii="AngsanaUPC" w:hAnsi="AngsanaUPC" w:cs="AngsanaUPC"/>
          <w:sz w:val="28"/>
          <w:szCs w:val="28"/>
        </w:rPr>
        <w:t>No. 2/2562 passed a resolution approving the extension of the</w:t>
      </w:r>
      <w:r w:rsidR="00087C6B" w:rsidRPr="00861F66">
        <w:rPr>
          <w:rFonts w:ascii="AngsanaUPC" w:hAnsi="AngsanaUPC" w:cs="AngsanaUPC" w:hint="cs"/>
          <w:sz w:val="28"/>
          <w:szCs w:val="28"/>
        </w:rPr>
        <w:t xml:space="preserve"> </w:t>
      </w:r>
      <w:r w:rsidR="00087C6B">
        <w:rPr>
          <w:rFonts w:ascii="AngsanaUPC" w:hAnsi="AngsanaUPC" w:cs="AngsanaUPC"/>
          <w:sz w:val="28"/>
          <w:szCs w:val="28"/>
        </w:rPr>
        <w:t>existing</w:t>
      </w:r>
      <w:r w:rsidR="005B098E" w:rsidRPr="005B098E">
        <w:rPr>
          <w:rFonts w:ascii="AngsanaUPC" w:hAnsi="AngsanaUPC" w:cs="AngsanaUPC"/>
          <w:sz w:val="28"/>
          <w:szCs w:val="28"/>
        </w:rPr>
        <w:t xml:space="preserve"> maturity date of March 22, 2025, by two years, with the principal to be repaid in installments but in full no later than March 22, 2027. The meeting also approved an amendment to the applicable interest rate from 7.25% per annum to 7.50% per annum, effective from March 22, 2025. In addition, the meeting approved the cancellation of the partial principal repayment for the purpose of redeeming the mortgage of the property collateral for the said debentures, as previously approved by the Debenture Holders' Meeting No. 1/2567, and approved an amendment to the determination of the collateral redemption value and the additional conditions regarding the exercise of the right to redeem the collateral. The debentures must be partially repaid by reducing the par value per unit by no less than Baht 210 per unit, or in a total amount of not less than Baht 203 million, by March 22, 2026, and December 22, 2026</w:t>
      </w:r>
      <w:r w:rsidR="005B098E">
        <w:rPr>
          <w:rFonts w:ascii="AngsanaUPC" w:hAnsi="AngsanaUPC" w:cs="AngsanaUPC"/>
          <w:sz w:val="28"/>
          <w:szCs w:val="28"/>
        </w:rPr>
        <w:t>.</w:t>
      </w:r>
    </w:p>
    <w:p w14:paraId="142A9FCB" w14:textId="7516CA16" w:rsidR="005B098E" w:rsidRDefault="0025136D" w:rsidP="00C10BC6">
      <w:pPr>
        <w:tabs>
          <w:tab w:val="left" w:pos="1620"/>
          <w:tab w:val="left" w:pos="2160"/>
        </w:tabs>
        <w:spacing w:before="120" w:after="120"/>
        <w:ind w:left="540" w:hanging="540"/>
        <w:jc w:val="thaiDistribute"/>
        <w:rPr>
          <w:rFonts w:ascii="AngsanaUPC" w:hAnsi="AngsanaUPC" w:cs="AngsanaUPC"/>
          <w:sz w:val="28"/>
          <w:szCs w:val="28"/>
        </w:rPr>
      </w:pPr>
      <w:r>
        <w:rPr>
          <w:rFonts w:ascii="AngsanaUPC" w:hAnsi="AngsanaUPC" w:cs="AngsanaUPC"/>
          <w:color w:val="FF0000"/>
          <w:sz w:val="28"/>
          <w:szCs w:val="28"/>
        </w:rPr>
        <w:tab/>
      </w:r>
      <w:r w:rsidR="00A95106" w:rsidRPr="00D32F4E">
        <w:rPr>
          <w:rFonts w:ascii="AngsanaUPC" w:hAnsi="AngsanaUPC" w:cs="AngsanaUPC"/>
          <w:sz w:val="28"/>
          <w:szCs w:val="28"/>
        </w:rPr>
        <w:t>On April 11, 2025, the Meeting of Debenture Holders No. 1/2568 for the secured debentures with issuer’s early redemption right No. 1/2563 passed a resolution approving the extension of the existing maturity date of January 24, 2026, by one year and six months, with the principal to be repaid in installments but in full no later than July 24, 2027. In addition, the meeting approved an amendment to the applicable interest rate from 7.25% per annum to 7.50% per annum, effective from January 24, 2026.</w:t>
      </w:r>
    </w:p>
    <w:p w14:paraId="70901C80" w14:textId="5543CA61" w:rsidR="00D32F4E" w:rsidRPr="00861F66" w:rsidRDefault="00D32F4E" w:rsidP="00C10BC6">
      <w:pPr>
        <w:tabs>
          <w:tab w:val="left" w:pos="1620"/>
          <w:tab w:val="left" w:pos="2160"/>
        </w:tabs>
        <w:spacing w:before="120" w:after="120"/>
        <w:ind w:left="540" w:hanging="605"/>
        <w:jc w:val="thaiDistribute"/>
        <w:rPr>
          <w:rFonts w:ascii="AngsanaUPC" w:hAnsi="AngsanaUPC" w:cs="AngsanaUPC"/>
          <w:color w:val="FF0000"/>
          <w:sz w:val="28"/>
          <w:szCs w:val="28"/>
          <w:cs/>
        </w:rPr>
      </w:pPr>
      <w:r>
        <w:rPr>
          <w:rFonts w:ascii="AngsanaUPC" w:hAnsi="AngsanaUPC" w:cs="AngsanaUPC"/>
          <w:sz w:val="28"/>
          <w:szCs w:val="28"/>
        </w:rPr>
        <w:tab/>
      </w:r>
      <w:r w:rsidR="004A52E3" w:rsidRPr="004A52E3">
        <w:rPr>
          <w:rFonts w:ascii="AngsanaUPC" w:hAnsi="AngsanaUPC" w:cs="AngsanaUPC"/>
          <w:sz w:val="28"/>
          <w:szCs w:val="28"/>
        </w:rPr>
        <w:t>On April 22, 2025, the Meeting of Debenture Holders No. 1/2568 for the secured debentures with issuer’s early redemption right No. 3/2562 passed a resolution approving the extension of the existing maturity date of July 26, 2025, by two years, with the principal to be repaid in installments but in full no later than July 26, 2027. In addition, the meeting approved an amendment to the applicable interest rate from 7.25% per annum to 7.50% per annum, effective from July 26, 2025.</w:t>
      </w:r>
    </w:p>
    <w:p w14:paraId="76B8B592" w14:textId="2963CE0D" w:rsidR="00472455" w:rsidRPr="00871AF4" w:rsidRDefault="00871AF4" w:rsidP="00C10BC6">
      <w:pPr>
        <w:tabs>
          <w:tab w:val="left" w:pos="1620"/>
          <w:tab w:val="left" w:pos="2160"/>
        </w:tabs>
        <w:spacing w:before="120" w:after="120"/>
        <w:ind w:left="540" w:hanging="540"/>
        <w:jc w:val="thaiDistribute"/>
        <w:rPr>
          <w:rFonts w:ascii="AngsanaUPC" w:hAnsi="AngsanaUPC" w:cs="AngsanaUPC"/>
          <w:sz w:val="28"/>
          <w:szCs w:val="28"/>
        </w:rPr>
      </w:pPr>
      <w:r>
        <w:rPr>
          <w:rFonts w:ascii="AngsanaUPC" w:hAnsi="AngsanaUPC" w:cs="AngsanaUPC"/>
          <w:color w:val="FF0000"/>
          <w:sz w:val="28"/>
          <w:szCs w:val="28"/>
        </w:rPr>
        <w:tab/>
      </w:r>
      <w:r w:rsidR="00DF139F" w:rsidRPr="00612686">
        <w:rPr>
          <w:rFonts w:ascii="AngsanaUPC" w:hAnsi="AngsanaUPC" w:cs="AngsanaUPC"/>
          <w:sz w:val="28"/>
          <w:szCs w:val="28"/>
        </w:rPr>
        <w:t xml:space="preserve">The debentures are secured by </w:t>
      </w:r>
      <w:r w:rsidR="00A37D25" w:rsidRPr="00612686">
        <w:rPr>
          <w:rFonts w:ascii="AngsanaUPC" w:hAnsi="AngsanaUPC" w:cs="AngsanaUPC"/>
          <w:sz w:val="28"/>
          <w:szCs w:val="28"/>
        </w:rPr>
        <w:t>the mortgage of land and construction</w:t>
      </w:r>
      <w:r w:rsidR="0098083D" w:rsidRPr="00861F66">
        <w:rPr>
          <w:rFonts w:ascii="AngsanaUPC" w:hAnsi="AngsanaUPC" w:cs="AngsanaUPC"/>
          <w:sz w:val="28"/>
          <w:szCs w:val="28"/>
        </w:rPr>
        <w:t xml:space="preserve"> </w:t>
      </w:r>
      <w:r w:rsidR="0098083D" w:rsidRPr="00612686">
        <w:rPr>
          <w:rFonts w:ascii="AngsanaUPC" w:hAnsi="AngsanaUPC" w:cs="AngsanaUPC"/>
          <w:sz w:val="28"/>
          <w:szCs w:val="28"/>
        </w:rPr>
        <w:t>thereon</w:t>
      </w:r>
      <w:r w:rsidR="00A37D25" w:rsidRPr="00612686">
        <w:rPr>
          <w:rFonts w:ascii="AngsanaUPC" w:hAnsi="AngsanaUPC" w:cs="AngsanaUPC"/>
          <w:sz w:val="28"/>
          <w:szCs w:val="28"/>
        </w:rPr>
        <w:t xml:space="preserve"> </w:t>
      </w:r>
      <w:r w:rsidR="00F34A7C" w:rsidRPr="00612686">
        <w:rPr>
          <w:rFonts w:ascii="AngsanaUPC" w:hAnsi="AngsanaUPC" w:cs="AngsanaUPC"/>
          <w:sz w:val="28"/>
          <w:szCs w:val="28"/>
        </w:rPr>
        <w:t>of Company and the subsidiary</w:t>
      </w:r>
      <w:r w:rsidR="00B64840" w:rsidRPr="00612686">
        <w:rPr>
          <w:rFonts w:ascii="AngsanaUPC" w:hAnsi="AngsanaUPC" w:cs="AngsanaUPC"/>
          <w:sz w:val="28"/>
          <w:szCs w:val="28"/>
        </w:rPr>
        <w:t xml:space="preserve"> (Note 10)</w:t>
      </w:r>
      <w:r w:rsidR="00A37D25" w:rsidRPr="00612686">
        <w:rPr>
          <w:rFonts w:ascii="AngsanaUPC" w:hAnsi="AngsanaUPC" w:cs="AngsanaUPC"/>
          <w:sz w:val="28"/>
          <w:szCs w:val="28"/>
        </w:rPr>
        <w:t>,</w:t>
      </w:r>
      <w:r w:rsidR="00AD4575" w:rsidRPr="00612686">
        <w:rPr>
          <w:rFonts w:ascii="AngsanaUPC" w:hAnsi="AngsanaUPC" w:cs="AngsanaUPC"/>
          <w:sz w:val="28"/>
          <w:szCs w:val="28"/>
        </w:rPr>
        <w:t xml:space="preserve"> condominium units under a real estate development project of the subsidiary</w:t>
      </w:r>
      <w:r w:rsidR="002207A8" w:rsidRPr="00612686">
        <w:rPr>
          <w:rFonts w:ascii="AngsanaUPC" w:hAnsi="AngsanaUPC" w:cs="AngsanaUPC"/>
          <w:sz w:val="28"/>
          <w:szCs w:val="28"/>
        </w:rPr>
        <w:t xml:space="preserve"> </w:t>
      </w:r>
      <w:r w:rsidR="00B64840" w:rsidRPr="00612686">
        <w:rPr>
          <w:rFonts w:ascii="AngsanaUPC" w:hAnsi="AngsanaUPC" w:cs="AngsanaUPC"/>
          <w:sz w:val="28"/>
          <w:szCs w:val="28"/>
        </w:rPr>
        <w:t>(Note 5)</w:t>
      </w:r>
      <w:r w:rsidR="000B534F">
        <w:rPr>
          <w:rFonts w:ascii="AngsanaUPC" w:hAnsi="AngsanaUPC" w:cs="AngsanaUPC"/>
          <w:sz w:val="28"/>
          <w:szCs w:val="28"/>
        </w:rPr>
        <w:t xml:space="preserve">, bank </w:t>
      </w:r>
      <w:r w:rsidR="00B66F45">
        <w:rPr>
          <w:rFonts w:ascii="AngsanaUPC" w:hAnsi="AngsanaUPC" w:cs="AngsanaUPC"/>
          <w:sz w:val="28"/>
          <w:szCs w:val="28"/>
        </w:rPr>
        <w:t xml:space="preserve">at </w:t>
      </w:r>
      <w:r w:rsidR="000B534F">
        <w:rPr>
          <w:rFonts w:ascii="AngsanaUPC" w:hAnsi="AngsanaUPC" w:cs="AngsanaUPC"/>
          <w:sz w:val="28"/>
          <w:szCs w:val="28"/>
        </w:rPr>
        <w:t>d</w:t>
      </w:r>
      <w:r w:rsidR="008734E2" w:rsidRPr="008734E2">
        <w:rPr>
          <w:rFonts w:ascii="AngsanaUPC" w:hAnsi="AngsanaUPC" w:cs="AngsanaUPC"/>
          <w:sz w:val="28"/>
          <w:szCs w:val="28"/>
        </w:rPr>
        <w:t>eposits</w:t>
      </w:r>
      <w:r w:rsidR="00E67899">
        <w:rPr>
          <w:rFonts w:ascii="AngsanaUPC" w:hAnsi="AngsanaUPC" w:cs="AngsanaUPC"/>
          <w:sz w:val="28"/>
          <w:szCs w:val="28"/>
        </w:rPr>
        <w:t xml:space="preserve"> (Note 6)</w:t>
      </w:r>
      <w:r w:rsidR="00E67899" w:rsidRPr="00612686">
        <w:rPr>
          <w:rFonts w:ascii="AngsanaUPC" w:hAnsi="AngsanaUPC" w:cs="AngsanaUPC"/>
          <w:sz w:val="28"/>
          <w:szCs w:val="28"/>
        </w:rPr>
        <w:t xml:space="preserve"> and</w:t>
      </w:r>
      <w:r w:rsidR="00FB786C" w:rsidRPr="00612686">
        <w:rPr>
          <w:rFonts w:ascii="AngsanaUPC" w:hAnsi="AngsanaUPC" w:cs="AngsanaUPC"/>
          <w:sz w:val="28"/>
          <w:szCs w:val="28"/>
        </w:rPr>
        <w:t xml:space="preserve"> ordinary shares of the joint venture held by </w:t>
      </w:r>
      <w:r w:rsidR="00055BB9" w:rsidRPr="00612686">
        <w:rPr>
          <w:rFonts w:ascii="AngsanaUPC" w:hAnsi="AngsanaUPC" w:cs="AngsanaUPC"/>
          <w:sz w:val="28"/>
          <w:szCs w:val="28"/>
        </w:rPr>
        <w:t>the</w:t>
      </w:r>
      <w:r w:rsidR="00FB786C" w:rsidRPr="00612686">
        <w:rPr>
          <w:rFonts w:ascii="AngsanaUPC" w:hAnsi="AngsanaUPC" w:cs="AngsanaUPC"/>
          <w:sz w:val="28"/>
          <w:szCs w:val="28"/>
        </w:rPr>
        <w:t xml:space="preserve"> subsidiary</w:t>
      </w:r>
      <w:r w:rsidR="00B64840" w:rsidRPr="00612686">
        <w:rPr>
          <w:rFonts w:ascii="AngsanaUPC" w:hAnsi="AngsanaUPC" w:cs="AngsanaUPC"/>
          <w:sz w:val="28"/>
          <w:szCs w:val="28"/>
        </w:rPr>
        <w:t xml:space="preserve"> (Note </w:t>
      </w:r>
      <w:r w:rsidR="007575BD">
        <w:rPr>
          <w:rFonts w:ascii="AngsanaUPC" w:hAnsi="AngsanaUPC" w:cs="AngsanaUPC"/>
          <w:sz w:val="28"/>
          <w:szCs w:val="28"/>
        </w:rPr>
        <w:t>9</w:t>
      </w:r>
      <w:r w:rsidR="00B64840" w:rsidRPr="00612686">
        <w:rPr>
          <w:rFonts w:ascii="AngsanaUPC" w:hAnsi="AngsanaUPC" w:cs="AngsanaUPC"/>
          <w:sz w:val="28"/>
          <w:szCs w:val="28"/>
        </w:rPr>
        <w:t>)</w:t>
      </w:r>
      <w:r w:rsidR="002207A8" w:rsidRPr="00612686">
        <w:rPr>
          <w:rFonts w:ascii="AngsanaUPC" w:hAnsi="AngsanaUPC" w:cs="AngsanaUPC"/>
          <w:sz w:val="28"/>
          <w:szCs w:val="28"/>
        </w:rPr>
        <w:t>.</w:t>
      </w:r>
    </w:p>
    <w:p w14:paraId="52B220C2" w14:textId="1FC40B70" w:rsidR="00FE2EAD" w:rsidRDefault="00C52571" w:rsidP="004E716D">
      <w:pPr>
        <w:tabs>
          <w:tab w:val="left" w:pos="1620"/>
          <w:tab w:val="left" w:pos="2160"/>
        </w:tabs>
        <w:spacing w:before="120" w:after="120"/>
        <w:ind w:left="605" w:hanging="605"/>
        <w:jc w:val="thaiDistribute"/>
        <w:rPr>
          <w:rFonts w:ascii="AngsanaUPC" w:hAnsi="AngsanaUPC" w:cs="AngsanaUPC"/>
          <w:sz w:val="28"/>
          <w:szCs w:val="28"/>
        </w:rPr>
      </w:pPr>
      <w:r w:rsidRPr="00871AF4">
        <w:rPr>
          <w:rFonts w:ascii="AngsanaUPC" w:hAnsi="AngsanaUPC" w:cs="AngsanaUPC"/>
          <w:sz w:val="28"/>
          <w:szCs w:val="28"/>
        </w:rPr>
        <w:lastRenderedPageBreak/>
        <w:tab/>
        <w:t>The balance of the debentures is presented net of deferred debenture issuing costs. Under the debenture agreement, there are normal covenants relating to various matters, as required in the normal course of business.</w:t>
      </w:r>
    </w:p>
    <w:p w14:paraId="6A61D59A" w14:textId="30C31AEA" w:rsidR="00AD1801" w:rsidRDefault="00B64840" w:rsidP="00B64840">
      <w:pPr>
        <w:pStyle w:val="ListParagraph"/>
        <w:numPr>
          <w:ilvl w:val="0"/>
          <w:numId w:val="13"/>
        </w:numPr>
        <w:spacing w:before="240" w:after="120"/>
        <w:ind w:left="605" w:hanging="605"/>
        <w:contextualSpacing w:val="0"/>
        <w:jc w:val="thaiDistribute"/>
        <w:rPr>
          <w:rFonts w:ascii="AngsanaUPC" w:eastAsia="Arial Unicode MS" w:hAnsi="AngsanaUPC" w:cs="AngsanaUPC"/>
          <w:b/>
          <w:bCs/>
          <w:sz w:val="28"/>
          <w:szCs w:val="28"/>
        </w:rPr>
      </w:pPr>
      <w:r w:rsidRPr="00B64840">
        <w:rPr>
          <w:rFonts w:ascii="AngsanaUPC" w:eastAsia="Arial Unicode MS" w:hAnsi="AngsanaUPC" w:cs="AngsanaUPC"/>
          <w:b/>
          <w:bCs/>
          <w:sz w:val="28"/>
          <w:szCs w:val="28"/>
        </w:rPr>
        <w:t xml:space="preserve">LONG-TERM LOANS </w:t>
      </w:r>
    </w:p>
    <w:tbl>
      <w:tblPr>
        <w:tblW w:w="9219" w:type="dxa"/>
        <w:tblInd w:w="630" w:type="dxa"/>
        <w:tblLayout w:type="fixed"/>
        <w:tblCellMar>
          <w:left w:w="14" w:type="dxa"/>
          <w:right w:w="14" w:type="dxa"/>
        </w:tblCellMar>
        <w:tblLook w:val="0000" w:firstRow="0" w:lastRow="0" w:firstColumn="0" w:lastColumn="0" w:noHBand="0" w:noVBand="0"/>
      </w:tblPr>
      <w:tblGrid>
        <w:gridCol w:w="3150"/>
        <w:gridCol w:w="90"/>
        <w:gridCol w:w="1530"/>
        <w:gridCol w:w="90"/>
        <w:gridCol w:w="1440"/>
        <w:gridCol w:w="90"/>
        <w:gridCol w:w="1350"/>
        <w:gridCol w:w="90"/>
        <w:gridCol w:w="1389"/>
      </w:tblGrid>
      <w:tr w:rsidR="007575BD" w:rsidRPr="00BC0B03" w14:paraId="296C6791" w14:textId="77777777" w:rsidTr="007575BD">
        <w:trPr>
          <w:trHeight w:val="392"/>
        </w:trPr>
        <w:tc>
          <w:tcPr>
            <w:tcW w:w="3150" w:type="dxa"/>
          </w:tcPr>
          <w:p w14:paraId="169F4F5D" w14:textId="77777777" w:rsidR="007575BD" w:rsidRPr="00861F66" w:rsidRDefault="007575BD" w:rsidP="002F38C6">
            <w:pPr>
              <w:tabs>
                <w:tab w:val="left" w:pos="1080"/>
              </w:tabs>
              <w:ind w:left="-18" w:right="-108"/>
              <w:jc w:val="both"/>
              <w:rPr>
                <w:rFonts w:ascii="Angsana New" w:hAnsi="Angsana New"/>
                <w:b/>
                <w:bCs/>
                <w:spacing w:val="-4"/>
                <w:sz w:val="28"/>
                <w:szCs w:val="28"/>
                <w:cs/>
              </w:rPr>
            </w:pPr>
          </w:p>
        </w:tc>
        <w:tc>
          <w:tcPr>
            <w:tcW w:w="90" w:type="dxa"/>
          </w:tcPr>
          <w:p w14:paraId="78B46937" w14:textId="77777777" w:rsidR="007575BD" w:rsidRPr="00BC0B03" w:rsidRDefault="007575BD" w:rsidP="002F38C6">
            <w:pPr>
              <w:tabs>
                <w:tab w:val="center" w:pos="2763"/>
                <w:tab w:val="right" w:pos="5544"/>
              </w:tabs>
              <w:ind w:left="-18"/>
              <w:rPr>
                <w:rFonts w:ascii="Angsana New" w:hAnsi="Angsana New"/>
                <w:b/>
                <w:bCs/>
                <w:spacing w:val="-4"/>
                <w:sz w:val="28"/>
                <w:szCs w:val="28"/>
              </w:rPr>
            </w:pPr>
          </w:p>
        </w:tc>
        <w:tc>
          <w:tcPr>
            <w:tcW w:w="1530" w:type="dxa"/>
          </w:tcPr>
          <w:p w14:paraId="3C35594B" w14:textId="77777777" w:rsidR="007575BD" w:rsidRPr="00BC0B03" w:rsidRDefault="007575BD" w:rsidP="002F38C6">
            <w:pPr>
              <w:tabs>
                <w:tab w:val="center" w:pos="2763"/>
                <w:tab w:val="right" w:pos="5544"/>
              </w:tabs>
              <w:ind w:left="-18"/>
              <w:rPr>
                <w:rFonts w:ascii="Angsana New" w:hAnsi="Angsana New"/>
                <w:b/>
                <w:bCs/>
                <w:spacing w:val="-4"/>
                <w:sz w:val="28"/>
                <w:szCs w:val="28"/>
              </w:rPr>
            </w:pPr>
            <w:r w:rsidRPr="00BC0B03">
              <w:rPr>
                <w:rFonts w:ascii="Angsana New" w:hAnsi="Angsana New"/>
                <w:b/>
                <w:bCs/>
                <w:spacing w:val="-4"/>
                <w:sz w:val="28"/>
                <w:szCs w:val="28"/>
              </w:rPr>
              <w:tab/>
            </w:r>
          </w:p>
        </w:tc>
        <w:tc>
          <w:tcPr>
            <w:tcW w:w="90" w:type="dxa"/>
          </w:tcPr>
          <w:p w14:paraId="65AF64E4" w14:textId="77777777" w:rsidR="007575BD" w:rsidRPr="00BC0B03" w:rsidRDefault="007575BD" w:rsidP="002F38C6">
            <w:pPr>
              <w:tabs>
                <w:tab w:val="center" w:pos="2763"/>
                <w:tab w:val="right" w:pos="5544"/>
              </w:tabs>
              <w:ind w:left="-18"/>
              <w:rPr>
                <w:rFonts w:ascii="Angsana New" w:hAnsi="Angsana New"/>
                <w:b/>
                <w:bCs/>
                <w:spacing w:val="-4"/>
                <w:sz w:val="28"/>
                <w:szCs w:val="28"/>
              </w:rPr>
            </w:pPr>
          </w:p>
        </w:tc>
        <w:tc>
          <w:tcPr>
            <w:tcW w:w="1440" w:type="dxa"/>
          </w:tcPr>
          <w:p w14:paraId="14BE6615" w14:textId="77777777" w:rsidR="007575BD" w:rsidRPr="00861F66" w:rsidRDefault="007575BD" w:rsidP="002F38C6">
            <w:pPr>
              <w:tabs>
                <w:tab w:val="center" w:pos="2763"/>
                <w:tab w:val="right" w:pos="5544"/>
              </w:tabs>
              <w:ind w:left="-18"/>
              <w:rPr>
                <w:rFonts w:ascii="Angsana New" w:hAnsi="Angsana New"/>
                <w:b/>
                <w:bCs/>
                <w:spacing w:val="-4"/>
                <w:sz w:val="28"/>
                <w:szCs w:val="28"/>
                <w:cs/>
              </w:rPr>
            </w:pPr>
          </w:p>
        </w:tc>
        <w:tc>
          <w:tcPr>
            <w:tcW w:w="90" w:type="dxa"/>
          </w:tcPr>
          <w:p w14:paraId="675EF2A4" w14:textId="77777777" w:rsidR="007575BD" w:rsidRPr="00BC0B03" w:rsidRDefault="007575BD" w:rsidP="002F38C6">
            <w:pPr>
              <w:tabs>
                <w:tab w:val="center" w:pos="2763"/>
                <w:tab w:val="right" w:pos="5544"/>
              </w:tabs>
              <w:ind w:left="-18"/>
              <w:rPr>
                <w:rFonts w:ascii="Angsana New" w:hAnsi="Angsana New"/>
                <w:b/>
                <w:bCs/>
                <w:spacing w:val="-4"/>
                <w:sz w:val="28"/>
                <w:szCs w:val="28"/>
              </w:rPr>
            </w:pPr>
          </w:p>
        </w:tc>
        <w:tc>
          <w:tcPr>
            <w:tcW w:w="2829" w:type="dxa"/>
            <w:gridSpan w:val="3"/>
          </w:tcPr>
          <w:p w14:paraId="3ABE165B" w14:textId="4ECAA57F" w:rsidR="007575BD" w:rsidRPr="00BC0B03" w:rsidRDefault="007575BD" w:rsidP="002F38C6">
            <w:pPr>
              <w:tabs>
                <w:tab w:val="center" w:pos="2763"/>
                <w:tab w:val="right" w:pos="5544"/>
              </w:tabs>
              <w:ind w:left="-18"/>
              <w:jc w:val="center"/>
              <w:rPr>
                <w:rFonts w:ascii="Angsana New" w:hAnsi="Angsana New"/>
                <w:b/>
                <w:bCs/>
                <w:spacing w:val="-4"/>
                <w:sz w:val="28"/>
                <w:szCs w:val="28"/>
              </w:rPr>
            </w:pPr>
            <w:r w:rsidRPr="00BC0B03">
              <w:rPr>
                <w:rFonts w:ascii="Angsana New" w:hAnsi="Angsana New"/>
                <w:b/>
                <w:bCs/>
                <w:spacing w:val="-4"/>
                <w:sz w:val="28"/>
                <w:szCs w:val="28"/>
              </w:rPr>
              <w:tab/>
            </w:r>
            <w:r w:rsidRPr="00676C4E">
              <w:rPr>
                <w:rFonts w:ascii="AngsanaUPC" w:hAnsi="AngsanaUPC" w:cs="AngsanaUPC"/>
                <w:b/>
                <w:bCs/>
                <w:sz w:val="28"/>
                <w:szCs w:val="28"/>
              </w:rPr>
              <w:t>(Unit: Thousand Baht)</w:t>
            </w:r>
          </w:p>
        </w:tc>
      </w:tr>
      <w:tr w:rsidR="0069669F" w:rsidRPr="00BC0B03" w14:paraId="4E6714A3" w14:textId="77777777" w:rsidTr="007575BD">
        <w:trPr>
          <w:trHeight w:val="392"/>
        </w:trPr>
        <w:tc>
          <w:tcPr>
            <w:tcW w:w="3150" w:type="dxa"/>
          </w:tcPr>
          <w:p w14:paraId="3ECDFC98" w14:textId="77777777" w:rsidR="0069669F" w:rsidRPr="00BC0B03" w:rsidRDefault="0069669F" w:rsidP="002F38C6">
            <w:pPr>
              <w:tabs>
                <w:tab w:val="left" w:pos="1080"/>
              </w:tabs>
              <w:ind w:left="-18" w:right="-108"/>
              <w:jc w:val="both"/>
              <w:rPr>
                <w:rFonts w:ascii="Angsana New" w:hAnsi="Angsana New"/>
                <w:b/>
                <w:bCs/>
                <w:spacing w:val="-4"/>
                <w:sz w:val="28"/>
                <w:szCs w:val="28"/>
                <w:cs/>
              </w:rPr>
            </w:pPr>
          </w:p>
        </w:tc>
        <w:tc>
          <w:tcPr>
            <w:tcW w:w="90" w:type="dxa"/>
            <w:vMerge w:val="restart"/>
            <w:shd w:val="clear" w:color="auto" w:fill="auto"/>
          </w:tcPr>
          <w:p w14:paraId="7F6021AA" w14:textId="77777777" w:rsidR="0069669F" w:rsidRPr="00861F66" w:rsidRDefault="0069669F" w:rsidP="002F38C6">
            <w:pPr>
              <w:tabs>
                <w:tab w:val="center" w:pos="6210"/>
                <w:tab w:val="center" w:pos="8010"/>
              </w:tabs>
              <w:jc w:val="center"/>
              <w:rPr>
                <w:rFonts w:ascii="Angsana New" w:hAnsi="Angsana New"/>
                <w:b/>
                <w:bCs/>
                <w:spacing w:val="-4"/>
                <w:sz w:val="28"/>
                <w:szCs w:val="28"/>
                <w:cs/>
              </w:rPr>
            </w:pPr>
          </w:p>
        </w:tc>
        <w:tc>
          <w:tcPr>
            <w:tcW w:w="3060" w:type="dxa"/>
            <w:gridSpan w:val="3"/>
            <w:tcBorders>
              <w:bottom w:val="single" w:sz="4" w:space="0" w:color="auto"/>
            </w:tcBorders>
          </w:tcPr>
          <w:p w14:paraId="397A3329" w14:textId="77777777" w:rsidR="0069669F" w:rsidRPr="0069669F" w:rsidRDefault="0069669F" w:rsidP="0069669F">
            <w:pPr>
              <w:tabs>
                <w:tab w:val="center" w:pos="6210"/>
                <w:tab w:val="center" w:pos="8010"/>
              </w:tabs>
              <w:jc w:val="center"/>
              <w:rPr>
                <w:rFonts w:ascii="Angsana New" w:hAnsi="Angsana New"/>
                <w:b/>
                <w:bCs/>
                <w:spacing w:val="-4"/>
                <w:sz w:val="28"/>
                <w:szCs w:val="28"/>
              </w:rPr>
            </w:pPr>
            <w:r w:rsidRPr="0069669F">
              <w:rPr>
                <w:rFonts w:ascii="Angsana New" w:hAnsi="Angsana New"/>
                <w:b/>
                <w:bCs/>
                <w:spacing w:val="-4"/>
                <w:sz w:val="28"/>
                <w:szCs w:val="28"/>
              </w:rPr>
              <w:t>Consolidated</w:t>
            </w:r>
          </w:p>
          <w:p w14:paraId="25F87DC8" w14:textId="0329F103" w:rsidR="0069669F" w:rsidRPr="00BC0B03" w:rsidRDefault="0069669F" w:rsidP="0069669F">
            <w:pPr>
              <w:tabs>
                <w:tab w:val="center" w:pos="6210"/>
                <w:tab w:val="center" w:pos="8010"/>
              </w:tabs>
              <w:jc w:val="center"/>
              <w:rPr>
                <w:rFonts w:ascii="Angsana New" w:hAnsi="Angsana New"/>
                <w:b/>
                <w:bCs/>
                <w:spacing w:val="-4"/>
                <w:sz w:val="28"/>
                <w:szCs w:val="28"/>
              </w:rPr>
            </w:pPr>
            <w:r w:rsidRPr="0069669F">
              <w:rPr>
                <w:rFonts w:ascii="Angsana New" w:hAnsi="Angsana New"/>
                <w:b/>
                <w:bCs/>
                <w:spacing w:val="-4"/>
                <w:sz w:val="28"/>
                <w:szCs w:val="28"/>
              </w:rPr>
              <w:t>financial statements</w:t>
            </w:r>
          </w:p>
        </w:tc>
        <w:tc>
          <w:tcPr>
            <w:tcW w:w="90" w:type="dxa"/>
          </w:tcPr>
          <w:p w14:paraId="48FE216C" w14:textId="77777777" w:rsidR="0069669F" w:rsidRPr="00861F66" w:rsidRDefault="0069669F" w:rsidP="002F38C6">
            <w:pPr>
              <w:tabs>
                <w:tab w:val="center" w:pos="6210"/>
                <w:tab w:val="center" w:pos="8010"/>
              </w:tabs>
              <w:jc w:val="center"/>
              <w:rPr>
                <w:rFonts w:ascii="Angsana New" w:hAnsi="Angsana New"/>
                <w:b/>
                <w:bCs/>
                <w:spacing w:val="-4"/>
                <w:sz w:val="28"/>
                <w:szCs w:val="28"/>
                <w:cs/>
              </w:rPr>
            </w:pPr>
          </w:p>
        </w:tc>
        <w:tc>
          <w:tcPr>
            <w:tcW w:w="2829" w:type="dxa"/>
            <w:gridSpan w:val="3"/>
            <w:tcBorders>
              <w:bottom w:val="single" w:sz="4" w:space="0" w:color="auto"/>
            </w:tcBorders>
          </w:tcPr>
          <w:p w14:paraId="4A21A60B" w14:textId="77777777" w:rsidR="0069669F" w:rsidRPr="0069669F" w:rsidRDefault="0069669F" w:rsidP="0069669F">
            <w:pPr>
              <w:tabs>
                <w:tab w:val="center" w:pos="6210"/>
                <w:tab w:val="center" w:pos="8010"/>
              </w:tabs>
              <w:jc w:val="center"/>
              <w:rPr>
                <w:rFonts w:ascii="Angsana New" w:hAnsi="Angsana New"/>
                <w:b/>
                <w:bCs/>
                <w:spacing w:val="-4"/>
                <w:sz w:val="28"/>
                <w:szCs w:val="28"/>
              </w:rPr>
            </w:pPr>
            <w:r w:rsidRPr="0069669F">
              <w:rPr>
                <w:rFonts w:ascii="Angsana New" w:hAnsi="Angsana New"/>
                <w:b/>
                <w:bCs/>
                <w:spacing w:val="-4"/>
                <w:sz w:val="28"/>
                <w:szCs w:val="28"/>
              </w:rPr>
              <w:t>Separate</w:t>
            </w:r>
          </w:p>
          <w:p w14:paraId="5854F5D0" w14:textId="07EBBE2E" w:rsidR="0069669F" w:rsidRPr="00BC0B03" w:rsidRDefault="0069669F" w:rsidP="0069669F">
            <w:pPr>
              <w:tabs>
                <w:tab w:val="center" w:pos="6210"/>
                <w:tab w:val="center" w:pos="8010"/>
              </w:tabs>
              <w:jc w:val="center"/>
              <w:rPr>
                <w:rFonts w:ascii="Angsana New" w:hAnsi="Angsana New"/>
                <w:b/>
                <w:bCs/>
                <w:spacing w:val="-4"/>
                <w:sz w:val="28"/>
                <w:szCs w:val="28"/>
              </w:rPr>
            </w:pPr>
            <w:r w:rsidRPr="0069669F">
              <w:rPr>
                <w:rFonts w:ascii="Angsana New" w:hAnsi="Angsana New"/>
                <w:b/>
                <w:bCs/>
                <w:spacing w:val="-4"/>
                <w:sz w:val="28"/>
                <w:szCs w:val="28"/>
              </w:rPr>
              <w:t>financial statements</w:t>
            </w:r>
          </w:p>
        </w:tc>
      </w:tr>
      <w:tr w:rsidR="00C546E4" w:rsidRPr="00BC0B03" w14:paraId="563F9F32" w14:textId="77777777" w:rsidTr="007575BD">
        <w:trPr>
          <w:trHeight w:val="382"/>
        </w:trPr>
        <w:tc>
          <w:tcPr>
            <w:tcW w:w="3150" w:type="dxa"/>
          </w:tcPr>
          <w:p w14:paraId="638F9684" w14:textId="77777777" w:rsidR="0069669F" w:rsidRPr="00861F66" w:rsidRDefault="0069669F" w:rsidP="002F38C6">
            <w:pPr>
              <w:tabs>
                <w:tab w:val="left" w:pos="1080"/>
              </w:tabs>
              <w:ind w:left="-18" w:right="-108"/>
              <w:jc w:val="both"/>
              <w:rPr>
                <w:rFonts w:ascii="Angsana New" w:hAnsi="Angsana New"/>
                <w:b/>
                <w:bCs/>
                <w:spacing w:val="-4"/>
                <w:sz w:val="28"/>
                <w:szCs w:val="28"/>
                <w:cs/>
              </w:rPr>
            </w:pPr>
          </w:p>
        </w:tc>
        <w:tc>
          <w:tcPr>
            <w:tcW w:w="90" w:type="dxa"/>
            <w:vMerge/>
            <w:shd w:val="clear" w:color="auto" w:fill="auto"/>
          </w:tcPr>
          <w:p w14:paraId="168E35F9" w14:textId="77777777" w:rsidR="0069669F" w:rsidRPr="00BC0B03" w:rsidRDefault="0069669F" w:rsidP="002F38C6">
            <w:pPr>
              <w:ind w:left="-18"/>
              <w:jc w:val="center"/>
              <w:rPr>
                <w:rFonts w:ascii="Angsana New" w:eastAsia="Calibri" w:hAnsi="Angsana New"/>
                <w:b/>
                <w:bCs/>
                <w:sz w:val="28"/>
                <w:szCs w:val="28"/>
              </w:rPr>
            </w:pPr>
          </w:p>
        </w:tc>
        <w:tc>
          <w:tcPr>
            <w:tcW w:w="1530" w:type="dxa"/>
            <w:tcBorders>
              <w:bottom w:val="single" w:sz="4" w:space="0" w:color="auto"/>
            </w:tcBorders>
            <w:vAlign w:val="bottom"/>
          </w:tcPr>
          <w:p w14:paraId="3EEF83E6" w14:textId="77777777" w:rsidR="0069669F" w:rsidRPr="0069669F" w:rsidRDefault="0069669F" w:rsidP="0069669F">
            <w:pPr>
              <w:ind w:left="-18"/>
              <w:jc w:val="center"/>
              <w:rPr>
                <w:rFonts w:ascii="Angsana New" w:hAnsi="Angsana New"/>
                <w:b/>
                <w:bCs/>
                <w:sz w:val="28"/>
                <w:szCs w:val="28"/>
              </w:rPr>
            </w:pPr>
            <w:r w:rsidRPr="0069669F">
              <w:rPr>
                <w:rFonts w:ascii="Angsana New" w:hAnsi="Angsana New"/>
                <w:b/>
                <w:bCs/>
                <w:sz w:val="28"/>
                <w:szCs w:val="28"/>
              </w:rPr>
              <w:t>March 31,</w:t>
            </w:r>
          </w:p>
          <w:p w14:paraId="68B95A23" w14:textId="05A3EE8B" w:rsidR="0069669F" w:rsidRPr="00BC0B03" w:rsidRDefault="0069669F" w:rsidP="0069669F">
            <w:pPr>
              <w:ind w:left="-18"/>
              <w:jc w:val="center"/>
              <w:rPr>
                <w:rFonts w:ascii="Angsana New" w:hAnsi="Angsana New"/>
                <w:b/>
                <w:bCs/>
                <w:sz w:val="28"/>
                <w:szCs w:val="28"/>
              </w:rPr>
            </w:pPr>
            <w:r w:rsidRPr="0069669F">
              <w:rPr>
                <w:rFonts w:ascii="Angsana New" w:hAnsi="Angsana New"/>
                <w:b/>
                <w:bCs/>
                <w:sz w:val="28"/>
                <w:szCs w:val="28"/>
              </w:rPr>
              <w:t>2025</w:t>
            </w:r>
          </w:p>
        </w:tc>
        <w:tc>
          <w:tcPr>
            <w:tcW w:w="90" w:type="dxa"/>
            <w:tcBorders>
              <w:top w:val="single" w:sz="4" w:space="0" w:color="auto"/>
            </w:tcBorders>
          </w:tcPr>
          <w:p w14:paraId="29C3D1E6" w14:textId="77777777" w:rsidR="0069669F" w:rsidRPr="00BC0B03" w:rsidRDefault="0069669F" w:rsidP="002F38C6">
            <w:pPr>
              <w:ind w:left="12" w:hanging="12"/>
              <w:jc w:val="center"/>
              <w:rPr>
                <w:rFonts w:ascii="Angsana New" w:eastAsia="Calibri" w:hAnsi="Angsana New"/>
                <w:b/>
                <w:bCs/>
                <w:sz w:val="28"/>
                <w:szCs w:val="28"/>
              </w:rPr>
            </w:pPr>
          </w:p>
        </w:tc>
        <w:tc>
          <w:tcPr>
            <w:tcW w:w="1440" w:type="dxa"/>
            <w:tcBorders>
              <w:bottom w:val="single" w:sz="4" w:space="0" w:color="auto"/>
            </w:tcBorders>
            <w:vAlign w:val="bottom"/>
          </w:tcPr>
          <w:p w14:paraId="58582E95" w14:textId="75AF6AE9" w:rsidR="0069669F" w:rsidRPr="00BC0B03" w:rsidRDefault="008F5019" w:rsidP="002F38C6">
            <w:pPr>
              <w:ind w:left="12" w:hanging="12"/>
              <w:jc w:val="center"/>
              <w:rPr>
                <w:rFonts w:ascii="Angsana New" w:hAnsi="Angsana New"/>
                <w:b/>
                <w:bCs/>
                <w:sz w:val="28"/>
                <w:szCs w:val="28"/>
              </w:rPr>
            </w:pPr>
            <w:r w:rsidRPr="00A04C66">
              <w:rPr>
                <w:rFonts w:ascii="AngsanaUPC" w:hAnsi="AngsanaUPC" w:cs="AngsanaUPC"/>
                <w:b/>
                <w:bCs/>
                <w:sz w:val="28"/>
                <w:szCs w:val="28"/>
              </w:rPr>
              <w:t xml:space="preserve">December </w:t>
            </w:r>
            <w:r>
              <w:rPr>
                <w:rFonts w:ascii="AngsanaUPC" w:hAnsi="AngsanaUPC" w:cs="AngsanaUPC"/>
                <w:b/>
                <w:bCs/>
                <w:sz w:val="28"/>
                <w:szCs w:val="28"/>
              </w:rPr>
              <w:t xml:space="preserve">31, </w:t>
            </w:r>
            <w:r w:rsidRPr="00A04C66">
              <w:rPr>
                <w:rFonts w:ascii="AngsanaUPC" w:hAnsi="AngsanaUPC" w:cs="AngsanaUPC"/>
                <w:b/>
                <w:bCs/>
                <w:sz w:val="28"/>
                <w:szCs w:val="28"/>
              </w:rPr>
              <w:t>202</w:t>
            </w:r>
            <w:r>
              <w:rPr>
                <w:rFonts w:ascii="AngsanaUPC" w:hAnsi="AngsanaUPC" w:cs="AngsanaUPC"/>
                <w:b/>
                <w:bCs/>
                <w:sz w:val="28"/>
                <w:szCs w:val="28"/>
              </w:rPr>
              <w:t>4</w:t>
            </w:r>
          </w:p>
        </w:tc>
        <w:tc>
          <w:tcPr>
            <w:tcW w:w="90" w:type="dxa"/>
          </w:tcPr>
          <w:p w14:paraId="49FFF5A7" w14:textId="77777777" w:rsidR="0069669F" w:rsidRPr="00BC0B03" w:rsidRDefault="0069669F" w:rsidP="002F38C6">
            <w:pPr>
              <w:ind w:left="-18"/>
              <w:jc w:val="center"/>
              <w:rPr>
                <w:rFonts w:ascii="Angsana New" w:eastAsia="Calibri" w:hAnsi="Angsana New"/>
                <w:b/>
                <w:bCs/>
                <w:sz w:val="28"/>
                <w:szCs w:val="28"/>
              </w:rPr>
            </w:pPr>
          </w:p>
        </w:tc>
        <w:tc>
          <w:tcPr>
            <w:tcW w:w="1350" w:type="dxa"/>
            <w:tcBorders>
              <w:bottom w:val="single" w:sz="4" w:space="0" w:color="auto"/>
            </w:tcBorders>
            <w:vAlign w:val="bottom"/>
          </w:tcPr>
          <w:p w14:paraId="0C7783D5" w14:textId="77777777" w:rsidR="00EA2503" w:rsidRPr="0069669F" w:rsidRDefault="00EA2503" w:rsidP="00EA2503">
            <w:pPr>
              <w:ind w:left="-18"/>
              <w:jc w:val="center"/>
              <w:rPr>
                <w:rFonts w:ascii="Angsana New" w:hAnsi="Angsana New"/>
                <w:b/>
                <w:bCs/>
                <w:sz w:val="28"/>
                <w:szCs w:val="28"/>
              </w:rPr>
            </w:pPr>
            <w:r w:rsidRPr="0069669F">
              <w:rPr>
                <w:rFonts w:ascii="Angsana New" w:hAnsi="Angsana New"/>
                <w:b/>
                <w:bCs/>
                <w:sz w:val="28"/>
                <w:szCs w:val="28"/>
              </w:rPr>
              <w:t>March 31,</w:t>
            </w:r>
          </w:p>
          <w:p w14:paraId="7B7FD43E" w14:textId="600945F6" w:rsidR="0069669F" w:rsidRPr="00BC0B03" w:rsidRDefault="00EA2503" w:rsidP="00EA2503">
            <w:pPr>
              <w:ind w:left="-18"/>
              <w:jc w:val="center"/>
              <w:rPr>
                <w:rFonts w:ascii="Angsana New" w:hAnsi="Angsana New"/>
                <w:b/>
                <w:bCs/>
                <w:sz w:val="28"/>
                <w:szCs w:val="28"/>
              </w:rPr>
            </w:pPr>
            <w:r w:rsidRPr="0069669F">
              <w:rPr>
                <w:rFonts w:ascii="Angsana New" w:hAnsi="Angsana New"/>
                <w:b/>
                <w:bCs/>
                <w:sz w:val="28"/>
                <w:szCs w:val="28"/>
              </w:rPr>
              <w:t>2025</w:t>
            </w:r>
          </w:p>
        </w:tc>
        <w:tc>
          <w:tcPr>
            <w:tcW w:w="90" w:type="dxa"/>
            <w:tcBorders>
              <w:top w:val="single" w:sz="4" w:space="0" w:color="auto"/>
            </w:tcBorders>
          </w:tcPr>
          <w:p w14:paraId="71FE40C9" w14:textId="77777777" w:rsidR="0069669F" w:rsidRPr="00BC0B03" w:rsidRDefault="0069669F" w:rsidP="002F38C6">
            <w:pPr>
              <w:ind w:left="12" w:hanging="12"/>
              <w:jc w:val="center"/>
              <w:rPr>
                <w:rFonts w:ascii="Angsana New" w:eastAsia="Calibri" w:hAnsi="Angsana New"/>
                <w:b/>
                <w:bCs/>
                <w:sz w:val="28"/>
                <w:szCs w:val="28"/>
              </w:rPr>
            </w:pPr>
          </w:p>
        </w:tc>
        <w:tc>
          <w:tcPr>
            <w:tcW w:w="1389" w:type="dxa"/>
            <w:tcBorders>
              <w:bottom w:val="single" w:sz="4" w:space="0" w:color="auto"/>
            </w:tcBorders>
            <w:vAlign w:val="bottom"/>
          </w:tcPr>
          <w:p w14:paraId="42085F5F" w14:textId="44529022" w:rsidR="0069669F" w:rsidRPr="00BC0B03" w:rsidRDefault="008F5019" w:rsidP="002F38C6">
            <w:pPr>
              <w:ind w:left="12" w:hanging="12"/>
              <w:jc w:val="center"/>
              <w:rPr>
                <w:rFonts w:ascii="Angsana New" w:hAnsi="Angsana New"/>
                <w:b/>
                <w:bCs/>
                <w:sz w:val="28"/>
                <w:szCs w:val="28"/>
              </w:rPr>
            </w:pPr>
            <w:r w:rsidRPr="00A04C66">
              <w:rPr>
                <w:rFonts w:ascii="AngsanaUPC" w:hAnsi="AngsanaUPC" w:cs="AngsanaUPC"/>
                <w:b/>
                <w:bCs/>
                <w:sz w:val="28"/>
                <w:szCs w:val="28"/>
              </w:rPr>
              <w:t xml:space="preserve">December </w:t>
            </w:r>
            <w:r>
              <w:rPr>
                <w:rFonts w:ascii="AngsanaUPC" w:hAnsi="AngsanaUPC" w:cs="AngsanaUPC"/>
                <w:b/>
                <w:bCs/>
                <w:sz w:val="28"/>
                <w:szCs w:val="28"/>
              </w:rPr>
              <w:t xml:space="preserve">31, </w:t>
            </w:r>
            <w:r w:rsidRPr="00A04C66">
              <w:rPr>
                <w:rFonts w:ascii="AngsanaUPC" w:hAnsi="AngsanaUPC" w:cs="AngsanaUPC"/>
                <w:b/>
                <w:bCs/>
                <w:sz w:val="28"/>
                <w:szCs w:val="28"/>
              </w:rPr>
              <w:t>202</w:t>
            </w:r>
            <w:r>
              <w:rPr>
                <w:rFonts w:ascii="AngsanaUPC" w:hAnsi="AngsanaUPC" w:cs="AngsanaUPC"/>
                <w:b/>
                <w:bCs/>
                <w:sz w:val="28"/>
                <w:szCs w:val="28"/>
              </w:rPr>
              <w:t>4</w:t>
            </w:r>
          </w:p>
        </w:tc>
      </w:tr>
      <w:tr w:rsidR="00C546E4" w:rsidRPr="00BC0B03" w14:paraId="0F86AB22" w14:textId="77777777" w:rsidTr="007575BD">
        <w:trPr>
          <w:trHeight w:val="382"/>
        </w:trPr>
        <w:tc>
          <w:tcPr>
            <w:tcW w:w="3150" w:type="dxa"/>
          </w:tcPr>
          <w:p w14:paraId="0103AA47" w14:textId="567EBA03" w:rsidR="0069669F" w:rsidRPr="00BC0B03" w:rsidRDefault="0069669F" w:rsidP="0069669F">
            <w:pPr>
              <w:ind w:right="-108"/>
              <w:jc w:val="both"/>
              <w:rPr>
                <w:rFonts w:ascii="Angsana New" w:hAnsi="Angsana New"/>
                <w:spacing w:val="-4"/>
                <w:sz w:val="28"/>
                <w:szCs w:val="28"/>
              </w:rPr>
            </w:pPr>
            <w:r w:rsidRPr="00B64840">
              <w:rPr>
                <w:rFonts w:ascii="AngsanaUPC" w:hAnsi="AngsanaUPC" w:cs="AngsanaUPC"/>
                <w:sz w:val="28"/>
                <w:szCs w:val="28"/>
              </w:rPr>
              <w:t xml:space="preserve">Long term loans </w:t>
            </w:r>
          </w:p>
        </w:tc>
        <w:tc>
          <w:tcPr>
            <w:tcW w:w="90" w:type="dxa"/>
            <w:shd w:val="clear" w:color="auto" w:fill="auto"/>
          </w:tcPr>
          <w:p w14:paraId="04A815AD" w14:textId="77777777" w:rsidR="0069669F" w:rsidRPr="00BC0B03" w:rsidRDefault="0069669F" w:rsidP="0069669F">
            <w:pPr>
              <w:tabs>
                <w:tab w:val="decimal" w:pos="1062"/>
              </w:tabs>
              <w:jc w:val="thaiDistribute"/>
              <w:rPr>
                <w:rFonts w:ascii="Angsana New" w:hAnsi="Angsana New"/>
                <w:sz w:val="28"/>
                <w:szCs w:val="28"/>
              </w:rPr>
            </w:pPr>
          </w:p>
        </w:tc>
        <w:tc>
          <w:tcPr>
            <w:tcW w:w="1530" w:type="dxa"/>
            <w:shd w:val="clear" w:color="auto" w:fill="auto"/>
          </w:tcPr>
          <w:p w14:paraId="3F5443F3" w14:textId="77777777" w:rsidR="0069669F" w:rsidRPr="00BC0B03" w:rsidRDefault="0069669F" w:rsidP="0069669F">
            <w:pPr>
              <w:tabs>
                <w:tab w:val="decimal" w:pos="1244"/>
              </w:tabs>
              <w:ind w:right="-15"/>
              <w:jc w:val="center"/>
              <w:rPr>
                <w:rFonts w:ascii="Angsana New" w:hAnsi="Angsana New"/>
                <w:sz w:val="28"/>
                <w:szCs w:val="28"/>
              </w:rPr>
            </w:pPr>
            <w:r w:rsidRPr="003C02FB">
              <w:rPr>
                <w:rFonts w:ascii="Angsana New" w:hAnsi="Angsana New"/>
                <w:sz w:val="28"/>
                <w:szCs w:val="28"/>
              </w:rPr>
              <w:t>353,518</w:t>
            </w:r>
          </w:p>
        </w:tc>
        <w:tc>
          <w:tcPr>
            <w:tcW w:w="90" w:type="dxa"/>
          </w:tcPr>
          <w:p w14:paraId="1EBF85CC" w14:textId="77777777" w:rsidR="0069669F" w:rsidRPr="00BC0B03" w:rsidRDefault="0069669F" w:rsidP="0069669F">
            <w:pPr>
              <w:tabs>
                <w:tab w:val="decimal" w:pos="1065"/>
              </w:tabs>
              <w:jc w:val="center"/>
              <w:rPr>
                <w:rFonts w:ascii="Angsana New" w:hAnsi="Angsana New"/>
                <w:sz w:val="28"/>
                <w:szCs w:val="28"/>
              </w:rPr>
            </w:pPr>
          </w:p>
        </w:tc>
        <w:tc>
          <w:tcPr>
            <w:tcW w:w="1440" w:type="dxa"/>
          </w:tcPr>
          <w:p w14:paraId="347CA665" w14:textId="77777777" w:rsidR="0069669F" w:rsidRPr="00BC0B03" w:rsidRDefault="0069669F" w:rsidP="0069669F">
            <w:pPr>
              <w:tabs>
                <w:tab w:val="decimal" w:pos="1244"/>
              </w:tabs>
              <w:ind w:right="-15"/>
              <w:jc w:val="center"/>
              <w:rPr>
                <w:rFonts w:ascii="Angsana New" w:hAnsi="Angsana New"/>
                <w:sz w:val="28"/>
                <w:szCs w:val="28"/>
              </w:rPr>
            </w:pPr>
            <w:r w:rsidRPr="00BC0B03">
              <w:rPr>
                <w:rFonts w:ascii="Angsana New" w:hAnsi="Angsana New"/>
                <w:sz w:val="28"/>
                <w:szCs w:val="28"/>
              </w:rPr>
              <w:t>421,702</w:t>
            </w:r>
          </w:p>
        </w:tc>
        <w:tc>
          <w:tcPr>
            <w:tcW w:w="90" w:type="dxa"/>
          </w:tcPr>
          <w:p w14:paraId="2D084EE1" w14:textId="77777777" w:rsidR="0069669F" w:rsidRPr="00BC0B03" w:rsidRDefault="0069669F" w:rsidP="0069669F">
            <w:pPr>
              <w:tabs>
                <w:tab w:val="decimal" w:pos="1062"/>
              </w:tabs>
              <w:jc w:val="center"/>
              <w:rPr>
                <w:rFonts w:ascii="Angsana New" w:hAnsi="Angsana New"/>
                <w:sz w:val="28"/>
                <w:szCs w:val="28"/>
              </w:rPr>
            </w:pPr>
          </w:p>
        </w:tc>
        <w:tc>
          <w:tcPr>
            <w:tcW w:w="1350" w:type="dxa"/>
          </w:tcPr>
          <w:p w14:paraId="32C6CD94" w14:textId="77777777" w:rsidR="0069669F" w:rsidRPr="00BC0B03" w:rsidRDefault="0069669F" w:rsidP="00B50D9C">
            <w:pPr>
              <w:tabs>
                <w:tab w:val="decimal" w:pos="1244"/>
              </w:tabs>
              <w:ind w:right="-15"/>
              <w:jc w:val="center"/>
              <w:rPr>
                <w:rFonts w:ascii="Angsana New" w:hAnsi="Angsana New"/>
                <w:sz w:val="28"/>
                <w:szCs w:val="28"/>
              </w:rPr>
            </w:pPr>
            <w:r w:rsidRPr="00862A2D">
              <w:rPr>
                <w:rFonts w:ascii="Angsana New" w:hAnsi="Angsana New"/>
                <w:sz w:val="28"/>
                <w:szCs w:val="28"/>
              </w:rPr>
              <w:t>36</w:t>
            </w:r>
            <w:r w:rsidRPr="00BC0B03">
              <w:rPr>
                <w:rFonts w:ascii="Angsana New" w:hAnsi="Angsana New"/>
                <w:sz w:val="28"/>
                <w:szCs w:val="28"/>
              </w:rPr>
              <w:t>,683</w:t>
            </w:r>
          </w:p>
        </w:tc>
        <w:tc>
          <w:tcPr>
            <w:tcW w:w="90" w:type="dxa"/>
          </w:tcPr>
          <w:p w14:paraId="0FC97751" w14:textId="77777777" w:rsidR="0069669F" w:rsidRPr="00BC0B03" w:rsidRDefault="0069669F" w:rsidP="0069669F">
            <w:pPr>
              <w:tabs>
                <w:tab w:val="decimal" w:pos="1065"/>
              </w:tabs>
              <w:jc w:val="center"/>
              <w:rPr>
                <w:rFonts w:ascii="Angsana New" w:hAnsi="Angsana New"/>
                <w:sz w:val="28"/>
                <w:szCs w:val="28"/>
              </w:rPr>
            </w:pPr>
          </w:p>
        </w:tc>
        <w:tc>
          <w:tcPr>
            <w:tcW w:w="1389" w:type="dxa"/>
          </w:tcPr>
          <w:p w14:paraId="3EF31C04" w14:textId="77777777" w:rsidR="0069669F" w:rsidRPr="00BC0B03" w:rsidRDefault="0069669F" w:rsidP="00B50D9C">
            <w:pPr>
              <w:tabs>
                <w:tab w:val="decimal" w:pos="1244"/>
              </w:tabs>
              <w:ind w:right="-15"/>
              <w:jc w:val="center"/>
              <w:rPr>
                <w:rFonts w:ascii="Angsana New" w:hAnsi="Angsana New"/>
                <w:sz w:val="28"/>
                <w:szCs w:val="28"/>
              </w:rPr>
            </w:pPr>
            <w:r w:rsidRPr="00BC0B03">
              <w:rPr>
                <w:rFonts w:ascii="Angsana New" w:hAnsi="Angsana New"/>
                <w:sz w:val="28"/>
                <w:szCs w:val="28"/>
              </w:rPr>
              <w:t>107,593</w:t>
            </w:r>
          </w:p>
        </w:tc>
      </w:tr>
      <w:tr w:rsidR="00C546E4" w:rsidRPr="00BC0B03" w14:paraId="6747C091" w14:textId="77777777" w:rsidTr="007575BD">
        <w:trPr>
          <w:trHeight w:val="382"/>
        </w:trPr>
        <w:tc>
          <w:tcPr>
            <w:tcW w:w="3150" w:type="dxa"/>
          </w:tcPr>
          <w:p w14:paraId="3C5FFD7C" w14:textId="26E5A4B9" w:rsidR="0069669F" w:rsidRPr="00861F66" w:rsidRDefault="0069669F" w:rsidP="0069669F">
            <w:pPr>
              <w:ind w:left="474" w:right="-108" w:hanging="474"/>
              <w:rPr>
                <w:rFonts w:ascii="Angsana New" w:hAnsi="Angsana New"/>
                <w:spacing w:val="-4"/>
                <w:sz w:val="28"/>
                <w:szCs w:val="28"/>
                <w:cs/>
              </w:rPr>
            </w:pPr>
            <w:r w:rsidRPr="00B64840">
              <w:rPr>
                <w:rFonts w:ascii="AngsanaUPC" w:hAnsi="AngsanaUPC" w:cs="AngsanaUPC"/>
                <w:sz w:val="28"/>
                <w:szCs w:val="28"/>
                <w:u w:val="single"/>
              </w:rPr>
              <w:t>Less:</w:t>
            </w:r>
            <w:r w:rsidRPr="00B64840">
              <w:rPr>
                <w:rFonts w:ascii="AngsanaUPC" w:hAnsi="AngsanaUPC" w:cs="AngsanaUPC"/>
                <w:sz w:val="28"/>
                <w:szCs w:val="28"/>
              </w:rPr>
              <w:t xml:space="preserve"> Current portion</w:t>
            </w:r>
          </w:p>
        </w:tc>
        <w:tc>
          <w:tcPr>
            <w:tcW w:w="90" w:type="dxa"/>
            <w:shd w:val="clear" w:color="auto" w:fill="auto"/>
          </w:tcPr>
          <w:p w14:paraId="498C587C" w14:textId="77777777" w:rsidR="0069669F" w:rsidRPr="00BC0B03" w:rsidRDefault="0069669F" w:rsidP="0069669F">
            <w:pPr>
              <w:tabs>
                <w:tab w:val="decimal" w:pos="1062"/>
              </w:tabs>
              <w:jc w:val="thaiDistribute"/>
              <w:rPr>
                <w:rFonts w:ascii="Angsana New" w:hAnsi="Angsana New"/>
                <w:sz w:val="28"/>
                <w:szCs w:val="28"/>
              </w:rPr>
            </w:pPr>
          </w:p>
        </w:tc>
        <w:tc>
          <w:tcPr>
            <w:tcW w:w="1530" w:type="dxa"/>
            <w:tcBorders>
              <w:bottom w:val="single" w:sz="4" w:space="0" w:color="auto"/>
            </w:tcBorders>
            <w:shd w:val="clear" w:color="auto" w:fill="auto"/>
            <w:vAlign w:val="bottom"/>
          </w:tcPr>
          <w:p w14:paraId="282B701B" w14:textId="77777777" w:rsidR="0069669F" w:rsidRPr="00BC0B03" w:rsidRDefault="0069669F" w:rsidP="0069669F">
            <w:pPr>
              <w:tabs>
                <w:tab w:val="decimal" w:pos="1334"/>
              </w:tabs>
              <w:ind w:right="-15"/>
              <w:jc w:val="center"/>
              <w:rPr>
                <w:rFonts w:ascii="Angsana New" w:hAnsi="Angsana New"/>
                <w:sz w:val="28"/>
                <w:szCs w:val="28"/>
              </w:rPr>
            </w:pPr>
            <w:r w:rsidRPr="002E7296">
              <w:rPr>
                <w:rFonts w:ascii="Angsana New" w:hAnsi="Angsana New"/>
                <w:sz w:val="28"/>
                <w:szCs w:val="28"/>
              </w:rPr>
              <w:t>(324,847)</w:t>
            </w:r>
          </w:p>
        </w:tc>
        <w:tc>
          <w:tcPr>
            <w:tcW w:w="90" w:type="dxa"/>
          </w:tcPr>
          <w:p w14:paraId="2578743B" w14:textId="77777777" w:rsidR="0069669F" w:rsidRPr="00BC0B03" w:rsidRDefault="0069669F" w:rsidP="0069669F">
            <w:pPr>
              <w:tabs>
                <w:tab w:val="decimal" w:pos="1065"/>
              </w:tabs>
              <w:jc w:val="center"/>
              <w:rPr>
                <w:rFonts w:ascii="Angsana New" w:hAnsi="Angsana New"/>
                <w:sz w:val="28"/>
                <w:szCs w:val="28"/>
              </w:rPr>
            </w:pPr>
          </w:p>
        </w:tc>
        <w:tc>
          <w:tcPr>
            <w:tcW w:w="1440" w:type="dxa"/>
            <w:tcBorders>
              <w:bottom w:val="single" w:sz="4" w:space="0" w:color="auto"/>
            </w:tcBorders>
            <w:vAlign w:val="bottom"/>
          </w:tcPr>
          <w:p w14:paraId="190FCCA9" w14:textId="77777777" w:rsidR="0069669F" w:rsidRPr="00BC0B03" w:rsidRDefault="0069669F" w:rsidP="0069669F">
            <w:pPr>
              <w:tabs>
                <w:tab w:val="decimal" w:pos="1334"/>
              </w:tabs>
              <w:ind w:right="-15"/>
              <w:jc w:val="center"/>
              <w:rPr>
                <w:rFonts w:ascii="Angsana New" w:hAnsi="Angsana New"/>
                <w:sz w:val="28"/>
                <w:szCs w:val="28"/>
              </w:rPr>
            </w:pPr>
            <w:r w:rsidRPr="00BC0B03">
              <w:rPr>
                <w:rFonts w:ascii="Angsana New" w:hAnsi="Angsana New"/>
                <w:sz w:val="28"/>
                <w:szCs w:val="28"/>
              </w:rPr>
              <w:t>(387,247)</w:t>
            </w:r>
          </w:p>
        </w:tc>
        <w:tc>
          <w:tcPr>
            <w:tcW w:w="90" w:type="dxa"/>
          </w:tcPr>
          <w:p w14:paraId="0E2B1EFA" w14:textId="77777777" w:rsidR="0069669F" w:rsidRPr="00BC0B03" w:rsidRDefault="0069669F" w:rsidP="0069669F">
            <w:pPr>
              <w:tabs>
                <w:tab w:val="decimal" w:pos="1062"/>
              </w:tabs>
              <w:jc w:val="center"/>
              <w:rPr>
                <w:rFonts w:ascii="Angsana New" w:hAnsi="Angsana New"/>
                <w:sz w:val="28"/>
                <w:szCs w:val="28"/>
              </w:rPr>
            </w:pPr>
          </w:p>
        </w:tc>
        <w:tc>
          <w:tcPr>
            <w:tcW w:w="1350" w:type="dxa"/>
            <w:tcBorders>
              <w:bottom w:val="single" w:sz="4" w:space="0" w:color="auto"/>
            </w:tcBorders>
            <w:vAlign w:val="bottom"/>
          </w:tcPr>
          <w:p w14:paraId="27501D69" w14:textId="77777777" w:rsidR="0069669F" w:rsidRPr="00BC0B03" w:rsidRDefault="0069669F" w:rsidP="0069669F">
            <w:pPr>
              <w:tabs>
                <w:tab w:val="decimal" w:pos="1156"/>
              </w:tabs>
              <w:ind w:right="-108"/>
              <w:jc w:val="center"/>
              <w:rPr>
                <w:rFonts w:ascii="Angsana New" w:hAnsi="Angsana New"/>
                <w:sz w:val="28"/>
                <w:szCs w:val="28"/>
              </w:rPr>
            </w:pPr>
            <w:r w:rsidRPr="00BC0B03">
              <w:rPr>
                <w:rFonts w:ascii="Angsana New" w:hAnsi="Angsana New"/>
                <w:sz w:val="28"/>
                <w:szCs w:val="28"/>
              </w:rPr>
              <w:t>(</w:t>
            </w:r>
            <w:r w:rsidRPr="002F42E6">
              <w:rPr>
                <w:rFonts w:ascii="Angsana New" w:hAnsi="Angsana New"/>
                <w:sz w:val="28"/>
                <w:szCs w:val="28"/>
              </w:rPr>
              <w:t>8</w:t>
            </w:r>
            <w:r w:rsidRPr="00BC0B03">
              <w:rPr>
                <w:rFonts w:ascii="Angsana New" w:hAnsi="Angsana New"/>
                <w:sz w:val="28"/>
                <w:szCs w:val="28"/>
              </w:rPr>
              <w:t>,012)</w:t>
            </w:r>
          </w:p>
        </w:tc>
        <w:tc>
          <w:tcPr>
            <w:tcW w:w="90" w:type="dxa"/>
          </w:tcPr>
          <w:p w14:paraId="47850EA6" w14:textId="77777777" w:rsidR="0069669F" w:rsidRPr="00BC0B03" w:rsidRDefault="0069669F" w:rsidP="0069669F">
            <w:pPr>
              <w:tabs>
                <w:tab w:val="decimal" w:pos="1065"/>
              </w:tabs>
              <w:jc w:val="center"/>
              <w:rPr>
                <w:rFonts w:ascii="Angsana New" w:hAnsi="Angsana New"/>
                <w:sz w:val="28"/>
                <w:szCs w:val="28"/>
              </w:rPr>
            </w:pPr>
          </w:p>
        </w:tc>
        <w:tc>
          <w:tcPr>
            <w:tcW w:w="1389" w:type="dxa"/>
            <w:tcBorders>
              <w:bottom w:val="single" w:sz="4" w:space="0" w:color="auto"/>
            </w:tcBorders>
            <w:vAlign w:val="bottom"/>
          </w:tcPr>
          <w:p w14:paraId="568FD769" w14:textId="77777777" w:rsidR="0069669F" w:rsidRPr="00BC0B03" w:rsidRDefault="0069669F" w:rsidP="0069669F">
            <w:pPr>
              <w:tabs>
                <w:tab w:val="decimal" w:pos="1065"/>
              </w:tabs>
              <w:ind w:right="-197"/>
              <w:jc w:val="center"/>
              <w:rPr>
                <w:rFonts w:ascii="Angsana New" w:hAnsi="Angsana New"/>
                <w:sz w:val="28"/>
                <w:szCs w:val="28"/>
              </w:rPr>
            </w:pPr>
            <w:r w:rsidRPr="00BC0B03">
              <w:rPr>
                <w:rFonts w:ascii="Angsana New" w:hAnsi="Angsana New"/>
                <w:sz w:val="28"/>
                <w:szCs w:val="28"/>
              </w:rPr>
              <w:t>(73,138)</w:t>
            </w:r>
          </w:p>
        </w:tc>
      </w:tr>
      <w:tr w:rsidR="00C546E4" w:rsidRPr="00BC0B03" w14:paraId="59626779" w14:textId="77777777" w:rsidTr="007575BD">
        <w:trPr>
          <w:trHeight w:val="332"/>
        </w:trPr>
        <w:tc>
          <w:tcPr>
            <w:tcW w:w="3150" w:type="dxa"/>
          </w:tcPr>
          <w:p w14:paraId="46B36A52" w14:textId="6A094231" w:rsidR="0069669F" w:rsidRPr="00861F66" w:rsidRDefault="0069669F" w:rsidP="0069669F">
            <w:pPr>
              <w:ind w:right="-108"/>
              <w:jc w:val="both"/>
              <w:rPr>
                <w:rFonts w:ascii="Angsana New" w:hAnsi="Angsana New"/>
                <w:b/>
                <w:bCs/>
                <w:spacing w:val="-4"/>
                <w:sz w:val="28"/>
                <w:szCs w:val="28"/>
                <w:cs/>
              </w:rPr>
            </w:pPr>
            <w:r w:rsidRPr="00C75536">
              <w:rPr>
                <w:rFonts w:ascii="AngsanaUPC" w:hAnsi="AngsanaUPC" w:cs="AngsanaUPC"/>
                <w:b/>
                <w:bCs/>
                <w:sz w:val="28"/>
                <w:szCs w:val="28"/>
              </w:rPr>
              <w:t>Long-term loans, net of current portion</w:t>
            </w:r>
          </w:p>
        </w:tc>
        <w:tc>
          <w:tcPr>
            <w:tcW w:w="90" w:type="dxa"/>
            <w:shd w:val="clear" w:color="auto" w:fill="auto"/>
          </w:tcPr>
          <w:p w14:paraId="6C0297FD" w14:textId="77777777" w:rsidR="0069669F" w:rsidRPr="00BC0B03" w:rsidRDefault="0069669F" w:rsidP="0069669F">
            <w:pPr>
              <w:tabs>
                <w:tab w:val="decimal" w:pos="1062"/>
              </w:tabs>
              <w:jc w:val="thaiDistribute"/>
              <w:rPr>
                <w:rFonts w:ascii="Angsana New" w:hAnsi="Angsana New"/>
                <w:b/>
                <w:bCs/>
                <w:sz w:val="28"/>
                <w:szCs w:val="28"/>
              </w:rPr>
            </w:pPr>
          </w:p>
        </w:tc>
        <w:tc>
          <w:tcPr>
            <w:tcW w:w="1530" w:type="dxa"/>
            <w:tcBorders>
              <w:top w:val="single" w:sz="4" w:space="0" w:color="auto"/>
              <w:bottom w:val="double" w:sz="4" w:space="0" w:color="auto"/>
            </w:tcBorders>
            <w:shd w:val="clear" w:color="auto" w:fill="auto"/>
          </w:tcPr>
          <w:p w14:paraId="3A8DBAB3" w14:textId="77777777" w:rsidR="0069669F" w:rsidRPr="00BC0B03" w:rsidRDefault="0069669F" w:rsidP="002C434E">
            <w:pPr>
              <w:tabs>
                <w:tab w:val="decimal" w:pos="1244"/>
              </w:tabs>
              <w:ind w:right="-15"/>
              <w:jc w:val="center"/>
              <w:rPr>
                <w:rFonts w:ascii="Angsana New" w:hAnsi="Angsana New"/>
                <w:b/>
                <w:bCs/>
                <w:sz w:val="28"/>
                <w:szCs w:val="28"/>
              </w:rPr>
            </w:pPr>
            <w:r w:rsidRPr="00196075">
              <w:rPr>
                <w:rFonts w:ascii="Angsana New" w:hAnsi="Angsana New"/>
                <w:b/>
                <w:bCs/>
                <w:sz w:val="28"/>
                <w:szCs w:val="28"/>
              </w:rPr>
              <w:t>28,671</w:t>
            </w:r>
          </w:p>
        </w:tc>
        <w:tc>
          <w:tcPr>
            <w:tcW w:w="90" w:type="dxa"/>
          </w:tcPr>
          <w:p w14:paraId="6A402D2E" w14:textId="77777777" w:rsidR="0069669F" w:rsidRPr="00BC0B03" w:rsidRDefault="0069669F" w:rsidP="002C434E">
            <w:pPr>
              <w:tabs>
                <w:tab w:val="decimal" w:pos="1065"/>
              </w:tabs>
              <w:jc w:val="right"/>
              <w:rPr>
                <w:rFonts w:ascii="Angsana New" w:hAnsi="Angsana New"/>
                <w:b/>
                <w:bCs/>
                <w:sz w:val="28"/>
                <w:szCs w:val="28"/>
              </w:rPr>
            </w:pPr>
          </w:p>
        </w:tc>
        <w:tc>
          <w:tcPr>
            <w:tcW w:w="1440" w:type="dxa"/>
            <w:tcBorders>
              <w:top w:val="single" w:sz="4" w:space="0" w:color="auto"/>
              <w:bottom w:val="double" w:sz="4" w:space="0" w:color="auto"/>
            </w:tcBorders>
          </w:tcPr>
          <w:p w14:paraId="3B123AD8" w14:textId="77777777" w:rsidR="0069669F" w:rsidRPr="00BC0B03" w:rsidRDefault="0069669F" w:rsidP="002C434E">
            <w:pPr>
              <w:tabs>
                <w:tab w:val="decimal" w:pos="1244"/>
              </w:tabs>
              <w:ind w:right="-15"/>
              <w:jc w:val="center"/>
              <w:rPr>
                <w:rFonts w:ascii="Angsana New" w:hAnsi="Angsana New"/>
                <w:b/>
                <w:bCs/>
                <w:sz w:val="28"/>
                <w:szCs w:val="28"/>
              </w:rPr>
            </w:pPr>
            <w:r w:rsidRPr="00BC0B03">
              <w:rPr>
                <w:rFonts w:ascii="Angsana New" w:hAnsi="Angsana New"/>
                <w:b/>
                <w:bCs/>
                <w:sz w:val="28"/>
                <w:szCs w:val="28"/>
              </w:rPr>
              <w:t>34,455</w:t>
            </w:r>
          </w:p>
        </w:tc>
        <w:tc>
          <w:tcPr>
            <w:tcW w:w="90" w:type="dxa"/>
          </w:tcPr>
          <w:p w14:paraId="456830FB" w14:textId="77777777" w:rsidR="0069669F" w:rsidRPr="00BC0B03" w:rsidRDefault="0069669F" w:rsidP="002C434E">
            <w:pPr>
              <w:tabs>
                <w:tab w:val="decimal" w:pos="1062"/>
              </w:tabs>
              <w:jc w:val="right"/>
              <w:rPr>
                <w:rFonts w:ascii="Angsana New" w:hAnsi="Angsana New"/>
                <w:b/>
                <w:bCs/>
                <w:sz w:val="28"/>
                <w:szCs w:val="28"/>
              </w:rPr>
            </w:pPr>
          </w:p>
        </w:tc>
        <w:tc>
          <w:tcPr>
            <w:tcW w:w="1350" w:type="dxa"/>
            <w:tcBorders>
              <w:top w:val="single" w:sz="4" w:space="0" w:color="auto"/>
              <w:bottom w:val="double" w:sz="4" w:space="0" w:color="auto"/>
            </w:tcBorders>
          </w:tcPr>
          <w:p w14:paraId="492BF615" w14:textId="77777777" w:rsidR="0069669F" w:rsidRPr="00BC0B03" w:rsidRDefault="0069669F" w:rsidP="002C434E">
            <w:pPr>
              <w:tabs>
                <w:tab w:val="decimal" w:pos="1244"/>
              </w:tabs>
              <w:ind w:right="-15"/>
              <w:jc w:val="center"/>
              <w:rPr>
                <w:rFonts w:ascii="Angsana New" w:hAnsi="Angsana New"/>
                <w:b/>
                <w:bCs/>
                <w:sz w:val="28"/>
                <w:szCs w:val="28"/>
              </w:rPr>
            </w:pPr>
            <w:r w:rsidRPr="00BC0B03">
              <w:rPr>
                <w:rFonts w:ascii="Angsana New" w:hAnsi="Angsana New"/>
                <w:b/>
                <w:bCs/>
                <w:sz w:val="28"/>
                <w:szCs w:val="28"/>
              </w:rPr>
              <w:t>28,671</w:t>
            </w:r>
          </w:p>
        </w:tc>
        <w:tc>
          <w:tcPr>
            <w:tcW w:w="90" w:type="dxa"/>
          </w:tcPr>
          <w:p w14:paraId="368C68DC" w14:textId="77777777" w:rsidR="0069669F" w:rsidRPr="00BC0B03" w:rsidRDefault="0069669F" w:rsidP="002C434E">
            <w:pPr>
              <w:tabs>
                <w:tab w:val="decimal" w:pos="1065"/>
              </w:tabs>
              <w:jc w:val="right"/>
              <w:rPr>
                <w:rFonts w:ascii="Angsana New" w:hAnsi="Angsana New"/>
                <w:b/>
                <w:bCs/>
                <w:sz w:val="28"/>
                <w:szCs w:val="28"/>
              </w:rPr>
            </w:pPr>
          </w:p>
        </w:tc>
        <w:tc>
          <w:tcPr>
            <w:tcW w:w="1389" w:type="dxa"/>
            <w:tcBorders>
              <w:top w:val="single" w:sz="4" w:space="0" w:color="auto"/>
              <w:bottom w:val="double" w:sz="4" w:space="0" w:color="auto"/>
            </w:tcBorders>
          </w:tcPr>
          <w:p w14:paraId="439F829C" w14:textId="77777777" w:rsidR="0069669F" w:rsidRPr="00BC0B03" w:rsidRDefault="0069669F" w:rsidP="004B3882">
            <w:pPr>
              <w:tabs>
                <w:tab w:val="decimal" w:pos="1244"/>
              </w:tabs>
              <w:ind w:right="25"/>
              <w:jc w:val="center"/>
              <w:rPr>
                <w:rFonts w:ascii="Angsana New" w:hAnsi="Angsana New"/>
                <w:b/>
                <w:bCs/>
                <w:sz w:val="28"/>
                <w:szCs w:val="28"/>
              </w:rPr>
            </w:pPr>
            <w:r w:rsidRPr="00BC0B03">
              <w:rPr>
                <w:rFonts w:ascii="Angsana New" w:hAnsi="Angsana New"/>
                <w:b/>
                <w:bCs/>
                <w:sz w:val="28"/>
                <w:szCs w:val="28"/>
              </w:rPr>
              <w:t>34,455</w:t>
            </w:r>
          </w:p>
        </w:tc>
      </w:tr>
    </w:tbl>
    <w:p w14:paraId="3221AD46" w14:textId="1CC3A41D" w:rsidR="00EF4E69" w:rsidRDefault="00EF4E69" w:rsidP="007575BD">
      <w:pPr>
        <w:overflowPunct/>
        <w:autoSpaceDE/>
        <w:autoSpaceDN/>
        <w:adjustRightInd/>
        <w:spacing w:before="240" w:after="200"/>
        <w:ind w:firstLine="630"/>
        <w:textAlignment w:val="auto"/>
        <w:rPr>
          <w:rFonts w:ascii="AngsanaUPC" w:eastAsia="Arial Unicode MS" w:hAnsi="AngsanaUPC" w:cs="AngsanaUPC"/>
          <w:sz w:val="28"/>
          <w:szCs w:val="28"/>
        </w:rPr>
      </w:pPr>
      <w:r w:rsidRPr="00C75536">
        <w:rPr>
          <w:rFonts w:ascii="AngsanaUPC" w:hAnsi="AngsanaUPC" w:cs="AngsanaUPC"/>
          <w:spacing w:val="-2"/>
          <w:sz w:val="28"/>
          <w:szCs w:val="28"/>
        </w:rPr>
        <w:t>Movement</w:t>
      </w:r>
      <w:r w:rsidR="00265F6C" w:rsidRPr="00C75536">
        <w:rPr>
          <w:rFonts w:ascii="AngsanaUPC" w:hAnsi="AngsanaUPC" w:cs="AngsanaUPC"/>
          <w:spacing w:val="-2"/>
          <w:sz w:val="28"/>
          <w:szCs w:val="28"/>
        </w:rPr>
        <w:t>s</w:t>
      </w:r>
      <w:r w:rsidRPr="00C75536">
        <w:rPr>
          <w:rFonts w:ascii="AngsanaUPC" w:eastAsia="Arial Unicode MS" w:hAnsi="AngsanaUPC" w:cs="AngsanaUPC"/>
          <w:sz w:val="28"/>
          <w:szCs w:val="28"/>
        </w:rPr>
        <w:t xml:space="preserve"> </w:t>
      </w:r>
      <w:r w:rsidR="00C15172" w:rsidRPr="00C75536">
        <w:rPr>
          <w:rFonts w:ascii="AngsanaUPC" w:eastAsia="Arial Unicode MS" w:hAnsi="AngsanaUPC" w:cs="AngsanaUPC"/>
          <w:sz w:val="28"/>
          <w:szCs w:val="28"/>
        </w:rPr>
        <w:t xml:space="preserve">in long-term loans </w:t>
      </w:r>
      <w:r w:rsidR="00FE715E" w:rsidRPr="00C75536">
        <w:rPr>
          <w:rFonts w:ascii="AngsanaUPC" w:eastAsia="Arial Unicode MS" w:hAnsi="AngsanaUPC" w:cs="AngsanaUPC"/>
          <w:sz w:val="28"/>
          <w:szCs w:val="28"/>
        </w:rPr>
        <w:t xml:space="preserve">for the </w:t>
      </w:r>
      <w:r w:rsidR="007D150B">
        <w:rPr>
          <w:rFonts w:ascii="AngsanaUPC" w:eastAsia="Arial Unicode MS" w:hAnsi="AngsanaUPC" w:cs="AngsanaUPC"/>
          <w:sz w:val="28"/>
          <w:szCs w:val="28"/>
        </w:rPr>
        <w:t>three</w:t>
      </w:r>
      <w:r w:rsidR="002A59D5" w:rsidRPr="00C75536">
        <w:rPr>
          <w:rFonts w:ascii="AngsanaUPC" w:eastAsia="Arial Unicode MS" w:hAnsi="AngsanaUPC" w:cs="AngsanaUPC"/>
          <w:sz w:val="28"/>
          <w:szCs w:val="28"/>
        </w:rPr>
        <w:t xml:space="preserve">-month </w:t>
      </w:r>
      <w:r w:rsidR="00E96483" w:rsidRPr="00C75536">
        <w:rPr>
          <w:rFonts w:ascii="AngsanaUPC" w:eastAsia="Arial Unicode MS" w:hAnsi="AngsanaUPC" w:cs="AngsanaUPC"/>
          <w:sz w:val="28"/>
          <w:szCs w:val="28"/>
        </w:rPr>
        <w:t>period</w:t>
      </w:r>
      <w:r w:rsidRPr="00C75536">
        <w:rPr>
          <w:rFonts w:ascii="AngsanaUPC" w:eastAsia="Arial Unicode MS" w:hAnsi="AngsanaUPC" w:cs="AngsanaUPC"/>
          <w:sz w:val="28"/>
          <w:szCs w:val="28"/>
        </w:rPr>
        <w:t xml:space="preserve"> end</w:t>
      </w:r>
      <w:r w:rsidR="006D2117" w:rsidRPr="00C75536">
        <w:rPr>
          <w:rFonts w:ascii="AngsanaUPC" w:eastAsia="Arial Unicode MS" w:hAnsi="AngsanaUPC" w:cs="AngsanaUPC"/>
          <w:sz w:val="28"/>
          <w:szCs w:val="28"/>
        </w:rPr>
        <w:t>ed</w:t>
      </w:r>
      <w:r w:rsidR="00115434" w:rsidRPr="00C75536">
        <w:rPr>
          <w:rFonts w:ascii="AngsanaUPC" w:eastAsia="Arial Unicode MS" w:hAnsi="AngsanaUPC" w:cs="AngsanaUPC"/>
          <w:sz w:val="28"/>
          <w:szCs w:val="28"/>
        </w:rPr>
        <w:t xml:space="preserve"> </w:t>
      </w:r>
      <w:r w:rsidR="002A59D5" w:rsidRPr="00C75536">
        <w:rPr>
          <w:rFonts w:ascii="AngsanaUPC" w:eastAsia="Arial Unicode MS" w:hAnsi="AngsanaUPC" w:cs="AngsanaUPC"/>
          <w:sz w:val="28"/>
          <w:szCs w:val="28"/>
        </w:rPr>
        <w:t>3</w:t>
      </w:r>
      <w:r w:rsidR="007575BD">
        <w:rPr>
          <w:rFonts w:ascii="AngsanaUPC" w:eastAsia="Arial Unicode MS" w:hAnsi="AngsanaUPC" w:cs="AngsanaUPC"/>
          <w:sz w:val="28"/>
          <w:szCs w:val="28"/>
        </w:rPr>
        <w:t>1</w:t>
      </w:r>
      <w:r w:rsidR="002A59D5" w:rsidRPr="00C75536">
        <w:rPr>
          <w:rFonts w:ascii="AngsanaUPC" w:eastAsia="Arial Unicode MS" w:hAnsi="AngsanaUPC" w:cs="AngsanaUPC"/>
          <w:sz w:val="28"/>
          <w:szCs w:val="28"/>
        </w:rPr>
        <w:t xml:space="preserve"> </w:t>
      </w:r>
      <w:r w:rsidR="007D150B">
        <w:rPr>
          <w:rFonts w:ascii="AngsanaUPC" w:eastAsia="Arial Unicode MS" w:hAnsi="AngsanaUPC" w:cs="AngsanaUPC"/>
          <w:sz w:val="28"/>
          <w:szCs w:val="28"/>
        </w:rPr>
        <w:t>March</w:t>
      </w:r>
      <w:r w:rsidR="002A59D5" w:rsidRPr="00C75536">
        <w:rPr>
          <w:rFonts w:ascii="AngsanaUPC" w:eastAsia="Arial Unicode MS" w:hAnsi="AngsanaUPC" w:cs="AngsanaUPC"/>
          <w:sz w:val="28"/>
          <w:szCs w:val="28"/>
        </w:rPr>
        <w:t xml:space="preserve"> 202</w:t>
      </w:r>
      <w:r w:rsidR="007575BD">
        <w:rPr>
          <w:rFonts w:ascii="AngsanaUPC" w:eastAsia="Arial Unicode MS" w:hAnsi="AngsanaUPC" w:cs="AngsanaUPC"/>
          <w:sz w:val="28"/>
          <w:szCs w:val="28"/>
        </w:rPr>
        <w:t>5</w:t>
      </w:r>
      <w:r w:rsidR="00A02405" w:rsidRPr="00C75536">
        <w:rPr>
          <w:rFonts w:ascii="AngsanaUPC" w:eastAsia="Arial Unicode MS" w:hAnsi="AngsanaUPC" w:cs="AngsanaUPC"/>
          <w:sz w:val="28"/>
          <w:szCs w:val="28"/>
        </w:rPr>
        <w:t xml:space="preserve"> </w:t>
      </w:r>
      <w:r w:rsidR="00C15172" w:rsidRPr="00C75536">
        <w:rPr>
          <w:rFonts w:ascii="AngsanaUPC" w:eastAsia="Arial Unicode MS" w:hAnsi="AngsanaUPC" w:cs="AngsanaUPC"/>
          <w:sz w:val="28"/>
          <w:szCs w:val="28"/>
        </w:rPr>
        <w:t xml:space="preserve">are </w:t>
      </w:r>
      <w:r w:rsidR="006A4550" w:rsidRPr="00C75536">
        <w:rPr>
          <w:rFonts w:ascii="AngsanaUPC" w:eastAsia="Arial Unicode MS" w:hAnsi="AngsanaUPC" w:cs="AngsanaUPC"/>
          <w:sz w:val="28"/>
          <w:szCs w:val="28"/>
        </w:rPr>
        <w:t>summarised below</w:t>
      </w:r>
      <w:r w:rsidRPr="00C75536">
        <w:rPr>
          <w:rFonts w:ascii="AngsanaUPC" w:eastAsia="Arial Unicode MS" w:hAnsi="AngsanaUPC" w:cs="AngsanaUPC"/>
          <w:sz w:val="28"/>
          <w:szCs w:val="28"/>
        </w:rPr>
        <w:t>:</w:t>
      </w:r>
    </w:p>
    <w:tbl>
      <w:tblPr>
        <w:tblW w:w="8820" w:type="dxa"/>
        <w:tblInd w:w="630" w:type="dxa"/>
        <w:tblLayout w:type="fixed"/>
        <w:tblCellMar>
          <w:left w:w="14" w:type="dxa"/>
          <w:right w:w="14" w:type="dxa"/>
        </w:tblCellMar>
        <w:tblLook w:val="0000" w:firstRow="0" w:lastRow="0" w:firstColumn="0" w:lastColumn="0" w:noHBand="0" w:noVBand="0"/>
      </w:tblPr>
      <w:tblGrid>
        <w:gridCol w:w="4680"/>
        <w:gridCol w:w="90"/>
        <w:gridCol w:w="1980"/>
        <w:gridCol w:w="90"/>
        <w:gridCol w:w="1980"/>
      </w:tblGrid>
      <w:tr w:rsidR="00497B1E" w:rsidRPr="00BC0B03" w14:paraId="42ED0688" w14:textId="77777777" w:rsidTr="007575BD">
        <w:trPr>
          <w:trHeight w:val="403"/>
        </w:trPr>
        <w:tc>
          <w:tcPr>
            <w:tcW w:w="4680" w:type="dxa"/>
          </w:tcPr>
          <w:p w14:paraId="7C30F907" w14:textId="77777777" w:rsidR="00497B1E" w:rsidRPr="00BC0B03" w:rsidRDefault="00497B1E" w:rsidP="002F38C6">
            <w:pPr>
              <w:pStyle w:val="BodyText2"/>
              <w:spacing w:after="0" w:line="240" w:lineRule="auto"/>
              <w:jc w:val="right"/>
              <w:rPr>
                <w:rFonts w:ascii="Angsana New" w:hAnsi="Angsana New"/>
                <w:b/>
                <w:bCs/>
                <w:sz w:val="28"/>
                <w:szCs w:val="28"/>
                <w:u w:val="single"/>
              </w:rPr>
            </w:pPr>
            <w:bookmarkStart w:id="1" w:name="_Hlk49174654"/>
          </w:p>
        </w:tc>
        <w:tc>
          <w:tcPr>
            <w:tcW w:w="90" w:type="dxa"/>
          </w:tcPr>
          <w:p w14:paraId="7DCE7A2D" w14:textId="77777777" w:rsidR="00497B1E" w:rsidRPr="00BC0B03" w:rsidRDefault="00497B1E" w:rsidP="002F38C6">
            <w:pPr>
              <w:pStyle w:val="BodyText2"/>
              <w:spacing w:after="0" w:line="240" w:lineRule="auto"/>
              <w:jc w:val="right"/>
              <w:rPr>
                <w:rFonts w:ascii="Angsana New" w:hAnsi="Angsana New"/>
                <w:b/>
                <w:bCs/>
                <w:sz w:val="28"/>
                <w:szCs w:val="28"/>
                <w:u w:val="single"/>
              </w:rPr>
            </w:pPr>
          </w:p>
        </w:tc>
        <w:tc>
          <w:tcPr>
            <w:tcW w:w="1980" w:type="dxa"/>
          </w:tcPr>
          <w:p w14:paraId="7531FB44" w14:textId="77777777" w:rsidR="00497B1E" w:rsidRPr="00BC0B03" w:rsidRDefault="00497B1E" w:rsidP="002F38C6">
            <w:pPr>
              <w:pStyle w:val="BodyText2"/>
              <w:spacing w:after="0" w:line="240" w:lineRule="auto"/>
              <w:jc w:val="right"/>
              <w:rPr>
                <w:rFonts w:ascii="Angsana New" w:hAnsi="Angsana New"/>
                <w:b/>
                <w:bCs/>
                <w:sz w:val="28"/>
                <w:szCs w:val="28"/>
                <w:u w:val="single"/>
              </w:rPr>
            </w:pPr>
          </w:p>
        </w:tc>
        <w:tc>
          <w:tcPr>
            <w:tcW w:w="90" w:type="dxa"/>
          </w:tcPr>
          <w:p w14:paraId="198167B3" w14:textId="77777777" w:rsidR="00497B1E" w:rsidRPr="00BC0B03" w:rsidRDefault="00497B1E" w:rsidP="002F38C6">
            <w:pPr>
              <w:pStyle w:val="BodyText2"/>
              <w:spacing w:after="0" w:line="240" w:lineRule="auto"/>
              <w:jc w:val="right"/>
              <w:rPr>
                <w:rFonts w:ascii="Angsana New" w:hAnsi="Angsana New"/>
                <w:b/>
                <w:bCs/>
                <w:sz w:val="28"/>
                <w:szCs w:val="28"/>
                <w:u w:val="single"/>
              </w:rPr>
            </w:pPr>
          </w:p>
        </w:tc>
        <w:tc>
          <w:tcPr>
            <w:tcW w:w="1980" w:type="dxa"/>
          </w:tcPr>
          <w:p w14:paraId="14740B95" w14:textId="2BA72667" w:rsidR="00497B1E" w:rsidRPr="007575BD" w:rsidRDefault="00E5735F" w:rsidP="002F38C6">
            <w:pPr>
              <w:pStyle w:val="BodyText2"/>
              <w:spacing w:after="0" w:line="240" w:lineRule="auto"/>
              <w:jc w:val="right"/>
              <w:rPr>
                <w:rFonts w:ascii="Angsana New" w:hAnsi="Angsana New"/>
                <w:b/>
                <w:bCs/>
                <w:sz w:val="28"/>
                <w:szCs w:val="28"/>
                <w:u w:val="single"/>
              </w:rPr>
            </w:pPr>
            <w:r w:rsidRPr="007575BD">
              <w:rPr>
                <w:rFonts w:ascii="AngsanaUPC" w:hAnsi="AngsanaUPC" w:cs="AngsanaUPC"/>
                <w:b/>
                <w:bCs/>
                <w:sz w:val="28"/>
                <w:szCs w:val="28"/>
              </w:rPr>
              <w:t>(Unit: Thousand Baht)</w:t>
            </w:r>
          </w:p>
        </w:tc>
      </w:tr>
      <w:tr w:rsidR="00497B1E" w:rsidRPr="00BC0B03" w14:paraId="41C8DD3A" w14:textId="77777777" w:rsidTr="007575BD">
        <w:trPr>
          <w:trHeight w:val="288"/>
        </w:trPr>
        <w:tc>
          <w:tcPr>
            <w:tcW w:w="4680" w:type="dxa"/>
          </w:tcPr>
          <w:p w14:paraId="1A205A1D" w14:textId="77777777" w:rsidR="00497B1E" w:rsidRPr="00BC0B03" w:rsidRDefault="00497B1E" w:rsidP="002F38C6">
            <w:pPr>
              <w:pStyle w:val="BodyText2"/>
              <w:spacing w:after="0" w:line="240" w:lineRule="auto"/>
              <w:ind w:left="32"/>
              <w:jc w:val="distribute"/>
              <w:rPr>
                <w:rFonts w:ascii="Angsana New" w:hAnsi="Angsana New"/>
                <w:b/>
                <w:bCs/>
                <w:sz w:val="28"/>
                <w:szCs w:val="28"/>
              </w:rPr>
            </w:pPr>
          </w:p>
        </w:tc>
        <w:tc>
          <w:tcPr>
            <w:tcW w:w="90" w:type="dxa"/>
          </w:tcPr>
          <w:p w14:paraId="662DC1AE" w14:textId="77777777" w:rsidR="00497B1E" w:rsidRPr="00861F66" w:rsidRDefault="00497B1E" w:rsidP="002F38C6">
            <w:pPr>
              <w:pStyle w:val="BodyText2"/>
              <w:spacing w:after="0" w:line="240" w:lineRule="auto"/>
              <w:jc w:val="center"/>
              <w:rPr>
                <w:rFonts w:ascii="Angsana New" w:hAnsi="Angsana New"/>
                <w:b/>
                <w:bCs/>
                <w:sz w:val="28"/>
                <w:szCs w:val="28"/>
                <w:cs/>
              </w:rPr>
            </w:pPr>
          </w:p>
        </w:tc>
        <w:tc>
          <w:tcPr>
            <w:tcW w:w="1980" w:type="dxa"/>
            <w:tcBorders>
              <w:bottom w:val="single" w:sz="4" w:space="0" w:color="auto"/>
            </w:tcBorders>
          </w:tcPr>
          <w:p w14:paraId="046C246E" w14:textId="073C4EB5" w:rsidR="00497B1E" w:rsidRPr="00E4313D" w:rsidRDefault="00E5735F" w:rsidP="00205135">
            <w:pPr>
              <w:tabs>
                <w:tab w:val="left" w:pos="2160"/>
                <w:tab w:val="right" w:pos="8100"/>
              </w:tabs>
              <w:ind w:left="-17" w:firstLine="97"/>
              <w:jc w:val="center"/>
              <w:rPr>
                <w:rFonts w:ascii="AngsanaUPC" w:hAnsi="AngsanaUPC" w:cs="AngsanaUPC"/>
                <w:b/>
                <w:bCs/>
                <w:sz w:val="28"/>
                <w:szCs w:val="28"/>
              </w:rPr>
            </w:pPr>
            <w:r w:rsidRPr="00E4313D">
              <w:rPr>
                <w:rFonts w:ascii="AngsanaUPC" w:hAnsi="AngsanaUPC" w:cs="AngsanaUPC"/>
                <w:b/>
                <w:bCs/>
                <w:sz w:val="28"/>
                <w:szCs w:val="28"/>
              </w:rPr>
              <w:t xml:space="preserve">Consolidated </w:t>
            </w:r>
            <w:r w:rsidR="00E4313D">
              <w:rPr>
                <w:rFonts w:ascii="AngsanaUPC" w:hAnsi="AngsanaUPC" w:cs="AngsanaUPC"/>
                <w:b/>
                <w:bCs/>
                <w:sz w:val="28"/>
                <w:szCs w:val="28"/>
              </w:rPr>
              <w:br/>
            </w:r>
            <w:r w:rsidRPr="00E4313D">
              <w:rPr>
                <w:rFonts w:ascii="AngsanaUPC" w:hAnsi="AngsanaUPC" w:cs="AngsanaUPC"/>
                <w:b/>
                <w:bCs/>
                <w:sz w:val="28"/>
                <w:szCs w:val="28"/>
              </w:rPr>
              <w:t>financial statements</w:t>
            </w:r>
          </w:p>
        </w:tc>
        <w:tc>
          <w:tcPr>
            <w:tcW w:w="90" w:type="dxa"/>
          </w:tcPr>
          <w:p w14:paraId="43BE38DF" w14:textId="77777777" w:rsidR="00497B1E" w:rsidRPr="00861F66" w:rsidRDefault="00497B1E" w:rsidP="00E4313D">
            <w:pPr>
              <w:tabs>
                <w:tab w:val="left" w:pos="2160"/>
                <w:tab w:val="right" w:pos="8100"/>
              </w:tabs>
              <w:ind w:left="-17" w:firstLine="97"/>
              <w:rPr>
                <w:rFonts w:ascii="AngsanaUPC" w:hAnsi="AngsanaUPC" w:cs="AngsanaUPC"/>
                <w:b/>
                <w:bCs/>
                <w:sz w:val="28"/>
                <w:szCs w:val="28"/>
                <w:cs/>
              </w:rPr>
            </w:pPr>
          </w:p>
        </w:tc>
        <w:tc>
          <w:tcPr>
            <w:tcW w:w="1980" w:type="dxa"/>
            <w:tcBorders>
              <w:bottom w:val="single" w:sz="4" w:space="0" w:color="auto"/>
            </w:tcBorders>
          </w:tcPr>
          <w:p w14:paraId="14AADDB4" w14:textId="206CE14D" w:rsidR="00E4313D" w:rsidRPr="00E4313D" w:rsidRDefault="00E4313D" w:rsidP="00205135">
            <w:pPr>
              <w:tabs>
                <w:tab w:val="left" w:pos="2160"/>
                <w:tab w:val="right" w:pos="8100"/>
              </w:tabs>
              <w:ind w:left="-17" w:firstLine="97"/>
              <w:jc w:val="center"/>
              <w:rPr>
                <w:rFonts w:ascii="AngsanaUPC" w:hAnsi="AngsanaUPC" w:cs="AngsanaUPC"/>
                <w:b/>
                <w:bCs/>
                <w:sz w:val="28"/>
                <w:szCs w:val="28"/>
              </w:rPr>
            </w:pPr>
            <w:r w:rsidRPr="00E4313D">
              <w:rPr>
                <w:rFonts w:ascii="AngsanaUPC" w:hAnsi="AngsanaUPC" w:cs="AngsanaUPC"/>
                <w:b/>
                <w:bCs/>
                <w:sz w:val="28"/>
                <w:szCs w:val="28"/>
              </w:rPr>
              <w:t>Separate</w:t>
            </w:r>
          </w:p>
          <w:p w14:paraId="7398A397" w14:textId="7A080141" w:rsidR="00497B1E" w:rsidRPr="00E4313D" w:rsidRDefault="00E4313D" w:rsidP="00205135">
            <w:pPr>
              <w:tabs>
                <w:tab w:val="left" w:pos="2160"/>
                <w:tab w:val="right" w:pos="8100"/>
              </w:tabs>
              <w:ind w:left="-17" w:firstLine="97"/>
              <w:jc w:val="center"/>
              <w:rPr>
                <w:rFonts w:ascii="AngsanaUPC" w:hAnsi="AngsanaUPC" w:cs="AngsanaUPC"/>
                <w:b/>
                <w:bCs/>
                <w:sz w:val="28"/>
                <w:szCs w:val="28"/>
              </w:rPr>
            </w:pPr>
            <w:r w:rsidRPr="00E4313D">
              <w:rPr>
                <w:rFonts w:ascii="AngsanaUPC" w:hAnsi="AngsanaUPC" w:cs="AngsanaUPC"/>
                <w:b/>
                <w:bCs/>
                <w:sz w:val="28"/>
                <w:szCs w:val="28"/>
              </w:rPr>
              <w:t>financial statements</w:t>
            </w:r>
          </w:p>
        </w:tc>
      </w:tr>
      <w:tr w:rsidR="00F32102" w:rsidRPr="00BC0B03" w14:paraId="16A58643" w14:textId="77777777" w:rsidTr="007575BD">
        <w:trPr>
          <w:trHeight w:val="403"/>
        </w:trPr>
        <w:tc>
          <w:tcPr>
            <w:tcW w:w="4680" w:type="dxa"/>
          </w:tcPr>
          <w:p w14:paraId="51DBE032" w14:textId="65B3A067" w:rsidR="00F32102" w:rsidRPr="00861F66" w:rsidRDefault="00F32102" w:rsidP="007575BD">
            <w:pPr>
              <w:tabs>
                <w:tab w:val="left" w:pos="2160"/>
                <w:tab w:val="right" w:pos="8100"/>
              </w:tabs>
              <w:ind w:left="-17" w:firstLine="2"/>
              <w:rPr>
                <w:rFonts w:ascii="Angsana New" w:hAnsi="Angsana New"/>
                <w:b/>
                <w:bCs/>
                <w:sz w:val="28"/>
                <w:szCs w:val="28"/>
                <w:cs/>
              </w:rPr>
            </w:pPr>
            <w:r w:rsidRPr="00F32102">
              <w:rPr>
                <w:rFonts w:ascii="AngsanaUPC" w:hAnsi="AngsanaUPC" w:cs="AngsanaUPC"/>
                <w:b/>
                <w:bCs/>
                <w:sz w:val="28"/>
                <w:szCs w:val="28"/>
              </w:rPr>
              <w:t>Balance as at January</w:t>
            </w:r>
            <w:r w:rsidR="00E16E48">
              <w:rPr>
                <w:rFonts w:ascii="AngsanaUPC" w:hAnsi="AngsanaUPC" w:cs="AngsanaUPC"/>
                <w:b/>
                <w:bCs/>
                <w:sz w:val="28"/>
                <w:szCs w:val="28"/>
              </w:rPr>
              <w:t xml:space="preserve"> 1,</w:t>
            </w:r>
            <w:r w:rsidRPr="00F32102">
              <w:rPr>
                <w:rFonts w:ascii="AngsanaUPC" w:hAnsi="AngsanaUPC" w:cs="AngsanaUPC"/>
                <w:b/>
                <w:bCs/>
                <w:sz w:val="28"/>
                <w:szCs w:val="28"/>
              </w:rPr>
              <w:t xml:space="preserve"> 202</w:t>
            </w:r>
            <w:r w:rsidR="007575BD">
              <w:rPr>
                <w:rFonts w:ascii="AngsanaUPC" w:hAnsi="AngsanaUPC" w:cs="AngsanaUPC"/>
                <w:b/>
                <w:bCs/>
                <w:sz w:val="28"/>
                <w:szCs w:val="28"/>
              </w:rPr>
              <w:t>5</w:t>
            </w:r>
          </w:p>
        </w:tc>
        <w:tc>
          <w:tcPr>
            <w:tcW w:w="90" w:type="dxa"/>
          </w:tcPr>
          <w:p w14:paraId="7B34CE1B" w14:textId="77777777" w:rsidR="00F32102" w:rsidRPr="00BC0B03" w:rsidRDefault="00F32102" w:rsidP="00F32102">
            <w:pPr>
              <w:tabs>
                <w:tab w:val="decimal" w:pos="1506"/>
              </w:tabs>
              <w:jc w:val="center"/>
              <w:rPr>
                <w:rFonts w:ascii="Angsana New" w:hAnsi="Angsana New"/>
                <w:b/>
                <w:bCs/>
                <w:sz w:val="28"/>
                <w:szCs w:val="28"/>
              </w:rPr>
            </w:pPr>
          </w:p>
        </w:tc>
        <w:tc>
          <w:tcPr>
            <w:tcW w:w="1980" w:type="dxa"/>
            <w:tcBorders>
              <w:top w:val="single" w:sz="4" w:space="0" w:color="auto"/>
            </w:tcBorders>
          </w:tcPr>
          <w:p w14:paraId="33D3C9E3" w14:textId="77777777" w:rsidR="00F32102" w:rsidRPr="00BC0B03" w:rsidRDefault="00F32102" w:rsidP="00F32102">
            <w:pPr>
              <w:tabs>
                <w:tab w:val="decimal" w:pos="1506"/>
              </w:tabs>
              <w:ind w:right="-196"/>
              <w:jc w:val="center"/>
              <w:rPr>
                <w:rFonts w:ascii="Angsana New" w:hAnsi="Angsana New"/>
                <w:b/>
                <w:bCs/>
                <w:sz w:val="28"/>
                <w:szCs w:val="28"/>
              </w:rPr>
            </w:pPr>
            <w:r w:rsidRPr="00BC0B03">
              <w:rPr>
                <w:rFonts w:ascii="Angsana New" w:hAnsi="Angsana New"/>
                <w:b/>
                <w:bCs/>
                <w:sz w:val="28"/>
                <w:szCs w:val="28"/>
              </w:rPr>
              <w:t>421,702</w:t>
            </w:r>
          </w:p>
        </w:tc>
        <w:tc>
          <w:tcPr>
            <w:tcW w:w="90" w:type="dxa"/>
          </w:tcPr>
          <w:p w14:paraId="5EF4C87A" w14:textId="77777777" w:rsidR="00F32102" w:rsidRPr="00BC0B03" w:rsidRDefault="00F32102" w:rsidP="00F32102">
            <w:pPr>
              <w:tabs>
                <w:tab w:val="decimal" w:pos="1506"/>
              </w:tabs>
              <w:jc w:val="center"/>
              <w:rPr>
                <w:rFonts w:ascii="Angsana New" w:hAnsi="Angsana New"/>
                <w:b/>
                <w:bCs/>
                <w:sz w:val="28"/>
                <w:szCs w:val="28"/>
              </w:rPr>
            </w:pPr>
          </w:p>
        </w:tc>
        <w:tc>
          <w:tcPr>
            <w:tcW w:w="1980" w:type="dxa"/>
            <w:tcBorders>
              <w:top w:val="single" w:sz="4" w:space="0" w:color="auto"/>
            </w:tcBorders>
          </w:tcPr>
          <w:p w14:paraId="6FBBE74E" w14:textId="77777777" w:rsidR="00F32102" w:rsidRPr="00BC0B03" w:rsidRDefault="00F32102" w:rsidP="00F32102">
            <w:pPr>
              <w:tabs>
                <w:tab w:val="decimal" w:pos="1506"/>
              </w:tabs>
              <w:ind w:right="-196"/>
              <w:jc w:val="center"/>
              <w:rPr>
                <w:rFonts w:ascii="Angsana New" w:hAnsi="Angsana New"/>
                <w:b/>
                <w:bCs/>
                <w:sz w:val="28"/>
                <w:szCs w:val="28"/>
              </w:rPr>
            </w:pPr>
            <w:r w:rsidRPr="00BC0B03">
              <w:rPr>
                <w:rFonts w:ascii="Angsana New" w:hAnsi="Angsana New"/>
                <w:b/>
                <w:bCs/>
                <w:sz w:val="28"/>
                <w:szCs w:val="28"/>
              </w:rPr>
              <w:t>107,593</w:t>
            </w:r>
          </w:p>
        </w:tc>
      </w:tr>
      <w:tr w:rsidR="00F32102" w:rsidRPr="00BC0B03" w14:paraId="74726FC3" w14:textId="77777777" w:rsidTr="007575BD">
        <w:trPr>
          <w:trHeight w:val="403"/>
        </w:trPr>
        <w:tc>
          <w:tcPr>
            <w:tcW w:w="4680" w:type="dxa"/>
          </w:tcPr>
          <w:p w14:paraId="671C739B" w14:textId="62D75E13" w:rsidR="00F32102" w:rsidRPr="00E4313D" w:rsidRDefault="00F32102" w:rsidP="007575BD">
            <w:pPr>
              <w:ind w:right="-108"/>
              <w:jc w:val="both"/>
              <w:rPr>
                <w:rFonts w:ascii="AngsanaUPC" w:hAnsi="AngsanaUPC" w:cs="AngsanaUPC"/>
                <w:sz w:val="28"/>
                <w:szCs w:val="28"/>
              </w:rPr>
            </w:pPr>
            <w:r w:rsidRPr="00E4313D">
              <w:rPr>
                <w:rFonts w:ascii="AngsanaUPC" w:hAnsi="AngsanaUPC" w:cs="AngsanaUPC"/>
                <w:sz w:val="28"/>
                <w:szCs w:val="28"/>
              </w:rPr>
              <w:t>Rec</w:t>
            </w:r>
            <w:r w:rsidR="000717A5" w:rsidRPr="00E4313D">
              <w:rPr>
                <w:rFonts w:ascii="AngsanaUPC" w:hAnsi="AngsanaUPC" w:cs="AngsanaUPC"/>
                <w:sz w:val="28"/>
                <w:szCs w:val="28"/>
              </w:rPr>
              <w:t xml:space="preserve">lassify to </w:t>
            </w:r>
            <w:r w:rsidR="005508F1">
              <w:rPr>
                <w:rFonts w:ascii="AngsanaUPC" w:hAnsi="AngsanaUPC" w:cs="AngsanaUPC"/>
                <w:sz w:val="28"/>
                <w:szCs w:val="28"/>
              </w:rPr>
              <w:t>s</w:t>
            </w:r>
            <w:r w:rsidR="000717A5" w:rsidRPr="00E4313D">
              <w:rPr>
                <w:rFonts w:ascii="AngsanaUPC" w:hAnsi="AngsanaUPC" w:cs="AngsanaUPC"/>
                <w:sz w:val="28"/>
                <w:szCs w:val="28"/>
              </w:rPr>
              <w:t>hort-term loans</w:t>
            </w:r>
            <w:r w:rsidR="00F04B62">
              <w:rPr>
                <w:rFonts w:ascii="AngsanaUPC" w:hAnsi="AngsanaUPC" w:cs="AngsanaUPC"/>
                <w:sz w:val="28"/>
                <w:szCs w:val="28"/>
              </w:rPr>
              <w:t xml:space="preserve"> </w:t>
            </w:r>
            <w:r w:rsidR="004031F3">
              <w:rPr>
                <w:rFonts w:ascii="AngsanaUPC" w:hAnsi="AngsanaUPC" w:cs="AngsanaUPC"/>
                <w:sz w:val="28"/>
                <w:szCs w:val="28"/>
              </w:rPr>
              <w:t>(Note 12)</w:t>
            </w:r>
          </w:p>
        </w:tc>
        <w:tc>
          <w:tcPr>
            <w:tcW w:w="90" w:type="dxa"/>
          </w:tcPr>
          <w:p w14:paraId="498BF526" w14:textId="77777777" w:rsidR="00F32102" w:rsidRPr="00861F66" w:rsidRDefault="00F32102" w:rsidP="00F32102">
            <w:pPr>
              <w:tabs>
                <w:tab w:val="decimal" w:pos="1506"/>
              </w:tabs>
              <w:jc w:val="center"/>
              <w:rPr>
                <w:rFonts w:ascii="Angsana New" w:hAnsi="Angsana New"/>
                <w:sz w:val="28"/>
                <w:szCs w:val="28"/>
                <w:cs/>
              </w:rPr>
            </w:pPr>
          </w:p>
        </w:tc>
        <w:tc>
          <w:tcPr>
            <w:tcW w:w="1980" w:type="dxa"/>
            <w:shd w:val="clear" w:color="auto" w:fill="auto"/>
            <w:vAlign w:val="bottom"/>
          </w:tcPr>
          <w:p w14:paraId="1948859A" w14:textId="77777777" w:rsidR="00F32102" w:rsidRPr="00861F66" w:rsidRDefault="00F32102" w:rsidP="00F32102">
            <w:pPr>
              <w:tabs>
                <w:tab w:val="decimal" w:pos="1506"/>
              </w:tabs>
              <w:ind w:right="-196"/>
              <w:jc w:val="center"/>
              <w:rPr>
                <w:rFonts w:ascii="Angsana New" w:hAnsi="Angsana New"/>
                <w:sz w:val="28"/>
                <w:szCs w:val="28"/>
                <w:cs/>
              </w:rPr>
            </w:pPr>
            <w:r>
              <w:rPr>
                <w:rFonts w:ascii="Angsana New" w:hAnsi="Angsana New"/>
                <w:sz w:val="28"/>
                <w:szCs w:val="28"/>
              </w:rPr>
              <w:t>(70,000)</w:t>
            </w:r>
          </w:p>
        </w:tc>
        <w:tc>
          <w:tcPr>
            <w:tcW w:w="90" w:type="dxa"/>
          </w:tcPr>
          <w:p w14:paraId="0E3A33C6" w14:textId="77777777" w:rsidR="00F32102" w:rsidRPr="00BC0B03" w:rsidRDefault="00F32102" w:rsidP="00F32102">
            <w:pPr>
              <w:tabs>
                <w:tab w:val="decimal" w:pos="1506"/>
              </w:tabs>
              <w:jc w:val="center"/>
              <w:rPr>
                <w:rFonts w:ascii="Angsana New" w:hAnsi="Angsana New"/>
                <w:sz w:val="28"/>
                <w:szCs w:val="28"/>
              </w:rPr>
            </w:pPr>
          </w:p>
        </w:tc>
        <w:tc>
          <w:tcPr>
            <w:tcW w:w="1980" w:type="dxa"/>
            <w:vAlign w:val="bottom"/>
          </w:tcPr>
          <w:p w14:paraId="69E0E9B3" w14:textId="77777777" w:rsidR="00F32102" w:rsidRPr="00BC0B03" w:rsidRDefault="00F32102" w:rsidP="00F32102">
            <w:pPr>
              <w:tabs>
                <w:tab w:val="decimal" w:pos="1506"/>
              </w:tabs>
              <w:ind w:right="-286"/>
              <w:jc w:val="center"/>
              <w:rPr>
                <w:rFonts w:ascii="Angsana New" w:hAnsi="Angsana New"/>
                <w:sz w:val="28"/>
                <w:szCs w:val="28"/>
              </w:rPr>
            </w:pPr>
            <w:r>
              <w:rPr>
                <w:rFonts w:ascii="Angsana New" w:hAnsi="Angsana New"/>
                <w:sz w:val="28"/>
                <w:szCs w:val="28"/>
              </w:rPr>
              <w:t>(70,000)</w:t>
            </w:r>
          </w:p>
        </w:tc>
      </w:tr>
      <w:tr w:rsidR="00970AFE" w:rsidRPr="00BC0B03" w14:paraId="39D29BDE" w14:textId="77777777" w:rsidTr="007575BD">
        <w:trPr>
          <w:trHeight w:val="403"/>
        </w:trPr>
        <w:tc>
          <w:tcPr>
            <w:tcW w:w="4680" w:type="dxa"/>
          </w:tcPr>
          <w:p w14:paraId="65366FB8" w14:textId="5407E800" w:rsidR="00970AFE" w:rsidRPr="00E4313D" w:rsidRDefault="00970AFE" w:rsidP="007575BD">
            <w:pPr>
              <w:ind w:right="-108"/>
              <w:jc w:val="both"/>
              <w:rPr>
                <w:rFonts w:ascii="AngsanaUPC" w:hAnsi="AngsanaUPC" w:cs="AngsanaUPC"/>
                <w:sz w:val="28"/>
                <w:szCs w:val="28"/>
                <w:cs/>
              </w:rPr>
            </w:pPr>
            <w:r w:rsidRPr="00E4313D">
              <w:rPr>
                <w:rFonts w:ascii="AngsanaUPC" w:hAnsi="AngsanaUPC" w:cs="AngsanaUPC"/>
                <w:sz w:val="28"/>
                <w:szCs w:val="28"/>
              </w:rPr>
              <w:t>Amortisation of deferred loan fee</w:t>
            </w:r>
          </w:p>
        </w:tc>
        <w:tc>
          <w:tcPr>
            <w:tcW w:w="90" w:type="dxa"/>
          </w:tcPr>
          <w:p w14:paraId="7468C4A0" w14:textId="77777777" w:rsidR="00970AFE" w:rsidRPr="00861F66" w:rsidRDefault="00970AFE" w:rsidP="00970AFE">
            <w:pPr>
              <w:tabs>
                <w:tab w:val="decimal" w:pos="1506"/>
              </w:tabs>
              <w:jc w:val="center"/>
              <w:rPr>
                <w:rFonts w:ascii="Angsana New" w:hAnsi="Angsana New"/>
                <w:sz w:val="28"/>
                <w:szCs w:val="28"/>
                <w:cs/>
              </w:rPr>
            </w:pPr>
          </w:p>
        </w:tc>
        <w:tc>
          <w:tcPr>
            <w:tcW w:w="1980" w:type="dxa"/>
            <w:shd w:val="clear" w:color="auto" w:fill="auto"/>
            <w:vAlign w:val="bottom"/>
          </w:tcPr>
          <w:p w14:paraId="724C25B5" w14:textId="00235833" w:rsidR="00970AFE" w:rsidRPr="00861F66" w:rsidRDefault="00970AFE" w:rsidP="00970AFE">
            <w:pPr>
              <w:tabs>
                <w:tab w:val="decimal" w:pos="1506"/>
              </w:tabs>
              <w:ind w:right="-196"/>
              <w:jc w:val="center"/>
              <w:rPr>
                <w:rFonts w:ascii="Angsana New" w:hAnsi="Angsana New"/>
                <w:sz w:val="28"/>
                <w:szCs w:val="28"/>
                <w:cs/>
              </w:rPr>
            </w:pPr>
            <w:r>
              <w:rPr>
                <w:rFonts w:ascii="Angsana New" w:hAnsi="Angsana New"/>
                <w:sz w:val="28"/>
                <w:szCs w:val="28"/>
              </w:rPr>
              <w:t>385</w:t>
            </w:r>
          </w:p>
        </w:tc>
        <w:tc>
          <w:tcPr>
            <w:tcW w:w="90" w:type="dxa"/>
          </w:tcPr>
          <w:p w14:paraId="6E4F8D0F" w14:textId="77777777" w:rsidR="00970AFE" w:rsidRPr="00BC0B03" w:rsidRDefault="00970AFE" w:rsidP="00970AFE">
            <w:pPr>
              <w:tabs>
                <w:tab w:val="decimal" w:pos="1506"/>
              </w:tabs>
              <w:jc w:val="center"/>
              <w:rPr>
                <w:rFonts w:ascii="Angsana New" w:hAnsi="Angsana New"/>
                <w:sz w:val="28"/>
                <w:szCs w:val="28"/>
              </w:rPr>
            </w:pPr>
          </w:p>
        </w:tc>
        <w:tc>
          <w:tcPr>
            <w:tcW w:w="1980" w:type="dxa"/>
            <w:vAlign w:val="bottom"/>
          </w:tcPr>
          <w:p w14:paraId="7CE35F79" w14:textId="77777777" w:rsidR="00970AFE" w:rsidRPr="00BC0B03" w:rsidRDefault="00970AFE" w:rsidP="00970AFE">
            <w:pPr>
              <w:tabs>
                <w:tab w:val="decimal" w:pos="1506"/>
              </w:tabs>
              <w:ind w:right="-196"/>
              <w:jc w:val="center"/>
              <w:rPr>
                <w:rFonts w:ascii="Angsana New" w:hAnsi="Angsana New"/>
                <w:sz w:val="28"/>
                <w:szCs w:val="28"/>
              </w:rPr>
            </w:pPr>
            <w:r w:rsidRPr="00BC0B03">
              <w:rPr>
                <w:rFonts w:ascii="Angsana New" w:hAnsi="Angsana New"/>
                <w:sz w:val="28"/>
                <w:szCs w:val="28"/>
              </w:rPr>
              <w:t>2</w:t>
            </w:r>
            <w:r>
              <w:rPr>
                <w:rFonts w:ascii="Angsana New" w:hAnsi="Angsana New"/>
                <w:sz w:val="28"/>
                <w:szCs w:val="28"/>
              </w:rPr>
              <w:t>4</w:t>
            </w:r>
          </w:p>
        </w:tc>
      </w:tr>
      <w:tr w:rsidR="00970AFE" w:rsidRPr="00BC0B03" w14:paraId="1C3CA915" w14:textId="77777777" w:rsidTr="007575BD">
        <w:trPr>
          <w:trHeight w:val="403"/>
        </w:trPr>
        <w:tc>
          <w:tcPr>
            <w:tcW w:w="4680" w:type="dxa"/>
          </w:tcPr>
          <w:p w14:paraId="5FB277AD" w14:textId="3E2696D0" w:rsidR="00970AFE" w:rsidRPr="00861F66" w:rsidRDefault="00970AFE" w:rsidP="007575BD">
            <w:pPr>
              <w:ind w:right="-108"/>
              <w:jc w:val="both"/>
              <w:rPr>
                <w:rFonts w:ascii="AngsanaUPC" w:hAnsi="AngsanaUPC" w:cs="AngsanaUPC"/>
                <w:sz w:val="28"/>
                <w:szCs w:val="28"/>
                <w:cs/>
              </w:rPr>
            </w:pPr>
            <w:r w:rsidRPr="00E4313D">
              <w:rPr>
                <w:rFonts w:ascii="AngsanaUPC" w:hAnsi="AngsanaUPC" w:cs="AngsanaUPC"/>
                <w:sz w:val="28"/>
                <w:szCs w:val="28"/>
              </w:rPr>
              <w:t>Amortisation of prepaid interest</w:t>
            </w:r>
          </w:p>
        </w:tc>
        <w:tc>
          <w:tcPr>
            <w:tcW w:w="90" w:type="dxa"/>
          </w:tcPr>
          <w:p w14:paraId="5CA6147E" w14:textId="77777777" w:rsidR="00970AFE" w:rsidRPr="00BC0B03" w:rsidRDefault="00970AFE" w:rsidP="00970AFE">
            <w:pPr>
              <w:tabs>
                <w:tab w:val="decimal" w:pos="1506"/>
              </w:tabs>
              <w:jc w:val="center"/>
              <w:rPr>
                <w:rFonts w:ascii="Angsana New" w:hAnsi="Angsana New"/>
                <w:sz w:val="28"/>
                <w:szCs w:val="28"/>
              </w:rPr>
            </w:pPr>
          </w:p>
        </w:tc>
        <w:tc>
          <w:tcPr>
            <w:tcW w:w="1980" w:type="dxa"/>
            <w:shd w:val="clear" w:color="auto" w:fill="auto"/>
            <w:vAlign w:val="bottom"/>
          </w:tcPr>
          <w:p w14:paraId="6A6D0E25" w14:textId="78EB8174" w:rsidR="00970AFE" w:rsidRPr="00BC0B03" w:rsidRDefault="008C0AFD" w:rsidP="00970AFE">
            <w:pPr>
              <w:tabs>
                <w:tab w:val="decimal" w:pos="1506"/>
              </w:tabs>
              <w:ind w:right="-196"/>
              <w:jc w:val="center"/>
              <w:rPr>
                <w:rFonts w:ascii="Angsana New" w:hAnsi="Angsana New"/>
                <w:sz w:val="28"/>
                <w:szCs w:val="28"/>
              </w:rPr>
            </w:pPr>
            <w:r w:rsidRPr="008C0AFD">
              <w:rPr>
                <w:rFonts w:ascii="Angsana New" w:hAnsi="Angsana New"/>
                <w:sz w:val="28"/>
                <w:szCs w:val="28"/>
              </w:rPr>
              <w:t>7,520</w:t>
            </w:r>
          </w:p>
        </w:tc>
        <w:tc>
          <w:tcPr>
            <w:tcW w:w="90" w:type="dxa"/>
          </w:tcPr>
          <w:p w14:paraId="74C4A29D" w14:textId="77777777" w:rsidR="00970AFE" w:rsidRPr="00BC0B03" w:rsidRDefault="00970AFE" w:rsidP="00970AFE">
            <w:pPr>
              <w:tabs>
                <w:tab w:val="decimal" w:pos="1506"/>
              </w:tabs>
              <w:jc w:val="center"/>
              <w:rPr>
                <w:rFonts w:ascii="Angsana New" w:hAnsi="Angsana New"/>
                <w:sz w:val="28"/>
                <w:szCs w:val="28"/>
              </w:rPr>
            </w:pPr>
          </w:p>
        </w:tc>
        <w:tc>
          <w:tcPr>
            <w:tcW w:w="1980" w:type="dxa"/>
            <w:vAlign w:val="bottom"/>
          </w:tcPr>
          <w:p w14:paraId="369F66EF" w14:textId="77777777" w:rsidR="00970AFE" w:rsidRPr="00BC0B03" w:rsidRDefault="00970AFE" w:rsidP="00970AFE">
            <w:pPr>
              <w:tabs>
                <w:tab w:val="decimal" w:pos="1284"/>
              </w:tabs>
              <w:ind w:right="-316"/>
              <w:jc w:val="center"/>
              <w:rPr>
                <w:rFonts w:ascii="Angsana New" w:hAnsi="Angsana New"/>
                <w:sz w:val="28"/>
                <w:szCs w:val="28"/>
              </w:rPr>
            </w:pPr>
            <w:r w:rsidRPr="00BC0B03">
              <w:rPr>
                <w:rFonts w:ascii="Angsana New" w:hAnsi="Angsana New"/>
                <w:sz w:val="28"/>
                <w:szCs w:val="28"/>
              </w:rPr>
              <w:t>-</w:t>
            </w:r>
          </w:p>
        </w:tc>
      </w:tr>
      <w:tr w:rsidR="00970AFE" w:rsidRPr="00BC0B03" w14:paraId="3874B70B" w14:textId="77777777" w:rsidTr="007575BD">
        <w:trPr>
          <w:trHeight w:val="403"/>
        </w:trPr>
        <w:tc>
          <w:tcPr>
            <w:tcW w:w="4680" w:type="dxa"/>
          </w:tcPr>
          <w:p w14:paraId="720CBF97" w14:textId="34D88A94" w:rsidR="00970AFE" w:rsidRPr="00861F66" w:rsidRDefault="00970AFE" w:rsidP="007575BD">
            <w:pPr>
              <w:ind w:right="-108"/>
              <w:jc w:val="both"/>
              <w:rPr>
                <w:rFonts w:ascii="AngsanaUPC" w:hAnsi="AngsanaUPC" w:cs="AngsanaUPC"/>
                <w:sz w:val="28"/>
                <w:szCs w:val="28"/>
                <w:cs/>
              </w:rPr>
            </w:pPr>
            <w:r w:rsidRPr="00E4313D">
              <w:rPr>
                <w:rFonts w:ascii="AngsanaUPC" w:hAnsi="AngsanaUPC" w:cs="AngsanaUPC"/>
                <w:sz w:val="28"/>
                <w:szCs w:val="28"/>
              </w:rPr>
              <w:t>Payment of prepaid interest</w:t>
            </w:r>
          </w:p>
        </w:tc>
        <w:tc>
          <w:tcPr>
            <w:tcW w:w="90" w:type="dxa"/>
          </w:tcPr>
          <w:p w14:paraId="6E1EFDC3" w14:textId="77777777" w:rsidR="00970AFE" w:rsidRPr="00BC0B03" w:rsidRDefault="00970AFE" w:rsidP="00970AFE">
            <w:pPr>
              <w:tabs>
                <w:tab w:val="decimal" w:pos="1506"/>
              </w:tabs>
              <w:jc w:val="center"/>
              <w:rPr>
                <w:rFonts w:ascii="Angsana New" w:hAnsi="Angsana New"/>
                <w:sz w:val="28"/>
                <w:szCs w:val="28"/>
              </w:rPr>
            </w:pPr>
          </w:p>
        </w:tc>
        <w:tc>
          <w:tcPr>
            <w:tcW w:w="1980" w:type="dxa"/>
            <w:shd w:val="clear" w:color="auto" w:fill="auto"/>
            <w:vAlign w:val="bottom"/>
          </w:tcPr>
          <w:p w14:paraId="35FA100F" w14:textId="5A2108BA" w:rsidR="00970AFE" w:rsidRPr="00BC0B03" w:rsidRDefault="00DE3396" w:rsidP="00DE3396">
            <w:pPr>
              <w:tabs>
                <w:tab w:val="decimal" w:pos="1506"/>
              </w:tabs>
              <w:ind w:right="-196"/>
              <w:jc w:val="center"/>
              <w:rPr>
                <w:rFonts w:ascii="Angsana New" w:hAnsi="Angsana New"/>
                <w:sz w:val="28"/>
                <w:szCs w:val="28"/>
              </w:rPr>
            </w:pPr>
            <w:r w:rsidRPr="00DE3396">
              <w:rPr>
                <w:rFonts w:ascii="Angsana New" w:hAnsi="Angsana New"/>
                <w:sz w:val="28"/>
                <w:szCs w:val="28"/>
              </w:rPr>
              <w:t>(5,155)</w:t>
            </w:r>
          </w:p>
        </w:tc>
        <w:tc>
          <w:tcPr>
            <w:tcW w:w="90" w:type="dxa"/>
          </w:tcPr>
          <w:p w14:paraId="5546F0C8" w14:textId="77777777" w:rsidR="00970AFE" w:rsidRPr="00861F66" w:rsidRDefault="00970AFE" w:rsidP="00970AFE">
            <w:pPr>
              <w:tabs>
                <w:tab w:val="decimal" w:pos="1506"/>
              </w:tabs>
              <w:jc w:val="center"/>
              <w:rPr>
                <w:rFonts w:ascii="Angsana New" w:hAnsi="Angsana New"/>
                <w:sz w:val="28"/>
                <w:szCs w:val="28"/>
                <w:cs/>
              </w:rPr>
            </w:pPr>
          </w:p>
        </w:tc>
        <w:tc>
          <w:tcPr>
            <w:tcW w:w="1980" w:type="dxa"/>
            <w:vAlign w:val="bottom"/>
          </w:tcPr>
          <w:p w14:paraId="1D9000A0" w14:textId="77777777" w:rsidR="00970AFE" w:rsidRPr="00861F66" w:rsidRDefault="00970AFE" w:rsidP="00970AFE">
            <w:pPr>
              <w:tabs>
                <w:tab w:val="decimal" w:pos="1284"/>
              </w:tabs>
              <w:ind w:right="-316"/>
              <w:jc w:val="center"/>
              <w:rPr>
                <w:rFonts w:ascii="Angsana New" w:hAnsi="Angsana New"/>
                <w:sz w:val="28"/>
                <w:szCs w:val="28"/>
                <w:cs/>
              </w:rPr>
            </w:pPr>
            <w:r w:rsidRPr="00BC0B03">
              <w:rPr>
                <w:rFonts w:ascii="Angsana New" w:hAnsi="Angsana New"/>
                <w:sz w:val="28"/>
                <w:szCs w:val="28"/>
              </w:rPr>
              <w:t>-</w:t>
            </w:r>
          </w:p>
        </w:tc>
      </w:tr>
      <w:tr w:rsidR="00970AFE" w:rsidRPr="00BC0B03" w14:paraId="7CC9FFF2" w14:textId="77777777" w:rsidTr="007575BD">
        <w:trPr>
          <w:trHeight w:val="403"/>
        </w:trPr>
        <w:tc>
          <w:tcPr>
            <w:tcW w:w="4680" w:type="dxa"/>
          </w:tcPr>
          <w:p w14:paraId="709EEE52" w14:textId="7B3877B4" w:rsidR="00970AFE" w:rsidRPr="00E4313D" w:rsidRDefault="00970AFE" w:rsidP="007575BD">
            <w:pPr>
              <w:ind w:right="-108"/>
              <w:jc w:val="both"/>
              <w:rPr>
                <w:rFonts w:ascii="AngsanaUPC" w:hAnsi="AngsanaUPC" w:cs="AngsanaUPC"/>
                <w:sz w:val="28"/>
                <w:szCs w:val="28"/>
                <w:cs/>
              </w:rPr>
            </w:pPr>
            <w:r w:rsidRPr="00E4313D">
              <w:rPr>
                <w:rFonts w:ascii="AngsanaUPC" w:hAnsi="AngsanaUPC" w:cs="AngsanaUPC"/>
                <w:sz w:val="28"/>
                <w:szCs w:val="28"/>
              </w:rPr>
              <w:t>Repayment</w:t>
            </w:r>
          </w:p>
        </w:tc>
        <w:tc>
          <w:tcPr>
            <w:tcW w:w="90" w:type="dxa"/>
          </w:tcPr>
          <w:p w14:paraId="1C29AB04" w14:textId="77777777" w:rsidR="00970AFE" w:rsidRPr="00861F66" w:rsidRDefault="00970AFE" w:rsidP="00970AFE">
            <w:pPr>
              <w:tabs>
                <w:tab w:val="decimal" w:pos="1506"/>
              </w:tabs>
              <w:jc w:val="center"/>
              <w:rPr>
                <w:rFonts w:ascii="Angsana New" w:hAnsi="Angsana New"/>
                <w:sz w:val="28"/>
                <w:szCs w:val="28"/>
                <w:cs/>
              </w:rPr>
            </w:pPr>
          </w:p>
        </w:tc>
        <w:tc>
          <w:tcPr>
            <w:tcW w:w="1980" w:type="dxa"/>
            <w:tcBorders>
              <w:bottom w:val="single" w:sz="4" w:space="0" w:color="auto"/>
            </w:tcBorders>
            <w:shd w:val="clear" w:color="auto" w:fill="auto"/>
            <w:vAlign w:val="bottom"/>
          </w:tcPr>
          <w:p w14:paraId="0592693C" w14:textId="77777777" w:rsidR="00970AFE" w:rsidRPr="00BC0B03" w:rsidRDefault="00970AFE" w:rsidP="00970AFE">
            <w:pPr>
              <w:tabs>
                <w:tab w:val="decimal" w:pos="1506"/>
              </w:tabs>
              <w:ind w:right="-196"/>
              <w:jc w:val="center"/>
              <w:rPr>
                <w:rFonts w:ascii="Angsana New" w:hAnsi="Angsana New"/>
                <w:sz w:val="28"/>
                <w:szCs w:val="28"/>
                <w:cs/>
              </w:rPr>
            </w:pPr>
            <w:r w:rsidRPr="000576BF">
              <w:rPr>
                <w:rFonts w:ascii="Angsana New" w:hAnsi="Angsana New"/>
                <w:sz w:val="28"/>
                <w:szCs w:val="28"/>
              </w:rPr>
              <w:t>(934)</w:t>
            </w:r>
          </w:p>
        </w:tc>
        <w:tc>
          <w:tcPr>
            <w:tcW w:w="90" w:type="dxa"/>
          </w:tcPr>
          <w:p w14:paraId="5CDBDFC9" w14:textId="77777777" w:rsidR="00970AFE" w:rsidRPr="00861F66" w:rsidRDefault="00970AFE" w:rsidP="00970AFE">
            <w:pPr>
              <w:tabs>
                <w:tab w:val="decimal" w:pos="1506"/>
              </w:tabs>
              <w:jc w:val="center"/>
              <w:rPr>
                <w:rFonts w:ascii="Angsana New" w:hAnsi="Angsana New"/>
                <w:sz w:val="28"/>
                <w:szCs w:val="28"/>
                <w:cs/>
              </w:rPr>
            </w:pPr>
          </w:p>
        </w:tc>
        <w:tc>
          <w:tcPr>
            <w:tcW w:w="1980" w:type="dxa"/>
            <w:tcBorders>
              <w:bottom w:val="single" w:sz="4" w:space="0" w:color="auto"/>
            </w:tcBorders>
            <w:vAlign w:val="bottom"/>
          </w:tcPr>
          <w:p w14:paraId="7A251CAD" w14:textId="77777777" w:rsidR="00970AFE" w:rsidRPr="00861F66" w:rsidRDefault="00970AFE" w:rsidP="00970AFE">
            <w:pPr>
              <w:tabs>
                <w:tab w:val="decimal" w:pos="1506"/>
              </w:tabs>
              <w:ind w:right="-286"/>
              <w:jc w:val="center"/>
              <w:rPr>
                <w:rFonts w:ascii="Angsana New" w:hAnsi="Angsana New"/>
                <w:sz w:val="28"/>
                <w:szCs w:val="28"/>
                <w:cs/>
              </w:rPr>
            </w:pPr>
            <w:r w:rsidRPr="00BC0B03">
              <w:rPr>
                <w:rFonts w:ascii="Angsana New" w:hAnsi="Angsana New"/>
                <w:sz w:val="28"/>
                <w:szCs w:val="28"/>
              </w:rPr>
              <w:t>(934)</w:t>
            </w:r>
          </w:p>
        </w:tc>
      </w:tr>
      <w:tr w:rsidR="00970AFE" w:rsidRPr="00BC0B03" w14:paraId="6970BE6B" w14:textId="77777777" w:rsidTr="007575BD">
        <w:trPr>
          <w:trHeight w:val="403"/>
        </w:trPr>
        <w:tc>
          <w:tcPr>
            <w:tcW w:w="4680" w:type="dxa"/>
          </w:tcPr>
          <w:p w14:paraId="6C6CE4B7" w14:textId="329AB849" w:rsidR="00970AFE" w:rsidRPr="00F32102" w:rsidRDefault="00970AFE" w:rsidP="007575BD">
            <w:pPr>
              <w:tabs>
                <w:tab w:val="right" w:pos="8100"/>
              </w:tabs>
              <w:ind w:left="-17" w:right="-108" w:firstLine="17"/>
              <w:rPr>
                <w:rFonts w:ascii="Angsana New" w:hAnsi="Angsana New"/>
                <w:b/>
                <w:bCs/>
                <w:sz w:val="28"/>
                <w:szCs w:val="28"/>
              </w:rPr>
            </w:pPr>
            <w:r w:rsidRPr="00F32102">
              <w:rPr>
                <w:rFonts w:ascii="AngsanaUPC" w:hAnsi="AngsanaUPC" w:cs="AngsanaUPC"/>
                <w:b/>
                <w:bCs/>
                <w:sz w:val="28"/>
                <w:szCs w:val="28"/>
              </w:rPr>
              <w:t>Balance as at March</w:t>
            </w:r>
            <w:r w:rsidR="00E16E48">
              <w:rPr>
                <w:rFonts w:ascii="AngsanaUPC" w:hAnsi="AngsanaUPC" w:cs="AngsanaUPC"/>
                <w:b/>
                <w:bCs/>
                <w:sz w:val="28"/>
                <w:szCs w:val="28"/>
              </w:rPr>
              <w:t xml:space="preserve"> 31,</w:t>
            </w:r>
            <w:r w:rsidRPr="00F32102">
              <w:rPr>
                <w:rFonts w:ascii="AngsanaUPC" w:hAnsi="AngsanaUPC" w:cs="AngsanaUPC"/>
                <w:b/>
                <w:bCs/>
                <w:sz w:val="28"/>
                <w:szCs w:val="28"/>
              </w:rPr>
              <w:t xml:space="preserve"> 202</w:t>
            </w:r>
            <w:r w:rsidR="007575BD">
              <w:rPr>
                <w:rFonts w:ascii="AngsanaUPC" w:hAnsi="AngsanaUPC" w:cs="AngsanaUPC"/>
                <w:b/>
                <w:bCs/>
                <w:sz w:val="28"/>
                <w:szCs w:val="28"/>
              </w:rPr>
              <w:t>5</w:t>
            </w:r>
          </w:p>
        </w:tc>
        <w:tc>
          <w:tcPr>
            <w:tcW w:w="90" w:type="dxa"/>
          </w:tcPr>
          <w:p w14:paraId="288F3FC9" w14:textId="77777777" w:rsidR="00970AFE" w:rsidRPr="00BC0B03" w:rsidRDefault="00970AFE" w:rsidP="00970AFE">
            <w:pPr>
              <w:tabs>
                <w:tab w:val="decimal" w:pos="1506"/>
              </w:tabs>
              <w:jc w:val="center"/>
              <w:rPr>
                <w:rFonts w:ascii="Angsana New" w:hAnsi="Angsana New"/>
                <w:b/>
                <w:bCs/>
                <w:sz w:val="28"/>
                <w:szCs w:val="28"/>
              </w:rPr>
            </w:pPr>
          </w:p>
        </w:tc>
        <w:tc>
          <w:tcPr>
            <w:tcW w:w="1980" w:type="dxa"/>
            <w:tcBorders>
              <w:top w:val="single" w:sz="4" w:space="0" w:color="auto"/>
              <w:bottom w:val="double" w:sz="4" w:space="0" w:color="auto"/>
            </w:tcBorders>
            <w:shd w:val="clear" w:color="auto" w:fill="auto"/>
          </w:tcPr>
          <w:p w14:paraId="1A8ECCE0" w14:textId="164441A4" w:rsidR="00970AFE" w:rsidRPr="00BC0B03" w:rsidRDefault="00970AFE" w:rsidP="00970AFE">
            <w:pPr>
              <w:tabs>
                <w:tab w:val="decimal" w:pos="1506"/>
              </w:tabs>
              <w:ind w:right="-196"/>
              <w:jc w:val="center"/>
              <w:rPr>
                <w:rFonts w:ascii="Angsana New" w:hAnsi="Angsana New"/>
                <w:b/>
                <w:bCs/>
                <w:sz w:val="28"/>
                <w:szCs w:val="28"/>
              </w:rPr>
            </w:pPr>
            <w:r w:rsidRPr="00976748">
              <w:rPr>
                <w:rFonts w:ascii="Angsana New" w:hAnsi="Angsana New"/>
                <w:b/>
                <w:bCs/>
                <w:sz w:val="28"/>
                <w:szCs w:val="28"/>
              </w:rPr>
              <w:t>353,51</w:t>
            </w:r>
            <w:r w:rsidR="00A5633C">
              <w:rPr>
                <w:rFonts w:ascii="Angsana New" w:hAnsi="Angsana New"/>
                <w:b/>
                <w:bCs/>
                <w:sz w:val="28"/>
                <w:szCs w:val="28"/>
              </w:rPr>
              <w:t>8</w:t>
            </w:r>
          </w:p>
        </w:tc>
        <w:tc>
          <w:tcPr>
            <w:tcW w:w="90" w:type="dxa"/>
          </w:tcPr>
          <w:p w14:paraId="73567275" w14:textId="77777777" w:rsidR="00970AFE" w:rsidRPr="00861F66" w:rsidRDefault="00970AFE" w:rsidP="00970AFE">
            <w:pPr>
              <w:tabs>
                <w:tab w:val="decimal" w:pos="1506"/>
              </w:tabs>
              <w:jc w:val="center"/>
              <w:rPr>
                <w:rFonts w:ascii="Angsana New" w:hAnsi="Angsana New"/>
                <w:b/>
                <w:bCs/>
                <w:sz w:val="28"/>
                <w:szCs w:val="28"/>
                <w:cs/>
              </w:rPr>
            </w:pPr>
          </w:p>
        </w:tc>
        <w:tc>
          <w:tcPr>
            <w:tcW w:w="1980" w:type="dxa"/>
            <w:tcBorders>
              <w:top w:val="single" w:sz="4" w:space="0" w:color="auto"/>
              <w:bottom w:val="double" w:sz="4" w:space="0" w:color="auto"/>
            </w:tcBorders>
          </w:tcPr>
          <w:p w14:paraId="5671DE79" w14:textId="77777777" w:rsidR="00970AFE" w:rsidRPr="00861F66" w:rsidRDefault="00970AFE" w:rsidP="00970AFE">
            <w:pPr>
              <w:tabs>
                <w:tab w:val="decimal" w:pos="1506"/>
              </w:tabs>
              <w:ind w:right="-196"/>
              <w:jc w:val="center"/>
              <w:rPr>
                <w:rFonts w:ascii="Angsana New" w:hAnsi="Angsana New"/>
                <w:b/>
                <w:bCs/>
                <w:sz w:val="28"/>
                <w:szCs w:val="28"/>
                <w:cs/>
              </w:rPr>
            </w:pPr>
            <w:r w:rsidRPr="00BF5049">
              <w:rPr>
                <w:rFonts w:ascii="Angsana New" w:hAnsi="Angsana New"/>
                <w:b/>
                <w:bCs/>
                <w:sz w:val="28"/>
                <w:szCs w:val="28"/>
              </w:rPr>
              <w:t>36</w:t>
            </w:r>
            <w:r w:rsidRPr="00BC0B03">
              <w:rPr>
                <w:rFonts w:ascii="Angsana New" w:hAnsi="Angsana New"/>
                <w:b/>
                <w:bCs/>
                <w:sz w:val="28"/>
                <w:szCs w:val="28"/>
              </w:rPr>
              <w:t>,683</w:t>
            </w:r>
          </w:p>
        </w:tc>
      </w:tr>
    </w:tbl>
    <w:bookmarkEnd w:id="1"/>
    <w:p w14:paraId="5E517399" w14:textId="0253A3BE" w:rsidR="00DC1CC9" w:rsidRDefault="00004385" w:rsidP="004E716D">
      <w:pPr>
        <w:tabs>
          <w:tab w:val="left" w:pos="2160"/>
          <w:tab w:val="right" w:pos="6480"/>
          <w:tab w:val="right" w:pos="8640"/>
        </w:tabs>
        <w:spacing w:before="120" w:after="120"/>
        <w:ind w:left="605"/>
        <w:jc w:val="thaiDistribute"/>
      </w:pPr>
      <w:r w:rsidRPr="00F77C0E">
        <w:rPr>
          <w:rFonts w:ascii="AngsanaUPC" w:hAnsi="AngsanaUPC" w:cs="AngsanaUPC"/>
          <w:sz w:val="28"/>
          <w:szCs w:val="28"/>
        </w:rPr>
        <w:t>The loan secured by the mortgage of land and construction</w:t>
      </w:r>
      <w:r w:rsidR="001D3621">
        <w:rPr>
          <w:rFonts w:ascii="AngsanaUPC" w:hAnsi="AngsanaUPC" w:cs="AngsanaUPC"/>
          <w:sz w:val="28"/>
          <w:szCs w:val="28"/>
        </w:rPr>
        <w:t xml:space="preserve"> </w:t>
      </w:r>
      <w:r w:rsidRPr="00F77C0E">
        <w:rPr>
          <w:rFonts w:ascii="AngsanaUPC" w:hAnsi="AngsanaUPC" w:cs="AngsanaUPC"/>
          <w:sz w:val="28"/>
          <w:szCs w:val="28"/>
        </w:rPr>
        <w:t>thereon</w:t>
      </w:r>
      <w:r w:rsidR="002D0EC7">
        <w:rPr>
          <w:rFonts w:ascii="AngsanaUPC" w:hAnsi="AngsanaUPC" w:cs="AngsanaUPC"/>
          <w:sz w:val="28"/>
          <w:szCs w:val="28"/>
        </w:rPr>
        <w:t xml:space="preserve"> (Note</w:t>
      </w:r>
      <w:r w:rsidR="00C108DF">
        <w:rPr>
          <w:rFonts w:ascii="AngsanaUPC" w:hAnsi="AngsanaUPC" w:cs="AngsanaUPC"/>
          <w:sz w:val="28"/>
          <w:szCs w:val="28"/>
        </w:rPr>
        <w:t>s</w:t>
      </w:r>
      <w:r w:rsidR="002D0EC7">
        <w:rPr>
          <w:rFonts w:ascii="AngsanaUPC" w:hAnsi="AngsanaUPC" w:cs="AngsanaUPC"/>
          <w:sz w:val="28"/>
          <w:szCs w:val="28"/>
        </w:rPr>
        <w:t xml:space="preserve"> 5</w:t>
      </w:r>
      <w:r w:rsidR="00C108DF">
        <w:rPr>
          <w:rFonts w:ascii="AngsanaUPC" w:hAnsi="AngsanaUPC" w:cs="AngsanaUPC"/>
          <w:sz w:val="28"/>
          <w:szCs w:val="28"/>
        </w:rPr>
        <w:t xml:space="preserve"> and</w:t>
      </w:r>
      <w:r w:rsidR="0068176D">
        <w:rPr>
          <w:rFonts w:ascii="AngsanaUPC" w:hAnsi="AngsanaUPC" w:cs="AngsanaUPC"/>
          <w:sz w:val="28"/>
          <w:szCs w:val="28"/>
        </w:rPr>
        <w:t xml:space="preserve"> </w:t>
      </w:r>
      <w:r w:rsidR="002D0EC7">
        <w:rPr>
          <w:rFonts w:ascii="AngsanaUPC" w:hAnsi="AngsanaUPC" w:cs="AngsanaUPC"/>
          <w:sz w:val="28"/>
          <w:szCs w:val="28"/>
        </w:rPr>
        <w:t>10)</w:t>
      </w:r>
      <w:r w:rsidRPr="00F77C0E">
        <w:rPr>
          <w:rFonts w:ascii="AngsanaUPC" w:hAnsi="AngsanaUPC" w:cs="AngsanaUPC"/>
          <w:sz w:val="28"/>
          <w:szCs w:val="28"/>
        </w:rPr>
        <w:t xml:space="preserve">, investments in </w:t>
      </w:r>
      <w:r w:rsidR="00FA40A3" w:rsidRPr="00F77C0E">
        <w:rPr>
          <w:rFonts w:ascii="AngsanaUPC" w:hAnsi="AngsanaUPC" w:cs="AngsanaUPC"/>
          <w:sz w:val="28"/>
          <w:szCs w:val="28"/>
        </w:rPr>
        <w:t>MFC Industrial Investment Freehold and Leasehold Real Estate Investment Trust</w:t>
      </w:r>
      <w:r w:rsidRPr="00F77C0E">
        <w:rPr>
          <w:rFonts w:ascii="AngsanaUPC" w:hAnsi="AngsanaUPC" w:cs="AngsanaUPC"/>
          <w:sz w:val="28"/>
          <w:szCs w:val="28"/>
        </w:rPr>
        <w:t xml:space="preserve"> (M-II)</w:t>
      </w:r>
      <w:r w:rsidR="00FA40A3" w:rsidRPr="00F77C0E">
        <w:rPr>
          <w:rFonts w:ascii="AngsanaUPC" w:hAnsi="AngsanaUPC" w:cs="AngsanaUPC"/>
          <w:sz w:val="28"/>
          <w:szCs w:val="28"/>
        </w:rPr>
        <w:t xml:space="preserve"> (Note 7)</w:t>
      </w:r>
      <w:r w:rsidRPr="00F77C0E">
        <w:rPr>
          <w:rFonts w:ascii="AngsanaUPC" w:hAnsi="AngsanaUPC" w:cs="AngsanaUPC"/>
          <w:sz w:val="28"/>
          <w:szCs w:val="28"/>
        </w:rPr>
        <w:t xml:space="preserve"> and guaranteed by Company and the Executive Chairman.</w:t>
      </w:r>
      <w:r w:rsidR="00DC1CC9" w:rsidRPr="00DC1CC9">
        <w:t xml:space="preserve"> </w:t>
      </w:r>
    </w:p>
    <w:p w14:paraId="04342DC1" w14:textId="4D5A0B48" w:rsidR="003A3A59" w:rsidRPr="00F77C0E" w:rsidRDefault="00DC1CC9" w:rsidP="004E716D">
      <w:pPr>
        <w:tabs>
          <w:tab w:val="left" w:pos="2160"/>
          <w:tab w:val="right" w:pos="6480"/>
          <w:tab w:val="right" w:pos="8640"/>
        </w:tabs>
        <w:spacing w:before="120" w:after="120"/>
        <w:ind w:left="605"/>
        <w:jc w:val="thaiDistribute"/>
        <w:rPr>
          <w:rFonts w:ascii="AngsanaUPC" w:hAnsi="AngsanaUPC" w:cs="AngsanaUPC"/>
          <w:sz w:val="28"/>
          <w:szCs w:val="28"/>
        </w:rPr>
      </w:pPr>
      <w:r w:rsidRPr="00DC1CC9">
        <w:rPr>
          <w:rFonts w:ascii="AngsanaUPC" w:hAnsi="AngsanaUPC" w:cs="AngsanaUPC"/>
          <w:sz w:val="28"/>
          <w:szCs w:val="28"/>
        </w:rPr>
        <w:t xml:space="preserve">Long-term </w:t>
      </w:r>
      <w:r w:rsidR="00BC33CB">
        <w:rPr>
          <w:rFonts w:ascii="AngsanaUPC" w:hAnsi="AngsanaUPC" w:cs="AngsanaUPC"/>
          <w:sz w:val="28"/>
          <w:szCs w:val="28"/>
        </w:rPr>
        <w:t xml:space="preserve">loans </w:t>
      </w:r>
      <w:r w:rsidR="004F2654">
        <w:rPr>
          <w:rFonts w:ascii="AngsanaUPC" w:hAnsi="AngsanaUPC" w:cs="AngsanaUPC"/>
          <w:sz w:val="28"/>
          <w:szCs w:val="28"/>
        </w:rPr>
        <w:t xml:space="preserve">of </w:t>
      </w:r>
      <w:r w:rsidR="00B07DE8" w:rsidRPr="003056A6">
        <w:rPr>
          <w:rFonts w:ascii="AngsanaUPC" w:hAnsi="AngsanaUPC" w:cs="AngsanaUPC"/>
          <w:sz w:val="28"/>
          <w:szCs w:val="28"/>
        </w:rPr>
        <w:t>Baht</w:t>
      </w:r>
      <w:r w:rsidR="003056A6" w:rsidRPr="003056A6">
        <w:rPr>
          <w:rFonts w:ascii="AngsanaUPC" w:hAnsi="AngsanaUPC" w:cs="AngsanaUPC" w:hint="cs"/>
          <w:sz w:val="28"/>
          <w:szCs w:val="28"/>
          <w:cs/>
        </w:rPr>
        <w:t xml:space="preserve"> </w:t>
      </w:r>
      <w:r w:rsidR="002A310F">
        <w:rPr>
          <w:rFonts w:ascii="AngsanaUPC" w:hAnsi="AngsanaUPC" w:cs="AngsanaUPC"/>
          <w:sz w:val="28"/>
          <w:szCs w:val="28"/>
        </w:rPr>
        <w:t>270</w:t>
      </w:r>
      <w:r w:rsidR="00E87486">
        <w:rPr>
          <w:rFonts w:ascii="AngsanaUPC" w:hAnsi="AngsanaUPC" w:cs="AngsanaUPC"/>
          <w:sz w:val="28"/>
          <w:szCs w:val="28"/>
        </w:rPr>
        <w:t xml:space="preserve"> million</w:t>
      </w:r>
      <w:r w:rsidR="00A6230F">
        <w:rPr>
          <w:rFonts w:ascii="AngsanaUPC" w:hAnsi="AngsanaUPC" w:cs="AngsanaUPC"/>
          <w:sz w:val="28"/>
          <w:szCs w:val="28"/>
        </w:rPr>
        <w:t xml:space="preserve"> </w:t>
      </w:r>
      <w:r w:rsidR="005508F1">
        <w:rPr>
          <w:rFonts w:ascii="AngsanaUPC" w:hAnsi="AngsanaUPC" w:cs="AngsanaUPC"/>
          <w:sz w:val="28"/>
          <w:szCs w:val="28"/>
        </w:rPr>
        <w:t>matured</w:t>
      </w:r>
      <w:r w:rsidR="00A6230F">
        <w:rPr>
          <w:rFonts w:ascii="AngsanaUPC" w:hAnsi="AngsanaUPC" w:cs="AngsanaUPC"/>
          <w:sz w:val="28"/>
          <w:szCs w:val="28"/>
        </w:rPr>
        <w:t xml:space="preserve"> </w:t>
      </w:r>
      <w:r w:rsidR="008C2C06">
        <w:rPr>
          <w:rFonts w:ascii="AngsanaUPC" w:hAnsi="AngsanaUPC" w:cs="AngsanaUPC"/>
          <w:sz w:val="28"/>
          <w:szCs w:val="28"/>
        </w:rPr>
        <w:t>on</w:t>
      </w:r>
      <w:r w:rsidR="00570436">
        <w:rPr>
          <w:rFonts w:ascii="AngsanaUPC" w:hAnsi="AngsanaUPC" w:cs="AngsanaUPC"/>
          <w:sz w:val="28"/>
          <w:szCs w:val="28"/>
        </w:rPr>
        <w:t xml:space="preserve"> </w:t>
      </w:r>
      <w:r w:rsidR="00360772">
        <w:rPr>
          <w:rFonts w:ascii="AngsanaUPC" w:hAnsi="AngsanaUPC" w:cs="AngsanaUPC"/>
          <w:sz w:val="28"/>
          <w:szCs w:val="28"/>
        </w:rPr>
        <w:t>March 31, 2025</w:t>
      </w:r>
      <w:r w:rsidR="00EE361E">
        <w:rPr>
          <w:rFonts w:ascii="AngsanaUPC" w:hAnsi="AngsanaUPC" w:cs="AngsanaUPC"/>
          <w:sz w:val="28"/>
          <w:szCs w:val="28"/>
        </w:rPr>
        <w:t>.</w:t>
      </w:r>
      <w:r w:rsidR="000B3661">
        <w:rPr>
          <w:rFonts w:ascii="AngsanaUPC" w:hAnsi="AngsanaUPC" w:cs="AngsanaUPC"/>
          <w:sz w:val="28"/>
          <w:szCs w:val="28"/>
        </w:rPr>
        <w:t xml:space="preserve"> The Company is currently </w:t>
      </w:r>
      <w:r w:rsidR="00A51117" w:rsidRPr="00A51117">
        <w:rPr>
          <w:rFonts w:ascii="AngsanaUPC" w:hAnsi="AngsanaUPC" w:cs="AngsanaUPC"/>
          <w:sz w:val="28"/>
          <w:szCs w:val="28"/>
        </w:rPr>
        <w:t>in</w:t>
      </w:r>
      <w:r w:rsidR="00A6230F">
        <w:rPr>
          <w:rFonts w:ascii="AngsanaUPC" w:hAnsi="AngsanaUPC" w:cs="AngsanaUPC"/>
          <w:sz w:val="28"/>
          <w:szCs w:val="28"/>
        </w:rPr>
        <w:t xml:space="preserve"> the </w:t>
      </w:r>
      <w:r w:rsidR="00A51117" w:rsidRPr="00A51117">
        <w:rPr>
          <w:rFonts w:ascii="AngsanaUPC" w:hAnsi="AngsanaUPC" w:cs="AngsanaUPC"/>
          <w:sz w:val="28"/>
          <w:szCs w:val="28"/>
        </w:rPr>
        <w:t>process of applying for an extension of</w:t>
      </w:r>
      <w:r w:rsidR="001400EA">
        <w:rPr>
          <w:rFonts w:ascii="AngsanaUPC" w:hAnsi="AngsanaUPC" w:cs="AngsanaUPC"/>
          <w:sz w:val="28"/>
          <w:szCs w:val="28"/>
        </w:rPr>
        <w:t xml:space="preserve"> the maturity date</w:t>
      </w:r>
      <w:r w:rsidR="00723EAF">
        <w:rPr>
          <w:rFonts w:ascii="AngsanaUPC" w:hAnsi="AngsanaUPC" w:cs="AngsanaUPC"/>
          <w:sz w:val="28"/>
          <w:szCs w:val="28"/>
        </w:rPr>
        <w:t>.</w:t>
      </w:r>
    </w:p>
    <w:p w14:paraId="15E4EC0A" w14:textId="48AEB1EE" w:rsidR="00925AF7" w:rsidRDefault="00004385" w:rsidP="00F77C0E">
      <w:pPr>
        <w:tabs>
          <w:tab w:val="left" w:pos="2160"/>
          <w:tab w:val="right" w:pos="6480"/>
          <w:tab w:val="right" w:pos="8640"/>
        </w:tabs>
        <w:spacing w:before="120" w:after="120"/>
        <w:ind w:left="605"/>
        <w:jc w:val="thaiDistribute"/>
        <w:rPr>
          <w:rFonts w:ascii="AngsanaUPC" w:hAnsi="AngsanaUPC" w:cs="AngsanaUPC"/>
          <w:sz w:val="28"/>
          <w:szCs w:val="28"/>
        </w:rPr>
      </w:pPr>
      <w:r w:rsidRPr="00F77C0E">
        <w:rPr>
          <w:rFonts w:ascii="AngsanaUPC" w:hAnsi="AngsanaUPC" w:cs="AngsanaUPC"/>
          <w:sz w:val="28"/>
          <w:szCs w:val="28"/>
        </w:rPr>
        <w:t>The loan agreements contain several covenants which, among other things, require the Group to maintain</w:t>
      </w:r>
      <w:r w:rsidR="00F45CF4">
        <w:rPr>
          <w:rFonts w:ascii="AngsanaUPC" w:hAnsi="AngsanaUPC" w:cs="AngsanaUPC"/>
          <w:sz w:val="28"/>
          <w:szCs w:val="28"/>
        </w:rPr>
        <w:t xml:space="preserve"> </w:t>
      </w:r>
      <w:r w:rsidR="005000CF">
        <w:rPr>
          <w:rFonts w:ascii="AngsanaUPC" w:hAnsi="AngsanaUPC" w:cs="AngsanaUPC"/>
          <w:sz w:val="28"/>
          <w:szCs w:val="28"/>
        </w:rPr>
        <w:t>a</w:t>
      </w:r>
      <w:r w:rsidR="00CD4415">
        <w:rPr>
          <w:rFonts w:ascii="AngsanaUPC" w:hAnsi="AngsanaUPC" w:cs="AngsanaUPC"/>
          <w:sz w:val="28"/>
          <w:szCs w:val="28"/>
        </w:rPr>
        <w:t>ccor</w:t>
      </w:r>
      <w:r w:rsidR="00C0396B">
        <w:rPr>
          <w:rFonts w:ascii="AngsanaUPC" w:hAnsi="AngsanaUPC" w:cs="AngsanaUPC"/>
          <w:sz w:val="28"/>
          <w:szCs w:val="28"/>
        </w:rPr>
        <w:t>ding to the</w:t>
      </w:r>
      <w:r w:rsidR="005F54FD">
        <w:rPr>
          <w:rFonts w:ascii="AngsanaUPC" w:hAnsi="AngsanaUPC" w:cs="AngsanaUPC"/>
          <w:sz w:val="28"/>
          <w:szCs w:val="28"/>
        </w:rPr>
        <w:t xml:space="preserve"> </w:t>
      </w:r>
      <w:r w:rsidR="000F250D">
        <w:rPr>
          <w:rFonts w:ascii="AngsanaUPC" w:hAnsi="AngsanaUPC" w:cs="AngsanaUPC"/>
          <w:sz w:val="28"/>
          <w:szCs w:val="28"/>
        </w:rPr>
        <w:t xml:space="preserve">term in the </w:t>
      </w:r>
      <w:r w:rsidR="00DC1F69">
        <w:rPr>
          <w:rFonts w:ascii="AngsanaUPC" w:hAnsi="AngsanaUPC" w:cs="AngsanaUPC"/>
          <w:sz w:val="28"/>
          <w:szCs w:val="28"/>
        </w:rPr>
        <w:t>agreement</w:t>
      </w:r>
      <w:r w:rsidRPr="00F77C0E">
        <w:rPr>
          <w:rFonts w:ascii="AngsanaUPC" w:hAnsi="AngsanaUPC" w:cs="AngsanaUPC"/>
          <w:sz w:val="28"/>
          <w:szCs w:val="28"/>
        </w:rPr>
        <w:t>.</w:t>
      </w:r>
    </w:p>
    <w:p w14:paraId="43FF1137" w14:textId="77777777" w:rsidR="00DC1CC9" w:rsidRDefault="00DC1CC9" w:rsidP="00F77C0E">
      <w:pPr>
        <w:tabs>
          <w:tab w:val="left" w:pos="2160"/>
          <w:tab w:val="right" w:pos="6480"/>
          <w:tab w:val="right" w:pos="8640"/>
        </w:tabs>
        <w:spacing w:before="120" w:after="120"/>
        <w:ind w:left="605"/>
        <w:jc w:val="thaiDistribute"/>
        <w:rPr>
          <w:rFonts w:ascii="AngsanaUPC" w:hAnsi="AngsanaUPC" w:cs="AngsanaUPC"/>
          <w:sz w:val="28"/>
          <w:szCs w:val="28"/>
        </w:rPr>
      </w:pPr>
    </w:p>
    <w:p w14:paraId="7697EC5F" w14:textId="77777777" w:rsidR="00DC1CC9" w:rsidRDefault="00DC1CC9" w:rsidP="00F77C0E">
      <w:pPr>
        <w:tabs>
          <w:tab w:val="left" w:pos="2160"/>
          <w:tab w:val="right" w:pos="6480"/>
          <w:tab w:val="right" w:pos="8640"/>
        </w:tabs>
        <w:spacing w:before="120" w:after="120"/>
        <w:ind w:left="605"/>
        <w:jc w:val="thaiDistribute"/>
        <w:rPr>
          <w:rFonts w:ascii="AngsanaUPC" w:hAnsi="AngsanaUPC" w:cs="AngsanaUPC"/>
          <w:sz w:val="28"/>
          <w:szCs w:val="28"/>
        </w:rPr>
      </w:pPr>
    </w:p>
    <w:p w14:paraId="55E73F5A" w14:textId="77777777" w:rsidR="00DC1CC9" w:rsidRDefault="00DC1CC9" w:rsidP="00F77C0E">
      <w:pPr>
        <w:tabs>
          <w:tab w:val="left" w:pos="2160"/>
          <w:tab w:val="right" w:pos="6480"/>
          <w:tab w:val="right" w:pos="8640"/>
        </w:tabs>
        <w:spacing w:before="120" w:after="120"/>
        <w:ind w:left="605"/>
        <w:jc w:val="thaiDistribute"/>
        <w:rPr>
          <w:rFonts w:ascii="AngsanaUPC" w:hAnsi="AngsanaUPC" w:cs="AngsanaUPC"/>
          <w:sz w:val="28"/>
          <w:szCs w:val="28"/>
        </w:rPr>
      </w:pPr>
    </w:p>
    <w:p w14:paraId="4C2B9907" w14:textId="13BE608C" w:rsidR="00DC7F39" w:rsidRPr="00F77C0E" w:rsidRDefault="00F77C0E" w:rsidP="00F77C0E">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F77C0E">
        <w:rPr>
          <w:rFonts w:ascii="AngsanaUPC" w:hAnsi="AngsanaUPC" w:cs="AngsanaUPC"/>
          <w:b/>
          <w:bCs/>
          <w:sz w:val="28"/>
          <w:szCs w:val="28"/>
        </w:rPr>
        <w:lastRenderedPageBreak/>
        <w:t>SHARE CAPITAL</w:t>
      </w:r>
    </w:p>
    <w:p w14:paraId="24D9EEB4" w14:textId="3614B11E" w:rsidR="005C4F5E" w:rsidRDefault="005C4F5E" w:rsidP="005C4F5E">
      <w:pPr>
        <w:spacing w:before="120" w:after="120"/>
        <w:ind w:left="605"/>
        <w:jc w:val="thaiDistribute"/>
        <w:rPr>
          <w:rFonts w:ascii="AngsanaUPC" w:hAnsi="AngsanaUPC" w:cs="AngsanaUPC"/>
          <w:b/>
          <w:bCs/>
          <w:i/>
          <w:iCs/>
          <w:sz w:val="28"/>
          <w:szCs w:val="28"/>
        </w:rPr>
      </w:pPr>
      <w:r w:rsidRPr="005C4F5E">
        <w:rPr>
          <w:rFonts w:ascii="AngsanaUPC" w:hAnsi="AngsanaUPC" w:cs="AngsanaUPC"/>
          <w:b/>
          <w:bCs/>
          <w:i/>
          <w:iCs/>
          <w:sz w:val="28"/>
          <w:szCs w:val="28"/>
        </w:rPr>
        <w:t>2025</w:t>
      </w:r>
    </w:p>
    <w:p w14:paraId="34CC7089" w14:textId="49BB5CAB" w:rsidR="00C4132E" w:rsidRPr="00C4132E" w:rsidRDefault="00C4132E" w:rsidP="00C4132E">
      <w:pPr>
        <w:spacing w:before="120" w:after="120"/>
        <w:ind w:left="605"/>
        <w:jc w:val="thaiDistribute"/>
        <w:rPr>
          <w:rFonts w:ascii="AngsanaUPC" w:hAnsi="AngsanaUPC" w:cs="AngsanaUPC"/>
          <w:sz w:val="28"/>
          <w:szCs w:val="28"/>
        </w:rPr>
      </w:pPr>
      <w:r w:rsidRPr="00C4132E">
        <w:rPr>
          <w:rFonts w:ascii="AngsanaUPC" w:hAnsi="AngsanaUPC" w:cs="AngsanaUPC"/>
          <w:sz w:val="28"/>
          <w:szCs w:val="28"/>
        </w:rPr>
        <w:t xml:space="preserve">On January </w:t>
      </w:r>
      <w:r w:rsidR="00024A40">
        <w:rPr>
          <w:rFonts w:ascii="AngsanaUPC" w:hAnsi="AngsanaUPC" w:cs="AngsanaUPC"/>
          <w:sz w:val="28"/>
          <w:szCs w:val="28"/>
        </w:rPr>
        <w:t xml:space="preserve">28, </w:t>
      </w:r>
      <w:r w:rsidRPr="00C4132E">
        <w:rPr>
          <w:rFonts w:ascii="AngsanaUPC" w:hAnsi="AngsanaUPC" w:cs="AngsanaUPC"/>
          <w:sz w:val="28"/>
          <w:szCs w:val="28"/>
        </w:rPr>
        <w:t>2025, the meeting of Extraordinary General Meeting of Shareholders No. 1/2025 passed a resolution on the following significant transactions:</w:t>
      </w:r>
    </w:p>
    <w:p w14:paraId="126F3091" w14:textId="77777777" w:rsidR="00C4132E" w:rsidRDefault="00C4132E" w:rsidP="00C4132E">
      <w:pPr>
        <w:pStyle w:val="ListParagraph"/>
        <w:numPr>
          <w:ilvl w:val="0"/>
          <w:numId w:val="15"/>
        </w:numPr>
        <w:spacing w:before="120" w:after="120"/>
        <w:contextualSpacing w:val="0"/>
        <w:jc w:val="thaiDistribute"/>
        <w:rPr>
          <w:rFonts w:ascii="AngsanaUPC" w:hAnsi="AngsanaUPC" w:cs="AngsanaUPC"/>
          <w:sz w:val="28"/>
          <w:szCs w:val="28"/>
        </w:rPr>
      </w:pPr>
      <w:r w:rsidRPr="00C4132E">
        <w:rPr>
          <w:rFonts w:ascii="AngsanaUPC" w:hAnsi="AngsanaUPC" w:cs="AngsanaUPC"/>
          <w:sz w:val="28"/>
          <w:szCs w:val="28"/>
        </w:rPr>
        <w:t>Approved the decrease of the Company's registered capital from the original registered capital of Baht 4,943,571,556 to the registered capital of Baht 3,802,747,351 by canceling ordinary shares of 1,140,824,205 shares at a par value of Baht 1.00 per share.</w:t>
      </w:r>
    </w:p>
    <w:p w14:paraId="1BC081EF" w14:textId="7A77810F" w:rsidR="00C4132E" w:rsidRPr="00C4132E" w:rsidRDefault="00C4132E" w:rsidP="00281EA1">
      <w:pPr>
        <w:pStyle w:val="ListParagraph"/>
        <w:spacing w:before="120" w:after="120"/>
        <w:ind w:left="965"/>
        <w:contextualSpacing w:val="0"/>
        <w:jc w:val="thaiDistribute"/>
        <w:rPr>
          <w:rFonts w:ascii="AngsanaUPC" w:hAnsi="AngsanaUPC" w:cs="AngsanaUPC"/>
          <w:sz w:val="28"/>
          <w:szCs w:val="28"/>
        </w:rPr>
      </w:pPr>
      <w:r w:rsidRPr="00C4132E">
        <w:rPr>
          <w:rFonts w:ascii="AngsanaUPC" w:hAnsi="AngsanaUPC" w:cs="AngsanaUPC"/>
          <w:sz w:val="28"/>
          <w:szCs w:val="28"/>
        </w:rPr>
        <w:t xml:space="preserve">The Company has already registered the decrease with the Ministry of Commerce on January </w:t>
      </w:r>
      <w:r w:rsidR="00024A40">
        <w:rPr>
          <w:rFonts w:ascii="AngsanaUPC" w:hAnsi="AngsanaUPC" w:cs="AngsanaUPC"/>
          <w:sz w:val="28"/>
          <w:szCs w:val="28"/>
        </w:rPr>
        <w:t xml:space="preserve">29, </w:t>
      </w:r>
      <w:r w:rsidRPr="00C4132E">
        <w:rPr>
          <w:rFonts w:ascii="AngsanaUPC" w:hAnsi="AngsanaUPC" w:cs="AngsanaUPC"/>
          <w:sz w:val="28"/>
          <w:szCs w:val="28"/>
        </w:rPr>
        <w:t>2025.</w:t>
      </w:r>
    </w:p>
    <w:p w14:paraId="43455F5A" w14:textId="38D4A4BA" w:rsidR="00C4132E" w:rsidRPr="00C4132E" w:rsidRDefault="00C4132E" w:rsidP="00C4132E">
      <w:pPr>
        <w:pStyle w:val="ListParagraph"/>
        <w:numPr>
          <w:ilvl w:val="0"/>
          <w:numId w:val="15"/>
        </w:numPr>
        <w:spacing w:before="120" w:after="120"/>
        <w:contextualSpacing w:val="0"/>
        <w:jc w:val="thaiDistribute"/>
        <w:rPr>
          <w:rFonts w:ascii="AngsanaUPC" w:hAnsi="AngsanaUPC" w:cs="AngsanaUPC"/>
          <w:sz w:val="28"/>
          <w:szCs w:val="28"/>
        </w:rPr>
      </w:pPr>
      <w:r w:rsidRPr="00C4132E">
        <w:rPr>
          <w:rFonts w:ascii="AngsanaUPC" w:hAnsi="AngsanaUPC" w:cs="AngsanaUPC"/>
          <w:sz w:val="28"/>
          <w:szCs w:val="28"/>
        </w:rPr>
        <w:t>Approved the issuance and offering of up to 200,000 units of convertible debentures, with an offering price of Baht 1,000 per unit, for a total offering amount not exceeding Baht 200,000,000. These debentures will be offered to existing shareholders through a Rights Offering to repay intercompany loans or to use as working capital for the Company. The conversion price of the convertible debentures shall not be less than 90% of the market price, calculated based on the weighted average price of the Company's shares listed on the Stock Exchange of Thailand over the last 15 consecutive business days ("Floating Conversion Price") prior to the predetermined pricing date when the debentureholders exercise their conversion rights. Additionally, the conversion price must not be less than Baht 2 per share.</w:t>
      </w:r>
    </w:p>
    <w:p w14:paraId="5767DC02" w14:textId="1847D455" w:rsidR="00C4132E" w:rsidRPr="00C4132E" w:rsidRDefault="00C4132E" w:rsidP="005023A6">
      <w:pPr>
        <w:pStyle w:val="ListParagraph"/>
        <w:numPr>
          <w:ilvl w:val="0"/>
          <w:numId w:val="15"/>
        </w:numPr>
        <w:spacing w:before="120" w:after="120"/>
        <w:contextualSpacing w:val="0"/>
        <w:jc w:val="thaiDistribute"/>
        <w:rPr>
          <w:rFonts w:ascii="AngsanaUPC" w:hAnsi="AngsanaUPC" w:cs="AngsanaUPC"/>
          <w:sz w:val="28"/>
          <w:szCs w:val="28"/>
        </w:rPr>
      </w:pPr>
      <w:r w:rsidRPr="00C4132E">
        <w:rPr>
          <w:rFonts w:ascii="AngsanaUPC" w:hAnsi="AngsanaUPC" w:cs="AngsanaUPC"/>
          <w:sz w:val="28"/>
          <w:szCs w:val="28"/>
        </w:rPr>
        <w:t>Approved the issuance and offering of warrants to purchase ordinary shares of the Company (JCK-W7), totaling up to 1,800,000,000 units, or equivalent to 47.33% of the Company's paid-up capital as of date of the Board of Director’s Meeting No. 13/2024, held on December 2024. These warrants will be offered to existing shareholders who have subscribed to and been allocated convertible debentures issued to existing shareholders in proportion to their shareholding (Rights Offering), at no cost (Baht 0). The ratio is set at 1 convertible debenture unit for every 9,000 units of JCK-W7 warrants. The warrant period is 5 years from the date of issuance, with an exercise ratio of 1 warrant unit per 1 ordinary share and an exercise price of Baht 0.20 per share (subject to exercise price adjustment).</w:t>
      </w:r>
    </w:p>
    <w:p w14:paraId="1873CBEF" w14:textId="77777777" w:rsidR="00657FD4" w:rsidRDefault="00C4132E" w:rsidP="00657FD4">
      <w:pPr>
        <w:pStyle w:val="ListParagraph"/>
        <w:numPr>
          <w:ilvl w:val="0"/>
          <w:numId w:val="15"/>
        </w:numPr>
        <w:spacing w:before="120" w:after="120"/>
        <w:contextualSpacing w:val="0"/>
        <w:jc w:val="thaiDistribute"/>
        <w:rPr>
          <w:rFonts w:ascii="AngsanaUPC" w:hAnsi="AngsanaUPC" w:cs="AngsanaUPC"/>
          <w:sz w:val="28"/>
          <w:szCs w:val="28"/>
        </w:rPr>
      </w:pPr>
      <w:r w:rsidRPr="00C4132E">
        <w:rPr>
          <w:rFonts w:ascii="AngsanaUPC" w:hAnsi="AngsanaUPC" w:cs="AngsanaUPC"/>
          <w:sz w:val="28"/>
          <w:szCs w:val="28"/>
        </w:rPr>
        <w:t>Approved an increase in the Company’s registered capital from the existing share capital of Baht 3,802,747,351 to the new registered capital of Baht 5,702,747,351, through issuance of 1,900,000,000 ordinary shares with a par value of Baht 1.00 per share of which will be offered on issuance and offering of the convertible debentures into 100,000,000 ordinary shares and issuance and offering of the warrants No.7 (JCK-W7) into 1,800,000,000 ordinary shares.</w:t>
      </w:r>
    </w:p>
    <w:p w14:paraId="534324D5" w14:textId="1556C2F4" w:rsidR="00C4132E" w:rsidRPr="00657FD4" w:rsidRDefault="00C4132E" w:rsidP="00657FD4">
      <w:pPr>
        <w:pStyle w:val="ListParagraph"/>
        <w:spacing w:before="120" w:after="120"/>
        <w:ind w:left="965"/>
        <w:contextualSpacing w:val="0"/>
        <w:jc w:val="thaiDistribute"/>
        <w:rPr>
          <w:rFonts w:ascii="AngsanaUPC" w:hAnsi="AngsanaUPC" w:cs="AngsanaUPC"/>
          <w:sz w:val="28"/>
          <w:szCs w:val="28"/>
        </w:rPr>
      </w:pPr>
      <w:r w:rsidRPr="00657FD4">
        <w:rPr>
          <w:rFonts w:ascii="AngsanaUPC" w:hAnsi="AngsanaUPC" w:cs="AngsanaUPC"/>
          <w:sz w:val="28"/>
          <w:szCs w:val="28"/>
        </w:rPr>
        <w:t xml:space="preserve">The Company has already registered the increase with the Ministry of Commerce on January </w:t>
      </w:r>
      <w:r w:rsidR="00DC0766">
        <w:rPr>
          <w:rFonts w:ascii="AngsanaUPC" w:hAnsi="AngsanaUPC" w:cs="AngsanaUPC"/>
          <w:sz w:val="28"/>
          <w:szCs w:val="28"/>
        </w:rPr>
        <w:t xml:space="preserve">30, </w:t>
      </w:r>
      <w:r w:rsidRPr="00657FD4">
        <w:rPr>
          <w:rFonts w:ascii="AngsanaUPC" w:hAnsi="AngsanaUPC" w:cs="AngsanaUPC"/>
          <w:sz w:val="28"/>
          <w:szCs w:val="28"/>
        </w:rPr>
        <w:t>2025.</w:t>
      </w:r>
    </w:p>
    <w:p w14:paraId="7C6E3FE1" w14:textId="2927F458" w:rsidR="005C4F5E" w:rsidRDefault="00C4132E" w:rsidP="00657FD4">
      <w:pPr>
        <w:pStyle w:val="ListParagraph"/>
        <w:numPr>
          <w:ilvl w:val="0"/>
          <w:numId w:val="15"/>
        </w:numPr>
        <w:spacing w:before="120" w:after="120"/>
        <w:contextualSpacing w:val="0"/>
        <w:jc w:val="thaiDistribute"/>
        <w:rPr>
          <w:rFonts w:ascii="AngsanaUPC" w:hAnsi="AngsanaUPC" w:cs="AngsanaUPC"/>
          <w:sz w:val="28"/>
          <w:szCs w:val="28"/>
        </w:rPr>
      </w:pPr>
      <w:r w:rsidRPr="00C4132E">
        <w:rPr>
          <w:rFonts w:ascii="AngsanaUPC" w:hAnsi="AngsanaUPC" w:cs="AngsanaUPC"/>
          <w:sz w:val="28"/>
          <w:szCs w:val="28"/>
        </w:rPr>
        <w:t>Approved the allocation of newly issued ordinary shares in the amount not exceeding 100,000,000 shares with a par value of Baht 1.00 per share to support the issuance and offering of convertible debentures and approved the allocation of the newly issued ordinary shares not greater than 1,800,000,000 shares with a par value of Baht 1.00 per share to be reserved and sold for the warrants No.7 (JCK-W7) of the new ordinary shares.</w:t>
      </w:r>
    </w:p>
    <w:p w14:paraId="69BB558B" w14:textId="36BDDA61" w:rsidR="00DC1CC9" w:rsidRPr="00D65628" w:rsidRDefault="00DC1CC9" w:rsidP="00A11BD7">
      <w:pPr>
        <w:pStyle w:val="ListParagraph"/>
        <w:spacing w:before="120" w:after="120"/>
        <w:ind w:left="540"/>
        <w:jc w:val="thaiDistribute"/>
        <w:rPr>
          <w:rFonts w:ascii="AngsanaUPC" w:hAnsi="AngsanaUPC" w:cs="AngsanaUPC"/>
          <w:sz w:val="28"/>
          <w:szCs w:val="28"/>
        </w:rPr>
      </w:pPr>
    </w:p>
    <w:p w14:paraId="42188D89" w14:textId="4BB83BF4" w:rsidR="00A56434" w:rsidRPr="00D65628" w:rsidRDefault="00A56434" w:rsidP="00A11BD7">
      <w:pPr>
        <w:pStyle w:val="ListParagraph"/>
        <w:spacing w:before="120" w:after="120"/>
        <w:ind w:left="540"/>
        <w:jc w:val="thaiDistribute"/>
        <w:rPr>
          <w:rFonts w:ascii="AngsanaUPC" w:hAnsi="AngsanaUPC" w:cs="AngsanaUPC"/>
          <w:sz w:val="28"/>
          <w:szCs w:val="28"/>
        </w:rPr>
      </w:pPr>
      <w:r w:rsidRPr="00A56434">
        <w:rPr>
          <w:rFonts w:ascii="AngsanaUPC" w:hAnsi="AngsanaUPC" w:cs="AngsanaUPC"/>
          <w:sz w:val="28"/>
          <w:szCs w:val="28"/>
        </w:rPr>
        <w:lastRenderedPageBreak/>
        <w:t xml:space="preserve">On February 28, 2025, the Board of Directors’ Meeting No. 3/2025 of the Company, which was authorized </w:t>
      </w:r>
      <w:r w:rsidR="00F841AA">
        <w:rPr>
          <w:rFonts w:ascii="AngsanaUPC" w:hAnsi="AngsanaUPC" w:cs="AngsanaUPC"/>
          <w:sz w:val="28"/>
          <w:szCs w:val="28"/>
        </w:rPr>
        <w:br/>
      </w:r>
      <w:r w:rsidRPr="00A56434">
        <w:rPr>
          <w:rFonts w:ascii="AngsanaUPC" w:hAnsi="AngsanaUPC" w:cs="AngsanaUPC"/>
          <w:sz w:val="28"/>
          <w:szCs w:val="28"/>
        </w:rPr>
        <w:t>by the Extraordinary General Meeting of Shareholders No. 1/2025, resolved to approve the postponement of the subscription date for the Company’s convertible debentures. The new subscription period has not yet been determined due to the economic slowdown, which affects the decision-making process regarding the subscription of convertible debentures, and to allow investors additional time to consider and study relevant information. The Company will complete the offering of the newly issued convertible debentures and the underlying shares within 12 months from the date of the Extraordinary General Meeting of Shareholders No. 1/2025.</w:t>
      </w:r>
    </w:p>
    <w:p w14:paraId="2C34B2FA" w14:textId="1D08A72E" w:rsidR="00657FD4" w:rsidRDefault="00657FD4" w:rsidP="00657FD4">
      <w:pPr>
        <w:spacing w:before="120" w:after="120"/>
        <w:ind w:left="605"/>
        <w:jc w:val="thaiDistribute"/>
        <w:rPr>
          <w:rFonts w:ascii="AngsanaUPC" w:hAnsi="AngsanaUPC" w:cs="AngsanaUPC"/>
          <w:b/>
          <w:bCs/>
          <w:i/>
          <w:iCs/>
          <w:sz w:val="28"/>
          <w:szCs w:val="28"/>
        </w:rPr>
      </w:pPr>
      <w:r w:rsidRPr="00657FD4">
        <w:rPr>
          <w:rFonts w:ascii="AngsanaUPC" w:hAnsi="AngsanaUPC" w:cs="AngsanaUPC"/>
          <w:b/>
          <w:bCs/>
          <w:i/>
          <w:iCs/>
          <w:sz w:val="28"/>
          <w:szCs w:val="28"/>
        </w:rPr>
        <w:t>2024</w:t>
      </w:r>
    </w:p>
    <w:p w14:paraId="154C4DF5" w14:textId="32DDB313" w:rsidR="00672E27" w:rsidRPr="00672E27" w:rsidRDefault="00672E27" w:rsidP="00672E27">
      <w:pPr>
        <w:spacing w:before="120" w:after="120"/>
        <w:ind w:left="605"/>
        <w:jc w:val="thaiDistribute"/>
        <w:rPr>
          <w:rFonts w:ascii="AngsanaUPC" w:hAnsi="AngsanaUPC" w:cs="AngsanaUPC"/>
          <w:sz w:val="28"/>
          <w:szCs w:val="28"/>
        </w:rPr>
      </w:pPr>
      <w:r w:rsidRPr="00672E27">
        <w:rPr>
          <w:rFonts w:ascii="AngsanaUPC" w:hAnsi="AngsanaUPC" w:cs="AngsanaUPC"/>
          <w:sz w:val="28"/>
          <w:szCs w:val="28"/>
        </w:rPr>
        <w:t>On April</w:t>
      </w:r>
      <w:r w:rsidR="00024A40">
        <w:rPr>
          <w:rFonts w:ascii="AngsanaUPC" w:hAnsi="AngsanaUPC" w:cs="AngsanaUPC"/>
          <w:sz w:val="28"/>
          <w:szCs w:val="28"/>
        </w:rPr>
        <w:t xml:space="preserve"> 30,</w:t>
      </w:r>
      <w:r w:rsidRPr="00672E27">
        <w:rPr>
          <w:rFonts w:ascii="AngsanaUPC" w:hAnsi="AngsanaUPC" w:cs="AngsanaUPC"/>
          <w:sz w:val="28"/>
          <w:szCs w:val="28"/>
        </w:rPr>
        <w:t xml:space="preserve"> 2024, the Annual General Meeting of Shareholders of the Company for the year 2024 passed a resolution on the following significant transactions:</w:t>
      </w:r>
    </w:p>
    <w:p w14:paraId="2B57631B" w14:textId="6A230875" w:rsidR="00672E27" w:rsidRPr="00672E27" w:rsidRDefault="00672E27" w:rsidP="00672E27">
      <w:pPr>
        <w:pStyle w:val="ListParagraph"/>
        <w:numPr>
          <w:ilvl w:val="0"/>
          <w:numId w:val="15"/>
        </w:numPr>
        <w:spacing w:before="120" w:after="120"/>
        <w:contextualSpacing w:val="0"/>
        <w:jc w:val="thaiDistribute"/>
        <w:rPr>
          <w:rFonts w:ascii="AngsanaUPC" w:hAnsi="AngsanaUPC" w:cs="AngsanaUPC"/>
          <w:sz w:val="28"/>
          <w:szCs w:val="28"/>
        </w:rPr>
      </w:pPr>
      <w:r w:rsidRPr="00672E27">
        <w:rPr>
          <w:rFonts w:ascii="AngsanaUPC" w:hAnsi="AngsanaUPC" w:cs="AngsanaUPC"/>
          <w:sz w:val="28"/>
          <w:szCs w:val="28"/>
        </w:rPr>
        <w:t>To decrease its registered capital from Baht 7,971,416,322 to Baht 3,802,747,351 by canceling 4,168,668,971 ordinary shares remaining unsold or not yet sold at a par value of Baht 1.00 per share.</w:t>
      </w:r>
    </w:p>
    <w:p w14:paraId="5281D800" w14:textId="547A49EE" w:rsidR="00672E27" w:rsidRPr="00672E27" w:rsidRDefault="00672E27" w:rsidP="00A17B9E">
      <w:pPr>
        <w:pStyle w:val="ListParagraph"/>
        <w:numPr>
          <w:ilvl w:val="0"/>
          <w:numId w:val="15"/>
        </w:numPr>
        <w:spacing w:before="120" w:after="120"/>
        <w:contextualSpacing w:val="0"/>
        <w:jc w:val="thaiDistribute"/>
        <w:rPr>
          <w:rFonts w:ascii="AngsanaUPC" w:hAnsi="AngsanaUPC" w:cs="AngsanaUPC"/>
          <w:sz w:val="28"/>
          <w:szCs w:val="28"/>
        </w:rPr>
      </w:pPr>
      <w:r w:rsidRPr="00672E27">
        <w:rPr>
          <w:rFonts w:ascii="AngsanaUPC" w:hAnsi="AngsanaUPC" w:cs="AngsanaUPC"/>
          <w:sz w:val="28"/>
          <w:szCs w:val="28"/>
        </w:rPr>
        <w:t xml:space="preserve">To increase its registered capital from Baht 3,802,747,351 to Baht 4,943,571,556 by issuing 1,140,824,205 new ordinary shares at a par value of Baht 1.00 per share to support the issuance and offering of capital increase shares under General Mandate not exceeding 1,140,824,205 shares. </w:t>
      </w:r>
    </w:p>
    <w:p w14:paraId="1F43AACF" w14:textId="77777777" w:rsidR="001C64E8" w:rsidRDefault="00672E27" w:rsidP="001C64E8">
      <w:pPr>
        <w:pStyle w:val="ListParagraph"/>
        <w:numPr>
          <w:ilvl w:val="0"/>
          <w:numId w:val="15"/>
        </w:numPr>
        <w:spacing w:before="120" w:after="120"/>
        <w:contextualSpacing w:val="0"/>
        <w:jc w:val="thaiDistribute"/>
        <w:rPr>
          <w:rFonts w:ascii="AngsanaUPC" w:hAnsi="AngsanaUPC" w:cs="AngsanaUPC"/>
          <w:sz w:val="28"/>
          <w:szCs w:val="28"/>
        </w:rPr>
      </w:pPr>
      <w:r w:rsidRPr="00672E27">
        <w:rPr>
          <w:rFonts w:ascii="AngsanaUPC" w:hAnsi="AngsanaUPC" w:cs="AngsanaUPC"/>
          <w:sz w:val="28"/>
          <w:szCs w:val="28"/>
        </w:rPr>
        <w:t xml:space="preserve">Approved the allocation of newly issued ordinary shares in the amount not exceeding 1,140,824,205 shares with a par value of Baht 1.00 per share to support the issuance and offering of capital increase shares under General Mandate as follows: </w:t>
      </w:r>
    </w:p>
    <w:p w14:paraId="267DB3FE" w14:textId="66FB909B" w:rsidR="00672E27" w:rsidRPr="001C64E8" w:rsidRDefault="00672E27" w:rsidP="001C64E8">
      <w:pPr>
        <w:pStyle w:val="ListParagraph"/>
        <w:numPr>
          <w:ilvl w:val="0"/>
          <w:numId w:val="16"/>
        </w:numPr>
        <w:spacing w:before="120" w:after="120"/>
        <w:contextualSpacing w:val="0"/>
        <w:jc w:val="thaiDistribute"/>
        <w:rPr>
          <w:rFonts w:ascii="AngsanaUPC" w:hAnsi="AngsanaUPC" w:cs="AngsanaUPC"/>
          <w:sz w:val="28"/>
          <w:szCs w:val="28"/>
        </w:rPr>
      </w:pPr>
      <w:r w:rsidRPr="001C64E8">
        <w:rPr>
          <w:rFonts w:ascii="AngsanaUPC" w:hAnsi="AngsanaUPC" w:cs="AngsanaUPC"/>
          <w:sz w:val="28"/>
          <w:szCs w:val="28"/>
        </w:rPr>
        <w:t>The number of newly issued ordinary shares not greater than 760,549,470 shares to be offered in a single tranche or multiple tranches for offering from time to time to existing shareholders (Rights Offering).</w:t>
      </w:r>
    </w:p>
    <w:p w14:paraId="3F6ECE45" w14:textId="0C9275D0" w:rsidR="00672E27" w:rsidRPr="00672E27" w:rsidRDefault="00672E27" w:rsidP="001C64E8">
      <w:pPr>
        <w:pStyle w:val="ListParagraph"/>
        <w:numPr>
          <w:ilvl w:val="0"/>
          <w:numId w:val="16"/>
        </w:numPr>
        <w:spacing w:before="120" w:after="120"/>
        <w:contextualSpacing w:val="0"/>
        <w:jc w:val="thaiDistribute"/>
        <w:rPr>
          <w:rFonts w:ascii="AngsanaUPC" w:hAnsi="AngsanaUPC" w:cs="AngsanaUPC"/>
          <w:sz w:val="28"/>
          <w:szCs w:val="28"/>
        </w:rPr>
      </w:pPr>
      <w:r w:rsidRPr="00672E27">
        <w:rPr>
          <w:rFonts w:ascii="AngsanaUPC" w:hAnsi="AngsanaUPC" w:cs="AngsanaUPC"/>
          <w:sz w:val="28"/>
          <w:szCs w:val="28"/>
        </w:rPr>
        <w:t>The number of newly issued ordinary shares not greater than 380,274,735 shares to be offered in a single tranche or multiple tranches for offering from time to time to investors on a private placement basis.</w:t>
      </w:r>
    </w:p>
    <w:p w14:paraId="263687CE" w14:textId="2ECE63AC" w:rsidR="00657FD4" w:rsidRPr="00024A40" w:rsidRDefault="00672E27" w:rsidP="00024A40">
      <w:pPr>
        <w:pStyle w:val="ListParagraph"/>
        <w:spacing w:before="120" w:after="120"/>
        <w:ind w:left="965"/>
        <w:contextualSpacing w:val="0"/>
        <w:jc w:val="thaiDistribute"/>
        <w:rPr>
          <w:rFonts w:ascii="AngsanaUPC" w:hAnsi="AngsanaUPC" w:cs="AngsanaUPC"/>
          <w:sz w:val="28"/>
          <w:szCs w:val="28"/>
        </w:rPr>
      </w:pPr>
      <w:r w:rsidRPr="00024A40">
        <w:rPr>
          <w:rFonts w:ascii="AngsanaUPC" w:hAnsi="AngsanaUPC" w:cs="AngsanaUPC"/>
          <w:sz w:val="28"/>
          <w:szCs w:val="28"/>
        </w:rPr>
        <w:t>The Company registered the increase in its share capital with the Ministry of Commerce on May</w:t>
      </w:r>
      <w:r w:rsidR="00024A40" w:rsidRPr="00861F66">
        <w:rPr>
          <w:rFonts w:ascii="AngsanaUPC" w:hAnsi="AngsanaUPC" w:cs="AngsanaUPC" w:hint="cs"/>
          <w:sz w:val="28"/>
          <w:szCs w:val="28"/>
        </w:rPr>
        <w:t xml:space="preserve"> </w:t>
      </w:r>
      <w:r w:rsidR="00024A40" w:rsidRPr="00024A40">
        <w:rPr>
          <w:rFonts w:ascii="AngsanaUPC" w:hAnsi="AngsanaUPC" w:cs="AngsanaUPC"/>
          <w:sz w:val="28"/>
          <w:szCs w:val="28"/>
        </w:rPr>
        <w:t>15,</w:t>
      </w:r>
      <w:r w:rsidRPr="00024A40">
        <w:rPr>
          <w:rFonts w:ascii="AngsanaUPC" w:hAnsi="AngsanaUPC" w:cs="AngsanaUPC"/>
          <w:sz w:val="28"/>
          <w:szCs w:val="28"/>
        </w:rPr>
        <w:t xml:space="preserve"> 2024</w:t>
      </w:r>
      <w:r w:rsidR="00024A40" w:rsidRPr="00024A40">
        <w:rPr>
          <w:rFonts w:ascii="AngsanaUPC" w:hAnsi="AngsanaUPC" w:cs="AngsanaUPC"/>
          <w:sz w:val="28"/>
          <w:szCs w:val="28"/>
        </w:rPr>
        <w:t>.</w:t>
      </w:r>
    </w:p>
    <w:p w14:paraId="1E1E26DE" w14:textId="4DC8F302" w:rsidR="00F25AA7" w:rsidRPr="008A47C2" w:rsidRDefault="003C4D6B" w:rsidP="008A47C2">
      <w:pPr>
        <w:pStyle w:val="ListParagraph"/>
        <w:spacing w:before="240" w:after="120"/>
        <w:ind w:left="605"/>
        <w:contextualSpacing w:val="0"/>
        <w:jc w:val="thaiDistribute"/>
        <w:rPr>
          <w:rFonts w:ascii="AngsanaUPC" w:hAnsi="AngsanaUPC" w:cs="AngsanaUPC"/>
          <w:b/>
          <w:bCs/>
          <w:sz w:val="28"/>
          <w:szCs w:val="28"/>
        </w:rPr>
        <w:sectPr w:rsidR="00F25AA7" w:rsidRPr="008A47C2" w:rsidSect="00BC0EEB">
          <w:footerReference w:type="default" r:id="rId8"/>
          <w:headerReference w:type="first" r:id="rId9"/>
          <w:footerReference w:type="first" r:id="rId10"/>
          <w:pgSz w:w="11909" w:h="16834" w:code="9"/>
          <w:pgMar w:top="1296" w:right="1080" w:bottom="1080" w:left="1339" w:header="720" w:footer="720" w:gutter="0"/>
          <w:pgNumType w:start="11"/>
          <w:cols w:space="720"/>
          <w:titlePg/>
          <w:docGrid w:linePitch="360"/>
        </w:sectPr>
      </w:pPr>
      <w:r w:rsidRPr="008A47C2">
        <w:rPr>
          <w:rFonts w:ascii="AngsanaUPC" w:hAnsi="AngsanaUPC" w:cs="AngsanaUPC"/>
          <w:sz w:val="28"/>
          <w:szCs w:val="28"/>
        </w:rPr>
        <w:t xml:space="preserve"> </w:t>
      </w:r>
    </w:p>
    <w:p w14:paraId="05C5CCCC" w14:textId="178FC541" w:rsidR="00AE0276" w:rsidRPr="00EC26FA" w:rsidRDefault="00EC26FA" w:rsidP="00EC26FA">
      <w:pPr>
        <w:pStyle w:val="ListParagraph"/>
        <w:numPr>
          <w:ilvl w:val="0"/>
          <w:numId w:val="13"/>
        </w:numPr>
        <w:spacing w:before="240" w:after="120"/>
        <w:ind w:left="605" w:hanging="605"/>
        <w:contextualSpacing w:val="0"/>
        <w:jc w:val="thaiDistribute"/>
        <w:rPr>
          <w:rFonts w:ascii="AngsanaUPC" w:hAnsi="AngsanaUPC" w:cs="AngsanaUPC"/>
          <w:b/>
          <w:bCs/>
          <w:spacing w:val="-4"/>
          <w:sz w:val="28"/>
          <w:szCs w:val="28"/>
        </w:rPr>
      </w:pPr>
      <w:r w:rsidRPr="00EC26FA">
        <w:rPr>
          <w:rFonts w:ascii="AngsanaUPC" w:hAnsi="AngsanaUPC" w:cs="AngsanaUPC"/>
          <w:b/>
          <w:bCs/>
          <w:spacing w:val="-4"/>
          <w:sz w:val="28"/>
          <w:szCs w:val="28"/>
        </w:rPr>
        <w:lastRenderedPageBreak/>
        <w:t>SEGMENT INFORMATION</w:t>
      </w:r>
    </w:p>
    <w:p w14:paraId="104E5FCA" w14:textId="244B0CEE" w:rsidR="001348A3" w:rsidRPr="00EC26FA" w:rsidRDefault="001348A3" w:rsidP="00EC26FA">
      <w:pPr>
        <w:pStyle w:val="ListParagraph"/>
        <w:spacing w:before="120" w:after="120"/>
        <w:ind w:left="605"/>
        <w:contextualSpacing w:val="0"/>
        <w:jc w:val="thaiDistribute"/>
        <w:rPr>
          <w:rFonts w:ascii="AngsanaUPC" w:hAnsi="AngsanaUPC" w:cs="AngsanaUPC"/>
          <w:spacing w:val="-4"/>
          <w:sz w:val="28"/>
          <w:szCs w:val="28"/>
        </w:rPr>
      </w:pPr>
      <w:r w:rsidRPr="00EC26FA">
        <w:rPr>
          <w:rFonts w:ascii="AngsanaUPC" w:hAnsi="AngsanaUPC" w:cs="AngsanaUPC"/>
          <w:sz w:val="28"/>
          <w:szCs w:val="28"/>
        </w:rPr>
        <w:t xml:space="preserve">The </w:t>
      </w:r>
      <w:r w:rsidR="00BD3CC7" w:rsidRPr="00EC26FA">
        <w:rPr>
          <w:rFonts w:ascii="AngsanaUPC" w:hAnsi="AngsanaUPC" w:cs="AngsanaUPC"/>
          <w:sz w:val="28"/>
          <w:szCs w:val="28"/>
        </w:rPr>
        <w:t>Group</w:t>
      </w:r>
      <w:r w:rsidR="003C6AC1" w:rsidRPr="00EC26FA">
        <w:rPr>
          <w:rFonts w:ascii="AngsanaUPC" w:hAnsi="AngsanaUPC" w:cs="AngsanaUPC"/>
          <w:sz w:val="28"/>
          <w:szCs w:val="28"/>
        </w:rPr>
        <w:t xml:space="preserve"> is</w:t>
      </w:r>
      <w:r w:rsidRPr="00EC26FA">
        <w:rPr>
          <w:rFonts w:ascii="AngsanaUPC" w:hAnsi="AngsanaUPC" w:cs="AngsanaUPC"/>
          <w:sz w:val="28"/>
          <w:szCs w:val="28"/>
        </w:rPr>
        <w:t xml:space="preserve"> </w:t>
      </w:r>
      <w:r w:rsidR="0047111B" w:rsidRPr="00EC26FA">
        <w:rPr>
          <w:rFonts w:ascii="AngsanaUPC" w:hAnsi="AngsanaUPC" w:cs="AngsanaUPC"/>
          <w:sz w:val="28"/>
          <w:szCs w:val="28"/>
        </w:rPr>
        <w:t>organised</w:t>
      </w:r>
      <w:r w:rsidRPr="00EC26FA">
        <w:rPr>
          <w:rFonts w:ascii="AngsanaUPC" w:hAnsi="AngsanaUPC" w:cs="AngsanaUPC"/>
          <w:sz w:val="28"/>
          <w:szCs w:val="28"/>
        </w:rPr>
        <w:t xml:space="preserve"> into business units based on</w:t>
      </w:r>
      <w:r w:rsidR="00975F7D" w:rsidRPr="00EC26FA">
        <w:rPr>
          <w:rFonts w:ascii="AngsanaUPC" w:hAnsi="AngsanaUPC" w:cs="AngsanaUPC"/>
          <w:sz w:val="28"/>
          <w:szCs w:val="28"/>
        </w:rPr>
        <w:t xml:space="preserve"> their</w:t>
      </w:r>
      <w:r w:rsidRPr="00EC26FA">
        <w:rPr>
          <w:rFonts w:ascii="AngsanaUPC" w:hAnsi="AngsanaUPC" w:cs="AngsanaUPC"/>
          <w:sz w:val="28"/>
          <w:szCs w:val="28"/>
        </w:rPr>
        <w:t xml:space="preserve"> products and services.</w:t>
      </w:r>
      <w:r w:rsidR="00CE49C1" w:rsidRPr="00EC26FA">
        <w:rPr>
          <w:rFonts w:ascii="AngsanaUPC" w:hAnsi="AngsanaUPC" w:cs="AngsanaUPC"/>
          <w:sz w:val="28"/>
          <w:szCs w:val="28"/>
        </w:rPr>
        <w:t xml:space="preserve"> </w:t>
      </w:r>
      <w:r w:rsidRPr="00EC26FA">
        <w:rPr>
          <w:rFonts w:ascii="AngsanaUPC" w:hAnsi="AngsanaUPC" w:cs="AngsanaUPC"/>
          <w:sz w:val="28"/>
          <w:szCs w:val="28"/>
        </w:rPr>
        <w:t xml:space="preserve">During the current period, the </w:t>
      </w:r>
      <w:r w:rsidR="00BD3CC7" w:rsidRPr="00EC26FA">
        <w:rPr>
          <w:rFonts w:ascii="AngsanaUPC" w:hAnsi="AngsanaUPC" w:cs="AngsanaUPC"/>
          <w:sz w:val="28"/>
          <w:szCs w:val="28"/>
        </w:rPr>
        <w:t xml:space="preserve">Group </w:t>
      </w:r>
      <w:r w:rsidRPr="00EC26FA">
        <w:rPr>
          <w:rFonts w:ascii="AngsanaUPC" w:hAnsi="AngsanaUPC" w:cs="AngsanaUPC"/>
          <w:sz w:val="28"/>
          <w:szCs w:val="28"/>
        </w:rPr>
        <w:t>ha</w:t>
      </w:r>
      <w:r w:rsidR="003C6AC1" w:rsidRPr="00EC26FA">
        <w:rPr>
          <w:rFonts w:ascii="AngsanaUPC" w:hAnsi="AngsanaUPC" w:cs="AngsanaUPC"/>
          <w:sz w:val="28"/>
          <w:szCs w:val="28"/>
        </w:rPr>
        <w:t>s</w:t>
      </w:r>
      <w:r w:rsidRPr="00EC26FA">
        <w:rPr>
          <w:rFonts w:ascii="AngsanaUPC" w:hAnsi="AngsanaUPC" w:cs="AngsanaUPC"/>
          <w:sz w:val="28"/>
          <w:szCs w:val="28"/>
        </w:rPr>
        <w:t xml:space="preserve"> not changed the </w:t>
      </w:r>
      <w:r w:rsidR="00FA53D9" w:rsidRPr="00EC26FA">
        <w:rPr>
          <w:rFonts w:ascii="AngsanaUPC" w:hAnsi="AngsanaUPC" w:cs="AngsanaUPC"/>
          <w:sz w:val="28"/>
          <w:szCs w:val="28"/>
        </w:rPr>
        <w:t>organisation</w:t>
      </w:r>
      <w:r w:rsidRPr="00EC26FA">
        <w:rPr>
          <w:rFonts w:ascii="AngsanaUPC" w:hAnsi="AngsanaUPC" w:cs="AngsanaUPC"/>
          <w:sz w:val="28"/>
          <w:szCs w:val="28"/>
        </w:rPr>
        <w:t xml:space="preserve"> of their reportable segments</w:t>
      </w:r>
      <w:r w:rsidR="00276F7A" w:rsidRPr="00EC26FA">
        <w:rPr>
          <w:rFonts w:ascii="AngsanaUPC" w:hAnsi="AngsanaUPC" w:cs="AngsanaUPC"/>
          <w:spacing w:val="-4"/>
          <w:sz w:val="28"/>
          <w:szCs w:val="28"/>
        </w:rPr>
        <w:t xml:space="preserve"> </w:t>
      </w:r>
      <w:r w:rsidR="00276F7A" w:rsidRPr="00EC26FA">
        <w:rPr>
          <w:rFonts w:ascii="AngsanaUPC" w:hAnsi="AngsanaUPC" w:cs="AngsanaUPC"/>
          <w:sz w:val="28"/>
          <w:szCs w:val="28"/>
        </w:rPr>
        <w:t>from the annual financial statements</w:t>
      </w:r>
      <w:r w:rsidR="00F20A2D">
        <w:rPr>
          <w:rFonts w:ascii="AngsanaUPC" w:hAnsi="AngsanaUPC" w:cs="AngsanaUPC"/>
          <w:sz w:val="28"/>
          <w:szCs w:val="28"/>
        </w:rPr>
        <w:t xml:space="preserve"> 2024</w:t>
      </w:r>
      <w:r w:rsidR="00276F7A" w:rsidRPr="00EC26FA">
        <w:rPr>
          <w:rFonts w:ascii="AngsanaUPC" w:hAnsi="AngsanaUPC" w:cs="AngsanaUPC"/>
          <w:sz w:val="28"/>
          <w:szCs w:val="28"/>
        </w:rPr>
        <w:t>.</w:t>
      </w:r>
    </w:p>
    <w:p w14:paraId="17D316BB" w14:textId="55AB299A" w:rsidR="00054AB9" w:rsidRDefault="00AE0276" w:rsidP="00EC26FA">
      <w:pPr>
        <w:pStyle w:val="ListParagraph"/>
        <w:spacing w:before="120" w:after="120"/>
        <w:ind w:left="605"/>
        <w:contextualSpacing w:val="0"/>
        <w:jc w:val="thaiDistribute"/>
        <w:rPr>
          <w:rFonts w:ascii="AngsanaUPC" w:hAnsi="AngsanaUPC" w:cs="AngsanaUPC"/>
          <w:spacing w:val="-4"/>
          <w:sz w:val="28"/>
          <w:szCs w:val="28"/>
        </w:rPr>
      </w:pPr>
      <w:r w:rsidRPr="00EC26FA">
        <w:rPr>
          <w:rFonts w:ascii="AngsanaUPC" w:hAnsi="AngsanaUPC" w:cs="AngsanaUPC"/>
          <w:spacing w:val="-4"/>
          <w:sz w:val="28"/>
          <w:szCs w:val="28"/>
        </w:rPr>
        <w:t xml:space="preserve">The following table presents revenue and profit </w:t>
      </w:r>
      <w:r w:rsidR="008764AD" w:rsidRPr="00EC26FA">
        <w:rPr>
          <w:rFonts w:ascii="AngsanaUPC" w:hAnsi="AngsanaUPC" w:cs="AngsanaUPC"/>
          <w:spacing w:val="-4"/>
          <w:sz w:val="28"/>
          <w:szCs w:val="28"/>
        </w:rPr>
        <w:t xml:space="preserve">(loss) </w:t>
      </w:r>
      <w:r w:rsidRPr="00EC26FA">
        <w:rPr>
          <w:rFonts w:ascii="AngsanaUPC" w:hAnsi="AngsanaUPC" w:cs="AngsanaUPC"/>
          <w:spacing w:val="-4"/>
          <w:sz w:val="28"/>
          <w:szCs w:val="28"/>
        </w:rPr>
        <w:t xml:space="preserve">information regarding the </w:t>
      </w:r>
      <w:r w:rsidR="003C6AC1" w:rsidRPr="00EC26FA">
        <w:rPr>
          <w:rFonts w:ascii="AngsanaUPC" w:hAnsi="AngsanaUPC" w:cs="AngsanaUPC"/>
          <w:spacing w:val="-4"/>
          <w:sz w:val="28"/>
          <w:szCs w:val="28"/>
        </w:rPr>
        <w:t>Group’s</w:t>
      </w:r>
      <w:r w:rsidRPr="00EC26FA">
        <w:rPr>
          <w:rFonts w:ascii="AngsanaUPC" w:hAnsi="AngsanaUPC" w:cs="AngsanaUPC"/>
          <w:spacing w:val="-4"/>
          <w:sz w:val="28"/>
          <w:szCs w:val="28"/>
        </w:rPr>
        <w:t xml:space="preserve"> operating segm</w:t>
      </w:r>
      <w:r w:rsidR="00353545" w:rsidRPr="00EC26FA">
        <w:rPr>
          <w:rFonts w:ascii="AngsanaUPC" w:hAnsi="AngsanaUPC" w:cs="AngsanaUPC"/>
          <w:spacing w:val="-4"/>
          <w:sz w:val="28"/>
          <w:szCs w:val="28"/>
        </w:rPr>
        <w:t xml:space="preserve">ents for the </w:t>
      </w:r>
      <w:r w:rsidR="00D569FC" w:rsidRPr="00EC26FA">
        <w:rPr>
          <w:rFonts w:ascii="AngsanaUPC" w:hAnsi="AngsanaUPC" w:cs="AngsanaUPC"/>
          <w:spacing w:val="-4"/>
          <w:sz w:val="28"/>
          <w:szCs w:val="28"/>
        </w:rPr>
        <w:t>three-month</w:t>
      </w:r>
      <w:r w:rsidR="007B7824" w:rsidRPr="00EC26FA">
        <w:rPr>
          <w:rFonts w:ascii="AngsanaUPC" w:hAnsi="AngsanaUPC" w:cs="AngsanaUPC"/>
          <w:spacing w:val="-4"/>
          <w:sz w:val="28"/>
          <w:szCs w:val="28"/>
        </w:rPr>
        <w:t xml:space="preserve"> </w:t>
      </w:r>
      <w:r w:rsidR="003A260D" w:rsidRPr="00EC26FA">
        <w:rPr>
          <w:rFonts w:ascii="AngsanaUPC" w:hAnsi="AngsanaUPC" w:cs="AngsanaUPC"/>
          <w:spacing w:val="-4"/>
          <w:sz w:val="28"/>
          <w:szCs w:val="28"/>
        </w:rPr>
        <w:t xml:space="preserve">periods </w:t>
      </w:r>
      <w:r w:rsidR="00E96483" w:rsidRPr="00EC26FA">
        <w:rPr>
          <w:rFonts w:ascii="AngsanaUPC" w:hAnsi="AngsanaUPC" w:cs="AngsanaUPC"/>
          <w:spacing w:val="-4"/>
          <w:sz w:val="28"/>
          <w:szCs w:val="28"/>
        </w:rPr>
        <w:t>ended</w:t>
      </w:r>
      <w:r w:rsidR="008E7094" w:rsidRPr="00EC26FA">
        <w:rPr>
          <w:rFonts w:ascii="AngsanaUPC" w:hAnsi="AngsanaUPC" w:cs="AngsanaUPC"/>
          <w:spacing w:val="-4"/>
          <w:sz w:val="28"/>
          <w:szCs w:val="28"/>
        </w:rPr>
        <w:t xml:space="preserve"> </w:t>
      </w:r>
      <w:r w:rsidR="00F20A2D">
        <w:rPr>
          <w:rFonts w:ascii="AngsanaUPC" w:hAnsi="AngsanaUPC" w:cs="AngsanaUPC"/>
          <w:spacing w:val="-4"/>
          <w:sz w:val="28"/>
          <w:szCs w:val="28"/>
        </w:rPr>
        <w:t xml:space="preserve">March </w:t>
      </w:r>
      <w:r w:rsidR="002A59D5" w:rsidRPr="00EC26FA">
        <w:rPr>
          <w:rFonts w:ascii="AngsanaUPC" w:hAnsi="AngsanaUPC" w:cs="AngsanaUPC"/>
          <w:spacing w:val="-4"/>
          <w:sz w:val="28"/>
          <w:szCs w:val="28"/>
        </w:rPr>
        <w:t>3</w:t>
      </w:r>
      <w:r w:rsidR="005E5597">
        <w:rPr>
          <w:rFonts w:ascii="AngsanaUPC" w:hAnsi="AngsanaUPC" w:cs="AngsanaUPC"/>
          <w:spacing w:val="-4"/>
          <w:sz w:val="28"/>
          <w:szCs w:val="28"/>
        </w:rPr>
        <w:t>1</w:t>
      </w:r>
      <w:r w:rsidR="00F20A2D">
        <w:rPr>
          <w:rFonts w:ascii="AngsanaUPC" w:hAnsi="AngsanaUPC" w:cs="AngsanaUPC"/>
          <w:spacing w:val="-4"/>
          <w:sz w:val="28"/>
          <w:szCs w:val="28"/>
        </w:rPr>
        <w:t>,</w:t>
      </w:r>
      <w:r w:rsidR="002A59D5" w:rsidRPr="00EC26FA">
        <w:rPr>
          <w:rFonts w:ascii="AngsanaUPC" w:hAnsi="AngsanaUPC" w:cs="AngsanaUPC"/>
          <w:spacing w:val="-4"/>
          <w:sz w:val="28"/>
          <w:szCs w:val="28"/>
        </w:rPr>
        <w:t xml:space="preserve"> 202</w:t>
      </w:r>
      <w:r w:rsidR="005E5597">
        <w:rPr>
          <w:rFonts w:ascii="AngsanaUPC" w:hAnsi="AngsanaUPC" w:cs="AngsanaUPC"/>
          <w:spacing w:val="-4"/>
          <w:sz w:val="28"/>
          <w:szCs w:val="28"/>
        </w:rPr>
        <w:t>5</w:t>
      </w:r>
      <w:r w:rsidR="00A02405" w:rsidRPr="00EC26FA">
        <w:rPr>
          <w:rFonts w:ascii="AngsanaUPC" w:hAnsi="AngsanaUPC" w:cs="AngsanaUPC"/>
          <w:spacing w:val="-4"/>
          <w:sz w:val="28"/>
          <w:szCs w:val="28"/>
        </w:rPr>
        <w:t xml:space="preserve"> </w:t>
      </w:r>
      <w:r w:rsidR="00446469" w:rsidRPr="00EC26FA">
        <w:rPr>
          <w:rFonts w:ascii="AngsanaUPC" w:hAnsi="AngsanaUPC" w:cs="AngsanaUPC"/>
          <w:spacing w:val="-4"/>
          <w:sz w:val="28"/>
          <w:szCs w:val="28"/>
        </w:rPr>
        <w:t xml:space="preserve">and </w:t>
      </w:r>
      <w:r w:rsidR="003252B7" w:rsidRPr="00EC26FA">
        <w:rPr>
          <w:rFonts w:ascii="AngsanaUPC" w:hAnsi="AngsanaUPC" w:cs="AngsanaUPC"/>
          <w:spacing w:val="-4"/>
          <w:sz w:val="28"/>
          <w:szCs w:val="28"/>
        </w:rPr>
        <w:t>202</w:t>
      </w:r>
      <w:r w:rsidR="005E5597">
        <w:rPr>
          <w:rFonts w:ascii="AngsanaUPC" w:hAnsi="AngsanaUPC" w:cs="AngsanaUPC"/>
          <w:spacing w:val="-4"/>
          <w:sz w:val="28"/>
          <w:szCs w:val="28"/>
        </w:rPr>
        <w:t>4</w:t>
      </w:r>
      <w:r w:rsidRPr="00EC26FA">
        <w:rPr>
          <w:rFonts w:ascii="AngsanaUPC" w:hAnsi="AngsanaUPC" w:cs="AngsanaUPC"/>
          <w:spacing w:val="-4"/>
          <w:sz w:val="28"/>
          <w:szCs w:val="28"/>
        </w:rPr>
        <w:t xml:space="preserve"> which is provided to the </w:t>
      </w:r>
      <w:r w:rsidR="002143EA" w:rsidRPr="00EC26FA">
        <w:rPr>
          <w:rFonts w:ascii="AngsanaUPC" w:hAnsi="AngsanaUPC" w:cs="AngsanaUPC"/>
          <w:spacing w:val="-4"/>
          <w:sz w:val="28"/>
          <w:szCs w:val="28"/>
        </w:rPr>
        <w:t>Executive C</w:t>
      </w:r>
      <w:r w:rsidR="00731605" w:rsidRPr="00EC26FA">
        <w:rPr>
          <w:rFonts w:ascii="AngsanaUPC" w:hAnsi="AngsanaUPC" w:cs="AngsanaUPC"/>
          <w:spacing w:val="-4"/>
          <w:sz w:val="28"/>
          <w:szCs w:val="28"/>
        </w:rPr>
        <w:t xml:space="preserve">hairman </w:t>
      </w:r>
      <w:r w:rsidRPr="00EC26FA">
        <w:rPr>
          <w:rFonts w:ascii="AngsanaUPC" w:hAnsi="AngsanaUPC" w:cs="AngsanaUPC"/>
          <w:spacing w:val="-4"/>
          <w:sz w:val="28"/>
          <w:szCs w:val="28"/>
        </w:rPr>
        <w:t xml:space="preserve">of the </w:t>
      </w:r>
      <w:r w:rsidR="003C6AC1" w:rsidRPr="00EC26FA">
        <w:rPr>
          <w:rFonts w:ascii="AngsanaUPC" w:hAnsi="AngsanaUPC" w:cs="AngsanaUPC"/>
          <w:spacing w:val="-4"/>
          <w:sz w:val="28"/>
          <w:szCs w:val="28"/>
        </w:rPr>
        <w:t>G</w:t>
      </w:r>
      <w:r w:rsidRPr="00EC26FA">
        <w:rPr>
          <w:rFonts w:ascii="AngsanaUPC" w:hAnsi="AngsanaUPC" w:cs="AngsanaUPC"/>
          <w:spacing w:val="-4"/>
          <w:sz w:val="28"/>
          <w:szCs w:val="28"/>
        </w:rPr>
        <w:t xml:space="preserve">roup, who is the chief operating decision maker of the </w:t>
      </w:r>
      <w:r w:rsidR="00BD3CC7" w:rsidRPr="00EC26FA">
        <w:rPr>
          <w:rFonts w:ascii="AngsanaUPC" w:hAnsi="AngsanaUPC" w:cs="AngsanaUPC"/>
          <w:spacing w:val="-4"/>
          <w:sz w:val="28"/>
          <w:szCs w:val="28"/>
        </w:rPr>
        <w:t>Group</w:t>
      </w:r>
      <w:r w:rsidRPr="00EC26FA">
        <w:rPr>
          <w:rFonts w:ascii="AngsanaUPC" w:hAnsi="AngsanaUPC" w:cs="AngsanaUPC"/>
          <w:spacing w:val="-4"/>
          <w:sz w:val="28"/>
          <w:szCs w:val="28"/>
        </w:rPr>
        <w:t>.</w:t>
      </w:r>
      <w:r w:rsidR="004F65F9" w:rsidRPr="00861F66">
        <w:rPr>
          <w:rFonts w:ascii="AngsanaUPC" w:hAnsi="AngsanaUPC" w:cs="AngsanaUPC"/>
          <w:spacing w:val="-4"/>
          <w:sz w:val="28"/>
          <w:szCs w:val="28"/>
        </w:rPr>
        <w:t xml:space="preserve"> </w:t>
      </w:r>
    </w:p>
    <w:tbl>
      <w:tblPr>
        <w:tblStyle w:val="TableGrid9"/>
        <w:tblW w:w="1482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512"/>
        <w:gridCol w:w="48"/>
        <w:gridCol w:w="1057"/>
        <w:gridCol w:w="48"/>
        <w:gridCol w:w="959"/>
        <w:gridCol w:w="57"/>
        <w:gridCol w:w="959"/>
        <w:gridCol w:w="48"/>
        <w:gridCol w:w="959"/>
        <w:gridCol w:w="62"/>
        <w:gridCol w:w="959"/>
        <w:gridCol w:w="48"/>
        <w:gridCol w:w="964"/>
        <w:gridCol w:w="72"/>
        <w:gridCol w:w="959"/>
        <w:gridCol w:w="48"/>
        <w:gridCol w:w="959"/>
        <w:gridCol w:w="85"/>
        <w:gridCol w:w="959"/>
        <w:gridCol w:w="83"/>
        <w:gridCol w:w="959"/>
        <w:gridCol w:w="48"/>
        <w:gridCol w:w="964"/>
        <w:gridCol w:w="48"/>
        <w:gridCol w:w="964"/>
      </w:tblGrid>
      <w:tr w:rsidR="003751F3" w:rsidRPr="00117A15" w14:paraId="5FC814DB" w14:textId="77777777" w:rsidTr="003751F3">
        <w:trPr>
          <w:trHeight w:val="275"/>
        </w:trPr>
        <w:tc>
          <w:tcPr>
            <w:tcW w:w="2512" w:type="dxa"/>
          </w:tcPr>
          <w:p w14:paraId="29C87043" w14:textId="77777777" w:rsidR="003751F3" w:rsidRPr="00BC0B03" w:rsidRDefault="003751F3" w:rsidP="002F38C6">
            <w:pPr>
              <w:rPr>
                <w:rFonts w:ascii="Angsana New" w:hAnsi="Angsana New"/>
                <w:b/>
                <w:bCs/>
                <w:sz w:val="20"/>
                <w:szCs w:val="20"/>
              </w:rPr>
            </w:pPr>
          </w:p>
        </w:tc>
        <w:tc>
          <w:tcPr>
            <w:tcW w:w="48" w:type="dxa"/>
          </w:tcPr>
          <w:p w14:paraId="09877503" w14:textId="77777777" w:rsidR="003751F3" w:rsidRPr="00BC0B03" w:rsidRDefault="003751F3" w:rsidP="002F38C6">
            <w:pPr>
              <w:rPr>
                <w:rFonts w:ascii="Angsana New" w:hAnsi="Angsana New"/>
                <w:b/>
                <w:bCs/>
                <w:sz w:val="20"/>
                <w:szCs w:val="20"/>
              </w:rPr>
            </w:pPr>
          </w:p>
        </w:tc>
        <w:tc>
          <w:tcPr>
            <w:tcW w:w="1057" w:type="dxa"/>
          </w:tcPr>
          <w:p w14:paraId="2CA0B02F" w14:textId="77777777" w:rsidR="003751F3" w:rsidRPr="00BC0B03" w:rsidRDefault="003751F3" w:rsidP="002F38C6">
            <w:pPr>
              <w:rPr>
                <w:rFonts w:ascii="Angsana New" w:hAnsi="Angsana New"/>
                <w:b/>
                <w:bCs/>
                <w:sz w:val="20"/>
                <w:szCs w:val="20"/>
              </w:rPr>
            </w:pPr>
          </w:p>
        </w:tc>
        <w:tc>
          <w:tcPr>
            <w:tcW w:w="48" w:type="dxa"/>
          </w:tcPr>
          <w:p w14:paraId="2B93C87A" w14:textId="77777777" w:rsidR="003751F3" w:rsidRPr="00BC0B03" w:rsidRDefault="003751F3" w:rsidP="002F38C6">
            <w:pPr>
              <w:rPr>
                <w:rFonts w:ascii="Angsana New" w:hAnsi="Angsana New"/>
                <w:b/>
                <w:bCs/>
                <w:sz w:val="20"/>
                <w:szCs w:val="20"/>
              </w:rPr>
            </w:pPr>
          </w:p>
        </w:tc>
        <w:tc>
          <w:tcPr>
            <w:tcW w:w="959" w:type="dxa"/>
          </w:tcPr>
          <w:p w14:paraId="5F7EBC25" w14:textId="77777777" w:rsidR="003751F3" w:rsidRPr="00BC0B03" w:rsidRDefault="003751F3" w:rsidP="002F38C6">
            <w:pPr>
              <w:rPr>
                <w:rFonts w:ascii="Angsana New" w:hAnsi="Angsana New"/>
                <w:b/>
                <w:bCs/>
                <w:sz w:val="20"/>
                <w:szCs w:val="20"/>
              </w:rPr>
            </w:pPr>
          </w:p>
        </w:tc>
        <w:tc>
          <w:tcPr>
            <w:tcW w:w="57" w:type="dxa"/>
          </w:tcPr>
          <w:p w14:paraId="1C04D0C1" w14:textId="77777777" w:rsidR="003751F3" w:rsidRPr="00BC0B03" w:rsidRDefault="003751F3" w:rsidP="002F38C6">
            <w:pPr>
              <w:rPr>
                <w:rFonts w:ascii="Angsana New" w:hAnsi="Angsana New"/>
                <w:b/>
                <w:bCs/>
                <w:sz w:val="20"/>
                <w:szCs w:val="20"/>
              </w:rPr>
            </w:pPr>
          </w:p>
        </w:tc>
        <w:tc>
          <w:tcPr>
            <w:tcW w:w="959" w:type="dxa"/>
          </w:tcPr>
          <w:p w14:paraId="7FC93282" w14:textId="77777777" w:rsidR="003751F3" w:rsidRPr="00BC0B03" w:rsidRDefault="003751F3" w:rsidP="002F38C6">
            <w:pPr>
              <w:rPr>
                <w:rFonts w:ascii="Angsana New" w:hAnsi="Angsana New"/>
                <w:b/>
                <w:bCs/>
                <w:sz w:val="20"/>
                <w:szCs w:val="20"/>
              </w:rPr>
            </w:pPr>
          </w:p>
        </w:tc>
        <w:tc>
          <w:tcPr>
            <w:tcW w:w="48" w:type="dxa"/>
          </w:tcPr>
          <w:p w14:paraId="64A3A07B" w14:textId="77777777" w:rsidR="003751F3" w:rsidRPr="00BC0B03" w:rsidRDefault="003751F3" w:rsidP="002F38C6">
            <w:pPr>
              <w:rPr>
                <w:rFonts w:ascii="Angsana New" w:hAnsi="Angsana New"/>
                <w:b/>
                <w:bCs/>
                <w:sz w:val="20"/>
                <w:szCs w:val="20"/>
              </w:rPr>
            </w:pPr>
          </w:p>
        </w:tc>
        <w:tc>
          <w:tcPr>
            <w:tcW w:w="959" w:type="dxa"/>
          </w:tcPr>
          <w:p w14:paraId="7450873E" w14:textId="77777777" w:rsidR="003751F3" w:rsidRPr="00BC0B03" w:rsidRDefault="003751F3" w:rsidP="002F38C6">
            <w:pPr>
              <w:rPr>
                <w:rFonts w:ascii="Angsana New" w:hAnsi="Angsana New"/>
                <w:b/>
                <w:bCs/>
                <w:sz w:val="20"/>
                <w:szCs w:val="20"/>
              </w:rPr>
            </w:pPr>
          </w:p>
        </w:tc>
        <w:tc>
          <w:tcPr>
            <w:tcW w:w="62" w:type="dxa"/>
          </w:tcPr>
          <w:p w14:paraId="50613954" w14:textId="77777777" w:rsidR="003751F3" w:rsidRPr="00BC0B03" w:rsidRDefault="003751F3" w:rsidP="002F38C6">
            <w:pPr>
              <w:rPr>
                <w:rFonts w:ascii="Angsana New" w:hAnsi="Angsana New"/>
                <w:b/>
                <w:bCs/>
                <w:sz w:val="20"/>
                <w:szCs w:val="20"/>
              </w:rPr>
            </w:pPr>
          </w:p>
        </w:tc>
        <w:tc>
          <w:tcPr>
            <w:tcW w:w="959" w:type="dxa"/>
          </w:tcPr>
          <w:p w14:paraId="3CE12342" w14:textId="77777777" w:rsidR="003751F3" w:rsidRPr="00BC0B03" w:rsidRDefault="003751F3" w:rsidP="002F38C6">
            <w:pPr>
              <w:rPr>
                <w:rFonts w:ascii="Angsana New" w:hAnsi="Angsana New"/>
                <w:b/>
                <w:bCs/>
                <w:sz w:val="20"/>
                <w:szCs w:val="20"/>
              </w:rPr>
            </w:pPr>
          </w:p>
        </w:tc>
        <w:tc>
          <w:tcPr>
            <w:tcW w:w="48" w:type="dxa"/>
          </w:tcPr>
          <w:p w14:paraId="2412695B" w14:textId="77777777" w:rsidR="003751F3" w:rsidRPr="00BC0B03" w:rsidRDefault="003751F3" w:rsidP="002F38C6">
            <w:pPr>
              <w:rPr>
                <w:rFonts w:ascii="Angsana New" w:hAnsi="Angsana New"/>
                <w:b/>
                <w:bCs/>
                <w:sz w:val="20"/>
                <w:szCs w:val="20"/>
              </w:rPr>
            </w:pPr>
          </w:p>
        </w:tc>
        <w:tc>
          <w:tcPr>
            <w:tcW w:w="964" w:type="dxa"/>
          </w:tcPr>
          <w:p w14:paraId="71607B62" w14:textId="77777777" w:rsidR="003751F3" w:rsidRPr="00BC0B03" w:rsidRDefault="003751F3" w:rsidP="002F38C6">
            <w:pPr>
              <w:rPr>
                <w:rFonts w:ascii="Angsana New" w:hAnsi="Angsana New"/>
                <w:b/>
                <w:bCs/>
                <w:sz w:val="20"/>
                <w:szCs w:val="20"/>
              </w:rPr>
            </w:pPr>
          </w:p>
        </w:tc>
        <w:tc>
          <w:tcPr>
            <w:tcW w:w="72" w:type="dxa"/>
          </w:tcPr>
          <w:p w14:paraId="1D6A48B4" w14:textId="77777777" w:rsidR="003751F3" w:rsidRPr="00BC0B03" w:rsidRDefault="003751F3" w:rsidP="002F38C6">
            <w:pPr>
              <w:rPr>
                <w:rFonts w:ascii="Angsana New" w:hAnsi="Angsana New"/>
                <w:b/>
                <w:bCs/>
                <w:sz w:val="20"/>
                <w:szCs w:val="20"/>
              </w:rPr>
            </w:pPr>
          </w:p>
        </w:tc>
        <w:tc>
          <w:tcPr>
            <w:tcW w:w="959" w:type="dxa"/>
          </w:tcPr>
          <w:p w14:paraId="1173DCA9" w14:textId="77777777" w:rsidR="003751F3" w:rsidRPr="00BC0B03" w:rsidRDefault="003751F3" w:rsidP="002F38C6">
            <w:pPr>
              <w:rPr>
                <w:rFonts w:ascii="Angsana New" w:hAnsi="Angsana New"/>
                <w:b/>
                <w:bCs/>
                <w:sz w:val="20"/>
                <w:szCs w:val="20"/>
              </w:rPr>
            </w:pPr>
          </w:p>
        </w:tc>
        <w:tc>
          <w:tcPr>
            <w:tcW w:w="48" w:type="dxa"/>
          </w:tcPr>
          <w:p w14:paraId="24E50CDF" w14:textId="77777777" w:rsidR="003751F3" w:rsidRPr="00BC0B03" w:rsidRDefault="003751F3" w:rsidP="002F38C6">
            <w:pPr>
              <w:rPr>
                <w:rFonts w:ascii="Angsana New" w:hAnsi="Angsana New"/>
                <w:b/>
                <w:bCs/>
                <w:sz w:val="20"/>
                <w:szCs w:val="20"/>
              </w:rPr>
            </w:pPr>
          </w:p>
        </w:tc>
        <w:tc>
          <w:tcPr>
            <w:tcW w:w="959" w:type="dxa"/>
          </w:tcPr>
          <w:p w14:paraId="022B99D0" w14:textId="77777777" w:rsidR="003751F3" w:rsidRPr="00BC0B03" w:rsidRDefault="003751F3" w:rsidP="002F38C6">
            <w:pPr>
              <w:rPr>
                <w:rFonts w:ascii="Angsana New" w:hAnsi="Angsana New"/>
                <w:b/>
                <w:bCs/>
                <w:sz w:val="20"/>
                <w:szCs w:val="20"/>
              </w:rPr>
            </w:pPr>
          </w:p>
        </w:tc>
        <w:tc>
          <w:tcPr>
            <w:tcW w:w="85" w:type="dxa"/>
          </w:tcPr>
          <w:p w14:paraId="5DB86906" w14:textId="77777777" w:rsidR="003751F3" w:rsidRPr="00BC0B03" w:rsidRDefault="003751F3" w:rsidP="002F38C6">
            <w:pPr>
              <w:rPr>
                <w:rFonts w:ascii="Angsana New" w:hAnsi="Angsana New"/>
                <w:b/>
                <w:bCs/>
                <w:sz w:val="20"/>
                <w:szCs w:val="20"/>
              </w:rPr>
            </w:pPr>
          </w:p>
        </w:tc>
        <w:tc>
          <w:tcPr>
            <w:tcW w:w="959" w:type="dxa"/>
          </w:tcPr>
          <w:p w14:paraId="06A1E852" w14:textId="77777777" w:rsidR="003751F3" w:rsidRPr="00BC0B03" w:rsidRDefault="003751F3" w:rsidP="002F38C6">
            <w:pPr>
              <w:rPr>
                <w:rFonts w:ascii="Angsana New" w:hAnsi="Angsana New"/>
                <w:b/>
                <w:bCs/>
                <w:sz w:val="20"/>
                <w:szCs w:val="20"/>
              </w:rPr>
            </w:pPr>
          </w:p>
        </w:tc>
        <w:tc>
          <w:tcPr>
            <w:tcW w:w="83" w:type="dxa"/>
          </w:tcPr>
          <w:p w14:paraId="0C5A53CE" w14:textId="77777777" w:rsidR="003751F3" w:rsidRPr="00BC0B03" w:rsidRDefault="003751F3" w:rsidP="002F38C6">
            <w:pPr>
              <w:rPr>
                <w:rFonts w:ascii="Angsana New" w:hAnsi="Angsana New"/>
                <w:b/>
                <w:bCs/>
                <w:sz w:val="20"/>
                <w:szCs w:val="20"/>
              </w:rPr>
            </w:pPr>
          </w:p>
        </w:tc>
        <w:tc>
          <w:tcPr>
            <w:tcW w:w="2983" w:type="dxa"/>
            <w:gridSpan w:val="5"/>
            <w:vAlign w:val="bottom"/>
          </w:tcPr>
          <w:p w14:paraId="4FAA9FFA" w14:textId="05A371F9" w:rsidR="003751F3" w:rsidRPr="00117A15" w:rsidRDefault="003751F3" w:rsidP="003751F3">
            <w:pPr>
              <w:jc w:val="right"/>
              <w:rPr>
                <w:rFonts w:ascii="Angsana New" w:hAnsi="Angsana New"/>
                <w:b/>
                <w:bCs/>
                <w:sz w:val="20"/>
                <w:szCs w:val="20"/>
              </w:rPr>
            </w:pPr>
            <w:r w:rsidRPr="00117A15">
              <w:rPr>
                <w:rFonts w:ascii="AngsanaUPC" w:hAnsi="AngsanaUPC" w:cs="AngsanaUPC"/>
                <w:b/>
                <w:bCs/>
                <w:sz w:val="20"/>
                <w:szCs w:val="20"/>
              </w:rPr>
              <w:t>(Unit: Thousand Baht)</w:t>
            </w:r>
          </w:p>
        </w:tc>
      </w:tr>
      <w:tr w:rsidR="005E5597" w:rsidRPr="00BC0B03" w14:paraId="5E42D093" w14:textId="77777777" w:rsidTr="002F38C6">
        <w:trPr>
          <w:trHeight w:val="275"/>
        </w:trPr>
        <w:tc>
          <w:tcPr>
            <w:tcW w:w="2512" w:type="dxa"/>
          </w:tcPr>
          <w:p w14:paraId="19D50A00" w14:textId="77777777" w:rsidR="005E5597" w:rsidRPr="00BC0B03" w:rsidRDefault="005E5597" w:rsidP="002F38C6">
            <w:pPr>
              <w:rPr>
                <w:rFonts w:ascii="Angsana New" w:hAnsi="Angsana New"/>
                <w:b/>
                <w:bCs/>
                <w:sz w:val="20"/>
                <w:szCs w:val="20"/>
              </w:rPr>
            </w:pPr>
          </w:p>
        </w:tc>
        <w:tc>
          <w:tcPr>
            <w:tcW w:w="48" w:type="dxa"/>
          </w:tcPr>
          <w:p w14:paraId="1CED5FD1" w14:textId="77777777" w:rsidR="005E5597" w:rsidRPr="00BC0B03" w:rsidRDefault="005E5597" w:rsidP="002F38C6">
            <w:pPr>
              <w:rPr>
                <w:rFonts w:ascii="Angsana New" w:hAnsi="Angsana New"/>
                <w:b/>
                <w:bCs/>
                <w:sz w:val="20"/>
                <w:szCs w:val="20"/>
              </w:rPr>
            </w:pPr>
          </w:p>
        </w:tc>
        <w:tc>
          <w:tcPr>
            <w:tcW w:w="12268" w:type="dxa"/>
            <w:gridSpan w:val="23"/>
            <w:tcBorders>
              <w:bottom w:val="single" w:sz="4" w:space="0" w:color="auto"/>
            </w:tcBorders>
          </w:tcPr>
          <w:p w14:paraId="5981A925" w14:textId="63546AA4" w:rsidR="005E5597" w:rsidRPr="00BC0B03" w:rsidRDefault="00F56C21" w:rsidP="002F38C6">
            <w:pPr>
              <w:jc w:val="center"/>
              <w:rPr>
                <w:rFonts w:ascii="Angsana New" w:hAnsi="Angsana New"/>
                <w:b/>
                <w:bCs/>
                <w:sz w:val="20"/>
                <w:szCs w:val="20"/>
              </w:rPr>
            </w:pPr>
            <w:r w:rsidRPr="00F56C21">
              <w:rPr>
                <w:rFonts w:ascii="Angsana New" w:hAnsi="Angsana New"/>
                <w:b/>
                <w:bCs/>
                <w:sz w:val="20"/>
                <w:szCs w:val="20"/>
              </w:rPr>
              <w:t xml:space="preserve">For the three-month periods ended March </w:t>
            </w:r>
            <w:r w:rsidRPr="00861F66">
              <w:rPr>
                <w:rFonts w:ascii="Angsana New" w:hAnsi="Angsana New"/>
                <w:b/>
                <w:bCs/>
                <w:sz w:val="20"/>
                <w:szCs w:val="20"/>
              </w:rPr>
              <w:t>31</w:t>
            </w:r>
            <w:r w:rsidRPr="00F56C21">
              <w:rPr>
                <w:rFonts w:ascii="Angsana New" w:hAnsi="Angsana New"/>
                <w:b/>
                <w:bCs/>
                <w:sz w:val="20"/>
                <w:szCs w:val="20"/>
              </w:rPr>
              <w:t>,</w:t>
            </w:r>
          </w:p>
        </w:tc>
      </w:tr>
      <w:tr w:rsidR="005E5597" w:rsidRPr="00BC0B03" w14:paraId="7B20F31F" w14:textId="77777777" w:rsidTr="00A32648">
        <w:trPr>
          <w:trHeight w:val="275"/>
        </w:trPr>
        <w:tc>
          <w:tcPr>
            <w:tcW w:w="2512" w:type="dxa"/>
            <w:vMerge w:val="restart"/>
            <w:vAlign w:val="bottom"/>
          </w:tcPr>
          <w:p w14:paraId="444872F7" w14:textId="19863855" w:rsidR="005E5597" w:rsidRPr="00BC0B03" w:rsidRDefault="001A3F85" w:rsidP="002F38C6">
            <w:pPr>
              <w:rPr>
                <w:rFonts w:ascii="Angsana New" w:hAnsi="Angsana New"/>
                <w:b/>
                <w:bCs/>
                <w:sz w:val="20"/>
                <w:szCs w:val="20"/>
              </w:rPr>
            </w:pPr>
            <w:r w:rsidRPr="009864C2">
              <w:rPr>
                <w:rFonts w:ascii="AngsanaUPC" w:hAnsi="AngsanaUPC" w:cs="AngsanaUPC"/>
                <w:b/>
                <w:bCs/>
                <w:sz w:val="20"/>
                <w:szCs w:val="20"/>
              </w:rPr>
              <w:t>Revenue</w:t>
            </w:r>
          </w:p>
        </w:tc>
        <w:tc>
          <w:tcPr>
            <w:tcW w:w="48" w:type="dxa"/>
            <w:vMerge w:val="restart"/>
          </w:tcPr>
          <w:p w14:paraId="2A6F4639" w14:textId="77777777" w:rsidR="005E5597" w:rsidRPr="00BC0B03" w:rsidRDefault="005E5597" w:rsidP="002F38C6">
            <w:pPr>
              <w:rPr>
                <w:rFonts w:ascii="Angsana New" w:hAnsi="Angsana New"/>
                <w:b/>
                <w:bCs/>
                <w:sz w:val="20"/>
                <w:szCs w:val="20"/>
              </w:rPr>
            </w:pPr>
          </w:p>
        </w:tc>
        <w:tc>
          <w:tcPr>
            <w:tcW w:w="2064" w:type="dxa"/>
            <w:gridSpan w:val="3"/>
            <w:tcBorders>
              <w:bottom w:val="single" w:sz="4" w:space="0" w:color="auto"/>
            </w:tcBorders>
            <w:vAlign w:val="center"/>
          </w:tcPr>
          <w:p w14:paraId="6FC73397" w14:textId="04C1EFE1" w:rsidR="00F56C21" w:rsidRPr="00F56C21" w:rsidRDefault="00F56C21" w:rsidP="00F56C21">
            <w:pPr>
              <w:jc w:val="center"/>
              <w:rPr>
                <w:rFonts w:ascii="Angsana New" w:hAnsi="Angsana New"/>
                <w:b/>
                <w:bCs/>
                <w:sz w:val="20"/>
                <w:szCs w:val="20"/>
              </w:rPr>
            </w:pPr>
            <w:r w:rsidRPr="00F56C21">
              <w:rPr>
                <w:rFonts w:ascii="Angsana New" w:hAnsi="Angsana New"/>
                <w:b/>
                <w:bCs/>
                <w:sz w:val="20"/>
                <w:szCs w:val="20"/>
              </w:rPr>
              <w:t>Land and</w:t>
            </w:r>
            <w:r w:rsidR="00134BB0">
              <w:rPr>
                <w:rFonts w:ascii="Angsana New" w:hAnsi="Angsana New"/>
                <w:b/>
                <w:bCs/>
                <w:sz w:val="20"/>
                <w:szCs w:val="20"/>
              </w:rPr>
              <w:t xml:space="preserve"> </w:t>
            </w:r>
            <w:r w:rsidR="00134BB0" w:rsidRPr="00134BB0">
              <w:rPr>
                <w:rFonts w:ascii="Angsana New" w:hAnsi="Angsana New"/>
                <w:b/>
                <w:bCs/>
                <w:sz w:val="20"/>
                <w:szCs w:val="20"/>
              </w:rPr>
              <w:t>factory</w:t>
            </w:r>
          </w:p>
          <w:p w14:paraId="09E5C00B" w14:textId="5F82C8D6" w:rsidR="005E5597" w:rsidRPr="00BC0B03" w:rsidRDefault="00F56C21" w:rsidP="00F56C21">
            <w:pPr>
              <w:jc w:val="center"/>
              <w:rPr>
                <w:rFonts w:ascii="Angsana New" w:hAnsi="Angsana New"/>
                <w:b/>
                <w:bCs/>
                <w:sz w:val="20"/>
                <w:szCs w:val="20"/>
              </w:rPr>
            </w:pPr>
            <w:r w:rsidRPr="00F56C21">
              <w:rPr>
                <w:rFonts w:ascii="Angsana New" w:hAnsi="Angsana New"/>
                <w:b/>
                <w:bCs/>
                <w:sz w:val="20"/>
                <w:szCs w:val="20"/>
              </w:rPr>
              <w:t>building for sale</w:t>
            </w:r>
            <w:r w:rsidRPr="00F56C21">
              <w:rPr>
                <w:rFonts w:ascii="Angsana New" w:hAnsi="Angsana New"/>
                <w:b/>
                <w:bCs/>
                <w:sz w:val="20"/>
                <w:szCs w:val="20"/>
                <w:vertAlign w:val="superscript"/>
              </w:rPr>
              <w:t>(</w:t>
            </w:r>
            <w:r w:rsidRPr="00861F66">
              <w:rPr>
                <w:rFonts w:ascii="Angsana New" w:hAnsi="Angsana New"/>
                <w:b/>
                <w:bCs/>
                <w:sz w:val="20"/>
                <w:szCs w:val="20"/>
                <w:vertAlign w:val="superscript"/>
              </w:rPr>
              <w:t>1)</w:t>
            </w:r>
          </w:p>
        </w:tc>
        <w:tc>
          <w:tcPr>
            <w:tcW w:w="57" w:type="dxa"/>
            <w:vMerge w:val="restart"/>
            <w:tcBorders>
              <w:top w:val="single" w:sz="4" w:space="0" w:color="auto"/>
            </w:tcBorders>
            <w:vAlign w:val="center"/>
          </w:tcPr>
          <w:p w14:paraId="4E051679" w14:textId="77777777" w:rsidR="005E5597" w:rsidRPr="00BC0B03" w:rsidRDefault="005E5597" w:rsidP="002F38C6">
            <w:pPr>
              <w:jc w:val="center"/>
              <w:rPr>
                <w:rFonts w:ascii="Angsana New" w:hAnsi="Angsana New"/>
                <w:b/>
                <w:bCs/>
                <w:sz w:val="20"/>
                <w:szCs w:val="20"/>
              </w:rPr>
            </w:pPr>
          </w:p>
        </w:tc>
        <w:tc>
          <w:tcPr>
            <w:tcW w:w="1966" w:type="dxa"/>
            <w:gridSpan w:val="3"/>
            <w:tcBorders>
              <w:bottom w:val="single" w:sz="4" w:space="0" w:color="auto"/>
            </w:tcBorders>
            <w:vAlign w:val="center"/>
          </w:tcPr>
          <w:p w14:paraId="1294FA33" w14:textId="44FDE95F" w:rsidR="00F56C21" w:rsidRPr="00F56C21" w:rsidRDefault="00F56C21" w:rsidP="00F56C21">
            <w:pPr>
              <w:jc w:val="center"/>
              <w:rPr>
                <w:rFonts w:ascii="Angsana New" w:hAnsi="Angsana New"/>
                <w:b/>
                <w:bCs/>
                <w:sz w:val="20"/>
                <w:szCs w:val="20"/>
              </w:rPr>
            </w:pPr>
            <w:r w:rsidRPr="00F56C21">
              <w:rPr>
                <w:rFonts w:ascii="Angsana New" w:hAnsi="Angsana New"/>
                <w:b/>
                <w:bCs/>
                <w:sz w:val="20"/>
                <w:szCs w:val="20"/>
              </w:rPr>
              <w:t>Land and</w:t>
            </w:r>
            <w:r w:rsidR="00B860C0">
              <w:rPr>
                <w:rFonts w:ascii="Angsana New" w:hAnsi="Angsana New"/>
                <w:b/>
                <w:bCs/>
                <w:sz w:val="20"/>
                <w:szCs w:val="20"/>
              </w:rPr>
              <w:t xml:space="preserve"> </w:t>
            </w:r>
            <w:r w:rsidR="00B860C0" w:rsidRPr="00B860C0">
              <w:rPr>
                <w:rFonts w:ascii="Angsana New" w:hAnsi="Angsana New"/>
                <w:b/>
                <w:bCs/>
                <w:sz w:val="20"/>
                <w:szCs w:val="20"/>
              </w:rPr>
              <w:t>warehouse</w:t>
            </w:r>
          </w:p>
          <w:p w14:paraId="343C0DCE" w14:textId="784F38FC" w:rsidR="005E5597" w:rsidRPr="00BC0B03" w:rsidRDefault="00F56C21" w:rsidP="00F56C21">
            <w:pPr>
              <w:jc w:val="center"/>
              <w:rPr>
                <w:rFonts w:ascii="Angsana New" w:hAnsi="Angsana New"/>
                <w:b/>
                <w:bCs/>
                <w:sz w:val="20"/>
                <w:szCs w:val="20"/>
              </w:rPr>
            </w:pPr>
            <w:r w:rsidRPr="00F56C21">
              <w:rPr>
                <w:rFonts w:ascii="Angsana New" w:hAnsi="Angsana New"/>
                <w:b/>
                <w:bCs/>
                <w:sz w:val="20"/>
                <w:szCs w:val="20"/>
              </w:rPr>
              <w:t>building for rent</w:t>
            </w:r>
            <w:r w:rsidRPr="00F56C21">
              <w:rPr>
                <w:rFonts w:ascii="Angsana New" w:hAnsi="Angsana New"/>
                <w:b/>
                <w:bCs/>
                <w:sz w:val="20"/>
                <w:szCs w:val="20"/>
                <w:vertAlign w:val="superscript"/>
              </w:rPr>
              <w:t>(</w:t>
            </w:r>
            <w:r w:rsidRPr="00861F66">
              <w:rPr>
                <w:rFonts w:ascii="Angsana New" w:hAnsi="Angsana New"/>
                <w:b/>
                <w:bCs/>
                <w:sz w:val="20"/>
                <w:szCs w:val="20"/>
                <w:vertAlign w:val="superscript"/>
              </w:rPr>
              <w:t>2)</w:t>
            </w:r>
          </w:p>
        </w:tc>
        <w:tc>
          <w:tcPr>
            <w:tcW w:w="62" w:type="dxa"/>
            <w:vMerge w:val="restart"/>
            <w:tcBorders>
              <w:top w:val="single" w:sz="4" w:space="0" w:color="auto"/>
            </w:tcBorders>
            <w:vAlign w:val="center"/>
          </w:tcPr>
          <w:p w14:paraId="7EEA563F" w14:textId="77777777" w:rsidR="005E5597" w:rsidRPr="00BC0B03" w:rsidRDefault="005E5597" w:rsidP="002F38C6">
            <w:pPr>
              <w:jc w:val="center"/>
              <w:rPr>
                <w:rFonts w:ascii="Angsana New" w:hAnsi="Angsana New"/>
                <w:b/>
                <w:bCs/>
                <w:sz w:val="20"/>
                <w:szCs w:val="20"/>
              </w:rPr>
            </w:pPr>
          </w:p>
        </w:tc>
        <w:tc>
          <w:tcPr>
            <w:tcW w:w="1971" w:type="dxa"/>
            <w:gridSpan w:val="3"/>
            <w:tcBorders>
              <w:bottom w:val="single" w:sz="4" w:space="0" w:color="auto"/>
            </w:tcBorders>
            <w:vAlign w:val="center"/>
          </w:tcPr>
          <w:p w14:paraId="4F1D6307" w14:textId="77777777" w:rsidR="00F56C21" w:rsidRPr="00F56C21" w:rsidRDefault="00F56C21" w:rsidP="00F56C21">
            <w:pPr>
              <w:jc w:val="center"/>
              <w:rPr>
                <w:rFonts w:ascii="Angsana New" w:hAnsi="Angsana New"/>
                <w:b/>
                <w:bCs/>
                <w:sz w:val="20"/>
                <w:szCs w:val="20"/>
              </w:rPr>
            </w:pPr>
            <w:r w:rsidRPr="00F56C21">
              <w:rPr>
                <w:rFonts w:ascii="Angsana New" w:hAnsi="Angsana New"/>
                <w:b/>
                <w:bCs/>
                <w:sz w:val="20"/>
                <w:szCs w:val="20"/>
              </w:rPr>
              <w:t>Office building</w:t>
            </w:r>
          </w:p>
          <w:p w14:paraId="7EFBBAD9" w14:textId="356CECBE" w:rsidR="005E5597" w:rsidRPr="00BC0B03" w:rsidRDefault="00F56C21" w:rsidP="00F56C21">
            <w:pPr>
              <w:jc w:val="center"/>
              <w:rPr>
                <w:rFonts w:ascii="Angsana New" w:hAnsi="Angsana New"/>
                <w:b/>
                <w:bCs/>
                <w:sz w:val="20"/>
                <w:szCs w:val="20"/>
              </w:rPr>
            </w:pPr>
            <w:r w:rsidRPr="00F56C21">
              <w:rPr>
                <w:rFonts w:ascii="Angsana New" w:hAnsi="Angsana New"/>
                <w:b/>
                <w:bCs/>
                <w:sz w:val="20"/>
                <w:szCs w:val="20"/>
              </w:rPr>
              <w:t>for lease</w:t>
            </w:r>
            <w:r w:rsidRPr="00F56C21">
              <w:rPr>
                <w:rFonts w:ascii="Angsana New" w:hAnsi="Angsana New"/>
                <w:b/>
                <w:bCs/>
                <w:sz w:val="20"/>
                <w:szCs w:val="20"/>
                <w:vertAlign w:val="superscript"/>
              </w:rPr>
              <w:t>(</w:t>
            </w:r>
            <w:r w:rsidRPr="00861F66">
              <w:rPr>
                <w:rFonts w:ascii="Angsana New" w:hAnsi="Angsana New"/>
                <w:b/>
                <w:bCs/>
                <w:sz w:val="20"/>
                <w:szCs w:val="20"/>
                <w:vertAlign w:val="superscript"/>
              </w:rPr>
              <w:t>3)</w:t>
            </w:r>
          </w:p>
        </w:tc>
        <w:tc>
          <w:tcPr>
            <w:tcW w:w="72" w:type="dxa"/>
            <w:vMerge w:val="restart"/>
            <w:tcBorders>
              <w:top w:val="single" w:sz="4" w:space="0" w:color="auto"/>
            </w:tcBorders>
            <w:vAlign w:val="center"/>
          </w:tcPr>
          <w:p w14:paraId="1A3C22BA" w14:textId="77777777" w:rsidR="005E5597" w:rsidRPr="00BC0B03" w:rsidRDefault="005E5597" w:rsidP="002F38C6">
            <w:pPr>
              <w:jc w:val="center"/>
              <w:rPr>
                <w:rFonts w:ascii="Angsana New" w:hAnsi="Angsana New"/>
                <w:b/>
                <w:bCs/>
                <w:sz w:val="20"/>
                <w:szCs w:val="20"/>
              </w:rPr>
            </w:pPr>
          </w:p>
        </w:tc>
        <w:tc>
          <w:tcPr>
            <w:tcW w:w="1966" w:type="dxa"/>
            <w:gridSpan w:val="3"/>
            <w:tcBorders>
              <w:bottom w:val="single" w:sz="4" w:space="0" w:color="auto"/>
            </w:tcBorders>
            <w:vAlign w:val="center"/>
          </w:tcPr>
          <w:p w14:paraId="100CF1D8" w14:textId="572BEE8D" w:rsidR="005E5597" w:rsidRPr="00BC0B03" w:rsidRDefault="00F56C21" w:rsidP="002F38C6">
            <w:pPr>
              <w:jc w:val="center"/>
              <w:rPr>
                <w:rFonts w:ascii="Angsana New" w:hAnsi="Angsana New"/>
                <w:b/>
                <w:bCs/>
                <w:sz w:val="20"/>
                <w:szCs w:val="20"/>
              </w:rPr>
            </w:pPr>
            <w:r w:rsidRPr="009864C2">
              <w:rPr>
                <w:rFonts w:ascii="AngsanaUPC" w:hAnsi="AngsanaUPC" w:cs="AngsanaUPC"/>
                <w:b/>
                <w:bCs/>
                <w:spacing w:val="-6"/>
                <w:sz w:val="20"/>
                <w:szCs w:val="20"/>
              </w:rPr>
              <w:t xml:space="preserve">Residential condominium units </w:t>
            </w:r>
            <w:r w:rsidR="003F00E5">
              <w:rPr>
                <w:rFonts w:ascii="AngsanaUPC" w:hAnsi="AngsanaUPC" w:cs="AngsanaUPC"/>
                <w:b/>
                <w:bCs/>
                <w:spacing w:val="-6"/>
                <w:sz w:val="20"/>
                <w:szCs w:val="20"/>
              </w:rPr>
              <w:br/>
            </w:r>
            <w:r w:rsidRPr="009864C2">
              <w:rPr>
                <w:rFonts w:ascii="AngsanaUPC" w:hAnsi="AngsanaUPC" w:cs="AngsanaUPC"/>
                <w:b/>
                <w:bCs/>
                <w:spacing w:val="-6"/>
                <w:sz w:val="20"/>
                <w:szCs w:val="20"/>
              </w:rPr>
              <w:t>for sale</w:t>
            </w:r>
            <w:r w:rsidRPr="009864C2">
              <w:rPr>
                <w:rFonts w:ascii="AngsanaUPC" w:hAnsi="AngsanaUPC" w:cs="AngsanaUPC"/>
                <w:b/>
                <w:bCs/>
                <w:spacing w:val="-6"/>
                <w:sz w:val="20"/>
                <w:szCs w:val="20"/>
                <w:vertAlign w:val="superscript"/>
              </w:rPr>
              <w:t>(4)</w:t>
            </w:r>
          </w:p>
        </w:tc>
        <w:tc>
          <w:tcPr>
            <w:tcW w:w="85" w:type="dxa"/>
            <w:vMerge w:val="restart"/>
            <w:tcBorders>
              <w:top w:val="single" w:sz="4" w:space="0" w:color="auto"/>
            </w:tcBorders>
            <w:vAlign w:val="center"/>
          </w:tcPr>
          <w:p w14:paraId="5BA6AEC1" w14:textId="77777777" w:rsidR="005E5597" w:rsidRPr="00BC0B03" w:rsidRDefault="005E5597" w:rsidP="002F38C6">
            <w:pPr>
              <w:jc w:val="center"/>
              <w:rPr>
                <w:rFonts w:ascii="Angsana New" w:hAnsi="Angsana New"/>
                <w:b/>
                <w:bCs/>
                <w:sz w:val="20"/>
                <w:szCs w:val="20"/>
              </w:rPr>
            </w:pPr>
          </w:p>
        </w:tc>
        <w:tc>
          <w:tcPr>
            <w:tcW w:w="2001" w:type="dxa"/>
            <w:gridSpan w:val="3"/>
            <w:tcBorders>
              <w:bottom w:val="single" w:sz="4" w:space="0" w:color="auto"/>
            </w:tcBorders>
            <w:vAlign w:val="center"/>
          </w:tcPr>
          <w:p w14:paraId="1BB7D858" w14:textId="77777777" w:rsidR="00F56C21" w:rsidRPr="00F56C21" w:rsidRDefault="00F56C21" w:rsidP="00F56C21">
            <w:pPr>
              <w:jc w:val="center"/>
              <w:rPr>
                <w:rFonts w:ascii="Angsana New" w:hAnsi="Angsana New"/>
                <w:b/>
                <w:bCs/>
                <w:sz w:val="20"/>
                <w:szCs w:val="20"/>
              </w:rPr>
            </w:pPr>
            <w:r w:rsidRPr="00F56C21">
              <w:rPr>
                <w:rFonts w:ascii="Angsana New" w:hAnsi="Angsana New"/>
                <w:b/>
                <w:bCs/>
                <w:sz w:val="20"/>
                <w:szCs w:val="20"/>
              </w:rPr>
              <w:t>Elimination</w:t>
            </w:r>
          </w:p>
          <w:p w14:paraId="248B004D" w14:textId="76F36389" w:rsidR="005E5597" w:rsidRPr="00BC0B03" w:rsidRDefault="00F56C21" w:rsidP="00F56C21">
            <w:pPr>
              <w:jc w:val="center"/>
              <w:rPr>
                <w:rFonts w:ascii="Angsana New" w:hAnsi="Angsana New"/>
                <w:b/>
                <w:bCs/>
                <w:sz w:val="20"/>
                <w:szCs w:val="20"/>
              </w:rPr>
            </w:pPr>
            <w:r w:rsidRPr="00F56C21">
              <w:rPr>
                <w:rFonts w:ascii="Angsana New" w:hAnsi="Angsana New"/>
                <w:b/>
                <w:bCs/>
                <w:sz w:val="20"/>
                <w:szCs w:val="20"/>
              </w:rPr>
              <w:t>of inter-segment</w:t>
            </w:r>
          </w:p>
        </w:tc>
        <w:tc>
          <w:tcPr>
            <w:tcW w:w="48" w:type="dxa"/>
            <w:vMerge w:val="restart"/>
            <w:tcBorders>
              <w:top w:val="single" w:sz="4" w:space="0" w:color="auto"/>
            </w:tcBorders>
            <w:vAlign w:val="center"/>
          </w:tcPr>
          <w:p w14:paraId="039749D1" w14:textId="77777777" w:rsidR="005E5597" w:rsidRPr="00BC0B03" w:rsidRDefault="005E5597" w:rsidP="002F38C6">
            <w:pPr>
              <w:jc w:val="center"/>
              <w:rPr>
                <w:rFonts w:ascii="Angsana New" w:hAnsi="Angsana New"/>
                <w:b/>
                <w:bCs/>
                <w:sz w:val="20"/>
                <w:szCs w:val="20"/>
              </w:rPr>
            </w:pPr>
          </w:p>
        </w:tc>
        <w:tc>
          <w:tcPr>
            <w:tcW w:w="1976" w:type="dxa"/>
            <w:gridSpan w:val="3"/>
            <w:tcBorders>
              <w:bottom w:val="single" w:sz="4" w:space="0" w:color="auto"/>
            </w:tcBorders>
            <w:vAlign w:val="bottom"/>
          </w:tcPr>
          <w:p w14:paraId="5DF7811C" w14:textId="081CD5B3" w:rsidR="005E5597" w:rsidRPr="00BC0B03" w:rsidRDefault="00F56C21" w:rsidP="00A32648">
            <w:pPr>
              <w:jc w:val="center"/>
              <w:rPr>
                <w:rFonts w:ascii="Angsana New" w:hAnsi="Angsana New"/>
                <w:b/>
                <w:bCs/>
                <w:sz w:val="20"/>
                <w:szCs w:val="20"/>
              </w:rPr>
            </w:pPr>
            <w:r w:rsidRPr="00F56C21">
              <w:rPr>
                <w:rFonts w:ascii="Angsana New" w:hAnsi="Angsana New"/>
                <w:b/>
                <w:bCs/>
                <w:sz w:val="20"/>
                <w:szCs w:val="20"/>
              </w:rPr>
              <w:t>Consolidation</w:t>
            </w:r>
          </w:p>
        </w:tc>
      </w:tr>
      <w:tr w:rsidR="001A3F85" w:rsidRPr="00BC0B03" w14:paraId="64D6166B" w14:textId="77777777" w:rsidTr="006D182E">
        <w:trPr>
          <w:trHeight w:val="275"/>
        </w:trPr>
        <w:tc>
          <w:tcPr>
            <w:tcW w:w="2512" w:type="dxa"/>
            <w:vMerge/>
          </w:tcPr>
          <w:p w14:paraId="3A1BF84E" w14:textId="77777777" w:rsidR="001A3F85" w:rsidRPr="00BC0B03" w:rsidRDefault="001A3F85" w:rsidP="001A3F85">
            <w:pPr>
              <w:rPr>
                <w:rFonts w:ascii="Angsana New" w:hAnsi="Angsana New"/>
                <w:b/>
                <w:bCs/>
                <w:sz w:val="20"/>
                <w:szCs w:val="20"/>
              </w:rPr>
            </w:pPr>
          </w:p>
        </w:tc>
        <w:tc>
          <w:tcPr>
            <w:tcW w:w="48" w:type="dxa"/>
            <w:vMerge/>
          </w:tcPr>
          <w:p w14:paraId="5E118E8B" w14:textId="77777777" w:rsidR="001A3F85" w:rsidRPr="00BC0B03" w:rsidRDefault="001A3F85" w:rsidP="001A3F85">
            <w:pPr>
              <w:rPr>
                <w:rFonts w:ascii="Angsana New" w:hAnsi="Angsana New"/>
                <w:b/>
                <w:bCs/>
                <w:sz w:val="20"/>
                <w:szCs w:val="20"/>
              </w:rPr>
            </w:pPr>
          </w:p>
        </w:tc>
        <w:tc>
          <w:tcPr>
            <w:tcW w:w="1057" w:type="dxa"/>
            <w:tcBorders>
              <w:bottom w:val="single" w:sz="4" w:space="0" w:color="auto"/>
            </w:tcBorders>
            <w:vAlign w:val="center"/>
          </w:tcPr>
          <w:p w14:paraId="62964BE7" w14:textId="03876160" w:rsidR="001A3F85" w:rsidRPr="00BC0B03" w:rsidRDefault="001A3F85" w:rsidP="001A3F85">
            <w:pPr>
              <w:jc w:val="center"/>
              <w:rPr>
                <w:rFonts w:ascii="Angsana New" w:hAnsi="Angsana New"/>
                <w:b/>
                <w:bCs/>
                <w:sz w:val="20"/>
                <w:szCs w:val="20"/>
              </w:rPr>
            </w:pPr>
            <w:r>
              <w:rPr>
                <w:rFonts w:ascii="Angsana New" w:hAnsi="Angsana New"/>
                <w:b/>
                <w:bCs/>
                <w:sz w:val="20"/>
                <w:szCs w:val="20"/>
              </w:rPr>
              <w:t>2025</w:t>
            </w:r>
          </w:p>
        </w:tc>
        <w:tc>
          <w:tcPr>
            <w:tcW w:w="48" w:type="dxa"/>
            <w:vMerge w:val="restart"/>
            <w:tcBorders>
              <w:top w:val="single" w:sz="4" w:space="0" w:color="auto"/>
            </w:tcBorders>
            <w:vAlign w:val="center"/>
          </w:tcPr>
          <w:p w14:paraId="3AEABBDA" w14:textId="77777777" w:rsidR="001A3F85" w:rsidRPr="00BC0B03" w:rsidRDefault="001A3F85" w:rsidP="001A3F85">
            <w:pPr>
              <w:jc w:val="center"/>
              <w:rPr>
                <w:rFonts w:ascii="Angsana New" w:hAnsi="Angsana New"/>
                <w:b/>
                <w:bCs/>
                <w:sz w:val="20"/>
                <w:szCs w:val="20"/>
              </w:rPr>
            </w:pPr>
          </w:p>
        </w:tc>
        <w:tc>
          <w:tcPr>
            <w:tcW w:w="959" w:type="dxa"/>
            <w:tcBorders>
              <w:bottom w:val="single" w:sz="4" w:space="0" w:color="auto"/>
            </w:tcBorders>
            <w:vAlign w:val="center"/>
          </w:tcPr>
          <w:p w14:paraId="5A35795A" w14:textId="7AC2F402" w:rsidR="001A3F85" w:rsidRPr="00BC0B03" w:rsidRDefault="001A3F85" w:rsidP="001A3F85">
            <w:pPr>
              <w:jc w:val="center"/>
              <w:rPr>
                <w:rFonts w:ascii="Angsana New" w:hAnsi="Angsana New"/>
                <w:b/>
                <w:bCs/>
                <w:sz w:val="20"/>
                <w:szCs w:val="20"/>
              </w:rPr>
            </w:pPr>
            <w:r w:rsidRPr="00BC0B03">
              <w:rPr>
                <w:rFonts w:ascii="Angsana New" w:hAnsi="Angsana New"/>
                <w:b/>
                <w:bCs/>
                <w:sz w:val="20"/>
                <w:szCs w:val="20"/>
              </w:rPr>
              <w:t>2</w:t>
            </w:r>
            <w:r>
              <w:rPr>
                <w:rFonts w:ascii="Angsana New" w:hAnsi="Angsana New"/>
                <w:b/>
                <w:bCs/>
                <w:sz w:val="20"/>
                <w:szCs w:val="20"/>
              </w:rPr>
              <w:t>024</w:t>
            </w:r>
          </w:p>
        </w:tc>
        <w:tc>
          <w:tcPr>
            <w:tcW w:w="57" w:type="dxa"/>
            <w:vMerge/>
            <w:vAlign w:val="center"/>
          </w:tcPr>
          <w:p w14:paraId="507D65C2" w14:textId="77777777" w:rsidR="001A3F85" w:rsidRPr="00BC0B03" w:rsidRDefault="001A3F85" w:rsidP="001A3F85">
            <w:pPr>
              <w:jc w:val="center"/>
              <w:rPr>
                <w:rFonts w:ascii="Angsana New" w:hAnsi="Angsana New"/>
                <w:b/>
                <w:bCs/>
                <w:sz w:val="20"/>
                <w:szCs w:val="20"/>
              </w:rPr>
            </w:pPr>
          </w:p>
        </w:tc>
        <w:tc>
          <w:tcPr>
            <w:tcW w:w="959" w:type="dxa"/>
            <w:tcBorders>
              <w:bottom w:val="single" w:sz="4" w:space="0" w:color="auto"/>
            </w:tcBorders>
            <w:vAlign w:val="center"/>
          </w:tcPr>
          <w:p w14:paraId="75B5AB2D" w14:textId="6FD0C24B" w:rsidR="001A3F85" w:rsidRPr="00BC0B03" w:rsidRDefault="001A3F85" w:rsidP="001A3F85">
            <w:pPr>
              <w:jc w:val="center"/>
              <w:rPr>
                <w:rFonts w:ascii="Angsana New" w:hAnsi="Angsana New"/>
                <w:b/>
                <w:bCs/>
                <w:sz w:val="20"/>
                <w:szCs w:val="20"/>
              </w:rPr>
            </w:pPr>
            <w:r>
              <w:rPr>
                <w:rFonts w:ascii="Angsana New" w:hAnsi="Angsana New"/>
                <w:b/>
                <w:bCs/>
                <w:sz w:val="20"/>
                <w:szCs w:val="20"/>
              </w:rPr>
              <w:t>2025</w:t>
            </w:r>
          </w:p>
        </w:tc>
        <w:tc>
          <w:tcPr>
            <w:tcW w:w="48" w:type="dxa"/>
            <w:vMerge w:val="restart"/>
            <w:tcBorders>
              <w:top w:val="single" w:sz="4" w:space="0" w:color="auto"/>
            </w:tcBorders>
            <w:vAlign w:val="center"/>
          </w:tcPr>
          <w:p w14:paraId="5574C62C" w14:textId="77777777" w:rsidR="001A3F85" w:rsidRPr="00BC0B03" w:rsidRDefault="001A3F85" w:rsidP="001A3F85">
            <w:pPr>
              <w:jc w:val="center"/>
              <w:rPr>
                <w:rFonts w:ascii="Angsana New" w:hAnsi="Angsana New"/>
                <w:b/>
                <w:bCs/>
                <w:sz w:val="20"/>
                <w:szCs w:val="20"/>
              </w:rPr>
            </w:pPr>
          </w:p>
        </w:tc>
        <w:tc>
          <w:tcPr>
            <w:tcW w:w="959" w:type="dxa"/>
            <w:tcBorders>
              <w:bottom w:val="single" w:sz="4" w:space="0" w:color="auto"/>
            </w:tcBorders>
            <w:vAlign w:val="center"/>
          </w:tcPr>
          <w:p w14:paraId="7BE36451" w14:textId="30B58FA3" w:rsidR="001A3F85" w:rsidRPr="00BC0B03" w:rsidRDefault="001A3F85" w:rsidP="001A3F85">
            <w:pPr>
              <w:jc w:val="center"/>
              <w:rPr>
                <w:rFonts w:ascii="Angsana New" w:hAnsi="Angsana New"/>
                <w:b/>
                <w:bCs/>
                <w:sz w:val="20"/>
                <w:szCs w:val="20"/>
              </w:rPr>
            </w:pPr>
            <w:r w:rsidRPr="00BC0B03">
              <w:rPr>
                <w:rFonts w:ascii="Angsana New" w:hAnsi="Angsana New"/>
                <w:b/>
                <w:bCs/>
                <w:sz w:val="20"/>
                <w:szCs w:val="20"/>
              </w:rPr>
              <w:t>2</w:t>
            </w:r>
            <w:r>
              <w:rPr>
                <w:rFonts w:ascii="Angsana New" w:hAnsi="Angsana New"/>
                <w:b/>
                <w:bCs/>
                <w:sz w:val="20"/>
                <w:szCs w:val="20"/>
              </w:rPr>
              <w:t>024</w:t>
            </w:r>
          </w:p>
        </w:tc>
        <w:tc>
          <w:tcPr>
            <w:tcW w:w="62" w:type="dxa"/>
            <w:vMerge/>
            <w:vAlign w:val="center"/>
          </w:tcPr>
          <w:p w14:paraId="5D8C6B90" w14:textId="77777777" w:rsidR="001A3F85" w:rsidRPr="00BC0B03" w:rsidRDefault="001A3F85" w:rsidP="001A3F85">
            <w:pPr>
              <w:jc w:val="center"/>
              <w:rPr>
                <w:rFonts w:ascii="Angsana New" w:hAnsi="Angsana New"/>
                <w:b/>
                <w:bCs/>
                <w:sz w:val="20"/>
                <w:szCs w:val="20"/>
              </w:rPr>
            </w:pPr>
          </w:p>
        </w:tc>
        <w:tc>
          <w:tcPr>
            <w:tcW w:w="959" w:type="dxa"/>
            <w:tcBorders>
              <w:bottom w:val="single" w:sz="4" w:space="0" w:color="auto"/>
            </w:tcBorders>
            <w:vAlign w:val="center"/>
          </w:tcPr>
          <w:p w14:paraId="6F076221" w14:textId="4E5EBC5C" w:rsidR="001A3F85" w:rsidRPr="00BC0B03" w:rsidRDefault="001A3F85" w:rsidP="001A3F85">
            <w:pPr>
              <w:jc w:val="center"/>
              <w:rPr>
                <w:rFonts w:ascii="Angsana New" w:hAnsi="Angsana New"/>
                <w:b/>
                <w:bCs/>
                <w:sz w:val="20"/>
                <w:szCs w:val="20"/>
              </w:rPr>
            </w:pPr>
            <w:r>
              <w:rPr>
                <w:rFonts w:ascii="Angsana New" w:hAnsi="Angsana New"/>
                <w:b/>
                <w:bCs/>
                <w:sz w:val="20"/>
                <w:szCs w:val="20"/>
              </w:rPr>
              <w:t>2025</w:t>
            </w:r>
          </w:p>
        </w:tc>
        <w:tc>
          <w:tcPr>
            <w:tcW w:w="48" w:type="dxa"/>
            <w:vMerge w:val="restart"/>
            <w:tcBorders>
              <w:top w:val="single" w:sz="4" w:space="0" w:color="auto"/>
            </w:tcBorders>
            <w:vAlign w:val="center"/>
          </w:tcPr>
          <w:p w14:paraId="094C7EA2" w14:textId="77777777" w:rsidR="001A3F85" w:rsidRPr="00BC0B03" w:rsidRDefault="001A3F85" w:rsidP="001A3F85">
            <w:pPr>
              <w:jc w:val="center"/>
              <w:rPr>
                <w:rFonts w:ascii="Angsana New" w:hAnsi="Angsana New"/>
                <w:b/>
                <w:bCs/>
                <w:sz w:val="20"/>
                <w:szCs w:val="20"/>
              </w:rPr>
            </w:pPr>
          </w:p>
        </w:tc>
        <w:tc>
          <w:tcPr>
            <w:tcW w:w="964" w:type="dxa"/>
            <w:tcBorders>
              <w:bottom w:val="single" w:sz="4" w:space="0" w:color="auto"/>
            </w:tcBorders>
            <w:vAlign w:val="center"/>
          </w:tcPr>
          <w:p w14:paraId="56A2BD08" w14:textId="261AE3E4" w:rsidR="001A3F85" w:rsidRPr="00BC0B03" w:rsidRDefault="001A3F85" w:rsidP="001A3F85">
            <w:pPr>
              <w:jc w:val="center"/>
              <w:rPr>
                <w:rFonts w:ascii="Angsana New" w:hAnsi="Angsana New"/>
                <w:b/>
                <w:bCs/>
                <w:sz w:val="20"/>
                <w:szCs w:val="20"/>
              </w:rPr>
            </w:pPr>
            <w:r w:rsidRPr="00BC0B03">
              <w:rPr>
                <w:rFonts w:ascii="Angsana New" w:hAnsi="Angsana New"/>
                <w:b/>
                <w:bCs/>
                <w:sz w:val="20"/>
                <w:szCs w:val="20"/>
              </w:rPr>
              <w:t>2</w:t>
            </w:r>
            <w:r>
              <w:rPr>
                <w:rFonts w:ascii="Angsana New" w:hAnsi="Angsana New"/>
                <w:b/>
                <w:bCs/>
                <w:sz w:val="20"/>
                <w:szCs w:val="20"/>
              </w:rPr>
              <w:t>024</w:t>
            </w:r>
          </w:p>
        </w:tc>
        <w:tc>
          <w:tcPr>
            <w:tcW w:w="72" w:type="dxa"/>
            <w:vMerge/>
            <w:vAlign w:val="center"/>
          </w:tcPr>
          <w:p w14:paraId="3C3AADE1" w14:textId="77777777" w:rsidR="001A3F85" w:rsidRPr="00BC0B03" w:rsidRDefault="001A3F85" w:rsidP="001A3F85">
            <w:pPr>
              <w:jc w:val="center"/>
              <w:rPr>
                <w:rFonts w:ascii="Angsana New" w:hAnsi="Angsana New"/>
                <w:b/>
                <w:bCs/>
                <w:sz w:val="20"/>
                <w:szCs w:val="20"/>
              </w:rPr>
            </w:pPr>
          </w:p>
        </w:tc>
        <w:tc>
          <w:tcPr>
            <w:tcW w:w="959" w:type="dxa"/>
            <w:tcBorders>
              <w:bottom w:val="single" w:sz="4" w:space="0" w:color="auto"/>
            </w:tcBorders>
            <w:vAlign w:val="center"/>
          </w:tcPr>
          <w:p w14:paraId="322D5FA4" w14:textId="5CB1FC25" w:rsidR="001A3F85" w:rsidRPr="00BC0B03" w:rsidRDefault="001A3F85" w:rsidP="001A3F85">
            <w:pPr>
              <w:jc w:val="center"/>
              <w:rPr>
                <w:rFonts w:ascii="Angsana New" w:hAnsi="Angsana New"/>
                <w:b/>
                <w:bCs/>
                <w:sz w:val="20"/>
                <w:szCs w:val="20"/>
              </w:rPr>
            </w:pPr>
            <w:r>
              <w:rPr>
                <w:rFonts w:ascii="Angsana New" w:hAnsi="Angsana New"/>
                <w:b/>
                <w:bCs/>
                <w:sz w:val="20"/>
                <w:szCs w:val="20"/>
              </w:rPr>
              <w:t>2025</w:t>
            </w:r>
          </w:p>
        </w:tc>
        <w:tc>
          <w:tcPr>
            <w:tcW w:w="48" w:type="dxa"/>
            <w:vMerge w:val="restart"/>
            <w:tcBorders>
              <w:top w:val="single" w:sz="4" w:space="0" w:color="auto"/>
            </w:tcBorders>
            <w:vAlign w:val="center"/>
          </w:tcPr>
          <w:p w14:paraId="11BAD452" w14:textId="77777777" w:rsidR="001A3F85" w:rsidRPr="00BC0B03" w:rsidRDefault="001A3F85" w:rsidP="001A3F85">
            <w:pPr>
              <w:jc w:val="center"/>
              <w:rPr>
                <w:rFonts w:ascii="Angsana New" w:hAnsi="Angsana New"/>
                <w:b/>
                <w:bCs/>
                <w:sz w:val="20"/>
                <w:szCs w:val="20"/>
              </w:rPr>
            </w:pPr>
          </w:p>
        </w:tc>
        <w:tc>
          <w:tcPr>
            <w:tcW w:w="959" w:type="dxa"/>
            <w:tcBorders>
              <w:bottom w:val="single" w:sz="4" w:space="0" w:color="auto"/>
            </w:tcBorders>
            <w:vAlign w:val="center"/>
          </w:tcPr>
          <w:p w14:paraId="47701B0A" w14:textId="5EA0680D" w:rsidR="001A3F85" w:rsidRPr="00BC0B03" w:rsidRDefault="001A3F85" w:rsidP="001A3F85">
            <w:pPr>
              <w:jc w:val="center"/>
              <w:rPr>
                <w:rFonts w:ascii="Angsana New" w:hAnsi="Angsana New"/>
                <w:b/>
                <w:bCs/>
                <w:sz w:val="20"/>
                <w:szCs w:val="20"/>
              </w:rPr>
            </w:pPr>
            <w:r w:rsidRPr="00BC0B03">
              <w:rPr>
                <w:rFonts w:ascii="Angsana New" w:hAnsi="Angsana New"/>
                <w:b/>
                <w:bCs/>
                <w:sz w:val="20"/>
                <w:szCs w:val="20"/>
              </w:rPr>
              <w:t>2</w:t>
            </w:r>
            <w:r>
              <w:rPr>
                <w:rFonts w:ascii="Angsana New" w:hAnsi="Angsana New"/>
                <w:b/>
                <w:bCs/>
                <w:sz w:val="20"/>
                <w:szCs w:val="20"/>
              </w:rPr>
              <w:t>024</w:t>
            </w:r>
          </w:p>
        </w:tc>
        <w:tc>
          <w:tcPr>
            <w:tcW w:w="85" w:type="dxa"/>
            <w:vMerge/>
            <w:vAlign w:val="center"/>
          </w:tcPr>
          <w:p w14:paraId="32CA32E3" w14:textId="77777777" w:rsidR="001A3F85" w:rsidRPr="00BC0B03" w:rsidRDefault="001A3F85" w:rsidP="001A3F85">
            <w:pPr>
              <w:jc w:val="center"/>
              <w:rPr>
                <w:rFonts w:ascii="Angsana New" w:hAnsi="Angsana New"/>
                <w:b/>
                <w:bCs/>
                <w:sz w:val="20"/>
                <w:szCs w:val="20"/>
              </w:rPr>
            </w:pPr>
          </w:p>
        </w:tc>
        <w:tc>
          <w:tcPr>
            <w:tcW w:w="959" w:type="dxa"/>
            <w:tcBorders>
              <w:bottom w:val="single" w:sz="4" w:space="0" w:color="auto"/>
            </w:tcBorders>
            <w:vAlign w:val="center"/>
          </w:tcPr>
          <w:p w14:paraId="120F09A8" w14:textId="481627FE" w:rsidR="001A3F85" w:rsidRPr="00BC0B03" w:rsidRDefault="001A3F85" w:rsidP="001A3F85">
            <w:pPr>
              <w:jc w:val="center"/>
              <w:rPr>
                <w:rFonts w:ascii="Angsana New" w:hAnsi="Angsana New"/>
                <w:b/>
                <w:bCs/>
                <w:sz w:val="20"/>
                <w:szCs w:val="20"/>
              </w:rPr>
            </w:pPr>
            <w:r>
              <w:rPr>
                <w:rFonts w:ascii="Angsana New" w:hAnsi="Angsana New"/>
                <w:b/>
                <w:bCs/>
                <w:sz w:val="20"/>
                <w:szCs w:val="20"/>
              </w:rPr>
              <w:t>2025</w:t>
            </w:r>
          </w:p>
        </w:tc>
        <w:tc>
          <w:tcPr>
            <w:tcW w:w="83" w:type="dxa"/>
            <w:vMerge w:val="restart"/>
            <w:tcBorders>
              <w:top w:val="single" w:sz="4" w:space="0" w:color="auto"/>
            </w:tcBorders>
            <w:vAlign w:val="center"/>
          </w:tcPr>
          <w:p w14:paraId="65F227AE" w14:textId="77777777" w:rsidR="001A3F85" w:rsidRPr="00BC0B03" w:rsidRDefault="001A3F85" w:rsidP="001A3F85">
            <w:pPr>
              <w:jc w:val="center"/>
              <w:rPr>
                <w:rFonts w:ascii="Angsana New" w:hAnsi="Angsana New"/>
                <w:b/>
                <w:bCs/>
                <w:sz w:val="20"/>
                <w:szCs w:val="20"/>
              </w:rPr>
            </w:pPr>
          </w:p>
        </w:tc>
        <w:tc>
          <w:tcPr>
            <w:tcW w:w="959" w:type="dxa"/>
            <w:tcBorders>
              <w:bottom w:val="single" w:sz="4" w:space="0" w:color="auto"/>
            </w:tcBorders>
            <w:vAlign w:val="center"/>
          </w:tcPr>
          <w:p w14:paraId="15E91A27" w14:textId="1B7B48AE" w:rsidR="001A3F85" w:rsidRPr="00BC0B03" w:rsidRDefault="001A3F85" w:rsidP="001A3F85">
            <w:pPr>
              <w:jc w:val="center"/>
              <w:rPr>
                <w:rFonts w:ascii="Angsana New" w:hAnsi="Angsana New"/>
                <w:b/>
                <w:bCs/>
                <w:sz w:val="20"/>
                <w:szCs w:val="20"/>
              </w:rPr>
            </w:pPr>
            <w:r w:rsidRPr="00BC0B03">
              <w:rPr>
                <w:rFonts w:ascii="Angsana New" w:hAnsi="Angsana New"/>
                <w:b/>
                <w:bCs/>
                <w:sz w:val="20"/>
                <w:szCs w:val="20"/>
              </w:rPr>
              <w:t>2</w:t>
            </w:r>
            <w:r>
              <w:rPr>
                <w:rFonts w:ascii="Angsana New" w:hAnsi="Angsana New"/>
                <w:b/>
                <w:bCs/>
                <w:sz w:val="20"/>
                <w:szCs w:val="20"/>
              </w:rPr>
              <w:t>024</w:t>
            </w:r>
          </w:p>
        </w:tc>
        <w:tc>
          <w:tcPr>
            <w:tcW w:w="48" w:type="dxa"/>
            <w:vMerge/>
            <w:vAlign w:val="center"/>
          </w:tcPr>
          <w:p w14:paraId="2A9CF8C6" w14:textId="77777777" w:rsidR="001A3F85" w:rsidRPr="00BC0B03" w:rsidRDefault="001A3F85" w:rsidP="001A3F85">
            <w:pPr>
              <w:jc w:val="center"/>
              <w:rPr>
                <w:rFonts w:ascii="Angsana New" w:hAnsi="Angsana New"/>
                <w:b/>
                <w:bCs/>
                <w:sz w:val="20"/>
                <w:szCs w:val="20"/>
              </w:rPr>
            </w:pPr>
          </w:p>
        </w:tc>
        <w:tc>
          <w:tcPr>
            <w:tcW w:w="964" w:type="dxa"/>
            <w:tcBorders>
              <w:bottom w:val="single" w:sz="4" w:space="0" w:color="auto"/>
            </w:tcBorders>
            <w:vAlign w:val="center"/>
          </w:tcPr>
          <w:p w14:paraId="63009D05" w14:textId="0AA5BC4A" w:rsidR="001A3F85" w:rsidRPr="00BC0B03" w:rsidRDefault="001A3F85" w:rsidP="001A3F85">
            <w:pPr>
              <w:jc w:val="center"/>
              <w:rPr>
                <w:rFonts w:ascii="Angsana New" w:hAnsi="Angsana New"/>
                <w:b/>
                <w:bCs/>
                <w:sz w:val="20"/>
                <w:szCs w:val="20"/>
              </w:rPr>
            </w:pPr>
            <w:r>
              <w:rPr>
                <w:rFonts w:ascii="Angsana New" w:hAnsi="Angsana New"/>
                <w:b/>
                <w:bCs/>
                <w:sz w:val="20"/>
                <w:szCs w:val="20"/>
              </w:rPr>
              <w:t>2025</w:t>
            </w:r>
          </w:p>
        </w:tc>
        <w:tc>
          <w:tcPr>
            <w:tcW w:w="48" w:type="dxa"/>
            <w:vMerge w:val="restart"/>
            <w:tcBorders>
              <w:top w:val="single" w:sz="4" w:space="0" w:color="auto"/>
            </w:tcBorders>
            <w:vAlign w:val="center"/>
          </w:tcPr>
          <w:p w14:paraId="2994A188" w14:textId="77777777" w:rsidR="001A3F85" w:rsidRPr="00BC0B03" w:rsidRDefault="001A3F85" w:rsidP="001A3F85">
            <w:pPr>
              <w:jc w:val="center"/>
              <w:rPr>
                <w:rFonts w:ascii="Angsana New" w:hAnsi="Angsana New"/>
                <w:b/>
                <w:bCs/>
                <w:sz w:val="20"/>
                <w:szCs w:val="20"/>
              </w:rPr>
            </w:pPr>
          </w:p>
        </w:tc>
        <w:tc>
          <w:tcPr>
            <w:tcW w:w="964" w:type="dxa"/>
            <w:tcBorders>
              <w:bottom w:val="single" w:sz="4" w:space="0" w:color="auto"/>
            </w:tcBorders>
            <w:vAlign w:val="center"/>
          </w:tcPr>
          <w:p w14:paraId="4605BAA5" w14:textId="79901798" w:rsidR="001A3F85" w:rsidRPr="00BC0B03" w:rsidRDefault="001A3F85" w:rsidP="001A3F85">
            <w:pPr>
              <w:jc w:val="center"/>
              <w:rPr>
                <w:rFonts w:ascii="Angsana New" w:hAnsi="Angsana New"/>
                <w:b/>
                <w:bCs/>
                <w:sz w:val="20"/>
                <w:szCs w:val="20"/>
              </w:rPr>
            </w:pPr>
            <w:r w:rsidRPr="00BC0B03">
              <w:rPr>
                <w:rFonts w:ascii="Angsana New" w:hAnsi="Angsana New"/>
                <w:b/>
                <w:bCs/>
                <w:sz w:val="20"/>
                <w:szCs w:val="20"/>
              </w:rPr>
              <w:t>2</w:t>
            </w:r>
            <w:r>
              <w:rPr>
                <w:rFonts w:ascii="Angsana New" w:hAnsi="Angsana New"/>
                <w:b/>
                <w:bCs/>
                <w:sz w:val="20"/>
                <w:szCs w:val="20"/>
              </w:rPr>
              <w:t>024</w:t>
            </w:r>
          </w:p>
        </w:tc>
      </w:tr>
      <w:tr w:rsidR="001A3F85" w:rsidRPr="00BC0B03" w14:paraId="26294716" w14:textId="77777777" w:rsidTr="006D182E">
        <w:trPr>
          <w:trHeight w:val="287"/>
        </w:trPr>
        <w:tc>
          <w:tcPr>
            <w:tcW w:w="2512" w:type="dxa"/>
            <w:vMerge/>
            <w:tcBorders>
              <w:top w:val="single" w:sz="4" w:space="0" w:color="auto"/>
            </w:tcBorders>
          </w:tcPr>
          <w:p w14:paraId="0426F5D8" w14:textId="77777777" w:rsidR="001A3F85" w:rsidRPr="00BC0B03" w:rsidRDefault="001A3F85" w:rsidP="001A3F85">
            <w:pPr>
              <w:rPr>
                <w:rFonts w:ascii="Angsana New" w:hAnsi="Angsana New"/>
                <w:b/>
                <w:bCs/>
                <w:sz w:val="20"/>
                <w:szCs w:val="20"/>
              </w:rPr>
            </w:pPr>
          </w:p>
        </w:tc>
        <w:tc>
          <w:tcPr>
            <w:tcW w:w="48" w:type="dxa"/>
            <w:vMerge/>
            <w:tcBorders>
              <w:top w:val="single" w:sz="4" w:space="0" w:color="auto"/>
            </w:tcBorders>
          </w:tcPr>
          <w:p w14:paraId="65B21351" w14:textId="77777777" w:rsidR="001A3F85" w:rsidRPr="00BC0B03" w:rsidRDefault="001A3F85" w:rsidP="001A3F85">
            <w:pPr>
              <w:rPr>
                <w:rFonts w:ascii="Angsana New" w:hAnsi="Angsana New"/>
                <w:b/>
                <w:bCs/>
                <w:sz w:val="20"/>
                <w:szCs w:val="20"/>
              </w:rPr>
            </w:pPr>
          </w:p>
        </w:tc>
        <w:tc>
          <w:tcPr>
            <w:tcW w:w="1057" w:type="dxa"/>
            <w:tcBorders>
              <w:top w:val="single" w:sz="4" w:space="0" w:color="auto"/>
            </w:tcBorders>
          </w:tcPr>
          <w:p w14:paraId="7B9BFEF0" w14:textId="77777777" w:rsidR="001A3F85" w:rsidRPr="00BC0B03" w:rsidRDefault="001A3F85" w:rsidP="001A3F85">
            <w:pPr>
              <w:rPr>
                <w:rFonts w:ascii="Angsana New" w:hAnsi="Angsana New"/>
                <w:b/>
                <w:bCs/>
                <w:sz w:val="20"/>
                <w:szCs w:val="20"/>
              </w:rPr>
            </w:pPr>
          </w:p>
        </w:tc>
        <w:tc>
          <w:tcPr>
            <w:tcW w:w="48" w:type="dxa"/>
            <w:vMerge/>
            <w:tcBorders>
              <w:top w:val="single" w:sz="4" w:space="0" w:color="auto"/>
            </w:tcBorders>
          </w:tcPr>
          <w:p w14:paraId="2A902856" w14:textId="77777777" w:rsidR="001A3F85" w:rsidRPr="00BC0B03" w:rsidRDefault="001A3F85" w:rsidP="001A3F85">
            <w:pPr>
              <w:rPr>
                <w:rFonts w:ascii="Angsana New" w:hAnsi="Angsana New"/>
                <w:b/>
                <w:bCs/>
                <w:sz w:val="20"/>
                <w:szCs w:val="20"/>
              </w:rPr>
            </w:pPr>
          </w:p>
        </w:tc>
        <w:tc>
          <w:tcPr>
            <w:tcW w:w="959" w:type="dxa"/>
            <w:tcBorders>
              <w:top w:val="single" w:sz="4" w:space="0" w:color="auto"/>
            </w:tcBorders>
          </w:tcPr>
          <w:p w14:paraId="77683B7D" w14:textId="77777777" w:rsidR="001A3F85" w:rsidRPr="00BC0B03" w:rsidRDefault="001A3F85" w:rsidP="001A3F85">
            <w:pPr>
              <w:rPr>
                <w:rFonts w:ascii="Angsana New" w:hAnsi="Angsana New"/>
                <w:b/>
                <w:bCs/>
                <w:sz w:val="20"/>
                <w:szCs w:val="20"/>
              </w:rPr>
            </w:pPr>
          </w:p>
        </w:tc>
        <w:tc>
          <w:tcPr>
            <w:tcW w:w="57" w:type="dxa"/>
            <w:vMerge/>
          </w:tcPr>
          <w:p w14:paraId="74BF18DA" w14:textId="77777777" w:rsidR="001A3F85" w:rsidRPr="00BC0B03" w:rsidRDefault="001A3F85" w:rsidP="001A3F85">
            <w:pPr>
              <w:rPr>
                <w:rFonts w:ascii="Angsana New" w:hAnsi="Angsana New"/>
                <w:b/>
                <w:bCs/>
                <w:sz w:val="20"/>
                <w:szCs w:val="20"/>
              </w:rPr>
            </w:pPr>
          </w:p>
        </w:tc>
        <w:tc>
          <w:tcPr>
            <w:tcW w:w="959" w:type="dxa"/>
            <w:tcBorders>
              <w:top w:val="single" w:sz="4" w:space="0" w:color="auto"/>
            </w:tcBorders>
          </w:tcPr>
          <w:p w14:paraId="62295981" w14:textId="77777777" w:rsidR="001A3F85" w:rsidRPr="00BC0B03" w:rsidRDefault="001A3F85" w:rsidP="001A3F85">
            <w:pPr>
              <w:rPr>
                <w:rFonts w:ascii="Angsana New" w:hAnsi="Angsana New"/>
                <w:b/>
                <w:bCs/>
                <w:sz w:val="20"/>
                <w:szCs w:val="20"/>
              </w:rPr>
            </w:pPr>
          </w:p>
        </w:tc>
        <w:tc>
          <w:tcPr>
            <w:tcW w:w="48" w:type="dxa"/>
            <w:vMerge/>
          </w:tcPr>
          <w:p w14:paraId="675BA2DF" w14:textId="77777777" w:rsidR="001A3F85" w:rsidRPr="00BC0B03" w:rsidRDefault="001A3F85" w:rsidP="001A3F85">
            <w:pPr>
              <w:rPr>
                <w:rFonts w:ascii="Angsana New" w:hAnsi="Angsana New"/>
                <w:b/>
                <w:bCs/>
                <w:sz w:val="20"/>
                <w:szCs w:val="20"/>
              </w:rPr>
            </w:pPr>
          </w:p>
        </w:tc>
        <w:tc>
          <w:tcPr>
            <w:tcW w:w="959" w:type="dxa"/>
            <w:tcBorders>
              <w:top w:val="single" w:sz="4" w:space="0" w:color="auto"/>
            </w:tcBorders>
          </w:tcPr>
          <w:p w14:paraId="41842C43" w14:textId="77777777" w:rsidR="001A3F85" w:rsidRPr="00BC0B03" w:rsidRDefault="001A3F85" w:rsidP="001A3F85">
            <w:pPr>
              <w:rPr>
                <w:rFonts w:ascii="Angsana New" w:hAnsi="Angsana New"/>
                <w:b/>
                <w:bCs/>
                <w:sz w:val="20"/>
                <w:szCs w:val="20"/>
              </w:rPr>
            </w:pPr>
          </w:p>
        </w:tc>
        <w:tc>
          <w:tcPr>
            <w:tcW w:w="62" w:type="dxa"/>
            <w:vMerge/>
          </w:tcPr>
          <w:p w14:paraId="06A2EBB9" w14:textId="77777777" w:rsidR="001A3F85" w:rsidRPr="00BC0B03" w:rsidRDefault="001A3F85" w:rsidP="001A3F85">
            <w:pPr>
              <w:rPr>
                <w:rFonts w:ascii="Angsana New" w:hAnsi="Angsana New"/>
                <w:b/>
                <w:bCs/>
                <w:sz w:val="20"/>
                <w:szCs w:val="20"/>
              </w:rPr>
            </w:pPr>
          </w:p>
        </w:tc>
        <w:tc>
          <w:tcPr>
            <w:tcW w:w="959" w:type="dxa"/>
            <w:tcBorders>
              <w:top w:val="single" w:sz="4" w:space="0" w:color="auto"/>
            </w:tcBorders>
          </w:tcPr>
          <w:p w14:paraId="3339C278" w14:textId="77777777" w:rsidR="001A3F85" w:rsidRPr="00BC0B03" w:rsidRDefault="001A3F85" w:rsidP="001A3F85">
            <w:pPr>
              <w:rPr>
                <w:rFonts w:ascii="Angsana New" w:hAnsi="Angsana New"/>
                <w:b/>
                <w:bCs/>
                <w:sz w:val="20"/>
                <w:szCs w:val="20"/>
              </w:rPr>
            </w:pPr>
          </w:p>
        </w:tc>
        <w:tc>
          <w:tcPr>
            <w:tcW w:w="48" w:type="dxa"/>
            <w:vMerge/>
          </w:tcPr>
          <w:p w14:paraId="49E63A27" w14:textId="77777777" w:rsidR="001A3F85" w:rsidRPr="00BC0B03" w:rsidRDefault="001A3F85" w:rsidP="001A3F85">
            <w:pPr>
              <w:rPr>
                <w:rFonts w:ascii="Angsana New" w:hAnsi="Angsana New"/>
                <w:b/>
                <w:bCs/>
                <w:sz w:val="20"/>
                <w:szCs w:val="20"/>
              </w:rPr>
            </w:pPr>
          </w:p>
        </w:tc>
        <w:tc>
          <w:tcPr>
            <w:tcW w:w="964" w:type="dxa"/>
            <w:tcBorders>
              <w:top w:val="single" w:sz="4" w:space="0" w:color="auto"/>
            </w:tcBorders>
          </w:tcPr>
          <w:p w14:paraId="2051CBBA" w14:textId="77777777" w:rsidR="001A3F85" w:rsidRPr="00BC0B03" w:rsidRDefault="001A3F85" w:rsidP="001A3F85">
            <w:pPr>
              <w:rPr>
                <w:rFonts w:ascii="Angsana New" w:hAnsi="Angsana New"/>
                <w:b/>
                <w:bCs/>
                <w:sz w:val="20"/>
                <w:szCs w:val="20"/>
              </w:rPr>
            </w:pPr>
          </w:p>
        </w:tc>
        <w:tc>
          <w:tcPr>
            <w:tcW w:w="72" w:type="dxa"/>
            <w:vMerge/>
          </w:tcPr>
          <w:p w14:paraId="7D016513" w14:textId="77777777" w:rsidR="001A3F85" w:rsidRPr="00BC0B03" w:rsidRDefault="001A3F85" w:rsidP="001A3F85">
            <w:pPr>
              <w:rPr>
                <w:rFonts w:ascii="Angsana New" w:hAnsi="Angsana New"/>
                <w:b/>
                <w:bCs/>
                <w:sz w:val="20"/>
                <w:szCs w:val="20"/>
              </w:rPr>
            </w:pPr>
          </w:p>
        </w:tc>
        <w:tc>
          <w:tcPr>
            <w:tcW w:w="959" w:type="dxa"/>
            <w:tcBorders>
              <w:top w:val="single" w:sz="4" w:space="0" w:color="auto"/>
            </w:tcBorders>
          </w:tcPr>
          <w:p w14:paraId="398F872F" w14:textId="77777777" w:rsidR="001A3F85" w:rsidRPr="00BC0B03" w:rsidRDefault="001A3F85" w:rsidP="001A3F85">
            <w:pPr>
              <w:rPr>
                <w:rFonts w:ascii="Angsana New" w:hAnsi="Angsana New"/>
                <w:b/>
                <w:bCs/>
                <w:sz w:val="20"/>
                <w:szCs w:val="20"/>
              </w:rPr>
            </w:pPr>
          </w:p>
        </w:tc>
        <w:tc>
          <w:tcPr>
            <w:tcW w:w="48" w:type="dxa"/>
            <w:vMerge/>
          </w:tcPr>
          <w:p w14:paraId="5241E486" w14:textId="77777777" w:rsidR="001A3F85" w:rsidRPr="00BC0B03" w:rsidRDefault="001A3F85" w:rsidP="001A3F85">
            <w:pPr>
              <w:rPr>
                <w:rFonts w:ascii="Angsana New" w:hAnsi="Angsana New"/>
                <w:b/>
                <w:bCs/>
                <w:sz w:val="20"/>
                <w:szCs w:val="20"/>
              </w:rPr>
            </w:pPr>
          </w:p>
        </w:tc>
        <w:tc>
          <w:tcPr>
            <w:tcW w:w="959" w:type="dxa"/>
            <w:tcBorders>
              <w:top w:val="single" w:sz="4" w:space="0" w:color="auto"/>
            </w:tcBorders>
          </w:tcPr>
          <w:p w14:paraId="44E8C956" w14:textId="77777777" w:rsidR="001A3F85" w:rsidRPr="00BC0B03" w:rsidRDefault="001A3F85" w:rsidP="001A3F85">
            <w:pPr>
              <w:rPr>
                <w:rFonts w:ascii="Angsana New" w:hAnsi="Angsana New"/>
                <w:b/>
                <w:bCs/>
                <w:sz w:val="20"/>
                <w:szCs w:val="20"/>
              </w:rPr>
            </w:pPr>
          </w:p>
        </w:tc>
        <w:tc>
          <w:tcPr>
            <w:tcW w:w="85" w:type="dxa"/>
            <w:vMerge/>
          </w:tcPr>
          <w:p w14:paraId="3180CE39" w14:textId="77777777" w:rsidR="001A3F85" w:rsidRPr="00BC0B03" w:rsidRDefault="001A3F85" w:rsidP="001A3F85">
            <w:pPr>
              <w:rPr>
                <w:rFonts w:ascii="Angsana New" w:hAnsi="Angsana New"/>
                <w:b/>
                <w:bCs/>
                <w:sz w:val="20"/>
                <w:szCs w:val="20"/>
              </w:rPr>
            </w:pPr>
          </w:p>
        </w:tc>
        <w:tc>
          <w:tcPr>
            <w:tcW w:w="959" w:type="dxa"/>
            <w:tcBorders>
              <w:top w:val="single" w:sz="4" w:space="0" w:color="auto"/>
            </w:tcBorders>
          </w:tcPr>
          <w:p w14:paraId="35741C5A" w14:textId="77777777" w:rsidR="001A3F85" w:rsidRPr="00BC0B03" w:rsidRDefault="001A3F85" w:rsidP="001A3F85">
            <w:pPr>
              <w:rPr>
                <w:rFonts w:ascii="Angsana New" w:hAnsi="Angsana New"/>
                <w:b/>
                <w:bCs/>
                <w:sz w:val="20"/>
                <w:szCs w:val="20"/>
              </w:rPr>
            </w:pPr>
          </w:p>
        </w:tc>
        <w:tc>
          <w:tcPr>
            <w:tcW w:w="83" w:type="dxa"/>
            <w:vMerge/>
          </w:tcPr>
          <w:p w14:paraId="427072A6" w14:textId="77777777" w:rsidR="001A3F85" w:rsidRPr="00BC0B03" w:rsidRDefault="001A3F85" w:rsidP="001A3F85">
            <w:pPr>
              <w:rPr>
                <w:rFonts w:ascii="Angsana New" w:hAnsi="Angsana New"/>
                <w:b/>
                <w:bCs/>
                <w:sz w:val="20"/>
                <w:szCs w:val="20"/>
              </w:rPr>
            </w:pPr>
          </w:p>
        </w:tc>
        <w:tc>
          <w:tcPr>
            <w:tcW w:w="959" w:type="dxa"/>
            <w:tcBorders>
              <w:top w:val="single" w:sz="4" w:space="0" w:color="auto"/>
            </w:tcBorders>
          </w:tcPr>
          <w:p w14:paraId="6EEB2EDB" w14:textId="77777777" w:rsidR="001A3F85" w:rsidRPr="00BC0B03" w:rsidRDefault="001A3F85" w:rsidP="001A3F85">
            <w:pPr>
              <w:rPr>
                <w:rFonts w:ascii="Angsana New" w:hAnsi="Angsana New"/>
                <w:b/>
                <w:bCs/>
                <w:sz w:val="20"/>
                <w:szCs w:val="20"/>
              </w:rPr>
            </w:pPr>
          </w:p>
        </w:tc>
        <w:tc>
          <w:tcPr>
            <w:tcW w:w="48" w:type="dxa"/>
            <w:vMerge/>
          </w:tcPr>
          <w:p w14:paraId="4F717E9E" w14:textId="77777777" w:rsidR="001A3F85" w:rsidRPr="00BC0B03" w:rsidRDefault="001A3F85" w:rsidP="001A3F85">
            <w:pPr>
              <w:rPr>
                <w:rFonts w:ascii="Angsana New" w:hAnsi="Angsana New"/>
                <w:b/>
                <w:bCs/>
                <w:sz w:val="20"/>
                <w:szCs w:val="20"/>
              </w:rPr>
            </w:pPr>
          </w:p>
        </w:tc>
        <w:tc>
          <w:tcPr>
            <w:tcW w:w="964" w:type="dxa"/>
            <w:tcBorders>
              <w:top w:val="single" w:sz="4" w:space="0" w:color="auto"/>
            </w:tcBorders>
          </w:tcPr>
          <w:p w14:paraId="5013655D" w14:textId="77777777" w:rsidR="001A3F85" w:rsidRPr="00BC0B03" w:rsidRDefault="001A3F85" w:rsidP="001A3F85">
            <w:pPr>
              <w:rPr>
                <w:rFonts w:ascii="Angsana New" w:hAnsi="Angsana New"/>
                <w:b/>
                <w:bCs/>
                <w:sz w:val="20"/>
                <w:szCs w:val="20"/>
              </w:rPr>
            </w:pPr>
          </w:p>
        </w:tc>
        <w:tc>
          <w:tcPr>
            <w:tcW w:w="48" w:type="dxa"/>
            <w:vMerge/>
          </w:tcPr>
          <w:p w14:paraId="13248531" w14:textId="77777777" w:rsidR="001A3F85" w:rsidRPr="00BC0B03" w:rsidRDefault="001A3F85" w:rsidP="001A3F85">
            <w:pPr>
              <w:rPr>
                <w:rFonts w:ascii="Angsana New" w:hAnsi="Angsana New"/>
                <w:b/>
                <w:bCs/>
                <w:sz w:val="20"/>
                <w:szCs w:val="20"/>
              </w:rPr>
            </w:pPr>
          </w:p>
        </w:tc>
        <w:tc>
          <w:tcPr>
            <w:tcW w:w="964" w:type="dxa"/>
            <w:tcBorders>
              <w:top w:val="single" w:sz="4" w:space="0" w:color="auto"/>
            </w:tcBorders>
          </w:tcPr>
          <w:p w14:paraId="7B166B8F" w14:textId="77777777" w:rsidR="001A3F85" w:rsidRPr="00BC0B03" w:rsidRDefault="001A3F85" w:rsidP="001A3F85">
            <w:pPr>
              <w:rPr>
                <w:rFonts w:ascii="Angsana New" w:hAnsi="Angsana New"/>
                <w:b/>
                <w:bCs/>
                <w:sz w:val="20"/>
                <w:szCs w:val="20"/>
              </w:rPr>
            </w:pPr>
          </w:p>
        </w:tc>
      </w:tr>
      <w:tr w:rsidR="001A3F85" w:rsidRPr="00BC0B03" w14:paraId="4B95698C" w14:textId="77777777" w:rsidTr="006D182E">
        <w:trPr>
          <w:trHeight w:val="275"/>
        </w:trPr>
        <w:tc>
          <w:tcPr>
            <w:tcW w:w="2512" w:type="dxa"/>
            <w:vAlign w:val="bottom"/>
          </w:tcPr>
          <w:p w14:paraId="1898CD78" w14:textId="22BA5D8C" w:rsidR="001A3F85" w:rsidRPr="00BC0B03" w:rsidRDefault="001A3F85" w:rsidP="001A3F85">
            <w:pPr>
              <w:rPr>
                <w:rFonts w:ascii="Angsana New" w:hAnsi="Angsana New"/>
                <w:b/>
                <w:bCs/>
                <w:sz w:val="20"/>
                <w:szCs w:val="20"/>
              </w:rPr>
            </w:pPr>
            <w:r w:rsidRPr="009864C2">
              <w:rPr>
                <w:rFonts w:ascii="AngsanaUPC" w:hAnsi="AngsanaUPC" w:cs="AngsanaUPC"/>
                <w:sz w:val="20"/>
                <w:szCs w:val="20"/>
              </w:rPr>
              <w:t>External customers</w:t>
            </w:r>
          </w:p>
        </w:tc>
        <w:tc>
          <w:tcPr>
            <w:tcW w:w="48" w:type="dxa"/>
          </w:tcPr>
          <w:p w14:paraId="390F2A18" w14:textId="77777777" w:rsidR="001A3F85" w:rsidRPr="00BC0B03" w:rsidRDefault="001A3F85" w:rsidP="001A3F85">
            <w:pPr>
              <w:rPr>
                <w:rFonts w:ascii="Angsana New" w:hAnsi="Angsana New"/>
                <w:b/>
                <w:bCs/>
                <w:sz w:val="20"/>
                <w:szCs w:val="20"/>
              </w:rPr>
            </w:pPr>
          </w:p>
        </w:tc>
        <w:tc>
          <w:tcPr>
            <w:tcW w:w="1057" w:type="dxa"/>
            <w:tcBorders>
              <w:bottom w:val="double" w:sz="4" w:space="0" w:color="auto"/>
            </w:tcBorders>
            <w:vAlign w:val="bottom"/>
          </w:tcPr>
          <w:p w14:paraId="15CEA8B9" w14:textId="77777777" w:rsidR="001A3F85" w:rsidRPr="00BC0B03" w:rsidRDefault="001A3F85" w:rsidP="00421070">
            <w:pPr>
              <w:ind w:left="-220" w:right="250"/>
              <w:jc w:val="right"/>
              <w:rPr>
                <w:rFonts w:ascii="Angsana New" w:hAnsi="Angsana New"/>
                <w:sz w:val="20"/>
                <w:szCs w:val="20"/>
              </w:rPr>
            </w:pPr>
            <w:r w:rsidRPr="00BC0B03">
              <w:rPr>
                <w:rFonts w:ascii="Angsana New" w:hAnsi="Angsana New"/>
                <w:sz w:val="20"/>
                <w:szCs w:val="20"/>
              </w:rPr>
              <w:t>-</w:t>
            </w:r>
          </w:p>
        </w:tc>
        <w:tc>
          <w:tcPr>
            <w:tcW w:w="48" w:type="dxa"/>
            <w:vAlign w:val="bottom"/>
          </w:tcPr>
          <w:p w14:paraId="342B780E" w14:textId="77777777" w:rsidR="001A3F85" w:rsidRPr="00BC0B03" w:rsidRDefault="001A3F85" w:rsidP="001A3F85">
            <w:pPr>
              <w:ind w:right="53"/>
              <w:jc w:val="right"/>
              <w:rPr>
                <w:rFonts w:ascii="Angsana New" w:hAnsi="Angsana New"/>
                <w:sz w:val="20"/>
                <w:szCs w:val="20"/>
              </w:rPr>
            </w:pPr>
          </w:p>
        </w:tc>
        <w:tc>
          <w:tcPr>
            <w:tcW w:w="959" w:type="dxa"/>
            <w:tcBorders>
              <w:bottom w:val="double" w:sz="4" w:space="0" w:color="auto"/>
            </w:tcBorders>
            <w:vAlign w:val="bottom"/>
          </w:tcPr>
          <w:p w14:paraId="02A9896E" w14:textId="77777777" w:rsidR="001A3F85" w:rsidRPr="00BC0B03" w:rsidRDefault="001A3F85" w:rsidP="001A3F85">
            <w:pPr>
              <w:ind w:right="53"/>
              <w:jc w:val="right"/>
              <w:rPr>
                <w:rFonts w:ascii="Angsana New" w:hAnsi="Angsana New"/>
                <w:sz w:val="20"/>
                <w:szCs w:val="20"/>
              </w:rPr>
            </w:pPr>
            <w:r w:rsidRPr="00BC0B03">
              <w:rPr>
                <w:rFonts w:ascii="Angsana New" w:hAnsi="Angsana New"/>
                <w:sz w:val="20"/>
                <w:szCs w:val="20"/>
              </w:rPr>
              <w:t>1,251,189</w:t>
            </w:r>
          </w:p>
        </w:tc>
        <w:tc>
          <w:tcPr>
            <w:tcW w:w="57" w:type="dxa"/>
            <w:vAlign w:val="bottom"/>
          </w:tcPr>
          <w:p w14:paraId="3D09FA5B" w14:textId="77777777" w:rsidR="001A3F85" w:rsidRPr="00BC0B03" w:rsidRDefault="001A3F85" w:rsidP="001A3F85">
            <w:pPr>
              <w:ind w:right="53"/>
              <w:jc w:val="right"/>
              <w:rPr>
                <w:rFonts w:ascii="Angsana New" w:hAnsi="Angsana New"/>
                <w:sz w:val="20"/>
                <w:szCs w:val="20"/>
              </w:rPr>
            </w:pPr>
          </w:p>
        </w:tc>
        <w:tc>
          <w:tcPr>
            <w:tcW w:w="959" w:type="dxa"/>
            <w:tcBorders>
              <w:bottom w:val="double" w:sz="4" w:space="0" w:color="auto"/>
            </w:tcBorders>
            <w:vAlign w:val="bottom"/>
          </w:tcPr>
          <w:p w14:paraId="42D65425" w14:textId="77777777" w:rsidR="001A3F85" w:rsidRPr="00BC0B03" w:rsidRDefault="001A3F85" w:rsidP="001A3F85">
            <w:pPr>
              <w:ind w:right="53"/>
              <w:jc w:val="right"/>
              <w:rPr>
                <w:rFonts w:ascii="Angsana New" w:hAnsi="Angsana New"/>
                <w:sz w:val="20"/>
                <w:szCs w:val="20"/>
              </w:rPr>
            </w:pPr>
            <w:r w:rsidRPr="00245197">
              <w:rPr>
                <w:rFonts w:ascii="Angsana New" w:hAnsi="Angsana New"/>
                <w:sz w:val="20"/>
                <w:szCs w:val="20"/>
              </w:rPr>
              <w:t>44,508</w:t>
            </w:r>
          </w:p>
        </w:tc>
        <w:tc>
          <w:tcPr>
            <w:tcW w:w="48" w:type="dxa"/>
            <w:vAlign w:val="bottom"/>
          </w:tcPr>
          <w:p w14:paraId="3366ED2E" w14:textId="77777777" w:rsidR="001A3F85" w:rsidRPr="00BC0B03" w:rsidRDefault="001A3F85" w:rsidP="001A3F85">
            <w:pPr>
              <w:ind w:right="53"/>
              <w:jc w:val="right"/>
              <w:rPr>
                <w:rFonts w:ascii="Angsana New" w:hAnsi="Angsana New"/>
                <w:sz w:val="20"/>
                <w:szCs w:val="20"/>
              </w:rPr>
            </w:pPr>
          </w:p>
        </w:tc>
        <w:tc>
          <w:tcPr>
            <w:tcW w:w="959" w:type="dxa"/>
            <w:tcBorders>
              <w:bottom w:val="double" w:sz="4" w:space="0" w:color="auto"/>
            </w:tcBorders>
            <w:vAlign w:val="bottom"/>
          </w:tcPr>
          <w:p w14:paraId="0EA5BA1B" w14:textId="77777777" w:rsidR="001A3F85" w:rsidRPr="00BC0B03" w:rsidRDefault="001A3F85" w:rsidP="001A3F85">
            <w:pPr>
              <w:ind w:right="53"/>
              <w:jc w:val="right"/>
              <w:rPr>
                <w:rFonts w:ascii="Angsana New" w:hAnsi="Angsana New"/>
                <w:sz w:val="20"/>
                <w:szCs w:val="20"/>
              </w:rPr>
            </w:pPr>
            <w:r w:rsidRPr="00BC0B03">
              <w:rPr>
                <w:rFonts w:ascii="Angsana New" w:hAnsi="Angsana New"/>
                <w:sz w:val="20"/>
                <w:szCs w:val="20"/>
              </w:rPr>
              <w:t>42,997</w:t>
            </w:r>
          </w:p>
        </w:tc>
        <w:tc>
          <w:tcPr>
            <w:tcW w:w="62" w:type="dxa"/>
            <w:vAlign w:val="bottom"/>
          </w:tcPr>
          <w:p w14:paraId="06E160B9" w14:textId="77777777" w:rsidR="001A3F85" w:rsidRPr="00BC0B03" w:rsidRDefault="001A3F85" w:rsidP="001A3F85">
            <w:pPr>
              <w:ind w:right="53"/>
              <w:jc w:val="right"/>
              <w:rPr>
                <w:rFonts w:ascii="Angsana New" w:hAnsi="Angsana New"/>
                <w:sz w:val="20"/>
                <w:szCs w:val="20"/>
              </w:rPr>
            </w:pPr>
          </w:p>
        </w:tc>
        <w:tc>
          <w:tcPr>
            <w:tcW w:w="959" w:type="dxa"/>
            <w:tcBorders>
              <w:bottom w:val="double" w:sz="4" w:space="0" w:color="auto"/>
            </w:tcBorders>
            <w:vAlign w:val="bottom"/>
          </w:tcPr>
          <w:p w14:paraId="0F48548E" w14:textId="77777777" w:rsidR="001A3F85" w:rsidRPr="00BC0B03" w:rsidRDefault="001A3F85" w:rsidP="001A3F85">
            <w:pPr>
              <w:ind w:right="53"/>
              <w:jc w:val="right"/>
              <w:rPr>
                <w:rFonts w:ascii="Angsana New" w:hAnsi="Angsana New"/>
                <w:sz w:val="20"/>
                <w:szCs w:val="20"/>
              </w:rPr>
            </w:pPr>
            <w:r w:rsidRPr="00BC0B03">
              <w:rPr>
                <w:rFonts w:ascii="Angsana New" w:hAnsi="Angsana New"/>
                <w:sz w:val="20"/>
                <w:szCs w:val="20"/>
              </w:rPr>
              <w:t>13,464</w:t>
            </w:r>
          </w:p>
        </w:tc>
        <w:tc>
          <w:tcPr>
            <w:tcW w:w="48" w:type="dxa"/>
            <w:vAlign w:val="bottom"/>
          </w:tcPr>
          <w:p w14:paraId="64E079AA" w14:textId="77777777" w:rsidR="001A3F85" w:rsidRPr="00BC0B03" w:rsidRDefault="001A3F85" w:rsidP="001A3F85">
            <w:pPr>
              <w:ind w:right="53"/>
              <w:jc w:val="right"/>
              <w:rPr>
                <w:rFonts w:ascii="Angsana New" w:hAnsi="Angsana New"/>
                <w:sz w:val="20"/>
                <w:szCs w:val="20"/>
              </w:rPr>
            </w:pPr>
          </w:p>
        </w:tc>
        <w:tc>
          <w:tcPr>
            <w:tcW w:w="964" w:type="dxa"/>
            <w:tcBorders>
              <w:bottom w:val="double" w:sz="4" w:space="0" w:color="auto"/>
            </w:tcBorders>
            <w:vAlign w:val="bottom"/>
          </w:tcPr>
          <w:p w14:paraId="12A863CD" w14:textId="77777777" w:rsidR="001A3F85" w:rsidRPr="00BC0B03" w:rsidRDefault="001A3F85" w:rsidP="001A3F85">
            <w:pPr>
              <w:ind w:right="53"/>
              <w:jc w:val="right"/>
              <w:rPr>
                <w:rFonts w:ascii="Angsana New" w:hAnsi="Angsana New"/>
                <w:sz w:val="20"/>
                <w:szCs w:val="20"/>
              </w:rPr>
            </w:pPr>
            <w:r w:rsidRPr="00BC0B03">
              <w:rPr>
                <w:rFonts w:ascii="Angsana New" w:hAnsi="Angsana New"/>
                <w:sz w:val="20"/>
                <w:szCs w:val="20"/>
              </w:rPr>
              <w:t>15,430</w:t>
            </w:r>
          </w:p>
        </w:tc>
        <w:tc>
          <w:tcPr>
            <w:tcW w:w="72" w:type="dxa"/>
            <w:vAlign w:val="bottom"/>
          </w:tcPr>
          <w:p w14:paraId="6109584F" w14:textId="77777777" w:rsidR="001A3F85" w:rsidRPr="00BC0B03" w:rsidRDefault="001A3F85" w:rsidP="001A3F85">
            <w:pPr>
              <w:ind w:right="53"/>
              <w:jc w:val="right"/>
              <w:rPr>
                <w:rFonts w:ascii="Angsana New" w:hAnsi="Angsana New"/>
                <w:sz w:val="20"/>
                <w:szCs w:val="20"/>
              </w:rPr>
            </w:pPr>
          </w:p>
        </w:tc>
        <w:tc>
          <w:tcPr>
            <w:tcW w:w="959" w:type="dxa"/>
            <w:tcBorders>
              <w:bottom w:val="double" w:sz="4" w:space="0" w:color="auto"/>
            </w:tcBorders>
            <w:vAlign w:val="bottom"/>
          </w:tcPr>
          <w:p w14:paraId="3E8DA850" w14:textId="77777777" w:rsidR="001A3F85" w:rsidRPr="00BC0B03" w:rsidRDefault="001A3F85" w:rsidP="00421070">
            <w:pPr>
              <w:ind w:left="-220" w:right="250"/>
              <w:jc w:val="right"/>
              <w:rPr>
                <w:rFonts w:ascii="Angsana New" w:hAnsi="Angsana New"/>
                <w:sz w:val="20"/>
                <w:szCs w:val="20"/>
              </w:rPr>
            </w:pPr>
            <w:r w:rsidRPr="00BC0B03">
              <w:rPr>
                <w:rFonts w:ascii="Angsana New" w:hAnsi="Angsana New"/>
                <w:sz w:val="20"/>
                <w:szCs w:val="20"/>
              </w:rPr>
              <w:t>-</w:t>
            </w:r>
          </w:p>
        </w:tc>
        <w:tc>
          <w:tcPr>
            <w:tcW w:w="48" w:type="dxa"/>
            <w:vAlign w:val="bottom"/>
          </w:tcPr>
          <w:p w14:paraId="5B7EE831" w14:textId="77777777" w:rsidR="001A3F85" w:rsidRPr="00BC0B03" w:rsidRDefault="001A3F85" w:rsidP="00421070">
            <w:pPr>
              <w:ind w:right="70"/>
              <w:jc w:val="right"/>
              <w:rPr>
                <w:rFonts w:ascii="Angsana New" w:hAnsi="Angsana New"/>
                <w:sz w:val="20"/>
                <w:szCs w:val="20"/>
              </w:rPr>
            </w:pPr>
          </w:p>
        </w:tc>
        <w:tc>
          <w:tcPr>
            <w:tcW w:w="959" w:type="dxa"/>
            <w:tcBorders>
              <w:bottom w:val="double" w:sz="4" w:space="0" w:color="auto"/>
            </w:tcBorders>
            <w:vAlign w:val="bottom"/>
          </w:tcPr>
          <w:p w14:paraId="2E9E858E" w14:textId="77777777" w:rsidR="001A3F85" w:rsidRPr="00BC0B03" w:rsidRDefault="001A3F85" w:rsidP="00421070">
            <w:pPr>
              <w:ind w:left="-220" w:right="250"/>
              <w:jc w:val="right"/>
              <w:rPr>
                <w:rFonts w:ascii="Angsana New" w:hAnsi="Angsana New"/>
                <w:sz w:val="20"/>
                <w:szCs w:val="20"/>
              </w:rPr>
            </w:pPr>
            <w:r w:rsidRPr="00BC0B03">
              <w:rPr>
                <w:rFonts w:ascii="Angsana New" w:hAnsi="Angsana New"/>
                <w:sz w:val="20"/>
                <w:szCs w:val="20"/>
              </w:rPr>
              <w:t>-</w:t>
            </w:r>
          </w:p>
        </w:tc>
        <w:tc>
          <w:tcPr>
            <w:tcW w:w="85" w:type="dxa"/>
            <w:vAlign w:val="bottom"/>
          </w:tcPr>
          <w:p w14:paraId="127665B1" w14:textId="77777777" w:rsidR="001A3F85" w:rsidRPr="00BC0B03" w:rsidRDefault="001A3F85" w:rsidP="001A3F85">
            <w:pPr>
              <w:ind w:right="53"/>
              <w:jc w:val="right"/>
              <w:rPr>
                <w:rFonts w:ascii="Angsana New" w:hAnsi="Angsana New"/>
                <w:sz w:val="20"/>
                <w:szCs w:val="20"/>
              </w:rPr>
            </w:pPr>
          </w:p>
        </w:tc>
        <w:tc>
          <w:tcPr>
            <w:tcW w:w="959" w:type="dxa"/>
            <w:tcBorders>
              <w:bottom w:val="double" w:sz="4" w:space="0" w:color="auto"/>
            </w:tcBorders>
            <w:shd w:val="clear" w:color="auto" w:fill="auto"/>
            <w:vAlign w:val="bottom"/>
          </w:tcPr>
          <w:p w14:paraId="6327E741" w14:textId="77777777" w:rsidR="001A3F85" w:rsidRPr="00BC0B03" w:rsidRDefault="001A3F85" w:rsidP="001A3F85">
            <w:pPr>
              <w:ind w:right="53"/>
              <w:jc w:val="right"/>
              <w:rPr>
                <w:rFonts w:ascii="Angsana New" w:hAnsi="Angsana New"/>
                <w:sz w:val="20"/>
                <w:szCs w:val="20"/>
              </w:rPr>
            </w:pPr>
            <w:r w:rsidRPr="00BC0B03">
              <w:rPr>
                <w:rFonts w:ascii="Angsana New" w:hAnsi="Angsana New"/>
                <w:sz w:val="20"/>
                <w:szCs w:val="20"/>
              </w:rPr>
              <w:t>(317)</w:t>
            </w:r>
          </w:p>
        </w:tc>
        <w:tc>
          <w:tcPr>
            <w:tcW w:w="83" w:type="dxa"/>
            <w:vAlign w:val="bottom"/>
          </w:tcPr>
          <w:p w14:paraId="0CDF8C0C" w14:textId="77777777" w:rsidR="001A3F85" w:rsidRPr="00BC0B03" w:rsidRDefault="001A3F85" w:rsidP="001A3F85">
            <w:pPr>
              <w:jc w:val="right"/>
              <w:rPr>
                <w:rFonts w:ascii="Angsana New" w:hAnsi="Angsana New"/>
                <w:sz w:val="20"/>
                <w:szCs w:val="20"/>
              </w:rPr>
            </w:pPr>
          </w:p>
        </w:tc>
        <w:tc>
          <w:tcPr>
            <w:tcW w:w="959" w:type="dxa"/>
            <w:tcBorders>
              <w:bottom w:val="double" w:sz="4" w:space="0" w:color="auto"/>
            </w:tcBorders>
            <w:vAlign w:val="bottom"/>
          </w:tcPr>
          <w:p w14:paraId="770C5D41" w14:textId="77777777" w:rsidR="001A3F85" w:rsidRPr="00BC0B03" w:rsidRDefault="001A3F85" w:rsidP="001A3F85">
            <w:pPr>
              <w:ind w:right="53"/>
              <w:jc w:val="right"/>
              <w:rPr>
                <w:rFonts w:ascii="Angsana New" w:hAnsi="Angsana New"/>
                <w:sz w:val="20"/>
                <w:szCs w:val="20"/>
              </w:rPr>
            </w:pPr>
            <w:r w:rsidRPr="00BC0B03">
              <w:rPr>
                <w:rFonts w:ascii="Angsana New" w:hAnsi="Angsana New"/>
                <w:sz w:val="20"/>
                <w:szCs w:val="20"/>
              </w:rPr>
              <w:t>(273)</w:t>
            </w:r>
          </w:p>
        </w:tc>
        <w:tc>
          <w:tcPr>
            <w:tcW w:w="48" w:type="dxa"/>
            <w:vAlign w:val="bottom"/>
          </w:tcPr>
          <w:p w14:paraId="30628FF5" w14:textId="77777777" w:rsidR="001A3F85" w:rsidRPr="00BC0B03" w:rsidRDefault="001A3F85" w:rsidP="001A3F85">
            <w:pPr>
              <w:jc w:val="right"/>
              <w:rPr>
                <w:rFonts w:ascii="Angsana New" w:hAnsi="Angsana New"/>
                <w:sz w:val="20"/>
                <w:szCs w:val="20"/>
              </w:rPr>
            </w:pPr>
          </w:p>
        </w:tc>
        <w:tc>
          <w:tcPr>
            <w:tcW w:w="964" w:type="dxa"/>
            <w:tcBorders>
              <w:bottom w:val="double" w:sz="4" w:space="0" w:color="auto"/>
            </w:tcBorders>
            <w:shd w:val="clear" w:color="auto" w:fill="auto"/>
            <w:vAlign w:val="bottom"/>
          </w:tcPr>
          <w:p w14:paraId="503981E5" w14:textId="77777777" w:rsidR="001A3F85" w:rsidRPr="00BC0B03" w:rsidRDefault="001A3F85" w:rsidP="0049439C">
            <w:pPr>
              <w:ind w:right="42"/>
              <w:jc w:val="right"/>
              <w:rPr>
                <w:rFonts w:ascii="Angsana New" w:hAnsi="Angsana New"/>
                <w:sz w:val="20"/>
                <w:szCs w:val="20"/>
              </w:rPr>
            </w:pPr>
            <w:r w:rsidRPr="00172F0A">
              <w:rPr>
                <w:rFonts w:ascii="Angsana New" w:hAnsi="Angsana New"/>
                <w:sz w:val="20"/>
                <w:szCs w:val="20"/>
              </w:rPr>
              <w:t>57,655</w:t>
            </w:r>
          </w:p>
        </w:tc>
        <w:tc>
          <w:tcPr>
            <w:tcW w:w="48" w:type="dxa"/>
            <w:vAlign w:val="bottom"/>
          </w:tcPr>
          <w:p w14:paraId="49390A81" w14:textId="77777777" w:rsidR="001A3F85" w:rsidRPr="00BC0B03" w:rsidRDefault="001A3F85" w:rsidP="001A3F85">
            <w:pPr>
              <w:ind w:right="53"/>
              <w:jc w:val="right"/>
              <w:rPr>
                <w:rFonts w:ascii="Angsana New" w:hAnsi="Angsana New"/>
                <w:sz w:val="20"/>
                <w:szCs w:val="20"/>
              </w:rPr>
            </w:pPr>
          </w:p>
        </w:tc>
        <w:tc>
          <w:tcPr>
            <w:tcW w:w="964" w:type="dxa"/>
            <w:tcBorders>
              <w:bottom w:val="double" w:sz="4" w:space="0" w:color="auto"/>
            </w:tcBorders>
            <w:vAlign w:val="bottom"/>
          </w:tcPr>
          <w:p w14:paraId="2C54C850" w14:textId="77777777" w:rsidR="001A3F85" w:rsidRPr="00BC0B03" w:rsidRDefault="001A3F85" w:rsidP="0049439C">
            <w:pPr>
              <w:ind w:right="42"/>
              <w:jc w:val="right"/>
              <w:rPr>
                <w:rFonts w:ascii="Angsana New" w:hAnsi="Angsana New"/>
                <w:sz w:val="20"/>
                <w:szCs w:val="20"/>
              </w:rPr>
            </w:pPr>
            <w:r w:rsidRPr="00BC0B03">
              <w:rPr>
                <w:rFonts w:ascii="Angsana New" w:hAnsi="Angsana New"/>
                <w:sz w:val="20"/>
                <w:szCs w:val="20"/>
              </w:rPr>
              <w:t>1,309,343</w:t>
            </w:r>
          </w:p>
        </w:tc>
      </w:tr>
      <w:tr w:rsidR="00D1148B" w:rsidRPr="00BC0B03" w14:paraId="00A29779" w14:textId="77777777" w:rsidTr="006D182E">
        <w:trPr>
          <w:trHeight w:val="275"/>
        </w:trPr>
        <w:tc>
          <w:tcPr>
            <w:tcW w:w="2512" w:type="dxa"/>
            <w:vAlign w:val="bottom"/>
          </w:tcPr>
          <w:p w14:paraId="3DFEFA73" w14:textId="15EB7523" w:rsidR="00D1148B" w:rsidRPr="00BC0B03" w:rsidRDefault="00D1148B" w:rsidP="00D1148B">
            <w:pPr>
              <w:rPr>
                <w:rFonts w:ascii="Angsana New" w:hAnsi="Angsana New"/>
                <w:b/>
                <w:bCs/>
                <w:sz w:val="20"/>
                <w:szCs w:val="20"/>
              </w:rPr>
            </w:pPr>
            <w:r w:rsidRPr="009864C2">
              <w:rPr>
                <w:rFonts w:ascii="AngsanaUPC" w:hAnsi="AngsanaUPC" w:cs="AngsanaUPC"/>
                <w:b/>
                <w:bCs/>
                <w:sz w:val="20"/>
                <w:szCs w:val="20"/>
              </w:rPr>
              <w:t>Segment profit</w:t>
            </w:r>
          </w:p>
        </w:tc>
        <w:tc>
          <w:tcPr>
            <w:tcW w:w="48" w:type="dxa"/>
          </w:tcPr>
          <w:p w14:paraId="79DAD867" w14:textId="77777777" w:rsidR="00D1148B" w:rsidRPr="00BC0B03" w:rsidRDefault="00D1148B" w:rsidP="00D1148B">
            <w:pPr>
              <w:rPr>
                <w:rFonts w:ascii="Angsana New" w:hAnsi="Angsana New"/>
                <w:b/>
                <w:bCs/>
                <w:sz w:val="20"/>
                <w:szCs w:val="20"/>
              </w:rPr>
            </w:pPr>
          </w:p>
        </w:tc>
        <w:tc>
          <w:tcPr>
            <w:tcW w:w="1057" w:type="dxa"/>
            <w:vAlign w:val="bottom"/>
          </w:tcPr>
          <w:p w14:paraId="5BACE452" w14:textId="77777777" w:rsidR="00D1148B" w:rsidRPr="00421070" w:rsidRDefault="00D1148B" w:rsidP="00421070">
            <w:pPr>
              <w:ind w:left="-220" w:right="250"/>
              <w:jc w:val="right"/>
              <w:rPr>
                <w:rFonts w:ascii="Angsana New" w:hAnsi="Angsana New"/>
                <w:sz w:val="20"/>
                <w:szCs w:val="20"/>
              </w:rPr>
            </w:pPr>
            <w:r w:rsidRPr="00421070">
              <w:rPr>
                <w:rFonts w:ascii="Angsana New" w:hAnsi="Angsana New"/>
                <w:sz w:val="20"/>
                <w:szCs w:val="20"/>
              </w:rPr>
              <w:t>-</w:t>
            </w:r>
          </w:p>
        </w:tc>
        <w:tc>
          <w:tcPr>
            <w:tcW w:w="48" w:type="dxa"/>
            <w:vAlign w:val="bottom"/>
          </w:tcPr>
          <w:p w14:paraId="12C01634" w14:textId="77777777" w:rsidR="00D1148B" w:rsidRPr="00BC0B03" w:rsidRDefault="00D1148B" w:rsidP="00D1148B">
            <w:pPr>
              <w:ind w:right="53"/>
              <w:jc w:val="right"/>
              <w:rPr>
                <w:rFonts w:ascii="Angsana New" w:hAnsi="Angsana New"/>
                <w:b/>
                <w:bCs/>
                <w:sz w:val="20"/>
                <w:szCs w:val="20"/>
              </w:rPr>
            </w:pPr>
          </w:p>
        </w:tc>
        <w:tc>
          <w:tcPr>
            <w:tcW w:w="959" w:type="dxa"/>
            <w:vAlign w:val="bottom"/>
          </w:tcPr>
          <w:p w14:paraId="6E207865" w14:textId="4E494383" w:rsidR="00D1148B" w:rsidRPr="00BC0B03" w:rsidRDefault="00D1148B" w:rsidP="00D1148B">
            <w:pPr>
              <w:ind w:right="53"/>
              <w:jc w:val="right"/>
              <w:rPr>
                <w:rFonts w:ascii="Angsana New" w:hAnsi="Angsana New"/>
                <w:b/>
                <w:bCs/>
                <w:sz w:val="20"/>
                <w:szCs w:val="20"/>
              </w:rPr>
            </w:pPr>
            <w:r w:rsidRPr="00BC0B03">
              <w:rPr>
                <w:rFonts w:ascii="Angsana New" w:hAnsi="Angsana New"/>
                <w:b/>
                <w:bCs/>
                <w:sz w:val="20"/>
                <w:szCs w:val="20"/>
              </w:rPr>
              <w:t>672,116</w:t>
            </w:r>
          </w:p>
        </w:tc>
        <w:tc>
          <w:tcPr>
            <w:tcW w:w="57" w:type="dxa"/>
            <w:vAlign w:val="bottom"/>
          </w:tcPr>
          <w:p w14:paraId="6EB79AAC" w14:textId="77777777" w:rsidR="00D1148B" w:rsidRPr="00BC0B03" w:rsidRDefault="00D1148B" w:rsidP="00D1148B">
            <w:pPr>
              <w:ind w:right="53"/>
              <w:jc w:val="right"/>
              <w:rPr>
                <w:rFonts w:ascii="Angsana New" w:hAnsi="Angsana New"/>
                <w:b/>
                <w:bCs/>
                <w:sz w:val="20"/>
                <w:szCs w:val="20"/>
              </w:rPr>
            </w:pPr>
          </w:p>
        </w:tc>
        <w:tc>
          <w:tcPr>
            <w:tcW w:w="959" w:type="dxa"/>
            <w:vAlign w:val="bottom"/>
          </w:tcPr>
          <w:p w14:paraId="14B5AC8D" w14:textId="54EECEAA" w:rsidR="00D1148B" w:rsidRPr="00BC0B03" w:rsidRDefault="00D1148B" w:rsidP="00D1148B">
            <w:pPr>
              <w:ind w:right="53"/>
              <w:jc w:val="right"/>
              <w:rPr>
                <w:rFonts w:ascii="Angsana New" w:hAnsi="Angsana New"/>
                <w:b/>
                <w:bCs/>
                <w:sz w:val="20"/>
                <w:szCs w:val="20"/>
              </w:rPr>
            </w:pPr>
            <w:r w:rsidRPr="00440783">
              <w:rPr>
                <w:rFonts w:ascii="Angsana New" w:hAnsi="Angsana New"/>
                <w:b/>
                <w:bCs/>
                <w:sz w:val="20"/>
                <w:szCs w:val="20"/>
              </w:rPr>
              <w:t>22,053</w:t>
            </w:r>
          </w:p>
        </w:tc>
        <w:tc>
          <w:tcPr>
            <w:tcW w:w="48" w:type="dxa"/>
            <w:vAlign w:val="bottom"/>
          </w:tcPr>
          <w:p w14:paraId="18A95EA3" w14:textId="77777777" w:rsidR="00D1148B" w:rsidRPr="00BC0B03" w:rsidRDefault="00D1148B" w:rsidP="00D1148B">
            <w:pPr>
              <w:ind w:right="53"/>
              <w:jc w:val="right"/>
              <w:rPr>
                <w:rFonts w:ascii="Angsana New" w:hAnsi="Angsana New"/>
                <w:b/>
                <w:bCs/>
                <w:sz w:val="20"/>
                <w:szCs w:val="20"/>
              </w:rPr>
            </w:pPr>
          </w:p>
        </w:tc>
        <w:tc>
          <w:tcPr>
            <w:tcW w:w="959" w:type="dxa"/>
            <w:vAlign w:val="bottom"/>
          </w:tcPr>
          <w:p w14:paraId="34A05CA5" w14:textId="56DDF0ED" w:rsidR="00D1148B" w:rsidRPr="00BC0B03" w:rsidRDefault="00D1148B" w:rsidP="00D1148B">
            <w:pPr>
              <w:ind w:right="53"/>
              <w:jc w:val="right"/>
              <w:rPr>
                <w:rFonts w:ascii="Angsana New" w:hAnsi="Angsana New"/>
                <w:b/>
                <w:bCs/>
                <w:sz w:val="20"/>
                <w:szCs w:val="20"/>
              </w:rPr>
            </w:pPr>
            <w:r w:rsidRPr="00BC0B03">
              <w:rPr>
                <w:rFonts w:ascii="Angsana New" w:hAnsi="Angsana New"/>
                <w:b/>
                <w:bCs/>
                <w:sz w:val="20"/>
                <w:szCs w:val="20"/>
              </w:rPr>
              <w:t>21,545</w:t>
            </w:r>
          </w:p>
        </w:tc>
        <w:tc>
          <w:tcPr>
            <w:tcW w:w="62" w:type="dxa"/>
            <w:vAlign w:val="bottom"/>
          </w:tcPr>
          <w:p w14:paraId="070F0015" w14:textId="77777777" w:rsidR="00D1148B" w:rsidRPr="00BC0B03" w:rsidRDefault="00D1148B" w:rsidP="00D1148B">
            <w:pPr>
              <w:ind w:right="53"/>
              <w:jc w:val="right"/>
              <w:rPr>
                <w:rFonts w:ascii="Angsana New" w:hAnsi="Angsana New"/>
                <w:b/>
                <w:bCs/>
                <w:sz w:val="20"/>
                <w:szCs w:val="20"/>
              </w:rPr>
            </w:pPr>
          </w:p>
        </w:tc>
        <w:tc>
          <w:tcPr>
            <w:tcW w:w="959" w:type="dxa"/>
            <w:vAlign w:val="bottom"/>
          </w:tcPr>
          <w:p w14:paraId="6582ECCF" w14:textId="4AF8DFB8" w:rsidR="00D1148B" w:rsidRPr="00BC0B03" w:rsidRDefault="00D1148B" w:rsidP="00D1148B">
            <w:pPr>
              <w:ind w:right="53"/>
              <w:jc w:val="right"/>
              <w:rPr>
                <w:rFonts w:ascii="Angsana New" w:hAnsi="Angsana New"/>
                <w:b/>
                <w:bCs/>
                <w:sz w:val="20"/>
                <w:szCs w:val="20"/>
              </w:rPr>
            </w:pPr>
            <w:r>
              <w:rPr>
                <w:rFonts w:ascii="Angsana New" w:hAnsi="Angsana New"/>
                <w:b/>
                <w:bCs/>
                <w:sz w:val="20"/>
                <w:szCs w:val="20"/>
              </w:rPr>
              <w:t>857</w:t>
            </w:r>
          </w:p>
        </w:tc>
        <w:tc>
          <w:tcPr>
            <w:tcW w:w="48" w:type="dxa"/>
            <w:vAlign w:val="bottom"/>
          </w:tcPr>
          <w:p w14:paraId="6AC3B077" w14:textId="77777777" w:rsidR="00D1148B" w:rsidRPr="00BC0B03" w:rsidRDefault="00D1148B" w:rsidP="00D1148B">
            <w:pPr>
              <w:ind w:right="53"/>
              <w:jc w:val="right"/>
              <w:rPr>
                <w:rFonts w:ascii="Angsana New" w:hAnsi="Angsana New"/>
                <w:b/>
                <w:bCs/>
                <w:sz w:val="20"/>
                <w:szCs w:val="20"/>
              </w:rPr>
            </w:pPr>
          </w:p>
        </w:tc>
        <w:tc>
          <w:tcPr>
            <w:tcW w:w="964" w:type="dxa"/>
            <w:vAlign w:val="bottom"/>
          </w:tcPr>
          <w:p w14:paraId="7055BB51" w14:textId="71C636D1" w:rsidR="00D1148B" w:rsidRPr="00BC0B03" w:rsidRDefault="00D1148B" w:rsidP="00D1148B">
            <w:pPr>
              <w:ind w:right="53"/>
              <w:jc w:val="right"/>
              <w:rPr>
                <w:rFonts w:ascii="Angsana New" w:hAnsi="Angsana New"/>
                <w:b/>
                <w:bCs/>
                <w:sz w:val="20"/>
                <w:szCs w:val="20"/>
              </w:rPr>
            </w:pPr>
            <w:r w:rsidRPr="00BC0B03">
              <w:rPr>
                <w:rFonts w:ascii="Angsana New" w:hAnsi="Angsana New"/>
                <w:b/>
                <w:bCs/>
                <w:sz w:val="20"/>
                <w:szCs w:val="20"/>
              </w:rPr>
              <w:t>2,144</w:t>
            </w:r>
          </w:p>
        </w:tc>
        <w:tc>
          <w:tcPr>
            <w:tcW w:w="72" w:type="dxa"/>
            <w:vAlign w:val="bottom"/>
          </w:tcPr>
          <w:p w14:paraId="23FFF675" w14:textId="77777777" w:rsidR="00D1148B" w:rsidRPr="00BC0B03" w:rsidRDefault="00D1148B" w:rsidP="00D1148B">
            <w:pPr>
              <w:ind w:right="53"/>
              <w:jc w:val="right"/>
              <w:rPr>
                <w:rFonts w:ascii="Angsana New" w:hAnsi="Angsana New"/>
                <w:b/>
                <w:bCs/>
                <w:sz w:val="20"/>
                <w:szCs w:val="20"/>
              </w:rPr>
            </w:pPr>
          </w:p>
        </w:tc>
        <w:tc>
          <w:tcPr>
            <w:tcW w:w="959" w:type="dxa"/>
            <w:vAlign w:val="bottom"/>
          </w:tcPr>
          <w:p w14:paraId="2D9EACDD" w14:textId="7F609B90" w:rsidR="00D1148B" w:rsidRPr="00BC0B03" w:rsidRDefault="00D1148B" w:rsidP="00421070">
            <w:pPr>
              <w:ind w:left="-220" w:right="250"/>
              <w:jc w:val="right"/>
              <w:rPr>
                <w:rFonts w:ascii="Angsana New" w:hAnsi="Angsana New"/>
                <w:b/>
                <w:bCs/>
                <w:sz w:val="20"/>
                <w:szCs w:val="20"/>
              </w:rPr>
            </w:pPr>
            <w:r w:rsidRPr="00824B21">
              <w:rPr>
                <w:rFonts w:ascii="Angsana New" w:hAnsi="Angsana New"/>
                <w:b/>
                <w:bCs/>
                <w:sz w:val="20"/>
                <w:szCs w:val="20"/>
              </w:rPr>
              <w:t>-</w:t>
            </w:r>
          </w:p>
        </w:tc>
        <w:tc>
          <w:tcPr>
            <w:tcW w:w="48" w:type="dxa"/>
            <w:vAlign w:val="bottom"/>
          </w:tcPr>
          <w:p w14:paraId="3B5A6344" w14:textId="77777777" w:rsidR="00D1148B" w:rsidRPr="00BC0B03" w:rsidRDefault="00D1148B" w:rsidP="00421070">
            <w:pPr>
              <w:ind w:right="70"/>
              <w:jc w:val="right"/>
              <w:rPr>
                <w:rFonts w:ascii="Angsana New" w:hAnsi="Angsana New"/>
                <w:b/>
                <w:bCs/>
                <w:sz w:val="20"/>
                <w:szCs w:val="20"/>
              </w:rPr>
            </w:pPr>
          </w:p>
        </w:tc>
        <w:tc>
          <w:tcPr>
            <w:tcW w:w="959" w:type="dxa"/>
            <w:vAlign w:val="bottom"/>
          </w:tcPr>
          <w:p w14:paraId="159EFE66" w14:textId="14699FD6" w:rsidR="00D1148B" w:rsidRPr="00421070" w:rsidRDefault="00D1148B" w:rsidP="00421070">
            <w:pPr>
              <w:ind w:left="-220" w:right="250"/>
              <w:jc w:val="right"/>
              <w:rPr>
                <w:rFonts w:ascii="Angsana New" w:hAnsi="Angsana New"/>
                <w:sz w:val="20"/>
                <w:szCs w:val="20"/>
              </w:rPr>
            </w:pPr>
            <w:r w:rsidRPr="00421070">
              <w:rPr>
                <w:rFonts w:ascii="Angsana New" w:hAnsi="Angsana New"/>
                <w:sz w:val="20"/>
                <w:szCs w:val="20"/>
              </w:rPr>
              <w:t>-</w:t>
            </w:r>
          </w:p>
        </w:tc>
        <w:tc>
          <w:tcPr>
            <w:tcW w:w="85" w:type="dxa"/>
            <w:vAlign w:val="bottom"/>
          </w:tcPr>
          <w:p w14:paraId="0F92489A" w14:textId="77777777" w:rsidR="00D1148B" w:rsidRPr="00BC0B03" w:rsidRDefault="00D1148B" w:rsidP="00D1148B">
            <w:pPr>
              <w:ind w:right="53"/>
              <w:jc w:val="right"/>
              <w:rPr>
                <w:rFonts w:ascii="Angsana New" w:hAnsi="Angsana New"/>
                <w:b/>
                <w:bCs/>
                <w:sz w:val="20"/>
                <w:szCs w:val="20"/>
              </w:rPr>
            </w:pPr>
          </w:p>
        </w:tc>
        <w:tc>
          <w:tcPr>
            <w:tcW w:w="959" w:type="dxa"/>
            <w:shd w:val="clear" w:color="auto" w:fill="auto"/>
            <w:vAlign w:val="bottom"/>
          </w:tcPr>
          <w:p w14:paraId="79F80299" w14:textId="4382AB86" w:rsidR="00D1148B" w:rsidRPr="00BC0B03" w:rsidRDefault="00D1148B" w:rsidP="00D1148B">
            <w:pPr>
              <w:ind w:right="53"/>
              <w:jc w:val="right"/>
              <w:rPr>
                <w:rFonts w:ascii="Angsana New" w:hAnsi="Angsana New"/>
                <w:b/>
                <w:bCs/>
                <w:sz w:val="20"/>
                <w:szCs w:val="20"/>
              </w:rPr>
            </w:pPr>
            <w:r>
              <w:rPr>
                <w:rFonts w:ascii="Angsana New" w:hAnsi="Angsana New"/>
                <w:b/>
                <w:bCs/>
                <w:sz w:val="20"/>
                <w:szCs w:val="20"/>
              </w:rPr>
              <w:t>29</w:t>
            </w:r>
          </w:p>
        </w:tc>
        <w:tc>
          <w:tcPr>
            <w:tcW w:w="83" w:type="dxa"/>
            <w:vAlign w:val="bottom"/>
          </w:tcPr>
          <w:p w14:paraId="3A88B2CD" w14:textId="77777777" w:rsidR="00D1148B" w:rsidRPr="00BC0B03" w:rsidRDefault="00D1148B" w:rsidP="00D1148B">
            <w:pPr>
              <w:jc w:val="right"/>
              <w:rPr>
                <w:rFonts w:ascii="Angsana New" w:hAnsi="Angsana New"/>
                <w:b/>
                <w:bCs/>
                <w:sz w:val="20"/>
                <w:szCs w:val="20"/>
              </w:rPr>
            </w:pPr>
          </w:p>
        </w:tc>
        <w:tc>
          <w:tcPr>
            <w:tcW w:w="959" w:type="dxa"/>
            <w:vAlign w:val="bottom"/>
          </w:tcPr>
          <w:p w14:paraId="294028D5" w14:textId="661D71B0" w:rsidR="00D1148B" w:rsidRPr="00BC0B03" w:rsidRDefault="00D1148B" w:rsidP="00D1148B">
            <w:pPr>
              <w:ind w:right="53"/>
              <w:jc w:val="right"/>
              <w:rPr>
                <w:rFonts w:ascii="Angsana New" w:hAnsi="Angsana New"/>
                <w:b/>
                <w:bCs/>
                <w:sz w:val="20"/>
                <w:szCs w:val="20"/>
              </w:rPr>
            </w:pPr>
            <w:r w:rsidRPr="00BC0B03">
              <w:rPr>
                <w:rFonts w:ascii="Angsana New" w:hAnsi="Angsana New"/>
                <w:b/>
                <w:bCs/>
                <w:sz w:val="20"/>
                <w:szCs w:val="20"/>
              </w:rPr>
              <w:t>(37)</w:t>
            </w:r>
          </w:p>
        </w:tc>
        <w:tc>
          <w:tcPr>
            <w:tcW w:w="48" w:type="dxa"/>
            <w:vAlign w:val="bottom"/>
          </w:tcPr>
          <w:p w14:paraId="1D6B3C5D" w14:textId="77777777" w:rsidR="00D1148B" w:rsidRPr="00BC0B03" w:rsidRDefault="00D1148B" w:rsidP="00D1148B">
            <w:pPr>
              <w:jc w:val="right"/>
              <w:rPr>
                <w:rFonts w:ascii="Angsana New" w:hAnsi="Angsana New"/>
                <w:b/>
                <w:bCs/>
                <w:sz w:val="20"/>
                <w:szCs w:val="20"/>
              </w:rPr>
            </w:pPr>
          </w:p>
        </w:tc>
        <w:tc>
          <w:tcPr>
            <w:tcW w:w="964" w:type="dxa"/>
            <w:shd w:val="clear" w:color="auto" w:fill="auto"/>
            <w:vAlign w:val="bottom"/>
          </w:tcPr>
          <w:p w14:paraId="35F76C1D" w14:textId="06539079" w:rsidR="00D1148B" w:rsidRPr="0049439C" w:rsidRDefault="00D1148B" w:rsidP="0049439C">
            <w:pPr>
              <w:ind w:right="42"/>
              <w:jc w:val="right"/>
              <w:rPr>
                <w:rFonts w:ascii="Angsana New" w:hAnsi="Angsana New"/>
                <w:b/>
                <w:bCs/>
                <w:sz w:val="20"/>
                <w:szCs w:val="20"/>
              </w:rPr>
            </w:pPr>
            <w:r w:rsidRPr="0049439C">
              <w:rPr>
                <w:rFonts w:ascii="Angsana New" w:hAnsi="Angsana New"/>
                <w:b/>
                <w:bCs/>
                <w:sz w:val="20"/>
                <w:szCs w:val="20"/>
              </w:rPr>
              <w:t>22,939</w:t>
            </w:r>
          </w:p>
        </w:tc>
        <w:tc>
          <w:tcPr>
            <w:tcW w:w="48" w:type="dxa"/>
            <w:vAlign w:val="bottom"/>
          </w:tcPr>
          <w:p w14:paraId="6FFB7471" w14:textId="77777777" w:rsidR="00D1148B" w:rsidRPr="00BC0B03" w:rsidRDefault="00D1148B" w:rsidP="00D1148B">
            <w:pPr>
              <w:ind w:right="53"/>
              <w:jc w:val="right"/>
              <w:rPr>
                <w:rFonts w:ascii="Angsana New" w:hAnsi="Angsana New"/>
                <w:b/>
                <w:bCs/>
                <w:sz w:val="20"/>
                <w:szCs w:val="20"/>
              </w:rPr>
            </w:pPr>
          </w:p>
        </w:tc>
        <w:tc>
          <w:tcPr>
            <w:tcW w:w="964" w:type="dxa"/>
            <w:vAlign w:val="bottom"/>
          </w:tcPr>
          <w:p w14:paraId="1CAF0013" w14:textId="22CF3A01" w:rsidR="00D1148B" w:rsidRPr="0049439C" w:rsidRDefault="00D1148B" w:rsidP="0049439C">
            <w:pPr>
              <w:ind w:right="42"/>
              <w:jc w:val="right"/>
              <w:rPr>
                <w:rFonts w:ascii="Angsana New" w:hAnsi="Angsana New"/>
                <w:b/>
                <w:bCs/>
                <w:sz w:val="20"/>
                <w:szCs w:val="20"/>
              </w:rPr>
            </w:pPr>
            <w:r w:rsidRPr="0049439C">
              <w:rPr>
                <w:rFonts w:ascii="Angsana New" w:hAnsi="Angsana New"/>
                <w:b/>
                <w:bCs/>
                <w:sz w:val="20"/>
                <w:szCs w:val="20"/>
              </w:rPr>
              <w:t>695,768</w:t>
            </w:r>
          </w:p>
        </w:tc>
      </w:tr>
      <w:tr w:rsidR="004D080A" w:rsidRPr="00BC0B03" w14:paraId="07271D69" w14:textId="77777777" w:rsidTr="006D182E">
        <w:trPr>
          <w:trHeight w:val="275"/>
        </w:trPr>
        <w:tc>
          <w:tcPr>
            <w:tcW w:w="2512" w:type="dxa"/>
          </w:tcPr>
          <w:p w14:paraId="7899A3C4" w14:textId="72DE7849" w:rsidR="004D080A" w:rsidRPr="00BC0B03" w:rsidRDefault="004D080A" w:rsidP="004D080A">
            <w:pPr>
              <w:rPr>
                <w:rFonts w:ascii="Angsana New" w:hAnsi="Angsana New"/>
                <w:b/>
                <w:bCs/>
                <w:sz w:val="20"/>
                <w:szCs w:val="20"/>
              </w:rPr>
            </w:pPr>
            <w:r w:rsidRPr="009864C2">
              <w:rPr>
                <w:rFonts w:ascii="AngsanaUPC" w:hAnsi="AngsanaUPC" w:cs="AngsanaUPC"/>
                <w:sz w:val="20"/>
                <w:szCs w:val="20"/>
              </w:rPr>
              <w:t>Other revenue</w:t>
            </w:r>
          </w:p>
        </w:tc>
        <w:tc>
          <w:tcPr>
            <w:tcW w:w="48" w:type="dxa"/>
          </w:tcPr>
          <w:p w14:paraId="392C99DB" w14:textId="77777777" w:rsidR="004D080A" w:rsidRPr="00BC0B03" w:rsidRDefault="004D080A" w:rsidP="004D080A">
            <w:pPr>
              <w:rPr>
                <w:rFonts w:ascii="Angsana New" w:hAnsi="Angsana New"/>
                <w:b/>
                <w:bCs/>
                <w:sz w:val="20"/>
                <w:szCs w:val="20"/>
              </w:rPr>
            </w:pPr>
          </w:p>
        </w:tc>
        <w:tc>
          <w:tcPr>
            <w:tcW w:w="1057" w:type="dxa"/>
            <w:vAlign w:val="bottom"/>
          </w:tcPr>
          <w:p w14:paraId="7F172B1D" w14:textId="77777777" w:rsidR="004D080A" w:rsidRPr="00BC0B03" w:rsidRDefault="004D080A" w:rsidP="004D080A">
            <w:pPr>
              <w:ind w:right="53"/>
              <w:jc w:val="right"/>
              <w:rPr>
                <w:rFonts w:ascii="Angsana New" w:hAnsi="Angsana New"/>
                <w:sz w:val="20"/>
                <w:szCs w:val="20"/>
              </w:rPr>
            </w:pPr>
          </w:p>
        </w:tc>
        <w:tc>
          <w:tcPr>
            <w:tcW w:w="48" w:type="dxa"/>
            <w:vAlign w:val="bottom"/>
          </w:tcPr>
          <w:p w14:paraId="36DDFF75" w14:textId="77777777" w:rsidR="004D080A" w:rsidRPr="00BC0B03" w:rsidRDefault="004D080A" w:rsidP="004D080A">
            <w:pPr>
              <w:ind w:right="53"/>
              <w:jc w:val="right"/>
              <w:rPr>
                <w:rFonts w:ascii="Angsana New" w:hAnsi="Angsana New"/>
                <w:sz w:val="20"/>
                <w:szCs w:val="20"/>
              </w:rPr>
            </w:pPr>
          </w:p>
        </w:tc>
        <w:tc>
          <w:tcPr>
            <w:tcW w:w="959" w:type="dxa"/>
            <w:vAlign w:val="bottom"/>
          </w:tcPr>
          <w:p w14:paraId="7D9DF228" w14:textId="77777777" w:rsidR="004D080A" w:rsidRPr="00BC0B03" w:rsidRDefault="004D080A" w:rsidP="004D080A">
            <w:pPr>
              <w:ind w:right="53"/>
              <w:jc w:val="right"/>
              <w:rPr>
                <w:rFonts w:ascii="Angsana New" w:hAnsi="Angsana New"/>
                <w:sz w:val="20"/>
                <w:szCs w:val="20"/>
              </w:rPr>
            </w:pPr>
          </w:p>
        </w:tc>
        <w:tc>
          <w:tcPr>
            <w:tcW w:w="57" w:type="dxa"/>
            <w:vAlign w:val="bottom"/>
          </w:tcPr>
          <w:p w14:paraId="2F5FF3C0" w14:textId="77777777" w:rsidR="004D080A" w:rsidRPr="00BC0B03" w:rsidRDefault="004D080A" w:rsidP="004D080A">
            <w:pPr>
              <w:ind w:right="53"/>
              <w:jc w:val="right"/>
              <w:rPr>
                <w:rFonts w:ascii="Angsana New" w:hAnsi="Angsana New"/>
                <w:sz w:val="20"/>
                <w:szCs w:val="20"/>
              </w:rPr>
            </w:pPr>
          </w:p>
        </w:tc>
        <w:tc>
          <w:tcPr>
            <w:tcW w:w="959" w:type="dxa"/>
            <w:vAlign w:val="bottom"/>
          </w:tcPr>
          <w:p w14:paraId="0F16D31C" w14:textId="77777777" w:rsidR="004D080A" w:rsidRPr="00BC0B03" w:rsidRDefault="004D080A" w:rsidP="004D080A">
            <w:pPr>
              <w:ind w:right="53"/>
              <w:jc w:val="right"/>
              <w:rPr>
                <w:rFonts w:ascii="Angsana New" w:hAnsi="Angsana New"/>
                <w:sz w:val="20"/>
                <w:szCs w:val="20"/>
              </w:rPr>
            </w:pPr>
          </w:p>
        </w:tc>
        <w:tc>
          <w:tcPr>
            <w:tcW w:w="48" w:type="dxa"/>
            <w:vAlign w:val="bottom"/>
          </w:tcPr>
          <w:p w14:paraId="79ADA226" w14:textId="77777777" w:rsidR="004D080A" w:rsidRPr="00BC0B03" w:rsidRDefault="004D080A" w:rsidP="004D080A">
            <w:pPr>
              <w:ind w:right="53"/>
              <w:jc w:val="right"/>
              <w:rPr>
                <w:rFonts w:ascii="Angsana New" w:hAnsi="Angsana New"/>
                <w:sz w:val="20"/>
                <w:szCs w:val="20"/>
              </w:rPr>
            </w:pPr>
          </w:p>
        </w:tc>
        <w:tc>
          <w:tcPr>
            <w:tcW w:w="959" w:type="dxa"/>
            <w:vAlign w:val="bottom"/>
          </w:tcPr>
          <w:p w14:paraId="153288DD" w14:textId="77777777" w:rsidR="004D080A" w:rsidRPr="00BC0B03" w:rsidRDefault="004D080A" w:rsidP="004D080A">
            <w:pPr>
              <w:ind w:right="53"/>
              <w:jc w:val="right"/>
              <w:rPr>
                <w:rFonts w:ascii="Angsana New" w:hAnsi="Angsana New"/>
                <w:sz w:val="20"/>
                <w:szCs w:val="20"/>
              </w:rPr>
            </w:pPr>
          </w:p>
        </w:tc>
        <w:tc>
          <w:tcPr>
            <w:tcW w:w="62" w:type="dxa"/>
            <w:vAlign w:val="bottom"/>
          </w:tcPr>
          <w:p w14:paraId="4EB93FE8" w14:textId="77777777" w:rsidR="004D080A" w:rsidRPr="00BC0B03" w:rsidRDefault="004D080A" w:rsidP="004D080A">
            <w:pPr>
              <w:ind w:right="53"/>
              <w:jc w:val="right"/>
              <w:rPr>
                <w:rFonts w:ascii="Angsana New" w:hAnsi="Angsana New"/>
                <w:sz w:val="20"/>
                <w:szCs w:val="20"/>
              </w:rPr>
            </w:pPr>
          </w:p>
        </w:tc>
        <w:tc>
          <w:tcPr>
            <w:tcW w:w="959" w:type="dxa"/>
            <w:vAlign w:val="bottom"/>
          </w:tcPr>
          <w:p w14:paraId="33D574E8" w14:textId="77777777" w:rsidR="004D080A" w:rsidRPr="00BC0B03" w:rsidRDefault="004D080A" w:rsidP="004D080A">
            <w:pPr>
              <w:ind w:right="53"/>
              <w:jc w:val="right"/>
              <w:rPr>
                <w:rFonts w:ascii="Angsana New" w:hAnsi="Angsana New"/>
                <w:sz w:val="20"/>
                <w:szCs w:val="20"/>
              </w:rPr>
            </w:pPr>
          </w:p>
        </w:tc>
        <w:tc>
          <w:tcPr>
            <w:tcW w:w="48" w:type="dxa"/>
            <w:vAlign w:val="bottom"/>
          </w:tcPr>
          <w:p w14:paraId="1EF2C904" w14:textId="77777777" w:rsidR="004D080A" w:rsidRPr="00BC0B03" w:rsidRDefault="004D080A" w:rsidP="004D080A">
            <w:pPr>
              <w:ind w:right="53"/>
              <w:jc w:val="right"/>
              <w:rPr>
                <w:rFonts w:ascii="Angsana New" w:hAnsi="Angsana New"/>
                <w:sz w:val="20"/>
                <w:szCs w:val="20"/>
              </w:rPr>
            </w:pPr>
          </w:p>
        </w:tc>
        <w:tc>
          <w:tcPr>
            <w:tcW w:w="964" w:type="dxa"/>
            <w:vAlign w:val="bottom"/>
          </w:tcPr>
          <w:p w14:paraId="63166509" w14:textId="77777777" w:rsidR="004D080A" w:rsidRPr="00BC0B03" w:rsidRDefault="004D080A" w:rsidP="004D080A">
            <w:pPr>
              <w:ind w:right="53"/>
              <w:jc w:val="right"/>
              <w:rPr>
                <w:rFonts w:ascii="Angsana New" w:hAnsi="Angsana New"/>
                <w:sz w:val="20"/>
                <w:szCs w:val="20"/>
              </w:rPr>
            </w:pPr>
          </w:p>
        </w:tc>
        <w:tc>
          <w:tcPr>
            <w:tcW w:w="72" w:type="dxa"/>
            <w:vAlign w:val="bottom"/>
          </w:tcPr>
          <w:p w14:paraId="6D2EE827" w14:textId="77777777" w:rsidR="004D080A" w:rsidRPr="00BC0B03" w:rsidRDefault="004D080A" w:rsidP="004D080A">
            <w:pPr>
              <w:ind w:right="53"/>
              <w:jc w:val="right"/>
              <w:rPr>
                <w:rFonts w:ascii="Angsana New" w:hAnsi="Angsana New"/>
                <w:sz w:val="20"/>
                <w:szCs w:val="20"/>
              </w:rPr>
            </w:pPr>
          </w:p>
        </w:tc>
        <w:tc>
          <w:tcPr>
            <w:tcW w:w="959" w:type="dxa"/>
            <w:vAlign w:val="bottom"/>
          </w:tcPr>
          <w:p w14:paraId="3B8D10DC" w14:textId="77777777" w:rsidR="004D080A" w:rsidRPr="00BC0B03" w:rsidRDefault="004D080A" w:rsidP="004D080A">
            <w:pPr>
              <w:ind w:right="53"/>
              <w:jc w:val="right"/>
              <w:rPr>
                <w:rFonts w:ascii="Angsana New" w:hAnsi="Angsana New"/>
                <w:sz w:val="20"/>
                <w:szCs w:val="20"/>
              </w:rPr>
            </w:pPr>
          </w:p>
        </w:tc>
        <w:tc>
          <w:tcPr>
            <w:tcW w:w="48" w:type="dxa"/>
            <w:vAlign w:val="bottom"/>
          </w:tcPr>
          <w:p w14:paraId="2DCCA8F5" w14:textId="77777777" w:rsidR="004D080A" w:rsidRPr="00BC0B03" w:rsidRDefault="004D080A" w:rsidP="004D080A">
            <w:pPr>
              <w:ind w:right="53"/>
              <w:jc w:val="right"/>
              <w:rPr>
                <w:rFonts w:ascii="Angsana New" w:hAnsi="Angsana New"/>
                <w:sz w:val="20"/>
                <w:szCs w:val="20"/>
              </w:rPr>
            </w:pPr>
          </w:p>
        </w:tc>
        <w:tc>
          <w:tcPr>
            <w:tcW w:w="959" w:type="dxa"/>
            <w:vAlign w:val="bottom"/>
          </w:tcPr>
          <w:p w14:paraId="1F7A7B19" w14:textId="77777777" w:rsidR="004D080A" w:rsidRPr="00BC0B03" w:rsidRDefault="004D080A" w:rsidP="004D080A">
            <w:pPr>
              <w:ind w:right="53"/>
              <w:jc w:val="right"/>
              <w:rPr>
                <w:rFonts w:ascii="Angsana New" w:hAnsi="Angsana New"/>
                <w:sz w:val="20"/>
                <w:szCs w:val="20"/>
              </w:rPr>
            </w:pPr>
          </w:p>
        </w:tc>
        <w:tc>
          <w:tcPr>
            <w:tcW w:w="85" w:type="dxa"/>
            <w:vAlign w:val="bottom"/>
          </w:tcPr>
          <w:p w14:paraId="38D13B7C" w14:textId="77777777" w:rsidR="004D080A" w:rsidRPr="00BC0B03" w:rsidRDefault="004D080A" w:rsidP="004D080A">
            <w:pPr>
              <w:ind w:right="53"/>
              <w:jc w:val="right"/>
              <w:rPr>
                <w:rFonts w:ascii="Angsana New" w:hAnsi="Angsana New"/>
                <w:sz w:val="20"/>
                <w:szCs w:val="20"/>
              </w:rPr>
            </w:pPr>
          </w:p>
        </w:tc>
        <w:tc>
          <w:tcPr>
            <w:tcW w:w="959" w:type="dxa"/>
            <w:vAlign w:val="bottom"/>
          </w:tcPr>
          <w:p w14:paraId="4DE3CFE0" w14:textId="77777777" w:rsidR="004D080A" w:rsidRPr="00BC0B03" w:rsidRDefault="004D080A" w:rsidP="004D080A">
            <w:pPr>
              <w:ind w:right="53"/>
              <w:jc w:val="right"/>
              <w:rPr>
                <w:rFonts w:ascii="Angsana New" w:hAnsi="Angsana New"/>
                <w:sz w:val="20"/>
                <w:szCs w:val="20"/>
              </w:rPr>
            </w:pPr>
          </w:p>
        </w:tc>
        <w:tc>
          <w:tcPr>
            <w:tcW w:w="83" w:type="dxa"/>
            <w:vAlign w:val="bottom"/>
          </w:tcPr>
          <w:p w14:paraId="37AA9752" w14:textId="77777777" w:rsidR="004D080A" w:rsidRPr="00BC0B03" w:rsidRDefault="004D080A" w:rsidP="004D080A">
            <w:pPr>
              <w:jc w:val="right"/>
              <w:rPr>
                <w:rFonts w:ascii="Angsana New" w:hAnsi="Angsana New"/>
                <w:sz w:val="20"/>
                <w:szCs w:val="20"/>
              </w:rPr>
            </w:pPr>
          </w:p>
        </w:tc>
        <w:tc>
          <w:tcPr>
            <w:tcW w:w="959" w:type="dxa"/>
            <w:vAlign w:val="bottom"/>
          </w:tcPr>
          <w:p w14:paraId="267C018D" w14:textId="77777777" w:rsidR="004D080A" w:rsidRPr="00BC0B03" w:rsidRDefault="004D080A" w:rsidP="004D080A">
            <w:pPr>
              <w:ind w:right="53"/>
              <w:jc w:val="right"/>
              <w:rPr>
                <w:rFonts w:ascii="Angsana New" w:hAnsi="Angsana New"/>
                <w:sz w:val="20"/>
                <w:szCs w:val="20"/>
              </w:rPr>
            </w:pPr>
          </w:p>
        </w:tc>
        <w:tc>
          <w:tcPr>
            <w:tcW w:w="48" w:type="dxa"/>
            <w:vAlign w:val="bottom"/>
          </w:tcPr>
          <w:p w14:paraId="7E54531D" w14:textId="77777777" w:rsidR="004D080A" w:rsidRPr="00BC0B03" w:rsidRDefault="004D080A" w:rsidP="004D080A">
            <w:pPr>
              <w:jc w:val="right"/>
              <w:rPr>
                <w:rFonts w:ascii="Angsana New" w:hAnsi="Angsana New"/>
                <w:sz w:val="20"/>
                <w:szCs w:val="20"/>
              </w:rPr>
            </w:pPr>
          </w:p>
        </w:tc>
        <w:tc>
          <w:tcPr>
            <w:tcW w:w="964" w:type="dxa"/>
            <w:shd w:val="clear" w:color="auto" w:fill="auto"/>
            <w:vAlign w:val="bottom"/>
          </w:tcPr>
          <w:p w14:paraId="04057806" w14:textId="3AEED2AE" w:rsidR="004D080A" w:rsidRPr="00BC0B03" w:rsidRDefault="004D080A" w:rsidP="0049439C">
            <w:pPr>
              <w:ind w:right="42"/>
              <w:jc w:val="right"/>
              <w:rPr>
                <w:rFonts w:ascii="Angsana New" w:hAnsi="Angsana New"/>
                <w:sz w:val="20"/>
                <w:szCs w:val="20"/>
              </w:rPr>
            </w:pPr>
            <w:r>
              <w:rPr>
                <w:rFonts w:ascii="Angsana New" w:hAnsi="Angsana New"/>
                <w:sz w:val="20"/>
                <w:szCs w:val="20"/>
              </w:rPr>
              <w:t>1,948</w:t>
            </w:r>
          </w:p>
        </w:tc>
        <w:tc>
          <w:tcPr>
            <w:tcW w:w="48" w:type="dxa"/>
            <w:vAlign w:val="bottom"/>
          </w:tcPr>
          <w:p w14:paraId="60DA34A7" w14:textId="77777777" w:rsidR="004D080A" w:rsidRPr="00BC0B03" w:rsidRDefault="004D080A" w:rsidP="004D080A">
            <w:pPr>
              <w:ind w:right="53"/>
              <w:jc w:val="right"/>
              <w:rPr>
                <w:rFonts w:ascii="Angsana New" w:hAnsi="Angsana New"/>
                <w:sz w:val="20"/>
                <w:szCs w:val="20"/>
              </w:rPr>
            </w:pPr>
          </w:p>
        </w:tc>
        <w:tc>
          <w:tcPr>
            <w:tcW w:w="964" w:type="dxa"/>
            <w:vAlign w:val="bottom"/>
          </w:tcPr>
          <w:p w14:paraId="2E22C688" w14:textId="77777777" w:rsidR="004D080A" w:rsidRPr="00BC0B03" w:rsidRDefault="004D080A" w:rsidP="0049439C">
            <w:pPr>
              <w:ind w:right="42"/>
              <w:jc w:val="right"/>
              <w:rPr>
                <w:rFonts w:ascii="Angsana New" w:hAnsi="Angsana New"/>
                <w:sz w:val="20"/>
                <w:szCs w:val="20"/>
              </w:rPr>
            </w:pPr>
            <w:r w:rsidRPr="00BC0B03">
              <w:rPr>
                <w:rFonts w:ascii="Angsana New" w:hAnsi="Angsana New"/>
                <w:sz w:val="20"/>
                <w:szCs w:val="20"/>
              </w:rPr>
              <w:t>4,572</w:t>
            </w:r>
          </w:p>
        </w:tc>
      </w:tr>
      <w:tr w:rsidR="004D080A" w:rsidRPr="00BC0B03" w14:paraId="56410BA9" w14:textId="77777777" w:rsidTr="006D182E">
        <w:trPr>
          <w:trHeight w:val="275"/>
        </w:trPr>
        <w:tc>
          <w:tcPr>
            <w:tcW w:w="2512" w:type="dxa"/>
          </w:tcPr>
          <w:p w14:paraId="029FFBFF" w14:textId="5186FC32" w:rsidR="004D080A" w:rsidRPr="00BC0B03" w:rsidRDefault="00F20A2D" w:rsidP="004D080A">
            <w:pPr>
              <w:rPr>
                <w:rFonts w:ascii="Angsana New" w:hAnsi="Angsana New"/>
                <w:b/>
                <w:bCs/>
                <w:sz w:val="20"/>
                <w:szCs w:val="20"/>
              </w:rPr>
            </w:pPr>
            <w:r>
              <w:rPr>
                <w:rFonts w:ascii="AngsanaUPC" w:hAnsi="AngsanaUPC" w:cs="AngsanaUPC"/>
                <w:sz w:val="20"/>
                <w:szCs w:val="20"/>
              </w:rPr>
              <w:t>D</w:t>
            </w:r>
            <w:r w:rsidR="0078787D">
              <w:rPr>
                <w:rFonts w:ascii="AngsanaUPC" w:hAnsi="AngsanaUPC" w:cs="AngsanaUPC"/>
                <w:sz w:val="20"/>
                <w:szCs w:val="20"/>
              </w:rPr>
              <w:t>istribution costs</w:t>
            </w:r>
          </w:p>
        </w:tc>
        <w:tc>
          <w:tcPr>
            <w:tcW w:w="48" w:type="dxa"/>
          </w:tcPr>
          <w:p w14:paraId="4E93179D" w14:textId="77777777" w:rsidR="004D080A" w:rsidRPr="00BC0B03" w:rsidRDefault="004D080A" w:rsidP="004D080A">
            <w:pPr>
              <w:rPr>
                <w:rFonts w:ascii="Angsana New" w:hAnsi="Angsana New"/>
                <w:b/>
                <w:bCs/>
                <w:sz w:val="20"/>
                <w:szCs w:val="20"/>
              </w:rPr>
            </w:pPr>
          </w:p>
        </w:tc>
        <w:tc>
          <w:tcPr>
            <w:tcW w:w="1057" w:type="dxa"/>
            <w:vAlign w:val="bottom"/>
          </w:tcPr>
          <w:p w14:paraId="7BFDC1CB" w14:textId="77777777" w:rsidR="004D080A" w:rsidRPr="00BC0B03" w:rsidRDefault="004D080A" w:rsidP="004D080A">
            <w:pPr>
              <w:ind w:right="53"/>
              <w:jc w:val="right"/>
              <w:rPr>
                <w:rFonts w:ascii="Angsana New" w:hAnsi="Angsana New"/>
                <w:sz w:val="20"/>
                <w:szCs w:val="20"/>
              </w:rPr>
            </w:pPr>
          </w:p>
        </w:tc>
        <w:tc>
          <w:tcPr>
            <w:tcW w:w="48" w:type="dxa"/>
            <w:vAlign w:val="bottom"/>
          </w:tcPr>
          <w:p w14:paraId="51007ED5" w14:textId="77777777" w:rsidR="004D080A" w:rsidRPr="00BC0B03" w:rsidRDefault="004D080A" w:rsidP="004D080A">
            <w:pPr>
              <w:ind w:right="53"/>
              <w:jc w:val="right"/>
              <w:rPr>
                <w:rFonts w:ascii="Angsana New" w:hAnsi="Angsana New"/>
                <w:sz w:val="20"/>
                <w:szCs w:val="20"/>
              </w:rPr>
            </w:pPr>
          </w:p>
        </w:tc>
        <w:tc>
          <w:tcPr>
            <w:tcW w:w="959" w:type="dxa"/>
            <w:vAlign w:val="bottom"/>
          </w:tcPr>
          <w:p w14:paraId="1B0E9569" w14:textId="77777777" w:rsidR="004D080A" w:rsidRPr="00BC0B03" w:rsidRDefault="004D080A" w:rsidP="004D080A">
            <w:pPr>
              <w:ind w:right="53"/>
              <w:jc w:val="right"/>
              <w:rPr>
                <w:rFonts w:ascii="Angsana New" w:hAnsi="Angsana New"/>
                <w:sz w:val="20"/>
                <w:szCs w:val="20"/>
              </w:rPr>
            </w:pPr>
          </w:p>
        </w:tc>
        <w:tc>
          <w:tcPr>
            <w:tcW w:w="57" w:type="dxa"/>
            <w:vAlign w:val="bottom"/>
          </w:tcPr>
          <w:p w14:paraId="1986A36E" w14:textId="77777777" w:rsidR="004D080A" w:rsidRPr="00BC0B03" w:rsidRDefault="004D080A" w:rsidP="004D080A">
            <w:pPr>
              <w:ind w:right="53"/>
              <w:jc w:val="right"/>
              <w:rPr>
                <w:rFonts w:ascii="Angsana New" w:hAnsi="Angsana New"/>
                <w:sz w:val="20"/>
                <w:szCs w:val="20"/>
              </w:rPr>
            </w:pPr>
          </w:p>
        </w:tc>
        <w:tc>
          <w:tcPr>
            <w:tcW w:w="959" w:type="dxa"/>
            <w:vAlign w:val="bottom"/>
          </w:tcPr>
          <w:p w14:paraId="5D3874F9" w14:textId="77777777" w:rsidR="004D080A" w:rsidRPr="00BC0B03" w:rsidRDefault="004D080A" w:rsidP="004D080A">
            <w:pPr>
              <w:ind w:right="53"/>
              <w:jc w:val="right"/>
              <w:rPr>
                <w:rFonts w:ascii="Angsana New" w:hAnsi="Angsana New"/>
                <w:sz w:val="20"/>
                <w:szCs w:val="20"/>
              </w:rPr>
            </w:pPr>
          </w:p>
        </w:tc>
        <w:tc>
          <w:tcPr>
            <w:tcW w:w="48" w:type="dxa"/>
            <w:vAlign w:val="bottom"/>
          </w:tcPr>
          <w:p w14:paraId="59EC4F45" w14:textId="77777777" w:rsidR="004D080A" w:rsidRPr="00BC0B03" w:rsidRDefault="004D080A" w:rsidP="004D080A">
            <w:pPr>
              <w:ind w:right="53"/>
              <w:jc w:val="right"/>
              <w:rPr>
                <w:rFonts w:ascii="Angsana New" w:hAnsi="Angsana New"/>
                <w:sz w:val="20"/>
                <w:szCs w:val="20"/>
              </w:rPr>
            </w:pPr>
          </w:p>
        </w:tc>
        <w:tc>
          <w:tcPr>
            <w:tcW w:w="959" w:type="dxa"/>
            <w:vAlign w:val="bottom"/>
          </w:tcPr>
          <w:p w14:paraId="59A9E999" w14:textId="77777777" w:rsidR="004D080A" w:rsidRPr="00BC0B03" w:rsidRDefault="004D080A" w:rsidP="004D080A">
            <w:pPr>
              <w:ind w:right="53"/>
              <w:jc w:val="right"/>
              <w:rPr>
                <w:rFonts w:ascii="Angsana New" w:hAnsi="Angsana New"/>
                <w:sz w:val="20"/>
                <w:szCs w:val="20"/>
              </w:rPr>
            </w:pPr>
          </w:p>
        </w:tc>
        <w:tc>
          <w:tcPr>
            <w:tcW w:w="62" w:type="dxa"/>
            <w:vAlign w:val="bottom"/>
          </w:tcPr>
          <w:p w14:paraId="6673831F" w14:textId="77777777" w:rsidR="004D080A" w:rsidRPr="00BC0B03" w:rsidRDefault="004D080A" w:rsidP="004D080A">
            <w:pPr>
              <w:ind w:right="53"/>
              <w:jc w:val="right"/>
              <w:rPr>
                <w:rFonts w:ascii="Angsana New" w:hAnsi="Angsana New"/>
                <w:sz w:val="20"/>
                <w:szCs w:val="20"/>
              </w:rPr>
            </w:pPr>
          </w:p>
        </w:tc>
        <w:tc>
          <w:tcPr>
            <w:tcW w:w="959" w:type="dxa"/>
            <w:vAlign w:val="bottom"/>
          </w:tcPr>
          <w:p w14:paraId="787A35B8" w14:textId="77777777" w:rsidR="004D080A" w:rsidRPr="00BC0B03" w:rsidRDefault="004D080A" w:rsidP="004D080A">
            <w:pPr>
              <w:ind w:right="53"/>
              <w:jc w:val="right"/>
              <w:rPr>
                <w:rFonts w:ascii="Angsana New" w:hAnsi="Angsana New"/>
                <w:sz w:val="20"/>
                <w:szCs w:val="20"/>
              </w:rPr>
            </w:pPr>
          </w:p>
        </w:tc>
        <w:tc>
          <w:tcPr>
            <w:tcW w:w="48" w:type="dxa"/>
            <w:vAlign w:val="bottom"/>
          </w:tcPr>
          <w:p w14:paraId="036BBE8C" w14:textId="77777777" w:rsidR="004D080A" w:rsidRPr="00BC0B03" w:rsidRDefault="004D080A" w:rsidP="004D080A">
            <w:pPr>
              <w:ind w:right="53"/>
              <w:jc w:val="right"/>
              <w:rPr>
                <w:rFonts w:ascii="Angsana New" w:hAnsi="Angsana New"/>
                <w:sz w:val="20"/>
                <w:szCs w:val="20"/>
              </w:rPr>
            </w:pPr>
          </w:p>
        </w:tc>
        <w:tc>
          <w:tcPr>
            <w:tcW w:w="964" w:type="dxa"/>
            <w:vAlign w:val="bottom"/>
          </w:tcPr>
          <w:p w14:paraId="5779A726" w14:textId="77777777" w:rsidR="004D080A" w:rsidRPr="00BC0B03" w:rsidRDefault="004D080A" w:rsidP="004D080A">
            <w:pPr>
              <w:ind w:right="53"/>
              <w:jc w:val="right"/>
              <w:rPr>
                <w:rFonts w:ascii="Angsana New" w:hAnsi="Angsana New"/>
                <w:sz w:val="20"/>
                <w:szCs w:val="20"/>
              </w:rPr>
            </w:pPr>
          </w:p>
        </w:tc>
        <w:tc>
          <w:tcPr>
            <w:tcW w:w="72" w:type="dxa"/>
            <w:vAlign w:val="bottom"/>
          </w:tcPr>
          <w:p w14:paraId="710E2FAC" w14:textId="77777777" w:rsidR="004D080A" w:rsidRPr="00BC0B03" w:rsidRDefault="004D080A" w:rsidP="004D080A">
            <w:pPr>
              <w:ind w:right="53"/>
              <w:jc w:val="right"/>
              <w:rPr>
                <w:rFonts w:ascii="Angsana New" w:hAnsi="Angsana New"/>
                <w:sz w:val="20"/>
                <w:szCs w:val="20"/>
              </w:rPr>
            </w:pPr>
          </w:p>
        </w:tc>
        <w:tc>
          <w:tcPr>
            <w:tcW w:w="959" w:type="dxa"/>
            <w:vAlign w:val="bottom"/>
          </w:tcPr>
          <w:p w14:paraId="4847D5A4" w14:textId="77777777" w:rsidR="004D080A" w:rsidRPr="00BC0B03" w:rsidRDefault="004D080A" w:rsidP="004D080A">
            <w:pPr>
              <w:ind w:right="53"/>
              <w:jc w:val="right"/>
              <w:rPr>
                <w:rFonts w:ascii="Angsana New" w:hAnsi="Angsana New"/>
                <w:sz w:val="20"/>
                <w:szCs w:val="20"/>
              </w:rPr>
            </w:pPr>
          </w:p>
        </w:tc>
        <w:tc>
          <w:tcPr>
            <w:tcW w:w="48" w:type="dxa"/>
            <w:vAlign w:val="bottom"/>
          </w:tcPr>
          <w:p w14:paraId="06DBCDAC" w14:textId="77777777" w:rsidR="004D080A" w:rsidRPr="00BC0B03" w:rsidRDefault="004D080A" w:rsidP="004D080A">
            <w:pPr>
              <w:ind w:right="53"/>
              <w:jc w:val="right"/>
              <w:rPr>
                <w:rFonts w:ascii="Angsana New" w:hAnsi="Angsana New"/>
                <w:sz w:val="20"/>
                <w:szCs w:val="20"/>
              </w:rPr>
            </w:pPr>
          </w:p>
        </w:tc>
        <w:tc>
          <w:tcPr>
            <w:tcW w:w="959" w:type="dxa"/>
            <w:vAlign w:val="bottom"/>
          </w:tcPr>
          <w:p w14:paraId="396DF1D6" w14:textId="77777777" w:rsidR="004D080A" w:rsidRPr="00BC0B03" w:rsidRDefault="004D080A" w:rsidP="004D080A">
            <w:pPr>
              <w:ind w:right="53"/>
              <w:jc w:val="right"/>
              <w:rPr>
                <w:rFonts w:ascii="Angsana New" w:hAnsi="Angsana New"/>
                <w:sz w:val="20"/>
                <w:szCs w:val="20"/>
              </w:rPr>
            </w:pPr>
          </w:p>
        </w:tc>
        <w:tc>
          <w:tcPr>
            <w:tcW w:w="85" w:type="dxa"/>
            <w:vAlign w:val="bottom"/>
          </w:tcPr>
          <w:p w14:paraId="49E37AFB" w14:textId="77777777" w:rsidR="004D080A" w:rsidRPr="00BC0B03" w:rsidRDefault="004D080A" w:rsidP="004D080A">
            <w:pPr>
              <w:ind w:right="53"/>
              <w:jc w:val="right"/>
              <w:rPr>
                <w:rFonts w:ascii="Angsana New" w:hAnsi="Angsana New"/>
                <w:sz w:val="20"/>
                <w:szCs w:val="20"/>
              </w:rPr>
            </w:pPr>
          </w:p>
        </w:tc>
        <w:tc>
          <w:tcPr>
            <w:tcW w:w="959" w:type="dxa"/>
            <w:vAlign w:val="bottom"/>
          </w:tcPr>
          <w:p w14:paraId="36F1B9AA" w14:textId="77777777" w:rsidR="004D080A" w:rsidRPr="00BC0B03" w:rsidRDefault="004D080A" w:rsidP="004D080A">
            <w:pPr>
              <w:ind w:right="53"/>
              <w:jc w:val="right"/>
              <w:rPr>
                <w:rFonts w:ascii="Angsana New" w:hAnsi="Angsana New"/>
                <w:sz w:val="20"/>
                <w:szCs w:val="20"/>
              </w:rPr>
            </w:pPr>
          </w:p>
        </w:tc>
        <w:tc>
          <w:tcPr>
            <w:tcW w:w="83" w:type="dxa"/>
            <w:vAlign w:val="bottom"/>
          </w:tcPr>
          <w:p w14:paraId="726C775C" w14:textId="77777777" w:rsidR="004D080A" w:rsidRPr="00BC0B03" w:rsidRDefault="004D080A" w:rsidP="004D080A">
            <w:pPr>
              <w:jc w:val="right"/>
              <w:rPr>
                <w:rFonts w:ascii="Angsana New" w:hAnsi="Angsana New"/>
                <w:sz w:val="20"/>
                <w:szCs w:val="20"/>
              </w:rPr>
            </w:pPr>
          </w:p>
        </w:tc>
        <w:tc>
          <w:tcPr>
            <w:tcW w:w="959" w:type="dxa"/>
            <w:vAlign w:val="bottom"/>
          </w:tcPr>
          <w:p w14:paraId="462C0500" w14:textId="77777777" w:rsidR="004D080A" w:rsidRPr="00BC0B03" w:rsidRDefault="004D080A" w:rsidP="004D080A">
            <w:pPr>
              <w:ind w:right="53"/>
              <w:jc w:val="right"/>
              <w:rPr>
                <w:rFonts w:ascii="Angsana New" w:hAnsi="Angsana New"/>
                <w:sz w:val="20"/>
                <w:szCs w:val="20"/>
              </w:rPr>
            </w:pPr>
          </w:p>
        </w:tc>
        <w:tc>
          <w:tcPr>
            <w:tcW w:w="48" w:type="dxa"/>
            <w:vAlign w:val="bottom"/>
          </w:tcPr>
          <w:p w14:paraId="21C89F27" w14:textId="77777777" w:rsidR="004D080A" w:rsidRPr="00BC0B03" w:rsidRDefault="004D080A" w:rsidP="004D080A">
            <w:pPr>
              <w:jc w:val="right"/>
              <w:rPr>
                <w:rFonts w:ascii="Angsana New" w:hAnsi="Angsana New"/>
                <w:sz w:val="20"/>
                <w:szCs w:val="20"/>
              </w:rPr>
            </w:pPr>
          </w:p>
        </w:tc>
        <w:tc>
          <w:tcPr>
            <w:tcW w:w="964" w:type="dxa"/>
            <w:shd w:val="clear" w:color="auto" w:fill="auto"/>
            <w:vAlign w:val="bottom"/>
          </w:tcPr>
          <w:p w14:paraId="288E5FF4" w14:textId="012D7F15" w:rsidR="004D080A" w:rsidRPr="00BC0B03" w:rsidRDefault="004D080A" w:rsidP="00FD6CBC">
            <w:pPr>
              <w:jc w:val="right"/>
              <w:rPr>
                <w:rFonts w:ascii="Angsana New" w:hAnsi="Angsana New"/>
                <w:sz w:val="20"/>
                <w:szCs w:val="20"/>
              </w:rPr>
            </w:pPr>
            <w:r w:rsidRPr="00BC0B03">
              <w:rPr>
                <w:rFonts w:ascii="Angsana New" w:hAnsi="Angsana New"/>
                <w:sz w:val="20"/>
                <w:szCs w:val="20"/>
              </w:rPr>
              <w:t>(2,575)</w:t>
            </w:r>
          </w:p>
        </w:tc>
        <w:tc>
          <w:tcPr>
            <w:tcW w:w="48" w:type="dxa"/>
            <w:vAlign w:val="bottom"/>
          </w:tcPr>
          <w:p w14:paraId="7903E3BC" w14:textId="77777777" w:rsidR="004D080A" w:rsidRPr="00BC0B03" w:rsidRDefault="004D080A" w:rsidP="004D080A">
            <w:pPr>
              <w:ind w:right="53"/>
              <w:jc w:val="right"/>
              <w:rPr>
                <w:rFonts w:ascii="Angsana New" w:hAnsi="Angsana New"/>
                <w:sz w:val="20"/>
                <w:szCs w:val="20"/>
              </w:rPr>
            </w:pPr>
          </w:p>
        </w:tc>
        <w:tc>
          <w:tcPr>
            <w:tcW w:w="964" w:type="dxa"/>
            <w:vAlign w:val="bottom"/>
          </w:tcPr>
          <w:p w14:paraId="2544AA2B" w14:textId="77777777" w:rsidR="004D080A" w:rsidRPr="00BC0B03" w:rsidRDefault="004D080A" w:rsidP="00FD6CBC">
            <w:pPr>
              <w:jc w:val="right"/>
              <w:rPr>
                <w:rFonts w:ascii="Angsana New" w:hAnsi="Angsana New"/>
                <w:sz w:val="20"/>
                <w:szCs w:val="20"/>
              </w:rPr>
            </w:pPr>
            <w:r w:rsidRPr="00BC0B03">
              <w:rPr>
                <w:rFonts w:ascii="Angsana New" w:hAnsi="Angsana New"/>
                <w:sz w:val="20"/>
                <w:szCs w:val="20"/>
              </w:rPr>
              <w:t>(74,541)</w:t>
            </w:r>
          </w:p>
        </w:tc>
      </w:tr>
      <w:tr w:rsidR="004D080A" w:rsidRPr="00BC0B03" w14:paraId="69E0AB53" w14:textId="77777777" w:rsidTr="006D182E">
        <w:trPr>
          <w:trHeight w:val="275"/>
        </w:trPr>
        <w:tc>
          <w:tcPr>
            <w:tcW w:w="2512" w:type="dxa"/>
          </w:tcPr>
          <w:p w14:paraId="18693CA5" w14:textId="47E47506" w:rsidR="004D080A" w:rsidRPr="00BC0B03" w:rsidRDefault="004D080A" w:rsidP="004D080A">
            <w:pPr>
              <w:rPr>
                <w:rFonts w:ascii="Angsana New" w:hAnsi="Angsana New"/>
                <w:b/>
                <w:bCs/>
                <w:sz w:val="20"/>
                <w:szCs w:val="20"/>
              </w:rPr>
            </w:pPr>
            <w:r w:rsidRPr="009864C2">
              <w:rPr>
                <w:rFonts w:ascii="AngsanaUPC" w:hAnsi="AngsanaUPC" w:cs="AngsanaUPC"/>
                <w:sz w:val="20"/>
                <w:szCs w:val="20"/>
              </w:rPr>
              <w:t>Administrative expenses</w:t>
            </w:r>
          </w:p>
        </w:tc>
        <w:tc>
          <w:tcPr>
            <w:tcW w:w="48" w:type="dxa"/>
          </w:tcPr>
          <w:p w14:paraId="18484F26" w14:textId="77777777" w:rsidR="004D080A" w:rsidRPr="00BC0B03" w:rsidRDefault="004D080A" w:rsidP="004D080A">
            <w:pPr>
              <w:rPr>
                <w:rFonts w:ascii="Angsana New" w:hAnsi="Angsana New"/>
                <w:b/>
                <w:bCs/>
                <w:sz w:val="20"/>
                <w:szCs w:val="20"/>
              </w:rPr>
            </w:pPr>
          </w:p>
        </w:tc>
        <w:tc>
          <w:tcPr>
            <w:tcW w:w="1057" w:type="dxa"/>
            <w:vAlign w:val="bottom"/>
          </w:tcPr>
          <w:p w14:paraId="29112A0A" w14:textId="77777777" w:rsidR="004D080A" w:rsidRPr="00BC0B03" w:rsidRDefault="004D080A" w:rsidP="004D080A">
            <w:pPr>
              <w:ind w:right="53"/>
              <w:jc w:val="right"/>
              <w:rPr>
                <w:rFonts w:ascii="Angsana New" w:hAnsi="Angsana New"/>
                <w:sz w:val="20"/>
                <w:szCs w:val="20"/>
              </w:rPr>
            </w:pPr>
          </w:p>
        </w:tc>
        <w:tc>
          <w:tcPr>
            <w:tcW w:w="48" w:type="dxa"/>
            <w:vAlign w:val="bottom"/>
          </w:tcPr>
          <w:p w14:paraId="1286952E" w14:textId="77777777" w:rsidR="004D080A" w:rsidRPr="00BC0B03" w:rsidRDefault="004D080A" w:rsidP="004D080A">
            <w:pPr>
              <w:ind w:right="53"/>
              <w:jc w:val="right"/>
              <w:rPr>
                <w:rFonts w:ascii="Angsana New" w:hAnsi="Angsana New"/>
                <w:sz w:val="20"/>
                <w:szCs w:val="20"/>
              </w:rPr>
            </w:pPr>
          </w:p>
        </w:tc>
        <w:tc>
          <w:tcPr>
            <w:tcW w:w="959" w:type="dxa"/>
            <w:vAlign w:val="bottom"/>
          </w:tcPr>
          <w:p w14:paraId="5015CD7E" w14:textId="77777777" w:rsidR="004D080A" w:rsidRPr="00BC0B03" w:rsidRDefault="004D080A" w:rsidP="004D080A">
            <w:pPr>
              <w:ind w:right="53"/>
              <w:jc w:val="right"/>
              <w:rPr>
                <w:rFonts w:ascii="Angsana New" w:hAnsi="Angsana New"/>
                <w:sz w:val="20"/>
                <w:szCs w:val="20"/>
              </w:rPr>
            </w:pPr>
          </w:p>
        </w:tc>
        <w:tc>
          <w:tcPr>
            <w:tcW w:w="57" w:type="dxa"/>
            <w:vAlign w:val="bottom"/>
          </w:tcPr>
          <w:p w14:paraId="6F79350F" w14:textId="77777777" w:rsidR="004D080A" w:rsidRPr="00BC0B03" w:rsidRDefault="004D080A" w:rsidP="004D080A">
            <w:pPr>
              <w:ind w:right="53"/>
              <w:jc w:val="right"/>
              <w:rPr>
                <w:rFonts w:ascii="Angsana New" w:hAnsi="Angsana New"/>
                <w:sz w:val="20"/>
                <w:szCs w:val="20"/>
              </w:rPr>
            </w:pPr>
          </w:p>
        </w:tc>
        <w:tc>
          <w:tcPr>
            <w:tcW w:w="959" w:type="dxa"/>
            <w:vAlign w:val="bottom"/>
          </w:tcPr>
          <w:p w14:paraId="17F57BEF" w14:textId="77777777" w:rsidR="004D080A" w:rsidRPr="00BC0B03" w:rsidRDefault="004D080A" w:rsidP="004D080A">
            <w:pPr>
              <w:ind w:right="53"/>
              <w:jc w:val="right"/>
              <w:rPr>
                <w:rFonts w:ascii="Angsana New" w:hAnsi="Angsana New"/>
                <w:sz w:val="20"/>
                <w:szCs w:val="20"/>
              </w:rPr>
            </w:pPr>
          </w:p>
        </w:tc>
        <w:tc>
          <w:tcPr>
            <w:tcW w:w="48" w:type="dxa"/>
            <w:vAlign w:val="bottom"/>
          </w:tcPr>
          <w:p w14:paraId="3FA0407D" w14:textId="77777777" w:rsidR="004D080A" w:rsidRPr="00BC0B03" w:rsidRDefault="004D080A" w:rsidP="004D080A">
            <w:pPr>
              <w:ind w:right="53"/>
              <w:jc w:val="right"/>
              <w:rPr>
                <w:rFonts w:ascii="Angsana New" w:hAnsi="Angsana New"/>
                <w:sz w:val="20"/>
                <w:szCs w:val="20"/>
              </w:rPr>
            </w:pPr>
          </w:p>
        </w:tc>
        <w:tc>
          <w:tcPr>
            <w:tcW w:w="959" w:type="dxa"/>
            <w:vAlign w:val="bottom"/>
          </w:tcPr>
          <w:p w14:paraId="01D6CBE3" w14:textId="77777777" w:rsidR="004D080A" w:rsidRPr="00BC0B03" w:rsidRDefault="004D080A" w:rsidP="004D080A">
            <w:pPr>
              <w:ind w:right="53"/>
              <w:jc w:val="right"/>
              <w:rPr>
                <w:rFonts w:ascii="Angsana New" w:hAnsi="Angsana New"/>
                <w:sz w:val="20"/>
                <w:szCs w:val="20"/>
              </w:rPr>
            </w:pPr>
          </w:p>
        </w:tc>
        <w:tc>
          <w:tcPr>
            <w:tcW w:w="62" w:type="dxa"/>
            <w:vAlign w:val="bottom"/>
          </w:tcPr>
          <w:p w14:paraId="28587A17" w14:textId="77777777" w:rsidR="004D080A" w:rsidRPr="00BC0B03" w:rsidRDefault="004D080A" w:rsidP="004D080A">
            <w:pPr>
              <w:ind w:right="53"/>
              <w:jc w:val="right"/>
              <w:rPr>
                <w:rFonts w:ascii="Angsana New" w:hAnsi="Angsana New"/>
                <w:sz w:val="20"/>
                <w:szCs w:val="20"/>
              </w:rPr>
            </w:pPr>
          </w:p>
        </w:tc>
        <w:tc>
          <w:tcPr>
            <w:tcW w:w="959" w:type="dxa"/>
            <w:vAlign w:val="bottom"/>
          </w:tcPr>
          <w:p w14:paraId="655087CB" w14:textId="77777777" w:rsidR="004D080A" w:rsidRPr="00BC0B03" w:rsidRDefault="004D080A" w:rsidP="004D080A">
            <w:pPr>
              <w:ind w:right="53"/>
              <w:jc w:val="right"/>
              <w:rPr>
                <w:rFonts w:ascii="Angsana New" w:hAnsi="Angsana New"/>
                <w:sz w:val="20"/>
                <w:szCs w:val="20"/>
              </w:rPr>
            </w:pPr>
          </w:p>
        </w:tc>
        <w:tc>
          <w:tcPr>
            <w:tcW w:w="48" w:type="dxa"/>
            <w:vAlign w:val="bottom"/>
          </w:tcPr>
          <w:p w14:paraId="5D765381" w14:textId="77777777" w:rsidR="004D080A" w:rsidRPr="00BC0B03" w:rsidRDefault="004D080A" w:rsidP="004D080A">
            <w:pPr>
              <w:ind w:right="53"/>
              <w:jc w:val="right"/>
              <w:rPr>
                <w:rFonts w:ascii="Angsana New" w:hAnsi="Angsana New"/>
                <w:sz w:val="20"/>
                <w:szCs w:val="20"/>
              </w:rPr>
            </w:pPr>
          </w:p>
        </w:tc>
        <w:tc>
          <w:tcPr>
            <w:tcW w:w="964" w:type="dxa"/>
            <w:vAlign w:val="bottom"/>
          </w:tcPr>
          <w:p w14:paraId="1F6E771F" w14:textId="77777777" w:rsidR="004D080A" w:rsidRPr="00BC0B03" w:rsidRDefault="004D080A" w:rsidP="004D080A">
            <w:pPr>
              <w:ind w:right="53"/>
              <w:jc w:val="right"/>
              <w:rPr>
                <w:rFonts w:ascii="Angsana New" w:hAnsi="Angsana New"/>
                <w:sz w:val="20"/>
                <w:szCs w:val="20"/>
              </w:rPr>
            </w:pPr>
          </w:p>
        </w:tc>
        <w:tc>
          <w:tcPr>
            <w:tcW w:w="72" w:type="dxa"/>
            <w:vAlign w:val="bottom"/>
          </w:tcPr>
          <w:p w14:paraId="6BDCB261" w14:textId="77777777" w:rsidR="004D080A" w:rsidRPr="00BC0B03" w:rsidRDefault="004D080A" w:rsidP="004D080A">
            <w:pPr>
              <w:ind w:right="53"/>
              <w:jc w:val="right"/>
              <w:rPr>
                <w:rFonts w:ascii="Angsana New" w:hAnsi="Angsana New"/>
                <w:sz w:val="20"/>
                <w:szCs w:val="20"/>
              </w:rPr>
            </w:pPr>
          </w:p>
        </w:tc>
        <w:tc>
          <w:tcPr>
            <w:tcW w:w="959" w:type="dxa"/>
            <w:vAlign w:val="bottom"/>
          </w:tcPr>
          <w:p w14:paraId="0CB43671" w14:textId="77777777" w:rsidR="004D080A" w:rsidRPr="00BC0B03" w:rsidRDefault="004D080A" w:rsidP="004D080A">
            <w:pPr>
              <w:ind w:right="53"/>
              <w:jc w:val="right"/>
              <w:rPr>
                <w:rFonts w:ascii="Angsana New" w:hAnsi="Angsana New"/>
                <w:sz w:val="20"/>
                <w:szCs w:val="20"/>
              </w:rPr>
            </w:pPr>
          </w:p>
        </w:tc>
        <w:tc>
          <w:tcPr>
            <w:tcW w:w="48" w:type="dxa"/>
            <w:vAlign w:val="bottom"/>
          </w:tcPr>
          <w:p w14:paraId="7899429F" w14:textId="77777777" w:rsidR="004D080A" w:rsidRPr="00BC0B03" w:rsidRDefault="004D080A" w:rsidP="004D080A">
            <w:pPr>
              <w:ind w:right="53"/>
              <w:jc w:val="right"/>
              <w:rPr>
                <w:rFonts w:ascii="Angsana New" w:hAnsi="Angsana New"/>
                <w:sz w:val="20"/>
                <w:szCs w:val="20"/>
              </w:rPr>
            </w:pPr>
          </w:p>
        </w:tc>
        <w:tc>
          <w:tcPr>
            <w:tcW w:w="959" w:type="dxa"/>
            <w:vAlign w:val="bottom"/>
          </w:tcPr>
          <w:p w14:paraId="2A9DC918" w14:textId="77777777" w:rsidR="004D080A" w:rsidRPr="00BC0B03" w:rsidRDefault="004D080A" w:rsidP="004D080A">
            <w:pPr>
              <w:ind w:right="53"/>
              <w:jc w:val="right"/>
              <w:rPr>
                <w:rFonts w:ascii="Angsana New" w:hAnsi="Angsana New"/>
                <w:sz w:val="20"/>
                <w:szCs w:val="20"/>
              </w:rPr>
            </w:pPr>
          </w:p>
        </w:tc>
        <w:tc>
          <w:tcPr>
            <w:tcW w:w="85" w:type="dxa"/>
            <w:vAlign w:val="bottom"/>
          </w:tcPr>
          <w:p w14:paraId="023876F6" w14:textId="77777777" w:rsidR="004D080A" w:rsidRPr="00BC0B03" w:rsidRDefault="004D080A" w:rsidP="004D080A">
            <w:pPr>
              <w:ind w:right="53"/>
              <w:jc w:val="right"/>
              <w:rPr>
                <w:rFonts w:ascii="Angsana New" w:hAnsi="Angsana New"/>
                <w:sz w:val="20"/>
                <w:szCs w:val="20"/>
              </w:rPr>
            </w:pPr>
          </w:p>
        </w:tc>
        <w:tc>
          <w:tcPr>
            <w:tcW w:w="959" w:type="dxa"/>
            <w:vAlign w:val="bottom"/>
          </w:tcPr>
          <w:p w14:paraId="4B387BA8" w14:textId="77777777" w:rsidR="004D080A" w:rsidRPr="00BC0B03" w:rsidRDefault="004D080A" w:rsidP="004D080A">
            <w:pPr>
              <w:ind w:right="53"/>
              <w:jc w:val="right"/>
              <w:rPr>
                <w:rFonts w:ascii="Angsana New" w:hAnsi="Angsana New"/>
                <w:sz w:val="20"/>
                <w:szCs w:val="20"/>
              </w:rPr>
            </w:pPr>
          </w:p>
        </w:tc>
        <w:tc>
          <w:tcPr>
            <w:tcW w:w="83" w:type="dxa"/>
            <w:vAlign w:val="bottom"/>
          </w:tcPr>
          <w:p w14:paraId="50ECB007" w14:textId="77777777" w:rsidR="004D080A" w:rsidRPr="00BC0B03" w:rsidRDefault="004D080A" w:rsidP="004D080A">
            <w:pPr>
              <w:jc w:val="right"/>
              <w:rPr>
                <w:rFonts w:ascii="Angsana New" w:hAnsi="Angsana New"/>
                <w:sz w:val="20"/>
                <w:szCs w:val="20"/>
              </w:rPr>
            </w:pPr>
          </w:p>
        </w:tc>
        <w:tc>
          <w:tcPr>
            <w:tcW w:w="959" w:type="dxa"/>
            <w:vAlign w:val="bottom"/>
          </w:tcPr>
          <w:p w14:paraId="2329DEC7" w14:textId="77777777" w:rsidR="004D080A" w:rsidRPr="00BC0B03" w:rsidRDefault="004D080A" w:rsidP="004D080A">
            <w:pPr>
              <w:ind w:right="53"/>
              <w:jc w:val="right"/>
              <w:rPr>
                <w:rFonts w:ascii="Angsana New" w:hAnsi="Angsana New"/>
                <w:sz w:val="20"/>
                <w:szCs w:val="20"/>
              </w:rPr>
            </w:pPr>
          </w:p>
        </w:tc>
        <w:tc>
          <w:tcPr>
            <w:tcW w:w="48" w:type="dxa"/>
            <w:vAlign w:val="bottom"/>
          </w:tcPr>
          <w:p w14:paraId="185430CB" w14:textId="77777777" w:rsidR="004D080A" w:rsidRPr="00BC0B03" w:rsidRDefault="004D080A" w:rsidP="004D080A">
            <w:pPr>
              <w:jc w:val="right"/>
              <w:rPr>
                <w:rFonts w:ascii="Angsana New" w:hAnsi="Angsana New"/>
                <w:sz w:val="20"/>
                <w:szCs w:val="20"/>
              </w:rPr>
            </w:pPr>
          </w:p>
        </w:tc>
        <w:tc>
          <w:tcPr>
            <w:tcW w:w="964" w:type="dxa"/>
            <w:shd w:val="clear" w:color="auto" w:fill="auto"/>
            <w:vAlign w:val="bottom"/>
          </w:tcPr>
          <w:p w14:paraId="70E08D92" w14:textId="6982D9F3" w:rsidR="004D080A" w:rsidRPr="00BC0B03" w:rsidRDefault="004A022A" w:rsidP="00FD6CBC">
            <w:pPr>
              <w:jc w:val="right"/>
              <w:rPr>
                <w:rFonts w:ascii="Angsana New" w:hAnsi="Angsana New"/>
                <w:sz w:val="20"/>
                <w:szCs w:val="20"/>
              </w:rPr>
            </w:pPr>
            <w:r w:rsidRPr="00BC0B03">
              <w:rPr>
                <w:rFonts w:ascii="Angsana New" w:hAnsi="Angsana New"/>
                <w:sz w:val="20"/>
                <w:szCs w:val="20"/>
              </w:rPr>
              <w:t>(61,</w:t>
            </w:r>
            <w:r w:rsidRPr="003E3F5E">
              <w:rPr>
                <w:rFonts w:ascii="Angsana New" w:hAnsi="Angsana New"/>
                <w:sz w:val="20"/>
                <w:szCs w:val="20"/>
              </w:rPr>
              <w:t>435</w:t>
            </w:r>
            <w:r w:rsidRPr="00BC0B03">
              <w:rPr>
                <w:rFonts w:ascii="Angsana New" w:hAnsi="Angsana New"/>
                <w:sz w:val="20"/>
                <w:szCs w:val="20"/>
              </w:rPr>
              <w:t>)</w:t>
            </w:r>
          </w:p>
        </w:tc>
        <w:tc>
          <w:tcPr>
            <w:tcW w:w="48" w:type="dxa"/>
            <w:vAlign w:val="bottom"/>
          </w:tcPr>
          <w:p w14:paraId="71A41239" w14:textId="77777777" w:rsidR="004D080A" w:rsidRPr="00BC0B03" w:rsidRDefault="004D080A" w:rsidP="004D080A">
            <w:pPr>
              <w:ind w:right="53"/>
              <w:jc w:val="right"/>
              <w:rPr>
                <w:rFonts w:ascii="Angsana New" w:hAnsi="Angsana New"/>
                <w:sz w:val="20"/>
                <w:szCs w:val="20"/>
              </w:rPr>
            </w:pPr>
          </w:p>
        </w:tc>
        <w:tc>
          <w:tcPr>
            <w:tcW w:w="964" w:type="dxa"/>
            <w:vAlign w:val="bottom"/>
          </w:tcPr>
          <w:p w14:paraId="3E5BFC09" w14:textId="77777777" w:rsidR="004D080A" w:rsidRPr="00BC0B03" w:rsidRDefault="004D080A" w:rsidP="00FD6CBC">
            <w:pPr>
              <w:jc w:val="right"/>
              <w:rPr>
                <w:rFonts w:ascii="Angsana New" w:hAnsi="Angsana New"/>
                <w:sz w:val="20"/>
                <w:szCs w:val="20"/>
              </w:rPr>
            </w:pPr>
            <w:r w:rsidRPr="00BC0B03">
              <w:rPr>
                <w:rFonts w:ascii="Angsana New" w:hAnsi="Angsana New"/>
                <w:sz w:val="20"/>
                <w:szCs w:val="20"/>
              </w:rPr>
              <w:t>(54,190)</w:t>
            </w:r>
          </w:p>
        </w:tc>
      </w:tr>
      <w:tr w:rsidR="004D080A" w:rsidRPr="00BC0B03" w14:paraId="79478D17" w14:textId="77777777" w:rsidTr="006D182E">
        <w:trPr>
          <w:trHeight w:val="275"/>
        </w:trPr>
        <w:tc>
          <w:tcPr>
            <w:tcW w:w="2512" w:type="dxa"/>
          </w:tcPr>
          <w:p w14:paraId="6B1988FC" w14:textId="26AECFDA" w:rsidR="004D080A" w:rsidRPr="00BC0B03" w:rsidRDefault="004D080A" w:rsidP="004D080A">
            <w:pPr>
              <w:rPr>
                <w:rFonts w:ascii="Angsana New" w:hAnsi="Angsana New"/>
                <w:b/>
                <w:bCs/>
                <w:sz w:val="20"/>
                <w:szCs w:val="20"/>
              </w:rPr>
            </w:pPr>
            <w:r w:rsidRPr="009864C2">
              <w:rPr>
                <w:rFonts w:ascii="AngsanaUPC" w:hAnsi="AngsanaUPC" w:cs="AngsanaUPC"/>
                <w:sz w:val="20"/>
                <w:szCs w:val="20"/>
              </w:rPr>
              <w:t>Financial cost</w:t>
            </w:r>
            <w:r w:rsidR="0078787D">
              <w:rPr>
                <w:rFonts w:ascii="AngsanaUPC" w:hAnsi="AngsanaUPC" w:cs="AngsanaUPC"/>
                <w:sz w:val="20"/>
                <w:szCs w:val="20"/>
              </w:rPr>
              <w:t>s</w:t>
            </w:r>
          </w:p>
        </w:tc>
        <w:tc>
          <w:tcPr>
            <w:tcW w:w="48" w:type="dxa"/>
          </w:tcPr>
          <w:p w14:paraId="4DA912B9" w14:textId="77777777" w:rsidR="004D080A" w:rsidRPr="00BC0B03" w:rsidRDefault="004D080A" w:rsidP="004D080A">
            <w:pPr>
              <w:rPr>
                <w:rFonts w:ascii="Angsana New" w:hAnsi="Angsana New"/>
                <w:b/>
                <w:bCs/>
                <w:sz w:val="20"/>
                <w:szCs w:val="20"/>
              </w:rPr>
            </w:pPr>
          </w:p>
        </w:tc>
        <w:tc>
          <w:tcPr>
            <w:tcW w:w="1057" w:type="dxa"/>
            <w:vAlign w:val="bottom"/>
          </w:tcPr>
          <w:p w14:paraId="6A4021B0" w14:textId="77777777" w:rsidR="004D080A" w:rsidRPr="00BC0B03" w:rsidRDefault="004D080A" w:rsidP="004D080A">
            <w:pPr>
              <w:ind w:right="53"/>
              <w:jc w:val="right"/>
              <w:rPr>
                <w:rFonts w:ascii="Angsana New" w:hAnsi="Angsana New"/>
                <w:sz w:val="20"/>
                <w:szCs w:val="20"/>
              </w:rPr>
            </w:pPr>
          </w:p>
        </w:tc>
        <w:tc>
          <w:tcPr>
            <w:tcW w:w="48" w:type="dxa"/>
            <w:vAlign w:val="bottom"/>
          </w:tcPr>
          <w:p w14:paraId="39595F04" w14:textId="77777777" w:rsidR="004D080A" w:rsidRPr="00BC0B03" w:rsidRDefault="004D080A" w:rsidP="004D080A">
            <w:pPr>
              <w:ind w:right="53"/>
              <w:jc w:val="right"/>
              <w:rPr>
                <w:rFonts w:ascii="Angsana New" w:hAnsi="Angsana New"/>
                <w:sz w:val="20"/>
                <w:szCs w:val="20"/>
              </w:rPr>
            </w:pPr>
          </w:p>
        </w:tc>
        <w:tc>
          <w:tcPr>
            <w:tcW w:w="959" w:type="dxa"/>
            <w:vAlign w:val="bottom"/>
          </w:tcPr>
          <w:p w14:paraId="349EDC85" w14:textId="77777777" w:rsidR="004D080A" w:rsidRPr="00BC0B03" w:rsidRDefault="004D080A" w:rsidP="004D080A">
            <w:pPr>
              <w:ind w:right="53"/>
              <w:jc w:val="right"/>
              <w:rPr>
                <w:rFonts w:ascii="Angsana New" w:hAnsi="Angsana New"/>
                <w:sz w:val="20"/>
                <w:szCs w:val="20"/>
              </w:rPr>
            </w:pPr>
          </w:p>
        </w:tc>
        <w:tc>
          <w:tcPr>
            <w:tcW w:w="57" w:type="dxa"/>
            <w:vAlign w:val="bottom"/>
          </w:tcPr>
          <w:p w14:paraId="4D7E9968" w14:textId="77777777" w:rsidR="004D080A" w:rsidRPr="00BC0B03" w:rsidRDefault="004D080A" w:rsidP="004D080A">
            <w:pPr>
              <w:ind w:right="53"/>
              <w:jc w:val="right"/>
              <w:rPr>
                <w:rFonts w:ascii="Angsana New" w:hAnsi="Angsana New"/>
                <w:sz w:val="20"/>
                <w:szCs w:val="20"/>
              </w:rPr>
            </w:pPr>
          </w:p>
        </w:tc>
        <w:tc>
          <w:tcPr>
            <w:tcW w:w="959" w:type="dxa"/>
            <w:vAlign w:val="bottom"/>
          </w:tcPr>
          <w:p w14:paraId="0CD00260" w14:textId="77777777" w:rsidR="004D080A" w:rsidRPr="00BC0B03" w:rsidRDefault="004D080A" w:rsidP="004D080A">
            <w:pPr>
              <w:ind w:right="53"/>
              <w:jc w:val="right"/>
              <w:rPr>
                <w:rFonts w:ascii="Angsana New" w:hAnsi="Angsana New"/>
                <w:sz w:val="20"/>
                <w:szCs w:val="20"/>
              </w:rPr>
            </w:pPr>
          </w:p>
        </w:tc>
        <w:tc>
          <w:tcPr>
            <w:tcW w:w="48" w:type="dxa"/>
            <w:vAlign w:val="bottom"/>
          </w:tcPr>
          <w:p w14:paraId="22F7DD51" w14:textId="77777777" w:rsidR="004D080A" w:rsidRPr="00BC0B03" w:rsidRDefault="004D080A" w:rsidP="004D080A">
            <w:pPr>
              <w:ind w:right="53"/>
              <w:jc w:val="right"/>
              <w:rPr>
                <w:rFonts w:ascii="Angsana New" w:hAnsi="Angsana New"/>
                <w:sz w:val="20"/>
                <w:szCs w:val="20"/>
              </w:rPr>
            </w:pPr>
          </w:p>
        </w:tc>
        <w:tc>
          <w:tcPr>
            <w:tcW w:w="959" w:type="dxa"/>
            <w:vAlign w:val="bottom"/>
          </w:tcPr>
          <w:p w14:paraId="19F227FF" w14:textId="77777777" w:rsidR="004D080A" w:rsidRPr="00BC0B03" w:rsidRDefault="004D080A" w:rsidP="004D080A">
            <w:pPr>
              <w:ind w:right="53"/>
              <w:jc w:val="right"/>
              <w:rPr>
                <w:rFonts w:ascii="Angsana New" w:hAnsi="Angsana New"/>
                <w:sz w:val="20"/>
                <w:szCs w:val="20"/>
              </w:rPr>
            </w:pPr>
          </w:p>
        </w:tc>
        <w:tc>
          <w:tcPr>
            <w:tcW w:w="62" w:type="dxa"/>
            <w:vAlign w:val="bottom"/>
          </w:tcPr>
          <w:p w14:paraId="79F5249F" w14:textId="77777777" w:rsidR="004D080A" w:rsidRPr="00BC0B03" w:rsidRDefault="004D080A" w:rsidP="004D080A">
            <w:pPr>
              <w:ind w:right="53"/>
              <w:jc w:val="right"/>
              <w:rPr>
                <w:rFonts w:ascii="Angsana New" w:hAnsi="Angsana New"/>
                <w:sz w:val="20"/>
                <w:szCs w:val="20"/>
              </w:rPr>
            </w:pPr>
          </w:p>
        </w:tc>
        <w:tc>
          <w:tcPr>
            <w:tcW w:w="959" w:type="dxa"/>
            <w:vAlign w:val="bottom"/>
          </w:tcPr>
          <w:p w14:paraId="4C8AD070" w14:textId="77777777" w:rsidR="004D080A" w:rsidRPr="00BC0B03" w:rsidRDefault="004D080A" w:rsidP="004D080A">
            <w:pPr>
              <w:ind w:right="53"/>
              <w:jc w:val="right"/>
              <w:rPr>
                <w:rFonts w:ascii="Angsana New" w:hAnsi="Angsana New"/>
                <w:sz w:val="20"/>
                <w:szCs w:val="20"/>
              </w:rPr>
            </w:pPr>
          </w:p>
        </w:tc>
        <w:tc>
          <w:tcPr>
            <w:tcW w:w="48" w:type="dxa"/>
            <w:vAlign w:val="bottom"/>
          </w:tcPr>
          <w:p w14:paraId="046B2917" w14:textId="77777777" w:rsidR="004D080A" w:rsidRPr="00BC0B03" w:rsidRDefault="004D080A" w:rsidP="004D080A">
            <w:pPr>
              <w:ind w:right="53"/>
              <w:jc w:val="right"/>
              <w:rPr>
                <w:rFonts w:ascii="Angsana New" w:hAnsi="Angsana New"/>
                <w:sz w:val="20"/>
                <w:szCs w:val="20"/>
              </w:rPr>
            </w:pPr>
          </w:p>
        </w:tc>
        <w:tc>
          <w:tcPr>
            <w:tcW w:w="964" w:type="dxa"/>
            <w:vAlign w:val="bottom"/>
          </w:tcPr>
          <w:p w14:paraId="1E140703" w14:textId="77777777" w:rsidR="004D080A" w:rsidRPr="00BC0B03" w:rsidRDefault="004D080A" w:rsidP="004D080A">
            <w:pPr>
              <w:ind w:right="53"/>
              <w:jc w:val="right"/>
              <w:rPr>
                <w:rFonts w:ascii="Angsana New" w:hAnsi="Angsana New"/>
                <w:sz w:val="20"/>
                <w:szCs w:val="20"/>
              </w:rPr>
            </w:pPr>
          </w:p>
        </w:tc>
        <w:tc>
          <w:tcPr>
            <w:tcW w:w="72" w:type="dxa"/>
            <w:vAlign w:val="bottom"/>
          </w:tcPr>
          <w:p w14:paraId="015DC5A7" w14:textId="77777777" w:rsidR="004D080A" w:rsidRPr="00BC0B03" w:rsidRDefault="004D080A" w:rsidP="004D080A">
            <w:pPr>
              <w:ind w:right="53"/>
              <w:jc w:val="right"/>
              <w:rPr>
                <w:rFonts w:ascii="Angsana New" w:hAnsi="Angsana New"/>
                <w:sz w:val="20"/>
                <w:szCs w:val="20"/>
              </w:rPr>
            </w:pPr>
          </w:p>
        </w:tc>
        <w:tc>
          <w:tcPr>
            <w:tcW w:w="959" w:type="dxa"/>
            <w:vAlign w:val="bottom"/>
          </w:tcPr>
          <w:p w14:paraId="057436B1" w14:textId="77777777" w:rsidR="004D080A" w:rsidRPr="00BC0B03" w:rsidRDefault="004D080A" w:rsidP="004D080A">
            <w:pPr>
              <w:ind w:right="53"/>
              <w:jc w:val="right"/>
              <w:rPr>
                <w:rFonts w:ascii="Angsana New" w:hAnsi="Angsana New"/>
                <w:sz w:val="20"/>
                <w:szCs w:val="20"/>
              </w:rPr>
            </w:pPr>
          </w:p>
        </w:tc>
        <w:tc>
          <w:tcPr>
            <w:tcW w:w="48" w:type="dxa"/>
            <w:vAlign w:val="bottom"/>
          </w:tcPr>
          <w:p w14:paraId="5662DF6B" w14:textId="77777777" w:rsidR="004D080A" w:rsidRPr="00BC0B03" w:rsidRDefault="004D080A" w:rsidP="004D080A">
            <w:pPr>
              <w:ind w:right="53"/>
              <w:jc w:val="right"/>
              <w:rPr>
                <w:rFonts w:ascii="Angsana New" w:hAnsi="Angsana New"/>
                <w:sz w:val="20"/>
                <w:szCs w:val="20"/>
              </w:rPr>
            </w:pPr>
          </w:p>
        </w:tc>
        <w:tc>
          <w:tcPr>
            <w:tcW w:w="959" w:type="dxa"/>
            <w:vAlign w:val="bottom"/>
          </w:tcPr>
          <w:p w14:paraId="2A21FD46" w14:textId="77777777" w:rsidR="004D080A" w:rsidRPr="00BC0B03" w:rsidRDefault="004D080A" w:rsidP="004D080A">
            <w:pPr>
              <w:ind w:right="53"/>
              <w:jc w:val="right"/>
              <w:rPr>
                <w:rFonts w:ascii="Angsana New" w:hAnsi="Angsana New"/>
                <w:sz w:val="20"/>
                <w:szCs w:val="20"/>
              </w:rPr>
            </w:pPr>
          </w:p>
        </w:tc>
        <w:tc>
          <w:tcPr>
            <w:tcW w:w="85" w:type="dxa"/>
            <w:vAlign w:val="bottom"/>
          </w:tcPr>
          <w:p w14:paraId="74FE2225" w14:textId="77777777" w:rsidR="004D080A" w:rsidRPr="00BC0B03" w:rsidRDefault="004D080A" w:rsidP="004D080A">
            <w:pPr>
              <w:ind w:right="53"/>
              <w:jc w:val="right"/>
              <w:rPr>
                <w:rFonts w:ascii="Angsana New" w:hAnsi="Angsana New"/>
                <w:sz w:val="20"/>
                <w:szCs w:val="20"/>
              </w:rPr>
            </w:pPr>
          </w:p>
        </w:tc>
        <w:tc>
          <w:tcPr>
            <w:tcW w:w="959" w:type="dxa"/>
            <w:vAlign w:val="bottom"/>
          </w:tcPr>
          <w:p w14:paraId="5470DCBA" w14:textId="77777777" w:rsidR="004D080A" w:rsidRPr="00BC0B03" w:rsidRDefault="004D080A" w:rsidP="004D080A">
            <w:pPr>
              <w:ind w:right="53"/>
              <w:jc w:val="right"/>
              <w:rPr>
                <w:rFonts w:ascii="Angsana New" w:hAnsi="Angsana New"/>
                <w:sz w:val="20"/>
                <w:szCs w:val="20"/>
              </w:rPr>
            </w:pPr>
          </w:p>
        </w:tc>
        <w:tc>
          <w:tcPr>
            <w:tcW w:w="83" w:type="dxa"/>
            <w:vAlign w:val="bottom"/>
          </w:tcPr>
          <w:p w14:paraId="08D0AC02" w14:textId="77777777" w:rsidR="004D080A" w:rsidRPr="00BC0B03" w:rsidRDefault="004D080A" w:rsidP="004D080A">
            <w:pPr>
              <w:jc w:val="right"/>
              <w:rPr>
                <w:rFonts w:ascii="Angsana New" w:hAnsi="Angsana New"/>
                <w:sz w:val="20"/>
                <w:szCs w:val="20"/>
              </w:rPr>
            </w:pPr>
          </w:p>
        </w:tc>
        <w:tc>
          <w:tcPr>
            <w:tcW w:w="959" w:type="dxa"/>
            <w:vAlign w:val="bottom"/>
          </w:tcPr>
          <w:p w14:paraId="4863736F" w14:textId="77777777" w:rsidR="004D080A" w:rsidRPr="00BC0B03" w:rsidRDefault="004D080A" w:rsidP="004D080A">
            <w:pPr>
              <w:ind w:right="53"/>
              <w:jc w:val="right"/>
              <w:rPr>
                <w:rFonts w:ascii="Angsana New" w:hAnsi="Angsana New"/>
                <w:sz w:val="20"/>
                <w:szCs w:val="20"/>
              </w:rPr>
            </w:pPr>
          </w:p>
        </w:tc>
        <w:tc>
          <w:tcPr>
            <w:tcW w:w="48" w:type="dxa"/>
            <w:vAlign w:val="bottom"/>
          </w:tcPr>
          <w:p w14:paraId="2A5057B2" w14:textId="77777777" w:rsidR="004D080A" w:rsidRPr="00BC0B03" w:rsidRDefault="004D080A" w:rsidP="004D080A">
            <w:pPr>
              <w:jc w:val="right"/>
              <w:rPr>
                <w:rFonts w:ascii="Angsana New" w:hAnsi="Angsana New"/>
                <w:sz w:val="20"/>
                <w:szCs w:val="20"/>
              </w:rPr>
            </w:pPr>
          </w:p>
        </w:tc>
        <w:tc>
          <w:tcPr>
            <w:tcW w:w="964" w:type="dxa"/>
            <w:shd w:val="clear" w:color="auto" w:fill="auto"/>
            <w:vAlign w:val="bottom"/>
          </w:tcPr>
          <w:p w14:paraId="6741107E" w14:textId="23698C61" w:rsidR="004D080A" w:rsidRPr="00BC0B03" w:rsidRDefault="004D080A" w:rsidP="00FD6CBC">
            <w:pPr>
              <w:jc w:val="right"/>
              <w:rPr>
                <w:rFonts w:ascii="Angsana New" w:hAnsi="Angsana New"/>
                <w:sz w:val="20"/>
                <w:szCs w:val="20"/>
              </w:rPr>
            </w:pPr>
            <w:r w:rsidRPr="006A66D4">
              <w:rPr>
                <w:rFonts w:ascii="Angsana New" w:hAnsi="Angsana New"/>
                <w:sz w:val="20"/>
                <w:szCs w:val="20"/>
              </w:rPr>
              <w:t>(98,298)</w:t>
            </w:r>
          </w:p>
        </w:tc>
        <w:tc>
          <w:tcPr>
            <w:tcW w:w="48" w:type="dxa"/>
            <w:vAlign w:val="bottom"/>
          </w:tcPr>
          <w:p w14:paraId="4622A0E4" w14:textId="77777777" w:rsidR="004D080A" w:rsidRPr="00BC0B03" w:rsidRDefault="004D080A" w:rsidP="004D080A">
            <w:pPr>
              <w:ind w:right="53"/>
              <w:jc w:val="right"/>
              <w:rPr>
                <w:rFonts w:ascii="Angsana New" w:hAnsi="Angsana New"/>
                <w:sz w:val="20"/>
                <w:szCs w:val="20"/>
              </w:rPr>
            </w:pPr>
          </w:p>
        </w:tc>
        <w:tc>
          <w:tcPr>
            <w:tcW w:w="964" w:type="dxa"/>
            <w:vAlign w:val="bottom"/>
          </w:tcPr>
          <w:p w14:paraId="398332FB" w14:textId="77777777" w:rsidR="004D080A" w:rsidRPr="00BC0B03" w:rsidRDefault="004D080A" w:rsidP="00FD6CBC">
            <w:pPr>
              <w:jc w:val="right"/>
              <w:rPr>
                <w:rFonts w:ascii="Angsana New" w:hAnsi="Angsana New"/>
                <w:sz w:val="20"/>
                <w:szCs w:val="20"/>
              </w:rPr>
            </w:pPr>
            <w:r w:rsidRPr="00BC0B03">
              <w:rPr>
                <w:rFonts w:ascii="Angsana New" w:hAnsi="Angsana New"/>
                <w:sz w:val="20"/>
                <w:szCs w:val="20"/>
              </w:rPr>
              <w:t>(102,370)</w:t>
            </w:r>
          </w:p>
        </w:tc>
      </w:tr>
      <w:tr w:rsidR="004D080A" w:rsidRPr="00BC0B03" w14:paraId="3A5B3127" w14:textId="77777777" w:rsidTr="006D182E">
        <w:trPr>
          <w:trHeight w:val="275"/>
        </w:trPr>
        <w:tc>
          <w:tcPr>
            <w:tcW w:w="2512" w:type="dxa"/>
          </w:tcPr>
          <w:p w14:paraId="48FC9741" w14:textId="3B480772" w:rsidR="004D080A" w:rsidRPr="00BC0B03" w:rsidRDefault="004D080A" w:rsidP="004D080A">
            <w:pPr>
              <w:rPr>
                <w:rFonts w:ascii="Angsana New" w:hAnsi="Angsana New"/>
                <w:b/>
                <w:bCs/>
                <w:sz w:val="20"/>
                <w:szCs w:val="20"/>
              </w:rPr>
            </w:pPr>
            <w:r w:rsidRPr="009864C2">
              <w:rPr>
                <w:rFonts w:ascii="AngsanaUPC" w:hAnsi="AngsanaUPC" w:cs="AngsanaUPC"/>
                <w:spacing w:val="-2"/>
                <w:sz w:val="20"/>
                <w:szCs w:val="20"/>
              </w:rPr>
              <w:t>Share of profit from investment in joint venture</w:t>
            </w:r>
          </w:p>
        </w:tc>
        <w:tc>
          <w:tcPr>
            <w:tcW w:w="48" w:type="dxa"/>
          </w:tcPr>
          <w:p w14:paraId="1D4361AC" w14:textId="77777777" w:rsidR="004D080A" w:rsidRPr="00BC0B03" w:rsidRDefault="004D080A" w:rsidP="004D080A">
            <w:pPr>
              <w:rPr>
                <w:rFonts w:ascii="Angsana New" w:hAnsi="Angsana New"/>
                <w:b/>
                <w:bCs/>
                <w:sz w:val="20"/>
                <w:szCs w:val="20"/>
              </w:rPr>
            </w:pPr>
          </w:p>
        </w:tc>
        <w:tc>
          <w:tcPr>
            <w:tcW w:w="1057" w:type="dxa"/>
            <w:vAlign w:val="bottom"/>
          </w:tcPr>
          <w:p w14:paraId="3D06BAC8" w14:textId="77777777" w:rsidR="004D080A" w:rsidRPr="00BC0B03" w:rsidRDefault="004D080A" w:rsidP="004D080A">
            <w:pPr>
              <w:ind w:right="53"/>
              <w:jc w:val="right"/>
              <w:rPr>
                <w:rFonts w:ascii="Angsana New" w:hAnsi="Angsana New"/>
                <w:sz w:val="20"/>
                <w:szCs w:val="20"/>
              </w:rPr>
            </w:pPr>
          </w:p>
        </w:tc>
        <w:tc>
          <w:tcPr>
            <w:tcW w:w="48" w:type="dxa"/>
            <w:vAlign w:val="bottom"/>
          </w:tcPr>
          <w:p w14:paraId="46386671" w14:textId="77777777" w:rsidR="004D080A" w:rsidRPr="00BC0B03" w:rsidRDefault="004D080A" w:rsidP="004D080A">
            <w:pPr>
              <w:ind w:right="53"/>
              <w:jc w:val="right"/>
              <w:rPr>
                <w:rFonts w:ascii="Angsana New" w:hAnsi="Angsana New"/>
                <w:sz w:val="20"/>
                <w:szCs w:val="20"/>
              </w:rPr>
            </w:pPr>
          </w:p>
        </w:tc>
        <w:tc>
          <w:tcPr>
            <w:tcW w:w="959" w:type="dxa"/>
            <w:vAlign w:val="bottom"/>
          </w:tcPr>
          <w:p w14:paraId="7CBEEA71" w14:textId="77777777" w:rsidR="004D080A" w:rsidRPr="00BC0B03" w:rsidRDefault="004D080A" w:rsidP="004D080A">
            <w:pPr>
              <w:ind w:right="53"/>
              <w:jc w:val="right"/>
              <w:rPr>
                <w:rFonts w:ascii="Angsana New" w:hAnsi="Angsana New"/>
                <w:sz w:val="20"/>
                <w:szCs w:val="20"/>
              </w:rPr>
            </w:pPr>
          </w:p>
        </w:tc>
        <w:tc>
          <w:tcPr>
            <w:tcW w:w="57" w:type="dxa"/>
            <w:vAlign w:val="bottom"/>
          </w:tcPr>
          <w:p w14:paraId="4334F8BF" w14:textId="77777777" w:rsidR="004D080A" w:rsidRPr="00BC0B03" w:rsidRDefault="004D080A" w:rsidP="004D080A">
            <w:pPr>
              <w:ind w:right="53"/>
              <w:jc w:val="right"/>
              <w:rPr>
                <w:rFonts w:ascii="Angsana New" w:hAnsi="Angsana New"/>
                <w:sz w:val="20"/>
                <w:szCs w:val="20"/>
              </w:rPr>
            </w:pPr>
          </w:p>
        </w:tc>
        <w:tc>
          <w:tcPr>
            <w:tcW w:w="959" w:type="dxa"/>
            <w:vAlign w:val="bottom"/>
          </w:tcPr>
          <w:p w14:paraId="62378F6D" w14:textId="77777777" w:rsidR="004D080A" w:rsidRPr="00BC0B03" w:rsidRDefault="004D080A" w:rsidP="004D080A">
            <w:pPr>
              <w:ind w:right="53"/>
              <w:jc w:val="right"/>
              <w:rPr>
                <w:rFonts w:ascii="Angsana New" w:hAnsi="Angsana New"/>
                <w:sz w:val="20"/>
                <w:szCs w:val="20"/>
              </w:rPr>
            </w:pPr>
          </w:p>
        </w:tc>
        <w:tc>
          <w:tcPr>
            <w:tcW w:w="48" w:type="dxa"/>
            <w:vAlign w:val="bottom"/>
          </w:tcPr>
          <w:p w14:paraId="088632DA" w14:textId="77777777" w:rsidR="004D080A" w:rsidRPr="00BC0B03" w:rsidRDefault="004D080A" w:rsidP="004D080A">
            <w:pPr>
              <w:ind w:right="53"/>
              <w:jc w:val="right"/>
              <w:rPr>
                <w:rFonts w:ascii="Angsana New" w:hAnsi="Angsana New"/>
                <w:sz w:val="20"/>
                <w:szCs w:val="20"/>
              </w:rPr>
            </w:pPr>
          </w:p>
        </w:tc>
        <w:tc>
          <w:tcPr>
            <w:tcW w:w="959" w:type="dxa"/>
            <w:vAlign w:val="bottom"/>
          </w:tcPr>
          <w:p w14:paraId="1F59780A" w14:textId="77777777" w:rsidR="004D080A" w:rsidRPr="00BC0B03" w:rsidRDefault="004D080A" w:rsidP="004D080A">
            <w:pPr>
              <w:ind w:right="53"/>
              <w:jc w:val="right"/>
              <w:rPr>
                <w:rFonts w:ascii="Angsana New" w:hAnsi="Angsana New"/>
                <w:sz w:val="20"/>
                <w:szCs w:val="20"/>
              </w:rPr>
            </w:pPr>
          </w:p>
        </w:tc>
        <w:tc>
          <w:tcPr>
            <w:tcW w:w="62" w:type="dxa"/>
            <w:vAlign w:val="bottom"/>
          </w:tcPr>
          <w:p w14:paraId="465EDCDE" w14:textId="77777777" w:rsidR="004D080A" w:rsidRPr="00BC0B03" w:rsidRDefault="004D080A" w:rsidP="004D080A">
            <w:pPr>
              <w:ind w:right="53"/>
              <w:jc w:val="right"/>
              <w:rPr>
                <w:rFonts w:ascii="Angsana New" w:hAnsi="Angsana New"/>
                <w:sz w:val="20"/>
                <w:szCs w:val="20"/>
              </w:rPr>
            </w:pPr>
          </w:p>
        </w:tc>
        <w:tc>
          <w:tcPr>
            <w:tcW w:w="959" w:type="dxa"/>
            <w:vAlign w:val="bottom"/>
          </w:tcPr>
          <w:p w14:paraId="404C0432" w14:textId="77777777" w:rsidR="004D080A" w:rsidRPr="00BC0B03" w:rsidRDefault="004D080A" w:rsidP="004D080A">
            <w:pPr>
              <w:ind w:right="53"/>
              <w:jc w:val="right"/>
              <w:rPr>
                <w:rFonts w:ascii="Angsana New" w:hAnsi="Angsana New"/>
                <w:sz w:val="20"/>
                <w:szCs w:val="20"/>
              </w:rPr>
            </w:pPr>
          </w:p>
        </w:tc>
        <w:tc>
          <w:tcPr>
            <w:tcW w:w="48" w:type="dxa"/>
            <w:vAlign w:val="bottom"/>
          </w:tcPr>
          <w:p w14:paraId="3F49B9F2" w14:textId="77777777" w:rsidR="004D080A" w:rsidRPr="00BC0B03" w:rsidRDefault="004D080A" w:rsidP="004D080A">
            <w:pPr>
              <w:ind w:right="53"/>
              <w:jc w:val="right"/>
              <w:rPr>
                <w:rFonts w:ascii="Angsana New" w:hAnsi="Angsana New"/>
                <w:sz w:val="20"/>
                <w:szCs w:val="20"/>
              </w:rPr>
            </w:pPr>
          </w:p>
        </w:tc>
        <w:tc>
          <w:tcPr>
            <w:tcW w:w="964" w:type="dxa"/>
            <w:vAlign w:val="bottom"/>
          </w:tcPr>
          <w:p w14:paraId="0A6F5335" w14:textId="77777777" w:rsidR="004D080A" w:rsidRPr="00BC0B03" w:rsidRDefault="004D080A" w:rsidP="004D080A">
            <w:pPr>
              <w:ind w:right="53"/>
              <w:jc w:val="right"/>
              <w:rPr>
                <w:rFonts w:ascii="Angsana New" w:hAnsi="Angsana New"/>
                <w:sz w:val="20"/>
                <w:szCs w:val="20"/>
              </w:rPr>
            </w:pPr>
          </w:p>
        </w:tc>
        <w:tc>
          <w:tcPr>
            <w:tcW w:w="72" w:type="dxa"/>
            <w:vAlign w:val="bottom"/>
          </w:tcPr>
          <w:p w14:paraId="6BD7C702" w14:textId="77777777" w:rsidR="004D080A" w:rsidRPr="00BC0B03" w:rsidRDefault="004D080A" w:rsidP="004D080A">
            <w:pPr>
              <w:ind w:right="53"/>
              <w:jc w:val="right"/>
              <w:rPr>
                <w:rFonts w:ascii="Angsana New" w:hAnsi="Angsana New"/>
                <w:sz w:val="20"/>
                <w:szCs w:val="20"/>
              </w:rPr>
            </w:pPr>
          </w:p>
        </w:tc>
        <w:tc>
          <w:tcPr>
            <w:tcW w:w="959" w:type="dxa"/>
            <w:vAlign w:val="bottom"/>
          </w:tcPr>
          <w:p w14:paraId="4FFA7EC1" w14:textId="77777777" w:rsidR="004D080A" w:rsidRPr="00BC0B03" w:rsidRDefault="004D080A" w:rsidP="004D080A">
            <w:pPr>
              <w:ind w:right="53"/>
              <w:jc w:val="right"/>
              <w:rPr>
                <w:rFonts w:ascii="Angsana New" w:hAnsi="Angsana New"/>
                <w:sz w:val="20"/>
                <w:szCs w:val="20"/>
              </w:rPr>
            </w:pPr>
          </w:p>
        </w:tc>
        <w:tc>
          <w:tcPr>
            <w:tcW w:w="48" w:type="dxa"/>
            <w:vAlign w:val="bottom"/>
          </w:tcPr>
          <w:p w14:paraId="57DD82A9" w14:textId="77777777" w:rsidR="004D080A" w:rsidRPr="00BC0B03" w:rsidRDefault="004D080A" w:rsidP="004D080A">
            <w:pPr>
              <w:ind w:right="53"/>
              <w:jc w:val="right"/>
              <w:rPr>
                <w:rFonts w:ascii="Angsana New" w:hAnsi="Angsana New"/>
                <w:sz w:val="20"/>
                <w:szCs w:val="20"/>
              </w:rPr>
            </w:pPr>
          </w:p>
        </w:tc>
        <w:tc>
          <w:tcPr>
            <w:tcW w:w="959" w:type="dxa"/>
            <w:vAlign w:val="bottom"/>
          </w:tcPr>
          <w:p w14:paraId="67EA7159" w14:textId="77777777" w:rsidR="004D080A" w:rsidRPr="00BC0B03" w:rsidRDefault="004D080A" w:rsidP="004D080A">
            <w:pPr>
              <w:ind w:right="53"/>
              <w:jc w:val="right"/>
              <w:rPr>
                <w:rFonts w:ascii="Angsana New" w:hAnsi="Angsana New"/>
                <w:sz w:val="20"/>
                <w:szCs w:val="20"/>
              </w:rPr>
            </w:pPr>
          </w:p>
        </w:tc>
        <w:tc>
          <w:tcPr>
            <w:tcW w:w="85" w:type="dxa"/>
            <w:vAlign w:val="bottom"/>
          </w:tcPr>
          <w:p w14:paraId="280B4903" w14:textId="77777777" w:rsidR="004D080A" w:rsidRPr="00BC0B03" w:rsidRDefault="004D080A" w:rsidP="004D080A">
            <w:pPr>
              <w:ind w:right="53"/>
              <w:jc w:val="right"/>
              <w:rPr>
                <w:rFonts w:ascii="Angsana New" w:hAnsi="Angsana New"/>
                <w:sz w:val="20"/>
                <w:szCs w:val="20"/>
              </w:rPr>
            </w:pPr>
          </w:p>
        </w:tc>
        <w:tc>
          <w:tcPr>
            <w:tcW w:w="959" w:type="dxa"/>
            <w:vAlign w:val="bottom"/>
          </w:tcPr>
          <w:p w14:paraId="53FCBE39" w14:textId="77777777" w:rsidR="004D080A" w:rsidRPr="00BC0B03" w:rsidRDefault="004D080A" w:rsidP="004D080A">
            <w:pPr>
              <w:ind w:right="53"/>
              <w:jc w:val="right"/>
              <w:rPr>
                <w:rFonts w:ascii="Angsana New" w:hAnsi="Angsana New"/>
                <w:sz w:val="20"/>
                <w:szCs w:val="20"/>
              </w:rPr>
            </w:pPr>
          </w:p>
        </w:tc>
        <w:tc>
          <w:tcPr>
            <w:tcW w:w="83" w:type="dxa"/>
            <w:vAlign w:val="bottom"/>
          </w:tcPr>
          <w:p w14:paraId="221A6B26" w14:textId="77777777" w:rsidR="004D080A" w:rsidRPr="00BC0B03" w:rsidRDefault="004D080A" w:rsidP="004D080A">
            <w:pPr>
              <w:jc w:val="right"/>
              <w:rPr>
                <w:rFonts w:ascii="Angsana New" w:hAnsi="Angsana New"/>
                <w:sz w:val="20"/>
                <w:szCs w:val="20"/>
              </w:rPr>
            </w:pPr>
          </w:p>
        </w:tc>
        <w:tc>
          <w:tcPr>
            <w:tcW w:w="959" w:type="dxa"/>
            <w:vAlign w:val="bottom"/>
          </w:tcPr>
          <w:p w14:paraId="6A8D4D7F" w14:textId="77777777" w:rsidR="004D080A" w:rsidRPr="00BC0B03" w:rsidRDefault="004D080A" w:rsidP="004D080A">
            <w:pPr>
              <w:ind w:right="53"/>
              <w:jc w:val="right"/>
              <w:rPr>
                <w:rFonts w:ascii="Angsana New" w:hAnsi="Angsana New"/>
                <w:sz w:val="20"/>
                <w:szCs w:val="20"/>
              </w:rPr>
            </w:pPr>
          </w:p>
        </w:tc>
        <w:tc>
          <w:tcPr>
            <w:tcW w:w="48" w:type="dxa"/>
            <w:vAlign w:val="bottom"/>
          </w:tcPr>
          <w:p w14:paraId="49E2DFEC" w14:textId="77777777" w:rsidR="004D080A" w:rsidRPr="00BC0B03" w:rsidRDefault="004D080A" w:rsidP="004D080A">
            <w:pPr>
              <w:jc w:val="right"/>
              <w:rPr>
                <w:rFonts w:ascii="Angsana New" w:hAnsi="Angsana New"/>
                <w:sz w:val="20"/>
                <w:szCs w:val="20"/>
              </w:rPr>
            </w:pPr>
          </w:p>
        </w:tc>
        <w:tc>
          <w:tcPr>
            <w:tcW w:w="964" w:type="dxa"/>
            <w:tcBorders>
              <w:bottom w:val="single" w:sz="4" w:space="0" w:color="auto"/>
            </w:tcBorders>
            <w:shd w:val="clear" w:color="auto" w:fill="auto"/>
            <w:vAlign w:val="bottom"/>
          </w:tcPr>
          <w:p w14:paraId="1FB531F5" w14:textId="233B3351" w:rsidR="004D080A" w:rsidRPr="00BC0B03" w:rsidRDefault="004D080A" w:rsidP="0049439C">
            <w:pPr>
              <w:ind w:right="42"/>
              <w:jc w:val="right"/>
              <w:rPr>
                <w:rFonts w:ascii="Angsana New" w:hAnsi="Angsana New"/>
                <w:sz w:val="20"/>
                <w:szCs w:val="20"/>
              </w:rPr>
            </w:pPr>
            <w:r w:rsidRPr="00440783">
              <w:rPr>
                <w:rFonts w:ascii="Angsana New" w:hAnsi="Angsana New"/>
                <w:sz w:val="20"/>
                <w:szCs w:val="20"/>
              </w:rPr>
              <w:t>3,061</w:t>
            </w:r>
          </w:p>
        </w:tc>
        <w:tc>
          <w:tcPr>
            <w:tcW w:w="48" w:type="dxa"/>
            <w:vAlign w:val="bottom"/>
          </w:tcPr>
          <w:p w14:paraId="054A59F3" w14:textId="77777777" w:rsidR="004D080A" w:rsidRPr="00BC0B03" w:rsidRDefault="004D080A" w:rsidP="004D080A">
            <w:pPr>
              <w:ind w:right="53"/>
              <w:jc w:val="right"/>
              <w:rPr>
                <w:rFonts w:ascii="Angsana New" w:hAnsi="Angsana New"/>
                <w:sz w:val="20"/>
                <w:szCs w:val="20"/>
              </w:rPr>
            </w:pPr>
          </w:p>
        </w:tc>
        <w:tc>
          <w:tcPr>
            <w:tcW w:w="964" w:type="dxa"/>
            <w:tcBorders>
              <w:bottom w:val="single" w:sz="4" w:space="0" w:color="auto"/>
            </w:tcBorders>
            <w:vAlign w:val="bottom"/>
          </w:tcPr>
          <w:p w14:paraId="10697FDE" w14:textId="77777777" w:rsidR="004D080A" w:rsidRPr="00BC0B03" w:rsidRDefault="004D080A" w:rsidP="0049439C">
            <w:pPr>
              <w:ind w:right="42"/>
              <w:jc w:val="right"/>
              <w:rPr>
                <w:rFonts w:ascii="Angsana New" w:hAnsi="Angsana New"/>
                <w:sz w:val="20"/>
                <w:szCs w:val="20"/>
              </w:rPr>
            </w:pPr>
            <w:r w:rsidRPr="00BC0B03">
              <w:rPr>
                <w:rFonts w:ascii="Angsana New" w:hAnsi="Angsana New"/>
                <w:sz w:val="20"/>
                <w:szCs w:val="20"/>
              </w:rPr>
              <w:t>7,431</w:t>
            </w:r>
          </w:p>
        </w:tc>
      </w:tr>
      <w:tr w:rsidR="004D080A" w:rsidRPr="00BC0B03" w14:paraId="428C3C79" w14:textId="77777777" w:rsidTr="006D182E">
        <w:trPr>
          <w:trHeight w:val="50"/>
        </w:trPr>
        <w:tc>
          <w:tcPr>
            <w:tcW w:w="2512" w:type="dxa"/>
          </w:tcPr>
          <w:p w14:paraId="57798646" w14:textId="565CF5FA" w:rsidR="004D080A" w:rsidRPr="00BC0B03" w:rsidRDefault="004D080A" w:rsidP="004D080A">
            <w:pPr>
              <w:rPr>
                <w:rFonts w:ascii="Angsana New" w:hAnsi="Angsana New"/>
                <w:b/>
                <w:bCs/>
                <w:sz w:val="20"/>
                <w:szCs w:val="20"/>
              </w:rPr>
            </w:pPr>
            <w:r w:rsidRPr="009864C2">
              <w:rPr>
                <w:rFonts w:ascii="AngsanaUPC" w:hAnsi="AngsanaUPC" w:cs="AngsanaUPC"/>
                <w:b/>
                <w:bCs/>
                <w:sz w:val="20"/>
                <w:szCs w:val="20"/>
              </w:rPr>
              <w:t xml:space="preserve">Profit (loss) before income tax </w:t>
            </w:r>
          </w:p>
        </w:tc>
        <w:tc>
          <w:tcPr>
            <w:tcW w:w="48" w:type="dxa"/>
          </w:tcPr>
          <w:p w14:paraId="6C2114DA" w14:textId="77777777" w:rsidR="004D080A" w:rsidRPr="00BC0B03" w:rsidRDefault="004D080A" w:rsidP="004D080A">
            <w:pPr>
              <w:rPr>
                <w:rFonts w:ascii="Angsana New" w:hAnsi="Angsana New"/>
                <w:b/>
                <w:bCs/>
                <w:sz w:val="20"/>
                <w:szCs w:val="20"/>
              </w:rPr>
            </w:pPr>
          </w:p>
        </w:tc>
        <w:tc>
          <w:tcPr>
            <w:tcW w:w="1057" w:type="dxa"/>
            <w:vAlign w:val="bottom"/>
          </w:tcPr>
          <w:p w14:paraId="4C29DED7" w14:textId="77777777" w:rsidR="004D080A" w:rsidRPr="00BC0B03" w:rsidRDefault="004D080A" w:rsidP="004D080A">
            <w:pPr>
              <w:ind w:right="53"/>
              <w:jc w:val="right"/>
              <w:rPr>
                <w:rFonts w:ascii="Angsana New" w:hAnsi="Angsana New"/>
                <w:sz w:val="20"/>
                <w:szCs w:val="20"/>
              </w:rPr>
            </w:pPr>
          </w:p>
        </w:tc>
        <w:tc>
          <w:tcPr>
            <w:tcW w:w="48" w:type="dxa"/>
            <w:vAlign w:val="bottom"/>
          </w:tcPr>
          <w:p w14:paraId="7D56AA74" w14:textId="77777777" w:rsidR="004D080A" w:rsidRPr="00BC0B03" w:rsidRDefault="004D080A" w:rsidP="004D080A">
            <w:pPr>
              <w:ind w:right="53"/>
              <w:jc w:val="right"/>
              <w:rPr>
                <w:rFonts w:ascii="Angsana New" w:hAnsi="Angsana New"/>
                <w:sz w:val="20"/>
                <w:szCs w:val="20"/>
              </w:rPr>
            </w:pPr>
          </w:p>
        </w:tc>
        <w:tc>
          <w:tcPr>
            <w:tcW w:w="959" w:type="dxa"/>
            <w:vAlign w:val="bottom"/>
          </w:tcPr>
          <w:p w14:paraId="00D627DE" w14:textId="77777777" w:rsidR="004D080A" w:rsidRPr="00BC0B03" w:rsidRDefault="004D080A" w:rsidP="004D080A">
            <w:pPr>
              <w:ind w:right="53"/>
              <w:jc w:val="right"/>
              <w:rPr>
                <w:rFonts w:ascii="Angsana New" w:hAnsi="Angsana New"/>
                <w:sz w:val="20"/>
                <w:szCs w:val="20"/>
              </w:rPr>
            </w:pPr>
          </w:p>
        </w:tc>
        <w:tc>
          <w:tcPr>
            <w:tcW w:w="57" w:type="dxa"/>
            <w:vAlign w:val="bottom"/>
          </w:tcPr>
          <w:p w14:paraId="32C42FB7" w14:textId="77777777" w:rsidR="004D080A" w:rsidRPr="00BC0B03" w:rsidRDefault="004D080A" w:rsidP="004D080A">
            <w:pPr>
              <w:ind w:right="53"/>
              <w:jc w:val="right"/>
              <w:rPr>
                <w:rFonts w:ascii="Angsana New" w:hAnsi="Angsana New"/>
                <w:sz w:val="20"/>
                <w:szCs w:val="20"/>
              </w:rPr>
            </w:pPr>
          </w:p>
        </w:tc>
        <w:tc>
          <w:tcPr>
            <w:tcW w:w="959" w:type="dxa"/>
            <w:vAlign w:val="bottom"/>
          </w:tcPr>
          <w:p w14:paraId="2B673E93" w14:textId="77777777" w:rsidR="004D080A" w:rsidRPr="00BC0B03" w:rsidRDefault="004D080A" w:rsidP="004D080A">
            <w:pPr>
              <w:ind w:right="53"/>
              <w:jc w:val="right"/>
              <w:rPr>
                <w:rFonts w:ascii="Angsana New" w:hAnsi="Angsana New"/>
                <w:sz w:val="20"/>
                <w:szCs w:val="20"/>
              </w:rPr>
            </w:pPr>
          </w:p>
        </w:tc>
        <w:tc>
          <w:tcPr>
            <w:tcW w:w="48" w:type="dxa"/>
            <w:vAlign w:val="bottom"/>
          </w:tcPr>
          <w:p w14:paraId="32D84A22" w14:textId="77777777" w:rsidR="004D080A" w:rsidRPr="00BC0B03" w:rsidRDefault="004D080A" w:rsidP="004D080A">
            <w:pPr>
              <w:ind w:right="53"/>
              <w:jc w:val="right"/>
              <w:rPr>
                <w:rFonts w:ascii="Angsana New" w:hAnsi="Angsana New"/>
                <w:sz w:val="20"/>
                <w:szCs w:val="20"/>
              </w:rPr>
            </w:pPr>
          </w:p>
        </w:tc>
        <w:tc>
          <w:tcPr>
            <w:tcW w:w="959" w:type="dxa"/>
            <w:vAlign w:val="bottom"/>
          </w:tcPr>
          <w:p w14:paraId="2EA0C971" w14:textId="77777777" w:rsidR="004D080A" w:rsidRPr="00BC0B03" w:rsidRDefault="004D080A" w:rsidP="004D080A">
            <w:pPr>
              <w:ind w:right="53"/>
              <w:jc w:val="right"/>
              <w:rPr>
                <w:rFonts w:ascii="Angsana New" w:hAnsi="Angsana New"/>
                <w:sz w:val="20"/>
                <w:szCs w:val="20"/>
              </w:rPr>
            </w:pPr>
          </w:p>
        </w:tc>
        <w:tc>
          <w:tcPr>
            <w:tcW w:w="62" w:type="dxa"/>
            <w:vAlign w:val="bottom"/>
          </w:tcPr>
          <w:p w14:paraId="695CB007" w14:textId="77777777" w:rsidR="004D080A" w:rsidRPr="00BC0B03" w:rsidRDefault="004D080A" w:rsidP="004D080A">
            <w:pPr>
              <w:ind w:right="53"/>
              <w:jc w:val="right"/>
              <w:rPr>
                <w:rFonts w:ascii="Angsana New" w:hAnsi="Angsana New"/>
                <w:sz w:val="20"/>
                <w:szCs w:val="20"/>
              </w:rPr>
            </w:pPr>
          </w:p>
        </w:tc>
        <w:tc>
          <w:tcPr>
            <w:tcW w:w="959" w:type="dxa"/>
            <w:vAlign w:val="bottom"/>
          </w:tcPr>
          <w:p w14:paraId="23D9F90A" w14:textId="77777777" w:rsidR="004D080A" w:rsidRPr="00BC0B03" w:rsidRDefault="004D080A" w:rsidP="004D080A">
            <w:pPr>
              <w:ind w:right="53"/>
              <w:jc w:val="right"/>
              <w:rPr>
                <w:rFonts w:ascii="Angsana New" w:hAnsi="Angsana New"/>
                <w:sz w:val="20"/>
                <w:szCs w:val="20"/>
              </w:rPr>
            </w:pPr>
          </w:p>
        </w:tc>
        <w:tc>
          <w:tcPr>
            <w:tcW w:w="48" w:type="dxa"/>
            <w:vAlign w:val="bottom"/>
          </w:tcPr>
          <w:p w14:paraId="7C33B36B" w14:textId="77777777" w:rsidR="004D080A" w:rsidRPr="00BC0B03" w:rsidRDefault="004D080A" w:rsidP="004D080A">
            <w:pPr>
              <w:ind w:right="53"/>
              <w:jc w:val="right"/>
              <w:rPr>
                <w:rFonts w:ascii="Angsana New" w:hAnsi="Angsana New"/>
                <w:sz w:val="20"/>
                <w:szCs w:val="20"/>
              </w:rPr>
            </w:pPr>
          </w:p>
        </w:tc>
        <w:tc>
          <w:tcPr>
            <w:tcW w:w="964" w:type="dxa"/>
            <w:vAlign w:val="bottom"/>
          </w:tcPr>
          <w:p w14:paraId="66771850" w14:textId="77777777" w:rsidR="004D080A" w:rsidRPr="00BC0B03" w:rsidRDefault="004D080A" w:rsidP="004D080A">
            <w:pPr>
              <w:ind w:right="53"/>
              <w:jc w:val="right"/>
              <w:rPr>
                <w:rFonts w:ascii="Angsana New" w:hAnsi="Angsana New"/>
                <w:sz w:val="20"/>
                <w:szCs w:val="20"/>
              </w:rPr>
            </w:pPr>
          </w:p>
        </w:tc>
        <w:tc>
          <w:tcPr>
            <w:tcW w:w="72" w:type="dxa"/>
            <w:vAlign w:val="bottom"/>
          </w:tcPr>
          <w:p w14:paraId="01ECAC6D" w14:textId="77777777" w:rsidR="004D080A" w:rsidRPr="00BC0B03" w:rsidRDefault="004D080A" w:rsidP="004D080A">
            <w:pPr>
              <w:ind w:right="53"/>
              <w:jc w:val="right"/>
              <w:rPr>
                <w:rFonts w:ascii="Angsana New" w:hAnsi="Angsana New"/>
                <w:sz w:val="20"/>
                <w:szCs w:val="20"/>
              </w:rPr>
            </w:pPr>
          </w:p>
        </w:tc>
        <w:tc>
          <w:tcPr>
            <w:tcW w:w="959" w:type="dxa"/>
            <w:vAlign w:val="bottom"/>
          </w:tcPr>
          <w:p w14:paraId="6F9F92A2" w14:textId="77777777" w:rsidR="004D080A" w:rsidRPr="00BC0B03" w:rsidRDefault="004D080A" w:rsidP="004D080A">
            <w:pPr>
              <w:ind w:right="53"/>
              <w:jc w:val="right"/>
              <w:rPr>
                <w:rFonts w:ascii="Angsana New" w:hAnsi="Angsana New"/>
                <w:sz w:val="20"/>
                <w:szCs w:val="20"/>
              </w:rPr>
            </w:pPr>
          </w:p>
        </w:tc>
        <w:tc>
          <w:tcPr>
            <w:tcW w:w="48" w:type="dxa"/>
            <w:vAlign w:val="bottom"/>
          </w:tcPr>
          <w:p w14:paraId="57C9442B" w14:textId="77777777" w:rsidR="004D080A" w:rsidRPr="00BC0B03" w:rsidRDefault="004D080A" w:rsidP="004D080A">
            <w:pPr>
              <w:ind w:right="53"/>
              <w:jc w:val="right"/>
              <w:rPr>
                <w:rFonts w:ascii="Angsana New" w:hAnsi="Angsana New"/>
                <w:sz w:val="20"/>
                <w:szCs w:val="20"/>
              </w:rPr>
            </w:pPr>
          </w:p>
        </w:tc>
        <w:tc>
          <w:tcPr>
            <w:tcW w:w="959" w:type="dxa"/>
            <w:vAlign w:val="bottom"/>
          </w:tcPr>
          <w:p w14:paraId="5F490501" w14:textId="77777777" w:rsidR="004D080A" w:rsidRPr="00BC0B03" w:rsidRDefault="004D080A" w:rsidP="004D080A">
            <w:pPr>
              <w:ind w:right="53"/>
              <w:jc w:val="right"/>
              <w:rPr>
                <w:rFonts w:ascii="Angsana New" w:hAnsi="Angsana New"/>
                <w:sz w:val="20"/>
                <w:szCs w:val="20"/>
              </w:rPr>
            </w:pPr>
          </w:p>
        </w:tc>
        <w:tc>
          <w:tcPr>
            <w:tcW w:w="85" w:type="dxa"/>
            <w:vAlign w:val="bottom"/>
          </w:tcPr>
          <w:p w14:paraId="0F51D9F9" w14:textId="77777777" w:rsidR="004D080A" w:rsidRPr="00BC0B03" w:rsidRDefault="004D080A" w:rsidP="004D080A">
            <w:pPr>
              <w:ind w:right="53"/>
              <w:jc w:val="right"/>
              <w:rPr>
                <w:rFonts w:ascii="Angsana New" w:hAnsi="Angsana New"/>
                <w:sz w:val="20"/>
                <w:szCs w:val="20"/>
              </w:rPr>
            </w:pPr>
          </w:p>
        </w:tc>
        <w:tc>
          <w:tcPr>
            <w:tcW w:w="959" w:type="dxa"/>
            <w:vAlign w:val="bottom"/>
          </w:tcPr>
          <w:p w14:paraId="5223DA6E" w14:textId="77777777" w:rsidR="004D080A" w:rsidRPr="00BC0B03" w:rsidRDefault="004D080A" w:rsidP="004D080A">
            <w:pPr>
              <w:ind w:right="53"/>
              <w:jc w:val="right"/>
              <w:rPr>
                <w:rFonts w:ascii="Angsana New" w:hAnsi="Angsana New"/>
                <w:sz w:val="20"/>
                <w:szCs w:val="20"/>
              </w:rPr>
            </w:pPr>
          </w:p>
        </w:tc>
        <w:tc>
          <w:tcPr>
            <w:tcW w:w="83" w:type="dxa"/>
            <w:vAlign w:val="bottom"/>
          </w:tcPr>
          <w:p w14:paraId="447F97E9" w14:textId="77777777" w:rsidR="004D080A" w:rsidRPr="00BC0B03" w:rsidRDefault="004D080A" w:rsidP="004D080A">
            <w:pPr>
              <w:jc w:val="right"/>
              <w:rPr>
                <w:rFonts w:ascii="Angsana New" w:hAnsi="Angsana New"/>
                <w:sz w:val="20"/>
                <w:szCs w:val="20"/>
              </w:rPr>
            </w:pPr>
          </w:p>
        </w:tc>
        <w:tc>
          <w:tcPr>
            <w:tcW w:w="959" w:type="dxa"/>
            <w:vAlign w:val="bottom"/>
          </w:tcPr>
          <w:p w14:paraId="6DF39956" w14:textId="77777777" w:rsidR="004D080A" w:rsidRPr="00BC0B03" w:rsidRDefault="004D080A" w:rsidP="004D080A">
            <w:pPr>
              <w:ind w:right="53"/>
              <w:jc w:val="right"/>
              <w:rPr>
                <w:rFonts w:ascii="Angsana New" w:hAnsi="Angsana New"/>
                <w:sz w:val="20"/>
                <w:szCs w:val="20"/>
              </w:rPr>
            </w:pPr>
          </w:p>
        </w:tc>
        <w:tc>
          <w:tcPr>
            <w:tcW w:w="48" w:type="dxa"/>
            <w:vAlign w:val="bottom"/>
          </w:tcPr>
          <w:p w14:paraId="354E7453" w14:textId="77777777" w:rsidR="004D080A" w:rsidRPr="00BC0B03" w:rsidRDefault="004D080A" w:rsidP="004D080A">
            <w:pPr>
              <w:jc w:val="right"/>
              <w:rPr>
                <w:rFonts w:ascii="Angsana New" w:hAnsi="Angsana New"/>
                <w:sz w:val="20"/>
                <w:szCs w:val="20"/>
              </w:rPr>
            </w:pPr>
          </w:p>
        </w:tc>
        <w:tc>
          <w:tcPr>
            <w:tcW w:w="964" w:type="dxa"/>
            <w:tcBorders>
              <w:top w:val="single" w:sz="4" w:space="0" w:color="auto"/>
            </w:tcBorders>
            <w:shd w:val="clear" w:color="auto" w:fill="auto"/>
            <w:vAlign w:val="bottom"/>
          </w:tcPr>
          <w:p w14:paraId="1DD16634" w14:textId="0C23B1BE" w:rsidR="004D080A" w:rsidRPr="00BC0B03" w:rsidRDefault="00885DEB" w:rsidP="0049439C">
            <w:pPr>
              <w:jc w:val="right"/>
              <w:rPr>
                <w:rFonts w:ascii="Angsana New" w:hAnsi="Angsana New"/>
                <w:sz w:val="20"/>
                <w:szCs w:val="20"/>
              </w:rPr>
            </w:pPr>
            <w:r w:rsidRPr="00C6347A">
              <w:rPr>
                <w:rFonts w:ascii="Angsana New" w:hAnsi="Angsana New"/>
                <w:b/>
                <w:bCs/>
                <w:sz w:val="20"/>
                <w:szCs w:val="20"/>
              </w:rPr>
              <w:t>(134,</w:t>
            </w:r>
            <w:r w:rsidRPr="00702911">
              <w:rPr>
                <w:rFonts w:ascii="Angsana New" w:hAnsi="Angsana New"/>
                <w:b/>
                <w:bCs/>
                <w:sz w:val="20"/>
                <w:szCs w:val="20"/>
              </w:rPr>
              <w:t>360</w:t>
            </w:r>
            <w:r w:rsidRPr="00C6347A">
              <w:rPr>
                <w:rFonts w:ascii="Angsana New" w:hAnsi="Angsana New"/>
                <w:b/>
                <w:bCs/>
                <w:sz w:val="20"/>
                <w:szCs w:val="20"/>
              </w:rPr>
              <w:t>)</w:t>
            </w:r>
          </w:p>
        </w:tc>
        <w:tc>
          <w:tcPr>
            <w:tcW w:w="48" w:type="dxa"/>
            <w:vAlign w:val="bottom"/>
          </w:tcPr>
          <w:p w14:paraId="054A8866" w14:textId="77777777" w:rsidR="004D080A" w:rsidRPr="00BC0B03" w:rsidRDefault="004D080A" w:rsidP="004D080A">
            <w:pPr>
              <w:ind w:right="53"/>
              <w:jc w:val="right"/>
              <w:rPr>
                <w:rFonts w:ascii="Angsana New" w:hAnsi="Angsana New"/>
                <w:sz w:val="20"/>
                <w:szCs w:val="20"/>
              </w:rPr>
            </w:pPr>
          </w:p>
        </w:tc>
        <w:tc>
          <w:tcPr>
            <w:tcW w:w="964" w:type="dxa"/>
            <w:tcBorders>
              <w:top w:val="single" w:sz="4" w:space="0" w:color="auto"/>
            </w:tcBorders>
            <w:vAlign w:val="bottom"/>
          </w:tcPr>
          <w:p w14:paraId="175F6AAD" w14:textId="77777777" w:rsidR="004D080A" w:rsidRPr="0049439C" w:rsidRDefault="004D080A" w:rsidP="0049439C">
            <w:pPr>
              <w:ind w:right="42"/>
              <w:jc w:val="right"/>
              <w:rPr>
                <w:rFonts w:ascii="Angsana New" w:hAnsi="Angsana New"/>
                <w:b/>
                <w:bCs/>
                <w:sz w:val="20"/>
                <w:szCs w:val="20"/>
              </w:rPr>
            </w:pPr>
            <w:r w:rsidRPr="0049439C">
              <w:rPr>
                <w:rFonts w:ascii="Angsana New" w:hAnsi="Angsana New"/>
                <w:b/>
                <w:bCs/>
                <w:sz w:val="20"/>
                <w:szCs w:val="20"/>
              </w:rPr>
              <w:t>476,670</w:t>
            </w:r>
          </w:p>
        </w:tc>
      </w:tr>
      <w:tr w:rsidR="001A3F85" w:rsidRPr="00BC0B03" w14:paraId="085ABF8F" w14:textId="77777777" w:rsidTr="001E5444">
        <w:trPr>
          <w:trHeight w:val="275"/>
        </w:trPr>
        <w:tc>
          <w:tcPr>
            <w:tcW w:w="2512" w:type="dxa"/>
          </w:tcPr>
          <w:p w14:paraId="18F8CEB1" w14:textId="302D466E" w:rsidR="001A3F85" w:rsidRPr="00BC0B03" w:rsidRDefault="001A3F85" w:rsidP="001A3F85">
            <w:pPr>
              <w:rPr>
                <w:rFonts w:ascii="Angsana New" w:hAnsi="Angsana New"/>
                <w:b/>
                <w:bCs/>
                <w:sz w:val="20"/>
                <w:szCs w:val="20"/>
              </w:rPr>
            </w:pPr>
            <w:r w:rsidRPr="009864C2">
              <w:rPr>
                <w:rFonts w:ascii="AngsanaUPC" w:hAnsi="AngsanaUPC" w:cs="AngsanaUPC"/>
                <w:sz w:val="20"/>
                <w:szCs w:val="20"/>
              </w:rPr>
              <w:t>Income tax</w:t>
            </w:r>
            <w:r w:rsidRPr="00861F66">
              <w:rPr>
                <w:rFonts w:ascii="AngsanaUPC" w:hAnsi="AngsanaUPC" w:cs="AngsanaUPC"/>
                <w:sz w:val="20"/>
                <w:szCs w:val="20"/>
              </w:rPr>
              <w:t xml:space="preserve"> </w:t>
            </w:r>
            <w:r w:rsidRPr="009864C2">
              <w:rPr>
                <w:rFonts w:ascii="AngsanaUPC" w:hAnsi="AngsanaUPC" w:cs="AngsanaUPC"/>
                <w:sz w:val="20"/>
                <w:szCs w:val="20"/>
              </w:rPr>
              <w:t>expenses</w:t>
            </w:r>
          </w:p>
        </w:tc>
        <w:tc>
          <w:tcPr>
            <w:tcW w:w="48" w:type="dxa"/>
          </w:tcPr>
          <w:p w14:paraId="1C1E22E3" w14:textId="77777777" w:rsidR="001A3F85" w:rsidRPr="00BC0B03" w:rsidRDefault="001A3F85" w:rsidP="001A3F85">
            <w:pPr>
              <w:rPr>
                <w:rFonts w:ascii="Angsana New" w:hAnsi="Angsana New"/>
                <w:b/>
                <w:bCs/>
                <w:sz w:val="20"/>
                <w:szCs w:val="20"/>
              </w:rPr>
            </w:pPr>
          </w:p>
        </w:tc>
        <w:tc>
          <w:tcPr>
            <w:tcW w:w="1057" w:type="dxa"/>
            <w:vAlign w:val="bottom"/>
          </w:tcPr>
          <w:p w14:paraId="4B2D15FD" w14:textId="77777777" w:rsidR="001A3F85" w:rsidRPr="00BC0B03" w:rsidRDefault="001A3F85" w:rsidP="001A3F85">
            <w:pPr>
              <w:ind w:right="53"/>
              <w:jc w:val="right"/>
              <w:rPr>
                <w:rFonts w:ascii="Angsana New" w:hAnsi="Angsana New"/>
                <w:sz w:val="20"/>
                <w:szCs w:val="20"/>
              </w:rPr>
            </w:pPr>
          </w:p>
        </w:tc>
        <w:tc>
          <w:tcPr>
            <w:tcW w:w="48" w:type="dxa"/>
            <w:vAlign w:val="bottom"/>
          </w:tcPr>
          <w:p w14:paraId="1BB1553E" w14:textId="77777777" w:rsidR="001A3F85" w:rsidRPr="00BC0B03" w:rsidRDefault="001A3F85" w:rsidP="001A3F85">
            <w:pPr>
              <w:ind w:right="53"/>
              <w:jc w:val="right"/>
              <w:rPr>
                <w:rFonts w:ascii="Angsana New" w:hAnsi="Angsana New"/>
                <w:sz w:val="20"/>
                <w:szCs w:val="20"/>
              </w:rPr>
            </w:pPr>
          </w:p>
        </w:tc>
        <w:tc>
          <w:tcPr>
            <w:tcW w:w="959" w:type="dxa"/>
            <w:vAlign w:val="bottom"/>
          </w:tcPr>
          <w:p w14:paraId="7D1FE630" w14:textId="77777777" w:rsidR="001A3F85" w:rsidRPr="00BC0B03" w:rsidRDefault="001A3F85" w:rsidP="001A3F85">
            <w:pPr>
              <w:ind w:right="53"/>
              <w:jc w:val="right"/>
              <w:rPr>
                <w:rFonts w:ascii="Angsana New" w:hAnsi="Angsana New"/>
                <w:sz w:val="20"/>
                <w:szCs w:val="20"/>
              </w:rPr>
            </w:pPr>
          </w:p>
        </w:tc>
        <w:tc>
          <w:tcPr>
            <w:tcW w:w="57" w:type="dxa"/>
            <w:vAlign w:val="bottom"/>
          </w:tcPr>
          <w:p w14:paraId="4BCEC842" w14:textId="77777777" w:rsidR="001A3F85" w:rsidRPr="00BC0B03" w:rsidRDefault="001A3F85" w:rsidP="001A3F85">
            <w:pPr>
              <w:ind w:right="53"/>
              <w:jc w:val="right"/>
              <w:rPr>
                <w:rFonts w:ascii="Angsana New" w:hAnsi="Angsana New"/>
                <w:sz w:val="20"/>
                <w:szCs w:val="20"/>
              </w:rPr>
            </w:pPr>
          </w:p>
        </w:tc>
        <w:tc>
          <w:tcPr>
            <w:tcW w:w="959" w:type="dxa"/>
            <w:vAlign w:val="bottom"/>
          </w:tcPr>
          <w:p w14:paraId="56E55987" w14:textId="77777777" w:rsidR="001A3F85" w:rsidRPr="00BC0B03" w:rsidRDefault="001A3F85" w:rsidP="001A3F85">
            <w:pPr>
              <w:ind w:right="53"/>
              <w:jc w:val="right"/>
              <w:rPr>
                <w:rFonts w:ascii="Angsana New" w:hAnsi="Angsana New"/>
                <w:sz w:val="20"/>
                <w:szCs w:val="20"/>
              </w:rPr>
            </w:pPr>
          </w:p>
        </w:tc>
        <w:tc>
          <w:tcPr>
            <w:tcW w:w="48" w:type="dxa"/>
            <w:vAlign w:val="bottom"/>
          </w:tcPr>
          <w:p w14:paraId="37A869CF" w14:textId="77777777" w:rsidR="001A3F85" w:rsidRPr="00BC0B03" w:rsidRDefault="001A3F85" w:rsidP="001A3F85">
            <w:pPr>
              <w:ind w:right="53"/>
              <w:jc w:val="right"/>
              <w:rPr>
                <w:rFonts w:ascii="Angsana New" w:hAnsi="Angsana New"/>
                <w:sz w:val="20"/>
                <w:szCs w:val="20"/>
              </w:rPr>
            </w:pPr>
          </w:p>
        </w:tc>
        <w:tc>
          <w:tcPr>
            <w:tcW w:w="959" w:type="dxa"/>
            <w:vAlign w:val="bottom"/>
          </w:tcPr>
          <w:p w14:paraId="52EFF4E7" w14:textId="77777777" w:rsidR="001A3F85" w:rsidRPr="00BC0B03" w:rsidRDefault="001A3F85" w:rsidP="001A3F85">
            <w:pPr>
              <w:ind w:right="53"/>
              <w:jc w:val="right"/>
              <w:rPr>
                <w:rFonts w:ascii="Angsana New" w:hAnsi="Angsana New"/>
                <w:sz w:val="20"/>
                <w:szCs w:val="20"/>
              </w:rPr>
            </w:pPr>
          </w:p>
        </w:tc>
        <w:tc>
          <w:tcPr>
            <w:tcW w:w="62" w:type="dxa"/>
            <w:vAlign w:val="bottom"/>
          </w:tcPr>
          <w:p w14:paraId="5A931F6D" w14:textId="77777777" w:rsidR="001A3F85" w:rsidRPr="00BC0B03" w:rsidRDefault="001A3F85" w:rsidP="001A3F85">
            <w:pPr>
              <w:ind w:right="53"/>
              <w:jc w:val="right"/>
              <w:rPr>
                <w:rFonts w:ascii="Angsana New" w:hAnsi="Angsana New"/>
                <w:sz w:val="20"/>
                <w:szCs w:val="20"/>
              </w:rPr>
            </w:pPr>
          </w:p>
        </w:tc>
        <w:tc>
          <w:tcPr>
            <w:tcW w:w="959" w:type="dxa"/>
            <w:vAlign w:val="bottom"/>
          </w:tcPr>
          <w:p w14:paraId="59298CCF" w14:textId="77777777" w:rsidR="001A3F85" w:rsidRPr="00BC0B03" w:rsidRDefault="001A3F85" w:rsidP="001A3F85">
            <w:pPr>
              <w:ind w:right="53"/>
              <w:jc w:val="right"/>
              <w:rPr>
                <w:rFonts w:ascii="Angsana New" w:hAnsi="Angsana New"/>
                <w:sz w:val="20"/>
                <w:szCs w:val="20"/>
              </w:rPr>
            </w:pPr>
          </w:p>
        </w:tc>
        <w:tc>
          <w:tcPr>
            <w:tcW w:w="48" w:type="dxa"/>
            <w:vAlign w:val="bottom"/>
          </w:tcPr>
          <w:p w14:paraId="2A0BD6D7" w14:textId="77777777" w:rsidR="001A3F85" w:rsidRPr="00BC0B03" w:rsidRDefault="001A3F85" w:rsidP="001A3F85">
            <w:pPr>
              <w:ind w:right="53"/>
              <w:jc w:val="right"/>
              <w:rPr>
                <w:rFonts w:ascii="Angsana New" w:hAnsi="Angsana New"/>
                <w:sz w:val="20"/>
                <w:szCs w:val="20"/>
              </w:rPr>
            </w:pPr>
          </w:p>
        </w:tc>
        <w:tc>
          <w:tcPr>
            <w:tcW w:w="964" w:type="dxa"/>
            <w:vAlign w:val="bottom"/>
          </w:tcPr>
          <w:p w14:paraId="233DB054" w14:textId="77777777" w:rsidR="001A3F85" w:rsidRPr="00BC0B03" w:rsidRDefault="001A3F85" w:rsidP="001A3F85">
            <w:pPr>
              <w:ind w:right="53"/>
              <w:jc w:val="right"/>
              <w:rPr>
                <w:rFonts w:ascii="Angsana New" w:hAnsi="Angsana New"/>
                <w:sz w:val="20"/>
                <w:szCs w:val="20"/>
              </w:rPr>
            </w:pPr>
          </w:p>
        </w:tc>
        <w:tc>
          <w:tcPr>
            <w:tcW w:w="72" w:type="dxa"/>
            <w:vAlign w:val="bottom"/>
          </w:tcPr>
          <w:p w14:paraId="10A23F2A" w14:textId="77777777" w:rsidR="001A3F85" w:rsidRPr="00BC0B03" w:rsidRDefault="001A3F85" w:rsidP="001A3F85">
            <w:pPr>
              <w:ind w:right="53"/>
              <w:jc w:val="right"/>
              <w:rPr>
                <w:rFonts w:ascii="Angsana New" w:hAnsi="Angsana New"/>
                <w:sz w:val="20"/>
                <w:szCs w:val="20"/>
              </w:rPr>
            </w:pPr>
          </w:p>
        </w:tc>
        <w:tc>
          <w:tcPr>
            <w:tcW w:w="959" w:type="dxa"/>
            <w:vAlign w:val="bottom"/>
          </w:tcPr>
          <w:p w14:paraId="3B5DEE06" w14:textId="77777777" w:rsidR="001A3F85" w:rsidRPr="00BC0B03" w:rsidRDefault="001A3F85" w:rsidP="001A3F85">
            <w:pPr>
              <w:ind w:right="53"/>
              <w:jc w:val="right"/>
              <w:rPr>
                <w:rFonts w:ascii="Angsana New" w:hAnsi="Angsana New"/>
                <w:sz w:val="20"/>
                <w:szCs w:val="20"/>
              </w:rPr>
            </w:pPr>
          </w:p>
        </w:tc>
        <w:tc>
          <w:tcPr>
            <w:tcW w:w="48" w:type="dxa"/>
            <w:vAlign w:val="bottom"/>
          </w:tcPr>
          <w:p w14:paraId="1D8125C3" w14:textId="77777777" w:rsidR="001A3F85" w:rsidRPr="00BC0B03" w:rsidRDefault="001A3F85" w:rsidP="001A3F85">
            <w:pPr>
              <w:ind w:right="53"/>
              <w:jc w:val="right"/>
              <w:rPr>
                <w:rFonts w:ascii="Angsana New" w:hAnsi="Angsana New"/>
                <w:sz w:val="20"/>
                <w:szCs w:val="20"/>
              </w:rPr>
            </w:pPr>
          </w:p>
        </w:tc>
        <w:tc>
          <w:tcPr>
            <w:tcW w:w="959" w:type="dxa"/>
            <w:vAlign w:val="bottom"/>
          </w:tcPr>
          <w:p w14:paraId="7E926B8C" w14:textId="77777777" w:rsidR="001A3F85" w:rsidRPr="00BC0B03" w:rsidRDefault="001A3F85" w:rsidP="001A3F85">
            <w:pPr>
              <w:ind w:right="53"/>
              <w:jc w:val="right"/>
              <w:rPr>
                <w:rFonts w:ascii="Angsana New" w:hAnsi="Angsana New"/>
                <w:sz w:val="20"/>
                <w:szCs w:val="20"/>
              </w:rPr>
            </w:pPr>
          </w:p>
        </w:tc>
        <w:tc>
          <w:tcPr>
            <w:tcW w:w="85" w:type="dxa"/>
            <w:vAlign w:val="bottom"/>
          </w:tcPr>
          <w:p w14:paraId="5234E586" w14:textId="77777777" w:rsidR="001A3F85" w:rsidRPr="00BC0B03" w:rsidRDefault="001A3F85" w:rsidP="001A3F85">
            <w:pPr>
              <w:ind w:right="53"/>
              <w:jc w:val="right"/>
              <w:rPr>
                <w:rFonts w:ascii="Angsana New" w:hAnsi="Angsana New"/>
                <w:sz w:val="20"/>
                <w:szCs w:val="20"/>
              </w:rPr>
            </w:pPr>
          </w:p>
        </w:tc>
        <w:tc>
          <w:tcPr>
            <w:tcW w:w="959" w:type="dxa"/>
            <w:vAlign w:val="bottom"/>
          </w:tcPr>
          <w:p w14:paraId="525635B2" w14:textId="77777777" w:rsidR="001A3F85" w:rsidRPr="00BC0B03" w:rsidRDefault="001A3F85" w:rsidP="001A3F85">
            <w:pPr>
              <w:ind w:right="53"/>
              <w:jc w:val="right"/>
              <w:rPr>
                <w:rFonts w:ascii="Angsana New" w:hAnsi="Angsana New"/>
                <w:sz w:val="20"/>
                <w:szCs w:val="20"/>
              </w:rPr>
            </w:pPr>
          </w:p>
        </w:tc>
        <w:tc>
          <w:tcPr>
            <w:tcW w:w="83" w:type="dxa"/>
            <w:vAlign w:val="bottom"/>
          </w:tcPr>
          <w:p w14:paraId="5056DCB5" w14:textId="77777777" w:rsidR="001A3F85" w:rsidRPr="00BC0B03" w:rsidRDefault="001A3F85" w:rsidP="001A3F85">
            <w:pPr>
              <w:jc w:val="right"/>
              <w:rPr>
                <w:rFonts w:ascii="Angsana New" w:hAnsi="Angsana New"/>
                <w:sz w:val="20"/>
                <w:szCs w:val="20"/>
              </w:rPr>
            </w:pPr>
          </w:p>
        </w:tc>
        <w:tc>
          <w:tcPr>
            <w:tcW w:w="959" w:type="dxa"/>
            <w:vAlign w:val="bottom"/>
          </w:tcPr>
          <w:p w14:paraId="2F5DECF0" w14:textId="77777777" w:rsidR="001A3F85" w:rsidRPr="00BC0B03" w:rsidRDefault="001A3F85" w:rsidP="001A3F85">
            <w:pPr>
              <w:ind w:right="53"/>
              <w:jc w:val="right"/>
              <w:rPr>
                <w:rFonts w:ascii="Angsana New" w:hAnsi="Angsana New"/>
                <w:sz w:val="20"/>
                <w:szCs w:val="20"/>
              </w:rPr>
            </w:pPr>
          </w:p>
        </w:tc>
        <w:tc>
          <w:tcPr>
            <w:tcW w:w="48" w:type="dxa"/>
            <w:vAlign w:val="bottom"/>
          </w:tcPr>
          <w:p w14:paraId="41577D38" w14:textId="77777777" w:rsidR="001A3F85" w:rsidRPr="00BC0B03" w:rsidRDefault="001A3F85" w:rsidP="001A3F85">
            <w:pPr>
              <w:jc w:val="right"/>
              <w:rPr>
                <w:rFonts w:ascii="Angsana New" w:hAnsi="Angsana New"/>
                <w:sz w:val="20"/>
                <w:szCs w:val="20"/>
              </w:rPr>
            </w:pPr>
          </w:p>
        </w:tc>
        <w:tc>
          <w:tcPr>
            <w:tcW w:w="964" w:type="dxa"/>
            <w:tcBorders>
              <w:bottom w:val="single" w:sz="4" w:space="0" w:color="auto"/>
            </w:tcBorders>
            <w:shd w:val="clear" w:color="auto" w:fill="auto"/>
            <w:vAlign w:val="bottom"/>
          </w:tcPr>
          <w:p w14:paraId="546B9280" w14:textId="3BA313FD" w:rsidR="001A3F85" w:rsidRPr="0021391C" w:rsidRDefault="0096730F" w:rsidP="0021391C">
            <w:pPr>
              <w:jc w:val="right"/>
              <w:rPr>
                <w:rFonts w:ascii="Angsana New" w:hAnsi="Angsana New"/>
                <w:sz w:val="20"/>
                <w:szCs w:val="20"/>
              </w:rPr>
            </w:pPr>
            <w:r>
              <w:rPr>
                <w:rFonts w:ascii="Angsana New" w:hAnsi="Angsana New"/>
                <w:sz w:val="20"/>
                <w:szCs w:val="20"/>
              </w:rPr>
              <w:t>(</w:t>
            </w:r>
            <w:r w:rsidR="00B43FF6">
              <w:rPr>
                <w:rFonts w:ascii="Angsana New" w:hAnsi="Angsana New"/>
                <w:sz w:val="20"/>
                <w:szCs w:val="20"/>
              </w:rPr>
              <w:t>324)</w:t>
            </w:r>
          </w:p>
        </w:tc>
        <w:tc>
          <w:tcPr>
            <w:tcW w:w="48" w:type="dxa"/>
            <w:vAlign w:val="bottom"/>
          </w:tcPr>
          <w:p w14:paraId="3DE02B71" w14:textId="77777777" w:rsidR="001A3F85" w:rsidRPr="00BC0B03" w:rsidRDefault="001A3F85" w:rsidP="001A3F85">
            <w:pPr>
              <w:ind w:right="53"/>
              <w:jc w:val="right"/>
              <w:rPr>
                <w:rFonts w:ascii="Angsana New" w:hAnsi="Angsana New"/>
                <w:sz w:val="20"/>
                <w:szCs w:val="20"/>
              </w:rPr>
            </w:pPr>
          </w:p>
        </w:tc>
        <w:tc>
          <w:tcPr>
            <w:tcW w:w="964" w:type="dxa"/>
            <w:tcBorders>
              <w:bottom w:val="single" w:sz="4" w:space="0" w:color="auto"/>
            </w:tcBorders>
            <w:vAlign w:val="bottom"/>
          </w:tcPr>
          <w:p w14:paraId="5BEF59F4" w14:textId="77777777" w:rsidR="001A3F85" w:rsidRPr="00BC0B03" w:rsidRDefault="001A3F85" w:rsidP="00FD6CBC">
            <w:pPr>
              <w:jc w:val="right"/>
              <w:rPr>
                <w:rFonts w:ascii="Angsana New" w:hAnsi="Angsana New"/>
                <w:sz w:val="20"/>
                <w:szCs w:val="20"/>
              </w:rPr>
            </w:pPr>
            <w:r w:rsidRPr="00BC0B03">
              <w:rPr>
                <w:rFonts w:ascii="Angsana New" w:hAnsi="Angsana New"/>
                <w:sz w:val="20"/>
                <w:szCs w:val="20"/>
              </w:rPr>
              <w:t>(7</w:t>
            </w:r>
            <w:r w:rsidRPr="008C5ECD">
              <w:rPr>
                <w:rFonts w:ascii="Angsana New" w:hAnsi="Angsana New"/>
                <w:sz w:val="20"/>
                <w:szCs w:val="20"/>
              </w:rPr>
              <w:t>6</w:t>
            </w:r>
            <w:r w:rsidRPr="00BC0B03">
              <w:rPr>
                <w:rFonts w:ascii="Angsana New" w:hAnsi="Angsana New"/>
                <w:sz w:val="20"/>
                <w:szCs w:val="20"/>
              </w:rPr>
              <w:t>,</w:t>
            </w:r>
            <w:r w:rsidRPr="008C5ECD">
              <w:rPr>
                <w:rFonts w:ascii="Angsana New" w:hAnsi="Angsana New"/>
                <w:sz w:val="20"/>
                <w:szCs w:val="20"/>
              </w:rPr>
              <w:t>340</w:t>
            </w:r>
            <w:r w:rsidRPr="00BC0B03">
              <w:rPr>
                <w:rFonts w:ascii="Angsana New" w:hAnsi="Angsana New"/>
                <w:sz w:val="20"/>
                <w:szCs w:val="20"/>
              </w:rPr>
              <w:t>)</w:t>
            </w:r>
          </w:p>
        </w:tc>
      </w:tr>
      <w:tr w:rsidR="001A3F85" w:rsidRPr="00BC0B03" w14:paraId="4F4AEAC3" w14:textId="77777777" w:rsidTr="001E5444">
        <w:trPr>
          <w:trHeight w:val="275"/>
        </w:trPr>
        <w:tc>
          <w:tcPr>
            <w:tcW w:w="2512" w:type="dxa"/>
          </w:tcPr>
          <w:p w14:paraId="1C73833B" w14:textId="45C30E26" w:rsidR="001A3F85" w:rsidRPr="00BC0B03" w:rsidRDefault="001A3F85" w:rsidP="001A3F85">
            <w:pPr>
              <w:rPr>
                <w:rFonts w:ascii="Angsana New" w:hAnsi="Angsana New"/>
                <w:b/>
                <w:bCs/>
                <w:sz w:val="20"/>
                <w:szCs w:val="20"/>
              </w:rPr>
            </w:pPr>
            <w:r w:rsidRPr="009864C2">
              <w:rPr>
                <w:rFonts w:ascii="AngsanaUPC" w:hAnsi="AngsanaUPC" w:cs="AngsanaUPC"/>
                <w:b/>
                <w:bCs/>
                <w:sz w:val="20"/>
                <w:szCs w:val="20"/>
              </w:rPr>
              <w:t>Profit (loss) for the period</w:t>
            </w:r>
          </w:p>
        </w:tc>
        <w:tc>
          <w:tcPr>
            <w:tcW w:w="48" w:type="dxa"/>
          </w:tcPr>
          <w:p w14:paraId="167E1D57" w14:textId="77777777" w:rsidR="001A3F85" w:rsidRPr="00BC0B03" w:rsidRDefault="001A3F85" w:rsidP="001A3F85">
            <w:pPr>
              <w:rPr>
                <w:rFonts w:ascii="Angsana New" w:hAnsi="Angsana New"/>
                <w:b/>
                <w:bCs/>
                <w:sz w:val="20"/>
                <w:szCs w:val="20"/>
              </w:rPr>
            </w:pPr>
          </w:p>
        </w:tc>
        <w:tc>
          <w:tcPr>
            <w:tcW w:w="1057" w:type="dxa"/>
            <w:vAlign w:val="bottom"/>
          </w:tcPr>
          <w:p w14:paraId="7F386134" w14:textId="77777777" w:rsidR="001A3F85" w:rsidRPr="00BC0B03" w:rsidRDefault="001A3F85" w:rsidP="001A3F85">
            <w:pPr>
              <w:ind w:right="53"/>
              <w:jc w:val="right"/>
              <w:rPr>
                <w:rFonts w:ascii="Angsana New" w:hAnsi="Angsana New"/>
                <w:sz w:val="20"/>
                <w:szCs w:val="20"/>
              </w:rPr>
            </w:pPr>
          </w:p>
        </w:tc>
        <w:tc>
          <w:tcPr>
            <w:tcW w:w="48" w:type="dxa"/>
            <w:vAlign w:val="bottom"/>
          </w:tcPr>
          <w:p w14:paraId="30F5F67C" w14:textId="77777777" w:rsidR="001A3F85" w:rsidRPr="00BC0B03" w:rsidRDefault="001A3F85" w:rsidP="001A3F85">
            <w:pPr>
              <w:ind w:right="53"/>
              <w:jc w:val="right"/>
              <w:rPr>
                <w:rFonts w:ascii="Angsana New" w:hAnsi="Angsana New"/>
                <w:sz w:val="20"/>
                <w:szCs w:val="20"/>
              </w:rPr>
            </w:pPr>
          </w:p>
        </w:tc>
        <w:tc>
          <w:tcPr>
            <w:tcW w:w="959" w:type="dxa"/>
            <w:vAlign w:val="bottom"/>
          </w:tcPr>
          <w:p w14:paraId="66FDD0C8" w14:textId="77777777" w:rsidR="001A3F85" w:rsidRPr="00BC0B03" w:rsidRDefault="001A3F85" w:rsidP="001A3F85">
            <w:pPr>
              <w:ind w:right="53"/>
              <w:jc w:val="right"/>
              <w:rPr>
                <w:rFonts w:ascii="Angsana New" w:hAnsi="Angsana New"/>
                <w:sz w:val="20"/>
                <w:szCs w:val="20"/>
              </w:rPr>
            </w:pPr>
          </w:p>
        </w:tc>
        <w:tc>
          <w:tcPr>
            <w:tcW w:w="57" w:type="dxa"/>
            <w:vAlign w:val="bottom"/>
          </w:tcPr>
          <w:p w14:paraId="323F6B6A" w14:textId="77777777" w:rsidR="001A3F85" w:rsidRPr="00BC0B03" w:rsidRDefault="001A3F85" w:rsidP="001A3F85">
            <w:pPr>
              <w:ind w:right="53"/>
              <w:jc w:val="right"/>
              <w:rPr>
                <w:rFonts w:ascii="Angsana New" w:hAnsi="Angsana New"/>
                <w:sz w:val="20"/>
                <w:szCs w:val="20"/>
              </w:rPr>
            </w:pPr>
          </w:p>
        </w:tc>
        <w:tc>
          <w:tcPr>
            <w:tcW w:w="959" w:type="dxa"/>
            <w:vAlign w:val="bottom"/>
          </w:tcPr>
          <w:p w14:paraId="4608846B" w14:textId="77777777" w:rsidR="001A3F85" w:rsidRPr="00BC0B03" w:rsidRDefault="001A3F85" w:rsidP="001A3F85">
            <w:pPr>
              <w:ind w:right="53"/>
              <w:jc w:val="right"/>
              <w:rPr>
                <w:rFonts w:ascii="Angsana New" w:hAnsi="Angsana New"/>
                <w:sz w:val="20"/>
                <w:szCs w:val="20"/>
              </w:rPr>
            </w:pPr>
          </w:p>
        </w:tc>
        <w:tc>
          <w:tcPr>
            <w:tcW w:w="48" w:type="dxa"/>
            <w:vAlign w:val="bottom"/>
          </w:tcPr>
          <w:p w14:paraId="4FCCDE94" w14:textId="77777777" w:rsidR="001A3F85" w:rsidRPr="00BC0B03" w:rsidRDefault="001A3F85" w:rsidP="001A3F85">
            <w:pPr>
              <w:ind w:right="53"/>
              <w:jc w:val="right"/>
              <w:rPr>
                <w:rFonts w:ascii="Angsana New" w:hAnsi="Angsana New"/>
                <w:sz w:val="20"/>
                <w:szCs w:val="20"/>
              </w:rPr>
            </w:pPr>
          </w:p>
        </w:tc>
        <w:tc>
          <w:tcPr>
            <w:tcW w:w="959" w:type="dxa"/>
            <w:vAlign w:val="bottom"/>
          </w:tcPr>
          <w:p w14:paraId="0183A837" w14:textId="77777777" w:rsidR="001A3F85" w:rsidRPr="00BC0B03" w:rsidRDefault="001A3F85" w:rsidP="001A3F85">
            <w:pPr>
              <w:ind w:right="53"/>
              <w:jc w:val="right"/>
              <w:rPr>
                <w:rFonts w:ascii="Angsana New" w:hAnsi="Angsana New"/>
                <w:sz w:val="20"/>
                <w:szCs w:val="20"/>
              </w:rPr>
            </w:pPr>
          </w:p>
        </w:tc>
        <w:tc>
          <w:tcPr>
            <w:tcW w:w="62" w:type="dxa"/>
            <w:vAlign w:val="bottom"/>
          </w:tcPr>
          <w:p w14:paraId="32D8EE4B" w14:textId="77777777" w:rsidR="001A3F85" w:rsidRPr="00BC0B03" w:rsidRDefault="001A3F85" w:rsidP="001A3F85">
            <w:pPr>
              <w:ind w:right="53"/>
              <w:jc w:val="right"/>
              <w:rPr>
                <w:rFonts w:ascii="Angsana New" w:hAnsi="Angsana New"/>
                <w:sz w:val="20"/>
                <w:szCs w:val="20"/>
              </w:rPr>
            </w:pPr>
          </w:p>
        </w:tc>
        <w:tc>
          <w:tcPr>
            <w:tcW w:w="959" w:type="dxa"/>
            <w:vAlign w:val="bottom"/>
          </w:tcPr>
          <w:p w14:paraId="473A8272" w14:textId="77777777" w:rsidR="001A3F85" w:rsidRPr="00BC0B03" w:rsidRDefault="001A3F85" w:rsidP="001A3F85">
            <w:pPr>
              <w:ind w:right="53"/>
              <w:jc w:val="right"/>
              <w:rPr>
                <w:rFonts w:ascii="Angsana New" w:hAnsi="Angsana New"/>
                <w:sz w:val="20"/>
                <w:szCs w:val="20"/>
              </w:rPr>
            </w:pPr>
          </w:p>
        </w:tc>
        <w:tc>
          <w:tcPr>
            <w:tcW w:w="48" w:type="dxa"/>
            <w:vAlign w:val="bottom"/>
          </w:tcPr>
          <w:p w14:paraId="2AAB3488" w14:textId="77777777" w:rsidR="001A3F85" w:rsidRPr="00BC0B03" w:rsidRDefault="001A3F85" w:rsidP="001A3F85">
            <w:pPr>
              <w:ind w:right="53"/>
              <w:jc w:val="right"/>
              <w:rPr>
                <w:rFonts w:ascii="Angsana New" w:hAnsi="Angsana New"/>
                <w:sz w:val="20"/>
                <w:szCs w:val="20"/>
              </w:rPr>
            </w:pPr>
          </w:p>
        </w:tc>
        <w:tc>
          <w:tcPr>
            <w:tcW w:w="964" w:type="dxa"/>
            <w:vAlign w:val="bottom"/>
          </w:tcPr>
          <w:p w14:paraId="050B10CA" w14:textId="77777777" w:rsidR="001A3F85" w:rsidRPr="00BC0B03" w:rsidRDefault="001A3F85" w:rsidP="001A3F85">
            <w:pPr>
              <w:ind w:right="53"/>
              <w:jc w:val="right"/>
              <w:rPr>
                <w:rFonts w:ascii="Angsana New" w:hAnsi="Angsana New"/>
                <w:sz w:val="20"/>
                <w:szCs w:val="20"/>
              </w:rPr>
            </w:pPr>
          </w:p>
        </w:tc>
        <w:tc>
          <w:tcPr>
            <w:tcW w:w="72" w:type="dxa"/>
            <w:vAlign w:val="bottom"/>
          </w:tcPr>
          <w:p w14:paraId="148FBE85" w14:textId="77777777" w:rsidR="001A3F85" w:rsidRPr="00BC0B03" w:rsidRDefault="001A3F85" w:rsidP="001A3F85">
            <w:pPr>
              <w:ind w:right="53"/>
              <w:jc w:val="right"/>
              <w:rPr>
                <w:rFonts w:ascii="Angsana New" w:hAnsi="Angsana New"/>
                <w:sz w:val="20"/>
                <w:szCs w:val="20"/>
              </w:rPr>
            </w:pPr>
          </w:p>
        </w:tc>
        <w:tc>
          <w:tcPr>
            <w:tcW w:w="959" w:type="dxa"/>
            <w:vAlign w:val="bottom"/>
          </w:tcPr>
          <w:p w14:paraId="698CC370" w14:textId="77777777" w:rsidR="001A3F85" w:rsidRPr="00BC0B03" w:rsidRDefault="001A3F85" w:rsidP="001A3F85">
            <w:pPr>
              <w:ind w:right="53"/>
              <w:jc w:val="right"/>
              <w:rPr>
                <w:rFonts w:ascii="Angsana New" w:hAnsi="Angsana New"/>
                <w:sz w:val="20"/>
                <w:szCs w:val="20"/>
              </w:rPr>
            </w:pPr>
          </w:p>
        </w:tc>
        <w:tc>
          <w:tcPr>
            <w:tcW w:w="48" w:type="dxa"/>
            <w:vAlign w:val="bottom"/>
          </w:tcPr>
          <w:p w14:paraId="583298B2" w14:textId="77777777" w:rsidR="001A3F85" w:rsidRPr="00BC0B03" w:rsidRDefault="001A3F85" w:rsidP="001A3F85">
            <w:pPr>
              <w:ind w:right="53"/>
              <w:jc w:val="right"/>
              <w:rPr>
                <w:rFonts w:ascii="Angsana New" w:hAnsi="Angsana New"/>
                <w:sz w:val="20"/>
                <w:szCs w:val="20"/>
              </w:rPr>
            </w:pPr>
          </w:p>
        </w:tc>
        <w:tc>
          <w:tcPr>
            <w:tcW w:w="959" w:type="dxa"/>
            <w:vAlign w:val="bottom"/>
          </w:tcPr>
          <w:p w14:paraId="2818CBEB" w14:textId="77777777" w:rsidR="001A3F85" w:rsidRPr="00BC0B03" w:rsidRDefault="001A3F85" w:rsidP="001A3F85">
            <w:pPr>
              <w:ind w:right="53"/>
              <w:jc w:val="right"/>
              <w:rPr>
                <w:rFonts w:ascii="Angsana New" w:hAnsi="Angsana New"/>
                <w:sz w:val="20"/>
                <w:szCs w:val="20"/>
              </w:rPr>
            </w:pPr>
          </w:p>
        </w:tc>
        <w:tc>
          <w:tcPr>
            <w:tcW w:w="85" w:type="dxa"/>
            <w:vAlign w:val="bottom"/>
          </w:tcPr>
          <w:p w14:paraId="5A53B562" w14:textId="77777777" w:rsidR="001A3F85" w:rsidRPr="00BC0B03" w:rsidRDefault="001A3F85" w:rsidP="001A3F85">
            <w:pPr>
              <w:ind w:right="53"/>
              <w:jc w:val="right"/>
              <w:rPr>
                <w:rFonts w:ascii="Angsana New" w:hAnsi="Angsana New"/>
                <w:sz w:val="20"/>
                <w:szCs w:val="20"/>
              </w:rPr>
            </w:pPr>
          </w:p>
        </w:tc>
        <w:tc>
          <w:tcPr>
            <w:tcW w:w="959" w:type="dxa"/>
            <w:vAlign w:val="bottom"/>
          </w:tcPr>
          <w:p w14:paraId="58626796" w14:textId="77777777" w:rsidR="001A3F85" w:rsidRPr="00BC0B03" w:rsidRDefault="001A3F85" w:rsidP="001A3F85">
            <w:pPr>
              <w:ind w:right="53"/>
              <w:jc w:val="right"/>
              <w:rPr>
                <w:rFonts w:ascii="Angsana New" w:hAnsi="Angsana New"/>
                <w:sz w:val="20"/>
                <w:szCs w:val="20"/>
              </w:rPr>
            </w:pPr>
          </w:p>
        </w:tc>
        <w:tc>
          <w:tcPr>
            <w:tcW w:w="83" w:type="dxa"/>
            <w:vAlign w:val="bottom"/>
          </w:tcPr>
          <w:p w14:paraId="522CD06A" w14:textId="77777777" w:rsidR="001A3F85" w:rsidRPr="00BC0B03" w:rsidRDefault="001A3F85" w:rsidP="001A3F85">
            <w:pPr>
              <w:jc w:val="right"/>
              <w:rPr>
                <w:rFonts w:ascii="Angsana New" w:hAnsi="Angsana New"/>
                <w:sz w:val="20"/>
                <w:szCs w:val="20"/>
              </w:rPr>
            </w:pPr>
          </w:p>
        </w:tc>
        <w:tc>
          <w:tcPr>
            <w:tcW w:w="959" w:type="dxa"/>
            <w:vAlign w:val="bottom"/>
          </w:tcPr>
          <w:p w14:paraId="1C445411" w14:textId="77777777" w:rsidR="001A3F85" w:rsidRPr="00BC0B03" w:rsidRDefault="001A3F85" w:rsidP="001A3F85">
            <w:pPr>
              <w:ind w:right="53"/>
              <w:jc w:val="right"/>
              <w:rPr>
                <w:rFonts w:ascii="Angsana New" w:hAnsi="Angsana New"/>
                <w:sz w:val="20"/>
                <w:szCs w:val="20"/>
              </w:rPr>
            </w:pPr>
          </w:p>
        </w:tc>
        <w:tc>
          <w:tcPr>
            <w:tcW w:w="48" w:type="dxa"/>
            <w:vAlign w:val="bottom"/>
          </w:tcPr>
          <w:p w14:paraId="0459D6B0" w14:textId="77777777" w:rsidR="001A3F85" w:rsidRPr="00BC0B03" w:rsidRDefault="001A3F85" w:rsidP="001A3F85">
            <w:pPr>
              <w:jc w:val="right"/>
              <w:rPr>
                <w:rFonts w:ascii="Angsana New" w:hAnsi="Angsana New"/>
                <w:sz w:val="20"/>
                <w:szCs w:val="20"/>
              </w:rPr>
            </w:pPr>
          </w:p>
        </w:tc>
        <w:tc>
          <w:tcPr>
            <w:tcW w:w="964" w:type="dxa"/>
            <w:tcBorders>
              <w:top w:val="single" w:sz="4" w:space="0" w:color="auto"/>
              <w:bottom w:val="double" w:sz="4" w:space="0" w:color="auto"/>
            </w:tcBorders>
            <w:shd w:val="clear" w:color="auto" w:fill="auto"/>
            <w:vAlign w:val="bottom"/>
          </w:tcPr>
          <w:p w14:paraId="058DCE7F" w14:textId="1089DEBC" w:rsidR="001A3F85" w:rsidRPr="00BC0B03" w:rsidRDefault="00395A6A" w:rsidP="0049439C">
            <w:pPr>
              <w:jc w:val="right"/>
              <w:rPr>
                <w:rFonts w:ascii="Angsana New" w:hAnsi="Angsana New"/>
                <w:sz w:val="20"/>
                <w:szCs w:val="20"/>
              </w:rPr>
            </w:pPr>
            <w:r w:rsidRPr="00395A6A">
              <w:rPr>
                <w:rFonts w:ascii="Angsana New" w:hAnsi="Angsana New"/>
                <w:b/>
                <w:bCs/>
                <w:sz w:val="20"/>
                <w:szCs w:val="20"/>
              </w:rPr>
              <w:t>(134,684)</w:t>
            </w:r>
          </w:p>
        </w:tc>
        <w:tc>
          <w:tcPr>
            <w:tcW w:w="48" w:type="dxa"/>
            <w:vAlign w:val="bottom"/>
          </w:tcPr>
          <w:p w14:paraId="2C37863A" w14:textId="77777777" w:rsidR="001A3F85" w:rsidRPr="00BC0B03" w:rsidRDefault="001A3F85" w:rsidP="001A3F85">
            <w:pPr>
              <w:ind w:right="53"/>
              <w:jc w:val="right"/>
              <w:rPr>
                <w:rFonts w:ascii="Angsana New" w:hAnsi="Angsana New"/>
                <w:sz w:val="20"/>
                <w:szCs w:val="20"/>
              </w:rPr>
            </w:pPr>
          </w:p>
        </w:tc>
        <w:tc>
          <w:tcPr>
            <w:tcW w:w="964" w:type="dxa"/>
            <w:tcBorders>
              <w:top w:val="single" w:sz="4" w:space="0" w:color="auto"/>
              <w:bottom w:val="double" w:sz="4" w:space="0" w:color="auto"/>
            </w:tcBorders>
            <w:vAlign w:val="bottom"/>
          </w:tcPr>
          <w:p w14:paraId="6925195D" w14:textId="0BC16279" w:rsidR="001A3F85" w:rsidRPr="00F20A2D" w:rsidRDefault="00F20A2D" w:rsidP="0049439C">
            <w:pPr>
              <w:ind w:right="42"/>
              <w:jc w:val="right"/>
              <w:rPr>
                <w:rFonts w:ascii="Angsana New" w:hAnsi="Angsana New"/>
                <w:b/>
                <w:bCs/>
                <w:sz w:val="20"/>
                <w:szCs w:val="20"/>
              </w:rPr>
            </w:pPr>
            <w:r w:rsidRPr="00F20A2D">
              <w:rPr>
                <w:rFonts w:ascii="Angsana New" w:hAnsi="Angsana New"/>
                <w:b/>
                <w:bCs/>
                <w:sz w:val="20"/>
                <w:szCs w:val="20"/>
              </w:rPr>
              <w:t>400</w:t>
            </w:r>
            <w:r w:rsidR="001A3F85" w:rsidRPr="00F20A2D">
              <w:rPr>
                <w:rFonts w:ascii="Angsana New" w:hAnsi="Angsana New"/>
                <w:b/>
                <w:bCs/>
                <w:sz w:val="20"/>
                <w:szCs w:val="20"/>
              </w:rPr>
              <w:t>,3</w:t>
            </w:r>
            <w:r w:rsidRPr="00F20A2D">
              <w:rPr>
                <w:rFonts w:ascii="Angsana New" w:hAnsi="Angsana New"/>
                <w:b/>
                <w:bCs/>
                <w:sz w:val="20"/>
                <w:szCs w:val="20"/>
              </w:rPr>
              <w:t>30</w:t>
            </w:r>
          </w:p>
        </w:tc>
      </w:tr>
      <w:tr w:rsidR="001A3F85" w:rsidRPr="00BC0B03" w14:paraId="029FE60D" w14:textId="77777777" w:rsidTr="002F38C6">
        <w:trPr>
          <w:trHeight w:val="1108"/>
        </w:trPr>
        <w:tc>
          <w:tcPr>
            <w:tcW w:w="14828" w:type="dxa"/>
            <w:gridSpan w:val="25"/>
          </w:tcPr>
          <w:p w14:paraId="0AC0201D" w14:textId="6D0D1C69" w:rsidR="001A3F85" w:rsidRPr="00861F66" w:rsidRDefault="001A3F85" w:rsidP="001A3F85">
            <w:pPr>
              <w:pStyle w:val="ListParagraph"/>
              <w:numPr>
                <w:ilvl w:val="0"/>
                <w:numId w:val="1"/>
              </w:numPr>
              <w:spacing w:before="120"/>
              <w:ind w:left="305" w:right="-43" w:hanging="297"/>
              <w:contextualSpacing w:val="0"/>
              <w:jc w:val="both"/>
              <w:textAlignment w:val="auto"/>
              <w:rPr>
                <w:rFonts w:ascii="AngsanaUPC" w:hAnsi="AngsanaUPC" w:cs="AngsanaUPC"/>
                <w:sz w:val="20"/>
                <w:szCs w:val="20"/>
                <w:cs/>
              </w:rPr>
            </w:pPr>
            <w:r w:rsidRPr="007C24F1">
              <w:rPr>
                <w:rFonts w:ascii="AngsanaUPC" w:hAnsi="AngsanaUPC" w:cs="AngsanaUPC"/>
                <w:sz w:val="20"/>
                <w:szCs w:val="20"/>
              </w:rPr>
              <w:t>Land and</w:t>
            </w:r>
            <w:r w:rsidR="0078787D">
              <w:rPr>
                <w:rFonts w:ascii="AngsanaUPC" w:hAnsi="AngsanaUPC" w:cs="AngsanaUPC"/>
                <w:sz w:val="20"/>
                <w:szCs w:val="20"/>
              </w:rPr>
              <w:t xml:space="preserve"> factory</w:t>
            </w:r>
            <w:r w:rsidRPr="007C24F1">
              <w:rPr>
                <w:rFonts w:ascii="AngsanaUPC" w:hAnsi="AngsanaUPC" w:cs="AngsanaUPC"/>
                <w:sz w:val="20"/>
                <w:szCs w:val="20"/>
              </w:rPr>
              <w:t xml:space="preserve"> building for sale segment concerns purchase of land to develop and to construct a factory as well as utilities with an objective to sell the empty developed land and the land with factory thereon.</w:t>
            </w:r>
          </w:p>
          <w:p w14:paraId="079CB156" w14:textId="6FC654C4" w:rsidR="001A3F85" w:rsidRPr="007C24F1" w:rsidRDefault="001A3F85" w:rsidP="001A3F85">
            <w:pPr>
              <w:pStyle w:val="ListParagraph"/>
              <w:numPr>
                <w:ilvl w:val="0"/>
                <w:numId w:val="1"/>
              </w:numPr>
              <w:ind w:left="305" w:right="-43" w:hanging="297"/>
              <w:contextualSpacing w:val="0"/>
              <w:jc w:val="both"/>
              <w:textAlignment w:val="auto"/>
              <w:rPr>
                <w:rFonts w:ascii="AngsanaUPC" w:hAnsi="AngsanaUPC" w:cs="AngsanaUPC"/>
                <w:sz w:val="20"/>
                <w:szCs w:val="20"/>
              </w:rPr>
            </w:pPr>
            <w:r w:rsidRPr="007C24F1">
              <w:rPr>
                <w:rFonts w:ascii="AngsanaUPC" w:hAnsi="AngsanaUPC" w:cs="AngsanaUPC"/>
                <w:sz w:val="20"/>
                <w:szCs w:val="20"/>
              </w:rPr>
              <w:t>Land and</w:t>
            </w:r>
            <w:r w:rsidR="0078787D">
              <w:rPr>
                <w:rFonts w:ascii="AngsanaUPC" w:hAnsi="AngsanaUPC" w:cs="AngsanaUPC"/>
                <w:sz w:val="20"/>
                <w:szCs w:val="20"/>
              </w:rPr>
              <w:t xml:space="preserve"> warehouse</w:t>
            </w:r>
            <w:r w:rsidRPr="007C24F1">
              <w:rPr>
                <w:rFonts w:ascii="AngsanaUPC" w:hAnsi="AngsanaUPC" w:cs="AngsanaUPC"/>
                <w:sz w:val="20"/>
                <w:szCs w:val="20"/>
              </w:rPr>
              <w:t xml:space="preserve"> building for rent segment concerns purchase or long-term lease of land for development and construction of factory as well as utilities with an objective to rent out the land with factory thereon.</w:t>
            </w:r>
          </w:p>
          <w:p w14:paraId="214BD795" w14:textId="77777777" w:rsidR="001A3F85" w:rsidRDefault="001A3F85" w:rsidP="001A3F85">
            <w:pPr>
              <w:pStyle w:val="ListParagraph"/>
              <w:numPr>
                <w:ilvl w:val="0"/>
                <w:numId w:val="1"/>
              </w:numPr>
              <w:ind w:left="305" w:right="-43" w:hanging="297"/>
              <w:contextualSpacing w:val="0"/>
              <w:jc w:val="both"/>
              <w:textAlignment w:val="auto"/>
              <w:rPr>
                <w:rFonts w:ascii="AngsanaUPC" w:hAnsi="AngsanaUPC" w:cs="AngsanaUPC"/>
                <w:sz w:val="20"/>
                <w:szCs w:val="20"/>
              </w:rPr>
            </w:pPr>
            <w:r w:rsidRPr="007C24F1">
              <w:rPr>
                <w:rFonts w:ascii="AngsanaUPC" w:hAnsi="AngsanaUPC" w:cs="AngsanaUPC"/>
                <w:sz w:val="20"/>
                <w:szCs w:val="20"/>
              </w:rPr>
              <w:t>Office building for lease segment concerns long-term lease of land for development and construction of office with an objective to rent out office space and provide services.</w:t>
            </w:r>
          </w:p>
          <w:p w14:paraId="51CEB919" w14:textId="759A3077" w:rsidR="001A3F85" w:rsidRPr="001A3F85" w:rsidRDefault="001A3F85" w:rsidP="001A3F85">
            <w:pPr>
              <w:pStyle w:val="ListParagraph"/>
              <w:numPr>
                <w:ilvl w:val="0"/>
                <w:numId w:val="1"/>
              </w:numPr>
              <w:ind w:left="305" w:right="-43" w:hanging="297"/>
              <w:contextualSpacing w:val="0"/>
              <w:jc w:val="both"/>
              <w:textAlignment w:val="auto"/>
              <w:rPr>
                <w:rFonts w:ascii="AngsanaUPC" w:hAnsi="AngsanaUPC" w:cs="AngsanaUPC"/>
                <w:sz w:val="20"/>
                <w:szCs w:val="20"/>
              </w:rPr>
            </w:pPr>
            <w:r w:rsidRPr="001A3F85">
              <w:rPr>
                <w:rFonts w:ascii="AngsanaUPC" w:hAnsi="AngsanaUPC" w:cs="AngsanaUPC"/>
                <w:sz w:val="20"/>
                <w:szCs w:val="20"/>
              </w:rPr>
              <w:t>Residential condominium units for sale segment concerns construction of residential condominium in city center and suburban area for sale to general people.</w:t>
            </w:r>
          </w:p>
        </w:tc>
      </w:tr>
    </w:tbl>
    <w:p w14:paraId="053C1DC6" w14:textId="09090F87" w:rsidR="00907F85" w:rsidRPr="00861F66" w:rsidRDefault="00907F85" w:rsidP="005962FA">
      <w:pPr>
        <w:pStyle w:val="ListParagraph"/>
        <w:spacing w:before="120" w:after="120"/>
        <w:ind w:left="605"/>
        <w:contextualSpacing w:val="0"/>
        <w:jc w:val="thaiDistribute"/>
        <w:rPr>
          <w:rFonts w:ascii="AngsanaUPC" w:hAnsi="AngsanaUPC" w:cs="AngsanaUPC"/>
          <w:sz w:val="28"/>
          <w:szCs w:val="28"/>
        </w:rPr>
        <w:sectPr w:rsidR="00907F85" w:rsidRPr="00861F66" w:rsidSect="00CC6720">
          <w:headerReference w:type="default" r:id="rId11"/>
          <w:footerReference w:type="default" r:id="rId12"/>
          <w:pgSz w:w="16834" w:h="11909" w:orient="landscape" w:code="9"/>
          <w:pgMar w:top="1339" w:right="1080" w:bottom="720" w:left="1080" w:header="706" w:footer="706" w:gutter="0"/>
          <w:cols w:space="720"/>
          <w:docGrid w:linePitch="360"/>
        </w:sectPr>
      </w:pPr>
      <w:r w:rsidRPr="0002442F">
        <w:rPr>
          <w:rFonts w:ascii="AngsanaUPC" w:eastAsia="Calibri" w:hAnsi="AngsanaUPC" w:cs="AngsanaUPC"/>
          <w:sz w:val="28"/>
          <w:szCs w:val="28"/>
        </w:rPr>
        <w:t xml:space="preserve">Office building for lease segment </w:t>
      </w:r>
      <w:r w:rsidR="00FB3059" w:rsidRPr="0002442F">
        <w:rPr>
          <w:rFonts w:ascii="AngsanaUPC" w:eastAsia="Calibri" w:hAnsi="AngsanaUPC" w:cs="AngsanaUPC"/>
          <w:sz w:val="28"/>
          <w:szCs w:val="28"/>
        </w:rPr>
        <w:t xml:space="preserve">consists of </w:t>
      </w:r>
      <w:r w:rsidR="001328F2" w:rsidRPr="0002442F">
        <w:rPr>
          <w:rFonts w:ascii="AngsanaUPC" w:eastAsia="Calibri" w:hAnsi="AngsanaUPC" w:cs="AngsanaUPC"/>
          <w:sz w:val="28"/>
          <w:szCs w:val="28"/>
        </w:rPr>
        <w:t>an</w:t>
      </w:r>
      <w:r w:rsidRPr="0002442F">
        <w:rPr>
          <w:rFonts w:ascii="AngsanaUPC" w:eastAsia="Calibri" w:hAnsi="AngsanaUPC" w:cs="AngsanaUPC"/>
          <w:sz w:val="28"/>
          <w:szCs w:val="28"/>
        </w:rPr>
        <w:t xml:space="preserve"> office building on leased land.</w:t>
      </w:r>
      <w:r w:rsidR="00492D4C" w:rsidRPr="0002442F">
        <w:rPr>
          <w:rFonts w:ascii="AngsanaUPC" w:eastAsia="Calibri" w:hAnsi="AngsanaUPC" w:cs="AngsanaUPC"/>
          <w:sz w:val="28"/>
          <w:szCs w:val="28"/>
        </w:rPr>
        <w:t xml:space="preserve"> </w:t>
      </w:r>
      <w:r w:rsidRPr="0002442F">
        <w:rPr>
          <w:rFonts w:ascii="AngsanaUPC" w:eastAsia="Calibri" w:hAnsi="AngsanaUPC" w:cs="AngsanaUPC"/>
          <w:sz w:val="28"/>
          <w:szCs w:val="28"/>
        </w:rPr>
        <w:t xml:space="preserve">The building and land lease agreement </w:t>
      </w:r>
      <w:r w:rsidR="005C0617" w:rsidRPr="0002442F">
        <w:rPr>
          <w:rFonts w:ascii="AngsanaUPC" w:eastAsia="Calibri" w:hAnsi="AngsanaUPC" w:cs="AngsanaUPC"/>
          <w:sz w:val="28"/>
          <w:szCs w:val="28"/>
        </w:rPr>
        <w:t xml:space="preserve">will expire in November 2025, (currently the lease agreements have not been renewed).  </w:t>
      </w:r>
    </w:p>
    <w:p w14:paraId="6E4EE69B" w14:textId="4AEA0DF5" w:rsidR="00A51DC3" w:rsidRPr="00DA2F1F" w:rsidRDefault="00DA2F1F" w:rsidP="0002442F">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DA2F1F">
        <w:rPr>
          <w:rFonts w:ascii="AngsanaUPC" w:hAnsi="AngsanaUPC" w:cs="AngsanaUPC"/>
          <w:b/>
          <w:bCs/>
          <w:sz w:val="28"/>
          <w:szCs w:val="28"/>
        </w:rPr>
        <w:lastRenderedPageBreak/>
        <w:t>COMMITMENTS AND CONTINGENT LIABILITIES</w:t>
      </w:r>
    </w:p>
    <w:p w14:paraId="50EC2B16" w14:textId="77777777" w:rsidR="00BD7CFD" w:rsidRPr="00BD7CFD" w:rsidRDefault="00BD7CFD" w:rsidP="00BD7CFD">
      <w:pPr>
        <w:pStyle w:val="ListParagraph"/>
        <w:numPr>
          <w:ilvl w:val="0"/>
          <w:numId w:val="21"/>
        </w:numPr>
        <w:tabs>
          <w:tab w:val="left" w:pos="900"/>
          <w:tab w:val="left" w:pos="4580"/>
          <w:tab w:val="left" w:pos="5480"/>
        </w:tabs>
        <w:spacing w:before="120" w:after="120"/>
        <w:ind w:right="-34"/>
        <w:jc w:val="thaiDistribute"/>
        <w:rPr>
          <w:rFonts w:ascii="AngsanaUPC" w:hAnsi="AngsanaUPC" w:cs="AngsanaUPC"/>
          <w:b/>
          <w:bCs/>
          <w:vanish/>
          <w:sz w:val="28"/>
          <w:szCs w:val="28"/>
        </w:rPr>
      </w:pPr>
    </w:p>
    <w:p w14:paraId="63F1B28E" w14:textId="000813CC" w:rsidR="00512567" w:rsidRPr="00F533DA" w:rsidRDefault="00512567" w:rsidP="00BD7CFD">
      <w:pPr>
        <w:pStyle w:val="ListParagraph"/>
        <w:numPr>
          <w:ilvl w:val="1"/>
          <w:numId w:val="21"/>
        </w:numPr>
        <w:tabs>
          <w:tab w:val="left" w:pos="900"/>
          <w:tab w:val="left" w:pos="4580"/>
          <w:tab w:val="left" w:pos="5480"/>
        </w:tabs>
        <w:spacing w:before="120" w:after="120"/>
        <w:ind w:left="630" w:right="-34" w:hanging="630"/>
        <w:jc w:val="thaiDistribute"/>
        <w:rPr>
          <w:rFonts w:ascii="AngsanaUPC" w:hAnsi="AngsanaUPC" w:cs="AngsanaUPC"/>
          <w:b/>
          <w:bCs/>
          <w:sz w:val="28"/>
          <w:szCs w:val="28"/>
        </w:rPr>
      </w:pPr>
      <w:r w:rsidRPr="00F533DA">
        <w:rPr>
          <w:rFonts w:ascii="AngsanaUPC" w:hAnsi="AngsanaUPC" w:cs="AngsanaUPC"/>
          <w:b/>
          <w:bCs/>
          <w:sz w:val="28"/>
          <w:szCs w:val="28"/>
        </w:rPr>
        <w:t>Capital commitments</w:t>
      </w:r>
    </w:p>
    <w:p w14:paraId="123569FF" w14:textId="77777777" w:rsidR="00BD7CFD" w:rsidRPr="00BD7CFD" w:rsidRDefault="00BD7CFD" w:rsidP="00BD7CFD">
      <w:pPr>
        <w:pStyle w:val="ListParagraph"/>
        <w:numPr>
          <w:ilvl w:val="0"/>
          <w:numId w:val="22"/>
        </w:numPr>
        <w:tabs>
          <w:tab w:val="left" w:pos="540"/>
        </w:tabs>
        <w:spacing w:before="120" w:after="120"/>
        <w:jc w:val="thaiDistribute"/>
        <w:rPr>
          <w:rFonts w:ascii="AngsanaUPC" w:hAnsi="AngsanaUPC" w:cs="AngsanaUPC"/>
          <w:vanish/>
          <w:sz w:val="28"/>
          <w:szCs w:val="28"/>
        </w:rPr>
      </w:pPr>
    </w:p>
    <w:p w14:paraId="41DF4082" w14:textId="4D38AC43" w:rsidR="000D7329" w:rsidRPr="00904036" w:rsidRDefault="0034319D" w:rsidP="00BD7CFD">
      <w:pPr>
        <w:pStyle w:val="ListParagraph"/>
        <w:numPr>
          <w:ilvl w:val="2"/>
          <w:numId w:val="22"/>
        </w:numPr>
        <w:tabs>
          <w:tab w:val="left" w:pos="540"/>
        </w:tabs>
        <w:spacing w:before="120" w:after="120"/>
        <w:ind w:left="1260" w:hanging="630"/>
        <w:jc w:val="thaiDistribute"/>
        <w:rPr>
          <w:rFonts w:ascii="AngsanaUPC" w:hAnsi="AngsanaUPC" w:cs="AngsanaUPC"/>
          <w:sz w:val="28"/>
          <w:szCs w:val="28"/>
        </w:rPr>
      </w:pPr>
      <w:r w:rsidRPr="00904036">
        <w:rPr>
          <w:rFonts w:ascii="AngsanaUPC" w:hAnsi="AngsanaUPC" w:cs="AngsanaUPC"/>
          <w:sz w:val="28"/>
          <w:szCs w:val="28"/>
        </w:rPr>
        <w:t>T</w:t>
      </w:r>
      <w:r w:rsidR="0023597F" w:rsidRPr="00904036">
        <w:rPr>
          <w:rFonts w:ascii="AngsanaUPC" w:hAnsi="AngsanaUPC" w:cs="AngsanaUPC"/>
          <w:sz w:val="28"/>
          <w:szCs w:val="28"/>
        </w:rPr>
        <w:t xml:space="preserve">he Company </w:t>
      </w:r>
      <w:r w:rsidR="000D7329" w:rsidRPr="00904036">
        <w:rPr>
          <w:rFonts w:ascii="AngsanaUPC" w:hAnsi="AngsanaUPC" w:cs="AngsanaUPC"/>
          <w:sz w:val="28"/>
          <w:szCs w:val="28"/>
        </w:rPr>
        <w:t>ha</w:t>
      </w:r>
      <w:r w:rsidR="006C70E9" w:rsidRPr="00904036">
        <w:rPr>
          <w:rFonts w:ascii="AngsanaUPC" w:hAnsi="AngsanaUPC" w:cs="AngsanaUPC"/>
          <w:sz w:val="28"/>
          <w:szCs w:val="28"/>
        </w:rPr>
        <w:t>s</w:t>
      </w:r>
      <w:r w:rsidR="000D7329" w:rsidRPr="00904036">
        <w:rPr>
          <w:rFonts w:ascii="AngsanaUPC" w:hAnsi="AngsanaUPC" w:cs="AngsanaUPC"/>
          <w:sz w:val="28"/>
          <w:szCs w:val="28"/>
        </w:rPr>
        <w:t xml:space="preserve"> commitments under the following agreements </w:t>
      </w:r>
      <w:r w:rsidR="001C39E1" w:rsidRPr="00904036">
        <w:rPr>
          <w:rFonts w:ascii="AngsanaUPC" w:hAnsi="AngsanaUPC" w:cs="AngsanaUPC"/>
          <w:sz w:val="28"/>
          <w:szCs w:val="28"/>
        </w:rPr>
        <w:t xml:space="preserve">related to TFD Industrial Estate and other projects </w:t>
      </w:r>
      <w:r w:rsidR="000D7329" w:rsidRPr="00904036">
        <w:rPr>
          <w:rFonts w:ascii="AngsanaUPC" w:hAnsi="AngsanaUPC" w:cs="AngsanaUPC"/>
          <w:sz w:val="28"/>
          <w:szCs w:val="28"/>
        </w:rPr>
        <w:t>as follow</w:t>
      </w:r>
      <w:r w:rsidR="00073440" w:rsidRPr="00904036">
        <w:rPr>
          <w:rFonts w:ascii="AngsanaUPC" w:hAnsi="AngsanaUPC" w:cs="AngsanaUPC"/>
          <w:sz w:val="28"/>
          <w:szCs w:val="28"/>
        </w:rPr>
        <w:t>s</w:t>
      </w:r>
      <w:r w:rsidR="000D7329" w:rsidRPr="00904036">
        <w:rPr>
          <w:rFonts w:ascii="AngsanaUPC" w:hAnsi="AngsanaUPC" w:cs="AngsanaUPC"/>
          <w:sz w:val="28"/>
          <w:szCs w:val="28"/>
        </w:rPr>
        <w:t>:</w:t>
      </w:r>
    </w:p>
    <w:tbl>
      <w:tblPr>
        <w:tblStyle w:val="TableGrid"/>
        <w:tblpPr w:leftFromText="180" w:rightFromText="180" w:vertAnchor="text" w:horzAnchor="page" w:tblpX="2593" w:tblpY="192"/>
        <w:tblW w:w="8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694"/>
        <w:gridCol w:w="67"/>
        <w:gridCol w:w="1347"/>
        <w:gridCol w:w="100"/>
        <w:gridCol w:w="1347"/>
        <w:gridCol w:w="100"/>
        <w:gridCol w:w="1347"/>
        <w:gridCol w:w="108"/>
        <w:gridCol w:w="1339"/>
      </w:tblGrid>
      <w:tr w:rsidR="008A4E60" w14:paraId="40829B92" w14:textId="77777777" w:rsidTr="008A4E60">
        <w:trPr>
          <w:trHeight w:val="400"/>
        </w:trPr>
        <w:tc>
          <w:tcPr>
            <w:tcW w:w="2694" w:type="dxa"/>
          </w:tcPr>
          <w:p w14:paraId="7853F98F" w14:textId="77777777" w:rsidR="008A4E60" w:rsidRPr="00940976" w:rsidRDefault="008A4E60" w:rsidP="002F38C6">
            <w:pPr>
              <w:tabs>
                <w:tab w:val="left" w:pos="1440"/>
                <w:tab w:val="left" w:pos="2880"/>
                <w:tab w:val="left" w:pos="6390"/>
              </w:tabs>
              <w:ind w:left="270" w:right="-43" w:hanging="270"/>
              <w:rPr>
                <w:rFonts w:ascii="Angsana New" w:hAnsi="Angsana New"/>
                <w:b/>
                <w:bCs/>
                <w:sz w:val="28"/>
                <w:szCs w:val="28"/>
              </w:rPr>
            </w:pPr>
          </w:p>
        </w:tc>
        <w:tc>
          <w:tcPr>
            <w:tcW w:w="67" w:type="dxa"/>
          </w:tcPr>
          <w:p w14:paraId="4899D584" w14:textId="77777777" w:rsidR="008A4E60" w:rsidRPr="00940976" w:rsidRDefault="008A4E60" w:rsidP="002F38C6">
            <w:pPr>
              <w:tabs>
                <w:tab w:val="left" w:pos="1440"/>
                <w:tab w:val="left" w:pos="2880"/>
                <w:tab w:val="left" w:pos="6390"/>
              </w:tabs>
              <w:ind w:left="270" w:right="-43" w:hanging="270"/>
              <w:rPr>
                <w:rFonts w:ascii="Angsana New" w:hAnsi="Angsana New"/>
                <w:b/>
                <w:bCs/>
                <w:sz w:val="28"/>
                <w:szCs w:val="28"/>
              </w:rPr>
            </w:pPr>
          </w:p>
        </w:tc>
        <w:tc>
          <w:tcPr>
            <w:tcW w:w="1347" w:type="dxa"/>
          </w:tcPr>
          <w:p w14:paraId="50A103FE" w14:textId="77777777" w:rsidR="008A4E60" w:rsidRPr="00940976" w:rsidRDefault="008A4E60" w:rsidP="002F38C6">
            <w:pPr>
              <w:tabs>
                <w:tab w:val="left" w:pos="1440"/>
                <w:tab w:val="left" w:pos="2880"/>
                <w:tab w:val="left" w:pos="6390"/>
              </w:tabs>
              <w:ind w:left="270" w:right="-43" w:hanging="270"/>
              <w:rPr>
                <w:rFonts w:ascii="Angsana New" w:hAnsi="Angsana New"/>
                <w:b/>
                <w:bCs/>
                <w:sz w:val="28"/>
                <w:szCs w:val="28"/>
              </w:rPr>
            </w:pPr>
          </w:p>
        </w:tc>
        <w:tc>
          <w:tcPr>
            <w:tcW w:w="100" w:type="dxa"/>
          </w:tcPr>
          <w:p w14:paraId="4C22F559" w14:textId="77777777" w:rsidR="008A4E60" w:rsidRPr="00940976" w:rsidRDefault="008A4E60" w:rsidP="002F38C6">
            <w:pPr>
              <w:tabs>
                <w:tab w:val="left" w:pos="1440"/>
                <w:tab w:val="left" w:pos="2880"/>
                <w:tab w:val="left" w:pos="6390"/>
              </w:tabs>
              <w:ind w:left="270" w:right="-43" w:hanging="270"/>
              <w:rPr>
                <w:rFonts w:ascii="Angsana New" w:hAnsi="Angsana New"/>
                <w:b/>
                <w:bCs/>
                <w:sz w:val="28"/>
                <w:szCs w:val="28"/>
              </w:rPr>
            </w:pPr>
          </w:p>
        </w:tc>
        <w:tc>
          <w:tcPr>
            <w:tcW w:w="1347" w:type="dxa"/>
          </w:tcPr>
          <w:p w14:paraId="742B3B82" w14:textId="77777777" w:rsidR="008A4E60" w:rsidRPr="00940976" w:rsidRDefault="008A4E60" w:rsidP="002F38C6">
            <w:pPr>
              <w:tabs>
                <w:tab w:val="left" w:pos="1440"/>
                <w:tab w:val="left" w:pos="2880"/>
                <w:tab w:val="left" w:pos="6390"/>
              </w:tabs>
              <w:ind w:left="270" w:right="-43" w:hanging="270"/>
              <w:rPr>
                <w:rFonts w:ascii="Angsana New" w:hAnsi="Angsana New"/>
                <w:b/>
                <w:bCs/>
                <w:sz w:val="28"/>
                <w:szCs w:val="28"/>
              </w:rPr>
            </w:pPr>
          </w:p>
        </w:tc>
        <w:tc>
          <w:tcPr>
            <w:tcW w:w="100" w:type="dxa"/>
          </w:tcPr>
          <w:p w14:paraId="3996E4CF" w14:textId="77777777" w:rsidR="008A4E60" w:rsidRPr="00940976" w:rsidRDefault="008A4E60" w:rsidP="002F38C6">
            <w:pPr>
              <w:tabs>
                <w:tab w:val="left" w:pos="1440"/>
                <w:tab w:val="left" w:pos="2880"/>
                <w:tab w:val="left" w:pos="6390"/>
              </w:tabs>
              <w:ind w:left="270" w:right="-43" w:hanging="270"/>
              <w:rPr>
                <w:rFonts w:ascii="Angsana New" w:hAnsi="Angsana New"/>
                <w:b/>
                <w:bCs/>
                <w:sz w:val="28"/>
                <w:szCs w:val="28"/>
              </w:rPr>
            </w:pPr>
          </w:p>
        </w:tc>
        <w:tc>
          <w:tcPr>
            <w:tcW w:w="2794" w:type="dxa"/>
            <w:gridSpan w:val="3"/>
          </w:tcPr>
          <w:p w14:paraId="469440B1" w14:textId="5EEC24D0" w:rsidR="008A4E60" w:rsidRPr="00940976" w:rsidRDefault="008A4E60" w:rsidP="008A4E60">
            <w:pPr>
              <w:tabs>
                <w:tab w:val="left" w:pos="1440"/>
                <w:tab w:val="left" w:pos="2880"/>
                <w:tab w:val="left" w:pos="6390"/>
              </w:tabs>
              <w:ind w:left="270" w:right="70" w:hanging="270"/>
              <w:jc w:val="right"/>
              <w:rPr>
                <w:rFonts w:ascii="Angsana New" w:hAnsi="Angsana New"/>
                <w:b/>
                <w:bCs/>
                <w:sz w:val="28"/>
                <w:szCs w:val="28"/>
              </w:rPr>
            </w:pPr>
            <w:r w:rsidRPr="00787A43">
              <w:rPr>
                <w:rFonts w:ascii="AngsanaUPC" w:hAnsi="AngsanaUPC" w:cs="AngsanaUPC"/>
                <w:b/>
                <w:bCs/>
                <w:sz w:val="28"/>
                <w:szCs w:val="28"/>
              </w:rPr>
              <w:t>(Unit: Million Baht)</w:t>
            </w:r>
          </w:p>
        </w:tc>
      </w:tr>
      <w:tr w:rsidR="00CD5B8E" w14:paraId="29742257" w14:textId="77777777" w:rsidTr="00CD5B8E">
        <w:trPr>
          <w:trHeight w:val="400"/>
        </w:trPr>
        <w:tc>
          <w:tcPr>
            <w:tcW w:w="2694" w:type="dxa"/>
          </w:tcPr>
          <w:p w14:paraId="6D96FEA3" w14:textId="77777777" w:rsidR="00CD5B8E" w:rsidRPr="00940976" w:rsidRDefault="00CD5B8E" w:rsidP="002F38C6">
            <w:pPr>
              <w:tabs>
                <w:tab w:val="left" w:pos="1440"/>
                <w:tab w:val="left" w:pos="2880"/>
                <w:tab w:val="left" w:pos="6390"/>
              </w:tabs>
              <w:ind w:left="270" w:right="-43" w:hanging="270"/>
              <w:rPr>
                <w:rFonts w:ascii="Angsana New" w:hAnsi="Angsana New"/>
                <w:b/>
                <w:bCs/>
                <w:sz w:val="28"/>
                <w:szCs w:val="28"/>
              </w:rPr>
            </w:pPr>
          </w:p>
        </w:tc>
        <w:tc>
          <w:tcPr>
            <w:tcW w:w="67" w:type="dxa"/>
            <w:vMerge w:val="restart"/>
          </w:tcPr>
          <w:p w14:paraId="54B3A1CF" w14:textId="77777777" w:rsidR="00CD5B8E" w:rsidRPr="00940976" w:rsidRDefault="00CD5B8E" w:rsidP="002F38C6">
            <w:pPr>
              <w:tabs>
                <w:tab w:val="left" w:pos="1440"/>
                <w:tab w:val="left" w:pos="2880"/>
                <w:tab w:val="left" w:pos="6390"/>
              </w:tabs>
              <w:ind w:left="270" w:right="-43" w:hanging="270"/>
              <w:rPr>
                <w:rFonts w:ascii="Angsana New" w:hAnsi="Angsana New"/>
                <w:b/>
                <w:bCs/>
                <w:sz w:val="28"/>
                <w:szCs w:val="28"/>
              </w:rPr>
            </w:pPr>
          </w:p>
        </w:tc>
        <w:tc>
          <w:tcPr>
            <w:tcW w:w="2794" w:type="dxa"/>
            <w:gridSpan w:val="3"/>
            <w:tcBorders>
              <w:bottom w:val="single" w:sz="4" w:space="0" w:color="auto"/>
            </w:tcBorders>
            <w:vAlign w:val="center"/>
          </w:tcPr>
          <w:p w14:paraId="7C2FB340" w14:textId="77777777" w:rsidR="008A4E60" w:rsidRPr="008A4E60" w:rsidRDefault="008A4E60" w:rsidP="008A4E60">
            <w:pPr>
              <w:tabs>
                <w:tab w:val="left" w:pos="1440"/>
                <w:tab w:val="left" w:pos="2880"/>
                <w:tab w:val="left" w:pos="6390"/>
              </w:tabs>
              <w:ind w:left="270" w:right="-43" w:hanging="270"/>
              <w:jc w:val="center"/>
              <w:rPr>
                <w:rFonts w:ascii="Angsana New" w:hAnsi="Angsana New"/>
                <w:b/>
                <w:bCs/>
                <w:sz w:val="28"/>
                <w:szCs w:val="28"/>
              </w:rPr>
            </w:pPr>
            <w:r w:rsidRPr="008A4E60">
              <w:rPr>
                <w:rFonts w:ascii="Angsana New" w:hAnsi="Angsana New"/>
                <w:b/>
                <w:bCs/>
                <w:sz w:val="28"/>
                <w:szCs w:val="28"/>
              </w:rPr>
              <w:t xml:space="preserve">Consolidated </w:t>
            </w:r>
          </w:p>
          <w:p w14:paraId="0A535FF0" w14:textId="4CFC8B32" w:rsidR="00CD5B8E" w:rsidRPr="00940976" w:rsidRDefault="008A4E60" w:rsidP="008A4E60">
            <w:pPr>
              <w:tabs>
                <w:tab w:val="left" w:pos="1440"/>
                <w:tab w:val="left" w:pos="2880"/>
                <w:tab w:val="left" w:pos="6390"/>
              </w:tabs>
              <w:ind w:left="270" w:right="-43" w:hanging="270"/>
              <w:jc w:val="center"/>
              <w:rPr>
                <w:rFonts w:ascii="Angsana New" w:hAnsi="Angsana New"/>
                <w:b/>
                <w:bCs/>
                <w:sz w:val="28"/>
                <w:szCs w:val="28"/>
              </w:rPr>
            </w:pPr>
            <w:r w:rsidRPr="008A4E60">
              <w:rPr>
                <w:rFonts w:ascii="Angsana New" w:hAnsi="Angsana New"/>
                <w:b/>
                <w:bCs/>
                <w:sz w:val="28"/>
                <w:szCs w:val="28"/>
              </w:rPr>
              <w:t>financial statements</w:t>
            </w:r>
          </w:p>
        </w:tc>
        <w:tc>
          <w:tcPr>
            <w:tcW w:w="100" w:type="dxa"/>
          </w:tcPr>
          <w:p w14:paraId="3B943695" w14:textId="77777777" w:rsidR="00CD5B8E" w:rsidRPr="00940976" w:rsidRDefault="00CD5B8E" w:rsidP="002F38C6">
            <w:pPr>
              <w:tabs>
                <w:tab w:val="left" w:pos="1440"/>
                <w:tab w:val="left" w:pos="2880"/>
                <w:tab w:val="left" w:pos="6390"/>
              </w:tabs>
              <w:ind w:left="270" w:right="-43" w:hanging="270"/>
              <w:rPr>
                <w:rFonts w:ascii="Angsana New" w:hAnsi="Angsana New"/>
                <w:b/>
                <w:bCs/>
                <w:sz w:val="28"/>
                <w:szCs w:val="28"/>
              </w:rPr>
            </w:pPr>
          </w:p>
        </w:tc>
        <w:tc>
          <w:tcPr>
            <w:tcW w:w="2794" w:type="dxa"/>
            <w:gridSpan w:val="3"/>
            <w:tcBorders>
              <w:bottom w:val="single" w:sz="4" w:space="0" w:color="auto"/>
            </w:tcBorders>
          </w:tcPr>
          <w:p w14:paraId="45AB86CE" w14:textId="77777777" w:rsidR="008A4E60" w:rsidRPr="008A4E60" w:rsidRDefault="008A4E60" w:rsidP="008A4E60">
            <w:pPr>
              <w:tabs>
                <w:tab w:val="left" w:pos="1440"/>
                <w:tab w:val="left" w:pos="2880"/>
                <w:tab w:val="left" w:pos="6390"/>
              </w:tabs>
              <w:ind w:left="270" w:right="-43" w:hanging="270"/>
              <w:jc w:val="center"/>
              <w:rPr>
                <w:rFonts w:ascii="Angsana New" w:hAnsi="Angsana New"/>
                <w:b/>
                <w:bCs/>
                <w:sz w:val="28"/>
                <w:szCs w:val="28"/>
              </w:rPr>
            </w:pPr>
            <w:r w:rsidRPr="008A4E60">
              <w:rPr>
                <w:rFonts w:ascii="Angsana New" w:hAnsi="Angsana New"/>
                <w:b/>
                <w:bCs/>
                <w:sz w:val="28"/>
                <w:szCs w:val="28"/>
              </w:rPr>
              <w:t xml:space="preserve">Separate </w:t>
            </w:r>
          </w:p>
          <w:p w14:paraId="3FFEB50A" w14:textId="605F55E4" w:rsidR="00CD5B8E" w:rsidRPr="00940976" w:rsidRDefault="008A4E60" w:rsidP="008A4E60">
            <w:pPr>
              <w:tabs>
                <w:tab w:val="left" w:pos="1440"/>
                <w:tab w:val="left" w:pos="2880"/>
                <w:tab w:val="left" w:pos="6390"/>
              </w:tabs>
              <w:ind w:left="270" w:right="-43" w:hanging="270"/>
              <w:jc w:val="center"/>
              <w:rPr>
                <w:rFonts w:ascii="Angsana New" w:hAnsi="Angsana New"/>
                <w:b/>
                <w:bCs/>
                <w:sz w:val="28"/>
                <w:szCs w:val="28"/>
              </w:rPr>
            </w:pPr>
            <w:r w:rsidRPr="008A4E60">
              <w:rPr>
                <w:rFonts w:ascii="Angsana New" w:hAnsi="Angsana New"/>
                <w:b/>
                <w:bCs/>
                <w:sz w:val="28"/>
                <w:szCs w:val="28"/>
              </w:rPr>
              <w:t>financial statements</w:t>
            </w:r>
          </w:p>
        </w:tc>
      </w:tr>
      <w:tr w:rsidR="00CD5B8E" w14:paraId="58622322" w14:textId="77777777" w:rsidTr="00863703">
        <w:trPr>
          <w:trHeight w:val="400"/>
        </w:trPr>
        <w:tc>
          <w:tcPr>
            <w:tcW w:w="2694" w:type="dxa"/>
          </w:tcPr>
          <w:p w14:paraId="6756380C" w14:textId="77777777" w:rsidR="00CD5B8E" w:rsidRPr="00940976" w:rsidRDefault="00CD5B8E" w:rsidP="002F38C6">
            <w:pPr>
              <w:tabs>
                <w:tab w:val="left" w:pos="1440"/>
                <w:tab w:val="left" w:pos="2880"/>
                <w:tab w:val="left" w:pos="6390"/>
              </w:tabs>
              <w:ind w:left="270" w:right="-43" w:hanging="270"/>
              <w:rPr>
                <w:rFonts w:ascii="Angsana New" w:hAnsi="Angsana New"/>
                <w:b/>
                <w:bCs/>
                <w:sz w:val="28"/>
                <w:szCs w:val="28"/>
              </w:rPr>
            </w:pPr>
          </w:p>
        </w:tc>
        <w:tc>
          <w:tcPr>
            <w:tcW w:w="67" w:type="dxa"/>
            <w:vMerge/>
          </w:tcPr>
          <w:p w14:paraId="71B11965" w14:textId="77777777" w:rsidR="00CD5B8E" w:rsidRPr="00940976" w:rsidRDefault="00CD5B8E" w:rsidP="002F38C6">
            <w:pPr>
              <w:tabs>
                <w:tab w:val="left" w:pos="1440"/>
                <w:tab w:val="left" w:pos="2880"/>
                <w:tab w:val="left" w:pos="6390"/>
              </w:tabs>
              <w:ind w:left="270" w:right="-43" w:hanging="270"/>
              <w:rPr>
                <w:rFonts w:ascii="Angsana New" w:hAnsi="Angsana New"/>
                <w:b/>
                <w:bCs/>
                <w:sz w:val="28"/>
                <w:szCs w:val="28"/>
              </w:rPr>
            </w:pPr>
          </w:p>
        </w:tc>
        <w:tc>
          <w:tcPr>
            <w:tcW w:w="1347" w:type="dxa"/>
            <w:tcBorders>
              <w:bottom w:val="single" w:sz="4" w:space="0" w:color="auto"/>
            </w:tcBorders>
            <w:vAlign w:val="center"/>
          </w:tcPr>
          <w:p w14:paraId="32282D41" w14:textId="1BECA2D2" w:rsidR="00CD5B8E" w:rsidRPr="00940976" w:rsidRDefault="008A4E60" w:rsidP="00863703">
            <w:pPr>
              <w:tabs>
                <w:tab w:val="left" w:pos="1440"/>
                <w:tab w:val="left" w:pos="2880"/>
                <w:tab w:val="left" w:pos="6390"/>
              </w:tabs>
              <w:ind w:left="-40" w:right="-43" w:firstLine="40"/>
              <w:jc w:val="center"/>
              <w:rPr>
                <w:rFonts w:ascii="Angsana New" w:hAnsi="Angsana New"/>
                <w:b/>
                <w:bCs/>
                <w:sz w:val="28"/>
                <w:szCs w:val="28"/>
              </w:rPr>
            </w:pPr>
            <w:r w:rsidRPr="008A4E60">
              <w:rPr>
                <w:rFonts w:ascii="Angsana New" w:hAnsi="Angsana New"/>
                <w:b/>
                <w:bCs/>
                <w:sz w:val="28"/>
                <w:szCs w:val="28"/>
              </w:rPr>
              <w:t xml:space="preserve">March 31, </w:t>
            </w:r>
            <w:r w:rsidR="00863703">
              <w:rPr>
                <w:rFonts w:ascii="Angsana New" w:hAnsi="Angsana New"/>
                <w:b/>
                <w:bCs/>
                <w:sz w:val="28"/>
                <w:szCs w:val="28"/>
              </w:rPr>
              <w:br/>
            </w:r>
            <w:r w:rsidRPr="008A4E60">
              <w:rPr>
                <w:rFonts w:ascii="Angsana New" w:hAnsi="Angsana New"/>
                <w:b/>
                <w:bCs/>
                <w:sz w:val="28"/>
                <w:szCs w:val="28"/>
              </w:rPr>
              <w:t>2025</w:t>
            </w:r>
          </w:p>
        </w:tc>
        <w:tc>
          <w:tcPr>
            <w:tcW w:w="100" w:type="dxa"/>
            <w:vMerge w:val="restart"/>
            <w:tcBorders>
              <w:top w:val="single" w:sz="4" w:space="0" w:color="auto"/>
            </w:tcBorders>
            <w:vAlign w:val="center"/>
          </w:tcPr>
          <w:p w14:paraId="4A5CF04D" w14:textId="77777777" w:rsidR="00CD5B8E" w:rsidRPr="00940976"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47" w:type="dxa"/>
            <w:tcBorders>
              <w:bottom w:val="single" w:sz="4" w:space="0" w:color="auto"/>
            </w:tcBorders>
            <w:vAlign w:val="center"/>
          </w:tcPr>
          <w:p w14:paraId="6A7BA412" w14:textId="350B4A4A" w:rsidR="00CD5B8E" w:rsidRPr="00940976" w:rsidRDefault="008A4E60" w:rsidP="00863703">
            <w:pPr>
              <w:tabs>
                <w:tab w:val="left" w:pos="1440"/>
                <w:tab w:val="left" w:pos="2880"/>
                <w:tab w:val="left" w:pos="6390"/>
              </w:tabs>
              <w:ind w:left="-40" w:right="-43" w:firstLine="40"/>
              <w:jc w:val="center"/>
              <w:rPr>
                <w:rFonts w:ascii="Angsana New" w:hAnsi="Angsana New"/>
                <w:b/>
                <w:bCs/>
                <w:sz w:val="28"/>
                <w:szCs w:val="28"/>
              </w:rPr>
            </w:pPr>
            <w:r w:rsidRPr="008A4E60">
              <w:rPr>
                <w:rFonts w:ascii="Angsana New" w:hAnsi="Angsana New"/>
                <w:b/>
                <w:bCs/>
                <w:sz w:val="28"/>
                <w:szCs w:val="28"/>
              </w:rPr>
              <w:t>December 31, 2024</w:t>
            </w:r>
          </w:p>
        </w:tc>
        <w:tc>
          <w:tcPr>
            <w:tcW w:w="100" w:type="dxa"/>
            <w:vAlign w:val="center"/>
          </w:tcPr>
          <w:p w14:paraId="2452282C" w14:textId="77777777" w:rsidR="00CD5B8E" w:rsidRPr="00940976"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47" w:type="dxa"/>
            <w:tcBorders>
              <w:bottom w:val="single" w:sz="4" w:space="0" w:color="auto"/>
            </w:tcBorders>
            <w:vAlign w:val="center"/>
          </w:tcPr>
          <w:p w14:paraId="7EDBED75" w14:textId="47AB9129" w:rsidR="00CD5B8E" w:rsidRPr="00940976" w:rsidRDefault="00283600" w:rsidP="00863703">
            <w:pPr>
              <w:tabs>
                <w:tab w:val="left" w:pos="1440"/>
                <w:tab w:val="left" w:pos="2880"/>
                <w:tab w:val="left" w:pos="6390"/>
              </w:tabs>
              <w:ind w:left="-40" w:right="-43" w:firstLine="40"/>
              <w:jc w:val="center"/>
              <w:rPr>
                <w:rFonts w:ascii="Angsana New" w:hAnsi="Angsana New"/>
                <w:b/>
                <w:bCs/>
                <w:sz w:val="28"/>
                <w:szCs w:val="28"/>
              </w:rPr>
            </w:pPr>
            <w:r w:rsidRPr="008A4E60">
              <w:rPr>
                <w:rFonts w:ascii="Angsana New" w:hAnsi="Angsana New"/>
                <w:b/>
                <w:bCs/>
                <w:sz w:val="28"/>
                <w:szCs w:val="28"/>
              </w:rPr>
              <w:t xml:space="preserve">March 31, </w:t>
            </w:r>
            <w:r w:rsidR="00863703">
              <w:rPr>
                <w:rFonts w:ascii="Angsana New" w:hAnsi="Angsana New"/>
                <w:b/>
                <w:bCs/>
                <w:sz w:val="28"/>
                <w:szCs w:val="28"/>
              </w:rPr>
              <w:br/>
            </w:r>
            <w:r w:rsidRPr="008A4E60">
              <w:rPr>
                <w:rFonts w:ascii="Angsana New" w:hAnsi="Angsana New"/>
                <w:b/>
                <w:bCs/>
                <w:sz w:val="28"/>
                <w:szCs w:val="28"/>
              </w:rPr>
              <w:t>2025</w:t>
            </w:r>
          </w:p>
        </w:tc>
        <w:tc>
          <w:tcPr>
            <w:tcW w:w="108" w:type="dxa"/>
            <w:vMerge w:val="restart"/>
            <w:tcBorders>
              <w:top w:val="single" w:sz="4" w:space="0" w:color="auto"/>
            </w:tcBorders>
            <w:vAlign w:val="center"/>
          </w:tcPr>
          <w:p w14:paraId="56319AA9" w14:textId="77777777" w:rsidR="00CD5B8E" w:rsidRPr="00940976"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39" w:type="dxa"/>
            <w:tcBorders>
              <w:bottom w:val="single" w:sz="4" w:space="0" w:color="auto"/>
            </w:tcBorders>
            <w:vAlign w:val="center"/>
          </w:tcPr>
          <w:p w14:paraId="48073AA8" w14:textId="372C8FCE" w:rsidR="00CD5B8E" w:rsidRPr="00940976" w:rsidRDefault="00283600" w:rsidP="00863703">
            <w:pPr>
              <w:tabs>
                <w:tab w:val="left" w:pos="1440"/>
                <w:tab w:val="left" w:pos="2880"/>
                <w:tab w:val="left" w:pos="6390"/>
              </w:tabs>
              <w:ind w:left="-40" w:right="-43" w:firstLine="40"/>
              <w:jc w:val="center"/>
              <w:rPr>
                <w:rFonts w:ascii="Angsana New" w:hAnsi="Angsana New"/>
                <w:b/>
                <w:bCs/>
                <w:sz w:val="28"/>
                <w:szCs w:val="28"/>
              </w:rPr>
            </w:pPr>
            <w:r w:rsidRPr="008A4E60">
              <w:rPr>
                <w:rFonts w:ascii="Angsana New" w:hAnsi="Angsana New"/>
                <w:b/>
                <w:bCs/>
                <w:sz w:val="28"/>
                <w:szCs w:val="28"/>
              </w:rPr>
              <w:t>December 31,</w:t>
            </w:r>
            <w:r w:rsidR="00863703">
              <w:rPr>
                <w:rFonts w:ascii="Angsana New" w:hAnsi="Angsana New"/>
                <w:b/>
                <w:bCs/>
                <w:sz w:val="28"/>
                <w:szCs w:val="28"/>
              </w:rPr>
              <w:br/>
            </w:r>
            <w:r w:rsidRPr="008A4E60">
              <w:rPr>
                <w:rFonts w:ascii="Angsana New" w:hAnsi="Angsana New"/>
                <w:b/>
                <w:bCs/>
                <w:sz w:val="28"/>
                <w:szCs w:val="28"/>
              </w:rPr>
              <w:t>2024</w:t>
            </w:r>
          </w:p>
        </w:tc>
      </w:tr>
      <w:tr w:rsidR="00FA46E0" w14:paraId="573CD796" w14:textId="77777777" w:rsidTr="00FA46E0">
        <w:trPr>
          <w:trHeight w:val="400"/>
        </w:trPr>
        <w:tc>
          <w:tcPr>
            <w:tcW w:w="2694" w:type="dxa"/>
            <w:vAlign w:val="bottom"/>
          </w:tcPr>
          <w:p w14:paraId="47EAC2F7" w14:textId="650BCCC0" w:rsidR="00FA46E0" w:rsidRPr="001612E4" w:rsidRDefault="00FA46E0" w:rsidP="00FA46E0">
            <w:pPr>
              <w:tabs>
                <w:tab w:val="left" w:pos="1440"/>
                <w:tab w:val="left" w:pos="2880"/>
                <w:tab w:val="left" w:pos="6390"/>
              </w:tabs>
              <w:ind w:left="270" w:right="-43" w:hanging="270"/>
              <w:rPr>
                <w:rFonts w:ascii="Angsana New" w:hAnsi="Angsana New"/>
                <w:sz w:val="28"/>
                <w:szCs w:val="28"/>
              </w:rPr>
            </w:pPr>
            <w:r w:rsidRPr="00DA2F1F">
              <w:rPr>
                <w:rFonts w:ascii="AngsanaUPC" w:hAnsi="AngsanaUPC" w:cs="AngsanaUPC"/>
                <w:spacing w:val="-2"/>
                <w:sz w:val="28"/>
                <w:szCs w:val="28"/>
              </w:rPr>
              <w:t>Agreement to construct building and</w:t>
            </w:r>
            <w:r w:rsidRPr="00861F66">
              <w:rPr>
                <w:rFonts w:ascii="AngsanaUPC" w:hAnsi="AngsanaUPC" w:cs="AngsanaUPC"/>
                <w:spacing w:val="-2"/>
                <w:sz w:val="28"/>
                <w:szCs w:val="28"/>
              </w:rPr>
              <w:t xml:space="preserve"> </w:t>
            </w:r>
            <w:r w:rsidRPr="00DA2F1F">
              <w:rPr>
                <w:rFonts w:ascii="AngsanaUPC" w:hAnsi="AngsanaUPC" w:cs="AngsanaUPC"/>
                <w:spacing w:val="-2"/>
                <w:sz w:val="28"/>
                <w:szCs w:val="28"/>
              </w:rPr>
              <w:t>utilities system</w:t>
            </w:r>
          </w:p>
        </w:tc>
        <w:tc>
          <w:tcPr>
            <w:tcW w:w="67" w:type="dxa"/>
            <w:vMerge/>
          </w:tcPr>
          <w:p w14:paraId="144661FD" w14:textId="77777777" w:rsidR="00FA46E0" w:rsidRPr="001612E4" w:rsidRDefault="00FA46E0" w:rsidP="00FA46E0">
            <w:pPr>
              <w:tabs>
                <w:tab w:val="left" w:pos="1440"/>
                <w:tab w:val="left" w:pos="2880"/>
                <w:tab w:val="left" w:pos="6390"/>
              </w:tabs>
              <w:ind w:left="270" w:right="-43" w:hanging="270"/>
              <w:rPr>
                <w:rFonts w:ascii="Angsana New" w:hAnsi="Angsana New"/>
                <w:sz w:val="28"/>
                <w:szCs w:val="28"/>
              </w:rPr>
            </w:pPr>
          </w:p>
        </w:tc>
        <w:tc>
          <w:tcPr>
            <w:tcW w:w="1347" w:type="dxa"/>
            <w:tcBorders>
              <w:top w:val="single" w:sz="4" w:space="0" w:color="auto"/>
            </w:tcBorders>
            <w:vAlign w:val="bottom"/>
          </w:tcPr>
          <w:p w14:paraId="6B29DBBB" w14:textId="3ED47110"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248</w:t>
            </w:r>
          </w:p>
        </w:tc>
        <w:tc>
          <w:tcPr>
            <w:tcW w:w="100" w:type="dxa"/>
            <w:vMerge/>
            <w:vAlign w:val="bottom"/>
          </w:tcPr>
          <w:p w14:paraId="3FDF974F" w14:textId="77777777" w:rsidR="00FA46E0" w:rsidRPr="001612E4" w:rsidRDefault="00FA46E0" w:rsidP="00FA46E0">
            <w:pPr>
              <w:tabs>
                <w:tab w:val="left" w:pos="1440"/>
                <w:tab w:val="left" w:pos="2880"/>
                <w:tab w:val="left" w:pos="6390"/>
              </w:tabs>
              <w:ind w:left="270" w:right="-43" w:hanging="270"/>
              <w:jc w:val="right"/>
              <w:rPr>
                <w:rFonts w:ascii="Angsana New" w:hAnsi="Angsana New"/>
                <w:sz w:val="28"/>
                <w:szCs w:val="28"/>
              </w:rPr>
            </w:pPr>
          </w:p>
        </w:tc>
        <w:tc>
          <w:tcPr>
            <w:tcW w:w="1347" w:type="dxa"/>
            <w:tcBorders>
              <w:top w:val="single" w:sz="4" w:space="0" w:color="auto"/>
            </w:tcBorders>
            <w:vAlign w:val="bottom"/>
          </w:tcPr>
          <w:p w14:paraId="7FBC8DA2"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292</w:t>
            </w:r>
          </w:p>
        </w:tc>
        <w:tc>
          <w:tcPr>
            <w:tcW w:w="100" w:type="dxa"/>
            <w:vAlign w:val="bottom"/>
          </w:tcPr>
          <w:p w14:paraId="7F927B2E"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p>
        </w:tc>
        <w:tc>
          <w:tcPr>
            <w:tcW w:w="1347" w:type="dxa"/>
            <w:tcBorders>
              <w:top w:val="single" w:sz="4" w:space="0" w:color="auto"/>
            </w:tcBorders>
            <w:vAlign w:val="bottom"/>
          </w:tcPr>
          <w:p w14:paraId="318C9351" w14:textId="5B3CBE89"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158</w:t>
            </w:r>
          </w:p>
        </w:tc>
        <w:tc>
          <w:tcPr>
            <w:tcW w:w="108" w:type="dxa"/>
            <w:vMerge/>
            <w:vAlign w:val="bottom"/>
          </w:tcPr>
          <w:p w14:paraId="78FC4AC9"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p>
        </w:tc>
        <w:tc>
          <w:tcPr>
            <w:tcW w:w="1339" w:type="dxa"/>
            <w:tcBorders>
              <w:top w:val="single" w:sz="4" w:space="0" w:color="auto"/>
            </w:tcBorders>
            <w:vAlign w:val="bottom"/>
          </w:tcPr>
          <w:p w14:paraId="01CE025A"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202</w:t>
            </w:r>
          </w:p>
        </w:tc>
      </w:tr>
      <w:tr w:rsidR="00FA46E0" w14:paraId="32B0755F" w14:textId="77777777" w:rsidTr="00FA46E0">
        <w:trPr>
          <w:trHeight w:val="400"/>
        </w:trPr>
        <w:tc>
          <w:tcPr>
            <w:tcW w:w="2694" w:type="dxa"/>
            <w:vAlign w:val="bottom"/>
          </w:tcPr>
          <w:p w14:paraId="54278BBB" w14:textId="672B7C7B" w:rsidR="00FA46E0" w:rsidRPr="001612E4" w:rsidRDefault="00FA46E0" w:rsidP="00FA46E0">
            <w:pPr>
              <w:tabs>
                <w:tab w:val="left" w:pos="1440"/>
                <w:tab w:val="left" w:pos="2880"/>
                <w:tab w:val="left" w:pos="6390"/>
              </w:tabs>
              <w:ind w:left="270" w:right="-43" w:hanging="270"/>
              <w:rPr>
                <w:rFonts w:ascii="Angsana New" w:hAnsi="Angsana New"/>
                <w:sz w:val="28"/>
                <w:szCs w:val="28"/>
              </w:rPr>
            </w:pPr>
            <w:r w:rsidRPr="00DA2F1F">
              <w:rPr>
                <w:rFonts w:ascii="AngsanaUPC" w:hAnsi="AngsanaUPC" w:cs="AngsanaUPC"/>
                <w:spacing w:val="-2"/>
                <w:sz w:val="28"/>
                <w:szCs w:val="28"/>
              </w:rPr>
              <w:t>Agreement to buy land for project</w:t>
            </w:r>
            <w:r w:rsidRPr="00861F66">
              <w:rPr>
                <w:rFonts w:ascii="AngsanaUPC" w:hAnsi="AngsanaUPC" w:cs="AngsanaUPC"/>
                <w:spacing w:val="-2"/>
                <w:sz w:val="28"/>
                <w:szCs w:val="28"/>
              </w:rPr>
              <w:t xml:space="preserve"> </w:t>
            </w:r>
            <w:r w:rsidRPr="00DA2F1F">
              <w:rPr>
                <w:rFonts w:ascii="AngsanaUPC" w:hAnsi="AngsanaUPC" w:cs="AngsanaUPC"/>
                <w:spacing w:val="-2"/>
                <w:sz w:val="28"/>
                <w:szCs w:val="28"/>
              </w:rPr>
              <w:t>development</w:t>
            </w:r>
          </w:p>
        </w:tc>
        <w:tc>
          <w:tcPr>
            <w:tcW w:w="67" w:type="dxa"/>
          </w:tcPr>
          <w:p w14:paraId="0C28678B" w14:textId="77777777" w:rsidR="00FA46E0" w:rsidRPr="001612E4" w:rsidRDefault="00FA46E0" w:rsidP="00FA46E0">
            <w:pPr>
              <w:tabs>
                <w:tab w:val="left" w:pos="1440"/>
                <w:tab w:val="left" w:pos="2880"/>
                <w:tab w:val="left" w:pos="6390"/>
              </w:tabs>
              <w:ind w:left="270" w:right="-43" w:hanging="270"/>
              <w:rPr>
                <w:rFonts w:ascii="Angsana New" w:hAnsi="Angsana New"/>
                <w:sz w:val="28"/>
                <w:szCs w:val="28"/>
              </w:rPr>
            </w:pPr>
          </w:p>
        </w:tc>
        <w:tc>
          <w:tcPr>
            <w:tcW w:w="1347" w:type="dxa"/>
            <w:tcBorders>
              <w:bottom w:val="single" w:sz="4" w:space="0" w:color="auto"/>
            </w:tcBorders>
            <w:vAlign w:val="bottom"/>
          </w:tcPr>
          <w:p w14:paraId="0518F479" w14:textId="2E32351E"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195</w:t>
            </w:r>
          </w:p>
        </w:tc>
        <w:tc>
          <w:tcPr>
            <w:tcW w:w="100" w:type="dxa"/>
            <w:vAlign w:val="bottom"/>
          </w:tcPr>
          <w:p w14:paraId="2967898B"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p>
        </w:tc>
        <w:tc>
          <w:tcPr>
            <w:tcW w:w="1347" w:type="dxa"/>
            <w:tcBorders>
              <w:bottom w:val="single" w:sz="4" w:space="0" w:color="auto"/>
            </w:tcBorders>
            <w:vAlign w:val="bottom"/>
          </w:tcPr>
          <w:p w14:paraId="04146D32"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188</w:t>
            </w:r>
          </w:p>
        </w:tc>
        <w:tc>
          <w:tcPr>
            <w:tcW w:w="100" w:type="dxa"/>
            <w:vAlign w:val="bottom"/>
          </w:tcPr>
          <w:p w14:paraId="1EADC685"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p>
        </w:tc>
        <w:tc>
          <w:tcPr>
            <w:tcW w:w="1347" w:type="dxa"/>
            <w:tcBorders>
              <w:bottom w:val="single" w:sz="4" w:space="0" w:color="auto"/>
            </w:tcBorders>
            <w:vAlign w:val="bottom"/>
          </w:tcPr>
          <w:p w14:paraId="0BA5AE5E" w14:textId="26B8C7D2"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194</w:t>
            </w:r>
          </w:p>
        </w:tc>
        <w:tc>
          <w:tcPr>
            <w:tcW w:w="108" w:type="dxa"/>
            <w:vAlign w:val="bottom"/>
          </w:tcPr>
          <w:p w14:paraId="6E1EFBA7"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p>
        </w:tc>
        <w:tc>
          <w:tcPr>
            <w:tcW w:w="1339" w:type="dxa"/>
            <w:tcBorders>
              <w:bottom w:val="single" w:sz="4" w:space="0" w:color="auto"/>
            </w:tcBorders>
            <w:vAlign w:val="bottom"/>
          </w:tcPr>
          <w:p w14:paraId="35A915A7" w14:textId="77777777" w:rsidR="00FA46E0" w:rsidRPr="001612E4" w:rsidRDefault="00FA46E0" w:rsidP="00FA46E0">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188</w:t>
            </w:r>
          </w:p>
        </w:tc>
      </w:tr>
      <w:tr w:rsidR="00FA46E0" w14:paraId="05B27650" w14:textId="77777777" w:rsidTr="00863703">
        <w:trPr>
          <w:trHeight w:val="400"/>
        </w:trPr>
        <w:tc>
          <w:tcPr>
            <w:tcW w:w="2694" w:type="dxa"/>
            <w:vAlign w:val="bottom"/>
          </w:tcPr>
          <w:p w14:paraId="36937EDA" w14:textId="3E761575" w:rsidR="00FA46E0" w:rsidRPr="002849B3" w:rsidRDefault="00FA46E0" w:rsidP="00FA46E0">
            <w:pPr>
              <w:tabs>
                <w:tab w:val="left" w:pos="1440"/>
                <w:tab w:val="left" w:pos="2880"/>
                <w:tab w:val="left" w:pos="6390"/>
              </w:tabs>
              <w:ind w:left="270" w:right="-43" w:hanging="270"/>
              <w:rPr>
                <w:rFonts w:ascii="Angsana New" w:hAnsi="Angsana New"/>
                <w:b/>
                <w:bCs/>
                <w:sz w:val="28"/>
                <w:szCs w:val="28"/>
              </w:rPr>
            </w:pPr>
            <w:r w:rsidRPr="002849B3">
              <w:rPr>
                <w:rFonts w:ascii="AngsanaUPC" w:hAnsi="AngsanaUPC" w:cs="AngsanaUPC"/>
                <w:b/>
                <w:bCs/>
                <w:spacing w:val="-2"/>
                <w:sz w:val="28"/>
                <w:szCs w:val="28"/>
              </w:rPr>
              <w:t>Total</w:t>
            </w:r>
          </w:p>
        </w:tc>
        <w:tc>
          <w:tcPr>
            <w:tcW w:w="67" w:type="dxa"/>
          </w:tcPr>
          <w:p w14:paraId="537633A8" w14:textId="77777777" w:rsidR="00FA46E0" w:rsidRPr="002849B3" w:rsidRDefault="00FA46E0" w:rsidP="00FA46E0">
            <w:pPr>
              <w:tabs>
                <w:tab w:val="left" w:pos="1440"/>
                <w:tab w:val="left" w:pos="2880"/>
                <w:tab w:val="left" w:pos="6390"/>
              </w:tabs>
              <w:ind w:left="270" w:right="-43" w:hanging="270"/>
              <w:rPr>
                <w:rFonts w:ascii="Angsana New" w:hAnsi="Angsana New"/>
                <w:b/>
                <w:bCs/>
                <w:sz w:val="28"/>
                <w:szCs w:val="28"/>
              </w:rPr>
            </w:pPr>
          </w:p>
        </w:tc>
        <w:tc>
          <w:tcPr>
            <w:tcW w:w="1347" w:type="dxa"/>
            <w:tcBorders>
              <w:top w:val="single" w:sz="4" w:space="0" w:color="auto"/>
              <w:bottom w:val="double" w:sz="4" w:space="0" w:color="auto"/>
            </w:tcBorders>
          </w:tcPr>
          <w:p w14:paraId="78A8924A" w14:textId="62F651A5" w:rsidR="00FA46E0" w:rsidRPr="002849B3" w:rsidRDefault="00FA46E0" w:rsidP="00FA46E0">
            <w:pPr>
              <w:tabs>
                <w:tab w:val="left" w:pos="1262"/>
                <w:tab w:val="left" w:pos="2880"/>
                <w:tab w:val="left" w:pos="6390"/>
              </w:tabs>
              <w:ind w:left="270" w:right="152" w:hanging="270"/>
              <w:jc w:val="right"/>
              <w:rPr>
                <w:rFonts w:ascii="Angsana New" w:hAnsi="Angsana New"/>
                <w:b/>
                <w:bCs/>
                <w:sz w:val="28"/>
                <w:szCs w:val="28"/>
              </w:rPr>
            </w:pPr>
            <w:r>
              <w:rPr>
                <w:rFonts w:ascii="Angsana New" w:hAnsi="Angsana New"/>
                <w:b/>
                <w:bCs/>
                <w:sz w:val="28"/>
                <w:szCs w:val="28"/>
              </w:rPr>
              <w:t>443</w:t>
            </w:r>
          </w:p>
        </w:tc>
        <w:tc>
          <w:tcPr>
            <w:tcW w:w="100" w:type="dxa"/>
          </w:tcPr>
          <w:p w14:paraId="76010E0D" w14:textId="77777777" w:rsidR="00FA46E0" w:rsidRPr="002849B3" w:rsidRDefault="00FA46E0" w:rsidP="00FA46E0">
            <w:pPr>
              <w:tabs>
                <w:tab w:val="left" w:pos="1262"/>
                <w:tab w:val="left" w:pos="2880"/>
                <w:tab w:val="left" w:pos="6390"/>
              </w:tabs>
              <w:ind w:left="270" w:right="152" w:hanging="270"/>
              <w:jc w:val="right"/>
              <w:rPr>
                <w:rFonts w:ascii="Angsana New" w:hAnsi="Angsana New"/>
                <w:b/>
                <w:bCs/>
                <w:sz w:val="28"/>
                <w:szCs w:val="28"/>
              </w:rPr>
            </w:pPr>
          </w:p>
        </w:tc>
        <w:tc>
          <w:tcPr>
            <w:tcW w:w="1347" w:type="dxa"/>
            <w:tcBorders>
              <w:top w:val="single" w:sz="4" w:space="0" w:color="auto"/>
              <w:bottom w:val="double" w:sz="4" w:space="0" w:color="auto"/>
            </w:tcBorders>
          </w:tcPr>
          <w:p w14:paraId="2184FB97" w14:textId="77777777" w:rsidR="00FA46E0" w:rsidRPr="002849B3" w:rsidRDefault="00FA46E0" w:rsidP="00FA46E0">
            <w:pPr>
              <w:tabs>
                <w:tab w:val="left" w:pos="1262"/>
                <w:tab w:val="left" w:pos="2880"/>
                <w:tab w:val="left" w:pos="6390"/>
              </w:tabs>
              <w:ind w:left="270" w:right="152" w:hanging="270"/>
              <w:jc w:val="right"/>
              <w:rPr>
                <w:rFonts w:ascii="Angsana New" w:hAnsi="Angsana New"/>
                <w:b/>
                <w:bCs/>
                <w:sz w:val="28"/>
                <w:szCs w:val="28"/>
              </w:rPr>
            </w:pPr>
            <w:r w:rsidRPr="002849B3">
              <w:rPr>
                <w:rFonts w:ascii="Angsana New" w:hAnsi="Angsana New"/>
                <w:b/>
                <w:bCs/>
                <w:sz w:val="28"/>
                <w:szCs w:val="28"/>
              </w:rPr>
              <w:t>480</w:t>
            </w:r>
          </w:p>
        </w:tc>
        <w:tc>
          <w:tcPr>
            <w:tcW w:w="100" w:type="dxa"/>
          </w:tcPr>
          <w:p w14:paraId="05B494DE" w14:textId="77777777" w:rsidR="00FA46E0" w:rsidRPr="002849B3" w:rsidRDefault="00FA46E0" w:rsidP="00FA46E0">
            <w:pPr>
              <w:tabs>
                <w:tab w:val="left" w:pos="1262"/>
                <w:tab w:val="left" w:pos="2880"/>
                <w:tab w:val="left" w:pos="6390"/>
              </w:tabs>
              <w:ind w:left="270" w:right="152" w:hanging="270"/>
              <w:jc w:val="right"/>
              <w:rPr>
                <w:rFonts w:ascii="Angsana New" w:hAnsi="Angsana New"/>
                <w:b/>
                <w:bCs/>
                <w:sz w:val="28"/>
                <w:szCs w:val="28"/>
              </w:rPr>
            </w:pPr>
          </w:p>
        </w:tc>
        <w:tc>
          <w:tcPr>
            <w:tcW w:w="1347" w:type="dxa"/>
            <w:tcBorders>
              <w:top w:val="single" w:sz="4" w:space="0" w:color="auto"/>
              <w:bottom w:val="double" w:sz="4" w:space="0" w:color="auto"/>
            </w:tcBorders>
          </w:tcPr>
          <w:p w14:paraId="7BBFC749" w14:textId="578DC139" w:rsidR="00FA46E0" w:rsidRPr="002849B3" w:rsidRDefault="00FA46E0" w:rsidP="00FA46E0">
            <w:pPr>
              <w:tabs>
                <w:tab w:val="left" w:pos="1262"/>
                <w:tab w:val="left" w:pos="2880"/>
                <w:tab w:val="left" w:pos="6390"/>
              </w:tabs>
              <w:ind w:left="270" w:right="152" w:hanging="270"/>
              <w:jc w:val="right"/>
              <w:rPr>
                <w:rFonts w:ascii="Angsana New" w:hAnsi="Angsana New"/>
                <w:b/>
                <w:bCs/>
                <w:sz w:val="28"/>
                <w:szCs w:val="28"/>
              </w:rPr>
            </w:pPr>
            <w:r>
              <w:rPr>
                <w:rFonts w:ascii="Angsana New" w:hAnsi="Angsana New"/>
                <w:b/>
                <w:bCs/>
                <w:sz w:val="28"/>
                <w:szCs w:val="28"/>
              </w:rPr>
              <w:t>352</w:t>
            </w:r>
          </w:p>
        </w:tc>
        <w:tc>
          <w:tcPr>
            <w:tcW w:w="108" w:type="dxa"/>
          </w:tcPr>
          <w:p w14:paraId="074D3608" w14:textId="77777777" w:rsidR="00FA46E0" w:rsidRPr="002849B3" w:rsidRDefault="00FA46E0" w:rsidP="00FA46E0">
            <w:pPr>
              <w:tabs>
                <w:tab w:val="left" w:pos="1262"/>
                <w:tab w:val="left" w:pos="2880"/>
                <w:tab w:val="left" w:pos="6390"/>
              </w:tabs>
              <w:ind w:left="270" w:right="152" w:hanging="270"/>
              <w:jc w:val="right"/>
              <w:rPr>
                <w:rFonts w:ascii="Angsana New" w:hAnsi="Angsana New"/>
                <w:b/>
                <w:bCs/>
                <w:sz w:val="28"/>
                <w:szCs w:val="28"/>
              </w:rPr>
            </w:pPr>
          </w:p>
        </w:tc>
        <w:tc>
          <w:tcPr>
            <w:tcW w:w="1339" w:type="dxa"/>
            <w:tcBorders>
              <w:top w:val="single" w:sz="4" w:space="0" w:color="auto"/>
              <w:bottom w:val="double" w:sz="4" w:space="0" w:color="auto"/>
            </w:tcBorders>
          </w:tcPr>
          <w:p w14:paraId="381E83C9" w14:textId="77777777" w:rsidR="00FA46E0" w:rsidRPr="002849B3" w:rsidRDefault="00FA46E0" w:rsidP="00FA46E0">
            <w:pPr>
              <w:tabs>
                <w:tab w:val="left" w:pos="1262"/>
                <w:tab w:val="left" w:pos="2880"/>
                <w:tab w:val="left" w:pos="6390"/>
              </w:tabs>
              <w:ind w:left="270" w:right="152" w:hanging="270"/>
              <w:jc w:val="right"/>
              <w:rPr>
                <w:rFonts w:ascii="Angsana New" w:hAnsi="Angsana New"/>
                <w:b/>
                <w:bCs/>
                <w:sz w:val="28"/>
                <w:szCs w:val="28"/>
              </w:rPr>
            </w:pPr>
            <w:r w:rsidRPr="002849B3">
              <w:rPr>
                <w:rFonts w:ascii="Angsana New" w:hAnsi="Angsana New"/>
                <w:b/>
                <w:bCs/>
                <w:sz w:val="28"/>
                <w:szCs w:val="28"/>
              </w:rPr>
              <w:t>390</w:t>
            </w:r>
          </w:p>
        </w:tc>
      </w:tr>
    </w:tbl>
    <w:p w14:paraId="01175CE9" w14:textId="77777777" w:rsidR="00CD5B8E" w:rsidRDefault="00CD5B8E" w:rsidP="004E716D">
      <w:pPr>
        <w:tabs>
          <w:tab w:val="left" w:pos="540"/>
        </w:tabs>
        <w:spacing w:before="120" w:after="120"/>
        <w:ind w:left="1325" w:hanging="720"/>
        <w:jc w:val="thaiDistribute"/>
        <w:rPr>
          <w:rFonts w:ascii="AngsanaUPC" w:hAnsi="AngsanaUPC" w:cs="AngsanaUPC"/>
          <w:sz w:val="28"/>
          <w:szCs w:val="28"/>
        </w:rPr>
      </w:pPr>
    </w:p>
    <w:p w14:paraId="566FC51E" w14:textId="77777777" w:rsidR="00C01710" w:rsidRDefault="00C01710" w:rsidP="004E716D">
      <w:pPr>
        <w:tabs>
          <w:tab w:val="left" w:pos="540"/>
        </w:tabs>
        <w:spacing w:before="120" w:after="120"/>
        <w:ind w:left="1325" w:hanging="720"/>
        <w:jc w:val="thaiDistribute"/>
        <w:rPr>
          <w:rFonts w:ascii="AngsanaUPC" w:hAnsi="AngsanaUPC" w:cs="AngsanaUPC"/>
          <w:sz w:val="28"/>
          <w:szCs w:val="28"/>
        </w:rPr>
      </w:pPr>
    </w:p>
    <w:p w14:paraId="62AFD2B3" w14:textId="77777777" w:rsidR="00C01710" w:rsidRDefault="00C01710" w:rsidP="004E716D">
      <w:pPr>
        <w:tabs>
          <w:tab w:val="left" w:pos="540"/>
        </w:tabs>
        <w:spacing w:before="120" w:after="120"/>
        <w:ind w:left="1325" w:hanging="720"/>
        <w:jc w:val="thaiDistribute"/>
        <w:rPr>
          <w:rFonts w:ascii="AngsanaUPC" w:hAnsi="AngsanaUPC" w:cs="AngsanaUPC"/>
          <w:sz w:val="28"/>
          <w:szCs w:val="28"/>
        </w:rPr>
      </w:pPr>
    </w:p>
    <w:p w14:paraId="56F4C6BB" w14:textId="77777777" w:rsidR="00C01710" w:rsidRDefault="00C01710" w:rsidP="004E716D">
      <w:pPr>
        <w:tabs>
          <w:tab w:val="left" w:pos="540"/>
        </w:tabs>
        <w:spacing w:before="120" w:after="120"/>
        <w:ind w:left="1325" w:hanging="720"/>
        <w:jc w:val="thaiDistribute"/>
        <w:rPr>
          <w:rFonts w:ascii="AngsanaUPC" w:hAnsi="AngsanaUPC" w:cs="AngsanaUPC"/>
          <w:sz w:val="28"/>
          <w:szCs w:val="28"/>
        </w:rPr>
      </w:pPr>
    </w:p>
    <w:p w14:paraId="25E72931" w14:textId="77777777" w:rsidR="00C01710" w:rsidRDefault="00C01710" w:rsidP="004E716D">
      <w:pPr>
        <w:tabs>
          <w:tab w:val="left" w:pos="540"/>
        </w:tabs>
        <w:spacing w:before="120" w:after="120"/>
        <w:ind w:left="1325" w:hanging="720"/>
        <w:jc w:val="thaiDistribute"/>
        <w:rPr>
          <w:rFonts w:ascii="AngsanaUPC" w:hAnsi="AngsanaUPC" w:cs="AngsanaUPC"/>
          <w:sz w:val="28"/>
          <w:szCs w:val="28"/>
        </w:rPr>
      </w:pPr>
    </w:p>
    <w:p w14:paraId="7942D191" w14:textId="77777777" w:rsidR="00C01710" w:rsidRDefault="00C01710" w:rsidP="004E716D">
      <w:pPr>
        <w:tabs>
          <w:tab w:val="left" w:pos="540"/>
        </w:tabs>
        <w:spacing w:before="120" w:after="120"/>
        <w:ind w:left="1325" w:hanging="720"/>
        <w:jc w:val="thaiDistribute"/>
        <w:rPr>
          <w:rFonts w:ascii="AngsanaUPC" w:hAnsi="AngsanaUPC" w:cs="AngsanaUPC"/>
          <w:sz w:val="28"/>
          <w:szCs w:val="28"/>
        </w:rPr>
      </w:pPr>
    </w:p>
    <w:p w14:paraId="50394421" w14:textId="77777777" w:rsidR="00C01710" w:rsidRDefault="00C01710" w:rsidP="004E716D">
      <w:pPr>
        <w:tabs>
          <w:tab w:val="left" w:pos="540"/>
        </w:tabs>
        <w:spacing w:before="120" w:after="120"/>
        <w:ind w:left="1325" w:hanging="720"/>
        <w:jc w:val="thaiDistribute"/>
        <w:rPr>
          <w:rFonts w:ascii="AngsanaUPC" w:hAnsi="AngsanaUPC" w:cs="AngsanaUPC"/>
          <w:sz w:val="28"/>
          <w:szCs w:val="28"/>
        </w:rPr>
      </w:pPr>
    </w:p>
    <w:p w14:paraId="269235C1" w14:textId="77777777" w:rsidR="002849B3" w:rsidRDefault="002849B3" w:rsidP="004E716D">
      <w:pPr>
        <w:tabs>
          <w:tab w:val="left" w:pos="540"/>
        </w:tabs>
        <w:spacing w:before="240" w:after="120"/>
        <w:ind w:left="1325" w:hanging="720"/>
        <w:jc w:val="thaiDistribute"/>
        <w:rPr>
          <w:rFonts w:ascii="AngsanaUPC" w:hAnsi="AngsanaUPC" w:cs="AngsanaUPC"/>
          <w:spacing w:val="-2"/>
          <w:sz w:val="28"/>
          <w:szCs w:val="28"/>
        </w:rPr>
      </w:pPr>
      <w:bookmarkStart w:id="2" w:name="_Hlk149835549"/>
    </w:p>
    <w:p w14:paraId="1B8D99DF" w14:textId="77777777" w:rsidR="00BD7CFD" w:rsidRPr="00BD7CFD" w:rsidRDefault="00BD7CFD" w:rsidP="00BD7CFD">
      <w:pPr>
        <w:pStyle w:val="ListParagraph"/>
        <w:numPr>
          <w:ilvl w:val="0"/>
          <w:numId w:val="23"/>
        </w:numPr>
        <w:tabs>
          <w:tab w:val="left" w:pos="540"/>
        </w:tabs>
        <w:spacing w:before="240" w:after="120"/>
        <w:jc w:val="thaiDistribute"/>
        <w:rPr>
          <w:rFonts w:ascii="AngsanaUPC" w:hAnsi="AngsanaUPC" w:cs="AngsanaUPC"/>
          <w:vanish/>
          <w:sz w:val="28"/>
          <w:szCs w:val="28"/>
        </w:rPr>
      </w:pPr>
    </w:p>
    <w:p w14:paraId="259C1DEA" w14:textId="77777777" w:rsidR="00BD7CFD" w:rsidRPr="00BD7CFD" w:rsidRDefault="00BD7CFD" w:rsidP="00BD7CFD">
      <w:pPr>
        <w:pStyle w:val="ListParagraph"/>
        <w:numPr>
          <w:ilvl w:val="2"/>
          <w:numId w:val="23"/>
        </w:numPr>
        <w:tabs>
          <w:tab w:val="left" w:pos="540"/>
        </w:tabs>
        <w:spacing w:before="240" w:after="120"/>
        <w:jc w:val="thaiDistribute"/>
        <w:rPr>
          <w:rFonts w:ascii="AngsanaUPC" w:hAnsi="AngsanaUPC" w:cs="AngsanaUPC"/>
          <w:vanish/>
          <w:sz w:val="28"/>
          <w:szCs w:val="28"/>
        </w:rPr>
      </w:pPr>
    </w:p>
    <w:p w14:paraId="200248B7" w14:textId="2254ADCC" w:rsidR="009D7523" w:rsidRPr="00261759" w:rsidRDefault="00C14C46" w:rsidP="00BD7CFD">
      <w:pPr>
        <w:pStyle w:val="ListParagraph"/>
        <w:numPr>
          <w:ilvl w:val="2"/>
          <w:numId w:val="23"/>
        </w:numPr>
        <w:tabs>
          <w:tab w:val="left" w:pos="540"/>
        </w:tabs>
        <w:spacing w:before="240" w:after="120"/>
        <w:ind w:left="1260" w:hanging="630"/>
        <w:jc w:val="thaiDistribute"/>
        <w:rPr>
          <w:rFonts w:ascii="AngsanaUPC" w:hAnsi="AngsanaUPC" w:cs="AngsanaUPC"/>
          <w:b/>
          <w:bCs/>
          <w:sz w:val="28"/>
          <w:szCs w:val="28"/>
        </w:rPr>
      </w:pPr>
      <w:r w:rsidRPr="00261759">
        <w:rPr>
          <w:rFonts w:ascii="AngsanaUPC" w:hAnsi="AngsanaUPC" w:cs="AngsanaUPC"/>
          <w:sz w:val="28"/>
          <w:szCs w:val="28"/>
        </w:rPr>
        <w:t xml:space="preserve">As at </w:t>
      </w:r>
      <w:r w:rsidR="00EC0C35" w:rsidRPr="00261759">
        <w:rPr>
          <w:rFonts w:ascii="AngsanaUPC" w:hAnsi="AngsanaUPC" w:cs="AngsanaUPC"/>
          <w:sz w:val="28"/>
          <w:szCs w:val="28"/>
        </w:rPr>
        <w:t>March 31, 2025</w:t>
      </w:r>
      <w:r w:rsidRPr="00261759">
        <w:rPr>
          <w:rFonts w:ascii="AngsanaUPC" w:hAnsi="AngsanaUPC" w:cs="AngsanaUPC"/>
          <w:sz w:val="28"/>
          <w:szCs w:val="28"/>
        </w:rPr>
        <w:t xml:space="preserve">, the Company has obligations under a contract to purchase and to sell assets </w:t>
      </w:r>
      <w:r w:rsidR="00954295" w:rsidRPr="00261759">
        <w:rPr>
          <w:rFonts w:ascii="AngsanaUPC" w:hAnsi="AngsanaUPC" w:cs="AngsanaUPC"/>
          <w:sz w:val="28"/>
          <w:szCs w:val="28"/>
        </w:rPr>
        <w:t>with related party</w:t>
      </w:r>
      <w:r w:rsidRPr="00261759">
        <w:rPr>
          <w:rFonts w:ascii="AngsanaUPC" w:hAnsi="AngsanaUPC" w:cs="AngsanaUPC"/>
          <w:sz w:val="28"/>
          <w:szCs w:val="28"/>
        </w:rPr>
        <w:t xml:space="preserve"> of Baht </w:t>
      </w:r>
      <w:r w:rsidR="0078511F" w:rsidRPr="00261759">
        <w:rPr>
          <w:rFonts w:ascii="AngsanaUPC" w:hAnsi="AngsanaUPC" w:cs="AngsanaUPC"/>
          <w:sz w:val="28"/>
          <w:szCs w:val="28"/>
        </w:rPr>
        <w:t>1,600</w:t>
      </w:r>
      <w:r w:rsidRPr="00261759">
        <w:rPr>
          <w:rFonts w:ascii="AngsanaUPC" w:hAnsi="AngsanaUPC" w:cs="AngsanaUPC"/>
          <w:sz w:val="28"/>
          <w:szCs w:val="28"/>
        </w:rPr>
        <w:t xml:space="preserve"> million</w:t>
      </w:r>
      <w:r w:rsidR="00112A45" w:rsidRPr="00261759">
        <w:rPr>
          <w:rFonts w:ascii="AngsanaUPC" w:hAnsi="AngsanaUPC" w:cs="AngsanaUPC"/>
          <w:sz w:val="28"/>
          <w:szCs w:val="28"/>
        </w:rPr>
        <w:t xml:space="preserve"> (December </w:t>
      </w:r>
      <w:r w:rsidR="00B50515" w:rsidRPr="00261759">
        <w:rPr>
          <w:rFonts w:ascii="AngsanaUPC" w:hAnsi="AngsanaUPC" w:cs="AngsanaUPC"/>
          <w:sz w:val="28"/>
          <w:szCs w:val="28"/>
        </w:rPr>
        <w:t xml:space="preserve">31, </w:t>
      </w:r>
      <w:r w:rsidR="00F65262" w:rsidRPr="00261759">
        <w:rPr>
          <w:rFonts w:ascii="AngsanaUPC" w:hAnsi="AngsanaUPC" w:cs="AngsanaUPC"/>
          <w:sz w:val="28"/>
          <w:szCs w:val="28"/>
        </w:rPr>
        <w:t>202</w:t>
      </w:r>
      <w:r w:rsidR="00B50515" w:rsidRPr="00261759">
        <w:rPr>
          <w:rFonts w:ascii="AngsanaUPC" w:hAnsi="AngsanaUPC" w:cs="AngsanaUPC"/>
          <w:sz w:val="28"/>
          <w:szCs w:val="28"/>
        </w:rPr>
        <w:t>4</w:t>
      </w:r>
      <w:r w:rsidR="00F65262" w:rsidRPr="00261759">
        <w:rPr>
          <w:rFonts w:ascii="AngsanaUPC" w:hAnsi="AngsanaUPC" w:cs="AngsanaUPC"/>
          <w:sz w:val="28"/>
          <w:szCs w:val="28"/>
        </w:rPr>
        <w:t>: Baht 1,</w:t>
      </w:r>
      <w:r w:rsidR="00B50515" w:rsidRPr="00261759">
        <w:rPr>
          <w:rFonts w:ascii="AngsanaUPC" w:hAnsi="AngsanaUPC" w:cs="AngsanaUPC"/>
          <w:sz w:val="28"/>
          <w:szCs w:val="28"/>
        </w:rPr>
        <w:t>6</w:t>
      </w:r>
      <w:r w:rsidR="00F65262" w:rsidRPr="00261759">
        <w:rPr>
          <w:rFonts w:ascii="AngsanaUPC" w:hAnsi="AngsanaUPC" w:cs="AngsanaUPC"/>
          <w:sz w:val="28"/>
          <w:szCs w:val="28"/>
        </w:rPr>
        <w:t>00 million)</w:t>
      </w:r>
      <w:bookmarkEnd w:id="2"/>
      <w:r w:rsidR="00BD7CFD">
        <w:rPr>
          <w:rFonts w:ascii="AngsanaUPC" w:hAnsi="AngsanaUPC" w:cs="AngsanaUPC"/>
          <w:sz w:val="28"/>
          <w:szCs w:val="28"/>
        </w:rPr>
        <w:t xml:space="preserve"> (Note 11)</w:t>
      </w:r>
    </w:p>
    <w:p w14:paraId="06A7FB6C" w14:textId="671C55C5" w:rsidR="00A51DC3" w:rsidRPr="00DA2F1F" w:rsidRDefault="00A51DC3" w:rsidP="00261759">
      <w:pPr>
        <w:pStyle w:val="ListParagraph"/>
        <w:numPr>
          <w:ilvl w:val="1"/>
          <w:numId w:val="21"/>
        </w:numPr>
        <w:tabs>
          <w:tab w:val="left" w:pos="900"/>
          <w:tab w:val="left" w:pos="4580"/>
          <w:tab w:val="left" w:pos="5480"/>
        </w:tabs>
        <w:spacing w:before="120" w:after="120"/>
        <w:ind w:left="630" w:right="-34" w:hanging="630"/>
        <w:jc w:val="thaiDistribute"/>
        <w:rPr>
          <w:rFonts w:ascii="AngsanaUPC" w:hAnsi="AngsanaUPC" w:cs="AngsanaUPC"/>
          <w:b/>
          <w:bCs/>
          <w:sz w:val="28"/>
          <w:szCs w:val="28"/>
        </w:rPr>
      </w:pPr>
      <w:r w:rsidRPr="00DA2F1F">
        <w:rPr>
          <w:rFonts w:ascii="AngsanaUPC" w:hAnsi="AngsanaUPC" w:cs="AngsanaUPC"/>
          <w:b/>
          <w:bCs/>
          <w:sz w:val="28"/>
          <w:szCs w:val="28"/>
        </w:rPr>
        <w:t>Long-term service commitments</w:t>
      </w:r>
    </w:p>
    <w:p w14:paraId="4670B0FD" w14:textId="77777777" w:rsidR="00BD7CFD" w:rsidRPr="00BD7CFD" w:rsidRDefault="00BD7CFD" w:rsidP="00BD7CFD">
      <w:pPr>
        <w:pStyle w:val="ListParagraph"/>
        <w:numPr>
          <w:ilvl w:val="0"/>
          <w:numId w:val="24"/>
        </w:numPr>
        <w:tabs>
          <w:tab w:val="left" w:pos="540"/>
        </w:tabs>
        <w:spacing w:before="120" w:after="120"/>
        <w:jc w:val="thaiDistribute"/>
        <w:rPr>
          <w:rFonts w:ascii="AngsanaUPC" w:hAnsi="AngsanaUPC" w:cs="AngsanaUPC"/>
          <w:vanish/>
          <w:spacing w:val="-2"/>
          <w:sz w:val="28"/>
          <w:szCs w:val="28"/>
        </w:rPr>
      </w:pPr>
    </w:p>
    <w:p w14:paraId="53645C09" w14:textId="77777777" w:rsidR="00BD7CFD" w:rsidRPr="00BD7CFD" w:rsidRDefault="00BD7CFD" w:rsidP="00BD7CFD">
      <w:pPr>
        <w:pStyle w:val="ListParagraph"/>
        <w:numPr>
          <w:ilvl w:val="1"/>
          <w:numId w:val="24"/>
        </w:numPr>
        <w:tabs>
          <w:tab w:val="left" w:pos="540"/>
        </w:tabs>
        <w:spacing w:before="120" w:after="120"/>
        <w:jc w:val="thaiDistribute"/>
        <w:rPr>
          <w:rFonts w:ascii="AngsanaUPC" w:hAnsi="AngsanaUPC" w:cs="AngsanaUPC"/>
          <w:vanish/>
          <w:spacing w:val="-2"/>
          <w:sz w:val="28"/>
          <w:szCs w:val="28"/>
        </w:rPr>
      </w:pPr>
    </w:p>
    <w:p w14:paraId="3B4C11A1" w14:textId="6C42A297" w:rsidR="00BB6927" w:rsidRPr="00261759" w:rsidRDefault="00D970AA" w:rsidP="00BD7CFD">
      <w:pPr>
        <w:pStyle w:val="ListParagraph"/>
        <w:numPr>
          <w:ilvl w:val="2"/>
          <w:numId w:val="24"/>
        </w:numPr>
        <w:tabs>
          <w:tab w:val="left" w:pos="540"/>
        </w:tabs>
        <w:spacing w:before="120" w:after="120"/>
        <w:ind w:left="1260" w:hanging="630"/>
        <w:jc w:val="thaiDistribute"/>
        <w:rPr>
          <w:rFonts w:ascii="AngsanaUPC" w:hAnsi="AngsanaUPC" w:cs="AngsanaUPC"/>
          <w:sz w:val="28"/>
          <w:szCs w:val="28"/>
        </w:rPr>
      </w:pPr>
      <w:r w:rsidRPr="00261759">
        <w:rPr>
          <w:rFonts w:ascii="AngsanaUPC" w:hAnsi="AngsanaUPC" w:cs="AngsanaUPC"/>
          <w:spacing w:val="-2"/>
          <w:sz w:val="28"/>
          <w:szCs w:val="28"/>
        </w:rPr>
        <w:t>T</w:t>
      </w:r>
      <w:r w:rsidR="005A4C3D" w:rsidRPr="00261759">
        <w:rPr>
          <w:rFonts w:ascii="AngsanaUPC" w:hAnsi="AngsanaUPC" w:cs="AngsanaUPC"/>
          <w:spacing w:val="-2"/>
          <w:sz w:val="28"/>
          <w:szCs w:val="28"/>
        </w:rPr>
        <w:t>he Company ha</w:t>
      </w:r>
      <w:r w:rsidR="006C70E9" w:rsidRPr="00261759">
        <w:rPr>
          <w:rFonts w:ascii="AngsanaUPC" w:hAnsi="AngsanaUPC" w:cs="AngsanaUPC"/>
          <w:spacing w:val="-2"/>
          <w:sz w:val="28"/>
          <w:szCs w:val="28"/>
        </w:rPr>
        <w:t>s</w:t>
      </w:r>
      <w:r w:rsidR="005A4C3D" w:rsidRPr="00261759">
        <w:rPr>
          <w:rFonts w:ascii="AngsanaUPC" w:hAnsi="AngsanaUPC" w:cs="AngsanaUPC"/>
          <w:spacing w:val="-2"/>
          <w:sz w:val="28"/>
          <w:szCs w:val="28"/>
        </w:rPr>
        <w:t xml:space="preserve"> commitments in respect of an agreement to develop TFD Industrial Estate project </w:t>
      </w:r>
      <w:r w:rsidR="004D1ABA" w:rsidRPr="00261759">
        <w:rPr>
          <w:rFonts w:ascii="AngsanaUPC" w:hAnsi="AngsanaUPC" w:cs="AngsanaUPC"/>
          <w:spacing w:val="-2"/>
          <w:sz w:val="28"/>
          <w:szCs w:val="28"/>
        </w:rPr>
        <w:t xml:space="preserve">and TFD Industrial Estate II </w:t>
      </w:r>
      <w:r w:rsidR="008F351F" w:rsidRPr="00261759">
        <w:rPr>
          <w:rFonts w:ascii="AngsanaUPC" w:hAnsi="AngsanaUPC" w:cs="AngsanaUPC"/>
          <w:spacing w:val="-2"/>
          <w:sz w:val="28"/>
          <w:szCs w:val="28"/>
        </w:rPr>
        <w:t>p</w:t>
      </w:r>
      <w:r w:rsidR="004D1ABA" w:rsidRPr="00261759">
        <w:rPr>
          <w:rFonts w:ascii="AngsanaUPC" w:hAnsi="AngsanaUPC" w:cs="AngsanaUPC"/>
          <w:spacing w:val="-2"/>
          <w:sz w:val="28"/>
          <w:szCs w:val="28"/>
        </w:rPr>
        <w:t xml:space="preserve">roject </w:t>
      </w:r>
      <w:r w:rsidR="005A4C3D" w:rsidRPr="00261759">
        <w:rPr>
          <w:rFonts w:ascii="AngsanaUPC" w:hAnsi="AngsanaUPC" w:cs="AngsanaUPC"/>
          <w:spacing w:val="-2"/>
          <w:sz w:val="28"/>
          <w:szCs w:val="28"/>
        </w:rPr>
        <w:t>in collaboration with the Industrial Estate Authority of Thailand. The Company has</w:t>
      </w:r>
      <w:r w:rsidR="00D535D8" w:rsidRPr="00261759">
        <w:rPr>
          <w:rFonts w:ascii="AngsanaUPC" w:hAnsi="AngsanaUPC" w:cs="AngsanaUPC"/>
          <w:spacing w:val="-2"/>
          <w:sz w:val="28"/>
          <w:szCs w:val="28"/>
        </w:rPr>
        <w:t xml:space="preserve"> </w:t>
      </w:r>
      <w:r w:rsidR="005A4C3D" w:rsidRPr="00261759">
        <w:rPr>
          <w:rFonts w:ascii="AngsanaUPC" w:hAnsi="AngsanaUPC" w:cs="AngsanaUPC"/>
          <w:spacing w:val="-2"/>
          <w:sz w:val="28"/>
          <w:szCs w:val="28"/>
        </w:rPr>
        <w:t xml:space="preserve">to pay an annual fee for supervision of services rendered within the area of the project of approximately Baht </w:t>
      </w:r>
      <w:r w:rsidR="00CA7E50" w:rsidRPr="00261759">
        <w:rPr>
          <w:rFonts w:ascii="AngsanaUPC" w:hAnsi="AngsanaUPC" w:cs="AngsanaUPC"/>
          <w:spacing w:val="-2"/>
          <w:sz w:val="28"/>
          <w:szCs w:val="28"/>
        </w:rPr>
        <w:t>5</w:t>
      </w:r>
      <w:r w:rsidR="005A4C3D" w:rsidRPr="00261759">
        <w:rPr>
          <w:rFonts w:ascii="AngsanaUPC" w:hAnsi="AngsanaUPC" w:cs="AngsanaUPC"/>
          <w:spacing w:val="-2"/>
          <w:sz w:val="28"/>
          <w:szCs w:val="28"/>
        </w:rPr>
        <w:t xml:space="preserve"> million. Such fee may be increased by no more than 10% on the existing fee, every 3 years.</w:t>
      </w:r>
    </w:p>
    <w:p w14:paraId="3A96A2BC" w14:textId="77777777" w:rsidR="00BD7CFD" w:rsidRPr="00BD7CFD" w:rsidRDefault="00BD7CFD" w:rsidP="00BD7CFD">
      <w:pPr>
        <w:pStyle w:val="ListParagraph"/>
        <w:numPr>
          <w:ilvl w:val="0"/>
          <w:numId w:val="25"/>
        </w:numPr>
        <w:tabs>
          <w:tab w:val="left" w:pos="540"/>
        </w:tabs>
        <w:spacing w:before="120" w:after="120"/>
        <w:jc w:val="thaiDistribute"/>
        <w:rPr>
          <w:rFonts w:ascii="AngsanaUPC" w:hAnsi="AngsanaUPC" w:cs="AngsanaUPC"/>
          <w:vanish/>
          <w:sz w:val="28"/>
          <w:szCs w:val="28"/>
        </w:rPr>
      </w:pPr>
    </w:p>
    <w:p w14:paraId="2174EAA4" w14:textId="77777777" w:rsidR="00BD7CFD" w:rsidRPr="00BD7CFD" w:rsidRDefault="00BD7CFD" w:rsidP="00BD7CFD">
      <w:pPr>
        <w:pStyle w:val="ListParagraph"/>
        <w:numPr>
          <w:ilvl w:val="1"/>
          <w:numId w:val="25"/>
        </w:numPr>
        <w:tabs>
          <w:tab w:val="left" w:pos="540"/>
        </w:tabs>
        <w:spacing w:before="120" w:after="120"/>
        <w:jc w:val="thaiDistribute"/>
        <w:rPr>
          <w:rFonts w:ascii="AngsanaUPC" w:hAnsi="AngsanaUPC" w:cs="AngsanaUPC"/>
          <w:vanish/>
          <w:sz w:val="28"/>
          <w:szCs w:val="28"/>
        </w:rPr>
      </w:pPr>
    </w:p>
    <w:p w14:paraId="30435B20" w14:textId="77777777" w:rsidR="00BD7CFD" w:rsidRPr="00BD7CFD" w:rsidRDefault="00BD7CFD" w:rsidP="00BD7CFD">
      <w:pPr>
        <w:pStyle w:val="ListParagraph"/>
        <w:numPr>
          <w:ilvl w:val="2"/>
          <w:numId w:val="25"/>
        </w:numPr>
        <w:tabs>
          <w:tab w:val="left" w:pos="540"/>
        </w:tabs>
        <w:spacing w:before="120" w:after="120"/>
        <w:jc w:val="thaiDistribute"/>
        <w:rPr>
          <w:rFonts w:ascii="AngsanaUPC" w:hAnsi="AngsanaUPC" w:cs="AngsanaUPC"/>
          <w:vanish/>
          <w:sz w:val="28"/>
          <w:szCs w:val="28"/>
        </w:rPr>
      </w:pPr>
    </w:p>
    <w:p w14:paraId="4000D4D3" w14:textId="1D5A678D" w:rsidR="00A51DC3" w:rsidRPr="00261759" w:rsidRDefault="0010005F" w:rsidP="00BD7CFD">
      <w:pPr>
        <w:pStyle w:val="ListParagraph"/>
        <w:numPr>
          <w:ilvl w:val="2"/>
          <w:numId w:val="25"/>
        </w:numPr>
        <w:tabs>
          <w:tab w:val="left" w:pos="540"/>
        </w:tabs>
        <w:spacing w:before="120" w:after="120"/>
        <w:ind w:left="1260" w:hanging="630"/>
        <w:jc w:val="thaiDistribute"/>
        <w:rPr>
          <w:rFonts w:ascii="AngsanaUPC" w:hAnsi="AngsanaUPC" w:cs="AngsanaUPC"/>
          <w:sz w:val="28"/>
          <w:szCs w:val="28"/>
        </w:rPr>
      </w:pPr>
      <w:r w:rsidRPr="00261759">
        <w:rPr>
          <w:rFonts w:ascii="AngsanaUPC" w:hAnsi="AngsanaUPC" w:cs="AngsanaUPC"/>
          <w:sz w:val="28"/>
          <w:szCs w:val="28"/>
        </w:rPr>
        <w:t>T</w:t>
      </w:r>
      <w:r w:rsidR="001528F5" w:rsidRPr="00261759">
        <w:rPr>
          <w:rFonts w:ascii="AngsanaUPC" w:hAnsi="AngsanaUPC" w:cs="AngsanaUPC"/>
          <w:sz w:val="28"/>
          <w:szCs w:val="28"/>
        </w:rPr>
        <w:t xml:space="preserve">he </w:t>
      </w:r>
      <w:r w:rsidR="003C6AC1" w:rsidRPr="00261759">
        <w:rPr>
          <w:rFonts w:ascii="AngsanaUPC" w:hAnsi="AngsanaUPC" w:cs="AngsanaUPC"/>
          <w:sz w:val="28"/>
          <w:szCs w:val="28"/>
        </w:rPr>
        <w:t>Group has</w:t>
      </w:r>
      <w:r w:rsidR="00A51DC3" w:rsidRPr="00261759">
        <w:rPr>
          <w:rFonts w:ascii="AngsanaUPC" w:hAnsi="AngsanaUPC" w:cs="AngsanaUPC"/>
          <w:sz w:val="28"/>
          <w:szCs w:val="28"/>
        </w:rPr>
        <w:t xml:space="preserve"> </w:t>
      </w:r>
      <w:r w:rsidRPr="00261759">
        <w:rPr>
          <w:rFonts w:ascii="AngsanaUPC" w:hAnsi="AngsanaUPC" w:cs="AngsanaUPC"/>
          <w:sz w:val="28"/>
          <w:szCs w:val="28"/>
        </w:rPr>
        <w:t xml:space="preserve">outstanding </w:t>
      </w:r>
      <w:r w:rsidR="00A51DC3" w:rsidRPr="00261759">
        <w:rPr>
          <w:rFonts w:ascii="AngsanaUPC" w:hAnsi="AngsanaUPC" w:cs="AngsanaUPC"/>
          <w:sz w:val="28"/>
          <w:szCs w:val="28"/>
        </w:rPr>
        <w:t>commitment</w:t>
      </w:r>
      <w:r w:rsidR="00F00518" w:rsidRPr="00261759">
        <w:rPr>
          <w:rFonts w:ascii="AngsanaUPC" w:hAnsi="AngsanaUPC" w:cs="AngsanaUPC"/>
          <w:sz w:val="28"/>
          <w:szCs w:val="28"/>
        </w:rPr>
        <w:t>s</w:t>
      </w:r>
      <w:r w:rsidR="00A51DC3" w:rsidRPr="00261759">
        <w:rPr>
          <w:rFonts w:ascii="AngsanaUPC" w:hAnsi="AngsanaUPC" w:cs="AngsanaUPC"/>
          <w:sz w:val="28"/>
          <w:szCs w:val="28"/>
        </w:rPr>
        <w:t xml:space="preserve"> under service agreement</w:t>
      </w:r>
      <w:r w:rsidR="003344D9" w:rsidRPr="00261759">
        <w:rPr>
          <w:rFonts w:ascii="AngsanaUPC" w:hAnsi="AngsanaUPC" w:cs="AngsanaUPC"/>
          <w:sz w:val="28"/>
          <w:szCs w:val="28"/>
        </w:rPr>
        <w:t>s</w:t>
      </w:r>
      <w:r w:rsidR="00B06E49" w:rsidRPr="00261759">
        <w:rPr>
          <w:rFonts w:ascii="AngsanaUPC" w:hAnsi="AngsanaUPC" w:cs="AngsanaUPC"/>
          <w:sz w:val="28"/>
          <w:szCs w:val="28"/>
        </w:rPr>
        <w:t xml:space="preserve"> as follows:</w:t>
      </w:r>
    </w:p>
    <w:tbl>
      <w:tblPr>
        <w:tblStyle w:val="TableGrid10"/>
        <w:tblW w:w="8274" w:type="dxa"/>
        <w:tblInd w:w="1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805"/>
        <w:gridCol w:w="87"/>
        <w:gridCol w:w="1230"/>
        <w:gridCol w:w="87"/>
        <w:gridCol w:w="1297"/>
        <w:gridCol w:w="74"/>
        <w:gridCol w:w="1265"/>
        <w:gridCol w:w="87"/>
        <w:gridCol w:w="1342"/>
      </w:tblGrid>
      <w:tr w:rsidR="00C46836" w14:paraId="14FD9A6D" w14:textId="77777777" w:rsidTr="00C46836">
        <w:trPr>
          <w:trHeight w:val="388"/>
        </w:trPr>
        <w:tc>
          <w:tcPr>
            <w:tcW w:w="2805" w:type="dxa"/>
          </w:tcPr>
          <w:p w14:paraId="77BB56C1" w14:textId="77777777" w:rsidR="00C46836" w:rsidRDefault="00C46836" w:rsidP="002F38C6">
            <w:pPr>
              <w:ind w:right="-29"/>
              <w:rPr>
                <w:rFonts w:ascii="Angsana New" w:hAnsi="Angsana New"/>
                <w:sz w:val="28"/>
                <w:szCs w:val="28"/>
              </w:rPr>
            </w:pPr>
          </w:p>
        </w:tc>
        <w:tc>
          <w:tcPr>
            <w:tcW w:w="87" w:type="dxa"/>
          </w:tcPr>
          <w:p w14:paraId="68FC2B83" w14:textId="77777777" w:rsidR="00C46836" w:rsidRDefault="00C46836" w:rsidP="002F38C6">
            <w:pPr>
              <w:ind w:right="-29"/>
              <w:rPr>
                <w:rFonts w:ascii="Angsana New" w:hAnsi="Angsana New"/>
                <w:sz w:val="28"/>
                <w:szCs w:val="28"/>
              </w:rPr>
            </w:pPr>
          </w:p>
        </w:tc>
        <w:tc>
          <w:tcPr>
            <w:tcW w:w="1230" w:type="dxa"/>
          </w:tcPr>
          <w:p w14:paraId="2D1E351B" w14:textId="77777777" w:rsidR="00C46836" w:rsidRDefault="00C46836" w:rsidP="002F38C6">
            <w:pPr>
              <w:ind w:right="-29"/>
              <w:rPr>
                <w:rFonts w:ascii="Angsana New" w:hAnsi="Angsana New"/>
                <w:sz w:val="28"/>
                <w:szCs w:val="28"/>
              </w:rPr>
            </w:pPr>
          </w:p>
        </w:tc>
        <w:tc>
          <w:tcPr>
            <w:tcW w:w="87" w:type="dxa"/>
          </w:tcPr>
          <w:p w14:paraId="7AE81197" w14:textId="77777777" w:rsidR="00C46836" w:rsidRDefault="00C46836" w:rsidP="002F38C6">
            <w:pPr>
              <w:ind w:right="-29"/>
              <w:rPr>
                <w:rFonts w:ascii="Angsana New" w:hAnsi="Angsana New"/>
                <w:sz w:val="28"/>
                <w:szCs w:val="28"/>
              </w:rPr>
            </w:pPr>
          </w:p>
        </w:tc>
        <w:tc>
          <w:tcPr>
            <w:tcW w:w="1297" w:type="dxa"/>
          </w:tcPr>
          <w:p w14:paraId="33F7C451" w14:textId="77777777" w:rsidR="00C46836" w:rsidRDefault="00C46836" w:rsidP="002F38C6">
            <w:pPr>
              <w:ind w:right="-29"/>
              <w:rPr>
                <w:rFonts w:ascii="Angsana New" w:hAnsi="Angsana New"/>
                <w:sz w:val="28"/>
                <w:szCs w:val="28"/>
              </w:rPr>
            </w:pPr>
          </w:p>
        </w:tc>
        <w:tc>
          <w:tcPr>
            <w:tcW w:w="74" w:type="dxa"/>
          </w:tcPr>
          <w:p w14:paraId="43333802" w14:textId="77777777" w:rsidR="00C46836" w:rsidRDefault="00C46836" w:rsidP="002F38C6">
            <w:pPr>
              <w:ind w:right="-29"/>
              <w:rPr>
                <w:rFonts w:ascii="Angsana New" w:hAnsi="Angsana New"/>
                <w:sz w:val="28"/>
                <w:szCs w:val="28"/>
              </w:rPr>
            </w:pPr>
          </w:p>
        </w:tc>
        <w:tc>
          <w:tcPr>
            <w:tcW w:w="2694" w:type="dxa"/>
            <w:gridSpan w:val="3"/>
          </w:tcPr>
          <w:p w14:paraId="188A842E" w14:textId="30C38A2F" w:rsidR="00C46836" w:rsidRPr="00F2062E" w:rsidRDefault="00C46836" w:rsidP="002F38C6">
            <w:pPr>
              <w:ind w:right="10" w:hanging="80"/>
              <w:jc w:val="right"/>
              <w:rPr>
                <w:rFonts w:ascii="Angsana New" w:hAnsi="Angsana New"/>
                <w:b/>
                <w:bCs/>
                <w:sz w:val="28"/>
                <w:szCs w:val="28"/>
              </w:rPr>
            </w:pPr>
            <w:r w:rsidRPr="00D71068">
              <w:rPr>
                <w:rFonts w:ascii="AngsanaUPC" w:hAnsi="AngsanaUPC" w:cs="AngsanaUPC"/>
                <w:b/>
                <w:bCs/>
                <w:sz w:val="28"/>
                <w:szCs w:val="28"/>
              </w:rPr>
              <w:t>(Unit: Million Baht)</w:t>
            </w:r>
          </w:p>
        </w:tc>
      </w:tr>
      <w:tr w:rsidR="00C46836" w14:paraId="28D35648" w14:textId="77777777" w:rsidTr="00C46836">
        <w:trPr>
          <w:trHeight w:val="378"/>
        </w:trPr>
        <w:tc>
          <w:tcPr>
            <w:tcW w:w="2805" w:type="dxa"/>
          </w:tcPr>
          <w:p w14:paraId="601A0689" w14:textId="77777777" w:rsidR="00C46836" w:rsidRDefault="00C46836" w:rsidP="002F38C6">
            <w:pPr>
              <w:ind w:right="-29"/>
              <w:rPr>
                <w:rFonts w:ascii="Angsana New" w:hAnsi="Angsana New"/>
                <w:sz w:val="28"/>
                <w:szCs w:val="28"/>
              </w:rPr>
            </w:pPr>
          </w:p>
        </w:tc>
        <w:tc>
          <w:tcPr>
            <w:tcW w:w="87" w:type="dxa"/>
            <w:vMerge w:val="restart"/>
          </w:tcPr>
          <w:p w14:paraId="6179A5C9" w14:textId="77777777" w:rsidR="00C46836" w:rsidRDefault="00C46836" w:rsidP="002F38C6">
            <w:pPr>
              <w:ind w:right="-29"/>
              <w:rPr>
                <w:rFonts w:ascii="Angsana New" w:hAnsi="Angsana New"/>
                <w:sz w:val="28"/>
                <w:szCs w:val="28"/>
              </w:rPr>
            </w:pPr>
          </w:p>
        </w:tc>
        <w:tc>
          <w:tcPr>
            <w:tcW w:w="2614" w:type="dxa"/>
            <w:gridSpan w:val="3"/>
            <w:tcBorders>
              <w:bottom w:val="single" w:sz="4" w:space="0" w:color="auto"/>
            </w:tcBorders>
          </w:tcPr>
          <w:p w14:paraId="31F2B23F" w14:textId="77777777" w:rsidR="00C46836" w:rsidRPr="00C46836" w:rsidRDefault="00C46836" w:rsidP="00C46836">
            <w:pPr>
              <w:ind w:right="-29"/>
              <w:jc w:val="center"/>
              <w:rPr>
                <w:rFonts w:ascii="Angsana New" w:hAnsi="Angsana New"/>
                <w:b/>
                <w:bCs/>
                <w:sz w:val="28"/>
                <w:szCs w:val="28"/>
              </w:rPr>
            </w:pPr>
            <w:r w:rsidRPr="00C46836">
              <w:rPr>
                <w:rFonts w:ascii="Angsana New" w:hAnsi="Angsana New"/>
                <w:b/>
                <w:bCs/>
                <w:sz w:val="28"/>
                <w:szCs w:val="28"/>
              </w:rPr>
              <w:t xml:space="preserve">Consolidated </w:t>
            </w:r>
          </w:p>
          <w:p w14:paraId="12D9FF11" w14:textId="46ACF639" w:rsidR="00C46836" w:rsidRPr="00004F4A" w:rsidRDefault="00C46836" w:rsidP="00C46836">
            <w:pPr>
              <w:ind w:right="-29"/>
              <w:jc w:val="center"/>
              <w:rPr>
                <w:rFonts w:ascii="Angsana New" w:hAnsi="Angsana New"/>
                <w:b/>
                <w:bCs/>
                <w:sz w:val="28"/>
                <w:szCs w:val="28"/>
              </w:rPr>
            </w:pPr>
            <w:r w:rsidRPr="00C46836">
              <w:rPr>
                <w:rFonts w:ascii="Angsana New" w:hAnsi="Angsana New"/>
                <w:b/>
                <w:bCs/>
                <w:sz w:val="28"/>
                <w:szCs w:val="28"/>
              </w:rPr>
              <w:t>financial statements</w:t>
            </w:r>
          </w:p>
        </w:tc>
        <w:tc>
          <w:tcPr>
            <w:tcW w:w="74" w:type="dxa"/>
          </w:tcPr>
          <w:p w14:paraId="501AE9FE" w14:textId="77777777" w:rsidR="00C46836" w:rsidRDefault="00C46836" w:rsidP="002F38C6">
            <w:pPr>
              <w:ind w:right="-29"/>
              <w:rPr>
                <w:rFonts w:ascii="Angsana New" w:hAnsi="Angsana New"/>
                <w:sz w:val="28"/>
                <w:szCs w:val="28"/>
              </w:rPr>
            </w:pPr>
          </w:p>
        </w:tc>
        <w:tc>
          <w:tcPr>
            <w:tcW w:w="2694" w:type="dxa"/>
            <w:gridSpan w:val="3"/>
            <w:tcBorders>
              <w:bottom w:val="single" w:sz="4" w:space="0" w:color="auto"/>
            </w:tcBorders>
          </w:tcPr>
          <w:p w14:paraId="7393E7CC" w14:textId="77777777" w:rsidR="00C46836" w:rsidRPr="00C46836" w:rsidRDefault="00C46836" w:rsidP="00C46836">
            <w:pPr>
              <w:ind w:right="-29"/>
              <w:jc w:val="center"/>
              <w:rPr>
                <w:rFonts w:ascii="Angsana New" w:hAnsi="Angsana New"/>
                <w:b/>
                <w:bCs/>
                <w:sz w:val="28"/>
                <w:szCs w:val="28"/>
              </w:rPr>
            </w:pPr>
            <w:r w:rsidRPr="00C46836">
              <w:rPr>
                <w:rFonts w:ascii="Angsana New" w:hAnsi="Angsana New"/>
                <w:b/>
                <w:bCs/>
                <w:sz w:val="28"/>
                <w:szCs w:val="28"/>
              </w:rPr>
              <w:t xml:space="preserve">Separate </w:t>
            </w:r>
          </w:p>
          <w:p w14:paraId="338FA5AB" w14:textId="0C3060D8" w:rsidR="00C46836" w:rsidRPr="00004F4A" w:rsidRDefault="00C46836" w:rsidP="00C46836">
            <w:pPr>
              <w:ind w:right="-29"/>
              <w:jc w:val="center"/>
              <w:rPr>
                <w:rFonts w:ascii="Angsana New" w:hAnsi="Angsana New"/>
                <w:b/>
                <w:bCs/>
                <w:sz w:val="28"/>
                <w:szCs w:val="28"/>
              </w:rPr>
            </w:pPr>
            <w:r w:rsidRPr="00C46836">
              <w:rPr>
                <w:rFonts w:ascii="Angsana New" w:hAnsi="Angsana New"/>
                <w:b/>
                <w:bCs/>
                <w:sz w:val="28"/>
                <w:szCs w:val="28"/>
              </w:rPr>
              <w:t>financial statements</w:t>
            </w:r>
          </w:p>
        </w:tc>
      </w:tr>
      <w:tr w:rsidR="00C46836" w14:paraId="2AFBF8F3" w14:textId="77777777" w:rsidTr="00C46836">
        <w:trPr>
          <w:trHeight w:val="378"/>
        </w:trPr>
        <w:tc>
          <w:tcPr>
            <w:tcW w:w="2805" w:type="dxa"/>
          </w:tcPr>
          <w:p w14:paraId="4EA1D4BB" w14:textId="77777777" w:rsidR="00C46836" w:rsidRDefault="00C46836" w:rsidP="002F38C6">
            <w:pPr>
              <w:ind w:right="-29"/>
              <w:rPr>
                <w:rFonts w:ascii="Angsana New" w:hAnsi="Angsana New"/>
                <w:sz w:val="28"/>
                <w:szCs w:val="28"/>
              </w:rPr>
            </w:pPr>
          </w:p>
        </w:tc>
        <w:tc>
          <w:tcPr>
            <w:tcW w:w="87" w:type="dxa"/>
            <w:vMerge/>
          </w:tcPr>
          <w:p w14:paraId="316AFC33" w14:textId="77777777" w:rsidR="00C46836" w:rsidRDefault="00C46836" w:rsidP="002F38C6">
            <w:pPr>
              <w:ind w:right="-29"/>
              <w:rPr>
                <w:rFonts w:ascii="Angsana New" w:hAnsi="Angsana New"/>
                <w:sz w:val="28"/>
                <w:szCs w:val="28"/>
              </w:rPr>
            </w:pPr>
          </w:p>
        </w:tc>
        <w:tc>
          <w:tcPr>
            <w:tcW w:w="1230" w:type="dxa"/>
            <w:tcBorders>
              <w:top w:val="single" w:sz="4" w:space="0" w:color="auto"/>
              <w:bottom w:val="single" w:sz="4" w:space="0" w:color="auto"/>
            </w:tcBorders>
          </w:tcPr>
          <w:p w14:paraId="08B87667" w14:textId="77777777" w:rsidR="00C46836" w:rsidRPr="00C46836" w:rsidRDefault="00C46836" w:rsidP="00C46836">
            <w:pPr>
              <w:ind w:right="-29"/>
              <w:jc w:val="center"/>
              <w:rPr>
                <w:rFonts w:ascii="Angsana New" w:hAnsi="Angsana New"/>
                <w:b/>
                <w:bCs/>
                <w:sz w:val="28"/>
                <w:szCs w:val="28"/>
              </w:rPr>
            </w:pPr>
            <w:r w:rsidRPr="00C46836">
              <w:rPr>
                <w:rFonts w:ascii="Angsana New" w:hAnsi="Angsana New"/>
                <w:b/>
                <w:bCs/>
                <w:sz w:val="28"/>
                <w:szCs w:val="28"/>
              </w:rPr>
              <w:t>March 31,</w:t>
            </w:r>
          </w:p>
          <w:p w14:paraId="705A0A70" w14:textId="27A30E02" w:rsidR="00C46836" w:rsidRPr="0028215A" w:rsidRDefault="00C46836" w:rsidP="00C46836">
            <w:pPr>
              <w:ind w:right="-29"/>
              <w:jc w:val="center"/>
              <w:rPr>
                <w:rFonts w:ascii="Angsana New" w:hAnsi="Angsana New"/>
                <w:b/>
                <w:bCs/>
                <w:sz w:val="28"/>
                <w:szCs w:val="28"/>
              </w:rPr>
            </w:pPr>
            <w:r w:rsidRPr="00C46836">
              <w:rPr>
                <w:rFonts w:ascii="Angsana New" w:hAnsi="Angsana New"/>
                <w:b/>
                <w:bCs/>
                <w:sz w:val="28"/>
                <w:szCs w:val="28"/>
              </w:rPr>
              <w:t>2025</w:t>
            </w:r>
          </w:p>
        </w:tc>
        <w:tc>
          <w:tcPr>
            <w:tcW w:w="87" w:type="dxa"/>
            <w:vMerge w:val="restart"/>
            <w:tcBorders>
              <w:top w:val="single" w:sz="4" w:space="0" w:color="auto"/>
            </w:tcBorders>
          </w:tcPr>
          <w:p w14:paraId="494F69B1" w14:textId="77777777" w:rsidR="00C46836" w:rsidRPr="0028215A" w:rsidRDefault="00C46836" w:rsidP="002F38C6">
            <w:pPr>
              <w:ind w:right="-29"/>
              <w:jc w:val="center"/>
              <w:rPr>
                <w:rFonts w:ascii="Angsana New" w:hAnsi="Angsana New"/>
                <w:b/>
                <w:bCs/>
                <w:sz w:val="28"/>
                <w:szCs w:val="28"/>
              </w:rPr>
            </w:pPr>
          </w:p>
        </w:tc>
        <w:tc>
          <w:tcPr>
            <w:tcW w:w="1297" w:type="dxa"/>
            <w:tcBorders>
              <w:top w:val="single" w:sz="4" w:space="0" w:color="auto"/>
              <w:bottom w:val="single" w:sz="4" w:space="0" w:color="auto"/>
            </w:tcBorders>
          </w:tcPr>
          <w:p w14:paraId="069680A6" w14:textId="00756B30" w:rsidR="00C46836" w:rsidRPr="0028215A" w:rsidRDefault="00C46836" w:rsidP="002F38C6">
            <w:pPr>
              <w:ind w:right="-29"/>
              <w:jc w:val="center"/>
              <w:rPr>
                <w:rFonts w:ascii="Angsana New" w:hAnsi="Angsana New"/>
                <w:b/>
                <w:bCs/>
                <w:sz w:val="28"/>
                <w:szCs w:val="28"/>
              </w:rPr>
            </w:pPr>
            <w:r w:rsidRPr="00C46836">
              <w:rPr>
                <w:rFonts w:ascii="Angsana New" w:hAnsi="Angsana New"/>
                <w:b/>
                <w:bCs/>
                <w:sz w:val="28"/>
                <w:szCs w:val="28"/>
              </w:rPr>
              <w:t>December 31, 2024</w:t>
            </w:r>
          </w:p>
        </w:tc>
        <w:tc>
          <w:tcPr>
            <w:tcW w:w="74" w:type="dxa"/>
            <w:vMerge w:val="restart"/>
            <w:tcBorders>
              <w:top w:val="single" w:sz="4" w:space="0" w:color="auto"/>
            </w:tcBorders>
          </w:tcPr>
          <w:p w14:paraId="56D20F82" w14:textId="77777777" w:rsidR="00C46836" w:rsidRPr="0028215A" w:rsidRDefault="00C46836" w:rsidP="002F38C6">
            <w:pPr>
              <w:ind w:right="-29"/>
              <w:jc w:val="center"/>
              <w:rPr>
                <w:rFonts w:ascii="Angsana New" w:hAnsi="Angsana New"/>
                <w:b/>
                <w:bCs/>
                <w:sz w:val="28"/>
                <w:szCs w:val="28"/>
              </w:rPr>
            </w:pPr>
          </w:p>
        </w:tc>
        <w:tc>
          <w:tcPr>
            <w:tcW w:w="1265" w:type="dxa"/>
            <w:tcBorders>
              <w:top w:val="single" w:sz="4" w:space="0" w:color="auto"/>
              <w:bottom w:val="single" w:sz="4" w:space="0" w:color="auto"/>
            </w:tcBorders>
          </w:tcPr>
          <w:p w14:paraId="0B463AA0" w14:textId="77777777" w:rsidR="00C46836" w:rsidRPr="00C46836" w:rsidRDefault="00C46836" w:rsidP="00C46836">
            <w:pPr>
              <w:ind w:right="-29"/>
              <w:jc w:val="center"/>
              <w:rPr>
                <w:rFonts w:ascii="Angsana New" w:hAnsi="Angsana New"/>
                <w:b/>
                <w:bCs/>
                <w:sz w:val="28"/>
                <w:szCs w:val="28"/>
              </w:rPr>
            </w:pPr>
            <w:r w:rsidRPr="00C46836">
              <w:rPr>
                <w:rFonts w:ascii="Angsana New" w:hAnsi="Angsana New"/>
                <w:b/>
                <w:bCs/>
                <w:sz w:val="28"/>
                <w:szCs w:val="28"/>
              </w:rPr>
              <w:t>March 31,</w:t>
            </w:r>
          </w:p>
          <w:p w14:paraId="53A9D8B3" w14:textId="2043B2B7" w:rsidR="00C46836" w:rsidRPr="0028215A" w:rsidRDefault="00C46836" w:rsidP="00C46836">
            <w:pPr>
              <w:ind w:right="-29"/>
              <w:jc w:val="center"/>
              <w:rPr>
                <w:rFonts w:ascii="Angsana New" w:hAnsi="Angsana New"/>
                <w:b/>
                <w:bCs/>
                <w:sz w:val="28"/>
                <w:szCs w:val="28"/>
              </w:rPr>
            </w:pPr>
            <w:r w:rsidRPr="00C46836">
              <w:rPr>
                <w:rFonts w:ascii="Angsana New" w:hAnsi="Angsana New"/>
                <w:b/>
                <w:bCs/>
                <w:sz w:val="28"/>
                <w:szCs w:val="28"/>
              </w:rPr>
              <w:t>2025</w:t>
            </w:r>
          </w:p>
        </w:tc>
        <w:tc>
          <w:tcPr>
            <w:tcW w:w="87" w:type="dxa"/>
            <w:vMerge w:val="restart"/>
            <w:tcBorders>
              <w:top w:val="single" w:sz="4" w:space="0" w:color="auto"/>
            </w:tcBorders>
          </w:tcPr>
          <w:p w14:paraId="35EB2923" w14:textId="77777777" w:rsidR="00C46836" w:rsidRPr="0028215A" w:rsidRDefault="00C46836" w:rsidP="002F38C6">
            <w:pPr>
              <w:ind w:right="-29"/>
              <w:jc w:val="center"/>
              <w:rPr>
                <w:rFonts w:ascii="Angsana New" w:hAnsi="Angsana New"/>
                <w:b/>
                <w:bCs/>
                <w:sz w:val="28"/>
                <w:szCs w:val="28"/>
              </w:rPr>
            </w:pPr>
          </w:p>
        </w:tc>
        <w:tc>
          <w:tcPr>
            <w:tcW w:w="1342" w:type="dxa"/>
            <w:tcBorders>
              <w:top w:val="single" w:sz="4" w:space="0" w:color="auto"/>
              <w:bottom w:val="single" w:sz="4" w:space="0" w:color="auto"/>
            </w:tcBorders>
          </w:tcPr>
          <w:p w14:paraId="199602F4" w14:textId="2F0971F1" w:rsidR="00C46836" w:rsidRPr="0028215A" w:rsidRDefault="00C46836" w:rsidP="002F38C6">
            <w:pPr>
              <w:ind w:right="-29"/>
              <w:jc w:val="center"/>
              <w:rPr>
                <w:rFonts w:ascii="Angsana New" w:hAnsi="Angsana New"/>
                <w:b/>
                <w:bCs/>
                <w:sz w:val="28"/>
                <w:szCs w:val="28"/>
              </w:rPr>
            </w:pPr>
            <w:r w:rsidRPr="00C46836">
              <w:rPr>
                <w:rFonts w:ascii="Angsana New" w:hAnsi="Angsana New"/>
                <w:b/>
                <w:bCs/>
                <w:sz w:val="28"/>
                <w:szCs w:val="28"/>
              </w:rPr>
              <w:t>December 31, 2024</w:t>
            </w:r>
          </w:p>
        </w:tc>
      </w:tr>
      <w:tr w:rsidR="00C46836" w14:paraId="661047FF" w14:textId="77777777" w:rsidTr="00C46836">
        <w:trPr>
          <w:trHeight w:val="369"/>
        </w:trPr>
        <w:tc>
          <w:tcPr>
            <w:tcW w:w="2805" w:type="dxa"/>
          </w:tcPr>
          <w:p w14:paraId="1F8A3F7F" w14:textId="17661979" w:rsidR="00C46836" w:rsidRDefault="00C46836" w:rsidP="00C46836">
            <w:pPr>
              <w:ind w:right="-29"/>
              <w:rPr>
                <w:rFonts w:ascii="Angsana New" w:hAnsi="Angsana New"/>
                <w:sz w:val="28"/>
                <w:szCs w:val="28"/>
              </w:rPr>
            </w:pPr>
            <w:r w:rsidRPr="00DA2F1F">
              <w:rPr>
                <w:rFonts w:ascii="AngsanaUPC" w:hAnsi="AngsanaUPC" w:cs="AngsanaUPC"/>
                <w:sz w:val="28"/>
                <w:szCs w:val="28"/>
              </w:rPr>
              <w:t>Payable</w:t>
            </w:r>
          </w:p>
        </w:tc>
        <w:tc>
          <w:tcPr>
            <w:tcW w:w="87" w:type="dxa"/>
            <w:vMerge/>
          </w:tcPr>
          <w:p w14:paraId="15B2ADFA" w14:textId="77777777" w:rsidR="00C46836" w:rsidRDefault="00C46836" w:rsidP="00C46836">
            <w:pPr>
              <w:ind w:right="-29"/>
              <w:rPr>
                <w:rFonts w:ascii="Angsana New" w:hAnsi="Angsana New"/>
                <w:sz w:val="28"/>
                <w:szCs w:val="28"/>
              </w:rPr>
            </w:pPr>
          </w:p>
        </w:tc>
        <w:tc>
          <w:tcPr>
            <w:tcW w:w="1230" w:type="dxa"/>
            <w:tcBorders>
              <w:top w:val="single" w:sz="4" w:space="0" w:color="auto"/>
            </w:tcBorders>
          </w:tcPr>
          <w:p w14:paraId="02C90433" w14:textId="77777777" w:rsidR="00C46836" w:rsidRDefault="00C46836" w:rsidP="00C46836">
            <w:pPr>
              <w:ind w:right="-29"/>
              <w:rPr>
                <w:rFonts w:ascii="Angsana New" w:hAnsi="Angsana New"/>
                <w:sz w:val="28"/>
                <w:szCs w:val="28"/>
              </w:rPr>
            </w:pPr>
          </w:p>
        </w:tc>
        <w:tc>
          <w:tcPr>
            <w:tcW w:w="87" w:type="dxa"/>
            <w:vMerge/>
          </w:tcPr>
          <w:p w14:paraId="74B2CABA" w14:textId="77777777" w:rsidR="00C46836" w:rsidRDefault="00C46836" w:rsidP="00C46836">
            <w:pPr>
              <w:ind w:right="-29"/>
              <w:rPr>
                <w:rFonts w:ascii="Angsana New" w:hAnsi="Angsana New"/>
                <w:sz w:val="28"/>
                <w:szCs w:val="28"/>
              </w:rPr>
            </w:pPr>
          </w:p>
        </w:tc>
        <w:tc>
          <w:tcPr>
            <w:tcW w:w="1297" w:type="dxa"/>
            <w:tcBorders>
              <w:top w:val="single" w:sz="4" w:space="0" w:color="auto"/>
            </w:tcBorders>
          </w:tcPr>
          <w:p w14:paraId="0A18363D" w14:textId="77777777" w:rsidR="00C46836" w:rsidRDefault="00C46836" w:rsidP="00C46836">
            <w:pPr>
              <w:ind w:right="-29"/>
              <w:rPr>
                <w:rFonts w:ascii="Angsana New" w:hAnsi="Angsana New"/>
                <w:sz w:val="28"/>
                <w:szCs w:val="28"/>
              </w:rPr>
            </w:pPr>
          </w:p>
        </w:tc>
        <w:tc>
          <w:tcPr>
            <w:tcW w:w="74" w:type="dxa"/>
            <w:vMerge/>
          </w:tcPr>
          <w:p w14:paraId="5DE58585" w14:textId="77777777" w:rsidR="00C46836" w:rsidRDefault="00C46836" w:rsidP="00C46836">
            <w:pPr>
              <w:ind w:right="-29"/>
              <w:rPr>
                <w:rFonts w:ascii="Angsana New" w:hAnsi="Angsana New"/>
                <w:sz w:val="28"/>
                <w:szCs w:val="28"/>
              </w:rPr>
            </w:pPr>
          </w:p>
        </w:tc>
        <w:tc>
          <w:tcPr>
            <w:tcW w:w="1265" w:type="dxa"/>
            <w:tcBorders>
              <w:top w:val="single" w:sz="4" w:space="0" w:color="auto"/>
            </w:tcBorders>
          </w:tcPr>
          <w:p w14:paraId="49402478" w14:textId="77777777" w:rsidR="00C46836" w:rsidRDefault="00C46836" w:rsidP="00C46836">
            <w:pPr>
              <w:ind w:right="-29"/>
              <w:rPr>
                <w:rFonts w:ascii="Angsana New" w:hAnsi="Angsana New"/>
                <w:sz w:val="28"/>
                <w:szCs w:val="28"/>
              </w:rPr>
            </w:pPr>
          </w:p>
        </w:tc>
        <w:tc>
          <w:tcPr>
            <w:tcW w:w="87" w:type="dxa"/>
            <w:vMerge/>
          </w:tcPr>
          <w:p w14:paraId="3CC3F1AD" w14:textId="77777777" w:rsidR="00C46836" w:rsidRDefault="00C46836" w:rsidP="00C46836">
            <w:pPr>
              <w:ind w:right="-29"/>
              <w:rPr>
                <w:rFonts w:ascii="Angsana New" w:hAnsi="Angsana New"/>
                <w:sz w:val="28"/>
                <w:szCs w:val="28"/>
              </w:rPr>
            </w:pPr>
          </w:p>
        </w:tc>
        <w:tc>
          <w:tcPr>
            <w:tcW w:w="1342" w:type="dxa"/>
            <w:tcBorders>
              <w:top w:val="single" w:sz="4" w:space="0" w:color="auto"/>
            </w:tcBorders>
          </w:tcPr>
          <w:p w14:paraId="441B4AC5" w14:textId="77777777" w:rsidR="00C46836" w:rsidRDefault="00C46836" w:rsidP="00C46836">
            <w:pPr>
              <w:ind w:right="-29"/>
              <w:rPr>
                <w:rFonts w:ascii="Angsana New" w:hAnsi="Angsana New"/>
                <w:sz w:val="28"/>
                <w:szCs w:val="28"/>
              </w:rPr>
            </w:pPr>
          </w:p>
        </w:tc>
      </w:tr>
      <w:tr w:rsidR="00276B68" w14:paraId="1AA32A3D" w14:textId="77777777" w:rsidTr="00C46836">
        <w:trPr>
          <w:trHeight w:val="378"/>
        </w:trPr>
        <w:tc>
          <w:tcPr>
            <w:tcW w:w="2805" w:type="dxa"/>
          </w:tcPr>
          <w:p w14:paraId="19A6F913" w14:textId="727E941C" w:rsidR="00276B68" w:rsidRDefault="00276B68" w:rsidP="00276B68">
            <w:pPr>
              <w:ind w:right="-29" w:firstLine="250"/>
              <w:rPr>
                <w:rFonts w:ascii="Angsana New" w:hAnsi="Angsana New"/>
                <w:sz w:val="28"/>
                <w:szCs w:val="28"/>
              </w:rPr>
            </w:pPr>
            <w:r w:rsidRPr="00DA2F1F">
              <w:rPr>
                <w:rFonts w:ascii="AngsanaUPC" w:hAnsi="AngsanaUPC" w:cs="AngsanaUPC"/>
                <w:sz w:val="28"/>
                <w:szCs w:val="28"/>
              </w:rPr>
              <w:t>Up to 1 year</w:t>
            </w:r>
          </w:p>
        </w:tc>
        <w:tc>
          <w:tcPr>
            <w:tcW w:w="87" w:type="dxa"/>
          </w:tcPr>
          <w:p w14:paraId="35AE15E9" w14:textId="77777777" w:rsidR="00276B68" w:rsidRDefault="00276B68" w:rsidP="00276B68">
            <w:pPr>
              <w:ind w:right="-29"/>
              <w:rPr>
                <w:rFonts w:ascii="Angsana New" w:hAnsi="Angsana New"/>
                <w:sz w:val="28"/>
                <w:szCs w:val="28"/>
              </w:rPr>
            </w:pPr>
          </w:p>
        </w:tc>
        <w:tc>
          <w:tcPr>
            <w:tcW w:w="1230" w:type="dxa"/>
            <w:vAlign w:val="center"/>
          </w:tcPr>
          <w:p w14:paraId="728B5479" w14:textId="491116AE" w:rsidR="00276B68" w:rsidRDefault="00276B68" w:rsidP="00276B68">
            <w:pPr>
              <w:ind w:right="80"/>
              <w:jc w:val="right"/>
              <w:rPr>
                <w:rFonts w:ascii="Angsana New" w:hAnsi="Angsana New"/>
                <w:sz w:val="28"/>
                <w:szCs w:val="28"/>
              </w:rPr>
            </w:pPr>
            <w:r w:rsidRPr="00BC0B03">
              <w:rPr>
                <w:rFonts w:ascii="Angsana New" w:hAnsi="Angsana New"/>
                <w:sz w:val="28"/>
                <w:szCs w:val="28"/>
              </w:rPr>
              <w:t>1</w:t>
            </w:r>
            <w:r w:rsidR="000C203C">
              <w:rPr>
                <w:rFonts w:ascii="Angsana New" w:hAnsi="Angsana New"/>
                <w:sz w:val="28"/>
                <w:szCs w:val="28"/>
              </w:rPr>
              <w:t>7</w:t>
            </w:r>
          </w:p>
        </w:tc>
        <w:tc>
          <w:tcPr>
            <w:tcW w:w="87" w:type="dxa"/>
            <w:vAlign w:val="center"/>
          </w:tcPr>
          <w:p w14:paraId="66349513" w14:textId="77777777" w:rsidR="00276B68" w:rsidRDefault="00276B68" w:rsidP="00276B68">
            <w:pPr>
              <w:ind w:right="-29"/>
              <w:jc w:val="right"/>
              <w:rPr>
                <w:rFonts w:ascii="Angsana New" w:hAnsi="Angsana New"/>
                <w:sz w:val="28"/>
                <w:szCs w:val="28"/>
              </w:rPr>
            </w:pPr>
          </w:p>
        </w:tc>
        <w:tc>
          <w:tcPr>
            <w:tcW w:w="1297" w:type="dxa"/>
            <w:vAlign w:val="center"/>
          </w:tcPr>
          <w:p w14:paraId="0A47E222" w14:textId="38026E30" w:rsidR="00276B68" w:rsidRDefault="00276B68" w:rsidP="00276B68">
            <w:pPr>
              <w:ind w:right="80"/>
              <w:jc w:val="right"/>
              <w:rPr>
                <w:rFonts w:ascii="Angsana New" w:hAnsi="Angsana New"/>
                <w:sz w:val="28"/>
                <w:szCs w:val="28"/>
              </w:rPr>
            </w:pPr>
            <w:r w:rsidRPr="00BC0B03">
              <w:rPr>
                <w:rFonts w:ascii="Angsana New" w:hAnsi="Angsana New"/>
                <w:sz w:val="28"/>
                <w:szCs w:val="28"/>
              </w:rPr>
              <w:t>1</w:t>
            </w:r>
            <w:r w:rsidR="008D3614">
              <w:rPr>
                <w:rFonts w:ascii="Angsana New" w:hAnsi="Angsana New"/>
                <w:sz w:val="28"/>
                <w:szCs w:val="28"/>
              </w:rPr>
              <w:t>6</w:t>
            </w:r>
          </w:p>
        </w:tc>
        <w:tc>
          <w:tcPr>
            <w:tcW w:w="74" w:type="dxa"/>
            <w:vAlign w:val="center"/>
          </w:tcPr>
          <w:p w14:paraId="02BAD8DE" w14:textId="77777777" w:rsidR="00276B68" w:rsidRDefault="00276B68" w:rsidP="00276B68">
            <w:pPr>
              <w:ind w:right="-29"/>
              <w:jc w:val="right"/>
              <w:rPr>
                <w:rFonts w:ascii="Angsana New" w:hAnsi="Angsana New"/>
                <w:sz w:val="28"/>
                <w:szCs w:val="28"/>
              </w:rPr>
            </w:pPr>
          </w:p>
        </w:tc>
        <w:tc>
          <w:tcPr>
            <w:tcW w:w="1265" w:type="dxa"/>
            <w:vAlign w:val="center"/>
          </w:tcPr>
          <w:p w14:paraId="551E7E0F" w14:textId="3C699030" w:rsidR="00276B68" w:rsidRDefault="00F37AFF" w:rsidP="00276B68">
            <w:pPr>
              <w:ind w:right="80"/>
              <w:jc w:val="right"/>
              <w:rPr>
                <w:rFonts w:ascii="Angsana New" w:hAnsi="Angsana New"/>
                <w:sz w:val="28"/>
                <w:szCs w:val="28"/>
              </w:rPr>
            </w:pPr>
            <w:r>
              <w:rPr>
                <w:rFonts w:ascii="Angsana New" w:hAnsi="Angsana New"/>
                <w:sz w:val="28"/>
                <w:szCs w:val="28"/>
              </w:rPr>
              <w:t>10</w:t>
            </w:r>
          </w:p>
        </w:tc>
        <w:tc>
          <w:tcPr>
            <w:tcW w:w="87" w:type="dxa"/>
            <w:vAlign w:val="center"/>
          </w:tcPr>
          <w:p w14:paraId="0DD6F53F" w14:textId="77777777" w:rsidR="00276B68" w:rsidRDefault="00276B68" w:rsidP="00276B68">
            <w:pPr>
              <w:ind w:right="-29"/>
              <w:jc w:val="right"/>
              <w:rPr>
                <w:rFonts w:ascii="Angsana New" w:hAnsi="Angsana New"/>
                <w:sz w:val="28"/>
                <w:szCs w:val="28"/>
              </w:rPr>
            </w:pPr>
          </w:p>
        </w:tc>
        <w:tc>
          <w:tcPr>
            <w:tcW w:w="1342" w:type="dxa"/>
            <w:vAlign w:val="center"/>
          </w:tcPr>
          <w:p w14:paraId="0A8B3CAB" w14:textId="40CCA1BA" w:rsidR="00276B68" w:rsidRDefault="008D3614" w:rsidP="00276B68">
            <w:pPr>
              <w:ind w:right="80"/>
              <w:jc w:val="right"/>
              <w:rPr>
                <w:rFonts w:ascii="Angsana New" w:hAnsi="Angsana New"/>
                <w:sz w:val="28"/>
                <w:szCs w:val="28"/>
              </w:rPr>
            </w:pPr>
            <w:r>
              <w:rPr>
                <w:rFonts w:ascii="Angsana New" w:hAnsi="Angsana New"/>
                <w:sz w:val="28"/>
                <w:szCs w:val="28"/>
              </w:rPr>
              <w:t>8</w:t>
            </w:r>
          </w:p>
        </w:tc>
      </w:tr>
      <w:tr w:rsidR="00276B68" w14:paraId="62CB9C4B" w14:textId="77777777" w:rsidTr="00C46836">
        <w:trPr>
          <w:trHeight w:val="378"/>
        </w:trPr>
        <w:tc>
          <w:tcPr>
            <w:tcW w:w="2805" w:type="dxa"/>
          </w:tcPr>
          <w:p w14:paraId="101423C1" w14:textId="1F514504" w:rsidR="00276B68" w:rsidRPr="00861F66" w:rsidRDefault="00276B68" w:rsidP="00276B68">
            <w:pPr>
              <w:ind w:right="-29"/>
              <w:rPr>
                <w:rFonts w:ascii="Angsana New" w:hAnsi="Angsana New"/>
                <w:sz w:val="28"/>
                <w:szCs w:val="28"/>
                <w:cs/>
              </w:rPr>
            </w:pPr>
            <w:r w:rsidRPr="00D71068">
              <w:rPr>
                <w:rFonts w:ascii="AngsanaUPC" w:hAnsi="AngsanaUPC" w:cs="AngsanaUPC"/>
                <w:b/>
                <w:bCs/>
                <w:sz w:val="28"/>
                <w:szCs w:val="28"/>
              </w:rPr>
              <w:t>Total</w:t>
            </w:r>
          </w:p>
        </w:tc>
        <w:tc>
          <w:tcPr>
            <w:tcW w:w="87" w:type="dxa"/>
          </w:tcPr>
          <w:p w14:paraId="6FAC5F34" w14:textId="77777777" w:rsidR="00276B68" w:rsidRDefault="00276B68" w:rsidP="00276B68">
            <w:pPr>
              <w:ind w:right="-29"/>
              <w:rPr>
                <w:rFonts w:ascii="Angsana New" w:hAnsi="Angsana New"/>
                <w:sz w:val="28"/>
                <w:szCs w:val="28"/>
              </w:rPr>
            </w:pPr>
          </w:p>
        </w:tc>
        <w:tc>
          <w:tcPr>
            <w:tcW w:w="1230" w:type="dxa"/>
            <w:tcBorders>
              <w:top w:val="single" w:sz="4" w:space="0" w:color="auto"/>
              <w:bottom w:val="double" w:sz="4" w:space="0" w:color="auto"/>
            </w:tcBorders>
            <w:vAlign w:val="center"/>
          </w:tcPr>
          <w:p w14:paraId="42CD41A8" w14:textId="7C68D9A7" w:rsidR="00276B68" w:rsidRDefault="00276B68" w:rsidP="00276B68">
            <w:pPr>
              <w:ind w:right="80"/>
              <w:jc w:val="right"/>
              <w:rPr>
                <w:rFonts w:ascii="Angsana New" w:hAnsi="Angsana New"/>
                <w:sz w:val="28"/>
                <w:szCs w:val="28"/>
              </w:rPr>
            </w:pPr>
            <w:r w:rsidRPr="00BC0B03">
              <w:rPr>
                <w:rFonts w:ascii="Angsana New" w:hAnsi="Angsana New"/>
                <w:b/>
                <w:bCs/>
                <w:sz w:val="28"/>
                <w:szCs w:val="28"/>
              </w:rPr>
              <w:t>1</w:t>
            </w:r>
            <w:r w:rsidR="000C203C">
              <w:rPr>
                <w:rFonts w:ascii="Angsana New" w:hAnsi="Angsana New"/>
                <w:b/>
                <w:bCs/>
                <w:sz w:val="28"/>
                <w:szCs w:val="28"/>
              </w:rPr>
              <w:t>7</w:t>
            </w:r>
          </w:p>
        </w:tc>
        <w:tc>
          <w:tcPr>
            <w:tcW w:w="87" w:type="dxa"/>
            <w:vAlign w:val="center"/>
          </w:tcPr>
          <w:p w14:paraId="575C95EF" w14:textId="77777777" w:rsidR="00276B68" w:rsidRDefault="00276B68" w:rsidP="00276B68">
            <w:pPr>
              <w:ind w:right="-29"/>
              <w:jc w:val="right"/>
              <w:rPr>
                <w:rFonts w:ascii="Angsana New" w:hAnsi="Angsana New"/>
                <w:sz w:val="28"/>
                <w:szCs w:val="28"/>
              </w:rPr>
            </w:pPr>
          </w:p>
        </w:tc>
        <w:tc>
          <w:tcPr>
            <w:tcW w:w="1297" w:type="dxa"/>
            <w:tcBorders>
              <w:top w:val="single" w:sz="4" w:space="0" w:color="auto"/>
              <w:bottom w:val="double" w:sz="4" w:space="0" w:color="auto"/>
            </w:tcBorders>
            <w:vAlign w:val="center"/>
          </w:tcPr>
          <w:p w14:paraId="15F0CBBE" w14:textId="77777777" w:rsidR="00276B68" w:rsidRPr="005C3711" w:rsidRDefault="00276B68" w:rsidP="00276B68">
            <w:pPr>
              <w:ind w:right="80"/>
              <w:jc w:val="right"/>
              <w:rPr>
                <w:rFonts w:ascii="Angsana New" w:hAnsi="Angsana New"/>
                <w:b/>
                <w:bCs/>
                <w:sz w:val="28"/>
                <w:szCs w:val="28"/>
              </w:rPr>
            </w:pPr>
            <w:r w:rsidRPr="00BC0B03">
              <w:rPr>
                <w:rFonts w:ascii="Angsana New" w:hAnsi="Angsana New"/>
                <w:b/>
                <w:bCs/>
                <w:sz w:val="28"/>
                <w:szCs w:val="28"/>
              </w:rPr>
              <w:t>16</w:t>
            </w:r>
          </w:p>
        </w:tc>
        <w:tc>
          <w:tcPr>
            <w:tcW w:w="74" w:type="dxa"/>
            <w:vAlign w:val="center"/>
          </w:tcPr>
          <w:p w14:paraId="51C4EA4D" w14:textId="77777777" w:rsidR="00276B68" w:rsidRPr="005C3711" w:rsidRDefault="00276B68" w:rsidP="00276B68">
            <w:pPr>
              <w:ind w:right="80"/>
              <w:jc w:val="right"/>
              <w:rPr>
                <w:rFonts w:ascii="Angsana New" w:hAnsi="Angsana New"/>
                <w:b/>
                <w:bCs/>
                <w:sz w:val="28"/>
                <w:szCs w:val="28"/>
              </w:rPr>
            </w:pPr>
          </w:p>
        </w:tc>
        <w:tc>
          <w:tcPr>
            <w:tcW w:w="1265" w:type="dxa"/>
            <w:tcBorders>
              <w:top w:val="single" w:sz="4" w:space="0" w:color="auto"/>
              <w:bottom w:val="double" w:sz="4" w:space="0" w:color="auto"/>
            </w:tcBorders>
            <w:vAlign w:val="center"/>
          </w:tcPr>
          <w:p w14:paraId="0A5D613F" w14:textId="024FC285" w:rsidR="00276B68" w:rsidRPr="005C3711" w:rsidRDefault="00F37AFF" w:rsidP="00276B68">
            <w:pPr>
              <w:ind w:right="80"/>
              <w:jc w:val="right"/>
              <w:rPr>
                <w:rFonts w:ascii="Angsana New" w:hAnsi="Angsana New"/>
                <w:b/>
                <w:bCs/>
                <w:sz w:val="28"/>
                <w:szCs w:val="28"/>
              </w:rPr>
            </w:pPr>
            <w:r>
              <w:rPr>
                <w:rFonts w:ascii="Angsana New" w:hAnsi="Angsana New"/>
                <w:b/>
                <w:bCs/>
                <w:sz w:val="28"/>
                <w:szCs w:val="28"/>
              </w:rPr>
              <w:t>10</w:t>
            </w:r>
          </w:p>
        </w:tc>
        <w:tc>
          <w:tcPr>
            <w:tcW w:w="87" w:type="dxa"/>
            <w:vAlign w:val="center"/>
          </w:tcPr>
          <w:p w14:paraId="3B685620" w14:textId="77777777" w:rsidR="00276B68" w:rsidRPr="005C3711" w:rsidRDefault="00276B68" w:rsidP="00276B68">
            <w:pPr>
              <w:ind w:right="80"/>
              <w:jc w:val="right"/>
              <w:rPr>
                <w:rFonts w:ascii="Angsana New" w:hAnsi="Angsana New"/>
                <w:b/>
                <w:bCs/>
                <w:sz w:val="28"/>
                <w:szCs w:val="28"/>
              </w:rPr>
            </w:pPr>
          </w:p>
        </w:tc>
        <w:tc>
          <w:tcPr>
            <w:tcW w:w="1342" w:type="dxa"/>
            <w:tcBorders>
              <w:top w:val="single" w:sz="4" w:space="0" w:color="auto"/>
              <w:bottom w:val="double" w:sz="4" w:space="0" w:color="auto"/>
            </w:tcBorders>
            <w:vAlign w:val="center"/>
          </w:tcPr>
          <w:p w14:paraId="2CBCD1DB" w14:textId="77777777" w:rsidR="00276B68" w:rsidRPr="005C3711" w:rsidRDefault="00276B68" w:rsidP="00276B68">
            <w:pPr>
              <w:ind w:right="80"/>
              <w:jc w:val="right"/>
              <w:rPr>
                <w:rFonts w:ascii="Angsana New" w:hAnsi="Angsana New"/>
                <w:b/>
                <w:bCs/>
                <w:sz w:val="28"/>
                <w:szCs w:val="28"/>
              </w:rPr>
            </w:pPr>
            <w:r w:rsidRPr="00BC0B03">
              <w:rPr>
                <w:rFonts w:ascii="Angsana New" w:hAnsi="Angsana New"/>
                <w:b/>
                <w:bCs/>
                <w:sz w:val="28"/>
                <w:szCs w:val="28"/>
              </w:rPr>
              <w:t>8</w:t>
            </w:r>
          </w:p>
        </w:tc>
      </w:tr>
    </w:tbl>
    <w:p w14:paraId="5E4D1D6D" w14:textId="77777777" w:rsidR="00D71068" w:rsidRDefault="00D71068" w:rsidP="004E716D">
      <w:pPr>
        <w:tabs>
          <w:tab w:val="left" w:pos="840"/>
          <w:tab w:val="right" w:pos="8280"/>
          <w:tab w:val="right" w:pos="8540"/>
        </w:tabs>
        <w:spacing w:before="120" w:after="120"/>
        <w:ind w:left="605" w:right="-29" w:hanging="605"/>
        <w:jc w:val="thaiDistribute"/>
        <w:rPr>
          <w:rFonts w:ascii="AngsanaUPC" w:hAnsi="AngsanaUPC" w:cs="AngsanaUPC"/>
          <w:b/>
          <w:bCs/>
          <w:sz w:val="28"/>
          <w:szCs w:val="28"/>
        </w:rPr>
      </w:pPr>
    </w:p>
    <w:p w14:paraId="3E8FD77E" w14:textId="77777777" w:rsidR="00BD036A" w:rsidRDefault="00BD036A" w:rsidP="004E716D">
      <w:pPr>
        <w:tabs>
          <w:tab w:val="left" w:pos="840"/>
          <w:tab w:val="right" w:pos="8280"/>
          <w:tab w:val="right" w:pos="8540"/>
        </w:tabs>
        <w:spacing w:before="120" w:after="120"/>
        <w:ind w:left="605" w:right="-29" w:hanging="605"/>
        <w:jc w:val="thaiDistribute"/>
        <w:rPr>
          <w:rFonts w:ascii="AngsanaUPC" w:hAnsi="AngsanaUPC" w:cs="AngsanaUPC"/>
          <w:b/>
          <w:bCs/>
          <w:sz w:val="28"/>
          <w:szCs w:val="28"/>
        </w:rPr>
      </w:pPr>
    </w:p>
    <w:p w14:paraId="14794B25" w14:textId="77777777" w:rsidR="008D3614" w:rsidRDefault="008D3614" w:rsidP="004E716D">
      <w:pPr>
        <w:tabs>
          <w:tab w:val="left" w:pos="840"/>
          <w:tab w:val="right" w:pos="8280"/>
          <w:tab w:val="right" w:pos="8540"/>
        </w:tabs>
        <w:spacing w:before="120" w:after="120"/>
        <w:ind w:left="605" w:right="-29" w:hanging="605"/>
        <w:jc w:val="thaiDistribute"/>
        <w:rPr>
          <w:rFonts w:ascii="AngsanaUPC" w:hAnsi="AngsanaUPC" w:cs="AngsanaUPC"/>
          <w:b/>
          <w:bCs/>
          <w:sz w:val="28"/>
          <w:szCs w:val="28"/>
        </w:rPr>
      </w:pPr>
    </w:p>
    <w:p w14:paraId="61562F0F" w14:textId="77777777" w:rsidR="007E1634" w:rsidRDefault="007E1634" w:rsidP="004E716D">
      <w:pPr>
        <w:tabs>
          <w:tab w:val="left" w:pos="840"/>
          <w:tab w:val="right" w:pos="8280"/>
          <w:tab w:val="right" w:pos="8540"/>
        </w:tabs>
        <w:spacing w:before="120" w:after="120"/>
        <w:ind w:left="605" w:right="-29" w:hanging="605"/>
        <w:jc w:val="thaiDistribute"/>
        <w:rPr>
          <w:rFonts w:ascii="AngsanaUPC" w:hAnsi="AngsanaUPC" w:cs="AngsanaUPC"/>
          <w:b/>
          <w:bCs/>
          <w:sz w:val="28"/>
          <w:szCs w:val="28"/>
        </w:rPr>
      </w:pPr>
    </w:p>
    <w:p w14:paraId="7D679AC7" w14:textId="1B84479A" w:rsidR="00A51DC3" w:rsidRPr="00DA2F1F" w:rsidRDefault="00A51DC3" w:rsidP="007E1634">
      <w:pPr>
        <w:pStyle w:val="ListParagraph"/>
        <w:numPr>
          <w:ilvl w:val="1"/>
          <w:numId w:val="21"/>
        </w:numPr>
        <w:tabs>
          <w:tab w:val="left" w:pos="900"/>
          <w:tab w:val="left" w:pos="4580"/>
          <w:tab w:val="left" w:pos="5480"/>
        </w:tabs>
        <w:spacing w:before="120" w:after="120"/>
        <w:ind w:left="630" w:right="-34" w:hanging="630"/>
        <w:jc w:val="thaiDistribute"/>
        <w:rPr>
          <w:rFonts w:ascii="AngsanaUPC" w:hAnsi="AngsanaUPC" w:cs="AngsanaUPC"/>
          <w:b/>
          <w:bCs/>
          <w:sz w:val="28"/>
          <w:szCs w:val="28"/>
        </w:rPr>
      </w:pPr>
      <w:r w:rsidRPr="00DA2F1F">
        <w:rPr>
          <w:rFonts w:ascii="AngsanaUPC" w:hAnsi="AngsanaUPC" w:cs="AngsanaUPC"/>
          <w:b/>
          <w:bCs/>
          <w:sz w:val="28"/>
          <w:szCs w:val="28"/>
        </w:rPr>
        <w:lastRenderedPageBreak/>
        <w:t>Guarantees</w:t>
      </w:r>
    </w:p>
    <w:p w14:paraId="2F28DF32" w14:textId="6649430D" w:rsidR="00A51DC3" w:rsidRDefault="00B529DA" w:rsidP="004E716D">
      <w:pPr>
        <w:pStyle w:val="BodyTextIndent3"/>
        <w:ind w:left="605" w:hanging="605"/>
        <w:rPr>
          <w:rFonts w:ascii="AngsanaUPC" w:hAnsi="AngsanaUPC" w:cs="AngsanaUPC"/>
          <w:sz w:val="28"/>
          <w:szCs w:val="28"/>
        </w:rPr>
      </w:pPr>
      <w:r w:rsidRPr="00E8410C">
        <w:rPr>
          <w:rFonts w:ascii="AngsanaUPC" w:hAnsi="AngsanaUPC" w:cs="AngsanaUPC"/>
          <w:color w:val="FF0000"/>
          <w:sz w:val="28"/>
          <w:szCs w:val="28"/>
        </w:rPr>
        <w:tab/>
      </w:r>
      <w:r w:rsidR="00D970AA" w:rsidRPr="00111703">
        <w:rPr>
          <w:rFonts w:ascii="AngsanaUPC" w:hAnsi="AngsanaUPC" w:cs="AngsanaUPC"/>
          <w:sz w:val="28"/>
          <w:szCs w:val="28"/>
        </w:rPr>
        <w:t>T</w:t>
      </w:r>
      <w:r w:rsidR="002E0F2C" w:rsidRPr="00111703">
        <w:rPr>
          <w:rFonts w:ascii="AngsanaUPC" w:hAnsi="AngsanaUPC" w:cs="AngsanaUPC"/>
          <w:sz w:val="28"/>
          <w:szCs w:val="28"/>
        </w:rPr>
        <w:t xml:space="preserve">here </w:t>
      </w:r>
      <w:r w:rsidR="003C6AC1" w:rsidRPr="00111703">
        <w:rPr>
          <w:rFonts w:ascii="AngsanaUPC" w:hAnsi="AngsanaUPC" w:cs="AngsanaUPC"/>
          <w:sz w:val="28"/>
          <w:szCs w:val="28"/>
        </w:rPr>
        <w:t>a</w:t>
      </w:r>
      <w:r w:rsidR="002E0F2C" w:rsidRPr="00111703">
        <w:rPr>
          <w:rFonts w:ascii="AngsanaUPC" w:hAnsi="AngsanaUPC" w:cs="AngsanaUPC"/>
          <w:sz w:val="28"/>
          <w:szCs w:val="28"/>
        </w:rPr>
        <w:t>re outstanding bank guarantees issued by the banks on behalf of the Company and its subs</w:t>
      </w:r>
      <w:r w:rsidR="003344D9" w:rsidRPr="00111703">
        <w:rPr>
          <w:rFonts w:ascii="AngsanaUPC" w:hAnsi="AngsanaUPC" w:cs="AngsanaUPC"/>
          <w:sz w:val="28"/>
          <w:szCs w:val="28"/>
        </w:rPr>
        <w:t>idiaries</w:t>
      </w:r>
      <w:r w:rsidR="002E0F2C" w:rsidRPr="00111703">
        <w:rPr>
          <w:rFonts w:ascii="AngsanaUPC" w:hAnsi="AngsanaUPC" w:cs="AngsanaUPC"/>
          <w:sz w:val="28"/>
          <w:szCs w:val="28"/>
        </w:rPr>
        <w:t xml:space="preserve"> as follows:</w:t>
      </w:r>
    </w:p>
    <w:tbl>
      <w:tblPr>
        <w:tblStyle w:val="TableGrid"/>
        <w:tblW w:w="9412"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4295"/>
        <w:gridCol w:w="90"/>
        <w:gridCol w:w="1170"/>
        <w:gridCol w:w="90"/>
        <w:gridCol w:w="1260"/>
        <w:gridCol w:w="90"/>
        <w:gridCol w:w="1170"/>
        <w:gridCol w:w="90"/>
        <w:gridCol w:w="1157"/>
      </w:tblGrid>
      <w:tr w:rsidR="00DA1CE3" w14:paraId="69700742" w14:textId="77777777" w:rsidTr="00DA1CE3">
        <w:trPr>
          <w:trHeight w:val="389"/>
        </w:trPr>
        <w:tc>
          <w:tcPr>
            <w:tcW w:w="4295" w:type="dxa"/>
          </w:tcPr>
          <w:p w14:paraId="18C73E61" w14:textId="77777777" w:rsidR="00DA1CE3" w:rsidRDefault="00DA1CE3" w:rsidP="002F38C6">
            <w:pPr>
              <w:ind w:right="-29"/>
              <w:rPr>
                <w:rFonts w:ascii="Angsana New" w:hAnsi="Angsana New"/>
                <w:sz w:val="28"/>
                <w:szCs w:val="28"/>
              </w:rPr>
            </w:pPr>
          </w:p>
        </w:tc>
        <w:tc>
          <w:tcPr>
            <w:tcW w:w="90" w:type="dxa"/>
            <w:vMerge w:val="restart"/>
          </w:tcPr>
          <w:p w14:paraId="2EB0BC0C" w14:textId="77777777" w:rsidR="00DA1CE3" w:rsidRDefault="00DA1CE3" w:rsidP="002F38C6">
            <w:pPr>
              <w:ind w:right="-29"/>
              <w:rPr>
                <w:rFonts w:ascii="Angsana New" w:hAnsi="Angsana New"/>
                <w:sz w:val="28"/>
                <w:szCs w:val="28"/>
              </w:rPr>
            </w:pPr>
          </w:p>
        </w:tc>
        <w:tc>
          <w:tcPr>
            <w:tcW w:w="2520" w:type="dxa"/>
            <w:gridSpan w:val="3"/>
          </w:tcPr>
          <w:p w14:paraId="4D2AE3A9" w14:textId="77777777" w:rsidR="00DA1CE3" w:rsidRPr="00004F4A" w:rsidRDefault="00DA1CE3" w:rsidP="002F38C6">
            <w:pPr>
              <w:ind w:right="-29"/>
              <w:jc w:val="center"/>
              <w:rPr>
                <w:rFonts w:ascii="Angsana New" w:hAnsi="Angsana New"/>
                <w:b/>
                <w:bCs/>
                <w:sz w:val="28"/>
                <w:szCs w:val="28"/>
              </w:rPr>
            </w:pPr>
          </w:p>
        </w:tc>
        <w:tc>
          <w:tcPr>
            <w:tcW w:w="90" w:type="dxa"/>
          </w:tcPr>
          <w:p w14:paraId="016CB94B" w14:textId="77777777" w:rsidR="00DA1CE3" w:rsidRDefault="00DA1CE3" w:rsidP="002F38C6">
            <w:pPr>
              <w:ind w:right="-29"/>
              <w:rPr>
                <w:rFonts w:ascii="Angsana New" w:hAnsi="Angsana New"/>
                <w:sz w:val="28"/>
                <w:szCs w:val="28"/>
              </w:rPr>
            </w:pPr>
          </w:p>
        </w:tc>
        <w:tc>
          <w:tcPr>
            <w:tcW w:w="2417" w:type="dxa"/>
            <w:gridSpan w:val="3"/>
            <w:vAlign w:val="bottom"/>
          </w:tcPr>
          <w:p w14:paraId="430D1F21" w14:textId="5CF0902D" w:rsidR="00DA1CE3" w:rsidRPr="00004F4A" w:rsidRDefault="00DA1CE3" w:rsidP="002F38C6">
            <w:pPr>
              <w:ind w:right="79"/>
              <w:jc w:val="right"/>
              <w:rPr>
                <w:rFonts w:ascii="Angsana New" w:hAnsi="Angsana New"/>
                <w:b/>
                <w:bCs/>
                <w:sz w:val="28"/>
                <w:szCs w:val="28"/>
              </w:rPr>
            </w:pPr>
            <w:r w:rsidRPr="00111703">
              <w:rPr>
                <w:rFonts w:ascii="AngsanaUPC" w:hAnsi="AngsanaUPC" w:cs="AngsanaUPC"/>
                <w:b/>
                <w:bCs/>
                <w:sz w:val="28"/>
                <w:szCs w:val="28"/>
              </w:rPr>
              <w:t>(Unit: Million Baht)</w:t>
            </w:r>
          </w:p>
        </w:tc>
      </w:tr>
      <w:tr w:rsidR="00DA1CE3" w14:paraId="5DE2E808" w14:textId="77777777" w:rsidTr="00DA1CE3">
        <w:trPr>
          <w:trHeight w:val="389"/>
        </w:trPr>
        <w:tc>
          <w:tcPr>
            <w:tcW w:w="4295" w:type="dxa"/>
          </w:tcPr>
          <w:p w14:paraId="09D36538" w14:textId="77777777" w:rsidR="00DA1CE3" w:rsidRDefault="00DA1CE3" w:rsidP="002F38C6">
            <w:pPr>
              <w:ind w:right="-29"/>
              <w:rPr>
                <w:rFonts w:ascii="Angsana New" w:hAnsi="Angsana New"/>
                <w:sz w:val="28"/>
                <w:szCs w:val="28"/>
              </w:rPr>
            </w:pPr>
          </w:p>
        </w:tc>
        <w:tc>
          <w:tcPr>
            <w:tcW w:w="90" w:type="dxa"/>
            <w:vMerge/>
          </w:tcPr>
          <w:p w14:paraId="0DDEBA96" w14:textId="77777777" w:rsidR="00DA1CE3" w:rsidRDefault="00DA1CE3" w:rsidP="002F38C6">
            <w:pPr>
              <w:ind w:right="-29"/>
              <w:rPr>
                <w:rFonts w:ascii="Angsana New" w:hAnsi="Angsana New"/>
                <w:sz w:val="28"/>
                <w:szCs w:val="28"/>
              </w:rPr>
            </w:pPr>
          </w:p>
        </w:tc>
        <w:tc>
          <w:tcPr>
            <w:tcW w:w="2520" w:type="dxa"/>
            <w:gridSpan w:val="3"/>
            <w:tcBorders>
              <w:bottom w:val="single" w:sz="4" w:space="0" w:color="auto"/>
            </w:tcBorders>
          </w:tcPr>
          <w:p w14:paraId="34A8CA89" w14:textId="70814F43" w:rsidR="00DA1CE3" w:rsidRPr="00861F66" w:rsidRDefault="00DA1CE3" w:rsidP="002F38C6">
            <w:pPr>
              <w:ind w:right="-29"/>
              <w:jc w:val="center"/>
              <w:rPr>
                <w:rFonts w:ascii="Angsana New" w:hAnsi="Angsana New"/>
                <w:b/>
                <w:bCs/>
                <w:sz w:val="28"/>
                <w:szCs w:val="28"/>
                <w:cs/>
              </w:rPr>
            </w:pPr>
            <w:r w:rsidRPr="00DA1CE3">
              <w:rPr>
                <w:rFonts w:ascii="Angsana New" w:hAnsi="Angsana New"/>
                <w:b/>
                <w:bCs/>
                <w:sz w:val="28"/>
                <w:szCs w:val="28"/>
              </w:rPr>
              <w:t>Consolidated                            financial statements</w:t>
            </w:r>
          </w:p>
        </w:tc>
        <w:tc>
          <w:tcPr>
            <w:tcW w:w="90" w:type="dxa"/>
          </w:tcPr>
          <w:p w14:paraId="4A6EAC88" w14:textId="77777777" w:rsidR="00DA1CE3" w:rsidRDefault="00DA1CE3" w:rsidP="002F38C6">
            <w:pPr>
              <w:ind w:right="-29"/>
              <w:rPr>
                <w:rFonts w:ascii="Angsana New" w:hAnsi="Angsana New"/>
                <w:sz w:val="28"/>
                <w:szCs w:val="28"/>
              </w:rPr>
            </w:pPr>
          </w:p>
        </w:tc>
        <w:tc>
          <w:tcPr>
            <w:tcW w:w="2417" w:type="dxa"/>
            <w:gridSpan w:val="3"/>
            <w:tcBorders>
              <w:bottom w:val="single" w:sz="4" w:space="0" w:color="auto"/>
            </w:tcBorders>
          </w:tcPr>
          <w:p w14:paraId="12DDB12E" w14:textId="52FF00BA" w:rsidR="00DA1CE3" w:rsidRPr="00861F66" w:rsidRDefault="00DA1CE3" w:rsidP="002F38C6">
            <w:pPr>
              <w:ind w:right="-29"/>
              <w:jc w:val="center"/>
              <w:rPr>
                <w:rFonts w:ascii="Angsana New" w:hAnsi="Angsana New"/>
                <w:b/>
                <w:bCs/>
                <w:sz w:val="28"/>
                <w:szCs w:val="28"/>
                <w:cs/>
              </w:rPr>
            </w:pPr>
            <w:r w:rsidRPr="00DA1CE3">
              <w:rPr>
                <w:rFonts w:ascii="Angsana New" w:hAnsi="Angsana New"/>
                <w:b/>
                <w:bCs/>
                <w:sz w:val="28"/>
                <w:szCs w:val="28"/>
              </w:rPr>
              <w:t>Separate                              financial statements</w:t>
            </w:r>
          </w:p>
        </w:tc>
      </w:tr>
      <w:tr w:rsidR="00DA1CE3" w14:paraId="7461F1A0" w14:textId="77777777" w:rsidTr="00DA1CE3">
        <w:trPr>
          <w:trHeight w:val="389"/>
        </w:trPr>
        <w:tc>
          <w:tcPr>
            <w:tcW w:w="4295" w:type="dxa"/>
          </w:tcPr>
          <w:p w14:paraId="64EC6F31" w14:textId="77777777" w:rsidR="00DA1CE3" w:rsidRDefault="00DA1CE3" w:rsidP="00DA1CE3">
            <w:pPr>
              <w:ind w:right="-29"/>
              <w:rPr>
                <w:rFonts w:ascii="Angsana New" w:hAnsi="Angsana New"/>
                <w:sz w:val="28"/>
                <w:szCs w:val="28"/>
              </w:rPr>
            </w:pPr>
          </w:p>
        </w:tc>
        <w:tc>
          <w:tcPr>
            <w:tcW w:w="90" w:type="dxa"/>
            <w:vMerge/>
          </w:tcPr>
          <w:p w14:paraId="5D72A768" w14:textId="77777777" w:rsidR="00DA1CE3" w:rsidRDefault="00DA1CE3" w:rsidP="00DA1CE3">
            <w:pPr>
              <w:ind w:right="-29"/>
              <w:rPr>
                <w:rFonts w:ascii="Angsana New" w:hAnsi="Angsana New"/>
                <w:sz w:val="28"/>
                <w:szCs w:val="28"/>
              </w:rPr>
            </w:pPr>
          </w:p>
        </w:tc>
        <w:tc>
          <w:tcPr>
            <w:tcW w:w="1170" w:type="dxa"/>
            <w:tcBorders>
              <w:top w:val="single" w:sz="4" w:space="0" w:color="auto"/>
              <w:bottom w:val="single" w:sz="4" w:space="0" w:color="auto"/>
            </w:tcBorders>
          </w:tcPr>
          <w:p w14:paraId="1F8C219B" w14:textId="77777777" w:rsidR="00DA1CE3" w:rsidRPr="00C46836" w:rsidRDefault="00DA1CE3" w:rsidP="00DA1CE3">
            <w:pPr>
              <w:ind w:right="-29"/>
              <w:jc w:val="center"/>
              <w:rPr>
                <w:rFonts w:ascii="Angsana New" w:hAnsi="Angsana New"/>
                <w:b/>
                <w:bCs/>
                <w:sz w:val="28"/>
                <w:szCs w:val="28"/>
              </w:rPr>
            </w:pPr>
            <w:r w:rsidRPr="00C46836">
              <w:rPr>
                <w:rFonts w:ascii="Angsana New" w:hAnsi="Angsana New"/>
                <w:b/>
                <w:bCs/>
                <w:sz w:val="28"/>
                <w:szCs w:val="28"/>
              </w:rPr>
              <w:t>March 31,</w:t>
            </w:r>
          </w:p>
          <w:p w14:paraId="128D1D3F" w14:textId="5DF20C5A" w:rsidR="00DA1CE3" w:rsidRPr="0028215A" w:rsidRDefault="00DA1CE3" w:rsidP="00DA1CE3">
            <w:pPr>
              <w:ind w:right="-29"/>
              <w:jc w:val="center"/>
              <w:rPr>
                <w:rFonts w:ascii="Angsana New" w:hAnsi="Angsana New"/>
                <w:b/>
                <w:bCs/>
                <w:sz w:val="28"/>
                <w:szCs w:val="28"/>
              </w:rPr>
            </w:pPr>
            <w:r w:rsidRPr="00C46836">
              <w:rPr>
                <w:rFonts w:ascii="Angsana New" w:hAnsi="Angsana New"/>
                <w:b/>
                <w:bCs/>
                <w:sz w:val="28"/>
                <w:szCs w:val="28"/>
              </w:rPr>
              <w:t>2025</w:t>
            </w:r>
          </w:p>
        </w:tc>
        <w:tc>
          <w:tcPr>
            <w:tcW w:w="90" w:type="dxa"/>
            <w:vMerge w:val="restart"/>
            <w:tcBorders>
              <w:top w:val="single" w:sz="4" w:space="0" w:color="auto"/>
            </w:tcBorders>
          </w:tcPr>
          <w:p w14:paraId="4AA7B2E8" w14:textId="77777777" w:rsidR="00DA1CE3" w:rsidRPr="0028215A" w:rsidRDefault="00DA1CE3" w:rsidP="00DA1CE3">
            <w:pPr>
              <w:ind w:right="-29"/>
              <w:jc w:val="center"/>
              <w:rPr>
                <w:rFonts w:ascii="Angsana New" w:hAnsi="Angsana New"/>
                <w:b/>
                <w:bCs/>
                <w:sz w:val="28"/>
                <w:szCs w:val="28"/>
              </w:rPr>
            </w:pPr>
          </w:p>
        </w:tc>
        <w:tc>
          <w:tcPr>
            <w:tcW w:w="1260" w:type="dxa"/>
            <w:tcBorders>
              <w:top w:val="single" w:sz="4" w:space="0" w:color="auto"/>
              <w:bottom w:val="single" w:sz="4" w:space="0" w:color="auto"/>
            </w:tcBorders>
          </w:tcPr>
          <w:p w14:paraId="1E8750E4" w14:textId="474C98B5" w:rsidR="00DA1CE3" w:rsidRPr="0028215A" w:rsidRDefault="00DA1CE3" w:rsidP="00DA1CE3">
            <w:pPr>
              <w:ind w:right="-29"/>
              <w:jc w:val="center"/>
              <w:rPr>
                <w:rFonts w:ascii="Angsana New" w:hAnsi="Angsana New"/>
                <w:b/>
                <w:bCs/>
                <w:sz w:val="28"/>
                <w:szCs w:val="28"/>
              </w:rPr>
            </w:pPr>
            <w:r w:rsidRPr="00C46836">
              <w:rPr>
                <w:rFonts w:ascii="Angsana New" w:hAnsi="Angsana New"/>
                <w:b/>
                <w:bCs/>
                <w:sz w:val="28"/>
                <w:szCs w:val="28"/>
              </w:rPr>
              <w:t>December 31, 2024</w:t>
            </w:r>
          </w:p>
        </w:tc>
        <w:tc>
          <w:tcPr>
            <w:tcW w:w="90" w:type="dxa"/>
            <w:vMerge w:val="restart"/>
            <w:tcBorders>
              <w:top w:val="single" w:sz="4" w:space="0" w:color="auto"/>
            </w:tcBorders>
          </w:tcPr>
          <w:p w14:paraId="4836EFCD" w14:textId="77777777" w:rsidR="00DA1CE3" w:rsidRPr="0028215A" w:rsidRDefault="00DA1CE3" w:rsidP="00DA1CE3">
            <w:pPr>
              <w:ind w:right="-29"/>
              <w:jc w:val="center"/>
              <w:rPr>
                <w:rFonts w:ascii="Angsana New" w:hAnsi="Angsana New"/>
                <w:b/>
                <w:bCs/>
                <w:sz w:val="28"/>
                <w:szCs w:val="28"/>
              </w:rPr>
            </w:pPr>
          </w:p>
        </w:tc>
        <w:tc>
          <w:tcPr>
            <w:tcW w:w="1170" w:type="dxa"/>
            <w:tcBorders>
              <w:top w:val="single" w:sz="4" w:space="0" w:color="auto"/>
              <w:bottom w:val="single" w:sz="4" w:space="0" w:color="auto"/>
            </w:tcBorders>
          </w:tcPr>
          <w:p w14:paraId="27F6A415" w14:textId="77777777" w:rsidR="00DA1CE3" w:rsidRPr="00C46836" w:rsidRDefault="00DA1CE3" w:rsidP="00DA1CE3">
            <w:pPr>
              <w:ind w:right="-29"/>
              <w:jc w:val="center"/>
              <w:rPr>
                <w:rFonts w:ascii="Angsana New" w:hAnsi="Angsana New"/>
                <w:b/>
                <w:bCs/>
                <w:sz w:val="28"/>
                <w:szCs w:val="28"/>
              </w:rPr>
            </w:pPr>
            <w:r w:rsidRPr="00C46836">
              <w:rPr>
                <w:rFonts w:ascii="Angsana New" w:hAnsi="Angsana New"/>
                <w:b/>
                <w:bCs/>
                <w:sz w:val="28"/>
                <w:szCs w:val="28"/>
              </w:rPr>
              <w:t>March 31,</w:t>
            </w:r>
          </w:p>
          <w:p w14:paraId="7E9A756B" w14:textId="3C0175F2" w:rsidR="00DA1CE3" w:rsidRPr="0028215A" w:rsidRDefault="00DA1CE3" w:rsidP="00DA1CE3">
            <w:pPr>
              <w:ind w:right="-29"/>
              <w:jc w:val="center"/>
              <w:rPr>
                <w:rFonts w:ascii="Angsana New" w:hAnsi="Angsana New"/>
                <w:b/>
                <w:bCs/>
                <w:sz w:val="28"/>
                <w:szCs w:val="28"/>
              </w:rPr>
            </w:pPr>
            <w:r w:rsidRPr="00C46836">
              <w:rPr>
                <w:rFonts w:ascii="Angsana New" w:hAnsi="Angsana New"/>
                <w:b/>
                <w:bCs/>
                <w:sz w:val="28"/>
                <w:szCs w:val="28"/>
              </w:rPr>
              <w:t>2025</w:t>
            </w:r>
          </w:p>
        </w:tc>
        <w:tc>
          <w:tcPr>
            <w:tcW w:w="90" w:type="dxa"/>
            <w:vMerge w:val="restart"/>
            <w:tcBorders>
              <w:top w:val="single" w:sz="4" w:space="0" w:color="auto"/>
            </w:tcBorders>
          </w:tcPr>
          <w:p w14:paraId="069783EF" w14:textId="77777777" w:rsidR="00DA1CE3" w:rsidRPr="0028215A" w:rsidRDefault="00DA1CE3" w:rsidP="00DA1CE3">
            <w:pPr>
              <w:ind w:right="-29"/>
              <w:jc w:val="center"/>
              <w:rPr>
                <w:rFonts w:ascii="Angsana New" w:hAnsi="Angsana New"/>
                <w:b/>
                <w:bCs/>
                <w:sz w:val="28"/>
                <w:szCs w:val="28"/>
              </w:rPr>
            </w:pPr>
          </w:p>
        </w:tc>
        <w:tc>
          <w:tcPr>
            <w:tcW w:w="1157" w:type="dxa"/>
            <w:tcBorders>
              <w:top w:val="single" w:sz="4" w:space="0" w:color="auto"/>
              <w:bottom w:val="single" w:sz="4" w:space="0" w:color="auto"/>
            </w:tcBorders>
          </w:tcPr>
          <w:p w14:paraId="7DAD1740" w14:textId="4319F52C" w:rsidR="00DA1CE3" w:rsidRPr="0028215A" w:rsidRDefault="00DA1CE3" w:rsidP="00DA1CE3">
            <w:pPr>
              <w:ind w:right="-29"/>
              <w:jc w:val="center"/>
              <w:rPr>
                <w:rFonts w:ascii="Angsana New" w:hAnsi="Angsana New"/>
                <w:b/>
                <w:bCs/>
                <w:sz w:val="28"/>
                <w:szCs w:val="28"/>
              </w:rPr>
            </w:pPr>
            <w:r w:rsidRPr="00C46836">
              <w:rPr>
                <w:rFonts w:ascii="Angsana New" w:hAnsi="Angsana New"/>
                <w:b/>
                <w:bCs/>
                <w:sz w:val="28"/>
                <w:szCs w:val="28"/>
              </w:rPr>
              <w:t>December 31, 2024</w:t>
            </w:r>
          </w:p>
        </w:tc>
      </w:tr>
      <w:tr w:rsidR="00DA1CE3" w14:paraId="2220583A" w14:textId="77777777" w:rsidTr="00DA1CE3">
        <w:trPr>
          <w:trHeight w:val="380"/>
        </w:trPr>
        <w:tc>
          <w:tcPr>
            <w:tcW w:w="4295" w:type="dxa"/>
            <w:vAlign w:val="bottom"/>
          </w:tcPr>
          <w:p w14:paraId="6C7F7F3C" w14:textId="1BE8B9F0" w:rsidR="00DA1CE3" w:rsidRDefault="00DA1CE3" w:rsidP="00DA1CE3">
            <w:pPr>
              <w:ind w:left="320" w:right="-29" w:hanging="180"/>
              <w:rPr>
                <w:rFonts w:ascii="Angsana New" w:hAnsi="Angsana New"/>
                <w:sz w:val="28"/>
                <w:szCs w:val="28"/>
              </w:rPr>
            </w:pPr>
            <w:r w:rsidRPr="00111703">
              <w:rPr>
                <w:rFonts w:ascii="AngsanaUPC" w:hAnsi="AngsanaUPC" w:cs="AngsanaUPC"/>
                <w:sz w:val="28"/>
                <w:szCs w:val="28"/>
              </w:rPr>
              <w:t xml:space="preserve">To guarantee performance under the agreement </w:t>
            </w:r>
            <w:r>
              <w:rPr>
                <w:rFonts w:ascii="AngsanaUPC" w:hAnsi="AngsanaUPC" w:cs="AngsanaUPC"/>
                <w:sz w:val="28"/>
                <w:szCs w:val="28"/>
              </w:rPr>
              <w:br/>
            </w:r>
            <w:r w:rsidRPr="00111703">
              <w:rPr>
                <w:rFonts w:ascii="AngsanaUPC" w:hAnsi="AngsanaUPC" w:cs="AngsanaUPC"/>
                <w:sz w:val="28"/>
                <w:szCs w:val="28"/>
              </w:rPr>
              <w:t>to develop TFD Industrial Estate project with                               the Industrial Estate Authority of Thailand</w:t>
            </w:r>
          </w:p>
        </w:tc>
        <w:tc>
          <w:tcPr>
            <w:tcW w:w="90" w:type="dxa"/>
            <w:vMerge/>
          </w:tcPr>
          <w:p w14:paraId="7241013A" w14:textId="77777777" w:rsidR="00DA1CE3" w:rsidRDefault="00DA1CE3" w:rsidP="00DA1CE3">
            <w:pPr>
              <w:ind w:right="-29"/>
              <w:rPr>
                <w:rFonts w:ascii="Angsana New" w:hAnsi="Angsana New"/>
                <w:sz w:val="28"/>
                <w:szCs w:val="28"/>
              </w:rPr>
            </w:pPr>
          </w:p>
        </w:tc>
        <w:tc>
          <w:tcPr>
            <w:tcW w:w="1170" w:type="dxa"/>
            <w:tcBorders>
              <w:top w:val="single" w:sz="4" w:space="0" w:color="auto"/>
            </w:tcBorders>
            <w:vAlign w:val="bottom"/>
          </w:tcPr>
          <w:p w14:paraId="42D90595" w14:textId="2C27C0AF" w:rsidR="00DA1CE3" w:rsidRDefault="000437FC" w:rsidP="00DA1CE3">
            <w:pPr>
              <w:ind w:right="80"/>
              <w:jc w:val="right"/>
              <w:rPr>
                <w:rFonts w:ascii="Angsana New" w:hAnsi="Angsana New"/>
                <w:sz w:val="28"/>
                <w:szCs w:val="28"/>
              </w:rPr>
            </w:pPr>
            <w:r>
              <w:rPr>
                <w:rFonts w:ascii="Angsana New" w:hAnsi="Angsana New"/>
                <w:sz w:val="28"/>
                <w:szCs w:val="28"/>
              </w:rPr>
              <w:t>4</w:t>
            </w:r>
          </w:p>
        </w:tc>
        <w:tc>
          <w:tcPr>
            <w:tcW w:w="90" w:type="dxa"/>
            <w:vMerge/>
            <w:vAlign w:val="bottom"/>
          </w:tcPr>
          <w:p w14:paraId="1AB7F42E" w14:textId="77777777" w:rsidR="00DA1CE3" w:rsidRDefault="00DA1CE3" w:rsidP="00DA1CE3">
            <w:pPr>
              <w:ind w:right="-29"/>
              <w:jc w:val="right"/>
              <w:rPr>
                <w:rFonts w:ascii="Angsana New" w:hAnsi="Angsana New"/>
                <w:sz w:val="28"/>
                <w:szCs w:val="28"/>
              </w:rPr>
            </w:pPr>
          </w:p>
        </w:tc>
        <w:tc>
          <w:tcPr>
            <w:tcW w:w="1260" w:type="dxa"/>
            <w:tcBorders>
              <w:top w:val="single" w:sz="4" w:space="0" w:color="auto"/>
            </w:tcBorders>
            <w:vAlign w:val="bottom"/>
          </w:tcPr>
          <w:p w14:paraId="1E1F5464" w14:textId="77777777" w:rsidR="00DA1CE3" w:rsidRDefault="00DA1CE3" w:rsidP="00DA1CE3">
            <w:pPr>
              <w:ind w:right="80"/>
              <w:jc w:val="right"/>
              <w:rPr>
                <w:rFonts w:ascii="Angsana New" w:hAnsi="Angsana New"/>
                <w:sz w:val="28"/>
                <w:szCs w:val="28"/>
              </w:rPr>
            </w:pPr>
            <w:r>
              <w:rPr>
                <w:rFonts w:ascii="Angsana New" w:hAnsi="Angsana New"/>
                <w:sz w:val="28"/>
                <w:szCs w:val="28"/>
              </w:rPr>
              <w:t>4</w:t>
            </w:r>
          </w:p>
        </w:tc>
        <w:tc>
          <w:tcPr>
            <w:tcW w:w="90" w:type="dxa"/>
            <w:vMerge/>
            <w:vAlign w:val="bottom"/>
          </w:tcPr>
          <w:p w14:paraId="32F54557" w14:textId="77777777" w:rsidR="00DA1CE3" w:rsidRDefault="00DA1CE3" w:rsidP="00DA1CE3">
            <w:pPr>
              <w:ind w:right="80"/>
              <w:jc w:val="right"/>
              <w:rPr>
                <w:rFonts w:ascii="Angsana New" w:hAnsi="Angsana New"/>
                <w:sz w:val="28"/>
                <w:szCs w:val="28"/>
              </w:rPr>
            </w:pPr>
          </w:p>
        </w:tc>
        <w:tc>
          <w:tcPr>
            <w:tcW w:w="1170" w:type="dxa"/>
            <w:tcBorders>
              <w:top w:val="single" w:sz="4" w:space="0" w:color="auto"/>
            </w:tcBorders>
            <w:vAlign w:val="bottom"/>
          </w:tcPr>
          <w:p w14:paraId="0671D940" w14:textId="042873F5" w:rsidR="00DA1CE3" w:rsidRDefault="000437FC" w:rsidP="00DA1CE3">
            <w:pPr>
              <w:ind w:right="80"/>
              <w:jc w:val="right"/>
              <w:rPr>
                <w:rFonts w:ascii="Angsana New" w:hAnsi="Angsana New"/>
                <w:sz w:val="28"/>
                <w:szCs w:val="28"/>
              </w:rPr>
            </w:pPr>
            <w:r>
              <w:rPr>
                <w:rFonts w:ascii="Angsana New" w:hAnsi="Angsana New"/>
                <w:sz w:val="28"/>
                <w:szCs w:val="28"/>
              </w:rPr>
              <w:t>4</w:t>
            </w:r>
          </w:p>
        </w:tc>
        <w:tc>
          <w:tcPr>
            <w:tcW w:w="90" w:type="dxa"/>
            <w:vMerge/>
            <w:vAlign w:val="bottom"/>
          </w:tcPr>
          <w:p w14:paraId="58A81A08" w14:textId="77777777" w:rsidR="00DA1CE3" w:rsidRDefault="00DA1CE3" w:rsidP="00DA1CE3">
            <w:pPr>
              <w:ind w:right="80"/>
              <w:jc w:val="right"/>
              <w:rPr>
                <w:rFonts w:ascii="Angsana New" w:hAnsi="Angsana New"/>
                <w:sz w:val="28"/>
                <w:szCs w:val="28"/>
              </w:rPr>
            </w:pPr>
          </w:p>
        </w:tc>
        <w:tc>
          <w:tcPr>
            <w:tcW w:w="1157" w:type="dxa"/>
            <w:tcBorders>
              <w:top w:val="single" w:sz="4" w:space="0" w:color="auto"/>
            </w:tcBorders>
            <w:vAlign w:val="bottom"/>
          </w:tcPr>
          <w:p w14:paraId="43FB7E12" w14:textId="77777777" w:rsidR="00DA1CE3" w:rsidRDefault="00DA1CE3" w:rsidP="00DA1CE3">
            <w:pPr>
              <w:ind w:right="80"/>
              <w:jc w:val="right"/>
              <w:rPr>
                <w:rFonts w:ascii="Angsana New" w:hAnsi="Angsana New"/>
                <w:sz w:val="28"/>
                <w:szCs w:val="28"/>
              </w:rPr>
            </w:pPr>
            <w:r>
              <w:rPr>
                <w:rFonts w:ascii="Angsana New" w:hAnsi="Angsana New"/>
                <w:sz w:val="28"/>
                <w:szCs w:val="28"/>
              </w:rPr>
              <w:t>4</w:t>
            </w:r>
          </w:p>
        </w:tc>
      </w:tr>
      <w:tr w:rsidR="00DA1CE3" w14:paraId="327DC669" w14:textId="77777777" w:rsidTr="00DA1CE3">
        <w:trPr>
          <w:trHeight w:val="389"/>
        </w:trPr>
        <w:tc>
          <w:tcPr>
            <w:tcW w:w="4295" w:type="dxa"/>
            <w:vAlign w:val="bottom"/>
          </w:tcPr>
          <w:p w14:paraId="4DE55AD2" w14:textId="7A636021" w:rsidR="00DA1CE3" w:rsidRDefault="00DA1CE3" w:rsidP="00DA1CE3">
            <w:pPr>
              <w:ind w:right="-29" w:firstLine="140"/>
              <w:rPr>
                <w:rFonts w:ascii="Angsana New" w:hAnsi="Angsana New"/>
                <w:sz w:val="28"/>
                <w:szCs w:val="28"/>
              </w:rPr>
            </w:pPr>
            <w:r w:rsidRPr="00111703">
              <w:rPr>
                <w:rFonts w:ascii="AngsanaUPC" w:hAnsi="AngsanaUPC" w:cs="AngsanaUPC"/>
                <w:sz w:val="28"/>
                <w:szCs w:val="28"/>
              </w:rPr>
              <w:t>To guarantee relating to the electricity use and others</w:t>
            </w:r>
          </w:p>
        </w:tc>
        <w:tc>
          <w:tcPr>
            <w:tcW w:w="90" w:type="dxa"/>
          </w:tcPr>
          <w:p w14:paraId="72DA1B81" w14:textId="77777777" w:rsidR="00DA1CE3" w:rsidRDefault="00DA1CE3" w:rsidP="00DA1CE3">
            <w:pPr>
              <w:ind w:right="-29"/>
              <w:rPr>
                <w:rFonts w:ascii="Angsana New" w:hAnsi="Angsana New"/>
                <w:sz w:val="28"/>
                <w:szCs w:val="28"/>
              </w:rPr>
            </w:pPr>
          </w:p>
        </w:tc>
        <w:tc>
          <w:tcPr>
            <w:tcW w:w="1170" w:type="dxa"/>
            <w:vAlign w:val="bottom"/>
          </w:tcPr>
          <w:p w14:paraId="345E0F50" w14:textId="395FAFA1" w:rsidR="00DA1CE3" w:rsidRDefault="00DA1CE3" w:rsidP="00DA1CE3">
            <w:pPr>
              <w:ind w:right="80"/>
              <w:jc w:val="right"/>
              <w:rPr>
                <w:rFonts w:ascii="Angsana New" w:hAnsi="Angsana New"/>
                <w:sz w:val="28"/>
                <w:szCs w:val="28"/>
              </w:rPr>
            </w:pPr>
            <w:r w:rsidRPr="00BC0B03">
              <w:rPr>
                <w:rFonts w:ascii="Angsana New" w:hAnsi="Angsana New"/>
                <w:sz w:val="28"/>
                <w:szCs w:val="28"/>
              </w:rPr>
              <w:t>1</w:t>
            </w:r>
            <w:r w:rsidR="000437FC">
              <w:rPr>
                <w:rFonts w:ascii="Angsana New" w:hAnsi="Angsana New"/>
                <w:sz w:val="28"/>
                <w:szCs w:val="28"/>
              </w:rPr>
              <w:t>6</w:t>
            </w:r>
          </w:p>
        </w:tc>
        <w:tc>
          <w:tcPr>
            <w:tcW w:w="90" w:type="dxa"/>
            <w:vAlign w:val="bottom"/>
          </w:tcPr>
          <w:p w14:paraId="177E35D3" w14:textId="77777777" w:rsidR="00DA1CE3" w:rsidRDefault="00DA1CE3" w:rsidP="00DA1CE3">
            <w:pPr>
              <w:ind w:right="-29"/>
              <w:jc w:val="right"/>
              <w:rPr>
                <w:rFonts w:ascii="Angsana New" w:hAnsi="Angsana New"/>
                <w:sz w:val="28"/>
                <w:szCs w:val="28"/>
              </w:rPr>
            </w:pPr>
          </w:p>
        </w:tc>
        <w:tc>
          <w:tcPr>
            <w:tcW w:w="1260" w:type="dxa"/>
            <w:vAlign w:val="bottom"/>
          </w:tcPr>
          <w:p w14:paraId="5FE3973F" w14:textId="77777777" w:rsidR="00DA1CE3" w:rsidRDefault="00DA1CE3" w:rsidP="00DA1CE3">
            <w:pPr>
              <w:ind w:right="80"/>
              <w:jc w:val="right"/>
              <w:rPr>
                <w:rFonts w:ascii="Angsana New" w:hAnsi="Angsana New"/>
                <w:sz w:val="28"/>
                <w:szCs w:val="28"/>
              </w:rPr>
            </w:pPr>
            <w:r w:rsidRPr="00BC0B03">
              <w:rPr>
                <w:rFonts w:ascii="Angsana New" w:hAnsi="Angsana New"/>
                <w:sz w:val="28"/>
                <w:szCs w:val="28"/>
              </w:rPr>
              <w:t>1</w:t>
            </w:r>
            <w:r>
              <w:rPr>
                <w:rFonts w:ascii="Angsana New" w:hAnsi="Angsana New"/>
                <w:sz w:val="28"/>
                <w:szCs w:val="28"/>
              </w:rPr>
              <w:t>9</w:t>
            </w:r>
          </w:p>
        </w:tc>
        <w:tc>
          <w:tcPr>
            <w:tcW w:w="90" w:type="dxa"/>
            <w:vAlign w:val="bottom"/>
          </w:tcPr>
          <w:p w14:paraId="392E438C" w14:textId="77777777" w:rsidR="00DA1CE3" w:rsidRDefault="00DA1CE3" w:rsidP="00DA1CE3">
            <w:pPr>
              <w:ind w:right="-29"/>
              <w:jc w:val="right"/>
              <w:rPr>
                <w:rFonts w:ascii="Angsana New" w:hAnsi="Angsana New"/>
                <w:sz w:val="28"/>
                <w:szCs w:val="28"/>
              </w:rPr>
            </w:pPr>
          </w:p>
        </w:tc>
        <w:tc>
          <w:tcPr>
            <w:tcW w:w="1170" w:type="dxa"/>
            <w:vAlign w:val="bottom"/>
          </w:tcPr>
          <w:p w14:paraId="3EE22EC5" w14:textId="77777777" w:rsidR="00DA1CE3" w:rsidRDefault="00DA1CE3" w:rsidP="00DA1CE3">
            <w:pPr>
              <w:ind w:right="80"/>
              <w:jc w:val="right"/>
              <w:rPr>
                <w:rFonts w:ascii="Angsana New" w:hAnsi="Angsana New"/>
                <w:sz w:val="28"/>
                <w:szCs w:val="28"/>
              </w:rPr>
            </w:pPr>
            <w:r>
              <w:rPr>
                <w:rFonts w:ascii="Angsana New" w:hAnsi="Angsana New"/>
                <w:sz w:val="28"/>
                <w:szCs w:val="28"/>
              </w:rPr>
              <w:t>12</w:t>
            </w:r>
          </w:p>
        </w:tc>
        <w:tc>
          <w:tcPr>
            <w:tcW w:w="90" w:type="dxa"/>
            <w:vAlign w:val="bottom"/>
          </w:tcPr>
          <w:p w14:paraId="06291E67" w14:textId="77777777" w:rsidR="00DA1CE3" w:rsidRDefault="00DA1CE3" w:rsidP="00DA1CE3">
            <w:pPr>
              <w:ind w:right="-29"/>
              <w:jc w:val="right"/>
              <w:rPr>
                <w:rFonts w:ascii="Angsana New" w:hAnsi="Angsana New"/>
                <w:sz w:val="28"/>
                <w:szCs w:val="28"/>
              </w:rPr>
            </w:pPr>
          </w:p>
        </w:tc>
        <w:tc>
          <w:tcPr>
            <w:tcW w:w="1157" w:type="dxa"/>
            <w:vAlign w:val="bottom"/>
          </w:tcPr>
          <w:p w14:paraId="727FF8EE" w14:textId="77777777" w:rsidR="00DA1CE3" w:rsidRDefault="00DA1CE3" w:rsidP="00DA1CE3">
            <w:pPr>
              <w:ind w:right="80"/>
              <w:jc w:val="right"/>
              <w:rPr>
                <w:rFonts w:ascii="Angsana New" w:hAnsi="Angsana New"/>
                <w:sz w:val="28"/>
                <w:szCs w:val="28"/>
              </w:rPr>
            </w:pPr>
            <w:r>
              <w:rPr>
                <w:rFonts w:ascii="Angsana New" w:hAnsi="Angsana New"/>
                <w:sz w:val="28"/>
                <w:szCs w:val="28"/>
              </w:rPr>
              <w:t>12</w:t>
            </w:r>
          </w:p>
        </w:tc>
      </w:tr>
      <w:tr w:rsidR="00DA1CE3" w14:paraId="53E76F80" w14:textId="77777777" w:rsidTr="00DA1CE3">
        <w:trPr>
          <w:trHeight w:val="389"/>
        </w:trPr>
        <w:tc>
          <w:tcPr>
            <w:tcW w:w="4295" w:type="dxa"/>
            <w:vAlign w:val="bottom"/>
          </w:tcPr>
          <w:p w14:paraId="1E317F0A" w14:textId="2DB99296" w:rsidR="00DA1CE3" w:rsidRPr="00861F66" w:rsidRDefault="00DA1CE3" w:rsidP="00DA1CE3">
            <w:pPr>
              <w:ind w:right="-29" w:firstLine="140"/>
              <w:rPr>
                <w:rFonts w:ascii="Angsana New" w:hAnsi="Angsana New"/>
                <w:sz w:val="28"/>
                <w:szCs w:val="28"/>
                <w:cs/>
              </w:rPr>
            </w:pPr>
            <w:r w:rsidRPr="008F36FB">
              <w:rPr>
                <w:rFonts w:ascii="AngsanaUPC" w:hAnsi="AngsanaUPC" w:cs="AngsanaUPC"/>
                <w:b/>
                <w:bCs/>
                <w:sz w:val="28"/>
                <w:szCs w:val="28"/>
              </w:rPr>
              <w:t>Total</w:t>
            </w:r>
          </w:p>
        </w:tc>
        <w:tc>
          <w:tcPr>
            <w:tcW w:w="90" w:type="dxa"/>
          </w:tcPr>
          <w:p w14:paraId="6BE374C0" w14:textId="77777777" w:rsidR="00DA1CE3" w:rsidRDefault="00DA1CE3" w:rsidP="00DA1CE3">
            <w:pPr>
              <w:ind w:right="-29"/>
              <w:rPr>
                <w:rFonts w:ascii="Angsana New" w:hAnsi="Angsana New"/>
                <w:sz w:val="28"/>
                <w:szCs w:val="28"/>
              </w:rPr>
            </w:pPr>
          </w:p>
        </w:tc>
        <w:tc>
          <w:tcPr>
            <w:tcW w:w="1170" w:type="dxa"/>
            <w:tcBorders>
              <w:top w:val="single" w:sz="4" w:space="0" w:color="auto"/>
              <w:bottom w:val="double" w:sz="4" w:space="0" w:color="auto"/>
            </w:tcBorders>
            <w:vAlign w:val="bottom"/>
          </w:tcPr>
          <w:p w14:paraId="1002ECF4" w14:textId="1EAB61AC" w:rsidR="00DA1CE3" w:rsidRPr="002F38C6" w:rsidRDefault="000437FC" w:rsidP="00DA1CE3">
            <w:pPr>
              <w:ind w:right="80"/>
              <w:jc w:val="right"/>
              <w:rPr>
                <w:rFonts w:ascii="Angsana New" w:hAnsi="Angsana New"/>
                <w:b/>
                <w:bCs/>
                <w:sz w:val="28"/>
                <w:szCs w:val="28"/>
              </w:rPr>
            </w:pPr>
            <w:r w:rsidRPr="002F38C6">
              <w:rPr>
                <w:rFonts w:ascii="Angsana New" w:hAnsi="Angsana New"/>
                <w:b/>
                <w:bCs/>
                <w:sz w:val="28"/>
                <w:szCs w:val="28"/>
              </w:rPr>
              <w:t>20</w:t>
            </w:r>
          </w:p>
        </w:tc>
        <w:tc>
          <w:tcPr>
            <w:tcW w:w="90" w:type="dxa"/>
            <w:vAlign w:val="bottom"/>
          </w:tcPr>
          <w:p w14:paraId="5B490237" w14:textId="77777777" w:rsidR="00DA1CE3" w:rsidRDefault="00DA1CE3" w:rsidP="00DA1CE3">
            <w:pPr>
              <w:ind w:right="-29"/>
              <w:jc w:val="right"/>
              <w:rPr>
                <w:rFonts w:ascii="Angsana New" w:hAnsi="Angsana New"/>
                <w:sz w:val="28"/>
                <w:szCs w:val="28"/>
              </w:rPr>
            </w:pPr>
          </w:p>
        </w:tc>
        <w:tc>
          <w:tcPr>
            <w:tcW w:w="1260" w:type="dxa"/>
            <w:tcBorders>
              <w:top w:val="single" w:sz="4" w:space="0" w:color="auto"/>
              <w:bottom w:val="double" w:sz="4" w:space="0" w:color="auto"/>
            </w:tcBorders>
            <w:vAlign w:val="bottom"/>
          </w:tcPr>
          <w:p w14:paraId="1AE6CCF4" w14:textId="77777777" w:rsidR="00DA1CE3" w:rsidRPr="005C3711" w:rsidRDefault="00DA1CE3" w:rsidP="00DA1CE3">
            <w:pPr>
              <w:ind w:right="80"/>
              <w:jc w:val="right"/>
              <w:rPr>
                <w:rFonts w:ascii="Angsana New" w:hAnsi="Angsana New"/>
                <w:b/>
                <w:bCs/>
                <w:sz w:val="28"/>
                <w:szCs w:val="28"/>
              </w:rPr>
            </w:pPr>
            <w:r>
              <w:rPr>
                <w:rFonts w:ascii="Angsana New" w:hAnsi="Angsana New"/>
                <w:b/>
                <w:bCs/>
                <w:sz w:val="28"/>
                <w:szCs w:val="28"/>
              </w:rPr>
              <w:t>23</w:t>
            </w:r>
          </w:p>
        </w:tc>
        <w:tc>
          <w:tcPr>
            <w:tcW w:w="90" w:type="dxa"/>
            <w:vAlign w:val="bottom"/>
          </w:tcPr>
          <w:p w14:paraId="23515F5F" w14:textId="77777777" w:rsidR="00DA1CE3" w:rsidRPr="005C3711" w:rsidRDefault="00DA1CE3" w:rsidP="00DA1CE3">
            <w:pPr>
              <w:ind w:right="80"/>
              <w:jc w:val="right"/>
              <w:rPr>
                <w:rFonts w:ascii="Angsana New" w:hAnsi="Angsana New"/>
                <w:b/>
                <w:bCs/>
                <w:sz w:val="28"/>
                <w:szCs w:val="28"/>
              </w:rPr>
            </w:pPr>
          </w:p>
        </w:tc>
        <w:tc>
          <w:tcPr>
            <w:tcW w:w="1170" w:type="dxa"/>
            <w:tcBorders>
              <w:top w:val="single" w:sz="4" w:space="0" w:color="auto"/>
              <w:bottom w:val="double" w:sz="4" w:space="0" w:color="auto"/>
            </w:tcBorders>
            <w:vAlign w:val="bottom"/>
          </w:tcPr>
          <w:p w14:paraId="03C471DE" w14:textId="404FA3A8" w:rsidR="00DA1CE3" w:rsidRPr="005C3711" w:rsidRDefault="00DA1CE3" w:rsidP="00DA1CE3">
            <w:pPr>
              <w:ind w:right="80"/>
              <w:jc w:val="right"/>
              <w:rPr>
                <w:rFonts w:ascii="Angsana New" w:hAnsi="Angsana New"/>
                <w:b/>
                <w:bCs/>
                <w:sz w:val="28"/>
                <w:szCs w:val="28"/>
              </w:rPr>
            </w:pPr>
            <w:r>
              <w:rPr>
                <w:rFonts w:ascii="Angsana New" w:hAnsi="Angsana New"/>
                <w:b/>
                <w:bCs/>
                <w:sz w:val="28"/>
                <w:szCs w:val="28"/>
              </w:rPr>
              <w:t>1</w:t>
            </w:r>
            <w:r w:rsidR="000437FC">
              <w:rPr>
                <w:rFonts w:ascii="Angsana New" w:hAnsi="Angsana New"/>
                <w:b/>
                <w:bCs/>
                <w:sz w:val="28"/>
                <w:szCs w:val="28"/>
              </w:rPr>
              <w:t>6</w:t>
            </w:r>
          </w:p>
        </w:tc>
        <w:tc>
          <w:tcPr>
            <w:tcW w:w="90" w:type="dxa"/>
            <w:vAlign w:val="bottom"/>
          </w:tcPr>
          <w:p w14:paraId="22510786" w14:textId="77777777" w:rsidR="00DA1CE3" w:rsidRPr="005C3711" w:rsidRDefault="00DA1CE3" w:rsidP="00DA1CE3">
            <w:pPr>
              <w:ind w:right="80"/>
              <w:jc w:val="right"/>
              <w:rPr>
                <w:rFonts w:ascii="Angsana New" w:hAnsi="Angsana New"/>
                <w:b/>
                <w:bCs/>
                <w:sz w:val="28"/>
                <w:szCs w:val="28"/>
              </w:rPr>
            </w:pPr>
          </w:p>
        </w:tc>
        <w:tc>
          <w:tcPr>
            <w:tcW w:w="1157" w:type="dxa"/>
            <w:tcBorders>
              <w:top w:val="single" w:sz="4" w:space="0" w:color="auto"/>
              <w:bottom w:val="double" w:sz="4" w:space="0" w:color="auto"/>
            </w:tcBorders>
            <w:vAlign w:val="bottom"/>
          </w:tcPr>
          <w:p w14:paraId="199A6A29" w14:textId="77777777" w:rsidR="00DA1CE3" w:rsidRPr="005C3711" w:rsidRDefault="00DA1CE3" w:rsidP="00DA1CE3">
            <w:pPr>
              <w:ind w:right="80"/>
              <w:jc w:val="right"/>
              <w:rPr>
                <w:rFonts w:ascii="Angsana New" w:hAnsi="Angsana New"/>
                <w:b/>
                <w:bCs/>
                <w:sz w:val="28"/>
                <w:szCs w:val="28"/>
              </w:rPr>
            </w:pPr>
            <w:r>
              <w:rPr>
                <w:rFonts w:ascii="Angsana New" w:hAnsi="Angsana New"/>
                <w:b/>
                <w:bCs/>
                <w:sz w:val="28"/>
                <w:szCs w:val="28"/>
              </w:rPr>
              <w:t>16</w:t>
            </w:r>
          </w:p>
        </w:tc>
      </w:tr>
    </w:tbl>
    <w:p w14:paraId="757EB89C" w14:textId="686A1665" w:rsidR="00C8749E" w:rsidRPr="00F77FAD" w:rsidRDefault="00C8749E" w:rsidP="007E1634">
      <w:pPr>
        <w:pStyle w:val="ListParagraph"/>
        <w:numPr>
          <w:ilvl w:val="1"/>
          <w:numId w:val="21"/>
        </w:numPr>
        <w:tabs>
          <w:tab w:val="left" w:pos="900"/>
          <w:tab w:val="left" w:pos="4580"/>
          <w:tab w:val="left" w:pos="5480"/>
        </w:tabs>
        <w:spacing w:before="120" w:after="120"/>
        <w:ind w:left="630" w:right="-34" w:hanging="630"/>
        <w:jc w:val="thaiDistribute"/>
        <w:rPr>
          <w:rFonts w:ascii="AngsanaUPC" w:hAnsi="AngsanaUPC" w:cs="AngsanaUPC"/>
          <w:b/>
          <w:bCs/>
          <w:sz w:val="28"/>
          <w:szCs w:val="28"/>
        </w:rPr>
      </w:pPr>
      <w:r w:rsidRPr="00F77FAD">
        <w:rPr>
          <w:rFonts w:ascii="AngsanaUPC" w:hAnsi="AngsanaUPC" w:cs="AngsanaUPC"/>
          <w:b/>
          <w:bCs/>
          <w:sz w:val="28"/>
          <w:szCs w:val="28"/>
        </w:rPr>
        <w:t>Litigations</w:t>
      </w:r>
    </w:p>
    <w:p w14:paraId="0388E77C" w14:textId="7E1B72D4" w:rsidR="005E088E" w:rsidRPr="00566FB3" w:rsidRDefault="00E31B9E" w:rsidP="004E716D">
      <w:pPr>
        <w:pStyle w:val="BodyTextIndent3"/>
        <w:ind w:left="605" w:hanging="605"/>
        <w:rPr>
          <w:rFonts w:ascii="AngsanaUPC" w:hAnsi="AngsanaUPC" w:cs="AngsanaUPC"/>
          <w:spacing w:val="-2"/>
          <w:sz w:val="28"/>
          <w:szCs w:val="28"/>
        </w:rPr>
      </w:pPr>
      <w:r w:rsidRPr="00E8410C">
        <w:rPr>
          <w:rFonts w:ascii="AngsanaUPC" w:hAnsi="AngsanaUPC" w:cs="AngsanaUPC"/>
          <w:color w:val="FF0000"/>
          <w:sz w:val="28"/>
          <w:szCs w:val="28"/>
        </w:rPr>
        <w:tab/>
      </w:r>
      <w:bookmarkStart w:id="3" w:name="_Hlk196643177"/>
      <w:r w:rsidRPr="00566FB3">
        <w:rPr>
          <w:rFonts w:ascii="AngsanaUPC" w:hAnsi="AngsanaUPC" w:cs="AngsanaUPC"/>
          <w:spacing w:val="-2"/>
          <w:sz w:val="28"/>
          <w:szCs w:val="28"/>
        </w:rPr>
        <w:t>During the current period, there have been no significant changes with respect to the litigation as disclosed in Notes 3</w:t>
      </w:r>
      <w:r w:rsidR="00566FB3">
        <w:rPr>
          <w:rFonts w:ascii="AngsanaUPC" w:hAnsi="AngsanaUPC" w:cs="AngsanaUPC"/>
          <w:spacing w:val="-2"/>
          <w:sz w:val="28"/>
          <w:szCs w:val="28"/>
        </w:rPr>
        <w:t>1</w:t>
      </w:r>
      <w:r w:rsidRPr="00566FB3">
        <w:rPr>
          <w:rFonts w:ascii="AngsanaUPC" w:hAnsi="AngsanaUPC" w:cs="AngsanaUPC"/>
          <w:spacing w:val="-2"/>
          <w:sz w:val="28"/>
          <w:szCs w:val="28"/>
        </w:rPr>
        <w:t>.4 to the financial statements for the year 202</w:t>
      </w:r>
      <w:bookmarkStart w:id="4" w:name="_Hlk79970114"/>
      <w:r w:rsidR="00566FB3">
        <w:rPr>
          <w:rFonts w:ascii="AngsanaUPC" w:hAnsi="AngsanaUPC" w:cs="AngsanaUPC"/>
          <w:spacing w:val="-2"/>
          <w:sz w:val="28"/>
          <w:szCs w:val="28"/>
        </w:rPr>
        <w:t>4</w:t>
      </w:r>
      <w:bookmarkEnd w:id="3"/>
    </w:p>
    <w:p w14:paraId="494C7DC1" w14:textId="0B3C8884" w:rsidR="00863F6F" w:rsidRPr="00CC0DC0" w:rsidRDefault="00BA0E22" w:rsidP="007E1634">
      <w:pPr>
        <w:pStyle w:val="ListParagraph"/>
        <w:numPr>
          <w:ilvl w:val="1"/>
          <w:numId w:val="21"/>
        </w:numPr>
        <w:tabs>
          <w:tab w:val="left" w:pos="900"/>
          <w:tab w:val="left" w:pos="4580"/>
          <w:tab w:val="left" w:pos="5480"/>
        </w:tabs>
        <w:spacing w:before="120" w:after="120"/>
        <w:ind w:left="630" w:right="-34" w:hanging="630"/>
        <w:jc w:val="thaiDistribute"/>
        <w:rPr>
          <w:rFonts w:ascii="AngsanaUPC" w:hAnsi="AngsanaUPC" w:cs="AngsanaUPC"/>
          <w:b/>
          <w:bCs/>
          <w:sz w:val="28"/>
          <w:szCs w:val="28"/>
        </w:rPr>
      </w:pPr>
      <w:r>
        <w:rPr>
          <w:rFonts w:ascii="AngsanaUPC" w:hAnsi="AngsanaUPC" w:cs="AngsanaUPC"/>
          <w:b/>
          <w:bCs/>
          <w:sz w:val="28"/>
          <w:szCs w:val="28"/>
        </w:rPr>
        <w:t>Con</w:t>
      </w:r>
      <w:r w:rsidR="0016237F">
        <w:rPr>
          <w:rFonts w:ascii="AngsanaUPC" w:hAnsi="AngsanaUPC" w:cs="AngsanaUPC"/>
          <w:b/>
          <w:bCs/>
          <w:sz w:val="28"/>
          <w:szCs w:val="28"/>
        </w:rPr>
        <w:t xml:space="preserve">tingent </w:t>
      </w:r>
      <w:r w:rsidR="00057239">
        <w:rPr>
          <w:rFonts w:ascii="AngsanaUPC" w:hAnsi="AngsanaUPC" w:cs="AngsanaUPC"/>
          <w:b/>
          <w:bCs/>
          <w:sz w:val="28"/>
          <w:szCs w:val="28"/>
        </w:rPr>
        <w:t>l</w:t>
      </w:r>
      <w:r w:rsidR="0016237F">
        <w:rPr>
          <w:rFonts w:ascii="AngsanaUPC" w:hAnsi="AngsanaUPC" w:cs="AngsanaUPC"/>
          <w:b/>
          <w:bCs/>
          <w:sz w:val="28"/>
          <w:szCs w:val="28"/>
        </w:rPr>
        <w:t>i</w:t>
      </w:r>
      <w:r w:rsidR="005962DA">
        <w:rPr>
          <w:rFonts w:ascii="AngsanaUPC" w:hAnsi="AngsanaUPC" w:cs="AngsanaUPC"/>
          <w:b/>
          <w:bCs/>
          <w:sz w:val="28"/>
          <w:szCs w:val="28"/>
        </w:rPr>
        <w:t>a</w:t>
      </w:r>
      <w:r w:rsidR="00F3110B">
        <w:rPr>
          <w:rFonts w:ascii="AngsanaUPC" w:hAnsi="AngsanaUPC" w:cs="AngsanaUPC"/>
          <w:b/>
          <w:bCs/>
          <w:sz w:val="28"/>
          <w:szCs w:val="28"/>
        </w:rPr>
        <w:t>bilities</w:t>
      </w:r>
    </w:p>
    <w:p w14:paraId="15C4A6CC" w14:textId="424953B7" w:rsidR="00BA6394" w:rsidRPr="00BA6394" w:rsidRDefault="00863F6F" w:rsidP="00BA6394">
      <w:pPr>
        <w:pStyle w:val="BodyTextIndent3"/>
        <w:ind w:left="605" w:hanging="605"/>
        <w:rPr>
          <w:rFonts w:ascii="AngsanaUPC" w:hAnsi="AngsanaUPC" w:cs="AngsanaUPC"/>
          <w:spacing w:val="-2"/>
          <w:sz w:val="28"/>
          <w:szCs w:val="28"/>
        </w:rPr>
      </w:pPr>
      <w:r w:rsidRPr="001704F0">
        <w:rPr>
          <w:rFonts w:ascii="AngsanaUPC" w:hAnsi="AngsanaUPC" w:cs="AngsanaUPC"/>
          <w:sz w:val="28"/>
          <w:szCs w:val="28"/>
        </w:rPr>
        <w:tab/>
      </w:r>
      <w:r w:rsidR="00BA6394" w:rsidRPr="00BA6394">
        <w:rPr>
          <w:rFonts w:ascii="AngsanaUPC" w:hAnsi="AngsanaUPC" w:cs="AngsanaUPC"/>
          <w:spacing w:val="-2"/>
          <w:sz w:val="28"/>
          <w:szCs w:val="28"/>
        </w:rPr>
        <w:t xml:space="preserve">During the current period, there have been no significant changes with respect to the contingent liabilities as disclosed in Note 31.5 to the financial statements for the year 2024, except the tax assessment, relating to specific business tax of </w:t>
      </w:r>
      <w:r w:rsidR="000106E5">
        <w:rPr>
          <w:rFonts w:ascii="AngsanaUPC" w:hAnsi="AngsanaUPC" w:cs="AngsanaUPC"/>
          <w:spacing w:val="-2"/>
          <w:sz w:val="28"/>
          <w:szCs w:val="28"/>
        </w:rPr>
        <w:t>the</w:t>
      </w:r>
      <w:r w:rsidR="001A3147">
        <w:rPr>
          <w:rFonts w:ascii="AngsanaUPC" w:hAnsi="AngsanaUPC" w:cs="AngsanaUPC"/>
          <w:spacing w:val="-2"/>
          <w:sz w:val="28"/>
          <w:szCs w:val="28"/>
        </w:rPr>
        <w:t xml:space="preserve"> </w:t>
      </w:r>
      <w:r w:rsidR="00A43B76">
        <w:rPr>
          <w:rFonts w:ascii="AngsanaUPC" w:hAnsi="AngsanaUPC" w:cs="AngsanaUPC"/>
          <w:spacing w:val="-2"/>
          <w:sz w:val="28"/>
          <w:szCs w:val="28"/>
        </w:rPr>
        <w:t>sub</w:t>
      </w:r>
      <w:r w:rsidR="00747084">
        <w:rPr>
          <w:rFonts w:ascii="AngsanaUPC" w:hAnsi="AngsanaUPC" w:cs="AngsanaUPC"/>
          <w:spacing w:val="-2"/>
          <w:sz w:val="28"/>
          <w:szCs w:val="28"/>
        </w:rPr>
        <w:t>si</w:t>
      </w:r>
      <w:r w:rsidR="00EF3D77">
        <w:rPr>
          <w:rFonts w:ascii="AngsanaUPC" w:hAnsi="AngsanaUPC" w:cs="AngsanaUPC"/>
          <w:spacing w:val="-2"/>
          <w:sz w:val="28"/>
          <w:szCs w:val="28"/>
        </w:rPr>
        <w:t>diary</w:t>
      </w:r>
      <w:r w:rsidR="00826600">
        <w:rPr>
          <w:rFonts w:ascii="AngsanaUPC" w:hAnsi="AngsanaUPC" w:cs="AngsanaUPC"/>
          <w:spacing w:val="-2"/>
          <w:sz w:val="28"/>
          <w:szCs w:val="28"/>
        </w:rPr>
        <w:t>,</w:t>
      </w:r>
      <w:r w:rsidR="00EF3D77">
        <w:rPr>
          <w:rFonts w:ascii="AngsanaUPC" w:hAnsi="AngsanaUPC" w:cs="AngsanaUPC"/>
          <w:spacing w:val="-2"/>
          <w:sz w:val="28"/>
          <w:szCs w:val="28"/>
        </w:rPr>
        <w:t xml:space="preserve"> </w:t>
      </w:r>
      <w:r w:rsidR="00BA6394" w:rsidRPr="00BA6394">
        <w:rPr>
          <w:rFonts w:ascii="AngsanaUPC" w:hAnsi="AngsanaUPC" w:cs="AngsanaUPC"/>
          <w:spacing w:val="-2"/>
          <w:sz w:val="28"/>
          <w:szCs w:val="28"/>
        </w:rPr>
        <w:t>Crown Development Company Limited as follows:</w:t>
      </w:r>
    </w:p>
    <w:p w14:paraId="06A04C92" w14:textId="05BC9E95" w:rsidR="00BA6394" w:rsidRPr="00BA6394" w:rsidRDefault="00BA6394" w:rsidP="00BA6394">
      <w:pPr>
        <w:pStyle w:val="BodyTextIndent3"/>
        <w:ind w:left="605" w:firstLine="0"/>
        <w:rPr>
          <w:rFonts w:ascii="AngsanaUPC" w:hAnsi="AngsanaUPC" w:cs="AngsanaUPC"/>
          <w:spacing w:val="-2"/>
          <w:sz w:val="28"/>
          <w:szCs w:val="28"/>
        </w:rPr>
      </w:pPr>
      <w:r w:rsidRPr="00BA6394">
        <w:rPr>
          <w:rFonts w:ascii="AngsanaUPC" w:hAnsi="AngsanaUPC" w:cs="AngsanaUPC"/>
          <w:spacing w:val="-2"/>
          <w:sz w:val="28"/>
          <w:szCs w:val="28"/>
        </w:rPr>
        <w:t>On March 17, 2025, the Supreme Court issued an order granting permission for the Revenue Department to appeal</w:t>
      </w:r>
      <w:r w:rsidR="009D3E6E">
        <w:rPr>
          <w:rFonts w:ascii="AngsanaUPC" w:hAnsi="AngsanaUPC" w:cs="AngsanaUPC"/>
          <w:spacing w:val="-2"/>
          <w:sz w:val="28"/>
          <w:szCs w:val="28"/>
        </w:rPr>
        <w:br/>
      </w:r>
      <w:r w:rsidRPr="00BA6394">
        <w:rPr>
          <w:rFonts w:ascii="AngsanaUPC" w:hAnsi="AngsanaUPC" w:cs="AngsanaUPC"/>
          <w:spacing w:val="-2"/>
          <w:sz w:val="28"/>
          <w:szCs w:val="28"/>
        </w:rPr>
        <w:t>and accepted the appeal for consideration. The case is currently under deliberation by the Supreme Court.</w:t>
      </w:r>
    </w:p>
    <w:p w14:paraId="1DA0DA68" w14:textId="55D79B41" w:rsidR="00326B6E" w:rsidRPr="001428B6" w:rsidRDefault="00BA6394" w:rsidP="00BA6394">
      <w:pPr>
        <w:pStyle w:val="BodyTextIndent3"/>
        <w:ind w:left="605" w:firstLine="0"/>
        <w:rPr>
          <w:rFonts w:ascii="AngsanaUPC" w:hAnsi="AngsanaUPC" w:cs="AngsanaUPC"/>
          <w:spacing w:val="-2"/>
          <w:sz w:val="28"/>
          <w:szCs w:val="28"/>
          <w:cs/>
        </w:rPr>
      </w:pPr>
      <w:r w:rsidRPr="00BA6394">
        <w:rPr>
          <w:rFonts w:ascii="AngsanaUPC" w:hAnsi="AngsanaUPC" w:cs="AngsanaUPC"/>
          <w:spacing w:val="-2"/>
          <w:sz w:val="28"/>
          <w:szCs w:val="28"/>
        </w:rPr>
        <w:t>The management and legal counsel are of the opinion that there is a possibility the Supreme Court will align with</w:t>
      </w:r>
      <w:r w:rsidR="009D3E6E">
        <w:rPr>
          <w:rFonts w:ascii="AngsanaUPC" w:hAnsi="AngsanaUPC" w:cs="AngsanaUPC"/>
          <w:spacing w:val="-2"/>
          <w:sz w:val="28"/>
          <w:szCs w:val="28"/>
        </w:rPr>
        <w:br/>
      </w:r>
      <w:r w:rsidRPr="00BA6394">
        <w:rPr>
          <w:rFonts w:ascii="AngsanaUPC" w:hAnsi="AngsanaUPC" w:cs="AngsanaUPC"/>
          <w:spacing w:val="-2"/>
          <w:sz w:val="28"/>
          <w:szCs w:val="28"/>
        </w:rPr>
        <w:t xml:space="preserve"> the judgments of the Central Tax Court and the Court of Appeal for Specialized Cases, which deemed the transfer of land </w:t>
      </w:r>
      <w:r w:rsidR="009D3E6E">
        <w:rPr>
          <w:rFonts w:ascii="AngsanaUPC" w:hAnsi="AngsanaUPC" w:cs="AngsanaUPC"/>
          <w:spacing w:val="-2"/>
          <w:sz w:val="28"/>
          <w:szCs w:val="28"/>
        </w:rPr>
        <w:br/>
      </w:r>
      <w:r w:rsidRPr="00BA6394">
        <w:rPr>
          <w:rFonts w:ascii="AngsanaUPC" w:hAnsi="AngsanaUPC" w:cs="AngsanaUPC"/>
          <w:spacing w:val="-2"/>
          <w:sz w:val="28"/>
          <w:szCs w:val="28"/>
        </w:rPr>
        <w:t>in settlement of debt at a value higher than both the market price and appraised value for registration of rights and legal transactions to be reasonable. Therefore, there would be no obligation to pay specific business tax, and the subsidiary</w:t>
      </w:r>
      <w:r w:rsidR="009D3E6E">
        <w:rPr>
          <w:rFonts w:ascii="AngsanaUPC" w:hAnsi="AngsanaUPC" w:cs="AngsanaUPC"/>
          <w:spacing w:val="-2"/>
          <w:sz w:val="28"/>
          <w:szCs w:val="28"/>
        </w:rPr>
        <w:br/>
      </w:r>
      <w:r w:rsidRPr="00BA6394">
        <w:rPr>
          <w:rFonts w:ascii="AngsanaUPC" w:hAnsi="AngsanaUPC" w:cs="AngsanaUPC"/>
          <w:spacing w:val="-2"/>
          <w:sz w:val="28"/>
          <w:szCs w:val="28"/>
        </w:rPr>
        <w:t>would not be liable for the tax assessment or the outcome of the appeal.</w:t>
      </w:r>
    </w:p>
    <w:p w14:paraId="16245D4B" w14:textId="53B935B6" w:rsidR="00C47764" w:rsidRPr="005D6ABD" w:rsidRDefault="005D6ABD" w:rsidP="005D6ABD">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5D6ABD">
        <w:rPr>
          <w:rFonts w:ascii="AngsanaUPC" w:hAnsi="AngsanaUPC" w:cs="AngsanaUPC"/>
          <w:b/>
          <w:bCs/>
          <w:sz w:val="28"/>
          <w:szCs w:val="28"/>
        </w:rPr>
        <w:t>FINANCIAL INSTRUMENT</w:t>
      </w:r>
    </w:p>
    <w:p w14:paraId="0C1BC32B" w14:textId="790E0CA8" w:rsidR="00C47764" w:rsidRPr="00861F66" w:rsidRDefault="00C47764" w:rsidP="004E716D">
      <w:pPr>
        <w:spacing w:before="120" w:after="120"/>
        <w:ind w:left="605" w:hanging="605"/>
        <w:jc w:val="thaiDistribute"/>
        <w:rPr>
          <w:rFonts w:ascii="AngsanaUPC" w:hAnsi="AngsanaUPC" w:cs="AngsanaUPC"/>
          <w:b/>
          <w:bCs/>
          <w:sz w:val="28"/>
          <w:szCs w:val="28"/>
          <w:cs/>
        </w:rPr>
      </w:pPr>
      <w:r w:rsidRPr="005D6ABD">
        <w:rPr>
          <w:rFonts w:ascii="AngsanaUPC" w:hAnsi="AngsanaUPC" w:cs="AngsanaUPC"/>
          <w:b/>
          <w:bCs/>
          <w:sz w:val="28"/>
          <w:szCs w:val="28"/>
        </w:rPr>
        <w:tab/>
        <w:t>Fair value of financial instrument</w:t>
      </w:r>
    </w:p>
    <w:p w14:paraId="462D3066" w14:textId="4F9E37A8" w:rsidR="009524DC" w:rsidRPr="009524DC" w:rsidRDefault="00C47764" w:rsidP="009524DC">
      <w:pPr>
        <w:pStyle w:val="BodyTextIndent3"/>
        <w:ind w:left="605" w:hanging="605"/>
        <w:rPr>
          <w:rFonts w:ascii="AngsanaUPC" w:hAnsi="AngsanaUPC" w:cs="AngsanaUPC"/>
          <w:spacing w:val="-2"/>
          <w:sz w:val="28"/>
          <w:szCs w:val="28"/>
        </w:rPr>
      </w:pPr>
      <w:r w:rsidRPr="005D6ABD">
        <w:rPr>
          <w:rFonts w:ascii="AngsanaUPC" w:hAnsi="AngsanaUPC" w:cs="AngsanaUPC"/>
          <w:spacing w:val="-2"/>
          <w:sz w:val="28"/>
          <w:szCs w:val="28"/>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bookmarkEnd w:id="4"/>
    <w:p w14:paraId="5BA2DEE2" w14:textId="1850690F" w:rsidR="006647DB" w:rsidRPr="009524DC" w:rsidRDefault="006647DB" w:rsidP="009524DC">
      <w:pPr>
        <w:pStyle w:val="BodyTextIndent3"/>
        <w:ind w:left="605" w:hanging="605"/>
        <w:rPr>
          <w:rFonts w:ascii="AngsanaUPC" w:hAnsi="AngsanaUPC" w:cs="AngsanaUPC"/>
          <w:spacing w:val="-2"/>
          <w:sz w:val="28"/>
          <w:szCs w:val="28"/>
        </w:rPr>
      </w:pPr>
    </w:p>
    <w:p w14:paraId="523F3AAC" w14:textId="47385266" w:rsidR="0086522F" w:rsidRDefault="00904872" w:rsidP="005D6ABD">
      <w:pPr>
        <w:pStyle w:val="ListParagraph"/>
        <w:numPr>
          <w:ilvl w:val="0"/>
          <w:numId w:val="13"/>
        </w:numPr>
        <w:spacing w:before="240" w:after="120"/>
        <w:ind w:left="605" w:hanging="605"/>
        <w:contextualSpacing w:val="0"/>
        <w:jc w:val="thaiDistribute"/>
        <w:rPr>
          <w:rFonts w:ascii="AngsanaUPC" w:hAnsi="AngsanaUPC" w:cs="AngsanaUPC"/>
          <w:b/>
          <w:bCs/>
          <w:sz w:val="28"/>
          <w:szCs w:val="28"/>
        </w:rPr>
      </w:pPr>
      <w:r w:rsidRPr="00904872">
        <w:rPr>
          <w:rFonts w:ascii="AngsanaUPC" w:hAnsi="AngsanaUPC" w:cs="AngsanaUPC"/>
          <w:b/>
          <w:bCs/>
          <w:sz w:val="28"/>
          <w:szCs w:val="28"/>
        </w:rPr>
        <w:lastRenderedPageBreak/>
        <w:t>RECLASSIFICATION</w:t>
      </w:r>
    </w:p>
    <w:p w14:paraId="4DD44EC5" w14:textId="1EF07075" w:rsidR="00904872" w:rsidRDefault="00E50BC1" w:rsidP="00E50BC1">
      <w:pPr>
        <w:spacing w:before="240" w:after="120"/>
        <w:ind w:left="630"/>
        <w:jc w:val="thaiDistribute"/>
        <w:rPr>
          <w:rFonts w:ascii="AngsanaUPC" w:hAnsi="AngsanaUPC" w:cs="AngsanaUPC"/>
          <w:sz w:val="28"/>
          <w:szCs w:val="28"/>
        </w:rPr>
      </w:pPr>
      <w:r w:rsidRPr="00E50BC1">
        <w:rPr>
          <w:rFonts w:ascii="AngsanaUPC" w:hAnsi="AngsanaUPC" w:cs="AngsanaUPC"/>
          <w:sz w:val="28"/>
          <w:szCs w:val="28"/>
        </w:rPr>
        <w:t xml:space="preserve">The Group has certain amounts in the statement </w:t>
      </w:r>
      <w:r w:rsidR="00E809B5">
        <w:rPr>
          <w:rFonts w:ascii="AngsanaUPC" w:hAnsi="AngsanaUPC" w:cs="AngsanaUPC"/>
          <w:sz w:val="28"/>
          <w:szCs w:val="28"/>
        </w:rPr>
        <w:t xml:space="preserve">of </w:t>
      </w:r>
      <w:r w:rsidRPr="00E50BC1">
        <w:rPr>
          <w:rFonts w:ascii="AngsanaUPC" w:hAnsi="AngsanaUPC" w:cs="AngsanaUPC"/>
          <w:sz w:val="28"/>
          <w:szCs w:val="28"/>
        </w:rPr>
        <w:t xml:space="preserve">financial </w:t>
      </w:r>
      <w:r w:rsidR="0037025A">
        <w:rPr>
          <w:rFonts w:ascii="AngsanaUPC" w:hAnsi="AngsanaUPC" w:cs="AngsanaUPC"/>
          <w:sz w:val="28"/>
          <w:szCs w:val="28"/>
        </w:rPr>
        <w:t>position as at</w:t>
      </w:r>
      <w:r w:rsidRPr="00E50BC1">
        <w:rPr>
          <w:rFonts w:ascii="AngsanaUPC" w:hAnsi="AngsanaUPC" w:cs="AngsanaUPC"/>
          <w:sz w:val="28"/>
          <w:szCs w:val="28"/>
        </w:rPr>
        <w:t xml:space="preserve"> December 31, 202</w:t>
      </w:r>
      <w:r w:rsidR="007E1634">
        <w:rPr>
          <w:rFonts w:ascii="AngsanaUPC" w:hAnsi="AngsanaUPC" w:cs="AngsanaUPC"/>
          <w:sz w:val="28"/>
          <w:szCs w:val="28"/>
        </w:rPr>
        <w:t>4</w:t>
      </w:r>
      <w:r w:rsidRPr="00E50BC1">
        <w:rPr>
          <w:rFonts w:ascii="AngsanaUPC" w:hAnsi="AngsanaUPC" w:cs="AngsanaUPC"/>
          <w:sz w:val="28"/>
          <w:szCs w:val="28"/>
        </w:rPr>
        <w:t>, have been reclassified</w:t>
      </w:r>
      <w:r>
        <w:rPr>
          <w:rFonts w:ascii="AngsanaUPC" w:hAnsi="AngsanaUPC" w:cs="AngsanaUPC"/>
          <w:sz w:val="28"/>
          <w:szCs w:val="28"/>
        </w:rPr>
        <w:t xml:space="preserve"> </w:t>
      </w:r>
      <w:r w:rsidRPr="00E50BC1">
        <w:rPr>
          <w:rFonts w:ascii="AngsanaUPC" w:hAnsi="AngsanaUPC" w:cs="AngsanaUPC"/>
          <w:sz w:val="28"/>
          <w:szCs w:val="28"/>
        </w:rPr>
        <w:t xml:space="preserve">to conform to the current period classification but with no effect to previously reported </w:t>
      </w:r>
      <w:r w:rsidR="00B90C79" w:rsidRPr="00E50BC1">
        <w:rPr>
          <w:rFonts w:ascii="AngsanaUPC" w:hAnsi="AngsanaUPC" w:cs="AngsanaUPC"/>
          <w:sz w:val="28"/>
          <w:szCs w:val="28"/>
        </w:rPr>
        <w:t>shareholders’ equity</w:t>
      </w:r>
      <w:r w:rsidRPr="00E50BC1">
        <w:rPr>
          <w:rFonts w:ascii="AngsanaUPC" w:hAnsi="AngsanaUPC" w:cs="AngsanaUPC"/>
          <w:sz w:val="28"/>
          <w:szCs w:val="28"/>
        </w:rPr>
        <w:t>.</w:t>
      </w:r>
      <w:r w:rsidR="007E1634">
        <w:rPr>
          <w:rFonts w:ascii="AngsanaUPC" w:hAnsi="AngsanaUPC" w:cs="AngsanaUPC"/>
          <w:sz w:val="28"/>
          <w:szCs w:val="28"/>
        </w:rPr>
        <w:br/>
      </w:r>
      <w:r w:rsidRPr="00E50BC1">
        <w:rPr>
          <w:rFonts w:ascii="AngsanaUPC" w:hAnsi="AngsanaUPC" w:cs="AngsanaUPC"/>
          <w:sz w:val="28"/>
          <w:szCs w:val="28"/>
        </w:rPr>
        <w:t>The reclassifications are as follows: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3690"/>
        <w:gridCol w:w="90"/>
        <w:gridCol w:w="1620"/>
        <w:gridCol w:w="90"/>
        <w:gridCol w:w="1620"/>
        <w:gridCol w:w="90"/>
        <w:gridCol w:w="1710"/>
      </w:tblGrid>
      <w:tr w:rsidR="00BB08EF" w:rsidRPr="002F1DD2" w14:paraId="73B9FAF4" w14:textId="77777777" w:rsidTr="00BB08EF">
        <w:trPr>
          <w:trHeight w:val="393"/>
        </w:trPr>
        <w:tc>
          <w:tcPr>
            <w:tcW w:w="3690" w:type="dxa"/>
            <w:vAlign w:val="bottom"/>
          </w:tcPr>
          <w:p w14:paraId="5B150E5F" w14:textId="77777777" w:rsidR="00BB08EF" w:rsidRPr="002F1DD2" w:rsidRDefault="00BB08EF" w:rsidP="002F38C6">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51D54287" w14:textId="77777777" w:rsidR="00BB08EF" w:rsidRPr="002F1DD2" w:rsidRDefault="00BB08EF" w:rsidP="002F38C6">
            <w:pPr>
              <w:tabs>
                <w:tab w:val="left" w:pos="1440"/>
                <w:tab w:val="left" w:pos="2880"/>
                <w:tab w:val="left" w:pos="6390"/>
              </w:tabs>
              <w:ind w:right="-43"/>
              <w:jc w:val="center"/>
              <w:rPr>
                <w:rFonts w:ascii="Angsana New" w:hAnsi="Angsana New"/>
                <w:b/>
                <w:bCs/>
                <w:sz w:val="28"/>
                <w:szCs w:val="28"/>
                <w:cs/>
              </w:rPr>
            </w:pPr>
          </w:p>
        </w:tc>
        <w:tc>
          <w:tcPr>
            <w:tcW w:w="1620" w:type="dxa"/>
            <w:tcBorders>
              <w:bottom w:val="single" w:sz="4" w:space="0" w:color="auto"/>
            </w:tcBorders>
            <w:vAlign w:val="bottom"/>
          </w:tcPr>
          <w:p w14:paraId="7D662415" w14:textId="77777777" w:rsidR="00BB08EF" w:rsidRPr="002F1DD2" w:rsidRDefault="00BB08EF" w:rsidP="002F38C6">
            <w:pPr>
              <w:tabs>
                <w:tab w:val="left" w:pos="1440"/>
                <w:tab w:val="left" w:pos="2880"/>
                <w:tab w:val="left" w:pos="6390"/>
              </w:tabs>
              <w:ind w:right="-43"/>
              <w:jc w:val="center"/>
              <w:rPr>
                <w:rFonts w:ascii="Angsana New" w:hAnsi="Angsana New"/>
                <w:b/>
                <w:bCs/>
                <w:sz w:val="28"/>
                <w:szCs w:val="28"/>
                <w:cs/>
              </w:rPr>
            </w:pPr>
          </w:p>
        </w:tc>
        <w:tc>
          <w:tcPr>
            <w:tcW w:w="90" w:type="dxa"/>
            <w:tcBorders>
              <w:bottom w:val="single" w:sz="4" w:space="0" w:color="auto"/>
            </w:tcBorders>
            <w:vAlign w:val="bottom"/>
          </w:tcPr>
          <w:p w14:paraId="5283412C" w14:textId="77777777" w:rsidR="00BB08EF" w:rsidRPr="002F1DD2" w:rsidRDefault="00BB08EF" w:rsidP="002F38C6">
            <w:pPr>
              <w:tabs>
                <w:tab w:val="left" w:pos="1440"/>
                <w:tab w:val="left" w:pos="2880"/>
                <w:tab w:val="left" w:pos="6390"/>
              </w:tabs>
              <w:ind w:right="-43"/>
              <w:jc w:val="center"/>
              <w:rPr>
                <w:rFonts w:ascii="Angsana New" w:hAnsi="Angsana New"/>
                <w:b/>
                <w:bCs/>
                <w:sz w:val="28"/>
                <w:szCs w:val="28"/>
                <w:cs/>
              </w:rPr>
            </w:pPr>
          </w:p>
        </w:tc>
        <w:tc>
          <w:tcPr>
            <w:tcW w:w="3420" w:type="dxa"/>
            <w:gridSpan w:val="3"/>
            <w:tcBorders>
              <w:bottom w:val="single" w:sz="4" w:space="0" w:color="auto"/>
            </w:tcBorders>
            <w:vAlign w:val="bottom"/>
          </w:tcPr>
          <w:p w14:paraId="4FF7E285" w14:textId="38B72ED1" w:rsidR="00BB08EF" w:rsidRPr="00861F66" w:rsidRDefault="00BB08EF" w:rsidP="00BB08EF">
            <w:pPr>
              <w:tabs>
                <w:tab w:val="left" w:pos="1440"/>
                <w:tab w:val="left" w:pos="2880"/>
                <w:tab w:val="left" w:pos="6390"/>
              </w:tabs>
              <w:jc w:val="right"/>
              <w:rPr>
                <w:rFonts w:ascii="Angsana New" w:hAnsi="Angsana New"/>
                <w:b/>
                <w:bCs/>
                <w:sz w:val="28"/>
                <w:szCs w:val="28"/>
                <w:cs/>
              </w:rPr>
            </w:pPr>
            <w:r w:rsidRPr="00861F66">
              <w:rPr>
                <w:rFonts w:ascii="Angsana New" w:hAnsi="Angsana New"/>
                <w:b/>
                <w:bCs/>
                <w:sz w:val="28"/>
                <w:szCs w:val="28"/>
              </w:rPr>
              <w:t>(</w:t>
            </w:r>
            <w:r>
              <w:rPr>
                <w:rFonts w:ascii="Angsana New" w:hAnsi="Angsana New"/>
                <w:b/>
                <w:bCs/>
                <w:sz w:val="28"/>
                <w:szCs w:val="28"/>
              </w:rPr>
              <w:t>Unit</w:t>
            </w:r>
            <w:r w:rsidRPr="002F1DD2">
              <w:rPr>
                <w:rFonts w:ascii="Angsana New" w:hAnsi="Angsana New"/>
                <w:b/>
                <w:bCs/>
                <w:sz w:val="28"/>
                <w:szCs w:val="28"/>
              </w:rPr>
              <w:t>:</w:t>
            </w:r>
            <w:r w:rsidRPr="00861F66">
              <w:rPr>
                <w:rFonts w:ascii="Angsana New" w:hAnsi="Angsana New" w:hint="cs"/>
                <w:b/>
                <w:bCs/>
                <w:sz w:val="28"/>
                <w:szCs w:val="28"/>
              </w:rPr>
              <w:t xml:space="preserve"> </w:t>
            </w:r>
            <w:r>
              <w:rPr>
                <w:rFonts w:ascii="Angsana New" w:hAnsi="Angsana New"/>
                <w:b/>
                <w:bCs/>
                <w:sz w:val="28"/>
                <w:szCs w:val="28"/>
              </w:rPr>
              <w:t>Thousand Baht</w:t>
            </w:r>
            <w:r w:rsidRPr="00861F66">
              <w:rPr>
                <w:rFonts w:ascii="Angsana New" w:hAnsi="Angsana New"/>
                <w:b/>
                <w:bCs/>
                <w:sz w:val="28"/>
                <w:szCs w:val="28"/>
              </w:rPr>
              <w:t>)</w:t>
            </w:r>
          </w:p>
        </w:tc>
      </w:tr>
      <w:tr w:rsidR="001224C4" w:rsidRPr="002F1DD2" w14:paraId="7E50EA61" w14:textId="77777777" w:rsidTr="001224C4">
        <w:trPr>
          <w:trHeight w:val="297"/>
        </w:trPr>
        <w:tc>
          <w:tcPr>
            <w:tcW w:w="3690" w:type="dxa"/>
            <w:vAlign w:val="bottom"/>
          </w:tcPr>
          <w:p w14:paraId="40DD5F66" w14:textId="77777777" w:rsidR="001224C4" w:rsidRPr="002F1DD2" w:rsidRDefault="001224C4" w:rsidP="002F38C6">
            <w:pPr>
              <w:tabs>
                <w:tab w:val="left" w:pos="1440"/>
                <w:tab w:val="left" w:pos="2880"/>
                <w:tab w:val="left" w:pos="6390"/>
              </w:tabs>
              <w:ind w:right="-45"/>
              <w:jc w:val="center"/>
              <w:rPr>
                <w:rFonts w:ascii="Angsana New" w:hAnsi="Angsana New"/>
                <w:b/>
                <w:bCs/>
                <w:sz w:val="28"/>
                <w:szCs w:val="28"/>
              </w:rPr>
            </w:pPr>
          </w:p>
        </w:tc>
        <w:tc>
          <w:tcPr>
            <w:tcW w:w="90" w:type="dxa"/>
            <w:vAlign w:val="bottom"/>
          </w:tcPr>
          <w:p w14:paraId="07A1902B" w14:textId="77777777" w:rsidR="001224C4" w:rsidRPr="00861F66"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5130" w:type="dxa"/>
            <w:gridSpan w:val="5"/>
            <w:tcBorders>
              <w:top w:val="single" w:sz="4" w:space="0" w:color="auto"/>
              <w:bottom w:val="single" w:sz="4" w:space="0" w:color="auto"/>
            </w:tcBorders>
            <w:vAlign w:val="bottom"/>
          </w:tcPr>
          <w:p w14:paraId="5C24795E" w14:textId="451D7CCD" w:rsidR="001224C4" w:rsidRPr="002F1DD2" w:rsidRDefault="00ED086F" w:rsidP="002F38C6">
            <w:pPr>
              <w:tabs>
                <w:tab w:val="left" w:pos="1440"/>
                <w:tab w:val="left" w:pos="2880"/>
                <w:tab w:val="left" w:pos="6390"/>
              </w:tabs>
              <w:ind w:left="-14" w:right="-14"/>
              <w:jc w:val="center"/>
              <w:rPr>
                <w:rFonts w:ascii="Angsana New" w:hAnsi="Angsana New"/>
                <w:b/>
                <w:bCs/>
                <w:sz w:val="28"/>
                <w:szCs w:val="28"/>
              </w:rPr>
            </w:pPr>
            <w:r w:rsidRPr="00DA1CE3">
              <w:rPr>
                <w:rFonts w:ascii="Angsana New" w:hAnsi="Angsana New"/>
                <w:b/>
                <w:bCs/>
                <w:sz w:val="28"/>
                <w:szCs w:val="28"/>
              </w:rPr>
              <w:t>Consolidated</w:t>
            </w:r>
            <w:r>
              <w:rPr>
                <w:rFonts w:ascii="Angsana New" w:hAnsi="Angsana New"/>
                <w:b/>
                <w:bCs/>
                <w:sz w:val="28"/>
                <w:szCs w:val="28"/>
              </w:rPr>
              <w:t xml:space="preserve"> </w:t>
            </w:r>
            <w:r w:rsidRPr="00DA1CE3">
              <w:rPr>
                <w:rFonts w:ascii="Angsana New" w:hAnsi="Angsana New"/>
                <w:b/>
                <w:bCs/>
                <w:sz w:val="28"/>
                <w:szCs w:val="28"/>
              </w:rPr>
              <w:t>financial statements</w:t>
            </w:r>
          </w:p>
        </w:tc>
      </w:tr>
      <w:tr w:rsidR="001224C4" w:rsidRPr="002F1DD2" w14:paraId="71AD4F7C" w14:textId="77777777" w:rsidTr="006549DA">
        <w:trPr>
          <w:trHeight w:val="297"/>
        </w:trPr>
        <w:tc>
          <w:tcPr>
            <w:tcW w:w="3690" w:type="dxa"/>
            <w:tcBorders>
              <w:bottom w:val="single" w:sz="4" w:space="0" w:color="auto"/>
            </w:tcBorders>
            <w:vAlign w:val="bottom"/>
          </w:tcPr>
          <w:p w14:paraId="013C8646" w14:textId="2F4985CA" w:rsidR="001224C4" w:rsidRPr="002F1DD2" w:rsidRDefault="00CE454F" w:rsidP="002F38C6">
            <w:pPr>
              <w:tabs>
                <w:tab w:val="left" w:pos="1440"/>
                <w:tab w:val="left" w:pos="2880"/>
                <w:tab w:val="left" w:pos="6390"/>
              </w:tabs>
              <w:ind w:right="-43"/>
              <w:jc w:val="center"/>
              <w:rPr>
                <w:rFonts w:ascii="Angsana New" w:hAnsi="Angsana New"/>
                <w:b/>
                <w:bCs/>
                <w:sz w:val="28"/>
                <w:szCs w:val="28"/>
              </w:rPr>
            </w:pPr>
            <w:r>
              <w:rPr>
                <w:rFonts w:ascii="Angsana New" w:hAnsi="Angsana New"/>
                <w:b/>
                <w:bCs/>
                <w:sz w:val="28"/>
                <w:szCs w:val="28"/>
              </w:rPr>
              <w:t>Account</w:t>
            </w:r>
          </w:p>
        </w:tc>
        <w:tc>
          <w:tcPr>
            <w:tcW w:w="90" w:type="dxa"/>
            <w:vMerge w:val="restart"/>
          </w:tcPr>
          <w:p w14:paraId="09F7E8CD" w14:textId="77777777" w:rsidR="001224C4" w:rsidRPr="002F1DD2"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06AAAAE3" w14:textId="22E5043C" w:rsidR="001224C4" w:rsidRPr="002F1DD2" w:rsidRDefault="00ED086F" w:rsidP="002F38C6">
            <w:pPr>
              <w:tabs>
                <w:tab w:val="left" w:pos="1440"/>
                <w:tab w:val="left" w:pos="2880"/>
                <w:tab w:val="left" w:pos="6390"/>
              </w:tabs>
              <w:ind w:left="-14" w:right="-14"/>
              <w:jc w:val="center"/>
              <w:rPr>
                <w:rFonts w:ascii="Angsana New" w:hAnsi="Angsana New"/>
                <w:b/>
                <w:bCs/>
                <w:sz w:val="28"/>
                <w:szCs w:val="28"/>
              </w:rPr>
            </w:pPr>
            <w:r>
              <w:rPr>
                <w:rFonts w:ascii="Angsana New" w:hAnsi="Angsana New"/>
                <w:b/>
                <w:bCs/>
                <w:sz w:val="28"/>
                <w:szCs w:val="28"/>
              </w:rPr>
              <w:t>As previously reported</w:t>
            </w:r>
          </w:p>
        </w:tc>
        <w:tc>
          <w:tcPr>
            <w:tcW w:w="90" w:type="dxa"/>
            <w:vMerge w:val="restart"/>
            <w:tcBorders>
              <w:top w:val="single" w:sz="4" w:space="0" w:color="auto"/>
            </w:tcBorders>
          </w:tcPr>
          <w:p w14:paraId="5C6A7E19" w14:textId="77777777" w:rsidR="001224C4" w:rsidRPr="002F1DD2"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7C746D0B" w14:textId="1B78CF1B" w:rsidR="001224C4" w:rsidRPr="002F1DD2" w:rsidRDefault="006549DA" w:rsidP="002F38C6">
            <w:pPr>
              <w:tabs>
                <w:tab w:val="left" w:pos="1440"/>
                <w:tab w:val="left" w:pos="2880"/>
                <w:tab w:val="left" w:pos="6390"/>
              </w:tabs>
              <w:ind w:left="-14" w:right="-14"/>
              <w:jc w:val="center"/>
              <w:rPr>
                <w:rFonts w:ascii="Angsana New" w:hAnsi="Angsana New"/>
                <w:b/>
                <w:bCs/>
                <w:sz w:val="28"/>
                <w:szCs w:val="28"/>
              </w:rPr>
            </w:pPr>
            <w:r>
              <w:rPr>
                <w:rFonts w:ascii="Angsana New" w:hAnsi="Angsana New"/>
                <w:b/>
                <w:bCs/>
                <w:sz w:val="28"/>
                <w:szCs w:val="28"/>
              </w:rPr>
              <w:t xml:space="preserve">Reclassified </w:t>
            </w:r>
            <w:r>
              <w:rPr>
                <w:rFonts w:ascii="Angsana New" w:hAnsi="Angsana New"/>
                <w:b/>
                <w:bCs/>
                <w:sz w:val="28"/>
                <w:szCs w:val="28"/>
              </w:rPr>
              <w:br/>
              <w:t>amount</w:t>
            </w:r>
          </w:p>
        </w:tc>
        <w:tc>
          <w:tcPr>
            <w:tcW w:w="90" w:type="dxa"/>
            <w:vMerge w:val="restart"/>
            <w:tcBorders>
              <w:top w:val="single" w:sz="4" w:space="0" w:color="auto"/>
            </w:tcBorders>
          </w:tcPr>
          <w:p w14:paraId="19882CFE" w14:textId="77777777" w:rsidR="001224C4" w:rsidRPr="002F1DD2" w:rsidRDefault="001224C4" w:rsidP="002F38C6">
            <w:pPr>
              <w:tabs>
                <w:tab w:val="left" w:pos="1440"/>
                <w:tab w:val="left" w:pos="2880"/>
                <w:tab w:val="left" w:pos="6390"/>
              </w:tabs>
              <w:ind w:left="-14" w:right="-14"/>
              <w:jc w:val="center"/>
              <w:rPr>
                <w:rFonts w:ascii="Angsana New" w:hAnsi="Angsana New"/>
                <w:b/>
                <w:bCs/>
                <w:sz w:val="28"/>
                <w:szCs w:val="28"/>
              </w:rPr>
            </w:pPr>
          </w:p>
        </w:tc>
        <w:tc>
          <w:tcPr>
            <w:tcW w:w="1710" w:type="dxa"/>
            <w:tcBorders>
              <w:bottom w:val="single" w:sz="4" w:space="0" w:color="auto"/>
            </w:tcBorders>
            <w:vAlign w:val="bottom"/>
          </w:tcPr>
          <w:p w14:paraId="1832D8A1" w14:textId="2DF832B9" w:rsidR="001224C4" w:rsidRPr="002F1DD2" w:rsidRDefault="006549DA" w:rsidP="006549DA">
            <w:pPr>
              <w:tabs>
                <w:tab w:val="left" w:pos="1440"/>
                <w:tab w:val="left" w:pos="2880"/>
                <w:tab w:val="left" w:pos="6390"/>
              </w:tabs>
              <w:ind w:left="-14" w:right="-14"/>
              <w:jc w:val="center"/>
              <w:rPr>
                <w:rFonts w:ascii="Angsana New" w:hAnsi="Angsana New"/>
                <w:b/>
                <w:bCs/>
                <w:sz w:val="28"/>
                <w:szCs w:val="28"/>
              </w:rPr>
            </w:pPr>
            <w:r>
              <w:rPr>
                <w:rFonts w:ascii="Angsana New" w:hAnsi="Angsana New"/>
                <w:b/>
                <w:bCs/>
                <w:sz w:val="28"/>
                <w:szCs w:val="28"/>
              </w:rPr>
              <w:t>As reclassified</w:t>
            </w:r>
          </w:p>
        </w:tc>
      </w:tr>
      <w:tr w:rsidR="001224C4" w:rsidRPr="002F1DD2" w14:paraId="46AEB759" w14:textId="77777777" w:rsidTr="001224C4">
        <w:trPr>
          <w:trHeight w:val="297"/>
        </w:trPr>
        <w:tc>
          <w:tcPr>
            <w:tcW w:w="3690" w:type="dxa"/>
          </w:tcPr>
          <w:p w14:paraId="20CF2E54" w14:textId="380FA543" w:rsidR="001224C4" w:rsidRPr="00861F66" w:rsidRDefault="00CE454F" w:rsidP="002F38C6">
            <w:pPr>
              <w:tabs>
                <w:tab w:val="left" w:pos="1440"/>
                <w:tab w:val="left" w:pos="2880"/>
                <w:tab w:val="left" w:pos="6390"/>
              </w:tabs>
              <w:ind w:right="-43" w:firstLine="75"/>
              <w:rPr>
                <w:rFonts w:ascii="Angsana New" w:hAnsi="Angsana New"/>
                <w:b/>
                <w:bCs/>
                <w:sz w:val="28"/>
                <w:szCs w:val="28"/>
                <w:u w:val="single"/>
                <w:cs/>
              </w:rPr>
            </w:pPr>
            <w:r>
              <w:rPr>
                <w:rFonts w:ascii="Angsana New" w:hAnsi="Angsana New"/>
                <w:b/>
                <w:bCs/>
                <w:sz w:val="28"/>
                <w:szCs w:val="28"/>
                <w:u w:val="single"/>
              </w:rPr>
              <w:t>Statement of financial position</w:t>
            </w:r>
          </w:p>
        </w:tc>
        <w:tc>
          <w:tcPr>
            <w:tcW w:w="90" w:type="dxa"/>
            <w:vMerge/>
          </w:tcPr>
          <w:p w14:paraId="4730FDBE" w14:textId="77777777" w:rsidR="001224C4" w:rsidRPr="002F1DD2"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shd w:val="clear" w:color="auto" w:fill="auto"/>
            <w:vAlign w:val="bottom"/>
          </w:tcPr>
          <w:p w14:paraId="3D8348D3" w14:textId="77777777" w:rsidR="001224C4" w:rsidRPr="00861F66"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90" w:type="dxa"/>
            <w:vMerge/>
            <w:shd w:val="clear" w:color="auto" w:fill="auto"/>
            <w:vAlign w:val="bottom"/>
          </w:tcPr>
          <w:p w14:paraId="708DA895" w14:textId="77777777" w:rsidR="001224C4" w:rsidRPr="002F1DD2"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shd w:val="clear" w:color="auto" w:fill="auto"/>
            <w:vAlign w:val="bottom"/>
          </w:tcPr>
          <w:p w14:paraId="0589457B" w14:textId="77777777" w:rsidR="001224C4" w:rsidRPr="00861F66"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90" w:type="dxa"/>
            <w:vMerge/>
            <w:shd w:val="clear" w:color="auto" w:fill="auto"/>
            <w:vAlign w:val="bottom"/>
          </w:tcPr>
          <w:p w14:paraId="7E3B4224" w14:textId="77777777" w:rsidR="001224C4" w:rsidRPr="002F1DD2" w:rsidRDefault="001224C4" w:rsidP="002F38C6">
            <w:pPr>
              <w:tabs>
                <w:tab w:val="left" w:pos="1440"/>
                <w:tab w:val="left" w:pos="2880"/>
                <w:tab w:val="left" w:pos="6390"/>
              </w:tabs>
              <w:ind w:left="-14" w:right="-14"/>
              <w:jc w:val="center"/>
              <w:rPr>
                <w:rFonts w:ascii="Angsana New" w:hAnsi="Angsana New"/>
                <w:b/>
                <w:bCs/>
                <w:sz w:val="28"/>
                <w:szCs w:val="28"/>
              </w:rPr>
            </w:pPr>
          </w:p>
        </w:tc>
        <w:tc>
          <w:tcPr>
            <w:tcW w:w="1710" w:type="dxa"/>
            <w:shd w:val="clear" w:color="auto" w:fill="auto"/>
            <w:vAlign w:val="bottom"/>
          </w:tcPr>
          <w:p w14:paraId="426563B4" w14:textId="77777777" w:rsidR="001224C4" w:rsidRPr="00861F66" w:rsidRDefault="001224C4" w:rsidP="002F38C6">
            <w:pPr>
              <w:tabs>
                <w:tab w:val="left" w:pos="1440"/>
                <w:tab w:val="left" w:pos="2880"/>
                <w:tab w:val="left" w:pos="6390"/>
              </w:tabs>
              <w:ind w:left="-14" w:right="-14"/>
              <w:jc w:val="center"/>
              <w:rPr>
                <w:rFonts w:ascii="Angsana New" w:hAnsi="Angsana New"/>
                <w:b/>
                <w:bCs/>
                <w:sz w:val="28"/>
                <w:szCs w:val="28"/>
                <w:cs/>
              </w:rPr>
            </w:pPr>
          </w:p>
        </w:tc>
      </w:tr>
      <w:tr w:rsidR="001224C4" w:rsidRPr="002F1DD2" w14:paraId="57F6D6AE" w14:textId="77777777" w:rsidTr="001224C4">
        <w:trPr>
          <w:trHeight w:val="297"/>
        </w:trPr>
        <w:tc>
          <w:tcPr>
            <w:tcW w:w="3690" w:type="dxa"/>
          </w:tcPr>
          <w:p w14:paraId="37BCABB2" w14:textId="33C9CE69" w:rsidR="001224C4" w:rsidRPr="00861F66" w:rsidRDefault="00CB1FB7" w:rsidP="002F38C6">
            <w:pPr>
              <w:tabs>
                <w:tab w:val="left" w:pos="1440"/>
                <w:tab w:val="left" w:pos="2880"/>
                <w:tab w:val="left" w:pos="6390"/>
              </w:tabs>
              <w:ind w:left="166" w:right="-43" w:hanging="90"/>
              <w:rPr>
                <w:rFonts w:ascii="Angsana New" w:hAnsi="Angsana New"/>
                <w:sz w:val="28"/>
                <w:szCs w:val="28"/>
                <w:cs/>
              </w:rPr>
            </w:pPr>
            <w:r w:rsidRPr="00E67817">
              <w:rPr>
                <w:rFonts w:ascii="Angsana New" w:hAnsi="Angsana New"/>
                <w:sz w:val="28"/>
                <w:szCs w:val="28"/>
              </w:rPr>
              <w:t>Difference from</w:t>
            </w:r>
            <w:r w:rsidR="00E67817" w:rsidRPr="00E67817">
              <w:rPr>
                <w:rFonts w:ascii="Angsana New" w:hAnsi="Angsana New"/>
                <w:sz w:val="28"/>
                <w:szCs w:val="28"/>
              </w:rPr>
              <w:t xml:space="preserve"> changing</w:t>
            </w:r>
            <w:r w:rsidR="00477B99">
              <w:rPr>
                <w:rFonts w:ascii="Angsana New" w:hAnsi="Angsana New"/>
                <w:sz w:val="28"/>
                <w:szCs w:val="28"/>
              </w:rPr>
              <w:t xml:space="preserve"> </w:t>
            </w:r>
            <w:r w:rsidR="00E67817" w:rsidRPr="00E67817">
              <w:rPr>
                <w:rFonts w:ascii="Angsana New" w:hAnsi="Angsana New"/>
                <w:sz w:val="28"/>
                <w:szCs w:val="28"/>
              </w:rPr>
              <w:t>investment</w:t>
            </w:r>
            <w:r w:rsidR="00477B99">
              <w:rPr>
                <w:rFonts w:ascii="Angsana New" w:hAnsi="Angsana New"/>
                <w:sz w:val="28"/>
                <w:szCs w:val="28"/>
              </w:rPr>
              <w:t xml:space="preserve"> </w:t>
            </w:r>
            <w:r>
              <w:rPr>
                <w:rFonts w:ascii="Angsana New" w:hAnsi="Angsana New"/>
                <w:sz w:val="28"/>
                <w:szCs w:val="28"/>
              </w:rPr>
              <w:br/>
            </w:r>
            <w:r w:rsidR="00E67817" w:rsidRPr="00E67817">
              <w:rPr>
                <w:rFonts w:ascii="Angsana New" w:hAnsi="Angsana New"/>
                <w:sz w:val="28"/>
                <w:szCs w:val="28"/>
              </w:rPr>
              <w:t>proportion</w:t>
            </w:r>
            <w:r w:rsidR="00477B99">
              <w:rPr>
                <w:rFonts w:ascii="Angsana New" w:hAnsi="Angsana New"/>
                <w:sz w:val="28"/>
                <w:szCs w:val="28"/>
              </w:rPr>
              <w:t xml:space="preserve"> </w:t>
            </w:r>
            <w:r w:rsidR="00E67817" w:rsidRPr="00E67817">
              <w:rPr>
                <w:rFonts w:ascii="Angsana New" w:hAnsi="Angsana New"/>
                <w:sz w:val="28"/>
                <w:szCs w:val="28"/>
              </w:rPr>
              <w:t>in subsidiary</w:t>
            </w:r>
          </w:p>
        </w:tc>
        <w:tc>
          <w:tcPr>
            <w:tcW w:w="90" w:type="dxa"/>
            <w:vMerge/>
          </w:tcPr>
          <w:p w14:paraId="5C13A7C0" w14:textId="77777777" w:rsidR="001224C4" w:rsidRPr="002F1DD2" w:rsidRDefault="001224C4" w:rsidP="002F38C6">
            <w:pPr>
              <w:tabs>
                <w:tab w:val="decimal" w:pos="790"/>
              </w:tabs>
              <w:ind w:left="-14" w:right="-14"/>
              <w:rPr>
                <w:rFonts w:ascii="Angsana New" w:hAnsi="Angsana New"/>
                <w:sz w:val="28"/>
                <w:szCs w:val="28"/>
              </w:rPr>
            </w:pPr>
          </w:p>
        </w:tc>
        <w:tc>
          <w:tcPr>
            <w:tcW w:w="1620" w:type="dxa"/>
            <w:shd w:val="clear" w:color="auto" w:fill="auto"/>
            <w:vAlign w:val="bottom"/>
          </w:tcPr>
          <w:p w14:paraId="791753A7" w14:textId="77777777" w:rsidR="001224C4" w:rsidRPr="002F1DD2" w:rsidRDefault="001224C4" w:rsidP="00907DAB">
            <w:pPr>
              <w:tabs>
                <w:tab w:val="decimal" w:pos="1249"/>
              </w:tabs>
              <w:ind w:left="-14" w:right="-14"/>
              <w:rPr>
                <w:rFonts w:ascii="Angsana New" w:hAnsi="Angsana New"/>
                <w:sz w:val="28"/>
                <w:szCs w:val="28"/>
              </w:rPr>
            </w:pPr>
            <w:r w:rsidRPr="002F1DD2">
              <w:rPr>
                <w:rFonts w:ascii="Angsana New" w:hAnsi="Angsana New"/>
                <w:sz w:val="28"/>
                <w:szCs w:val="28"/>
              </w:rPr>
              <w:t>-</w:t>
            </w:r>
          </w:p>
        </w:tc>
        <w:tc>
          <w:tcPr>
            <w:tcW w:w="90" w:type="dxa"/>
            <w:vMerge/>
            <w:shd w:val="clear" w:color="auto" w:fill="auto"/>
            <w:vAlign w:val="bottom"/>
          </w:tcPr>
          <w:p w14:paraId="0EF124E2" w14:textId="77777777" w:rsidR="001224C4" w:rsidRPr="002F1DD2" w:rsidRDefault="001224C4" w:rsidP="002F38C6">
            <w:pPr>
              <w:tabs>
                <w:tab w:val="decimal" w:pos="790"/>
              </w:tabs>
              <w:ind w:left="-14" w:right="-14"/>
              <w:rPr>
                <w:rFonts w:ascii="Angsana New" w:hAnsi="Angsana New"/>
                <w:sz w:val="28"/>
                <w:szCs w:val="28"/>
              </w:rPr>
            </w:pPr>
          </w:p>
        </w:tc>
        <w:tc>
          <w:tcPr>
            <w:tcW w:w="1620" w:type="dxa"/>
            <w:shd w:val="clear" w:color="auto" w:fill="auto"/>
            <w:vAlign w:val="bottom"/>
          </w:tcPr>
          <w:p w14:paraId="5420A547" w14:textId="77777777" w:rsidR="001224C4" w:rsidRPr="002F1DD2" w:rsidRDefault="001224C4" w:rsidP="00907DAB">
            <w:pPr>
              <w:tabs>
                <w:tab w:val="decimal" w:pos="882"/>
              </w:tabs>
              <w:ind w:left="-14" w:right="75"/>
              <w:jc w:val="right"/>
              <w:rPr>
                <w:rFonts w:ascii="Angsana New" w:hAnsi="Angsana New"/>
                <w:sz w:val="28"/>
                <w:szCs w:val="28"/>
              </w:rPr>
            </w:pPr>
            <w:r w:rsidRPr="002F1DD2">
              <w:rPr>
                <w:rFonts w:ascii="Angsana New" w:hAnsi="Angsana New"/>
                <w:sz w:val="28"/>
                <w:szCs w:val="28"/>
              </w:rPr>
              <w:t>(</w:t>
            </w:r>
            <w:r w:rsidRPr="00861F66">
              <w:rPr>
                <w:rFonts w:ascii="Angsana New" w:hAnsi="Angsana New"/>
                <w:sz w:val="28"/>
                <w:szCs w:val="28"/>
              </w:rPr>
              <w:t>5</w:t>
            </w:r>
            <w:r w:rsidRPr="002F1DD2">
              <w:rPr>
                <w:rFonts w:ascii="Angsana New" w:hAnsi="Angsana New"/>
                <w:sz w:val="28"/>
                <w:szCs w:val="28"/>
              </w:rPr>
              <w:t>,</w:t>
            </w:r>
            <w:r w:rsidRPr="00861F66">
              <w:rPr>
                <w:rFonts w:ascii="Angsana New" w:hAnsi="Angsana New"/>
                <w:sz w:val="28"/>
                <w:szCs w:val="28"/>
              </w:rPr>
              <w:t>958</w:t>
            </w:r>
            <w:r w:rsidRPr="002F1DD2">
              <w:rPr>
                <w:rFonts w:ascii="Angsana New" w:hAnsi="Angsana New"/>
                <w:sz w:val="28"/>
                <w:szCs w:val="28"/>
              </w:rPr>
              <w:t>)</w:t>
            </w:r>
          </w:p>
        </w:tc>
        <w:tc>
          <w:tcPr>
            <w:tcW w:w="90" w:type="dxa"/>
            <w:vMerge/>
            <w:shd w:val="clear" w:color="auto" w:fill="auto"/>
            <w:vAlign w:val="bottom"/>
          </w:tcPr>
          <w:p w14:paraId="037170F5" w14:textId="77777777" w:rsidR="001224C4" w:rsidRPr="002F1DD2" w:rsidRDefault="001224C4" w:rsidP="002F38C6">
            <w:pPr>
              <w:tabs>
                <w:tab w:val="decimal" w:pos="790"/>
              </w:tabs>
              <w:ind w:left="-14" w:right="-14"/>
              <w:rPr>
                <w:rFonts w:ascii="Angsana New" w:hAnsi="Angsana New"/>
                <w:sz w:val="28"/>
                <w:szCs w:val="28"/>
              </w:rPr>
            </w:pPr>
          </w:p>
        </w:tc>
        <w:tc>
          <w:tcPr>
            <w:tcW w:w="1710" w:type="dxa"/>
            <w:shd w:val="clear" w:color="auto" w:fill="auto"/>
            <w:vAlign w:val="bottom"/>
          </w:tcPr>
          <w:p w14:paraId="32072A84" w14:textId="77777777" w:rsidR="001224C4" w:rsidRPr="002F1DD2" w:rsidRDefault="001224C4" w:rsidP="00907DAB">
            <w:pPr>
              <w:tabs>
                <w:tab w:val="decimal" w:pos="882"/>
              </w:tabs>
              <w:ind w:left="-14" w:right="75"/>
              <w:jc w:val="right"/>
              <w:rPr>
                <w:rFonts w:ascii="Angsana New" w:hAnsi="Angsana New"/>
                <w:sz w:val="28"/>
                <w:szCs w:val="28"/>
              </w:rPr>
            </w:pPr>
            <w:r w:rsidRPr="00861F66">
              <w:rPr>
                <w:rFonts w:ascii="Angsana New" w:hAnsi="Angsana New"/>
                <w:sz w:val="28"/>
                <w:szCs w:val="28"/>
              </w:rPr>
              <w:t>(5</w:t>
            </w:r>
            <w:r w:rsidRPr="002F1DD2">
              <w:rPr>
                <w:rFonts w:ascii="Angsana New" w:hAnsi="Angsana New"/>
                <w:sz w:val="28"/>
                <w:szCs w:val="28"/>
              </w:rPr>
              <w:t>,</w:t>
            </w:r>
            <w:r w:rsidRPr="00861F66">
              <w:rPr>
                <w:rFonts w:ascii="Angsana New" w:hAnsi="Angsana New"/>
                <w:sz w:val="28"/>
                <w:szCs w:val="28"/>
              </w:rPr>
              <w:t>958)</w:t>
            </w:r>
          </w:p>
        </w:tc>
      </w:tr>
      <w:tr w:rsidR="001224C4" w:rsidRPr="002F1DD2" w14:paraId="2F9AF837" w14:textId="77777777" w:rsidTr="001224C4">
        <w:trPr>
          <w:trHeight w:val="297"/>
        </w:trPr>
        <w:tc>
          <w:tcPr>
            <w:tcW w:w="3690" w:type="dxa"/>
          </w:tcPr>
          <w:p w14:paraId="3396AB0D" w14:textId="04650663" w:rsidR="001224C4" w:rsidRPr="00861F66" w:rsidRDefault="00CB1FB7" w:rsidP="002F38C6">
            <w:pPr>
              <w:tabs>
                <w:tab w:val="left" w:pos="1440"/>
                <w:tab w:val="left" w:pos="2880"/>
                <w:tab w:val="left" w:pos="6390"/>
              </w:tabs>
              <w:ind w:left="166" w:right="-43" w:hanging="90"/>
              <w:rPr>
                <w:rFonts w:ascii="Angsana New" w:hAnsi="Angsana New"/>
                <w:sz w:val="28"/>
                <w:szCs w:val="28"/>
                <w:cs/>
              </w:rPr>
            </w:pPr>
            <w:r w:rsidRPr="00CB1FB7">
              <w:rPr>
                <w:rFonts w:ascii="Angsana New" w:hAnsi="Angsana New"/>
                <w:sz w:val="28"/>
                <w:szCs w:val="28"/>
              </w:rPr>
              <w:t>Deficits from business combination under common control</w:t>
            </w:r>
          </w:p>
        </w:tc>
        <w:tc>
          <w:tcPr>
            <w:tcW w:w="90" w:type="dxa"/>
          </w:tcPr>
          <w:p w14:paraId="362CE365" w14:textId="77777777" w:rsidR="001224C4" w:rsidRPr="002F1DD2" w:rsidRDefault="001224C4" w:rsidP="002F38C6">
            <w:pPr>
              <w:tabs>
                <w:tab w:val="decimal" w:pos="790"/>
              </w:tabs>
              <w:ind w:left="-14" w:right="-14"/>
              <w:rPr>
                <w:rFonts w:ascii="Angsana New" w:hAnsi="Angsana New"/>
                <w:sz w:val="28"/>
                <w:szCs w:val="28"/>
              </w:rPr>
            </w:pPr>
          </w:p>
        </w:tc>
        <w:tc>
          <w:tcPr>
            <w:tcW w:w="1620" w:type="dxa"/>
            <w:shd w:val="clear" w:color="auto" w:fill="auto"/>
            <w:vAlign w:val="bottom"/>
          </w:tcPr>
          <w:p w14:paraId="731C7314" w14:textId="77777777" w:rsidR="001224C4" w:rsidRPr="002F1DD2" w:rsidRDefault="001224C4" w:rsidP="00907DAB">
            <w:pPr>
              <w:tabs>
                <w:tab w:val="decimal" w:pos="1249"/>
              </w:tabs>
              <w:ind w:left="-14" w:right="342"/>
              <w:rPr>
                <w:rFonts w:ascii="Angsana New" w:hAnsi="Angsana New"/>
                <w:sz w:val="28"/>
                <w:szCs w:val="28"/>
              </w:rPr>
            </w:pPr>
            <w:r w:rsidRPr="002F1DD2">
              <w:rPr>
                <w:rFonts w:ascii="Angsana New" w:hAnsi="Angsana New"/>
                <w:sz w:val="28"/>
                <w:szCs w:val="28"/>
              </w:rPr>
              <w:t>-</w:t>
            </w:r>
          </w:p>
        </w:tc>
        <w:tc>
          <w:tcPr>
            <w:tcW w:w="90" w:type="dxa"/>
            <w:shd w:val="clear" w:color="auto" w:fill="auto"/>
            <w:vAlign w:val="bottom"/>
          </w:tcPr>
          <w:p w14:paraId="2577BADB" w14:textId="77777777" w:rsidR="001224C4" w:rsidRPr="002F1DD2" w:rsidRDefault="001224C4" w:rsidP="002F38C6">
            <w:pPr>
              <w:tabs>
                <w:tab w:val="decimal" w:pos="790"/>
              </w:tabs>
              <w:ind w:left="-14" w:right="-14"/>
              <w:rPr>
                <w:rFonts w:ascii="Angsana New" w:hAnsi="Angsana New"/>
                <w:sz w:val="28"/>
                <w:szCs w:val="28"/>
              </w:rPr>
            </w:pPr>
          </w:p>
        </w:tc>
        <w:tc>
          <w:tcPr>
            <w:tcW w:w="1620" w:type="dxa"/>
            <w:shd w:val="clear" w:color="auto" w:fill="auto"/>
            <w:vAlign w:val="bottom"/>
          </w:tcPr>
          <w:p w14:paraId="7D482F4F" w14:textId="77777777" w:rsidR="001224C4" w:rsidRPr="002F1DD2" w:rsidRDefault="001224C4" w:rsidP="00907DAB">
            <w:pPr>
              <w:tabs>
                <w:tab w:val="decimal" w:pos="882"/>
              </w:tabs>
              <w:ind w:left="-14" w:right="75"/>
              <w:jc w:val="right"/>
              <w:rPr>
                <w:rFonts w:ascii="Angsana New" w:hAnsi="Angsana New"/>
                <w:sz w:val="28"/>
                <w:szCs w:val="28"/>
              </w:rPr>
            </w:pPr>
            <w:r w:rsidRPr="00861F66">
              <w:rPr>
                <w:rFonts w:ascii="Angsana New" w:hAnsi="Angsana New"/>
                <w:sz w:val="28"/>
                <w:szCs w:val="28"/>
              </w:rPr>
              <w:t>(141</w:t>
            </w:r>
            <w:r w:rsidRPr="002F1DD2">
              <w:rPr>
                <w:rFonts w:ascii="Angsana New" w:hAnsi="Angsana New"/>
                <w:sz w:val="28"/>
                <w:szCs w:val="28"/>
              </w:rPr>
              <w:t>,</w:t>
            </w:r>
            <w:r w:rsidRPr="00861F66">
              <w:rPr>
                <w:rFonts w:ascii="Angsana New" w:hAnsi="Angsana New"/>
                <w:sz w:val="28"/>
                <w:szCs w:val="28"/>
              </w:rPr>
              <w:t>039)</w:t>
            </w:r>
          </w:p>
        </w:tc>
        <w:tc>
          <w:tcPr>
            <w:tcW w:w="90" w:type="dxa"/>
            <w:shd w:val="clear" w:color="auto" w:fill="auto"/>
            <w:vAlign w:val="bottom"/>
          </w:tcPr>
          <w:p w14:paraId="554BDC0A" w14:textId="77777777" w:rsidR="001224C4" w:rsidRPr="002F1DD2" w:rsidRDefault="001224C4" w:rsidP="002F38C6">
            <w:pPr>
              <w:tabs>
                <w:tab w:val="decimal" w:pos="790"/>
              </w:tabs>
              <w:ind w:left="-14" w:right="-14"/>
              <w:rPr>
                <w:rFonts w:ascii="Angsana New" w:hAnsi="Angsana New"/>
                <w:sz w:val="28"/>
                <w:szCs w:val="28"/>
              </w:rPr>
            </w:pPr>
          </w:p>
        </w:tc>
        <w:tc>
          <w:tcPr>
            <w:tcW w:w="1710" w:type="dxa"/>
            <w:shd w:val="clear" w:color="auto" w:fill="auto"/>
            <w:vAlign w:val="bottom"/>
          </w:tcPr>
          <w:p w14:paraId="5A454CAA" w14:textId="77777777" w:rsidR="001224C4" w:rsidRPr="002F1DD2" w:rsidRDefault="001224C4" w:rsidP="00907DAB">
            <w:pPr>
              <w:tabs>
                <w:tab w:val="decimal" w:pos="882"/>
              </w:tabs>
              <w:ind w:left="-14" w:right="75"/>
              <w:jc w:val="right"/>
              <w:rPr>
                <w:rFonts w:ascii="Angsana New" w:hAnsi="Angsana New"/>
                <w:sz w:val="28"/>
                <w:szCs w:val="28"/>
              </w:rPr>
            </w:pPr>
            <w:r w:rsidRPr="00861F66">
              <w:rPr>
                <w:rFonts w:ascii="Angsana New" w:hAnsi="Angsana New"/>
                <w:sz w:val="28"/>
                <w:szCs w:val="28"/>
              </w:rPr>
              <w:t>(141</w:t>
            </w:r>
            <w:r w:rsidRPr="002F1DD2">
              <w:rPr>
                <w:rFonts w:ascii="Angsana New" w:hAnsi="Angsana New"/>
                <w:sz w:val="28"/>
                <w:szCs w:val="28"/>
              </w:rPr>
              <w:t>,</w:t>
            </w:r>
            <w:r w:rsidRPr="00861F66">
              <w:rPr>
                <w:rFonts w:ascii="Angsana New" w:hAnsi="Angsana New"/>
                <w:sz w:val="28"/>
                <w:szCs w:val="28"/>
              </w:rPr>
              <w:t>039)</w:t>
            </w:r>
          </w:p>
        </w:tc>
      </w:tr>
      <w:tr w:rsidR="001224C4" w:rsidRPr="002F1DD2" w14:paraId="642F268B" w14:textId="77777777" w:rsidTr="001224C4">
        <w:trPr>
          <w:trHeight w:val="297"/>
        </w:trPr>
        <w:tc>
          <w:tcPr>
            <w:tcW w:w="3690" w:type="dxa"/>
          </w:tcPr>
          <w:p w14:paraId="67312361" w14:textId="3858C218" w:rsidR="001224C4" w:rsidRPr="00861F66" w:rsidRDefault="00097358" w:rsidP="002F38C6">
            <w:pPr>
              <w:tabs>
                <w:tab w:val="left" w:pos="1440"/>
                <w:tab w:val="left" w:pos="2880"/>
                <w:tab w:val="left" w:pos="6390"/>
              </w:tabs>
              <w:ind w:left="346" w:right="-43" w:hanging="271"/>
              <w:rPr>
                <w:rFonts w:ascii="Angsana New" w:hAnsi="Angsana New"/>
                <w:sz w:val="28"/>
                <w:szCs w:val="28"/>
                <w:cs/>
              </w:rPr>
            </w:pPr>
            <w:r w:rsidRPr="00097358">
              <w:rPr>
                <w:rFonts w:ascii="Angsana New" w:hAnsi="Angsana New"/>
                <w:sz w:val="28"/>
                <w:szCs w:val="28"/>
              </w:rPr>
              <w:t>Other components of shareholders' equity</w:t>
            </w:r>
          </w:p>
        </w:tc>
        <w:tc>
          <w:tcPr>
            <w:tcW w:w="90" w:type="dxa"/>
          </w:tcPr>
          <w:p w14:paraId="6327326D" w14:textId="77777777" w:rsidR="001224C4" w:rsidRPr="002F1DD2" w:rsidRDefault="001224C4" w:rsidP="002F38C6">
            <w:pPr>
              <w:tabs>
                <w:tab w:val="decimal" w:pos="790"/>
              </w:tabs>
              <w:ind w:left="-14" w:right="-14"/>
              <w:rPr>
                <w:rFonts w:ascii="Angsana New" w:hAnsi="Angsana New"/>
                <w:sz w:val="28"/>
                <w:szCs w:val="28"/>
              </w:rPr>
            </w:pPr>
          </w:p>
        </w:tc>
        <w:tc>
          <w:tcPr>
            <w:tcW w:w="1620" w:type="dxa"/>
            <w:shd w:val="clear" w:color="auto" w:fill="auto"/>
            <w:vAlign w:val="bottom"/>
          </w:tcPr>
          <w:p w14:paraId="71C678E7" w14:textId="77777777" w:rsidR="001224C4" w:rsidRPr="002F1DD2" w:rsidRDefault="001224C4" w:rsidP="00907DAB">
            <w:pPr>
              <w:tabs>
                <w:tab w:val="decimal" w:pos="882"/>
              </w:tabs>
              <w:ind w:left="-14" w:right="72"/>
              <w:jc w:val="right"/>
              <w:rPr>
                <w:rFonts w:ascii="Angsana New" w:hAnsi="Angsana New"/>
                <w:sz w:val="28"/>
                <w:szCs w:val="28"/>
              </w:rPr>
            </w:pPr>
            <w:r w:rsidRPr="002F1DD2">
              <w:rPr>
                <w:rFonts w:ascii="Angsana New" w:hAnsi="Angsana New"/>
                <w:sz w:val="28"/>
                <w:szCs w:val="28"/>
              </w:rPr>
              <w:t>(183,334)</w:t>
            </w:r>
          </w:p>
        </w:tc>
        <w:tc>
          <w:tcPr>
            <w:tcW w:w="90" w:type="dxa"/>
            <w:shd w:val="clear" w:color="auto" w:fill="auto"/>
            <w:vAlign w:val="bottom"/>
          </w:tcPr>
          <w:p w14:paraId="6619390A" w14:textId="77777777" w:rsidR="001224C4" w:rsidRPr="002F1DD2" w:rsidRDefault="001224C4" w:rsidP="002F38C6">
            <w:pPr>
              <w:tabs>
                <w:tab w:val="decimal" w:pos="882"/>
              </w:tabs>
              <w:ind w:left="-14" w:right="-14"/>
              <w:jc w:val="right"/>
              <w:rPr>
                <w:rFonts w:ascii="Angsana New" w:hAnsi="Angsana New"/>
                <w:sz w:val="28"/>
                <w:szCs w:val="28"/>
              </w:rPr>
            </w:pPr>
          </w:p>
        </w:tc>
        <w:tc>
          <w:tcPr>
            <w:tcW w:w="1620" w:type="dxa"/>
            <w:shd w:val="clear" w:color="auto" w:fill="auto"/>
            <w:vAlign w:val="bottom"/>
          </w:tcPr>
          <w:p w14:paraId="70AE3009" w14:textId="77777777" w:rsidR="001224C4" w:rsidRPr="002F1DD2" w:rsidRDefault="001224C4" w:rsidP="00907DAB">
            <w:pPr>
              <w:tabs>
                <w:tab w:val="decimal" w:pos="882"/>
              </w:tabs>
              <w:ind w:left="-14" w:right="170"/>
              <w:jc w:val="right"/>
              <w:rPr>
                <w:rFonts w:ascii="Angsana New" w:hAnsi="Angsana New"/>
                <w:sz w:val="28"/>
                <w:szCs w:val="28"/>
              </w:rPr>
            </w:pPr>
            <w:r w:rsidRPr="002F1DD2">
              <w:rPr>
                <w:rFonts w:ascii="Angsana New" w:hAnsi="Angsana New"/>
                <w:sz w:val="28"/>
                <w:szCs w:val="28"/>
              </w:rPr>
              <w:t>146,997</w:t>
            </w:r>
          </w:p>
        </w:tc>
        <w:tc>
          <w:tcPr>
            <w:tcW w:w="90" w:type="dxa"/>
            <w:shd w:val="clear" w:color="auto" w:fill="auto"/>
            <w:vAlign w:val="bottom"/>
          </w:tcPr>
          <w:p w14:paraId="6575CFB0" w14:textId="77777777" w:rsidR="001224C4" w:rsidRPr="002F1DD2" w:rsidRDefault="001224C4" w:rsidP="002F38C6">
            <w:pPr>
              <w:tabs>
                <w:tab w:val="decimal" w:pos="882"/>
              </w:tabs>
              <w:ind w:left="-14" w:right="-14"/>
              <w:jc w:val="right"/>
              <w:rPr>
                <w:rFonts w:ascii="Angsana New" w:hAnsi="Angsana New"/>
                <w:sz w:val="28"/>
                <w:szCs w:val="28"/>
              </w:rPr>
            </w:pPr>
          </w:p>
        </w:tc>
        <w:tc>
          <w:tcPr>
            <w:tcW w:w="1710" w:type="dxa"/>
            <w:shd w:val="clear" w:color="auto" w:fill="auto"/>
            <w:vAlign w:val="bottom"/>
          </w:tcPr>
          <w:p w14:paraId="73AD8E0B" w14:textId="77777777" w:rsidR="001224C4" w:rsidRPr="002F1DD2" w:rsidRDefault="001224C4" w:rsidP="00907DAB">
            <w:pPr>
              <w:tabs>
                <w:tab w:val="decimal" w:pos="882"/>
              </w:tabs>
              <w:ind w:left="-14" w:right="75"/>
              <w:jc w:val="right"/>
              <w:rPr>
                <w:rFonts w:ascii="Angsana New" w:hAnsi="Angsana New"/>
                <w:sz w:val="28"/>
                <w:szCs w:val="28"/>
              </w:rPr>
            </w:pPr>
            <w:r w:rsidRPr="002F1DD2">
              <w:rPr>
                <w:rFonts w:ascii="Angsana New" w:hAnsi="Angsana New"/>
                <w:sz w:val="28"/>
                <w:szCs w:val="28"/>
              </w:rPr>
              <w:t>(36,337)</w:t>
            </w:r>
          </w:p>
        </w:tc>
      </w:tr>
    </w:tbl>
    <w:p w14:paraId="198BB394" w14:textId="24DD20C7" w:rsidR="00C47416" w:rsidRPr="00861F66" w:rsidRDefault="005D6ABD" w:rsidP="005D6ABD">
      <w:pPr>
        <w:pStyle w:val="ListParagraph"/>
        <w:numPr>
          <w:ilvl w:val="0"/>
          <w:numId w:val="13"/>
        </w:numPr>
        <w:spacing w:before="240" w:after="120"/>
        <w:ind w:left="605" w:hanging="605"/>
        <w:contextualSpacing w:val="0"/>
        <w:jc w:val="thaiDistribute"/>
        <w:rPr>
          <w:rFonts w:ascii="AngsanaUPC" w:hAnsi="AngsanaUPC" w:cs="AngsanaUPC"/>
          <w:sz w:val="28"/>
          <w:szCs w:val="28"/>
          <w:cs/>
        </w:rPr>
      </w:pPr>
      <w:r w:rsidRPr="005D6ABD">
        <w:rPr>
          <w:rFonts w:ascii="AngsanaUPC" w:hAnsi="AngsanaUPC" w:cs="AngsanaUPC"/>
          <w:b/>
          <w:bCs/>
          <w:sz w:val="28"/>
          <w:szCs w:val="28"/>
        </w:rPr>
        <w:t xml:space="preserve">APPROVAL OF INTERIM FINANCIAL STATEMENTS </w:t>
      </w:r>
    </w:p>
    <w:p w14:paraId="4B21BABD" w14:textId="597F8882" w:rsidR="00B277D3" w:rsidRPr="005D6ABD" w:rsidRDefault="00A51DC3" w:rsidP="004E716D">
      <w:pPr>
        <w:pStyle w:val="BodyTextIndent3"/>
        <w:ind w:left="605" w:hanging="605"/>
        <w:rPr>
          <w:rFonts w:ascii="AngsanaUPC" w:hAnsi="AngsanaUPC" w:cs="AngsanaUPC"/>
          <w:sz w:val="28"/>
          <w:szCs w:val="28"/>
        </w:rPr>
      </w:pPr>
      <w:r w:rsidRPr="005D6ABD">
        <w:rPr>
          <w:rFonts w:ascii="AngsanaUPC" w:hAnsi="AngsanaUPC" w:cs="AngsanaUPC"/>
          <w:sz w:val="28"/>
          <w:szCs w:val="28"/>
        </w:rPr>
        <w:tab/>
        <w:t>These interim financial statements were authori</w:t>
      </w:r>
      <w:r w:rsidR="00744411" w:rsidRPr="005D6ABD">
        <w:rPr>
          <w:rFonts w:ascii="AngsanaUPC" w:hAnsi="AngsanaUPC" w:cs="AngsanaUPC"/>
          <w:sz w:val="28"/>
          <w:szCs w:val="28"/>
        </w:rPr>
        <w:t>s</w:t>
      </w:r>
      <w:r w:rsidRPr="005D6ABD">
        <w:rPr>
          <w:rFonts w:ascii="AngsanaUPC" w:hAnsi="AngsanaUPC" w:cs="AngsanaUPC"/>
          <w:sz w:val="28"/>
          <w:szCs w:val="28"/>
        </w:rPr>
        <w:t>ed for issue by the Company's Board of Directors on</w:t>
      </w:r>
      <w:r w:rsidR="000B61A2" w:rsidRPr="005D6ABD">
        <w:rPr>
          <w:rFonts w:ascii="AngsanaUPC" w:hAnsi="AngsanaUPC" w:cs="AngsanaUPC"/>
          <w:sz w:val="28"/>
          <w:szCs w:val="28"/>
        </w:rPr>
        <w:t xml:space="preserve"> </w:t>
      </w:r>
      <w:r w:rsidR="007E1634" w:rsidRPr="00EB46E6">
        <w:rPr>
          <w:rFonts w:ascii="AngsanaUPC" w:hAnsi="AngsanaUPC" w:cs="AngsanaUPC"/>
          <w:sz w:val="28"/>
          <w:szCs w:val="28"/>
        </w:rPr>
        <w:t>May</w:t>
      </w:r>
      <w:r w:rsidR="00B41C0D" w:rsidRPr="00EB46E6">
        <w:rPr>
          <w:rFonts w:ascii="AngsanaUPC" w:hAnsi="AngsanaUPC" w:cs="AngsanaUPC"/>
          <w:sz w:val="28"/>
          <w:szCs w:val="28"/>
        </w:rPr>
        <w:t xml:space="preserve"> </w:t>
      </w:r>
      <w:r w:rsidR="007E1634" w:rsidRPr="00EB46E6">
        <w:rPr>
          <w:rFonts w:ascii="AngsanaUPC" w:hAnsi="AngsanaUPC" w:cs="AngsanaUPC"/>
          <w:sz w:val="28"/>
          <w:szCs w:val="28"/>
        </w:rPr>
        <w:t>15</w:t>
      </w:r>
      <w:r w:rsidR="00B41C0D" w:rsidRPr="00EB46E6">
        <w:rPr>
          <w:rFonts w:ascii="AngsanaUPC" w:hAnsi="AngsanaUPC" w:cs="AngsanaUPC"/>
          <w:sz w:val="28"/>
          <w:szCs w:val="28"/>
        </w:rPr>
        <w:t>, 2025</w:t>
      </w:r>
      <w:r w:rsidR="00C47416" w:rsidRPr="005D6ABD">
        <w:rPr>
          <w:rFonts w:ascii="AngsanaUPC" w:hAnsi="AngsanaUPC" w:cs="AngsanaUPC"/>
          <w:sz w:val="28"/>
          <w:szCs w:val="28"/>
        </w:rPr>
        <w:t>.</w:t>
      </w:r>
    </w:p>
    <w:sectPr w:rsidR="00B277D3" w:rsidRPr="005D6ABD" w:rsidSect="009208A5">
      <w:headerReference w:type="default" r:id="rId13"/>
      <w:footerReference w:type="default" r:id="rId1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8088D" w14:textId="77777777" w:rsidR="00584780" w:rsidRDefault="00584780" w:rsidP="00434580">
      <w:r>
        <w:separator/>
      </w:r>
    </w:p>
  </w:endnote>
  <w:endnote w:type="continuationSeparator" w:id="0">
    <w:p w14:paraId="4F10B7CC" w14:textId="77777777" w:rsidR="00584780" w:rsidRDefault="00584780" w:rsidP="00434580">
      <w:r>
        <w:continuationSeparator/>
      </w:r>
    </w:p>
  </w:endnote>
  <w:endnote w:type="continuationNotice" w:id="1">
    <w:p w14:paraId="5E7B9C50" w14:textId="77777777" w:rsidR="00584780" w:rsidRDefault="00584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8EFAB" w14:textId="77777777" w:rsidR="00123371" w:rsidRPr="004E716D" w:rsidRDefault="00123371" w:rsidP="00412403">
    <w:pPr>
      <w:pStyle w:val="Footer"/>
      <w:jc w:val="right"/>
      <w:rPr>
        <w:rFonts w:ascii="AngsanaUPC" w:hAnsi="AngsanaUPC" w:cs="AngsanaUPC"/>
        <w:sz w:val="28"/>
        <w:szCs w:val="28"/>
      </w:rPr>
    </w:pPr>
    <w:r w:rsidRPr="004E716D">
      <w:rPr>
        <w:rFonts w:ascii="AngsanaUPC" w:hAnsi="AngsanaUPC" w:cs="AngsanaUPC"/>
        <w:sz w:val="28"/>
        <w:szCs w:val="28"/>
      </w:rPr>
      <w:fldChar w:fldCharType="begin"/>
    </w:r>
    <w:r w:rsidRPr="004E716D">
      <w:rPr>
        <w:rFonts w:ascii="AngsanaUPC" w:hAnsi="AngsanaUPC" w:cs="AngsanaUPC"/>
        <w:sz w:val="28"/>
        <w:szCs w:val="28"/>
      </w:rPr>
      <w:instrText xml:space="preserve"> PAGE   \* MERGEFORMAT </w:instrText>
    </w:r>
    <w:r w:rsidRPr="004E716D">
      <w:rPr>
        <w:rFonts w:ascii="AngsanaUPC" w:hAnsi="AngsanaUPC" w:cs="AngsanaUPC"/>
        <w:sz w:val="28"/>
        <w:szCs w:val="28"/>
      </w:rPr>
      <w:fldChar w:fldCharType="separate"/>
    </w:r>
    <w:r w:rsidRPr="004E716D">
      <w:rPr>
        <w:rFonts w:ascii="AngsanaUPC" w:hAnsi="AngsanaUPC" w:cs="AngsanaUPC"/>
        <w:noProof/>
        <w:sz w:val="28"/>
        <w:szCs w:val="28"/>
      </w:rPr>
      <w:t>38</w:t>
    </w:r>
    <w:r w:rsidRPr="004E716D">
      <w:rPr>
        <w:rFonts w:ascii="AngsanaUPC" w:hAnsi="AngsanaUPC" w:cs="AngsanaUPC"/>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76EE" w14:textId="77777777" w:rsidR="00123371" w:rsidRPr="00135362" w:rsidRDefault="00123371" w:rsidP="00A032E6">
    <w:pPr>
      <w:pStyle w:val="Footer"/>
      <w:jc w:val="right"/>
      <w:rPr>
        <w:rFonts w:ascii="AngsanaUPC" w:hAnsi="AngsanaUPC" w:cs="AngsanaUPC"/>
        <w:noProof/>
        <w:sz w:val="28"/>
        <w:szCs w:val="28"/>
      </w:rPr>
    </w:pPr>
    <w:r w:rsidRPr="00135362">
      <w:rPr>
        <w:rFonts w:ascii="AngsanaUPC" w:hAnsi="AngsanaUPC" w:cs="AngsanaUPC"/>
        <w:noProof/>
        <w:sz w:val="28"/>
        <w:szCs w:val="28"/>
      </w:rPr>
      <w:fldChar w:fldCharType="begin"/>
    </w:r>
    <w:r w:rsidRPr="00135362">
      <w:rPr>
        <w:rFonts w:ascii="AngsanaUPC" w:hAnsi="AngsanaUPC" w:cs="AngsanaUPC"/>
        <w:noProof/>
        <w:sz w:val="28"/>
        <w:szCs w:val="28"/>
      </w:rPr>
      <w:instrText xml:space="preserve"> PAGE   \* MERGEFORMAT </w:instrText>
    </w:r>
    <w:r w:rsidRPr="00135362">
      <w:rPr>
        <w:rFonts w:ascii="AngsanaUPC" w:hAnsi="AngsanaUPC" w:cs="AngsanaUPC"/>
        <w:noProof/>
        <w:sz w:val="28"/>
        <w:szCs w:val="28"/>
      </w:rPr>
      <w:fldChar w:fldCharType="separate"/>
    </w:r>
    <w:r w:rsidRPr="00135362">
      <w:rPr>
        <w:rFonts w:ascii="AngsanaUPC" w:hAnsi="AngsanaUPC" w:cs="AngsanaUPC"/>
        <w:noProof/>
        <w:sz w:val="28"/>
        <w:szCs w:val="28"/>
      </w:rPr>
      <w:t>1</w:t>
    </w:r>
    <w:r w:rsidRPr="00135362">
      <w:rPr>
        <w:rFonts w:ascii="AngsanaUPC" w:hAnsi="AngsanaUPC" w:cs="AngsanaUPC"/>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01688"/>
      <w:docPartObj>
        <w:docPartGallery w:val="Page Numbers (Bottom of Page)"/>
        <w:docPartUnique/>
      </w:docPartObj>
    </w:sdtPr>
    <w:sdtEndPr>
      <w:rPr>
        <w:rFonts w:ascii="AngsanaUPC" w:hAnsi="AngsanaUPC" w:cs="AngsanaUPC"/>
        <w:sz w:val="28"/>
        <w:szCs w:val="28"/>
      </w:rPr>
    </w:sdtEndPr>
    <w:sdtContent>
      <w:p w14:paraId="2C3A2AAA" w14:textId="77777777" w:rsidR="00123371" w:rsidRPr="00DC0766" w:rsidRDefault="00123371">
        <w:pPr>
          <w:pStyle w:val="Footer"/>
          <w:jc w:val="right"/>
          <w:rPr>
            <w:rFonts w:ascii="AngsanaUPC" w:hAnsi="AngsanaUPC" w:cs="AngsanaUPC"/>
            <w:sz w:val="28"/>
            <w:szCs w:val="28"/>
          </w:rPr>
        </w:pPr>
        <w:r w:rsidRPr="00DC0766">
          <w:rPr>
            <w:rFonts w:ascii="AngsanaUPC" w:hAnsi="AngsanaUPC" w:cs="AngsanaUPC"/>
            <w:sz w:val="28"/>
            <w:szCs w:val="28"/>
          </w:rPr>
          <w:fldChar w:fldCharType="begin"/>
        </w:r>
        <w:r w:rsidRPr="00DC0766">
          <w:rPr>
            <w:rFonts w:ascii="AngsanaUPC" w:hAnsi="AngsanaUPC" w:cs="AngsanaUPC"/>
            <w:sz w:val="28"/>
            <w:szCs w:val="28"/>
          </w:rPr>
          <w:instrText xml:space="preserve"> PAGE   \* MERGEFORMAT </w:instrText>
        </w:r>
        <w:r w:rsidRPr="00DC0766">
          <w:rPr>
            <w:rFonts w:ascii="AngsanaUPC" w:hAnsi="AngsanaUPC" w:cs="AngsanaUPC"/>
            <w:sz w:val="28"/>
            <w:szCs w:val="28"/>
          </w:rPr>
          <w:fldChar w:fldCharType="separate"/>
        </w:r>
        <w:r w:rsidRPr="00DC0766">
          <w:rPr>
            <w:rFonts w:ascii="AngsanaUPC" w:hAnsi="AngsanaUPC" w:cs="AngsanaUPC"/>
            <w:noProof/>
            <w:sz w:val="28"/>
            <w:szCs w:val="28"/>
          </w:rPr>
          <w:t>40</w:t>
        </w:r>
        <w:r w:rsidRPr="00DC0766">
          <w:rPr>
            <w:rFonts w:ascii="AngsanaUPC" w:hAnsi="AngsanaUPC" w:cs="AngsanaUPC"/>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44516"/>
      <w:docPartObj>
        <w:docPartGallery w:val="Page Numbers (Bottom of Page)"/>
        <w:docPartUnique/>
      </w:docPartObj>
    </w:sdtPr>
    <w:sdtEndPr>
      <w:rPr>
        <w:rFonts w:ascii="AngsanaUPC" w:hAnsi="AngsanaUPC" w:cs="AngsanaUPC"/>
        <w:sz w:val="28"/>
        <w:szCs w:val="28"/>
      </w:rPr>
    </w:sdtEndPr>
    <w:sdtContent>
      <w:p w14:paraId="3173C458" w14:textId="77777777" w:rsidR="00123371" w:rsidRPr="00E8410C" w:rsidRDefault="00123371">
        <w:pPr>
          <w:pStyle w:val="Footer"/>
          <w:jc w:val="right"/>
          <w:rPr>
            <w:rFonts w:ascii="AngsanaUPC" w:hAnsi="AngsanaUPC" w:cs="AngsanaUPC"/>
            <w:sz w:val="28"/>
            <w:szCs w:val="28"/>
          </w:rPr>
        </w:pPr>
        <w:r w:rsidRPr="00E8410C">
          <w:rPr>
            <w:rFonts w:ascii="AngsanaUPC" w:hAnsi="AngsanaUPC" w:cs="AngsanaUPC"/>
            <w:sz w:val="28"/>
            <w:szCs w:val="28"/>
          </w:rPr>
          <w:fldChar w:fldCharType="begin"/>
        </w:r>
        <w:r w:rsidRPr="00E8410C">
          <w:rPr>
            <w:rFonts w:ascii="AngsanaUPC" w:hAnsi="AngsanaUPC" w:cs="AngsanaUPC"/>
            <w:sz w:val="28"/>
            <w:szCs w:val="28"/>
          </w:rPr>
          <w:instrText xml:space="preserve"> PAGE   \* MERGEFORMAT </w:instrText>
        </w:r>
        <w:r w:rsidRPr="00E8410C">
          <w:rPr>
            <w:rFonts w:ascii="AngsanaUPC" w:hAnsi="AngsanaUPC" w:cs="AngsanaUPC"/>
            <w:sz w:val="28"/>
            <w:szCs w:val="28"/>
          </w:rPr>
          <w:fldChar w:fldCharType="separate"/>
        </w:r>
        <w:r w:rsidRPr="00E8410C">
          <w:rPr>
            <w:rFonts w:ascii="AngsanaUPC" w:hAnsi="AngsanaUPC" w:cs="AngsanaUPC"/>
            <w:noProof/>
            <w:sz w:val="28"/>
            <w:szCs w:val="28"/>
          </w:rPr>
          <w:t>41</w:t>
        </w:r>
        <w:r w:rsidRPr="00E8410C">
          <w:rPr>
            <w:rFonts w:ascii="AngsanaUPC" w:hAnsi="AngsanaUPC" w:cs="AngsanaUPC"/>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F808F" w14:textId="77777777" w:rsidR="00584780" w:rsidRDefault="00584780" w:rsidP="00434580">
      <w:r>
        <w:separator/>
      </w:r>
    </w:p>
  </w:footnote>
  <w:footnote w:type="continuationSeparator" w:id="0">
    <w:p w14:paraId="35183AAF" w14:textId="77777777" w:rsidR="00584780" w:rsidRDefault="00584780" w:rsidP="00434580">
      <w:r>
        <w:continuationSeparator/>
      </w:r>
    </w:p>
  </w:footnote>
  <w:footnote w:type="continuationNotice" w:id="1">
    <w:p w14:paraId="1D31CE1B" w14:textId="77777777" w:rsidR="00584780" w:rsidRDefault="005847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9F99" w14:textId="77777777" w:rsidR="007A3455" w:rsidRDefault="007A3455">
    <w:pPr>
      <w:pStyle w:val="Header"/>
      <w:rPr>
        <w:noProof/>
      </w:rPr>
    </w:pPr>
  </w:p>
  <w:p w14:paraId="4B7CDA3A" w14:textId="255F9EEC" w:rsidR="003737B4" w:rsidRDefault="00373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CE47" w14:textId="01A22E3E" w:rsidR="00123371" w:rsidRDefault="00123371" w:rsidP="000A17B6">
    <w:pPr>
      <w:pStyle w:val="Header"/>
      <w:jc w:val="right"/>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7D55" w14:textId="3E3BEC1D" w:rsidR="00123371" w:rsidRDefault="00123371" w:rsidP="000A17B6">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3"/>
      <w:numFmt w:val="decimal"/>
      <w:lvlText w:val="%1."/>
      <w:lvlJc w:val="left"/>
      <w:pPr>
        <w:tabs>
          <w:tab w:val="num" w:pos="0"/>
        </w:tabs>
        <w:ind w:left="720" w:hanging="360"/>
      </w:pPr>
      <w:rPr>
        <w:rFonts w:ascii="Symbol" w:hAnsi="Symbol"/>
      </w:rPr>
    </w:lvl>
    <w:lvl w:ilvl="1">
      <w:start w:val="30"/>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5"/>
    <w:multiLevelType w:val="singleLevel"/>
    <w:tmpl w:val="DA4C2956"/>
    <w:name w:val="WW8Num5"/>
    <w:lvl w:ilvl="0">
      <w:start w:val="1"/>
      <w:numFmt w:val="decimal"/>
      <w:lvlText w:val="(%1)"/>
      <w:lvlJc w:val="left"/>
      <w:pPr>
        <w:tabs>
          <w:tab w:val="num" w:pos="2280"/>
        </w:tabs>
        <w:ind w:left="2280" w:hanging="360"/>
      </w:pPr>
      <w:rPr>
        <w:b w:val="0"/>
        <w:bCs/>
      </w:r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bullet"/>
      <w:lvlText w:val="o"/>
      <w:lvlJc w:val="left"/>
      <w:pPr>
        <w:tabs>
          <w:tab w:val="num" w:pos="3125"/>
        </w:tabs>
        <w:ind w:left="3125" w:hanging="360"/>
      </w:pPr>
      <w:rPr>
        <w:rFonts w:ascii="Courier New" w:hAnsi="Courier New" w:cs="Courier New"/>
      </w:rPr>
    </w:lvl>
    <w:lvl w:ilvl="2">
      <w:start w:val="12"/>
      <w:numFmt w:val="bullet"/>
      <w:lvlText w:val="-"/>
      <w:lvlJc w:val="left"/>
      <w:pPr>
        <w:tabs>
          <w:tab w:val="num" w:pos="3845"/>
        </w:tabs>
        <w:ind w:left="3845" w:hanging="360"/>
      </w:pPr>
      <w:rPr>
        <w:rFonts w:ascii="Angsana New" w:hAnsi="Angsana New" w:cs="Angsana New"/>
        <w:color w:val="auto"/>
        <w:sz w:val="24"/>
      </w:rPr>
    </w:lvl>
    <w:lvl w:ilvl="3">
      <w:start w:val="1"/>
      <w:numFmt w:val="bullet"/>
      <w:lvlText w:val=""/>
      <w:lvlJc w:val="left"/>
      <w:pPr>
        <w:tabs>
          <w:tab w:val="num" w:pos="4565"/>
        </w:tabs>
        <w:ind w:left="4565" w:hanging="360"/>
      </w:pPr>
      <w:rPr>
        <w:rFonts w:ascii="Symbol" w:hAnsi="Symbol"/>
      </w:rPr>
    </w:lvl>
    <w:lvl w:ilvl="4">
      <w:start w:val="1"/>
      <w:numFmt w:val="bullet"/>
      <w:lvlText w:val="o"/>
      <w:lvlJc w:val="left"/>
      <w:pPr>
        <w:tabs>
          <w:tab w:val="num" w:pos="5285"/>
        </w:tabs>
        <w:ind w:left="5285" w:hanging="360"/>
      </w:pPr>
      <w:rPr>
        <w:rFonts w:ascii="Courier New" w:hAnsi="Courier New" w:cs="Courier New"/>
      </w:rPr>
    </w:lvl>
    <w:lvl w:ilvl="5">
      <w:start w:val="1"/>
      <w:numFmt w:val="bullet"/>
      <w:lvlText w:val=""/>
      <w:lvlJc w:val="left"/>
      <w:pPr>
        <w:tabs>
          <w:tab w:val="num" w:pos="6005"/>
        </w:tabs>
        <w:ind w:left="6005" w:hanging="360"/>
      </w:pPr>
      <w:rPr>
        <w:rFonts w:ascii="Wingdings" w:hAnsi="Wingdings"/>
      </w:rPr>
    </w:lvl>
    <w:lvl w:ilvl="6">
      <w:start w:val="1"/>
      <w:numFmt w:val="bullet"/>
      <w:lvlText w:val=""/>
      <w:lvlJc w:val="left"/>
      <w:pPr>
        <w:tabs>
          <w:tab w:val="num" w:pos="6725"/>
        </w:tabs>
        <w:ind w:left="6725" w:hanging="360"/>
      </w:pPr>
      <w:rPr>
        <w:rFonts w:ascii="Symbol" w:hAnsi="Symbol"/>
      </w:rPr>
    </w:lvl>
    <w:lvl w:ilvl="7">
      <w:start w:val="1"/>
      <w:numFmt w:val="bullet"/>
      <w:lvlText w:val="o"/>
      <w:lvlJc w:val="left"/>
      <w:pPr>
        <w:tabs>
          <w:tab w:val="num" w:pos="7445"/>
        </w:tabs>
        <w:ind w:left="7445" w:hanging="360"/>
      </w:pPr>
      <w:rPr>
        <w:rFonts w:ascii="Courier New" w:hAnsi="Courier New" w:cs="Courier New"/>
      </w:rPr>
    </w:lvl>
    <w:lvl w:ilvl="8">
      <w:start w:val="1"/>
      <w:numFmt w:val="bullet"/>
      <w:lvlText w:val=""/>
      <w:lvlJc w:val="left"/>
      <w:pPr>
        <w:tabs>
          <w:tab w:val="num" w:pos="8165"/>
        </w:tabs>
        <w:ind w:left="8165" w:hanging="360"/>
      </w:pPr>
      <w:rPr>
        <w:rFonts w:ascii="Wingdings" w:hAnsi="Wingdings"/>
      </w:rPr>
    </w:lvl>
  </w:abstractNum>
  <w:abstractNum w:abstractNumId="4" w15:restartNumberingAfterBreak="0">
    <w:nsid w:val="01F77F57"/>
    <w:multiLevelType w:val="hybridMultilevel"/>
    <w:tmpl w:val="FDDA335A"/>
    <w:lvl w:ilvl="0" w:tplc="6CCAECB4">
      <w:start w:val="1"/>
      <w:numFmt w:val="bullet"/>
      <w:lvlText w:val="-"/>
      <w:lvlJc w:val="left"/>
      <w:pPr>
        <w:ind w:left="1598" w:hanging="360"/>
      </w:pPr>
      <w:rPr>
        <w:rFonts w:ascii="Angsana New" w:eastAsia="Calibri" w:hAnsi="Angsana New" w:cs="Angsana New" w:hint="default"/>
      </w:rPr>
    </w:lvl>
    <w:lvl w:ilvl="1" w:tplc="04090003" w:tentative="1">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5" w15:restartNumberingAfterBreak="0">
    <w:nsid w:val="06B326D9"/>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6" w15:restartNumberingAfterBreak="0">
    <w:nsid w:val="0C0546CB"/>
    <w:multiLevelType w:val="hybridMultilevel"/>
    <w:tmpl w:val="2D1628FA"/>
    <w:lvl w:ilvl="0" w:tplc="FFDAF78A">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7" w15:restartNumberingAfterBreak="0">
    <w:nsid w:val="0DEA0C2F"/>
    <w:multiLevelType w:val="multilevel"/>
    <w:tmpl w:val="0FAC8922"/>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188"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8" w15:restartNumberingAfterBreak="0">
    <w:nsid w:val="0EB55D4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9" w15:restartNumberingAfterBreak="0">
    <w:nsid w:val="154A689C"/>
    <w:multiLevelType w:val="hybridMultilevel"/>
    <w:tmpl w:val="70A62F86"/>
    <w:lvl w:ilvl="0" w:tplc="65668DAC">
      <w:start w:val="1"/>
      <w:numFmt w:val="thaiLetters"/>
      <w:lvlText w:val="%1.)"/>
      <w:lvlJc w:val="left"/>
      <w:pPr>
        <w:ind w:left="907" w:hanging="360"/>
      </w:pPr>
      <w:rPr>
        <w:rFonts w:asciiTheme="majorBidi" w:hAnsiTheme="majorBidi" w:cstheme="majorBidi"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9214285"/>
    <w:multiLevelType w:val="hybridMultilevel"/>
    <w:tmpl w:val="A4889548"/>
    <w:lvl w:ilvl="0" w:tplc="B3DA691A">
      <w:numFmt w:val="bullet"/>
      <w:lvlText w:val="-"/>
      <w:lvlJc w:val="left"/>
      <w:pPr>
        <w:ind w:left="965" w:hanging="360"/>
      </w:pPr>
      <w:rPr>
        <w:rFonts w:ascii="AngsanaUPC" w:eastAsia="Times New Roman" w:hAnsi="AngsanaUPC" w:cs="AngsanaUPC"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194C218A"/>
    <w:multiLevelType w:val="hybridMultilevel"/>
    <w:tmpl w:val="F580CFC0"/>
    <w:lvl w:ilvl="0" w:tplc="675CD2E4">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20395511"/>
    <w:multiLevelType w:val="hybridMultilevel"/>
    <w:tmpl w:val="4F249E06"/>
    <w:lvl w:ilvl="0" w:tplc="B6B26132">
      <w:start w:val="1"/>
      <w:numFmt w:val="decimal"/>
      <w:lvlText w:val="%1."/>
      <w:lvlJc w:val="left"/>
      <w:pPr>
        <w:ind w:left="1325" w:hanging="360"/>
      </w:pPr>
      <w:rPr>
        <w:rFonts w:hint="default"/>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26793ACD"/>
    <w:multiLevelType w:val="hybridMultilevel"/>
    <w:tmpl w:val="AA040856"/>
    <w:lvl w:ilvl="0" w:tplc="228EF588">
      <w:start w:val="1"/>
      <w:numFmt w:val="decimal"/>
      <w:lvlText w:val="%1)"/>
      <w:lvlJc w:val="left"/>
      <w:pPr>
        <w:ind w:left="965" w:hanging="360"/>
      </w:pPr>
      <w:rPr>
        <w:rFonts w:hint="default"/>
        <w:color w:val="auto"/>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4" w15:restartNumberingAfterBreak="0">
    <w:nsid w:val="2A901044"/>
    <w:multiLevelType w:val="hybridMultilevel"/>
    <w:tmpl w:val="2EA4B858"/>
    <w:lvl w:ilvl="0" w:tplc="0409000F">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5C45E7F"/>
    <w:multiLevelType w:val="hybridMultilevel"/>
    <w:tmpl w:val="FDF09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E4481"/>
    <w:multiLevelType w:val="hybridMultilevel"/>
    <w:tmpl w:val="CAB4FBA0"/>
    <w:lvl w:ilvl="0" w:tplc="401CF7B0">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3BEF01D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8" w15:restartNumberingAfterBreak="0">
    <w:nsid w:val="41D00A9D"/>
    <w:multiLevelType w:val="hybridMultilevel"/>
    <w:tmpl w:val="2E109892"/>
    <w:lvl w:ilvl="0" w:tplc="2F24D656">
      <w:start w:val="1"/>
      <w:numFmt w:val="low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19" w15:restartNumberingAfterBreak="0">
    <w:nsid w:val="491A3580"/>
    <w:multiLevelType w:val="hybridMultilevel"/>
    <w:tmpl w:val="8168D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C33935"/>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21" w15:restartNumberingAfterBreak="0">
    <w:nsid w:val="515E371D"/>
    <w:multiLevelType w:val="hybridMultilevel"/>
    <w:tmpl w:val="2534874C"/>
    <w:lvl w:ilvl="0" w:tplc="56FA0BC0">
      <w:start w:val="18"/>
      <w:numFmt w:val="bullet"/>
      <w:lvlText w:val="-"/>
      <w:lvlJc w:val="left"/>
      <w:pPr>
        <w:ind w:left="1267" w:hanging="360"/>
      </w:pPr>
      <w:rPr>
        <w:rFonts w:ascii="Arial" w:eastAsia="Times New Roman"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51846A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2D5D47"/>
    <w:multiLevelType w:val="hybridMultilevel"/>
    <w:tmpl w:val="11D0D31A"/>
    <w:lvl w:ilvl="0" w:tplc="651AF0DE">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63516B0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25" w15:restartNumberingAfterBreak="0">
    <w:nsid w:val="64FE40DA"/>
    <w:multiLevelType w:val="hybridMultilevel"/>
    <w:tmpl w:val="54FA53AE"/>
    <w:lvl w:ilvl="0" w:tplc="BDAE725E">
      <w:start w:val="1"/>
      <w:numFmt w:val="decimal"/>
      <w:lvlText w:val="%1."/>
      <w:lvlJc w:val="left"/>
      <w:pPr>
        <w:ind w:left="912" w:hanging="552"/>
      </w:pPr>
      <w:rPr>
        <w:rFonts w:hint="default"/>
        <w:b/>
        <w:bCs/>
      </w:rPr>
    </w:lvl>
    <w:lvl w:ilvl="1" w:tplc="8F26434C">
      <w:start w:val="1"/>
      <w:numFmt w:val="decimal"/>
      <w:lvlText w:val="9.%2"/>
      <w:lvlJc w:val="left"/>
      <w:pPr>
        <w:ind w:left="1440" w:hanging="360"/>
      </w:pPr>
      <w:rPr>
        <w:rFonts w:hint="default"/>
        <w:b w:val="0"/>
        <w:bCs w:val="0"/>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D645C"/>
    <w:multiLevelType w:val="hybridMultilevel"/>
    <w:tmpl w:val="D47E9AE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15:restartNumberingAfterBreak="0">
    <w:nsid w:val="6C1644C3"/>
    <w:multiLevelType w:val="hybridMultilevel"/>
    <w:tmpl w:val="557E32AC"/>
    <w:lvl w:ilvl="0" w:tplc="C74EAB62">
      <w:start w:val="51"/>
      <w:numFmt w:val="bullet"/>
      <w:lvlText w:val="-"/>
      <w:lvlJc w:val="left"/>
      <w:pPr>
        <w:ind w:left="1325" w:hanging="360"/>
      </w:pPr>
      <w:rPr>
        <w:rFonts w:ascii="Angsana New" w:eastAsiaTheme="minorHAnsi" w:hAnsi="Angsana New" w:cs="Angsana New" w:hint="cs"/>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8" w15:restartNumberingAfterBreak="0">
    <w:nsid w:val="7E055B6A"/>
    <w:multiLevelType w:val="hybridMultilevel"/>
    <w:tmpl w:val="732E0518"/>
    <w:lvl w:ilvl="0" w:tplc="021072FA">
      <w:start w:val="1"/>
      <w:numFmt w:val="decimal"/>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num w:numId="1" w16cid:durableId="96564855">
    <w:abstractNumId w:val="11"/>
    <w:lvlOverride w:ilvl="0">
      <w:startOverride w:val="1"/>
    </w:lvlOverride>
    <w:lvlOverride w:ilvl="1"/>
    <w:lvlOverride w:ilvl="2"/>
    <w:lvlOverride w:ilvl="3"/>
    <w:lvlOverride w:ilvl="4"/>
    <w:lvlOverride w:ilvl="5"/>
    <w:lvlOverride w:ilvl="6"/>
    <w:lvlOverride w:ilvl="7"/>
    <w:lvlOverride w:ilvl="8"/>
  </w:num>
  <w:num w:numId="2" w16cid:durableId="1523128354">
    <w:abstractNumId w:val="18"/>
  </w:num>
  <w:num w:numId="3" w16cid:durableId="701127763">
    <w:abstractNumId w:val="21"/>
  </w:num>
  <w:num w:numId="4" w16cid:durableId="688608786">
    <w:abstractNumId w:val="23"/>
  </w:num>
  <w:num w:numId="5" w16cid:durableId="866679838">
    <w:abstractNumId w:val="26"/>
  </w:num>
  <w:num w:numId="6" w16cid:durableId="1910722836">
    <w:abstractNumId w:val="11"/>
  </w:num>
  <w:num w:numId="7" w16cid:durableId="85082501">
    <w:abstractNumId w:val="16"/>
  </w:num>
  <w:num w:numId="8" w16cid:durableId="1991252819">
    <w:abstractNumId w:val="4"/>
  </w:num>
  <w:num w:numId="9" w16cid:durableId="1843080201">
    <w:abstractNumId w:val="27"/>
  </w:num>
  <w:num w:numId="10" w16cid:durableId="616183973">
    <w:abstractNumId w:val="14"/>
  </w:num>
  <w:num w:numId="11" w16cid:durableId="1362362605">
    <w:abstractNumId w:val="9"/>
  </w:num>
  <w:num w:numId="12" w16cid:durableId="926890152">
    <w:abstractNumId w:val="15"/>
  </w:num>
  <w:num w:numId="13" w16cid:durableId="342318663">
    <w:abstractNumId w:val="7"/>
  </w:num>
  <w:num w:numId="14" w16cid:durableId="875699872">
    <w:abstractNumId w:val="25"/>
  </w:num>
  <w:num w:numId="15" w16cid:durableId="604848971">
    <w:abstractNumId w:val="10"/>
  </w:num>
  <w:num w:numId="16" w16cid:durableId="1631740125">
    <w:abstractNumId w:val="12"/>
  </w:num>
  <w:num w:numId="17" w16cid:durableId="28264806">
    <w:abstractNumId w:val="28"/>
  </w:num>
  <w:num w:numId="18" w16cid:durableId="88743932">
    <w:abstractNumId w:val="13"/>
  </w:num>
  <w:num w:numId="19" w16cid:durableId="349574220">
    <w:abstractNumId w:val="19"/>
  </w:num>
  <w:num w:numId="20" w16cid:durableId="1025252742">
    <w:abstractNumId w:val="22"/>
  </w:num>
  <w:num w:numId="21" w16cid:durableId="2022076506">
    <w:abstractNumId w:val="5"/>
  </w:num>
  <w:num w:numId="22" w16cid:durableId="1850170332">
    <w:abstractNumId w:val="20"/>
  </w:num>
  <w:num w:numId="23" w16cid:durableId="484081469">
    <w:abstractNumId w:val="8"/>
  </w:num>
  <w:num w:numId="24" w16cid:durableId="1860197234">
    <w:abstractNumId w:val="24"/>
  </w:num>
  <w:num w:numId="25" w16cid:durableId="1335493269">
    <w:abstractNumId w:val="17"/>
  </w:num>
  <w:num w:numId="26" w16cid:durableId="72070906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3DC"/>
    <w:rsid w:val="000002FE"/>
    <w:rsid w:val="00000455"/>
    <w:rsid w:val="000004EA"/>
    <w:rsid w:val="00000F62"/>
    <w:rsid w:val="00000F76"/>
    <w:rsid w:val="00001290"/>
    <w:rsid w:val="000016F6"/>
    <w:rsid w:val="000018CA"/>
    <w:rsid w:val="00001C85"/>
    <w:rsid w:val="00002273"/>
    <w:rsid w:val="0000232C"/>
    <w:rsid w:val="000023FB"/>
    <w:rsid w:val="0000271F"/>
    <w:rsid w:val="00002F8F"/>
    <w:rsid w:val="00002F97"/>
    <w:rsid w:val="00003138"/>
    <w:rsid w:val="000037D9"/>
    <w:rsid w:val="00003A29"/>
    <w:rsid w:val="00003F1B"/>
    <w:rsid w:val="00003F4D"/>
    <w:rsid w:val="0000423E"/>
    <w:rsid w:val="000042FD"/>
    <w:rsid w:val="00004385"/>
    <w:rsid w:val="000043ED"/>
    <w:rsid w:val="000044E0"/>
    <w:rsid w:val="000046C5"/>
    <w:rsid w:val="00004B51"/>
    <w:rsid w:val="00005013"/>
    <w:rsid w:val="00005469"/>
    <w:rsid w:val="00005E9B"/>
    <w:rsid w:val="00006318"/>
    <w:rsid w:val="0000632F"/>
    <w:rsid w:val="000063FA"/>
    <w:rsid w:val="0000706F"/>
    <w:rsid w:val="00007122"/>
    <w:rsid w:val="000074AD"/>
    <w:rsid w:val="00010237"/>
    <w:rsid w:val="00010489"/>
    <w:rsid w:val="000106E5"/>
    <w:rsid w:val="00010945"/>
    <w:rsid w:val="00010ACE"/>
    <w:rsid w:val="000111FB"/>
    <w:rsid w:val="00011377"/>
    <w:rsid w:val="000117E0"/>
    <w:rsid w:val="0001219A"/>
    <w:rsid w:val="00012E76"/>
    <w:rsid w:val="00012F9C"/>
    <w:rsid w:val="000130D8"/>
    <w:rsid w:val="00013206"/>
    <w:rsid w:val="000134EF"/>
    <w:rsid w:val="000134F8"/>
    <w:rsid w:val="00013E7C"/>
    <w:rsid w:val="00014558"/>
    <w:rsid w:val="000148AC"/>
    <w:rsid w:val="00014C0C"/>
    <w:rsid w:val="00014F0F"/>
    <w:rsid w:val="00015138"/>
    <w:rsid w:val="00015B9C"/>
    <w:rsid w:val="00015BDE"/>
    <w:rsid w:val="00015F0F"/>
    <w:rsid w:val="00015F8F"/>
    <w:rsid w:val="0001625F"/>
    <w:rsid w:val="00016361"/>
    <w:rsid w:val="0001669D"/>
    <w:rsid w:val="0001688E"/>
    <w:rsid w:val="000179D5"/>
    <w:rsid w:val="00021275"/>
    <w:rsid w:val="0002167A"/>
    <w:rsid w:val="00021D02"/>
    <w:rsid w:val="00022660"/>
    <w:rsid w:val="00022849"/>
    <w:rsid w:val="00022884"/>
    <w:rsid w:val="00023596"/>
    <w:rsid w:val="000238D5"/>
    <w:rsid w:val="00023E5D"/>
    <w:rsid w:val="00024058"/>
    <w:rsid w:val="0002442F"/>
    <w:rsid w:val="000246F3"/>
    <w:rsid w:val="00024A40"/>
    <w:rsid w:val="00024CC3"/>
    <w:rsid w:val="00024D26"/>
    <w:rsid w:val="00024F47"/>
    <w:rsid w:val="00025241"/>
    <w:rsid w:val="000252ED"/>
    <w:rsid w:val="000253F9"/>
    <w:rsid w:val="00025461"/>
    <w:rsid w:val="00025754"/>
    <w:rsid w:val="0002592D"/>
    <w:rsid w:val="00025CA2"/>
    <w:rsid w:val="00025EF3"/>
    <w:rsid w:val="00026504"/>
    <w:rsid w:val="00026D4F"/>
    <w:rsid w:val="000270DB"/>
    <w:rsid w:val="0002741C"/>
    <w:rsid w:val="000274C4"/>
    <w:rsid w:val="000277D8"/>
    <w:rsid w:val="000300FE"/>
    <w:rsid w:val="000301EF"/>
    <w:rsid w:val="00030E1C"/>
    <w:rsid w:val="00031262"/>
    <w:rsid w:val="00031680"/>
    <w:rsid w:val="000317F6"/>
    <w:rsid w:val="000319EB"/>
    <w:rsid w:val="00031FF3"/>
    <w:rsid w:val="000321FB"/>
    <w:rsid w:val="00032674"/>
    <w:rsid w:val="00032990"/>
    <w:rsid w:val="00032A1A"/>
    <w:rsid w:val="00032E1B"/>
    <w:rsid w:val="00032FBD"/>
    <w:rsid w:val="000339B6"/>
    <w:rsid w:val="00033F56"/>
    <w:rsid w:val="00034160"/>
    <w:rsid w:val="0003444A"/>
    <w:rsid w:val="000344D5"/>
    <w:rsid w:val="00034A44"/>
    <w:rsid w:val="00034A69"/>
    <w:rsid w:val="00034EE6"/>
    <w:rsid w:val="00035109"/>
    <w:rsid w:val="00035191"/>
    <w:rsid w:val="00035D81"/>
    <w:rsid w:val="00036382"/>
    <w:rsid w:val="000365FC"/>
    <w:rsid w:val="00036928"/>
    <w:rsid w:val="00036CD7"/>
    <w:rsid w:val="0003715F"/>
    <w:rsid w:val="00037522"/>
    <w:rsid w:val="000377D4"/>
    <w:rsid w:val="00037821"/>
    <w:rsid w:val="00037BF9"/>
    <w:rsid w:val="00037F19"/>
    <w:rsid w:val="0004014C"/>
    <w:rsid w:val="00040217"/>
    <w:rsid w:val="00040533"/>
    <w:rsid w:val="0004098F"/>
    <w:rsid w:val="00040A50"/>
    <w:rsid w:val="00040EBF"/>
    <w:rsid w:val="000410F4"/>
    <w:rsid w:val="0004188D"/>
    <w:rsid w:val="000418A9"/>
    <w:rsid w:val="00043568"/>
    <w:rsid w:val="000437FC"/>
    <w:rsid w:val="00044279"/>
    <w:rsid w:val="0004438A"/>
    <w:rsid w:val="000447D7"/>
    <w:rsid w:val="00044C60"/>
    <w:rsid w:val="00044CAA"/>
    <w:rsid w:val="00045414"/>
    <w:rsid w:val="000456AE"/>
    <w:rsid w:val="00045C1F"/>
    <w:rsid w:val="00045FAF"/>
    <w:rsid w:val="00046B23"/>
    <w:rsid w:val="00046CA1"/>
    <w:rsid w:val="00046DAA"/>
    <w:rsid w:val="000472E8"/>
    <w:rsid w:val="0004753B"/>
    <w:rsid w:val="00047D1E"/>
    <w:rsid w:val="0005010D"/>
    <w:rsid w:val="000507BB"/>
    <w:rsid w:val="00050C79"/>
    <w:rsid w:val="00050C9E"/>
    <w:rsid w:val="0005170A"/>
    <w:rsid w:val="000518EA"/>
    <w:rsid w:val="00051AFA"/>
    <w:rsid w:val="00051E7F"/>
    <w:rsid w:val="00052710"/>
    <w:rsid w:val="000536F0"/>
    <w:rsid w:val="00053943"/>
    <w:rsid w:val="00053A86"/>
    <w:rsid w:val="000545FA"/>
    <w:rsid w:val="00054839"/>
    <w:rsid w:val="00054AB9"/>
    <w:rsid w:val="00055463"/>
    <w:rsid w:val="00055562"/>
    <w:rsid w:val="00055801"/>
    <w:rsid w:val="000559F3"/>
    <w:rsid w:val="00055BB9"/>
    <w:rsid w:val="00055C41"/>
    <w:rsid w:val="00055C9D"/>
    <w:rsid w:val="000561BA"/>
    <w:rsid w:val="0005659A"/>
    <w:rsid w:val="000566DE"/>
    <w:rsid w:val="00056945"/>
    <w:rsid w:val="00056B7D"/>
    <w:rsid w:val="00056DF6"/>
    <w:rsid w:val="00057206"/>
    <w:rsid w:val="00057239"/>
    <w:rsid w:val="000573BD"/>
    <w:rsid w:val="000576B3"/>
    <w:rsid w:val="000576CF"/>
    <w:rsid w:val="00057A9F"/>
    <w:rsid w:val="00060117"/>
    <w:rsid w:val="0006046E"/>
    <w:rsid w:val="000605FF"/>
    <w:rsid w:val="00060A8D"/>
    <w:rsid w:val="00060D7B"/>
    <w:rsid w:val="0006193C"/>
    <w:rsid w:val="00061FEB"/>
    <w:rsid w:val="00062C96"/>
    <w:rsid w:val="00062E82"/>
    <w:rsid w:val="000630F3"/>
    <w:rsid w:val="0006369E"/>
    <w:rsid w:val="00063CFF"/>
    <w:rsid w:val="000640F6"/>
    <w:rsid w:val="0006466B"/>
    <w:rsid w:val="00064AA8"/>
    <w:rsid w:val="00064DB0"/>
    <w:rsid w:val="00065B44"/>
    <w:rsid w:val="00065BEC"/>
    <w:rsid w:val="000661B3"/>
    <w:rsid w:val="000662E2"/>
    <w:rsid w:val="000664AD"/>
    <w:rsid w:val="00066534"/>
    <w:rsid w:val="0006672F"/>
    <w:rsid w:val="00066C79"/>
    <w:rsid w:val="00066E50"/>
    <w:rsid w:val="0006704E"/>
    <w:rsid w:val="000672BC"/>
    <w:rsid w:val="00067C31"/>
    <w:rsid w:val="00067D3C"/>
    <w:rsid w:val="00067F9D"/>
    <w:rsid w:val="00070CC4"/>
    <w:rsid w:val="0007114D"/>
    <w:rsid w:val="000713F1"/>
    <w:rsid w:val="000714D2"/>
    <w:rsid w:val="000717A5"/>
    <w:rsid w:val="0007218B"/>
    <w:rsid w:val="000727D8"/>
    <w:rsid w:val="00073189"/>
    <w:rsid w:val="0007335D"/>
    <w:rsid w:val="00073425"/>
    <w:rsid w:val="00073440"/>
    <w:rsid w:val="000743A6"/>
    <w:rsid w:val="00074FE5"/>
    <w:rsid w:val="00075590"/>
    <w:rsid w:val="00075C9A"/>
    <w:rsid w:val="0007624A"/>
    <w:rsid w:val="000762F2"/>
    <w:rsid w:val="00076394"/>
    <w:rsid w:val="00076A7C"/>
    <w:rsid w:val="00076B20"/>
    <w:rsid w:val="00076DB5"/>
    <w:rsid w:val="0007756F"/>
    <w:rsid w:val="00077C7C"/>
    <w:rsid w:val="00077C8B"/>
    <w:rsid w:val="00077D8F"/>
    <w:rsid w:val="00077F32"/>
    <w:rsid w:val="00080019"/>
    <w:rsid w:val="000803EB"/>
    <w:rsid w:val="00080444"/>
    <w:rsid w:val="000804CB"/>
    <w:rsid w:val="0008068B"/>
    <w:rsid w:val="00080988"/>
    <w:rsid w:val="00080E0D"/>
    <w:rsid w:val="00080ECF"/>
    <w:rsid w:val="000811C4"/>
    <w:rsid w:val="000818BE"/>
    <w:rsid w:val="00081BCA"/>
    <w:rsid w:val="00081E39"/>
    <w:rsid w:val="000823EA"/>
    <w:rsid w:val="00082AD4"/>
    <w:rsid w:val="00082C94"/>
    <w:rsid w:val="000839D9"/>
    <w:rsid w:val="00083AA8"/>
    <w:rsid w:val="00083BEC"/>
    <w:rsid w:val="00083EC1"/>
    <w:rsid w:val="00084020"/>
    <w:rsid w:val="00084A4C"/>
    <w:rsid w:val="00084A67"/>
    <w:rsid w:val="00084B29"/>
    <w:rsid w:val="00084B55"/>
    <w:rsid w:val="0008539F"/>
    <w:rsid w:val="000858CD"/>
    <w:rsid w:val="00085DB3"/>
    <w:rsid w:val="00087C6B"/>
    <w:rsid w:val="00087F4F"/>
    <w:rsid w:val="0009000E"/>
    <w:rsid w:val="00090436"/>
    <w:rsid w:val="00090598"/>
    <w:rsid w:val="0009088B"/>
    <w:rsid w:val="00090B95"/>
    <w:rsid w:val="00090BAE"/>
    <w:rsid w:val="00090F7F"/>
    <w:rsid w:val="00091333"/>
    <w:rsid w:val="000918BC"/>
    <w:rsid w:val="00091922"/>
    <w:rsid w:val="00092068"/>
    <w:rsid w:val="00092122"/>
    <w:rsid w:val="00092165"/>
    <w:rsid w:val="00092416"/>
    <w:rsid w:val="00092678"/>
    <w:rsid w:val="00092E1D"/>
    <w:rsid w:val="00092E5F"/>
    <w:rsid w:val="00092F5F"/>
    <w:rsid w:val="00093243"/>
    <w:rsid w:val="00094567"/>
    <w:rsid w:val="00094886"/>
    <w:rsid w:val="00095104"/>
    <w:rsid w:val="00095503"/>
    <w:rsid w:val="00095A86"/>
    <w:rsid w:val="00095CB1"/>
    <w:rsid w:val="00096168"/>
    <w:rsid w:val="000966A2"/>
    <w:rsid w:val="00096D51"/>
    <w:rsid w:val="00097358"/>
    <w:rsid w:val="000A0225"/>
    <w:rsid w:val="000A0B9A"/>
    <w:rsid w:val="000A0D32"/>
    <w:rsid w:val="000A1517"/>
    <w:rsid w:val="000A17B6"/>
    <w:rsid w:val="000A1B84"/>
    <w:rsid w:val="000A290D"/>
    <w:rsid w:val="000A31DA"/>
    <w:rsid w:val="000A352D"/>
    <w:rsid w:val="000A38F7"/>
    <w:rsid w:val="000A42B9"/>
    <w:rsid w:val="000A4422"/>
    <w:rsid w:val="000A492A"/>
    <w:rsid w:val="000A5711"/>
    <w:rsid w:val="000A5812"/>
    <w:rsid w:val="000A5855"/>
    <w:rsid w:val="000A5BCC"/>
    <w:rsid w:val="000A61DE"/>
    <w:rsid w:val="000A64BA"/>
    <w:rsid w:val="000A6A2E"/>
    <w:rsid w:val="000A6F37"/>
    <w:rsid w:val="000B0394"/>
    <w:rsid w:val="000B0646"/>
    <w:rsid w:val="000B0972"/>
    <w:rsid w:val="000B0A7F"/>
    <w:rsid w:val="000B1162"/>
    <w:rsid w:val="000B11B2"/>
    <w:rsid w:val="000B15A6"/>
    <w:rsid w:val="000B1A3F"/>
    <w:rsid w:val="000B20B9"/>
    <w:rsid w:val="000B25F2"/>
    <w:rsid w:val="000B2719"/>
    <w:rsid w:val="000B28A9"/>
    <w:rsid w:val="000B3661"/>
    <w:rsid w:val="000B3F51"/>
    <w:rsid w:val="000B4421"/>
    <w:rsid w:val="000B4A0D"/>
    <w:rsid w:val="000B501D"/>
    <w:rsid w:val="000B534F"/>
    <w:rsid w:val="000B5445"/>
    <w:rsid w:val="000B5B1B"/>
    <w:rsid w:val="000B61A2"/>
    <w:rsid w:val="000B663E"/>
    <w:rsid w:val="000B6E47"/>
    <w:rsid w:val="000B6FE1"/>
    <w:rsid w:val="000B7638"/>
    <w:rsid w:val="000B76A5"/>
    <w:rsid w:val="000B7E36"/>
    <w:rsid w:val="000B7F11"/>
    <w:rsid w:val="000C02E5"/>
    <w:rsid w:val="000C044A"/>
    <w:rsid w:val="000C0662"/>
    <w:rsid w:val="000C06F8"/>
    <w:rsid w:val="000C06FC"/>
    <w:rsid w:val="000C0739"/>
    <w:rsid w:val="000C0911"/>
    <w:rsid w:val="000C0969"/>
    <w:rsid w:val="000C0973"/>
    <w:rsid w:val="000C0A10"/>
    <w:rsid w:val="000C0A7F"/>
    <w:rsid w:val="000C1845"/>
    <w:rsid w:val="000C1C80"/>
    <w:rsid w:val="000C203C"/>
    <w:rsid w:val="000C2528"/>
    <w:rsid w:val="000C27C0"/>
    <w:rsid w:val="000C2842"/>
    <w:rsid w:val="000C28F0"/>
    <w:rsid w:val="000C2E61"/>
    <w:rsid w:val="000C2FAE"/>
    <w:rsid w:val="000C300F"/>
    <w:rsid w:val="000C310B"/>
    <w:rsid w:val="000C3237"/>
    <w:rsid w:val="000C334E"/>
    <w:rsid w:val="000C3A87"/>
    <w:rsid w:val="000C4589"/>
    <w:rsid w:val="000C5183"/>
    <w:rsid w:val="000C538F"/>
    <w:rsid w:val="000C56BF"/>
    <w:rsid w:val="000C589C"/>
    <w:rsid w:val="000C60FB"/>
    <w:rsid w:val="000C73F0"/>
    <w:rsid w:val="000C789E"/>
    <w:rsid w:val="000C7DF3"/>
    <w:rsid w:val="000C7E2C"/>
    <w:rsid w:val="000D042C"/>
    <w:rsid w:val="000D074D"/>
    <w:rsid w:val="000D1291"/>
    <w:rsid w:val="000D1783"/>
    <w:rsid w:val="000D195E"/>
    <w:rsid w:val="000D1F8A"/>
    <w:rsid w:val="000D1FF8"/>
    <w:rsid w:val="000D20C8"/>
    <w:rsid w:val="000D289E"/>
    <w:rsid w:val="000D299B"/>
    <w:rsid w:val="000D2A5C"/>
    <w:rsid w:val="000D2A63"/>
    <w:rsid w:val="000D2CB1"/>
    <w:rsid w:val="000D3246"/>
    <w:rsid w:val="000D33E3"/>
    <w:rsid w:val="000D34AE"/>
    <w:rsid w:val="000D378F"/>
    <w:rsid w:val="000D37E3"/>
    <w:rsid w:val="000D3A8E"/>
    <w:rsid w:val="000D4635"/>
    <w:rsid w:val="000D463E"/>
    <w:rsid w:val="000D46C9"/>
    <w:rsid w:val="000D4AE9"/>
    <w:rsid w:val="000D4B67"/>
    <w:rsid w:val="000D4EE2"/>
    <w:rsid w:val="000D52BC"/>
    <w:rsid w:val="000D56F5"/>
    <w:rsid w:val="000D58B1"/>
    <w:rsid w:val="000D59B7"/>
    <w:rsid w:val="000D59C7"/>
    <w:rsid w:val="000D6425"/>
    <w:rsid w:val="000D6879"/>
    <w:rsid w:val="000D694F"/>
    <w:rsid w:val="000D6F4F"/>
    <w:rsid w:val="000D72AA"/>
    <w:rsid w:val="000D7329"/>
    <w:rsid w:val="000D7374"/>
    <w:rsid w:val="000D7512"/>
    <w:rsid w:val="000D76EC"/>
    <w:rsid w:val="000D77BF"/>
    <w:rsid w:val="000D79EC"/>
    <w:rsid w:val="000D7A78"/>
    <w:rsid w:val="000D7C35"/>
    <w:rsid w:val="000D7C5A"/>
    <w:rsid w:val="000D7DA9"/>
    <w:rsid w:val="000D7F1B"/>
    <w:rsid w:val="000E0EEA"/>
    <w:rsid w:val="000E2144"/>
    <w:rsid w:val="000E25D6"/>
    <w:rsid w:val="000E25F1"/>
    <w:rsid w:val="000E28DA"/>
    <w:rsid w:val="000E2ADA"/>
    <w:rsid w:val="000E2E84"/>
    <w:rsid w:val="000E3B10"/>
    <w:rsid w:val="000E3FF8"/>
    <w:rsid w:val="000E439A"/>
    <w:rsid w:val="000E4C1D"/>
    <w:rsid w:val="000E5350"/>
    <w:rsid w:val="000E5563"/>
    <w:rsid w:val="000E55F6"/>
    <w:rsid w:val="000E569A"/>
    <w:rsid w:val="000E59B4"/>
    <w:rsid w:val="000E5E28"/>
    <w:rsid w:val="000E6092"/>
    <w:rsid w:val="000E62C5"/>
    <w:rsid w:val="000E6601"/>
    <w:rsid w:val="000E6A8D"/>
    <w:rsid w:val="000E6F7C"/>
    <w:rsid w:val="000E709B"/>
    <w:rsid w:val="000E73EF"/>
    <w:rsid w:val="000E7687"/>
    <w:rsid w:val="000E76A1"/>
    <w:rsid w:val="000E76C3"/>
    <w:rsid w:val="000E76E6"/>
    <w:rsid w:val="000E7F67"/>
    <w:rsid w:val="000F07CA"/>
    <w:rsid w:val="000F08F9"/>
    <w:rsid w:val="000F0F27"/>
    <w:rsid w:val="000F13F1"/>
    <w:rsid w:val="000F159C"/>
    <w:rsid w:val="000F165C"/>
    <w:rsid w:val="000F1873"/>
    <w:rsid w:val="000F1967"/>
    <w:rsid w:val="000F1C26"/>
    <w:rsid w:val="000F2012"/>
    <w:rsid w:val="000F2174"/>
    <w:rsid w:val="000F2461"/>
    <w:rsid w:val="000F250D"/>
    <w:rsid w:val="000F25FB"/>
    <w:rsid w:val="000F2637"/>
    <w:rsid w:val="000F281F"/>
    <w:rsid w:val="000F28EE"/>
    <w:rsid w:val="000F2EB2"/>
    <w:rsid w:val="000F2F51"/>
    <w:rsid w:val="000F3840"/>
    <w:rsid w:val="000F4ACB"/>
    <w:rsid w:val="000F4E09"/>
    <w:rsid w:val="000F4E0E"/>
    <w:rsid w:val="000F4EE5"/>
    <w:rsid w:val="000F4F4E"/>
    <w:rsid w:val="000F5402"/>
    <w:rsid w:val="000F5866"/>
    <w:rsid w:val="000F5E7F"/>
    <w:rsid w:val="000F60D4"/>
    <w:rsid w:val="000F6355"/>
    <w:rsid w:val="000F6522"/>
    <w:rsid w:val="000F652C"/>
    <w:rsid w:val="000F67AD"/>
    <w:rsid w:val="000F6A09"/>
    <w:rsid w:val="000F6FB2"/>
    <w:rsid w:val="000F7E3A"/>
    <w:rsid w:val="0010005F"/>
    <w:rsid w:val="001007F1"/>
    <w:rsid w:val="00100C61"/>
    <w:rsid w:val="001010AB"/>
    <w:rsid w:val="001018E7"/>
    <w:rsid w:val="001019F9"/>
    <w:rsid w:val="00101CA7"/>
    <w:rsid w:val="001025FA"/>
    <w:rsid w:val="00102992"/>
    <w:rsid w:val="00102BCA"/>
    <w:rsid w:val="00103907"/>
    <w:rsid w:val="001043C2"/>
    <w:rsid w:val="0010483D"/>
    <w:rsid w:val="00104B1D"/>
    <w:rsid w:val="00104D7D"/>
    <w:rsid w:val="00105664"/>
    <w:rsid w:val="001057D8"/>
    <w:rsid w:val="00105B05"/>
    <w:rsid w:val="00106240"/>
    <w:rsid w:val="001063FB"/>
    <w:rsid w:val="001070B4"/>
    <w:rsid w:val="0010715D"/>
    <w:rsid w:val="001072C7"/>
    <w:rsid w:val="00107443"/>
    <w:rsid w:val="001077C5"/>
    <w:rsid w:val="00107BED"/>
    <w:rsid w:val="00107D34"/>
    <w:rsid w:val="00107F86"/>
    <w:rsid w:val="00111686"/>
    <w:rsid w:val="00111703"/>
    <w:rsid w:val="0011236B"/>
    <w:rsid w:val="00112994"/>
    <w:rsid w:val="00112A45"/>
    <w:rsid w:val="00112B77"/>
    <w:rsid w:val="00112D93"/>
    <w:rsid w:val="00113501"/>
    <w:rsid w:val="00113510"/>
    <w:rsid w:val="001137A6"/>
    <w:rsid w:val="00114927"/>
    <w:rsid w:val="00114970"/>
    <w:rsid w:val="00114E4A"/>
    <w:rsid w:val="00115434"/>
    <w:rsid w:val="001159AC"/>
    <w:rsid w:val="00115B65"/>
    <w:rsid w:val="00115C13"/>
    <w:rsid w:val="00115C62"/>
    <w:rsid w:val="00115E2E"/>
    <w:rsid w:val="00115F69"/>
    <w:rsid w:val="00115FC1"/>
    <w:rsid w:val="00116484"/>
    <w:rsid w:val="00116550"/>
    <w:rsid w:val="00117119"/>
    <w:rsid w:val="0011717C"/>
    <w:rsid w:val="00117735"/>
    <w:rsid w:val="00117A15"/>
    <w:rsid w:val="00120362"/>
    <w:rsid w:val="0012048C"/>
    <w:rsid w:val="00120501"/>
    <w:rsid w:val="0012065E"/>
    <w:rsid w:val="00120ACE"/>
    <w:rsid w:val="00120AE2"/>
    <w:rsid w:val="001214ED"/>
    <w:rsid w:val="00121A67"/>
    <w:rsid w:val="00121FD2"/>
    <w:rsid w:val="001224C4"/>
    <w:rsid w:val="001226AC"/>
    <w:rsid w:val="001228A8"/>
    <w:rsid w:val="0012335C"/>
    <w:rsid w:val="00123371"/>
    <w:rsid w:val="00123FB7"/>
    <w:rsid w:val="001240DF"/>
    <w:rsid w:val="001246AD"/>
    <w:rsid w:val="00125133"/>
    <w:rsid w:val="00125533"/>
    <w:rsid w:val="00125CEC"/>
    <w:rsid w:val="00126807"/>
    <w:rsid w:val="00127028"/>
    <w:rsid w:val="001275FF"/>
    <w:rsid w:val="00127794"/>
    <w:rsid w:val="0012788F"/>
    <w:rsid w:val="00127BEF"/>
    <w:rsid w:val="00127E9E"/>
    <w:rsid w:val="00127F73"/>
    <w:rsid w:val="001301A4"/>
    <w:rsid w:val="00130648"/>
    <w:rsid w:val="001307DD"/>
    <w:rsid w:val="00130A20"/>
    <w:rsid w:val="00130C74"/>
    <w:rsid w:val="00131086"/>
    <w:rsid w:val="0013115A"/>
    <w:rsid w:val="00131CBE"/>
    <w:rsid w:val="0013224E"/>
    <w:rsid w:val="001328F2"/>
    <w:rsid w:val="0013292A"/>
    <w:rsid w:val="00132F52"/>
    <w:rsid w:val="00132F70"/>
    <w:rsid w:val="00133010"/>
    <w:rsid w:val="001331A8"/>
    <w:rsid w:val="00133213"/>
    <w:rsid w:val="001334EA"/>
    <w:rsid w:val="00133E1B"/>
    <w:rsid w:val="00133F18"/>
    <w:rsid w:val="001347DF"/>
    <w:rsid w:val="001348A3"/>
    <w:rsid w:val="00134A30"/>
    <w:rsid w:val="00134BAC"/>
    <w:rsid w:val="00134BB0"/>
    <w:rsid w:val="00134D24"/>
    <w:rsid w:val="00134F07"/>
    <w:rsid w:val="00134F08"/>
    <w:rsid w:val="00135214"/>
    <w:rsid w:val="00135362"/>
    <w:rsid w:val="0013622D"/>
    <w:rsid w:val="00136297"/>
    <w:rsid w:val="00136427"/>
    <w:rsid w:val="001364D9"/>
    <w:rsid w:val="00136A9E"/>
    <w:rsid w:val="00136D32"/>
    <w:rsid w:val="0013723F"/>
    <w:rsid w:val="001372A5"/>
    <w:rsid w:val="001375E9"/>
    <w:rsid w:val="00137CE7"/>
    <w:rsid w:val="001400A4"/>
    <w:rsid w:val="001400EA"/>
    <w:rsid w:val="0014031B"/>
    <w:rsid w:val="00140389"/>
    <w:rsid w:val="00141082"/>
    <w:rsid w:val="0014114F"/>
    <w:rsid w:val="001411C2"/>
    <w:rsid w:val="00141217"/>
    <w:rsid w:val="001412B0"/>
    <w:rsid w:val="0014161A"/>
    <w:rsid w:val="00141663"/>
    <w:rsid w:val="001416BF"/>
    <w:rsid w:val="00141A08"/>
    <w:rsid w:val="00141EE1"/>
    <w:rsid w:val="001420FF"/>
    <w:rsid w:val="0014228A"/>
    <w:rsid w:val="001428B6"/>
    <w:rsid w:val="00143699"/>
    <w:rsid w:val="0014388C"/>
    <w:rsid w:val="00143AA2"/>
    <w:rsid w:val="00143FBA"/>
    <w:rsid w:val="0014411D"/>
    <w:rsid w:val="001441FA"/>
    <w:rsid w:val="0014470C"/>
    <w:rsid w:val="00144B8F"/>
    <w:rsid w:val="00144BF0"/>
    <w:rsid w:val="00144C32"/>
    <w:rsid w:val="00145698"/>
    <w:rsid w:val="001460F1"/>
    <w:rsid w:val="001463E6"/>
    <w:rsid w:val="00146473"/>
    <w:rsid w:val="00146BA6"/>
    <w:rsid w:val="00146F90"/>
    <w:rsid w:val="00146FE9"/>
    <w:rsid w:val="00147106"/>
    <w:rsid w:val="001473BC"/>
    <w:rsid w:val="00147602"/>
    <w:rsid w:val="00150577"/>
    <w:rsid w:val="00150BFE"/>
    <w:rsid w:val="00150D38"/>
    <w:rsid w:val="00150E6D"/>
    <w:rsid w:val="001513DD"/>
    <w:rsid w:val="00151538"/>
    <w:rsid w:val="001515AF"/>
    <w:rsid w:val="001517AF"/>
    <w:rsid w:val="001517E7"/>
    <w:rsid w:val="0015188B"/>
    <w:rsid w:val="00151F86"/>
    <w:rsid w:val="00152143"/>
    <w:rsid w:val="0015216C"/>
    <w:rsid w:val="001521A9"/>
    <w:rsid w:val="001522CA"/>
    <w:rsid w:val="00152797"/>
    <w:rsid w:val="001528F5"/>
    <w:rsid w:val="00153199"/>
    <w:rsid w:val="00153A1F"/>
    <w:rsid w:val="00153B2D"/>
    <w:rsid w:val="00153BDC"/>
    <w:rsid w:val="00153D7E"/>
    <w:rsid w:val="00153F07"/>
    <w:rsid w:val="00153FCC"/>
    <w:rsid w:val="001540A4"/>
    <w:rsid w:val="00154555"/>
    <w:rsid w:val="001548D0"/>
    <w:rsid w:val="001549DB"/>
    <w:rsid w:val="00155574"/>
    <w:rsid w:val="001555D2"/>
    <w:rsid w:val="00155BD1"/>
    <w:rsid w:val="00156426"/>
    <w:rsid w:val="0015643A"/>
    <w:rsid w:val="0015681B"/>
    <w:rsid w:val="001568D6"/>
    <w:rsid w:val="00156938"/>
    <w:rsid w:val="001570E4"/>
    <w:rsid w:val="00157278"/>
    <w:rsid w:val="0015734F"/>
    <w:rsid w:val="00157383"/>
    <w:rsid w:val="0015754F"/>
    <w:rsid w:val="00157600"/>
    <w:rsid w:val="00157654"/>
    <w:rsid w:val="001576AF"/>
    <w:rsid w:val="00157A67"/>
    <w:rsid w:val="00157B31"/>
    <w:rsid w:val="00160088"/>
    <w:rsid w:val="00160267"/>
    <w:rsid w:val="00160A71"/>
    <w:rsid w:val="00160FD7"/>
    <w:rsid w:val="001611CD"/>
    <w:rsid w:val="001613B8"/>
    <w:rsid w:val="00161584"/>
    <w:rsid w:val="00161B8D"/>
    <w:rsid w:val="00161CDF"/>
    <w:rsid w:val="00161D0D"/>
    <w:rsid w:val="0016237F"/>
    <w:rsid w:val="001630BC"/>
    <w:rsid w:val="00163233"/>
    <w:rsid w:val="001636CE"/>
    <w:rsid w:val="00163862"/>
    <w:rsid w:val="00163871"/>
    <w:rsid w:val="00164225"/>
    <w:rsid w:val="001645F9"/>
    <w:rsid w:val="001647F3"/>
    <w:rsid w:val="001649B4"/>
    <w:rsid w:val="00164C6F"/>
    <w:rsid w:val="00164CB0"/>
    <w:rsid w:val="00164DB4"/>
    <w:rsid w:val="001665B6"/>
    <w:rsid w:val="001667F4"/>
    <w:rsid w:val="00166D74"/>
    <w:rsid w:val="001670D2"/>
    <w:rsid w:val="0016734C"/>
    <w:rsid w:val="001677C0"/>
    <w:rsid w:val="00167DCB"/>
    <w:rsid w:val="00167E6A"/>
    <w:rsid w:val="0017023A"/>
    <w:rsid w:val="001702E5"/>
    <w:rsid w:val="001704F0"/>
    <w:rsid w:val="00170821"/>
    <w:rsid w:val="00170A9F"/>
    <w:rsid w:val="00170ABF"/>
    <w:rsid w:val="0017161A"/>
    <w:rsid w:val="00171752"/>
    <w:rsid w:val="0017191F"/>
    <w:rsid w:val="00172133"/>
    <w:rsid w:val="001723B2"/>
    <w:rsid w:val="00172453"/>
    <w:rsid w:val="00172528"/>
    <w:rsid w:val="001726C3"/>
    <w:rsid w:val="0017277B"/>
    <w:rsid w:val="00172D25"/>
    <w:rsid w:val="00172E1A"/>
    <w:rsid w:val="00173060"/>
    <w:rsid w:val="00173177"/>
    <w:rsid w:val="00173837"/>
    <w:rsid w:val="00174306"/>
    <w:rsid w:val="00174376"/>
    <w:rsid w:val="00174406"/>
    <w:rsid w:val="0017499A"/>
    <w:rsid w:val="00174C71"/>
    <w:rsid w:val="0017502C"/>
    <w:rsid w:val="00175643"/>
    <w:rsid w:val="00175E4C"/>
    <w:rsid w:val="00175ED1"/>
    <w:rsid w:val="0017604F"/>
    <w:rsid w:val="0017659F"/>
    <w:rsid w:val="00176781"/>
    <w:rsid w:val="00176C67"/>
    <w:rsid w:val="00176D88"/>
    <w:rsid w:val="00176E1B"/>
    <w:rsid w:val="001776F1"/>
    <w:rsid w:val="0017795F"/>
    <w:rsid w:val="00180177"/>
    <w:rsid w:val="0018095F"/>
    <w:rsid w:val="00180BC8"/>
    <w:rsid w:val="00181C45"/>
    <w:rsid w:val="00181FFD"/>
    <w:rsid w:val="001821AA"/>
    <w:rsid w:val="00182AD4"/>
    <w:rsid w:val="00182BA6"/>
    <w:rsid w:val="001830EF"/>
    <w:rsid w:val="00183155"/>
    <w:rsid w:val="001838D4"/>
    <w:rsid w:val="0018397B"/>
    <w:rsid w:val="00183C87"/>
    <w:rsid w:val="00184216"/>
    <w:rsid w:val="00186369"/>
    <w:rsid w:val="00186840"/>
    <w:rsid w:val="001868DB"/>
    <w:rsid w:val="00186F44"/>
    <w:rsid w:val="00187228"/>
    <w:rsid w:val="00187943"/>
    <w:rsid w:val="00187BCA"/>
    <w:rsid w:val="00187CB1"/>
    <w:rsid w:val="001901ED"/>
    <w:rsid w:val="00190214"/>
    <w:rsid w:val="001904A9"/>
    <w:rsid w:val="00190999"/>
    <w:rsid w:val="00190AD2"/>
    <w:rsid w:val="00190B1B"/>
    <w:rsid w:val="00190BBC"/>
    <w:rsid w:val="001910CA"/>
    <w:rsid w:val="00191F15"/>
    <w:rsid w:val="0019236E"/>
    <w:rsid w:val="001923C0"/>
    <w:rsid w:val="00192455"/>
    <w:rsid w:val="00192491"/>
    <w:rsid w:val="00192F62"/>
    <w:rsid w:val="00193675"/>
    <w:rsid w:val="00193890"/>
    <w:rsid w:val="00193B21"/>
    <w:rsid w:val="00193D12"/>
    <w:rsid w:val="0019403B"/>
    <w:rsid w:val="001951BD"/>
    <w:rsid w:val="001956BD"/>
    <w:rsid w:val="00195A63"/>
    <w:rsid w:val="00196593"/>
    <w:rsid w:val="00196707"/>
    <w:rsid w:val="00196738"/>
    <w:rsid w:val="00196A29"/>
    <w:rsid w:val="00196ADB"/>
    <w:rsid w:val="001975A8"/>
    <w:rsid w:val="00197E01"/>
    <w:rsid w:val="001A012F"/>
    <w:rsid w:val="001A0326"/>
    <w:rsid w:val="001A0EB0"/>
    <w:rsid w:val="001A12DD"/>
    <w:rsid w:val="001A16EE"/>
    <w:rsid w:val="001A17F5"/>
    <w:rsid w:val="001A219A"/>
    <w:rsid w:val="001A2342"/>
    <w:rsid w:val="001A26A6"/>
    <w:rsid w:val="001A3147"/>
    <w:rsid w:val="001A335A"/>
    <w:rsid w:val="001A3468"/>
    <w:rsid w:val="001A3E2C"/>
    <w:rsid w:val="001A3F85"/>
    <w:rsid w:val="001A493F"/>
    <w:rsid w:val="001A4FB1"/>
    <w:rsid w:val="001A52F8"/>
    <w:rsid w:val="001A5C81"/>
    <w:rsid w:val="001A6369"/>
    <w:rsid w:val="001A695F"/>
    <w:rsid w:val="001A6B0D"/>
    <w:rsid w:val="001A6DFD"/>
    <w:rsid w:val="001A7A89"/>
    <w:rsid w:val="001A7DD5"/>
    <w:rsid w:val="001A7E12"/>
    <w:rsid w:val="001B00C4"/>
    <w:rsid w:val="001B0DCD"/>
    <w:rsid w:val="001B10A5"/>
    <w:rsid w:val="001B20CC"/>
    <w:rsid w:val="001B23C0"/>
    <w:rsid w:val="001B2B1A"/>
    <w:rsid w:val="001B33FD"/>
    <w:rsid w:val="001B3624"/>
    <w:rsid w:val="001B374B"/>
    <w:rsid w:val="001B37DB"/>
    <w:rsid w:val="001B408D"/>
    <w:rsid w:val="001B42FF"/>
    <w:rsid w:val="001B4AF2"/>
    <w:rsid w:val="001B52EA"/>
    <w:rsid w:val="001B536D"/>
    <w:rsid w:val="001B5A97"/>
    <w:rsid w:val="001B5BC2"/>
    <w:rsid w:val="001B5F7C"/>
    <w:rsid w:val="001B6868"/>
    <w:rsid w:val="001B68F0"/>
    <w:rsid w:val="001B6934"/>
    <w:rsid w:val="001B6D1B"/>
    <w:rsid w:val="001B6D79"/>
    <w:rsid w:val="001B6FA4"/>
    <w:rsid w:val="001B78D2"/>
    <w:rsid w:val="001B7B30"/>
    <w:rsid w:val="001B7E52"/>
    <w:rsid w:val="001B7EC9"/>
    <w:rsid w:val="001C0071"/>
    <w:rsid w:val="001C09A6"/>
    <w:rsid w:val="001C0B97"/>
    <w:rsid w:val="001C0C9B"/>
    <w:rsid w:val="001C1E28"/>
    <w:rsid w:val="001C205F"/>
    <w:rsid w:val="001C228B"/>
    <w:rsid w:val="001C22FF"/>
    <w:rsid w:val="001C2A26"/>
    <w:rsid w:val="001C2FC7"/>
    <w:rsid w:val="001C38B7"/>
    <w:rsid w:val="001C3940"/>
    <w:rsid w:val="001C39E1"/>
    <w:rsid w:val="001C3A20"/>
    <w:rsid w:val="001C4122"/>
    <w:rsid w:val="001C4507"/>
    <w:rsid w:val="001C45E5"/>
    <w:rsid w:val="001C494C"/>
    <w:rsid w:val="001C4B76"/>
    <w:rsid w:val="001C4CF8"/>
    <w:rsid w:val="001C5310"/>
    <w:rsid w:val="001C57E1"/>
    <w:rsid w:val="001C5DC5"/>
    <w:rsid w:val="001C6318"/>
    <w:rsid w:val="001C64E8"/>
    <w:rsid w:val="001C6E9F"/>
    <w:rsid w:val="001C72C2"/>
    <w:rsid w:val="001C7302"/>
    <w:rsid w:val="001C7905"/>
    <w:rsid w:val="001C7F16"/>
    <w:rsid w:val="001D0109"/>
    <w:rsid w:val="001D037A"/>
    <w:rsid w:val="001D04D0"/>
    <w:rsid w:val="001D0705"/>
    <w:rsid w:val="001D0961"/>
    <w:rsid w:val="001D0BEE"/>
    <w:rsid w:val="001D114F"/>
    <w:rsid w:val="001D1315"/>
    <w:rsid w:val="001D1816"/>
    <w:rsid w:val="001D1943"/>
    <w:rsid w:val="001D1B1A"/>
    <w:rsid w:val="001D1BE0"/>
    <w:rsid w:val="001D1F65"/>
    <w:rsid w:val="001D264E"/>
    <w:rsid w:val="001D2C22"/>
    <w:rsid w:val="001D3030"/>
    <w:rsid w:val="001D322D"/>
    <w:rsid w:val="001D3280"/>
    <w:rsid w:val="001D3621"/>
    <w:rsid w:val="001D39C7"/>
    <w:rsid w:val="001D3B39"/>
    <w:rsid w:val="001D3F8E"/>
    <w:rsid w:val="001D41F3"/>
    <w:rsid w:val="001D44C7"/>
    <w:rsid w:val="001D491E"/>
    <w:rsid w:val="001D4944"/>
    <w:rsid w:val="001D5077"/>
    <w:rsid w:val="001D54F6"/>
    <w:rsid w:val="001D55BE"/>
    <w:rsid w:val="001D56FC"/>
    <w:rsid w:val="001D5AE0"/>
    <w:rsid w:val="001D5CEF"/>
    <w:rsid w:val="001D69C3"/>
    <w:rsid w:val="001E009A"/>
    <w:rsid w:val="001E04D2"/>
    <w:rsid w:val="001E0507"/>
    <w:rsid w:val="001E0DC9"/>
    <w:rsid w:val="001E1025"/>
    <w:rsid w:val="001E104F"/>
    <w:rsid w:val="001E16B0"/>
    <w:rsid w:val="001E189E"/>
    <w:rsid w:val="001E1978"/>
    <w:rsid w:val="001E1C19"/>
    <w:rsid w:val="001E1DDE"/>
    <w:rsid w:val="001E1FC9"/>
    <w:rsid w:val="001E2521"/>
    <w:rsid w:val="001E2CF9"/>
    <w:rsid w:val="001E318A"/>
    <w:rsid w:val="001E336E"/>
    <w:rsid w:val="001E3DFC"/>
    <w:rsid w:val="001E4B0B"/>
    <w:rsid w:val="001E5122"/>
    <w:rsid w:val="001E53C3"/>
    <w:rsid w:val="001E5444"/>
    <w:rsid w:val="001E546C"/>
    <w:rsid w:val="001E569D"/>
    <w:rsid w:val="001E581C"/>
    <w:rsid w:val="001E58CA"/>
    <w:rsid w:val="001E58E9"/>
    <w:rsid w:val="001E59CD"/>
    <w:rsid w:val="001E5AB9"/>
    <w:rsid w:val="001E68C4"/>
    <w:rsid w:val="001E6A89"/>
    <w:rsid w:val="001E6F0A"/>
    <w:rsid w:val="001E6F3B"/>
    <w:rsid w:val="001E713F"/>
    <w:rsid w:val="001E72A2"/>
    <w:rsid w:val="001E75D9"/>
    <w:rsid w:val="001F0292"/>
    <w:rsid w:val="001F079C"/>
    <w:rsid w:val="001F09AC"/>
    <w:rsid w:val="001F0D7D"/>
    <w:rsid w:val="001F1461"/>
    <w:rsid w:val="001F1C5B"/>
    <w:rsid w:val="001F1C85"/>
    <w:rsid w:val="001F1F04"/>
    <w:rsid w:val="001F2645"/>
    <w:rsid w:val="001F2803"/>
    <w:rsid w:val="001F2973"/>
    <w:rsid w:val="001F2BBC"/>
    <w:rsid w:val="001F3092"/>
    <w:rsid w:val="001F34E8"/>
    <w:rsid w:val="001F355D"/>
    <w:rsid w:val="001F3CCB"/>
    <w:rsid w:val="001F444A"/>
    <w:rsid w:val="001F44C7"/>
    <w:rsid w:val="001F485A"/>
    <w:rsid w:val="001F4A63"/>
    <w:rsid w:val="001F5483"/>
    <w:rsid w:val="001F5612"/>
    <w:rsid w:val="001F5A2F"/>
    <w:rsid w:val="001F5B73"/>
    <w:rsid w:val="001F5BF9"/>
    <w:rsid w:val="001F5DDC"/>
    <w:rsid w:val="001F5ECC"/>
    <w:rsid w:val="001F5FE0"/>
    <w:rsid w:val="001F611E"/>
    <w:rsid w:val="001F6AD6"/>
    <w:rsid w:val="001F73A0"/>
    <w:rsid w:val="001F7439"/>
    <w:rsid w:val="001F7C67"/>
    <w:rsid w:val="002000CA"/>
    <w:rsid w:val="00200102"/>
    <w:rsid w:val="00200748"/>
    <w:rsid w:val="002007D7"/>
    <w:rsid w:val="0020089A"/>
    <w:rsid w:val="002009C3"/>
    <w:rsid w:val="002009D0"/>
    <w:rsid w:val="00200B86"/>
    <w:rsid w:val="00200F25"/>
    <w:rsid w:val="00201377"/>
    <w:rsid w:val="0020182C"/>
    <w:rsid w:val="00201A2C"/>
    <w:rsid w:val="00201AD9"/>
    <w:rsid w:val="00201F8D"/>
    <w:rsid w:val="00202075"/>
    <w:rsid w:val="002025BD"/>
    <w:rsid w:val="0020383D"/>
    <w:rsid w:val="00203FAB"/>
    <w:rsid w:val="002042BB"/>
    <w:rsid w:val="002045A4"/>
    <w:rsid w:val="0020475E"/>
    <w:rsid w:val="002047F8"/>
    <w:rsid w:val="00204879"/>
    <w:rsid w:val="002049B9"/>
    <w:rsid w:val="002049EE"/>
    <w:rsid w:val="00204E3F"/>
    <w:rsid w:val="00205135"/>
    <w:rsid w:val="00205800"/>
    <w:rsid w:val="00205950"/>
    <w:rsid w:val="002059E6"/>
    <w:rsid w:val="0020686D"/>
    <w:rsid w:val="002068BE"/>
    <w:rsid w:val="00206A39"/>
    <w:rsid w:val="00206B73"/>
    <w:rsid w:val="002072A7"/>
    <w:rsid w:val="0020751C"/>
    <w:rsid w:val="00207ABF"/>
    <w:rsid w:val="00207BDE"/>
    <w:rsid w:val="00207EBE"/>
    <w:rsid w:val="00210659"/>
    <w:rsid w:val="002106A5"/>
    <w:rsid w:val="00210B67"/>
    <w:rsid w:val="00211121"/>
    <w:rsid w:val="002113DC"/>
    <w:rsid w:val="00211777"/>
    <w:rsid w:val="00212420"/>
    <w:rsid w:val="0021249C"/>
    <w:rsid w:val="002128A4"/>
    <w:rsid w:val="002128B9"/>
    <w:rsid w:val="002129D2"/>
    <w:rsid w:val="00212DCF"/>
    <w:rsid w:val="00213058"/>
    <w:rsid w:val="0021391C"/>
    <w:rsid w:val="00214215"/>
    <w:rsid w:val="002143EA"/>
    <w:rsid w:val="00214427"/>
    <w:rsid w:val="0021449E"/>
    <w:rsid w:val="00215141"/>
    <w:rsid w:val="00215227"/>
    <w:rsid w:val="0021538C"/>
    <w:rsid w:val="00215796"/>
    <w:rsid w:val="00215F75"/>
    <w:rsid w:val="00216286"/>
    <w:rsid w:val="002163B4"/>
    <w:rsid w:val="0021667E"/>
    <w:rsid w:val="00216DB9"/>
    <w:rsid w:val="00216E63"/>
    <w:rsid w:val="00217064"/>
    <w:rsid w:val="00217411"/>
    <w:rsid w:val="00217550"/>
    <w:rsid w:val="00217BD3"/>
    <w:rsid w:val="00217C9F"/>
    <w:rsid w:val="00220016"/>
    <w:rsid w:val="002207A8"/>
    <w:rsid w:val="0022090B"/>
    <w:rsid w:val="00220C16"/>
    <w:rsid w:val="002217DC"/>
    <w:rsid w:val="00221B09"/>
    <w:rsid w:val="00222536"/>
    <w:rsid w:val="00222BDB"/>
    <w:rsid w:val="00222D58"/>
    <w:rsid w:val="0022309C"/>
    <w:rsid w:val="00223678"/>
    <w:rsid w:val="0022395E"/>
    <w:rsid w:val="00223E21"/>
    <w:rsid w:val="00224122"/>
    <w:rsid w:val="002243AA"/>
    <w:rsid w:val="002243C8"/>
    <w:rsid w:val="002245D0"/>
    <w:rsid w:val="00224C0A"/>
    <w:rsid w:val="00225002"/>
    <w:rsid w:val="00225C98"/>
    <w:rsid w:val="002265FD"/>
    <w:rsid w:val="00226FB3"/>
    <w:rsid w:val="002274A2"/>
    <w:rsid w:val="002274C1"/>
    <w:rsid w:val="002277DE"/>
    <w:rsid w:val="0023017E"/>
    <w:rsid w:val="00230472"/>
    <w:rsid w:val="00230C7D"/>
    <w:rsid w:val="00230CFE"/>
    <w:rsid w:val="00230DA1"/>
    <w:rsid w:val="00230E82"/>
    <w:rsid w:val="00231AB2"/>
    <w:rsid w:val="00231B2B"/>
    <w:rsid w:val="00231EDF"/>
    <w:rsid w:val="00232098"/>
    <w:rsid w:val="002322C9"/>
    <w:rsid w:val="002323BB"/>
    <w:rsid w:val="002326AD"/>
    <w:rsid w:val="00232819"/>
    <w:rsid w:val="00232C62"/>
    <w:rsid w:val="00232F99"/>
    <w:rsid w:val="00233029"/>
    <w:rsid w:val="00233B07"/>
    <w:rsid w:val="00233DC1"/>
    <w:rsid w:val="00234112"/>
    <w:rsid w:val="0023452C"/>
    <w:rsid w:val="002347B5"/>
    <w:rsid w:val="00234885"/>
    <w:rsid w:val="002349A2"/>
    <w:rsid w:val="002349B5"/>
    <w:rsid w:val="00234F71"/>
    <w:rsid w:val="00235487"/>
    <w:rsid w:val="0023597F"/>
    <w:rsid w:val="00235AA7"/>
    <w:rsid w:val="00235D55"/>
    <w:rsid w:val="00235EDB"/>
    <w:rsid w:val="00236086"/>
    <w:rsid w:val="00236785"/>
    <w:rsid w:val="00236ABE"/>
    <w:rsid w:val="00236C24"/>
    <w:rsid w:val="00236DF7"/>
    <w:rsid w:val="00240EFC"/>
    <w:rsid w:val="00240FF2"/>
    <w:rsid w:val="00241301"/>
    <w:rsid w:val="002415BE"/>
    <w:rsid w:val="00241823"/>
    <w:rsid w:val="0024182B"/>
    <w:rsid w:val="00241FAD"/>
    <w:rsid w:val="002429D0"/>
    <w:rsid w:val="00242DEF"/>
    <w:rsid w:val="002439EE"/>
    <w:rsid w:val="00243AD9"/>
    <w:rsid w:val="00243BDF"/>
    <w:rsid w:val="00243DC0"/>
    <w:rsid w:val="00244417"/>
    <w:rsid w:val="00244A3B"/>
    <w:rsid w:val="0024558D"/>
    <w:rsid w:val="002457B7"/>
    <w:rsid w:val="00246A52"/>
    <w:rsid w:val="00246A7D"/>
    <w:rsid w:val="00246FDE"/>
    <w:rsid w:val="002470B1"/>
    <w:rsid w:val="0024711E"/>
    <w:rsid w:val="00247A1D"/>
    <w:rsid w:val="00247B21"/>
    <w:rsid w:val="00247B76"/>
    <w:rsid w:val="00247BF9"/>
    <w:rsid w:val="00250038"/>
    <w:rsid w:val="00250B42"/>
    <w:rsid w:val="00250E81"/>
    <w:rsid w:val="0025124B"/>
    <w:rsid w:val="0025136D"/>
    <w:rsid w:val="00251386"/>
    <w:rsid w:val="0025145D"/>
    <w:rsid w:val="0025164C"/>
    <w:rsid w:val="002517B9"/>
    <w:rsid w:val="0025194B"/>
    <w:rsid w:val="0025199C"/>
    <w:rsid w:val="00251A36"/>
    <w:rsid w:val="00251A68"/>
    <w:rsid w:val="00251B76"/>
    <w:rsid w:val="00251CBF"/>
    <w:rsid w:val="002522AD"/>
    <w:rsid w:val="002523AD"/>
    <w:rsid w:val="002528C4"/>
    <w:rsid w:val="0025290D"/>
    <w:rsid w:val="00252F0A"/>
    <w:rsid w:val="00253333"/>
    <w:rsid w:val="00253537"/>
    <w:rsid w:val="00253D03"/>
    <w:rsid w:val="0025435C"/>
    <w:rsid w:val="002549C7"/>
    <w:rsid w:val="00254A7A"/>
    <w:rsid w:val="002550C1"/>
    <w:rsid w:val="00255443"/>
    <w:rsid w:val="00256014"/>
    <w:rsid w:val="0025604F"/>
    <w:rsid w:val="002560EA"/>
    <w:rsid w:val="0025767C"/>
    <w:rsid w:val="0025775B"/>
    <w:rsid w:val="00257CEC"/>
    <w:rsid w:val="002607A6"/>
    <w:rsid w:val="002608D6"/>
    <w:rsid w:val="00260A58"/>
    <w:rsid w:val="00260B17"/>
    <w:rsid w:val="00260BB5"/>
    <w:rsid w:val="00260C10"/>
    <w:rsid w:val="00260D48"/>
    <w:rsid w:val="00261283"/>
    <w:rsid w:val="00261759"/>
    <w:rsid w:val="00261D61"/>
    <w:rsid w:val="00262411"/>
    <w:rsid w:val="0026245B"/>
    <w:rsid w:val="00262566"/>
    <w:rsid w:val="00262860"/>
    <w:rsid w:val="00263980"/>
    <w:rsid w:val="00263AFC"/>
    <w:rsid w:val="00263DF9"/>
    <w:rsid w:val="00263ED8"/>
    <w:rsid w:val="00263F05"/>
    <w:rsid w:val="00264B8A"/>
    <w:rsid w:val="00264D63"/>
    <w:rsid w:val="00264FC0"/>
    <w:rsid w:val="00265166"/>
    <w:rsid w:val="00265289"/>
    <w:rsid w:val="00265633"/>
    <w:rsid w:val="002656DB"/>
    <w:rsid w:val="00265BF4"/>
    <w:rsid w:val="00265C75"/>
    <w:rsid w:val="00265EAC"/>
    <w:rsid w:val="00265F6C"/>
    <w:rsid w:val="002660F9"/>
    <w:rsid w:val="00266135"/>
    <w:rsid w:val="002669CC"/>
    <w:rsid w:val="00266E8E"/>
    <w:rsid w:val="0026753B"/>
    <w:rsid w:val="00267775"/>
    <w:rsid w:val="00267A03"/>
    <w:rsid w:val="00267A2D"/>
    <w:rsid w:val="00267E67"/>
    <w:rsid w:val="00267ED0"/>
    <w:rsid w:val="002700E9"/>
    <w:rsid w:val="002703A5"/>
    <w:rsid w:val="0027066D"/>
    <w:rsid w:val="0027067D"/>
    <w:rsid w:val="002709BA"/>
    <w:rsid w:val="00270BE2"/>
    <w:rsid w:val="00270CE0"/>
    <w:rsid w:val="002712DA"/>
    <w:rsid w:val="00272367"/>
    <w:rsid w:val="00272384"/>
    <w:rsid w:val="002725CB"/>
    <w:rsid w:val="00272655"/>
    <w:rsid w:val="0027278F"/>
    <w:rsid w:val="002728CF"/>
    <w:rsid w:val="00272AD5"/>
    <w:rsid w:val="002731B5"/>
    <w:rsid w:val="002745C6"/>
    <w:rsid w:val="00274881"/>
    <w:rsid w:val="00274A0F"/>
    <w:rsid w:val="00274B87"/>
    <w:rsid w:val="00274CD3"/>
    <w:rsid w:val="00276081"/>
    <w:rsid w:val="002760ED"/>
    <w:rsid w:val="0027637B"/>
    <w:rsid w:val="002767AE"/>
    <w:rsid w:val="00276A37"/>
    <w:rsid w:val="00276B68"/>
    <w:rsid w:val="00276F22"/>
    <w:rsid w:val="00276F7A"/>
    <w:rsid w:val="0027719F"/>
    <w:rsid w:val="0027779D"/>
    <w:rsid w:val="00277BC0"/>
    <w:rsid w:val="00277CF8"/>
    <w:rsid w:val="00277D30"/>
    <w:rsid w:val="00277EAF"/>
    <w:rsid w:val="00280431"/>
    <w:rsid w:val="00280496"/>
    <w:rsid w:val="002811BC"/>
    <w:rsid w:val="00281453"/>
    <w:rsid w:val="00281EA1"/>
    <w:rsid w:val="002823B8"/>
    <w:rsid w:val="0028250A"/>
    <w:rsid w:val="00282991"/>
    <w:rsid w:val="00282DEC"/>
    <w:rsid w:val="00282ED7"/>
    <w:rsid w:val="00283062"/>
    <w:rsid w:val="00283171"/>
    <w:rsid w:val="002831C0"/>
    <w:rsid w:val="002832E9"/>
    <w:rsid w:val="0028336B"/>
    <w:rsid w:val="0028344B"/>
    <w:rsid w:val="00283600"/>
    <w:rsid w:val="00283A59"/>
    <w:rsid w:val="002845CB"/>
    <w:rsid w:val="002849B3"/>
    <w:rsid w:val="00284F34"/>
    <w:rsid w:val="00284F8E"/>
    <w:rsid w:val="00285351"/>
    <w:rsid w:val="00285C58"/>
    <w:rsid w:val="0028620F"/>
    <w:rsid w:val="0028627D"/>
    <w:rsid w:val="00286503"/>
    <w:rsid w:val="0028678E"/>
    <w:rsid w:val="00287179"/>
    <w:rsid w:val="00287710"/>
    <w:rsid w:val="002877CA"/>
    <w:rsid w:val="00287A64"/>
    <w:rsid w:val="00287E8F"/>
    <w:rsid w:val="00290355"/>
    <w:rsid w:val="002908F7"/>
    <w:rsid w:val="00290971"/>
    <w:rsid w:val="00290C17"/>
    <w:rsid w:val="00291273"/>
    <w:rsid w:val="00291CDD"/>
    <w:rsid w:val="00291D18"/>
    <w:rsid w:val="0029209E"/>
    <w:rsid w:val="00292226"/>
    <w:rsid w:val="00292966"/>
    <w:rsid w:val="00292D6C"/>
    <w:rsid w:val="00292EE1"/>
    <w:rsid w:val="002937C1"/>
    <w:rsid w:val="00293A68"/>
    <w:rsid w:val="002940E4"/>
    <w:rsid w:val="00294106"/>
    <w:rsid w:val="00294581"/>
    <w:rsid w:val="0029469E"/>
    <w:rsid w:val="0029496E"/>
    <w:rsid w:val="002949D2"/>
    <w:rsid w:val="002956A5"/>
    <w:rsid w:val="00295839"/>
    <w:rsid w:val="00296563"/>
    <w:rsid w:val="002969E2"/>
    <w:rsid w:val="00296FE1"/>
    <w:rsid w:val="0029788E"/>
    <w:rsid w:val="00297B6C"/>
    <w:rsid w:val="00297BFB"/>
    <w:rsid w:val="00297EF5"/>
    <w:rsid w:val="002A0181"/>
    <w:rsid w:val="002A0875"/>
    <w:rsid w:val="002A0A2B"/>
    <w:rsid w:val="002A0A98"/>
    <w:rsid w:val="002A0E7C"/>
    <w:rsid w:val="002A111B"/>
    <w:rsid w:val="002A15FF"/>
    <w:rsid w:val="002A16FB"/>
    <w:rsid w:val="002A1725"/>
    <w:rsid w:val="002A1AD8"/>
    <w:rsid w:val="002A2215"/>
    <w:rsid w:val="002A2702"/>
    <w:rsid w:val="002A276B"/>
    <w:rsid w:val="002A310F"/>
    <w:rsid w:val="002A32D5"/>
    <w:rsid w:val="002A3387"/>
    <w:rsid w:val="002A35E1"/>
    <w:rsid w:val="002A360D"/>
    <w:rsid w:val="002A383B"/>
    <w:rsid w:val="002A3948"/>
    <w:rsid w:val="002A413E"/>
    <w:rsid w:val="002A5446"/>
    <w:rsid w:val="002A59C1"/>
    <w:rsid w:val="002A59D5"/>
    <w:rsid w:val="002A5A94"/>
    <w:rsid w:val="002A66EE"/>
    <w:rsid w:val="002A674D"/>
    <w:rsid w:val="002A69E2"/>
    <w:rsid w:val="002A69F2"/>
    <w:rsid w:val="002A6A3A"/>
    <w:rsid w:val="002A6BCA"/>
    <w:rsid w:val="002A6D0F"/>
    <w:rsid w:val="002A6F9F"/>
    <w:rsid w:val="002A7519"/>
    <w:rsid w:val="002A7865"/>
    <w:rsid w:val="002B0080"/>
    <w:rsid w:val="002B06FD"/>
    <w:rsid w:val="002B0936"/>
    <w:rsid w:val="002B0FCA"/>
    <w:rsid w:val="002B14D1"/>
    <w:rsid w:val="002B1B63"/>
    <w:rsid w:val="002B1CEC"/>
    <w:rsid w:val="002B20B9"/>
    <w:rsid w:val="002B25CE"/>
    <w:rsid w:val="002B28AB"/>
    <w:rsid w:val="002B2FA0"/>
    <w:rsid w:val="002B30AA"/>
    <w:rsid w:val="002B30B6"/>
    <w:rsid w:val="002B33AA"/>
    <w:rsid w:val="002B3D9C"/>
    <w:rsid w:val="002B424D"/>
    <w:rsid w:val="002B4DB0"/>
    <w:rsid w:val="002B4DDC"/>
    <w:rsid w:val="002B4ED6"/>
    <w:rsid w:val="002B4FC7"/>
    <w:rsid w:val="002B5040"/>
    <w:rsid w:val="002B58AB"/>
    <w:rsid w:val="002B5A63"/>
    <w:rsid w:val="002B6BFA"/>
    <w:rsid w:val="002B6E3D"/>
    <w:rsid w:val="002B7742"/>
    <w:rsid w:val="002B7A44"/>
    <w:rsid w:val="002C0F55"/>
    <w:rsid w:val="002C1604"/>
    <w:rsid w:val="002C1BAF"/>
    <w:rsid w:val="002C1DF0"/>
    <w:rsid w:val="002C2008"/>
    <w:rsid w:val="002C29DA"/>
    <w:rsid w:val="002C31F6"/>
    <w:rsid w:val="002C32B7"/>
    <w:rsid w:val="002C3B71"/>
    <w:rsid w:val="002C3CB9"/>
    <w:rsid w:val="002C3E89"/>
    <w:rsid w:val="002C3F83"/>
    <w:rsid w:val="002C412C"/>
    <w:rsid w:val="002C434E"/>
    <w:rsid w:val="002C43B5"/>
    <w:rsid w:val="002C4792"/>
    <w:rsid w:val="002C4BC8"/>
    <w:rsid w:val="002C5EA0"/>
    <w:rsid w:val="002C6B1D"/>
    <w:rsid w:val="002C73EF"/>
    <w:rsid w:val="002C78E1"/>
    <w:rsid w:val="002C7DBD"/>
    <w:rsid w:val="002C7F56"/>
    <w:rsid w:val="002C7FD8"/>
    <w:rsid w:val="002D0299"/>
    <w:rsid w:val="002D09C2"/>
    <w:rsid w:val="002D0EC7"/>
    <w:rsid w:val="002D14B2"/>
    <w:rsid w:val="002D178E"/>
    <w:rsid w:val="002D1D81"/>
    <w:rsid w:val="002D27FB"/>
    <w:rsid w:val="002D2891"/>
    <w:rsid w:val="002D30DF"/>
    <w:rsid w:val="002D3480"/>
    <w:rsid w:val="002D4FF1"/>
    <w:rsid w:val="002D502F"/>
    <w:rsid w:val="002D5056"/>
    <w:rsid w:val="002D53E8"/>
    <w:rsid w:val="002D5FA9"/>
    <w:rsid w:val="002D610B"/>
    <w:rsid w:val="002D625F"/>
    <w:rsid w:val="002D71D8"/>
    <w:rsid w:val="002D7466"/>
    <w:rsid w:val="002D7BC4"/>
    <w:rsid w:val="002D7D10"/>
    <w:rsid w:val="002D7D68"/>
    <w:rsid w:val="002E0321"/>
    <w:rsid w:val="002E03EB"/>
    <w:rsid w:val="002E0C83"/>
    <w:rsid w:val="002E0DE1"/>
    <w:rsid w:val="002E0F2C"/>
    <w:rsid w:val="002E1148"/>
    <w:rsid w:val="002E1420"/>
    <w:rsid w:val="002E17D5"/>
    <w:rsid w:val="002E1B3F"/>
    <w:rsid w:val="002E1E0B"/>
    <w:rsid w:val="002E2C49"/>
    <w:rsid w:val="002E3007"/>
    <w:rsid w:val="002E3317"/>
    <w:rsid w:val="002E3346"/>
    <w:rsid w:val="002E3547"/>
    <w:rsid w:val="002E37CE"/>
    <w:rsid w:val="002E38FF"/>
    <w:rsid w:val="002E3F00"/>
    <w:rsid w:val="002E4092"/>
    <w:rsid w:val="002E42AF"/>
    <w:rsid w:val="002E42EF"/>
    <w:rsid w:val="002E49CE"/>
    <w:rsid w:val="002E5016"/>
    <w:rsid w:val="002E5179"/>
    <w:rsid w:val="002E6186"/>
    <w:rsid w:val="002E69C3"/>
    <w:rsid w:val="002E6B09"/>
    <w:rsid w:val="002E6C0E"/>
    <w:rsid w:val="002E6F4B"/>
    <w:rsid w:val="002E734E"/>
    <w:rsid w:val="002E77C0"/>
    <w:rsid w:val="002E7D3B"/>
    <w:rsid w:val="002E7DED"/>
    <w:rsid w:val="002E7E8F"/>
    <w:rsid w:val="002F0630"/>
    <w:rsid w:val="002F087A"/>
    <w:rsid w:val="002F091F"/>
    <w:rsid w:val="002F0BBE"/>
    <w:rsid w:val="002F178F"/>
    <w:rsid w:val="002F1F94"/>
    <w:rsid w:val="002F225F"/>
    <w:rsid w:val="002F26FD"/>
    <w:rsid w:val="002F28A8"/>
    <w:rsid w:val="002F2E01"/>
    <w:rsid w:val="002F363D"/>
    <w:rsid w:val="002F36B5"/>
    <w:rsid w:val="002F38C6"/>
    <w:rsid w:val="002F38FA"/>
    <w:rsid w:val="002F3CDB"/>
    <w:rsid w:val="002F3FB7"/>
    <w:rsid w:val="002F4680"/>
    <w:rsid w:val="002F4AB0"/>
    <w:rsid w:val="002F5433"/>
    <w:rsid w:val="002F56B7"/>
    <w:rsid w:val="002F5CEF"/>
    <w:rsid w:val="002F6C6E"/>
    <w:rsid w:val="002F78BB"/>
    <w:rsid w:val="002F7F2C"/>
    <w:rsid w:val="003002E2"/>
    <w:rsid w:val="00300C7F"/>
    <w:rsid w:val="00301225"/>
    <w:rsid w:val="0030166C"/>
    <w:rsid w:val="00301709"/>
    <w:rsid w:val="00301827"/>
    <w:rsid w:val="003027A9"/>
    <w:rsid w:val="003028B4"/>
    <w:rsid w:val="00302B90"/>
    <w:rsid w:val="00302CDD"/>
    <w:rsid w:val="00302F2E"/>
    <w:rsid w:val="00303924"/>
    <w:rsid w:val="0030474A"/>
    <w:rsid w:val="00304A2A"/>
    <w:rsid w:val="00304B8F"/>
    <w:rsid w:val="00304EB9"/>
    <w:rsid w:val="003056A6"/>
    <w:rsid w:val="00305779"/>
    <w:rsid w:val="00305CED"/>
    <w:rsid w:val="00306A99"/>
    <w:rsid w:val="00306A9B"/>
    <w:rsid w:val="00306F50"/>
    <w:rsid w:val="003070A6"/>
    <w:rsid w:val="003072D9"/>
    <w:rsid w:val="00307490"/>
    <w:rsid w:val="00307747"/>
    <w:rsid w:val="003104A8"/>
    <w:rsid w:val="0031067B"/>
    <w:rsid w:val="003106D0"/>
    <w:rsid w:val="00310805"/>
    <w:rsid w:val="00310D5E"/>
    <w:rsid w:val="0031163E"/>
    <w:rsid w:val="00311BAA"/>
    <w:rsid w:val="0031234E"/>
    <w:rsid w:val="003124CF"/>
    <w:rsid w:val="00312E4F"/>
    <w:rsid w:val="00313396"/>
    <w:rsid w:val="00313700"/>
    <w:rsid w:val="00313702"/>
    <w:rsid w:val="00313DCE"/>
    <w:rsid w:val="003141FB"/>
    <w:rsid w:val="003144AD"/>
    <w:rsid w:val="00314E95"/>
    <w:rsid w:val="0031549F"/>
    <w:rsid w:val="00315654"/>
    <w:rsid w:val="00315D77"/>
    <w:rsid w:val="00316169"/>
    <w:rsid w:val="003169C9"/>
    <w:rsid w:val="00316BE2"/>
    <w:rsid w:val="00317170"/>
    <w:rsid w:val="0031729F"/>
    <w:rsid w:val="00317AEF"/>
    <w:rsid w:val="00317EA5"/>
    <w:rsid w:val="00320443"/>
    <w:rsid w:val="0032050D"/>
    <w:rsid w:val="003205C1"/>
    <w:rsid w:val="0032082C"/>
    <w:rsid w:val="003208F0"/>
    <w:rsid w:val="00320E99"/>
    <w:rsid w:val="0032233A"/>
    <w:rsid w:val="003225E3"/>
    <w:rsid w:val="003225EC"/>
    <w:rsid w:val="00322664"/>
    <w:rsid w:val="00323544"/>
    <w:rsid w:val="003245D4"/>
    <w:rsid w:val="00324B91"/>
    <w:rsid w:val="00324DE8"/>
    <w:rsid w:val="00324E82"/>
    <w:rsid w:val="00324ED7"/>
    <w:rsid w:val="00324FA2"/>
    <w:rsid w:val="003252B7"/>
    <w:rsid w:val="00326140"/>
    <w:rsid w:val="0032627D"/>
    <w:rsid w:val="00326291"/>
    <w:rsid w:val="00326740"/>
    <w:rsid w:val="00326B6E"/>
    <w:rsid w:val="00326BE0"/>
    <w:rsid w:val="00326C67"/>
    <w:rsid w:val="00326E29"/>
    <w:rsid w:val="00326F49"/>
    <w:rsid w:val="003270BF"/>
    <w:rsid w:val="00327199"/>
    <w:rsid w:val="00327234"/>
    <w:rsid w:val="00327DF9"/>
    <w:rsid w:val="00327DFB"/>
    <w:rsid w:val="0033029A"/>
    <w:rsid w:val="00330B15"/>
    <w:rsid w:val="00331600"/>
    <w:rsid w:val="00331803"/>
    <w:rsid w:val="00331A31"/>
    <w:rsid w:val="00331AA6"/>
    <w:rsid w:val="003329C6"/>
    <w:rsid w:val="00332FA0"/>
    <w:rsid w:val="003331D6"/>
    <w:rsid w:val="00334423"/>
    <w:rsid w:val="003344D9"/>
    <w:rsid w:val="00334B95"/>
    <w:rsid w:val="0033536B"/>
    <w:rsid w:val="003360A8"/>
    <w:rsid w:val="00336392"/>
    <w:rsid w:val="00336B3C"/>
    <w:rsid w:val="00336B54"/>
    <w:rsid w:val="00337110"/>
    <w:rsid w:val="0033735C"/>
    <w:rsid w:val="0033746B"/>
    <w:rsid w:val="003375E5"/>
    <w:rsid w:val="003377E5"/>
    <w:rsid w:val="00337B02"/>
    <w:rsid w:val="00337BA9"/>
    <w:rsid w:val="00337C64"/>
    <w:rsid w:val="00340A68"/>
    <w:rsid w:val="00340B0C"/>
    <w:rsid w:val="00340EE9"/>
    <w:rsid w:val="0034192D"/>
    <w:rsid w:val="00341DC4"/>
    <w:rsid w:val="00341F00"/>
    <w:rsid w:val="00341F8C"/>
    <w:rsid w:val="0034263C"/>
    <w:rsid w:val="00342EEA"/>
    <w:rsid w:val="0034319D"/>
    <w:rsid w:val="003431AB"/>
    <w:rsid w:val="003435E8"/>
    <w:rsid w:val="003440BC"/>
    <w:rsid w:val="0034457C"/>
    <w:rsid w:val="00344934"/>
    <w:rsid w:val="00344A56"/>
    <w:rsid w:val="00344BD9"/>
    <w:rsid w:val="00344F84"/>
    <w:rsid w:val="00345565"/>
    <w:rsid w:val="00345A91"/>
    <w:rsid w:val="00345FA1"/>
    <w:rsid w:val="0034626B"/>
    <w:rsid w:val="0034697D"/>
    <w:rsid w:val="00346F5E"/>
    <w:rsid w:val="0034749D"/>
    <w:rsid w:val="00347589"/>
    <w:rsid w:val="003476C9"/>
    <w:rsid w:val="003476EB"/>
    <w:rsid w:val="003502E5"/>
    <w:rsid w:val="003508B0"/>
    <w:rsid w:val="003508EE"/>
    <w:rsid w:val="0035099B"/>
    <w:rsid w:val="00350D2A"/>
    <w:rsid w:val="00350F66"/>
    <w:rsid w:val="003516F0"/>
    <w:rsid w:val="00351801"/>
    <w:rsid w:val="00351B27"/>
    <w:rsid w:val="0035224F"/>
    <w:rsid w:val="003526B7"/>
    <w:rsid w:val="003528BB"/>
    <w:rsid w:val="00352A21"/>
    <w:rsid w:val="00352BE9"/>
    <w:rsid w:val="0035337C"/>
    <w:rsid w:val="003533E3"/>
    <w:rsid w:val="00353469"/>
    <w:rsid w:val="00353545"/>
    <w:rsid w:val="00353832"/>
    <w:rsid w:val="00353A30"/>
    <w:rsid w:val="00353ACE"/>
    <w:rsid w:val="00353F77"/>
    <w:rsid w:val="003556FA"/>
    <w:rsid w:val="00355859"/>
    <w:rsid w:val="00355AEE"/>
    <w:rsid w:val="00355CFC"/>
    <w:rsid w:val="00356193"/>
    <w:rsid w:val="003561A8"/>
    <w:rsid w:val="003567B5"/>
    <w:rsid w:val="00356B39"/>
    <w:rsid w:val="003573FC"/>
    <w:rsid w:val="0035785F"/>
    <w:rsid w:val="00357A05"/>
    <w:rsid w:val="00357C20"/>
    <w:rsid w:val="00360553"/>
    <w:rsid w:val="00360772"/>
    <w:rsid w:val="0036079F"/>
    <w:rsid w:val="00360858"/>
    <w:rsid w:val="00360C70"/>
    <w:rsid w:val="0036112A"/>
    <w:rsid w:val="003617A8"/>
    <w:rsid w:val="003620D6"/>
    <w:rsid w:val="00362279"/>
    <w:rsid w:val="00363533"/>
    <w:rsid w:val="00363AA7"/>
    <w:rsid w:val="00363D57"/>
    <w:rsid w:val="003641BE"/>
    <w:rsid w:val="00364372"/>
    <w:rsid w:val="00364681"/>
    <w:rsid w:val="003649CE"/>
    <w:rsid w:val="00364D6B"/>
    <w:rsid w:val="00365479"/>
    <w:rsid w:val="00365B2C"/>
    <w:rsid w:val="00366109"/>
    <w:rsid w:val="00366324"/>
    <w:rsid w:val="003665EF"/>
    <w:rsid w:val="0036673D"/>
    <w:rsid w:val="00366AD0"/>
    <w:rsid w:val="00366AE8"/>
    <w:rsid w:val="00366DA4"/>
    <w:rsid w:val="0036711F"/>
    <w:rsid w:val="00367A30"/>
    <w:rsid w:val="00367C3F"/>
    <w:rsid w:val="0037001D"/>
    <w:rsid w:val="0037011C"/>
    <w:rsid w:val="0037025A"/>
    <w:rsid w:val="003708C5"/>
    <w:rsid w:val="0037137A"/>
    <w:rsid w:val="003713CE"/>
    <w:rsid w:val="00371C1B"/>
    <w:rsid w:val="0037206E"/>
    <w:rsid w:val="003722B2"/>
    <w:rsid w:val="00372EAC"/>
    <w:rsid w:val="0037309E"/>
    <w:rsid w:val="003733DE"/>
    <w:rsid w:val="003737B4"/>
    <w:rsid w:val="00373847"/>
    <w:rsid w:val="00373B1F"/>
    <w:rsid w:val="00373CC4"/>
    <w:rsid w:val="00374065"/>
    <w:rsid w:val="00374304"/>
    <w:rsid w:val="0037448B"/>
    <w:rsid w:val="003746E3"/>
    <w:rsid w:val="003748F5"/>
    <w:rsid w:val="00374F9C"/>
    <w:rsid w:val="0037516A"/>
    <w:rsid w:val="003751F3"/>
    <w:rsid w:val="003751F7"/>
    <w:rsid w:val="00375628"/>
    <w:rsid w:val="00375BC8"/>
    <w:rsid w:val="0037691E"/>
    <w:rsid w:val="00376A37"/>
    <w:rsid w:val="0037709E"/>
    <w:rsid w:val="00377499"/>
    <w:rsid w:val="00377744"/>
    <w:rsid w:val="00380162"/>
    <w:rsid w:val="003802A4"/>
    <w:rsid w:val="00380618"/>
    <w:rsid w:val="0038061C"/>
    <w:rsid w:val="003806D1"/>
    <w:rsid w:val="00380745"/>
    <w:rsid w:val="00381315"/>
    <w:rsid w:val="00381867"/>
    <w:rsid w:val="0038212D"/>
    <w:rsid w:val="00382274"/>
    <w:rsid w:val="0038255B"/>
    <w:rsid w:val="0038270A"/>
    <w:rsid w:val="00382CED"/>
    <w:rsid w:val="003839BC"/>
    <w:rsid w:val="00383D7F"/>
    <w:rsid w:val="003849DD"/>
    <w:rsid w:val="00384ABC"/>
    <w:rsid w:val="00384D51"/>
    <w:rsid w:val="00384F7C"/>
    <w:rsid w:val="00385D59"/>
    <w:rsid w:val="00385F41"/>
    <w:rsid w:val="0038640F"/>
    <w:rsid w:val="003865B1"/>
    <w:rsid w:val="003865B9"/>
    <w:rsid w:val="00386637"/>
    <w:rsid w:val="003867C8"/>
    <w:rsid w:val="00386C2A"/>
    <w:rsid w:val="00386F37"/>
    <w:rsid w:val="003875F0"/>
    <w:rsid w:val="003877E4"/>
    <w:rsid w:val="00387AF0"/>
    <w:rsid w:val="0039014E"/>
    <w:rsid w:val="00390783"/>
    <w:rsid w:val="00390ADF"/>
    <w:rsid w:val="00390DBB"/>
    <w:rsid w:val="00390DEE"/>
    <w:rsid w:val="0039117E"/>
    <w:rsid w:val="003918A0"/>
    <w:rsid w:val="00391954"/>
    <w:rsid w:val="00391E0E"/>
    <w:rsid w:val="0039200C"/>
    <w:rsid w:val="00392242"/>
    <w:rsid w:val="0039240B"/>
    <w:rsid w:val="00392852"/>
    <w:rsid w:val="00393191"/>
    <w:rsid w:val="003933E1"/>
    <w:rsid w:val="00393887"/>
    <w:rsid w:val="00393E12"/>
    <w:rsid w:val="00393EE4"/>
    <w:rsid w:val="00394448"/>
    <w:rsid w:val="003947FB"/>
    <w:rsid w:val="00394904"/>
    <w:rsid w:val="00394980"/>
    <w:rsid w:val="00394AAF"/>
    <w:rsid w:val="00395A6A"/>
    <w:rsid w:val="0039625F"/>
    <w:rsid w:val="00396590"/>
    <w:rsid w:val="003965CA"/>
    <w:rsid w:val="00396B7D"/>
    <w:rsid w:val="00396B92"/>
    <w:rsid w:val="00396F75"/>
    <w:rsid w:val="00397834"/>
    <w:rsid w:val="003A0799"/>
    <w:rsid w:val="003A0807"/>
    <w:rsid w:val="003A0A63"/>
    <w:rsid w:val="003A0B14"/>
    <w:rsid w:val="003A260D"/>
    <w:rsid w:val="003A28DA"/>
    <w:rsid w:val="003A2A10"/>
    <w:rsid w:val="003A32B6"/>
    <w:rsid w:val="003A33B1"/>
    <w:rsid w:val="003A3841"/>
    <w:rsid w:val="003A3A59"/>
    <w:rsid w:val="003A3B73"/>
    <w:rsid w:val="003A3F63"/>
    <w:rsid w:val="003A4329"/>
    <w:rsid w:val="003A4510"/>
    <w:rsid w:val="003A47D8"/>
    <w:rsid w:val="003A4B1C"/>
    <w:rsid w:val="003A50E7"/>
    <w:rsid w:val="003A50FC"/>
    <w:rsid w:val="003A5621"/>
    <w:rsid w:val="003A5B54"/>
    <w:rsid w:val="003A5DD6"/>
    <w:rsid w:val="003A621D"/>
    <w:rsid w:val="003A625A"/>
    <w:rsid w:val="003A677C"/>
    <w:rsid w:val="003A680B"/>
    <w:rsid w:val="003A6A66"/>
    <w:rsid w:val="003A6B79"/>
    <w:rsid w:val="003A6F5A"/>
    <w:rsid w:val="003A759A"/>
    <w:rsid w:val="003A7CC8"/>
    <w:rsid w:val="003B03B4"/>
    <w:rsid w:val="003B060B"/>
    <w:rsid w:val="003B0709"/>
    <w:rsid w:val="003B0AFD"/>
    <w:rsid w:val="003B0B12"/>
    <w:rsid w:val="003B12B0"/>
    <w:rsid w:val="003B163A"/>
    <w:rsid w:val="003B189E"/>
    <w:rsid w:val="003B1E15"/>
    <w:rsid w:val="003B248D"/>
    <w:rsid w:val="003B2566"/>
    <w:rsid w:val="003B2F4F"/>
    <w:rsid w:val="003B3DD8"/>
    <w:rsid w:val="003B41C0"/>
    <w:rsid w:val="003B41F8"/>
    <w:rsid w:val="003B48E3"/>
    <w:rsid w:val="003B4A63"/>
    <w:rsid w:val="003B519D"/>
    <w:rsid w:val="003B54A0"/>
    <w:rsid w:val="003B5650"/>
    <w:rsid w:val="003B59B1"/>
    <w:rsid w:val="003B5AF6"/>
    <w:rsid w:val="003B5CA3"/>
    <w:rsid w:val="003B5E62"/>
    <w:rsid w:val="003B6178"/>
    <w:rsid w:val="003B6352"/>
    <w:rsid w:val="003B65C5"/>
    <w:rsid w:val="003B6B52"/>
    <w:rsid w:val="003B6BF2"/>
    <w:rsid w:val="003B7578"/>
    <w:rsid w:val="003B7731"/>
    <w:rsid w:val="003B7A06"/>
    <w:rsid w:val="003B7DFC"/>
    <w:rsid w:val="003C0C54"/>
    <w:rsid w:val="003C13A3"/>
    <w:rsid w:val="003C13BE"/>
    <w:rsid w:val="003C179E"/>
    <w:rsid w:val="003C1D00"/>
    <w:rsid w:val="003C26B4"/>
    <w:rsid w:val="003C27A2"/>
    <w:rsid w:val="003C29E2"/>
    <w:rsid w:val="003C2A39"/>
    <w:rsid w:val="003C2BA7"/>
    <w:rsid w:val="003C2C1B"/>
    <w:rsid w:val="003C2F7D"/>
    <w:rsid w:val="003C3067"/>
    <w:rsid w:val="003C33C4"/>
    <w:rsid w:val="003C35C2"/>
    <w:rsid w:val="003C4D6B"/>
    <w:rsid w:val="003C5484"/>
    <w:rsid w:val="003C55BB"/>
    <w:rsid w:val="003C6647"/>
    <w:rsid w:val="003C6956"/>
    <w:rsid w:val="003C6A4F"/>
    <w:rsid w:val="003C6AC1"/>
    <w:rsid w:val="003C6DEA"/>
    <w:rsid w:val="003C7752"/>
    <w:rsid w:val="003C7ADE"/>
    <w:rsid w:val="003C7AE4"/>
    <w:rsid w:val="003D0374"/>
    <w:rsid w:val="003D06F1"/>
    <w:rsid w:val="003D19AF"/>
    <w:rsid w:val="003D307F"/>
    <w:rsid w:val="003D365D"/>
    <w:rsid w:val="003D385A"/>
    <w:rsid w:val="003D38C7"/>
    <w:rsid w:val="003D3973"/>
    <w:rsid w:val="003D41C8"/>
    <w:rsid w:val="003D4CAD"/>
    <w:rsid w:val="003D4F0C"/>
    <w:rsid w:val="003D4F1E"/>
    <w:rsid w:val="003D4F97"/>
    <w:rsid w:val="003D5338"/>
    <w:rsid w:val="003D5537"/>
    <w:rsid w:val="003D5550"/>
    <w:rsid w:val="003D5A73"/>
    <w:rsid w:val="003D5B71"/>
    <w:rsid w:val="003D5D55"/>
    <w:rsid w:val="003D61D7"/>
    <w:rsid w:val="003D6284"/>
    <w:rsid w:val="003D6839"/>
    <w:rsid w:val="003D6A36"/>
    <w:rsid w:val="003D7280"/>
    <w:rsid w:val="003D7AF8"/>
    <w:rsid w:val="003D7D43"/>
    <w:rsid w:val="003E0211"/>
    <w:rsid w:val="003E02A5"/>
    <w:rsid w:val="003E0E7D"/>
    <w:rsid w:val="003E2680"/>
    <w:rsid w:val="003E2AE7"/>
    <w:rsid w:val="003E2B1B"/>
    <w:rsid w:val="003E317F"/>
    <w:rsid w:val="003E35DF"/>
    <w:rsid w:val="003E3729"/>
    <w:rsid w:val="003E38EC"/>
    <w:rsid w:val="003E3A3E"/>
    <w:rsid w:val="003E3A50"/>
    <w:rsid w:val="003E3B44"/>
    <w:rsid w:val="003E3DD9"/>
    <w:rsid w:val="003E41B3"/>
    <w:rsid w:val="003E4361"/>
    <w:rsid w:val="003E4985"/>
    <w:rsid w:val="003E4E7F"/>
    <w:rsid w:val="003E5872"/>
    <w:rsid w:val="003E5B70"/>
    <w:rsid w:val="003E5C83"/>
    <w:rsid w:val="003E5CE4"/>
    <w:rsid w:val="003E5F60"/>
    <w:rsid w:val="003E6296"/>
    <w:rsid w:val="003E64A1"/>
    <w:rsid w:val="003E681D"/>
    <w:rsid w:val="003E68A1"/>
    <w:rsid w:val="003E6AFD"/>
    <w:rsid w:val="003E778C"/>
    <w:rsid w:val="003E7851"/>
    <w:rsid w:val="003E7BF6"/>
    <w:rsid w:val="003E7C15"/>
    <w:rsid w:val="003E7FC4"/>
    <w:rsid w:val="003F00E5"/>
    <w:rsid w:val="003F01AE"/>
    <w:rsid w:val="003F13F8"/>
    <w:rsid w:val="003F1C1E"/>
    <w:rsid w:val="003F1D00"/>
    <w:rsid w:val="003F31D0"/>
    <w:rsid w:val="003F369E"/>
    <w:rsid w:val="003F382D"/>
    <w:rsid w:val="003F3AE5"/>
    <w:rsid w:val="003F3B3C"/>
    <w:rsid w:val="003F3E50"/>
    <w:rsid w:val="003F40CF"/>
    <w:rsid w:val="003F4B14"/>
    <w:rsid w:val="003F5432"/>
    <w:rsid w:val="003F58AA"/>
    <w:rsid w:val="003F5BB3"/>
    <w:rsid w:val="003F5C02"/>
    <w:rsid w:val="003F6645"/>
    <w:rsid w:val="003F66C6"/>
    <w:rsid w:val="003F6B84"/>
    <w:rsid w:val="003F6BC9"/>
    <w:rsid w:val="003F6D93"/>
    <w:rsid w:val="003F716B"/>
    <w:rsid w:val="003F7800"/>
    <w:rsid w:val="003F78AB"/>
    <w:rsid w:val="003F78C8"/>
    <w:rsid w:val="003F7A95"/>
    <w:rsid w:val="00400533"/>
    <w:rsid w:val="00400F93"/>
    <w:rsid w:val="00401400"/>
    <w:rsid w:val="00401404"/>
    <w:rsid w:val="004018C2"/>
    <w:rsid w:val="00401D3B"/>
    <w:rsid w:val="00402322"/>
    <w:rsid w:val="004023A6"/>
    <w:rsid w:val="00402583"/>
    <w:rsid w:val="0040266F"/>
    <w:rsid w:val="00402750"/>
    <w:rsid w:val="00402782"/>
    <w:rsid w:val="00402D3D"/>
    <w:rsid w:val="00402F90"/>
    <w:rsid w:val="004031DE"/>
    <w:rsid w:val="004031F3"/>
    <w:rsid w:val="00403CAF"/>
    <w:rsid w:val="00403DF9"/>
    <w:rsid w:val="00404058"/>
    <w:rsid w:val="00404473"/>
    <w:rsid w:val="00404723"/>
    <w:rsid w:val="00404927"/>
    <w:rsid w:val="0040567C"/>
    <w:rsid w:val="00405CA3"/>
    <w:rsid w:val="00405DC8"/>
    <w:rsid w:val="00406193"/>
    <w:rsid w:val="00406666"/>
    <w:rsid w:val="00406893"/>
    <w:rsid w:val="004072EC"/>
    <w:rsid w:val="00407F1D"/>
    <w:rsid w:val="00410008"/>
    <w:rsid w:val="00410724"/>
    <w:rsid w:val="00410840"/>
    <w:rsid w:val="00410FA8"/>
    <w:rsid w:val="00411095"/>
    <w:rsid w:val="0041168D"/>
    <w:rsid w:val="004116E1"/>
    <w:rsid w:val="00411B51"/>
    <w:rsid w:val="00411F9E"/>
    <w:rsid w:val="00412403"/>
    <w:rsid w:val="00412446"/>
    <w:rsid w:val="00412A91"/>
    <w:rsid w:val="00413601"/>
    <w:rsid w:val="004137BB"/>
    <w:rsid w:val="00413903"/>
    <w:rsid w:val="00413BE5"/>
    <w:rsid w:val="00413C8C"/>
    <w:rsid w:val="004142AE"/>
    <w:rsid w:val="00414536"/>
    <w:rsid w:val="004146C2"/>
    <w:rsid w:val="0041497D"/>
    <w:rsid w:val="00414A94"/>
    <w:rsid w:val="00414BC7"/>
    <w:rsid w:val="00414C59"/>
    <w:rsid w:val="004159A5"/>
    <w:rsid w:val="00415BF8"/>
    <w:rsid w:val="004169A6"/>
    <w:rsid w:val="00416E88"/>
    <w:rsid w:val="00416EE4"/>
    <w:rsid w:val="00416FA4"/>
    <w:rsid w:val="004170A3"/>
    <w:rsid w:val="00417B37"/>
    <w:rsid w:val="00417D0E"/>
    <w:rsid w:val="004200B8"/>
    <w:rsid w:val="004200CF"/>
    <w:rsid w:val="00420346"/>
    <w:rsid w:val="004205FA"/>
    <w:rsid w:val="0042095B"/>
    <w:rsid w:val="00420BB3"/>
    <w:rsid w:val="00420C6B"/>
    <w:rsid w:val="00420DCA"/>
    <w:rsid w:val="00420F9E"/>
    <w:rsid w:val="00421070"/>
    <w:rsid w:val="00421BD7"/>
    <w:rsid w:val="00421C07"/>
    <w:rsid w:val="004220DB"/>
    <w:rsid w:val="00423499"/>
    <w:rsid w:val="0042357E"/>
    <w:rsid w:val="00423632"/>
    <w:rsid w:val="00423739"/>
    <w:rsid w:val="00423984"/>
    <w:rsid w:val="00423BC9"/>
    <w:rsid w:val="00424745"/>
    <w:rsid w:val="004248F1"/>
    <w:rsid w:val="00424D11"/>
    <w:rsid w:val="00424F78"/>
    <w:rsid w:val="00425030"/>
    <w:rsid w:val="004257C5"/>
    <w:rsid w:val="00425B95"/>
    <w:rsid w:val="00425DC8"/>
    <w:rsid w:val="00426345"/>
    <w:rsid w:val="00426358"/>
    <w:rsid w:val="004264F3"/>
    <w:rsid w:val="00426732"/>
    <w:rsid w:val="00426924"/>
    <w:rsid w:val="00426EDF"/>
    <w:rsid w:val="00427207"/>
    <w:rsid w:val="004273F6"/>
    <w:rsid w:val="00427471"/>
    <w:rsid w:val="004277AA"/>
    <w:rsid w:val="00427E30"/>
    <w:rsid w:val="00427EB8"/>
    <w:rsid w:val="0043005A"/>
    <w:rsid w:val="00430DE7"/>
    <w:rsid w:val="004310D8"/>
    <w:rsid w:val="004316E9"/>
    <w:rsid w:val="00431923"/>
    <w:rsid w:val="00431B5F"/>
    <w:rsid w:val="00431CC4"/>
    <w:rsid w:val="00431EBB"/>
    <w:rsid w:val="00431F8C"/>
    <w:rsid w:val="0043204F"/>
    <w:rsid w:val="00432706"/>
    <w:rsid w:val="00432B55"/>
    <w:rsid w:val="00433323"/>
    <w:rsid w:val="00434580"/>
    <w:rsid w:val="004347A0"/>
    <w:rsid w:val="00434C50"/>
    <w:rsid w:val="00434F2B"/>
    <w:rsid w:val="00435197"/>
    <w:rsid w:val="00435AD9"/>
    <w:rsid w:val="004366E7"/>
    <w:rsid w:val="00436A6C"/>
    <w:rsid w:val="004370E9"/>
    <w:rsid w:val="00437537"/>
    <w:rsid w:val="00437844"/>
    <w:rsid w:val="00437D93"/>
    <w:rsid w:val="00440659"/>
    <w:rsid w:val="00440687"/>
    <w:rsid w:val="00440D31"/>
    <w:rsid w:val="004413EB"/>
    <w:rsid w:val="004414D3"/>
    <w:rsid w:val="0044160B"/>
    <w:rsid w:val="0044160C"/>
    <w:rsid w:val="0044238D"/>
    <w:rsid w:val="0044262B"/>
    <w:rsid w:val="00442A23"/>
    <w:rsid w:val="00443312"/>
    <w:rsid w:val="00443327"/>
    <w:rsid w:val="00443558"/>
    <w:rsid w:val="00443A91"/>
    <w:rsid w:val="00444C65"/>
    <w:rsid w:val="0044557C"/>
    <w:rsid w:val="00445A71"/>
    <w:rsid w:val="00445B8A"/>
    <w:rsid w:val="00445D6E"/>
    <w:rsid w:val="00446081"/>
    <w:rsid w:val="00446469"/>
    <w:rsid w:val="00446515"/>
    <w:rsid w:val="00446595"/>
    <w:rsid w:val="0044789A"/>
    <w:rsid w:val="00447AD5"/>
    <w:rsid w:val="00447B36"/>
    <w:rsid w:val="00447B5D"/>
    <w:rsid w:val="0045016A"/>
    <w:rsid w:val="00450189"/>
    <w:rsid w:val="004509BA"/>
    <w:rsid w:val="00450DED"/>
    <w:rsid w:val="004513F6"/>
    <w:rsid w:val="00451A1F"/>
    <w:rsid w:val="0045236F"/>
    <w:rsid w:val="004523C7"/>
    <w:rsid w:val="0045293D"/>
    <w:rsid w:val="00452F85"/>
    <w:rsid w:val="004538EB"/>
    <w:rsid w:val="0045399F"/>
    <w:rsid w:val="00453A8D"/>
    <w:rsid w:val="00453DE1"/>
    <w:rsid w:val="0045470A"/>
    <w:rsid w:val="00454EC6"/>
    <w:rsid w:val="00455367"/>
    <w:rsid w:val="00455430"/>
    <w:rsid w:val="0045560E"/>
    <w:rsid w:val="00455999"/>
    <w:rsid w:val="00455E45"/>
    <w:rsid w:val="00456006"/>
    <w:rsid w:val="00456B9A"/>
    <w:rsid w:val="00456EB7"/>
    <w:rsid w:val="00457106"/>
    <w:rsid w:val="0045713B"/>
    <w:rsid w:val="00457EAE"/>
    <w:rsid w:val="00460128"/>
    <w:rsid w:val="004606E9"/>
    <w:rsid w:val="00460DE2"/>
    <w:rsid w:val="00461089"/>
    <w:rsid w:val="00461BE3"/>
    <w:rsid w:val="00461DD8"/>
    <w:rsid w:val="004627AD"/>
    <w:rsid w:val="004628C1"/>
    <w:rsid w:val="00462A73"/>
    <w:rsid w:val="00462A76"/>
    <w:rsid w:val="00463158"/>
    <w:rsid w:val="00463704"/>
    <w:rsid w:val="00463874"/>
    <w:rsid w:val="00463B96"/>
    <w:rsid w:val="00464036"/>
    <w:rsid w:val="0046451A"/>
    <w:rsid w:val="00464818"/>
    <w:rsid w:val="00464D8E"/>
    <w:rsid w:val="00465107"/>
    <w:rsid w:val="00465230"/>
    <w:rsid w:val="00465453"/>
    <w:rsid w:val="00465539"/>
    <w:rsid w:val="00465725"/>
    <w:rsid w:val="004659B5"/>
    <w:rsid w:val="00465BDD"/>
    <w:rsid w:val="00465C6A"/>
    <w:rsid w:val="00465DAE"/>
    <w:rsid w:val="004660D3"/>
    <w:rsid w:val="00466496"/>
    <w:rsid w:val="00466A7B"/>
    <w:rsid w:val="00466B8C"/>
    <w:rsid w:val="004670C3"/>
    <w:rsid w:val="00467234"/>
    <w:rsid w:val="004672A0"/>
    <w:rsid w:val="00467316"/>
    <w:rsid w:val="0046746E"/>
    <w:rsid w:val="00467E70"/>
    <w:rsid w:val="00470017"/>
    <w:rsid w:val="004702AD"/>
    <w:rsid w:val="00470317"/>
    <w:rsid w:val="00470800"/>
    <w:rsid w:val="00470B55"/>
    <w:rsid w:val="004710C9"/>
    <w:rsid w:val="0047111B"/>
    <w:rsid w:val="004712C0"/>
    <w:rsid w:val="0047190E"/>
    <w:rsid w:val="00471C34"/>
    <w:rsid w:val="00471E79"/>
    <w:rsid w:val="00472455"/>
    <w:rsid w:val="00472596"/>
    <w:rsid w:val="00472C8F"/>
    <w:rsid w:val="00473AB7"/>
    <w:rsid w:val="00474017"/>
    <w:rsid w:val="00474252"/>
    <w:rsid w:val="0047441C"/>
    <w:rsid w:val="00474676"/>
    <w:rsid w:val="004747BD"/>
    <w:rsid w:val="0047491B"/>
    <w:rsid w:val="0047560D"/>
    <w:rsid w:val="004756C0"/>
    <w:rsid w:val="00475726"/>
    <w:rsid w:val="004757B4"/>
    <w:rsid w:val="004757C0"/>
    <w:rsid w:val="00475A78"/>
    <w:rsid w:val="00475B29"/>
    <w:rsid w:val="00475D5D"/>
    <w:rsid w:val="00475F1B"/>
    <w:rsid w:val="0047642E"/>
    <w:rsid w:val="0047666A"/>
    <w:rsid w:val="004772E7"/>
    <w:rsid w:val="004774D4"/>
    <w:rsid w:val="00477AF3"/>
    <w:rsid w:val="00477B99"/>
    <w:rsid w:val="00477BDD"/>
    <w:rsid w:val="00477F99"/>
    <w:rsid w:val="004807D9"/>
    <w:rsid w:val="0048085C"/>
    <w:rsid w:val="00481745"/>
    <w:rsid w:val="00481D65"/>
    <w:rsid w:val="00481E42"/>
    <w:rsid w:val="00481EF5"/>
    <w:rsid w:val="0048218E"/>
    <w:rsid w:val="004821A5"/>
    <w:rsid w:val="0048220E"/>
    <w:rsid w:val="00482806"/>
    <w:rsid w:val="00482B7D"/>
    <w:rsid w:val="00482D91"/>
    <w:rsid w:val="004832DB"/>
    <w:rsid w:val="00483A2E"/>
    <w:rsid w:val="00483AB6"/>
    <w:rsid w:val="00483FF0"/>
    <w:rsid w:val="00484749"/>
    <w:rsid w:val="00484A49"/>
    <w:rsid w:val="00484EB6"/>
    <w:rsid w:val="00485266"/>
    <w:rsid w:val="004854F7"/>
    <w:rsid w:val="004855AC"/>
    <w:rsid w:val="00485C02"/>
    <w:rsid w:val="0048623B"/>
    <w:rsid w:val="00486FDB"/>
    <w:rsid w:val="004871EC"/>
    <w:rsid w:val="00487576"/>
    <w:rsid w:val="00487B83"/>
    <w:rsid w:val="00490AD5"/>
    <w:rsid w:val="0049138A"/>
    <w:rsid w:val="004915F1"/>
    <w:rsid w:val="00491875"/>
    <w:rsid w:val="00491CA0"/>
    <w:rsid w:val="00491D72"/>
    <w:rsid w:val="00492854"/>
    <w:rsid w:val="004929EB"/>
    <w:rsid w:val="00492A32"/>
    <w:rsid w:val="00492C13"/>
    <w:rsid w:val="00492C66"/>
    <w:rsid w:val="00492D4C"/>
    <w:rsid w:val="00493401"/>
    <w:rsid w:val="00493EA6"/>
    <w:rsid w:val="00493EE6"/>
    <w:rsid w:val="004942AF"/>
    <w:rsid w:val="0049439C"/>
    <w:rsid w:val="004945E5"/>
    <w:rsid w:val="00494895"/>
    <w:rsid w:val="00494CED"/>
    <w:rsid w:val="00494E18"/>
    <w:rsid w:val="0049613A"/>
    <w:rsid w:val="00496A29"/>
    <w:rsid w:val="0049715E"/>
    <w:rsid w:val="00497371"/>
    <w:rsid w:val="004975B9"/>
    <w:rsid w:val="00497B1E"/>
    <w:rsid w:val="004A022A"/>
    <w:rsid w:val="004A0402"/>
    <w:rsid w:val="004A07E0"/>
    <w:rsid w:val="004A0ED4"/>
    <w:rsid w:val="004A1AEB"/>
    <w:rsid w:val="004A1B62"/>
    <w:rsid w:val="004A1E68"/>
    <w:rsid w:val="004A1E9C"/>
    <w:rsid w:val="004A213B"/>
    <w:rsid w:val="004A225F"/>
    <w:rsid w:val="004A2588"/>
    <w:rsid w:val="004A2EB4"/>
    <w:rsid w:val="004A3115"/>
    <w:rsid w:val="004A32D1"/>
    <w:rsid w:val="004A3F74"/>
    <w:rsid w:val="004A4007"/>
    <w:rsid w:val="004A4536"/>
    <w:rsid w:val="004A4A35"/>
    <w:rsid w:val="004A52E3"/>
    <w:rsid w:val="004A549C"/>
    <w:rsid w:val="004A5A8F"/>
    <w:rsid w:val="004A5C9D"/>
    <w:rsid w:val="004A6847"/>
    <w:rsid w:val="004A6AA6"/>
    <w:rsid w:val="004A6B29"/>
    <w:rsid w:val="004A7043"/>
    <w:rsid w:val="004A7203"/>
    <w:rsid w:val="004A7874"/>
    <w:rsid w:val="004A7ED8"/>
    <w:rsid w:val="004B009D"/>
    <w:rsid w:val="004B070C"/>
    <w:rsid w:val="004B09E0"/>
    <w:rsid w:val="004B0B39"/>
    <w:rsid w:val="004B0BB4"/>
    <w:rsid w:val="004B13C9"/>
    <w:rsid w:val="004B15E5"/>
    <w:rsid w:val="004B1A32"/>
    <w:rsid w:val="004B1C15"/>
    <w:rsid w:val="004B1D64"/>
    <w:rsid w:val="004B21DC"/>
    <w:rsid w:val="004B2257"/>
    <w:rsid w:val="004B2400"/>
    <w:rsid w:val="004B2454"/>
    <w:rsid w:val="004B270A"/>
    <w:rsid w:val="004B278D"/>
    <w:rsid w:val="004B2EA3"/>
    <w:rsid w:val="004B3882"/>
    <w:rsid w:val="004B3B12"/>
    <w:rsid w:val="004B3B4F"/>
    <w:rsid w:val="004B44ED"/>
    <w:rsid w:val="004B4593"/>
    <w:rsid w:val="004B484D"/>
    <w:rsid w:val="004B49E6"/>
    <w:rsid w:val="004B4F31"/>
    <w:rsid w:val="004B530C"/>
    <w:rsid w:val="004B53DE"/>
    <w:rsid w:val="004B552B"/>
    <w:rsid w:val="004B5E58"/>
    <w:rsid w:val="004B612C"/>
    <w:rsid w:val="004B62F7"/>
    <w:rsid w:val="004B65DB"/>
    <w:rsid w:val="004B6EA9"/>
    <w:rsid w:val="004B7217"/>
    <w:rsid w:val="004B7E5B"/>
    <w:rsid w:val="004C00D8"/>
    <w:rsid w:val="004C02D2"/>
    <w:rsid w:val="004C0488"/>
    <w:rsid w:val="004C0911"/>
    <w:rsid w:val="004C0C12"/>
    <w:rsid w:val="004C115A"/>
    <w:rsid w:val="004C1266"/>
    <w:rsid w:val="004C1396"/>
    <w:rsid w:val="004C1A6A"/>
    <w:rsid w:val="004C2352"/>
    <w:rsid w:val="004C2383"/>
    <w:rsid w:val="004C28A3"/>
    <w:rsid w:val="004C2935"/>
    <w:rsid w:val="004C29C6"/>
    <w:rsid w:val="004C2BD8"/>
    <w:rsid w:val="004C2C5D"/>
    <w:rsid w:val="004C2FC8"/>
    <w:rsid w:val="004C3732"/>
    <w:rsid w:val="004C39FC"/>
    <w:rsid w:val="004C3BF4"/>
    <w:rsid w:val="004C3DE1"/>
    <w:rsid w:val="004C4DAF"/>
    <w:rsid w:val="004C51D1"/>
    <w:rsid w:val="004C5528"/>
    <w:rsid w:val="004C5635"/>
    <w:rsid w:val="004C59B3"/>
    <w:rsid w:val="004C59E8"/>
    <w:rsid w:val="004C5D48"/>
    <w:rsid w:val="004C6593"/>
    <w:rsid w:val="004C6639"/>
    <w:rsid w:val="004C6FF0"/>
    <w:rsid w:val="004C700E"/>
    <w:rsid w:val="004C711F"/>
    <w:rsid w:val="004C7E8D"/>
    <w:rsid w:val="004D080A"/>
    <w:rsid w:val="004D0CC6"/>
    <w:rsid w:val="004D0D0F"/>
    <w:rsid w:val="004D0DAA"/>
    <w:rsid w:val="004D0EF4"/>
    <w:rsid w:val="004D103A"/>
    <w:rsid w:val="004D10F9"/>
    <w:rsid w:val="004D11D0"/>
    <w:rsid w:val="004D15FF"/>
    <w:rsid w:val="004D1ABA"/>
    <w:rsid w:val="004D1F19"/>
    <w:rsid w:val="004D2446"/>
    <w:rsid w:val="004D2E23"/>
    <w:rsid w:val="004D2EC3"/>
    <w:rsid w:val="004D3CA8"/>
    <w:rsid w:val="004D40DE"/>
    <w:rsid w:val="004D4107"/>
    <w:rsid w:val="004D52B8"/>
    <w:rsid w:val="004D5498"/>
    <w:rsid w:val="004D56EF"/>
    <w:rsid w:val="004D5CD6"/>
    <w:rsid w:val="004D5E54"/>
    <w:rsid w:val="004D6041"/>
    <w:rsid w:val="004D6466"/>
    <w:rsid w:val="004D6738"/>
    <w:rsid w:val="004D6B0C"/>
    <w:rsid w:val="004D7694"/>
    <w:rsid w:val="004D77B4"/>
    <w:rsid w:val="004E00F2"/>
    <w:rsid w:val="004E024B"/>
    <w:rsid w:val="004E0C6D"/>
    <w:rsid w:val="004E0E55"/>
    <w:rsid w:val="004E1137"/>
    <w:rsid w:val="004E1ACC"/>
    <w:rsid w:val="004E2362"/>
    <w:rsid w:val="004E2C50"/>
    <w:rsid w:val="004E2D78"/>
    <w:rsid w:val="004E32F0"/>
    <w:rsid w:val="004E34DF"/>
    <w:rsid w:val="004E3929"/>
    <w:rsid w:val="004E39DE"/>
    <w:rsid w:val="004E3BC2"/>
    <w:rsid w:val="004E3BE6"/>
    <w:rsid w:val="004E3CD7"/>
    <w:rsid w:val="004E3E84"/>
    <w:rsid w:val="004E407C"/>
    <w:rsid w:val="004E46F4"/>
    <w:rsid w:val="004E494A"/>
    <w:rsid w:val="004E4B5D"/>
    <w:rsid w:val="004E4E88"/>
    <w:rsid w:val="004E5012"/>
    <w:rsid w:val="004E55C6"/>
    <w:rsid w:val="004E6245"/>
    <w:rsid w:val="004E62F6"/>
    <w:rsid w:val="004E652D"/>
    <w:rsid w:val="004E6791"/>
    <w:rsid w:val="004E685A"/>
    <w:rsid w:val="004E69AD"/>
    <w:rsid w:val="004E6CE4"/>
    <w:rsid w:val="004E7122"/>
    <w:rsid w:val="004E716D"/>
    <w:rsid w:val="004E737D"/>
    <w:rsid w:val="004E7742"/>
    <w:rsid w:val="004E77A7"/>
    <w:rsid w:val="004E7BAE"/>
    <w:rsid w:val="004E7D84"/>
    <w:rsid w:val="004E7E1D"/>
    <w:rsid w:val="004F00BA"/>
    <w:rsid w:val="004F01B7"/>
    <w:rsid w:val="004F058F"/>
    <w:rsid w:val="004F0A29"/>
    <w:rsid w:val="004F0CB4"/>
    <w:rsid w:val="004F1F4B"/>
    <w:rsid w:val="004F2334"/>
    <w:rsid w:val="004F2654"/>
    <w:rsid w:val="004F2762"/>
    <w:rsid w:val="004F278E"/>
    <w:rsid w:val="004F2F3D"/>
    <w:rsid w:val="004F318E"/>
    <w:rsid w:val="004F35EE"/>
    <w:rsid w:val="004F399D"/>
    <w:rsid w:val="004F3F86"/>
    <w:rsid w:val="004F4016"/>
    <w:rsid w:val="004F4147"/>
    <w:rsid w:val="004F4A61"/>
    <w:rsid w:val="004F4B76"/>
    <w:rsid w:val="004F4F01"/>
    <w:rsid w:val="004F56B2"/>
    <w:rsid w:val="004F5C00"/>
    <w:rsid w:val="004F5DB6"/>
    <w:rsid w:val="004F5E08"/>
    <w:rsid w:val="004F5EA9"/>
    <w:rsid w:val="004F6013"/>
    <w:rsid w:val="004F65F9"/>
    <w:rsid w:val="004F67C3"/>
    <w:rsid w:val="004F6E44"/>
    <w:rsid w:val="004F7185"/>
    <w:rsid w:val="004F7709"/>
    <w:rsid w:val="004F78F0"/>
    <w:rsid w:val="004F7969"/>
    <w:rsid w:val="004F7FCD"/>
    <w:rsid w:val="005000CF"/>
    <w:rsid w:val="005006C3"/>
    <w:rsid w:val="005007FA"/>
    <w:rsid w:val="005008F4"/>
    <w:rsid w:val="00500B2A"/>
    <w:rsid w:val="00500E15"/>
    <w:rsid w:val="00500E5B"/>
    <w:rsid w:val="00501168"/>
    <w:rsid w:val="00501746"/>
    <w:rsid w:val="00501882"/>
    <w:rsid w:val="00501A11"/>
    <w:rsid w:val="00501F8F"/>
    <w:rsid w:val="005023A6"/>
    <w:rsid w:val="005025BA"/>
    <w:rsid w:val="00502C95"/>
    <w:rsid w:val="005033BC"/>
    <w:rsid w:val="00503491"/>
    <w:rsid w:val="00503630"/>
    <w:rsid w:val="0050378F"/>
    <w:rsid w:val="00503FD9"/>
    <w:rsid w:val="005041DD"/>
    <w:rsid w:val="00504238"/>
    <w:rsid w:val="005044E6"/>
    <w:rsid w:val="00505944"/>
    <w:rsid w:val="005059E6"/>
    <w:rsid w:val="00506B4E"/>
    <w:rsid w:val="00506B86"/>
    <w:rsid w:val="00506CE9"/>
    <w:rsid w:val="00507322"/>
    <w:rsid w:val="005079E3"/>
    <w:rsid w:val="00510140"/>
    <w:rsid w:val="00510CA9"/>
    <w:rsid w:val="00510F16"/>
    <w:rsid w:val="005114DB"/>
    <w:rsid w:val="0051162D"/>
    <w:rsid w:val="00511DEA"/>
    <w:rsid w:val="00511E6F"/>
    <w:rsid w:val="005120D2"/>
    <w:rsid w:val="00512215"/>
    <w:rsid w:val="0051237B"/>
    <w:rsid w:val="00512567"/>
    <w:rsid w:val="0051269F"/>
    <w:rsid w:val="0051270B"/>
    <w:rsid w:val="005127FD"/>
    <w:rsid w:val="005128FA"/>
    <w:rsid w:val="00512DFE"/>
    <w:rsid w:val="0051313C"/>
    <w:rsid w:val="005131A5"/>
    <w:rsid w:val="00513214"/>
    <w:rsid w:val="00513475"/>
    <w:rsid w:val="00514518"/>
    <w:rsid w:val="005146E3"/>
    <w:rsid w:val="00514C70"/>
    <w:rsid w:val="00514D29"/>
    <w:rsid w:val="0051529E"/>
    <w:rsid w:val="005152FA"/>
    <w:rsid w:val="00515625"/>
    <w:rsid w:val="00515995"/>
    <w:rsid w:val="00515A79"/>
    <w:rsid w:val="005163E4"/>
    <w:rsid w:val="005165BD"/>
    <w:rsid w:val="0051680A"/>
    <w:rsid w:val="00516D52"/>
    <w:rsid w:val="0051731A"/>
    <w:rsid w:val="0052079F"/>
    <w:rsid w:val="00520A05"/>
    <w:rsid w:val="00520FA3"/>
    <w:rsid w:val="005217E1"/>
    <w:rsid w:val="00521C6C"/>
    <w:rsid w:val="005225CF"/>
    <w:rsid w:val="005231A2"/>
    <w:rsid w:val="005234C8"/>
    <w:rsid w:val="0052365A"/>
    <w:rsid w:val="005243D5"/>
    <w:rsid w:val="005244E5"/>
    <w:rsid w:val="00524977"/>
    <w:rsid w:val="00524A82"/>
    <w:rsid w:val="00524BDA"/>
    <w:rsid w:val="00524E15"/>
    <w:rsid w:val="00525965"/>
    <w:rsid w:val="00525A54"/>
    <w:rsid w:val="00525B74"/>
    <w:rsid w:val="00525C59"/>
    <w:rsid w:val="00525F12"/>
    <w:rsid w:val="00526509"/>
    <w:rsid w:val="00526718"/>
    <w:rsid w:val="005270EA"/>
    <w:rsid w:val="00527329"/>
    <w:rsid w:val="00527768"/>
    <w:rsid w:val="00527EBD"/>
    <w:rsid w:val="005301E8"/>
    <w:rsid w:val="00530C44"/>
    <w:rsid w:val="00530C58"/>
    <w:rsid w:val="00530CF6"/>
    <w:rsid w:val="00530EDD"/>
    <w:rsid w:val="00531003"/>
    <w:rsid w:val="005310E4"/>
    <w:rsid w:val="005312F3"/>
    <w:rsid w:val="005318AD"/>
    <w:rsid w:val="005326F8"/>
    <w:rsid w:val="005327A0"/>
    <w:rsid w:val="00532CB6"/>
    <w:rsid w:val="00532FEE"/>
    <w:rsid w:val="00533027"/>
    <w:rsid w:val="00533278"/>
    <w:rsid w:val="00533614"/>
    <w:rsid w:val="005336C8"/>
    <w:rsid w:val="005337E1"/>
    <w:rsid w:val="005347CB"/>
    <w:rsid w:val="005347DA"/>
    <w:rsid w:val="00534807"/>
    <w:rsid w:val="00534E75"/>
    <w:rsid w:val="0053535E"/>
    <w:rsid w:val="005357E1"/>
    <w:rsid w:val="00535BA9"/>
    <w:rsid w:val="00535FF9"/>
    <w:rsid w:val="0053671A"/>
    <w:rsid w:val="00536B2C"/>
    <w:rsid w:val="00536EE2"/>
    <w:rsid w:val="005376EF"/>
    <w:rsid w:val="005378D3"/>
    <w:rsid w:val="00540125"/>
    <w:rsid w:val="00540446"/>
    <w:rsid w:val="00541002"/>
    <w:rsid w:val="005410BA"/>
    <w:rsid w:val="005410DF"/>
    <w:rsid w:val="00541541"/>
    <w:rsid w:val="0054190A"/>
    <w:rsid w:val="0054191C"/>
    <w:rsid w:val="00541AC6"/>
    <w:rsid w:val="0054290E"/>
    <w:rsid w:val="0054295E"/>
    <w:rsid w:val="00542A4B"/>
    <w:rsid w:val="00542BD3"/>
    <w:rsid w:val="00542C1A"/>
    <w:rsid w:val="00542F50"/>
    <w:rsid w:val="0054313F"/>
    <w:rsid w:val="00543936"/>
    <w:rsid w:val="00543B70"/>
    <w:rsid w:val="005441B1"/>
    <w:rsid w:val="00544379"/>
    <w:rsid w:val="005447AA"/>
    <w:rsid w:val="00544A36"/>
    <w:rsid w:val="00544F5E"/>
    <w:rsid w:val="00545169"/>
    <w:rsid w:val="00545360"/>
    <w:rsid w:val="005458F0"/>
    <w:rsid w:val="00545981"/>
    <w:rsid w:val="00545E50"/>
    <w:rsid w:val="00545E6B"/>
    <w:rsid w:val="00546746"/>
    <w:rsid w:val="00546DA7"/>
    <w:rsid w:val="00547145"/>
    <w:rsid w:val="0054753A"/>
    <w:rsid w:val="00547DE7"/>
    <w:rsid w:val="00547E58"/>
    <w:rsid w:val="00550264"/>
    <w:rsid w:val="00550270"/>
    <w:rsid w:val="005508F1"/>
    <w:rsid w:val="00550CE6"/>
    <w:rsid w:val="00550F63"/>
    <w:rsid w:val="0055103F"/>
    <w:rsid w:val="005512C8"/>
    <w:rsid w:val="005515E2"/>
    <w:rsid w:val="005519EA"/>
    <w:rsid w:val="00551D5C"/>
    <w:rsid w:val="00551F4D"/>
    <w:rsid w:val="005522E7"/>
    <w:rsid w:val="005525FB"/>
    <w:rsid w:val="005527EF"/>
    <w:rsid w:val="00552801"/>
    <w:rsid w:val="00552813"/>
    <w:rsid w:val="00553397"/>
    <w:rsid w:val="005539EC"/>
    <w:rsid w:val="00553CC2"/>
    <w:rsid w:val="00553F56"/>
    <w:rsid w:val="005546DC"/>
    <w:rsid w:val="00554958"/>
    <w:rsid w:val="00554E98"/>
    <w:rsid w:val="00554F64"/>
    <w:rsid w:val="0055506D"/>
    <w:rsid w:val="00555216"/>
    <w:rsid w:val="00555392"/>
    <w:rsid w:val="00555572"/>
    <w:rsid w:val="00555A8D"/>
    <w:rsid w:val="00555D04"/>
    <w:rsid w:val="00555D58"/>
    <w:rsid w:val="00555E1A"/>
    <w:rsid w:val="005562CA"/>
    <w:rsid w:val="00556326"/>
    <w:rsid w:val="005568A3"/>
    <w:rsid w:val="00557080"/>
    <w:rsid w:val="005573DF"/>
    <w:rsid w:val="00557CE6"/>
    <w:rsid w:val="00557E39"/>
    <w:rsid w:val="00560388"/>
    <w:rsid w:val="00560493"/>
    <w:rsid w:val="00560C77"/>
    <w:rsid w:val="00560CA3"/>
    <w:rsid w:val="00561964"/>
    <w:rsid w:val="00561D3F"/>
    <w:rsid w:val="00561FE9"/>
    <w:rsid w:val="00562099"/>
    <w:rsid w:val="0056256E"/>
    <w:rsid w:val="005626B0"/>
    <w:rsid w:val="005626FE"/>
    <w:rsid w:val="00562BE2"/>
    <w:rsid w:val="0056319A"/>
    <w:rsid w:val="005632AF"/>
    <w:rsid w:val="0056330D"/>
    <w:rsid w:val="00563A7F"/>
    <w:rsid w:val="005642C9"/>
    <w:rsid w:val="00564A99"/>
    <w:rsid w:val="00565C90"/>
    <w:rsid w:val="005662C6"/>
    <w:rsid w:val="005665A8"/>
    <w:rsid w:val="005665C5"/>
    <w:rsid w:val="00566E67"/>
    <w:rsid w:val="00566FB3"/>
    <w:rsid w:val="00567330"/>
    <w:rsid w:val="005679E4"/>
    <w:rsid w:val="00567C36"/>
    <w:rsid w:val="00570436"/>
    <w:rsid w:val="00570530"/>
    <w:rsid w:val="00570639"/>
    <w:rsid w:val="0057069C"/>
    <w:rsid w:val="0057097C"/>
    <w:rsid w:val="00570BDC"/>
    <w:rsid w:val="00571874"/>
    <w:rsid w:val="00571990"/>
    <w:rsid w:val="00571C41"/>
    <w:rsid w:val="0057283E"/>
    <w:rsid w:val="0057299D"/>
    <w:rsid w:val="005730EB"/>
    <w:rsid w:val="0057370B"/>
    <w:rsid w:val="00573C80"/>
    <w:rsid w:val="00573F67"/>
    <w:rsid w:val="0057479D"/>
    <w:rsid w:val="00574B5B"/>
    <w:rsid w:val="00574C39"/>
    <w:rsid w:val="00575040"/>
    <w:rsid w:val="00575373"/>
    <w:rsid w:val="00575603"/>
    <w:rsid w:val="00575913"/>
    <w:rsid w:val="00575DC5"/>
    <w:rsid w:val="00575DD1"/>
    <w:rsid w:val="00575E1A"/>
    <w:rsid w:val="00575F61"/>
    <w:rsid w:val="00576270"/>
    <w:rsid w:val="005765A0"/>
    <w:rsid w:val="00576CC9"/>
    <w:rsid w:val="00576DC1"/>
    <w:rsid w:val="00576EF3"/>
    <w:rsid w:val="005770C9"/>
    <w:rsid w:val="00577478"/>
    <w:rsid w:val="005776AF"/>
    <w:rsid w:val="00577A48"/>
    <w:rsid w:val="00580161"/>
    <w:rsid w:val="0058104C"/>
    <w:rsid w:val="00581559"/>
    <w:rsid w:val="00581900"/>
    <w:rsid w:val="005820E8"/>
    <w:rsid w:val="0058230B"/>
    <w:rsid w:val="0058267E"/>
    <w:rsid w:val="00582F98"/>
    <w:rsid w:val="00583682"/>
    <w:rsid w:val="00583708"/>
    <w:rsid w:val="00583779"/>
    <w:rsid w:val="00583BA9"/>
    <w:rsid w:val="00583DAE"/>
    <w:rsid w:val="00584188"/>
    <w:rsid w:val="00584499"/>
    <w:rsid w:val="00584508"/>
    <w:rsid w:val="00584780"/>
    <w:rsid w:val="00584D1B"/>
    <w:rsid w:val="00584D85"/>
    <w:rsid w:val="00585147"/>
    <w:rsid w:val="00585297"/>
    <w:rsid w:val="005855DB"/>
    <w:rsid w:val="005856DB"/>
    <w:rsid w:val="00585866"/>
    <w:rsid w:val="0058639B"/>
    <w:rsid w:val="005863FF"/>
    <w:rsid w:val="00586E7A"/>
    <w:rsid w:val="00586FCC"/>
    <w:rsid w:val="00587346"/>
    <w:rsid w:val="0058747A"/>
    <w:rsid w:val="00587705"/>
    <w:rsid w:val="0059060E"/>
    <w:rsid w:val="0059074C"/>
    <w:rsid w:val="005907AB"/>
    <w:rsid w:val="005909FA"/>
    <w:rsid w:val="005911DD"/>
    <w:rsid w:val="0059143B"/>
    <w:rsid w:val="00591533"/>
    <w:rsid w:val="00591546"/>
    <w:rsid w:val="0059158B"/>
    <w:rsid w:val="0059171C"/>
    <w:rsid w:val="0059195B"/>
    <w:rsid w:val="00591E5E"/>
    <w:rsid w:val="00592C15"/>
    <w:rsid w:val="00592DDD"/>
    <w:rsid w:val="00592DF2"/>
    <w:rsid w:val="00593050"/>
    <w:rsid w:val="00593473"/>
    <w:rsid w:val="00594887"/>
    <w:rsid w:val="00594ABB"/>
    <w:rsid w:val="00594F83"/>
    <w:rsid w:val="00595B5A"/>
    <w:rsid w:val="00595F4D"/>
    <w:rsid w:val="0059610E"/>
    <w:rsid w:val="005962DA"/>
    <w:rsid w:val="005962FA"/>
    <w:rsid w:val="0059667A"/>
    <w:rsid w:val="00596E2D"/>
    <w:rsid w:val="0059704B"/>
    <w:rsid w:val="0059715B"/>
    <w:rsid w:val="005971FB"/>
    <w:rsid w:val="00597620"/>
    <w:rsid w:val="00597AF6"/>
    <w:rsid w:val="00597C42"/>
    <w:rsid w:val="00597F8E"/>
    <w:rsid w:val="005A0038"/>
    <w:rsid w:val="005A01AA"/>
    <w:rsid w:val="005A08E5"/>
    <w:rsid w:val="005A111A"/>
    <w:rsid w:val="005A1585"/>
    <w:rsid w:val="005A17D9"/>
    <w:rsid w:val="005A1B00"/>
    <w:rsid w:val="005A1E8C"/>
    <w:rsid w:val="005A1F30"/>
    <w:rsid w:val="005A1FA6"/>
    <w:rsid w:val="005A2887"/>
    <w:rsid w:val="005A2944"/>
    <w:rsid w:val="005A2B17"/>
    <w:rsid w:val="005A2B5F"/>
    <w:rsid w:val="005A2FBC"/>
    <w:rsid w:val="005A3044"/>
    <w:rsid w:val="005A4028"/>
    <w:rsid w:val="005A4529"/>
    <w:rsid w:val="005A4AB6"/>
    <w:rsid w:val="005A4C3D"/>
    <w:rsid w:val="005A58C5"/>
    <w:rsid w:val="005A5A86"/>
    <w:rsid w:val="005A5C18"/>
    <w:rsid w:val="005A5D06"/>
    <w:rsid w:val="005A61E6"/>
    <w:rsid w:val="005A644D"/>
    <w:rsid w:val="005A6530"/>
    <w:rsid w:val="005A6608"/>
    <w:rsid w:val="005A6A97"/>
    <w:rsid w:val="005A6AD0"/>
    <w:rsid w:val="005A6B69"/>
    <w:rsid w:val="005A6C44"/>
    <w:rsid w:val="005A70E2"/>
    <w:rsid w:val="005A716D"/>
    <w:rsid w:val="005A7281"/>
    <w:rsid w:val="005A7643"/>
    <w:rsid w:val="005A7873"/>
    <w:rsid w:val="005A7DD0"/>
    <w:rsid w:val="005B098E"/>
    <w:rsid w:val="005B106A"/>
    <w:rsid w:val="005B1137"/>
    <w:rsid w:val="005B1207"/>
    <w:rsid w:val="005B12F5"/>
    <w:rsid w:val="005B2251"/>
    <w:rsid w:val="005B293E"/>
    <w:rsid w:val="005B2A43"/>
    <w:rsid w:val="005B2AD3"/>
    <w:rsid w:val="005B343F"/>
    <w:rsid w:val="005B354A"/>
    <w:rsid w:val="005B36C1"/>
    <w:rsid w:val="005B432E"/>
    <w:rsid w:val="005B45E8"/>
    <w:rsid w:val="005B463E"/>
    <w:rsid w:val="005B4B04"/>
    <w:rsid w:val="005B4E9C"/>
    <w:rsid w:val="005B56AA"/>
    <w:rsid w:val="005B56AF"/>
    <w:rsid w:val="005B5D21"/>
    <w:rsid w:val="005B5DE2"/>
    <w:rsid w:val="005B67C1"/>
    <w:rsid w:val="005B6A99"/>
    <w:rsid w:val="005B703B"/>
    <w:rsid w:val="005B72D1"/>
    <w:rsid w:val="005B7394"/>
    <w:rsid w:val="005B791B"/>
    <w:rsid w:val="005C0053"/>
    <w:rsid w:val="005C0608"/>
    <w:rsid w:val="005C0617"/>
    <w:rsid w:val="005C0962"/>
    <w:rsid w:val="005C144A"/>
    <w:rsid w:val="005C18D8"/>
    <w:rsid w:val="005C1BA3"/>
    <w:rsid w:val="005C214B"/>
    <w:rsid w:val="005C2617"/>
    <w:rsid w:val="005C2634"/>
    <w:rsid w:val="005C2D44"/>
    <w:rsid w:val="005C2ED0"/>
    <w:rsid w:val="005C46C7"/>
    <w:rsid w:val="005C475C"/>
    <w:rsid w:val="005C4894"/>
    <w:rsid w:val="005C4F5E"/>
    <w:rsid w:val="005C5249"/>
    <w:rsid w:val="005C5321"/>
    <w:rsid w:val="005C5736"/>
    <w:rsid w:val="005C5BF5"/>
    <w:rsid w:val="005C5F7F"/>
    <w:rsid w:val="005C64EE"/>
    <w:rsid w:val="005C67C4"/>
    <w:rsid w:val="005C68BF"/>
    <w:rsid w:val="005C79A6"/>
    <w:rsid w:val="005C7B9B"/>
    <w:rsid w:val="005D0082"/>
    <w:rsid w:val="005D1399"/>
    <w:rsid w:val="005D1847"/>
    <w:rsid w:val="005D1A73"/>
    <w:rsid w:val="005D1E84"/>
    <w:rsid w:val="005D1F44"/>
    <w:rsid w:val="005D233B"/>
    <w:rsid w:val="005D2373"/>
    <w:rsid w:val="005D247F"/>
    <w:rsid w:val="005D2BD3"/>
    <w:rsid w:val="005D3692"/>
    <w:rsid w:val="005D3804"/>
    <w:rsid w:val="005D3D0B"/>
    <w:rsid w:val="005D3FEA"/>
    <w:rsid w:val="005D40F1"/>
    <w:rsid w:val="005D4199"/>
    <w:rsid w:val="005D425C"/>
    <w:rsid w:val="005D4C6C"/>
    <w:rsid w:val="005D5549"/>
    <w:rsid w:val="005D5A9D"/>
    <w:rsid w:val="005D5AB3"/>
    <w:rsid w:val="005D5BAA"/>
    <w:rsid w:val="005D6259"/>
    <w:rsid w:val="005D6263"/>
    <w:rsid w:val="005D670B"/>
    <w:rsid w:val="005D6A9B"/>
    <w:rsid w:val="005D6ABD"/>
    <w:rsid w:val="005D6CA5"/>
    <w:rsid w:val="005D706B"/>
    <w:rsid w:val="005D733C"/>
    <w:rsid w:val="005D736F"/>
    <w:rsid w:val="005D7560"/>
    <w:rsid w:val="005E088E"/>
    <w:rsid w:val="005E0D49"/>
    <w:rsid w:val="005E2594"/>
    <w:rsid w:val="005E39F2"/>
    <w:rsid w:val="005E3DD8"/>
    <w:rsid w:val="005E4035"/>
    <w:rsid w:val="005E41B3"/>
    <w:rsid w:val="005E4635"/>
    <w:rsid w:val="005E486F"/>
    <w:rsid w:val="005E4887"/>
    <w:rsid w:val="005E492B"/>
    <w:rsid w:val="005E499F"/>
    <w:rsid w:val="005E4A3B"/>
    <w:rsid w:val="005E4CF8"/>
    <w:rsid w:val="005E4F5F"/>
    <w:rsid w:val="005E5088"/>
    <w:rsid w:val="005E510B"/>
    <w:rsid w:val="005E5597"/>
    <w:rsid w:val="005E55CC"/>
    <w:rsid w:val="005E5E09"/>
    <w:rsid w:val="005E5EAB"/>
    <w:rsid w:val="005E67EC"/>
    <w:rsid w:val="005E6A40"/>
    <w:rsid w:val="005E6A5D"/>
    <w:rsid w:val="005E6E3A"/>
    <w:rsid w:val="005E7923"/>
    <w:rsid w:val="005F014D"/>
    <w:rsid w:val="005F035D"/>
    <w:rsid w:val="005F07FC"/>
    <w:rsid w:val="005F08AF"/>
    <w:rsid w:val="005F08F6"/>
    <w:rsid w:val="005F0952"/>
    <w:rsid w:val="005F0D19"/>
    <w:rsid w:val="005F21DC"/>
    <w:rsid w:val="005F2567"/>
    <w:rsid w:val="005F2982"/>
    <w:rsid w:val="005F29B1"/>
    <w:rsid w:val="005F2D3B"/>
    <w:rsid w:val="005F2EEF"/>
    <w:rsid w:val="005F3193"/>
    <w:rsid w:val="005F3774"/>
    <w:rsid w:val="005F382A"/>
    <w:rsid w:val="005F3B5F"/>
    <w:rsid w:val="005F41EB"/>
    <w:rsid w:val="005F4CF5"/>
    <w:rsid w:val="005F54FD"/>
    <w:rsid w:val="005F5D3A"/>
    <w:rsid w:val="005F6716"/>
    <w:rsid w:val="005F6886"/>
    <w:rsid w:val="005F6D62"/>
    <w:rsid w:val="005F7982"/>
    <w:rsid w:val="00600022"/>
    <w:rsid w:val="00600833"/>
    <w:rsid w:val="00600903"/>
    <w:rsid w:val="00600A4C"/>
    <w:rsid w:val="00600EEF"/>
    <w:rsid w:val="0060112B"/>
    <w:rsid w:val="00601316"/>
    <w:rsid w:val="006014B0"/>
    <w:rsid w:val="0060150B"/>
    <w:rsid w:val="0060166F"/>
    <w:rsid w:val="00601712"/>
    <w:rsid w:val="00601B7D"/>
    <w:rsid w:val="00601D33"/>
    <w:rsid w:val="00601EBC"/>
    <w:rsid w:val="00602311"/>
    <w:rsid w:val="00602AC7"/>
    <w:rsid w:val="00602F36"/>
    <w:rsid w:val="00603791"/>
    <w:rsid w:val="006037C7"/>
    <w:rsid w:val="006039E1"/>
    <w:rsid w:val="006041EE"/>
    <w:rsid w:val="00604284"/>
    <w:rsid w:val="0060431A"/>
    <w:rsid w:val="00604DBE"/>
    <w:rsid w:val="00605125"/>
    <w:rsid w:val="00605165"/>
    <w:rsid w:val="006052B6"/>
    <w:rsid w:val="0060577C"/>
    <w:rsid w:val="006057B3"/>
    <w:rsid w:val="00605B92"/>
    <w:rsid w:val="00605BAF"/>
    <w:rsid w:val="00606246"/>
    <w:rsid w:val="0060643C"/>
    <w:rsid w:val="00606536"/>
    <w:rsid w:val="00606D25"/>
    <w:rsid w:val="0060707B"/>
    <w:rsid w:val="0060716A"/>
    <w:rsid w:val="0060798F"/>
    <w:rsid w:val="00607B78"/>
    <w:rsid w:val="00607D50"/>
    <w:rsid w:val="006102AA"/>
    <w:rsid w:val="006102CC"/>
    <w:rsid w:val="00610737"/>
    <w:rsid w:val="006114E1"/>
    <w:rsid w:val="00611765"/>
    <w:rsid w:val="00611A1B"/>
    <w:rsid w:val="00612686"/>
    <w:rsid w:val="00612761"/>
    <w:rsid w:val="0061340F"/>
    <w:rsid w:val="00613860"/>
    <w:rsid w:val="00613F57"/>
    <w:rsid w:val="006143CF"/>
    <w:rsid w:val="00614952"/>
    <w:rsid w:val="00614A4A"/>
    <w:rsid w:val="00614AD2"/>
    <w:rsid w:val="00614EC9"/>
    <w:rsid w:val="0061655D"/>
    <w:rsid w:val="00616A85"/>
    <w:rsid w:val="00616F8B"/>
    <w:rsid w:val="00617B36"/>
    <w:rsid w:val="00617DF1"/>
    <w:rsid w:val="00620C64"/>
    <w:rsid w:val="00621DB9"/>
    <w:rsid w:val="006222DC"/>
    <w:rsid w:val="006227B7"/>
    <w:rsid w:val="00622EAA"/>
    <w:rsid w:val="00623850"/>
    <w:rsid w:val="00623E4A"/>
    <w:rsid w:val="00624591"/>
    <w:rsid w:val="00624BC4"/>
    <w:rsid w:val="00624E27"/>
    <w:rsid w:val="00625489"/>
    <w:rsid w:val="006257AA"/>
    <w:rsid w:val="00625960"/>
    <w:rsid w:val="00625A71"/>
    <w:rsid w:val="00625BF6"/>
    <w:rsid w:val="00625F18"/>
    <w:rsid w:val="00626254"/>
    <w:rsid w:val="00626716"/>
    <w:rsid w:val="00626847"/>
    <w:rsid w:val="00626BA3"/>
    <w:rsid w:val="00626D7E"/>
    <w:rsid w:val="00626EE1"/>
    <w:rsid w:val="00627578"/>
    <w:rsid w:val="00630841"/>
    <w:rsid w:val="00630F91"/>
    <w:rsid w:val="00630F9A"/>
    <w:rsid w:val="00631522"/>
    <w:rsid w:val="0063169C"/>
    <w:rsid w:val="006323B6"/>
    <w:rsid w:val="00632445"/>
    <w:rsid w:val="006329D5"/>
    <w:rsid w:val="006332C8"/>
    <w:rsid w:val="0063384C"/>
    <w:rsid w:val="00633B20"/>
    <w:rsid w:val="0063406A"/>
    <w:rsid w:val="006344DF"/>
    <w:rsid w:val="00634507"/>
    <w:rsid w:val="006348D5"/>
    <w:rsid w:val="00634937"/>
    <w:rsid w:val="006349E9"/>
    <w:rsid w:val="00634E97"/>
    <w:rsid w:val="00634F36"/>
    <w:rsid w:val="0063506D"/>
    <w:rsid w:val="00635415"/>
    <w:rsid w:val="00635B48"/>
    <w:rsid w:val="00635C4A"/>
    <w:rsid w:val="006361B2"/>
    <w:rsid w:val="006361CA"/>
    <w:rsid w:val="00636264"/>
    <w:rsid w:val="00636D0F"/>
    <w:rsid w:val="00636D27"/>
    <w:rsid w:val="006370A7"/>
    <w:rsid w:val="00637419"/>
    <w:rsid w:val="006375A7"/>
    <w:rsid w:val="00637607"/>
    <w:rsid w:val="006376B4"/>
    <w:rsid w:val="0063785E"/>
    <w:rsid w:val="0064043C"/>
    <w:rsid w:val="00640470"/>
    <w:rsid w:val="006404D6"/>
    <w:rsid w:val="0064062F"/>
    <w:rsid w:val="00640E59"/>
    <w:rsid w:val="00640FF9"/>
    <w:rsid w:val="0064171E"/>
    <w:rsid w:val="006418BE"/>
    <w:rsid w:val="00641905"/>
    <w:rsid w:val="00641948"/>
    <w:rsid w:val="00641B88"/>
    <w:rsid w:val="00642E15"/>
    <w:rsid w:val="0064304B"/>
    <w:rsid w:val="0064433B"/>
    <w:rsid w:val="00644B38"/>
    <w:rsid w:val="006458EB"/>
    <w:rsid w:val="00645DA8"/>
    <w:rsid w:val="006463FF"/>
    <w:rsid w:val="00646462"/>
    <w:rsid w:val="00647063"/>
    <w:rsid w:val="006472D2"/>
    <w:rsid w:val="006500ED"/>
    <w:rsid w:val="006503E8"/>
    <w:rsid w:val="006503F0"/>
    <w:rsid w:val="00650512"/>
    <w:rsid w:val="00650805"/>
    <w:rsid w:val="006509A4"/>
    <w:rsid w:val="00650D18"/>
    <w:rsid w:val="006513CD"/>
    <w:rsid w:val="00651911"/>
    <w:rsid w:val="00651ACE"/>
    <w:rsid w:val="00651D99"/>
    <w:rsid w:val="00651E4E"/>
    <w:rsid w:val="006525C1"/>
    <w:rsid w:val="00652CF5"/>
    <w:rsid w:val="00653089"/>
    <w:rsid w:val="0065355F"/>
    <w:rsid w:val="00653C1A"/>
    <w:rsid w:val="00653D1A"/>
    <w:rsid w:val="00653F85"/>
    <w:rsid w:val="0065456C"/>
    <w:rsid w:val="006549DA"/>
    <w:rsid w:val="00654D7E"/>
    <w:rsid w:val="006556BF"/>
    <w:rsid w:val="00655CA6"/>
    <w:rsid w:val="00656343"/>
    <w:rsid w:val="006563C9"/>
    <w:rsid w:val="00656474"/>
    <w:rsid w:val="00656A5F"/>
    <w:rsid w:val="00656F5B"/>
    <w:rsid w:val="00657081"/>
    <w:rsid w:val="00657459"/>
    <w:rsid w:val="00657FD4"/>
    <w:rsid w:val="0066008B"/>
    <w:rsid w:val="00660109"/>
    <w:rsid w:val="006601A4"/>
    <w:rsid w:val="00660BF7"/>
    <w:rsid w:val="006610F7"/>
    <w:rsid w:val="00661D6C"/>
    <w:rsid w:val="00662091"/>
    <w:rsid w:val="00662E17"/>
    <w:rsid w:val="0066303E"/>
    <w:rsid w:val="00663553"/>
    <w:rsid w:val="006636F1"/>
    <w:rsid w:val="00663856"/>
    <w:rsid w:val="006638CE"/>
    <w:rsid w:val="00663CA7"/>
    <w:rsid w:val="00664185"/>
    <w:rsid w:val="00664225"/>
    <w:rsid w:val="006644F6"/>
    <w:rsid w:val="006647DB"/>
    <w:rsid w:val="006650ED"/>
    <w:rsid w:val="00665748"/>
    <w:rsid w:val="00665B08"/>
    <w:rsid w:val="006661FB"/>
    <w:rsid w:val="006665DA"/>
    <w:rsid w:val="00666642"/>
    <w:rsid w:val="00666D28"/>
    <w:rsid w:val="00666F70"/>
    <w:rsid w:val="006671CB"/>
    <w:rsid w:val="00667962"/>
    <w:rsid w:val="00670495"/>
    <w:rsid w:val="00670D38"/>
    <w:rsid w:val="006711CB"/>
    <w:rsid w:val="006712F3"/>
    <w:rsid w:val="00671343"/>
    <w:rsid w:val="00672145"/>
    <w:rsid w:val="0067235F"/>
    <w:rsid w:val="00672CAC"/>
    <w:rsid w:val="00672E27"/>
    <w:rsid w:val="006730E8"/>
    <w:rsid w:val="006737C9"/>
    <w:rsid w:val="006746EF"/>
    <w:rsid w:val="006747F3"/>
    <w:rsid w:val="00674A40"/>
    <w:rsid w:val="00674E6E"/>
    <w:rsid w:val="006751E5"/>
    <w:rsid w:val="00675548"/>
    <w:rsid w:val="00675826"/>
    <w:rsid w:val="006759C4"/>
    <w:rsid w:val="00675B2A"/>
    <w:rsid w:val="006769C5"/>
    <w:rsid w:val="00676ACB"/>
    <w:rsid w:val="00676AF9"/>
    <w:rsid w:val="00676B43"/>
    <w:rsid w:val="00676C4E"/>
    <w:rsid w:val="00676CFC"/>
    <w:rsid w:val="00676EC1"/>
    <w:rsid w:val="00677458"/>
    <w:rsid w:val="00677821"/>
    <w:rsid w:val="0068040A"/>
    <w:rsid w:val="0068049D"/>
    <w:rsid w:val="006808CC"/>
    <w:rsid w:val="00680A91"/>
    <w:rsid w:val="00680D0A"/>
    <w:rsid w:val="00681723"/>
    <w:rsid w:val="0068176D"/>
    <w:rsid w:val="006828D3"/>
    <w:rsid w:val="006831BD"/>
    <w:rsid w:val="00683BAE"/>
    <w:rsid w:val="00684019"/>
    <w:rsid w:val="0068450F"/>
    <w:rsid w:val="00684703"/>
    <w:rsid w:val="00685336"/>
    <w:rsid w:val="006854A0"/>
    <w:rsid w:val="006856F1"/>
    <w:rsid w:val="0068598A"/>
    <w:rsid w:val="00685C53"/>
    <w:rsid w:val="00685CEF"/>
    <w:rsid w:val="0068647E"/>
    <w:rsid w:val="00686559"/>
    <w:rsid w:val="006867A5"/>
    <w:rsid w:val="006868E5"/>
    <w:rsid w:val="00686FE1"/>
    <w:rsid w:val="006871D9"/>
    <w:rsid w:val="006877CB"/>
    <w:rsid w:val="00687C2C"/>
    <w:rsid w:val="00687C62"/>
    <w:rsid w:val="00690615"/>
    <w:rsid w:val="00690D1E"/>
    <w:rsid w:val="00690F1B"/>
    <w:rsid w:val="00690FA9"/>
    <w:rsid w:val="0069106A"/>
    <w:rsid w:val="0069138C"/>
    <w:rsid w:val="006918AF"/>
    <w:rsid w:val="0069235C"/>
    <w:rsid w:val="006923B3"/>
    <w:rsid w:val="006923F7"/>
    <w:rsid w:val="0069253A"/>
    <w:rsid w:val="0069280A"/>
    <w:rsid w:val="0069294C"/>
    <w:rsid w:val="00692963"/>
    <w:rsid w:val="00692EE2"/>
    <w:rsid w:val="0069300D"/>
    <w:rsid w:val="006930CA"/>
    <w:rsid w:val="0069360B"/>
    <w:rsid w:val="00693F9D"/>
    <w:rsid w:val="0069442B"/>
    <w:rsid w:val="00694943"/>
    <w:rsid w:val="006949A3"/>
    <w:rsid w:val="00694F28"/>
    <w:rsid w:val="00695048"/>
    <w:rsid w:val="006955E6"/>
    <w:rsid w:val="00695C74"/>
    <w:rsid w:val="0069669F"/>
    <w:rsid w:val="00697370"/>
    <w:rsid w:val="006A019C"/>
    <w:rsid w:val="006A04AE"/>
    <w:rsid w:val="006A04DE"/>
    <w:rsid w:val="006A05BC"/>
    <w:rsid w:val="006A05C1"/>
    <w:rsid w:val="006A08F7"/>
    <w:rsid w:val="006A0EC3"/>
    <w:rsid w:val="006A11A9"/>
    <w:rsid w:val="006A13DF"/>
    <w:rsid w:val="006A1576"/>
    <w:rsid w:val="006A161D"/>
    <w:rsid w:val="006A17A5"/>
    <w:rsid w:val="006A189A"/>
    <w:rsid w:val="006A1A85"/>
    <w:rsid w:val="006A1D48"/>
    <w:rsid w:val="006A1E1B"/>
    <w:rsid w:val="006A28F2"/>
    <w:rsid w:val="006A2A30"/>
    <w:rsid w:val="006A2B71"/>
    <w:rsid w:val="006A2BC6"/>
    <w:rsid w:val="006A2E5E"/>
    <w:rsid w:val="006A3245"/>
    <w:rsid w:val="006A3742"/>
    <w:rsid w:val="006A3FB4"/>
    <w:rsid w:val="006A420B"/>
    <w:rsid w:val="006A4550"/>
    <w:rsid w:val="006A4777"/>
    <w:rsid w:val="006A4829"/>
    <w:rsid w:val="006A4B5E"/>
    <w:rsid w:val="006A511B"/>
    <w:rsid w:val="006A59ED"/>
    <w:rsid w:val="006A65CF"/>
    <w:rsid w:val="006A6B64"/>
    <w:rsid w:val="006A6B74"/>
    <w:rsid w:val="006A6E67"/>
    <w:rsid w:val="006A707D"/>
    <w:rsid w:val="006A7117"/>
    <w:rsid w:val="006A71AA"/>
    <w:rsid w:val="006A71B4"/>
    <w:rsid w:val="006A7327"/>
    <w:rsid w:val="006A77E1"/>
    <w:rsid w:val="006A7D6F"/>
    <w:rsid w:val="006A7EC3"/>
    <w:rsid w:val="006B0105"/>
    <w:rsid w:val="006B01B1"/>
    <w:rsid w:val="006B0471"/>
    <w:rsid w:val="006B06E6"/>
    <w:rsid w:val="006B0953"/>
    <w:rsid w:val="006B0E9E"/>
    <w:rsid w:val="006B19DD"/>
    <w:rsid w:val="006B1C9F"/>
    <w:rsid w:val="006B2363"/>
    <w:rsid w:val="006B24FB"/>
    <w:rsid w:val="006B2675"/>
    <w:rsid w:val="006B299D"/>
    <w:rsid w:val="006B2B62"/>
    <w:rsid w:val="006B3012"/>
    <w:rsid w:val="006B3265"/>
    <w:rsid w:val="006B339D"/>
    <w:rsid w:val="006B37AB"/>
    <w:rsid w:val="006B3D63"/>
    <w:rsid w:val="006B43CE"/>
    <w:rsid w:val="006B48D5"/>
    <w:rsid w:val="006B4DF6"/>
    <w:rsid w:val="006B50FE"/>
    <w:rsid w:val="006B5930"/>
    <w:rsid w:val="006B5B49"/>
    <w:rsid w:val="006B6F5D"/>
    <w:rsid w:val="006B7027"/>
    <w:rsid w:val="006B7079"/>
    <w:rsid w:val="006B727A"/>
    <w:rsid w:val="006B7333"/>
    <w:rsid w:val="006B7651"/>
    <w:rsid w:val="006B785B"/>
    <w:rsid w:val="006C028D"/>
    <w:rsid w:val="006C0460"/>
    <w:rsid w:val="006C082B"/>
    <w:rsid w:val="006C1333"/>
    <w:rsid w:val="006C1C74"/>
    <w:rsid w:val="006C1DDE"/>
    <w:rsid w:val="006C1F88"/>
    <w:rsid w:val="006C214C"/>
    <w:rsid w:val="006C23D8"/>
    <w:rsid w:val="006C241B"/>
    <w:rsid w:val="006C282A"/>
    <w:rsid w:val="006C2908"/>
    <w:rsid w:val="006C2AE9"/>
    <w:rsid w:val="006C36B8"/>
    <w:rsid w:val="006C38C9"/>
    <w:rsid w:val="006C46C7"/>
    <w:rsid w:val="006C4AB5"/>
    <w:rsid w:val="006C4B61"/>
    <w:rsid w:val="006C574A"/>
    <w:rsid w:val="006C69FB"/>
    <w:rsid w:val="006C70E0"/>
    <w:rsid w:val="006C70E9"/>
    <w:rsid w:val="006C72D2"/>
    <w:rsid w:val="006C76A6"/>
    <w:rsid w:val="006C7D5B"/>
    <w:rsid w:val="006D071D"/>
    <w:rsid w:val="006D0E61"/>
    <w:rsid w:val="006D1115"/>
    <w:rsid w:val="006D11FB"/>
    <w:rsid w:val="006D1449"/>
    <w:rsid w:val="006D182E"/>
    <w:rsid w:val="006D1AA1"/>
    <w:rsid w:val="006D1B23"/>
    <w:rsid w:val="006D1E30"/>
    <w:rsid w:val="006D2117"/>
    <w:rsid w:val="006D23D0"/>
    <w:rsid w:val="006D244D"/>
    <w:rsid w:val="006D2B03"/>
    <w:rsid w:val="006D2BE6"/>
    <w:rsid w:val="006D3DC6"/>
    <w:rsid w:val="006D4287"/>
    <w:rsid w:val="006D4355"/>
    <w:rsid w:val="006D4852"/>
    <w:rsid w:val="006D4F06"/>
    <w:rsid w:val="006D5AA0"/>
    <w:rsid w:val="006D5BC1"/>
    <w:rsid w:val="006D60D2"/>
    <w:rsid w:val="006D66BA"/>
    <w:rsid w:val="006D67B5"/>
    <w:rsid w:val="006D6C32"/>
    <w:rsid w:val="006D6CC9"/>
    <w:rsid w:val="006D7199"/>
    <w:rsid w:val="006D74F0"/>
    <w:rsid w:val="006D7508"/>
    <w:rsid w:val="006D779F"/>
    <w:rsid w:val="006D7EA0"/>
    <w:rsid w:val="006E010D"/>
    <w:rsid w:val="006E0A12"/>
    <w:rsid w:val="006E0C42"/>
    <w:rsid w:val="006E0C4E"/>
    <w:rsid w:val="006E0E09"/>
    <w:rsid w:val="006E0F18"/>
    <w:rsid w:val="006E155F"/>
    <w:rsid w:val="006E2138"/>
    <w:rsid w:val="006E2AF0"/>
    <w:rsid w:val="006E3578"/>
    <w:rsid w:val="006E35E0"/>
    <w:rsid w:val="006E3B23"/>
    <w:rsid w:val="006E3E6A"/>
    <w:rsid w:val="006E3F1F"/>
    <w:rsid w:val="006E3F4D"/>
    <w:rsid w:val="006E4BE2"/>
    <w:rsid w:val="006E4C05"/>
    <w:rsid w:val="006E4C66"/>
    <w:rsid w:val="006E4E3C"/>
    <w:rsid w:val="006E52E8"/>
    <w:rsid w:val="006E52FB"/>
    <w:rsid w:val="006E59B3"/>
    <w:rsid w:val="006E5AC1"/>
    <w:rsid w:val="006E5C0B"/>
    <w:rsid w:val="006E5CC1"/>
    <w:rsid w:val="006E5CD0"/>
    <w:rsid w:val="006E5F0A"/>
    <w:rsid w:val="006E6190"/>
    <w:rsid w:val="006E6555"/>
    <w:rsid w:val="006E6781"/>
    <w:rsid w:val="006E6D9C"/>
    <w:rsid w:val="006E6FF2"/>
    <w:rsid w:val="006F0D40"/>
    <w:rsid w:val="006F0F17"/>
    <w:rsid w:val="006F0FD6"/>
    <w:rsid w:val="006F1451"/>
    <w:rsid w:val="006F173E"/>
    <w:rsid w:val="006F1BFD"/>
    <w:rsid w:val="006F1CA5"/>
    <w:rsid w:val="006F1CDE"/>
    <w:rsid w:val="006F2585"/>
    <w:rsid w:val="006F2C7F"/>
    <w:rsid w:val="006F2CE0"/>
    <w:rsid w:val="006F2EFD"/>
    <w:rsid w:val="006F34F0"/>
    <w:rsid w:val="006F36C3"/>
    <w:rsid w:val="006F4269"/>
    <w:rsid w:val="006F45C6"/>
    <w:rsid w:val="006F4E59"/>
    <w:rsid w:val="006F4F82"/>
    <w:rsid w:val="006F5066"/>
    <w:rsid w:val="006F57C8"/>
    <w:rsid w:val="006F5C5C"/>
    <w:rsid w:val="006F5E4F"/>
    <w:rsid w:val="006F63E3"/>
    <w:rsid w:val="006F68F6"/>
    <w:rsid w:val="006F6A1C"/>
    <w:rsid w:val="006F6CDE"/>
    <w:rsid w:val="006F71D8"/>
    <w:rsid w:val="006F73FF"/>
    <w:rsid w:val="006F759C"/>
    <w:rsid w:val="006F7757"/>
    <w:rsid w:val="006F77C6"/>
    <w:rsid w:val="006F7852"/>
    <w:rsid w:val="006F7F3A"/>
    <w:rsid w:val="00700308"/>
    <w:rsid w:val="007004D0"/>
    <w:rsid w:val="0070057F"/>
    <w:rsid w:val="007007D9"/>
    <w:rsid w:val="007009F3"/>
    <w:rsid w:val="00700B9D"/>
    <w:rsid w:val="007010D4"/>
    <w:rsid w:val="007019A4"/>
    <w:rsid w:val="00701DB1"/>
    <w:rsid w:val="00701FD7"/>
    <w:rsid w:val="0070202D"/>
    <w:rsid w:val="00702036"/>
    <w:rsid w:val="007027DC"/>
    <w:rsid w:val="007028A9"/>
    <w:rsid w:val="00702A89"/>
    <w:rsid w:val="0070322C"/>
    <w:rsid w:val="00703D6E"/>
    <w:rsid w:val="00703E9E"/>
    <w:rsid w:val="0070435B"/>
    <w:rsid w:val="00704B36"/>
    <w:rsid w:val="00704DD9"/>
    <w:rsid w:val="007052F3"/>
    <w:rsid w:val="00705399"/>
    <w:rsid w:val="00705821"/>
    <w:rsid w:val="0070669E"/>
    <w:rsid w:val="00706AE0"/>
    <w:rsid w:val="00706BD6"/>
    <w:rsid w:val="00706D1C"/>
    <w:rsid w:val="00706D8A"/>
    <w:rsid w:val="00706E56"/>
    <w:rsid w:val="007078C8"/>
    <w:rsid w:val="007079A4"/>
    <w:rsid w:val="00707C53"/>
    <w:rsid w:val="007101AA"/>
    <w:rsid w:val="0071030E"/>
    <w:rsid w:val="00710474"/>
    <w:rsid w:val="0071052C"/>
    <w:rsid w:val="00710685"/>
    <w:rsid w:val="00710ADF"/>
    <w:rsid w:val="00711C06"/>
    <w:rsid w:val="00712031"/>
    <w:rsid w:val="00712656"/>
    <w:rsid w:val="00712DEC"/>
    <w:rsid w:val="00712DFE"/>
    <w:rsid w:val="00712EA1"/>
    <w:rsid w:val="007134E7"/>
    <w:rsid w:val="007139CD"/>
    <w:rsid w:val="00713BDB"/>
    <w:rsid w:val="00714209"/>
    <w:rsid w:val="00714407"/>
    <w:rsid w:val="00715462"/>
    <w:rsid w:val="00715585"/>
    <w:rsid w:val="00715594"/>
    <w:rsid w:val="0071561B"/>
    <w:rsid w:val="00715D01"/>
    <w:rsid w:val="00715FA2"/>
    <w:rsid w:val="0071660F"/>
    <w:rsid w:val="00716EAD"/>
    <w:rsid w:val="00717033"/>
    <w:rsid w:val="0071706F"/>
    <w:rsid w:val="007171EB"/>
    <w:rsid w:val="00720498"/>
    <w:rsid w:val="00720ACB"/>
    <w:rsid w:val="00721953"/>
    <w:rsid w:val="00721E44"/>
    <w:rsid w:val="00721F94"/>
    <w:rsid w:val="00722254"/>
    <w:rsid w:val="0072276B"/>
    <w:rsid w:val="00722D33"/>
    <w:rsid w:val="00722E11"/>
    <w:rsid w:val="007236FA"/>
    <w:rsid w:val="00723EAF"/>
    <w:rsid w:val="00724181"/>
    <w:rsid w:val="00724509"/>
    <w:rsid w:val="007247A7"/>
    <w:rsid w:val="007248E2"/>
    <w:rsid w:val="00725294"/>
    <w:rsid w:val="0072599B"/>
    <w:rsid w:val="007260F6"/>
    <w:rsid w:val="00726437"/>
    <w:rsid w:val="007274DF"/>
    <w:rsid w:val="007276DB"/>
    <w:rsid w:val="00727736"/>
    <w:rsid w:val="007277D7"/>
    <w:rsid w:val="0072799E"/>
    <w:rsid w:val="00727AC7"/>
    <w:rsid w:val="00727FFA"/>
    <w:rsid w:val="00730590"/>
    <w:rsid w:val="00730722"/>
    <w:rsid w:val="00730C58"/>
    <w:rsid w:val="00730E25"/>
    <w:rsid w:val="00731208"/>
    <w:rsid w:val="00731434"/>
    <w:rsid w:val="00731605"/>
    <w:rsid w:val="007316B6"/>
    <w:rsid w:val="00731869"/>
    <w:rsid w:val="00732F80"/>
    <w:rsid w:val="007330AA"/>
    <w:rsid w:val="00733A61"/>
    <w:rsid w:val="00733F1F"/>
    <w:rsid w:val="007340FC"/>
    <w:rsid w:val="0073492A"/>
    <w:rsid w:val="00734FEF"/>
    <w:rsid w:val="007352BF"/>
    <w:rsid w:val="007358DC"/>
    <w:rsid w:val="00735B9B"/>
    <w:rsid w:val="00735DE2"/>
    <w:rsid w:val="00736017"/>
    <w:rsid w:val="0073629D"/>
    <w:rsid w:val="0073633E"/>
    <w:rsid w:val="00736A55"/>
    <w:rsid w:val="00736EA0"/>
    <w:rsid w:val="0073713E"/>
    <w:rsid w:val="0073733A"/>
    <w:rsid w:val="007373AC"/>
    <w:rsid w:val="007373BC"/>
    <w:rsid w:val="00737A44"/>
    <w:rsid w:val="00737CC4"/>
    <w:rsid w:val="00737EDF"/>
    <w:rsid w:val="00740291"/>
    <w:rsid w:val="007402EC"/>
    <w:rsid w:val="00740639"/>
    <w:rsid w:val="00740D8F"/>
    <w:rsid w:val="00740EBE"/>
    <w:rsid w:val="007413CD"/>
    <w:rsid w:val="00741967"/>
    <w:rsid w:val="00741E40"/>
    <w:rsid w:val="00741F3E"/>
    <w:rsid w:val="00742A73"/>
    <w:rsid w:val="00742ABE"/>
    <w:rsid w:val="00743308"/>
    <w:rsid w:val="007435A4"/>
    <w:rsid w:val="00743687"/>
    <w:rsid w:val="007436EB"/>
    <w:rsid w:val="00744237"/>
    <w:rsid w:val="00744411"/>
    <w:rsid w:val="0074448F"/>
    <w:rsid w:val="007444EE"/>
    <w:rsid w:val="007448F6"/>
    <w:rsid w:val="007454D3"/>
    <w:rsid w:val="00745BC7"/>
    <w:rsid w:val="00745F5B"/>
    <w:rsid w:val="0074602C"/>
    <w:rsid w:val="00746251"/>
    <w:rsid w:val="0074638D"/>
    <w:rsid w:val="00746481"/>
    <w:rsid w:val="0074687D"/>
    <w:rsid w:val="00746D09"/>
    <w:rsid w:val="00746F81"/>
    <w:rsid w:val="00747084"/>
    <w:rsid w:val="00747336"/>
    <w:rsid w:val="00747A88"/>
    <w:rsid w:val="00747F67"/>
    <w:rsid w:val="0075004C"/>
    <w:rsid w:val="007506D4"/>
    <w:rsid w:val="00750B36"/>
    <w:rsid w:val="00751667"/>
    <w:rsid w:val="007520C2"/>
    <w:rsid w:val="0075214D"/>
    <w:rsid w:val="00752629"/>
    <w:rsid w:val="00752B46"/>
    <w:rsid w:val="007530F0"/>
    <w:rsid w:val="00753243"/>
    <w:rsid w:val="0075350E"/>
    <w:rsid w:val="0075388C"/>
    <w:rsid w:val="00754260"/>
    <w:rsid w:val="0075431F"/>
    <w:rsid w:val="00754571"/>
    <w:rsid w:val="00754A03"/>
    <w:rsid w:val="00754B96"/>
    <w:rsid w:val="00754DB2"/>
    <w:rsid w:val="00754EB4"/>
    <w:rsid w:val="0075547E"/>
    <w:rsid w:val="007556F8"/>
    <w:rsid w:val="007558CE"/>
    <w:rsid w:val="00755D7C"/>
    <w:rsid w:val="00755E67"/>
    <w:rsid w:val="007560B0"/>
    <w:rsid w:val="007563C5"/>
    <w:rsid w:val="00756721"/>
    <w:rsid w:val="00756DB2"/>
    <w:rsid w:val="00756E0A"/>
    <w:rsid w:val="0075702F"/>
    <w:rsid w:val="0075726B"/>
    <w:rsid w:val="007575BD"/>
    <w:rsid w:val="007579EC"/>
    <w:rsid w:val="00757B77"/>
    <w:rsid w:val="00757D85"/>
    <w:rsid w:val="007606A0"/>
    <w:rsid w:val="007607B4"/>
    <w:rsid w:val="00760AB1"/>
    <w:rsid w:val="00761403"/>
    <w:rsid w:val="00762234"/>
    <w:rsid w:val="00762248"/>
    <w:rsid w:val="00762672"/>
    <w:rsid w:val="00762874"/>
    <w:rsid w:val="00762D92"/>
    <w:rsid w:val="00762EAE"/>
    <w:rsid w:val="00762EB9"/>
    <w:rsid w:val="00762F14"/>
    <w:rsid w:val="00762FE8"/>
    <w:rsid w:val="00763914"/>
    <w:rsid w:val="00763EB2"/>
    <w:rsid w:val="0076445E"/>
    <w:rsid w:val="00764C9F"/>
    <w:rsid w:val="00764F7D"/>
    <w:rsid w:val="0076561D"/>
    <w:rsid w:val="007669AC"/>
    <w:rsid w:val="00766C12"/>
    <w:rsid w:val="00766FAB"/>
    <w:rsid w:val="0076729A"/>
    <w:rsid w:val="0076729D"/>
    <w:rsid w:val="00767C0A"/>
    <w:rsid w:val="00767CB2"/>
    <w:rsid w:val="00767EEA"/>
    <w:rsid w:val="007702E3"/>
    <w:rsid w:val="007707D1"/>
    <w:rsid w:val="0077157C"/>
    <w:rsid w:val="0077164B"/>
    <w:rsid w:val="00771958"/>
    <w:rsid w:val="00772597"/>
    <w:rsid w:val="007728B7"/>
    <w:rsid w:val="007728DB"/>
    <w:rsid w:val="00772997"/>
    <w:rsid w:val="00772BFD"/>
    <w:rsid w:val="0077312F"/>
    <w:rsid w:val="00773321"/>
    <w:rsid w:val="0077353C"/>
    <w:rsid w:val="00773D69"/>
    <w:rsid w:val="00774360"/>
    <w:rsid w:val="0077484C"/>
    <w:rsid w:val="00774B07"/>
    <w:rsid w:val="00774E2E"/>
    <w:rsid w:val="00774F01"/>
    <w:rsid w:val="007751F7"/>
    <w:rsid w:val="00775498"/>
    <w:rsid w:val="007764C9"/>
    <w:rsid w:val="0077687D"/>
    <w:rsid w:val="0077692C"/>
    <w:rsid w:val="007770DA"/>
    <w:rsid w:val="00777BD2"/>
    <w:rsid w:val="007800F4"/>
    <w:rsid w:val="007801E0"/>
    <w:rsid w:val="00780918"/>
    <w:rsid w:val="00780C04"/>
    <w:rsid w:val="00780CCE"/>
    <w:rsid w:val="0078138A"/>
    <w:rsid w:val="0078140C"/>
    <w:rsid w:val="007823DB"/>
    <w:rsid w:val="0078255F"/>
    <w:rsid w:val="007826AF"/>
    <w:rsid w:val="00782C8F"/>
    <w:rsid w:val="00783049"/>
    <w:rsid w:val="0078318C"/>
    <w:rsid w:val="0078340C"/>
    <w:rsid w:val="0078402C"/>
    <w:rsid w:val="00784BF8"/>
    <w:rsid w:val="00785012"/>
    <w:rsid w:val="0078511F"/>
    <w:rsid w:val="007852D5"/>
    <w:rsid w:val="00785571"/>
    <w:rsid w:val="00785622"/>
    <w:rsid w:val="007856E1"/>
    <w:rsid w:val="00785CDC"/>
    <w:rsid w:val="00785D5A"/>
    <w:rsid w:val="00785DE2"/>
    <w:rsid w:val="007860F4"/>
    <w:rsid w:val="00786D14"/>
    <w:rsid w:val="0078781A"/>
    <w:rsid w:val="0078787D"/>
    <w:rsid w:val="00787A43"/>
    <w:rsid w:val="0079077C"/>
    <w:rsid w:val="00790846"/>
    <w:rsid w:val="007908F1"/>
    <w:rsid w:val="00790D78"/>
    <w:rsid w:val="007918A8"/>
    <w:rsid w:val="00791AB1"/>
    <w:rsid w:val="00792511"/>
    <w:rsid w:val="00792A65"/>
    <w:rsid w:val="007932F8"/>
    <w:rsid w:val="0079427F"/>
    <w:rsid w:val="007942F9"/>
    <w:rsid w:val="007947B9"/>
    <w:rsid w:val="00794ADB"/>
    <w:rsid w:val="00794C64"/>
    <w:rsid w:val="00794F17"/>
    <w:rsid w:val="00794F1C"/>
    <w:rsid w:val="00795052"/>
    <w:rsid w:val="00795804"/>
    <w:rsid w:val="00795999"/>
    <w:rsid w:val="00795A0D"/>
    <w:rsid w:val="00795AD6"/>
    <w:rsid w:val="00795BFD"/>
    <w:rsid w:val="00796015"/>
    <w:rsid w:val="007963C6"/>
    <w:rsid w:val="007968B7"/>
    <w:rsid w:val="007A023D"/>
    <w:rsid w:val="007A05A7"/>
    <w:rsid w:val="007A08C0"/>
    <w:rsid w:val="007A0B0F"/>
    <w:rsid w:val="007A0E40"/>
    <w:rsid w:val="007A102B"/>
    <w:rsid w:val="007A1B66"/>
    <w:rsid w:val="007A2175"/>
    <w:rsid w:val="007A231D"/>
    <w:rsid w:val="007A24F2"/>
    <w:rsid w:val="007A2B1B"/>
    <w:rsid w:val="007A33E5"/>
    <w:rsid w:val="007A3455"/>
    <w:rsid w:val="007A396E"/>
    <w:rsid w:val="007A3B60"/>
    <w:rsid w:val="007A3DDC"/>
    <w:rsid w:val="007A451B"/>
    <w:rsid w:val="007A4E98"/>
    <w:rsid w:val="007A50D8"/>
    <w:rsid w:val="007A5123"/>
    <w:rsid w:val="007A53C4"/>
    <w:rsid w:val="007A5428"/>
    <w:rsid w:val="007A5B36"/>
    <w:rsid w:val="007A5BD7"/>
    <w:rsid w:val="007A5CD6"/>
    <w:rsid w:val="007A5E0C"/>
    <w:rsid w:val="007A5E3D"/>
    <w:rsid w:val="007A5F72"/>
    <w:rsid w:val="007A6450"/>
    <w:rsid w:val="007A66AD"/>
    <w:rsid w:val="007A784B"/>
    <w:rsid w:val="007A7A1C"/>
    <w:rsid w:val="007A7DED"/>
    <w:rsid w:val="007A7E51"/>
    <w:rsid w:val="007B0186"/>
    <w:rsid w:val="007B0258"/>
    <w:rsid w:val="007B13F4"/>
    <w:rsid w:val="007B1FE6"/>
    <w:rsid w:val="007B231D"/>
    <w:rsid w:val="007B2548"/>
    <w:rsid w:val="007B288C"/>
    <w:rsid w:val="007B2DA7"/>
    <w:rsid w:val="007B31A8"/>
    <w:rsid w:val="007B36B3"/>
    <w:rsid w:val="007B38F4"/>
    <w:rsid w:val="007B410A"/>
    <w:rsid w:val="007B423B"/>
    <w:rsid w:val="007B4B91"/>
    <w:rsid w:val="007B55F6"/>
    <w:rsid w:val="007B5E28"/>
    <w:rsid w:val="007B5E9D"/>
    <w:rsid w:val="007B5EDF"/>
    <w:rsid w:val="007B5F42"/>
    <w:rsid w:val="007B63D2"/>
    <w:rsid w:val="007B6AEB"/>
    <w:rsid w:val="007B6E54"/>
    <w:rsid w:val="007B6E5D"/>
    <w:rsid w:val="007B6FBB"/>
    <w:rsid w:val="007B76F3"/>
    <w:rsid w:val="007B7824"/>
    <w:rsid w:val="007C00A3"/>
    <w:rsid w:val="007C0220"/>
    <w:rsid w:val="007C1654"/>
    <w:rsid w:val="007C1902"/>
    <w:rsid w:val="007C1BE6"/>
    <w:rsid w:val="007C1C75"/>
    <w:rsid w:val="007C20BA"/>
    <w:rsid w:val="007C24F1"/>
    <w:rsid w:val="007C28BF"/>
    <w:rsid w:val="007C2B23"/>
    <w:rsid w:val="007C2D93"/>
    <w:rsid w:val="007C409A"/>
    <w:rsid w:val="007C4178"/>
    <w:rsid w:val="007C426D"/>
    <w:rsid w:val="007C4718"/>
    <w:rsid w:val="007C554A"/>
    <w:rsid w:val="007C5CB4"/>
    <w:rsid w:val="007C6786"/>
    <w:rsid w:val="007C6884"/>
    <w:rsid w:val="007C691E"/>
    <w:rsid w:val="007C6D5B"/>
    <w:rsid w:val="007C6F33"/>
    <w:rsid w:val="007C7357"/>
    <w:rsid w:val="007C7565"/>
    <w:rsid w:val="007C7BE1"/>
    <w:rsid w:val="007D0340"/>
    <w:rsid w:val="007D05CF"/>
    <w:rsid w:val="007D09C9"/>
    <w:rsid w:val="007D0ADA"/>
    <w:rsid w:val="007D0B5D"/>
    <w:rsid w:val="007D10D4"/>
    <w:rsid w:val="007D150B"/>
    <w:rsid w:val="007D1884"/>
    <w:rsid w:val="007D2D4A"/>
    <w:rsid w:val="007D3031"/>
    <w:rsid w:val="007D3365"/>
    <w:rsid w:val="007D37DC"/>
    <w:rsid w:val="007D39DA"/>
    <w:rsid w:val="007D40F5"/>
    <w:rsid w:val="007D4768"/>
    <w:rsid w:val="007D4797"/>
    <w:rsid w:val="007D48F4"/>
    <w:rsid w:val="007D4F21"/>
    <w:rsid w:val="007D521A"/>
    <w:rsid w:val="007D5531"/>
    <w:rsid w:val="007D57EB"/>
    <w:rsid w:val="007D5988"/>
    <w:rsid w:val="007D5C36"/>
    <w:rsid w:val="007D6A5A"/>
    <w:rsid w:val="007D6C0E"/>
    <w:rsid w:val="007D6E21"/>
    <w:rsid w:val="007D7AE4"/>
    <w:rsid w:val="007D7C75"/>
    <w:rsid w:val="007E0143"/>
    <w:rsid w:val="007E01BB"/>
    <w:rsid w:val="007E0ECD"/>
    <w:rsid w:val="007E11B7"/>
    <w:rsid w:val="007E1634"/>
    <w:rsid w:val="007E1C09"/>
    <w:rsid w:val="007E1ED8"/>
    <w:rsid w:val="007E2422"/>
    <w:rsid w:val="007E2479"/>
    <w:rsid w:val="007E256E"/>
    <w:rsid w:val="007E2A73"/>
    <w:rsid w:val="007E311B"/>
    <w:rsid w:val="007E328E"/>
    <w:rsid w:val="007E3741"/>
    <w:rsid w:val="007E4071"/>
    <w:rsid w:val="007E40D1"/>
    <w:rsid w:val="007E4563"/>
    <w:rsid w:val="007E4824"/>
    <w:rsid w:val="007E4A78"/>
    <w:rsid w:val="007E50E0"/>
    <w:rsid w:val="007E5312"/>
    <w:rsid w:val="007E5615"/>
    <w:rsid w:val="007E591D"/>
    <w:rsid w:val="007E5F9A"/>
    <w:rsid w:val="007E5FC2"/>
    <w:rsid w:val="007E64FE"/>
    <w:rsid w:val="007E713A"/>
    <w:rsid w:val="007E71F1"/>
    <w:rsid w:val="007E7250"/>
    <w:rsid w:val="007E73EF"/>
    <w:rsid w:val="007E7441"/>
    <w:rsid w:val="007E752B"/>
    <w:rsid w:val="007E7825"/>
    <w:rsid w:val="007E7DD3"/>
    <w:rsid w:val="007F0868"/>
    <w:rsid w:val="007F09B5"/>
    <w:rsid w:val="007F0ACE"/>
    <w:rsid w:val="007F0E44"/>
    <w:rsid w:val="007F1B8A"/>
    <w:rsid w:val="007F1C1A"/>
    <w:rsid w:val="007F1EAA"/>
    <w:rsid w:val="007F1FE3"/>
    <w:rsid w:val="007F1FE4"/>
    <w:rsid w:val="007F229C"/>
    <w:rsid w:val="007F24C6"/>
    <w:rsid w:val="007F2B7F"/>
    <w:rsid w:val="007F2F1F"/>
    <w:rsid w:val="007F3817"/>
    <w:rsid w:val="007F38EF"/>
    <w:rsid w:val="007F451D"/>
    <w:rsid w:val="007F48E4"/>
    <w:rsid w:val="007F4B15"/>
    <w:rsid w:val="007F4B3C"/>
    <w:rsid w:val="007F5142"/>
    <w:rsid w:val="007F5A5F"/>
    <w:rsid w:val="007F5DEC"/>
    <w:rsid w:val="007F6701"/>
    <w:rsid w:val="007F74EF"/>
    <w:rsid w:val="007F7AED"/>
    <w:rsid w:val="00800A5C"/>
    <w:rsid w:val="0080107B"/>
    <w:rsid w:val="0080175B"/>
    <w:rsid w:val="00801772"/>
    <w:rsid w:val="00801F1E"/>
    <w:rsid w:val="008025BB"/>
    <w:rsid w:val="008029FA"/>
    <w:rsid w:val="00802D17"/>
    <w:rsid w:val="00803ACF"/>
    <w:rsid w:val="00803DC6"/>
    <w:rsid w:val="00803DE8"/>
    <w:rsid w:val="008045CA"/>
    <w:rsid w:val="00804D0C"/>
    <w:rsid w:val="00804FF7"/>
    <w:rsid w:val="008054AB"/>
    <w:rsid w:val="0080566E"/>
    <w:rsid w:val="0080579D"/>
    <w:rsid w:val="00805F10"/>
    <w:rsid w:val="00806044"/>
    <w:rsid w:val="00807064"/>
    <w:rsid w:val="00807074"/>
    <w:rsid w:val="00807510"/>
    <w:rsid w:val="00807657"/>
    <w:rsid w:val="00807BE4"/>
    <w:rsid w:val="00807DAC"/>
    <w:rsid w:val="00810208"/>
    <w:rsid w:val="008103A1"/>
    <w:rsid w:val="00810A4A"/>
    <w:rsid w:val="00810C67"/>
    <w:rsid w:val="00810EF1"/>
    <w:rsid w:val="00811107"/>
    <w:rsid w:val="008122C1"/>
    <w:rsid w:val="00812413"/>
    <w:rsid w:val="0081261F"/>
    <w:rsid w:val="008126A0"/>
    <w:rsid w:val="00812878"/>
    <w:rsid w:val="008135D6"/>
    <w:rsid w:val="008137BE"/>
    <w:rsid w:val="00813A44"/>
    <w:rsid w:val="00813A97"/>
    <w:rsid w:val="00814382"/>
    <w:rsid w:val="0081463C"/>
    <w:rsid w:val="00815248"/>
    <w:rsid w:val="00815BB5"/>
    <w:rsid w:val="00815F91"/>
    <w:rsid w:val="0081653C"/>
    <w:rsid w:val="00816623"/>
    <w:rsid w:val="00816BCF"/>
    <w:rsid w:val="00816C1C"/>
    <w:rsid w:val="00816DF0"/>
    <w:rsid w:val="0081792B"/>
    <w:rsid w:val="00817BA6"/>
    <w:rsid w:val="00817C31"/>
    <w:rsid w:val="00820EBD"/>
    <w:rsid w:val="008211F0"/>
    <w:rsid w:val="00821630"/>
    <w:rsid w:val="0082170A"/>
    <w:rsid w:val="00821750"/>
    <w:rsid w:val="008217DA"/>
    <w:rsid w:val="008219BB"/>
    <w:rsid w:val="00821B26"/>
    <w:rsid w:val="00821C78"/>
    <w:rsid w:val="0082209F"/>
    <w:rsid w:val="00822CDF"/>
    <w:rsid w:val="00822DE9"/>
    <w:rsid w:val="00822FC1"/>
    <w:rsid w:val="00823345"/>
    <w:rsid w:val="00823699"/>
    <w:rsid w:val="008236F6"/>
    <w:rsid w:val="00823A6B"/>
    <w:rsid w:val="008246C9"/>
    <w:rsid w:val="00824845"/>
    <w:rsid w:val="00824E42"/>
    <w:rsid w:val="00824EBF"/>
    <w:rsid w:val="00824F43"/>
    <w:rsid w:val="0082506D"/>
    <w:rsid w:val="00825649"/>
    <w:rsid w:val="00825D77"/>
    <w:rsid w:val="008264C0"/>
    <w:rsid w:val="00826600"/>
    <w:rsid w:val="0082661E"/>
    <w:rsid w:val="00826B7D"/>
    <w:rsid w:val="008272CE"/>
    <w:rsid w:val="0082747B"/>
    <w:rsid w:val="008275D7"/>
    <w:rsid w:val="00827B03"/>
    <w:rsid w:val="00827CDE"/>
    <w:rsid w:val="00827F41"/>
    <w:rsid w:val="00830043"/>
    <w:rsid w:val="00830348"/>
    <w:rsid w:val="00830448"/>
    <w:rsid w:val="008305C0"/>
    <w:rsid w:val="0083068F"/>
    <w:rsid w:val="008306CE"/>
    <w:rsid w:val="008309A6"/>
    <w:rsid w:val="00830D75"/>
    <w:rsid w:val="00830DA1"/>
    <w:rsid w:val="00830EA9"/>
    <w:rsid w:val="00830ECE"/>
    <w:rsid w:val="008318BB"/>
    <w:rsid w:val="00831F1F"/>
    <w:rsid w:val="00832422"/>
    <w:rsid w:val="008327FA"/>
    <w:rsid w:val="00832941"/>
    <w:rsid w:val="008329B5"/>
    <w:rsid w:val="00832D57"/>
    <w:rsid w:val="00833320"/>
    <w:rsid w:val="00833566"/>
    <w:rsid w:val="008336CF"/>
    <w:rsid w:val="008338FA"/>
    <w:rsid w:val="00833D5E"/>
    <w:rsid w:val="0083512A"/>
    <w:rsid w:val="0083582E"/>
    <w:rsid w:val="00835AB3"/>
    <w:rsid w:val="00836110"/>
    <w:rsid w:val="00836237"/>
    <w:rsid w:val="008364C6"/>
    <w:rsid w:val="008367E3"/>
    <w:rsid w:val="008368CA"/>
    <w:rsid w:val="00837794"/>
    <w:rsid w:val="00837E34"/>
    <w:rsid w:val="00837FC9"/>
    <w:rsid w:val="00840169"/>
    <w:rsid w:val="0084036B"/>
    <w:rsid w:val="0084052C"/>
    <w:rsid w:val="0084086B"/>
    <w:rsid w:val="00841521"/>
    <w:rsid w:val="00841A09"/>
    <w:rsid w:val="00841D37"/>
    <w:rsid w:val="00841E0B"/>
    <w:rsid w:val="00841EA8"/>
    <w:rsid w:val="00842709"/>
    <w:rsid w:val="00842960"/>
    <w:rsid w:val="00842D09"/>
    <w:rsid w:val="00843205"/>
    <w:rsid w:val="00843251"/>
    <w:rsid w:val="008435B1"/>
    <w:rsid w:val="00843C37"/>
    <w:rsid w:val="00845B56"/>
    <w:rsid w:val="00846196"/>
    <w:rsid w:val="00846793"/>
    <w:rsid w:val="0084692F"/>
    <w:rsid w:val="00846D82"/>
    <w:rsid w:val="0084743F"/>
    <w:rsid w:val="00850E03"/>
    <w:rsid w:val="00850F47"/>
    <w:rsid w:val="00851524"/>
    <w:rsid w:val="0085162B"/>
    <w:rsid w:val="00851CB4"/>
    <w:rsid w:val="00851E17"/>
    <w:rsid w:val="00852211"/>
    <w:rsid w:val="008528B4"/>
    <w:rsid w:val="00852A21"/>
    <w:rsid w:val="00852DC4"/>
    <w:rsid w:val="0085319F"/>
    <w:rsid w:val="008531D5"/>
    <w:rsid w:val="00853230"/>
    <w:rsid w:val="008533B3"/>
    <w:rsid w:val="008534F8"/>
    <w:rsid w:val="00853832"/>
    <w:rsid w:val="00853B2A"/>
    <w:rsid w:val="00853EE5"/>
    <w:rsid w:val="00854089"/>
    <w:rsid w:val="008540A4"/>
    <w:rsid w:val="0085432C"/>
    <w:rsid w:val="00854AB8"/>
    <w:rsid w:val="00854FBA"/>
    <w:rsid w:val="00855213"/>
    <w:rsid w:val="008552D2"/>
    <w:rsid w:val="00855657"/>
    <w:rsid w:val="00855860"/>
    <w:rsid w:val="00855F50"/>
    <w:rsid w:val="0085617E"/>
    <w:rsid w:val="00856D98"/>
    <w:rsid w:val="00856E8D"/>
    <w:rsid w:val="008570AB"/>
    <w:rsid w:val="00857182"/>
    <w:rsid w:val="0085732E"/>
    <w:rsid w:val="008578B5"/>
    <w:rsid w:val="00857925"/>
    <w:rsid w:val="00857A72"/>
    <w:rsid w:val="00857B15"/>
    <w:rsid w:val="00857F77"/>
    <w:rsid w:val="00860399"/>
    <w:rsid w:val="0086062B"/>
    <w:rsid w:val="00860A88"/>
    <w:rsid w:val="00860C91"/>
    <w:rsid w:val="008610E9"/>
    <w:rsid w:val="008611B9"/>
    <w:rsid w:val="00861828"/>
    <w:rsid w:val="00861F66"/>
    <w:rsid w:val="008622B9"/>
    <w:rsid w:val="00862AEA"/>
    <w:rsid w:val="00863095"/>
    <w:rsid w:val="00863494"/>
    <w:rsid w:val="00863703"/>
    <w:rsid w:val="00863F6F"/>
    <w:rsid w:val="008643E5"/>
    <w:rsid w:val="0086458C"/>
    <w:rsid w:val="008645CA"/>
    <w:rsid w:val="00864664"/>
    <w:rsid w:val="008646E3"/>
    <w:rsid w:val="00864A46"/>
    <w:rsid w:val="00864BF2"/>
    <w:rsid w:val="00864CB1"/>
    <w:rsid w:val="00864FA2"/>
    <w:rsid w:val="00865145"/>
    <w:rsid w:val="0086522F"/>
    <w:rsid w:val="008652F4"/>
    <w:rsid w:val="00865994"/>
    <w:rsid w:val="00865A7D"/>
    <w:rsid w:val="00865F07"/>
    <w:rsid w:val="00865FF5"/>
    <w:rsid w:val="008663DF"/>
    <w:rsid w:val="0086753B"/>
    <w:rsid w:val="00867AC0"/>
    <w:rsid w:val="00867DF6"/>
    <w:rsid w:val="008701DE"/>
    <w:rsid w:val="008702BA"/>
    <w:rsid w:val="008708C9"/>
    <w:rsid w:val="008708EE"/>
    <w:rsid w:val="00870946"/>
    <w:rsid w:val="0087115E"/>
    <w:rsid w:val="008717F0"/>
    <w:rsid w:val="00871AF4"/>
    <w:rsid w:val="00871D09"/>
    <w:rsid w:val="00872233"/>
    <w:rsid w:val="00872324"/>
    <w:rsid w:val="00872C10"/>
    <w:rsid w:val="00873247"/>
    <w:rsid w:val="008734E2"/>
    <w:rsid w:val="008737E2"/>
    <w:rsid w:val="00873D31"/>
    <w:rsid w:val="00873EFE"/>
    <w:rsid w:val="00874FDE"/>
    <w:rsid w:val="00875B0C"/>
    <w:rsid w:val="00875C75"/>
    <w:rsid w:val="00875D4D"/>
    <w:rsid w:val="0087603C"/>
    <w:rsid w:val="008764AD"/>
    <w:rsid w:val="00876C5B"/>
    <w:rsid w:val="008770B5"/>
    <w:rsid w:val="00877183"/>
    <w:rsid w:val="008771CA"/>
    <w:rsid w:val="008778EF"/>
    <w:rsid w:val="00877BDC"/>
    <w:rsid w:val="00877FA6"/>
    <w:rsid w:val="00880315"/>
    <w:rsid w:val="00880418"/>
    <w:rsid w:val="00880655"/>
    <w:rsid w:val="00880B6A"/>
    <w:rsid w:val="00881280"/>
    <w:rsid w:val="008812EE"/>
    <w:rsid w:val="00881849"/>
    <w:rsid w:val="00881CA2"/>
    <w:rsid w:val="00881F0D"/>
    <w:rsid w:val="008828D2"/>
    <w:rsid w:val="008828E3"/>
    <w:rsid w:val="00882D4B"/>
    <w:rsid w:val="00882E12"/>
    <w:rsid w:val="008832C5"/>
    <w:rsid w:val="00883374"/>
    <w:rsid w:val="00883495"/>
    <w:rsid w:val="008834D4"/>
    <w:rsid w:val="00883728"/>
    <w:rsid w:val="008837DA"/>
    <w:rsid w:val="00883B5B"/>
    <w:rsid w:val="0088402F"/>
    <w:rsid w:val="00884644"/>
    <w:rsid w:val="008852DE"/>
    <w:rsid w:val="0088547B"/>
    <w:rsid w:val="008854BD"/>
    <w:rsid w:val="008854E0"/>
    <w:rsid w:val="0088599B"/>
    <w:rsid w:val="00885CD5"/>
    <w:rsid w:val="00885DEB"/>
    <w:rsid w:val="00885E4B"/>
    <w:rsid w:val="008865E6"/>
    <w:rsid w:val="008865F8"/>
    <w:rsid w:val="008868F4"/>
    <w:rsid w:val="00886E04"/>
    <w:rsid w:val="0088746B"/>
    <w:rsid w:val="0088746E"/>
    <w:rsid w:val="00887563"/>
    <w:rsid w:val="00887A91"/>
    <w:rsid w:val="00887CFA"/>
    <w:rsid w:val="00890257"/>
    <w:rsid w:val="00890888"/>
    <w:rsid w:val="00891079"/>
    <w:rsid w:val="008910A3"/>
    <w:rsid w:val="00891310"/>
    <w:rsid w:val="008917FC"/>
    <w:rsid w:val="00891A2A"/>
    <w:rsid w:val="008920AF"/>
    <w:rsid w:val="008927D4"/>
    <w:rsid w:val="008929B4"/>
    <w:rsid w:val="00892DE9"/>
    <w:rsid w:val="00892FA8"/>
    <w:rsid w:val="00892FD5"/>
    <w:rsid w:val="0089343D"/>
    <w:rsid w:val="00893846"/>
    <w:rsid w:val="00893CB5"/>
    <w:rsid w:val="00893F38"/>
    <w:rsid w:val="00893FB9"/>
    <w:rsid w:val="008949C5"/>
    <w:rsid w:val="00894D5B"/>
    <w:rsid w:val="00895B7F"/>
    <w:rsid w:val="00895FAC"/>
    <w:rsid w:val="00896391"/>
    <w:rsid w:val="00896415"/>
    <w:rsid w:val="008965F8"/>
    <w:rsid w:val="00896C32"/>
    <w:rsid w:val="00896F38"/>
    <w:rsid w:val="00897336"/>
    <w:rsid w:val="008974F0"/>
    <w:rsid w:val="00897559"/>
    <w:rsid w:val="00897947"/>
    <w:rsid w:val="00897BB3"/>
    <w:rsid w:val="00897F66"/>
    <w:rsid w:val="008A07A4"/>
    <w:rsid w:val="008A0A1D"/>
    <w:rsid w:val="008A0ECC"/>
    <w:rsid w:val="008A1591"/>
    <w:rsid w:val="008A16EF"/>
    <w:rsid w:val="008A1D32"/>
    <w:rsid w:val="008A1DAF"/>
    <w:rsid w:val="008A1FF3"/>
    <w:rsid w:val="008A22FC"/>
    <w:rsid w:val="008A2315"/>
    <w:rsid w:val="008A2410"/>
    <w:rsid w:val="008A27D2"/>
    <w:rsid w:val="008A2A33"/>
    <w:rsid w:val="008A2B86"/>
    <w:rsid w:val="008A2C55"/>
    <w:rsid w:val="008A2DF1"/>
    <w:rsid w:val="008A30D5"/>
    <w:rsid w:val="008A3F5D"/>
    <w:rsid w:val="008A3F82"/>
    <w:rsid w:val="008A416C"/>
    <w:rsid w:val="008A4313"/>
    <w:rsid w:val="008A477A"/>
    <w:rsid w:val="008A47C2"/>
    <w:rsid w:val="008A48A1"/>
    <w:rsid w:val="008A4E60"/>
    <w:rsid w:val="008A5504"/>
    <w:rsid w:val="008A56B3"/>
    <w:rsid w:val="008A5AD7"/>
    <w:rsid w:val="008A5DEA"/>
    <w:rsid w:val="008A601A"/>
    <w:rsid w:val="008A6095"/>
    <w:rsid w:val="008A65DC"/>
    <w:rsid w:val="008A67F9"/>
    <w:rsid w:val="008A6966"/>
    <w:rsid w:val="008A69ED"/>
    <w:rsid w:val="008A6E1C"/>
    <w:rsid w:val="008B05F5"/>
    <w:rsid w:val="008B0650"/>
    <w:rsid w:val="008B0901"/>
    <w:rsid w:val="008B0AE1"/>
    <w:rsid w:val="008B0DBC"/>
    <w:rsid w:val="008B0E0C"/>
    <w:rsid w:val="008B0F91"/>
    <w:rsid w:val="008B138E"/>
    <w:rsid w:val="008B1469"/>
    <w:rsid w:val="008B1641"/>
    <w:rsid w:val="008B1954"/>
    <w:rsid w:val="008B1DE1"/>
    <w:rsid w:val="008B2611"/>
    <w:rsid w:val="008B2CA5"/>
    <w:rsid w:val="008B3216"/>
    <w:rsid w:val="008B32E2"/>
    <w:rsid w:val="008B3449"/>
    <w:rsid w:val="008B4247"/>
    <w:rsid w:val="008B4396"/>
    <w:rsid w:val="008B453A"/>
    <w:rsid w:val="008B47AC"/>
    <w:rsid w:val="008B4FAB"/>
    <w:rsid w:val="008B5158"/>
    <w:rsid w:val="008B5284"/>
    <w:rsid w:val="008B563C"/>
    <w:rsid w:val="008B5AB5"/>
    <w:rsid w:val="008B6DC4"/>
    <w:rsid w:val="008B7066"/>
    <w:rsid w:val="008B76D7"/>
    <w:rsid w:val="008B77D3"/>
    <w:rsid w:val="008C00DC"/>
    <w:rsid w:val="008C04B5"/>
    <w:rsid w:val="008C0AFD"/>
    <w:rsid w:val="008C0BF8"/>
    <w:rsid w:val="008C0E89"/>
    <w:rsid w:val="008C0EDE"/>
    <w:rsid w:val="008C0FD4"/>
    <w:rsid w:val="008C11A5"/>
    <w:rsid w:val="008C11E4"/>
    <w:rsid w:val="008C19BD"/>
    <w:rsid w:val="008C1D18"/>
    <w:rsid w:val="008C21F4"/>
    <w:rsid w:val="008C23A5"/>
    <w:rsid w:val="008C25F2"/>
    <w:rsid w:val="008C26D1"/>
    <w:rsid w:val="008C275B"/>
    <w:rsid w:val="008C2A4B"/>
    <w:rsid w:val="008C2C06"/>
    <w:rsid w:val="008C2E33"/>
    <w:rsid w:val="008C3010"/>
    <w:rsid w:val="008C302F"/>
    <w:rsid w:val="008C30B7"/>
    <w:rsid w:val="008C3131"/>
    <w:rsid w:val="008C3384"/>
    <w:rsid w:val="008C345D"/>
    <w:rsid w:val="008C3660"/>
    <w:rsid w:val="008C3F2E"/>
    <w:rsid w:val="008C49E5"/>
    <w:rsid w:val="008C573F"/>
    <w:rsid w:val="008C6365"/>
    <w:rsid w:val="008C659F"/>
    <w:rsid w:val="008C66C7"/>
    <w:rsid w:val="008C6786"/>
    <w:rsid w:val="008C6799"/>
    <w:rsid w:val="008C74F3"/>
    <w:rsid w:val="008C76F6"/>
    <w:rsid w:val="008D0480"/>
    <w:rsid w:val="008D04C2"/>
    <w:rsid w:val="008D0610"/>
    <w:rsid w:val="008D0C14"/>
    <w:rsid w:val="008D15C6"/>
    <w:rsid w:val="008D1899"/>
    <w:rsid w:val="008D1A30"/>
    <w:rsid w:val="008D1A8A"/>
    <w:rsid w:val="008D2762"/>
    <w:rsid w:val="008D2996"/>
    <w:rsid w:val="008D2F54"/>
    <w:rsid w:val="008D3614"/>
    <w:rsid w:val="008D39B6"/>
    <w:rsid w:val="008D3D6E"/>
    <w:rsid w:val="008D4B6A"/>
    <w:rsid w:val="008D4EF2"/>
    <w:rsid w:val="008D53BB"/>
    <w:rsid w:val="008D5E85"/>
    <w:rsid w:val="008D6561"/>
    <w:rsid w:val="008D76F4"/>
    <w:rsid w:val="008D77B4"/>
    <w:rsid w:val="008D7B3C"/>
    <w:rsid w:val="008D7D37"/>
    <w:rsid w:val="008D7E51"/>
    <w:rsid w:val="008E0298"/>
    <w:rsid w:val="008E031A"/>
    <w:rsid w:val="008E0727"/>
    <w:rsid w:val="008E0922"/>
    <w:rsid w:val="008E0A81"/>
    <w:rsid w:val="008E13B5"/>
    <w:rsid w:val="008E1703"/>
    <w:rsid w:val="008E1818"/>
    <w:rsid w:val="008E198A"/>
    <w:rsid w:val="008E1C7E"/>
    <w:rsid w:val="008E285D"/>
    <w:rsid w:val="008E29A5"/>
    <w:rsid w:val="008E2BE5"/>
    <w:rsid w:val="008E2FAC"/>
    <w:rsid w:val="008E3ED2"/>
    <w:rsid w:val="008E4479"/>
    <w:rsid w:val="008E4C9A"/>
    <w:rsid w:val="008E4FF3"/>
    <w:rsid w:val="008E5336"/>
    <w:rsid w:val="008E574B"/>
    <w:rsid w:val="008E59C8"/>
    <w:rsid w:val="008E59E9"/>
    <w:rsid w:val="008E5D17"/>
    <w:rsid w:val="008E5E30"/>
    <w:rsid w:val="008E6211"/>
    <w:rsid w:val="008E66D1"/>
    <w:rsid w:val="008E6DC5"/>
    <w:rsid w:val="008E7094"/>
    <w:rsid w:val="008E70DE"/>
    <w:rsid w:val="008E713F"/>
    <w:rsid w:val="008E77B9"/>
    <w:rsid w:val="008E7DA2"/>
    <w:rsid w:val="008E7F81"/>
    <w:rsid w:val="008F059C"/>
    <w:rsid w:val="008F0643"/>
    <w:rsid w:val="008F0715"/>
    <w:rsid w:val="008F09EF"/>
    <w:rsid w:val="008F0E61"/>
    <w:rsid w:val="008F1454"/>
    <w:rsid w:val="008F200B"/>
    <w:rsid w:val="008F20BF"/>
    <w:rsid w:val="008F20C3"/>
    <w:rsid w:val="008F2A0A"/>
    <w:rsid w:val="008F2B77"/>
    <w:rsid w:val="008F2B7D"/>
    <w:rsid w:val="008F351F"/>
    <w:rsid w:val="008F3579"/>
    <w:rsid w:val="008F36FB"/>
    <w:rsid w:val="008F39E8"/>
    <w:rsid w:val="008F3CDB"/>
    <w:rsid w:val="008F48D7"/>
    <w:rsid w:val="008F4EB7"/>
    <w:rsid w:val="008F4EEC"/>
    <w:rsid w:val="008F5019"/>
    <w:rsid w:val="008F513A"/>
    <w:rsid w:val="008F55AE"/>
    <w:rsid w:val="008F5E99"/>
    <w:rsid w:val="008F6045"/>
    <w:rsid w:val="008F60DE"/>
    <w:rsid w:val="008F6511"/>
    <w:rsid w:val="008F6B7E"/>
    <w:rsid w:val="008F6C3A"/>
    <w:rsid w:val="008F6D29"/>
    <w:rsid w:val="008F6D6E"/>
    <w:rsid w:val="008F760B"/>
    <w:rsid w:val="008F7B08"/>
    <w:rsid w:val="008F7CFF"/>
    <w:rsid w:val="0090019D"/>
    <w:rsid w:val="0090022F"/>
    <w:rsid w:val="009006A4"/>
    <w:rsid w:val="009008E0"/>
    <w:rsid w:val="00901334"/>
    <w:rsid w:val="009013B2"/>
    <w:rsid w:val="0090195A"/>
    <w:rsid w:val="00901D40"/>
    <w:rsid w:val="00901EE7"/>
    <w:rsid w:val="00902165"/>
    <w:rsid w:val="0090244A"/>
    <w:rsid w:val="00903398"/>
    <w:rsid w:val="00903932"/>
    <w:rsid w:val="009039F3"/>
    <w:rsid w:val="00904036"/>
    <w:rsid w:val="00904872"/>
    <w:rsid w:val="0090492D"/>
    <w:rsid w:val="0090493E"/>
    <w:rsid w:val="00904A85"/>
    <w:rsid w:val="00904C7D"/>
    <w:rsid w:val="009050CD"/>
    <w:rsid w:val="009052A8"/>
    <w:rsid w:val="009052CA"/>
    <w:rsid w:val="00905676"/>
    <w:rsid w:val="009056B6"/>
    <w:rsid w:val="00906396"/>
    <w:rsid w:val="009066FC"/>
    <w:rsid w:val="0090710B"/>
    <w:rsid w:val="00907164"/>
    <w:rsid w:val="009073C0"/>
    <w:rsid w:val="00907482"/>
    <w:rsid w:val="009077AC"/>
    <w:rsid w:val="00907A99"/>
    <w:rsid w:val="00907D26"/>
    <w:rsid w:val="00907DAB"/>
    <w:rsid w:val="00907F0E"/>
    <w:rsid w:val="00907F85"/>
    <w:rsid w:val="00910035"/>
    <w:rsid w:val="00910A41"/>
    <w:rsid w:val="00911A73"/>
    <w:rsid w:val="009128FE"/>
    <w:rsid w:val="00912E00"/>
    <w:rsid w:val="00912F09"/>
    <w:rsid w:val="00912F53"/>
    <w:rsid w:val="0091347D"/>
    <w:rsid w:val="00913C97"/>
    <w:rsid w:val="00914458"/>
    <w:rsid w:val="0091460E"/>
    <w:rsid w:val="009148CD"/>
    <w:rsid w:val="00914965"/>
    <w:rsid w:val="00914A3B"/>
    <w:rsid w:val="00914E65"/>
    <w:rsid w:val="00915153"/>
    <w:rsid w:val="009153DF"/>
    <w:rsid w:val="0091549A"/>
    <w:rsid w:val="00915599"/>
    <w:rsid w:val="0091559A"/>
    <w:rsid w:val="00915767"/>
    <w:rsid w:val="00915D78"/>
    <w:rsid w:val="00915FE9"/>
    <w:rsid w:val="0091608D"/>
    <w:rsid w:val="009169D6"/>
    <w:rsid w:val="00916D26"/>
    <w:rsid w:val="00916FFE"/>
    <w:rsid w:val="00917102"/>
    <w:rsid w:val="00917211"/>
    <w:rsid w:val="00917354"/>
    <w:rsid w:val="00917565"/>
    <w:rsid w:val="00917655"/>
    <w:rsid w:val="009179FB"/>
    <w:rsid w:val="00917A44"/>
    <w:rsid w:val="00917C80"/>
    <w:rsid w:val="00917CCA"/>
    <w:rsid w:val="00917FC5"/>
    <w:rsid w:val="009207F1"/>
    <w:rsid w:val="009208A5"/>
    <w:rsid w:val="0092098D"/>
    <w:rsid w:val="00920EF7"/>
    <w:rsid w:val="00921376"/>
    <w:rsid w:val="00921542"/>
    <w:rsid w:val="00921B84"/>
    <w:rsid w:val="00921E02"/>
    <w:rsid w:val="00922B2C"/>
    <w:rsid w:val="00922F8D"/>
    <w:rsid w:val="009238FE"/>
    <w:rsid w:val="009239EE"/>
    <w:rsid w:val="00923D1E"/>
    <w:rsid w:val="00923F5B"/>
    <w:rsid w:val="009241A5"/>
    <w:rsid w:val="009246A1"/>
    <w:rsid w:val="00924A70"/>
    <w:rsid w:val="00924A8F"/>
    <w:rsid w:val="00924A99"/>
    <w:rsid w:val="00925555"/>
    <w:rsid w:val="0092578A"/>
    <w:rsid w:val="00925948"/>
    <w:rsid w:val="009259CA"/>
    <w:rsid w:val="009259D2"/>
    <w:rsid w:val="00925AF7"/>
    <w:rsid w:val="00925C89"/>
    <w:rsid w:val="00926149"/>
    <w:rsid w:val="0092640A"/>
    <w:rsid w:val="00926A45"/>
    <w:rsid w:val="00926AE5"/>
    <w:rsid w:val="00926B73"/>
    <w:rsid w:val="00926D86"/>
    <w:rsid w:val="009274D3"/>
    <w:rsid w:val="00930029"/>
    <w:rsid w:val="00930062"/>
    <w:rsid w:val="009301F3"/>
    <w:rsid w:val="00930628"/>
    <w:rsid w:val="009309F7"/>
    <w:rsid w:val="00931068"/>
    <w:rsid w:val="009315C8"/>
    <w:rsid w:val="00931824"/>
    <w:rsid w:val="00931AAB"/>
    <w:rsid w:val="00931CCE"/>
    <w:rsid w:val="00931FAF"/>
    <w:rsid w:val="00932351"/>
    <w:rsid w:val="00932806"/>
    <w:rsid w:val="00932ED3"/>
    <w:rsid w:val="00932EFF"/>
    <w:rsid w:val="00933AFC"/>
    <w:rsid w:val="00933B4F"/>
    <w:rsid w:val="00933CA1"/>
    <w:rsid w:val="009340CF"/>
    <w:rsid w:val="00934216"/>
    <w:rsid w:val="0093461C"/>
    <w:rsid w:val="00934702"/>
    <w:rsid w:val="0093499B"/>
    <w:rsid w:val="00934A0B"/>
    <w:rsid w:val="00934B59"/>
    <w:rsid w:val="00934C7D"/>
    <w:rsid w:val="00934FF6"/>
    <w:rsid w:val="00935019"/>
    <w:rsid w:val="00935029"/>
    <w:rsid w:val="00935140"/>
    <w:rsid w:val="009359AC"/>
    <w:rsid w:val="009361CA"/>
    <w:rsid w:val="009366C2"/>
    <w:rsid w:val="00936E75"/>
    <w:rsid w:val="00936EFD"/>
    <w:rsid w:val="009377A1"/>
    <w:rsid w:val="00937B75"/>
    <w:rsid w:val="00937C39"/>
    <w:rsid w:val="00940046"/>
    <w:rsid w:val="00940160"/>
    <w:rsid w:val="009402E0"/>
    <w:rsid w:val="009403FA"/>
    <w:rsid w:val="00940C8B"/>
    <w:rsid w:val="00940E2E"/>
    <w:rsid w:val="00940EC9"/>
    <w:rsid w:val="00941309"/>
    <w:rsid w:val="009413AB"/>
    <w:rsid w:val="0094163B"/>
    <w:rsid w:val="00941A4B"/>
    <w:rsid w:val="00941CD9"/>
    <w:rsid w:val="00941DA2"/>
    <w:rsid w:val="00941F93"/>
    <w:rsid w:val="009421B6"/>
    <w:rsid w:val="009422A5"/>
    <w:rsid w:val="00942417"/>
    <w:rsid w:val="00942458"/>
    <w:rsid w:val="00942B49"/>
    <w:rsid w:val="00942FF5"/>
    <w:rsid w:val="0094311E"/>
    <w:rsid w:val="009432A3"/>
    <w:rsid w:val="00943DC7"/>
    <w:rsid w:val="00943EAB"/>
    <w:rsid w:val="00944411"/>
    <w:rsid w:val="00944833"/>
    <w:rsid w:val="00944A95"/>
    <w:rsid w:val="00944CA3"/>
    <w:rsid w:val="00945AEB"/>
    <w:rsid w:val="009466FF"/>
    <w:rsid w:val="00946F54"/>
    <w:rsid w:val="00947672"/>
    <w:rsid w:val="00947E25"/>
    <w:rsid w:val="00947F91"/>
    <w:rsid w:val="0095076A"/>
    <w:rsid w:val="00951077"/>
    <w:rsid w:val="00951117"/>
    <w:rsid w:val="009516B5"/>
    <w:rsid w:val="009521F4"/>
    <w:rsid w:val="009524DC"/>
    <w:rsid w:val="00952B12"/>
    <w:rsid w:val="00952CC0"/>
    <w:rsid w:val="00953541"/>
    <w:rsid w:val="00954295"/>
    <w:rsid w:val="00955048"/>
    <w:rsid w:val="00955684"/>
    <w:rsid w:val="00955788"/>
    <w:rsid w:val="00955B59"/>
    <w:rsid w:val="00955D7F"/>
    <w:rsid w:val="00955EC7"/>
    <w:rsid w:val="009561C3"/>
    <w:rsid w:val="00956829"/>
    <w:rsid w:val="0095690C"/>
    <w:rsid w:val="0095695C"/>
    <w:rsid w:val="0095729A"/>
    <w:rsid w:val="0095776A"/>
    <w:rsid w:val="00957998"/>
    <w:rsid w:val="00957BDE"/>
    <w:rsid w:val="00960186"/>
    <w:rsid w:val="00961186"/>
    <w:rsid w:val="00961512"/>
    <w:rsid w:val="0096165A"/>
    <w:rsid w:val="00961E87"/>
    <w:rsid w:val="0096201C"/>
    <w:rsid w:val="0096202F"/>
    <w:rsid w:val="00962279"/>
    <w:rsid w:val="009627AD"/>
    <w:rsid w:val="009629DF"/>
    <w:rsid w:val="00962FA6"/>
    <w:rsid w:val="00962FEA"/>
    <w:rsid w:val="00963576"/>
    <w:rsid w:val="00963A3D"/>
    <w:rsid w:val="00963D9F"/>
    <w:rsid w:val="00963DA7"/>
    <w:rsid w:val="0096440C"/>
    <w:rsid w:val="009647B0"/>
    <w:rsid w:val="00964CD2"/>
    <w:rsid w:val="00964DE4"/>
    <w:rsid w:val="00965300"/>
    <w:rsid w:val="00965652"/>
    <w:rsid w:val="0096572F"/>
    <w:rsid w:val="00965A45"/>
    <w:rsid w:val="00965ACA"/>
    <w:rsid w:val="00965ADC"/>
    <w:rsid w:val="00965D3E"/>
    <w:rsid w:val="009661E3"/>
    <w:rsid w:val="00966885"/>
    <w:rsid w:val="00966C0A"/>
    <w:rsid w:val="00966C9A"/>
    <w:rsid w:val="0096730F"/>
    <w:rsid w:val="009677E2"/>
    <w:rsid w:val="00967900"/>
    <w:rsid w:val="00967CB4"/>
    <w:rsid w:val="00967D1B"/>
    <w:rsid w:val="009700C1"/>
    <w:rsid w:val="0097061D"/>
    <w:rsid w:val="00970797"/>
    <w:rsid w:val="00970AFE"/>
    <w:rsid w:val="00970C3E"/>
    <w:rsid w:val="0097142D"/>
    <w:rsid w:val="009714A0"/>
    <w:rsid w:val="009714D5"/>
    <w:rsid w:val="00971727"/>
    <w:rsid w:val="00971916"/>
    <w:rsid w:val="00971D57"/>
    <w:rsid w:val="00971F11"/>
    <w:rsid w:val="00972070"/>
    <w:rsid w:val="00972087"/>
    <w:rsid w:val="00972332"/>
    <w:rsid w:val="00972C3A"/>
    <w:rsid w:val="00972C9C"/>
    <w:rsid w:val="00972D5D"/>
    <w:rsid w:val="00972D8F"/>
    <w:rsid w:val="00972F9C"/>
    <w:rsid w:val="00973177"/>
    <w:rsid w:val="00973430"/>
    <w:rsid w:val="009736C8"/>
    <w:rsid w:val="009737F6"/>
    <w:rsid w:val="009737F8"/>
    <w:rsid w:val="009738C1"/>
    <w:rsid w:val="00973E2C"/>
    <w:rsid w:val="00973E83"/>
    <w:rsid w:val="00974339"/>
    <w:rsid w:val="00974814"/>
    <w:rsid w:val="00974E31"/>
    <w:rsid w:val="00975F7D"/>
    <w:rsid w:val="00976519"/>
    <w:rsid w:val="009765F7"/>
    <w:rsid w:val="00976F47"/>
    <w:rsid w:val="009773C3"/>
    <w:rsid w:val="0097765F"/>
    <w:rsid w:val="00977685"/>
    <w:rsid w:val="00977B63"/>
    <w:rsid w:val="009802A2"/>
    <w:rsid w:val="0098083D"/>
    <w:rsid w:val="00980E37"/>
    <w:rsid w:val="009811D6"/>
    <w:rsid w:val="00981989"/>
    <w:rsid w:val="00982406"/>
    <w:rsid w:val="009824FF"/>
    <w:rsid w:val="00982B57"/>
    <w:rsid w:val="009834FE"/>
    <w:rsid w:val="00983588"/>
    <w:rsid w:val="00983778"/>
    <w:rsid w:val="00983CE3"/>
    <w:rsid w:val="00983E3E"/>
    <w:rsid w:val="00983E71"/>
    <w:rsid w:val="00984331"/>
    <w:rsid w:val="009843B4"/>
    <w:rsid w:val="009844D0"/>
    <w:rsid w:val="0098457B"/>
    <w:rsid w:val="0098457D"/>
    <w:rsid w:val="00984671"/>
    <w:rsid w:val="00984C98"/>
    <w:rsid w:val="00984CD9"/>
    <w:rsid w:val="009852BD"/>
    <w:rsid w:val="009854C5"/>
    <w:rsid w:val="00985BB9"/>
    <w:rsid w:val="0098604F"/>
    <w:rsid w:val="009864C2"/>
    <w:rsid w:val="0098681B"/>
    <w:rsid w:val="00986DBE"/>
    <w:rsid w:val="009871A9"/>
    <w:rsid w:val="0098731F"/>
    <w:rsid w:val="0098760B"/>
    <w:rsid w:val="00987C41"/>
    <w:rsid w:val="009903A2"/>
    <w:rsid w:val="00990A5B"/>
    <w:rsid w:val="00990CC1"/>
    <w:rsid w:val="00991494"/>
    <w:rsid w:val="009914C3"/>
    <w:rsid w:val="00991584"/>
    <w:rsid w:val="00991DF1"/>
    <w:rsid w:val="00992358"/>
    <w:rsid w:val="00992427"/>
    <w:rsid w:val="00992B97"/>
    <w:rsid w:val="00993004"/>
    <w:rsid w:val="009931E3"/>
    <w:rsid w:val="0099346D"/>
    <w:rsid w:val="00993EFB"/>
    <w:rsid w:val="00994126"/>
    <w:rsid w:val="00994161"/>
    <w:rsid w:val="00994171"/>
    <w:rsid w:val="00994184"/>
    <w:rsid w:val="0099460F"/>
    <w:rsid w:val="00994BE1"/>
    <w:rsid w:val="00994CB1"/>
    <w:rsid w:val="00994EE3"/>
    <w:rsid w:val="009955D6"/>
    <w:rsid w:val="00995694"/>
    <w:rsid w:val="00995F0B"/>
    <w:rsid w:val="00996128"/>
    <w:rsid w:val="00996FDC"/>
    <w:rsid w:val="009971FE"/>
    <w:rsid w:val="009974A0"/>
    <w:rsid w:val="009974A4"/>
    <w:rsid w:val="009976A1"/>
    <w:rsid w:val="00997B8D"/>
    <w:rsid w:val="009A0044"/>
    <w:rsid w:val="009A0573"/>
    <w:rsid w:val="009A0A69"/>
    <w:rsid w:val="009A0D3A"/>
    <w:rsid w:val="009A0E3F"/>
    <w:rsid w:val="009A0F97"/>
    <w:rsid w:val="009A10FF"/>
    <w:rsid w:val="009A1181"/>
    <w:rsid w:val="009A11CA"/>
    <w:rsid w:val="009A1454"/>
    <w:rsid w:val="009A1B9D"/>
    <w:rsid w:val="009A1F00"/>
    <w:rsid w:val="009A2005"/>
    <w:rsid w:val="009A2372"/>
    <w:rsid w:val="009A2468"/>
    <w:rsid w:val="009A2471"/>
    <w:rsid w:val="009A26DF"/>
    <w:rsid w:val="009A29D4"/>
    <w:rsid w:val="009A2CCE"/>
    <w:rsid w:val="009A338C"/>
    <w:rsid w:val="009A33E8"/>
    <w:rsid w:val="009A3BA0"/>
    <w:rsid w:val="009A4122"/>
    <w:rsid w:val="009A4C20"/>
    <w:rsid w:val="009A4F7E"/>
    <w:rsid w:val="009A56A7"/>
    <w:rsid w:val="009A5A25"/>
    <w:rsid w:val="009A5D47"/>
    <w:rsid w:val="009A6CC6"/>
    <w:rsid w:val="009A7617"/>
    <w:rsid w:val="009B09D3"/>
    <w:rsid w:val="009B0C7E"/>
    <w:rsid w:val="009B0C81"/>
    <w:rsid w:val="009B0E39"/>
    <w:rsid w:val="009B125C"/>
    <w:rsid w:val="009B1493"/>
    <w:rsid w:val="009B1AC2"/>
    <w:rsid w:val="009B1CF6"/>
    <w:rsid w:val="009B2374"/>
    <w:rsid w:val="009B294D"/>
    <w:rsid w:val="009B2C29"/>
    <w:rsid w:val="009B2DF3"/>
    <w:rsid w:val="009B2EEF"/>
    <w:rsid w:val="009B31A9"/>
    <w:rsid w:val="009B31D2"/>
    <w:rsid w:val="009B3366"/>
    <w:rsid w:val="009B3851"/>
    <w:rsid w:val="009B3912"/>
    <w:rsid w:val="009B3970"/>
    <w:rsid w:val="009B3D2A"/>
    <w:rsid w:val="009B3EA7"/>
    <w:rsid w:val="009B3FF6"/>
    <w:rsid w:val="009B41BC"/>
    <w:rsid w:val="009B463F"/>
    <w:rsid w:val="009B4FF7"/>
    <w:rsid w:val="009B508C"/>
    <w:rsid w:val="009B5327"/>
    <w:rsid w:val="009B571E"/>
    <w:rsid w:val="009B5832"/>
    <w:rsid w:val="009B598A"/>
    <w:rsid w:val="009B665E"/>
    <w:rsid w:val="009B71BB"/>
    <w:rsid w:val="009B7277"/>
    <w:rsid w:val="009B782A"/>
    <w:rsid w:val="009B792F"/>
    <w:rsid w:val="009B7C5D"/>
    <w:rsid w:val="009B7D61"/>
    <w:rsid w:val="009C092B"/>
    <w:rsid w:val="009C0E5C"/>
    <w:rsid w:val="009C1117"/>
    <w:rsid w:val="009C183A"/>
    <w:rsid w:val="009C1C33"/>
    <w:rsid w:val="009C2E30"/>
    <w:rsid w:val="009C2E64"/>
    <w:rsid w:val="009C3408"/>
    <w:rsid w:val="009C3596"/>
    <w:rsid w:val="009C37B8"/>
    <w:rsid w:val="009C3EB6"/>
    <w:rsid w:val="009C433D"/>
    <w:rsid w:val="009C55DD"/>
    <w:rsid w:val="009C677B"/>
    <w:rsid w:val="009C6780"/>
    <w:rsid w:val="009C6C03"/>
    <w:rsid w:val="009C6DD0"/>
    <w:rsid w:val="009C728E"/>
    <w:rsid w:val="009C7352"/>
    <w:rsid w:val="009C763C"/>
    <w:rsid w:val="009C7782"/>
    <w:rsid w:val="009C7992"/>
    <w:rsid w:val="009C7B50"/>
    <w:rsid w:val="009D000E"/>
    <w:rsid w:val="009D0A92"/>
    <w:rsid w:val="009D1187"/>
    <w:rsid w:val="009D1227"/>
    <w:rsid w:val="009D1673"/>
    <w:rsid w:val="009D16C4"/>
    <w:rsid w:val="009D1FBA"/>
    <w:rsid w:val="009D2167"/>
    <w:rsid w:val="009D247B"/>
    <w:rsid w:val="009D2696"/>
    <w:rsid w:val="009D37B6"/>
    <w:rsid w:val="009D3884"/>
    <w:rsid w:val="009D3E6E"/>
    <w:rsid w:val="009D3F77"/>
    <w:rsid w:val="009D4554"/>
    <w:rsid w:val="009D45C5"/>
    <w:rsid w:val="009D4724"/>
    <w:rsid w:val="009D52D6"/>
    <w:rsid w:val="009D5A1F"/>
    <w:rsid w:val="009D5E88"/>
    <w:rsid w:val="009D5F45"/>
    <w:rsid w:val="009D64C9"/>
    <w:rsid w:val="009D675B"/>
    <w:rsid w:val="009D67D2"/>
    <w:rsid w:val="009D6A5A"/>
    <w:rsid w:val="009D6E12"/>
    <w:rsid w:val="009D6F4E"/>
    <w:rsid w:val="009D73E1"/>
    <w:rsid w:val="009D7523"/>
    <w:rsid w:val="009D7BB5"/>
    <w:rsid w:val="009E00FF"/>
    <w:rsid w:val="009E0759"/>
    <w:rsid w:val="009E0B0D"/>
    <w:rsid w:val="009E1039"/>
    <w:rsid w:val="009E1536"/>
    <w:rsid w:val="009E1806"/>
    <w:rsid w:val="009E1960"/>
    <w:rsid w:val="009E1D4A"/>
    <w:rsid w:val="009E1D55"/>
    <w:rsid w:val="009E1F95"/>
    <w:rsid w:val="009E1FC2"/>
    <w:rsid w:val="009E2058"/>
    <w:rsid w:val="009E2372"/>
    <w:rsid w:val="009E2526"/>
    <w:rsid w:val="009E2AB5"/>
    <w:rsid w:val="009E2DD7"/>
    <w:rsid w:val="009E3140"/>
    <w:rsid w:val="009E39A0"/>
    <w:rsid w:val="009E3F9E"/>
    <w:rsid w:val="009E47D9"/>
    <w:rsid w:val="009E515C"/>
    <w:rsid w:val="009E5212"/>
    <w:rsid w:val="009E5DD8"/>
    <w:rsid w:val="009E5F53"/>
    <w:rsid w:val="009E61E2"/>
    <w:rsid w:val="009E65A7"/>
    <w:rsid w:val="009E6E18"/>
    <w:rsid w:val="009E6EE5"/>
    <w:rsid w:val="009E702F"/>
    <w:rsid w:val="009E754D"/>
    <w:rsid w:val="009E7824"/>
    <w:rsid w:val="009E799C"/>
    <w:rsid w:val="009E7AC4"/>
    <w:rsid w:val="009E7C71"/>
    <w:rsid w:val="009E7FD8"/>
    <w:rsid w:val="009F032D"/>
    <w:rsid w:val="009F042E"/>
    <w:rsid w:val="009F0676"/>
    <w:rsid w:val="009F072B"/>
    <w:rsid w:val="009F0A60"/>
    <w:rsid w:val="009F0C2F"/>
    <w:rsid w:val="009F0F07"/>
    <w:rsid w:val="009F1067"/>
    <w:rsid w:val="009F1324"/>
    <w:rsid w:val="009F1785"/>
    <w:rsid w:val="009F1A8B"/>
    <w:rsid w:val="009F223E"/>
    <w:rsid w:val="009F2300"/>
    <w:rsid w:val="009F2371"/>
    <w:rsid w:val="009F241E"/>
    <w:rsid w:val="009F25F3"/>
    <w:rsid w:val="009F2706"/>
    <w:rsid w:val="009F2987"/>
    <w:rsid w:val="009F299D"/>
    <w:rsid w:val="009F2C72"/>
    <w:rsid w:val="009F2D9F"/>
    <w:rsid w:val="009F2FF9"/>
    <w:rsid w:val="009F327F"/>
    <w:rsid w:val="009F34BA"/>
    <w:rsid w:val="009F351D"/>
    <w:rsid w:val="009F36A0"/>
    <w:rsid w:val="009F3D48"/>
    <w:rsid w:val="009F489C"/>
    <w:rsid w:val="009F48C1"/>
    <w:rsid w:val="009F4DFE"/>
    <w:rsid w:val="009F538C"/>
    <w:rsid w:val="009F546D"/>
    <w:rsid w:val="009F587A"/>
    <w:rsid w:val="009F666B"/>
    <w:rsid w:val="009F6740"/>
    <w:rsid w:val="009F678E"/>
    <w:rsid w:val="009F7EB1"/>
    <w:rsid w:val="00A00157"/>
    <w:rsid w:val="00A00280"/>
    <w:rsid w:val="00A00349"/>
    <w:rsid w:val="00A00397"/>
    <w:rsid w:val="00A013CB"/>
    <w:rsid w:val="00A0153B"/>
    <w:rsid w:val="00A01658"/>
    <w:rsid w:val="00A0168F"/>
    <w:rsid w:val="00A0187A"/>
    <w:rsid w:val="00A01893"/>
    <w:rsid w:val="00A0189B"/>
    <w:rsid w:val="00A0235A"/>
    <w:rsid w:val="00A02405"/>
    <w:rsid w:val="00A02E22"/>
    <w:rsid w:val="00A02F37"/>
    <w:rsid w:val="00A032E6"/>
    <w:rsid w:val="00A043B9"/>
    <w:rsid w:val="00A0497F"/>
    <w:rsid w:val="00A04AEE"/>
    <w:rsid w:val="00A04C66"/>
    <w:rsid w:val="00A0559B"/>
    <w:rsid w:val="00A0578B"/>
    <w:rsid w:val="00A058C3"/>
    <w:rsid w:val="00A05E60"/>
    <w:rsid w:val="00A061E3"/>
    <w:rsid w:val="00A063B9"/>
    <w:rsid w:val="00A06B1B"/>
    <w:rsid w:val="00A06D00"/>
    <w:rsid w:val="00A07012"/>
    <w:rsid w:val="00A070A4"/>
    <w:rsid w:val="00A07325"/>
    <w:rsid w:val="00A073C9"/>
    <w:rsid w:val="00A075AA"/>
    <w:rsid w:val="00A07B49"/>
    <w:rsid w:val="00A07F5D"/>
    <w:rsid w:val="00A1027A"/>
    <w:rsid w:val="00A103FE"/>
    <w:rsid w:val="00A10808"/>
    <w:rsid w:val="00A10E70"/>
    <w:rsid w:val="00A117F4"/>
    <w:rsid w:val="00A11BD7"/>
    <w:rsid w:val="00A11D24"/>
    <w:rsid w:val="00A122B9"/>
    <w:rsid w:val="00A1235E"/>
    <w:rsid w:val="00A12815"/>
    <w:rsid w:val="00A129E3"/>
    <w:rsid w:val="00A1318A"/>
    <w:rsid w:val="00A13246"/>
    <w:rsid w:val="00A13610"/>
    <w:rsid w:val="00A136EB"/>
    <w:rsid w:val="00A13A10"/>
    <w:rsid w:val="00A13A1D"/>
    <w:rsid w:val="00A13D0C"/>
    <w:rsid w:val="00A13F18"/>
    <w:rsid w:val="00A142CB"/>
    <w:rsid w:val="00A1435A"/>
    <w:rsid w:val="00A14471"/>
    <w:rsid w:val="00A147CF"/>
    <w:rsid w:val="00A1489D"/>
    <w:rsid w:val="00A14C21"/>
    <w:rsid w:val="00A14F25"/>
    <w:rsid w:val="00A1500E"/>
    <w:rsid w:val="00A1517A"/>
    <w:rsid w:val="00A153BF"/>
    <w:rsid w:val="00A15A1B"/>
    <w:rsid w:val="00A1635D"/>
    <w:rsid w:val="00A16867"/>
    <w:rsid w:val="00A1691E"/>
    <w:rsid w:val="00A1779F"/>
    <w:rsid w:val="00A177CB"/>
    <w:rsid w:val="00A17B9E"/>
    <w:rsid w:val="00A20188"/>
    <w:rsid w:val="00A204E2"/>
    <w:rsid w:val="00A2060F"/>
    <w:rsid w:val="00A20A1E"/>
    <w:rsid w:val="00A20AC8"/>
    <w:rsid w:val="00A20EF9"/>
    <w:rsid w:val="00A210B3"/>
    <w:rsid w:val="00A2126F"/>
    <w:rsid w:val="00A21B99"/>
    <w:rsid w:val="00A22327"/>
    <w:rsid w:val="00A22992"/>
    <w:rsid w:val="00A22A83"/>
    <w:rsid w:val="00A22CC7"/>
    <w:rsid w:val="00A22D8A"/>
    <w:rsid w:val="00A231FD"/>
    <w:rsid w:val="00A24167"/>
    <w:rsid w:val="00A244D7"/>
    <w:rsid w:val="00A246AA"/>
    <w:rsid w:val="00A2479D"/>
    <w:rsid w:val="00A248DC"/>
    <w:rsid w:val="00A24C6D"/>
    <w:rsid w:val="00A24EB1"/>
    <w:rsid w:val="00A2516C"/>
    <w:rsid w:val="00A2536A"/>
    <w:rsid w:val="00A257EF"/>
    <w:rsid w:val="00A25888"/>
    <w:rsid w:val="00A25CB5"/>
    <w:rsid w:val="00A25EC2"/>
    <w:rsid w:val="00A25F96"/>
    <w:rsid w:val="00A25F9C"/>
    <w:rsid w:val="00A26BC9"/>
    <w:rsid w:val="00A26F82"/>
    <w:rsid w:val="00A277A1"/>
    <w:rsid w:val="00A2780D"/>
    <w:rsid w:val="00A27DC4"/>
    <w:rsid w:val="00A30899"/>
    <w:rsid w:val="00A30E84"/>
    <w:rsid w:val="00A30EC5"/>
    <w:rsid w:val="00A31413"/>
    <w:rsid w:val="00A31518"/>
    <w:rsid w:val="00A31D27"/>
    <w:rsid w:val="00A320A2"/>
    <w:rsid w:val="00A32111"/>
    <w:rsid w:val="00A325EC"/>
    <w:rsid w:val="00A32648"/>
    <w:rsid w:val="00A329CC"/>
    <w:rsid w:val="00A32A62"/>
    <w:rsid w:val="00A32E8F"/>
    <w:rsid w:val="00A333B5"/>
    <w:rsid w:val="00A3344F"/>
    <w:rsid w:val="00A3351E"/>
    <w:rsid w:val="00A3367C"/>
    <w:rsid w:val="00A33720"/>
    <w:rsid w:val="00A342AB"/>
    <w:rsid w:val="00A349FF"/>
    <w:rsid w:val="00A34ACB"/>
    <w:rsid w:val="00A34E34"/>
    <w:rsid w:val="00A34FE4"/>
    <w:rsid w:val="00A35345"/>
    <w:rsid w:val="00A35D48"/>
    <w:rsid w:val="00A36220"/>
    <w:rsid w:val="00A362AC"/>
    <w:rsid w:val="00A367CC"/>
    <w:rsid w:val="00A367E1"/>
    <w:rsid w:val="00A36AC6"/>
    <w:rsid w:val="00A3718C"/>
    <w:rsid w:val="00A37662"/>
    <w:rsid w:val="00A37901"/>
    <w:rsid w:val="00A37D25"/>
    <w:rsid w:val="00A408FF"/>
    <w:rsid w:val="00A419D0"/>
    <w:rsid w:val="00A42331"/>
    <w:rsid w:val="00A425F8"/>
    <w:rsid w:val="00A429DD"/>
    <w:rsid w:val="00A42A32"/>
    <w:rsid w:val="00A42D77"/>
    <w:rsid w:val="00A42EE5"/>
    <w:rsid w:val="00A43B76"/>
    <w:rsid w:val="00A43D0C"/>
    <w:rsid w:val="00A43E38"/>
    <w:rsid w:val="00A440BA"/>
    <w:rsid w:val="00A45D15"/>
    <w:rsid w:val="00A45D6E"/>
    <w:rsid w:val="00A45F7D"/>
    <w:rsid w:val="00A46200"/>
    <w:rsid w:val="00A46CDE"/>
    <w:rsid w:val="00A46DBB"/>
    <w:rsid w:val="00A46F2D"/>
    <w:rsid w:val="00A471AE"/>
    <w:rsid w:val="00A47245"/>
    <w:rsid w:val="00A474F5"/>
    <w:rsid w:val="00A476DB"/>
    <w:rsid w:val="00A476DD"/>
    <w:rsid w:val="00A47935"/>
    <w:rsid w:val="00A50392"/>
    <w:rsid w:val="00A507BD"/>
    <w:rsid w:val="00A508C8"/>
    <w:rsid w:val="00A51117"/>
    <w:rsid w:val="00A5182E"/>
    <w:rsid w:val="00A51DC3"/>
    <w:rsid w:val="00A53115"/>
    <w:rsid w:val="00A53900"/>
    <w:rsid w:val="00A53A33"/>
    <w:rsid w:val="00A53B51"/>
    <w:rsid w:val="00A53E24"/>
    <w:rsid w:val="00A54094"/>
    <w:rsid w:val="00A54ADB"/>
    <w:rsid w:val="00A54F4F"/>
    <w:rsid w:val="00A5518B"/>
    <w:rsid w:val="00A556C7"/>
    <w:rsid w:val="00A55D67"/>
    <w:rsid w:val="00A55F8E"/>
    <w:rsid w:val="00A5633C"/>
    <w:rsid w:val="00A56434"/>
    <w:rsid w:val="00A56B83"/>
    <w:rsid w:val="00A574B0"/>
    <w:rsid w:val="00A5751B"/>
    <w:rsid w:val="00A57A9B"/>
    <w:rsid w:val="00A6046A"/>
    <w:rsid w:val="00A605CF"/>
    <w:rsid w:val="00A606F8"/>
    <w:rsid w:val="00A60902"/>
    <w:rsid w:val="00A60C15"/>
    <w:rsid w:val="00A60E25"/>
    <w:rsid w:val="00A61194"/>
    <w:rsid w:val="00A6160B"/>
    <w:rsid w:val="00A61A53"/>
    <w:rsid w:val="00A61FB3"/>
    <w:rsid w:val="00A6230F"/>
    <w:rsid w:val="00A62313"/>
    <w:rsid w:val="00A626B7"/>
    <w:rsid w:val="00A62B8B"/>
    <w:rsid w:val="00A62F5E"/>
    <w:rsid w:val="00A63238"/>
    <w:rsid w:val="00A636FB"/>
    <w:rsid w:val="00A63CEC"/>
    <w:rsid w:val="00A63EFB"/>
    <w:rsid w:val="00A64A2E"/>
    <w:rsid w:val="00A653A5"/>
    <w:rsid w:val="00A656C9"/>
    <w:rsid w:val="00A656CC"/>
    <w:rsid w:val="00A657BE"/>
    <w:rsid w:val="00A65C4B"/>
    <w:rsid w:val="00A664AD"/>
    <w:rsid w:val="00A66594"/>
    <w:rsid w:val="00A6680E"/>
    <w:rsid w:val="00A671DE"/>
    <w:rsid w:val="00A67214"/>
    <w:rsid w:val="00A672F0"/>
    <w:rsid w:val="00A67A4A"/>
    <w:rsid w:val="00A67A5F"/>
    <w:rsid w:val="00A67D57"/>
    <w:rsid w:val="00A67E8E"/>
    <w:rsid w:val="00A67FA5"/>
    <w:rsid w:val="00A70497"/>
    <w:rsid w:val="00A71066"/>
    <w:rsid w:val="00A71BFB"/>
    <w:rsid w:val="00A7208A"/>
    <w:rsid w:val="00A7218E"/>
    <w:rsid w:val="00A72320"/>
    <w:rsid w:val="00A7270C"/>
    <w:rsid w:val="00A72A91"/>
    <w:rsid w:val="00A7302E"/>
    <w:rsid w:val="00A7328B"/>
    <w:rsid w:val="00A7383A"/>
    <w:rsid w:val="00A745B6"/>
    <w:rsid w:val="00A74A66"/>
    <w:rsid w:val="00A75440"/>
    <w:rsid w:val="00A7555E"/>
    <w:rsid w:val="00A757FE"/>
    <w:rsid w:val="00A758BE"/>
    <w:rsid w:val="00A75C39"/>
    <w:rsid w:val="00A75E6D"/>
    <w:rsid w:val="00A75EAA"/>
    <w:rsid w:val="00A76274"/>
    <w:rsid w:val="00A76D4E"/>
    <w:rsid w:val="00A76EF6"/>
    <w:rsid w:val="00A776FB"/>
    <w:rsid w:val="00A800B3"/>
    <w:rsid w:val="00A803E1"/>
    <w:rsid w:val="00A804FC"/>
    <w:rsid w:val="00A80CF1"/>
    <w:rsid w:val="00A8113B"/>
    <w:rsid w:val="00A814A3"/>
    <w:rsid w:val="00A816A5"/>
    <w:rsid w:val="00A8170C"/>
    <w:rsid w:val="00A81B89"/>
    <w:rsid w:val="00A81E15"/>
    <w:rsid w:val="00A8223F"/>
    <w:rsid w:val="00A8308F"/>
    <w:rsid w:val="00A838F4"/>
    <w:rsid w:val="00A8397D"/>
    <w:rsid w:val="00A83B6E"/>
    <w:rsid w:val="00A83BEA"/>
    <w:rsid w:val="00A83EC2"/>
    <w:rsid w:val="00A84284"/>
    <w:rsid w:val="00A84452"/>
    <w:rsid w:val="00A844E5"/>
    <w:rsid w:val="00A852AA"/>
    <w:rsid w:val="00A85EA8"/>
    <w:rsid w:val="00A86159"/>
    <w:rsid w:val="00A8622E"/>
    <w:rsid w:val="00A863DA"/>
    <w:rsid w:val="00A86F0D"/>
    <w:rsid w:val="00A86F45"/>
    <w:rsid w:val="00A86F47"/>
    <w:rsid w:val="00A873BB"/>
    <w:rsid w:val="00A87DD1"/>
    <w:rsid w:val="00A9052D"/>
    <w:rsid w:val="00A9056D"/>
    <w:rsid w:val="00A907F8"/>
    <w:rsid w:val="00A9098A"/>
    <w:rsid w:val="00A90C05"/>
    <w:rsid w:val="00A90C53"/>
    <w:rsid w:val="00A90E25"/>
    <w:rsid w:val="00A90E80"/>
    <w:rsid w:val="00A90F11"/>
    <w:rsid w:val="00A912F6"/>
    <w:rsid w:val="00A9232D"/>
    <w:rsid w:val="00A92622"/>
    <w:rsid w:val="00A92A34"/>
    <w:rsid w:val="00A92B75"/>
    <w:rsid w:val="00A92BBE"/>
    <w:rsid w:val="00A92D71"/>
    <w:rsid w:val="00A92FE3"/>
    <w:rsid w:val="00A931A2"/>
    <w:rsid w:val="00A931AF"/>
    <w:rsid w:val="00A93359"/>
    <w:rsid w:val="00A93428"/>
    <w:rsid w:val="00A937ED"/>
    <w:rsid w:val="00A9387C"/>
    <w:rsid w:val="00A93FD7"/>
    <w:rsid w:val="00A9419B"/>
    <w:rsid w:val="00A94580"/>
    <w:rsid w:val="00A949EE"/>
    <w:rsid w:val="00A95106"/>
    <w:rsid w:val="00A9529C"/>
    <w:rsid w:val="00A9574F"/>
    <w:rsid w:val="00A95A26"/>
    <w:rsid w:val="00A960FA"/>
    <w:rsid w:val="00A968FE"/>
    <w:rsid w:val="00A969D7"/>
    <w:rsid w:val="00A96B9C"/>
    <w:rsid w:val="00A96C7F"/>
    <w:rsid w:val="00A976AD"/>
    <w:rsid w:val="00A97B7D"/>
    <w:rsid w:val="00A97CFC"/>
    <w:rsid w:val="00AA0065"/>
    <w:rsid w:val="00AA07A1"/>
    <w:rsid w:val="00AA08E4"/>
    <w:rsid w:val="00AA09B1"/>
    <w:rsid w:val="00AA1200"/>
    <w:rsid w:val="00AA1D40"/>
    <w:rsid w:val="00AA2794"/>
    <w:rsid w:val="00AA2D1D"/>
    <w:rsid w:val="00AA33D3"/>
    <w:rsid w:val="00AA36A4"/>
    <w:rsid w:val="00AA3A17"/>
    <w:rsid w:val="00AA3E87"/>
    <w:rsid w:val="00AA4879"/>
    <w:rsid w:val="00AA48F6"/>
    <w:rsid w:val="00AA4F63"/>
    <w:rsid w:val="00AA5C18"/>
    <w:rsid w:val="00AA602C"/>
    <w:rsid w:val="00AA6761"/>
    <w:rsid w:val="00AA6866"/>
    <w:rsid w:val="00AA6DEF"/>
    <w:rsid w:val="00AA7166"/>
    <w:rsid w:val="00AA72E5"/>
    <w:rsid w:val="00AA7393"/>
    <w:rsid w:val="00AA788A"/>
    <w:rsid w:val="00AA7A4A"/>
    <w:rsid w:val="00AA7AEE"/>
    <w:rsid w:val="00AA7DB5"/>
    <w:rsid w:val="00AA7E7A"/>
    <w:rsid w:val="00AB0090"/>
    <w:rsid w:val="00AB04A0"/>
    <w:rsid w:val="00AB051A"/>
    <w:rsid w:val="00AB0BE0"/>
    <w:rsid w:val="00AB102F"/>
    <w:rsid w:val="00AB1411"/>
    <w:rsid w:val="00AB18B1"/>
    <w:rsid w:val="00AB1AD2"/>
    <w:rsid w:val="00AB24F5"/>
    <w:rsid w:val="00AB2DCE"/>
    <w:rsid w:val="00AB2EBC"/>
    <w:rsid w:val="00AB35CD"/>
    <w:rsid w:val="00AB3F0B"/>
    <w:rsid w:val="00AB42CB"/>
    <w:rsid w:val="00AB4331"/>
    <w:rsid w:val="00AB4A89"/>
    <w:rsid w:val="00AB4B4E"/>
    <w:rsid w:val="00AB5563"/>
    <w:rsid w:val="00AB5698"/>
    <w:rsid w:val="00AB597D"/>
    <w:rsid w:val="00AB59CD"/>
    <w:rsid w:val="00AB5ED5"/>
    <w:rsid w:val="00AB5FE1"/>
    <w:rsid w:val="00AB604A"/>
    <w:rsid w:val="00AB642D"/>
    <w:rsid w:val="00AB6C40"/>
    <w:rsid w:val="00AB6C62"/>
    <w:rsid w:val="00AB6D54"/>
    <w:rsid w:val="00AB6D5C"/>
    <w:rsid w:val="00AB6E69"/>
    <w:rsid w:val="00AB73A0"/>
    <w:rsid w:val="00AB73D0"/>
    <w:rsid w:val="00AC016A"/>
    <w:rsid w:val="00AC0242"/>
    <w:rsid w:val="00AC0E06"/>
    <w:rsid w:val="00AC11FC"/>
    <w:rsid w:val="00AC13F9"/>
    <w:rsid w:val="00AC14A9"/>
    <w:rsid w:val="00AC1720"/>
    <w:rsid w:val="00AC1A2C"/>
    <w:rsid w:val="00AC1E38"/>
    <w:rsid w:val="00AC31F7"/>
    <w:rsid w:val="00AC38C3"/>
    <w:rsid w:val="00AC38E9"/>
    <w:rsid w:val="00AC3B26"/>
    <w:rsid w:val="00AC410B"/>
    <w:rsid w:val="00AC415D"/>
    <w:rsid w:val="00AC456F"/>
    <w:rsid w:val="00AC459F"/>
    <w:rsid w:val="00AC4719"/>
    <w:rsid w:val="00AC4E07"/>
    <w:rsid w:val="00AC6731"/>
    <w:rsid w:val="00AC70F4"/>
    <w:rsid w:val="00AC7A7A"/>
    <w:rsid w:val="00AC7D46"/>
    <w:rsid w:val="00AD01BE"/>
    <w:rsid w:val="00AD076F"/>
    <w:rsid w:val="00AD09CD"/>
    <w:rsid w:val="00AD0A94"/>
    <w:rsid w:val="00AD0FCC"/>
    <w:rsid w:val="00AD178C"/>
    <w:rsid w:val="00AD1801"/>
    <w:rsid w:val="00AD21F8"/>
    <w:rsid w:val="00AD2985"/>
    <w:rsid w:val="00AD2BE1"/>
    <w:rsid w:val="00AD351D"/>
    <w:rsid w:val="00AD3980"/>
    <w:rsid w:val="00AD40BD"/>
    <w:rsid w:val="00AD4575"/>
    <w:rsid w:val="00AD4CF4"/>
    <w:rsid w:val="00AD4FAB"/>
    <w:rsid w:val="00AD57DE"/>
    <w:rsid w:val="00AD5F86"/>
    <w:rsid w:val="00AD618C"/>
    <w:rsid w:val="00AD6781"/>
    <w:rsid w:val="00AD6BAD"/>
    <w:rsid w:val="00AD6DCE"/>
    <w:rsid w:val="00AD71E4"/>
    <w:rsid w:val="00AD728A"/>
    <w:rsid w:val="00AD72A1"/>
    <w:rsid w:val="00AD734F"/>
    <w:rsid w:val="00AD749D"/>
    <w:rsid w:val="00AD7CB9"/>
    <w:rsid w:val="00AD7DEC"/>
    <w:rsid w:val="00AD7E4F"/>
    <w:rsid w:val="00AE0138"/>
    <w:rsid w:val="00AE0276"/>
    <w:rsid w:val="00AE0856"/>
    <w:rsid w:val="00AE0B2A"/>
    <w:rsid w:val="00AE1036"/>
    <w:rsid w:val="00AE1115"/>
    <w:rsid w:val="00AE1288"/>
    <w:rsid w:val="00AE1524"/>
    <w:rsid w:val="00AE1EB6"/>
    <w:rsid w:val="00AE2129"/>
    <w:rsid w:val="00AE26BD"/>
    <w:rsid w:val="00AE27D6"/>
    <w:rsid w:val="00AE2B72"/>
    <w:rsid w:val="00AE2D47"/>
    <w:rsid w:val="00AE3153"/>
    <w:rsid w:val="00AE33DD"/>
    <w:rsid w:val="00AE3AD5"/>
    <w:rsid w:val="00AE3EF6"/>
    <w:rsid w:val="00AE426F"/>
    <w:rsid w:val="00AE45A2"/>
    <w:rsid w:val="00AE4628"/>
    <w:rsid w:val="00AE575F"/>
    <w:rsid w:val="00AE585E"/>
    <w:rsid w:val="00AE592D"/>
    <w:rsid w:val="00AE5CC3"/>
    <w:rsid w:val="00AE6612"/>
    <w:rsid w:val="00AE6C89"/>
    <w:rsid w:val="00AE74CB"/>
    <w:rsid w:val="00AE7989"/>
    <w:rsid w:val="00AE7EA8"/>
    <w:rsid w:val="00AE7F75"/>
    <w:rsid w:val="00AF0349"/>
    <w:rsid w:val="00AF05F1"/>
    <w:rsid w:val="00AF091C"/>
    <w:rsid w:val="00AF0A57"/>
    <w:rsid w:val="00AF0B37"/>
    <w:rsid w:val="00AF0C9B"/>
    <w:rsid w:val="00AF0E47"/>
    <w:rsid w:val="00AF0F29"/>
    <w:rsid w:val="00AF10E8"/>
    <w:rsid w:val="00AF1121"/>
    <w:rsid w:val="00AF1648"/>
    <w:rsid w:val="00AF169E"/>
    <w:rsid w:val="00AF1B59"/>
    <w:rsid w:val="00AF223F"/>
    <w:rsid w:val="00AF2355"/>
    <w:rsid w:val="00AF26E1"/>
    <w:rsid w:val="00AF2CEC"/>
    <w:rsid w:val="00AF31B8"/>
    <w:rsid w:val="00AF33FC"/>
    <w:rsid w:val="00AF3D60"/>
    <w:rsid w:val="00AF424B"/>
    <w:rsid w:val="00AF475F"/>
    <w:rsid w:val="00AF4A6F"/>
    <w:rsid w:val="00AF4ABC"/>
    <w:rsid w:val="00AF4BCE"/>
    <w:rsid w:val="00AF4DCE"/>
    <w:rsid w:val="00AF4E91"/>
    <w:rsid w:val="00AF517E"/>
    <w:rsid w:val="00AF62C8"/>
    <w:rsid w:val="00AF72EA"/>
    <w:rsid w:val="00AF759F"/>
    <w:rsid w:val="00AF7609"/>
    <w:rsid w:val="00AF7640"/>
    <w:rsid w:val="00AF7A55"/>
    <w:rsid w:val="00AF7C20"/>
    <w:rsid w:val="00B000AB"/>
    <w:rsid w:val="00B00A62"/>
    <w:rsid w:val="00B00A97"/>
    <w:rsid w:val="00B00CF4"/>
    <w:rsid w:val="00B00D99"/>
    <w:rsid w:val="00B01193"/>
    <w:rsid w:val="00B0152A"/>
    <w:rsid w:val="00B01E21"/>
    <w:rsid w:val="00B021AF"/>
    <w:rsid w:val="00B021B5"/>
    <w:rsid w:val="00B0266E"/>
    <w:rsid w:val="00B0298D"/>
    <w:rsid w:val="00B02A63"/>
    <w:rsid w:val="00B02CB4"/>
    <w:rsid w:val="00B02D68"/>
    <w:rsid w:val="00B02EF3"/>
    <w:rsid w:val="00B03360"/>
    <w:rsid w:val="00B036EE"/>
    <w:rsid w:val="00B0386A"/>
    <w:rsid w:val="00B04291"/>
    <w:rsid w:val="00B051C0"/>
    <w:rsid w:val="00B05341"/>
    <w:rsid w:val="00B05451"/>
    <w:rsid w:val="00B05B71"/>
    <w:rsid w:val="00B063DF"/>
    <w:rsid w:val="00B06C23"/>
    <w:rsid w:val="00B06D8A"/>
    <w:rsid w:val="00B06E49"/>
    <w:rsid w:val="00B0712B"/>
    <w:rsid w:val="00B073FE"/>
    <w:rsid w:val="00B07445"/>
    <w:rsid w:val="00B0745A"/>
    <w:rsid w:val="00B075DB"/>
    <w:rsid w:val="00B077BD"/>
    <w:rsid w:val="00B0784F"/>
    <w:rsid w:val="00B0794A"/>
    <w:rsid w:val="00B07DE8"/>
    <w:rsid w:val="00B07E81"/>
    <w:rsid w:val="00B101F8"/>
    <w:rsid w:val="00B1089F"/>
    <w:rsid w:val="00B11F46"/>
    <w:rsid w:val="00B1244D"/>
    <w:rsid w:val="00B12871"/>
    <w:rsid w:val="00B1293D"/>
    <w:rsid w:val="00B12C34"/>
    <w:rsid w:val="00B12CCE"/>
    <w:rsid w:val="00B14BB2"/>
    <w:rsid w:val="00B150E0"/>
    <w:rsid w:val="00B1667A"/>
    <w:rsid w:val="00B166EB"/>
    <w:rsid w:val="00B16856"/>
    <w:rsid w:val="00B172E2"/>
    <w:rsid w:val="00B17431"/>
    <w:rsid w:val="00B17A96"/>
    <w:rsid w:val="00B17BAE"/>
    <w:rsid w:val="00B17EA9"/>
    <w:rsid w:val="00B17FAA"/>
    <w:rsid w:val="00B20F2B"/>
    <w:rsid w:val="00B22228"/>
    <w:rsid w:val="00B225CA"/>
    <w:rsid w:val="00B22D44"/>
    <w:rsid w:val="00B22E35"/>
    <w:rsid w:val="00B22F37"/>
    <w:rsid w:val="00B23207"/>
    <w:rsid w:val="00B235B9"/>
    <w:rsid w:val="00B23EDD"/>
    <w:rsid w:val="00B24473"/>
    <w:rsid w:val="00B245B7"/>
    <w:rsid w:val="00B24BE8"/>
    <w:rsid w:val="00B2564A"/>
    <w:rsid w:val="00B2575B"/>
    <w:rsid w:val="00B25766"/>
    <w:rsid w:val="00B26985"/>
    <w:rsid w:val="00B2714F"/>
    <w:rsid w:val="00B27170"/>
    <w:rsid w:val="00B275EE"/>
    <w:rsid w:val="00B277D3"/>
    <w:rsid w:val="00B30032"/>
    <w:rsid w:val="00B30450"/>
    <w:rsid w:val="00B307CC"/>
    <w:rsid w:val="00B30DFD"/>
    <w:rsid w:val="00B314BF"/>
    <w:rsid w:val="00B31A35"/>
    <w:rsid w:val="00B31B64"/>
    <w:rsid w:val="00B31CAC"/>
    <w:rsid w:val="00B325A6"/>
    <w:rsid w:val="00B32A8D"/>
    <w:rsid w:val="00B3319B"/>
    <w:rsid w:val="00B33347"/>
    <w:rsid w:val="00B3353B"/>
    <w:rsid w:val="00B33572"/>
    <w:rsid w:val="00B33B2F"/>
    <w:rsid w:val="00B3437E"/>
    <w:rsid w:val="00B343BE"/>
    <w:rsid w:val="00B352DB"/>
    <w:rsid w:val="00B35583"/>
    <w:rsid w:val="00B3560F"/>
    <w:rsid w:val="00B356BE"/>
    <w:rsid w:val="00B35900"/>
    <w:rsid w:val="00B35D35"/>
    <w:rsid w:val="00B36D23"/>
    <w:rsid w:val="00B36D8F"/>
    <w:rsid w:val="00B36E2F"/>
    <w:rsid w:val="00B37579"/>
    <w:rsid w:val="00B37C2A"/>
    <w:rsid w:val="00B4055D"/>
    <w:rsid w:val="00B40D36"/>
    <w:rsid w:val="00B415E0"/>
    <w:rsid w:val="00B41607"/>
    <w:rsid w:val="00B41C0D"/>
    <w:rsid w:val="00B41D00"/>
    <w:rsid w:val="00B42132"/>
    <w:rsid w:val="00B42195"/>
    <w:rsid w:val="00B43302"/>
    <w:rsid w:val="00B437FE"/>
    <w:rsid w:val="00B43ACB"/>
    <w:rsid w:val="00B43C6A"/>
    <w:rsid w:val="00B43FF6"/>
    <w:rsid w:val="00B44732"/>
    <w:rsid w:val="00B44AEA"/>
    <w:rsid w:val="00B44C2D"/>
    <w:rsid w:val="00B4523E"/>
    <w:rsid w:val="00B45C5B"/>
    <w:rsid w:val="00B45D18"/>
    <w:rsid w:val="00B4689D"/>
    <w:rsid w:val="00B46CFA"/>
    <w:rsid w:val="00B4712F"/>
    <w:rsid w:val="00B4752E"/>
    <w:rsid w:val="00B47ADF"/>
    <w:rsid w:val="00B50515"/>
    <w:rsid w:val="00B50608"/>
    <w:rsid w:val="00B50D9C"/>
    <w:rsid w:val="00B5115E"/>
    <w:rsid w:val="00B5179E"/>
    <w:rsid w:val="00B51964"/>
    <w:rsid w:val="00B519FE"/>
    <w:rsid w:val="00B51D35"/>
    <w:rsid w:val="00B5237F"/>
    <w:rsid w:val="00B529DA"/>
    <w:rsid w:val="00B53BE6"/>
    <w:rsid w:val="00B53C75"/>
    <w:rsid w:val="00B53DC4"/>
    <w:rsid w:val="00B5437F"/>
    <w:rsid w:val="00B5441F"/>
    <w:rsid w:val="00B548E5"/>
    <w:rsid w:val="00B54C48"/>
    <w:rsid w:val="00B54FC9"/>
    <w:rsid w:val="00B5500C"/>
    <w:rsid w:val="00B556EA"/>
    <w:rsid w:val="00B55C13"/>
    <w:rsid w:val="00B560BF"/>
    <w:rsid w:val="00B561D4"/>
    <w:rsid w:val="00B566FE"/>
    <w:rsid w:val="00B56872"/>
    <w:rsid w:val="00B568E2"/>
    <w:rsid w:val="00B570EB"/>
    <w:rsid w:val="00B572B5"/>
    <w:rsid w:val="00B57300"/>
    <w:rsid w:val="00B576A9"/>
    <w:rsid w:val="00B57993"/>
    <w:rsid w:val="00B57D0D"/>
    <w:rsid w:val="00B57D26"/>
    <w:rsid w:val="00B60F27"/>
    <w:rsid w:val="00B61147"/>
    <w:rsid w:val="00B61756"/>
    <w:rsid w:val="00B6183B"/>
    <w:rsid w:val="00B63B6B"/>
    <w:rsid w:val="00B6403F"/>
    <w:rsid w:val="00B643AA"/>
    <w:rsid w:val="00B64840"/>
    <w:rsid w:val="00B648AC"/>
    <w:rsid w:val="00B64F91"/>
    <w:rsid w:val="00B650C8"/>
    <w:rsid w:val="00B6511C"/>
    <w:rsid w:val="00B652F2"/>
    <w:rsid w:val="00B65628"/>
    <w:rsid w:val="00B65AF6"/>
    <w:rsid w:val="00B65C3F"/>
    <w:rsid w:val="00B665B8"/>
    <w:rsid w:val="00B66ACE"/>
    <w:rsid w:val="00B66C45"/>
    <w:rsid w:val="00B66F45"/>
    <w:rsid w:val="00B66F55"/>
    <w:rsid w:val="00B677F2"/>
    <w:rsid w:val="00B677FC"/>
    <w:rsid w:val="00B67E82"/>
    <w:rsid w:val="00B706D1"/>
    <w:rsid w:val="00B709D3"/>
    <w:rsid w:val="00B70D20"/>
    <w:rsid w:val="00B70D6C"/>
    <w:rsid w:val="00B713CE"/>
    <w:rsid w:val="00B71CC2"/>
    <w:rsid w:val="00B71CD1"/>
    <w:rsid w:val="00B720AA"/>
    <w:rsid w:val="00B720FE"/>
    <w:rsid w:val="00B72A66"/>
    <w:rsid w:val="00B72FDF"/>
    <w:rsid w:val="00B7383A"/>
    <w:rsid w:val="00B73DC4"/>
    <w:rsid w:val="00B73E56"/>
    <w:rsid w:val="00B74742"/>
    <w:rsid w:val="00B74805"/>
    <w:rsid w:val="00B7495F"/>
    <w:rsid w:val="00B74962"/>
    <w:rsid w:val="00B75334"/>
    <w:rsid w:val="00B754C8"/>
    <w:rsid w:val="00B75C19"/>
    <w:rsid w:val="00B7634D"/>
    <w:rsid w:val="00B775C0"/>
    <w:rsid w:val="00B7764A"/>
    <w:rsid w:val="00B777E3"/>
    <w:rsid w:val="00B778FA"/>
    <w:rsid w:val="00B77B4B"/>
    <w:rsid w:val="00B77B9E"/>
    <w:rsid w:val="00B80023"/>
    <w:rsid w:val="00B806D3"/>
    <w:rsid w:val="00B81186"/>
    <w:rsid w:val="00B814E4"/>
    <w:rsid w:val="00B81693"/>
    <w:rsid w:val="00B816C1"/>
    <w:rsid w:val="00B819D4"/>
    <w:rsid w:val="00B82253"/>
    <w:rsid w:val="00B830AB"/>
    <w:rsid w:val="00B83430"/>
    <w:rsid w:val="00B83A47"/>
    <w:rsid w:val="00B83FC2"/>
    <w:rsid w:val="00B8463F"/>
    <w:rsid w:val="00B8473C"/>
    <w:rsid w:val="00B84788"/>
    <w:rsid w:val="00B8493A"/>
    <w:rsid w:val="00B85515"/>
    <w:rsid w:val="00B8552C"/>
    <w:rsid w:val="00B8562D"/>
    <w:rsid w:val="00B860C0"/>
    <w:rsid w:val="00B87042"/>
    <w:rsid w:val="00B87A22"/>
    <w:rsid w:val="00B87CCD"/>
    <w:rsid w:val="00B902E8"/>
    <w:rsid w:val="00B90C79"/>
    <w:rsid w:val="00B91802"/>
    <w:rsid w:val="00B91A6B"/>
    <w:rsid w:val="00B92700"/>
    <w:rsid w:val="00B927AE"/>
    <w:rsid w:val="00B92DA7"/>
    <w:rsid w:val="00B933B5"/>
    <w:rsid w:val="00B934BA"/>
    <w:rsid w:val="00B949DA"/>
    <w:rsid w:val="00B94BF6"/>
    <w:rsid w:val="00B94CFB"/>
    <w:rsid w:val="00B9506E"/>
    <w:rsid w:val="00B9623A"/>
    <w:rsid w:val="00B96321"/>
    <w:rsid w:val="00B96990"/>
    <w:rsid w:val="00B9740D"/>
    <w:rsid w:val="00B97590"/>
    <w:rsid w:val="00B976E1"/>
    <w:rsid w:val="00B9794E"/>
    <w:rsid w:val="00B97E1C"/>
    <w:rsid w:val="00BA069F"/>
    <w:rsid w:val="00BA0D5C"/>
    <w:rsid w:val="00BA0DB6"/>
    <w:rsid w:val="00BA0E22"/>
    <w:rsid w:val="00BA1075"/>
    <w:rsid w:val="00BA146B"/>
    <w:rsid w:val="00BA1490"/>
    <w:rsid w:val="00BA155F"/>
    <w:rsid w:val="00BA17F3"/>
    <w:rsid w:val="00BA1A58"/>
    <w:rsid w:val="00BA1FC4"/>
    <w:rsid w:val="00BA2AB0"/>
    <w:rsid w:val="00BA332B"/>
    <w:rsid w:val="00BA3BA0"/>
    <w:rsid w:val="00BA3E16"/>
    <w:rsid w:val="00BA403B"/>
    <w:rsid w:val="00BA4881"/>
    <w:rsid w:val="00BA5412"/>
    <w:rsid w:val="00BA5DF5"/>
    <w:rsid w:val="00BA6014"/>
    <w:rsid w:val="00BA60AB"/>
    <w:rsid w:val="00BA6394"/>
    <w:rsid w:val="00BA63BA"/>
    <w:rsid w:val="00BA65B6"/>
    <w:rsid w:val="00BA66E8"/>
    <w:rsid w:val="00BA6849"/>
    <w:rsid w:val="00BA697F"/>
    <w:rsid w:val="00BA73AD"/>
    <w:rsid w:val="00BA76D2"/>
    <w:rsid w:val="00BA78BE"/>
    <w:rsid w:val="00BB0029"/>
    <w:rsid w:val="00BB08EF"/>
    <w:rsid w:val="00BB0B95"/>
    <w:rsid w:val="00BB133D"/>
    <w:rsid w:val="00BB1A40"/>
    <w:rsid w:val="00BB221F"/>
    <w:rsid w:val="00BB2224"/>
    <w:rsid w:val="00BB24E8"/>
    <w:rsid w:val="00BB25BE"/>
    <w:rsid w:val="00BB2A9D"/>
    <w:rsid w:val="00BB2C1E"/>
    <w:rsid w:val="00BB2CE3"/>
    <w:rsid w:val="00BB3051"/>
    <w:rsid w:val="00BB3187"/>
    <w:rsid w:val="00BB3792"/>
    <w:rsid w:val="00BB3847"/>
    <w:rsid w:val="00BB3D4D"/>
    <w:rsid w:val="00BB3EF6"/>
    <w:rsid w:val="00BB436B"/>
    <w:rsid w:val="00BB4717"/>
    <w:rsid w:val="00BB5027"/>
    <w:rsid w:val="00BB58AB"/>
    <w:rsid w:val="00BB5B02"/>
    <w:rsid w:val="00BB61FE"/>
    <w:rsid w:val="00BB6390"/>
    <w:rsid w:val="00BB639C"/>
    <w:rsid w:val="00BB63EE"/>
    <w:rsid w:val="00BB6596"/>
    <w:rsid w:val="00BB6673"/>
    <w:rsid w:val="00BB66F1"/>
    <w:rsid w:val="00BB6927"/>
    <w:rsid w:val="00BB6CF9"/>
    <w:rsid w:val="00BB6E53"/>
    <w:rsid w:val="00BB7001"/>
    <w:rsid w:val="00BB7035"/>
    <w:rsid w:val="00BB75CA"/>
    <w:rsid w:val="00BB75E7"/>
    <w:rsid w:val="00BB7682"/>
    <w:rsid w:val="00BB7707"/>
    <w:rsid w:val="00BB7A78"/>
    <w:rsid w:val="00BB7BA4"/>
    <w:rsid w:val="00BB7C10"/>
    <w:rsid w:val="00BB7EB7"/>
    <w:rsid w:val="00BC0024"/>
    <w:rsid w:val="00BC08E7"/>
    <w:rsid w:val="00BC0BA5"/>
    <w:rsid w:val="00BC0D4D"/>
    <w:rsid w:val="00BC0EEB"/>
    <w:rsid w:val="00BC0EF3"/>
    <w:rsid w:val="00BC1149"/>
    <w:rsid w:val="00BC17BD"/>
    <w:rsid w:val="00BC1AB2"/>
    <w:rsid w:val="00BC222C"/>
    <w:rsid w:val="00BC26CB"/>
    <w:rsid w:val="00BC2F34"/>
    <w:rsid w:val="00BC33CB"/>
    <w:rsid w:val="00BC33DA"/>
    <w:rsid w:val="00BC35D1"/>
    <w:rsid w:val="00BC36B8"/>
    <w:rsid w:val="00BC37EF"/>
    <w:rsid w:val="00BC40D4"/>
    <w:rsid w:val="00BC43D6"/>
    <w:rsid w:val="00BC4875"/>
    <w:rsid w:val="00BC4A45"/>
    <w:rsid w:val="00BC52E4"/>
    <w:rsid w:val="00BC530C"/>
    <w:rsid w:val="00BC586E"/>
    <w:rsid w:val="00BC5C72"/>
    <w:rsid w:val="00BC5D16"/>
    <w:rsid w:val="00BC61EE"/>
    <w:rsid w:val="00BC67D9"/>
    <w:rsid w:val="00BC73F0"/>
    <w:rsid w:val="00BC79CF"/>
    <w:rsid w:val="00BD00B2"/>
    <w:rsid w:val="00BD01DC"/>
    <w:rsid w:val="00BD0356"/>
    <w:rsid w:val="00BD036A"/>
    <w:rsid w:val="00BD052F"/>
    <w:rsid w:val="00BD0B83"/>
    <w:rsid w:val="00BD1928"/>
    <w:rsid w:val="00BD20D3"/>
    <w:rsid w:val="00BD29DF"/>
    <w:rsid w:val="00BD2A49"/>
    <w:rsid w:val="00BD30A8"/>
    <w:rsid w:val="00BD355F"/>
    <w:rsid w:val="00BD3962"/>
    <w:rsid w:val="00BD3CC7"/>
    <w:rsid w:val="00BD4A27"/>
    <w:rsid w:val="00BD56F5"/>
    <w:rsid w:val="00BD5EDA"/>
    <w:rsid w:val="00BD619F"/>
    <w:rsid w:val="00BD66F9"/>
    <w:rsid w:val="00BD6884"/>
    <w:rsid w:val="00BD726D"/>
    <w:rsid w:val="00BD734C"/>
    <w:rsid w:val="00BD7CFD"/>
    <w:rsid w:val="00BD7E58"/>
    <w:rsid w:val="00BE0246"/>
    <w:rsid w:val="00BE03CA"/>
    <w:rsid w:val="00BE09B9"/>
    <w:rsid w:val="00BE0B81"/>
    <w:rsid w:val="00BE1D13"/>
    <w:rsid w:val="00BE1E56"/>
    <w:rsid w:val="00BE2025"/>
    <w:rsid w:val="00BE22BC"/>
    <w:rsid w:val="00BE2369"/>
    <w:rsid w:val="00BE2376"/>
    <w:rsid w:val="00BE2586"/>
    <w:rsid w:val="00BE27D0"/>
    <w:rsid w:val="00BE2B4C"/>
    <w:rsid w:val="00BE3235"/>
    <w:rsid w:val="00BE3369"/>
    <w:rsid w:val="00BE3D75"/>
    <w:rsid w:val="00BE452C"/>
    <w:rsid w:val="00BE4677"/>
    <w:rsid w:val="00BE487B"/>
    <w:rsid w:val="00BE4BAD"/>
    <w:rsid w:val="00BE5046"/>
    <w:rsid w:val="00BE5254"/>
    <w:rsid w:val="00BE5300"/>
    <w:rsid w:val="00BE530B"/>
    <w:rsid w:val="00BE53F3"/>
    <w:rsid w:val="00BE5B69"/>
    <w:rsid w:val="00BE5CAB"/>
    <w:rsid w:val="00BE5CB9"/>
    <w:rsid w:val="00BE5DFA"/>
    <w:rsid w:val="00BE5FAE"/>
    <w:rsid w:val="00BE61B7"/>
    <w:rsid w:val="00BE62BC"/>
    <w:rsid w:val="00BE62F7"/>
    <w:rsid w:val="00BE663F"/>
    <w:rsid w:val="00BE677C"/>
    <w:rsid w:val="00BE684F"/>
    <w:rsid w:val="00BE7680"/>
    <w:rsid w:val="00BE7F93"/>
    <w:rsid w:val="00BF002C"/>
    <w:rsid w:val="00BF02C7"/>
    <w:rsid w:val="00BF031E"/>
    <w:rsid w:val="00BF0591"/>
    <w:rsid w:val="00BF0963"/>
    <w:rsid w:val="00BF11F5"/>
    <w:rsid w:val="00BF14A5"/>
    <w:rsid w:val="00BF1A7C"/>
    <w:rsid w:val="00BF1B4F"/>
    <w:rsid w:val="00BF1C12"/>
    <w:rsid w:val="00BF20EA"/>
    <w:rsid w:val="00BF228E"/>
    <w:rsid w:val="00BF2E8A"/>
    <w:rsid w:val="00BF36C6"/>
    <w:rsid w:val="00BF3F21"/>
    <w:rsid w:val="00BF419A"/>
    <w:rsid w:val="00BF4698"/>
    <w:rsid w:val="00BF549D"/>
    <w:rsid w:val="00BF600F"/>
    <w:rsid w:val="00BF70DC"/>
    <w:rsid w:val="00BF784F"/>
    <w:rsid w:val="00BF7C4E"/>
    <w:rsid w:val="00C004C8"/>
    <w:rsid w:val="00C0084B"/>
    <w:rsid w:val="00C0147D"/>
    <w:rsid w:val="00C01710"/>
    <w:rsid w:val="00C01F93"/>
    <w:rsid w:val="00C023CB"/>
    <w:rsid w:val="00C028FB"/>
    <w:rsid w:val="00C02B14"/>
    <w:rsid w:val="00C0396B"/>
    <w:rsid w:val="00C0398C"/>
    <w:rsid w:val="00C03DB6"/>
    <w:rsid w:val="00C0473F"/>
    <w:rsid w:val="00C04960"/>
    <w:rsid w:val="00C049DF"/>
    <w:rsid w:val="00C04EA8"/>
    <w:rsid w:val="00C05748"/>
    <w:rsid w:val="00C057F1"/>
    <w:rsid w:val="00C062CB"/>
    <w:rsid w:val="00C066C5"/>
    <w:rsid w:val="00C06D0E"/>
    <w:rsid w:val="00C06E8A"/>
    <w:rsid w:val="00C07845"/>
    <w:rsid w:val="00C07EEA"/>
    <w:rsid w:val="00C07FE2"/>
    <w:rsid w:val="00C10299"/>
    <w:rsid w:val="00C10355"/>
    <w:rsid w:val="00C1036F"/>
    <w:rsid w:val="00C10652"/>
    <w:rsid w:val="00C108DF"/>
    <w:rsid w:val="00C10BC6"/>
    <w:rsid w:val="00C10FBC"/>
    <w:rsid w:val="00C11046"/>
    <w:rsid w:val="00C1143B"/>
    <w:rsid w:val="00C114E0"/>
    <w:rsid w:val="00C11510"/>
    <w:rsid w:val="00C1168A"/>
    <w:rsid w:val="00C11DD4"/>
    <w:rsid w:val="00C12AD6"/>
    <w:rsid w:val="00C12BB8"/>
    <w:rsid w:val="00C12C0B"/>
    <w:rsid w:val="00C12FDD"/>
    <w:rsid w:val="00C13178"/>
    <w:rsid w:val="00C131A4"/>
    <w:rsid w:val="00C1354A"/>
    <w:rsid w:val="00C13801"/>
    <w:rsid w:val="00C13B53"/>
    <w:rsid w:val="00C13ECD"/>
    <w:rsid w:val="00C13EDC"/>
    <w:rsid w:val="00C148C8"/>
    <w:rsid w:val="00C14C33"/>
    <w:rsid w:val="00C14C46"/>
    <w:rsid w:val="00C15172"/>
    <w:rsid w:val="00C151A8"/>
    <w:rsid w:val="00C1604D"/>
    <w:rsid w:val="00C163DE"/>
    <w:rsid w:val="00C163FD"/>
    <w:rsid w:val="00C166E3"/>
    <w:rsid w:val="00C16E4D"/>
    <w:rsid w:val="00C16EB3"/>
    <w:rsid w:val="00C17202"/>
    <w:rsid w:val="00C17758"/>
    <w:rsid w:val="00C17D6E"/>
    <w:rsid w:val="00C20B5B"/>
    <w:rsid w:val="00C20D09"/>
    <w:rsid w:val="00C20EBE"/>
    <w:rsid w:val="00C2124B"/>
    <w:rsid w:val="00C21351"/>
    <w:rsid w:val="00C21389"/>
    <w:rsid w:val="00C21C36"/>
    <w:rsid w:val="00C21DF7"/>
    <w:rsid w:val="00C21FE6"/>
    <w:rsid w:val="00C226AE"/>
    <w:rsid w:val="00C22B22"/>
    <w:rsid w:val="00C22DEC"/>
    <w:rsid w:val="00C22FAA"/>
    <w:rsid w:val="00C23015"/>
    <w:rsid w:val="00C23181"/>
    <w:rsid w:val="00C2365C"/>
    <w:rsid w:val="00C23950"/>
    <w:rsid w:val="00C23CE2"/>
    <w:rsid w:val="00C23F67"/>
    <w:rsid w:val="00C24035"/>
    <w:rsid w:val="00C24127"/>
    <w:rsid w:val="00C241A2"/>
    <w:rsid w:val="00C2443A"/>
    <w:rsid w:val="00C24466"/>
    <w:rsid w:val="00C246BA"/>
    <w:rsid w:val="00C246FB"/>
    <w:rsid w:val="00C253F9"/>
    <w:rsid w:val="00C25A13"/>
    <w:rsid w:val="00C25D3E"/>
    <w:rsid w:val="00C25FA5"/>
    <w:rsid w:val="00C260C3"/>
    <w:rsid w:val="00C26C7E"/>
    <w:rsid w:val="00C26CA3"/>
    <w:rsid w:val="00C26F8B"/>
    <w:rsid w:val="00C27206"/>
    <w:rsid w:val="00C273B0"/>
    <w:rsid w:val="00C27455"/>
    <w:rsid w:val="00C27736"/>
    <w:rsid w:val="00C27C28"/>
    <w:rsid w:val="00C27F35"/>
    <w:rsid w:val="00C3018D"/>
    <w:rsid w:val="00C306B2"/>
    <w:rsid w:val="00C30EB1"/>
    <w:rsid w:val="00C31C24"/>
    <w:rsid w:val="00C31FB4"/>
    <w:rsid w:val="00C3218D"/>
    <w:rsid w:val="00C32CED"/>
    <w:rsid w:val="00C32FF8"/>
    <w:rsid w:val="00C33101"/>
    <w:rsid w:val="00C332EA"/>
    <w:rsid w:val="00C3360B"/>
    <w:rsid w:val="00C33A1F"/>
    <w:rsid w:val="00C33F21"/>
    <w:rsid w:val="00C34500"/>
    <w:rsid w:val="00C346BC"/>
    <w:rsid w:val="00C34834"/>
    <w:rsid w:val="00C34C88"/>
    <w:rsid w:val="00C34D14"/>
    <w:rsid w:val="00C35633"/>
    <w:rsid w:val="00C3595C"/>
    <w:rsid w:val="00C35A8F"/>
    <w:rsid w:val="00C35CB7"/>
    <w:rsid w:val="00C36665"/>
    <w:rsid w:val="00C3686E"/>
    <w:rsid w:val="00C36880"/>
    <w:rsid w:val="00C36EDC"/>
    <w:rsid w:val="00C37100"/>
    <w:rsid w:val="00C37ACD"/>
    <w:rsid w:val="00C37C40"/>
    <w:rsid w:val="00C403A2"/>
    <w:rsid w:val="00C4056C"/>
    <w:rsid w:val="00C406A6"/>
    <w:rsid w:val="00C4132E"/>
    <w:rsid w:val="00C41351"/>
    <w:rsid w:val="00C4188D"/>
    <w:rsid w:val="00C41A66"/>
    <w:rsid w:val="00C41DBC"/>
    <w:rsid w:val="00C41ECC"/>
    <w:rsid w:val="00C42832"/>
    <w:rsid w:val="00C4287F"/>
    <w:rsid w:val="00C42975"/>
    <w:rsid w:val="00C42A53"/>
    <w:rsid w:val="00C43142"/>
    <w:rsid w:val="00C43398"/>
    <w:rsid w:val="00C43764"/>
    <w:rsid w:val="00C43838"/>
    <w:rsid w:val="00C43FA7"/>
    <w:rsid w:val="00C4479F"/>
    <w:rsid w:val="00C44C50"/>
    <w:rsid w:val="00C44CD4"/>
    <w:rsid w:val="00C44D85"/>
    <w:rsid w:val="00C44F85"/>
    <w:rsid w:val="00C45104"/>
    <w:rsid w:val="00C4552D"/>
    <w:rsid w:val="00C45AD5"/>
    <w:rsid w:val="00C462FA"/>
    <w:rsid w:val="00C46836"/>
    <w:rsid w:val="00C46B9A"/>
    <w:rsid w:val="00C47416"/>
    <w:rsid w:val="00C47764"/>
    <w:rsid w:val="00C5013C"/>
    <w:rsid w:val="00C5016D"/>
    <w:rsid w:val="00C50452"/>
    <w:rsid w:val="00C509D4"/>
    <w:rsid w:val="00C50BC2"/>
    <w:rsid w:val="00C50BC5"/>
    <w:rsid w:val="00C50E23"/>
    <w:rsid w:val="00C51074"/>
    <w:rsid w:val="00C519F1"/>
    <w:rsid w:val="00C5252E"/>
    <w:rsid w:val="00C52571"/>
    <w:rsid w:val="00C5265D"/>
    <w:rsid w:val="00C52D84"/>
    <w:rsid w:val="00C52F73"/>
    <w:rsid w:val="00C53674"/>
    <w:rsid w:val="00C536C3"/>
    <w:rsid w:val="00C5375E"/>
    <w:rsid w:val="00C538E2"/>
    <w:rsid w:val="00C53D56"/>
    <w:rsid w:val="00C540D0"/>
    <w:rsid w:val="00C546E4"/>
    <w:rsid w:val="00C547C3"/>
    <w:rsid w:val="00C5501F"/>
    <w:rsid w:val="00C55393"/>
    <w:rsid w:val="00C56809"/>
    <w:rsid w:val="00C56B3C"/>
    <w:rsid w:val="00C5741D"/>
    <w:rsid w:val="00C602CF"/>
    <w:rsid w:val="00C6061B"/>
    <w:rsid w:val="00C60772"/>
    <w:rsid w:val="00C60A13"/>
    <w:rsid w:val="00C60F3B"/>
    <w:rsid w:val="00C61957"/>
    <w:rsid w:val="00C6226B"/>
    <w:rsid w:val="00C625E8"/>
    <w:rsid w:val="00C62721"/>
    <w:rsid w:val="00C6279D"/>
    <w:rsid w:val="00C6289E"/>
    <w:rsid w:val="00C62B3F"/>
    <w:rsid w:val="00C63214"/>
    <w:rsid w:val="00C6341F"/>
    <w:rsid w:val="00C63592"/>
    <w:rsid w:val="00C63B90"/>
    <w:rsid w:val="00C63C79"/>
    <w:rsid w:val="00C63F43"/>
    <w:rsid w:val="00C642EF"/>
    <w:rsid w:val="00C644BA"/>
    <w:rsid w:val="00C65092"/>
    <w:rsid w:val="00C652E8"/>
    <w:rsid w:val="00C6560A"/>
    <w:rsid w:val="00C65AA1"/>
    <w:rsid w:val="00C65D9A"/>
    <w:rsid w:val="00C661A1"/>
    <w:rsid w:val="00C667B9"/>
    <w:rsid w:val="00C66FF5"/>
    <w:rsid w:val="00C67C67"/>
    <w:rsid w:val="00C67DC5"/>
    <w:rsid w:val="00C67F67"/>
    <w:rsid w:val="00C70114"/>
    <w:rsid w:val="00C70566"/>
    <w:rsid w:val="00C7064F"/>
    <w:rsid w:val="00C70B77"/>
    <w:rsid w:val="00C70D12"/>
    <w:rsid w:val="00C71579"/>
    <w:rsid w:val="00C724E0"/>
    <w:rsid w:val="00C732D3"/>
    <w:rsid w:val="00C7344D"/>
    <w:rsid w:val="00C7383F"/>
    <w:rsid w:val="00C744FD"/>
    <w:rsid w:val="00C74883"/>
    <w:rsid w:val="00C74B84"/>
    <w:rsid w:val="00C74F26"/>
    <w:rsid w:val="00C74FA2"/>
    <w:rsid w:val="00C75121"/>
    <w:rsid w:val="00C751F3"/>
    <w:rsid w:val="00C75446"/>
    <w:rsid w:val="00C75493"/>
    <w:rsid w:val="00C75536"/>
    <w:rsid w:val="00C75E14"/>
    <w:rsid w:val="00C75F01"/>
    <w:rsid w:val="00C76703"/>
    <w:rsid w:val="00C76A0A"/>
    <w:rsid w:val="00C76D13"/>
    <w:rsid w:val="00C76D93"/>
    <w:rsid w:val="00C7745A"/>
    <w:rsid w:val="00C77621"/>
    <w:rsid w:val="00C77796"/>
    <w:rsid w:val="00C777FF"/>
    <w:rsid w:val="00C77AAA"/>
    <w:rsid w:val="00C77DC7"/>
    <w:rsid w:val="00C808A4"/>
    <w:rsid w:val="00C80AC9"/>
    <w:rsid w:val="00C80F00"/>
    <w:rsid w:val="00C80FA1"/>
    <w:rsid w:val="00C813C3"/>
    <w:rsid w:val="00C81946"/>
    <w:rsid w:val="00C81951"/>
    <w:rsid w:val="00C81F11"/>
    <w:rsid w:val="00C82056"/>
    <w:rsid w:val="00C8277F"/>
    <w:rsid w:val="00C8280A"/>
    <w:rsid w:val="00C82837"/>
    <w:rsid w:val="00C82997"/>
    <w:rsid w:val="00C82AFC"/>
    <w:rsid w:val="00C8313B"/>
    <w:rsid w:val="00C83213"/>
    <w:rsid w:val="00C83944"/>
    <w:rsid w:val="00C83F22"/>
    <w:rsid w:val="00C840DA"/>
    <w:rsid w:val="00C8434D"/>
    <w:rsid w:val="00C84792"/>
    <w:rsid w:val="00C84C48"/>
    <w:rsid w:val="00C85784"/>
    <w:rsid w:val="00C85CCF"/>
    <w:rsid w:val="00C85EE7"/>
    <w:rsid w:val="00C860D6"/>
    <w:rsid w:val="00C86698"/>
    <w:rsid w:val="00C866E2"/>
    <w:rsid w:val="00C86B9F"/>
    <w:rsid w:val="00C86C38"/>
    <w:rsid w:val="00C86F10"/>
    <w:rsid w:val="00C87168"/>
    <w:rsid w:val="00C87418"/>
    <w:rsid w:val="00C8749E"/>
    <w:rsid w:val="00C8754A"/>
    <w:rsid w:val="00C87617"/>
    <w:rsid w:val="00C878A3"/>
    <w:rsid w:val="00C87A20"/>
    <w:rsid w:val="00C87E0B"/>
    <w:rsid w:val="00C90077"/>
    <w:rsid w:val="00C900F3"/>
    <w:rsid w:val="00C906D8"/>
    <w:rsid w:val="00C906E4"/>
    <w:rsid w:val="00C906EC"/>
    <w:rsid w:val="00C90A4B"/>
    <w:rsid w:val="00C90D21"/>
    <w:rsid w:val="00C910CA"/>
    <w:rsid w:val="00C918B8"/>
    <w:rsid w:val="00C91DCE"/>
    <w:rsid w:val="00C92587"/>
    <w:rsid w:val="00C929CE"/>
    <w:rsid w:val="00C92ED8"/>
    <w:rsid w:val="00C932D8"/>
    <w:rsid w:val="00C93694"/>
    <w:rsid w:val="00C939F2"/>
    <w:rsid w:val="00C9413E"/>
    <w:rsid w:val="00C9429D"/>
    <w:rsid w:val="00C95148"/>
    <w:rsid w:val="00C95149"/>
    <w:rsid w:val="00C95266"/>
    <w:rsid w:val="00C9558E"/>
    <w:rsid w:val="00C95958"/>
    <w:rsid w:val="00C959A0"/>
    <w:rsid w:val="00C95B2E"/>
    <w:rsid w:val="00C95E73"/>
    <w:rsid w:val="00C96454"/>
    <w:rsid w:val="00C96485"/>
    <w:rsid w:val="00C96711"/>
    <w:rsid w:val="00C96B49"/>
    <w:rsid w:val="00C97443"/>
    <w:rsid w:val="00C9788B"/>
    <w:rsid w:val="00C97B20"/>
    <w:rsid w:val="00C97B47"/>
    <w:rsid w:val="00C97E91"/>
    <w:rsid w:val="00CA0FCD"/>
    <w:rsid w:val="00CA1386"/>
    <w:rsid w:val="00CA15F0"/>
    <w:rsid w:val="00CA1A22"/>
    <w:rsid w:val="00CA1B13"/>
    <w:rsid w:val="00CA1C6E"/>
    <w:rsid w:val="00CA1D45"/>
    <w:rsid w:val="00CA1E66"/>
    <w:rsid w:val="00CA2182"/>
    <w:rsid w:val="00CA236B"/>
    <w:rsid w:val="00CA2713"/>
    <w:rsid w:val="00CA2BC5"/>
    <w:rsid w:val="00CA3465"/>
    <w:rsid w:val="00CA3521"/>
    <w:rsid w:val="00CA37DD"/>
    <w:rsid w:val="00CA3ACB"/>
    <w:rsid w:val="00CA411B"/>
    <w:rsid w:val="00CA4DDF"/>
    <w:rsid w:val="00CA4F66"/>
    <w:rsid w:val="00CA5FDE"/>
    <w:rsid w:val="00CA63FB"/>
    <w:rsid w:val="00CA659B"/>
    <w:rsid w:val="00CA6B7A"/>
    <w:rsid w:val="00CA6BAD"/>
    <w:rsid w:val="00CA6C7E"/>
    <w:rsid w:val="00CA706A"/>
    <w:rsid w:val="00CA71B8"/>
    <w:rsid w:val="00CA7353"/>
    <w:rsid w:val="00CA772B"/>
    <w:rsid w:val="00CA7A9F"/>
    <w:rsid w:val="00CA7E50"/>
    <w:rsid w:val="00CB025C"/>
    <w:rsid w:val="00CB07E0"/>
    <w:rsid w:val="00CB0B28"/>
    <w:rsid w:val="00CB0C9F"/>
    <w:rsid w:val="00CB0CF5"/>
    <w:rsid w:val="00CB1089"/>
    <w:rsid w:val="00CB1174"/>
    <w:rsid w:val="00CB14A2"/>
    <w:rsid w:val="00CB15D5"/>
    <w:rsid w:val="00CB1845"/>
    <w:rsid w:val="00CB18AF"/>
    <w:rsid w:val="00CB1965"/>
    <w:rsid w:val="00CB1AC1"/>
    <w:rsid w:val="00CB1B16"/>
    <w:rsid w:val="00CB1FB7"/>
    <w:rsid w:val="00CB1FCA"/>
    <w:rsid w:val="00CB20C2"/>
    <w:rsid w:val="00CB2921"/>
    <w:rsid w:val="00CB2A09"/>
    <w:rsid w:val="00CB36CF"/>
    <w:rsid w:val="00CB408F"/>
    <w:rsid w:val="00CB40F8"/>
    <w:rsid w:val="00CB45C9"/>
    <w:rsid w:val="00CB4B32"/>
    <w:rsid w:val="00CB4C64"/>
    <w:rsid w:val="00CB509A"/>
    <w:rsid w:val="00CB54A4"/>
    <w:rsid w:val="00CB57DC"/>
    <w:rsid w:val="00CB5870"/>
    <w:rsid w:val="00CB5873"/>
    <w:rsid w:val="00CB5ADA"/>
    <w:rsid w:val="00CB5BA7"/>
    <w:rsid w:val="00CB6761"/>
    <w:rsid w:val="00CB6A5A"/>
    <w:rsid w:val="00CB6EC9"/>
    <w:rsid w:val="00CB76CF"/>
    <w:rsid w:val="00CB7B30"/>
    <w:rsid w:val="00CC019F"/>
    <w:rsid w:val="00CC034E"/>
    <w:rsid w:val="00CC0402"/>
    <w:rsid w:val="00CC0B33"/>
    <w:rsid w:val="00CC0DC0"/>
    <w:rsid w:val="00CC0F44"/>
    <w:rsid w:val="00CC1059"/>
    <w:rsid w:val="00CC1759"/>
    <w:rsid w:val="00CC17B3"/>
    <w:rsid w:val="00CC17B4"/>
    <w:rsid w:val="00CC1AD4"/>
    <w:rsid w:val="00CC1CA1"/>
    <w:rsid w:val="00CC1E3D"/>
    <w:rsid w:val="00CC1F24"/>
    <w:rsid w:val="00CC21CF"/>
    <w:rsid w:val="00CC22C9"/>
    <w:rsid w:val="00CC24F1"/>
    <w:rsid w:val="00CC2D81"/>
    <w:rsid w:val="00CC3082"/>
    <w:rsid w:val="00CC341D"/>
    <w:rsid w:val="00CC3796"/>
    <w:rsid w:val="00CC381E"/>
    <w:rsid w:val="00CC3855"/>
    <w:rsid w:val="00CC3BE3"/>
    <w:rsid w:val="00CC3C61"/>
    <w:rsid w:val="00CC43C5"/>
    <w:rsid w:val="00CC4444"/>
    <w:rsid w:val="00CC4566"/>
    <w:rsid w:val="00CC4CB7"/>
    <w:rsid w:val="00CC4F4F"/>
    <w:rsid w:val="00CC506A"/>
    <w:rsid w:val="00CC56AC"/>
    <w:rsid w:val="00CC5820"/>
    <w:rsid w:val="00CC5A34"/>
    <w:rsid w:val="00CC5B84"/>
    <w:rsid w:val="00CC5BB7"/>
    <w:rsid w:val="00CC6720"/>
    <w:rsid w:val="00CC6DD3"/>
    <w:rsid w:val="00CC6FF3"/>
    <w:rsid w:val="00CC78A9"/>
    <w:rsid w:val="00CD01F8"/>
    <w:rsid w:val="00CD026C"/>
    <w:rsid w:val="00CD0912"/>
    <w:rsid w:val="00CD0E3C"/>
    <w:rsid w:val="00CD114F"/>
    <w:rsid w:val="00CD16DE"/>
    <w:rsid w:val="00CD1B2E"/>
    <w:rsid w:val="00CD1BD1"/>
    <w:rsid w:val="00CD1DCB"/>
    <w:rsid w:val="00CD1E06"/>
    <w:rsid w:val="00CD1F2A"/>
    <w:rsid w:val="00CD2966"/>
    <w:rsid w:val="00CD2DFD"/>
    <w:rsid w:val="00CD2E4C"/>
    <w:rsid w:val="00CD2E8B"/>
    <w:rsid w:val="00CD2F23"/>
    <w:rsid w:val="00CD349A"/>
    <w:rsid w:val="00CD35CB"/>
    <w:rsid w:val="00CD4415"/>
    <w:rsid w:val="00CD477C"/>
    <w:rsid w:val="00CD4B4F"/>
    <w:rsid w:val="00CD5491"/>
    <w:rsid w:val="00CD5584"/>
    <w:rsid w:val="00CD56A2"/>
    <w:rsid w:val="00CD5921"/>
    <w:rsid w:val="00CD5B8E"/>
    <w:rsid w:val="00CD5C93"/>
    <w:rsid w:val="00CD5F54"/>
    <w:rsid w:val="00CD6209"/>
    <w:rsid w:val="00CD643E"/>
    <w:rsid w:val="00CD6CED"/>
    <w:rsid w:val="00CD6D88"/>
    <w:rsid w:val="00CD6FA9"/>
    <w:rsid w:val="00CD76E5"/>
    <w:rsid w:val="00CD7810"/>
    <w:rsid w:val="00CD7D5D"/>
    <w:rsid w:val="00CE04C0"/>
    <w:rsid w:val="00CE0B16"/>
    <w:rsid w:val="00CE0EDD"/>
    <w:rsid w:val="00CE1090"/>
    <w:rsid w:val="00CE1B53"/>
    <w:rsid w:val="00CE21AA"/>
    <w:rsid w:val="00CE30F1"/>
    <w:rsid w:val="00CE3133"/>
    <w:rsid w:val="00CE3B41"/>
    <w:rsid w:val="00CE3C58"/>
    <w:rsid w:val="00CE40AC"/>
    <w:rsid w:val="00CE454F"/>
    <w:rsid w:val="00CE45C5"/>
    <w:rsid w:val="00CE4677"/>
    <w:rsid w:val="00CE46FB"/>
    <w:rsid w:val="00CE49C1"/>
    <w:rsid w:val="00CE4A1D"/>
    <w:rsid w:val="00CE4FAD"/>
    <w:rsid w:val="00CE53CB"/>
    <w:rsid w:val="00CE578F"/>
    <w:rsid w:val="00CE5FF1"/>
    <w:rsid w:val="00CE73E1"/>
    <w:rsid w:val="00CE7776"/>
    <w:rsid w:val="00CE7CAE"/>
    <w:rsid w:val="00CF0140"/>
    <w:rsid w:val="00CF030B"/>
    <w:rsid w:val="00CF07E3"/>
    <w:rsid w:val="00CF09FF"/>
    <w:rsid w:val="00CF156C"/>
    <w:rsid w:val="00CF1849"/>
    <w:rsid w:val="00CF1D79"/>
    <w:rsid w:val="00CF23DB"/>
    <w:rsid w:val="00CF2537"/>
    <w:rsid w:val="00CF2708"/>
    <w:rsid w:val="00CF2C72"/>
    <w:rsid w:val="00CF33E4"/>
    <w:rsid w:val="00CF3FDA"/>
    <w:rsid w:val="00CF407C"/>
    <w:rsid w:val="00CF4963"/>
    <w:rsid w:val="00CF4B4B"/>
    <w:rsid w:val="00CF4FAA"/>
    <w:rsid w:val="00CF518D"/>
    <w:rsid w:val="00CF5245"/>
    <w:rsid w:val="00CF5483"/>
    <w:rsid w:val="00CF5562"/>
    <w:rsid w:val="00CF571C"/>
    <w:rsid w:val="00CF5E76"/>
    <w:rsid w:val="00CF635F"/>
    <w:rsid w:val="00CF64B3"/>
    <w:rsid w:val="00CF6890"/>
    <w:rsid w:val="00CF6E94"/>
    <w:rsid w:val="00CF7295"/>
    <w:rsid w:val="00CF72E7"/>
    <w:rsid w:val="00CF73AF"/>
    <w:rsid w:val="00CF741F"/>
    <w:rsid w:val="00CF75E4"/>
    <w:rsid w:val="00D0036D"/>
    <w:rsid w:val="00D003AE"/>
    <w:rsid w:val="00D003B3"/>
    <w:rsid w:val="00D00463"/>
    <w:rsid w:val="00D00980"/>
    <w:rsid w:val="00D00CE3"/>
    <w:rsid w:val="00D00EE5"/>
    <w:rsid w:val="00D00F47"/>
    <w:rsid w:val="00D011FE"/>
    <w:rsid w:val="00D02100"/>
    <w:rsid w:val="00D02B76"/>
    <w:rsid w:val="00D03028"/>
    <w:rsid w:val="00D03849"/>
    <w:rsid w:val="00D03BE1"/>
    <w:rsid w:val="00D05C46"/>
    <w:rsid w:val="00D05CDE"/>
    <w:rsid w:val="00D05EF4"/>
    <w:rsid w:val="00D05FC5"/>
    <w:rsid w:val="00D06244"/>
    <w:rsid w:val="00D0632D"/>
    <w:rsid w:val="00D0639B"/>
    <w:rsid w:val="00D064B8"/>
    <w:rsid w:val="00D067F5"/>
    <w:rsid w:val="00D06D3F"/>
    <w:rsid w:val="00D07288"/>
    <w:rsid w:val="00D07945"/>
    <w:rsid w:val="00D07D63"/>
    <w:rsid w:val="00D1030B"/>
    <w:rsid w:val="00D106E5"/>
    <w:rsid w:val="00D108F0"/>
    <w:rsid w:val="00D10C55"/>
    <w:rsid w:val="00D10D0B"/>
    <w:rsid w:val="00D112EA"/>
    <w:rsid w:val="00D1148B"/>
    <w:rsid w:val="00D1155F"/>
    <w:rsid w:val="00D11B9B"/>
    <w:rsid w:val="00D11D70"/>
    <w:rsid w:val="00D1291E"/>
    <w:rsid w:val="00D12D74"/>
    <w:rsid w:val="00D12F45"/>
    <w:rsid w:val="00D13BC6"/>
    <w:rsid w:val="00D13DEC"/>
    <w:rsid w:val="00D14AD8"/>
    <w:rsid w:val="00D15152"/>
    <w:rsid w:val="00D154B1"/>
    <w:rsid w:val="00D1565D"/>
    <w:rsid w:val="00D158A5"/>
    <w:rsid w:val="00D15D13"/>
    <w:rsid w:val="00D16374"/>
    <w:rsid w:val="00D1697E"/>
    <w:rsid w:val="00D16E2F"/>
    <w:rsid w:val="00D16E5E"/>
    <w:rsid w:val="00D1732B"/>
    <w:rsid w:val="00D17608"/>
    <w:rsid w:val="00D1778D"/>
    <w:rsid w:val="00D17B43"/>
    <w:rsid w:val="00D17D15"/>
    <w:rsid w:val="00D17FA9"/>
    <w:rsid w:val="00D205A6"/>
    <w:rsid w:val="00D20C37"/>
    <w:rsid w:val="00D225B0"/>
    <w:rsid w:val="00D22649"/>
    <w:rsid w:val="00D22AE3"/>
    <w:rsid w:val="00D22BBE"/>
    <w:rsid w:val="00D22F78"/>
    <w:rsid w:val="00D23377"/>
    <w:rsid w:val="00D242EF"/>
    <w:rsid w:val="00D24712"/>
    <w:rsid w:val="00D24A32"/>
    <w:rsid w:val="00D24C92"/>
    <w:rsid w:val="00D24ED0"/>
    <w:rsid w:val="00D2511D"/>
    <w:rsid w:val="00D254F5"/>
    <w:rsid w:val="00D25885"/>
    <w:rsid w:val="00D25E1E"/>
    <w:rsid w:val="00D262C1"/>
    <w:rsid w:val="00D2663A"/>
    <w:rsid w:val="00D2689D"/>
    <w:rsid w:val="00D26E46"/>
    <w:rsid w:val="00D2783F"/>
    <w:rsid w:val="00D279A0"/>
    <w:rsid w:val="00D27C24"/>
    <w:rsid w:val="00D27CE3"/>
    <w:rsid w:val="00D27D0A"/>
    <w:rsid w:val="00D3063A"/>
    <w:rsid w:val="00D30661"/>
    <w:rsid w:val="00D308E7"/>
    <w:rsid w:val="00D309F3"/>
    <w:rsid w:val="00D30A92"/>
    <w:rsid w:val="00D312A5"/>
    <w:rsid w:val="00D31691"/>
    <w:rsid w:val="00D31862"/>
    <w:rsid w:val="00D318C9"/>
    <w:rsid w:val="00D32F4E"/>
    <w:rsid w:val="00D33928"/>
    <w:rsid w:val="00D33D1D"/>
    <w:rsid w:val="00D33D45"/>
    <w:rsid w:val="00D34598"/>
    <w:rsid w:val="00D3578A"/>
    <w:rsid w:val="00D360FF"/>
    <w:rsid w:val="00D36710"/>
    <w:rsid w:val="00D373D9"/>
    <w:rsid w:val="00D374E9"/>
    <w:rsid w:val="00D37E81"/>
    <w:rsid w:val="00D4023C"/>
    <w:rsid w:val="00D403E4"/>
    <w:rsid w:val="00D404B5"/>
    <w:rsid w:val="00D405B8"/>
    <w:rsid w:val="00D40864"/>
    <w:rsid w:val="00D40A41"/>
    <w:rsid w:val="00D41591"/>
    <w:rsid w:val="00D41ABB"/>
    <w:rsid w:val="00D41AE8"/>
    <w:rsid w:val="00D41BF0"/>
    <w:rsid w:val="00D42580"/>
    <w:rsid w:val="00D42F9F"/>
    <w:rsid w:val="00D432AB"/>
    <w:rsid w:val="00D4383C"/>
    <w:rsid w:val="00D43947"/>
    <w:rsid w:val="00D4414D"/>
    <w:rsid w:val="00D44447"/>
    <w:rsid w:val="00D44498"/>
    <w:rsid w:val="00D44665"/>
    <w:rsid w:val="00D44941"/>
    <w:rsid w:val="00D44D4F"/>
    <w:rsid w:val="00D44F25"/>
    <w:rsid w:val="00D45154"/>
    <w:rsid w:val="00D45368"/>
    <w:rsid w:val="00D455A1"/>
    <w:rsid w:val="00D455B2"/>
    <w:rsid w:val="00D457BB"/>
    <w:rsid w:val="00D4586F"/>
    <w:rsid w:val="00D45943"/>
    <w:rsid w:val="00D45B2E"/>
    <w:rsid w:val="00D46A2B"/>
    <w:rsid w:val="00D46C94"/>
    <w:rsid w:val="00D46DA5"/>
    <w:rsid w:val="00D470EA"/>
    <w:rsid w:val="00D47469"/>
    <w:rsid w:val="00D47678"/>
    <w:rsid w:val="00D50247"/>
    <w:rsid w:val="00D509A2"/>
    <w:rsid w:val="00D50A37"/>
    <w:rsid w:val="00D50AD6"/>
    <w:rsid w:val="00D50E58"/>
    <w:rsid w:val="00D5126E"/>
    <w:rsid w:val="00D52011"/>
    <w:rsid w:val="00D522B7"/>
    <w:rsid w:val="00D526F7"/>
    <w:rsid w:val="00D52708"/>
    <w:rsid w:val="00D52808"/>
    <w:rsid w:val="00D5309E"/>
    <w:rsid w:val="00D532C4"/>
    <w:rsid w:val="00D53355"/>
    <w:rsid w:val="00D535A7"/>
    <w:rsid w:val="00D535D8"/>
    <w:rsid w:val="00D539E5"/>
    <w:rsid w:val="00D53AE2"/>
    <w:rsid w:val="00D5409C"/>
    <w:rsid w:val="00D54EBD"/>
    <w:rsid w:val="00D552D2"/>
    <w:rsid w:val="00D557A5"/>
    <w:rsid w:val="00D55A87"/>
    <w:rsid w:val="00D560C3"/>
    <w:rsid w:val="00D560FD"/>
    <w:rsid w:val="00D5649B"/>
    <w:rsid w:val="00D564CD"/>
    <w:rsid w:val="00D56696"/>
    <w:rsid w:val="00D567A9"/>
    <w:rsid w:val="00D567AF"/>
    <w:rsid w:val="00D569FC"/>
    <w:rsid w:val="00D56D55"/>
    <w:rsid w:val="00D56D8B"/>
    <w:rsid w:val="00D57178"/>
    <w:rsid w:val="00D572EE"/>
    <w:rsid w:val="00D57C9A"/>
    <w:rsid w:val="00D606C2"/>
    <w:rsid w:val="00D609BD"/>
    <w:rsid w:val="00D61872"/>
    <w:rsid w:val="00D6194F"/>
    <w:rsid w:val="00D61BC0"/>
    <w:rsid w:val="00D6225B"/>
    <w:rsid w:val="00D628E6"/>
    <w:rsid w:val="00D6299B"/>
    <w:rsid w:val="00D62AAD"/>
    <w:rsid w:val="00D632E2"/>
    <w:rsid w:val="00D636A4"/>
    <w:rsid w:val="00D63D38"/>
    <w:rsid w:val="00D63D39"/>
    <w:rsid w:val="00D64875"/>
    <w:rsid w:val="00D64B2D"/>
    <w:rsid w:val="00D64C70"/>
    <w:rsid w:val="00D64D60"/>
    <w:rsid w:val="00D651A0"/>
    <w:rsid w:val="00D65628"/>
    <w:rsid w:val="00D658EB"/>
    <w:rsid w:val="00D65F0C"/>
    <w:rsid w:val="00D67591"/>
    <w:rsid w:val="00D70781"/>
    <w:rsid w:val="00D709EA"/>
    <w:rsid w:val="00D70C9C"/>
    <w:rsid w:val="00D71068"/>
    <w:rsid w:val="00D712F0"/>
    <w:rsid w:val="00D71315"/>
    <w:rsid w:val="00D7343D"/>
    <w:rsid w:val="00D736FD"/>
    <w:rsid w:val="00D73E00"/>
    <w:rsid w:val="00D73FC4"/>
    <w:rsid w:val="00D74BF0"/>
    <w:rsid w:val="00D74C19"/>
    <w:rsid w:val="00D750A4"/>
    <w:rsid w:val="00D75635"/>
    <w:rsid w:val="00D756E4"/>
    <w:rsid w:val="00D75925"/>
    <w:rsid w:val="00D75B7B"/>
    <w:rsid w:val="00D75E00"/>
    <w:rsid w:val="00D7633E"/>
    <w:rsid w:val="00D76539"/>
    <w:rsid w:val="00D76591"/>
    <w:rsid w:val="00D768B0"/>
    <w:rsid w:val="00D768E9"/>
    <w:rsid w:val="00D76B5A"/>
    <w:rsid w:val="00D772E3"/>
    <w:rsid w:val="00D77C02"/>
    <w:rsid w:val="00D77F3A"/>
    <w:rsid w:val="00D801F6"/>
    <w:rsid w:val="00D8045C"/>
    <w:rsid w:val="00D80D09"/>
    <w:rsid w:val="00D80D2C"/>
    <w:rsid w:val="00D81654"/>
    <w:rsid w:val="00D818D3"/>
    <w:rsid w:val="00D81BAB"/>
    <w:rsid w:val="00D81C84"/>
    <w:rsid w:val="00D81F01"/>
    <w:rsid w:val="00D8203A"/>
    <w:rsid w:val="00D8206B"/>
    <w:rsid w:val="00D82521"/>
    <w:rsid w:val="00D826E8"/>
    <w:rsid w:val="00D836CF"/>
    <w:rsid w:val="00D83806"/>
    <w:rsid w:val="00D83C5E"/>
    <w:rsid w:val="00D83E8C"/>
    <w:rsid w:val="00D83E9B"/>
    <w:rsid w:val="00D8479B"/>
    <w:rsid w:val="00D84AB6"/>
    <w:rsid w:val="00D84ED0"/>
    <w:rsid w:val="00D85176"/>
    <w:rsid w:val="00D871FB"/>
    <w:rsid w:val="00D87380"/>
    <w:rsid w:val="00D87E8B"/>
    <w:rsid w:val="00D9066B"/>
    <w:rsid w:val="00D90B97"/>
    <w:rsid w:val="00D90CD5"/>
    <w:rsid w:val="00D9102A"/>
    <w:rsid w:val="00D91218"/>
    <w:rsid w:val="00D9144C"/>
    <w:rsid w:val="00D91B85"/>
    <w:rsid w:val="00D91D97"/>
    <w:rsid w:val="00D91E2D"/>
    <w:rsid w:val="00D92A39"/>
    <w:rsid w:val="00D92FEE"/>
    <w:rsid w:val="00D93383"/>
    <w:rsid w:val="00D93519"/>
    <w:rsid w:val="00D93A28"/>
    <w:rsid w:val="00D93BA0"/>
    <w:rsid w:val="00D93FCF"/>
    <w:rsid w:val="00D94088"/>
    <w:rsid w:val="00D94395"/>
    <w:rsid w:val="00D94600"/>
    <w:rsid w:val="00D9485E"/>
    <w:rsid w:val="00D94BB7"/>
    <w:rsid w:val="00D9516E"/>
    <w:rsid w:val="00D95734"/>
    <w:rsid w:val="00D95787"/>
    <w:rsid w:val="00D9635B"/>
    <w:rsid w:val="00D96A7C"/>
    <w:rsid w:val="00D97004"/>
    <w:rsid w:val="00D970AA"/>
    <w:rsid w:val="00D97EBF"/>
    <w:rsid w:val="00DA10AA"/>
    <w:rsid w:val="00DA1610"/>
    <w:rsid w:val="00DA1B35"/>
    <w:rsid w:val="00DA1C1A"/>
    <w:rsid w:val="00DA1C8D"/>
    <w:rsid w:val="00DA1CD2"/>
    <w:rsid w:val="00DA1CE3"/>
    <w:rsid w:val="00DA21C4"/>
    <w:rsid w:val="00DA25DB"/>
    <w:rsid w:val="00DA2D93"/>
    <w:rsid w:val="00DA2EA6"/>
    <w:rsid w:val="00DA2F1F"/>
    <w:rsid w:val="00DA346F"/>
    <w:rsid w:val="00DA3ECC"/>
    <w:rsid w:val="00DA3F31"/>
    <w:rsid w:val="00DA423F"/>
    <w:rsid w:val="00DA45A3"/>
    <w:rsid w:val="00DA46C5"/>
    <w:rsid w:val="00DA4712"/>
    <w:rsid w:val="00DA472E"/>
    <w:rsid w:val="00DA4953"/>
    <w:rsid w:val="00DA49AA"/>
    <w:rsid w:val="00DA4B81"/>
    <w:rsid w:val="00DA4BC0"/>
    <w:rsid w:val="00DA4DCA"/>
    <w:rsid w:val="00DA59D2"/>
    <w:rsid w:val="00DA5DBC"/>
    <w:rsid w:val="00DA5E43"/>
    <w:rsid w:val="00DA5F93"/>
    <w:rsid w:val="00DA60DF"/>
    <w:rsid w:val="00DA62F5"/>
    <w:rsid w:val="00DA630B"/>
    <w:rsid w:val="00DA6BE8"/>
    <w:rsid w:val="00DA6BFC"/>
    <w:rsid w:val="00DA73BD"/>
    <w:rsid w:val="00DA7A87"/>
    <w:rsid w:val="00DA7ABF"/>
    <w:rsid w:val="00DA7AC3"/>
    <w:rsid w:val="00DA7AEF"/>
    <w:rsid w:val="00DB03F0"/>
    <w:rsid w:val="00DB0709"/>
    <w:rsid w:val="00DB0EAF"/>
    <w:rsid w:val="00DB153B"/>
    <w:rsid w:val="00DB1F10"/>
    <w:rsid w:val="00DB1F4A"/>
    <w:rsid w:val="00DB200C"/>
    <w:rsid w:val="00DB25CE"/>
    <w:rsid w:val="00DB25E7"/>
    <w:rsid w:val="00DB2632"/>
    <w:rsid w:val="00DB26B8"/>
    <w:rsid w:val="00DB27D2"/>
    <w:rsid w:val="00DB2EAF"/>
    <w:rsid w:val="00DB356B"/>
    <w:rsid w:val="00DB3798"/>
    <w:rsid w:val="00DB3AFB"/>
    <w:rsid w:val="00DB3D2E"/>
    <w:rsid w:val="00DB4654"/>
    <w:rsid w:val="00DB4773"/>
    <w:rsid w:val="00DB4993"/>
    <w:rsid w:val="00DB50D1"/>
    <w:rsid w:val="00DB5291"/>
    <w:rsid w:val="00DB5767"/>
    <w:rsid w:val="00DB5C35"/>
    <w:rsid w:val="00DB5D53"/>
    <w:rsid w:val="00DB65C0"/>
    <w:rsid w:val="00DB6D90"/>
    <w:rsid w:val="00DB6EAF"/>
    <w:rsid w:val="00DB7371"/>
    <w:rsid w:val="00DB7459"/>
    <w:rsid w:val="00DC0253"/>
    <w:rsid w:val="00DC0425"/>
    <w:rsid w:val="00DC0766"/>
    <w:rsid w:val="00DC085D"/>
    <w:rsid w:val="00DC0E84"/>
    <w:rsid w:val="00DC0F62"/>
    <w:rsid w:val="00DC13E1"/>
    <w:rsid w:val="00DC19F5"/>
    <w:rsid w:val="00DC1CC9"/>
    <w:rsid w:val="00DC1F69"/>
    <w:rsid w:val="00DC2505"/>
    <w:rsid w:val="00DC25F0"/>
    <w:rsid w:val="00DC2B36"/>
    <w:rsid w:val="00DC3331"/>
    <w:rsid w:val="00DC35AE"/>
    <w:rsid w:val="00DC37F3"/>
    <w:rsid w:val="00DC3B50"/>
    <w:rsid w:val="00DC5520"/>
    <w:rsid w:val="00DC5787"/>
    <w:rsid w:val="00DC579F"/>
    <w:rsid w:val="00DC5978"/>
    <w:rsid w:val="00DC5A00"/>
    <w:rsid w:val="00DC62D5"/>
    <w:rsid w:val="00DC669B"/>
    <w:rsid w:val="00DC68D8"/>
    <w:rsid w:val="00DC6C55"/>
    <w:rsid w:val="00DC6D4C"/>
    <w:rsid w:val="00DC6E5D"/>
    <w:rsid w:val="00DC6F9C"/>
    <w:rsid w:val="00DC75B0"/>
    <w:rsid w:val="00DC7793"/>
    <w:rsid w:val="00DC7B7D"/>
    <w:rsid w:val="00DC7F39"/>
    <w:rsid w:val="00DD08C3"/>
    <w:rsid w:val="00DD094B"/>
    <w:rsid w:val="00DD1AF5"/>
    <w:rsid w:val="00DD1DF1"/>
    <w:rsid w:val="00DD24AF"/>
    <w:rsid w:val="00DD2A7C"/>
    <w:rsid w:val="00DD2A81"/>
    <w:rsid w:val="00DD2CA5"/>
    <w:rsid w:val="00DD2F55"/>
    <w:rsid w:val="00DD3593"/>
    <w:rsid w:val="00DD37FE"/>
    <w:rsid w:val="00DD3B3C"/>
    <w:rsid w:val="00DD3CC8"/>
    <w:rsid w:val="00DD3D07"/>
    <w:rsid w:val="00DD3DC7"/>
    <w:rsid w:val="00DD3E5F"/>
    <w:rsid w:val="00DD41E6"/>
    <w:rsid w:val="00DD42B4"/>
    <w:rsid w:val="00DD4649"/>
    <w:rsid w:val="00DD46BA"/>
    <w:rsid w:val="00DD4AD9"/>
    <w:rsid w:val="00DD4DCF"/>
    <w:rsid w:val="00DD5031"/>
    <w:rsid w:val="00DD5A2F"/>
    <w:rsid w:val="00DD5EEF"/>
    <w:rsid w:val="00DD6968"/>
    <w:rsid w:val="00DD6AC2"/>
    <w:rsid w:val="00DD6B30"/>
    <w:rsid w:val="00DD6BCD"/>
    <w:rsid w:val="00DD6C1E"/>
    <w:rsid w:val="00DD713F"/>
    <w:rsid w:val="00DD73E8"/>
    <w:rsid w:val="00DD7471"/>
    <w:rsid w:val="00DD7A3E"/>
    <w:rsid w:val="00DD7DED"/>
    <w:rsid w:val="00DE01DC"/>
    <w:rsid w:val="00DE03A6"/>
    <w:rsid w:val="00DE064E"/>
    <w:rsid w:val="00DE0717"/>
    <w:rsid w:val="00DE0906"/>
    <w:rsid w:val="00DE0A08"/>
    <w:rsid w:val="00DE0ABA"/>
    <w:rsid w:val="00DE0B4F"/>
    <w:rsid w:val="00DE0E38"/>
    <w:rsid w:val="00DE0FAF"/>
    <w:rsid w:val="00DE1167"/>
    <w:rsid w:val="00DE154B"/>
    <w:rsid w:val="00DE1587"/>
    <w:rsid w:val="00DE1A55"/>
    <w:rsid w:val="00DE1B6E"/>
    <w:rsid w:val="00DE1EE8"/>
    <w:rsid w:val="00DE25A7"/>
    <w:rsid w:val="00DE2959"/>
    <w:rsid w:val="00DE3396"/>
    <w:rsid w:val="00DE35C3"/>
    <w:rsid w:val="00DE38FD"/>
    <w:rsid w:val="00DE4117"/>
    <w:rsid w:val="00DE4D1E"/>
    <w:rsid w:val="00DE54A0"/>
    <w:rsid w:val="00DE5685"/>
    <w:rsid w:val="00DE5875"/>
    <w:rsid w:val="00DE5A00"/>
    <w:rsid w:val="00DE5B7C"/>
    <w:rsid w:val="00DE5C3F"/>
    <w:rsid w:val="00DE6008"/>
    <w:rsid w:val="00DE6531"/>
    <w:rsid w:val="00DE6862"/>
    <w:rsid w:val="00DE69F3"/>
    <w:rsid w:val="00DE6F44"/>
    <w:rsid w:val="00DF00A5"/>
    <w:rsid w:val="00DF0204"/>
    <w:rsid w:val="00DF10FB"/>
    <w:rsid w:val="00DF139F"/>
    <w:rsid w:val="00DF146C"/>
    <w:rsid w:val="00DF1FB1"/>
    <w:rsid w:val="00DF22C6"/>
    <w:rsid w:val="00DF2660"/>
    <w:rsid w:val="00DF2B6A"/>
    <w:rsid w:val="00DF3074"/>
    <w:rsid w:val="00DF342D"/>
    <w:rsid w:val="00DF3717"/>
    <w:rsid w:val="00DF3BF3"/>
    <w:rsid w:val="00DF3C09"/>
    <w:rsid w:val="00DF451B"/>
    <w:rsid w:val="00DF4E55"/>
    <w:rsid w:val="00DF57BD"/>
    <w:rsid w:val="00DF5EE2"/>
    <w:rsid w:val="00DF5F92"/>
    <w:rsid w:val="00DF6096"/>
    <w:rsid w:val="00DF623E"/>
    <w:rsid w:val="00DF6ABE"/>
    <w:rsid w:val="00DF6C39"/>
    <w:rsid w:val="00DF6F06"/>
    <w:rsid w:val="00DF7138"/>
    <w:rsid w:val="00DF76CF"/>
    <w:rsid w:val="00DF78F7"/>
    <w:rsid w:val="00DF791B"/>
    <w:rsid w:val="00E00886"/>
    <w:rsid w:val="00E009FA"/>
    <w:rsid w:val="00E00A08"/>
    <w:rsid w:val="00E00DB8"/>
    <w:rsid w:val="00E00F50"/>
    <w:rsid w:val="00E01006"/>
    <w:rsid w:val="00E010B9"/>
    <w:rsid w:val="00E01337"/>
    <w:rsid w:val="00E01430"/>
    <w:rsid w:val="00E019BE"/>
    <w:rsid w:val="00E01E18"/>
    <w:rsid w:val="00E020CA"/>
    <w:rsid w:val="00E02614"/>
    <w:rsid w:val="00E035CE"/>
    <w:rsid w:val="00E03E72"/>
    <w:rsid w:val="00E04048"/>
    <w:rsid w:val="00E043C2"/>
    <w:rsid w:val="00E047EE"/>
    <w:rsid w:val="00E04940"/>
    <w:rsid w:val="00E04E61"/>
    <w:rsid w:val="00E05353"/>
    <w:rsid w:val="00E060B8"/>
    <w:rsid w:val="00E061EE"/>
    <w:rsid w:val="00E06214"/>
    <w:rsid w:val="00E065D5"/>
    <w:rsid w:val="00E06849"/>
    <w:rsid w:val="00E06862"/>
    <w:rsid w:val="00E06AD3"/>
    <w:rsid w:val="00E06AF5"/>
    <w:rsid w:val="00E06CFC"/>
    <w:rsid w:val="00E06E78"/>
    <w:rsid w:val="00E07019"/>
    <w:rsid w:val="00E07471"/>
    <w:rsid w:val="00E0768D"/>
    <w:rsid w:val="00E07860"/>
    <w:rsid w:val="00E07A70"/>
    <w:rsid w:val="00E07FC2"/>
    <w:rsid w:val="00E102B6"/>
    <w:rsid w:val="00E10731"/>
    <w:rsid w:val="00E11030"/>
    <w:rsid w:val="00E110BA"/>
    <w:rsid w:val="00E114F7"/>
    <w:rsid w:val="00E11885"/>
    <w:rsid w:val="00E11AF3"/>
    <w:rsid w:val="00E12364"/>
    <w:rsid w:val="00E12964"/>
    <w:rsid w:val="00E12D0E"/>
    <w:rsid w:val="00E138B5"/>
    <w:rsid w:val="00E143A9"/>
    <w:rsid w:val="00E15564"/>
    <w:rsid w:val="00E15642"/>
    <w:rsid w:val="00E158B7"/>
    <w:rsid w:val="00E15AF9"/>
    <w:rsid w:val="00E15BC5"/>
    <w:rsid w:val="00E160E2"/>
    <w:rsid w:val="00E16A19"/>
    <w:rsid w:val="00E16AB3"/>
    <w:rsid w:val="00E16BBB"/>
    <w:rsid w:val="00E16D2C"/>
    <w:rsid w:val="00E16E38"/>
    <w:rsid w:val="00E16E48"/>
    <w:rsid w:val="00E173AD"/>
    <w:rsid w:val="00E176AD"/>
    <w:rsid w:val="00E177D1"/>
    <w:rsid w:val="00E17C64"/>
    <w:rsid w:val="00E17D99"/>
    <w:rsid w:val="00E20CC5"/>
    <w:rsid w:val="00E20FBB"/>
    <w:rsid w:val="00E21661"/>
    <w:rsid w:val="00E21876"/>
    <w:rsid w:val="00E21AEA"/>
    <w:rsid w:val="00E21D8D"/>
    <w:rsid w:val="00E21EEF"/>
    <w:rsid w:val="00E22548"/>
    <w:rsid w:val="00E227D6"/>
    <w:rsid w:val="00E22BED"/>
    <w:rsid w:val="00E23353"/>
    <w:rsid w:val="00E2342F"/>
    <w:rsid w:val="00E2343A"/>
    <w:rsid w:val="00E23AA0"/>
    <w:rsid w:val="00E23C53"/>
    <w:rsid w:val="00E23E1B"/>
    <w:rsid w:val="00E24939"/>
    <w:rsid w:val="00E2503F"/>
    <w:rsid w:val="00E25403"/>
    <w:rsid w:val="00E25A46"/>
    <w:rsid w:val="00E261DE"/>
    <w:rsid w:val="00E26520"/>
    <w:rsid w:val="00E266DE"/>
    <w:rsid w:val="00E26B47"/>
    <w:rsid w:val="00E26D34"/>
    <w:rsid w:val="00E26DBD"/>
    <w:rsid w:val="00E27B83"/>
    <w:rsid w:val="00E3060A"/>
    <w:rsid w:val="00E30BDD"/>
    <w:rsid w:val="00E30E07"/>
    <w:rsid w:val="00E3116C"/>
    <w:rsid w:val="00E319BD"/>
    <w:rsid w:val="00E31B9E"/>
    <w:rsid w:val="00E31C86"/>
    <w:rsid w:val="00E31F03"/>
    <w:rsid w:val="00E32598"/>
    <w:rsid w:val="00E328DA"/>
    <w:rsid w:val="00E32F65"/>
    <w:rsid w:val="00E32FE8"/>
    <w:rsid w:val="00E33039"/>
    <w:rsid w:val="00E33601"/>
    <w:rsid w:val="00E3419B"/>
    <w:rsid w:val="00E348F6"/>
    <w:rsid w:val="00E34C4E"/>
    <w:rsid w:val="00E354FA"/>
    <w:rsid w:val="00E3684A"/>
    <w:rsid w:val="00E37054"/>
    <w:rsid w:val="00E372FD"/>
    <w:rsid w:val="00E379D0"/>
    <w:rsid w:val="00E379D6"/>
    <w:rsid w:val="00E37A16"/>
    <w:rsid w:val="00E40705"/>
    <w:rsid w:val="00E40D4B"/>
    <w:rsid w:val="00E4159F"/>
    <w:rsid w:val="00E41FF4"/>
    <w:rsid w:val="00E425A1"/>
    <w:rsid w:val="00E42883"/>
    <w:rsid w:val="00E428BF"/>
    <w:rsid w:val="00E42A45"/>
    <w:rsid w:val="00E4313D"/>
    <w:rsid w:val="00E4377C"/>
    <w:rsid w:val="00E448F4"/>
    <w:rsid w:val="00E45211"/>
    <w:rsid w:val="00E45A71"/>
    <w:rsid w:val="00E45B92"/>
    <w:rsid w:val="00E46081"/>
    <w:rsid w:val="00E467F0"/>
    <w:rsid w:val="00E470A7"/>
    <w:rsid w:val="00E47148"/>
    <w:rsid w:val="00E475AD"/>
    <w:rsid w:val="00E4797C"/>
    <w:rsid w:val="00E47B3C"/>
    <w:rsid w:val="00E502C5"/>
    <w:rsid w:val="00E5080E"/>
    <w:rsid w:val="00E509A0"/>
    <w:rsid w:val="00E50A59"/>
    <w:rsid w:val="00E50AE5"/>
    <w:rsid w:val="00E50BC1"/>
    <w:rsid w:val="00E50C26"/>
    <w:rsid w:val="00E50CDB"/>
    <w:rsid w:val="00E51197"/>
    <w:rsid w:val="00E511A0"/>
    <w:rsid w:val="00E514C1"/>
    <w:rsid w:val="00E529E4"/>
    <w:rsid w:val="00E52C1D"/>
    <w:rsid w:val="00E52C5B"/>
    <w:rsid w:val="00E52D44"/>
    <w:rsid w:val="00E532E1"/>
    <w:rsid w:val="00E53899"/>
    <w:rsid w:val="00E5499A"/>
    <w:rsid w:val="00E54D86"/>
    <w:rsid w:val="00E54E6C"/>
    <w:rsid w:val="00E55276"/>
    <w:rsid w:val="00E5549C"/>
    <w:rsid w:val="00E556E1"/>
    <w:rsid w:val="00E557B2"/>
    <w:rsid w:val="00E55A3E"/>
    <w:rsid w:val="00E564D8"/>
    <w:rsid w:val="00E565A9"/>
    <w:rsid w:val="00E5665D"/>
    <w:rsid w:val="00E56FF9"/>
    <w:rsid w:val="00E571CA"/>
    <w:rsid w:val="00E5735F"/>
    <w:rsid w:val="00E575B9"/>
    <w:rsid w:val="00E577EE"/>
    <w:rsid w:val="00E602FC"/>
    <w:rsid w:val="00E60D6C"/>
    <w:rsid w:val="00E60DCE"/>
    <w:rsid w:val="00E60E0F"/>
    <w:rsid w:val="00E61656"/>
    <w:rsid w:val="00E6198F"/>
    <w:rsid w:val="00E61E62"/>
    <w:rsid w:val="00E61EE4"/>
    <w:rsid w:val="00E621B4"/>
    <w:rsid w:val="00E6221E"/>
    <w:rsid w:val="00E6254F"/>
    <w:rsid w:val="00E62696"/>
    <w:rsid w:val="00E626EF"/>
    <w:rsid w:val="00E62701"/>
    <w:rsid w:val="00E62A59"/>
    <w:rsid w:val="00E62ABA"/>
    <w:rsid w:val="00E62BD1"/>
    <w:rsid w:val="00E62F45"/>
    <w:rsid w:val="00E635B9"/>
    <w:rsid w:val="00E63A61"/>
    <w:rsid w:val="00E63A7D"/>
    <w:rsid w:val="00E63B35"/>
    <w:rsid w:val="00E63DB4"/>
    <w:rsid w:val="00E63E91"/>
    <w:rsid w:val="00E640DC"/>
    <w:rsid w:val="00E64437"/>
    <w:rsid w:val="00E64B41"/>
    <w:rsid w:val="00E64C9B"/>
    <w:rsid w:val="00E64FA5"/>
    <w:rsid w:val="00E651B2"/>
    <w:rsid w:val="00E65915"/>
    <w:rsid w:val="00E6598F"/>
    <w:rsid w:val="00E65C48"/>
    <w:rsid w:val="00E661A7"/>
    <w:rsid w:val="00E67342"/>
    <w:rsid w:val="00E67354"/>
    <w:rsid w:val="00E676D2"/>
    <w:rsid w:val="00E676DB"/>
    <w:rsid w:val="00E67817"/>
    <w:rsid w:val="00E67899"/>
    <w:rsid w:val="00E707C2"/>
    <w:rsid w:val="00E70993"/>
    <w:rsid w:val="00E70A7D"/>
    <w:rsid w:val="00E710CA"/>
    <w:rsid w:val="00E71120"/>
    <w:rsid w:val="00E72077"/>
    <w:rsid w:val="00E7266F"/>
    <w:rsid w:val="00E72816"/>
    <w:rsid w:val="00E7292F"/>
    <w:rsid w:val="00E72FD9"/>
    <w:rsid w:val="00E732FA"/>
    <w:rsid w:val="00E7336E"/>
    <w:rsid w:val="00E734C3"/>
    <w:rsid w:val="00E7366C"/>
    <w:rsid w:val="00E736B6"/>
    <w:rsid w:val="00E73827"/>
    <w:rsid w:val="00E73D5A"/>
    <w:rsid w:val="00E74272"/>
    <w:rsid w:val="00E7448D"/>
    <w:rsid w:val="00E74853"/>
    <w:rsid w:val="00E74A88"/>
    <w:rsid w:val="00E74B03"/>
    <w:rsid w:val="00E74DC2"/>
    <w:rsid w:val="00E74E81"/>
    <w:rsid w:val="00E751DE"/>
    <w:rsid w:val="00E7526E"/>
    <w:rsid w:val="00E7544F"/>
    <w:rsid w:val="00E75476"/>
    <w:rsid w:val="00E7563F"/>
    <w:rsid w:val="00E7597A"/>
    <w:rsid w:val="00E75CE5"/>
    <w:rsid w:val="00E75DAA"/>
    <w:rsid w:val="00E7619C"/>
    <w:rsid w:val="00E76A7B"/>
    <w:rsid w:val="00E76E80"/>
    <w:rsid w:val="00E77133"/>
    <w:rsid w:val="00E77365"/>
    <w:rsid w:val="00E774E5"/>
    <w:rsid w:val="00E7754C"/>
    <w:rsid w:val="00E7764A"/>
    <w:rsid w:val="00E7779F"/>
    <w:rsid w:val="00E777F5"/>
    <w:rsid w:val="00E77FD5"/>
    <w:rsid w:val="00E77FF4"/>
    <w:rsid w:val="00E80207"/>
    <w:rsid w:val="00E8066B"/>
    <w:rsid w:val="00E809B5"/>
    <w:rsid w:val="00E80A2E"/>
    <w:rsid w:val="00E80D2D"/>
    <w:rsid w:val="00E80F16"/>
    <w:rsid w:val="00E814F0"/>
    <w:rsid w:val="00E82296"/>
    <w:rsid w:val="00E8257A"/>
    <w:rsid w:val="00E825C8"/>
    <w:rsid w:val="00E82B1C"/>
    <w:rsid w:val="00E82EBF"/>
    <w:rsid w:val="00E83174"/>
    <w:rsid w:val="00E83466"/>
    <w:rsid w:val="00E8347A"/>
    <w:rsid w:val="00E8354D"/>
    <w:rsid w:val="00E83EFB"/>
    <w:rsid w:val="00E8410C"/>
    <w:rsid w:val="00E850F0"/>
    <w:rsid w:val="00E85929"/>
    <w:rsid w:val="00E861A7"/>
    <w:rsid w:val="00E86294"/>
    <w:rsid w:val="00E862ED"/>
    <w:rsid w:val="00E8640A"/>
    <w:rsid w:val="00E8649F"/>
    <w:rsid w:val="00E87039"/>
    <w:rsid w:val="00E870E7"/>
    <w:rsid w:val="00E87297"/>
    <w:rsid w:val="00E8741B"/>
    <w:rsid w:val="00E87486"/>
    <w:rsid w:val="00E87E9C"/>
    <w:rsid w:val="00E87F1A"/>
    <w:rsid w:val="00E9011F"/>
    <w:rsid w:val="00E901A3"/>
    <w:rsid w:val="00E90549"/>
    <w:rsid w:val="00E906C3"/>
    <w:rsid w:val="00E90810"/>
    <w:rsid w:val="00E918E2"/>
    <w:rsid w:val="00E91A14"/>
    <w:rsid w:val="00E91C8A"/>
    <w:rsid w:val="00E9250D"/>
    <w:rsid w:val="00E92D21"/>
    <w:rsid w:val="00E92DB9"/>
    <w:rsid w:val="00E92DFB"/>
    <w:rsid w:val="00E93218"/>
    <w:rsid w:val="00E93490"/>
    <w:rsid w:val="00E936DB"/>
    <w:rsid w:val="00E93DCB"/>
    <w:rsid w:val="00E94843"/>
    <w:rsid w:val="00E948F2"/>
    <w:rsid w:val="00E94F15"/>
    <w:rsid w:val="00E95675"/>
    <w:rsid w:val="00E96483"/>
    <w:rsid w:val="00E964C6"/>
    <w:rsid w:val="00E968FC"/>
    <w:rsid w:val="00E97728"/>
    <w:rsid w:val="00E97B46"/>
    <w:rsid w:val="00EA0700"/>
    <w:rsid w:val="00EA0C24"/>
    <w:rsid w:val="00EA1271"/>
    <w:rsid w:val="00EA1A06"/>
    <w:rsid w:val="00EA22B0"/>
    <w:rsid w:val="00EA2350"/>
    <w:rsid w:val="00EA24F2"/>
    <w:rsid w:val="00EA2503"/>
    <w:rsid w:val="00EA2E61"/>
    <w:rsid w:val="00EA350E"/>
    <w:rsid w:val="00EA3646"/>
    <w:rsid w:val="00EA3667"/>
    <w:rsid w:val="00EA39DF"/>
    <w:rsid w:val="00EA3A78"/>
    <w:rsid w:val="00EA3BD8"/>
    <w:rsid w:val="00EA3E65"/>
    <w:rsid w:val="00EA3EE1"/>
    <w:rsid w:val="00EA43A8"/>
    <w:rsid w:val="00EA47D4"/>
    <w:rsid w:val="00EA487D"/>
    <w:rsid w:val="00EA4D3A"/>
    <w:rsid w:val="00EA5482"/>
    <w:rsid w:val="00EA5701"/>
    <w:rsid w:val="00EA5885"/>
    <w:rsid w:val="00EA6420"/>
    <w:rsid w:val="00EA642B"/>
    <w:rsid w:val="00EA6E47"/>
    <w:rsid w:val="00EA6E55"/>
    <w:rsid w:val="00EA6F2C"/>
    <w:rsid w:val="00EA6FCC"/>
    <w:rsid w:val="00EA740B"/>
    <w:rsid w:val="00EA7512"/>
    <w:rsid w:val="00EA752D"/>
    <w:rsid w:val="00EA75D3"/>
    <w:rsid w:val="00EA7F17"/>
    <w:rsid w:val="00EB00E5"/>
    <w:rsid w:val="00EB0436"/>
    <w:rsid w:val="00EB06E8"/>
    <w:rsid w:val="00EB0CAD"/>
    <w:rsid w:val="00EB12CC"/>
    <w:rsid w:val="00EB154A"/>
    <w:rsid w:val="00EB15A1"/>
    <w:rsid w:val="00EB160C"/>
    <w:rsid w:val="00EB17D2"/>
    <w:rsid w:val="00EB1B1C"/>
    <w:rsid w:val="00EB216B"/>
    <w:rsid w:val="00EB21D6"/>
    <w:rsid w:val="00EB27F5"/>
    <w:rsid w:val="00EB2F2D"/>
    <w:rsid w:val="00EB3660"/>
    <w:rsid w:val="00EB37A4"/>
    <w:rsid w:val="00EB42EB"/>
    <w:rsid w:val="00EB46E6"/>
    <w:rsid w:val="00EB4E8A"/>
    <w:rsid w:val="00EB4F65"/>
    <w:rsid w:val="00EB5308"/>
    <w:rsid w:val="00EB5530"/>
    <w:rsid w:val="00EB703D"/>
    <w:rsid w:val="00EB7315"/>
    <w:rsid w:val="00EB75BA"/>
    <w:rsid w:val="00EB774F"/>
    <w:rsid w:val="00EC008F"/>
    <w:rsid w:val="00EC03EF"/>
    <w:rsid w:val="00EC068A"/>
    <w:rsid w:val="00EC072E"/>
    <w:rsid w:val="00EC0BCB"/>
    <w:rsid w:val="00EC0C16"/>
    <w:rsid w:val="00EC0C35"/>
    <w:rsid w:val="00EC0D5C"/>
    <w:rsid w:val="00EC11B9"/>
    <w:rsid w:val="00EC13B6"/>
    <w:rsid w:val="00EC1E68"/>
    <w:rsid w:val="00EC2300"/>
    <w:rsid w:val="00EC26FA"/>
    <w:rsid w:val="00EC2880"/>
    <w:rsid w:val="00EC2987"/>
    <w:rsid w:val="00EC2EA0"/>
    <w:rsid w:val="00EC39D9"/>
    <w:rsid w:val="00EC4979"/>
    <w:rsid w:val="00EC4E46"/>
    <w:rsid w:val="00EC557E"/>
    <w:rsid w:val="00EC5B26"/>
    <w:rsid w:val="00EC5E4A"/>
    <w:rsid w:val="00EC641B"/>
    <w:rsid w:val="00EC6E7B"/>
    <w:rsid w:val="00EC7431"/>
    <w:rsid w:val="00EC7694"/>
    <w:rsid w:val="00ED0141"/>
    <w:rsid w:val="00ED05F6"/>
    <w:rsid w:val="00ED07C7"/>
    <w:rsid w:val="00ED086F"/>
    <w:rsid w:val="00ED0984"/>
    <w:rsid w:val="00ED1281"/>
    <w:rsid w:val="00ED20C0"/>
    <w:rsid w:val="00ED21A4"/>
    <w:rsid w:val="00ED22DF"/>
    <w:rsid w:val="00ED24FB"/>
    <w:rsid w:val="00ED330F"/>
    <w:rsid w:val="00ED3987"/>
    <w:rsid w:val="00ED3E7C"/>
    <w:rsid w:val="00ED4497"/>
    <w:rsid w:val="00ED469C"/>
    <w:rsid w:val="00ED4860"/>
    <w:rsid w:val="00ED49E0"/>
    <w:rsid w:val="00ED4B1A"/>
    <w:rsid w:val="00ED4B63"/>
    <w:rsid w:val="00ED4BAC"/>
    <w:rsid w:val="00ED521D"/>
    <w:rsid w:val="00ED5D26"/>
    <w:rsid w:val="00ED61A2"/>
    <w:rsid w:val="00ED715C"/>
    <w:rsid w:val="00ED7768"/>
    <w:rsid w:val="00ED7BB2"/>
    <w:rsid w:val="00EE02D3"/>
    <w:rsid w:val="00EE13BD"/>
    <w:rsid w:val="00EE18B6"/>
    <w:rsid w:val="00EE193C"/>
    <w:rsid w:val="00EE197A"/>
    <w:rsid w:val="00EE1DE1"/>
    <w:rsid w:val="00EE236F"/>
    <w:rsid w:val="00EE2395"/>
    <w:rsid w:val="00EE24ED"/>
    <w:rsid w:val="00EE2657"/>
    <w:rsid w:val="00EE2687"/>
    <w:rsid w:val="00EE2AC2"/>
    <w:rsid w:val="00EE3466"/>
    <w:rsid w:val="00EE361E"/>
    <w:rsid w:val="00EE38AA"/>
    <w:rsid w:val="00EE3D23"/>
    <w:rsid w:val="00EE4E64"/>
    <w:rsid w:val="00EE4F43"/>
    <w:rsid w:val="00EE5444"/>
    <w:rsid w:val="00EE57EA"/>
    <w:rsid w:val="00EE5878"/>
    <w:rsid w:val="00EE5A12"/>
    <w:rsid w:val="00EE5A3F"/>
    <w:rsid w:val="00EE5B30"/>
    <w:rsid w:val="00EE5B9B"/>
    <w:rsid w:val="00EE6964"/>
    <w:rsid w:val="00EE6FED"/>
    <w:rsid w:val="00EE70DC"/>
    <w:rsid w:val="00EE70F5"/>
    <w:rsid w:val="00EE7152"/>
    <w:rsid w:val="00EE7296"/>
    <w:rsid w:val="00EE7A9C"/>
    <w:rsid w:val="00EE7F9D"/>
    <w:rsid w:val="00EF05FC"/>
    <w:rsid w:val="00EF070C"/>
    <w:rsid w:val="00EF0713"/>
    <w:rsid w:val="00EF0C38"/>
    <w:rsid w:val="00EF0DD6"/>
    <w:rsid w:val="00EF0E56"/>
    <w:rsid w:val="00EF15C7"/>
    <w:rsid w:val="00EF1E36"/>
    <w:rsid w:val="00EF2173"/>
    <w:rsid w:val="00EF272B"/>
    <w:rsid w:val="00EF287A"/>
    <w:rsid w:val="00EF2BAE"/>
    <w:rsid w:val="00EF2D50"/>
    <w:rsid w:val="00EF2EFB"/>
    <w:rsid w:val="00EF36E6"/>
    <w:rsid w:val="00EF3C7C"/>
    <w:rsid w:val="00EF3D72"/>
    <w:rsid w:val="00EF3D77"/>
    <w:rsid w:val="00EF3E1A"/>
    <w:rsid w:val="00EF3FD5"/>
    <w:rsid w:val="00EF42A0"/>
    <w:rsid w:val="00EF452A"/>
    <w:rsid w:val="00EF4621"/>
    <w:rsid w:val="00EF4AB2"/>
    <w:rsid w:val="00EF4E69"/>
    <w:rsid w:val="00EF546C"/>
    <w:rsid w:val="00EF5D81"/>
    <w:rsid w:val="00EF5F40"/>
    <w:rsid w:val="00EF6043"/>
    <w:rsid w:val="00EF682B"/>
    <w:rsid w:val="00EF6831"/>
    <w:rsid w:val="00EF6D62"/>
    <w:rsid w:val="00EF705A"/>
    <w:rsid w:val="00EF757D"/>
    <w:rsid w:val="00EF7674"/>
    <w:rsid w:val="00EF7A02"/>
    <w:rsid w:val="00F00510"/>
    <w:rsid w:val="00F00518"/>
    <w:rsid w:val="00F00612"/>
    <w:rsid w:val="00F008F0"/>
    <w:rsid w:val="00F00F19"/>
    <w:rsid w:val="00F00F21"/>
    <w:rsid w:val="00F00FAE"/>
    <w:rsid w:val="00F01273"/>
    <w:rsid w:val="00F013A0"/>
    <w:rsid w:val="00F01426"/>
    <w:rsid w:val="00F01570"/>
    <w:rsid w:val="00F015AC"/>
    <w:rsid w:val="00F015BA"/>
    <w:rsid w:val="00F019D7"/>
    <w:rsid w:val="00F01A32"/>
    <w:rsid w:val="00F0233C"/>
    <w:rsid w:val="00F02D5D"/>
    <w:rsid w:val="00F0336E"/>
    <w:rsid w:val="00F03604"/>
    <w:rsid w:val="00F03A27"/>
    <w:rsid w:val="00F04B62"/>
    <w:rsid w:val="00F04E92"/>
    <w:rsid w:val="00F05050"/>
    <w:rsid w:val="00F05920"/>
    <w:rsid w:val="00F062CC"/>
    <w:rsid w:val="00F0643E"/>
    <w:rsid w:val="00F0660D"/>
    <w:rsid w:val="00F0665E"/>
    <w:rsid w:val="00F06CC9"/>
    <w:rsid w:val="00F07028"/>
    <w:rsid w:val="00F071F8"/>
    <w:rsid w:val="00F073D3"/>
    <w:rsid w:val="00F07A81"/>
    <w:rsid w:val="00F07E6A"/>
    <w:rsid w:val="00F10392"/>
    <w:rsid w:val="00F10ED1"/>
    <w:rsid w:val="00F1134A"/>
    <w:rsid w:val="00F11705"/>
    <w:rsid w:val="00F11724"/>
    <w:rsid w:val="00F122CE"/>
    <w:rsid w:val="00F1263B"/>
    <w:rsid w:val="00F126AD"/>
    <w:rsid w:val="00F12C70"/>
    <w:rsid w:val="00F12DC5"/>
    <w:rsid w:val="00F1351E"/>
    <w:rsid w:val="00F1369F"/>
    <w:rsid w:val="00F13BF8"/>
    <w:rsid w:val="00F13D35"/>
    <w:rsid w:val="00F13DA9"/>
    <w:rsid w:val="00F13DCD"/>
    <w:rsid w:val="00F1462D"/>
    <w:rsid w:val="00F148B7"/>
    <w:rsid w:val="00F14C5B"/>
    <w:rsid w:val="00F15073"/>
    <w:rsid w:val="00F15223"/>
    <w:rsid w:val="00F153ED"/>
    <w:rsid w:val="00F1540D"/>
    <w:rsid w:val="00F15AC9"/>
    <w:rsid w:val="00F15E22"/>
    <w:rsid w:val="00F1615B"/>
    <w:rsid w:val="00F163AC"/>
    <w:rsid w:val="00F165A1"/>
    <w:rsid w:val="00F16905"/>
    <w:rsid w:val="00F16CA0"/>
    <w:rsid w:val="00F16DE4"/>
    <w:rsid w:val="00F16F7C"/>
    <w:rsid w:val="00F170CF"/>
    <w:rsid w:val="00F1780C"/>
    <w:rsid w:val="00F179B4"/>
    <w:rsid w:val="00F200A4"/>
    <w:rsid w:val="00F20A2D"/>
    <w:rsid w:val="00F20A91"/>
    <w:rsid w:val="00F214FF"/>
    <w:rsid w:val="00F21603"/>
    <w:rsid w:val="00F216AE"/>
    <w:rsid w:val="00F2187C"/>
    <w:rsid w:val="00F21BB0"/>
    <w:rsid w:val="00F21C2C"/>
    <w:rsid w:val="00F21F29"/>
    <w:rsid w:val="00F22461"/>
    <w:rsid w:val="00F22C48"/>
    <w:rsid w:val="00F23022"/>
    <w:rsid w:val="00F2313B"/>
    <w:rsid w:val="00F2348A"/>
    <w:rsid w:val="00F2356B"/>
    <w:rsid w:val="00F238E9"/>
    <w:rsid w:val="00F239B8"/>
    <w:rsid w:val="00F24073"/>
    <w:rsid w:val="00F241EF"/>
    <w:rsid w:val="00F243F1"/>
    <w:rsid w:val="00F24541"/>
    <w:rsid w:val="00F24A77"/>
    <w:rsid w:val="00F251E3"/>
    <w:rsid w:val="00F25AA7"/>
    <w:rsid w:val="00F260C9"/>
    <w:rsid w:val="00F261C8"/>
    <w:rsid w:val="00F264B6"/>
    <w:rsid w:val="00F26A24"/>
    <w:rsid w:val="00F26AF0"/>
    <w:rsid w:val="00F26C6F"/>
    <w:rsid w:val="00F26CA5"/>
    <w:rsid w:val="00F26F0A"/>
    <w:rsid w:val="00F26F17"/>
    <w:rsid w:val="00F272F3"/>
    <w:rsid w:val="00F27589"/>
    <w:rsid w:val="00F2798D"/>
    <w:rsid w:val="00F27BA1"/>
    <w:rsid w:val="00F27C43"/>
    <w:rsid w:val="00F27CEF"/>
    <w:rsid w:val="00F27D30"/>
    <w:rsid w:val="00F3006B"/>
    <w:rsid w:val="00F30F31"/>
    <w:rsid w:val="00F3110B"/>
    <w:rsid w:val="00F31415"/>
    <w:rsid w:val="00F31517"/>
    <w:rsid w:val="00F317E5"/>
    <w:rsid w:val="00F318C8"/>
    <w:rsid w:val="00F31F81"/>
    <w:rsid w:val="00F32102"/>
    <w:rsid w:val="00F32257"/>
    <w:rsid w:val="00F32A12"/>
    <w:rsid w:val="00F32C83"/>
    <w:rsid w:val="00F32CEC"/>
    <w:rsid w:val="00F32F17"/>
    <w:rsid w:val="00F330DC"/>
    <w:rsid w:val="00F332C5"/>
    <w:rsid w:val="00F332D5"/>
    <w:rsid w:val="00F33379"/>
    <w:rsid w:val="00F33493"/>
    <w:rsid w:val="00F336D8"/>
    <w:rsid w:val="00F33C9C"/>
    <w:rsid w:val="00F33CC8"/>
    <w:rsid w:val="00F33E45"/>
    <w:rsid w:val="00F3413F"/>
    <w:rsid w:val="00F34220"/>
    <w:rsid w:val="00F34440"/>
    <w:rsid w:val="00F34534"/>
    <w:rsid w:val="00F3455C"/>
    <w:rsid w:val="00F345AA"/>
    <w:rsid w:val="00F34A7C"/>
    <w:rsid w:val="00F34DF1"/>
    <w:rsid w:val="00F352F8"/>
    <w:rsid w:val="00F3571A"/>
    <w:rsid w:val="00F35A5F"/>
    <w:rsid w:val="00F35E9A"/>
    <w:rsid w:val="00F36BB0"/>
    <w:rsid w:val="00F36E7F"/>
    <w:rsid w:val="00F371E8"/>
    <w:rsid w:val="00F37747"/>
    <w:rsid w:val="00F3776F"/>
    <w:rsid w:val="00F37AFF"/>
    <w:rsid w:val="00F37FB7"/>
    <w:rsid w:val="00F4054E"/>
    <w:rsid w:val="00F4082E"/>
    <w:rsid w:val="00F40E01"/>
    <w:rsid w:val="00F41E41"/>
    <w:rsid w:val="00F422CE"/>
    <w:rsid w:val="00F42349"/>
    <w:rsid w:val="00F424B6"/>
    <w:rsid w:val="00F426EB"/>
    <w:rsid w:val="00F429AC"/>
    <w:rsid w:val="00F42B0F"/>
    <w:rsid w:val="00F4340F"/>
    <w:rsid w:val="00F43782"/>
    <w:rsid w:val="00F43F36"/>
    <w:rsid w:val="00F447C8"/>
    <w:rsid w:val="00F44BAB"/>
    <w:rsid w:val="00F44FCD"/>
    <w:rsid w:val="00F45150"/>
    <w:rsid w:val="00F451EC"/>
    <w:rsid w:val="00F45530"/>
    <w:rsid w:val="00F4563F"/>
    <w:rsid w:val="00F45664"/>
    <w:rsid w:val="00F45828"/>
    <w:rsid w:val="00F45866"/>
    <w:rsid w:val="00F45CF4"/>
    <w:rsid w:val="00F45FB4"/>
    <w:rsid w:val="00F463A8"/>
    <w:rsid w:val="00F4655B"/>
    <w:rsid w:val="00F4677F"/>
    <w:rsid w:val="00F46E5B"/>
    <w:rsid w:val="00F4785E"/>
    <w:rsid w:val="00F47D09"/>
    <w:rsid w:val="00F47D20"/>
    <w:rsid w:val="00F47DC4"/>
    <w:rsid w:val="00F47EE2"/>
    <w:rsid w:val="00F505F4"/>
    <w:rsid w:val="00F50F22"/>
    <w:rsid w:val="00F5194C"/>
    <w:rsid w:val="00F51B84"/>
    <w:rsid w:val="00F51CC8"/>
    <w:rsid w:val="00F5200B"/>
    <w:rsid w:val="00F528A4"/>
    <w:rsid w:val="00F52A26"/>
    <w:rsid w:val="00F52CA7"/>
    <w:rsid w:val="00F533DA"/>
    <w:rsid w:val="00F53BC6"/>
    <w:rsid w:val="00F54227"/>
    <w:rsid w:val="00F54305"/>
    <w:rsid w:val="00F5450C"/>
    <w:rsid w:val="00F55014"/>
    <w:rsid w:val="00F5513C"/>
    <w:rsid w:val="00F55501"/>
    <w:rsid w:val="00F55775"/>
    <w:rsid w:val="00F56669"/>
    <w:rsid w:val="00F566A5"/>
    <w:rsid w:val="00F56956"/>
    <w:rsid w:val="00F569DD"/>
    <w:rsid w:val="00F56C21"/>
    <w:rsid w:val="00F56EB9"/>
    <w:rsid w:val="00F57229"/>
    <w:rsid w:val="00F572FA"/>
    <w:rsid w:val="00F5739E"/>
    <w:rsid w:val="00F57413"/>
    <w:rsid w:val="00F57668"/>
    <w:rsid w:val="00F57A57"/>
    <w:rsid w:val="00F57A88"/>
    <w:rsid w:val="00F57F10"/>
    <w:rsid w:val="00F60155"/>
    <w:rsid w:val="00F605C0"/>
    <w:rsid w:val="00F60814"/>
    <w:rsid w:val="00F611C5"/>
    <w:rsid w:val="00F61C1E"/>
    <w:rsid w:val="00F61DB7"/>
    <w:rsid w:val="00F61E91"/>
    <w:rsid w:val="00F61EED"/>
    <w:rsid w:val="00F6203D"/>
    <w:rsid w:val="00F6236E"/>
    <w:rsid w:val="00F624B9"/>
    <w:rsid w:val="00F62616"/>
    <w:rsid w:val="00F638CD"/>
    <w:rsid w:val="00F63918"/>
    <w:rsid w:val="00F63B25"/>
    <w:rsid w:val="00F64244"/>
    <w:rsid w:val="00F64985"/>
    <w:rsid w:val="00F64AAB"/>
    <w:rsid w:val="00F6509B"/>
    <w:rsid w:val="00F65262"/>
    <w:rsid w:val="00F655E8"/>
    <w:rsid w:val="00F658E6"/>
    <w:rsid w:val="00F65AEE"/>
    <w:rsid w:val="00F65EEE"/>
    <w:rsid w:val="00F6651D"/>
    <w:rsid w:val="00F666D7"/>
    <w:rsid w:val="00F66ADF"/>
    <w:rsid w:val="00F66C0F"/>
    <w:rsid w:val="00F66E90"/>
    <w:rsid w:val="00F66FF9"/>
    <w:rsid w:val="00F670F2"/>
    <w:rsid w:val="00F677B5"/>
    <w:rsid w:val="00F67858"/>
    <w:rsid w:val="00F67897"/>
    <w:rsid w:val="00F67A3F"/>
    <w:rsid w:val="00F70094"/>
    <w:rsid w:val="00F70428"/>
    <w:rsid w:val="00F704CE"/>
    <w:rsid w:val="00F705B8"/>
    <w:rsid w:val="00F70A5A"/>
    <w:rsid w:val="00F70C1A"/>
    <w:rsid w:val="00F70E21"/>
    <w:rsid w:val="00F710CE"/>
    <w:rsid w:val="00F711CE"/>
    <w:rsid w:val="00F71620"/>
    <w:rsid w:val="00F71785"/>
    <w:rsid w:val="00F7204C"/>
    <w:rsid w:val="00F72208"/>
    <w:rsid w:val="00F7222D"/>
    <w:rsid w:val="00F726E3"/>
    <w:rsid w:val="00F72D09"/>
    <w:rsid w:val="00F73219"/>
    <w:rsid w:val="00F73DCC"/>
    <w:rsid w:val="00F73DE4"/>
    <w:rsid w:val="00F740A1"/>
    <w:rsid w:val="00F74255"/>
    <w:rsid w:val="00F75728"/>
    <w:rsid w:val="00F75999"/>
    <w:rsid w:val="00F75D1C"/>
    <w:rsid w:val="00F763CA"/>
    <w:rsid w:val="00F7658F"/>
    <w:rsid w:val="00F76D5D"/>
    <w:rsid w:val="00F772F2"/>
    <w:rsid w:val="00F7765F"/>
    <w:rsid w:val="00F77AC3"/>
    <w:rsid w:val="00F77B1D"/>
    <w:rsid w:val="00F77C0E"/>
    <w:rsid w:val="00F77FAD"/>
    <w:rsid w:val="00F80447"/>
    <w:rsid w:val="00F810C6"/>
    <w:rsid w:val="00F817D9"/>
    <w:rsid w:val="00F81A02"/>
    <w:rsid w:val="00F82588"/>
    <w:rsid w:val="00F8279D"/>
    <w:rsid w:val="00F82E27"/>
    <w:rsid w:val="00F837FE"/>
    <w:rsid w:val="00F83878"/>
    <w:rsid w:val="00F8395A"/>
    <w:rsid w:val="00F83DC5"/>
    <w:rsid w:val="00F83E6B"/>
    <w:rsid w:val="00F841AA"/>
    <w:rsid w:val="00F847EA"/>
    <w:rsid w:val="00F84DBC"/>
    <w:rsid w:val="00F852E4"/>
    <w:rsid w:val="00F85340"/>
    <w:rsid w:val="00F85393"/>
    <w:rsid w:val="00F85787"/>
    <w:rsid w:val="00F85CEE"/>
    <w:rsid w:val="00F85DEC"/>
    <w:rsid w:val="00F86389"/>
    <w:rsid w:val="00F86659"/>
    <w:rsid w:val="00F869B0"/>
    <w:rsid w:val="00F86EF1"/>
    <w:rsid w:val="00F87283"/>
    <w:rsid w:val="00F87C84"/>
    <w:rsid w:val="00F87CA3"/>
    <w:rsid w:val="00F9023D"/>
    <w:rsid w:val="00F90728"/>
    <w:rsid w:val="00F908C7"/>
    <w:rsid w:val="00F90943"/>
    <w:rsid w:val="00F909AB"/>
    <w:rsid w:val="00F90F8F"/>
    <w:rsid w:val="00F9100E"/>
    <w:rsid w:val="00F91073"/>
    <w:rsid w:val="00F912FE"/>
    <w:rsid w:val="00F91451"/>
    <w:rsid w:val="00F91862"/>
    <w:rsid w:val="00F91991"/>
    <w:rsid w:val="00F9246A"/>
    <w:rsid w:val="00F9285E"/>
    <w:rsid w:val="00F9329A"/>
    <w:rsid w:val="00F93554"/>
    <w:rsid w:val="00F935A6"/>
    <w:rsid w:val="00F936C5"/>
    <w:rsid w:val="00F941AD"/>
    <w:rsid w:val="00F94977"/>
    <w:rsid w:val="00F94A3B"/>
    <w:rsid w:val="00F94CB9"/>
    <w:rsid w:val="00F94DE0"/>
    <w:rsid w:val="00F95510"/>
    <w:rsid w:val="00F95659"/>
    <w:rsid w:val="00F95841"/>
    <w:rsid w:val="00F965FA"/>
    <w:rsid w:val="00F96776"/>
    <w:rsid w:val="00F97423"/>
    <w:rsid w:val="00F97AFD"/>
    <w:rsid w:val="00FA005C"/>
    <w:rsid w:val="00FA00C0"/>
    <w:rsid w:val="00FA0604"/>
    <w:rsid w:val="00FA078A"/>
    <w:rsid w:val="00FA099E"/>
    <w:rsid w:val="00FA0E0A"/>
    <w:rsid w:val="00FA0E88"/>
    <w:rsid w:val="00FA1961"/>
    <w:rsid w:val="00FA1D78"/>
    <w:rsid w:val="00FA26FE"/>
    <w:rsid w:val="00FA28A8"/>
    <w:rsid w:val="00FA28AB"/>
    <w:rsid w:val="00FA3370"/>
    <w:rsid w:val="00FA3914"/>
    <w:rsid w:val="00FA39C2"/>
    <w:rsid w:val="00FA3E91"/>
    <w:rsid w:val="00FA40A3"/>
    <w:rsid w:val="00FA44C9"/>
    <w:rsid w:val="00FA46E0"/>
    <w:rsid w:val="00FA4838"/>
    <w:rsid w:val="00FA488C"/>
    <w:rsid w:val="00FA4ABD"/>
    <w:rsid w:val="00FA4B36"/>
    <w:rsid w:val="00FA4E94"/>
    <w:rsid w:val="00FA4FCF"/>
    <w:rsid w:val="00FA50C7"/>
    <w:rsid w:val="00FA53D9"/>
    <w:rsid w:val="00FA5DDE"/>
    <w:rsid w:val="00FA654D"/>
    <w:rsid w:val="00FA6CBB"/>
    <w:rsid w:val="00FA6D0B"/>
    <w:rsid w:val="00FA6FFC"/>
    <w:rsid w:val="00FA718B"/>
    <w:rsid w:val="00FA795F"/>
    <w:rsid w:val="00FA7B95"/>
    <w:rsid w:val="00FA7DCD"/>
    <w:rsid w:val="00FA7FD9"/>
    <w:rsid w:val="00FB044C"/>
    <w:rsid w:val="00FB0951"/>
    <w:rsid w:val="00FB0AE5"/>
    <w:rsid w:val="00FB0C95"/>
    <w:rsid w:val="00FB100E"/>
    <w:rsid w:val="00FB11A7"/>
    <w:rsid w:val="00FB14C7"/>
    <w:rsid w:val="00FB14DA"/>
    <w:rsid w:val="00FB1775"/>
    <w:rsid w:val="00FB17A1"/>
    <w:rsid w:val="00FB20FD"/>
    <w:rsid w:val="00FB2A34"/>
    <w:rsid w:val="00FB3059"/>
    <w:rsid w:val="00FB3132"/>
    <w:rsid w:val="00FB3138"/>
    <w:rsid w:val="00FB313B"/>
    <w:rsid w:val="00FB32BD"/>
    <w:rsid w:val="00FB32F0"/>
    <w:rsid w:val="00FB3C84"/>
    <w:rsid w:val="00FB4075"/>
    <w:rsid w:val="00FB4390"/>
    <w:rsid w:val="00FB51B1"/>
    <w:rsid w:val="00FB5A28"/>
    <w:rsid w:val="00FB5A50"/>
    <w:rsid w:val="00FB5E48"/>
    <w:rsid w:val="00FB5F99"/>
    <w:rsid w:val="00FB6174"/>
    <w:rsid w:val="00FB6513"/>
    <w:rsid w:val="00FB6952"/>
    <w:rsid w:val="00FB6CEA"/>
    <w:rsid w:val="00FB6DB8"/>
    <w:rsid w:val="00FB6F70"/>
    <w:rsid w:val="00FB6FD5"/>
    <w:rsid w:val="00FB75D1"/>
    <w:rsid w:val="00FB786C"/>
    <w:rsid w:val="00FB7BB6"/>
    <w:rsid w:val="00FC06AF"/>
    <w:rsid w:val="00FC06C1"/>
    <w:rsid w:val="00FC06F7"/>
    <w:rsid w:val="00FC091C"/>
    <w:rsid w:val="00FC0AEA"/>
    <w:rsid w:val="00FC0E18"/>
    <w:rsid w:val="00FC1030"/>
    <w:rsid w:val="00FC1120"/>
    <w:rsid w:val="00FC1F5F"/>
    <w:rsid w:val="00FC2213"/>
    <w:rsid w:val="00FC23DC"/>
    <w:rsid w:val="00FC2B57"/>
    <w:rsid w:val="00FC3349"/>
    <w:rsid w:val="00FC3494"/>
    <w:rsid w:val="00FC3737"/>
    <w:rsid w:val="00FC3A37"/>
    <w:rsid w:val="00FC3B3E"/>
    <w:rsid w:val="00FC3D22"/>
    <w:rsid w:val="00FC3F3D"/>
    <w:rsid w:val="00FC4236"/>
    <w:rsid w:val="00FC47CA"/>
    <w:rsid w:val="00FC488D"/>
    <w:rsid w:val="00FC48FA"/>
    <w:rsid w:val="00FC4975"/>
    <w:rsid w:val="00FC519A"/>
    <w:rsid w:val="00FC5476"/>
    <w:rsid w:val="00FC5C0C"/>
    <w:rsid w:val="00FC601B"/>
    <w:rsid w:val="00FC6078"/>
    <w:rsid w:val="00FC6199"/>
    <w:rsid w:val="00FC6235"/>
    <w:rsid w:val="00FC6534"/>
    <w:rsid w:val="00FC65B7"/>
    <w:rsid w:val="00FC663A"/>
    <w:rsid w:val="00FC6D9B"/>
    <w:rsid w:val="00FC6F25"/>
    <w:rsid w:val="00FC702E"/>
    <w:rsid w:val="00FC79C2"/>
    <w:rsid w:val="00FC7C5E"/>
    <w:rsid w:val="00FC7CF1"/>
    <w:rsid w:val="00FD03E7"/>
    <w:rsid w:val="00FD0B48"/>
    <w:rsid w:val="00FD0C8F"/>
    <w:rsid w:val="00FD18B6"/>
    <w:rsid w:val="00FD199A"/>
    <w:rsid w:val="00FD1CB4"/>
    <w:rsid w:val="00FD1CCC"/>
    <w:rsid w:val="00FD2548"/>
    <w:rsid w:val="00FD2768"/>
    <w:rsid w:val="00FD2C04"/>
    <w:rsid w:val="00FD33A2"/>
    <w:rsid w:val="00FD3679"/>
    <w:rsid w:val="00FD37C7"/>
    <w:rsid w:val="00FD39CB"/>
    <w:rsid w:val="00FD4528"/>
    <w:rsid w:val="00FD4DB0"/>
    <w:rsid w:val="00FD506A"/>
    <w:rsid w:val="00FD523D"/>
    <w:rsid w:val="00FD56F1"/>
    <w:rsid w:val="00FD5819"/>
    <w:rsid w:val="00FD5840"/>
    <w:rsid w:val="00FD64A2"/>
    <w:rsid w:val="00FD6CBC"/>
    <w:rsid w:val="00FD6EAF"/>
    <w:rsid w:val="00FD7524"/>
    <w:rsid w:val="00FD76B1"/>
    <w:rsid w:val="00FD78A1"/>
    <w:rsid w:val="00FE0001"/>
    <w:rsid w:val="00FE0096"/>
    <w:rsid w:val="00FE09DF"/>
    <w:rsid w:val="00FE0CDF"/>
    <w:rsid w:val="00FE0CFC"/>
    <w:rsid w:val="00FE1AD3"/>
    <w:rsid w:val="00FE1AE2"/>
    <w:rsid w:val="00FE1FE2"/>
    <w:rsid w:val="00FE2A61"/>
    <w:rsid w:val="00FE2CD4"/>
    <w:rsid w:val="00FE2E12"/>
    <w:rsid w:val="00FE2EAD"/>
    <w:rsid w:val="00FE3254"/>
    <w:rsid w:val="00FE3D5A"/>
    <w:rsid w:val="00FE4102"/>
    <w:rsid w:val="00FE46F5"/>
    <w:rsid w:val="00FE49C8"/>
    <w:rsid w:val="00FE4FA3"/>
    <w:rsid w:val="00FE4FEB"/>
    <w:rsid w:val="00FE5095"/>
    <w:rsid w:val="00FE51C0"/>
    <w:rsid w:val="00FE52C4"/>
    <w:rsid w:val="00FE5403"/>
    <w:rsid w:val="00FE58B0"/>
    <w:rsid w:val="00FE608C"/>
    <w:rsid w:val="00FE6103"/>
    <w:rsid w:val="00FE616F"/>
    <w:rsid w:val="00FE6187"/>
    <w:rsid w:val="00FE61B7"/>
    <w:rsid w:val="00FE623F"/>
    <w:rsid w:val="00FE6705"/>
    <w:rsid w:val="00FE67DD"/>
    <w:rsid w:val="00FE6CCA"/>
    <w:rsid w:val="00FE715E"/>
    <w:rsid w:val="00FE7BA3"/>
    <w:rsid w:val="00FE7BD0"/>
    <w:rsid w:val="00FF0249"/>
    <w:rsid w:val="00FF0B52"/>
    <w:rsid w:val="00FF0BFE"/>
    <w:rsid w:val="00FF0C4F"/>
    <w:rsid w:val="00FF0C7E"/>
    <w:rsid w:val="00FF191C"/>
    <w:rsid w:val="00FF194C"/>
    <w:rsid w:val="00FF1974"/>
    <w:rsid w:val="00FF1B12"/>
    <w:rsid w:val="00FF1F62"/>
    <w:rsid w:val="00FF23CB"/>
    <w:rsid w:val="00FF25A6"/>
    <w:rsid w:val="00FF2CC8"/>
    <w:rsid w:val="00FF3399"/>
    <w:rsid w:val="00FF3ACF"/>
    <w:rsid w:val="00FF3BAB"/>
    <w:rsid w:val="00FF4312"/>
    <w:rsid w:val="00FF44CD"/>
    <w:rsid w:val="00FF457C"/>
    <w:rsid w:val="00FF482E"/>
    <w:rsid w:val="00FF5C49"/>
    <w:rsid w:val="00FF6396"/>
    <w:rsid w:val="00FF644F"/>
    <w:rsid w:val="00FF70A4"/>
    <w:rsid w:val="00FF718B"/>
    <w:rsid w:val="00FF758F"/>
    <w:rsid w:val="00FF7624"/>
    <w:rsid w:val="00FF77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CFA91"/>
  <w15:docId w15:val="{18B1F902-E164-4474-A8BA-18040CF8A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F8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113DC"/>
    <w:pPr>
      <w:keepNext/>
      <w:spacing w:line="260" w:lineRule="exact"/>
      <w:ind w:left="216"/>
      <w:jc w:val="both"/>
      <w:outlineLvl w:val="0"/>
    </w:pPr>
    <w:rPr>
      <w:rFonts w:ascii="Angsana New" w:hAnsi="Angsana New"/>
      <w:szCs w:val="28"/>
    </w:rPr>
  </w:style>
  <w:style w:type="paragraph" w:styleId="Heading2">
    <w:name w:val="heading 2"/>
    <w:basedOn w:val="Normal"/>
    <w:next w:val="Normal"/>
    <w:link w:val="Heading2Char"/>
    <w:qFormat/>
    <w:rsid w:val="002113DC"/>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link w:val="Heading3Char"/>
    <w:qFormat/>
    <w:rsid w:val="002113DC"/>
    <w:pPr>
      <w:keepNext/>
      <w:spacing w:before="120"/>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2113DC"/>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2113DC"/>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2113DC"/>
    <w:pPr>
      <w:keepNext/>
      <w:jc w:val="center"/>
      <w:outlineLvl w:val="5"/>
    </w:pPr>
    <w:rPr>
      <w:rFonts w:ascii="Angsana New" w:hAnsi="Angsana New"/>
      <w:sz w:val="32"/>
      <w:szCs w:val="32"/>
    </w:rPr>
  </w:style>
  <w:style w:type="paragraph" w:styleId="Heading7">
    <w:name w:val="heading 7"/>
    <w:basedOn w:val="Normal"/>
    <w:next w:val="Normal"/>
    <w:link w:val="Heading7Char"/>
    <w:qFormat/>
    <w:rsid w:val="002113DC"/>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2113DC"/>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2113DC"/>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3DC"/>
    <w:rPr>
      <w:rFonts w:ascii="Angsana New" w:eastAsia="Times New Roman" w:hAnsi="Angsana New" w:cs="Angsana New"/>
      <w:sz w:val="24"/>
    </w:rPr>
  </w:style>
  <w:style w:type="character" w:customStyle="1" w:styleId="Heading2Char">
    <w:name w:val="Heading 2 Char"/>
    <w:basedOn w:val="DefaultParagraphFont"/>
    <w:link w:val="Heading2"/>
    <w:rsid w:val="002113DC"/>
    <w:rPr>
      <w:rFonts w:ascii="Angsana New" w:eastAsia="Times New Roman" w:hAnsi="Angsana New" w:cs="Angsana New"/>
      <w:b/>
      <w:bCs/>
      <w:szCs w:val="22"/>
      <w:u w:val="single"/>
    </w:rPr>
  </w:style>
  <w:style w:type="character" w:customStyle="1" w:styleId="Heading3Char">
    <w:name w:val="Heading 3 Char"/>
    <w:basedOn w:val="DefaultParagraphFont"/>
    <w:link w:val="Heading3"/>
    <w:rsid w:val="002113DC"/>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2113DC"/>
    <w:rPr>
      <w:rFonts w:ascii="Angsana New" w:eastAsia="Times New Roman" w:hAnsi="Angsana New" w:cs="Angsana New"/>
      <w:sz w:val="32"/>
      <w:szCs w:val="32"/>
    </w:rPr>
  </w:style>
  <w:style w:type="character" w:customStyle="1" w:styleId="Heading5Char">
    <w:name w:val="Heading 5 Char"/>
    <w:basedOn w:val="DefaultParagraphFont"/>
    <w:link w:val="Heading5"/>
    <w:rsid w:val="002113DC"/>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2113DC"/>
    <w:rPr>
      <w:rFonts w:ascii="Angsana New" w:eastAsia="Times New Roman" w:hAnsi="Angsana New" w:cs="Angsana New"/>
      <w:sz w:val="32"/>
      <w:szCs w:val="32"/>
    </w:rPr>
  </w:style>
  <w:style w:type="character" w:customStyle="1" w:styleId="Heading7Char">
    <w:name w:val="Heading 7 Char"/>
    <w:basedOn w:val="DefaultParagraphFont"/>
    <w:link w:val="Heading7"/>
    <w:rsid w:val="002113DC"/>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2113DC"/>
    <w:rPr>
      <w:rFonts w:ascii="Angsana New" w:eastAsia="Times New Roman" w:hAnsi="Angsana New" w:cs="Angsana New"/>
      <w:szCs w:val="22"/>
      <w:u w:val="single"/>
    </w:rPr>
  </w:style>
  <w:style w:type="character" w:customStyle="1" w:styleId="Heading9Char">
    <w:name w:val="Heading 9 Char"/>
    <w:basedOn w:val="DefaultParagraphFont"/>
    <w:link w:val="Heading9"/>
    <w:rsid w:val="002113DC"/>
    <w:rPr>
      <w:rFonts w:ascii="Angsana New" w:eastAsia="Times New Roman" w:hAnsi="Angsana New" w:cs="Angsana New"/>
      <w:sz w:val="24"/>
      <w:szCs w:val="24"/>
      <w:u w:val="single"/>
    </w:rPr>
  </w:style>
  <w:style w:type="paragraph" w:styleId="Header">
    <w:name w:val="header"/>
    <w:basedOn w:val="Normal"/>
    <w:link w:val="HeaderChar"/>
    <w:uiPriority w:val="99"/>
    <w:rsid w:val="002113DC"/>
    <w:pPr>
      <w:tabs>
        <w:tab w:val="center" w:pos="4153"/>
        <w:tab w:val="right" w:pos="8306"/>
      </w:tabs>
    </w:pPr>
  </w:style>
  <w:style w:type="character" w:customStyle="1" w:styleId="HeaderChar">
    <w:name w:val="Header Char"/>
    <w:basedOn w:val="DefaultParagraphFont"/>
    <w:link w:val="Header"/>
    <w:uiPriority w:val="99"/>
    <w:rsid w:val="002113DC"/>
    <w:rPr>
      <w:rFonts w:ascii="Times New Roman" w:eastAsia="Times New Roman" w:hAnsi="Tms Rmn" w:cs="Angsana New"/>
      <w:sz w:val="24"/>
      <w:szCs w:val="24"/>
    </w:rPr>
  </w:style>
  <w:style w:type="paragraph" w:styleId="Footer">
    <w:name w:val="footer"/>
    <w:basedOn w:val="Normal"/>
    <w:link w:val="FooterChar"/>
    <w:uiPriority w:val="99"/>
    <w:rsid w:val="002113DC"/>
    <w:pPr>
      <w:tabs>
        <w:tab w:val="center" w:pos="4153"/>
        <w:tab w:val="right" w:pos="8306"/>
      </w:tabs>
    </w:pPr>
  </w:style>
  <w:style w:type="character" w:customStyle="1" w:styleId="FooterChar">
    <w:name w:val="Footer Char"/>
    <w:basedOn w:val="DefaultParagraphFont"/>
    <w:link w:val="Footer"/>
    <w:uiPriority w:val="99"/>
    <w:rsid w:val="002113DC"/>
    <w:rPr>
      <w:rFonts w:ascii="Times New Roman" w:eastAsia="Times New Roman" w:hAnsi="Tms Rmn" w:cs="Angsana New"/>
      <w:sz w:val="24"/>
      <w:szCs w:val="24"/>
    </w:rPr>
  </w:style>
  <w:style w:type="character" w:styleId="PageNumber">
    <w:name w:val="page number"/>
    <w:basedOn w:val="DefaultParagraphFont"/>
    <w:rsid w:val="002113DC"/>
  </w:style>
  <w:style w:type="paragraph" w:styleId="BodyTextIndent">
    <w:name w:val="Body Text Indent"/>
    <w:basedOn w:val="Normal"/>
    <w:link w:val="BodyTextIndentChar"/>
    <w:rsid w:val="002113DC"/>
    <w:pPr>
      <w:tabs>
        <w:tab w:val="left" w:pos="1080"/>
      </w:tabs>
      <w:spacing w:before="120" w:after="120"/>
      <w:ind w:left="54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113DC"/>
    <w:rPr>
      <w:rFonts w:ascii="Angsana New" w:eastAsia="Times New Roman" w:hAnsi="Angsana New" w:cs="Angsana New"/>
      <w:sz w:val="32"/>
      <w:szCs w:val="32"/>
    </w:rPr>
  </w:style>
  <w:style w:type="paragraph" w:styleId="BodyTextIndent2">
    <w:name w:val="Body Text Indent 2"/>
    <w:basedOn w:val="Normal"/>
    <w:link w:val="BodyTextIndent2Char"/>
    <w:rsid w:val="002113DC"/>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113DC"/>
    <w:rPr>
      <w:rFonts w:ascii="Angsana New" w:eastAsia="Times New Roman" w:hAnsi="Angsana New" w:cs="Angsana New"/>
      <w:sz w:val="32"/>
      <w:szCs w:val="32"/>
    </w:rPr>
  </w:style>
  <w:style w:type="paragraph" w:styleId="BodyTextIndent3">
    <w:name w:val="Body Text Indent 3"/>
    <w:basedOn w:val="Normal"/>
    <w:link w:val="BodyTextIndent3Char"/>
    <w:rsid w:val="002113DC"/>
    <w:pPr>
      <w:spacing w:before="120" w:after="120"/>
      <w:ind w:left="360" w:firstLine="54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113DC"/>
    <w:rPr>
      <w:rFonts w:ascii="Angsana New" w:eastAsia="Times New Roman" w:hAnsi="Angsana New" w:cs="Angsana New"/>
      <w:sz w:val="32"/>
      <w:szCs w:val="32"/>
    </w:rPr>
  </w:style>
  <w:style w:type="paragraph" w:styleId="BodyText">
    <w:name w:val="Body Text"/>
    <w:basedOn w:val="Normal"/>
    <w:link w:val="BodyTextChar"/>
    <w:rsid w:val="002113DC"/>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2113DC"/>
    <w:rPr>
      <w:rFonts w:ascii="Cordia New" w:eastAsia="Cordia New" w:hAnsi="Cordia New" w:cs="CordiaUPC"/>
      <w:sz w:val="32"/>
      <w:szCs w:val="32"/>
    </w:rPr>
  </w:style>
  <w:style w:type="paragraph" w:styleId="BlockText">
    <w:name w:val="Block Text"/>
    <w:basedOn w:val="Normal"/>
    <w:rsid w:val="002113DC"/>
    <w:pPr>
      <w:tabs>
        <w:tab w:val="left" w:pos="1440"/>
      </w:tabs>
      <w:spacing w:before="120" w:after="120"/>
      <w:ind w:left="900" w:right="-36" w:hanging="540"/>
      <w:jc w:val="thaiDistribute"/>
    </w:pPr>
    <w:rPr>
      <w:rFonts w:ascii="Angsana New" w:hAnsi="Angsana New"/>
      <w:sz w:val="30"/>
      <w:szCs w:val="30"/>
    </w:rPr>
  </w:style>
  <w:style w:type="table" w:styleId="TableGrid">
    <w:name w:val="Table Grid"/>
    <w:basedOn w:val="TableNormal"/>
    <w:uiPriority w:val="39"/>
    <w:rsid w:val="002113DC"/>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1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113DC"/>
    <w:rPr>
      <w:rFonts w:ascii="Courier New" w:eastAsia="Times New Roman" w:hAnsi="Courier New" w:cs="Courier New"/>
      <w:sz w:val="20"/>
      <w:szCs w:val="20"/>
    </w:rPr>
  </w:style>
  <w:style w:type="paragraph" w:customStyle="1" w:styleId="Char">
    <w:name w:val="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113DC"/>
    <w:pPr>
      <w:spacing w:after="120" w:line="480" w:lineRule="auto"/>
    </w:pPr>
  </w:style>
  <w:style w:type="character" w:customStyle="1" w:styleId="BodyText2Char">
    <w:name w:val="Body Text 2 Char"/>
    <w:basedOn w:val="DefaultParagraphFont"/>
    <w:link w:val="BodyText2"/>
    <w:rsid w:val="002113DC"/>
    <w:rPr>
      <w:rFonts w:ascii="Times New Roman" w:eastAsia="Times New Roman" w:hAnsi="Tms Rmn" w:cs="Angsana New"/>
      <w:sz w:val="24"/>
      <w:szCs w:val="24"/>
    </w:rPr>
  </w:style>
  <w:style w:type="paragraph" w:styleId="EnvelopeReturn">
    <w:name w:val="envelope return"/>
    <w:basedOn w:val="Normal"/>
    <w:rsid w:val="002113DC"/>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2113DC"/>
    <w:pPr>
      <w:ind w:left="240" w:hanging="240"/>
    </w:pPr>
  </w:style>
  <w:style w:type="paragraph" w:styleId="IndexHeading">
    <w:name w:val="index heading"/>
    <w:basedOn w:val="Normal"/>
    <w:next w:val="Index1"/>
    <w:semiHidden/>
    <w:rsid w:val="002113DC"/>
    <w:pPr>
      <w:overflowPunct/>
      <w:autoSpaceDE/>
      <w:autoSpaceDN/>
      <w:adjustRightInd/>
      <w:jc w:val="both"/>
      <w:textAlignment w:val="auto"/>
    </w:pPr>
    <w:rPr>
      <w:rFonts w:eastAsia="Cordia New" w:hAnsi="Times New Roman" w:cs="Monotype Sorts"/>
      <w:b/>
      <w:bCs/>
    </w:rPr>
  </w:style>
  <w:style w:type="paragraph" w:customStyle="1" w:styleId="CharCharCharChar">
    <w:name w:val="Char Char Char 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113DC"/>
    <w:rPr>
      <w:rFonts w:ascii="Tahoma" w:hAnsi="Tahoma" w:cs="Tahoma"/>
      <w:sz w:val="16"/>
      <w:szCs w:val="16"/>
    </w:rPr>
  </w:style>
  <w:style w:type="character" w:customStyle="1" w:styleId="BalloonTextChar">
    <w:name w:val="Balloon Text Char"/>
    <w:basedOn w:val="DefaultParagraphFont"/>
    <w:link w:val="BalloonText"/>
    <w:semiHidden/>
    <w:rsid w:val="002113DC"/>
    <w:rPr>
      <w:rFonts w:ascii="Tahoma" w:eastAsia="Times New Roman" w:hAnsi="Tahoma" w:cs="Tahoma"/>
      <w:sz w:val="16"/>
      <w:szCs w:val="16"/>
    </w:rPr>
  </w:style>
  <w:style w:type="paragraph" w:customStyle="1" w:styleId="Char2">
    <w:name w:val="Char2"/>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83DA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E97B46"/>
    <w:pPr>
      <w:ind w:left="720"/>
      <w:contextualSpacing/>
    </w:pPr>
    <w:rPr>
      <w:szCs w:val="30"/>
    </w:rPr>
  </w:style>
  <w:style w:type="paragraph" w:styleId="MacroText">
    <w:name w:val="macro"/>
    <w:link w:val="MacroTextChar"/>
    <w:rsid w:val="00601D33"/>
    <w:pPr>
      <w:tabs>
        <w:tab w:val="left" w:pos="480"/>
        <w:tab w:val="left" w:pos="960"/>
        <w:tab w:val="left" w:pos="1440"/>
        <w:tab w:val="left" w:pos="1920"/>
        <w:tab w:val="left" w:pos="2400"/>
        <w:tab w:val="left" w:pos="2880"/>
        <w:tab w:val="left" w:pos="3360"/>
        <w:tab w:val="left" w:pos="3840"/>
        <w:tab w:val="left" w:pos="4320"/>
      </w:tabs>
      <w:suppressAutoHyphens/>
      <w:autoSpaceDE w:val="0"/>
      <w:spacing w:after="0" w:line="240" w:lineRule="auto"/>
    </w:pPr>
    <w:rPr>
      <w:rFonts w:ascii="-DB Surawong" w:eastAsia="SimSun" w:hAnsi="-DB Surawong" w:cs="Times New Roman"/>
      <w:sz w:val="28"/>
      <w:lang w:eastAsia="th-TH"/>
    </w:rPr>
  </w:style>
  <w:style w:type="character" w:customStyle="1" w:styleId="MacroTextChar">
    <w:name w:val="Macro Text Char"/>
    <w:basedOn w:val="DefaultParagraphFont"/>
    <w:link w:val="MacroText"/>
    <w:rsid w:val="00601D33"/>
    <w:rPr>
      <w:rFonts w:ascii="-DB Surawong" w:eastAsia="SimSun" w:hAnsi="-DB Surawong" w:cs="Times New Roman"/>
      <w:sz w:val="28"/>
      <w:lang w:eastAsia="th-TH"/>
    </w:rPr>
  </w:style>
  <w:style w:type="paragraph" w:customStyle="1" w:styleId="acctfourfigures">
    <w:name w:val="acct four figures"/>
    <w:aliases w:val="a4"/>
    <w:basedOn w:val="Normal"/>
    <w:uiPriority w:val="99"/>
    <w:rsid w:val="00C751F3"/>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Hyperlink">
    <w:name w:val="Hyperlink"/>
    <w:uiPriority w:val="99"/>
    <w:unhideWhenUsed/>
    <w:rsid w:val="00A51DC3"/>
    <w:rPr>
      <w:strike w:val="0"/>
      <w:dstrike w:val="0"/>
      <w:color w:val="000E8E"/>
      <w:u w:val="none"/>
      <w:effect w:val="none"/>
      <w:shd w:val="clear" w:color="auto" w:fill="auto"/>
    </w:rPr>
  </w:style>
  <w:style w:type="character" w:customStyle="1" w:styleId="shorttext">
    <w:name w:val="short_text"/>
    <w:basedOn w:val="DefaultParagraphFont"/>
    <w:rsid w:val="00B60F27"/>
  </w:style>
  <w:style w:type="character" w:customStyle="1" w:styleId="hps">
    <w:name w:val="hps"/>
    <w:basedOn w:val="DefaultParagraphFont"/>
    <w:rsid w:val="00B60F27"/>
  </w:style>
  <w:style w:type="character" w:customStyle="1" w:styleId="st1">
    <w:name w:val="st1"/>
    <w:basedOn w:val="DefaultParagraphFont"/>
    <w:rsid w:val="002700E9"/>
  </w:style>
  <w:style w:type="table" w:customStyle="1" w:styleId="TableGrid1">
    <w:name w:val="Table Grid1"/>
    <w:basedOn w:val="TableNormal"/>
    <w:next w:val="TableGrid"/>
    <w:uiPriority w:val="59"/>
    <w:rsid w:val="00B9623A"/>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F1540D"/>
    <w:pPr>
      <w:ind w:left="566" w:hanging="283"/>
    </w:pPr>
  </w:style>
  <w:style w:type="table" w:customStyle="1" w:styleId="TableGrid2">
    <w:name w:val="Table Grid2"/>
    <w:basedOn w:val="TableNormal"/>
    <w:uiPriority w:val="59"/>
    <w:rsid w:val="004F65F9"/>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D01F8"/>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6241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C4979"/>
    <w:pPr>
      <w:overflowPunct/>
      <w:autoSpaceDE/>
      <w:autoSpaceDN/>
      <w:adjustRightInd/>
      <w:spacing w:before="100" w:beforeAutospacing="1" w:after="100" w:afterAutospacing="1"/>
      <w:textAlignment w:val="auto"/>
    </w:pPr>
    <w:rPr>
      <w:rFonts w:hAnsi="Times New Roman" w:cs="Times New Roman"/>
    </w:rPr>
  </w:style>
  <w:style w:type="table" w:customStyle="1" w:styleId="TableGrid31">
    <w:name w:val="Table Grid31"/>
    <w:basedOn w:val="TableNormal"/>
    <w:next w:val="TableGrid"/>
    <w:uiPriority w:val="59"/>
    <w:rsid w:val="008E7094"/>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0D4B67"/>
    <w:rPr>
      <w:rFonts w:ascii="Times New Roman" w:eastAsia="Times New Roman" w:hAnsi="Tms Rmn" w:cs="Angsana New"/>
      <w:sz w:val="24"/>
      <w:szCs w:val="30"/>
    </w:rPr>
  </w:style>
  <w:style w:type="table" w:customStyle="1" w:styleId="TableGrid7">
    <w:name w:val="Table Grid7"/>
    <w:basedOn w:val="TableNormal"/>
    <w:next w:val="TableGrid"/>
    <w:uiPriority w:val="59"/>
    <w:rsid w:val="001910CA"/>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001290"/>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38E9"/>
    <w:rPr>
      <w:sz w:val="16"/>
      <w:szCs w:val="16"/>
    </w:rPr>
  </w:style>
  <w:style w:type="paragraph" w:styleId="CommentText">
    <w:name w:val="annotation text"/>
    <w:basedOn w:val="Normal"/>
    <w:link w:val="CommentTextChar"/>
    <w:uiPriority w:val="99"/>
    <w:semiHidden/>
    <w:unhideWhenUsed/>
    <w:rsid w:val="00AC38E9"/>
    <w:rPr>
      <w:sz w:val="20"/>
      <w:szCs w:val="25"/>
    </w:rPr>
  </w:style>
  <w:style w:type="character" w:customStyle="1" w:styleId="CommentTextChar">
    <w:name w:val="Comment Text Char"/>
    <w:basedOn w:val="DefaultParagraphFont"/>
    <w:link w:val="CommentText"/>
    <w:uiPriority w:val="99"/>
    <w:semiHidden/>
    <w:rsid w:val="00AC38E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C38E9"/>
    <w:rPr>
      <w:b/>
      <w:bCs/>
    </w:rPr>
  </w:style>
  <w:style w:type="character" w:customStyle="1" w:styleId="CommentSubjectChar">
    <w:name w:val="Comment Subject Char"/>
    <w:basedOn w:val="CommentTextChar"/>
    <w:link w:val="CommentSubject"/>
    <w:uiPriority w:val="99"/>
    <w:semiHidden/>
    <w:rsid w:val="00AC38E9"/>
    <w:rPr>
      <w:rFonts w:ascii="Times New Roman" w:eastAsia="Times New Roman" w:hAnsi="Tms Rmn" w:cs="Angsana New"/>
      <w:b/>
      <w:bCs/>
      <w:sz w:val="20"/>
      <w:szCs w:val="25"/>
    </w:rPr>
  </w:style>
  <w:style w:type="table" w:customStyle="1" w:styleId="TableGrid21">
    <w:name w:val="Table Grid21"/>
    <w:basedOn w:val="TableNormal"/>
    <w:uiPriority w:val="59"/>
    <w:rsid w:val="00F214FF"/>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DA6BE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94887"/>
  </w:style>
  <w:style w:type="table" w:customStyle="1" w:styleId="TableGrid9">
    <w:name w:val="Table Grid9"/>
    <w:basedOn w:val="TableNormal"/>
    <w:next w:val="TableGrid"/>
    <w:uiPriority w:val="39"/>
    <w:rsid w:val="005E5597"/>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C46836"/>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4315">
      <w:bodyDiv w:val="1"/>
      <w:marLeft w:val="0"/>
      <w:marRight w:val="0"/>
      <w:marTop w:val="0"/>
      <w:marBottom w:val="0"/>
      <w:divBdr>
        <w:top w:val="none" w:sz="0" w:space="0" w:color="auto"/>
        <w:left w:val="none" w:sz="0" w:space="0" w:color="auto"/>
        <w:bottom w:val="none" w:sz="0" w:space="0" w:color="auto"/>
        <w:right w:val="none" w:sz="0" w:space="0" w:color="auto"/>
      </w:divBdr>
    </w:div>
    <w:div w:id="41173115">
      <w:bodyDiv w:val="1"/>
      <w:marLeft w:val="0"/>
      <w:marRight w:val="0"/>
      <w:marTop w:val="0"/>
      <w:marBottom w:val="0"/>
      <w:divBdr>
        <w:top w:val="none" w:sz="0" w:space="0" w:color="auto"/>
        <w:left w:val="none" w:sz="0" w:space="0" w:color="auto"/>
        <w:bottom w:val="none" w:sz="0" w:space="0" w:color="auto"/>
        <w:right w:val="none" w:sz="0" w:space="0" w:color="auto"/>
      </w:divBdr>
    </w:div>
    <w:div w:id="95830404">
      <w:bodyDiv w:val="1"/>
      <w:marLeft w:val="0"/>
      <w:marRight w:val="0"/>
      <w:marTop w:val="0"/>
      <w:marBottom w:val="0"/>
      <w:divBdr>
        <w:top w:val="none" w:sz="0" w:space="0" w:color="auto"/>
        <w:left w:val="none" w:sz="0" w:space="0" w:color="auto"/>
        <w:bottom w:val="none" w:sz="0" w:space="0" w:color="auto"/>
        <w:right w:val="none" w:sz="0" w:space="0" w:color="auto"/>
      </w:divBdr>
    </w:div>
    <w:div w:id="191309599">
      <w:bodyDiv w:val="1"/>
      <w:marLeft w:val="0"/>
      <w:marRight w:val="0"/>
      <w:marTop w:val="0"/>
      <w:marBottom w:val="0"/>
      <w:divBdr>
        <w:top w:val="none" w:sz="0" w:space="0" w:color="auto"/>
        <w:left w:val="none" w:sz="0" w:space="0" w:color="auto"/>
        <w:bottom w:val="none" w:sz="0" w:space="0" w:color="auto"/>
        <w:right w:val="none" w:sz="0" w:space="0" w:color="auto"/>
      </w:divBdr>
    </w:div>
    <w:div w:id="216018931">
      <w:bodyDiv w:val="1"/>
      <w:marLeft w:val="0"/>
      <w:marRight w:val="0"/>
      <w:marTop w:val="0"/>
      <w:marBottom w:val="0"/>
      <w:divBdr>
        <w:top w:val="none" w:sz="0" w:space="0" w:color="auto"/>
        <w:left w:val="none" w:sz="0" w:space="0" w:color="auto"/>
        <w:bottom w:val="none" w:sz="0" w:space="0" w:color="auto"/>
        <w:right w:val="none" w:sz="0" w:space="0" w:color="auto"/>
      </w:divBdr>
    </w:div>
    <w:div w:id="240796814">
      <w:bodyDiv w:val="1"/>
      <w:marLeft w:val="0"/>
      <w:marRight w:val="0"/>
      <w:marTop w:val="0"/>
      <w:marBottom w:val="0"/>
      <w:divBdr>
        <w:top w:val="none" w:sz="0" w:space="0" w:color="auto"/>
        <w:left w:val="none" w:sz="0" w:space="0" w:color="auto"/>
        <w:bottom w:val="none" w:sz="0" w:space="0" w:color="auto"/>
        <w:right w:val="none" w:sz="0" w:space="0" w:color="auto"/>
      </w:divBdr>
    </w:div>
    <w:div w:id="242884047">
      <w:bodyDiv w:val="1"/>
      <w:marLeft w:val="0"/>
      <w:marRight w:val="0"/>
      <w:marTop w:val="0"/>
      <w:marBottom w:val="0"/>
      <w:divBdr>
        <w:top w:val="none" w:sz="0" w:space="0" w:color="auto"/>
        <w:left w:val="none" w:sz="0" w:space="0" w:color="auto"/>
        <w:bottom w:val="none" w:sz="0" w:space="0" w:color="auto"/>
        <w:right w:val="none" w:sz="0" w:space="0" w:color="auto"/>
      </w:divBdr>
    </w:div>
    <w:div w:id="261762374">
      <w:bodyDiv w:val="1"/>
      <w:marLeft w:val="0"/>
      <w:marRight w:val="0"/>
      <w:marTop w:val="0"/>
      <w:marBottom w:val="0"/>
      <w:divBdr>
        <w:top w:val="none" w:sz="0" w:space="0" w:color="auto"/>
        <w:left w:val="none" w:sz="0" w:space="0" w:color="auto"/>
        <w:bottom w:val="none" w:sz="0" w:space="0" w:color="auto"/>
        <w:right w:val="none" w:sz="0" w:space="0" w:color="auto"/>
      </w:divBdr>
    </w:div>
    <w:div w:id="366879470">
      <w:bodyDiv w:val="1"/>
      <w:marLeft w:val="0"/>
      <w:marRight w:val="0"/>
      <w:marTop w:val="0"/>
      <w:marBottom w:val="0"/>
      <w:divBdr>
        <w:top w:val="none" w:sz="0" w:space="0" w:color="auto"/>
        <w:left w:val="none" w:sz="0" w:space="0" w:color="auto"/>
        <w:bottom w:val="none" w:sz="0" w:space="0" w:color="auto"/>
        <w:right w:val="none" w:sz="0" w:space="0" w:color="auto"/>
      </w:divBdr>
    </w:div>
    <w:div w:id="439449606">
      <w:bodyDiv w:val="1"/>
      <w:marLeft w:val="0"/>
      <w:marRight w:val="0"/>
      <w:marTop w:val="0"/>
      <w:marBottom w:val="0"/>
      <w:divBdr>
        <w:top w:val="none" w:sz="0" w:space="0" w:color="auto"/>
        <w:left w:val="none" w:sz="0" w:space="0" w:color="auto"/>
        <w:bottom w:val="none" w:sz="0" w:space="0" w:color="auto"/>
        <w:right w:val="none" w:sz="0" w:space="0" w:color="auto"/>
      </w:divBdr>
    </w:div>
    <w:div w:id="475536852">
      <w:bodyDiv w:val="1"/>
      <w:marLeft w:val="0"/>
      <w:marRight w:val="0"/>
      <w:marTop w:val="0"/>
      <w:marBottom w:val="0"/>
      <w:divBdr>
        <w:top w:val="none" w:sz="0" w:space="0" w:color="auto"/>
        <w:left w:val="none" w:sz="0" w:space="0" w:color="auto"/>
        <w:bottom w:val="none" w:sz="0" w:space="0" w:color="auto"/>
        <w:right w:val="none" w:sz="0" w:space="0" w:color="auto"/>
      </w:divBdr>
    </w:div>
    <w:div w:id="478376359">
      <w:bodyDiv w:val="1"/>
      <w:marLeft w:val="0"/>
      <w:marRight w:val="0"/>
      <w:marTop w:val="0"/>
      <w:marBottom w:val="0"/>
      <w:divBdr>
        <w:top w:val="none" w:sz="0" w:space="0" w:color="auto"/>
        <w:left w:val="none" w:sz="0" w:space="0" w:color="auto"/>
        <w:bottom w:val="none" w:sz="0" w:space="0" w:color="auto"/>
        <w:right w:val="none" w:sz="0" w:space="0" w:color="auto"/>
      </w:divBdr>
    </w:div>
    <w:div w:id="493954988">
      <w:bodyDiv w:val="1"/>
      <w:marLeft w:val="0"/>
      <w:marRight w:val="0"/>
      <w:marTop w:val="0"/>
      <w:marBottom w:val="0"/>
      <w:divBdr>
        <w:top w:val="none" w:sz="0" w:space="0" w:color="auto"/>
        <w:left w:val="none" w:sz="0" w:space="0" w:color="auto"/>
        <w:bottom w:val="none" w:sz="0" w:space="0" w:color="auto"/>
        <w:right w:val="none" w:sz="0" w:space="0" w:color="auto"/>
      </w:divBdr>
    </w:div>
    <w:div w:id="513228460">
      <w:bodyDiv w:val="1"/>
      <w:marLeft w:val="0"/>
      <w:marRight w:val="0"/>
      <w:marTop w:val="0"/>
      <w:marBottom w:val="0"/>
      <w:divBdr>
        <w:top w:val="none" w:sz="0" w:space="0" w:color="auto"/>
        <w:left w:val="none" w:sz="0" w:space="0" w:color="auto"/>
        <w:bottom w:val="none" w:sz="0" w:space="0" w:color="auto"/>
        <w:right w:val="none" w:sz="0" w:space="0" w:color="auto"/>
      </w:divBdr>
    </w:div>
    <w:div w:id="520899744">
      <w:bodyDiv w:val="1"/>
      <w:marLeft w:val="0"/>
      <w:marRight w:val="0"/>
      <w:marTop w:val="0"/>
      <w:marBottom w:val="0"/>
      <w:divBdr>
        <w:top w:val="none" w:sz="0" w:space="0" w:color="auto"/>
        <w:left w:val="none" w:sz="0" w:space="0" w:color="auto"/>
        <w:bottom w:val="none" w:sz="0" w:space="0" w:color="auto"/>
        <w:right w:val="none" w:sz="0" w:space="0" w:color="auto"/>
      </w:divBdr>
    </w:div>
    <w:div w:id="567766440">
      <w:bodyDiv w:val="1"/>
      <w:marLeft w:val="0"/>
      <w:marRight w:val="0"/>
      <w:marTop w:val="0"/>
      <w:marBottom w:val="0"/>
      <w:divBdr>
        <w:top w:val="none" w:sz="0" w:space="0" w:color="auto"/>
        <w:left w:val="none" w:sz="0" w:space="0" w:color="auto"/>
        <w:bottom w:val="none" w:sz="0" w:space="0" w:color="auto"/>
        <w:right w:val="none" w:sz="0" w:space="0" w:color="auto"/>
      </w:divBdr>
    </w:div>
    <w:div w:id="632560322">
      <w:bodyDiv w:val="1"/>
      <w:marLeft w:val="0"/>
      <w:marRight w:val="0"/>
      <w:marTop w:val="0"/>
      <w:marBottom w:val="0"/>
      <w:divBdr>
        <w:top w:val="none" w:sz="0" w:space="0" w:color="auto"/>
        <w:left w:val="none" w:sz="0" w:space="0" w:color="auto"/>
        <w:bottom w:val="none" w:sz="0" w:space="0" w:color="auto"/>
        <w:right w:val="none" w:sz="0" w:space="0" w:color="auto"/>
      </w:divBdr>
    </w:div>
    <w:div w:id="678973269">
      <w:bodyDiv w:val="1"/>
      <w:marLeft w:val="0"/>
      <w:marRight w:val="0"/>
      <w:marTop w:val="0"/>
      <w:marBottom w:val="0"/>
      <w:divBdr>
        <w:top w:val="none" w:sz="0" w:space="0" w:color="auto"/>
        <w:left w:val="none" w:sz="0" w:space="0" w:color="auto"/>
        <w:bottom w:val="none" w:sz="0" w:space="0" w:color="auto"/>
        <w:right w:val="none" w:sz="0" w:space="0" w:color="auto"/>
      </w:divBdr>
    </w:div>
    <w:div w:id="702022299">
      <w:bodyDiv w:val="1"/>
      <w:marLeft w:val="0"/>
      <w:marRight w:val="0"/>
      <w:marTop w:val="0"/>
      <w:marBottom w:val="0"/>
      <w:divBdr>
        <w:top w:val="none" w:sz="0" w:space="0" w:color="auto"/>
        <w:left w:val="none" w:sz="0" w:space="0" w:color="auto"/>
        <w:bottom w:val="none" w:sz="0" w:space="0" w:color="auto"/>
        <w:right w:val="none" w:sz="0" w:space="0" w:color="auto"/>
      </w:divBdr>
    </w:div>
    <w:div w:id="731464063">
      <w:bodyDiv w:val="1"/>
      <w:marLeft w:val="0"/>
      <w:marRight w:val="0"/>
      <w:marTop w:val="0"/>
      <w:marBottom w:val="0"/>
      <w:divBdr>
        <w:top w:val="none" w:sz="0" w:space="0" w:color="auto"/>
        <w:left w:val="none" w:sz="0" w:space="0" w:color="auto"/>
        <w:bottom w:val="none" w:sz="0" w:space="0" w:color="auto"/>
        <w:right w:val="none" w:sz="0" w:space="0" w:color="auto"/>
      </w:divBdr>
    </w:div>
    <w:div w:id="732502775">
      <w:bodyDiv w:val="1"/>
      <w:marLeft w:val="0"/>
      <w:marRight w:val="0"/>
      <w:marTop w:val="0"/>
      <w:marBottom w:val="0"/>
      <w:divBdr>
        <w:top w:val="none" w:sz="0" w:space="0" w:color="auto"/>
        <w:left w:val="none" w:sz="0" w:space="0" w:color="auto"/>
        <w:bottom w:val="none" w:sz="0" w:space="0" w:color="auto"/>
        <w:right w:val="none" w:sz="0" w:space="0" w:color="auto"/>
      </w:divBdr>
    </w:div>
    <w:div w:id="732585369">
      <w:bodyDiv w:val="1"/>
      <w:marLeft w:val="0"/>
      <w:marRight w:val="0"/>
      <w:marTop w:val="0"/>
      <w:marBottom w:val="0"/>
      <w:divBdr>
        <w:top w:val="none" w:sz="0" w:space="0" w:color="auto"/>
        <w:left w:val="none" w:sz="0" w:space="0" w:color="auto"/>
        <w:bottom w:val="none" w:sz="0" w:space="0" w:color="auto"/>
        <w:right w:val="none" w:sz="0" w:space="0" w:color="auto"/>
      </w:divBdr>
    </w:div>
    <w:div w:id="764763313">
      <w:bodyDiv w:val="1"/>
      <w:marLeft w:val="0"/>
      <w:marRight w:val="0"/>
      <w:marTop w:val="0"/>
      <w:marBottom w:val="0"/>
      <w:divBdr>
        <w:top w:val="none" w:sz="0" w:space="0" w:color="auto"/>
        <w:left w:val="none" w:sz="0" w:space="0" w:color="auto"/>
        <w:bottom w:val="none" w:sz="0" w:space="0" w:color="auto"/>
        <w:right w:val="none" w:sz="0" w:space="0" w:color="auto"/>
      </w:divBdr>
    </w:div>
    <w:div w:id="774642137">
      <w:bodyDiv w:val="1"/>
      <w:marLeft w:val="0"/>
      <w:marRight w:val="0"/>
      <w:marTop w:val="0"/>
      <w:marBottom w:val="0"/>
      <w:divBdr>
        <w:top w:val="none" w:sz="0" w:space="0" w:color="auto"/>
        <w:left w:val="none" w:sz="0" w:space="0" w:color="auto"/>
        <w:bottom w:val="none" w:sz="0" w:space="0" w:color="auto"/>
        <w:right w:val="none" w:sz="0" w:space="0" w:color="auto"/>
      </w:divBdr>
    </w:div>
    <w:div w:id="845560425">
      <w:bodyDiv w:val="1"/>
      <w:marLeft w:val="0"/>
      <w:marRight w:val="0"/>
      <w:marTop w:val="0"/>
      <w:marBottom w:val="0"/>
      <w:divBdr>
        <w:top w:val="none" w:sz="0" w:space="0" w:color="auto"/>
        <w:left w:val="none" w:sz="0" w:space="0" w:color="auto"/>
        <w:bottom w:val="none" w:sz="0" w:space="0" w:color="auto"/>
        <w:right w:val="none" w:sz="0" w:space="0" w:color="auto"/>
      </w:divBdr>
    </w:div>
    <w:div w:id="921138540">
      <w:bodyDiv w:val="1"/>
      <w:marLeft w:val="0"/>
      <w:marRight w:val="0"/>
      <w:marTop w:val="0"/>
      <w:marBottom w:val="0"/>
      <w:divBdr>
        <w:top w:val="none" w:sz="0" w:space="0" w:color="auto"/>
        <w:left w:val="none" w:sz="0" w:space="0" w:color="auto"/>
        <w:bottom w:val="none" w:sz="0" w:space="0" w:color="auto"/>
        <w:right w:val="none" w:sz="0" w:space="0" w:color="auto"/>
      </w:divBdr>
    </w:div>
    <w:div w:id="960914624">
      <w:bodyDiv w:val="1"/>
      <w:marLeft w:val="0"/>
      <w:marRight w:val="0"/>
      <w:marTop w:val="0"/>
      <w:marBottom w:val="0"/>
      <w:divBdr>
        <w:top w:val="none" w:sz="0" w:space="0" w:color="auto"/>
        <w:left w:val="none" w:sz="0" w:space="0" w:color="auto"/>
        <w:bottom w:val="none" w:sz="0" w:space="0" w:color="auto"/>
        <w:right w:val="none" w:sz="0" w:space="0" w:color="auto"/>
      </w:divBdr>
    </w:div>
    <w:div w:id="989210407">
      <w:bodyDiv w:val="1"/>
      <w:marLeft w:val="0"/>
      <w:marRight w:val="0"/>
      <w:marTop w:val="0"/>
      <w:marBottom w:val="0"/>
      <w:divBdr>
        <w:top w:val="none" w:sz="0" w:space="0" w:color="auto"/>
        <w:left w:val="none" w:sz="0" w:space="0" w:color="auto"/>
        <w:bottom w:val="none" w:sz="0" w:space="0" w:color="auto"/>
        <w:right w:val="none" w:sz="0" w:space="0" w:color="auto"/>
      </w:divBdr>
    </w:div>
    <w:div w:id="990452196">
      <w:bodyDiv w:val="1"/>
      <w:marLeft w:val="0"/>
      <w:marRight w:val="0"/>
      <w:marTop w:val="0"/>
      <w:marBottom w:val="0"/>
      <w:divBdr>
        <w:top w:val="none" w:sz="0" w:space="0" w:color="auto"/>
        <w:left w:val="none" w:sz="0" w:space="0" w:color="auto"/>
        <w:bottom w:val="none" w:sz="0" w:space="0" w:color="auto"/>
        <w:right w:val="none" w:sz="0" w:space="0" w:color="auto"/>
      </w:divBdr>
    </w:div>
    <w:div w:id="991562083">
      <w:bodyDiv w:val="1"/>
      <w:marLeft w:val="0"/>
      <w:marRight w:val="0"/>
      <w:marTop w:val="0"/>
      <w:marBottom w:val="0"/>
      <w:divBdr>
        <w:top w:val="none" w:sz="0" w:space="0" w:color="auto"/>
        <w:left w:val="none" w:sz="0" w:space="0" w:color="auto"/>
        <w:bottom w:val="none" w:sz="0" w:space="0" w:color="auto"/>
        <w:right w:val="none" w:sz="0" w:space="0" w:color="auto"/>
      </w:divBdr>
    </w:div>
    <w:div w:id="1006446922">
      <w:bodyDiv w:val="1"/>
      <w:marLeft w:val="0"/>
      <w:marRight w:val="0"/>
      <w:marTop w:val="0"/>
      <w:marBottom w:val="0"/>
      <w:divBdr>
        <w:top w:val="none" w:sz="0" w:space="0" w:color="auto"/>
        <w:left w:val="none" w:sz="0" w:space="0" w:color="auto"/>
        <w:bottom w:val="none" w:sz="0" w:space="0" w:color="auto"/>
        <w:right w:val="none" w:sz="0" w:space="0" w:color="auto"/>
      </w:divBdr>
    </w:div>
    <w:div w:id="1048916338">
      <w:bodyDiv w:val="1"/>
      <w:marLeft w:val="0"/>
      <w:marRight w:val="0"/>
      <w:marTop w:val="0"/>
      <w:marBottom w:val="0"/>
      <w:divBdr>
        <w:top w:val="none" w:sz="0" w:space="0" w:color="auto"/>
        <w:left w:val="none" w:sz="0" w:space="0" w:color="auto"/>
        <w:bottom w:val="none" w:sz="0" w:space="0" w:color="auto"/>
        <w:right w:val="none" w:sz="0" w:space="0" w:color="auto"/>
      </w:divBdr>
    </w:div>
    <w:div w:id="1086922829">
      <w:bodyDiv w:val="1"/>
      <w:marLeft w:val="0"/>
      <w:marRight w:val="0"/>
      <w:marTop w:val="0"/>
      <w:marBottom w:val="0"/>
      <w:divBdr>
        <w:top w:val="none" w:sz="0" w:space="0" w:color="auto"/>
        <w:left w:val="none" w:sz="0" w:space="0" w:color="auto"/>
        <w:bottom w:val="none" w:sz="0" w:space="0" w:color="auto"/>
        <w:right w:val="none" w:sz="0" w:space="0" w:color="auto"/>
      </w:divBdr>
    </w:div>
    <w:div w:id="1115292632">
      <w:bodyDiv w:val="1"/>
      <w:marLeft w:val="0"/>
      <w:marRight w:val="0"/>
      <w:marTop w:val="0"/>
      <w:marBottom w:val="0"/>
      <w:divBdr>
        <w:top w:val="none" w:sz="0" w:space="0" w:color="auto"/>
        <w:left w:val="none" w:sz="0" w:space="0" w:color="auto"/>
        <w:bottom w:val="none" w:sz="0" w:space="0" w:color="auto"/>
        <w:right w:val="none" w:sz="0" w:space="0" w:color="auto"/>
      </w:divBdr>
    </w:div>
    <w:div w:id="1124931034">
      <w:bodyDiv w:val="1"/>
      <w:marLeft w:val="0"/>
      <w:marRight w:val="0"/>
      <w:marTop w:val="0"/>
      <w:marBottom w:val="0"/>
      <w:divBdr>
        <w:top w:val="none" w:sz="0" w:space="0" w:color="auto"/>
        <w:left w:val="none" w:sz="0" w:space="0" w:color="auto"/>
        <w:bottom w:val="none" w:sz="0" w:space="0" w:color="auto"/>
        <w:right w:val="none" w:sz="0" w:space="0" w:color="auto"/>
      </w:divBdr>
    </w:div>
    <w:div w:id="1268150644">
      <w:bodyDiv w:val="1"/>
      <w:marLeft w:val="0"/>
      <w:marRight w:val="0"/>
      <w:marTop w:val="0"/>
      <w:marBottom w:val="0"/>
      <w:divBdr>
        <w:top w:val="none" w:sz="0" w:space="0" w:color="auto"/>
        <w:left w:val="none" w:sz="0" w:space="0" w:color="auto"/>
        <w:bottom w:val="none" w:sz="0" w:space="0" w:color="auto"/>
        <w:right w:val="none" w:sz="0" w:space="0" w:color="auto"/>
      </w:divBdr>
    </w:div>
    <w:div w:id="1288658202">
      <w:bodyDiv w:val="1"/>
      <w:marLeft w:val="0"/>
      <w:marRight w:val="0"/>
      <w:marTop w:val="0"/>
      <w:marBottom w:val="0"/>
      <w:divBdr>
        <w:top w:val="none" w:sz="0" w:space="0" w:color="auto"/>
        <w:left w:val="none" w:sz="0" w:space="0" w:color="auto"/>
        <w:bottom w:val="none" w:sz="0" w:space="0" w:color="auto"/>
        <w:right w:val="none" w:sz="0" w:space="0" w:color="auto"/>
      </w:divBdr>
    </w:div>
    <w:div w:id="1289778416">
      <w:bodyDiv w:val="1"/>
      <w:marLeft w:val="0"/>
      <w:marRight w:val="0"/>
      <w:marTop w:val="0"/>
      <w:marBottom w:val="0"/>
      <w:divBdr>
        <w:top w:val="none" w:sz="0" w:space="0" w:color="auto"/>
        <w:left w:val="none" w:sz="0" w:space="0" w:color="auto"/>
        <w:bottom w:val="none" w:sz="0" w:space="0" w:color="auto"/>
        <w:right w:val="none" w:sz="0" w:space="0" w:color="auto"/>
      </w:divBdr>
    </w:div>
    <w:div w:id="1313482640">
      <w:bodyDiv w:val="1"/>
      <w:marLeft w:val="0"/>
      <w:marRight w:val="0"/>
      <w:marTop w:val="0"/>
      <w:marBottom w:val="0"/>
      <w:divBdr>
        <w:top w:val="none" w:sz="0" w:space="0" w:color="auto"/>
        <w:left w:val="none" w:sz="0" w:space="0" w:color="auto"/>
        <w:bottom w:val="none" w:sz="0" w:space="0" w:color="auto"/>
        <w:right w:val="none" w:sz="0" w:space="0" w:color="auto"/>
      </w:divBdr>
    </w:div>
    <w:div w:id="1323465332">
      <w:bodyDiv w:val="1"/>
      <w:marLeft w:val="0"/>
      <w:marRight w:val="0"/>
      <w:marTop w:val="0"/>
      <w:marBottom w:val="0"/>
      <w:divBdr>
        <w:top w:val="none" w:sz="0" w:space="0" w:color="auto"/>
        <w:left w:val="none" w:sz="0" w:space="0" w:color="auto"/>
        <w:bottom w:val="none" w:sz="0" w:space="0" w:color="auto"/>
        <w:right w:val="none" w:sz="0" w:space="0" w:color="auto"/>
      </w:divBdr>
    </w:div>
    <w:div w:id="1325891019">
      <w:bodyDiv w:val="1"/>
      <w:marLeft w:val="0"/>
      <w:marRight w:val="0"/>
      <w:marTop w:val="0"/>
      <w:marBottom w:val="0"/>
      <w:divBdr>
        <w:top w:val="none" w:sz="0" w:space="0" w:color="auto"/>
        <w:left w:val="none" w:sz="0" w:space="0" w:color="auto"/>
        <w:bottom w:val="none" w:sz="0" w:space="0" w:color="auto"/>
        <w:right w:val="none" w:sz="0" w:space="0" w:color="auto"/>
      </w:divBdr>
    </w:div>
    <w:div w:id="1327517881">
      <w:bodyDiv w:val="1"/>
      <w:marLeft w:val="0"/>
      <w:marRight w:val="0"/>
      <w:marTop w:val="0"/>
      <w:marBottom w:val="0"/>
      <w:divBdr>
        <w:top w:val="none" w:sz="0" w:space="0" w:color="auto"/>
        <w:left w:val="none" w:sz="0" w:space="0" w:color="auto"/>
        <w:bottom w:val="none" w:sz="0" w:space="0" w:color="auto"/>
        <w:right w:val="none" w:sz="0" w:space="0" w:color="auto"/>
      </w:divBdr>
    </w:div>
    <w:div w:id="1345355653">
      <w:bodyDiv w:val="1"/>
      <w:marLeft w:val="0"/>
      <w:marRight w:val="0"/>
      <w:marTop w:val="0"/>
      <w:marBottom w:val="0"/>
      <w:divBdr>
        <w:top w:val="none" w:sz="0" w:space="0" w:color="auto"/>
        <w:left w:val="none" w:sz="0" w:space="0" w:color="auto"/>
        <w:bottom w:val="none" w:sz="0" w:space="0" w:color="auto"/>
        <w:right w:val="none" w:sz="0" w:space="0" w:color="auto"/>
      </w:divBdr>
    </w:div>
    <w:div w:id="1387295648">
      <w:bodyDiv w:val="1"/>
      <w:marLeft w:val="0"/>
      <w:marRight w:val="0"/>
      <w:marTop w:val="0"/>
      <w:marBottom w:val="0"/>
      <w:divBdr>
        <w:top w:val="none" w:sz="0" w:space="0" w:color="auto"/>
        <w:left w:val="none" w:sz="0" w:space="0" w:color="auto"/>
        <w:bottom w:val="none" w:sz="0" w:space="0" w:color="auto"/>
        <w:right w:val="none" w:sz="0" w:space="0" w:color="auto"/>
      </w:divBdr>
    </w:div>
    <w:div w:id="1393696620">
      <w:bodyDiv w:val="1"/>
      <w:marLeft w:val="0"/>
      <w:marRight w:val="0"/>
      <w:marTop w:val="0"/>
      <w:marBottom w:val="0"/>
      <w:divBdr>
        <w:top w:val="none" w:sz="0" w:space="0" w:color="auto"/>
        <w:left w:val="none" w:sz="0" w:space="0" w:color="auto"/>
        <w:bottom w:val="none" w:sz="0" w:space="0" w:color="auto"/>
        <w:right w:val="none" w:sz="0" w:space="0" w:color="auto"/>
      </w:divBdr>
    </w:div>
    <w:div w:id="1435399423">
      <w:bodyDiv w:val="1"/>
      <w:marLeft w:val="0"/>
      <w:marRight w:val="0"/>
      <w:marTop w:val="0"/>
      <w:marBottom w:val="0"/>
      <w:divBdr>
        <w:top w:val="none" w:sz="0" w:space="0" w:color="auto"/>
        <w:left w:val="none" w:sz="0" w:space="0" w:color="auto"/>
        <w:bottom w:val="none" w:sz="0" w:space="0" w:color="auto"/>
        <w:right w:val="none" w:sz="0" w:space="0" w:color="auto"/>
      </w:divBdr>
    </w:div>
    <w:div w:id="1435520980">
      <w:bodyDiv w:val="1"/>
      <w:marLeft w:val="0"/>
      <w:marRight w:val="0"/>
      <w:marTop w:val="0"/>
      <w:marBottom w:val="0"/>
      <w:divBdr>
        <w:top w:val="none" w:sz="0" w:space="0" w:color="auto"/>
        <w:left w:val="none" w:sz="0" w:space="0" w:color="auto"/>
        <w:bottom w:val="none" w:sz="0" w:space="0" w:color="auto"/>
        <w:right w:val="none" w:sz="0" w:space="0" w:color="auto"/>
      </w:divBdr>
    </w:div>
    <w:div w:id="1446726302">
      <w:bodyDiv w:val="1"/>
      <w:marLeft w:val="0"/>
      <w:marRight w:val="0"/>
      <w:marTop w:val="0"/>
      <w:marBottom w:val="0"/>
      <w:divBdr>
        <w:top w:val="none" w:sz="0" w:space="0" w:color="auto"/>
        <w:left w:val="none" w:sz="0" w:space="0" w:color="auto"/>
        <w:bottom w:val="none" w:sz="0" w:space="0" w:color="auto"/>
        <w:right w:val="none" w:sz="0" w:space="0" w:color="auto"/>
      </w:divBdr>
      <w:divsChild>
        <w:div w:id="1213687917">
          <w:marLeft w:val="0"/>
          <w:marRight w:val="0"/>
          <w:marTop w:val="0"/>
          <w:marBottom w:val="0"/>
          <w:divBdr>
            <w:top w:val="none" w:sz="0" w:space="0" w:color="auto"/>
            <w:left w:val="none" w:sz="0" w:space="0" w:color="auto"/>
            <w:bottom w:val="none" w:sz="0" w:space="0" w:color="auto"/>
            <w:right w:val="none" w:sz="0" w:space="0" w:color="auto"/>
          </w:divBdr>
        </w:div>
      </w:divsChild>
    </w:div>
    <w:div w:id="1502772791">
      <w:bodyDiv w:val="1"/>
      <w:marLeft w:val="0"/>
      <w:marRight w:val="0"/>
      <w:marTop w:val="0"/>
      <w:marBottom w:val="0"/>
      <w:divBdr>
        <w:top w:val="none" w:sz="0" w:space="0" w:color="auto"/>
        <w:left w:val="none" w:sz="0" w:space="0" w:color="auto"/>
        <w:bottom w:val="none" w:sz="0" w:space="0" w:color="auto"/>
        <w:right w:val="none" w:sz="0" w:space="0" w:color="auto"/>
      </w:divBdr>
    </w:div>
    <w:div w:id="1531382004">
      <w:bodyDiv w:val="1"/>
      <w:marLeft w:val="0"/>
      <w:marRight w:val="0"/>
      <w:marTop w:val="0"/>
      <w:marBottom w:val="0"/>
      <w:divBdr>
        <w:top w:val="none" w:sz="0" w:space="0" w:color="auto"/>
        <w:left w:val="none" w:sz="0" w:space="0" w:color="auto"/>
        <w:bottom w:val="none" w:sz="0" w:space="0" w:color="auto"/>
        <w:right w:val="none" w:sz="0" w:space="0" w:color="auto"/>
      </w:divBdr>
    </w:div>
    <w:div w:id="1550800105">
      <w:bodyDiv w:val="1"/>
      <w:marLeft w:val="0"/>
      <w:marRight w:val="0"/>
      <w:marTop w:val="0"/>
      <w:marBottom w:val="0"/>
      <w:divBdr>
        <w:top w:val="none" w:sz="0" w:space="0" w:color="auto"/>
        <w:left w:val="none" w:sz="0" w:space="0" w:color="auto"/>
        <w:bottom w:val="none" w:sz="0" w:space="0" w:color="auto"/>
        <w:right w:val="none" w:sz="0" w:space="0" w:color="auto"/>
      </w:divBdr>
    </w:div>
    <w:div w:id="1593198839">
      <w:bodyDiv w:val="1"/>
      <w:marLeft w:val="0"/>
      <w:marRight w:val="0"/>
      <w:marTop w:val="0"/>
      <w:marBottom w:val="0"/>
      <w:divBdr>
        <w:top w:val="none" w:sz="0" w:space="0" w:color="auto"/>
        <w:left w:val="none" w:sz="0" w:space="0" w:color="auto"/>
        <w:bottom w:val="none" w:sz="0" w:space="0" w:color="auto"/>
        <w:right w:val="none" w:sz="0" w:space="0" w:color="auto"/>
      </w:divBdr>
    </w:div>
    <w:div w:id="1596015803">
      <w:bodyDiv w:val="1"/>
      <w:marLeft w:val="0"/>
      <w:marRight w:val="0"/>
      <w:marTop w:val="0"/>
      <w:marBottom w:val="0"/>
      <w:divBdr>
        <w:top w:val="none" w:sz="0" w:space="0" w:color="auto"/>
        <w:left w:val="none" w:sz="0" w:space="0" w:color="auto"/>
        <w:bottom w:val="none" w:sz="0" w:space="0" w:color="auto"/>
        <w:right w:val="none" w:sz="0" w:space="0" w:color="auto"/>
      </w:divBdr>
    </w:div>
    <w:div w:id="1608779321">
      <w:bodyDiv w:val="1"/>
      <w:marLeft w:val="0"/>
      <w:marRight w:val="0"/>
      <w:marTop w:val="0"/>
      <w:marBottom w:val="0"/>
      <w:divBdr>
        <w:top w:val="none" w:sz="0" w:space="0" w:color="auto"/>
        <w:left w:val="none" w:sz="0" w:space="0" w:color="auto"/>
        <w:bottom w:val="none" w:sz="0" w:space="0" w:color="auto"/>
        <w:right w:val="none" w:sz="0" w:space="0" w:color="auto"/>
      </w:divBdr>
    </w:div>
    <w:div w:id="1631546900">
      <w:bodyDiv w:val="1"/>
      <w:marLeft w:val="0"/>
      <w:marRight w:val="0"/>
      <w:marTop w:val="0"/>
      <w:marBottom w:val="0"/>
      <w:divBdr>
        <w:top w:val="none" w:sz="0" w:space="0" w:color="auto"/>
        <w:left w:val="none" w:sz="0" w:space="0" w:color="auto"/>
        <w:bottom w:val="none" w:sz="0" w:space="0" w:color="auto"/>
        <w:right w:val="none" w:sz="0" w:space="0" w:color="auto"/>
      </w:divBdr>
    </w:div>
    <w:div w:id="1648851963">
      <w:bodyDiv w:val="1"/>
      <w:marLeft w:val="0"/>
      <w:marRight w:val="0"/>
      <w:marTop w:val="0"/>
      <w:marBottom w:val="0"/>
      <w:divBdr>
        <w:top w:val="none" w:sz="0" w:space="0" w:color="auto"/>
        <w:left w:val="none" w:sz="0" w:space="0" w:color="auto"/>
        <w:bottom w:val="none" w:sz="0" w:space="0" w:color="auto"/>
        <w:right w:val="none" w:sz="0" w:space="0" w:color="auto"/>
      </w:divBdr>
    </w:div>
    <w:div w:id="1648898753">
      <w:bodyDiv w:val="1"/>
      <w:marLeft w:val="0"/>
      <w:marRight w:val="0"/>
      <w:marTop w:val="0"/>
      <w:marBottom w:val="0"/>
      <w:divBdr>
        <w:top w:val="none" w:sz="0" w:space="0" w:color="auto"/>
        <w:left w:val="none" w:sz="0" w:space="0" w:color="auto"/>
        <w:bottom w:val="none" w:sz="0" w:space="0" w:color="auto"/>
        <w:right w:val="none" w:sz="0" w:space="0" w:color="auto"/>
      </w:divBdr>
    </w:div>
    <w:div w:id="1649699399">
      <w:bodyDiv w:val="1"/>
      <w:marLeft w:val="0"/>
      <w:marRight w:val="0"/>
      <w:marTop w:val="0"/>
      <w:marBottom w:val="0"/>
      <w:divBdr>
        <w:top w:val="none" w:sz="0" w:space="0" w:color="auto"/>
        <w:left w:val="none" w:sz="0" w:space="0" w:color="auto"/>
        <w:bottom w:val="none" w:sz="0" w:space="0" w:color="auto"/>
        <w:right w:val="none" w:sz="0" w:space="0" w:color="auto"/>
      </w:divBdr>
    </w:div>
    <w:div w:id="1688288967">
      <w:bodyDiv w:val="1"/>
      <w:marLeft w:val="0"/>
      <w:marRight w:val="0"/>
      <w:marTop w:val="0"/>
      <w:marBottom w:val="0"/>
      <w:divBdr>
        <w:top w:val="none" w:sz="0" w:space="0" w:color="auto"/>
        <w:left w:val="none" w:sz="0" w:space="0" w:color="auto"/>
        <w:bottom w:val="none" w:sz="0" w:space="0" w:color="auto"/>
        <w:right w:val="none" w:sz="0" w:space="0" w:color="auto"/>
      </w:divBdr>
    </w:div>
    <w:div w:id="1721707797">
      <w:bodyDiv w:val="1"/>
      <w:marLeft w:val="0"/>
      <w:marRight w:val="0"/>
      <w:marTop w:val="0"/>
      <w:marBottom w:val="0"/>
      <w:divBdr>
        <w:top w:val="none" w:sz="0" w:space="0" w:color="auto"/>
        <w:left w:val="none" w:sz="0" w:space="0" w:color="auto"/>
        <w:bottom w:val="none" w:sz="0" w:space="0" w:color="auto"/>
        <w:right w:val="none" w:sz="0" w:space="0" w:color="auto"/>
      </w:divBdr>
    </w:div>
    <w:div w:id="1765957943">
      <w:bodyDiv w:val="1"/>
      <w:marLeft w:val="0"/>
      <w:marRight w:val="0"/>
      <w:marTop w:val="0"/>
      <w:marBottom w:val="0"/>
      <w:divBdr>
        <w:top w:val="none" w:sz="0" w:space="0" w:color="auto"/>
        <w:left w:val="none" w:sz="0" w:space="0" w:color="auto"/>
        <w:bottom w:val="none" w:sz="0" w:space="0" w:color="auto"/>
        <w:right w:val="none" w:sz="0" w:space="0" w:color="auto"/>
      </w:divBdr>
      <w:divsChild>
        <w:div w:id="1680738707">
          <w:marLeft w:val="0"/>
          <w:marRight w:val="0"/>
          <w:marTop w:val="0"/>
          <w:marBottom w:val="0"/>
          <w:divBdr>
            <w:top w:val="none" w:sz="0" w:space="0" w:color="auto"/>
            <w:left w:val="none" w:sz="0" w:space="0" w:color="auto"/>
            <w:bottom w:val="none" w:sz="0" w:space="0" w:color="auto"/>
            <w:right w:val="none" w:sz="0" w:space="0" w:color="auto"/>
          </w:divBdr>
          <w:divsChild>
            <w:div w:id="697389244">
              <w:marLeft w:val="0"/>
              <w:marRight w:val="0"/>
              <w:marTop w:val="0"/>
              <w:marBottom w:val="0"/>
              <w:divBdr>
                <w:top w:val="none" w:sz="0" w:space="0" w:color="auto"/>
                <w:left w:val="none" w:sz="0" w:space="0" w:color="auto"/>
                <w:bottom w:val="none" w:sz="0" w:space="0" w:color="auto"/>
                <w:right w:val="none" w:sz="0" w:space="0" w:color="auto"/>
              </w:divBdr>
              <w:divsChild>
                <w:div w:id="443427213">
                  <w:marLeft w:val="0"/>
                  <w:marRight w:val="0"/>
                  <w:marTop w:val="0"/>
                  <w:marBottom w:val="0"/>
                  <w:divBdr>
                    <w:top w:val="none" w:sz="0" w:space="0" w:color="auto"/>
                    <w:left w:val="none" w:sz="0" w:space="0" w:color="auto"/>
                    <w:bottom w:val="none" w:sz="0" w:space="0" w:color="auto"/>
                    <w:right w:val="none" w:sz="0" w:space="0" w:color="auto"/>
                  </w:divBdr>
                  <w:divsChild>
                    <w:div w:id="1999654197">
                      <w:marLeft w:val="0"/>
                      <w:marRight w:val="0"/>
                      <w:marTop w:val="0"/>
                      <w:marBottom w:val="0"/>
                      <w:divBdr>
                        <w:top w:val="none" w:sz="0" w:space="0" w:color="auto"/>
                        <w:left w:val="none" w:sz="0" w:space="0" w:color="auto"/>
                        <w:bottom w:val="none" w:sz="0" w:space="0" w:color="auto"/>
                        <w:right w:val="none" w:sz="0" w:space="0" w:color="auto"/>
                      </w:divBdr>
                      <w:divsChild>
                        <w:div w:id="965938347">
                          <w:marLeft w:val="0"/>
                          <w:marRight w:val="0"/>
                          <w:marTop w:val="0"/>
                          <w:marBottom w:val="0"/>
                          <w:divBdr>
                            <w:top w:val="none" w:sz="0" w:space="0" w:color="auto"/>
                            <w:left w:val="none" w:sz="0" w:space="0" w:color="auto"/>
                            <w:bottom w:val="none" w:sz="0" w:space="0" w:color="auto"/>
                            <w:right w:val="none" w:sz="0" w:space="0" w:color="auto"/>
                          </w:divBdr>
                          <w:divsChild>
                            <w:div w:id="108397970">
                              <w:marLeft w:val="0"/>
                              <w:marRight w:val="0"/>
                              <w:marTop w:val="0"/>
                              <w:marBottom w:val="0"/>
                              <w:divBdr>
                                <w:top w:val="none" w:sz="0" w:space="0" w:color="auto"/>
                                <w:left w:val="none" w:sz="0" w:space="0" w:color="auto"/>
                                <w:bottom w:val="none" w:sz="0" w:space="0" w:color="auto"/>
                                <w:right w:val="none" w:sz="0" w:space="0" w:color="auto"/>
                              </w:divBdr>
                              <w:divsChild>
                                <w:div w:id="555362394">
                                  <w:marLeft w:val="0"/>
                                  <w:marRight w:val="0"/>
                                  <w:marTop w:val="0"/>
                                  <w:marBottom w:val="0"/>
                                  <w:divBdr>
                                    <w:top w:val="none" w:sz="0" w:space="0" w:color="auto"/>
                                    <w:left w:val="none" w:sz="0" w:space="0" w:color="auto"/>
                                    <w:bottom w:val="none" w:sz="0" w:space="0" w:color="auto"/>
                                    <w:right w:val="none" w:sz="0" w:space="0" w:color="auto"/>
                                  </w:divBdr>
                                  <w:divsChild>
                                    <w:div w:id="342052870">
                                      <w:marLeft w:val="0"/>
                                      <w:marRight w:val="0"/>
                                      <w:marTop w:val="0"/>
                                      <w:marBottom w:val="0"/>
                                      <w:divBdr>
                                        <w:top w:val="none" w:sz="0" w:space="0" w:color="auto"/>
                                        <w:left w:val="none" w:sz="0" w:space="0" w:color="auto"/>
                                        <w:bottom w:val="none" w:sz="0" w:space="0" w:color="auto"/>
                                        <w:right w:val="none" w:sz="0" w:space="0" w:color="auto"/>
                                      </w:divBdr>
                                      <w:divsChild>
                                        <w:div w:id="837036169">
                                          <w:marLeft w:val="0"/>
                                          <w:marRight w:val="0"/>
                                          <w:marTop w:val="0"/>
                                          <w:marBottom w:val="0"/>
                                          <w:divBdr>
                                            <w:top w:val="none" w:sz="0" w:space="0" w:color="auto"/>
                                            <w:left w:val="none" w:sz="0" w:space="0" w:color="auto"/>
                                            <w:bottom w:val="none" w:sz="0" w:space="0" w:color="auto"/>
                                            <w:right w:val="none" w:sz="0" w:space="0" w:color="auto"/>
                                          </w:divBdr>
                                          <w:divsChild>
                                            <w:div w:id="650402520">
                                              <w:marLeft w:val="0"/>
                                              <w:marRight w:val="0"/>
                                              <w:marTop w:val="0"/>
                                              <w:marBottom w:val="0"/>
                                              <w:divBdr>
                                                <w:top w:val="single" w:sz="6" w:space="0" w:color="F5F5F5"/>
                                                <w:left w:val="single" w:sz="6" w:space="0" w:color="F5F5F5"/>
                                                <w:bottom w:val="single" w:sz="6" w:space="0" w:color="F5F5F5"/>
                                                <w:right w:val="single" w:sz="6" w:space="0" w:color="F5F5F5"/>
                                              </w:divBdr>
                                              <w:divsChild>
                                                <w:div w:id="2040425514">
                                                  <w:marLeft w:val="0"/>
                                                  <w:marRight w:val="0"/>
                                                  <w:marTop w:val="0"/>
                                                  <w:marBottom w:val="0"/>
                                                  <w:divBdr>
                                                    <w:top w:val="none" w:sz="0" w:space="0" w:color="auto"/>
                                                    <w:left w:val="none" w:sz="0" w:space="0" w:color="auto"/>
                                                    <w:bottom w:val="none" w:sz="0" w:space="0" w:color="auto"/>
                                                    <w:right w:val="none" w:sz="0" w:space="0" w:color="auto"/>
                                                  </w:divBdr>
                                                  <w:divsChild>
                                                    <w:div w:id="789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6337">
      <w:bodyDiv w:val="1"/>
      <w:marLeft w:val="0"/>
      <w:marRight w:val="0"/>
      <w:marTop w:val="0"/>
      <w:marBottom w:val="0"/>
      <w:divBdr>
        <w:top w:val="none" w:sz="0" w:space="0" w:color="auto"/>
        <w:left w:val="none" w:sz="0" w:space="0" w:color="auto"/>
        <w:bottom w:val="none" w:sz="0" w:space="0" w:color="auto"/>
        <w:right w:val="none" w:sz="0" w:space="0" w:color="auto"/>
      </w:divBdr>
    </w:div>
    <w:div w:id="1893223427">
      <w:bodyDiv w:val="1"/>
      <w:marLeft w:val="0"/>
      <w:marRight w:val="0"/>
      <w:marTop w:val="0"/>
      <w:marBottom w:val="0"/>
      <w:divBdr>
        <w:top w:val="none" w:sz="0" w:space="0" w:color="auto"/>
        <w:left w:val="none" w:sz="0" w:space="0" w:color="auto"/>
        <w:bottom w:val="none" w:sz="0" w:space="0" w:color="auto"/>
        <w:right w:val="none" w:sz="0" w:space="0" w:color="auto"/>
      </w:divBdr>
    </w:div>
    <w:div w:id="1901866712">
      <w:bodyDiv w:val="1"/>
      <w:marLeft w:val="0"/>
      <w:marRight w:val="0"/>
      <w:marTop w:val="0"/>
      <w:marBottom w:val="0"/>
      <w:divBdr>
        <w:top w:val="none" w:sz="0" w:space="0" w:color="auto"/>
        <w:left w:val="none" w:sz="0" w:space="0" w:color="auto"/>
        <w:bottom w:val="none" w:sz="0" w:space="0" w:color="auto"/>
        <w:right w:val="none" w:sz="0" w:space="0" w:color="auto"/>
      </w:divBdr>
    </w:div>
    <w:div w:id="1994603059">
      <w:bodyDiv w:val="1"/>
      <w:marLeft w:val="0"/>
      <w:marRight w:val="0"/>
      <w:marTop w:val="0"/>
      <w:marBottom w:val="0"/>
      <w:divBdr>
        <w:top w:val="none" w:sz="0" w:space="0" w:color="auto"/>
        <w:left w:val="none" w:sz="0" w:space="0" w:color="auto"/>
        <w:bottom w:val="none" w:sz="0" w:space="0" w:color="auto"/>
        <w:right w:val="none" w:sz="0" w:space="0" w:color="auto"/>
      </w:divBdr>
    </w:div>
    <w:div w:id="2006084450">
      <w:bodyDiv w:val="1"/>
      <w:marLeft w:val="0"/>
      <w:marRight w:val="0"/>
      <w:marTop w:val="0"/>
      <w:marBottom w:val="0"/>
      <w:divBdr>
        <w:top w:val="none" w:sz="0" w:space="0" w:color="auto"/>
        <w:left w:val="none" w:sz="0" w:space="0" w:color="auto"/>
        <w:bottom w:val="none" w:sz="0" w:space="0" w:color="auto"/>
        <w:right w:val="none" w:sz="0" w:space="0" w:color="auto"/>
      </w:divBdr>
    </w:div>
    <w:div w:id="2052412824">
      <w:bodyDiv w:val="1"/>
      <w:marLeft w:val="0"/>
      <w:marRight w:val="0"/>
      <w:marTop w:val="0"/>
      <w:marBottom w:val="0"/>
      <w:divBdr>
        <w:top w:val="none" w:sz="0" w:space="0" w:color="auto"/>
        <w:left w:val="none" w:sz="0" w:space="0" w:color="auto"/>
        <w:bottom w:val="none" w:sz="0" w:space="0" w:color="auto"/>
        <w:right w:val="none" w:sz="0" w:space="0" w:color="auto"/>
      </w:divBdr>
    </w:div>
    <w:div w:id="2058892378">
      <w:bodyDiv w:val="1"/>
      <w:marLeft w:val="0"/>
      <w:marRight w:val="0"/>
      <w:marTop w:val="0"/>
      <w:marBottom w:val="0"/>
      <w:divBdr>
        <w:top w:val="none" w:sz="0" w:space="0" w:color="auto"/>
        <w:left w:val="none" w:sz="0" w:space="0" w:color="auto"/>
        <w:bottom w:val="none" w:sz="0" w:space="0" w:color="auto"/>
        <w:right w:val="none" w:sz="0" w:space="0" w:color="auto"/>
      </w:divBdr>
    </w:div>
    <w:div w:id="2109152500">
      <w:bodyDiv w:val="1"/>
      <w:marLeft w:val="0"/>
      <w:marRight w:val="0"/>
      <w:marTop w:val="0"/>
      <w:marBottom w:val="0"/>
      <w:divBdr>
        <w:top w:val="none" w:sz="0" w:space="0" w:color="auto"/>
        <w:left w:val="none" w:sz="0" w:space="0" w:color="auto"/>
        <w:bottom w:val="none" w:sz="0" w:space="0" w:color="auto"/>
        <w:right w:val="none" w:sz="0" w:space="0" w:color="auto"/>
      </w:divBdr>
    </w:div>
    <w:div w:id="2115590447">
      <w:bodyDiv w:val="1"/>
      <w:marLeft w:val="0"/>
      <w:marRight w:val="0"/>
      <w:marTop w:val="0"/>
      <w:marBottom w:val="0"/>
      <w:divBdr>
        <w:top w:val="none" w:sz="0" w:space="0" w:color="auto"/>
        <w:left w:val="none" w:sz="0" w:space="0" w:color="auto"/>
        <w:bottom w:val="none" w:sz="0" w:space="0" w:color="auto"/>
        <w:right w:val="none" w:sz="0" w:space="0" w:color="auto"/>
      </w:divBdr>
    </w:div>
    <w:div w:id="2121099445">
      <w:bodyDiv w:val="1"/>
      <w:marLeft w:val="0"/>
      <w:marRight w:val="0"/>
      <w:marTop w:val="0"/>
      <w:marBottom w:val="0"/>
      <w:divBdr>
        <w:top w:val="none" w:sz="0" w:space="0" w:color="auto"/>
        <w:left w:val="none" w:sz="0" w:space="0" w:color="auto"/>
        <w:bottom w:val="none" w:sz="0" w:space="0" w:color="auto"/>
        <w:right w:val="none" w:sz="0" w:space="0" w:color="auto"/>
      </w:divBdr>
    </w:div>
    <w:div w:id="212973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E1E4F-06AB-4D0B-BBCA-343EB50B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16</Pages>
  <Words>5026</Words>
  <Characters>28652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Hattaya waisanit</cp:lastModifiedBy>
  <cp:revision>632</cp:revision>
  <cp:lastPrinted>2025-05-14T08:08:00Z</cp:lastPrinted>
  <dcterms:created xsi:type="dcterms:W3CDTF">2025-04-26T01:13:00Z</dcterms:created>
  <dcterms:modified xsi:type="dcterms:W3CDTF">2025-05-15T02:55:00Z</dcterms:modified>
</cp:coreProperties>
</file>