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5190B8A9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D0311B">
        <w:rPr>
          <w:rFonts w:ascii="Angsana New" w:eastAsia="Times New Roman" w:hAnsi="Angsana New" w:cs="Angsana New"/>
          <w:sz w:val="32"/>
          <w:szCs w:val="32"/>
          <w:lang w:eastAsia="zh-CN"/>
        </w:rPr>
        <w:t>1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D0311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มีนาคม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D0311B">
        <w:rPr>
          <w:rFonts w:ascii="Angsana New" w:eastAsia="Times New Roman" w:hAnsi="Angsana New" w:cs="Angsana New"/>
          <w:sz w:val="32"/>
          <w:szCs w:val="32"/>
          <w:lang w:eastAsia="zh-CN"/>
        </w:rPr>
        <w:t>8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0F1AFD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758B9F92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0311B" w:rsidRPr="00D0311B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31 </w:t>
      </w:r>
      <w:r w:rsidR="00D0311B" w:rsidRPr="00D0311B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มีนาคม</w:t>
      </w:r>
      <w:r w:rsidR="00D0311B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D0311B">
        <w:rPr>
          <w:rFonts w:ascii="Angsana New" w:eastAsia="Calibri" w:hAnsi="Angsana New" w:cs="Angsana New"/>
          <w:color w:val="000000" w:themeColor="text1"/>
          <w:sz w:val="30"/>
          <w:szCs w:val="30"/>
        </w:rPr>
        <w:t>8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D0311B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รวมและงบการเปลี่ยนแปลงส่วนของ</w:t>
      </w:r>
      <w:r w:rsidR="00181C73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</w:t>
      </w:r>
      <w:r w:rsidR="00D0311B" w:rsidRPr="00D0311B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งวดสามเดือนสิ้นสุดวันที่ 31 มีนาคม 2568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3"/>
          <w:footerReference w:type="default" r:id="rId14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105815AF" w:rsidR="006221B5" w:rsidRPr="00474B9C" w:rsidRDefault="00EC3540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CC14F6">
        <w:rPr>
          <w:rFonts w:ascii="Angsana New" w:hAnsi="Angsana New" w:cs="Angsana New"/>
          <w:sz w:val="30"/>
          <w:szCs w:val="30"/>
        </w:rPr>
        <w:t>4</w:t>
      </w:r>
      <w:r w:rsidR="00ED42B2">
        <w:rPr>
          <w:rFonts w:ascii="Angsana New" w:hAnsi="Angsana New" w:cs="Angsana New"/>
          <w:sz w:val="30"/>
          <w:szCs w:val="30"/>
        </w:rPr>
        <w:t xml:space="preserve"> </w:t>
      </w:r>
      <w:r w:rsidR="001B03A0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F64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6438">
        <w:rPr>
          <w:rFonts w:ascii="Angsana New" w:hAnsi="Angsana New" w:cs="Angsana New"/>
          <w:sz w:val="30"/>
          <w:szCs w:val="30"/>
        </w:rPr>
        <w:t>256</w:t>
      </w:r>
      <w:r w:rsidR="001B03A0">
        <w:rPr>
          <w:rFonts w:ascii="Angsana New" w:hAnsi="Angsana New" w:cs="Angsana New"/>
          <w:sz w:val="30"/>
          <w:szCs w:val="30"/>
        </w:rPr>
        <w:t>8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7CB73" w14:textId="77777777" w:rsidR="000F6BB3" w:rsidRDefault="000F6BB3" w:rsidP="00B742E5">
      <w:pPr>
        <w:spacing w:after="0" w:line="240" w:lineRule="auto"/>
      </w:pPr>
      <w:r>
        <w:separator/>
      </w:r>
    </w:p>
  </w:endnote>
  <w:endnote w:type="continuationSeparator" w:id="0">
    <w:p w14:paraId="60155FD6" w14:textId="77777777" w:rsidR="000F6BB3" w:rsidRDefault="000F6BB3" w:rsidP="00B742E5">
      <w:pPr>
        <w:spacing w:after="0" w:line="240" w:lineRule="auto"/>
      </w:pPr>
      <w:r>
        <w:continuationSeparator/>
      </w:r>
    </w:p>
  </w:endnote>
  <w:endnote w:type="continuationNotice" w:id="1">
    <w:p w14:paraId="3FFEA7C1" w14:textId="77777777" w:rsidR="000F6BB3" w:rsidRDefault="000F6B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5AE7" w14:textId="77777777" w:rsidR="000F6BB3" w:rsidRDefault="000F6BB3" w:rsidP="00B742E5">
      <w:pPr>
        <w:spacing w:after="0" w:line="240" w:lineRule="auto"/>
      </w:pPr>
      <w:r>
        <w:separator/>
      </w:r>
    </w:p>
  </w:footnote>
  <w:footnote w:type="continuationSeparator" w:id="0">
    <w:p w14:paraId="75CA1B2E" w14:textId="77777777" w:rsidR="000F6BB3" w:rsidRDefault="000F6BB3" w:rsidP="00B742E5">
      <w:pPr>
        <w:spacing w:after="0" w:line="240" w:lineRule="auto"/>
      </w:pPr>
      <w:r>
        <w:continuationSeparator/>
      </w:r>
    </w:p>
  </w:footnote>
  <w:footnote w:type="continuationNotice" w:id="1">
    <w:p w14:paraId="3B758E9D" w14:textId="77777777" w:rsidR="000F6BB3" w:rsidRDefault="000F6B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BC72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0AB8574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698458C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F96D3A1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4A63935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64DE3E38" w14:textId="77777777" w:rsidR="00BC07DC" w:rsidRPr="00BC07DC" w:rsidRDefault="00BC07DC">
    <w:pPr>
      <w:pStyle w:val="Header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F0E" w14:textId="1D0BF598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6ED982F6" w14:textId="298200CB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B653519" w14:textId="74B2F99D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11EEDDB" w14:textId="6A979ABC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551816A1" w14:textId="182913C1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AE790DA" w14:textId="77777777" w:rsidR="006221B5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C917970" w14:textId="77777777" w:rsid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292B4D9" w14:textId="77777777" w:rsidR="00DA6840" w:rsidRP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2F1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BB3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0ED7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03A0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2776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0B2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3CF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5C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D6E0D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92D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2F92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906"/>
    <w:rsid w:val="00976E02"/>
    <w:rsid w:val="00976EE8"/>
    <w:rsid w:val="0097736C"/>
    <w:rsid w:val="00977E00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7E7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4C40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7DC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85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642A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0259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4F6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11B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684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1BE4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540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2B2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19A0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CF98B66-B733-4D74-A2F4-E964B6091BCA}"/>
</file>

<file path=customXml/itemProps3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2039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Natthita, Radomsutthisarn</cp:lastModifiedBy>
  <cp:revision>177</cp:revision>
  <cp:lastPrinted>2024-05-17T02:16:00Z</cp:lastPrinted>
  <dcterms:created xsi:type="dcterms:W3CDTF">2022-08-08T13:48:00Z</dcterms:created>
  <dcterms:modified xsi:type="dcterms:W3CDTF">2025-04-30T06:03:00Z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