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0C272E" w:rsidRPr="000C272E" w14:paraId="11DAEB7C" w14:textId="77777777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16330299" w14:textId="77777777" w:rsidR="000C272E" w:rsidRPr="000C272E" w:rsidRDefault="000C272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C272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3DF7555D" w14:textId="77777777" w:rsidR="000C272E" w:rsidRPr="000C272E" w:rsidRDefault="000C272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92A9F3" w14:textId="7651F137" w:rsidR="000C272E" w:rsidRPr="000C272E" w:rsidRDefault="000C272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0C272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198EAEF7" w14:textId="77777777" w:rsidR="000C272E" w:rsidRPr="000C272E" w:rsidRDefault="000C272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C272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</w:tbl>
    <w:p w14:paraId="1688BEE7" w14:textId="77777777" w:rsidR="000C272E" w:rsidRPr="000C272E" w:rsidRDefault="000C272E" w:rsidP="000C272E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4F9D2E3" w14:textId="1F7FF647" w:rsidR="009B5176" w:rsidRPr="009B5176" w:rsidRDefault="000C272E">
      <w:pPr>
        <w:pStyle w:val="TOC1"/>
        <w:rPr>
          <w:kern w:val="2"/>
          <w:sz w:val="30"/>
          <w:szCs w:val="30"/>
          <w:lang w:eastAsia="en-US"/>
          <w14:ligatures w14:val="standardContextual"/>
        </w:rPr>
      </w:pPr>
      <w:r w:rsidRPr="007E6197">
        <w:rPr>
          <w:rFonts w:ascii="Angsana New" w:hAnsi="Angsana New" w:cs="Angsana New"/>
          <w:sz w:val="30"/>
          <w:szCs w:val="30"/>
        </w:rPr>
        <w:fldChar w:fldCharType="begin"/>
      </w:r>
      <w:r w:rsidRPr="007E6197">
        <w:rPr>
          <w:rFonts w:ascii="Angsana New" w:hAnsi="Angsana New" w:cs="Angsana New"/>
          <w:sz w:val="30"/>
          <w:szCs w:val="30"/>
        </w:rPr>
        <w:instrText xml:space="preserve"> TOC \o "1-1" \h \z \u </w:instrText>
      </w:r>
      <w:r w:rsidRPr="007E6197">
        <w:rPr>
          <w:rFonts w:ascii="Angsana New" w:hAnsi="Angsana New" w:cs="Angsana New"/>
          <w:sz w:val="30"/>
          <w:szCs w:val="30"/>
        </w:rPr>
        <w:fldChar w:fldCharType="separate"/>
      </w:r>
      <w:hyperlink w:anchor="_Toc196845245" w:history="1">
        <w:r w:rsidR="009B5176" w:rsidRPr="009B5176">
          <w:rPr>
            <w:rStyle w:val="Hyperlink"/>
            <w:sz w:val="30"/>
            <w:szCs w:val="30"/>
          </w:rPr>
          <w:t>1</w:t>
        </w:r>
        <w:r w:rsidR="009B5176" w:rsidRPr="009B5176">
          <w:rPr>
            <w:kern w:val="2"/>
            <w:sz w:val="30"/>
            <w:szCs w:val="30"/>
            <w:lang w:eastAsia="en-US"/>
            <w14:ligatures w14:val="standardContextual"/>
          </w:rPr>
          <w:tab/>
        </w:r>
        <w:r w:rsidR="009B5176" w:rsidRPr="009B5176">
          <w:rPr>
            <w:rStyle w:val="Hyperlink"/>
            <w:sz w:val="30"/>
            <w:szCs w:val="30"/>
            <w:cs/>
          </w:rPr>
          <w:t>ข้อมูลทั่วไป</w:t>
        </w:r>
        <w:r w:rsidR="009B5176" w:rsidRPr="009B5176">
          <w:rPr>
            <w:webHidden/>
            <w:sz w:val="30"/>
            <w:szCs w:val="30"/>
          </w:rPr>
          <w:tab/>
        </w:r>
        <w:r w:rsidR="009B5176" w:rsidRPr="009B5176">
          <w:rPr>
            <w:webHidden/>
            <w:sz w:val="30"/>
            <w:szCs w:val="30"/>
          </w:rPr>
          <w:fldChar w:fldCharType="begin"/>
        </w:r>
        <w:r w:rsidR="009B5176" w:rsidRPr="009B5176">
          <w:rPr>
            <w:webHidden/>
            <w:sz w:val="30"/>
            <w:szCs w:val="30"/>
          </w:rPr>
          <w:instrText xml:space="preserve"> PAGEREF _Toc196845245 \h </w:instrText>
        </w:r>
        <w:r w:rsidR="009B5176" w:rsidRPr="009B5176">
          <w:rPr>
            <w:webHidden/>
            <w:sz w:val="30"/>
            <w:szCs w:val="30"/>
          </w:rPr>
        </w:r>
        <w:r w:rsidR="009B5176" w:rsidRPr="009B5176">
          <w:rPr>
            <w:webHidden/>
            <w:sz w:val="30"/>
            <w:szCs w:val="30"/>
          </w:rPr>
          <w:fldChar w:fldCharType="separate"/>
        </w:r>
        <w:r w:rsidR="00225B52">
          <w:rPr>
            <w:webHidden/>
            <w:sz w:val="30"/>
            <w:szCs w:val="30"/>
          </w:rPr>
          <w:t>14</w:t>
        </w:r>
        <w:r w:rsidR="009B5176" w:rsidRPr="009B5176">
          <w:rPr>
            <w:webHidden/>
            <w:sz w:val="30"/>
            <w:szCs w:val="30"/>
          </w:rPr>
          <w:fldChar w:fldCharType="end"/>
        </w:r>
      </w:hyperlink>
    </w:p>
    <w:p w14:paraId="0F1C2EC0" w14:textId="333425D7" w:rsidR="009B5176" w:rsidRPr="009B5176" w:rsidRDefault="009B5176">
      <w:pPr>
        <w:pStyle w:val="TOC1"/>
        <w:rPr>
          <w:kern w:val="2"/>
          <w:sz w:val="30"/>
          <w:szCs w:val="30"/>
          <w:lang w:eastAsia="en-US"/>
          <w14:ligatures w14:val="standardContextual"/>
        </w:rPr>
      </w:pPr>
      <w:hyperlink w:anchor="_Toc196845246" w:history="1">
        <w:r w:rsidRPr="009B5176">
          <w:rPr>
            <w:rStyle w:val="Hyperlink"/>
            <w:sz w:val="30"/>
            <w:szCs w:val="30"/>
          </w:rPr>
          <w:t>2</w:t>
        </w:r>
        <w:r w:rsidRPr="009B5176">
          <w:rPr>
            <w:kern w:val="2"/>
            <w:sz w:val="30"/>
            <w:szCs w:val="30"/>
            <w:lang w:eastAsia="en-US"/>
            <w14:ligatures w14:val="standardContextual"/>
          </w:rPr>
          <w:tab/>
        </w:r>
        <w:r w:rsidRPr="009B5176">
          <w:rPr>
            <w:rStyle w:val="Hyperlink"/>
            <w:sz w:val="30"/>
            <w:szCs w:val="30"/>
            <w:cs/>
          </w:rPr>
          <w:t>เกณฑ์การจัดทำงบการเงินระหว่างกาล</w:t>
        </w:r>
        <w:r w:rsidRPr="009B5176">
          <w:rPr>
            <w:webHidden/>
            <w:sz w:val="30"/>
            <w:szCs w:val="30"/>
          </w:rPr>
          <w:tab/>
        </w:r>
        <w:r w:rsidRPr="009B5176">
          <w:rPr>
            <w:webHidden/>
            <w:sz w:val="30"/>
            <w:szCs w:val="30"/>
          </w:rPr>
          <w:fldChar w:fldCharType="begin"/>
        </w:r>
        <w:r w:rsidRPr="009B5176">
          <w:rPr>
            <w:webHidden/>
            <w:sz w:val="30"/>
            <w:szCs w:val="30"/>
          </w:rPr>
          <w:instrText xml:space="preserve"> PAGEREF _Toc196845246 \h </w:instrText>
        </w:r>
        <w:r w:rsidRPr="009B5176">
          <w:rPr>
            <w:webHidden/>
            <w:sz w:val="30"/>
            <w:szCs w:val="30"/>
          </w:rPr>
        </w:r>
        <w:r w:rsidRPr="009B5176">
          <w:rPr>
            <w:webHidden/>
            <w:sz w:val="30"/>
            <w:szCs w:val="30"/>
          </w:rPr>
          <w:fldChar w:fldCharType="separate"/>
        </w:r>
        <w:r w:rsidR="00225B52">
          <w:rPr>
            <w:webHidden/>
            <w:sz w:val="30"/>
            <w:szCs w:val="30"/>
          </w:rPr>
          <w:t>14</w:t>
        </w:r>
        <w:r w:rsidRPr="009B5176">
          <w:rPr>
            <w:webHidden/>
            <w:sz w:val="30"/>
            <w:szCs w:val="30"/>
          </w:rPr>
          <w:fldChar w:fldCharType="end"/>
        </w:r>
      </w:hyperlink>
    </w:p>
    <w:p w14:paraId="473A3EE3" w14:textId="7558FD9F" w:rsidR="009B5176" w:rsidRPr="009B5176" w:rsidRDefault="009B5176">
      <w:pPr>
        <w:pStyle w:val="TOC1"/>
        <w:rPr>
          <w:kern w:val="2"/>
          <w:sz w:val="30"/>
          <w:szCs w:val="30"/>
          <w:lang w:eastAsia="en-US"/>
          <w14:ligatures w14:val="standardContextual"/>
        </w:rPr>
      </w:pPr>
      <w:hyperlink w:anchor="_Toc196845247" w:history="1">
        <w:r w:rsidRPr="009B5176">
          <w:rPr>
            <w:rStyle w:val="Hyperlink"/>
            <w:sz w:val="30"/>
            <w:szCs w:val="30"/>
          </w:rPr>
          <w:t>3</w:t>
        </w:r>
        <w:r w:rsidRPr="009B5176">
          <w:rPr>
            <w:kern w:val="2"/>
            <w:sz w:val="30"/>
            <w:szCs w:val="30"/>
            <w:lang w:eastAsia="en-US"/>
            <w14:ligatures w14:val="standardContextual"/>
          </w:rPr>
          <w:tab/>
        </w:r>
        <w:r w:rsidRPr="009B5176">
          <w:rPr>
            <w:rStyle w:val="Hyperlink"/>
            <w:sz w:val="30"/>
            <w:szCs w:val="30"/>
            <w:cs/>
          </w:rPr>
          <w:t>การดำรงเงินกองทุน</w:t>
        </w:r>
        <w:r w:rsidRPr="009B5176">
          <w:rPr>
            <w:webHidden/>
            <w:sz w:val="30"/>
            <w:szCs w:val="30"/>
          </w:rPr>
          <w:tab/>
        </w:r>
        <w:r w:rsidRPr="009B5176">
          <w:rPr>
            <w:webHidden/>
            <w:sz w:val="30"/>
            <w:szCs w:val="30"/>
          </w:rPr>
          <w:fldChar w:fldCharType="begin"/>
        </w:r>
        <w:r w:rsidRPr="009B5176">
          <w:rPr>
            <w:webHidden/>
            <w:sz w:val="30"/>
            <w:szCs w:val="30"/>
          </w:rPr>
          <w:instrText xml:space="preserve"> PAGEREF _Toc196845247 \h </w:instrText>
        </w:r>
        <w:r w:rsidRPr="009B5176">
          <w:rPr>
            <w:webHidden/>
            <w:sz w:val="30"/>
            <w:szCs w:val="30"/>
          </w:rPr>
        </w:r>
        <w:r w:rsidRPr="009B5176">
          <w:rPr>
            <w:webHidden/>
            <w:sz w:val="30"/>
            <w:szCs w:val="30"/>
          </w:rPr>
          <w:fldChar w:fldCharType="separate"/>
        </w:r>
        <w:r w:rsidR="00225B52">
          <w:rPr>
            <w:webHidden/>
            <w:sz w:val="30"/>
            <w:szCs w:val="30"/>
          </w:rPr>
          <w:t>15</w:t>
        </w:r>
        <w:r w:rsidRPr="009B5176">
          <w:rPr>
            <w:webHidden/>
            <w:sz w:val="30"/>
            <w:szCs w:val="30"/>
          </w:rPr>
          <w:fldChar w:fldCharType="end"/>
        </w:r>
      </w:hyperlink>
    </w:p>
    <w:p w14:paraId="208B5AB7" w14:textId="08E511F6" w:rsidR="009B5176" w:rsidRPr="009B5176" w:rsidRDefault="009B5176">
      <w:pPr>
        <w:pStyle w:val="TOC1"/>
        <w:rPr>
          <w:kern w:val="2"/>
          <w:sz w:val="30"/>
          <w:szCs w:val="30"/>
          <w:lang w:eastAsia="en-US"/>
          <w14:ligatures w14:val="standardContextual"/>
        </w:rPr>
      </w:pPr>
      <w:hyperlink w:anchor="_Toc196845248" w:history="1">
        <w:r w:rsidRPr="009B5176">
          <w:rPr>
            <w:rStyle w:val="Hyperlink"/>
            <w:sz w:val="30"/>
            <w:szCs w:val="30"/>
          </w:rPr>
          <w:t>4</w:t>
        </w:r>
        <w:r w:rsidRPr="009B5176">
          <w:rPr>
            <w:kern w:val="2"/>
            <w:sz w:val="30"/>
            <w:szCs w:val="30"/>
            <w:lang w:eastAsia="en-US"/>
            <w14:ligatures w14:val="standardContextual"/>
          </w:rPr>
          <w:tab/>
        </w:r>
        <w:r w:rsidRPr="009B5176">
          <w:rPr>
            <w:rStyle w:val="Hyperlink"/>
            <w:sz w:val="30"/>
            <w:szCs w:val="30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Pr="009B5176">
          <w:rPr>
            <w:webHidden/>
            <w:sz w:val="30"/>
            <w:szCs w:val="30"/>
          </w:rPr>
          <w:tab/>
        </w:r>
        <w:r w:rsidRPr="009B5176">
          <w:rPr>
            <w:webHidden/>
            <w:sz w:val="30"/>
            <w:szCs w:val="30"/>
          </w:rPr>
          <w:fldChar w:fldCharType="begin"/>
        </w:r>
        <w:r w:rsidRPr="009B5176">
          <w:rPr>
            <w:webHidden/>
            <w:sz w:val="30"/>
            <w:szCs w:val="30"/>
          </w:rPr>
          <w:instrText xml:space="preserve"> PAGEREF _Toc196845248 \h </w:instrText>
        </w:r>
        <w:r w:rsidRPr="009B5176">
          <w:rPr>
            <w:webHidden/>
            <w:sz w:val="30"/>
            <w:szCs w:val="30"/>
          </w:rPr>
        </w:r>
        <w:r w:rsidRPr="009B5176">
          <w:rPr>
            <w:webHidden/>
            <w:sz w:val="30"/>
            <w:szCs w:val="30"/>
          </w:rPr>
          <w:fldChar w:fldCharType="separate"/>
        </w:r>
        <w:r w:rsidR="00225B52">
          <w:rPr>
            <w:webHidden/>
            <w:sz w:val="30"/>
            <w:szCs w:val="30"/>
          </w:rPr>
          <w:t>18</w:t>
        </w:r>
        <w:r w:rsidRPr="009B5176">
          <w:rPr>
            <w:webHidden/>
            <w:sz w:val="30"/>
            <w:szCs w:val="30"/>
          </w:rPr>
          <w:fldChar w:fldCharType="end"/>
        </w:r>
      </w:hyperlink>
    </w:p>
    <w:p w14:paraId="1D23E690" w14:textId="2193C685" w:rsidR="009B5176" w:rsidRPr="009B5176" w:rsidRDefault="009B5176">
      <w:pPr>
        <w:pStyle w:val="TOC1"/>
        <w:rPr>
          <w:kern w:val="2"/>
          <w:sz w:val="30"/>
          <w:szCs w:val="30"/>
          <w:lang w:eastAsia="en-US"/>
          <w14:ligatures w14:val="standardContextual"/>
        </w:rPr>
      </w:pPr>
      <w:hyperlink w:anchor="_Toc196845249" w:history="1">
        <w:r w:rsidRPr="009B5176">
          <w:rPr>
            <w:rStyle w:val="Hyperlink"/>
            <w:sz w:val="30"/>
            <w:szCs w:val="30"/>
          </w:rPr>
          <w:t>5</w:t>
        </w:r>
        <w:r w:rsidRPr="009B5176">
          <w:rPr>
            <w:kern w:val="2"/>
            <w:sz w:val="30"/>
            <w:szCs w:val="30"/>
            <w:lang w:eastAsia="en-US"/>
            <w14:ligatures w14:val="standardContextual"/>
          </w:rPr>
          <w:tab/>
        </w:r>
        <w:r w:rsidRPr="009B5176">
          <w:rPr>
            <w:rStyle w:val="Hyperlink"/>
            <w:sz w:val="30"/>
            <w:szCs w:val="30"/>
            <w:cs/>
          </w:rPr>
          <w:t>เงินลงทุนสุทธิ</w:t>
        </w:r>
        <w:r w:rsidRPr="009B5176">
          <w:rPr>
            <w:webHidden/>
            <w:sz w:val="30"/>
            <w:szCs w:val="30"/>
          </w:rPr>
          <w:tab/>
        </w:r>
        <w:r w:rsidRPr="009B5176">
          <w:rPr>
            <w:webHidden/>
            <w:sz w:val="30"/>
            <w:szCs w:val="30"/>
          </w:rPr>
          <w:fldChar w:fldCharType="begin"/>
        </w:r>
        <w:r w:rsidRPr="009B5176">
          <w:rPr>
            <w:webHidden/>
            <w:sz w:val="30"/>
            <w:szCs w:val="30"/>
          </w:rPr>
          <w:instrText xml:space="preserve"> PAGEREF _Toc196845249 \h </w:instrText>
        </w:r>
        <w:r w:rsidRPr="009B5176">
          <w:rPr>
            <w:webHidden/>
            <w:sz w:val="30"/>
            <w:szCs w:val="30"/>
          </w:rPr>
        </w:r>
        <w:r w:rsidRPr="009B5176">
          <w:rPr>
            <w:webHidden/>
            <w:sz w:val="30"/>
            <w:szCs w:val="30"/>
          </w:rPr>
          <w:fldChar w:fldCharType="separate"/>
        </w:r>
        <w:r w:rsidR="00225B52">
          <w:rPr>
            <w:webHidden/>
            <w:sz w:val="30"/>
            <w:szCs w:val="30"/>
          </w:rPr>
          <w:t>19</w:t>
        </w:r>
        <w:r w:rsidRPr="009B5176">
          <w:rPr>
            <w:webHidden/>
            <w:sz w:val="30"/>
            <w:szCs w:val="30"/>
          </w:rPr>
          <w:fldChar w:fldCharType="end"/>
        </w:r>
      </w:hyperlink>
    </w:p>
    <w:p w14:paraId="0550F21D" w14:textId="011CCE05" w:rsidR="009B5176" w:rsidRPr="009B5176" w:rsidRDefault="009B5176">
      <w:pPr>
        <w:pStyle w:val="TOC1"/>
        <w:rPr>
          <w:kern w:val="2"/>
          <w:sz w:val="30"/>
          <w:szCs w:val="30"/>
          <w:lang w:eastAsia="en-US"/>
          <w14:ligatures w14:val="standardContextual"/>
        </w:rPr>
      </w:pPr>
      <w:hyperlink w:anchor="_Toc196845250" w:history="1">
        <w:r w:rsidRPr="009B5176">
          <w:rPr>
            <w:rStyle w:val="Hyperlink"/>
            <w:sz w:val="30"/>
            <w:szCs w:val="30"/>
          </w:rPr>
          <w:t>6</w:t>
        </w:r>
        <w:r w:rsidRPr="009B5176">
          <w:rPr>
            <w:kern w:val="2"/>
            <w:sz w:val="30"/>
            <w:szCs w:val="30"/>
            <w:lang w:eastAsia="en-US"/>
            <w14:ligatures w14:val="standardContextual"/>
          </w:rPr>
          <w:tab/>
        </w:r>
        <w:r w:rsidRPr="009B5176">
          <w:rPr>
            <w:rStyle w:val="Hyperlink"/>
            <w:sz w:val="30"/>
            <w:szCs w:val="30"/>
            <w:cs/>
          </w:rPr>
          <w:t>เงินลงทุนในบริษัทย่อย</w:t>
        </w:r>
        <w:r w:rsidRPr="009B5176">
          <w:rPr>
            <w:rStyle w:val="Hyperlink"/>
            <w:sz w:val="30"/>
            <w:szCs w:val="30"/>
          </w:rPr>
          <w:t xml:space="preserve"> </w:t>
        </w:r>
        <w:r w:rsidRPr="009B5176">
          <w:rPr>
            <w:rStyle w:val="Hyperlink"/>
            <w:sz w:val="30"/>
            <w:szCs w:val="30"/>
            <w:cs/>
          </w:rPr>
          <w:t>บริษัทร่วมและการร่วมค้าสุทธิ</w:t>
        </w:r>
        <w:r w:rsidRPr="009B5176">
          <w:rPr>
            <w:webHidden/>
            <w:sz w:val="30"/>
            <w:szCs w:val="30"/>
          </w:rPr>
          <w:tab/>
        </w:r>
        <w:r w:rsidRPr="009B5176">
          <w:rPr>
            <w:webHidden/>
            <w:sz w:val="30"/>
            <w:szCs w:val="30"/>
          </w:rPr>
          <w:fldChar w:fldCharType="begin"/>
        </w:r>
        <w:r w:rsidRPr="009B5176">
          <w:rPr>
            <w:webHidden/>
            <w:sz w:val="30"/>
            <w:szCs w:val="30"/>
          </w:rPr>
          <w:instrText xml:space="preserve"> PAGEREF _Toc196845250 \h </w:instrText>
        </w:r>
        <w:r w:rsidRPr="009B5176">
          <w:rPr>
            <w:webHidden/>
            <w:sz w:val="30"/>
            <w:szCs w:val="30"/>
          </w:rPr>
        </w:r>
        <w:r w:rsidRPr="009B5176">
          <w:rPr>
            <w:webHidden/>
            <w:sz w:val="30"/>
            <w:szCs w:val="30"/>
          </w:rPr>
          <w:fldChar w:fldCharType="separate"/>
        </w:r>
        <w:r w:rsidR="00225B52">
          <w:rPr>
            <w:webHidden/>
            <w:sz w:val="30"/>
            <w:szCs w:val="30"/>
          </w:rPr>
          <w:t>20</w:t>
        </w:r>
        <w:r w:rsidRPr="009B5176">
          <w:rPr>
            <w:webHidden/>
            <w:sz w:val="30"/>
            <w:szCs w:val="30"/>
          </w:rPr>
          <w:fldChar w:fldCharType="end"/>
        </w:r>
      </w:hyperlink>
    </w:p>
    <w:p w14:paraId="0D65072C" w14:textId="4621F881" w:rsidR="009B5176" w:rsidRPr="009B5176" w:rsidRDefault="009B5176">
      <w:pPr>
        <w:pStyle w:val="TOC1"/>
        <w:rPr>
          <w:kern w:val="2"/>
          <w:sz w:val="30"/>
          <w:szCs w:val="30"/>
          <w:lang w:eastAsia="en-US"/>
          <w14:ligatures w14:val="standardContextual"/>
        </w:rPr>
      </w:pPr>
      <w:hyperlink w:anchor="_Toc196845251" w:history="1">
        <w:r w:rsidRPr="009B5176">
          <w:rPr>
            <w:rStyle w:val="Hyperlink"/>
            <w:sz w:val="30"/>
            <w:szCs w:val="30"/>
          </w:rPr>
          <w:t>7</w:t>
        </w:r>
        <w:r w:rsidRPr="009B5176">
          <w:rPr>
            <w:kern w:val="2"/>
            <w:sz w:val="30"/>
            <w:szCs w:val="30"/>
            <w:lang w:eastAsia="en-US"/>
            <w14:ligatures w14:val="standardContextual"/>
          </w:rPr>
          <w:tab/>
        </w:r>
        <w:r w:rsidRPr="009B5176">
          <w:rPr>
            <w:rStyle w:val="Hyperlink"/>
            <w:sz w:val="30"/>
            <w:szCs w:val="30"/>
            <w:cs/>
          </w:rPr>
          <w:t>เงินให้สินเชื่อแก่ลูกหนี้และดอกเบี้ยค้างรับสุทธิ</w:t>
        </w:r>
        <w:r w:rsidRPr="009B5176">
          <w:rPr>
            <w:webHidden/>
            <w:sz w:val="30"/>
            <w:szCs w:val="30"/>
          </w:rPr>
          <w:tab/>
        </w:r>
        <w:r w:rsidRPr="009B5176">
          <w:rPr>
            <w:webHidden/>
            <w:sz w:val="30"/>
            <w:szCs w:val="30"/>
          </w:rPr>
          <w:fldChar w:fldCharType="begin"/>
        </w:r>
        <w:r w:rsidRPr="009B5176">
          <w:rPr>
            <w:webHidden/>
            <w:sz w:val="30"/>
            <w:szCs w:val="30"/>
          </w:rPr>
          <w:instrText xml:space="preserve"> PAGEREF _Toc196845251 \h </w:instrText>
        </w:r>
        <w:r w:rsidRPr="009B5176">
          <w:rPr>
            <w:webHidden/>
            <w:sz w:val="30"/>
            <w:szCs w:val="30"/>
          </w:rPr>
        </w:r>
        <w:r w:rsidRPr="009B5176">
          <w:rPr>
            <w:webHidden/>
            <w:sz w:val="30"/>
            <w:szCs w:val="30"/>
          </w:rPr>
          <w:fldChar w:fldCharType="separate"/>
        </w:r>
        <w:r w:rsidR="00225B52">
          <w:rPr>
            <w:webHidden/>
            <w:sz w:val="30"/>
            <w:szCs w:val="30"/>
          </w:rPr>
          <w:t>23</w:t>
        </w:r>
        <w:r w:rsidRPr="009B5176">
          <w:rPr>
            <w:webHidden/>
            <w:sz w:val="30"/>
            <w:szCs w:val="30"/>
          </w:rPr>
          <w:fldChar w:fldCharType="end"/>
        </w:r>
      </w:hyperlink>
    </w:p>
    <w:p w14:paraId="77D0E525" w14:textId="66A47943" w:rsidR="009B5176" w:rsidRPr="009B5176" w:rsidRDefault="009B5176">
      <w:pPr>
        <w:pStyle w:val="TOC1"/>
        <w:rPr>
          <w:kern w:val="2"/>
          <w:sz w:val="30"/>
          <w:szCs w:val="30"/>
          <w:lang w:eastAsia="en-US"/>
          <w14:ligatures w14:val="standardContextual"/>
        </w:rPr>
      </w:pPr>
      <w:hyperlink w:anchor="_Toc196845252" w:history="1">
        <w:r w:rsidRPr="009B5176">
          <w:rPr>
            <w:rStyle w:val="Hyperlink"/>
            <w:sz w:val="30"/>
            <w:szCs w:val="30"/>
          </w:rPr>
          <w:t>8</w:t>
        </w:r>
        <w:r w:rsidRPr="009B5176">
          <w:rPr>
            <w:kern w:val="2"/>
            <w:sz w:val="30"/>
            <w:szCs w:val="30"/>
            <w:lang w:eastAsia="en-US"/>
            <w14:ligatures w14:val="standardContextual"/>
          </w:rPr>
          <w:tab/>
        </w:r>
        <w:r w:rsidRPr="009B5176">
          <w:rPr>
            <w:rStyle w:val="Hyperlink"/>
            <w:sz w:val="30"/>
            <w:szCs w:val="30"/>
            <w:cs/>
          </w:rPr>
          <w:t>ค่าเผื่อผลขาดทุนด้านเครดิตที่คาดว่าจะเกิดขึ้น</w:t>
        </w:r>
        <w:r w:rsidRPr="009B5176">
          <w:rPr>
            <w:webHidden/>
            <w:sz w:val="30"/>
            <w:szCs w:val="30"/>
          </w:rPr>
          <w:tab/>
        </w:r>
        <w:r w:rsidRPr="009B5176">
          <w:rPr>
            <w:webHidden/>
            <w:sz w:val="30"/>
            <w:szCs w:val="30"/>
          </w:rPr>
          <w:fldChar w:fldCharType="begin"/>
        </w:r>
        <w:r w:rsidRPr="009B5176">
          <w:rPr>
            <w:webHidden/>
            <w:sz w:val="30"/>
            <w:szCs w:val="30"/>
          </w:rPr>
          <w:instrText xml:space="preserve"> PAGEREF _Toc196845252 \h </w:instrText>
        </w:r>
        <w:r w:rsidRPr="009B5176">
          <w:rPr>
            <w:webHidden/>
            <w:sz w:val="30"/>
            <w:szCs w:val="30"/>
          </w:rPr>
        </w:r>
        <w:r w:rsidRPr="009B5176">
          <w:rPr>
            <w:webHidden/>
            <w:sz w:val="30"/>
            <w:szCs w:val="30"/>
          </w:rPr>
          <w:fldChar w:fldCharType="separate"/>
        </w:r>
        <w:r w:rsidR="00225B52">
          <w:rPr>
            <w:webHidden/>
            <w:sz w:val="30"/>
            <w:szCs w:val="30"/>
          </w:rPr>
          <w:t>26</w:t>
        </w:r>
        <w:r w:rsidRPr="009B5176">
          <w:rPr>
            <w:webHidden/>
            <w:sz w:val="30"/>
            <w:szCs w:val="30"/>
          </w:rPr>
          <w:fldChar w:fldCharType="end"/>
        </w:r>
      </w:hyperlink>
    </w:p>
    <w:p w14:paraId="23F3A531" w14:textId="27F03AA1" w:rsidR="009B5176" w:rsidRPr="009B5176" w:rsidRDefault="009B5176">
      <w:pPr>
        <w:pStyle w:val="TOC1"/>
        <w:rPr>
          <w:kern w:val="2"/>
          <w:sz w:val="30"/>
          <w:szCs w:val="30"/>
          <w:lang w:eastAsia="en-US"/>
          <w14:ligatures w14:val="standardContextual"/>
        </w:rPr>
      </w:pPr>
      <w:hyperlink w:anchor="_Toc196845253" w:history="1">
        <w:r w:rsidRPr="009B5176">
          <w:rPr>
            <w:rStyle w:val="Hyperlink"/>
            <w:sz w:val="30"/>
            <w:szCs w:val="30"/>
          </w:rPr>
          <w:t>9</w:t>
        </w:r>
        <w:r w:rsidRPr="009B5176">
          <w:rPr>
            <w:kern w:val="2"/>
            <w:sz w:val="30"/>
            <w:szCs w:val="30"/>
            <w:lang w:eastAsia="en-US"/>
            <w14:ligatures w14:val="standardContextual"/>
          </w:rPr>
          <w:tab/>
        </w:r>
        <w:r w:rsidRPr="009B5176">
          <w:rPr>
            <w:rStyle w:val="Hyperlink"/>
            <w:sz w:val="30"/>
            <w:szCs w:val="30"/>
            <w:cs/>
          </w:rPr>
          <w:t>เงินให้สินเชื่อแก่ลูกหนี้ที่มีการเปลี่ยนแปลงเงื่อนไขใหม่</w:t>
        </w:r>
        <w:r w:rsidRPr="009B5176">
          <w:rPr>
            <w:webHidden/>
            <w:sz w:val="30"/>
            <w:szCs w:val="30"/>
          </w:rPr>
          <w:tab/>
        </w:r>
        <w:r w:rsidRPr="009B5176">
          <w:rPr>
            <w:webHidden/>
            <w:sz w:val="30"/>
            <w:szCs w:val="30"/>
          </w:rPr>
          <w:fldChar w:fldCharType="begin"/>
        </w:r>
        <w:r w:rsidRPr="009B5176">
          <w:rPr>
            <w:webHidden/>
            <w:sz w:val="30"/>
            <w:szCs w:val="30"/>
          </w:rPr>
          <w:instrText xml:space="preserve"> PAGEREF _Toc196845253 \h </w:instrText>
        </w:r>
        <w:r w:rsidRPr="009B5176">
          <w:rPr>
            <w:webHidden/>
            <w:sz w:val="30"/>
            <w:szCs w:val="30"/>
          </w:rPr>
        </w:r>
        <w:r w:rsidRPr="009B5176">
          <w:rPr>
            <w:webHidden/>
            <w:sz w:val="30"/>
            <w:szCs w:val="30"/>
          </w:rPr>
          <w:fldChar w:fldCharType="separate"/>
        </w:r>
        <w:r w:rsidR="00225B52">
          <w:rPr>
            <w:webHidden/>
            <w:sz w:val="30"/>
            <w:szCs w:val="30"/>
          </w:rPr>
          <w:t>28</w:t>
        </w:r>
        <w:r w:rsidRPr="009B5176">
          <w:rPr>
            <w:webHidden/>
            <w:sz w:val="30"/>
            <w:szCs w:val="30"/>
          </w:rPr>
          <w:fldChar w:fldCharType="end"/>
        </w:r>
      </w:hyperlink>
    </w:p>
    <w:p w14:paraId="5515203E" w14:textId="6E2585F0" w:rsidR="009B5176" w:rsidRPr="009B5176" w:rsidRDefault="009B5176">
      <w:pPr>
        <w:pStyle w:val="TOC1"/>
        <w:rPr>
          <w:kern w:val="2"/>
          <w:sz w:val="30"/>
          <w:szCs w:val="30"/>
          <w:lang w:eastAsia="en-US"/>
          <w14:ligatures w14:val="standardContextual"/>
        </w:rPr>
      </w:pPr>
      <w:hyperlink w:anchor="_Toc196845254" w:history="1">
        <w:r w:rsidRPr="009B5176">
          <w:rPr>
            <w:rStyle w:val="Hyperlink"/>
            <w:sz w:val="30"/>
            <w:szCs w:val="30"/>
          </w:rPr>
          <w:t>10</w:t>
        </w:r>
        <w:r w:rsidRPr="009B5176">
          <w:rPr>
            <w:kern w:val="2"/>
            <w:sz w:val="30"/>
            <w:szCs w:val="30"/>
            <w:lang w:eastAsia="en-US"/>
            <w14:ligatures w14:val="standardContextual"/>
          </w:rPr>
          <w:tab/>
        </w:r>
        <w:r w:rsidRPr="009B5176">
          <w:rPr>
            <w:rStyle w:val="Hyperlink"/>
            <w:sz w:val="30"/>
            <w:szCs w:val="30"/>
            <w:cs/>
          </w:rPr>
          <w:t>ตราสารหนี้ที่ออกและเงินกู้ยืม</w:t>
        </w:r>
        <w:r w:rsidRPr="009B5176">
          <w:rPr>
            <w:webHidden/>
            <w:sz w:val="30"/>
            <w:szCs w:val="30"/>
          </w:rPr>
          <w:tab/>
        </w:r>
        <w:r w:rsidRPr="009B5176">
          <w:rPr>
            <w:webHidden/>
            <w:sz w:val="30"/>
            <w:szCs w:val="30"/>
          </w:rPr>
          <w:fldChar w:fldCharType="begin"/>
        </w:r>
        <w:r w:rsidRPr="009B5176">
          <w:rPr>
            <w:webHidden/>
            <w:sz w:val="30"/>
            <w:szCs w:val="30"/>
          </w:rPr>
          <w:instrText xml:space="preserve"> PAGEREF _Toc196845254 \h </w:instrText>
        </w:r>
        <w:r w:rsidRPr="009B5176">
          <w:rPr>
            <w:webHidden/>
            <w:sz w:val="30"/>
            <w:szCs w:val="30"/>
          </w:rPr>
        </w:r>
        <w:r w:rsidRPr="009B5176">
          <w:rPr>
            <w:webHidden/>
            <w:sz w:val="30"/>
            <w:szCs w:val="30"/>
          </w:rPr>
          <w:fldChar w:fldCharType="separate"/>
        </w:r>
        <w:r w:rsidR="00225B52">
          <w:rPr>
            <w:webHidden/>
            <w:sz w:val="30"/>
            <w:szCs w:val="30"/>
          </w:rPr>
          <w:t>29</w:t>
        </w:r>
        <w:r w:rsidRPr="009B5176">
          <w:rPr>
            <w:webHidden/>
            <w:sz w:val="30"/>
            <w:szCs w:val="30"/>
          </w:rPr>
          <w:fldChar w:fldCharType="end"/>
        </w:r>
      </w:hyperlink>
    </w:p>
    <w:p w14:paraId="2682C364" w14:textId="2A5B5452" w:rsidR="009B5176" w:rsidRPr="009B5176" w:rsidRDefault="009B5176">
      <w:pPr>
        <w:pStyle w:val="TOC1"/>
        <w:rPr>
          <w:kern w:val="2"/>
          <w:sz w:val="30"/>
          <w:szCs w:val="30"/>
          <w:lang w:eastAsia="en-US"/>
          <w14:ligatures w14:val="standardContextual"/>
        </w:rPr>
      </w:pPr>
      <w:hyperlink w:anchor="_Toc196845255" w:history="1">
        <w:r w:rsidRPr="009B5176">
          <w:rPr>
            <w:rStyle w:val="Hyperlink"/>
            <w:sz w:val="30"/>
            <w:szCs w:val="30"/>
          </w:rPr>
          <w:t>11</w:t>
        </w:r>
        <w:r w:rsidRPr="009B5176">
          <w:rPr>
            <w:kern w:val="2"/>
            <w:sz w:val="30"/>
            <w:szCs w:val="30"/>
            <w:lang w:eastAsia="en-US"/>
            <w14:ligatures w14:val="standardContextual"/>
          </w:rPr>
          <w:tab/>
        </w:r>
        <w:r w:rsidRPr="009B5176">
          <w:rPr>
            <w:rStyle w:val="Hyperlink"/>
            <w:sz w:val="30"/>
            <w:szCs w:val="30"/>
            <w:cs/>
          </w:rPr>
          <w:t>มูลค่ายุติธรรมของสินทรัพย์ทางการเงินและหนี้สินทางการเงิน</w:t>
        </w:r>
        <w:r w:rsidRPr="009B5176">
          <w:rPr>
            <w:webHidden/>
            <w:sz w:val="30"/>
            <w:szCs w:val="30"/>
          </w:rPr>
          <w:tab/>
        </w:r>
        <w:r w:rsidRPr="009B5176">
          <w:rPr>
            <w:webHidden/>
            <w:sz w:val="30"/>
            <w:szCs w:val="30"/>
          </w:rPr>
          <w:fldChar w:fldCharType="begin"/>
        </w:r>
        <w:r w:rsidRPr="009B5176">
          <w:rPr>
            <w:webHidden/>
            <w:sz w:val="30"/>
            <w:szCs w:val="30"/>
          </w:rPr>
          <w:instrText xml:space="preserve"> PAGEREF _Toc196845255 \h </w:instrText>
        </w:r>
        <w:r w:rsidRPr="009B5176">
          <w:rPr>
            <w:webHidden/>
            <w:sz w:val="30"/>
            <w:szCs w:val="30"/>
          </w:rPr>
        </w:r>
        <w:r w:rsidRPr="009B5176">
          <w:rPr>
            <w:webHidden/>
            <w:sz w:val="30"/>
            <w:szCs w:val="30"/>
          </w:rPr>
          <w:fldChar w:fldCharType="separate"/>
        </w:r>
        <w:r w:rsidR="00225B52">
          <w:rPr>
            <w:webHidden/>
            <w:sz w:val="30"/>
            <w:szCs w:val="30"/>
          </w:rPr>
          <w:t>30</w:t>
        </w:r>
        <w:r w:rsidRPr="009B5176">
          <w:rPr>
            <w:webHidden/>
            <w:sz w:val="30"/>
            <w:szCs w:val="30"/>
          </w:rPr>
          <w:fldChar w:fldCharType="end"/>
        </w:r>
      </w:hyperlink>
    </w:p>
    <w:p w14:paraId="018E9724" w14:textId="06D8D831" w:rsidR="009B5176" w:rsidRPr="009B5176" w:rsidRDefault="009B5176">
      <w:pPr>
        <w:pStyle w:val="TOC1"/>
        <w:rPr>
          <w:kern w:val="2"/>
          <w:sz w:val="30"/>
          <w:szCs w:val="30"/>
          <w:lang w:eastAsia="en-US"/>
          <w14:ligatures w14:val="standardContextual"/>
        </w:rPr>
      </w:pPr>
      <w:hyperlink w:anchor="_Toc196845256" w:history="1">
        <w:r w:rsidRPr="009B5176">
          <w:rPr>
            <w:rStyle w:val="Hyperlink"/>
            <w:sz w:val="30"/>
            <w:szCs w:val="30"/>
            <w:cs/>
          </w:rPr>
          <w:t>1</w:t>
        </w:r>
        <w:r w:rsidRPr="009B5176">
          <w:rPr>
            <w:rStyle w:val="Hyperlink"/>
            <w:sz w:val="30"/>
            <w:szCs w:val="30"/>
          </w:rPr>
          <w:t>2</w:t>
        </w:r>
        <w:r w:rsidRPr="009B5176">
          <w:rPr>
            <w:kern w:val="2"/>
            <w:sz w:val="30"/>
            <w:szCs w:val="30"/>
            <w:lang w:eastAsia="en-US"/>
            <w14:ligatures w14:val="standardContextual"/>
          </w:rPr>
          <w:tab/>
        </w:r>
        <w:r w:rsidRPr="009B5176">
          <w:rPr>
            <w:rStyle w:val="Hyperlink"/>
            <w:sz w:val="30"/>
            <w:szCs w:val="30"/>
            <w:cs/>
          </w:rPr>
          <w:t>สินทรัพย์ที่มีภาระผูกพันและข้อจำกัด</w:t>
        </w:r>
        <w:r w:rsidRPr="009B5176">
          <w:rPr>
            <w:webHidden/>
            <w:sz w:val="30"/>
            <w:szCs w:val="30"/>
          </w:rPr>
          <w:tab/>
        </w:r>
        <w:r w:rsidRPr="009B5176">
          <w:rPr>
            <w:webHidden/>
            <w:sz w:val="30"/>
            <w:szCs w:val="30"/>
          </w:rPr>
          <w:fldChar w:fldCharType="begin"/>
        </w:r>
        <w:r w:rsidRPr="009B5176">
          <w:rPr>
            <w:webHidden/>
            <w:sz w:val="30"/>
            <w:szCs w:val="30"/>
          </w:rPr>
          <w:instrText xml:space="preserve"> PAGEREF _Toc196845256 \h </w:instrText>
        </w:r>
        <w:r w:rsidRPr="009B5176">
          <w:rPr>
            <w:webHidden/>
            <w:sz w:val="30"/>
            <w:szCs w:val="30"/>
          </w:rPr>
        </w:r>
        <w:r w:rsidRPr="009B5176">
          <w:rPr>
            <w:webHidden/>
            <w:sz w:val="30"/>
            <w:szCs w:val="30"/>
          </w:rPr>
          <w:fldChar w:fldCharType="separate"/>
        </w:r>
        <w:r w:rsidR="00225B52">
          <w:rPr>
            <w:webHidden/>
            <w:sz w:val="30"/>
            <w:szCs w:val="30"/>
          </w:rPr>
          <w:t>32</w:t>
        </w:r>
        <w:r w:rsidRPr="009B5176">
          <w:rPr>
            <w:webHidden/>
            <w:sz w:val="30"/>
            <w:szCs w:val="30"/>
          </w:rPr>
          <w:fldChar w:fldCharType="end"/>
        </w:r>
      </w:hyperlink>
    </w:p>
    <w:p w14:paraId="56490250" w14:textId="0D41CF5F" w:rsidR="009B5176" w:rsidRPr="009B5176" w:rsidRDefault="009B5176">
      <w:pPr>
        <w:pStyle w:val="TOC1"/>
        <w:rPr>
          <w:kern w:val="2"/>
          <w:sz w:val="30"/>
          <w:szCs w:val="30"/>
          <w:lang w:eastAsia="en-US"/>
          <w14:ligatures w14:val="standardContextual"/>
        </w:rPr>
      </w:pPr>
      <w:hyperlink w:anchor="_Toc196845257" w:history="1">
        <w:r w:rsidRPr="009B5176">
          <w:rPr>
            <w:rStyle w:val="Hyperlink"/>
            <w:sz w:val="30"/>
            <w:szCs w:val="30"/>
            <w:cs/>
          </w:rPr>
          <w:t>1</w:t>
        </w:r>
        <w:r w:rsidRPr="009B5176">
          <w:rPr>
            <w:rStyle w:val="Hyperlink"/>
            <w:sz w:val="30"/>
            <w:szCs w:val="30"/>
          </w:rPr>
          <w:t>3</w:t>
        </w:r>
        <w:r w:rsidRPr="009B5176">
          <w:rPr>
            <w:kern w:val="2"/>
            <w:sz w:val="30"/>
            <w:szCs w:val="30"/>
            <w:lang w:eastAsia="en-US"/>
            <w14:ligatures w14:val="standardContextual"/>
          </w:rPr>
          <w:tab/>
        </w:r>
        <w:r w:rsidRPr="009B5176">
          <w:rPr>
            <w:rStyle w:val="Hyperlink"/>
            <w:sz w:val="30"/>
            <w:szCs w:val="30"/>
            <w:cs/>
          </w:rPr>
          <w:t>หนี้สินที่อาจเกิดขึ้นและภาระผูกพัน</w:t>
        </w:r>
        <w:r w:rsidRPr="009B5176">
          <w:rPr>
            <w:webHidden/>
            <w:sz w:val="30"/>
            <w:szCs w:val="30"/>
          </w:rPr>
          <w:tab/>
        </w:r>
        <w:r w:rsidRPr="009B5176">
          <w:rPr>
            <w:webHidden/>
            <w:sz w:val="30"/>
            <w:szCs w:val="30"/>
          </w:rPr>
          <w:fldChar w:fldCharType="begin"/>
        </w:r>
        <w:r w:rsidRPr="009B5176">
          <w:rPr>
            <w:webHidden/>
            <w:sz w:val="30"/>
            <w:szCs w:val="30"/>
          </w:rPr>
          <w:instrText xml:space="preserve"> PAGEREF _Toc196845257 \h </w:instrText>
        </w:r>
        <w:r w:rsidRPr="009B5176">
          <w:rPr>
            <w:webHidden/>
            <w:sz w:val="30"/>
            <w:szCs w:val="30"/>
          </w:rPr>
        </w:r>
        <w:r w:rsidRPr="009B5176">
          <w:rPr>
            <w:webHidden/>
            <w:sz w:val="30"/>
            <w:szCs w:val="30"/>
          </w:rPr>
          <w:fldChar w:fldCharType="separate"/>
        </w:r>
        <w:r w:rsidR="00225B52">
          <w:rPr>
            <w:webHidden/>
            <w:sz w:val="30"/>
            <w:szCs w:val="30"/>
          </w:rPr>
          <w:t>33</w:t>
        </w:r>
        <w:r w:rsidRPr="009B5176">
          <w:rPr>
            <w:webHidden/>
            <w:sz w:val="30"/>
            <w:szCs w:val="30"/>
          </w:rPr>
          <w:fldChar w:fldCharType="end"/>
        </w:r>
      </w:hyperlink>
    </w:p>
    <w:p w14:paraId="49EAA6C8" w14:textId="61E8C19C" w:rsidR="009B5176" w:rsidRPr="009B5176" w:rsidRDefault="009B5176">
      <w:pPr>
        <w:pStyle w:val="TOC1"/>
        <w:rPr>
          <w:kern w:val="2"/>
          <w:sz w:val="30"/>
          <w:szCs w:val="30"/>
          <w:lang w:eastAsia="en-US"/>
          <w14:ligatures w14:val="standardContextual"/>
        </w:rPr>
      </w:pPr>
      <w:hyperlink w:anchor="_Toc196845258" w:history="1">
        <w:r w:rsidRPr="009B5176">
          <w:rPr>
            <w:rStyle w:val="Hyperlink"/>
            <w:sz w:val="30"/>
            <w:szCs w:val="30"/>
            <w:cs/>
          </w:rPr>
          <w:t>1</w:t>
        </w:r>
        <w:r w:rsidRPr="009B5176">
          <w:rPr>
            <w:rStyle w:val="Hyperlink"/>
            <w:sz w:val="30"/>
            <w:szCs w:val="30"/>
          </w:rPr>
          <w:t>4</w:t>
        </w:r>
        <w:r w:rsidRPr="009B5176">
          <w:rPr>
            <w:kern w:val="2"/>
            <w:sz w:val="30"/>
            <w:szCs w:val="30"/>
            <w:lang w:eastAsia="en-US"/>
            <w14:ligatures w14:val="standardContextual"/>
          </w:rPr>
          <w:tab/>
        </w:r>
        <w:r w:rsidRPr="009B5176">
          <w:rPr>
            <w:rStyle w:val="Hyperlink"/>
            <w:sz w:val="30"/>
            <w:szCs w:val="30"/>
            <w:cs/>
          </w:rPr>
          <w:t>บุคคลหรือกิจการที่เกี่ยวข้องกัน</w:t>
        </w:r>
        <w:r w:rsidRPr="009B5176">
          <w:rPr>
            <w:webHidden/>
            <w:sz w:val="30"/>
            <w:szCs w:val="30"/>
          </w:rPr>
          <w:tab/>
        </w:r>
        <w:r w:rsidRPr="009B5176">
          <w:rPr>
            <w:webHidden/>
            <w:sz w:val="30"/>
            <w:szCs w:val="30"/>
          </w:rPr>
          <w:fldChar w:fldCharType="begin"/>
        </w:r>
        <w:r w:rsidRPr="009B5176">
          <w:rPr>
            <w:webHidden/>
            <w:sz w:val="30"/>
            <w:szCs w:val="30"/>
          </w:rPr>
          <w:instrText xml:space="preserve"> PAGEREF _Toc196845258 \h </w:instrText>
        </w:r>
        <w:r w:rsidRPr="009B5176">
          <w:rPr>
            <w:webHidden/>
            <w:sz w:val="30"/>
            <w:szCs w:val="30"/>
          </w:rPr>
        </w:r>
        <w:r w:rsidRPr="009B5176">
          <w:rPr>
            <w:webHidden/>
            <w:sz w:val="30"/>
            <w:szCs w:val="30"/>
          </w:rPr>
          <w:fldChar w:fldCharType="separate"/>
        </w:r>
        <w:r w:rsidR="00225B52">
          <w:rPr>
            <w:webHidden/>
            <w:sz w:val="30"/>
            <w:szCs w:val="30"/>
          </w:rPr>
          <w:t>33</w:t>
        </w:r>
        <w:r w:rsidRPr="009B5176">
          <w:rPr>
            <w:webHidden/>
            <w:sz w:val="30"/>
            <w:szCs w:val="30"/>
          </w:rPr>
          <w:fldChar w:fldCharType="end"/>
        </w:r>
      </w:hyperlink>
    </w:p>
    <w:p w14:paraId="4A0D254A" w14:textId="0D026FB0" w:rsidR="009B5176" w:rsidRPr="009B5176" w:rsidRDefault="009B5176">
      <w:pPr>
        <w:pStyle w:val="TOC1"/>
        <w:rPr>
          <w:kern w:val="2"/>
          <w:sz w:val="30"/>
          <w:szCs w:val="30"/>
          <w:lang w:eastAsia="en-US"/>
          <w14:ligatures w14:val="standardContextual"/>
        </w:rPr>
      </w:pPr>
      <w:hyperlink w:anchor="_Toc196845259" w:history="1">
        <w:r w:rsidRPr="009B5176">
          <w:rPr>
            <w:rStyle w:val="Hyperlink"/>
            <w:sz w:val="30"/>
            <w:szCs w:val="30"/>
            <w:cs/>
          </w:rPr>
          <w:t>1</w:t>
        </w:r>
        <w:r w:rsidRPr="009B5176">
          <w:rPr>
            <w:rStyle w:val="Hyperlink"/>
            <w:sz w:val="30"/>
            <w:szCs w:val="30"/>
          </w:rPr>
          <w:t>5</w:t>
        </w:r>
        <w:r w:rsidRPr="009B5176">
          <w:rPr>
            <w:kern w:val="2"/>
            <w:sz w:val="30"/>
            <w:szCs w:val="30"/>
            <w:lang w:eastAsia="en-US"/>
            <w14:ligatures w14:val="standardContextual"/>
          </w:rPr>
          <w:tab/>
        </w:r>
        <w:r w:rsidRPr="009B5176">
          <w:rPr>
            <w:rStyle w:val="Hyperlink"/>
            <w:sz w:val="30"/>
            <w:szCs w:val="30"/>
            <w:cs/>
          </w:rPr>
          <w:t>ผลประโยชน์อื่นที่จ่ายแก่กรรมการและผู้มีอำนาจในการจัดการ</w:t>
        </w:r>
        <w:r w:rsidRPr="009B5176">
          <w:rPr>
            <w:webHidden/>
            <w:sz w:val="30"/>
            <w:szCs w:val="30"/>
          </w:rPr>
          <w:tab/>
        </w:r>
        <w:r w:rsidRPr="009B5176">
          <w:rPr>
            <w:webHidden/>
            <w:sz w:val="30"/>
            <w:szCs w:val="30"/>
          </w:rPr>
          <w:fldChar w:fldCharType="begin"/>
        </w:r>
        <w:r w:rsidRPr="009B5176">
          <w:rPr>
            <w:webHidden/>
            <w:sz w:val="30"/>
            <w:szCs w:val="30"/>
          </w:rPr>
          <w:instrText xml:space="preserve"> PAGEREF _Toc196845259 \h </w:instrText>
        </w:r>
        <w:r w:rsidRPr="009B5176">
          <w:rPr>
            <w:webHidden/>
            <w:sz w:val="30"/>
            <w:szCs w:val="30"/>
          </w:rPr>
        </w:r>
        <w:r w:rsidRPr="009B5176">
          <w:rPr>
            <w:webHidden/>
            <w:sz w:val="30"/>
            <w:szCs w:val="30"/>
          </w:rPr>
          <w:fldChar w:fldCharType="separate"/>
        </w:r>
        <w:r w:rsidR="00225B52">
          <w:rPr>
            <w:webHidden/>
            <w:sz w:val="30"/>
            <w:szCs w:val="30"/>
          </w:rPr>
          <w:t>36</w:t>
        </w:r>
        <w:r w:rsidRPr="009B5176">
          <w:rPr>
            <w:webHidden/>
            <w:sz w:val="30"/>
            <w:szCs w:val="30"/>
          </w:rPr>
          <w:fldChar w:fldCharType="end"/>
        </w:r>
      </w:hyperlink>
    </w:p>
    <w:p w14:paraId="755C7187" w14:textId="19F6D6EE" w:rsidR="009B5176" w:rsidRPr="009B5176" w:rsidRDefault="009B5176">
      <w:pPr>
        <w:pStyle w:val="TOC1"/>
        <w:rPr>
          <w:kern w:val="2"/>
          <w:sz w:val="30"/>
          <w:szCs w:val="30"/>
          <w:lang w:eastAsia="en-US"/>
          <w14:ligatures w14:val="standardContextual"/>
        </w:rPr>
      </w:pPr>
      <w:hyperlink w:anchor="_Toc196845260" w:history="1">
        <w:r w:rsidRPr="009B5176">
          <w:rPr>
            <w:rStyle w:val="Hyperlink"/>
            <w:sz w:val="30"/>
            <w:szCs w:val="30"/>
            <w:cs/>
          </w:rPr>
          <w:t>1</w:t>
        </w:r>
        <w:r w:rsidRPr="009B5176">
          <w:rPr>
            <w:rStyle w:val="Hyperlink"/>
            <w:sz w:val="30"/>
            <w:szCs w:val="30"/>
          </w:rPr>
          <w:t>6</w:t>
        </w:r>
        <w:r w:rsidRPr="009B5176">
          <w:rPr>
            <w:kern w:val="2"/>
            <w:sz w:val="30"/>
            <w:szCs w:val="30"/>
            <w:lang w:eastAsia="en-US"/>
            <w14:ligatures w14:val="standardContextual"/>
          </w:rPr>
          <w:tab/>
        </w:r>
        <w:r w:rsidRPr="009B5176">
          <w:rPr>
            <w:rStyle w:val="Hyperlink"/>
            <w:sz w:val="30"/>
            <w:szCs w:val="30"/>
            <w:cs/>
          </w:rPr>
          <w:t>ส่วนงานดำเนินงาน</w:t>
        </w:r>
        <w:r w:rsidRPr="009B5176">
          <w:rPr>
            <w:webHidden/>
            <w:sz w:val="30"/>
            <w:szCs w:val="30"/>
          </w:rPr>
          <w:tab/>
        </w:r>
        <w:r w:rsidRPr="009B5176">
          <w:rPr>
            <w:webHidden/>
            <w:sz w:val="30"/>
            <w:szCs w:val="30"/>
          </w:rPr>
          <w:fldChar w:fldCharType="begin"/>
        </w:r>
        <w:r w:rsidRPr="009B5176">
          <w:rPr>
            <w:webHidden/>
            <w:sz w:val="30"/>
            <w:szCs w:val="30"/>
          </w:rPr>
          <w:instrText xml:space="preserve"> PAGEREF _Toc196845260 \h </w:instrText>
        </w:r>
        <w:r w:rsidRPr="009B5176">
          <w:rPr>
            <w:webHidden/>
            <w:sz w:val="30"/>
            <w:szCs w:val="30"/>
          </w:rPr>
        </w:r>
        <w:r w:rsidRPr="009B5176">
          <w:rPr>
            <w:webHidden/>
            <w:sz w:val="30"/>
            <w:szCs w:val="30"/>
          </w:rPr>
          <w:fldChar w:fldCharType="separate"/>
        </w:r>
        <w:r w:rsidR="00225B52">
          <w:rPr>
            <w:webHidden/>
            <w:sz w:val="30"/>
            <w:szCs w:val="30"/>
          </w:rPr>
          <w:t>37</w:t>
        </w:r>
        <w:r w:rsidRPr="009B5176">
          <w:rPr>
            <w:webHidden/>
            <w:sz w:val="30"/>
            <w:szCs w:val="30"/>
          </w:rPr>
          <w:fldChar w:fldCharType="end"/>
        </w:r>
      </w:hyperlink>
    </w:p>
    <w:p w14:paraId="767C4C97" w14:textId="760E4D4F" w:rsidR="009B5176" w:rsidRPr="009B5176" w:rsidRDefault="009B5176">
      <w:pPr>
        <w:pStyle w:val="TOC1"/>
        <w:rPr>
          <w:kern w:val="2"/>
          <w:sz w:val="30"/>
          <w:szCs w:val="30"/>
          <w:lang w:eastAsia="en-US"/>
          <w14:ligatures w14:val="standardContextual"/>
        </w:rPr>
      </w:pPr>
      <w:hyperlink w:anchor="_Toc196845261" w:history="1">
        <w:r w:rsidRPr="009B5176">
          <w:rPr>
            <w:rStyle w:val="Hyperlink"/>
            <w:sz w:val="30"/>
            <w:szCs w:val="30"/>
            <w:cs/>
          </w:rPr>
          <w:t>1</w:t>
        </w:r>
        <w:r w:rsidRPr="009B5176">
          <w:rPr>
            <w:rStyle w:val="Hyperlink"/>
            <w:sz w:val="30"/>
            <w:szCs w:val="30"/>
          </w:rPr>
          <w:t>7</w:t>
        </w:r>
        <w:r w:rsidRPr="009B5176">
          <w:rPr>
            <w:kern w:val="2"/>
            <w:sz w:val="30"/>
            <w:szCs w:val="30"/>
            <w:lang w:eastAsia="en-US"/>
            <w14:ligatures w14:val="standardContextual"/>
          </w:rPr>
          <w:tab/>
        </w:r>
        <w:r w:rsidRPr="009B5176">
          <w:rPr>
            <w:rStyle w:val="Hyperlink"/>
            <w:sz w:val="30"/>
            <w:szCs w:val="30"/>
            <w:cs/>
          </w:rPr>
          <w:t>เหตุการณ์ภายหลังรอบระยะเวลารายงาน</w:t>
        </w:r>
        <w:r w:rsidRPr="009B5176">
          <w:rPr>
            <w:webHidden/>
            <w:sz w:val="30"/>
            <w:szCs w:val="30"/>
          </w:rPr>
          <w:tab/>
        </w:r>
        <w:r w:rsidRPr="009B5176">
          <w:rPr>
            <w:webHidden/>
            <w:sz w:val="30"/>
            <w:szCs w:val="30"/>
          </w:rPr>
          <w:fldChar w:fldCharType="begin"/>
        </w:r>
        <w:r w:rsidRPr="009B5176">
          <w:rPr>
            <w:webHidden/>
            <w:sz w:val="30"/>
            <w:szCs w:val="30"/>
          </w:rPr>
          <w:instrText xml:space="preserve"> PAGEREF _Toc196845261 \h </w:instrText>
        </w:r>
        <w:r w:rsidRPr="009B5176">
          <w:rPr>
            <w:webHidden/>
            <w:sz w:val="30"/>
            <w:szCs w:val="30"/>
          </w:rPr>
        </w:r>
        <w:r w:rsidRPr="009B5176">
          <w:rPr>
            <w:webHidden/>
            <w:sz w:val="30"/>
            <w:szCs w:val="30"/>
          </w:rPr>
          <w:fldChar w:fldCharType="separate"/>
        </w:r>
        <w:r w:rsidR="00225B52">
          <w:rPr>
            <w:webHidden/>
            <w:sz w:val="30"/>
            <w:szCs w:val="30"/>
          </w:rPr>
          <w:t>39</w:t>
        </w:r>
        <w:r w:rsidRPr="009B5176">
          <w:rPr>
            <w:webHidden/>
            <w:sz w:val="30"/>
            <w:szCs w:val="30"/>
          </w:rPr>
          <w:fldChar w:fldCharType="end"/>
        </w:r>
      </w:hyperlink>
    </w:p>
    <w:p w14:paraId="1A660013" w14:textId="19932323" w:rsidR="004218FF" w:rsidRDefault="000C272E" w:rsidP="000C272E">
      <w:pPr>
        <w:rPr>
          <w:rFonts w:asciiTheme="majorBidi" w:hAnsiTheme="majorBidi" w:cstheme="majorBidi"/>
          <w:sz w:val="30"/>
          <w:szCs w:val="30"/>
        </w:rPr>
      </w:pPr>
      <w:r w:rsidRPr="007E6197">
        <w:rPr>
          <w:rFonts w:ascii="Angsana New" w:hAnsi="Angsana New" w:cs="Angsana New"/>
          <w:sz w:val="30"/>
          <w:szCs w:val="30"/>
        </w:rPr>
        <w:fldChar w:fldCharType="end"/>
      </w:r>
    </w:p>
    <w:p w14:paraId="39BCAC83" w14:textId="77777777" w:rsidR="000C272E" w:rsidRPr="003F5700" w:rsidRDefault="000C272E">
      <w:pPr>
        <w:rPr>
          <w:rFonts w:asciiTheme="majorBidi" w:hAnsiTheme="majorBidi" w:cstheme="majorBidi"/>
          <w:sz w:val="30"/>
          <w:szCs w:val="30"/>
        </w:rPr>
      </w:pPr>
    </w:p>
    <w:p w14:paraId="2AE5EA8E" w14:textId="77777777" w:rsidR="004218FF" w:rsidRPr="003F5700" w:rsidRDefault="004218FF">
      <w:pPr>
        <w:rPr>
          <w:rFonts w:asciiTheme="majorBidi" w:hAnsiTheme="majorBidi" w:cstheme="majorBidi"/>
        </w:rPr>
      </w:pPr>
      <w:r w:rsidRPr="003F5700">
        <w:rPr>
          <w:rFonts w:asciiTheme="majorBidi" w:hAnsiTheme="majorBidi" w:cstheme="majorBidi"/>
        </w:rPr>
        <w:br w:type="page"/>
      </w:r>
    </w:p>
    <w:p w14:paraId="7468917F" w14:textId="3F697E1A" w:rsidR="00B742E5" w:rsidRPr="003F5700" w:rsidRDefault="00540D44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ห</w:t>
      </w:r>
      <w:r w:rsidR="00B742E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มายเหตุประกอบงบการเงินเป็นส่วนหนึ่งของงบการเงินระหว่างกาลนี้</w:t>
      </w:r>
    </w:p>
    <w:p w14:paraId="6AA29917" w14:textId="77777777" w:rsidR="00B742E5" w:rsidRPr="003F5700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AD7ED2E" w14:textId="6B9FFB78" w:rsidR="00B742E5" w:rsidRPr="003F5700" w:rsidRDefault="00B742E5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th-TH"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งบการเงินระหว่างกาลนี้ได้รับอนุมัติให้ออกงบการเงินจาก</w:t>
      </w:r>
      <w:r w:rsidR="003806D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คณะ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กรรมการ</w:t>
      </w:r>
      <w:r w:rsidR="00560293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ตรวจสอบ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เมื่อวันที่</w:t>
      </w:r>
      <w:r w:rsidR="00147CF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147CFD" w:rsidRPr="0062710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="009B5176" w:rsidRPr="0062710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</w:t>
      </w:r>
      <w:r w:rsidR="001F790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1F790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พฤ</w:t>
      </w:r>
      <w:r w:rsidR="002E3FF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ษภาคม</w:t>
      </w:r>
      <w:r w:rsidR="001F790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4A306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2E3FF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</w:p>
    <w:p w14:paraId="48B2F825" w14:textId="77777777" w:rsidR="00B742E5" w:rsidRPr="003F5700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4E675CA" w14:textId="0FF40D20" w:rsidR="00B742E5" w:rsidRPr="003F5700" w:rsidRDefault="006C501A" w:rsidP="006C501A">
      <w:pPr>
        <w:pStyle w:val="Heading1"/>
        <w:tabs>
          <w:tab w:val="left" w:pos="540"/>
          <w:tab w:val="left" w:pos="630"/>
        </w:tabs>
        <w:rPr>
          <w:rFonts w:asciiTheme="majorBidi" w:hAnsiTheme="majorBidi" w:cstheme="majorBidi"/>
        </w:rPr>
      </w:pPr>
      <w:bookmarkStart w:id="0" w:name="_ข้อมูลทั่วไป"/>
      <w:bookmarkEnd w:id="0"/>
      <w:r w:rsidRPr="003F5700">
        <w:rPr>
          <w:rFonts w:asciiTheme="majorBidi" w:hAnsiTheme="majorBidi" w:cstheme="majorBidi"/>
          <w:cs/>
        </w:rPr>
        <w:t xml:space="preserve">    </w:t>
      </w:r>
      <w:bookmarkStart w:id="1" w:name="_Toc141724690"/>
      <w:bookmarkStart w:id="2" w:name="_Toc196845245"/>
      <w:r w:rsidR="00B742E5" w:rsidRPr="003F5700">
        <w:rPr>
          <w:rFonts w:asciiTheme="majorBidi" w:hAnsiTheme="majorBidi" w:cstheme="majorBidi"/>
          <w:cs/>
        </w:rPr>
        <w:t>ข้อมูลทั่วไป</w:t>
      </w:r>
      <w:bookmarkEnd w:id="1"/>
      <w:bookmarkEnd w:id="2"/>
    </w:p>
    <w:p w14:paraId="684191C2" w14:textId="77777777" w:rsidR="00B742E5" w:rsidRPr="003F5700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6F08CC5" w14:textId="413A5061" w:rsidR="00371F64" w:rsidRPr="003F5700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บริษัท เอสซีบี เอกซ์ จำกัด (มหาชน) “บริษัท” เป็นนิติบุคคลที่จัดตั้งขึ้นในประเทศไทยและมีที่อยู่จดทะเบียนตั้งอยู่ เลขที่ </w:t>
      </w:r>
      <w:r w:rsidR="00EA451B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ถนนรัชดาภิเษก จตุจักร กรุงเทพมหานคร </w:t>
      </w:r>
      <w:r w:rsidR="000B43B7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รายละเอียดของบริษัทย่อยได้เปิดเผยไว้ในหมายเหตุข้อ </w:t>
      </w:r>
      <w:r w:rsidR="00EB0D3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</w:p>
    <w:p w14:paraId="353F979C" w14:textId="77777777" w:rsidR="00CA0C6C" w:rsidRPr="003F5700" w:rsidRDefault="00CA0C6C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CDEF4AF" w14:textId="6EEF245C" w:rsidR="00371F64" w:rsidRPr="003F5700" w:rsidRDefault="003258A1" w:rsidP="00CA0C6C">
      <w:pPr>
        <w:suppressAutoHyphens/>
        <w:spacing w:after="0" w:line="240" w:lineRule="auto"/>
        <w:ind w:left="539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บริษัทมีวัตถุประสงค์เพื่อเป็นบริษัทใหญ่ของกลุ่มธุรกิจทางการเงินซึ่งประกอบด้วยธุรกิจธนาคาร บริการ</w:t>
      </w:r>
      <w:r w:rsidR="000220F6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ทางการเงินเพื่อผู้บริโภคและดิจิทัล บริการทางแพลตฟอร์มและสินทรัพย์ดิจิทัล และประกอบการลงทุนในธุรกิจอื่น</w:t>
      </w:r>
    </w:p>
    <w:p w14:paraId="0CB15466" w14:textId="77777777" w:rsidR="003258A1" w:rsidRPr="003F5700" w:rsidRDefault="003258A1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3146D94" w14:textId="6EB403AD" w:rsidR="00B742E5" w:rsidRPr="003F5700" w:rsidRDefault="006C501A" w:rsidP="00543EED">
      <w:pPr>
        <w:pStyle w:val="Heading1"/>
        <w:rPr>
          <w:rFonts w:asciiTheme="majorBidi" w:hAnsiTheme="majorBidi" w:cstheme="majorBidi"/>
        </w:rPr>
      </w:pPr>
      <w:bookmarkStart w:id="3" w:name="_เกณฑ์การจัดทำงบการเงินระหว่างกาล"/>
      <w:bookmarkEnd w:id="3"/>
      <w:r w:rsidRPr="003F5700">
        <w:rPr>
          <w:rFonts w:asciiTheme="majorBidi" w:hAnsiTheme="majorBidi" w:cstheme="majorBidi"/>
          <w:cs/>
        </w:rPr>
        <w:t xml:space="preserve">    </w:t>
      </w:r>
      <w:bookmarkStart w:id="4" w:name="_Toc141724691"/>
      <w:bookmarkStart w:id="5" w:name="_Toc196845246"/>
      <w:r w:rsidR="00B742E5" w:rsidRPr="003F5700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  <w:bookmarkEnd w:id="4"/>
      <w:bookmarkEnd w:id="5"/>
    </w:p>
    <w:p w14:paraId="6819718B" w14:textId="7F054A8B" w:rsidR="00BF664D" w:rsidRPr="003F5700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D7F2F9E" w14:textId="77777777" w:rsidR="00B228CB" w:rsidRPr="003F5700" w:rsidRDefault="00B228CB" w:rsidP="00B228CB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bookmarkStart w:id="6" w:name="_Hlk39226501"/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6352804F" w14:textId="77777777" w:rsidR="00B228CB" w:rsidRPr="003F5700" w:rsidRDefault="00B228CB" w:rsidP="00B228C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F115494" w14:textId="29EE6761" w:rsidR="00B228CB" w:rsidRPr="003F5700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  <w:bookmarkStart w:id="7" w:name="_Hlk66464858"/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34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เรื่อง </w:t>
      </w:r>
      <w:r w:rsidRPr="003F5700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bookmarkEnd w:id="7"/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ประกาศของธนาคารแห่งประเทศไทย (ธปท.) และกฎระเบียบและประกาศคณะกรรมการกำกับหลักทรัพย์และตลาดหลักทรัพย์ที่เกี่ยวข้อง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งบการเงินระหว่างกาลนี้นำเสนอรายการในงบการเงินตามประกาศของธปท. ที่ สนส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. 21/2561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  <w:t xml:space="preserve">ลงวันที่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ตุลาคม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2561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เรื่อง </w:t>
      </w:r>
      <w:r w:rsidRPr="003F5700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>การจัดทำและการประกาศงบการเงินของธนาคารพาณิชย์และบริษัทโฮลดิ้งที่เป็น</w:t>
      </w:r>
      <w:r w:rsidRPr="003F5700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br/>
        <w:t>บริษัทแม่ของกลุ่มธุรกิจทางการเงิน</w:t>
      </w:r>
      <w:r w:rsidR="00413CAE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3F5700">
        <w:rPr>
          <w:rFonts w:asciiTheme="majorBidi" w:eastAsia="Times New Roman" w:hAnsiTheme="majorBidi" w:cstheme="majorBidi"/>
          <w:sz w:val="30"/>
          <w:szCs w:val="30"/>
          <w:cs/>
        </w:rPr>
        <w:t>และประกาศธนาคารแห่งประเทศไทยเพิ่มเติมอื่น ๆ</w:t>
      </w:r>
    </w:p>
    <w:p w14:paraId="06E6919A" w14:textId="77777777" w:rsidR="00B228CB" w:rsidRPr="003F5700" w:rsidRDefault="00B228CB" w:rsidP="00FA33D3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66C80B5" w14:textId="022DAA40" w:rsidR="00B228CB" w:rsidRPr="003F5700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</w:t>
      </w:r>
      <w:r w:rsidR="00413CAE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การอ่านงบการเงินระหว่างกาลนี้จึงควรอ่านควบคู่กับ</w:t>
      </w:r>
      <w:bookmarkStart w:id="8" w:name="_Hlk67997366"/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งบการเงินของบริษัทและบริษัทย่อย</w:t>
      </w:r>
      <w:r w:rsidR="00431B65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431B65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(“</w:t>
      </w:r>
      <w:r w:rsidR="00431B65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</w:t>
      </w:r>
      <w:r w:rsidR="00431B65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”)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สำหรับปีสิ้นสุดวันที่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256</w:t>
      </w:r>
      <w:r w:rsidR="00750F21">
        <w:rPr>
          <w:rFonts w:asciiTheme="majorBidi" w:eastAsia="Times New Roman" w:hAnsiTheme="majorBidi" w:cstheme="majorBidi"/>
          <w:spacing w:val="-4"/>
          <w:sz w:val="30"/>
          <w:szCs w:val="30"/>
        </w:rPr>
        <w:t>7</w:t>
      </w:r>
    </w:p>
    <w:p w14:paraId="2C63AE4F" w14:textId="77777777" w:rsidR="00CA0C6C" w:rsidRPr="003F5700" w:rsidRDefault="00CA0C6C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bookmarkEnd w:id="8"/>
    <w:p w14:paraId="1AA52326" w14:textId="77777777" w:rsidR="00683099" w:rsidRPr="003F5700" w:rsidRDefault="00683099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br w:type="page"/>
      </w:r>
    </w:p>
    <w:p w14:paraId="2DE483A2" w14:textId="42CF02A4" w:rsidR="00B228CB" w:rsidRPr="003F5700" w:rsidRDefault="00B228CB" w:rsidP="00B228CB">
      <w:pPr>
        <w:suppressAutoHyphens/>
        <w:spacing w:after="0" w:line="240" w:lineRule="atLeast"/>
        <w:ind w:left="540" w:hanging="540"/>
        <w:contextualSpacing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2.2</w:t>
      </w:r>
      <w:r w:rsidRPr="003F5700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การใช้วิจารณญาณ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การประมาณการ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และนโยบายการบัญชี</w:t>
      </w:r>
    </w:p>
    <w:p w14:paraId="329ABAC4" w14:textId="77777777" w:rsidR="00B228CB" w:rsidRPr="003F5700" w:rsidRDefault="00B228CB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  <w:r w:rsidRPr="003F5700">
        <w:rPr>
          <w:rFonts w:asciiTheme="majorBidi" w:eastAsia="Times New Roman" w:hAnsiTheme="majorBidi" w:cstheme="majorBidi"/>
          <w:spacing w:val="-4"/>
          <w:sz w:val="20"/>
          <w:szCs w:val="20"/>
          <w:cs/>
        </w:rPr>
        <w:t xml:space="preserve">  </w:t>
      </w:r>
    </w:p>
    <w:p w14:paraId="2FDE0CE5" w14:textId="1919C7FB" w:rsidR="00A83A60" w:rsidRPr="003F5700" w:rsidRDefault="00316E23" w:rsidP="00A83A60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ในการจัดทำงบการเงินระหว่างกาล ผู้บริหาร</w:t>
      </w:r>
      <w:r w:rsidR="00F51D85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ได้มีการ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ใช้วิจารณญาณ</w:t>
      </w:r>
      <w:r w:rsidR="00F51D85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และ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การประมาณ</w:t>
      </w:r>
      <w:r w:rsidR="00F51D85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ในการถือ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ปฏิบัติตามนโยบายการบัญชีของ</w:t>
      </w:r>
      <w:r w:rsidR="00C33287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C33287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ผลที่เกิดขึ้นจริงอาจแตกต่างจากที่ประมาณการไว้ </w:t>
      </w:r>
      <w:r w:rsidR="00C33287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ทั้งนี้ นโยบายการบัญชี </w:t>
      </w:r>
      <w:r w:rsidR="00E63E8F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วิธีการคำนวณและแหล่งข้อมูลสำคัญที่ใช้ในการ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</w:t>
      </w:r>
      <w:r w:rsidR="00E63E8F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ซึ่งอาจมีความไม่แน่นอนนั้น</w:t>
      </w:r>
      <w:r w:rsidR="009B6C1A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ไม่แตกต่างอย่างมีสาระสำคัญจากที่ได้อธิบายไว้ในงบการเงินสำหรับปีสิ้นสุดวันที่ </w:t>
      </w:r>
      <w:r w:rsidR="009B6C1A" w:rsidRPr="003F5700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9B6C1A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="009B6C1A" w:rsidRPr="003F5700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750F21">
        <w:rPr>
          <w:rFonts w:asciiTheme="majorBidi" w:eastAsia="Times New Roman" w:hAnsiTheme="majorBidi" w:cstheme="majorBidi"/>
          <w:sz w:val="30"/>
          <w:szCs w:val="30"/>
          <w:lang w:eastAsia="zh-CN"/>
        </w:rPr>
        <w:t>7</w:t>
      </w:r>
    </w:p>
    <w:p w14:paraId="119154C8" w14:textId="77777777" w:rsidR="00800DAA" w:rsidRPr="003F5700" w:rsidRDefault="00800DAA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22A8A329" w14:textId="3C7015EB" w:rsidR="00B742E5" w:rsidRPr="003F5700" w:rsidRDefault="00B742E5" w:rsidP="0029192F">
      <w:pPr>
        <w:pStyle w:val="Heading1"/>
        <w:ind w:left="540" w:hanging="540"/>
        <w:rPr>
          <w:rFonts w:asciiTheme="majorBidi" w:hAnsiTheme="majorBidi" w:cstheme="majorBidi"/>
        </w:rPr>
      </w:pPr>
      <w:bookmarkStart w:id="9" w:name="_การดำรงเงินกองทุน"/>
      <w:bookmarkStart w:id="10" w:name="_Toc141724692"/>
      <w:bookmarkStart w:id="11" w:name="_Toc196845247"/>
      <w:bookmarkEnd w:id="6"/>
      <w:bookmarkEnd w:id="9"/>
      <w:r w:rsidRPr="003F5700">
        <w:rPr>
          <w:rFonts w:asciiTheme="majorBidi" w:hAnsiTheme="majorBidi" w:cstheme="majorBidi"/>
          <w:cs/>
        </w:rPr>
        <w:t>การดำรงเงินกองทุน</w:t>
      </w:r>
      <w:bookmarkEnd w:id="10"/>
      <w:bookmarkEnd w:id="11"/>
    </w:p>
    <w:p w14:paraId="3A8827B9" w14:textId="77777777" w:rsidR="00B742E5" w:rsidRPr="003F5700" w:rsidRDefault="00B742E5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011CD0FF" w14:textId="50431917" w:rsidR="00187BF5" w:rsidRPr="003F5700" w:rsidRDefault="00750622" w:rsidP="00542622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ดำรงเงินกองทุนตามพระราชบัญญัติธุรกิจสถาบันการเงิน</w:t>
      </w:r>
      <w:r w:rsidR="009B5176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พ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.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ศ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. 2551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โดยดำรงเงินกองทุนทั้งสิ้นเป็</w:t>
      </w:r>
      <w:r w:rsidR="001C5CE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อัตราส่วนกับสินทรัพย์เสี่ยงตามหลักเกณฑ์ วิธีการและเงื่อนไขที่</w:t>
      </w:r>
      <w:r w:rsidR="001E397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กำหนดตามหนังสือเวียนที่ประกาศโดย</w:t>
      </w:r>
      <w:r w:rsidR="001E397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พฤศจิกายน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2555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และวันที่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7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พฤษภาคม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1F10F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บริษัท</w:t>
      </w:r>
      <w:r w:rsidR="00262BA4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ถูกกำหนดให้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คำนวณเงินกองทุนตามหลักเกณฑ์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Basel III </w:t>
      </w:r>
    </w:p>
    <w:p w14:paraId="760F3F58" w14:textId="77777777" w:rsidR="001E7ED5" w:rsidRPr="003F5700" w:rsidRDefault="001E7ED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7C4C12E3" w14:textId="76986F09" w:rsidR="00396FB0" w:rsidRPr="003F5700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ณ วันที่</w:t>
      </w:r>
      <w:r w:rsidR="00714568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025211" w:rsidRPr="003F5700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947D37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9A13B6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47D37">
        <w:rPr>
          <w:rFonts w:asciiTheme="majorBidi" w:hAnsiTheme="majorBidi" w:cstheme="majorBidi" w:hint="cs"/>
          <w:color w:val="000000"/>
          <w:sz w:val="30"/>
          <w:szCs w:val="30"/>
          <w:cs/>
        </w:rPr>
        <w:t>มีนาคม</w:t>
      </w:r>
      <w:r w:rsidR="00680081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06711F" w:rsidRPr="003F5700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947D37">
        <w:rPr>
          <w:rFonts w:asciiTheme="majorBidi" w:hAnsiTheme="majorBidi" w:cstheme="majorBidi"/>
          <w:color w:val="000000"/>
          <w:sz w:val="30"/>
          <w:szCs w:val="30"/>
        </w:rPr>
        <w:t>8</w:t>
      </w:r>
      <w:r w:rsidR="0006711F" w:rsidRPr="003F57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947D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714568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DD6C487" w14:textId="36126483" w:rsidR="00396FB0" w:rsidRPr="003F5700" w:rsidRDefault="00396FB0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29192F" w:rsidRPr="003F5700" w14:paraId="4FBBF236" w14:textId="77777777">
        <w:trPr>
          <w:tblHeader/>
        </w:trPr>
        <w:tc>
          <w:tcPr>
            <w:tcW w:w="6426" w:type="dxa"/>
            <w:shd w:val="clear" w:color="auto" w:fill="auto"/>
          </w:tcPr>
          <w:p w14:paraId="42E85743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666870CA" w14:textId="77777777" w:rsidR="0029192F" w:rsidRPr="003F5700" w:rsidRDefault="0029192F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29192F" w:rsidRPr="003F5700" w14:paraId="1AEE1E68" w14:textId="77777777">
        <w:trPr>
          <w:tblHeader/>
        </w:trPr>
        <w:tc>
          <w:tcPr>
            <w:tcW w:w="6426" w:type="dxa"/>
            <w:shd w:val="clear" w:color="auto" w:fill="auto"/>
          </w:tcPr>
          <w:p w14:paraId="7847F2FB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7B418090" w14:textId="77777777" w:rsidR="0029192F" w:rsidRPr="003F5700" w:rsidRDefault="0029192F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29192F" w:rsidRPr="003F5700" w14:paraId="73EC1A18" w14:textId="77777777">
        <w:trPr>
          <w:tblHeader/>
        </w:trPr>
        <w:tc>
          <w:tcPr>
            <w:tcW w:w="6426" w:type="dxa"/>
            <w:shd w:val="clear" w:color="auto" w:fill="auto"/>
          </w:tcPr>
          <w:p w14:paraId="3C114CA1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7EB595F3" w14:textId="706B5CAA" w:rsidR="0029192F" w:rsidRPr="003F5700" w:rsidRDefault="0029192F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1C0001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="001C000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43" w:type="dxa"/>
            <w:shd w:val="clear" w:color="auto" w:fill="auto"/>
          </w:tcPr>
          <w:p w14:paraId="174686D6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07AF8774" w14:textId="77777777" w:rsidR="0029192F" w:rsidRPr="003F5700" w:rsidRDefault="0029192F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29192F" w:rsidRPr="003F5700" w14:paraId="48D9C29F" w14:textId="77777777">
        <w:trPr>
          <w:tblHeader/>
        </w:trPr>
        <w:tc>
          <w:tcPr>
            <w:tcW w:w="6426" w:type="dxa"/>
            <w:shd w:val="clear" w:color="auto" w:fill="auto"/>
          </w:tcPr>
          <w:p w14:paraId="43B20A52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2042D285" w14:textId="63B3F1B9" w:rsidR="0029192F" w:rsidRPr="003F5700" w:rsidRDefault="0029192F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1C000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243" w:type="dxa"/>
            <w:shd w:val="clear" w:color="auto" w:fill="auto"/>
          </w:tcPr>
          <w:p w14:paraId="3E92ECEB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2597BA7B" w14:textId="7E7AB97E" w:rsidR="0029192F" w:rsidRPr="003F5700" w:rsidRDefault="0029192F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1C000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</w:tr>
      <w:tr w:rsidR="0029192F" w:rsidRPr="003F5700" w14:paraId="3D813F89" w14:textId="77777777">
        <w:trPr>
          <w:tblHeader/>
        </w:trPr>
        <w:tc>
          <w:tcPr>
            <w:tcW w:w="6426" w:type="dxa"/>
            <w:shd w:val="clear" w:color="auto" w:fill="auto"/>
          </w:tcPr>
          <w:p w14:paraId="650C219B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1D721AF7" w14:textId="77777777" w:rsidR="0029192F" w:rsidRPr="003F5700" w:rsidRDefault="0029192F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29192F" w:rsidRPr="003F5700" w14:paraId="6641E930" w14:textId="77777777">
        <w:tc>
          <w:tcPr>
            <w:tcW w:w="6426" w:type="dxa"/>
            <w:shd w:val="clear" w:color="auto" w:fill="auto"/>
          </w:tcPr>
          <w:p w14:paraId="226F4164" w14:textId="77777777" w:rsidR="0029192F" w:rsidRPr="003F5700" w:rsidRDefault="0029192F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212C4BE8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B68CE0F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3EB5F9EE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29192F" w:rsidRPr="003F5700" w14:paraId="2CF81C68" w14:textId="77777777">
        <w:tc>
          <w:tcPr>
            <w:tcW w:w="6426" w:type="dxa"/>
            <w:shd w:val="clear" w:color="auto" w:fill="auto"/>
          </w:tcPr>
          <w:p w14:paraId="099BCC74" w14:textId="77777777" w:rsidR="0029192F" w:rsidRPr="003F5700" w:rsidRDefault="0029192F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38FF34D7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19AE683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E89F13B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3B5B43" w:rsidRPr="003F5700" w14:paraId="11EEE22D" w14:textId="77777777">
        <w:tc>
          <w:tcPr>
            <w:tcW w:w="6426" w:type="dxa"/>
            <w:shd w:val="clear" w:color="auto" w:fill="auto"/>
          </w:tcPr>
          <w:p w14:paraId="45668F8F" w14:textId="77777777" w:rsidR="003B5B43" w:rsidRPr="003F5700" w:rsidRDefault="003B5B43" w:rsidP="003B5B43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auto"/>
          </w:tcPr>
          <w:p w14:paraId="0A9E2942" w14:textId="479D75DF" w:rsidR="003B5B43" w:rsidRPr="003B5B43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5B43">
              <w:rPr>
                <w:rFonts w:asciiTheme="majorBidi" w:hAnsiTheme="majorBidi" w:cstheme="majorBidi"/>
                <w:sz w:val="28"/>
              </w:rPr>
              <w:t>33,671</w:t>
            </w:r>
          </w:p>
        </w:tc>
        <w:tc>
          <w:tcPr>
            <w:tcW w:w="243" w:type="dxa"/>
            <w:shd w:val="clear" w:color="auto" w:fill="auto"/>
          </w:tcPr>
          <w:p w14:paraId="70A18750" w14:textId="7777777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FD10D0F" w14:textId="5F9227DA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33,671 </w:t>
            </w:r>
          </w:p>
        </w:tc>
      </w:tr>
      <w:tr w:rsidR="003B5B43" w:rsidRPr="003F5700" w14:paraId="0D7F3B0D" w14:textId="77777777">
        <w:tc>
          <w:tcPr>
            <w:tcW w:w="6426" w:type="dxa"/>
            <w:shd w:val="clear" w:color="auto" w:fill="auto"/>
          </w:tcPr>
          <w:p w14:paraId="14679737" w14:textId="77777777" w:rsidR="003B5B43" w:rsidRPr="003F5700" w:rsidRDefault="003B5B43" w:rsidP="003B5B43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shd w:val="clear" w:color="auto" w:fill="auto"/>
          </w:tcPr>
          <w:p w14:paraId="6520DBAA" w14:textId="7EBFC7CC" w:rsidR="003B5B43" w:rsidRPr="003B5B43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5B43">
              <w:rPr>
                <w:rFonts w:asciiTheme="majorBidi" w:hAnsiTheme="majorBidi" w:cstheme="majorBidi"/>
                <w:sz w:val="28"/>
              </w:rPr>
              <w:t>11,019</w:t>
            </w:r>
          </w:p>
        </w:tc>
        <w:tc>
          <w:tcPr>
            <w:tcW w:w="243" w:type="dxa"/>
            <w:shd w:val="clear" w:color="auto" w:fill="auto"/>
          </w:tcPr>
          <w:p w14:paraId="3897FBEC" w14:textId="7777777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39A86D8B" w14:textId="48BB3A18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11,019 </w:t>
            </w:r>
          </w:p>
        </w:tc>
      </w:tr>
      <w:tr w:rsidR="003B5B43" w:rsidRPr="003F5700" w14:paraId="45854AF7" w14:textId="77777777">
        <w:tc>
          <w:tcPr>
            <w:tcW w:w="6426" w:type="dxa"/>
            <w:shd w:val="clear" w:color="auto" w:fill="auto"/>
          </w:tcPr>
          <w:p w14:paraId="6509151F" w14:textId="77777777" w:rsidR="003B5B43" w:rsidRPr="003F5700" w:rsidRDefault="003B5B43" w:rsidP="003B5B43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shd w:val="clear" w:color="auto" w:fill="auto"/>
          </w:tcPr>
          <w:p w14:paraId="287C3755" w14:textId="1E60CA82" w:rsidR="003B5B43" w:rsidRPr="003B5B43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5B43">
              <w:rPr>
                <w:rFonts w:asciiTheme="majorBidi" w:hAnsiTheme="majorBidi" w:cstheme="majorBidi"/>
                <w:sz w:val="28"/>
              </w:rPr>
              <w:t>3,400</w:t>
            </w:r>
          </w:p>
        </w:tc>
        <w:tc>
          <w:tcPr>
            <w:tcW w:w="243" w:type="dxa"/>
            <w:shd w:val="clear" w:color="auto" w:fill="auto"/>
          </w:tcPr>
          <w:p w14:paraId="40636F07" w14:textId="7777777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41A72D65" w14:textId="7A254746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3,400 </w:t>
            </w:r>
          </w:p>
        </w:tc>
      </w:tr>
      <w:tr w:rsidR="003B5B43" w:rsidRPr="003F5700" w14:paraId="6EB92A1A" w14:textId="77777777">
        <w:tc>
          <w:tcPr>
            <w:tcW w:w="6426" w:type="dxa"/>
            <w:shd w:val="clear" w:color="auto" w:fill="auto"/>
          </w:tcPr>
          <w:p w14:paraId="2599C651" w14:textId="77777777" w:rsidR="003B5B43" w:rsidRPr="003F5700" w:rsidRDefault="003B5B43" w:rsidP="003B5B43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shd w:val="clear" w:color="auto" w:fill="auto"/>
          </w:tcPr>
          <w:p w14:paraId="1759CA13" w14:textId="02459833" w:rsidR="003B5B43" w:rsidRPr="003B5B43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5B43">
              <w:rPr>
                <w:rFonts w:asciiTheme="majorBidi" w:hAnsiTheme="majorBidi" w:cstheme="majorBidi"/>
                <w:sz w:val="28"/>
              </w:rPr>
              <w:t>382,760</w:t>
            </w:r>
          </w:p>
        </w:tc>
        <w:tc>
          <w:tcPr>
            <w:tcW w:w="243" w:type="dxa"/>
            <w:shd w:val="clear" w:color="auto" w:fill="auto"/>
          </w:tcPr>
          <w:p w14:paraId="6AA9FAAA" w14:textId="7777777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16023BB4" w14:textId="56BCEBA5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382,760 </w:t>
            </w:r>
          </w:p>
        </w:tc>
      </w:tr>
      <w:tr w:rsidR="003B5B43" w:rsidRPr="003F5700" w14:paraId="59FB71D3" w14:textId="77777777">
        <w:tc>
          <w:tcPr>
            <w:tcW w:w="6426" w:type="dxa"/>
            <w:shd w:val="clear" w:color="auto" w:fill="auto"/>
          </w:tcPr>
          <w:p w14:paraId="50910CBF" w14:textId="77777777" w:rsidR="003B5B43" w:rsidRPr="003F5700" w:rsidRDefault="003B5B43" w:rsidP="003B5B43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องค์ประกอบอื่นของส่วนของเจ้าของและสำรองอื่นๆ</w:t>
            </w:r>
          </w:p>
        </w:tc>
        <w:tc>
          <w:tcPr>
            <w:tcW w:w="1296" w:type="dxa"/>
            <w:shd w:val="clear" w:color="auto" w:fill="auto"/>
          </w:tcPr>
          <w:p w14:paraId="67A2EB67" w14:textId="42EC8E21" w:rsidR="003B5B43" w:rsidRPr="003B5B43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5B43">
              <w:rPr>
                <w:rFonts w:asciiTheme="majorBidi" w:hAnsiTheme="majorBidi" w:cstheme="majorBidi"/>
                <w:sz w:val="28"/>
              </w:rPr>
              <w:t>19,581</w:t>
            </w:r>
          </w:p>
        </w:tc>
        <w:tc>
          <w:tcPr>
            <w:tcW w:w="243" w:type="dxa"/>
            <w:shd w:val="clear" w:color="auto" w:fill="auto"/>
          </w:tcPr>
          <w:p w14:paraId="702DBD76" w14:textId="7777777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5CA390D" w14:textId="78E07881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19,45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CF3C7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3B5B43" w:rsidRPr="003F5700" w14:paraId="1A55C4F8" w14:textId="77777777">
        <w:tc>
          <w:tcPr>
            <w:tcW w:w="6426" w:type="dxa"/>
            <w:shd w:val="clear" w:color="auto" w:fill="auto"/>
          </w:tcPr>
          <w:p w14:paraId="1E4A9E25" w14:textId="77777777" w:rsidR="003B5B43" w:rsidRPr="003F5700" w:rsidRDefault="003B5B43" w:rsidP="003B5B43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</w:tcPr>
          <w:p w14:paraId="2FA1B9E6" w14:textId="08156B46" w:rsidR="003B5B43" w:rsidRPr="003B5B43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5B43">
              <w:rPr>
                <w:rFonts w:asciiTheme="majorBidi" w:hAnsiTheme="majorBidi" w:cstheme="majorBidi"/>
                <w:sz w:val="28"/>
              </w:rPr>
              <w:t>1,434</w:t>
            </w:r>
          </w:p>
        </w:tc>
        <w:tc>
          <w:tcPr>
            <w:tcW w:w="243" w:type="dxa"/>
            <w:shd w:val="clear" w:color="auto" w:fill="auto"/>
          </w:tcPr>
          <w:p w14:paraId="6A6578D4" w14:textId="7777777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51D959C5" w14:textId="689655B3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1,495 </w:t>
            </w:r>
          </w:p>
        </w:tc>
      </w:tr>
      <w:tr w:rsidR="003B5B43" w:rsidRPr="003F5700" w:rsidDel="00552C33" w14:paraId="36281B9C" w14:textId="77777777">
        <w:tc>
          <w:tcPr>
            <w:tcW w:w="6426" w:type="dxa"/>
            <w:shd w:val="clear" w:color="auto" w:fill="auto"/>
          </w:tcPr>
          <w:p w14:paraId="67720EDF" w14:textId="77777777" w:rsidR="003B5B43" w:rsidRPr="003F5700" w:rsidRDefault="003B5B43" w:rsidP="003B5B43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B1645E" w14:textId="38C11A65" w:rsidR="003B5B43" w:rsidRPr="003B5B43" w:rsidDel="00552C33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5B43">
              <w:rPr>
                <w:rFonts w:asciiTheme="majorBidi" w:hAnsiTheme="majorBidi" w:cstheme="majorBidi"/>
                <w:sz w:val="28"/>
              </w:rPr>
              <w:t xml:space="preserve"> (27,715)</w:t>
            </w:r>
          </w:p>
        </w:tc>
        <w:tc>
          <w:tcPr>
            <w:tcW w:w="243" w:type="dxa"/>
            <w:shd w:val="clear" w:color="auto" w:fill="auto"/>
          </w:tcPr>
          <w:p w14:paraId="39643E72" w14:textId="7777777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C5C27" w14:textId="6624FE90" w:rsidR="003B5B43" w:rsidRPr="003F5700" w:rsidDel="00552C33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(27,17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CF3C7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B5B43" w:rsidRPr="003F5700" w14:paraId="511CD7D9" w14:textId="77777777">
        <w:tc>
          <w:tcPr>
            <w:tcW w:w="6426" w:type="dxa"/>
            <w:shd w:val="clear" w:color="auto" w:fill="auto"/>
          </w:tcPr>
          <w:p w14:paraId="3BB8088A" w14:textId="77777777" w:rsidR="003B5B43" w:rsidRPr="003F5700" w:rsidRDefault="003B5B43" w:rsidP="003B5B43">
            <w:pPr>
              <w:suppressAutoHyphens/>
              <w:spacing w:after="0" w:line="220" w:lineRule="atLeast"/>
              <w:ind w:left="1260" w:right="-108" w:hanging="1277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รวมเงินกองทุนชั้นที่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1E2C59F2" w14:textId="631E76D8" w:rsidR="003B5B43" w:rsidRPr="00DD207E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D207E">
              <w:rPr>
                <w:rFonts w:asciiTheme="majorBidi" w:hAnsiTheme="majorBidi" w:cstheme="majorBidi"/>
                <w:sz w:val="28"/>
              </w:rPr>
              <w:t>424,150</w:t>
            </w:r>
          </w:p>
        </w:tc>
        <w:tc>
          <w:tcPr>
            <w:tcW w:w="243" w:type="dxa"/>
            <w:shd w:val="clear" w:color="auto" w:fill="auto"/>
          </w:tcPr>
          <w:p w14:paraId="26835B27" w14:textId="77777777" w:rsidR="003B5B43" w:rsidRPr="00DD207E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184CB087" w14:textId="1A4B8D62" w:rsidR="003B5B43" w:rsidRPr="00DD207E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D207E">
              <w:rPr>
                <w:rFonts w:asciiTheme="majorBidi" w:hAnsiTheme="majorBidi" w:cstheme="majorBidi"/>
                <w:sz w:val="28"/>
              </w:rPr>
              <w:t xml:space="preserve"> 424,624 </w:t>
            </w:r>
          </w:p>
        </w:tc>
      </w:tr>
      <w:tr w:rsidR="001C0001" w:rsidRPr="003F5700" w14:paraId="00585F9D" w14:textId="77777777">
        <w:tc>
          <w:tcPr>
            <w:tcW w:w="6426" w:type="dxa"/>
            <w:shd w:val="clear" w:color="auto" w:fill="auto"/>
          </w:tcPr>
          <w:p w14:paraId="5A91917F" w14:textId="77777777" w:rsidR="001C0001" w:rsidRPr="003F5700" w:rsidRDefault="001C0001" w:rsidP="001C0001">
            <w:pPr>
              <w:suppressAutoHyphens/>
              <w:spacing w:after="0" w:line="220" w:lineRule="atLeast"/>
              <w:ind w:left="1260" w:right="-108" w:hanging="127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Additional Tier 1</w:t>
            </w:r>
          </w:p>
        </w:tc>
        <w:tc>
          <w:tcPr>
            <w:tcW w:w="1296" w:type="dxa"/>
            <w:shd w:val="clear" w:color="auto" w:fill="auto"/>
          </w:tcPr>
          <w:p w14:paraId="1D87A408" w14:textId="77777777" w:rsidR="001C0001" w:rsidRPr="003B5B43" w:rsidRDefault="001C0001" w:rsidP="001C000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77AC9A26" w14:textId="77777777" w:rsidR="001C0001" w:rsidRPr="003F5700" w:rsidRDefault="001C0001" w:rsidP="001C000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33A29C71" w14:textId="77777777" w:rsidR="001C0001" w:rsidRPr="003F5700" w:rsidRDefault="001C0001" w:rsidP="001C000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3B5B43" w:rsidRPr="003F5700" w14:paraId="5F6CCDA9" w14:textId="77777777">
        <w:tc>
          <w:tcPr>
            <w:tcW w:w="6426" w:type="dxa"/>
            <w:shd w:val="clear" w:color="auto" w:fill="auto"/>
          </w:tcPr>
          <w:p w14:paraId="5958C53A" w14:textId="77777777" w:rsidR="003B5B43" w:rsidRPr="003F5700" w:rsidRDefault="003B5B43" w:rsidP="003B5B43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932EF1" w14:textId="268EF3F7" w:rsidR="003B5B43" w:rsidRPr="003B5B43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5B43">
              <w:rPr>
                <w:rFonts w:asciiTheme="majorBidi" w:hAnsiTheme="majorBidi" w:cstheme="majorBidi"/>
                <w:sz w:val="28"/>
              </w:rPr>
              <w:t>2,194</w:t>
            </w:r>
          </w:p>
        </w:tc>
        <w:tc>
          <w:tcPr>
            <w:tcW w:w="243" w:type="dxa"/>
            <w:shd w:val="clear" w:color="auto" w:fill="auto"/>
          </w:tcPr>
          <w:p w14:paraId="527CB8DA" w14:textId="7777777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14:paraId="15CC7337" w14:textId="2444DB42" w:rsidR="003B5B43" w:rsidRPr="003F5700" w:rsidRDefault="003B5B43" w:rsidP="003B5B43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2,376 </w:t>
            </w:r>
          </w:p>
        </w:tc>
      </w:tr>
      <w:tr w:rsidR="003B5B43" w:rsidRPr="003F5700" w14:paraId="2A0A9BD8" w14:textId="77777777">
        <w:tc>
          <w:tcPr>
            <w:tcW w:w="6426" w:type="dxa"/>
            <w:shd w:val="clear" w:color="auto" w:fill="auto"/>
          </w:tcPr>
          <w:p w14:paraId="6C1AAD93" w14:textId="77777777" w:rsidR="003B5B43" w:rsidRPr="003F5700" w:rsidRDefault="003B5B43" w:rsidP="003B5B43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1D0CB" w14:textId="55320613" w:rsidR="003B5B43" w:rsidRPr="003B5B43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B5B43">
              <w:rPr>
                <w:rFonts w:asciiTheme="majorBidi" w:hAnsiTheme="majorBidi" w:cstheme="majorBidi"/>
                <w:b/>
                <w:bCs/>
                <w:sz w:val="28"/>
              </w:rPr>
              <w:t>426,344</w:t>
            </w:r>
          </w:p>
        </w:tc>
        <w:tc>
          <w:tcPr>
            <w:tcW w:w="243" w:type="dxa"/>
            <w:shd w:val="clear" w:color="auto" w:fill="auto"/>
          </w:tcPr>
          <w:p w14:paraId="4D33E745" w14:textId="77777777" w:rsidR="003B5B43" w:rsidRPr="00907929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3C0EA4" w14:textId="04E2FAA1" w:rsidR="003B5B43" w:rsidRPr="00907929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F3C71">
              <w:rPr>
                <w:rFonts w:asciiTheme="majorBidi" w:hAnsiTheme="majorBidi" w:cstheme="majorBidi"/>
                <w:b/>
                <w:bCs/>
                <w:sz w:val="28"/>
              </w:rPr>
              <w:t xml:space="preserve"> 427,000 </w:t>
            </w:r>
          </w:p>
        </w:tc>
      </w:tr>
      <w:tr w:rsidR="003B5B43" w:rsidRPr="003F5700" w14:paraId="43734E3F" w14:textId="77777777">
        <w:tc>
          <w:tcPr>
            <w:tcW w:w="6426" w:type="dxa"/>
            <w:shd w:val="clear" w:color="auto" w:fill="auto"/>
          </w:tcPr>
          <w:p w14:paraId="38AD9AC7" w14:textId="77777777" w:rsidR="003B5B43" w:rsidRPr="003F5700" w:rsidRDefault="003B5B43" w:rsidP="003B5B43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771790DE" w14:textId="7777777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5E1D86EA" w14:textId="7777777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DCD9900" w14:textId="7777777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3B5B43" w:rsidRPr="003F5700" w14:paraId="7BFDC5BE" w14:textId="77777777">
        <w:tc>
          <w:tcPr>
            <w:tcW w:w="6426" w:type="dxa"/>
            <w:shd w:val="clear" w:color="auto" w:fill="auto"/>
          </w:tcPr>
          <w:p w14:paraId="398D9809" w14:textId="77777777" w:rsidR="003B5B43" w:rsidRPr="003F5700" w:rsidRDefault="003B5B43" w:rsidP="003B5B43">
            <w:pPr>
              <w:suppressAutoHyphens/>
              <w:spacing w:after="0" w:line="220" w:lineRule="atLeast"/>
              <w:ind w:left="1260" w:right="-108" w:hanging="110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shd w:val="clear" w:color="auto" w:fill="auto"/>
          </w:tcPr>
          <w:p w14:paraId="080E603F" w14:textId="2DE628A3" w:rsidR="003B5B43" w:rsidRPr="003B5B43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5B43">
              <w:rPr>
                <w:rFonts w:asciiTheme="majorBidi" w:hAnsiTheme="majorBidi" w:cstheme="majorBidi"/>
                <w:sz w:val="28"/>
              </w:rPr>
              <w:t>26,089</w:t>
            </w:r>
          </w:p>
        </w:tc>
        <w:tc>
          <w:tcPr>
            <w:tcW w:w="243" w:type="dxa"/>
            <w:shd w:val="clear" w:color="auto" w:fill="auto"/>
          </w:tcPr>
          <w:p w14:paraId="2A8F1599" w14:textId="7777777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4E3C57B6" w14:textId="6D31A70B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25,949 </w:t>
            </w:r>
          </w:p>
        </w:tc>
      </w:tr>
      <w:tr w:rsidR="003B5B43" w:rsidRPr="003F5700" w14:paraId="043238D5" w14:textId="77777777">
        <w:tc>
          <w:tcPr>
            <w:tcW w:w="6426" w:type="dxa"/>
            <w:shd w:val="clear" w:color="auto" w:fill="auto"/>
          </w:tcPr>
          <w:p w14:paraId="5198080D" w14:textId="77777777" w:rsidR="003B5B43" w:rsidRPr="003F5700" w:rsidRDefault="003B5B43" w:rsidP="003B5B43">
            <w:pPr>
              <w:suppressAutoHyphens/>
              <w:spacing w:after="0" w:line="220" w:lineRule="atLeast"/>
              <w:ind w:left="1260" w:right="-108" w:hanging="110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079C8A4" w14:textId="71B1CFE0" w:rsidR="003B5B43" w:rsidRPr="003B5B43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5B43">
              <w:rPr>
                <w:rFonts w:asciiTheme="majorBidi" w:hAnsiTheme="majorBidi" w:cstheme="majorBidi"/>
                <w:sz w:val="28"/>
              </w:rPr>
              <w:t>645</w:t>
            </w:r>
          </w:p>
        </w:tc>
        <w:tc>
          <w:tcPr>
            <w:tcW w:w="243" w:type="dxa"/>
            <w:shd w:val="clear" w:color="auto" w:fill="auto"/>
          </w:tcPr>
          <w:p w14:paraId="6B132753" w14:textId="7777777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58D87CA2" w14:textId="1715DCF0" w:rsidR="003B5B43" w:rsidRPr="003F5700" w:rsidRDefault="003B5B43" w:rsidP="003B5B43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415 </w:t>
            </w:r>
          </w:p>
        </w:tc>
      </w:tr>
      <w:tr w:rsidR="003B5B43" w:rsidRPr="003F5700" w14:paraId="3AA5A7B6" w14:textId="77777777">
        <w:tc>
          <w:tcPr>
            <w:tcW w:w="6426" w:type="dxa"/>
            <w:shd w:val="clear" w:color="auto" w:fill="auto"/>
          </w:tcPr>
          <w:p w14:paraId="15BAFF06" w14:textId="77777777" w:rsidR="003B5B43" w:rsidRPr="003F5700" w:rsidRDefault="003B5B43" w:rsidP="003B5B43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D65322" w14:textId="4D80BC56" w:rsidR="003B5B43" w:rsidRPr="003B5B43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B5B43">
              <w:rPr>
                <w:rFonts w:asciiTheme="majorBidi" w:hAnsiTheme="majorBidi" w:cstheme="majorBidi"/>
                <w:b/>
                <w:bCs/>
                <w:sz w:val="28"/>
              </w:rPr>
              <w:t>26,734</w:t>
            </w:r>
          </w:p>
        </w:tc>
        <w:tc>
          <w:tcPr>
            <w:tcW w:w="243" w:type="dxa"/>
            <w:shd w:val="clear" w:color="auto" w:fill="auto"/>
          </w:tcPr>
          <w:p w14:paraId="564023E7" w14:textId="7777777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AE4BFA" w14:textId="1EBF5140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b/>
                <w:bCs/>
                <w:sz w:val="28"/>
              </w:rPr>
              <w:t xml:space="preserve"> 26,364 </w:t>
            </w:r>
          </w:p>
        </w:tc>
      </w:tr>
      <w:tr w:rsidR="003B5B43" w:rsidRPr="003F5700" w14:paraId="1661DC9A" w14:textId="77777777">
        <w:trPr>
          <w:trHeight w:val="348"/>
        </w:trPr>
        <w:tc>
          <w:tcPr>
            <w:tcW w:w="6426" w:type="dxa"/>
            <w:shd w:val="clear" w:color="auto" w:fill="auto"/>
            <w:vAlign w:val="center"/>
          </w:tcPr>
          <w:p w14:paraId="001FCE8F" w14:textId="77777777" w:rsidR="003B5B43" w:rsidRPr="003F5700" w:rsidRDefault="003B5B43" w:rsidP="003B5B43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F43E477" w14:textId="5EC601BD" w:rsidR="003B5B43" w:rsidRPr="003B5B43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B5B43">
              <w:rPr>
                <w:rFonts w:asciiTheme="majorBidi" w:hAnsiTheme="majorBidi" w:cstheme="majorBidi"/>
                <w:b/>
                <w:bCs/>
                <w:sz w:val="28"/>
              </w:rPr>
              <w:t>453,078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AA0A2FD" w14:textId="7777777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F99B282" w14:textId="12AE92D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b/>
                <w:bCs/>
                <w:sz w:val="28"/>
              </w:rPr>
              <w:t xml:space="preserve"> 453,364 </w:t>
            </w:r>
          </w:p>
        </w:tc>
      </w:tr>
      <w:tr w:rsidR="003B5B43" w:rsidRPr="003F5700" w14:paraId="24335ADB" w14:textId="77777777">
        <w:trPr>
          <w:trHeight w:val="98"/>
        </w:trPr>
        <w:tc>
          <w:tcPr>
            <w:tcW w:w="6426" w:type="dxa"/>
            <w:shd w:val="clear" w:color="auto" w:fill="auto"/>
          </w:tcPr>
          <w:p w14:paraId="4358BC56" w14:textId="77777777" w:rsidR="003B5B43" w:rsidRPr="003F5700" w:rsidRDefault="003B5B43" w:rsidP="003B5B43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3E3E1884" w14:textId="77777777" w:rsidR="003B5B43" w:rsidRPr="003B5B43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F3F61A8" w14:textId="7777777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6D9264D6" w14:textId="7777777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3B5B43" w:rsidRPr="003F5700" w14:paraId="07CD3743" w14:textId="77777777">
        <w:trPr>
          <w:trHeight w:val="348"/>
        </w:trPr>
        <w:tc>
          <w:tcPr>
            <w:tcW w:w="6426" w:type="dxa"/>
            <w:shd w:val="clear" w:color="auto" w:fill="auto"/>
          </w:tcPr>
          <w:p w14:paraId="613159CD" w14:textId="77777777" w:rsidR="003B5B43" w:rsidRPr="003F5700" w:rsidRDefault="003B5B43" w:rsidP="003B5B43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shd w:val="clear" w:color="auto" w:fill="auto"/>
          </w:tcPr>
          <w:p w14:paraId="3D4EE9EF" w14:textId="6D3D88F9" w:rsidR="003B5B43" w:rsidRPr="003B5B43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B5B43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2</w:t>
            </w:r>
            <w:r w:rsidRPr="003B5B43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,</w:t>
            </w:r>
            <w:r w:rsidRPr="003B5B43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413</w:t>
            </w:r>
            <w:r w:rsidRPr="003B5B43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,</w:t>
            </w:r>
            <w:r w:rsidRPr="003B5B43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574</w:t>
            </w:r>
          </w:p>
        </w:tc>
        <w:tc>
          <w:tcPr>
            <w:tcW w:w="243" w:type="dxa"/>
            <w:shd w:val="clear" w:color="auto" w:fill="auto"/>
          </w:tcPr>
          <w:p w14:paraId="17715536" w14:textId="77777777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1DEB4DB" w14:textId="22E027E5" w:rsidR="003B5B43" w:rsidRPr="003F5700" w:rsidRDefault="003B5B43" w:rsidP="003B5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F3C71">
              <w:rPr>
                <w:rFonts w:asciiTheme="majorBidi" w:hAnsiTheme="majorBidi" w:cstheme="majorBidi"/>
                <w:b/>
                <w:bCs/>
                <w:sz w:val="28"/>
              </w:rPr>
              <w:t>2,396,562</w:t>
            </w:r>
          </w:p>
        </w:tc>
      </w:tr>
    </w:tbl>
    <w:p w14:paraId="7AA6CA41" w14:textId="49987AB4" w:rsidR="0029192F" w:rsidRPr="003F5700" w:rsidRDefault="0029192F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60"/>
        <w:gridCol w:w="1170"/>
        <w:gridCol w:w="1260"/>
      </w:tblGrid>
      <w:tr w:rsidR="0029192F" w:rsidRPr="003F5700" w14:paraId="69BA2F7C" w14:textId="77777777">
        <w:tc>
          <w:tcPr>
            <w:tcW w:w="4311" w:type="dxa"/>
            <w:shd w:val="clear" w:color="auto" w:fill="auto"/>
          </w:tcPr>
          <w:p w14:paraId="237C3F30" w14:textId="77777777" w:rsidR="0029192F" w:rsidRPr="003F5700" w:rsidRDefault="0029192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090E0B6" w14:textId="186DC0AB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205628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20562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205628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0109A2E1" w14:textId="1F029299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2056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</w:tr>
      <w:tr w:rsidR="0029192F" w:rsidRPr="003F5700" w14:paraId="48DEA706" w14:textId="77777777">
        <w:tc>
          <w:tcPr>
            <w:tcW w:w="4311" w:type="dxa"/>
            <w:shd w:val="clear" w:color="auto" w:fill="auto"/>
          </w:tcPr>
          <w:p w14:paraId="26BC8629" w14:textId="77777777" w:rsidR="0029192F" w:rsidRPr="003F5700" w:rsidRDefault="0029192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br w:type="page"/>
            </w:r>
          </w:p>
        </w:tc>
        <w:tc>
          <w:tcPr>
            <w:tcW w:w="1260" w:type="dxa"/>
            <w:shd w:val="clear" w:color="auto" w:fill="auto"/>
          </w:tcPr>
          <w:p w14:paraId="2973973B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527D7F16" w14:textId="77777777" w:rsidR="0029192F" w:rsidRPr="003F5700" w:rsidRDefault="0029192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338141DD" w14:textId="77777777" w:rsidR="0029192F" w:rsidRPr="003F5700" w:rsidRDefault="0029192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00C89115" w14:textId="77777777" w:rsidR="0029192F" w:rsidRPr="003F5700" w:rsidRDefault="0029192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29728548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296FECE8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ของกลุ่มธุรกิจ</w:t>
            </w:r>
          </w:p>
          <w:p w14:paraId="45E045C7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7E1BC0C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9F7E4F0" w14:textId="77777777" w:rsidR="0029192F" w:rsidRPr="003F5700" w:rsidRDefault="0029192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76169716" w14:textId="77777777" w:rsidR="0029192F" w:rsidRPr="003F5700" w:rsidRDefault="0029192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5BAF2745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69825AB4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ของกลุ่มธุรกิจทางการเงิน</w:t>
            </w:r>
          </w:p>
        </w:tc>
      </w:tr>
      <w:tr w:rsidR="0029192F" w:rsidRPr="003F5700" w14:paraId="7DAE3932" w14:textId="77777777">
        <w:tc>
          <w:tcPr>
            <w:tcW w:w="4311" w:type="dxa"/>
            <w:shd w:val="clear" w:color="auto" w:fill="auto"/>
          </w:tcPr>
          <w:p w14:paraId="20BA5FC8" w14:textId="77777777" w:rsidR="0029192F" w:rsidRPr="003F5700" w:rsidRDefault="0029192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28F943E4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C12802" w:rsidRPr="003F5700" w14:paraId="642453A1" w14:textId="77777777">
        <w:tc>
          <w:tcPr>
            <w:tcW w:w="4311" w:type="dxa"/>
            <w:shd w:val="clear" w:color="auto" w:fill="auto"/>
            <w:vAlign w:val="bottom"/>
          </w:tcPr>
          <w:p w14:paraId="1FD53C49" w14:textId="77777777" w:rsidR="00C12802" w:rsidRPr="003F5700" w:rsidRDefault="00C12802" w:rsidP="00C12802">
            <w:pPr>
              <w:suppressAutoHyphens/>
              <w:spacing w:after="0" w:line="360" w:lineRule="exact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  <w:vAlign w:val="bottom"/>
          </w:tcPr>
          <w:p w14:paraId="52767F94" w14:textId="55EAE2F6" w:rsidR="00C12802" w:rsidRPr="00C12802" w:rsidRDefault="00C12802" w:rsidP="00C12802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C12802">
              <w:rPr>
                <w:rFonts w:asciiTheme="majorBidi" w:eastAsia="Times New Roman" w:hAnsiTheme="majorBidi" w:cstheme="majorBidi"/>
                <w:sz w:val="28"/>
                <w:lang w:val="en-GB"/>
              </w:rPr>
              <w:t>12.0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094069" w14:textId="2F11E67D" w:rsidR="00C12802" w:rsidRPr="00C12802" w:rsidRDefault="00C12802" w:rsidP="00C12802">
            <w:pPr>
              <w:tabs>
                <w:tab w:val="decimal" w:pos="664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12802">
              <w:rPr>
                <w:rFonts w:asciiTheme="majorBidi" w:eastAsia="Times New Roman" w:hAnsiTheme="majorBidi" w:cstheme="majorBidi"/>
                <w:sz w:val="28"/>
                <w:lang w:val="en-GB"/>
              </w:rPr>
              <w:t>18.</w:t>
            </w:r>
            <w:r w:rsidRPr="00C12802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170" w:type="dxa"/>
          </w:tcPr>
          <w:p w14:paraId="28F8C859" w14:textId="1EF788BD" w:rsidR="00C12802" w:rsidRPr="003F5700" w:rsidRDefault="00C12802" w:rsidP="00C12802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>12.0</w:t>
            </w:r>
          </w:p>
        </w:tc>
        <w:tc>
          <w:tcPr>
            <w:tcW w:w="1260" w:type="dxa"/>
          </w:tcPr>
          <w:p w14:paraId="6B2ACDC1" w14:textId="181D80B3" w:rsidR="00C12802" w:rsidRPr="003F5700" w:rsidRDefault="00C12802" w:rsidP="00C12802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>18.9</w:t>
            </w:r>
          </w:p>
        </w:tc>
      </w:tr>
      <w:tr w:rsidR="00C12802" w:rsidRPr="003F5700" w14:paraId="060CDB9D" w14:textId="77777777">
        <w:tc>
          <w:tcPr>
            <w:tcW w:w="4311" w:type="dxa"/>
            <w:shd w:val="clear" w:color="auto" w:fill="auto"/>
            <w:vAlign w:val="bottom"/>
          </w:tcPr>
          <w:p w14:paraId="60A944B1" w14:textId="77777777" w:rsidR="00C12802" w:rsidRPr="003F5700" w:rsidRDefault="00C12802" w:rsidP="00C12802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vAlign w:val="bottom"/>
          </w:tcPr>
          <w:p w14:paraId="58BD2825" w14:textId="5CC40B32" w:rsidR="00C12802" w:rsidRPr="00C12802" w:rsidRDefault="00C12802" w:rsidP="00C12802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C12802"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 9.5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B9F838" w14:textId="67EE696F" w:rsidR="00C12802" w:rsidRPr="00C12802" w:rsidRDefault="00C12802" w:rsidP="00C12802">
            <w:pPr>
              <w:tabs>
                <w:tab w:val="decimal" w:pos="664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C12802">
              <w:rPr>
                <w:rFonts w:asciiTheme="majorBidi" w:eastAsia="Times New Roman" w:hAnsiTheme="majorBidi" w:cstheme="majorBidi"/>
                <w:sz w:val="28"/>
                <w:lang w:val="en-GB"/>
              </w:rPr>
              <w:t>17.</w:t>
            </w:r>
            <w:r w:rsidRPr="00C12802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170" w:type="dxa"/>
          </w:tcPr>
          <w:p w14:paraId="587461F2" w14:textId="0E8A8335" w:rsidR="00C12802" w:rsidRPr="003F5700" w:rsidRDefault="00C12802" w:rsidP="00C12802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 9.5</w:t>
            </w:r>
          </w:p>
        </w:tc>
        <w:tc>
          <w:tcPr>
            <w:tcW w:w="1260" w:type="dxa"/>
          </w:tcPr>
          <w:p w14:paraId="03DE6672" w14:textId="6FE21F4A" w:rsidR="00C12802" w:rsidRPr="003F5700" w:rsidRDefault="00C12802" w:rsidP="00C12802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>17.8</w:t>
            </w:r>
          </w:p>
        </w:tc>
      </w:tr>
      <w:tr w:rsidR="00C12802" w:rsidRPr="003F5700" w14:paraId="3E82F822" w14:textId="77777777" w:rsidTr="007E6197">
        <w:tc>
          <w:tcPr>
            <w:tcW w:w="4311" w:type="dxa"/>
            <w:shd w:val="clear" w:color="auto" w:fill="auto"/>
            <w:vAlign w:val="bottom"/>
          </w:tcPr>
          <w:p w14:paraId="3651D25A" w14:textId="77777777" w:rsidR="00C12802" w:rsidRPr="003F5700" w:rsidRDefault="00C12802" w:rsidP="00C12802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  <w:shd w:val="clear" w:color="auto" w:fill="auto"/>
          </w:tcPr>
          <w:p w14:paraId="7BFFA8FF" w14:textId="4EE502CF" w:rsidR="00C12802" w:rsidRPr="00C12802" w:rsidRDefault="00C12802" w:rsidP="00C12802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A034AD5" w14:textId="59CE000E" w:rsidR="00C12802" w:rsidRPr="00C12802" w:rsidRDefault="00C12802" w:rsidP="00C12802">
            <w:pPr>
              <w:tabs>
                <w:tab w:val="decimal" w:pos="664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5A7B2A" w14:textId="77777777" w:rsidR="00C12802" w:rsidRPr="003F5700" w:rsidRDefault="00C12802" w:rsidP="00C12802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33AD10" w14:textId="77777777" w:rsidR="00C12802" w:rsidRPr="003F5700" w:rsidRDefault="00C12802" w:rsidP="00C12802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C12802" w:rsidRPr="003F5700" w14:paraId="043D5D86" w14:textId="77777777">
        <w:tc>
          <w:tcPr>
            <w:tcW w:w="4311" w:type="dxa"/>
            <w:shd w:val="clear" w:color="auto" w:fill="auto"/>
            <w:vAlign w:val="bottom"/>
          </w:tcPr>
          <w:p w14:paraId="41760878" w14:textId="77777777" w:rsidR="00C12802" w:rsidRPr="003F5700" w:rsidRDefault="00C12802" w:rsidP="00C12802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  <w:vAlign w:val="bottom"/>
          </w:tcPr>
          <w:p w14:paraId="682FAE72" w14:textId="734FC9E5" w:rsidR="00C12802" w:rsidRPr="00C12802" w:rsidRDefault="00C12802" w:rsidP="00C12802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C12802">
              <w:rPr>
                <w:rFonts w:asciiTheme="majorBidi" w:eastAsia="Times New Roman" w:hAnsiTheme="majorBidi" w:cstheme="majorBidi"/>
                <w:sz w:val="28"/>
                <w:lang w:val="en-GB"/>
              </w:rPr>
              <w:t>8.0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4436DD" w14:textId="570143F6" w:rsidR="00C12802" w:rsidRPr="00C12802" w:rsidRDefault="00C12802" w:rsidP="00C12802">
            <w:pPr>
              <w:tabs>
                <w:tab w:val="decimal" w:pos="664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C12802">
              <w:rPr>
                <w:rFonts w:asciiTheme="majorBidi" w:eastAsia="Times New Roman" w:hAnsiTheme="majorBidi" w:cstheme="majorBidi"/>
                <w:sz w:val="28"/>
                <w:lang w:val="en-GB"/>
              </w:rPr>
              <w:t>17.</w:t>
            </w:r>
            <w:r w:rsidRPr="00C12802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170" w:type="dxa"/>
          </w:tcPr>
          <w:p w14:paraId="3BF981E5" w14:textId="6CD67BB5" w:rsidR="00C12802" w:rsidRPr="003F5700" w:rsidRDefault="00C12802" w:rsidP="00C12802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>8.0</w:t>
            </w:r>
          </w:p>
        </w:tc>
        <w:tc>
          <w:tcPr>
            <w:tcW w:w="1260" w:type="dxa"/>
          </w:tcPr>
          <w:p w14:paraId="6DF8FE36" w14:textId="7DD11320" w:rsidR="00C12802" w:rsidRPr="003F5700" w:rsidRDefault="00C12802" w:rsidP="00C12802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>17.7</w:t>
            </w:r>
          </w:p>
        </w:tc>
      </w:tr>
      <w:tr w:rsidR="00C12802" w:rsidRPr="003F5700" w14:paraId="6439140B" w14:textId="77777777">
        <w:tc>
          <w:tcPr>
            <w:tcW w:w="4311" w:type="dxa"/>
            <w:shd w:val="clear" w:color="auto" w:fill="auto"/>
            <w:vAlign w:val="bottom"/>
          </w:tcPr>
          <w:p w14:paraId="4139938E" w14:textId="77777777" w:rsidR="00C12802" w:rsidRPr="003F5700" w:rsidRDefault="00C12802" w:rsidP="00C12802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58DE7910" w14:textId="77777777" w:rsidR="00C12802" w:rsidRPr="00C12802" w:rsidRDefault="00C12802" w:rsidP="00C12802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D749C7" w14:textId="66991240" w:rsidR="00C12802" w:rsidRPr="00C12802" w:rsidRDefault="00C12802" w:rsidP="00C12802">
            <w:pPr>
              <w:tabs>
                <w:tab w:val="decimal" w:pos="664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C12802">
              <w:rPr>
                <w:rFonts w:asciiTheme="majorBidi" w:eastAsia="Times New Roman" w:hAnsiTheme="majorBidi" w:cstheme="majorBidi"/>
                <w:sz w:val="28"/>
                <w:lang w:val="en-GB"/>
              </w:rPr>
              <w:t>1.1</w:t>
            </w:r>
          </w:p>
        </w:tc>
        <w:tc>
          <w:tcPr>
            <w:tcW w:w="1170" w:type="dxa"/>
          </w:tcPr>
          <w:p w14:paraId="033657E0" w14:textId="77777777" w:rsidR="00C12802" w:rsidRPr="003F5700" w:rsidRDefault="00C12802" w:rsidP="00C12802">
            <w:pPr>
              <w:tabs>
                <w:tab w:val="decimal" w:pos="79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56D5D429" w14:textId="67363247" w:rsidR="00C12802" w:rsidRPr="003F5700" w:rsidRDefault="00C12802" w:rsidP="00C12802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>1.1</w:t>
            </w:r>
          </w:p>
        </w:tc>
      </w:tr>
      <w:tr w:rsidR="00C12802" w:rsidRPr="003F5700" w14:paraId="58DC8386" w14:textId="77777777">
        <w:trPr>
          <w:trHeight w:val="20"/>
        </w:trPr>
        <w:tc>
          <w:tcPr>
            <w:tcW w:w="9261" w:type="dxa"/>
            <w:gridSpan w:val="5"/>
            <w:shd w:val="clear" w:color="auto" w:fill="auto"/>
          </w:tcPr>
          <w:p w14:paraId="7CC2D118" w14:textId="77777777" w:rsidR="00C12802" w:rsidRPr="003F5700" w:rsidRDefault="00C12802" w:rsidP="00C12802">
            <w:pPr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  <w:tr w:rsidR="00C12802" w:rsidRPr="003F5700" w14:paraId="2822928B" w14:textId="77777777">
        <w:trPr>
          <w:trHeight w:val="389"/>
        </w:trPr>
        <w:tc>
          <w:tcPr>
            <w:tcW w:w="9261" w:type="dxa"/>
            <w:gridSpan w:val="5"/>
            <w:shd w:val="clear" w:color="auto" w:fill="auto"/>
          </w:tcPr>
          <w:p w14:paraId="1EAE849F" w14:textId="77777777" w:rsidR="00C12802" w:rsidRPr="003F5700" w:rsidRDefault="00C12802" w:rsidP="00C12802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*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ab/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ธนาคารพาณิชย์ที่มีความสำคัญเชิงระบบสำหรับประเทศไทย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</w:tc>
      </w:tr>
    </w:tbl>
    <w:p w14:paraId="79A826E0" w14:textId="77777777" w:rsidR="0029192F" w:rsidRPr="003F5700" w:rsidRDefault="0029192F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10511DE0" w14:textId="2D631D1D" w:rsidR="00C473DD" w:rsidRPr="003F5700" w:rsidRDefault="00C473DD" w:rsidP="00C473DD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F570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25211" w:rsidRPr="003F5700">
        <w:rPr>
          <w:rFonts w:asciiTheme="majorBidi" w:hAnsiTheme="majorBidi" w:cstheme="majorBidi"/>
          <w:sz w:val="30"/>
          <w:szCs w:val="30"/>
        </w:rPr>
        <w:t>3</w:t>
      </w:r>
      <w:r w:rsidR="00023FB0">
        <w:rPr>
          <w:rFonts w:asciiTheme="majorBidi" w:hAnsiTheme="majorBidi" w:cstheme="majorBidi"/>
          <w:sz w:val="30"/>
          <w:szCs w:val="30"/>
        </w:rPr>
        <w:t>1</w:t>
      </w:r>
      <w:r w:rsidR="0076387B"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="00023FB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76387B" w:rsidRPr="003F57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387B" w:rsidRPr="003F5700">
        <w:rPr>
          <w:rFonts w:asciiTheme="majorBidi" w:hAnsiTheme="majorBidi" w:cstheme="majorBidi"/>
          <w:sz w:val="30"/>
          <w:szCs w:val="30"/>
        </w:rPr>
        <w:t>256</w:t>
      </w:r>
      <w:r w:rsidR="00023FB0">
        <w:rPr>
          <w:rFonts w:asciiTheme="majorBidi" w:hAnsiTheme="majorBidi" w:cstheme="majorBidi"/>
          <w:sz w:val="30"/>
          <w:szCs w:val="30"/>
        </w:rPr>
        <w:t>8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3F5700">
        <w:rPr>
          <w:rFonts w:asciiTheme="majorBidi" w:hAnsiTheme="majorBidi" w:cstheme="majorBidi"/>
          <w:sz w:val="30"/>
          <w:szCs w:val="30"/>
        </w:rPr>
        <w:t>31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F5700">
        <w:rPr>
          <w:rFonts w:asciiTheme="majorBidi" w:hAnsiTheme="majorBidi" w:cstheme="majorBidi"/>
          <w:sz w:val="30"/>
          <w:szCs w:val="30"/>
        </w:rPr>
        <w:t>256</w:t>
      </w:r>
      <w:r w:rsidR="00023FB0">
        <w:rPr>
          <w:rFonts w:asciiTheme="majorBidi" w:hAnsiTheme="majorBidi" w:cstheme="majorBidi"/>
          <w:sz w:val="30"/>
          <w:szCs w:val="30"/>
        </w:rPr>
        <w:t>7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กลุ่มธุรกิจทางการเงินไม่มีเงินกองทุนส่วนเพิ่มเพื่อรองรับการให้สินเชื่อ</w:t>
      </w:r>
      <w:r w:rsidR="00A74CF8" w:rsidRPr="003F5700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Pr="003F5700">
        <w:rPr>
          <w:rFonts w:asciiTheme="majorBidi" w:hAnsiTheme="majorBidi" w:cstheme="majorBidi"/>
          <w:sz w:val="30"/>
          <w:szCs w:val="30"/>
          <w:cs/>
        </w:rPr>
        <w:t>แก่กลุ่มลูกหนี้รายใหญ่</w:t>
      </w:r>
    </w:p>
    <w:p w14:paraId="4216F4CE" w14:textId="77777777" w:rsidR="00B03610" w:rsidRPr="003F5700" w:rsidRDefault="00B03610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</w:rPr>
      </w:pPr>
    </w:p>
    <w:p w14:paraId="1233D526" w14:textId="77777777" w:rsidR="00EE42B7" w:rsidRPr="003F5700" w:rsidRDefault="00EE42B7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21C78673" w14:textId="598736FA" w:rsidR="003E6720" w:rsidRPr="003F5700" w:rsidRDefault="00B742E5" w:rsidP="00C07501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การเปิดเผยข้อมูลเกี่ยวกับการดำรงเงินกองทุนตามประกาศของ</w:t>
      </w:r>
      <w:r w:rsidR="00B42A6C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ที่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EE32E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พฤษภาคม</w:t>
      </w:r>
      <w:r w:rsidR="007A6A55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(ฉบับที่ </w:t>
      </w:r>
      <w:r w:rsidR="003E6720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3F5700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42E5" w:rsidRPr="003F5700" w14:paraId="0A4CDB59" w14:textId="77777777" w:rsidTr="00C07501">
        <w:tc>
          <w:tcPr>
            <w:tcW w:w="2430" w:type="dxa"/>
            <w:shd w:val="clear" w:color="auto" w:fill="auto"/>
          </w:tcPr>
          <w:p w14:paraId="471BAC48" w14:textId="77777777" w:rsidR="00B742E5" w:rsidRPr="003F5700" w:rsidRDefault="00B742E5" w:rsidP="00B742E5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0BAD16B5" w14:textId="6083B11D" w:rsidR="00B742E5" w:rsidRPr="003F5700" w:rsidRDefault="00B742E5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เว็บไซต์</w:t>
            </w:r>
            <w:r w:rsidR="00704713"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ภายใต้ส่วนของนักลงทุนสัมพันธ์ที่</w:t>
            </w:r>
          </w:p>
        </w:tc>
      </w:tr>
      <w:tr w:rsidR="00B742E5" w:rsidRPr="003F5700" w14:paraId="0202B521" w14:textId="77777777" w:rsidTr="00C07501">
        <w:tc>
          <w:tcPr>
            <w:tcW w:w="2430" w:type="dxa"/>
            <w:shd w:val="clear" w:color="auto" w:fill="auto"/>
          </w:tcPr>
          <w:p w14:paraId="4187A4A6" w14:textId="77777777" w:rsidR="00B742E5" w:rsidRPr="003F5700" w:rsidRDefault="00B742E5" w:rsidP="00B742E5">
            <w:pPr>
              <w:suppressAutoHyphens/>
              <w:snapToGrid w:val="0"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0BC43A71" w14:textId="09775DA1" w:rsidR="00B742E5" w:rsidRPr="00AD400B" w:rsidRDefault="00AD400B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AD400B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https://investor.scbx.com/th/document/basel-iii-pillar-3-market-disclosures</w:t>
            </w:r>
          </w:p>
        </w:tc>
      </w:tr>
      <w:tr w:rsidR="00B742E5" w:rsidRPr="003F5700" w14:paraId="36EBD2DD" w14:textId="77777777" w:rsidTr="00C07501">
        <w:tc>
          <w:tcPr>
            <w:tcW w:w="2430" w:type="dxa"/>
            <w:shd w:val="clear" w:color="auto" w:fill="auto"/>
          </w:tcPr>
          <w:p w14:paraId="3CEB6FAE" w14:textId="77777777" w:rsidR="00B742E5" w:rsidRPr="003F5700" w:rsidRDefault="00B742E5" w:rsidP="00B742E5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2F284500" w14:textId="38D1B35F" w:rsidR="00B742E5" w:rsidRPr="003F5700" w:rsidRDefault="00B742E5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เดือนหลังจากวันสิ้นงวดตามข้อกำหนดในประกาศ</w:t>
            </w:r>
            <w:r w:rsidR="00B42A6C"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B742E5" w:rsidRPr="003F5700" w14:paraId="3C1188EA" w14:textId="77777777" w:rsidTr="00C07501">
        <w:tc>
          <w:tcPr>
            <w:tcW w:w="2430" w:type="dxa"/>
            <w:shd w:val="clear" w:color="auto" w:fill="auto"/>
          </w:tcPr>
          <w:p w14:paraId="1005352A" w14:textId="0E3254D4" w:rsidR="00B742E5" w:rsidRPr="003F5700" w:rsidRDefault="00B742E5" w:rsidP="00B742E5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="0022067C"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  <w:shd w:val="clear" w:color="auto" w:fill="auto"/>
          </w:tcPr>
          <w:p w14:paraId="32D54DAC" w14:textId="1BAB7B7B" w:rsidR="00B742E5" w:rsidRPr="003F5700" w:rsidRDefault="0088028A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="00AD400B" w:rsidRPr="00AD400B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AD400B" w:rsidRPr="00AD400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2567</w:t>
            </w:r>
          </w:p>
        </w:tc>
      </w:tr>
    </w:tbl>
    <w:p w14:paraId="4D877FFE" w14:textId="6862CA64" w:rsidR="00CE50B1" w:rsidRPr="003F5700" w:rsidRDefault="00CE50B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2B889FFD" w14:textId="13D6BBF9" w:rsidR="00B742E5" w:rsidRPr="003F5700" w:rsidRDefault="00825C8F" w:rsidP="00516B7B">
      <w:pPr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การบริหารจัดการเงินกองทุน</w:t>
      </w:r>
    </w:p>
    <w:p w14:paraId="2E45BF2C" w14:textId="77777777" w:rsidR="00516B7B" w:rsidRPr="003F5700" w:rsidRDefault="00516B7B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7ECFE615" w14:textId="3CCD626D" w:rsidR="00825C8F" w:rsidRPr="003F5700" w:rsidRDefault="00566D92" w:rsidP="00516B7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นโยบาย</w:t>
      </w:r>
      <w:r w:rsidR="00E96B8E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ของ</w:t>
      </w:r>
      <w:r w:rsidR="00750622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B24DAD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คือ</w:t>
      </w:r>
      <w:r w:rsidR="00825C8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การรักษาระดับของเงินกองทุนให้มีความมั่นคงเพื่อรองรับความไม่แน่นอนในอนาคต สร้างความเชื่อมั่นให้ตลาดเกี่ยวกับความแข็งแกร่งของ</w:t>
      </w:r>
      <w:r w:rsidR="00750622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กลุ่มบริษัท </w:t>
      </w:r>
      <w:r w:rsidR="00825C8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ตลอดจนสนับสนุนการเติบโตของธุรกิจ นอกจากนี้</w:t>
      </w:r>
      <w:r w:rsidR="00DF601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มีการ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</w:t>
      </w:r>
      <w:r w:rsidR="00750622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จากการมีระดับของเงินกองทุนที่แข็งแกร่ง</w:t>
      </w:r>
    </w:p>
    <w:p w14:paraId="402E9E56" w14:textId="77777777" w:rsidR="00B742E5" w:rsidRPr="003F5700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577D0F86" w14:textId="77777777" w:rsidR="00B742E5" w:rsidRPr="003F5700" w:rsidRDefault="00750622" w:rsidP="00516B7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B742E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="00B742E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เกี่ยวกับการดำรงเงินกองทุนมาโดยตลอด โดยข้อมูลตามตารางข้างต้นแสดงระดับเงินกองทุนเกินกว่าเกณฑ์ขั้นต่ำที่กำหนดโดย</w:t>
      </w:r>
      <w:r w:rsidR="00EF172E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</w:p>
    <w:p w14:paraId="60CF0E8C" w14:textId="64C436D7" w:rsidR="00EE42B7" w:rsidRPr="003F5700" w:rsidRDefault="00EE42B7">
      <w:pPr>
        <w:rPr>
          <w:rFonts w:asciiTheme="majorBidi" w:eastAsia="Times New Roman" w:hAnsiTheme="majorBidi" w:cstheme="majorBidi"/>
          <w:spacing w:val="-4"/>
          <w:sz w:val="16"/>
          <w:szCs w:val="16"/>
          <w:cs/>
        </w:rPr>
      </w:pPr>
      <w:r w:rsidRPr="003F5700">
        <w:rPr>
          <w:rFonts w:asciiTheme="majorBidi" w:eastAsia="Times New Roman" w:hAnsiTheme="majorBidi" w:cstheme="majorBidi"/>
          <w:spacing w:val="-4"/>
          <w:sz w:val="16"/>
          <w:szCs w:val="16"/>
          <w:cs/>
        </w:rPr>
        <w:br w:type="page"/>
      </w:r>
    </w:p>
    <w:p w14:paraId="1D5E4900" w14:textId="77777777" w:rsidR="00025452" w:rsidRPr="003F5700" w:rsidRDefault="00025452" w:rsidP="00025452">
      <w:pPr>
        <w:pStyle w:val="Heading1"/>
        <w:ind w:left="540" w:hanging="540"/>
        <w:rPr>
          <w:rFonts w:asciiTheme="majorBidi" w:hAnsiTheme="majorBidi" w:cstheme="majorBidi"/>
        </w:rPr>
      </w:pPr>
      <w:bookmarkStart w:id="12" w:name="_สินทรัพย์ทางการเงินที่วัดมูลค่าด้วย"/>
      <w:bookmarkStart w:id="13" w:name="_Toc141724693"/>
      <w:bookmarkStart w:id="14" w:name="_Toc196845248"/>
      <w:bookmarkEnd w:id="12"/>
      <w:r w:rsidRPr="003F5700">
        <w:rPr>
          <w:rFonts w:asciiTheme="majorBidi" w:hAnsiTheme="majorBidi" w:cstheme="majorBidi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13"/>
      <w:bookmarkEnd w:id="14"/>
    </w:p>
    <w:p w14:paraId="45233D45" w14:textId="77777777" w:rsidR="00025452" w:rsidRPr="003F5700" w:rsidRDefault="00025452" w:rsidP="0002545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68"/>
        <w:gridCol w:w="1260"/>
        <w:gridCol w:w="270"/>
        <w:gridCol w:w="1350"/>
        <w:gridCol w:w="270"/>
        <w:gridCol w:w="1350"/>
        <w:gridCol w:w="270"/>
        <w:gridCol w:w="1350"/>
      </w:tblGrid>
      <w:tr w:rsidR="00025452" w:rsidRPr="003F5700" w14:paraId="2133F9DB" w14:textId="77777777" w:rsidTr="007E6197">
        <w:trPr>
          <w:trHeight w:val="377"/>
          <w:tblHeader/>
        </w:trPr>
        <w:tc>
          <w:tcPr>
            <w:tcW w:w="3168" w:type="dxa"/>
            <w:shd w:val="clear" w:color="auto" w:fill="auto"/>
            <w:vAlign w:val="bottom"/>
          </w:tcPr>
          <w:p w14:paraId="73F269B6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35CE6FAB" w14:textId="77777777" w:rsidR="00025452" w:rsidRPr="003F5700" w:rsidRDefault="00025452" w:rsidP="007E619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4B9EB309" w14:textId="77777777" w:rsidR="00025452" w:rsidRPr="003F5700" w:rsidRDefault="00025452" w:rsidP="007E619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970" w:type="dxa"/>
            <w:gridSpan w:val="3"/>
          </w:tcPr>
          <w:p w14:paraId="224737CA" w14:textId="77777777" w:rsidR="00025452" w:rsidRPr="003F5700" w:rsidRDefault="00025452" w:rsidP="007E619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630E73" w:rsidRPr="003F5700" w14:paraId="3DD4DE7A" w14:textId="77777777" w:rsidTr="007E6197">
        <w:trPr>
          <w:trHeight w:val="377"/>
          <w:tblHeader/>
        </w:trPr>
        <w:tc>
          <w:tcPr>
            <w:tcW w:w="3168" w:type="dxa"/>
            <w:shd w:val="clear" w:color="auto" w:fill="auto"/>
            <w:vAlign w:val="bottom"/>
          </w:tcPr>
          <w:p w14:paraId="6205063F" w14:textId="77777777" w:rsidR="00630E73" w:rsidRPr="003F5700" w:rsidRDefault="00630E73" w:rsidP="00630E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5CD87DC" w14:textId="399B4335" w:rsidR="00630E73" w:rsidRPr="003F5700" w:rsidRDefault="00630E73" w:rsidP="00630E73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</w:p>
          <w:p w14:paraId="68E1EF1E" w14:textId="5DCBBF29" w:rsidR="00630E73" w:rsidRPr="003F5700" w:rsidRDefault="00630E73" w:rsidP="00630E73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E9F36D4" w14:textId="77777777" w:rsidR="00630E73" w:rsidRPr="003F5700" w:rsidRDefault="00630E73" w:rsidP="00630E7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7D073030" w14:textId="77777777" w:rsidR="00630E73" w:rsidRPr="003F5700" w:rsidRDefault="00630E73" w:rsidP="00630E7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  <w:p w14:paraId="17D0A517" w14:textId="5609CC18" w:rsidR="00630E73" w:rsidRPr="003F5700" w:rsidRDefault="00630E73" w:rsidP="00630E7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70" w:type="dxa"/>
          </w:tcPr>
          <w:p w14:paraId="3A5A1C60" w14:textId="77777777" w:rsidR="00630E73" w:rsidRPr="003F5700" w:rsidRDefault="00630E73" w:rsidP="00630E7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9E541B7" w14:textId="77777777" w:rsidR="00630E73" w:rsidRPr="003F5700" w:rsidRDefault="00630E73" w:rsidP="00630E73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</w:p>
          <w:p w14:paraId="3BB15706" w14:textId="5B16E03F" w:rsidR="00630E73" w:rsidRPr="003F5700" w:rsidRDefault="00630E73" w:rsidP="00630E7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70" w:type="dxa"/>
          </w:tcPr>
          <w:p w14:paraId="1D6444C4" w14:textId="77777777" w:rsidR="00630E73" w:rsidRPr="003F5700" w:rsidRDefault="00630E73" w:rsidP="00630E7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B879CBD" w14:textId="77777777" w:rsidR="00630E73" w:rsidRPr="003F5700" w:rsidRDefault="00630E73" w:rsidP="00630E7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  <w:p w14:paraId="12DCDB47" w14:textId="2C94E3E4" w:rsidR="00630E73" w:rsidRPr="003F5700" w:rsidRDefault="00630E73" w:rsidP="00630E7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</w:tr>
      <w:tr w:rsidR="00630E73" w:rsidRPr="003F5700" w14:paraId="32D04B55" w14:textId="77777777" w:rsidTr="007E6197">
        <w:trPr>
          <w:trHeight w:val="377"/>
          <w:tblHeader/>
        </w:trPr>
        <w:tc>
          <w:tcPr>
            <w:tcW w:w="3168" w:type="dxa"/>
            <w:shd w:val="clear" w:color="auto" w:fill="auto"/>
            <w:vAlign w:val="bottom"/>
          </w:tcPr>
          <w:p w14:paraId="2A67C431" w14:textId="77777777" w:rsidR="00630E73" w:rsidRPr="003F5700" w:rsidRDefault="00630E73" w:rsidP="00630E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DE456B" w14:textId="77777777" w:rsidR="00630E73" w:rsidRPr="003F5700" w:rsidRDefault="00630E73" w:rsidP="00630E73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1A0DDD" w14:textId="77777777" w:rsidR="00630E73" w:rsidRPr="003F5700" w:rsidRDefault="00630E73" w:rsidP="00630E73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9291A7" w14:textId="77777777" w:rsidR="00630E73" w:rsidRPr="003F5700" w:rsidRDefault="00630E73" w:rsidP="00630E7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</w:tcPr>
          <w:p w14:paraId="12EAA09E" w14:textId="77777777" w:rsidR="00630E73" w:rsidRPr="003F5700" w:rsidRDefault="00630E73" w:rsidP="00630E7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E208512" w14:textId="77777777" w:rsidR="00630E73" w:rsidRPr="003F5700" w:rsidRDefault="00630E73" w:rsidP="00630E7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509DDBCE" w14:textId="77777777" w:rsidR="00630E73" w:rsidRPr="003F5700" w:rsidRDefault="00630E73" w:rsidP="00630E7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530646A0" w14:textId="77777777" w:rsidR="00630E73" w:rsidRPr="003F5700" w:rsidRDefault="00630E73" w:rsidP="00630E7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630E73" w:rsidRPr="003F5700" w14:paraId="169FA6EC" w14:textId="77777777" w:rsidTr="007E6197">
        <w:trPr>
          <w:trHeight w:val="377"/>
          <w:tblHeader/>
        </w:trPr>
        <w:tc>
          <w:tcPr>
            <w:tcW w:w="3168" w:type="dxa"/>
            <w:shd w:val="clear" w:color="auto" w:fill="auto"/>
          </w:tcPr>
          <w:p w14:paraId="7BE6C23C" w14:textId="77777777" w:rsidR="00630E73" w:rsidRPr="003F5700" w:rsidRDefault="00630E73" w:rsidP="00630E73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5EB66724" w14:textId="77777777" w:rsidR="00630E73" w:rsidRPr="003F5700" w:rsidRDefault="00630E73" w:rsidP="00630E73">
            <w:pPr>
              <w:tabs>
                <w:tab w:val="decimal" w:pos="640"/>
              </w:tabs>
              <w:suppressAutoHyphens/>
              <w:spacing w:after="0" w:line="240" w:lineRule="auto"/>
              <w:ind w:left="-106" w:right="-102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630E73" w:rsidRPr="003F5700" w14:paraId="7CF8E167" w14:textId="77777777" w:rsidTr="007E6197">
        <w:trPr>
          <w:trHeight w:val="377"/>
        </w:trPr>
        <w:tc>
          <w:tcPr>
            <w:tcW w:w="3168" w:type="dxa"/>
            <w:shd w:val="clear" w:color="auto" w:fill="auto"/>
          </w:tcPr>
          <w:p w14:paraId="05D37338" w14:textId="77777777" w:rsidR="00630E73" w:rsidRPr="003F5700" w:rsidRDefault="00630E73" w:rsidP="00630E73">
            <w:pPr>
              <w:suppressAutoHyphens/>
              <w:spacing w:after="0" w:line="240" w:lineRule="auto"/>
              <w:ind w:left="1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สินทรัพย์ทางการเงินเพื่อค้า</w:t>
            </w:r>
          </w:p>
        </w:tc>
        <w:tc>
          <w:tcPr>
            <w:tcW w:w="1260" w:type="dxa"/>
            <w:shd w:val="clear" w:color="auto" w:fill="auto"/>
          </w:tcPr>
          <w:p w14:paraId="1BF7E9C3" w14:textId="77777777" w:rsidR="00630E73" w:rsidRPr="009E4BB2" w:rsidRDefault="00630E73" w:rsidP="00630E7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CF9D15" w14:textId="77777777" w:rsidR="00630E73" w:rsidRPr="009E4BB2" w:rsidRDefault="00630E73" w:rsidP="00630E7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7C9EDCC" w14:textId="77777777" w:rsidR="00630E73" w:rsidRPr="009E4BB2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8B4634E" w14:textId="77777777" w:rsidR="00630E73" w:rsidRPr="009E4BB2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B528A04" w14:textId="77777777" w:rsidR="00630E73" w:rsidRPr="009E4BB2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8859DC2" w14:textId="77777777" w:rsidR="00630E73" w:rsidRPr="009E4BB2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902014F" w14:textId="77777777" w:rsidR="00630E73" w:rsidRPr="009E4BB2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62655" w:rsidRPr="003F5700" w14:paraId="52ED2A65" w14:textId="77777777">
        <w:trPr>
          <w:trHeight w:val="377"/>
        </w:trPr>
        <w:tc>
          <w:tcPr>
            <w:tcW w:w="3168" w:type="dxa"/>
            <w:shd w:val="clear" w:color="auto" w:fill="auto"/>
          </w:tcPr>
          <w:p w14:paraId="72EC24FA" w14:textId="77777777" w:rsidR="00062655" w:rsidRPr="003F5700" w:rsidRDefault="00062655" w:rsidP="00062655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536EB3" w14:textId="13EB3708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51,165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CAA7CF" w14:textId="77777777" w:rsidR="00062655" w:rsidRPr="00062655" w:rsidRDefault="00062655" w:rsidP="00062655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094A7C8" w14:textId="3EC26F08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24,673 </w:t>
            </w:r>
          </w:p>
        </w:tc>
        <w:tc>
          <w:tcPr>
            <w:tcW w:w="270" w:type="dxa"/>
          </w:tcPr>
          <w:p w14:paraId="11F59FF7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7068765" w14:textId="788E512D" w:rsidR="00062655" w:rsidRPr="00062655" w:rsidRDefault="00062655" w:rsidP="00062655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7084FE29" w14:textId="77777777" w:rsidR="00062655" w:rsidRPr="009E4BB2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9176E3F" w14:textId="77777777" w:rsidR="00062655" w:rsidRPr="009E4BB2" w:rsidRDefault="00062655" w:rsidP="00062655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062655" w:rsidRPr="003F5700" w14:paraId="08686A2F" w14:textId="77777777">
        <w:trPr>
          <w:trHeight w:val="377"/>
        </w:trPr>
        <w:tc>
          <w:tcPr>
            <w:tcW w:w="3168" w:type="dxa"/>
            <w:shd w:val="clear" w:color="auto" w:fill="auto"/>
          </w:tcPr>
          <w:p w14:paraId="6F8057C7" w14:textId="77777777" w:rsidR="00062655" w:rsidRPr="003F5700" w:rsidRDefault="00062655" w:rsidP="00062655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B46D7F" w14:textId="41AAF8C3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6,442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972E3" w14:textId="77777777" w:rsidR="00062655" w:rsidRPr="00062655" w:rsidRDefault="00062655" w:rsidP="00062655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6192875" w14:textId="267A4D26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6,204 </w:t>
            </w:r>
          </w:p>
        </w:tc>
        <w:tc>
          <w:tcPr>
            <w:tcW w:w="270" w:type="dxa"/>
          </w:tcPr>
          <w:p w14:paraId="3E3200F9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F5C1CA9" w14:textId="06CD300D" w:rsidR="00062655" w:rsidRPr="00062655" w:rsidRDefault="00062655" w:rsidP="00062655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2BC44ED2" w14:textId="77777777" w:rsidR="00062655" w:rsidRPr="009E4BB2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5109672" w14:textId="77777777" w:rsidR="00062655" w:rsidRPr="009E4BB2" w:rsidRDefault="00062655" w:rsidP="00062655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062655" w:rsidRPr="003F5700" w14:paraId="290AC209" w14:textId="77777777">
        <w:trPr>
          <w:trHeight w:val="377"/>
        </w:trPr>
        <w:tc>
          <w:tcPr>
            <w:tcW w:w="3168" w:type="dxa"/>
            <w:shd w:val="clear" w:color="auto" w:fill="auto"/>
          </w:tcPr>
          <w:p w14:paraId="28BE4D97" w14:textId="77777777" w:rsidR="00062655" w:rsidRPr="003F5700" w:rsidRDefault="00062655" w:rsidP="00062655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B35C65" w14:textId="571615EC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26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EC4D8F" w14:textId="77777777" w:rsidR="00062655" w:rsidRPr="00062655" w:rsidRDefault="00062655" w:rsidP="00062655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526829A2" w14:textId="24668AFF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25 </w:t>
            </w:r>
          </w:p>
        </w:tc>
        <w:tc>
          <w:tcPr>
            <w:tcW w:w="270" w:type="dxa"/>
          </w:tcPr>
          <w:p w14:paraId="01121F05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F3CBD43" w14:textId="08B90A37" w:rsidR="00062655" w:rsidRPr="00062655" w:rsidRDefault="00062655" w:rsidP="00062655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483580E4" w14:textId="77777777" w:rsidR="00062655" w:rsidRPr="009E4BB2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79E9018" w14:textId="77777777" w:rsidR="00062655" w:rsidRPr="009E4BB2" w:rsidRDefault="00062655" w:rsidP="00062655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062655" w:rsidRPr="003F5700" w14:paraId="07ACE815" w14:textId="77777777">
        <w:trPr>
          <w:trHeight w:val="377"/>
        </w:trPr>
        <w:tc>
          <w:tcPr>
            <w:tcW w:w="3168" w:type="dxa"/>
            <w:shd w:val="clear" w:color="auto" w:fill="auto"/>
          </w:tcPr>
          <w:p w14:paraId="1CC29A87" w14:textId="77777777" w:rsidR="00062655" w:rsidRPr="003F5700" w:rsidRDefault="00062655" w:rsidP="00062655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AEFCEA" w14:textId="0553EAB6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2,449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298EFA" w14:textId="77777777" w:rsidR="00062655" w:rsidRPr="00062655" w:rsidRDefault="00062655" w:rsidP="00062655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95ECAF0" w14:textId="4C3A28FB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3,812 </w:t>
            </w:r>
          </w:p>
        </w:tc>
        <w:tc>
          <w:tcPr>
            <w:tcW w:w="270" w:type="dxa"/>
          </w:tcPr>
          <w:p w14:paraId="549C22EA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4F46106" w14:textId="3DC988E4" w:rsidR="00062655" w:rsidRPr="00062655" w:rsidRDefault="00062655" w:rsidP="00062655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2E3AD9E1" w14:textId="77777777" w:rsidR="00062655" w:rsidRPr="009E4BB2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2C55725" w14:textId="77777777" w:rsidR="00062655" w:rsidRPr="009E4BB2" w:rsidRDefault="00062655" w:rsidP="00062655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062655" w:rsidRPr="003F5700" w14:paraId="28873A47" w14:textId="77777777">
        <w:trPr>
          <w:trHeight w:val="377"/>
        </w:trPr>
        <w:tc>
          <w:tcPr>
            <w:tcW w:w="3168" w:type="dxa"/>
            <w:shd w:val="clear" w:color="auto" w:fill="auto"/>
            <w:vAlign w:val="bottom"/>
          </w:tcPr>
          <w:p w14:paraId="0F50259B" w14:textId="77777777" w:rsidR="00062655" w:rsidRPr="003F5700" w:rsidRDefault="00062655" w:rsidP="00062655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F52B9" w14:textId="7F5FF1C6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D54B84" w14:textId="77777777" w:rsidR="00062655" w:rsidRPr="00062655" w:rsidRDefault="00062655" w:rsidP="00062655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0FBEC54C" w14:textId="1994EDFF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3 </w:t>
            </w:r>
          </w:p>
        </w:tc>
        <w:tc>
          <w:tcPr>
            <w:tcW w:w="270" w:type="dxa"/>
          </w:tcPr>
          <w:p w14:paraId="24A3ACE2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2C1D63" w14:textId="77957368" w:rsidR="00062655" w:rsidRPr="00062655" w:rsidRDefault="00062655" w:rsidP="00062655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55703D26" w14:textId="77777777" w:rsidR="00062655" w:rsidRPr="009E4BB2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E6C102" w14:textId="77777777" w:rsidR="00062655" w:rsidRPr="009E4BB2" w:rsidRDefault="00062655" w:rsidP="00062655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062655" w:rsidRPr="003F5700" w14:paraId="46CC5F87" w14:textId="77777777">
        <w:trPr>
          <w:trHeight w:val="377"/>
        </w:trPr>
        <w:tc>
          <w:tcPr>
            <w:tcW w:w="3168" w:type="dxa"/>
            <w:shd w:val="clear" w:color="auto" w:fill="auto"/>
            <w:vAlign w:val="bottom"/>
          </w:tcPr>
          <w:p w14:paraId="66D37362" w14:textId="77777777" w:rsidR="00062655" w:rsidRPr="003F5700" w:rsidRDefault="00062655" w:rsidP="00062655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E5C47" w14:textId="1ECB38D6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b/>
                <w:bCs/>
                <w:sz w:val="28"/>
              </w:rPr>
              <w:t xml:space="preserve"> 60,085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6FC4A" w14:textId="77777777" w:rsidR="00062655" w:rsidRPr="00062655" w:rsidRDefault="00062655" w:rsidP="00062655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3FA97D52" w14:textId="66924872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b/>
                <w:bCs/>
                <w:sz w:val="28"/>
              </w:rPr>
              <w:t xml:space="preserve"> 34,717 </w:t>
            </w:r>
          </w:p>
        </w:tc>
        <w:tc>
          <w:tcPr>
            <w:tcW w:w="270" w:type="dxa"/>
          </w:tcPr>
          <w:p w14:paraId="643995D8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365E42" w14:textId="3B796227" w:rsidR="00062655" w:rsidRPr="00062655" w:rsidRDefault="00062655" w:rsidP="00062655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6265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-</w:t>
            </w:r>
          </w:p>
        </w:tc>
        <w:tc>
          <w:tcPr>
            <w:tcW w:w="270" w:type="dxa"/>
          </w:tcPr>
          <w:p w14:paraId="10CAB4D7" w14:textId="77777777" w:rsidR="00062655" w:rsidRPr="009E4BB2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884BAF" w14:textId="77777777" w:rsidR="00062655" w:rsidRPr="009E4BB2" w:rsidRDefault="00062655" w:rsidP="00062655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-</w:t>
            </w:r>
          </w:p>
        </w:tc>
      </w:tr>
      <w:tr w:rsidR="00630E73" w:rsidRPr="003F5700" w14:paraId="1561F85F" w14:textId="77777777" w:rsidTr="007E6197">
        <w:trPr>
          <w:trHeight w:val="366"/>
        </w:trPr>
        <w:tc>
          <w:tcPr>
            <w:tcW w:w="3168" w:type="dxa"/>
            <w:shd w:val="clear" w:color="auto" w:fill="auto"/>
          </w:tcPr>
          <w:p w14:paraId="2979878D" w14:textId="77777777" w:rsidR="00630E73" w:rsidRPr="003F5700" w:rsidRDefault="00630E73" w:rsidP="00630E73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651E6F8" w14:textId="77777777" w:rsidR="00630E73" w:rsidRPr="00062655" w:rsidRDefault="00630E73" w:rsidP="00630E7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167B27" w14:textId="77777777" w:rsidR="00630E73" w:rsidRPr="00062655" w:rsidRDefault="00630E73" w:rsidP="00630E7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1C7F76D0" w14:textId="77777777" w:rsidR="00630E73" w:rsidRPr="00062655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0FDD5EA" w14:textId="77777777" w:rsidR="00630E73" w:rsidRPr="00062655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044F5F" w14:textId="77777777" w:rsidR="00630E73" w:rsidRPr="00062655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165AF6E" w14:textId="77777777" w:rsidR="00630E73" w:rsidRPr="009E4BB2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07C01E" w14:textId="77777777" w:rsidR="00630E73" w:rsidRPr="009E4BB2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30E73" w:rsidRPr="003F5700" w14:paraId="0DAA9396" w14:textId="77777777" w:rsidTr="007E6197">
        <w:trPr>
          <w:trHeight w:val="366"/>
        </w:trPr>
        <w:tc>
          <w:tcPr>
            <w:tcW w:w="3168" w:type="dxa"/>
            <w:shd w:val="clear" w:color="auto" w:fill="auto"/>
          </w:tcPr>
          <w:p w14:paraId="6A821433" w14:textId="77777777" w:rsidR="00630E73" w:rsidRPr="003F5700" w:rsidRDefault="00630E73" w:rsidP="00630E73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B4DD181" w14:textId="77777777" w:rsidR="00630E73" w:rsidRPr="00062655" w:rsidRDefault="00630E73" w:rsidP="00630E7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6B07B3" w14:textId="77777777" w:rsidR="00630E73" w:rsidRPr="00062655" w:rsidRDefault="00630E73" w:rsidP="00630E7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C131C99" w14:textId="77777777" w:rsidR="00630E73" w:rsidRPr="00062655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43CC065" w14:textId="77777777" w:rsidR="00630E73" w:rsidRPr="00062655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9ADBFFA" w14:textId="77777777" w:rsidR="00630E73" w:rsidRPr="00062655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9AAB921" w14:textId="77777777" w:rsidR="00630E73" w:rsidRPr="009E4BB2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58D02A1" w14:textId="77777777" w:rsidR="00630E73" w:rsidRPr="009E4BB2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30E73" w:rsidRPr="003F5700" w14:paraId="31F235F0" w14:textId="77777777" w:rsidTr="007E6197">
        <w:trPr>
          <w:trHeight w:val="366"/>
        </w:trPr>
        <w:tc>
          <w:tcPr>
            <w:tcW w:w="3168" w:type="dxa"/>
            <w:shd w:val="clear" w:color="auto" w:fill="auto"/>
          </w:tcPr>
          <w:p w14:paraId="63ECA4B3" w14:textId="77777777" w:rsidR="00630E73" w:rsidRPr="003F5700" w:rsidRDefault="00630E73" w:rsidP="00630E73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สินทรัพย์ทางการเงินอื่น ๆ</w:t>
            </w:r>
          </w:p>
        </w:tc>
        <w:tc>
          <w:tcPr>
            <w:tcW w:w="1260" w:type="dxa"/>
            <w:shd w:val="clear" w:color="auto" w:fill="auto"/>
          </w:tcPr>
          <w:p w14:paraId="0877649C" w14:textId="77777777" w:rsidR="00630E73" w:rsidRPr="00062655" w:rsidRDefault="00630E73" w:rsidP="00630E7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5B78A1" w14:textId="77777777" w:rsidR="00630E73" w:rsidRPr="00062655" w:rsidRDefault="00630E73" w:rsidP="00630E7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B2FAF07" w14:textId="112AE865" w:rsidR="00630E73" w:rsidRPr="00062655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F5A60A8" w14:textId="77777777" w:rsidR="00630E73" w:rsidRPr="00062655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93AE0F4" w14:textId="77777777" w:rsidR="00630E73" w:rsidRPr="00062655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2D4B4E7" w14:textId="77777777" w:rsidR="00630E73" w:rsidRPr="009E4BB2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52CC79A" w14:textId="77777777" w:rsidR="00630E73" w:rsidRPr="009E4BB2" w:rsidRDefault="00630E73" w:rsidP="00630E7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62655" w:rsidRPr="003F5700" w14:paraId="209077C1" w14:textId="77777777">
        <w:trPr>
          <w:trHeight w:val="366"/>
        </w:trPr>
        <w:tc>
          <w:tcPr>
            <w:tcW w:w="3168" w:type="dxa"/>
            <w:shd w:val="clear" w:color="auto" w:fill="auto"/>
          </w:tcPr>
          <w:p w14:paraId="605D1ED9" w14:textId="6F6E565C" w:rsidR="00062655" w:rsidRPr="003F5700" w:rsidRDefault="00062655" w:rsidP="00062655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C3375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754E56" w14:textId="0AD71544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9,234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4B1B7A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669CFE5" w14:textId="2AFEEF31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>9,234</w:t>
            </w:r>
          </w:p>
        </w:tc>
        <w:tc>
          <w:tcPr>
            <w:tcW w:w="270" w:type="dxa"/>
          </w:tcPr>
          <w:p w14:paraId="74593CFD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E859A9E" w14:textId="164AB263" w:rsidR="00062655" w:rsidRPr="00062655" w:rsidRDefault="00062655" w:rsidP="00062655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68957AC" w14:textId="77777777" w:rsidR="00062655" w:rsidRPr="009E4BB2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DF524C5" w14:textId="3A8930CE" w:rsidR="00062655" w:rsidRPr="009E4BB2" w:rsidRDefault="00062655" w:rsidP="00062655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062655" w:rsidRPr="003F5700" w14:paraId="58DE0CC1" w14:textId="77777777">
        <w:trPr>
          <w:trHeight w:val="366"/>
        </w:trPr>
        <w:tc>
          <w:tcPr>
            <w:tcW w:w="3168" w:type="dxa"/>
            <w:shd w:val="clear" w:color="auto" w:fill="auto"/>
          </w:tcPr>
          <w:p w14:paraId="340C0D9B" w14:textId="77777777" w:rsidR="00062655" w:rsidRPr="003F5700" w:rsidRDefault="00062655" w:rsidP="00062655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72CFD8" w14:textId="785780FB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1,224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9C77D2" w14:textId="77777777" w:rsidR="00062655" w:rsidRPr="00062655" w:rsidRDefault="00062655" w:rsidP="00062655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5AD91C6" w14:textId="0CAB33ED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1,206 </w:t>
            </w:r>
          </w:p>
        </w:tc>
        <w:tc>
          <w:tcPr>
            <w:tcW w:w="270" w:type="dxa"/>
          </w:tcPr>
          <w:p w14:paraId="5EBE34A4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1F65E01" w14:textId="4AAA4725" w:rsidR="00062655" w:rsidRPr="00062655" w:rsidRDefault="00062655" w:rsidP="00062655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238131D1" w14:textId="77777777" w:rsidR="00062655" w:rsidRPr="009E4BB2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E60F685" w14:textId="77777777" w:rsidR="00062655" w:rsidRPr="009E4BB2" w:rsidRDefault="00062655" w:rsidP="00062655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062655" w:rsidRPr="003F5700" w14:paraId="0373C4D4" w14:textId="77777777">
        <w:trPr>
          <w:trHeight w:val="366"/>
        </w:trPr>
        <w:tc>
          <w:tcPr>
            <w:tcW w:w="3168" w:type="dxa"/>
            <w:shd w:val="clear" w:color="auto" w:fill="auto"/>
          </w:tcPr>
          <w:p w14:paraId="599C2A0B" w14:textId="77777777" w:rsidR="00062655" w:rsidRPr="003F5700" w:rsidRDefault="00062655" w:rsidP="00062655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05D158" w14:textId="4FFC0EA0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46,485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3D05A6" w14:textId="77777777" w:rsidR="00062655" w:rsidRPr="00062655" w:rsidRDefault="00062655" w:rsidP="00062655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10E5B43" w14:textId="0980CC74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40,264 </w:t>
            </w:r>
          </w:p>
        </w:tc>
        <w:tc>
          <w:tcPr>
            <w:tcW w:w="270" w:type="dxa"/>
          </w:tcPr>
          <w:p w14:paraId="7ED00EC0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ED2CDCB" w14:textId="017845B7" w:rsidR="00062655" w:rsidRPr="00062655" w:rsidRDefault="00062655" w:rsidP="00062655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482DA9E8" w14:textId="77777777" w:rsidR="00062655" w:rsidRPr="009E4BB2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ADBF5DC" w14:textId="77777777" w:rsidR="00062655" w:rsidRPr="009E4BB2" w:rsidRDefault="00062655" w:rsidP="00062655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062655" w:rsidRPr="003F5700" w14:paraId="318AFB5A" w14:textId="77777777">
        <w:trPr>
          <w:trHeight w:val="366"/>
        </w:trPr>
        <w:tc>
          <w:tcPr>
            <w:tcW w:w="3168" w:type="dxa"/>
            <w:shd w:val="clear" w:color="auto" w:fill="auto"/>
            <w:vAlign w:val="bottom"/>
          </w:tcPr>
          <w:p w14:paraId="0B52AC92" w14:textId="77777777" w:rsidR="00062655" w:rsidRPr="003F5700" w:rsidRDefault="00062655" w:rsidP="00062655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B30F50" w14:textId="13C9EA44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536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F6BB1" w14:textId="77777777" w:rsidR="00062655" w:rsidRPr="00062655" w:rsidRDefault="00062655" w:rsidP="00062655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CB35A6A" w14:textId="2FE8E9AC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542 </w:t>
            </w:r>
          </w:p>
        </w:tc>
        <w:tc>
          <w:tcPr>
            <w:tcW w:w="270" w:type="dxa"/>
          </w:tcPr>
          <w:p w14:paraId="47A06AAD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0294457" w14:textId="7E1726D6" w:rsidR="00062655" w:rsidRPr="00062655" w:rsidRDefault="00062655" w:rsidP="00062655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7A2FA11B" w14:textId="77777777" w:rsidR="00062655" w:rsidRPr="009E4BB2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0449168" w14:textId="77777777" w:rsidR="00062655" w:rsidRPr="009E4BB2" w:rsidRDefault="00062655" w:rsidP="00062655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062655" w:rsidRPr="003F5700" w14:paraId="5FE8134E" w14:textId="77777777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BD98ADB" w14:textId="77777777" w:rsidR="00062655" w:rsidRPr="003F5700" w:rsidRDefault="00062655" w:rsidP="00062655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0C143" w14:textId="442CF9E3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27,879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F2E8AD" w14:textId="77777777" w:rsidR="00062655" w:rsidRPr="00062655" w:rsidRDefault="00062655" w:rsidP="00062655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7D51DAC" w14:textId="1966F9A0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28,389 </w:t>
            </w:r>
          </w:p>
        </w:tc>
        <w:tc>
          <w:tcPr>
            <w:tcW w:w="270" w:type="dxa"/>
          </w:tcPr>
          <w:p w14:paraId="25E02DBF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47BF32" w14:textId="5939EA22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sz w:val="28"/>
              </w:rPr>
              <w:t xml:space="preserve"> 12,335 </w:t>
            </w:r>
          </w:p>
        </w:tc>
        <w:tc>
          <w:tcPr>
            <w:tcW w:w="270" w:type="dxa"/>
          </w:tcPr>
          <w:p w14:paraId="6F7EAD97" w14:textId="77777777" w:rsidR="00062655" w:rsidRPr="009E4BB2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D65E2F" w14:textId="0F48C1A2" w:rsidR="00062655" w:rsidRPr="00630E73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30E73">
              <w:rPr>
                <w:rFonts w:asciiTheme="majorBidi" w:hAnsiTheme="majorBidi" w:cstheme="majorBidi"/>
                <w:sz w:val="28"/>
              </w:rPr>
              <w:t xml:space="preserve"> 12,891 </w:t>
            </w:r>
          </w:p>
        </w:tc>
      </w:tr>
      <w:tr w:rsidR="00062655" w:rsidRPr="003F5700" w14:paraId="4136AE96" w14:textId="77777777">
        <w:trPr>
          <w:trHeight w:val="366"/>
        </w:trPr>
        <w:tc>
          <w:tcPr>
            <w:tcW w:w="3168" w:type="dxa"/>
            <w:shd w:val="clear" w:color="auto" w:fill="auto"/>
            <w:vAlign w:val="bottom"/>
          </w:tcPr>
          <w:p w14:paraId="65397631" w14:textId="77777777" w:rsidR="00062655" w:rsidRPr="003F5700" w:rsidRDefault="00062655" w:rsidP="00062655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8345A" w14:textId="0C7B4260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b/>
                <w:bCs/>
                <w:sz w:val="28"/>
              </w:rPr>
              <w:t xml:space="preserve"> 85,358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7D58E1" w14:textId="77777777" w:rsidR="00062655" w:rsidRPr="00062655" w:rsidRDefault="00062655" w:rsidP="00062655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71C79710" w14:textId="290F7165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62655">
              <w:rPr>
                <w:rFonts w:asciiTheme="majorBidi" w:hAnsiTheme="majorBidi" w:cstheme="majorBidi"/>
                <w:b/>
                <w:bCs/>
                <w:sz w:val="28"/>
              </w:rPr>
              <w:t xml:space="preserve"> 79,635 </w:t>
            </w:r>
          </w:p>
        </w:tc>
        <w:tc>
          <w:tcPr>
            <w:tcW w:w="270" w:type="dxa"/>
          </w:tcPr>
          <w:p w14:paraId="10FB2D29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004A8D" w14:textId="1DD8129D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62655">
              <w:rPr>
                <w:rFonts w:asciiTheme="majorBidi" w:hAnsiTheme="majorBidi" w:cstheme="majorBidi"/>
                <w:b/>
                <w:bCs/>
                <w:sz w:val="28"/>
              </w:rPr>
              <w:t xml:space="preserve"> 12,335 </w:t>
            </w:r>
          </w:p>
        </w:tc>
        <w:tc>
          <w:tcPr>
            <w:tcW w:w="270" w:type="dxa"/>
          </w:tcPr>
          <w:p w14:paraId="1938AFBC" w14:textId="77777777" w:rsidR="00062655" w:rsidRPr="009E4BB2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BA6EBA" w14:textId="2A7480DC" w:rsidR="00062655" w:rsidRPr="00630E73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30E73">
              <w:rPr>
                <w:rFonts w:asciiTheme="majorBidi" w:hAnsiTheme="majorBidi" w:cstheme="majorBidi"/>
                <w:b/>
                <w:bCs/>
                <w:sz w:val="28"/>
              </w:rPr>
              <w:t xml:space="preserve"> 12,891 </w:t>
            </w:r>
          </w:p>
        </w:tc>
      </w:tr>
      <w:tr w:rsidR="00062655" w:rsidRPr="003F5700" w14:paraId="6CCC6996" w14:textId="77777777" w:rsidTr="007E6197">
        <w:trPr>
          <w:trHeight w:val="70"/>
        </w:trPr>
        <w:tc>
          <w:tcPr>
            <w:tcW w:w="3168" w:type="dxa"/>
            <w:shd w:val="clear" w:color="auto" w:fill="auto"/>
            <w:vAlign w:val="bottom"/>
          </w:tcPr>
          <w:p w14:paraId="69D4823D" w14:textId="77777777" w:rsidR="00062655" w:rsidRPr="003F5700" w:rsidRDefault="00062655" w:rsidP="00062655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953E85" w14:textId="77777777" w:rsidR="00062655" w:rsidRPr="00062655" w:rsidRDefault="00062655" w:rsidP="00062655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8C3E6C" w14:textId="77777777" w:rsidR="00062655" w:rsidRPr="00062655" w:rsidRDefault="00062655" w:rsidP="00062655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3815D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BC6953E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5837CC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F6189DD" w14:textId="77777777" w:rsidR="00062655" w:rsidRPr="009E4BB2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F2CDC2" w14:textId="77777777" w:rsidR="00062655" w:rsidRPr="00630E73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062655" w:rsidRPr="003F5700" w14:paraId="0ADA9595" w14:textId="77777777" w:rsidTr="007E6197">
        <w:trPr>
          <w:trHeight w:val="366"/>
        </w:trPr>
        <w:tc>
          <w:tcPr>
            <w:tcW w:w="3168" w:type="dxa"/>
            <w:shd w:val="clear" w:color="auto" w:fill="auto"/>
            <w:vAlign w:val="bottom"/>
          </w:tcPr>
          <w:p w14:paraId="78FB7EB9" w14:textId="77777777" w:rsidR="00062655" w:rsidRPr="003F5700" w:rsidRDefault="00062655" w:rsidP="00062655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รวมสินทรัพย์ทางการเงินที่วัดมูลค่าด้วย</w:t>
            </w:r>
          </w:p>
        </w:tc>
        <w:tc>
          <w:tcPr>
            <w:tcW w:w="1260" w:type="dxa"/>
            <w:shd w:val="clear" w:color="auto" w:fill="auto"/>
          </w:tcPr>
          <w:p w14:paraId="63397A50" w14:textId="77777777" w:rsidR="00062655" w:rsidRPr="00062655" w:rsidRDefault="00062655" w:rsidP="00062655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1639B0" w14:textId="77777777" w:rsidR="00062655" w:rsidRPr="00062655" w:rsidRDefault="00062655" w:rsidP="00062655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AFDAA0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F62DCC1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EBBAD88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0FD2DF3" w14:textId="77777777" w:rsidR="00062655" w:rsidRPr="009E4BB2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0BD87A5A" w14:textId="77777777" w:rsidR="00062655" w:rsidRPr="00630E73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062655" w:rsidRPr="003F5700" w14:paraId="3A28E11E" w14:textId="77777777">
        <w:trPr>
          <w:trHeight w:val="366"/>
        </w:trPr>
        <w:tc>
          <w:tcPr>
            <w:tcW w:w="3168" w:type="dxa"/>
            <w:shd w:val="clear" w:color="auto" w:fill="auto"/>
            <w:vAlign w:val="bottom"/>
          </w:tcPr>
          <w:p w14:paraId="7EA92DA9" w14:textId="77777777" w:rsidR="00062655" w:rsidRPr="003F5700" w:rsidRDefault="00062655" w:rsidP="00062655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B499B40" w14:textId="6FAE063C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6265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145</w:t>
            </w:r>
            <w:r w:rsidRPr="00062655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,</w:t>
            </w:r>
            <w:r w:rsidRPr="0006265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443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D5C93C" w14:textId="77777777" w:rsidR="00062655" w:rsidRPr="00062655" w:rsidRDefault="00062655" w:rsidP="00062655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195B440" w14:textId="097DAEEA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62655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114,352</w:t>
            </w:r>
          </w:p>
        </w:tc>
        <w:tc>
          <w:tcPr>
            <w:tcW w:w="270" w:type="dxa"/>
          </w:tcPr>
          <w:p w14:paraId="7730D097" w14:textId="77777777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BF2CCA" w14:textId="054ED8F8" w:rsidR="00062655" w:rsidRPr="00062655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62655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12,335</w:t>
            </w:r>
          </w:p>
        </w:tc>
        <w:tc>
          <w:tcPr>
            <w:tcW w:w="270" w:type="dxa"/>
          </w:tcPr>
          <w:p w14:paraId="0F2605A5" w14:textId="77777777" w:rsidR="00062655" w:rsidRPr="009E4BB2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0B350A0" w14:textId="201DF3E5" w:rsidR="00062655" w:rsidRPr="00630E73" w:rsidRDefault="00062655" w:rsidP="0006265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30E73">
              <w:rPr>
                <w:rFonts w:asciiTheme="majorBidi" w:hAnsiTheme="majorBidi" w:cstheme="majorBidi"/>
                <w:b/>
                <w:bCs/>
                <w:sz w:val="28"/>
              </w:rPr>
              <w:t>12,891</w:t>
            </w:r>
          </w:p>
        </w:tc>
      </w:tr>
    </w:tbl>
    <w:p w14:paraId="4D511151" w14:textId="77777777" w:rsidR="00025452" w:rsidRPr="003F5700" w:rsidRDefault="00025452" w:rsidP="0002545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3A122CF7" w14:textId="6731104B" w:rsidR="00025452" w:rsidRPr="003F5700" w:rsidRDefault="00025452" w:rsidP="00017481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eastAsia="Times New Roman" w:hAnsiTheme="majorBidi" w:cstheme="majorBidi"/>
          <w:b/>
          <w:bCs/>
          <w:color w:val="FF0000"/>
          <w:sz w:val="30"/>
          <w:szCs w:val="30"/>
          <w:lang w:eastAsia="zh-CN"/>
        </w:rPr>
      </w:pPr>
      <w:r w:rsidRPr="003F570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รวมถึงตราสารทุนในกิจการกลุ่มหนึ่ง</w:t>
      </w:r>
      <w:r w:rsidRPr="003F5700">
        <w:rPr>
          <w:rFonts w:asciiTheme="majorBidi" w:hAnsiTheme="majorBidi" w:cstheme="majorBidi"/>
          <w:sz w:val="30"/>
          <w:szCs w:val="30"/>
          <w:cs/>
        </w:rPr>
        <w:br/>
        <w:t>ที่ลงทุนโดยบริษัทย่อยที่ดำเนินธุรกิจเงินร่วมลงทุน</w:t>
      </w:r>
      <w:r w:rsidR="00017481">
        <w:rPr>
          <w:rFonts w:asciiTheme="majorBidi" w:hAnsiTheme="majorBidi" w:cstheme="majorBidi"/>
          <w:sz w:val="30"/>
          <w:szCs w:val="30"/>
        </w:rPr>
        <w:t xml:space="preserve"> </w:t>
      </w:r>
      <w:r w:rsidRPr="003F5700">
        <w:rPr>
          <w:rFonts w:asciiTheme="majorBidi" w:hAnsiTheme="majorBidi" w:cstheme="majorBidi"/>
          <w:sz w:val="30"/>
          <w:szCs w:val="30"/>
          <w:cs/>
        </w:rPr>
        <w:t>(</w:t>
      </w:r>
      <w:r w:rsidRPr="003F5700">
        <w:rPr>
          <w:rFonts w:asciiTheme="majorBidi" w:hAnsiTheme="majorBidi" w:cstheme="majorBidi"/>
          <w:sz w:val="30"/>
          <w:szCs w:val="30"/>
        </w:rPr>
        <w:t>Venture Capital)</w:t>
      </w:r>
      <w:r w:rsidR="00405F1C">
        <w:rPr>
          <w:rFonts w:asciiTheme="majorBidi" w:hAnsiTheme="majorBidi" w:cstheme="majorBidi"/>
          <w:sz w:val="30"/>
          <w:szCs w:val="30"/>
        </w:rPr>
        <w:t xml:space="preserve"> 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F5700">
        <w:rPr>
          <w:rFonts w:asciiTheme="majorBidi" w:hAnsiTheme="majorBidi" w:cstheme="majorBidi"/>
          <w:sz w:val="30"/>
          <w:szCs w:val="30"/>
        </w:rPr>
        <w:t>3</w:t>
      </w:r>
      <w:r w:rsidR="00EB4679">
        <w:rPr>
          <w:rFonts w:asciiTheme="majorBidi" w:hAnsiTheme="majorBidi" w:cstheme="majorBidi"/>
          <w:sz w:val="30"/>
          <w:szCs w:val="30"/>
        </w:rPr>
        <w:t>1</w:t>
      </w:r>
      <w:r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="00EB467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F5700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3F5700">
        <w:rPr>
          <w:rFonts w:asciiTheme="majorBidi" w:hAnsiTheme="majorBidi" w:cstheme="majorBidi"/>
          <w:sz w:val="30"/>
          <w:szCs w:val="30"/>
        </w:rPr>
        <w:t>56</w:t>
      </w:r>
      <w:r w:rsidR="00EB4679">
        <w:rPr>
          <w:rFonts w:asciiTheme="majorBidi" w:hAnsiTheme="majorBidi" w:cstheme="majorBidi"/>
          <w:sz w:val="30"/>
          <w:szCs w:val="30"/>
        </w:rPr>
        <w:t>8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3F5700">
        <w:rPr>
          <w:rFonts w:asciiTheme="majorBidi" w:hAnsiTheme="majorBidi" w:cstheme="majorBidi"/>
          <w:sz w:val="30"/>
          <w:szCs w:val="30"/>
        </w:rPr>
        <w:br/>
      </w:r>
      <w:r w:rsidRPr="003F5700">
        <w:rPr>
          <w:rFonts w:asciiTheme="majorBidi" w:hAnsiTheme="majorBidi" w:cstheme="majorBidi"/>
          <w:sz w:val="30"/>
          <w:szCs w:val="30"/>
          <w:cs/>
        </w:rPr>
        <w:t>มีตราสารทุนในกิจการต่าง ๆ ที่ได้ลงทุนเป็นจำนวน</w:t>
      </w:r>
      <w:r w:rsidR="00405F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05F1C">
        <w:rPr>
          <w:rFonts w:asciiTheme="majorBidi" w:hAnsiTheme="majorBidi" w:cstheme="majorBidi"/>
          <w:sz w:val="30"/>
          <w:szCs w:val="30"/>
        </w:rPr>
        <w:t>3,228</w:t>
      </w:r>
      <w:r w:rsidRPr="00A95EF6">
        <w:rPr>
          <w:rFonts w:asciiTheme="majorBidi" w:hAnsiTheme="majorBidi" w:cstheme="majorBidi"/>
          <w:sz w:val="30"/>
          <w:szCs w:val="30"/>
        </w:rPr>
        <w:t xml:space="preserve"> </w:t>
      </w:r>
      <w:r w:rsidRPr="003F5700">
        <w:rPr>
          <w:rFonts w:asciiTheme="majorBidi" w:hAnsiTheme="majorBidi" w:cstheme="majorBidi"/>
          <w:sz w:val="30"/>
          <w:szCs w:val="30"/>
          <w:cs/>
        </w:rPr>
        <w:t>ล้านบาท โดยบริษัทย่อยมีสิทธิในการออกเสียงระหว่าง</w:t>
      </w:r>
      <w:r w:rsidRPr="003F5700">
        <w:rPr>
          <w:rFonts w:asciiTheme="majorBidi" w:hAnsiTheme="majorBidi" w:cstheme="majorBidi"/>
          <w:sz w:val="30"/>
          <w:szCs w:val="30"/>
        </w:rPr>
        <w:br/>
      </w:r>
      <w:r w:rsidRPr="003F5700">
        <w:rPr>
          <w:rFonts w:asciiTheme="majorBidi" w:hAnsiTheme="majorBidi" w:cstheme="majorBidi"/>
          <w:sz w:val="30"/>
          <w:szCs w:val="30"/>
          <w:cs/>
        </w:rPr>
        <w:t>ร้อยละ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A16C5">
        <w:rPr>
          <w:rFonts w:asciiTheme="majorBidi" w:hAnsiTheme="majorBidi" w:cstheme="majorBidi"/>
          <w:sz w:val="30"/>
          <w:szCs w:val="30"/>
        </w:rPr>
        <w:t>7.58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3A16C5">
        <w:rPr>
          <w:rFonts w:asciiTheme="majorBidi" w:hAnsiTheme="majorBidi" w:cstheme="majorBidi"/>
          <w:sz w:val="30"/>
          <w:szCs w:val="30"/>
        </w:rPr>
        <w:t>49.</w:t>
      </w:r>
      <w:r w:rsidR="00405F1C">
        <w:rPr>
          <w:rFonts w:asciiTheme="majorBidi" w:hAnsiTheme="majorBidi" w:cstheme="majorBidi"/>
          <w:sz w:val="30"/>
          <w:szCs w:val="30"/>
        </w:rPr>
        <w:t>9</w:t>
      </w:r>
      <w:r w:rsidR="003A16C5">
        <w:rPr>
          <w:rFonts w:asciiTheme="majorBidi" w:hAnsiTheme="majorBidi" w:cstheme="majorBidi"/>
          <w:sz w:val="30"/>
          <w:szCs w:val="30"/>
        </w:rPr>
        <w:t>0</w:t>
      </w:r>
      <w:r w:rsidRPr="00A64C0C">
        <w:rPr>
          <w:rFonts w:asciiTheme="majorBidi" w:hAnsiTheme="majorBidi" w:cstheme="majorBidi"/>
          <w:sz w:val="30"/>
          <w:szCs w:val="30"/>
        </w:rPr>
        <w:t xml:space="preserve"> </w:t>
      </w:r>
      <w:r w:rsidRPr="00A64C0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B4679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>3,</w:t>
      </w:r>
      <w:r w:rsidR="00EB4679">
        <w:rPr>
          <w:rFonts w:asciiTheme="majorBidi" w:hAnsiTheme="majorBidi" w:cstheme="majorBidi"/>
          <w:i/>
          <w:iCs/>
          <w:sz w:val="30"/>
          <w:szCs w:val="30"/>
        </w:rPr>
        <w:t>226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โดยมีสิทธิในการออกเสียงระหว่างร้อยละ </w:t>
      </w:r>
      <w:r>
        <w:rPr>
          <w:rFonts w:asciiTheme="majorBidi" w:hAnsiTheme="majorBidi" w:cstheme="majorBidi"/>
          <w:i/>
          <w:iCs/>
          <w:sz w:val="30"/>
          <w:szCs w:val="30"/>
        </w:rPr>
        <w:t>7.58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EB4679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B4679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0) </w:t>
      </w:r>
      <w:r w:rsidRPr="00F931AE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นอกจากนี้บริษัทย่อยที่ดำเนินธุรกิจเงินร่วมลงทุน (</w:t>
      </w:r>
      <w:r w:rsidRPr="00F931AE">
        <w:rPr>
          <w:rFonts w:asciiTheme="majorBidi" w:hAnsiTheme="majorBidi" w:cstheme="majorBidi"/>
          <w:sz w:val="30"/>
          <w:szCs w:val="30"/>
        </w:rPr>
        <w:t xml:space="preserve">Venture Capital) </w:t>
      </w:r>
      <w:r w:rsidRPr="00F931AE">
        <w:rPr>
          <w:rFonts w:asciiTheme="majorBidi" w:hAnsiTheme="majorBidi" w:cstheme="majorBidi"/>
          <w:sz w:val="30"/>
          <w:szCs w:val="30"/>
          <w:cs/>
        </w:rPr>
        <w:t>บริหารและควบคุมเงินลงทุนดังกล่าวด้วยวิธีมูลค่ายุติธรรมเช่นเดียวกัน</w:t>
      </w:r>
    </w:p>
    <w:p w14:paraId="6653BFB8" w14:textId="77777777" w:rsidR="00025452" w:rsidRPr="003F5700" w:rsidRDefault="00025452" w:rsidP="00025452">
      <w:pPr>
        <w:rPr>
          <w:rFonts w:asciiTheme="majorBidi" w:hAnsiTheme="majorBidi" w:cstheme="majorBidi"/>
          <w:sz w:val="16"/>
          <w:szCs w:val="16"/>
          <w:cs/>
        </w:rPr>
      </w:pPr>
      <w:r w:rsidRPr="003F5700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35EED454" w14:textId="77777777" w:rsidR="00025452" w:rsidRPr="003F5700" w:rsidRDefault="00025452" w:rsidP="00025452">
      <w:pPr>
        <w:pStyle w:val="Heading1"/>
        <w:ind w:left="540" w:hanging="540"/>
        <w:rPr>
          <w:rFonts w:asciiTheme="majorBidi" w:hAnsiTheme="majorBidi" w:cstheme="majorBidi"/>
        </w:rPr>
      </w:pPr>
      <w:bookmarkStart w:id="15" w:name="_เงินลงทุนสุทธิ"/>
      <w:bookmarkStart w:id="16" w:name="_Toc141724694"/>
      <w:bookmarkStart w:id="17" w:name="_Toc196845249"/>
      <w:bookmarkEnd w:id="15"/>
      <w:r w:rsidRPr="003F5700">
        <w:rPr>
          <w:rFonts w:asciiTheme="majorBidi" w:hAnsiTheme="majorBidi" w:cstheme="majorBidi"/>
          <w:cs/>
        </w:rPr>
        <w:t>เงินลงทุนสุทธิ</w:t>
      </w:r>
      <w:bookmarkEnd w:id="16"/>
      <w:bookmarkEnd w:id="17"/>
    </w:p>
    <w:p w14:paraId="2654763B" w14:textId="77777777" w:rsidR="00025452" w:rsidRPr="003F5700" w:rsidRDefault="00025452" w:rsidP="00025452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1487580" w14:textId="77777777" w:rsidR="00025452" w:rsidRPr="003F5700" w:rsidRDefault="00025452" w:rsidP="00025452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  <w:t>จำแนกตาม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ประเภทของเงินลงทุน</w:t>
      </w:r>
    </w:p>
    <w:p w14:paraId="23D06E97" w14:textId="77777777" w:rsidR="00025452" w:rsidRPr="003F5700" w:rsidRDefault="00025452" w:rsidP="00025452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3"/>
        <w:gridCol w:w="241"/>
        <w:gridCol w:w="1733"/>
      </w:tblGrid>
      <w:tr w:rsidR="00025452" w:rsidRPr="003F5700" w14:paraId="21D509EA" w14:textId="77777777" w:rsidTr="007E6197">
        <w:trPr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0E2F6E73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687" w:type="dxa"/>
            <w:gridSpan w:val="3"/>
            <w:shd w:val="clear" w:color="auto" w:fill="auto"/>
            <w:vAlign w:val="bottom"/>
          </w:tcPr>
          <w:p w14:paraId="4CACF237" w14:textId="77777777" w:rsidR="00025452" w:rsidRPr="003F5700" w:rsidRDefault="00025452" w:rsidP="007E619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025452" w:rsidRPr="003F5700" w14:paraId="36C51651" w14:textId="77777777" w:rsidTr="007E6197">
        <w:trPr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04EA18FF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23CDB0F3" w14:textId="080254A8" w:rsidR="00025452" w:rsidRPr="003F5700" w:rsidRDefault="00025452" w:rsidP="007E619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7813BE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7813B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7813BE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50A2A9A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121124FF" w14:textId="32587399" w:rsidR="00025452" w:rsidRPr="003F5700" w:rsidRDefault="00025452" w:rsidP="007E6197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</w:t>
            </w:r>
            <w:r w:rsidR="007813B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</w:tr>
      <w:tr w:rsidR="00025452" w:rsidRPr="003F5700" w14:paraId="2A14ECA2" w14:textId="77777777" w:rsidTr="007E6197">
        <w:trPr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41F5E66F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11961555" w14:textId="77777777" w:rsidR="00025452" w:rsidRPr="003F5700" w:rsidRDefault="00025452" w:rsidP="007E619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5BD0BA9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00752B90" w14:textId="77777777" w:rsidR="00025452" w:rsidRPr="003F5700" w:rsidRDefault="00025452" w:rsidP="007E6197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</w:tr>
      <w:tr w:rsidR="00025452" w:rsidRPr="003F5700" w14:paraId="305B39A0" w14:textId="77777777" w:rsidTr="007E6197">
        <w:trPr>
          <w:trHeight w:val="359"/>
        </w:trPr>
        <w:tc>
          <w:tcPr>
            <w:tcW w:w="5490" w:type="dxa"/>
            <w:shd w:val="clear" w:color="auto" w:fill="auto"/>
          </w:tcPr>
          <w:p w14:paraId="7FC6DAF7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687" w:type="dxa"/>
            <w:gridSpan w:val="3"/>
            <w:shd w:val="clear" w:color="auto" w:fill="auto"/>
          </w:tcPr>
          <w:p w14:paraId="0ACB3274" w14:textId="77777777" w:rsidR="00025452" w:rsidRPr="003F5700" w:rsidRDefault="00025452" w:rsidP="007E6197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025452" w:rsidRPr="003F5700" w14:paraId="6109D977" w14:textId="77777777" w:rsidTr="007E6197">
        <w:trPr>
          <w:trHeight w:val="359"/>
        </w:trPr>
        <w:tc>
          <w:tcPr>
            <w:tcW w:w="5490" w:type="dxa"/>
            <w:shd w:val="clear" w:color="auto" w:fill="auto"/>
          </w:tcPr>
          <w:p w14:paraId="36BE6C6B" w14:textId="77777777" w:rsidR="00025452" w:rsidRPr="003F5700" w:rsidRDefault="00025452" w:rsidP="007E619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3687" w:type="dxa"/>
            <w:gridSpan w:val="3"/>
            <w:shd w:val="clear" w:color="auto" w:fill="auto"/>
          </w:tcPr>
          <w:p w14:paraId="42520EAD" w14:textId="77777777" w:rsidR="00025452" w:rsidRPr="003F5700" w:rsidRDefault="00025452" w:rsidP="007E6197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6410DB" w:rsidRPr="003F5700" w14:paraId="780146F6" w14:textId="77777777" w:rsidTr="007E6197">
        <w:trPr>
          <w:trHeight w:val="359"/>
        </w:trPr>
        <w:tc>
          <w:tcPr>
            <w:tcW w:w="5490" w:type="dxa"/>
            <w:shd w:val="clear" w:color="auto" w:fill="auto"/>
          </w:tcPr>
          <w:p w14:paraId="51E8832B" w14:textId="77777777" w:rsidR="006410DB" w:rsidRPr="003F5700" w:rsidRDefault="006410DB" w:rsidP="006410D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713" w:type="dxa"/>
            <w:shd w:val="clear" w:color="auto" w:fill="auto"/>
          </w:tcPr>
          <w:p w14:paraId="5FFCF9C3" w14:textId="10C62D4F" w:rsidR="006410DB" w:rsidRPr="006410DB" w:rsidRDefault="006410DB" w:rsidP="006410DB">
            <w:pPr>
              <w:tabs>
                <w:tab w:val="left" w:pos="1338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410DB">
              <w:rPr>
                <w:rFonts w:asciiTheme="majorBidi" w:hAnsiTheme="majorBidi" w:cstheme="majorBidi"/>
                <w:sz w:val="28"/>
              </w:rPr>
              <w:t>216,66</w:t>
            </w:r>
            <w:r w:rsidR="002C4A53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7069253" w14:textId="77777777" w:rsidR="006410DB" w:rsidRPr="003F5700" w:rsidRDefault="006410DB" w:rsidP="006410DB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733" w:type="dxa"/>
            <w:shd w:val="clear" w:color="auto" w:fill="auto"/>
          </w:tcPr>
          <w:p w14:paraId="22281D85" w14:textId="5E1F0DCB" w:rsidR="006410DB" w:rsidRPr="003F5700" w:rsidRDefault="006410DB" w:rsidP="006410DB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sz w:val="28"/>
              </w:rPr>
              <w:t>216,736</w:t>
            </w:r>
          </w:p>
        </w:tc>
      </w:tr>
      <w:tr w:rsidR="006410DB" w:rsidRPr="003F5700" w14:paraId="4FA28C2A" w14:textId="77777777">
        <w:trPr>
          <w:trHeight w:val="359"/>
        </w:trPr>
        <w:tc>
          <w:tcPr>
            <w:tcW w:w="5490" w:type="dxa"/>
            <w:shd w:val="clear" w:color="auto" w:fill="auto"/>
          </w:tcPr>
          <w:p w14:paraId="640C4ECA" w14:textId="77777777" w:rsidR="006410DB" w:rsidRPr="003F5700" w:rsidRDefault="006410DB" w:rsidP="006410D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713" w:type="dxa"/>
            <w:shd w:val="clear" w:color="auto" w:fill="auto"/>
          </w:tcPr>
          <w:p w14:paraId="47378C4D" w14:textId="4C1102AA" w:rsidR="006410DB" w:rsidRPr="006410DB" w:rsidRDefault="006410DB" w:rsidP="006410DB">
            <w:pPr>
              <w:tabs>
                <w:tab w:val="left" w:pos="1338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410DB">
              <w:rPr>
                <w:rFonts w:asciiTheme="majorBidi" w:hAnsiTheme="majorBidi" w:cstheme="majorBidi"/>
                <w:sz w:val="28"/>
              </w:rPr>
              <w:t xml:space="preserve"> 213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0E358C" w14:textId="77777777" w:rsidR="006410DB" w:rsidRPr="003F5700" w:rsidRDefault="006410DB" w:rsidP="006410DB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733" w:type="dxa"/>
            <w:shd w:val="clear" w:color="auto" w:fill="auto"/>
          </w:tcPr>
          <w:p w14:paraId="712911F3" w14:textId="6CBA4AA9" w:rsidR="006410DB" w:rsidRPr="003F5700" w:rsidRDefault="006410DB" w:rsidP="006410DB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sz w:val="28"/>
              </w:rPr>
              <w:t xml:space="preserve"> 129 </w:t>
            </w:r>
          </w:p>
        </w:tc>
      </w:tr>
      <w:tr w:rsidR="006410DB" w:rsidRPr="003F5700" w14:paraId="7A690F00" w14:textId="77777777">
        <w:trPr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29E80EE3" w14:textId="77777777" w:rsidR="006410DB" w:rsidRPr="003F5700" w:rsidRDefault="006410DB" w:rsidP="006410D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</w:tcPr>
          <w:p w14:paraId="468FD5F5" w14:textId="1DC4F41C" w:rsidR="006410DB" w:rsidRPr="006410DB" w:rsidRDefault="006410DB" w:rsidP="006410DB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410DB">
              <w:rPr>
                <w:rFonts w:asciiTheme="majorBidi" w:hAnsiTheme="majorBidi" w:cstheme="majorBidi"/>
                <w:sz w:val="28"/>
              </w:rPr>
              <w:t xml:space="preserve"> (</w:t>
            </w:r>
            <w:r w:rsidR="002C4A53" w:rsidRPr="006410DB">
              <w:rPr>
                <w:rFonts w:asciiTheme="majorBidi" w:hAnsiTheme="majorBidi" w:cstheme="majorBidi"/>
                <w:sz w:val="28"/>
              </w:rPr>
              <w:t>9</w:t>
            </w:r>
            <w:r w:rsidR="002C4A53">
              <w:rPr>
                <w:rFonts w:asciiTheme="majorBidi" w:hAnsiTheme="majorBidi" w:cstheme="majorBidi"/>
                <w:sz w:val="28"/>
              </w:rPr>
              <w:t>3</w:t>
            </w:r>
            <w:r w:rsidRPr="006410D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70FFA63" w14:textId="77777777" w:rsidR="006410DB" w:rsidRPr="003F5700" w:rsidRDefault="006410DB" w:rsidP="006410DB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733" w:type="dxa"/>
            <w:shd w:val="clear" w:color="auto" w:fill="auto"/>
          </w:tcPr>
          <w:p w14:paraId="5B056E65" w14:textId="43E3905E" w:rsidR="006410DB" w:rsidRPr="003F5700" w:rsidRDefault="006410DB" w:rsidP="006410DB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sz w:val="28"/>
              </w:rPr>
              <w:t xml:space="preserve"> (45)</w:t>
            </w:r>
          </w:p>
        </w:tc>
      </w:tr>
      <w:tr w:rsidR="006410DB" w:rsidRPr="003F5700" w14:paraId="21744DC4" w14:textId="77777777">
        <w:trPr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2B716BF0" w14:textId="77777777" w:rsidR="006410DB" w:rsidRPr="003F5700" w:rsidRDefault="006410DB" w:rsidP="006410D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69042" w14:textId="7030617D" w:rsidR="006410DB" w:rsidRPr="006410DB" w:rsidRDefault="006410DB" w:rsidP="006410DB">
            <w:pPr>
              <w:tabs>
                <w:tab w:val="left" w:pos="1338"/>
              </w:tabs>
              <w:suppressAutoHyphens/>
              <w:snapToGrid w:val="0"/>
              <w:spacing w:after="0" w:line="240" w:lineRule="auto"/>
              <w:ind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410DB">
              <w:rPr>
                <w:rFonts w:asciiTheme="majorBidi" w:hAnsiTheme="majorBidi" w:cstheme="majorBidi"/>
                <w:b/>
                <w:bCs/>
                <w:sz w:val="28"/>
              </w:rPr>
              <w:t>216,788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319050C" w14:textId="77777777" w:rsidR="006410DB" w:rsidRPr="005B394C" w:rsidRDefault="006410DB" w:rsidP="006410DB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E38BBA" w14:textId="2F836056" w:rsidR="006410DB" w:rsidRPr="003F5700" w:rsidRDefault="006410DB" w:rsidP="006410DB">
            <w:pPr>
              <w:tabs>
                <w:tab w:val="decimal" w:pos="1414"/>
              </w:tabs>
              <w:suppressAutoHyphens/>
              <w:snapToGrid w:val="0"/>
              <w:spacing w:after="0" w:line="240" w:lineRule="auto"/>
              <w:ind w:right="-18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b/>
                <w:bCs/>
                <w:sz w:val="28"/>
              </w:rPr>
              <w:t>216,820</w:t>
            </w:r>
          </w:p>
        </w:tc>
      </w:tr>
    </w:tbl>
    <w:p w14:paraId="05D820F6" w14:textId="77777777" w:rsidR="00025452" w:rsidRPr="003F5700" w:rsidRDefault="00025452" w:rsidP="00025452">
      <w:pPr>
        <w:spacing w:after="0" w:line="240" w:lineRule="auto"/>
        <w:rPr>
          <w:rFonts w:asciiTheme="majorBidi" w:hAnsiTheme="majorBidi" w:cstheme="majorBidi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3"/>
        <w:gridCol w:w="283"/>
        <w:gridCol w:w="1702"/>
      </w:tblGrid>
      <w:tr w:rsidR="00025452" w:rsidRPr="003F5700" w14:paraId="2D985F96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4F753F27" w14:textId="77777777" w:rsidR="00025452" w:rsidRPr="003F5700" w:rsidRDefault="00025452" w:rsidP="007E619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698" w:type="dxa"/>
            <w:gridSpan w:val="3"/>
            <w:shd w:val="clear" w:color="auto" w:fill="auto"/>
            <w:vAlign w:val="bottom"/>
          </w:tcPr>
          <w:p w14:paraId="6004A770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7813BE" w:rsidRPr="003F5700" w14:paraId="0D51DB71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4997C68C" w14:textId="77777777" w:rsidR="007813BE" w:rsidRPr="003F5700" w:rsidRDefault="007813BE" w:rsidP="007813B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5EA8C685" w14:textId="76DFE4BD" w:rsidR="007813BE" w:rsidRPr="003F5700" w:rsidRDefault="007813BE" w:rsidP="007813BE">
            <w:pPr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D4B81B" w14:textId="77777777" w:rsidR="007813BE" w:rsidRPr="003F5700" w:rsidRDefault="007813BE" w:rsidP="007813B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7AA7AAD6" w14:textId="54BAA93A" w:rsidR="007813BE" w:rsidRPr="003F5700" w:rsidRDefault="007813BE" w:rsidP="007813B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</w:tr>
      <w:tr w:rsidR="007813BE" w:rsidRPr="003F5700" w14:paraId="18D1DE0F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185C2FBB" w14:textId="77777777" w:rsidR="007813BE" w:rsidRPr="003F5700" w:rsidRDefault="007813BE" w:rsidP="007813B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239FDCD2" w14:textId="77777777" w:rsidR="007813BE" w:rsidRPr="003F5700" w:rsidRDefault="007813BE" w:rsidP="007813B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E72D7E" w14:textId="77777777" w:rsidR="007813BE" w:rsidRPr="003F5700" w:rsidRDefault="007813BE" w:rsidP="007813B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shd w:val="clear" w:color="auto" w:fill="auto"/>
          </w:tcPr>
          <w:p w14:paraId="2DC9265F" w14:textId="77777777" w:rsidR="007813BE" w:rsidRPr="003F5700" w:rsidRDefault="007813BE" w:rsidP="007813B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7813BE" w:rsidRPr="003F5700" w14:paraId="25D0B054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4640AD3B" w14:textId="77777777" w:rsidR="007813BE" w:rsidRPr="003F5700" w:rsidRDefault="007813BE" w:rsidP="007813B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698" w:type="dxa"/>
            <w:gridSpan w:val="3"/>
            <w:shd w:val="clear" w:color="auto" w:fill="auto"/>
            <w:vAlign w:val="bottom"/>
          </w:tcPr>
          <w:p w14:paraId="3A428AB9" w14:textId="77777777" w:rsidR="007813BE" w:rsidRPr="003F5700" w:rsidRDefault="007813BE" w:rsidP="007813B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7813BE" w:rsidRPr="003F5700" w14:paraId="6D85EA01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5209472E" w14:textId="77777777" w:rsidR="007813BE" w:rsidRPr="003F5700" w:rsidRDefault="007813BE" w:rsidP="007813B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48FC802F" w14:textId="77777777" w:rsidR="007813BE" w:rsidRPr="005B394C" w:rsidRDefault="007813BE" w:rsidP="007813B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CE6810" w14:textId="77777777" w:rsidR="007813BE" w:rsidRPr="003F5700" w:rsidRDefault="007813BE" w:rsidP="007813B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shd w:val="clear" w:color="auto" w:fill="auto"/>
          </w:tcPr>
          <w:p w14:paraId="1E7AF140" w14:textId="77777777" w:rsidR="007813BE" w:rsidRPr="003F5700" w:rsidRDefault="007813BE" w:rsidP="007813BE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6410DB" w:rsidRPr="003F5700" w14:paraId="6F2DA9C6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456F2CB0" w14:textId="77777777" w:rsidR="006410DB" w:rsidRPr="003F5700" w:rsidRDefault="006410DB" w:rsidP="006410D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713" w:type="dxa"/>
            <w:shd w:val="clear" w:color="auto" w:fill="auto"/>
          </w:tcPr>
          <w:p w14:paraId="55122D62" w14:textId="31603391" w:rsidR="006410DB" w:rsidRPr="006410DB" w:rsidRDefault="006410DB" w:rsidP="006410DB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410DB">
              <w:rPr>
                <w:rFonts w:asciiTheme="majorBidi" w:hAnsiTheme="majorBidi" w:cstheme="majorBidi"/>
                <w:sz w:val="28"/>
              </w:rPr>
              <w:t>92,268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63F373" w14:textId="77777777" w:rsidR="006410DB" w:rsidRPr="003F5700" w:rsidRDefault="006410DB" w:rsidP="006410DB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shd w:val="clear" w:color="auto" w:fill="auto"/>
          </w:tcPr>
          <w:p w14:paraId="567F5D5D" w14:textId="5F2DA330" w:rsidR="006410DB" w:rsidRPr="003F5700" w:rsidRDefault="006410DB" w:rsidP="006410DB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sz w:val="28"/>
              </w:rPr>
              <w:t>88,756</w:t>
            </w:r>
          </w:p>
        </w:tc>
      </w:tr>
      <w:tr w:rsidR="006410DB" w:rsidRPr="003F5700" w14:paraId="71B5457F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45D70DD6" w14:textId="77777777" w:rsidR="006410DB" w:rsidRPr="003F5700" w:rsidRDefault="006410DB" w:rsidP="006410D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</w:tcPr>
          <w:p w14:paraId="663A9CC9" w14:textId="52A72016" w:rsidR="006410DB" w:rsidRPr="006410DB" w:rsidRDefault="006410DB" w:rsidP="006410DB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410DB">
              <w:rPr>
                <w:rFonts w:asciiTheme="majorBidi" w:hAnsiTheme="majorBidi" w:cstheme="majorBidi"/>
                <w:sz w:val="28"/>
              </w:rPr>
              <w:t xml:space="preserve"> 21,088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9DC73F" w14:textId="77777777" w:rsidR="006410DB" w:rsidRPr="003F5700" w:rsidRDefault="006410DB" w:rsidP="006410DB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shd w:val="clear" w:color="auto" w:fill="auto"/>
          </w:tcPr>
          <w:p w14:paraId="4CF1C23C" w14:textId="78691EB5" w:rsidR="006410DB" w:rsidRPr="003F5700" w:rsidRDefault="006410DB" w:rsidP="006410DB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sz w:val="28"/>
              </w:rPr>
              <w:t xml:space="preserve"> 7,428 </w:t>
            </w:r>
          </w:p>
        </w:tc>
      </w:tr>
      <w:tr w:rsidR="006410DB" w:rsidRPr="003F5700" w14:paraId="593FE610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523800D6" w14:textId="77777777" w:rsidR="006410DB" w:rsidRPr="003F5700" w:rsidRDefault="006410DB" w:rsidP="006410D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4FA91" w14:textId="7086C0BC" w:rsidR="006410DB" w:rsidRPr="006410DB" w:rsidRDefault="006410DB" w:rsidP="006410DB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410DB">
              <w:rPr>
                <w:rFonts w:asciiTheme="majorBidi" w:hAnsiTheme="majorBidi" w:cstheme="majorBidi"/>
                <w:b/>
                <w:bCs/>
                <w:sz w:val="28"/>
              </w:rPr>
              <w:t>113,356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8D6AF0" w14:textId="77777777" w:rsidR="006410DB" w:rsidRPr="00421937" w:rsidRDefault="006410DB" w:rsidP="006410DB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54C4000" w14:textId="7221FB5F" w:rsidR="006410DB" w:rsidRPr="00421937" w:rsidRDefault="006410DB" w:rsidP="006410DB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b/>
                <w:bCs/>
                <w:sz w:val="28"/>
              </w:rPr>
              <w:t>96,184</w:t>
            </w:r>
          </w:p>
        </w:tc>
      </w:tr>
      <w:tr w:rsidR="006410DB" w:rsidRPr="00CA2DF6" w14:paraId="4BC92CB2" w14:textId="77777777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0369D825" w14:textId="77777777" w:rsidR="006410DB" w:rsidRPr="0026064A" w:rsidRDefault="006410DB" w:rsidP="006410D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14:paraId="0E95BF3D" w14:textId="77777777" w:rsidR="006410DB" w:rsidRPr="0026064A" w:rsidRDefault="006410DB" w:rsidP="006410DB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D638B1" w14:textId="77777777" w:rsidR="006410DB" w:rsidRPr="0026064A" w:rsidRDefault="006410DB" w:rsidP="006410DB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14:paraId="32499440" w14:textId="77777777" w:rsidR="006410DB" w:rsidRPr="0026064A" w:rsidRDefault="006410DB" w:rsidP="006410DB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6410DB" w:rsidRPr="003F5700" w14:paraId="77CA23AA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7FC49382" w14:textId="77777777" w:rsidR="006410DB" w:rsidRPr="003F5700" w:rsidRDefault="006410DB" w:rsidP="006410D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3" w:type="dxa"/>
            <w:shd w:val="clear" w:color="auto" w:fill="auto"/>
          </w:tcPr>
          <w:p w14:paraId="335BE32E" w14:textId="7C9CD6D7" w:rsidR="006410DB" w:rsidRPr="006410DB" w:rsidRDefault="006410DB" w:rsidP="006410DB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410DB">
              <w:rPr>
                <w:rFonts w:asciiTheme="majorBidi" w:hAnsiTheme="majorBidi" w:cstheme="majorBidi"/>
                <w:b/>
                <w:bCs/>
                <w:sz w:val="28"/>
              </w:rPr>
              <w:t xml:space="preserve"> (6)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27266A" w14:textId="77777777" w:rsidR="006410DB" w:rsidRPr="003F5700" w:rsidRDefault="006410DB" w:rsidP="006410DB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shd w:val="clear" w:color="auto" w:fill="auto"/>
          </w:tcPr>
          <w:p w14:paraId="63F98E04" w14:textId="77879680" w:rsidR="006410DB" w:rsidRPr="003F5700" w:rsidRDefault="006410DB" w:rsidP="006410DB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6</w:t>
            </w:r>
            <w:r w:rsidRPr="004F069D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</w:tr>
    </w:tbl>
    <w:tbl>
      <w:tblPr>
        <w:tblpPr w:leftFromText="180" w:rightFromText="180" w:vertAnchor="text" w:horzAnchor="margin" w:tblpX="454" w:tblpY="56"/>
        <w:tblW w:w="9188" w:type="dxa"/>
        <w:tblLayout w:type="fixed"/>
        <w:tblLook w:val="0000" w:firstRow="0" w:lastRow="0" w:firstColumn="0" w:lastColumn="0" w:noHBand="0" w:noVBand="0"/>
      </w:tblPr>
      <w:tblGrid>
        <w:gridCol w:w="5490"/>
        <w:gridCol w:w="1712"/>
        <w:gridCol w:w="283"/>
        <w:gridCol w:w="1703"/>
      </w:tblGrid>
      <w:tr w:rsidR="00025452" w:rsidRPr="003F5700" w14:paraId="116842EA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20C72666" w14:textId="77777777" w:rsidR="00025452" w:rsidRPr="0026064A" w:rsidRDefault="00025452" w:rsidP="0026064A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1318D16D" w14:textId="77777777" w:rsidR="00025452" w:rsidRPr="0026064A" w:rsidRDefault="00025452" w:rsidP="0026064A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27092E" w14:textId="77777777" w:rsidR="00025452" w:rsidRPr="0026064A" w:rsidRDefault="00025452" w:rsidP="0026064A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0698079A" w14:textId="77777777" w:rsidR="00025452" w:rsidRPr="0026064A" w:rsidRDefault="00025452" w:rsidP="0026064A">
            <w:pPr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025452" w:rsidRPr="003F5700" w14:paraId="7E32593A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67DBC5AD" w14:textId="77777777" w:rsidR="00025452" w:rsidRPr="003F5700" w:rsidRDefault="00025452" w:rsidP="007E619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753B604D" w14:textId="77777777" w:rsidR="00025452" w:rsidRPr="006410DB" w:rsidRDefault="00025452" w:rsidP="007E6197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EA5DBE" w14:textId="77777777" w:rsidR="00025452" w:rsidRPr="003F5700" w:rsidRDefault="00025452" w:rsidP="007E6197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71AE791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6410DB" w:rsidRPr="003F5700" w14:paraId="5B1AB598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6C95F5B6" w14:textId="77777777" w:rsidR="006410DB" w:rsidRPr="003F5700" w:rsidRDefault="006410DB" w:rsidP="006410D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712" w:type="dxa"/>
            <w:shd w:val="clear" w:color="auto" w:fill="auto"/>
          </w:tcPr>
          <w:p w14:paraId="500039D5" w14:textId="6BF99E64" w:rsidR="006410DB" w:rsidRPr="006410DB" w:rsidRDefault="006410DB" w:rsidP="006410DB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410DB">
              <w:rPr>
                <w:rFonts w:asciiTheme="majorBidi" w:hAnsiTheme="majorBidi" w:cstheme="majorBidi"/>
                <w:sz w:val="28"/>
              </w:rPr>
              <w:t>1,763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B77DD1" w14:textId="77777777" w:rsidR="006410DB" w:rsidRPr="003F5700" w:rsidRDefault="006410DB" w:rsidP="006410DB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</w:tcPr>
          <w:p w14:paraId="216281CF" w14:textId="1F32239C" w:rsidR="006410DB" w:rsidRPr="003F5700" w:rsidRDefault="006410DB" w:rsidP="006410D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sz w:val="28"/>
              </w:rPr>
              <w:t>1,763</w:t>
            </w:r>
          </w:p>
        </w:tc>
      </w:tr>
      <w:tr w:rsidR="006410DB" w:rsidRPr="003F5700" w14:paraId="5DA4E84F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2AB5686E" w14:textId="77777777" w:rsidR="006410DB" w:rsidRPr="003F5700" w:rsidRDefault="006410DB" w:rsidP="006410D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shd w:val="clear" w:color="auto" w:fill="auto"/>
          </w:tcPr>
          <w:p w14:paraId="0C740022" w14:textId="623E642D" w:rsidR="006410DB" w:rsidRPr="006410DB" w:rsidRDefault="006410DB" w:rsidP="006410DB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410DB">
              <w:rPr>
                <w:rFonts w:asciiTheme="majorBidi" w:hAnsiTheme="majorBidi" w:cstheme="majorBidi"/>
                <w:sz w:val="28"/>
              </w:rPr>
              <w:t>202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35C65B" w14:textId="77777777" w:rsidR="006410DB" w:rsidRPr="003F5700" w:rsidRDefault="006410DB" w:rsidP="006410DB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</w:tcPr>
          <w:p w14:paraId="7F077F20" w14:textId="71B07E98" w:rsidR="006410DB" w:rsidRPr="003F5700" w:rsidRDefault="006410DB" w:rsidP="006410D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sz w:val="28"/>
              </w:rPr>
              <w:t>70</w:t>
            </w:r>
          </w:p>
        </w:tc>
      </w:tr>
      <w:tr w:rsidR="006410DB" w:rsidRPr="003F5700" w14:paraId="3BCAE248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1A70F7F1" w14:textId="77777777" w:rsidR="006410DB" w:rsidRPr="003F5700" w:rsidRDefault="006410DB" w:rsidP="006410D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498D6" w14:textId="0E960A50" w:rsidR="006410DB" w:rsidRPr="006410DB" w:rsidRDefault="006410DB" w:rsidP="006410DB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410DB">
              <w:rPr>
                <w:rFonts w:asciiTheme="majorBidi" w:hAnsiTheme="majorBidi" w:cstheme="majorBidi"/>
                <w:b/>
                <w:bCs/>
                <w:sz w:val="28"/>
              </w:rPr>
              <w:t>1,965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C8441A" w14:textId="77777777" w:rsidR="006410DB" w:rsidRPr="00421937" w:rsidRDefault="006410DB" w:rsidP="006410DB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3E964BF" w14:textId="57E64980" w:rsidR="006410DB" w:rsidRPr="00421937" w:rsidRDefault="006410DB" w:rsidP="006410DB">
            <w:pPr>
              <w:suppressAutoHyphens/>
              <w:snapToGrid w:val="0"/>
              <w:spacing w:after="0" w:line="240" w:lineRule="atLeast"/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b/>
                <w:bCs/>
                <w:sz w:val="28"/>
              </w:rPr>
              <w:t>1,833</w:t>
            </w:r>
          </w:p>
        </w:tc>
      </w:tr>
      <w:tr w:rsidR="006410DB" w:rsidRPr="00CA2DF6" w14:paraId="330AD058" w14:textId="77777777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7157B766" w14:textId="77777777" w:rsidR="006410DB" w:rsidRPr="0026064A" w:rsidRDefault="006410DB" w:rsidP="006410D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shd w:val="clear" w:color="auto" w:fill="auto"/>
          </w:tcPr>
          <w:p w14:paraId="4D23BCB0" w14:textId="77777777" w:rsidR="006410DB" w:rsidRPr="006410DB" w:rsidRDefault="006410DB" w:rsidP="006410DB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F0A96DC" w14:textId="77777777" w:rsidR="006410DB" w:rsidRPr="0026064A" w:rsidRDefault="006410DB" w:rsidP="006410DB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</w:tcPr>
          <w:p w14:paraId="044A577C" w14:textId="77777777" w:rsidR="006410DB" w:rsidRPr="0026064A" w:rsidRDefault="006410DB" w:rsidP="006410D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6410DB" w:rsidRPr="003F5700" w14:paraId="62581802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40E77E76" w14:textId="77777777" w:rsidR="006410DB" w:rsidRPr="003F5700" w:rsidRDefault="006410DB" w:rsidP="006410D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712" w:type="dxa"/>
            <w:tcBorders>
              <w:bottom w:val="double" w:sz="4" w:space="0" w:color="auto"/>
            </w:tcBorders>
            <w:shd w:val="clear" w:color="auto" w:fill="auto"/>
          </w:tcPr>
          <w:p w14:paraId="0BEB3B14" w14:textId="2D164B1F" w:rsidR="006410DB" w:rsidRPr="006410DB" w:rsidRDefault="006410DB" w:rsidP="006410DB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410DB">
              <w:rPr>
                <w:rFonts w:asciiTheme="majorBidi" w:hAnsiTheme="majorBidi" w:cstheme="majorBidi"/>
                <w:b/>
                <w:bCs/>
                <w:sz w:val="28"/>
              </w:rPr>
              <w:t>332,109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46294F" w14:textId="77777777" w:rsidR="006410DB" w:rsidRPr="00421937" w:rsidRDefault="006410DB" w:rsidP="006410DB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bottom w:val="double" w:sz="4" w:space="0" w:color="auto"/>
            </w:tcBorders>
            <w:shd w:val="clear" w:color="auto" w:fill="auto"/>
          </w:tcPr>
          <w:p w14:paraId="50AB9AA2" w14:textId="35FA3045" w:rsidR="006410DB" w:rsidRPr="00421937" w:rsidRDefault="006410DB" w:rsidP="006410DB">
            <w:pPr>
              <w:tabs>
                <w:tab w:val="decimal" w:pos="1412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b/>
                <w:bCs/>
                <w:sz w:val="28"/>
              </w:rPr>
              <w:t>314,837</w:t>
            </w:r>
          </w:p>
        </w:tc>
      </w:tr>
    </w:tbl>
    <w:p w14:paraId="689DF8CA" w14:textId="00C22FB3" w:rsidR="00025452" w:rsidRPr="003F5700" w:rsidRDefault="00025452" w:rsidP="00025452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ที่รับรู้ในงบกำไรขาดทุนและกำไรขาดทุนเบ็ดเสร็จอื่นรวมสำหรับงวด</w:t>
      </w:r>
      <w:r w:rsidR="00B70BB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สาม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เดือนสิ้นสุดวันที่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3</w:t>
      </w:r>
      <w:r w:rsidR="007813B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7813B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มีนาคม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7813B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เป็นจำนวน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606F8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11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 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(</w:t>
      </w:r>
      <w:r w:rsidRPr="003F5700">
        <w:rPr>
          <w:rFonts w:asciiTheme="majorBidi" w:hAnsiTheme="majorBidi" w:cstheme="majorBidi"/>
          <w:i/>
          <w:iCs/>
          <w:color w:val="000000"/>
          <w:sz w:val="30"/>
          <w:szCs w:val="30"/>
        </w:rPr>
        <w:t>3</w:t>
      </w:r>
      <w:r w:rsidR="007813BE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Pr="003F570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7813BE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มีนาคม</w:t>
      </w:r>
      <w:r w:rsidRPr="003F57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3F5700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7813BE">
        <w:rPr>
          <w:rFonts w:asciiTheme="majorBidi" w:hAnsiTheme="majorBidi" w:cstheme="majorBidi"/>
          <w:i/>
          <w:iCs/>
          <w:color w:val="000000"/>
          <w:sz w:val="30"/>
          <w:szCs w:val="30"/>
        </w:rPr>
        <w:t>7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: </w:t>
      </w:r>
      <w:r w:rsidR="007813B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13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ล้านบาท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)</w:t>
      </w:r>
    </w:p>
    <w:p w14:paraId="5E7D3330" w14:textId="77777777" w:rsidR="00995C32" w:rsidRPr="00025452" w:rsidRDefault="00995C32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EBFA8" w14:textId="6D10249F" w:rsidR="00B742E5" w:rsidRPr="003F5700" w:rsidRDefault="00C82120" w:rsidP="004B5C1C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432478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4B5C1C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</w:t>
      </w:r>
      <w:r w:rsidR="00666496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0AFB8DE" w14:textId="77777777" w:rsidR="00C7749A" w:rsidRPr="003F5700" w:rsidRDefault="00C7749A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39591" w14:textId="044C4066" w:rsidR="00CA2DF6" w:rsidRDefault="00EC4687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hAnsiTheme="majorBidi" w:cstheme="majorBidi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ณ วันที่ </w:t>
      </w:r>
      <w:bookmarkStart w:id="18" w:name="_Hlk97640396"/>
      <w:r w:rsidR="00025211" w:rsidRPr="003F5700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3D29AF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4B5C1C" w:rsidRPr="003F57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D29AF">
        <w:rPr>
          <w:rFonts w:asciiTheme="majorBidi" w:hAnsiTheme="majorBidi" w:cstheme="majorBidi" w:hint="cs"/>
          <w:color w:val="000000"/>
          <w:sz w:val="30"/>
          <w:szCs w:val="30"/>
          <w:cs/>
        </w:rPr>
        <w:t>มีนาคม</w:t>
      </w:r>
      <w:r w:rsidR="000E1BCE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bookmarkEnd w:id="18"/>
      <w:r w:rsidR="001F47F2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6</w:t>
      </w:r>
      <w:r w:rsidR="003D29A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งบการเงินรวมมี</w:t>
      </w:r>
      <w:r w:rsidR="007F68F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ราคาทุนของ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</w:t>
      </w:r>
      <w:r w:rsidR="00BF75C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ผลการดำเนินงาน</w:t>
      </w:r>
      <w:r w:rsidR="00FC64B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ซึ่งได้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ถูกรายงานเป็นส่วนหนึ่งของเงินลงทุน</w:t>
      </w:r>
      <w:r w:rsidR="00262BA4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 </w:t>
      </w:r>
      <w:r w:rsidR="00CB332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และเงินล</w:t>
      </w:r>
      <w:r w:rsidR="00BD25FC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ทุนในหมายเหตุข้อ </w:t>
      </w:r>
      <w:r w:rsidR="00691F0B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5.1</w:t>
      </w:r>
      <w:r w:rsidR="00995388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เป็น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จำนวน</w:t>
      </w:r>
      <w:r w:rsidR="00350F8B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EF7847">
        <w:rPr>
          <w:rFonts w:asciiTheme="majorBidi" w:hAnsiTheme="majorBidi" w:cstheme="majorBidi"/>
          <w:sz w:val="30"/>
          <w:szCs w:val="30"/>
        </w:rPr>
        <w:t>619</w:t>
      </w:r>
      <w:r w:rsidR="00C21E98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ล้านบาท เงิ</w:t>
      </w:r>
      <w:r w:rsidR="00522D63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ลงทุนดังกล่าวมีมูลค่ายุติธรรมเป็นศูนย์ ณ วันที่รายงาน 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(</w:t>
      </w:r>
      <w:r w:rsidR="000D6C57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31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ธันวาคม </w:t>
      </w:r>
      <w:r w:rsidR="000D6C57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25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6</w:t>
      </w:r>
      <w:r w:rsidR="003D29AF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7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="007F68FF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ราคาทุนจำนว</w:t>
      </w:r>
      <w:r w:rsidR="00C978A4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 xml:space="preserve">น </w:t>
      </w:r>
      <w:r w:rsidR="003D29AF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528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ล้านบาท </w:t>
      </w:r>
      <w:r w:rsidR="001A2A06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โดยมีมูลค่ายุติธรรมเป็นศูนย์</w:t>
      </w:r>
      <w:r w:rsidR="007F68FF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)</w:t>
      </w:r>
      <w:bookmarkStart w:id="19" w:name="_Toc141724695"/>
    </w:p>
    <w:p w14:paraId="21F943A6" w14:textId="77777777" w:rsidR="00A44575" w:rsidRPr="00A44575" w:rsidRDefault="00A44575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1464FC98" w14:textId="295B2B29" w:rsidR="002A7519" w:rsidRPr="003F5700" w:rsidRDefault="00B742E5" w:rsidP="00DF3BDC">
      <w:pPr>
        <w:pStyle w:val="Heading1"/>
        <w:ind w:left="540" w:hanging="540"/>
        <w:rPr>
          <w:rFonts w:asciiTheme="majorBidi" w:hAnsiTheme="majorBidi" w:cstheme="majorBidi"/>
        </w:rPr>
      </w:pPr>
      <w:bookmarkStart w:id="20" w:name="_เงินลงทุนในบริษัทย่อย_บริษัทร่วมและ"/>
      <w:bookmarkStart w:id="21" w:name="_Toc196845250"/>
      <w:bookmarkEnd w:id="20"/>
      <w:r w:rsidRPr="003F5700">
        <w:rPr>
          <w:rFonts w:asciiTheme="majorBidi" w:hAnsiTheme="majorBidi" w:cstheme="majorBidi"/>
          <w:cs/>
        </w:rPr>
        <w:t>เงินลงทุนในบริษัทย่อย</w:t>
      </w:r>
      <w:r w:rsidR="00B05267" w:rsidRPr="003F5700">
        <w:rPr>
          <w:rFonts w:asciiTheme="majorBidi" w:hAnsiTheme="majorBidi" w:cstheme="majorBidi"/>
        </w:rPr>
        <w:t xml:space="preserve"> </w:t>
      </w:r>
      <w:r w:rsidRPr="003F5700">
        <w:rPr>
          <w:rFonts w:asciiTheme="majorBidi" w:hAnsiTheme="majorBidi" w:cstheme="majorBidi"/>
          <w:cs/>
        </w:rPr>
        <w:t>บริษัทร่วม</w:t>
      </w:r>
      <w:r w:rsidR="00B05267" w:rsidRPr="003F5700">
        <w:rPr>
          <w:rFonts w:asciiTheme="majorBidi" w:hAnsiTheme="majorBidi" w:cstheme="majorBidi"/>
          <w:cs/>
        </w:rPr>
        <w:t>และการร่วมค้า</w:t>
      </w:r>
      <w:r w:rsidRPr="003F5700">
        <w:rPr>
          <w:rFonts w:asciiTheme="majorBidi" w:hAnsiTheme="majorBidi" w:cstheme="majorBidi"/>
          <w:cs/>
        </w:rPr>
        <w:t>สุทธิ</w:t>
      </w:r>
      <w:bookmarkEnd w:id="19"/>
      <w:bookmarkEnd w:id="21"/>
    </w:p>
    <w:p w14:paraId="55A2FB07" w14:textId="30BDBB3E" w:rsidR="007520DD" w:rsidRPr="003F5700" w:rsidRDefault="007520DD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665"/>
        <w:gridCol w:w="672"/>
        <w:gridCol w:w="709"/>
        <w:gridCol w:w="567"/>
        <w:gridCol w:w="635"/>
        <w:gridCol w:w="616"/>
        <w:gridCol w:w="666"/>
        <w:gridCol w:w="671"/>
        <w:gridCol w:w="7"/>
      </w:tblGrid>
      <w:tr w:rsidR="008828C9" w:rsidRPr="003F5700" w14:paraId="53E75CF7" w14:textId="77777777">
        <w:trPr>
          <w:gridAfter w:val="1"/>
          <w:wAfter w:w="7" w:type="dxa"/>
        </w:trPr>
        <w:tc>
          <w:tcPr>
            <w:tcW w:w="2952" w:type="dxa"/>
            <w:vAlign w:val="bottom"/>
          </w:tcPr>
          <w:p w14:paraId="3E52F1DA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0F1511BD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6563576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864" w:type="dxa"/>
            <w:gridSpan w:val="6"/>
            <w:hideMark/>
          </w:tcPr>
          <w:p w14:paraId="244DB361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8828C9" w:rsidRPr="003F5700" w14:paraId="11DDB98F" w14:textId="77777777">
        <w:tc>
          <w:tcPr>
            <w:tcW w:w="2952" w:type="dxa"/>
            <w:vAlign w:val="bottom"/>
          </w:tcPr>
          <w:p w14:paraId="6DE64991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36A137B6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61E31AA8" w14:textId="77777777" w:rsidR="008828C9" w:rsidRPr="003F5700" w:rsidRDefault="008828C9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276" w:type="dxa"/>
            <w:gridSpan w:val="2"/>
            <w:hideMark/>
          </w:tcPr>
          <w:p w14:paraId="60827B31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5" w:type="dxa"/>
          </w:tcPr>
          <w:p w14:paraId="08BCF0AE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</w:tcPr>
          <w:p w14:paraId="5369E993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</w:tcPr>
          <w:p w14:paraId="2132863E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8" w:type="dxa"/>
            <w:gridSpan w:val="2"/>
          </w:tcPr>
          <w:p w14:paraId="2A54CA32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8828C9" w:rsidRPr="003F5700" w14:paraId="5C147DD9" w14:textId="77777777">
        <w:trPr>
          <w:gridAfter w:val="1"/>
          <w:wAfter w:w="7" w:type="dxa"/>
        </w:trPr>
        <w:tc>
          <w:tcPr>
            <w:tcW w:w="2952" w:type="dxa"/>
            <w:vAlign w:val="bottom"/>
          </w:tcPr>
          <w:p w14:paraId="02244AD1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4556D951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2FDBC468" w14:textId="77777777" w:rsidR="008828C9" w:rsidRPr="003F5700" w:rsidRDefault="008828C9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276" w:type="dxa"/>
            <w:gridSpan w:val="2"/>
            <w:hideMark/>
          </w:tcPr>
          <w:p w14:paraId="1D0A9B4E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588" w:type="dxa"/>
            <w:gridSpan w:val="4"/>
            <w:hideMark/>
          </w:tcPr>
          <w:p w14:paraId="3AF4CACA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8828C9" w:rsidRPr="003F5700" w14:paraId="4740D86A" w14:textId="77777777">
        <w:tc>
          <w:tcPr>
            <w:tcW w:w="2952" w:type="dxa"/>
            <w:vAlign w:val="bottom"/>
          </w:tcPr>
          <w:p w14:paraId="192CDF34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hideMark/>
          </w:tcPr>
          <w:p w14:paraId="697B7A8C" w14:textId="77777777" w:rsidR="008828C9" w:rsidRPr="003F5700" w:rsidRDefault="008828C9">
            <w:pPr>
              <w:suppressAutoHyphens/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72" w:type="dxa"/>
            <w:hideMark/>
          </w:tcPr>
          <w:p w14:paraId="41193097" w14:textId="77777777" w:rsidR="008828C9" w:rsidRPr="003F5700" w:rsidRDefault="008828C9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276" w:type="dxa"/>
            <w:gridSpan w:val="2"/>
            <w:hideMark/>
          </w:tcPr>
          <w:p w14:paraId="7E69E1A0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51" w:type="dxa"/>
            <w:gridSpan w:val="2"/>
            <w:hideMark/>
          </w:tcPr>
          <w:p w14:paraId="3F01AFFC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344" w:type="dxa"/>
            <w:gridSpan w:val="3"/>
            <w:hideMark/>
          </w:tcPr>
          <w:p w14:paraId="3EC92FF0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847A41" w:rsidRPr="003F5700" w14:paraId="57C492C1" w14:textId="77777777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1DBB2643" w14:textId="77777777" w:rsidR="00847A41" w:rsidRPr="003F5700" w:rsidRDefault="00847A41" w:rsidP="00847A4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2FB7A452" w14:textId="77777777" w:rsidR="00847A41" w:rsidRPr="003F5700" w:rsidRDefault="00847A41" w:rsidP="00847A41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327984F" w14:textId="77777777" w:rsidR="00847A41" w:rsidRPr="003F5700" w:rsidRDefault="00847A41" w:rsidP="00847A41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110AE339" w14:textId="4043DF39" w:rsidR="00847A41" w:rsidRPr="003F5700" w:rsidRDefault="00847A41" w:rsidP="00847A41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67" w:type="dxa"/>
          </w:tcPr>
          <w:p w14:paraId="69BBB0FC" w14:textId="77777777" w:rsidR="00847A41" w:rsidRPr="003F5700" w:rsidRDefault="00847A41" w:rsidP="00847A4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35" w:type="dxa"/>
          </w:tcPr>
          <w:p w14:paraId="6081A4FD" w14:textId="5F5729C0" w:rsidR="00847A41" w:rsidRPr="003F5700" w:rsidRDefault="00847A41" w:rsidP="00847A41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16" w:type="dxa"/>
          </w:tcPr>
          <w:p w14:paraId="68A357E6" w14:textId="7716D268" w:rsidR="00847A41" w:rsidRPr="003F5700" w:rsidRDefault="00847A41" w:rsidP="00847A4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66" w:type="dxa"/>
          </w:tcPr>
          <w:p w14:paraId="5D6FF229" w14:textId="1C5E42C0" w:rsidR="00847A41" w:rsidRPr="003F5700" w:rsidRDefault="00847A41" w:rsidP="00847A41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71" w:type="dxa"/>
          </w:tcPr>
          <w:p w14:paraId="2AAA0668" w14:textId="3B87CD5D" w:rsidR="00847A41" w:rsidRPr="003F5700" w:rsidRDefault="00847A41" w:rsidP="00847A4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</w:tr>
      <w:tr w:rsidR="00847A41" w:rsidRPr="003F5700" w14:paraId="71509D4D" w14:textId="77777777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2B3EE130" w14:textId="77777777" w:rsidR="00847A41" w:rsidRPr="003F5700" w:rsidRDefault="00847A41" w:rsidP="00847A4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2651B792" w14:textId="77777777" w:rsidR="00847A41" w:rsidRPr="003F5700" w:rsidRDefault="00847A41" w:rsidP="00847A41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27FC1A4E" w14:textId="77777777" w:rsidR="00847A41" w:rsidRPr="003F5700" w:rsidRDefault="00847A41" w:rsidP="00847A41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0D89FA01" w14:textId="76291F4E" w:rsidR="00847A41" w:rsidRPr="003F5700" w:rsidRDefault="00847A41" w:rsidP="00847A41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567" w:type="dxa"/>
          </w:tcPr>
          <w:p w14:paraId="0148BFC6" w14:textId="77777777" w:rsidR="00847A41" w:rsidRPr="003F5700" w:rsidRDefault="00847A41" w:rsidP="00847A4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35" w:type="dxa"/>
          </w:tcPr>
          <w:p w14:paraId="5EF1C660" w14:textId="38EA0C44" w:rsidR="00847A41" w:rsidRPr="003F5700" w:rsidRDefault="00847A41" w:rsidP="00847A41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616" w:type="dxa"/>
          </w:tcPr>
          <w:p w14:paraId="7C543A99" w14:textId="4A87EC18" w:rsidR="00847A41" w:rsidRPr="003F5700" w:rsidRDefault="00847A41" w:rsidP="00847A4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66" w:type="dxa"/>
          </w:tcPr>
          <w:p w14:paraId="4658F033" w14:textId="60A9060E" w:rsidR="00847A41" w:rsidRPr="003F5700" w:rsidRDefault="00847A41" w:rsidP="00847A41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671" w:type="dxa"/>
          </w:tcPr>
          <w:p w14:paraId="5D03AEAA" w14:textId="50D8E852" w:rsidR="00847A41" w:rsidRPr="003F5700" w:rsidRDefault="00847A41" w:rsidP="00847A4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</w:tr>
      <w:tr w:rsidR="00847A41" w:rsidRPr="003F5700" w14:paraId="01A38EEA" w14:textId="77777777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3CAF823E" w14:textId="77777777" w:rsidR="00847A41" w:rsidRPr="003F5700" w:rsidRDefault="00847A41" w:rsidP="00847A4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34245453" w14:textId="77777777" w:rsidR="00847A41" w:rsidRPr="003F5700" w:rsidRDefault="00847A41" w:rsidP="00847A41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70C3B8C9" w14:textId="77777777" w:rsidR="00847A41" w:rsidRPr="003F5700" w:rsidRDefault="00847A41" w:rsidP="00847A41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hideMark/>
          </w:tcPr>
          <w:p w14:paraId="1F94DF8C" w14:textId="5DCAE4E2" w:rsidR="00847A41" w:rsidRPr="003F5700" w:rsidRDefault="00847A41" w:rsidP="00847A41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567" w:type="dxa"/>
            <w:hideMark/>
          </w:tcPr>
          <w:p w14:paraId="2D50C052" w14:textId="757B8824" w:rsidR="00847A41" w:rsidRPr="003F5700" w:rsidRDefault="00847A41" w:rsidP="00847A4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635" w:type="dxa"/>
            <w:hideMark/>
          </w:tcPr>
          <w:p w14:paraId="0DEEE80D" w14:textId="522FDECD" w:rsidR="00847A41" w:rsidRPr="003F5700" w:rsidRDefault="00847A41" w:rsidP="00847A41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616" w:type="dxa"/>
            <w:hideMark/>
          </w:tcPr>
          <w:p w14:paraId="21490188" w14:textId="759D9DFE" w:rsidR="00847A41" w:rsidRPr="003F5700" w:rsidRDefault="00847A41" w:rsidP="00847A4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666" w:type="dxa"/>
            <w:hideMark/>
          </w:tcPr>
          <w:p w14:paraId="08CC8AD6" w14:textId="63009D51" w:rsidR="00847A41" w:rsidRPr="003F5700" w:rsidRDefault="00847A41" w:rsidP="00847A41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671" w:type="dxa"/>
            <w:hideMark/>
          </w:tcPr>
          <w:p w14:paraId="29F6F1B6" w14:textId="7B9BAAAE" w:rsidR="00847A41" w:rsidRPr="003F5700" w:rsidRDefault="00847A41" w:rsidP="00847A4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</w:tr>
      <w:tr w:rsidR="00847A41" w:rsidRPr="003F5700" w14:paraId="19063D77" w14:textId="77777777">
        <w:trPr>
          <w:gridAfter w:val="1"/>
          <w:wAfter w:w="7" w:type="dxa"/>
        </w:trPr>
        <w:tc>
          <w:tcPr>
            <w:tcW w:w="2952" w:type="dxa"/>
          </w:tcPr>
          <w:p w14:paraId="7AAE5888" w14:textId="77777777" w:rsidR="00847A41" w:rsidRPr="003F5700" w:rsidRDefault="00847A41" w:rsidP="00847A4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65" w:type="dxa"/>
          </w:tcPr>
          <w:p w14:paraId="0D875C16" w14:textId="77777777" w:rsidR="00847A41" w:rsidRPr="003F5700" w:rsidRDefault="00847A41" w:rsidP="00847A41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1CE46E9E" w14:textId="77777777" w:rsidR="00847A41" w:rsidRPr="003F5700" w:rsidRDefault="00847A41" w:rsidP="00847A41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027466D7" w14:textId="77777777" w:rsidR="00847A41" w:rsidRPr="003F5700" w:rsidRDefault="00847A41" w:rsidP="00847A41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88" w:type="dxa"/>
            <w:gridSpan w:val="4"/>
            <w:vAlign w:val="bottom"/>
            <w:hideMark/>
          </w:tcPr>
          <w:p w14:paraId="4699E580" w14:textId="77777777" w:rsidR="00847A41" w:rsidRPr="003F5700" w:rsidRDefault="00847A41" w:rsidP="00847A41">
            <w:pPr>
              <w:suppressAutoHyphens/>
              <w:spacing w:after="0" w:line="240" w:lineRule="atLeas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847A41" w:rsidRPr="003F5700" w14:paraId="00EBD417" w14:textId="77777777">
        <w:trPr>
          <w:gridAfter w:val="1"/>
          <w:wAfter w:w="7" w:type="dxa"/>
        </w:trPr>
        <w:tc>
          <w:tcPr>
            <w:tcW w:w="2952" w:type="dxa"/>
            <w:hideMark/>
          </w:tcPr>
          <w:p w14:paraId="1F70C02B" w14:textId="77777777" w:rsidR="00847A41" w:rsidRPr="003F5700" w:rsidRDefault="00847A41" w:rsidP="00847A41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การร่วมค้าทาง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665" w:type="dxa"/>
          </w:tcPr>
          <w:p w14:paraId="43890577" w14:textId="77777777" w:rsidR="00847A41" w:rsidRPr="003F5700" w:rsidRDefault="00847A41" w:rsidP="00847A41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7AA389E2" w14:textId="77777777" w:rsidR="00847A41" w:rsidRPr="003F5700" w:rsidRDefault="00847A41" w:rsidP="00847A41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EED9344" w14:textId="77777777" w:rsidR="00847A41" w:rsidRPr="003F5700" w:rsidRDefault="00847A41" w:rsidP="00847A41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2B3794C3" w14:textId="77777777" w:rsidR="00847A41" w:rsidRPr="003F5700" w:rsidRDefault="00847A41" w:rsidP="00847A41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0E52B677" w14:textId="77777777" w:rsidR="00847A41" w:rsidRPr="003F5700" w:rsidRDefault="00847A41" w:rsidP="00847A41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162E9A7F" w14:textId="77777777" w:rsidR="00847A41" w:rsidRPr="003F5700" w:rsidRDefault="00847A41" w:rsidP="00847A41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14E9B482" w14:textId="77777777" w:rsidR="00847A41" w:rsidRPr="003F5700" w:rsidRDefault="00847A41" w:rsidP="00847A41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64BEA5CF" w14:textId="77777777" w:rsidR="00847A41" w:rsidRPr="003F5700" w:rsidRDefault="00847A41" w:rsidP="00847A41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606F82" w:rsidRPr="003F5700" w14:paraId="77B052FE" w14:textId="77777777" w:rsidTr="00B905A7">
        <w:trPr>
          <w:gridAfter w:val="1"/>
          <w:wAfter w:w="7" w:type="dxa"/>
        </w:trPr>
        <w:tc>
          <w:tcPr>
            <w:tcW w:w="2952" w:type="dxa"/>
          </w:tcPr>
          <w:p w14:paraId="72341A51" w14:textId="77777777" w:rsidR="00606F82" w:rsidRPr="003F5700" w:rsidRDefault="00606F82" w:rsidP="00606F82">
            <w:pPr>
              <w:tabs>
                <w:tab w:val="left" w:pos="432"/>
              </w:tabs>
              <w:suppressAutoHyphens/>
              <w:spacing w:after="0" w:line="240" w:lineRule="atLeast"/>
              <w:ind w:left="240" w:right="-143" w:hanging="165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</w:p>
        </w:tc>
        <w:tc>
          <w:tcPr>
            <w:tcW w:w="1665" w:type="dxa"/>
          </w:tcPr>
          <w:p w14:paraId="53E29CD2" w14:textId="77777777" w:rsidR="00606F82" w:rsidRPr="003F5700" w:rsidRDefault="00606F82" w:rsidP="00606F82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ลีสซิ่ง และสินเชื่อ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รีไฟแนนซ์สำหรับยานยนต์กลุ่มลักชัวรี่</w:t>
            </w:r>
          </w:p>
        </w:tc>
        <w:tc>
          <w:tcPr>
            <w:tcW w:w="672" w:type="dxa"/>
          </w:tcPr>
          <w:p w14:paraId="37A7125C" w14:textId="77777777" w:rsidR="00606F82" w:rsidRPr="003F5700" w:rsidRDefault="00606F82" w:rsidP="00606F82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F7826BF" w14:textId="77777777" w:rsidR="00606F82" w:rsidRPr="003F5700" w:rsidRDefault="00606F82" w:rsidP="00606F82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5F732043" w14:textId="77777777" w:rsidR="00606F82" w:rsidRPr="003F5700" w:rsidRDefault="00606F82" w:rsidP="00606F82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5EA990FD" w14:textId="77777777" w:rsidR="00606F82" w:rsidRPr="003F5700" w:rsidRDefault="00606F82" w:rsidP="00606F82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2A2C3445" w14:textId="1BC93D9A" w:rsidR="00606F82" w:rsidRPr="00606F82" w:rsidRDefault="00606F82" w:rsidP="00606F82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</w:rPr>
              <w:t xml:space="preserve"> 50.0 </w:t>
            </w:r>
          </w:p>
        </w:tc>
        <w:tc>
          <w:tcPr>
            <w:tcW w:w="567" w:type="dxa"/>
            <w:vAlign w:val="bottom"/>
          </w:tcPr>
          <w:p w14:paraId="7CDE064B" w14:textId="77777777" w:rsidR="00606F82" w:rsidRPr="00606F82" w:rsidRDefault="00606F82" w:rsidP="00606F82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06F8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635" w:type="dxa"/>
            <w:vAlign w:val="bottom"/>
          </w:tcPr>
          <w:p w14:paraId="6CA4532B" w14:textId="39650BB6" w:rsidR="00606F82" w:rsidRPr="00606F82" w:rsidRDefault="00606F82" w:rsidP="00606F82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</w:rPr>
              <w:t xml:space="preserve"> 875 </w:t>
            </w:r>
          </w:p>
        </w:tc>
        <w:tc>
          <w:tcPr>
            <w:tcW w:w="616" w:type="dxa"/>
            <w:vAlign w:val="bottom"/>
          </w:tcPr>
          <w:p w14:paraId="7717966C" w14:textId="77777777" w:rsidR="00606F82" w:rsidRPr="00606F82" w:rsidRDefault="00606F82" w:rsidP="00606F82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606F8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875</w:t>
            </w:r>
          </w:p>
        </w:tc>
        <w:tc>
          <w:tcPr>
            <w:tcW w:w="666" w:type="dxa"/>
            <w:vAlign w:val="bottom"/>
          </w:tcPr>
          <w:p w14:paraId="5EF2AC89" w14:textId="3DFE7E8B" w:rsidR="00606F82" w:rsidRPr="00606F82" w:rsidRDefault="00606F82" w:rsidP="00606F82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</w:rPr>
              <w:t xml:space="preserve"> 75</w:t>
            </w:r>
            <w:r w:rsidR="0087261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606F8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671" w:type="dxa"/>
            <w:vAlign w:val="bottom"/>
          </w:tcPr>
          <w:p w14:paraId="1ED1F4FD" w14:textId="2E5E9E36" w:rsidR="00606F82" w:rsidRPr="00606F82" w:rsidRDefault="00606F82" w:rsidP="00606F82">
            <w:pPr>
              <w:tabs>
                <w:tab w:val="decimal" w:pos="408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</w:rPr>
              <w:t xml:space="preserve"> 758</w:t>
            </w:r>
          </w:p>
        </w:tc>
      </w:tr>
      <w:tr w:rsidR="00606F82" w:rsidRPr="003F5700" w14:paraId="19DA9DE4" w14:textId="77777777">
        <w:trPr>
          <w:gridAfter w:val="1"/>
          <w:wAfter w:w="7" w:type="dxa"/>
        </w:trPr>
        <w:tc>
          <w:tcPr>
            <w:tcW w:w="2952" w:type="dxa"/>
          </w:tcPr>
          <w:p w14:paraId="426CC63F" w14:textId="77777777" w:rsidR="00606F82" w:rsidRPr="003F5700" w:rsidRDefault="00606F82" w:rsidP="00606F82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left="240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65" w:type="dxa"/>
          </w:tcPr>
          <w:p w14:paraId="61FE2EFC" w14:textId="77777777" w:rsidR="00606F82" w:rsidRPr="003F5700" w:rsidRDefault="00606F82" w:rsidP="00606F82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6F5D5A0D" w14:textId="77777777" w:rsidR="00606F82" w:rsidRPr="003F5700" w:rsidRDefault="00606F82" w:rsidP="00606F82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6B54A320" w14:textId="77777777" w:rsidR="00606F82" w:rsidRPr="00606F82" w:rsidRDefault="00606F82" w:rsidP="00606F82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2902ECF3" w14:textId="77777777" w:rsidR="00606F82" w:rsidRPr="00606F82" w:rsidRDefault="00606F82" w:rsidP="00606F82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635" w:type="dxa"/>
            <w:vAlign w:val="bottom"/>
          </w:tcPr>
          <w:p w14:paraId="7048F686" w14:textId="77777777" w:rsidR="00606F82" w:rsidRPr="00606F82" w:rsidRDefault="00606F82" w:rsidP="00606F82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3A266120" w14:textId="77777777" w:rsidR="00606F82" w:rsidRPr="00606F82" w:rsidRDefault="00606F82" w:rsidP="00606F82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vAlign w:val="bottom"/>
          </w:tcPr>
          <w:p w14:paraId="6D68D892" w14:textId="77777777" w:rsidR="00606F82" w:rsidRPr="00606F82" w:rsidRDefault="00606F82" w:rsidP="00606F82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6A4951F9" w14:textId="77777777" w:rsidR="00606F82" w:rsidRPr="00606F82" w:rsidRDefault="00606F82" w:rsidP="00606F82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606F82" w:rsidRPr="003F5700" w14:paraId="62BEC278" w14:textId="77777777">
        <w:trPr>
          <w:gridAfter w:val="1"/>
          <w:wAfter w:w="7" w:type="dxa"/>
        </w:trPr>
        <w:tc>
          <w:tcPr>
            <w:tcW w:w="2952" w:type="dxa"/>
          </w:tcPr>
          <w:p w14:paraId="72E804E6" w14:textId="77777777" w:rsidR="00606F82" w:rsidRPr="003F5700" w:rsidRDefault="00606F82" w:rsidP="00606F82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บริษัทร่วมทางอ้อม</w:t>
            </w:r>
          </w:p>
        </w:tc>
        <w:tc>
          <w:tcPr>
            <w:tcW w:w="1665" w:type="dxa"/>
          </w:tcPr>
          <w:p w14:paraId="4A10D9EC" w14:textId="77777777" w:rsidR="00606F82" w:rsidRPr="003F5700" w:rsidRDefault="00606F82" w:rsidP="00606F82">
            <w:pPr>
              <w:suppressAutoHyphens/>
              <w:snapToGrid w:val="0"/>
              <w:spacing w:after="0" w:line="240" w:lineRule="atLeast"/>
              <w:ind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03852202" w14:textId="77777777" w:rsidR="00606F82" w:rsidRPr="003F5700" w:rsidRDefault="00606F82" w:rsidP="00606F82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25765017" w14:textId="77777777" w:rsidR="00606F82" w:rsidRPr="00606F82" w:rsidRDefault="00606F82" w:rsidP="00606F82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46EB4005" w14:textId="77777777" w:rsidR="00606F82" w:rsidRPr="00606F82" w:rsidRDefault="00606F82" w:rsidP="00606F82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4A03EC76" w14:textId="77777777" w:rsidR="00606F82" w:rsidRPr="00606F82" w:rsidRDefault="00606F82" w:rsidP="00606F82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1393533F" w14:textId="77777777" w:rsidR="00606F82" w:rsidRPr="00606F82" w:rsidRDefault="00606F82" w:rsidP="00606F82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15ED4C57" w14:textId="77777777" w:rsidR="00606F82" w:rsidRPr="00606F82" w:rsidRDefault="00606F82" w:rsidP="00606F82">
            <w:pPr>
              <w:tabs>
                <w:tab w:val="decimal" w:pos="363"/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4B965EC6" w14:textId="77777777" w:rsidR="00606F82" w:rsidRPr="00606F82" w:rsidRDefault="00606F82" w:rsidP="00606F82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</w:tr>
      <w:tr w:rsidR="00606F82" w:rsidRPr="003F5700" w14:paraId="4E6F7544" w14:textId="77777777" w:rsidTr="00606F82">
        <w:trPr>
          <w:gridAfter w:val="1"/>
          <w:wAfter w:w="7" w:type="dxa"/>
        </w:trPr>
        <w:tc>
          <w:tcPr>
            <w:tcW w:w="2952" w:type="dxa"/>
          </w:tcPr>
          <w:p w14:paraId="4B376F0D" w14:textId="77777777" w:rsidR="00606F82" w:rsidRPr="003F5700" w:rsidRDefault="00606F82" w:rsidP="00606F82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1" w:tgtFrame="_self" w:history="1">
              <w:r w:rsidRPr="003F5700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665" w:type="dxa"/>
          </w:tcPr>
          <w:p w14:paraId="28AC306C" w14:textId="77777777" w:rsidR="00606F82" w:rsidRPr="003F5700" w:rsidRDefault="00606F82" w:rsidP="00606F82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72" w:type="dxa"/>
          </w:tcPr>
          <w:p w14:paraId="70CA6BE2" w14:textId="77777777" w:rsidR="00606F82" w:rsidRPr="003F5700" w:rsidRDefault="00606F82" w:rsidP="00606F82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2099B656" w14:textId="77777777" w:rsidR="00606F82" w:rsidRPr="003F5700" w:rsidRDefault="00606F82" w:rsidP="00606F82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43F4D72F" w14:textId="124CF7EB" w:rsidR="00606F82" w:rsidRPr="00606F82" w:rsidRDefault="00606F82" w:rsidP="00606F82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</w:rPr>
              <w:t xml:space="preserve"> 22.2 </w:t>
            </w:r>
          </w:p>
        </w:tc>
        <w:tc>
          <w:tcPr>
            <w:tcW w:w="567" w:type="dxa"/>
            <w:vAlign w:val="bottom"/>
          </w:tcPr>
          <w:p w14:paraId="22F00D07" w14:textId="77777777" w:rsidR="00606F82" w:rsidRPr="00606F82" w:rsidRDefault="00606F82" w:rsidP="00606F82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</w:rPr>
              <w:t>22.2</w:t>
            </w:r>
          </w:p>
        </w:tc>
        <w:tc>
          <w:tcPr>
            <w:tcW w:w="635" w:type="dxa"/>
            <w:vAlign w:val="bottom"/>
          </w:tcPr>
          <w:p w14:paraId="6E308F0C" w14:textId="747F10B8" w:rsidR="00606F82" w:rsidRPr="00606F82" w:rsidRDefault="00606F82" w:rsidP="00606F82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</w:rPr>
              <w:t xml:space="preserve"> 117 </w:t>
            </w:r>
          </w:p>
        </w:tc>
        <w:tc>
          <w:tcPr>
            <w:tcW w:w="616" w:type="dxa"/>
            <w:vAlign w:val="bottom"/>
          </w:tcPr>
          <w:p w14:paraId="57ECA077" w14:textId="77777777" w:rsidR="00606F82" w:rsidRPr="00606F82" w:rsidRDefault="00606F82" w:rsidP="00606F82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66" w:type="dxa"/>
            <w:vAlign w:val="bottom"/>
          </w:tcPr>
          <w:p w14:paraId="2BD4DEA8" w14:textId="07BEBBE4" w:rsidR="00606F82" w:rsidRPr="00606F82" w:rsidRDefault="00606F82" w:rsidP="00606F82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</w:rPr>
              <w:t xml:space="preserve"> 4</w:t>
            </w:r>
            <w:r w:rsidR="0087261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606F8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671" w:type="dxa"/>
            <w:vAlign w:val="bottom"/>
          </w:tcPr>
          <w:p w14:paraId="206E9C50" w14:textId="0D5099F2" w:rsidR="00606F82" w:rsidRPr="00606F82" w:rsidRDefault="00606F82" w:rsidP="00606F82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</w:rPr>
              <w:t xml:space="preserve"> 49 </w:t>
            </w:r>
          </w:p>
        </w:tc>
      </w:tr>
      <w:tr w:rsidR="00606F82" w:rsidRPr="003F5700" w14:paraId="2D3A3B00" w14:textId="77777777" w:rsidTr="00B905A7">
        <w:trPr>
          <w:gridAfter w:val="1"/>
          <w:wAfter w:w="7" w:type="dxa"/>
        </w:trPr>
        <w:tc>
          <w:tcPr>
            <w:tcW w:w="2952" w:type="dxa"/>
          </w:tcPr>
          <w:p w14:paraId="24F28121" w14:textId="77777777" w:rsidR="00606F82" w:rsidRPr="003F5700" w:rsidRDefault="00606F82" w:rsidP="00606F82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665" w:type="dxa"/>
          </w:tcPr>
          <w:p w14:paraId="06509726" w14:textId="77777777" w:rsidR="00606F82" w:rsidRPr="003F5700" w:rsidRDefault="00606F82" w:rsidP="00606F82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ชำระเงิน</w:t>
            </w:r>
          </w:p>
        </w:tc>
        <w:tc>
          <w:tcPr>
            <w:tcW w:w="672" w:type="dxa"/>
          </w:tcPr>
          <w:p w14:paraId="5CC33D35" w14:textId="77777777" w:rsidR="00606F82" w:rsidRPr="003F5700" w:rsidRDefault="00606F82" w:rsidP="00606F82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9100121" w14:textId="77777777" w:rsidR="00606F82" w:rsidRPr="003F5700" w:rsidRDefault="00606F82" w:rsidP="00606F82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060837E4" w14:textId="2DCFA3FA" w:rsidR="00606F82" w:rsidRPr="00606F82" w:rsidRDefault="00606F82" w:rsidP="00606F82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</w:rPr>
              <w:t xml:space="preserve"> 25.4 </w:t>
            </w:r>
          </w:p>
        </w:tc>
        <w:tc>
          <w:tcPr>
            <w:tcW w:w="567" w:type="dxa"/>
            <w:vAlign w:val="bottom"/>
          </w:tcPr>
          <w:p w14:paraId="0454E4B2" w14:textId="77777777" w:rsidR="00606F82" w:rsidRPr="00606F82" w:rsidRDefault="00606F82" w:rsidP="00606F82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</w:rPr>
              <w:t>25.4</w:t>
            </w:r>
          </w:p>
        </w:tc>
        <w:tc>
          <w:tcPr>
            <w:tcW w:w="635" w:type="dxa"/>
            <w:vAlign w:val="bottom"/>
          </w:tcPr>
          <w:p w14:paraId="47D6435A" w14:textId="49B1473F" w:rsidR="00606F82" w:rsidRPr="00606F82" w:rsidRDefault="00606F82" w:rsidP="00606F82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</w:rPr>
              <w:t xml:space="preserve"> 208 </w:t>
            </w:r>
          </w:p>
        </w:tc>
        <w:tc>
          <w:tcPr>
            <w:tcW w:w="616" w:type="dxa"/>
            <w:vAlign w:val="bottom"/>
          </w:tcPr>
          <w:p w14:paraId="01E2A080" w14:textId="77777777" w:rsidR="00606F82" w:rsidRPr="00606F82" w:rsidRDefault="00606F82" w:rsidP="00606F82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</w:rPr>
              <w:t>208</w:t>
            </w:r>
          </w:p>
        </w:tc>
        <w:tc>
          <w:tcPr>
            <w:tcW w:w="666" w:type="dxa"/>
            <w:vAlign w:val="bottom"/>
          </w:tcPr>
          <w:p w14:paraId="6E3408F1" w14:textId="33B3D438" w:rsidR="00606F82" w:rsidRPr="00606F82" w:rsidRDefault="00606F82" w:rsidP="00606F82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</w:rPr>
              <w:t xml:space="preserve"> 1,121 </w:t>
            </w:r>
          </w:p>
        </w:tc>
        <w:tc>
          <w:tcPr>
            <w:tcW w:w="671" w:type="dxa"/>
            <w:vAlign w:val="bottom"/>
          </w:tcPr>
          <w:p w14:paraId="5D47F977" w14:textId="5F05D064" w:rsidR="00606F82" w:rsidRPr="00606F82" w:rsidRDefault="00606F82" w:rsidP="00606F82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</w:rPr>
              <w:t xml:space="preserve"> 1,035 </w:t>
            </w:r>
          </w:p>
        </w:tc>
      </w:tr>
      <w:tr w:rsidR="00606F82" w:rsidRPr="003F5700" w14:paraId="3DC99019" w14:textId="77777777" w:rsidTr="007E6197">
        <w:trPr>
          <w:gridAfter w:val="1"/>
          <w:wAfter w:w="7" w:type="dxa"/>
        </w:trPr>
        <w:tc>
          <w:tcPr>
            <w:tcW w:w="2952" w:type="dxa"/>
          </w:tcPr>
          <w:p w14:paraId="2DF630A3" w14:textId="77777777" w:rsidR="00606F82" w:rsidRPr="003F5700" w:rsidRDefault="00606F82" w:rsidP="00606F82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2" w:history="1">
              <w:r w:rsidRPr="003F5700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665" w:type="dxa"/>
          </w:tcPr>
          <w:p w14:paraId="58B4BB8C" w14:textId="77777777" w:rsidR="00606F82" w:rsidRPr="003F5700" w:rsidRDefault="00606F82" w:rsidP="00606F82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72" w:type="dxa"/>
          </w:tcPr>
          <w:p w14:paraId="288BDE00" w14:textId="77777777" w:rsidR="00606F82" w:rsidRPr="003F5700" w:rsidRDefault="00606F82" w:rsidP="00606F82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</w:tcPr>
          <w:p w14:paraId="18D06E4F" w14:textId="11D26ABD" w:rsidR="00606F82" w:rsidRPr="00606F82" w:rsidRDefault="00606F82" w:rsidP="00606F82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</w:rPr>
              <w:t xml:space="preserve"> 39.1 </w:t>
            </w:r>
          </w:p>
        </w:tc>
        <w:tc>
          <w:tcPr>
            <w:tcW w:w="567" w:type="dxa"/>
            <w:vAlign w:val="bottom"/>
          </w:tcPr>
          <w:p w14:paraId="0F248B0B" w14:textId="77777777" w:rsidR="00606F82" w:rsidRPr="00606F82" w:rsidRDefault="00606F82" w:rsidP="00606F82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</w:rPr>
              <w:t>39.1</w:t>
            </w:r>
          </w:p>
        </w:tc>
        <w:tc>
          <w:tcPr>
            <w:tcW w:w="635" w:type="dxa"/>
            <w:vAlign w:val="bottom"/>
          </w:tcPr>
          <w:p w14:paraId="07F6DD45" w14:textId="31F9FE77" w:rsidR="00606F82" w:rsidRPr="00606F82" w:rsidRDefault="00606F82" w:rsidP="00606F82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- </w:t>
            </w:r>
          </w:p>
        </w:tc>
        <w:tc>
          <w:tcPr>
            <w:tcW w:w="616" w:type="dxa"/>
            <w:vAlign w:val="bottom"/>
          </w:tcPr>
          <w:p w14:paraId="2493635B" w14:textId="77777777" w:rsidR="00606F82" w:rsidRPr="00606F82" w:rsidRDefault="00606F82" w:rsidP="00606F82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606F8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455751E1" w14:textId="535BDBBB" w:rsidR="00606F82" w:rsidRPr="00606F82" w:rsidRDefault="00606F82" w:rsidP="00606F82">
            <w:pPr>
              <w:tabs>
                <w:tab w:val="decimal" w:pos="140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606F82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  -</w:t>
            </w:r>
          </w:p>
        </w:tc>
        <w:tc>
          <w:tcPr>
            <w:tcW w:w="671" w:type="dxa"/>
            <w:vAlign w:val="bottom"/>
          </w:tcPr>
          <w:p w14:paraId="41ED0AF1" w14:textId="77777777" w:rsidR="00606F82" w:rsidRPr="00606F82" w:rsidRDefault="00606F82" w:rsidP="00606F82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06F8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112CD5" w:rsidRPr="003F5700" w14:paraId="0F8B4FB7" w14:textId="77777777">
        <w:trPr>
          <w:gridAfter w:val="1"/>
          <w:wAfter w:w="7" w:type="dxa"/>
          <w:trHeight w:val="245"/>
        </w:trPr>
        <w:tc>
          <w:tcPr>
            <w:tcW w:w="4617" w:type="dxa"/>
            <w:gridSpan w:val="2"/>
            <w:vAlign w:val="bottom"/>
            <w:hideMark/>
          </w:tcPr>
          <w:p w14:paraId="78A9F309" w14:textId="77777777" w:rsidR="00112CD5" w:rsidRPr="003F5700" w:rsidRDefault="00112CD5" w:rsidP="00112CD5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รวมเงินลงทุนในบริษัทร่วมและการร่วมค้าสุทธิ</w:t>
            </w:r>
          </w:p>
        </w:tc>
        <w:tc>
          <w:tcPr>
            <w:tcW w:w="672" w:type="dxa"/>
          </w:tcPr>
          <w:p w14:paraId="2ADD85F3" w14:textId="77777777" w:rsidR="00112CD5" w:rsidRPr="003F5700" w:rsidRDefault="00112CD5" w:rsidP="00112CD5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0F68817D" w14:textId="77777777" w:rsidR="00112CD5" w:rsidRPr="00B905A7" w:rsidRDefault="00112CD5" w:rsidP="00112CD5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vAlign w:val="bottom"/>
          </w:tcPr>
          <w:p w14:paraId="373C5374" w14:textId="77777777" w:rsidR="00112CD5" w:rsidRPr="00B905A7" w:rsidRDefault="00112CD5" w:rsidP="00112CD5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vAlign w:val="center"/>
          </w:tcPr>
          <w:p w14:paraId="205A6814" w14:textId="1AC98857" w:rsidR="00112CD5" w:rsidRPr="00B905A7" w:rsidRDefault="00606F82" w:rsidP="00112C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43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606F82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1,200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  <w:hideMark/>
          </w:tcPr>
          <w:p w14:paraId="47578010" w14:textId="51E0C9F5" w:rsidR="00112CD5" w:rsidRPr="00B905A7" w:rsidRDefault="00112CD5" w:rsidP="00112C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1,200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D8B384" w14:textId="6667BDDA" w:rsidR="00112CD5" w:rsidRPr="00B905A7" w:rsidRDefault="00606F82" w:rsidP="00112C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3"/>
              </w:tabs>
              <w:suppressAutoHyphens/>
              <w:snapToGrid w:val="0"/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06F82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1</w:t>
            </w:r>
            <w:r w:rsidRPr="00606F82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</w:t>
            </w:r>
            <w:r w:rsidRPr="00606F82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92</w:t>
            </w:r>
            <w:r w:rsidR="0087261D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71" w:type="dxa"/>
            <w:tcBorders>
              <w:left w:val="nil"/>
              <w:right w:val="nil"/>
            </w:tcBorders>
            <w:vAlign w:val="center"/>
            <w:hideMark/>
          </w:tcPr>
          <w:p w14:paraId="4E6B904A" w14:textId="4751E1D5" w:rsidR="00112CD5" w:rsidRPr="00B905A7" w:rsidRDefault="00112CD5" w:rsidP="00112C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</w:t>
            </w:r>
            <w:r w:rsidR="00F66A36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842</w:t>
            </w:r>
          </w:p>
        </w:tc>
      </w:tr>
    </w:tbl>
    <w:p w14:paraId="79C50712" w14:textId="62F0A2E7" w:rsidR="008828C9" w:rsidRPr="003F5700" w:rsidRDefault="008828C9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629F6" w14:textId="77777777" w:rsidR="00CA2DF6" w:rsidRDefault="00CA2DF6">
      <w:r>
        <w:br w:type="page"/>
      </w:r>
    </w:p>
    <w:tbl>
      <w:tblPr>
        <w:tblW w:w="9722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810"/>
        <w:gridCol w:w="720"/>
        <w:gridCol w:w="720"/>
        <w:gridCol w:w="720"/>
        <w:gridCol w:w="720"/>
        <w:gridCol w:w="720"/>
        <w:gridCol w:w="722"/>
      </w:tblGrid>
      <w:tr w:rsidR="008828C9" w:rsidRPr="003F5700" w14:paraId="20AA2108" w14:textId="77777777" w:rsidTr="00B91CA0">
        <w:trPr>
          <w:tblHeader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49AE31CD" w14:textId="0BB2D65B" w:rsidR="008828C9" w:rsidRPr="003F5700" w:rsidRDefault="008828C9" w:rsidP="00CA2DF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3AB950DA" w14:textId="77777777" w:rsidR="008828C9" w:rsidRPr="003F5700" w:rsidRDefault="008828C9" w:rsidP="00CA2DF6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25F8AB1" w14:textId="77777777" w:rsidR="008828C9" w:rsidRPr="003F5700" w:rsidRDefault="008828C9" w:rsidP="00CA2DF6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322" w:type="dxa"/>
            <w:gridSpan w:val="6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89DCA" w14:textId="77777777" w:rsidR="008828C9" w:rsidRPr="003F5700" w:rsidRDefault="008828C9" w:rsidP="00CA2DF6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8828C9" w:rsidRPr="003F5700" w14:paraId="7C98C787" w14:textId="77777777" w:rsidTr="00B91CA0">
        <w:trPr>
          <w:tblHeader/>
        </w:trPr>
        <w:tc>
          <w:tcPr>
            <w:tcW w:w="2970" w:type="dxa"/>
            <w:tcBorders>
              <w:top w:val="nil"/>
            </w:tcBorders>
            <w:shd w:val="clear" w:color="auto" w:fill="auto"/>
          </w:tcPr>
          <w:p w14:paraId="39C1F0CB" w14:textId="77777777" w:rsidR="008828C9" w:rsidRPr="003F5700" w:rsidRDefault="008828C9" w:rsidP="00CA2DF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603F811F" w14:textId="77777777" w:rsidR="008828C9" w:rsidRPr="003F5700" w:rsidRDefault="008828C9" w:rsidP="00CA2DF6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F49793F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40BD50CF" w14:textId="77777777" w:rsidR="008828C9" w:rsidRPr="003F5700" w:rsidRDefault="008828C9" w:rsidP="00CA2DF6">
            <w:pPr>
              <w:suppressAutoHyphens/>
              <w:spacing w:after="0" w:line="240" w:lineRule="auto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9D1F6D5" w14:textId="77777777" w:rsidR="008828C9" w:rsidRPr="003F5700" w:rsidRDefault="008828C9" w:rsidP="00CA2DF6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6F716DB" w14:textId="77777777" w:rsidR="008828C9" w:rsidRPr="003F5700" w:rsidRDefault="008828C9" w:rsidP="00CA2DF6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442" w:type="dxa"/>
            <w:gridSpan w:val="2"/>
            <w:vMerge w:val="restart"/>
            <w:tcBorders>
              <w:top w:val="nil"/>
            </w:tcBorders>
          </w:tcPr>
          <w:p w14:paraId="1034A25C" w14:textId="77777777" w:rsidR="008828C9" w:rsidRPr="003F5700" w:rsidRDefault="008828C9" w:rsidP="00CA2DF6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4E454BE2" w14:textId="6E864185" w:rsidR="008828C9" w:rsidRPr="003F5700" w:rsidRDefault="008828C9" w:rsidP="00CA2DF6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 w:rsidR="00847A41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สาม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เดือน</w:t>
            </w:r>
          </w:p>
          <w:p w14:paraId="537CFA3D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8828C9" w:rsidRPr="003F5700" w14:paraId="61242C00" w14:textId="77777777" w:rsidTr="00B91CA0">
        <w:trPr>
          <w:tblHeader/>
        </w:trPr>
        <w:tc>
          <w:tcPr>
            <w:tcW w:w="2970" w:type="dxa"/>
            <w:shd w:val="clear" w:color="auto" w:fill="auto"/>
          </w:tcPr>
          <w:p w14:paraId="0C2B904A" w14:textId="77777777" w:rsidR="008828C9" w:rsidRPr="003F5700" w:rsidRDefault="008828C9" w:rsidP="00CA2DF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E4B1F4D" w14:textId="77777777" w:rsidR="008828C9" w:rsidRPr="003F5700" w:rsidRDefault="008828C9" w:rsidP="00CA2DF6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22FCC48F" w14:textId="77777777" w:rsidR="008828C9" w:rsidRPr="003F5700" w:rsidRDefault="008828C9" w:rsidP="00CA2DF6">
            <w:pPr>
              <w:suppressAutoHyphens/>
              <w:spacing w:after="0" w:line="240" w:lineRule="auto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60D77E4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DBD4CC7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442" w:type="dxa"/>
            <w:gridSpan w:val="2"/>
            <w:vMerge/>
          </w:tcPr>
          <w:p w14:paraId="42375E29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847A41" w:rsidRPr="003F5700" w14:paraId="180229F3" w14:textId="77777777" w:rsidTr="00B91CA0">
        <w:trPr>
          <w:tblHeader/>
        </w:trPr>
        <w:tc>
          <w:tcPr>
            <w:tcW w:w="2970" w:type="dxa"/>
            <w:shd w:val="clear" w:color="auto" w:fill="auto"/>
          </w:tcPr>
          <w:p w14:paraId="43B8E56D" w14:textId="77777777" w:rsidR="00847A41" w:rsidRPr="003F5700" w:rsidRDefault="00847A41" w:rsidP="00847A4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7464FE1" w14:textId="77777777" w:rsidR="00847A41" w:rsidRPr="003F5700" w:rsidRDefault="00847A41" w:rsidP="00847A41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4F7336F1" w14:textId="77777777" w:rsidR="00847A41" w:rsidRPr="003F5700" w:rsidRDefault="00847A41" w:rsidP="00847A41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120F8AFA" w14:textId="4BC81997" w:rsidR="00847A41" w:rsidRPr="003F5700" w:rsidRDefault="00847A41" w:rsidP="00847A41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20" w:type="dxa"/>
            <w:shd w:val="clear" w:color="auto" w:fill="auto"/>
          </w:tcPr>
          <w:p w14:paraId="795360F9" w14:textId="77777777" w:rsidR="00847A41" w:rsidRPr="003F5700" w:rsidRDefault="00847A41" w:rsidP="00847A41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  <w:shd w:val="clear" w:color="auto" w:fill="auto"/>
          </w:tcPr>
          <w:p w14:paraId="0EBC2D97" w14:textId="00E41523" w:rsidR="00847A41" w:rsidRPr="003F5700" w:rsidRDefault="00847A41" w:rsidP="00847A41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20" w:type="dxa"/>
            <w:shd w:val="clear" w:color="auto" w:fill="auto"/>
          </w:tcPr>
          <w:p w14:paraId="642DBA84" w14:textId="5BBBB4BD" w:rsidR="00847A41" w:rsidRPr="003F5700" w:rsidRDefault="00847A41" w:rsidP="00847A41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495950CA" w14:textId="5F2DC4CF" w:rsidR="00847A41" w:rsidRPr="003F5700" w:rsidRDefault="00847A41" w:rsidP="00847A41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22" w:type="dxa"/>
          </w:tcPr>
          <w:p w14:paraId="027D325F" w14:textId="095CBB81" w:rsidR="00847A41" w:rsidRPr="003F5700" w:rsidRDefault="00847A41" w:rsidP="00847A41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</w:tr>
      <w:tr w:rsidR="00847A41" w:rsidRPr="003F5700" w14:paraId="1AE9FFC2" w14:textId="77777777" w:rsidTr="00B91CA0">
        <w:trPr>
          <w:tblHeader/>
        </w:trPr>
        <w:tc>
          <w:tcPr>
            <w:tcW w:w="2970" w:type="dxa"/>
            <w:shd w:val="clear" w:color="auto" w:fill="auto"/>
          </w:tcPr>
          <w:p w14:paraId="2610150A" w14:textId="77777777" w:rsidR="00847A41" w:rsidRPr="003F5700" w:rsidRDefault="00847A41" w:rsidP="00847A4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203EF3B" w14:textId="77777777" w:rsidR="00847A41" w:rsidRPr="003F5700" w:rsidRDefault="00847A41" w:rsidP="00847A41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7BFD9906" w14:textId="77777777" w:rsidR="00847A41" w:rsidRPr="003F5700" w:rsidRDefault="00847A41" w:rsidP="00847A41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4AE47F47" w14:textId="512D9BBB" w:rsidR="00847A41" w:rsidRPr="003F5700" w:rsidRDefault="00847A41" w:rsidP="00847A41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3AF3A9A0" w14:textId="19551CD8" w:rsidR="00847A41" w:rsidRPr="003F5700" w:rsidRDefault="00847A41" w:rsidP="00847A41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30BF2901" w14:textId="00A9D915" w:rsidR="00847A41" w:rsidRPr="003F5700" w:rsidRDefault="00847A41" w:rsidP="00847A41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3094E8F3" w14:textId="1CE6847B" w:rsidR="00847A41" w:rsidRPr="003F5700" w:rsidRDefault="00847A41" w:rsidP="00847A41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0" w:type="dxa"/>
          </w:tcPr>
          <w:p w14:paraId="5BB98718" w14:textId="3D5F3C72" w:rsidR="00847A41" w:rsidRPr="003F5700" w:rsidRDefault="00847A41" w:rsidP="00847A41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2" w:type="dxa"/>
          </w:tcPr>
          <w:p w14:paraId="7780953B" w14:textId="2EA42098" w:rsidR="00847A41" w:rsidRPr="003F5700" w:rsidRDefault="00847A41" w:rsidP="00847A41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</w:p>
        </w:tc>
      </w:tr>
      <w:tr w:rsidR="00240A4D" w:rsidRPr="003F5700" w14:paraId="34DF94A7" w14:textId="77777777" w:rsidTr="00B91CA0">
        <w:trPr>
          <w:tblHeader/>
        </w:trPr>
        <w:tc>
          <w:tcPr>
            <w:tcW w:w="2970" w:type="dxa"/>
            <w:shd w:val="clear" w:color="auto" w:fill="auto"/>
          </w:tcPr>
          <w:p w14:paraId="1E056AC1" w14:textId="77777777" w:rsidR="00240A4D" w:rsidRPr="003F5700" w:rsidRDefault="00240A4D" w:rsidP="00240A4D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0DD2735" w14:textId="77777777" w:rsidR="00240A4D" w:rsidRPr="003F5700" w:rsidRDefault="00240A4D" w:rsidP="00240A4D">
            <w:pPr>
              <w:suppressAutoHyphens/>
              <w:spacing w:after="0" w:line="240" w:lineRule="auto"/>
              <w:ind w:left="73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4F3605D4" w14:textId="77777777" w:rsidR="00240A4D" w:rsidRPr="003F5700" w:rsidRDefault="00240A4D" w:rsidP="00240A4D">
            <w:pPr>
              <w:suppressAutoHyphens/>
              <w:spacing w:after="0" w:line="240" w:lineRule="auto"/>
              <w:ind w:left="73"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68A6D3B" w14:textId="550EDF54" w:rsidR="00240A4D" w:rsidRPr="003F5700" w:rsidRDefault="00240A4D" w:rsidP="001E6B14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882" w:type="dxa"/>
            <w:gridSpan w:val="4"/>
            <w:shd w:val="clear" w:color="auto" w:fill="auto"/>
            <w:vAlign w:val="bottom"/>
          </w:tcPr>
          <w:p w14:paraId="678D5AC1" w14:textId="579EE0EF" w:rsidR="00240A4D" w:rsidRPr="003F5700" w:rsidRDefault="00240A4D" w:rsidP="001E6B14">
            <w:pPr>
              <w:suppressAutoHyphens/>
              <w:spacing w:after="0" w:line="240" w:lineRule="auto"/>
              <w:ind w:left="1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847A41" w:rsidRPr="003F5700" w14:paraId="06035039" w14:textId="77777777" w:rsidTr="00B91CA0">
        <w:tc>
          <w:tcPr>
            <w:tcW w:w="2970" w:type="dxa"/>
            <w:shd w:val="clear" w:color="auto" w:fill="auto"/>
          </w:tcPr>
          <w:p w14:paraId="00568BC9" w14:textId="77777777" w:rsidR="00847A41" w:rsidRPr="003F5700" w:rsidRDefault="00847A41" w:rsidP="00847A41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บริษัทย่อยทางตรง</w:t>
            </w:r>
          </w:p>
        </w:tc>
        <w:tc>
          <w:tcPr>
            <w:tcW w:w="1620" w:type="dxa"/>
            <w:shd w:val="clear" w:color="auto" w:fill="auto"/>
          </w:tcPr>
          <w:p w14:paraId="133D4B94" w14:textId="77777777" w:rsidR="00847A41" w:rsidRPr="003F5700" w:rsidRDefault="00847A41" w:rsidP="00847A41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1893107" w14:textId="77777777" w:rsidR="00847A41" w:rsidRPr="003F5700" w:rsidRDefault="00847A41" w:rsidP="00847A4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2AAD97" w14:textId="77777777" w:rsidR="00847A41" w:rsidRPr="003F5700" w:rsidRDefault="00847A41" w:rsidP="00847A41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527A48" w14:textId="77777777" w:rsidR="00847A41" w:rsidRPr="003F5700" w:rsidRDefault="00847A41" w:rsidP="00847A41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2A02E2" w14:textId="77777777" w:rsidR="00847A41" w:rsidRPr="003F5700" w:rsidRDefault="00847A41" w:rsidP="00847A41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BD7310" w14:textId="77777777" w:rsidR="00847A41" w:rsidRPr="003F5700" w:rsidRDefault="00847A41" w:rsidP="00847A41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22F41A49" w14:textId="77777777" w:rsidR="00847A41" w:rsidRPr="003F5700" w:rsidRDefault="00847A41" w:rsidP="00847A41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09A12489" w14:textId="77777777" w:rsidR="00847A41" w:rsidRPr="003F5700" w:rsidRDefault="00847A41" w:rsidP="00847A41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4A3D56" w:rsidRPr="003F5700" w14:paraId="516DED2E" w14:textId="77777777" w:rsidTr="00963F25">
        <w:tc>
          <w:tcPr>
            <w:tcW w:w="2970" w:type="dxa"/>
            <w:shd w:val="clear" w:color="auto" w:fill="auto"/>
          </w:tcPr>
          <w:p w14:paraId="482953E1" w14:textId="77777777" w:rsidR="004A3D56" w:rsidRPr="003F5700" w:rsidRDefault="004A3D56" w:rsidP="004A3D56">
            <w:pPr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ธนาคารไทยพาณิชย์ จำกัด (มหาชน)</w:t>
            </w:r>
          </w:p>
        </w:tc>
        <w:tc>
          <w:tcPr>
            <w:tcW w:w="1620" w:type="dxa"/>
            <w:shd w:val="clear" w:color="auto" w:fill="auto"/>
          </w:tcPr>
          <w:p w14:paraId="7483A8EA" w14:textId="77777777" w:rsidR="004A3D56" w:rsidRPr="003F5700" w:rsidRDefault="004A3D56" w:rsidP="004A3D5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79F41277" w14:textId="77777777" w:rsidR="004A3D56" w:rsidRPr="003F570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หุ้นบุริมสิทธิ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754A01" w14:textId="65DB5FB2" w:rsidR="004A3D56" w:rsidRPr="004A3D56" w:rsidRDefault="004A3D56" w:rsidP="004A3D5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99.6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A4DC0E" w14:textId="1420ED75" w:rsidR="004A3D56" w:rsidRPr="004A3D56" w:rsidRDefault="004A3D56" w:rsidP="004A3D56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99.6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9B012C" w14:textId="76AA18FA" w:rsidR="004A3D56" w:rsidRPr="004A3D56" w:rsidRDefault="004A3D56" w:rsidP="004A3D5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441,63</w:t>
            </w:r>
            <w:r w:rsidR="00E4210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88A0AB" w14:textId="212C6CAF" w:rsidR="004A3D56" w:rsidRPr="004A3D56" w:rsidRDefault="004A3D56" w:rsidP="004A3D5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441,63</w:t>
            </w:r>
            <w:r w:rsidR="00E4210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vAlign w:val="bottom"/>
          </w:tcPr>
          <w:p w14:paraId="758895FD" w14:textId="04F71F8C" w:rsidR="004A3D56" w:rsidRPr="004A3D56" w:rsidRDefault="004A3D56" w:rsidP="004A3D56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32,050</w:t>
            </w:r>
          </w:p>
        </w:tc>
        <w:tc>
          <w:tcPr>
            <w:tcW w:w="722" w:type="dxa"/>
            <w:vAlign w:val="bottom"/>
          </w:tcPr>
          <w:p w14:paraId="13EEF65C" w14:textId="1BA8D365" w:rsidR="004A3D56" w:rsidRPr="004A3D56" w:rsidRDefault="004A3D56" w:rsidP="004A3D56">
            <w:pPr>
              <w:tabs>
                <w:tab w:val="decimal" w:pos="517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26,999</w:t>
            </w:r>
          </w:p>
        </w:tc>
      </w:tr>
      <w:tr w:rsidR="004A3D56" w:rsidRPr="003F5700" w14:paraId="5F02E9AC" w14:textId="77777777" w:rsidTr="00963F25">
        <w:tc>
          <w:tcPr>
            <w:tcW w:w="2970" w:type="dxa"/>
            <w:shd w:val="clear" w:color="auto" w:fill="auto"/>
          </w:tcPr>
          <w:p w14:paraId="0130DBAD" w14:textId="77777777" w:rsidR="004A3D56" w:rsidRPr="003F5700" w:rsidRDefault="004A3D56" w:rsidP="004A3D5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คาร์ด 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4A6826C8" w14:textId="77777777" w:rsidR="004A3D56" w:rsidRPr="003F5700" w:rsidRDefault="004A3D56" w:rsidP="004A3D5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ธุรกิจบัตรเครดิต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ธุรกิจสินเชื่อส่วนบุคคล</w:t>
            </w:r>
          </w:p>
        </w:tc>
        <w:tc>
          <w:tcPr>
            <w:tcW w:w="810" w:type="dxa"/>
            <w:vAlign w:val="bottom"/>
          </w:tcPr>
          <w:p w14:paraId="18A4A392" w14:textId="77777777" w:rsidR="004A3D56" w:rsidRPr="003F570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23DFF7" w14:textId="2BF32D05" w:rsidR="004A3D56" w:rsidRPr="004A3D56" w:rsidRDefault="004A3D56" w:rsidP="004A3D5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541552" w14:textId="61DCD1B1" w:rsidR="004A3D56" w:rsidRPr="004A3D56" w:rsidRDefault="004A3D56" w:rsidP="004A3D56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C2B7BE" w14:textId="116E79C0" w:rsidR="004A3D56" w:rsidRPr="004A3D56" w:rsidRDefault="004A3D56" w:rsidP="004A3D5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23,500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0FBC68" w14:textId="0328D1DA" w:rsidR="004A3D56" w:rsidRPr="004A3D56" w:rsidRDefault="004A3D56" w:rsidP="004A3D5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23,500 </w:t>
            </w:r>
          </w:p>
        </w:tc>
        <w:tc>
          <w:tcPr>
            <w:tcW w:w="720" w:type="dxa"/>
            <w:vAlign w:val="bottom"/>
          </w:tcPr>
          <w:p w14:paraId="65BBA717" w14:textId="7E8D262C" w:rsidR="004A3D56" w:rsidRPr="004A3D56" w:rsidRDefault="004A3D56" w:rsidP="004A3D5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6B05F7DE" w14:textId="435E6B4F" w:rsidR="004A3D56" w:rsidRPr="004A3D56" w:rsidRDefault="004A3D56" w:rsidP="004A3D5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A3D56" w:rsidRPr="003F5700" w14:paraId="2BED75CD" w14:textId="77777777" w:rsidTr="00963F25">
        <w:tc>
          <w:tcPr>
            <w:tcW w:w="2970" w:type="dxa"/>
            <w:shd w:val="clear" w:color="auto" w:fill="auto"/>
          </w:tcPr>
          <w:p w14:paraId="0DCB463A" w14:textId="77777777" w:rsidR="004A3D56" w:rsidRPr="003F5700" w:rsidRDefault="004A3D56" w:rsidP="004A3D5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เท็นเอกซ์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4A51D146" w14:textId="77777777" w:rsidR="004A3D56" w:rsidRPr="003F5700" w:rsidRDefault="004A3D56" w:rsidP="004A3D5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ร่วมทุนเพื่อพัฒนาธุรกิจและลงทุนเชิงกลยุทธ์</w:t>
            </w:r>
          </w:p>
        </w:tc>
        <w:tc>
          <w:tcPr>
            <w:tcW w:w="810" w:type="dxa"/>
            <w:vAlign w:val="bottom"/>
          </w:tcPr>
          <w:p w14:paraId="3FD638BB" w14:textId="77777777" w:rsidR="004A3D56" w:rsidRPr="003F570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4B30A8" w14:textId="2B12EE3C" w:rsidR="004A3D56" w:rsidRPr="004A3D56" w:rsidRDefault="004A3D56" w:rsidP="004A3D5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9664E4" w14:textId="1C6CCE54" w:rsidR="004A3D56" w:rsidRPr="004A3D56" w:rsidRDefault="004A3D56" w:rsidP="004A3D56">
            <w:pPr>
              <w:tabs>
                <w:tab w:val="decimal" w:pos="52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A939B8" w14:textId="56416CE0" w:rsidR="004A3D56" w:rsidRPr="004A3D56" w:rsidRDefault="004A3D56" w:rsidP="004A3D5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23,462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183F35" w14:textId="446D25F5" w:rsidR="004A3D56" w:rsidRPr="004A3D56" w:rsidRDefault="004A3D56" w:rsidP="004A3D5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23,462 </w:t>
            </w:r>
          </w:p>
        </w:tc>
        <w:tc>
          <w:tcPr>
            <w:tcW w:w="720" w:type="dxa"/>
            <w:vAlign w:val="bottom"/>
          </w:tcPr>
          <w:p w14:paraId="2F3D955E" w14:textId="07FE570E" w:rsidR="004A3D56" w:rsidRPr="004A3D56" w:rsidRDefault="004A3D56" w:rsidP="004A3D5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68980B11" w14:textId="2F08C57D" w:rsidR="004A3D56" w:rsidRPr="004A3D56" w:rsidRDefault="004A3D56" w:rsidP="004A3D5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A3D56" w:rsidRPr="003F5700" w14:paraId="6D885A9B" w14:textId="77777777" w:rsidTr="009104DD">
        <w:tc>
          <w:tcPr>
            <w:tcW w:w="2970" w:type="dxa"/>
            <w:shd w:val="clear" w:color="auto" w:fill="auto"/>
          </w:tcPr>
          <w:p w14:paraId="733C483B" w14:textId="77777777" w:rsidR="004A3D56" w:rsidRPr="003F5700" w:rsidRDefault="004A3D56" w:rsidP="004A3D5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ออโต้ 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6AABEC9A" w14:textId="77777777" w:rsidR="004A3D56" w:rsidRPr="003F5700" w:rsidRDefault="004A3D56" w:rsidP="004A3D5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บริการสินเชื่อที่มี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ทะเบียนรถ เป็นประกันและนายหน้าประกันวินาศภัย</w:t>
            </w:r>
          </w:p>
        </w:tc>
        <w:tc>
          <w:tcPr>
            <w:tcW w:w="810" w:type="dxa"/>
          </w:tcPr>
          <w:p w14:paraId="60A0C2CF" w14:textId="77777777" w:rsidR="004A3D56" w:rsidRPr="003F570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125E6A80" w14:textId="77777777" w:rsidR="004A3D56" w:rsidRPr="003F570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4B28682C" w14:textId="77777777" w:rsidR="004A3D56" w:rsidRPr="003F570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31383F" w14:textId="104A5056" w:rsidR="004A3D56" w:rsidRPr="004A3D56" w:rsidRDefault="004A3D56" w:rsidP="004A3D5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347C80A" w14:textId="14F3FF82" w:rsidR="004A3D56" w:rsidRPr="004A3D56" w:rsidRDefault="004A3D56" w:rsidP="004A3D5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D20AD7" w14:textId="26FABB12" w:rsidR="004A3D56" w:rsidRPr="004A3D56" w:rsidRDefault="004A3D56" w:rsidP="004A3D5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8,000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F6A077" w14:textId="7C3C440B" w:rsidR="004A3D56" w:rsidRPr="004A3D56" w:rsidRDefault="004A3D56" w:rsidP="004A3D5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8,000 </w:t>
            </w:r>
          </w:p>
        </w:tc>
        <w:tc>
          <w:tcPr>
            <w:tcW w:w="720" w:type="dxa"/>
            <w:vAlign w:val="bottom"/>
          </w:tcPr>
          <w:p w14:paraId="5F76BE36" w14:textId="1EA2F2E3" w:rsidR="004A3D56" w:rsidRPr="004A3D56" w:rsidRDefault="004A3D56" w:rsidP="004A3D5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696BF44F" w14:textId="1F7CB712" w:rsidR="004A3D56" w:rsidRPr="004A3D56" w:rsidRDefault="004A3D56" w:rsidP="004A3D56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A3D56" w:rsidRPr="003F5700" w14:paraId="65E5D883" w14:textId="77777777">
        <w:tc>
          <w:tcPr>
            <w:tcW w:w="2970" w:type="dxa"/>
            <w:shd w:val="clear" w:color="auto" w:fill="auto"/>
          </w:tcPr>
          <w:p w14:paraId="2308D955" w14:textId="77777777" w:rsidR="004A3D56" w:rsidRPr="009037DF" w:rsidRDefault="004A3D56" w:rsidP="004A3D5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บริษัทหลักทรัพย์ อินโนเวสท์ เอกซ์ จํากัด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865072" w14:textId="77777777" w:rsidR="004A3D56" w:rsidRPr="009037DF" w:rsidRDefault="004A3D56" w:rsidP="004A3D5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  <w:vAlign w:val="bottom"/>
          </w:tcPr>
          <w:p w14:paraId="2CC8F297" w14:textId="77777777" w:rsidR="004A3D56" w:rsidRPr="003F570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0F6824" w14:textId="0DF8B33C" w:rsidR="004A3D56" w:rsidRPr="004A3D56" w:rsidRDefault="004A3D56" w:rsidP="004A3D5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1B0C63" w14:textId="18204E6C" w:rsidR="004A3D56" w:rsidRPr="004A3D56" w:rsidRDefault="004A3D56" w:rsidP="004A3D5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B70D99" w14:textId="7BE77861" w:rsidR="004A3D56" w:rsidRPr="004A3D56" w:rsidRDefault="004A3D56" w:rsidP="004A3D5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4,959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91AC67" w14:textId="5EAA952D" w:rsidR="004A3D56" w:rsidRPr="004A3D56" w:rsidRDefault="004A3D56" w:rsidP="004A3D5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4,959 </w:t>
            </w:r>
          </w:p>
        </w:tc>
        <w:tc>
          <w:tcPr>
            <w:tcW w:w="720" w:type="dxa"/>
            <w:vAlign w:val="bottom"/>
          </w:tcPr>
          <w:p w14:paraId="228FD525" w14:textId="6C4CAAEE" w:rsidR="004A3D56" w:rsidRPr="004A3D56" w:rsidRDefault="004A3D56" w:rsidP="004A3D5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2F0AB3C" w14:textId="0E87FC97" w:rsidR="004A3D56" w:rsidRPr="004A3D56" w:rsidRDefault="004A3D56" w:rsidP="004A3D56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A3D56" w:rsidRPr="003F5700" w14:paraId="07996652" w14:textId="77777777" w:rsidTr="00963F25">
        <w:tc>
          <w:tcPr>
            <w:tcW w:w="2970" w:type="dxa"/>
            <w:shd w:val="clear" w:color="auto" w:fill="auto"/>
          </w:tcPr>
          <w:p w14:paraId="3DB010E1" w14:textId="77777777" w:rsidR="004A3D56" w:rsidRPr="009037DF" w:rsidRDefault="004A3D56" w:rsidP="004A3D5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เดต้า 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268458D0" w14:textId="77777777" w:rsidR="004A3D56" w:rsidRPr="009037DF" w:rsidRDefault="004A3D56" w:rsidP="004A3D5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บริการการวิเคราะห์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และประมวลผลข้อมูล</w:t>
            </w:r>
          </w:p>
        </w:tc>
        <w:tc>
          <w:tcPr>
            <w:tcW w:w="810" w:type="dxa"/>
          </w:tcPr>
          <w:p w14:paraId="3E4FEB92" w14:textId="77777777" w:rsidR="004A3D56" w:rsidRPr="003F5700" w:rsidRDefault="004A3D56" w:rsidP="004A3D5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B0D08DF" w14:textId="77777777" w:rsidR="004A3D56" w:rsidRPr="003F570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1A1BC4" w14:textId="1900BCEC" w:rsidR="004A3D56" w:rsidRPr="004A3D56" w:rsidRDefault="004A3D56" w:rsidP="004A3D5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A8165B" w14:textId="3D6FD568" w:rsidR="004A3D56" w:rsidRPr="004A3D56" w:rsidRDefault="004A3D56" w:rsidP="004A3D5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6E66F8" w14:textId="7A020F14" w:rsidR="004A3D56" w:rsidRPr="004A3D56" w:rsidRDefault="004A3D56" w:rsidP="004A3D5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1,960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F70FDA0" w14:textId="4DA01F56" w:rsidR="004A3D56" w:rsidRPr="004A3D56" w:rsidRDefault="004A3D56" w:rsidP="004A3D5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1,960 </w:t>
            </w:r>
          </w:p>
        </w:tc>
        <w:tc>
          <w:tcPr>
            <w:tcW w:w="720" w:type="dxa"/>
            <w:vAlign w:val="bottom"/>
          </w:tcPr>
          <w:p w14:paraId="0CBED28C" w14:textId="54465CB4" w:rsidR="004A3D56" w:rsidRPr="004A3D56" w:rsidRDefault="004A3D56" w:rsidP="004A3D5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F9FFC29" w14:textId="11F1F889" w:rsidR="004A3D56" w:rsidRPr="004A3D56" w:rsidRDefault="004A3D56" w:rsidP="004A3D56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A3D56" w:rsidRPr="003F5700" w14:paraId="3E3B1374" w14:textId="77777777" w:rsidTr="00963F25">
        <w:tc>
          <w:tcPr>
            <w:tcW w:w="2970" w:type="dxa"/>
            <w:shd w:val="clear" w:color="auto" w:fill="auto"/>
          </w:tcPr>
          <w:p w14:paraId="22F71ED3" w14:textId="388C8E9D" w:rsidR="004A3D56" w:rsidRPr="009037DF" w:rsidRDefault="004A3D56" w:rsidP="004A3D5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มันนิกซ์ จำกัด</w:t>
            </w:r>
            <w:r w:rsidR="00EB7598" w:rsidRPr="009037D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="00EB7598" w:rsidRPr="009037D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7D663F9E" w14:textId="77777777" w:rsidR="004A3D56" w:rsidRPr="009037DF" w:rsidRDefault="004A3D56" w:rsidP="004A3D5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บริการสินเชื่อผ่าน</w:t>
            </w:r>
          </w:p>
          <w:p w14:paraId="56A38EBA" w14:textId="77777777" w:rsidR="004A3D56" w:rsidRPr="009037DF" w:rsidRDefault="004A3D56" w:rsidP="004A3D5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  ช่องทางดิจิทัล</w:t>
            </w:r>
          </w:p>
        </w:tc>
        <w:tc>
          <w:tcPr>
            <w:tcW w:w="810" w:type="dxa"/>
          </w:tcPr>
          <w:p w14:paraId="5BA75900" w14:textId="77777777" w:rsidR="004A3D56" w:rsidRPr="003F570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E0E3043" w14:textId="77777777" w:rsidR="004A3D56" w:rsidRPr="003F570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5E5D52" w14:textId="4C5C5F15" w:rsidR="004A3D56" w:rsidRPr="004A3D56" w:rsidRDefault="004A3D56" w:rsidP="004A3D5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67.3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2EEA9B" w14:textId="656F7084" w:rsidR="004A3D56" w:rsidRPr="004A3D56" w:rsidRDefault="004A3D56" w:rsidP="004A3D5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54.5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EB11A8" w14:textId="182E1FEE" w:rsidR="004A3D56" w:rsidRPr="004A3D56" w:rsidRDefault="004A3D56" w:rsidP="004A3D5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B23EA" w:rsidRPr="009037DF">
              <w:rPr>
                <w:rFonts w:asciiTheme="majorBidi" w:hAnsiTheme="majorBidi" w:cstheme="majorBidi"/>
                <w:sz w:val="20"/>
                <w:szCs w:val="20"/>
              </w:rPr>
              <w:t>1,842</w:t>
            </w: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11093C" w14:textId="0F18E28E" w:rsidR="004A3D56" w:rsidRPr="004A3D56" w:rsidRDefault="004A3D56" w:rsidP="004A3D5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819 </w:t>
            </w:r>
          </w:p>
        </w:tc>
        <w:tc>
          <w:tcPr>
            <w:tcW w:w="720" w:type="dxa"/>
            <w:vAlign w:val="bottom"/>
          </w:tcPr>
          <w:p w14:paraId="079C2D46" w14:textId="2A5F4321" w:rsidR="004A3D56" w:rsidRPr="004A3D56" w:rsidRDefault="004A3D56" w:rsidP="004A3D5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D818E41" w14:textId="0AD864C8" w:rsidR="004A3D56" w:rsidRPr="004A3D56" w:rsidRDefault="004A3D56" w:rsidP="004A3D56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A3D56" w:rsidRPr="003F5700" w14:paraId="1B772E64" w14:textId="77777777" w:rsidTr="00963F25">
        <w:tc>
          <w:tcPr>
            <w:tcW w:w="2970" w:type="dxa"/>
            <w:shd w:val="clear" w:color="auto" w:fill="auto"/>
          </w:tcPr>
          <w:p w14:paraId="7B6619AF" w14:textId="77777777" w:rsidR="004A3D56" w:rsidRPr="009037DF" w:rsidRDefault="004A3D56" w:rsidP="004A3D5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เอสซีบี เทคเอกซ์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16F458E5" w14:textId="77777777" w:rsidR="004A3D56" w:rsidRPr="009037DF" w:rsidRDefault="004A3D56" w:rsidP="004A3D5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บริการเทคโนโลยี</w:t>
            </w:r>
          </w:p>
          <w:p w14:paraId="370308A8" w14:textId="77777777" w:rsidR="004A3D56" w:rsidRPr="009037DF" w:rsidRDefault="004A3D56" w:rsidP="004A3D5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  สารสนเทศ</w:t>
            </w:r>
          </w:p>
        </w:tc>
        <w:tc>
          <w:tcPr>
            <w:tcW w:w="810" w:type="dxa"/>
          </w:tcPr>
          <w:p w14:paraId="0A6FE91B" w14:textId="77777777" w:rsidR="004A3D56" w:rsidRPr="003F570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24E5CA5" w14:textId="77777777" w:rsidR="004A3D56" w:rsidRPr="003F570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44E363" w14:textId="0EB88F0F" w:rsidR="004A3D56" w:rsidRPr="004A3D56" w:rsidRDefault="004A3D56" w:rsidP="004A3D5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60.0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D3FE58" w14:textId="4D506E69" w:rsidR="004A3D56" w:rsidRPr="004A3D56" w:rsidRDefault="004A3D56" w:rsidP="004A3D5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60.0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D15B58" w14:textId="5322A433" w:rsidR="004A3D56" w:rsidRPr="004A3D56" w:rsidRDefault="004A3D56" w:rsidP="004A3D5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704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1AA35F4" w14:textId="5AF8625E" w:rsidR="004A3D56" w:rsidRPr="004A3D56" w:rsidRDefault="004A3D56" w:rsidP="004A3D5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704 </w:t>
            </w:r>
          </w:p>
        </w:tc>
        <w:tc>
          <w:tcPr>
            <w:tcW w:w="720" w:type="dxa"/>
            <w:vAlign w:val="bottom"/>
          </w:tcPr>
          <w:p w14:paraId="29E4BC91" w14:textId="24197B0D" w:rsidR="004A3D56" w:rsidRPr="004A3D56" w:rsidRDefault="004A3D56" w:rsidP="004A3D5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4722C1F2" w14:textId="24708268" w:rsidR="004A3D56" w:rsidRPr="004A3D56" w:rsidRDefault="004A3D56" w:rsidP="004A3D5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A3D56" w:rsidRPr="00053810" w14:paraId="050A657E" w14:textId="77777777" w:rsidTr="00963F25">
        <w:tc>
          <w:tcPr>
            <w:tcW w:w="2970" w:type="dxa"/>
            <w:shd w:val="clear" w:color="auto" w:fill="auto"/>
          </w:tcPr>
          <w:p w14:paraId="405FD2CB" w14:textId="75523A58" w:rsidR="004A3D56" w:rsidRPr="009037DF" w:rsidRDefault="004A3D56" w:rsidP="004A3D5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อบาคัส ดิจิทัล จำกัด </w:t>
            </w:r>
          </w:p>
        </w:tc>
        <w:tc>
          <w:tcPr>
            <w:tcW w:w="1620" w:type="dxa"/>
            <w:shd w:val="clear" w:color="auto" w:fill="auto"/>
          </w:tcPr>
          <w:p w14:paraId="372689E4" w14:textId="77777777" w:rsidR="004A3D56" w:rsidRPr="009037DF" w:rsidRDefault="004A3D56" w:rsidP="004A3D5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บริการการวิเคราะห์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และประมวมผลข้อมูล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และบริการสินเชื่อ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ผ่านช่องทางดิจิทัล</w:t>
            </w:r>
          </w:p>
        </w:tc>
        <w:tc>
          <w:tcPr>
            <w:tcW w:w="810" w:type="dxa"/>
            <w:vAlign w:val="bottom"/>
          </w:tcPr>
          <w:p w14:paraId="5C84C8FE" w14:textId="77777777" w:rsidR="004A3D56" w:rsidRPr="0005381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1F97F4" w14:textId="5954F18A" w:rsidR="004A3D56" w:rsidRPr="004A3D56" w:rsidRDefault="004A3D56" w:rsidP="004A3D5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44.9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156A1E" w14:textId="5730A6EE" w:rsidR="004A3D56" w:rsidRPr="004A3D56" w:rsidRDefault="004A3D56" w:rsidP="004A3D5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44.9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94F21F" w14:textId="73021CC7" w:rsidR="004A3D56" w:rsidRPr="004A3D56" w:rsidRDefault="004A3D56" w:rsidP="004A3D5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501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192E0E" w14:textId="1C6DE5D2" w:rsidR="004A3D56" w:rsidRPr="004A3D56" w:rsidRDefault="004A3D56" w:rsidP="004A3D5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501 </w:t>
            </w:r>
          </w:p>
        </w:tc>
        <w:tc>
          <w:tcPr>
            <w:tcW w:w="720" w:type="dxa"/>
            <w:vAlign w:val="bottom"/>
          </w:tcPr>
          <w:p w14:paraId="7A08C206" w14:textId="269E4384" w:rsidR="004A3D56" w:rsidRPr="004A3D56" w:rsidRDefault="004A3D56" w:rsidP="004A3D5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3D085DFC" w14:textId="221E6348" w:rsidR="004A3D56" w:rsidRPr="004A3D56" w:rsidRDefault="004A3D56" w:rsidP="004A3D56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A3D56" w:rsidRPr="00053810" w14:paraId="4A8CDD97" w14:textId="77777777" w:rsidTr="00963F25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7AE4372F" w14:textId="77777777" w:rsidR="004A3D56" w:rsidRPr="009037DF" w:rsidRDefault="004A3D56" w:rsidP="004A3D5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โทเคน เอกซ์ จำกัด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202610EB" w14:textId="77777777" w:rsidR="004A3D56" w:rsidRPr="009037DF" w:rsidRDefault="004A3D56" w:rsidP="004A3D5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บริการระบบเสนอขาย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โทเคนดิจิทัล</w:t>
            </w:r>
          </w:p>
        </w:tc>
        <w:tc>
          <w:tcPr>
            <w:tcW w:w="810" w:type="dxa"/>
            <w:tcBorders>
              <w:bottom w:val="nil"/>
            </w:tcBorders>
          </w:tcPr>
          <w:p w14:paraId="6F63D12C" w14:textId="77777777" w:rsidR="004A3D56" w:rsidRPr="0005381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635C81F7" w14:textId="77777777" w:rsidR="004A3D56" w:rsidRPr="0005381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6EF2B9AB" w14:textId="2AC312BA" w:rsidR="004A3D56" w:rsidRPr="004A3D56" w:rsidRDefault="004A3D56" w:rsidP="004A3D5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0C9C643" w14:textId="6CD67A30" w:rsidR="004A3D56" w:rsidRPr="004A3D56" w:rsidRDefault="004A3D56" w:rsidP="004A3D56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7C7DCF9" w14:textId="3316FFD8" w:rsidR="004A3D56" w:rsidRPr="004A3D56" w:rsidRDefault="004A3D56" w:rsidP="004A3D5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530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974EDD6" w14:textId="5B025991" w:rsidR="004A3D56" w:rsidRPr="004A3D56" w:rsidRDefault="004A3D56" w:rsidP="004A3D5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530 </w:t>
            </w:r>
          </w:p>
        </w:tc>
        <w:tc>
          <w:tcPr>
            <w:tcW w:w="720" w:type="dxa"/>
            <w:vAlign w:val="bottom"/>
          </w:tcPr>
          <w:p w14:paraId="35D4F91E" w14:textId="2090DA4C" w:rsidR="004A3D56" w:rsidRPr="004A3D56" w:rsidRDefault="004A3D56" w:rsidP="004A3D5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4665CD96" w14:textId="02D37A7B" w:rsidR="004A3D56" w:rsidRPr="004A3D56" w:rsidRDefault="004A3D56" w:rsidP="004A3D56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A3D56" w:rsidRPr="00053810" w14:paraId="7F49A41B" w14:textId="77777777" w:rsidTr="00963F25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191DCB7D" w14:textId="77222BB9" w:rsidR="004A3D56" w:rsidRPr="009037DF" w:rsidRDefault="004A3D56" w:rsidP="004A3D5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ดิจิทัล เวนเจอร์ส จำกัด </w:t>
            </w:r>
            <w:r w:rsidR="00EB7598" w:rsidRPr="009037D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271447E3" w14:textId="77777777" w:rsidR="004A3D56" w:rsidRPr="009037DF" w:rsidRDefault="004A3D56" w:rsidP="004A3D5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810" w:type="dxa"/>
            <w:tcBorders>
              <w:bottom w:val="nil"/>
            </w:tcBorders>
          </w:tcPr>
          <w:p w14:paraId="5016A243" w14:textId="77777777" w:rsidR="004A3D56" w:rsidRPr="0005381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F5BB32B" w14:textId="18B22A03" w:rsidR="004A3D56" w:rsidRPr="004A3D56" w:rsidRDefault="004A3D56" w:rsidP="004A3D5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4BF52F65" w14:textId="429DCED9" w:rsidR="004A3D56" w:rsidRPr="004A3D56" w:rsidRDefault="004A3D56" w:rsidP="004A3D5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8280711" w14:textId="1461DD8F" w:rsidR="004A3D56" w:rsidRPr="004A3D56" w:rsidRDefault="004A3D56" w:rsidP="004A3D5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37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52A3D4B1" w14:textId="3403B2C9" w:rsidR="004A3D56" w:rsidRPr="004A3D56" w:rsidRDefault="004A3D56" w:rsidP="004A3D5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37 </w:t>
            </w:r>
          </w:p>
        </w:tc>
        <w:tc>
          <w:tcPr>
            <w:tcW w:w="720" w:type="dxa"/>
            <w:vAlign w:val="bottom"/>
          </w:tcPr>
          <w:p w14:paraId="72236902" w14:textId="70136A0D" w:rsidR="004A3D56" w:rsidRPr="004A3D56" w:rsidRDefault="004A3D56" w:rsidP="004A3D5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53806258" w14:textId="060E7271" w:rsidR="004A3D56" w:rsidRPr="004A3D56" w:rsidRDefault="004A3D56" w:rsidP="004A3D56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A3D56" w:rsidRPr="00053810" w14:paraId="5C470852" w14:textId="77777777" w:rsidTr="00963F25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4A0B5752" w14:textId="0685D42E" w:rsidR="004A3D56" w:rsidRPr="009037DF" w:rsidRDefault="004A3D56" w:rsidP="004A3D5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พอยท์เอกซ์ จำกัด</w:t>
            </w:r>
            <w:r w:rsidR="00EB7598" w:rsidRPr="009037D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EB7598" w:rsidRPr="009037D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3021CB24" w14:textId="68BCA744" w:rsidR="004A3D56" w:rsidRPr="009037DF" w:rsidRDefault="004A3D56" w:rsidP="004A3D5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บริการระบบแลกคะแนนสะสม</w:t>
            </w:r>
          </w:p>
        </w:tc>
        <w:tc>
          <w:tcPr>
            <w:tcW w:w="810" w:type="dxa"/>
            <w:tcBorders>
              <w:bottom w:val="nil"/>
            </w:tcBorders>
          </w:tcPr>
          <w:p w14:paraId="2241C968" w14:textId="77777777" w:rsidR="004A3D56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1B7B0291" w14:textId="50D86AF4" w:rsidR="004A3D56" w:rsidRPr="0005381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591E2A06" w14:textId="060270A9" w:rsidR="004A3D56" w:rsidRPr="004A3D56" w:rsidRDefault="004A3D56" w:rsidP="004A3D5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53F0E9B" w14:textId="3B153293" w:rsidR="004A3D56" w:rsidRPr="004A3D56" w:rsidRDefault="004A3D56" w:rsidP="004A3D5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F2035C4" w14:textId="034F1B02" w:rsidR="004A3D56" w:rsidRPr="00E4210E" w:rsidRDefault="004A3D56" w:rsidP="004A3D5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E4210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4210E" w:rsidRPr="00E4210E">
              <w:rPr>
                <w:rFonts w:asciiTheme="majorBidi" w:hAnsiTheme="majorBidi" w:cstheme="majorBidi"/>
                <w:sz w:val="20"/>
                <w:szCs w:val="20"/>
              </w:rPr>
              <w:t xml:space="preserve"> 699 </w:t>
            </w:r>
            <w:r w:rsidRPr="00E4210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61BB5194" w14:textId="0CEE9274" w:rsidR="004A3D56" w:rsidRPr="004A3D56" w:rsidRDefault="004A3D56" w:rsidP="004A3D5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</w:rPr>
              <w:t xml:space="preserve"> 1 </w:t>
            </w:r>
          </w:p>
        </w:tc>
        <w:tc>
          <w:tcPr>
            <w:tcW w:w="720" w:type="dxa"/>
            <w:vAlign w:val="bottom"/>
          </w:tcPr>
          <w:p w14:paraId="6A358F80" w14:textId="33D869C3" w:rsidR="004A3D56" w:rsidRPr="004A3D56" w:rsidRDefault="004A3D56" w:rsidP="004A3D5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23CF218E" w14:textId="3904CFFF" w:rsidR="004A3D56" w:rsidRPr="004A3D56" w:rsidRDefault="004A3D56" w:rsidP="004A3D56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A3D56" w:rsidRPr="00053810" w14:paraId="04CE82FB" w14:textId="77777777"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43BCA375" w14:textId="77777777" w:rsidR="004A3D56" w:rsidRPr="009037DF" w:rsidRDefault="004A3D56" w:rsidP="004A3D5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36D79872" w14:textId="77777777" w:rsidR="004A3D56" w:rsidRPr="009037DF" w:rsidRDefault="004A3D56" w:rsidP="004A3D5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8001832" w14:textId="77777777" w:rsidR="004A3D56" w:rsidRPr="0005381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06ACF449" w14:textId="77777777" w:rsidR="004A3D56" w:rsidRPr="004A3D56" w:rsidRDefault="004A3D56" w:rsidP="004A3D56">
            <w:pPr>
              <w:tabs>
                <w:tab w:val="decimal" w:pos="342"/>
                <w:tab w:val="decimal" w:pos="42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2437E3" w14:textId="77777777" w:rsidR="004A3D56" w:rsidRPr="004A3D56" w:rsidRDefault="004A3D56" w:rsidP="004A3D56">
            <w:pPr>
              <w:tabs>
                <w:tab w:val="decimal" w:pos="32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6C80CF1C" w14:textId="77777777" w:rsidR="004A3D56" w:rsidRPr="004A3D56" w:rsidRDefault="004A3D56" w:rsidP="004A3D5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966899" w14:textId="77777777" w:rsidR="004A3D56" w:rsidRPr="004A3D56" w:rsidRDefault="004A3D56" w:rsidP="004A3D5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9378023" w14:textId="77777777" w:rsidR="004A3D56" w:rsidRPr="004A3D56" w:rsidRDefault="004A3D56" w:rsidP="004A3D56">
            <w:pPr>
              <w:tabs>
                <w:tab w:val="decimal" w:pos="402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vAlign w:val="bottom"/>
          </w:tcPr>
          <w:p w14:paraId="213B8E4A" w14:textId="77777777" w:rsidR="004A3D56" w:rsidRPr="004A3D56" w:rsidRDefault="004A3D56" w:rsidP="004A3D56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40" w:lineRule="auto"/>
              <w:ind w:right="-298" w:hanging="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4A3D56" w:rsidRPr="00053810" w14:paraId="45185665" w14:textId="77777777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970" w:type="dxa"/>
            <w:hideMark/>
          </w:tcPr>
          <w:p w14:paraId="63C52BA2" w14:textId="77777777" w:rsidR="004A3D56" w:rsidRPr="009037DF" w:rsidRDefault="004A3D56" w:rsidP="004A3D5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บริษัทร่วมค้าทาง</w:t>
            </w:r>
            <w:r w:rsidRPr="009037DF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620" w:type="dxa"/>
          </w:tcPr>
          <w:p w14:paraId="1E27D952" w14:textId="77777777" w:rsidR="004A3D56" w:rsidRPr="009037DF" w:rsidRDefault="004A3D56" w:rsidP="004A3D56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79C8CEBD" w14:textId="77777777" w:rsidR="004A3D56" w:rsidRPr="00053810" w:rsidRDefault="004A3D56" w:rsidP="004A3D56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27B03275" w14:textId="77777777" w:rsidR="004A3D56" w:rsidRPr="004A3D56" w:rsidRDefault="004A3D56" w:rsidP="004A3D56">
            <w:pPr>
              <w:tabs>
                <w:tab w:val="decimal" w:pos="342"/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D8C677B" w14:textId="77777777" w:rsidR="004A3D56" w:rsidRPr="004A3D56" w:rsidRDefault="004A3D56" w:rsidP="004A3D5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7E6A9D44" w14:textId="77777777" w:rsidR="004A3D56" w:rsidRPr="004A3D56" w:rsidRDefault="004A3D56" w:rsidP="004A3D5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5B2033C3" w14:textId="77777777" w:rsidR="004A3D56" w:rsidRPr="004A3D56" w:rsidRDefault="004A3D56" w:rsidP="004A3D5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D6E95A1" w14:textId="77777777" w:rsidR="004A3D56" w:rsidRPr="004A3D56" w:rsidRDefault="004A3D56" w:rsidP="004A3D56">
            <w:pPr>
              <w:tabs>
                <w:tab w:val="decimal" w:pos="402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2" w:type="dxa"/>
            <w:vAlign w:val="bottom"/>
          </w:tcPr>
          <w:p w14:paraId="166F40DF" w14:textId="77777777" w:rsidR="004A3D56" w:rsidRPr="004A3D56" w:rsidRDefault="004A3D56" w:rsidP="004A3D56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40" w:lineRule="auto"/>
              <w:ind w:right="-298" w:hanging="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4A3D56" w:rsidRPr="00053810" w14:paraId="2E68908A" w14:textId="77777777" w:rsidTr="00963F25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51B7410C" w14:textId="77777777" w:rsidR="004A3D56" w:rsidRPr="009037DF" w:rsidRDefault="004A3D56" w:rsidP="004A3D5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7E4759D3" w14:textId="77777777" w:rsidR="004A3D56" w:rsidRPr="009037DF" w:rsidRDefault="004A3D56" w:rsidP="004A3D5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ลีสซิ่ง และสินเชื่อ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รีไฟแนนซ์สำหรับยานยนต์กลุ่มลักชัวรี่</w:t>
            </w:r>
          </w:p>
        </w:tc>
        <w:tc>
          <w:tcPr>
            <w:tcW w:w="810" w:type="dxa"/>
            <w:tcBorders>
              <w:bottom w:val="nil"/>
            </w:tcBorders>
          </w:tcPr>
          <w:p w14:paraId="124DE625" w14:textId="77777777" w:rsidR="004A3D56" w:rsidRPr="0005381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5182E1E5" w14:textId="77777777" w:rsidR="004A3D56" w:rsidRPr="0005381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252100D5" w14:textId="77777777" w:rsidR="004A3D56" w:rsidRPr="0005381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7E29C1C5" w14:textId="77777777" w:rsidR="004A3D56" w:rsidRPr="0005381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22FB8CF7" w14:textId="26A8C662" w:rsidR="004A3D56" w:rsidRPr="004A3D56" w:rsidRDefault="004A3D56" w:rsidP="004A3D5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50.0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275BB6E0" w14:textId="77777777" w:rsidR="004A3D56" w:rsidRPr="004A3D56" w:rsidRDefault="004A3D56" w:rsidP="004A3D56">
            <w:pPr>
              <w:tabs>
                <w:tab w:val="decimal" w:pos="52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50.0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4836C5F" w14:textId="2CC4799F" w:rsidR="004A3D56" w:rsidRPr="004A3D56" w:rsidRDefault="004A3D56" w:rsidP="004A3D5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4A3D56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875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40E12671" w14:textId="77777777" w:rsidR="004A3D56" w:rsidRPr="004A3D56" w:rsidRDefault="004A3D56" w:rsidP="004A3D5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  <w:r w:rsidRPr="004A3D56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75</w:t>
            </w:r>
          </w:p>
        </w:tc>
        <w:tc>
          <w:tcPr>
            <w:tcW w:w="720" w:type="dxa"/>
            <w:vAlign w:val="bottom"/>
          </w:tcPr>
          <w:p w14:paraId="188CA428" w14:textId="105E2D31" w:rsidR="004A3D56" w:rsidRPr="004A3D56" w:rsidRDefault="004A3D56" w:rsidP="004A3D5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6682439B" w14:textId="423F77A4" w:rsidR="004A3D56" w:rsidRPr="004A3D56" w:rsidRDefault="004A3D56" w:rsidP="004A3D56">
            <w:pPr>
              <w:tabs>
                <w:tab w:val="left" w:pos="407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A3D56" w:rsidRPr="00053810" w14:paraId="3D293C61" w14:textId="77777777" w:rsidTr="00B91CA0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7C7DC1F1" w14:textId="77777777" w:rsidR="004A3D56" w:rsidRPr="009037DF" w:rsidRDefault="004A3D56" w:rsidP="004A3D5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7F862326" w14:textId="77777777" w:rsidR="004A3D56" w:rsidRPr="009037DF" w:rsidRDefault="004A3D56" w:rsidP="004A3D5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7FF5886" w14:textId="77777777" w:rsidR="004A3D56" w:rsidRPr="00053810" w:rsidRDefault="004A3D56" w:rsidP="004A3D5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9F3DFEC" w14:textId="77777777" w:rsidR="004A3D56" w:rsidRPr="00053810" w:rsidRDefault="004A3D56" w:rsidP="004A3D56">
            <w:pPr>
              <w:tabs>
                <w:tab w:val="decimal" w:pos="42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BE2595F" w14:textId="77777777" w:rsidR="004A3D56" w:rsidRPr="00053810" w:rsidRDefault="004A3D56" w:rsidP="004A3D56">
            <w:pPr>
              <w:tabs>
                <w:tab w:val="decimal" w:pos="32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558B5612" w14:textId="77777777" w:rsidR="004A3D56" w:rsidRPr="00053810" w:rsidRDefault="004A3D56" w:rsidP="004A3D5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5D71D218" w14:textId="77777777" w:rsidR="004A3D56" w:rsidRPr="00053810" w:rsidRDefault="004A3D56" w:rsidP="004A3D56">
            <w:pPr>
              <w:tabs>
                <w:tab w:val="decimal" w:pos="368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295CF96" w14:textId="77777777" w:rsidR="004A3D56" w:rsidRPr="00053810" w:rsidRDefault="004A3D56" w:rsidP="004A3D56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bottom w:val="nil"/>
            </w:tcBorders>
            <w:vAlign w:val="bottom"/>
          </w:tcPr>
          <w:p w14:paraId="7849AAC5" w14:textId="77777777" w:rsidR="004A3D56" w:rsidRPr="00053810" w:rsidRDefault="004A3D56" w:rsidP="004A3D56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4A3D56" w:rsidRPr="00053810" w14:paraId="11DA5964" w14:textId="77777777" w:rsidTr="00B91CA0">
        <w:tc>
          <w:tcPr>
            <w:tcW w:w="9722" w:type="dxa"/>
            <w:gridSpan w:val="9"/>
            <w:tcBorders>
              <w:top w:val="nil"/>
              <w:bottom w:val="nil"/>
            </w:tcBorders>
            <w:shd w:val="clear" w:color="auto" w:fill="auto"/>
          </w:tcPr>
          <w:p w14:paraId="213D162C" w14:textId="5E6D5650" w:rsidR="00DF478D" w:rsidRDefault="00EB7598" w:rsidP="00EB7598">
            <w:pPr>
              <w:suppressAutoHyphens/>
              <w:spacing w:after="0" w:line="240" w:lineRule="auto"/>
              <w:ind w:left="470" w:hanging="241"/>
              <w:jc w:val="thaiDistribute"/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  <w:r w:rsidRPr="009037D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ab/>
            </w:r>
            <w:r w:rsidR="00DF478D" w:rsidRPr="00DF478D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ในเดือนกุมภาพันธ์ ถึงเดือนมีนาคม </w:t>
            </w:r>
            <w:r w:rsidR="006013BF"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>2568</w:t>
            </w:r>
            <w:r w:rsidR="00DF478D" w:rsidRPr="00DF478D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 </w:t>
            </w:r>
            <w:r w:rsidR="00E32B39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>บริษัท</w:t>
            </w:r>
            <w:r w:rsidR="00F73695" w:rsidRPr="0091450D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ได้ซื้อหุ้นสามัญจากผู้ถือหุ้นส่วนน้อยเป็นจำนวน</w:t>
            </w:r>
            <w:r w:rsidR="00A94F58" w:rsidRPr="0091450D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>เงิน</w:t>
            </w:r>
            <w:r w:rsidR="00F73695" w:rsidRPr="0091450D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ทั้งสิ้น 1</w:t>
            </w:r>
            <w:r w:rsidR="00F73695" w:rsidRPr="0091450D"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>,</w:t>
            </w:r>
            <w:r w:rsidR="00F73695" w:rsidRPr="0091450D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023 ล้านบาท</w:t>
            </w:r>
            <w:r w:rsidR="00DF478D" w:rsidRPr="00DF478D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 และได้ให้สิทธิแก่ผู้ถือหุ้นส่วนน้อยใน</w:t>
            </w:r>
          </w:p>
          <w:p w14:paraId="72DB0949" w14:textId="29D7DD31" w:rsidR="00EB7598" w:rsidRPr="009037DF" w:rsidRDefault="006013BF" w:rsidP="00EB7598">
            <w:pPr>
              <w:suppressAutoHyphens/>
              <w:spacing w:after="0" w:line="240" w:lineRule="auto"/>
              <w:ind w:left="470" w:hanging="241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 xml:space="preserve">            </w:t>
            </w:r>
            <w:r w:rsidR="00607536"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 xml:space="preserve">       </w:t>
            </w:r>
            <w:r w:rsidR="00DF478D" w:rsidRPr="00DF478D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การขายหุ้นของตนให้กับบริษัท</w:t>
            </w:r>
          </w:p>
          <w:p w14:paraId="51AD8AFA" w14:textId="07A53C5F" w:rsidR="004A3D56" w:rsidRPr="009037DF" w:rsidRDefault="00F73695" w:rsidP="001E6B14">
            <w:pPr>
              <w:suppressAutoHyphens/>
              <w:spacing w:after="0" w:line="240" w:lineRule="auto"/>
              <w:ind w:left="470" w:hanging="241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  <w:r w:rsidR="004A3D56" w:rsidRPr="009037D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ab/>
            </w:r>
            <w:r w:rsidR="004A3D56" w:rsidRPr="009037DF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บริษัท ดิจิทัล เวนเจอร์ส จำกัดได้จดทะเบียนเลิกบริษัทกับกรมพัฒนาธุรกิจการค้า กระทรวงพาณิชย์ เมื่อวันที่ </w:t>
            </w:r>
            <w:r w:rsidR="004A3D56" w:rsidRPr="009037D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28</w:t>
            </w:r>
            <w:r w:rsidR="004A3D56" w:rsidRPr="009037DF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 มิถุนายน พ.ศ.</w:t>
            </w:r>
            <w:r w:rsidR="004A3D56" w:rsidRPr="009037DF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 xml:space="preserve"> </w:t>
            </w:r>
            <w:r w:rsidR="004A3D56" w:rsidRPr="009037D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2566</w:t>
            </w:r>
            <w:r w:rsidR="004A3D56" w:rsidRPr="009037DF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 และขณะนี้อยู่ระหว่างการชำระบัญชี</w:t>
            </w:r>
          </w:p>
          <w:p w14:paraId="09B969BF" w14:textId="1B0384FA" w:rsidR="004A3D56" w:rsidRPr="009037DF" w:rsidRDefault="00F73695" w:rsidP="001E6B14">
            <w:pPr>
              <w:suppressAutoHyphens/>
              <w:spacing w:after="0" w:line="240" w:lineRule="auto"/>
              <w:ind w:left="470" w:hanging="241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  <w:r w:rsidR="004A3D56" w:rsidRPr="009037D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ab/>
            </w:r>
            <w:r w:rsidR="00917AF4" w:rsidRPr="00917AF4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ในเดือนกุมภาพันธ์ 2568 บริษัท พอยท์เอกซ์ จำกัด</w:t>
            </w:r>
            <w:r w:rsidR="00917AF4"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 xml:space="preserve"> </w:t>
            </w:r>
            <w:r w:rsidR="003A0C44" w:rsidRPr="003A0C44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ได้เพิ่มทุนจดทะเบียนอีกจำนวน 698 ล้านบาท โดยชำระค่าหุ้นเพิ่มทุนดังกล่าวแล้วเต็มจำนวน</w:t>
            </w:r>
          </w:p>
          <w:p w14:paraId="246355AB" w14:textId="289DEBE8" w:rsidR="004A3D56" w:rsidRPr="009037DF" w:rsidRDefault="004A3D56" w:rsidP="004A3D56">
            <w:pPr>
              <w:suppressAutoHyphens/>
              <w:spacing w:after="0" w:line="240" w:lineRule="auto"/>
              <w:ind w:left="248" w:hanging="241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</w:tbl>
    <w:p w14:paraId="55BFF362" w14:textId="16BA9DEB" w:rsidR="00770532" w:rsidRPr="00053810" w:rsidRDefault="00770532"/>
    <w:p w14:paraId="62DEC1B8" w14:textId="2F074533" w:rsidR="00770532" w:rsidRPr="00053810" w:rsidRDefault="00770532">
      <w:r w:rsidRPr="00053810">
        <w:br w:type="page"/>
      </w:r>
    </w:p>
    <w:tbl>
      <w:tblPr>
        <w:tblW w:w="972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810"/>
        <w:gridCol w:w="720"/>
        <w:gridCol w:w="720"/>
        <w:gridCol w:w="720"/>
        <w:gridCol w:w="720"/>
        <w:gridCol w:w="720"/>
        <w:gridCol w:w="722"/>
      </w:tblGrid>
      <w:tr w:rsidR="002A4D67" w:rsidRPr="00053810" w14:paraId="436A7786" w14:textId="77777777">
        <w:trPr>
          <w:trHeight w:val="246"/>
        </w:trPr>
        <w:tc>
          <w:tcPr>
            <w:tcW w:w="2970" w:type="dxa"/>
            <w:shd w:val="clear" w:color="auto" w:fill="auto"/>
          </w:tcPr>
          <w:p w14:paraId="28B818FE" w14:textId="4F50409F" w:rsidR="002A4D67" w:rsidRPr="00053810" w:rsidRDefault="002A4D67" w:rsidP="007C2BB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br w:type="page"/>
              <w:t>P</w:t>
            </w:r>
          </w:p>
        </w:tc>
        <w:tc>
          <w:tcPr>
            <w:tcW w:w="1620" w:type="dxa"/>
            <w:shd w:val="clear" w:color="auto" w:fill="auto"/>
          </w:tcPr>
          <w:p w14:paraId="39A39A05" w14:textId="77777777" w:rsidR="002A4D67" w:rsidRPr="00053810" w:rsidRDefault="002A4D67" w:rsidP="007C2BBB">
            <w:pPr>
              <w:suppressAutoHyphens/>
              <w:spacing w:after="0" w:line="220" w:lineRule="exac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5458922C" w14:textId="77777777" w:rsidR="002A4D67" w:rsidRPr="00053810" w:rsidRDefault="002A4D67" w:rsidP="007C2BBB">
            <w:pPr>
              <w:suppressAutoHyphens/>
              <w:spacing w:after="0" w:line="220" w:lineRule="exac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322" w:type="dxa"/>
            <w:gridSpan w:val="6"/>
            <w:shd w:val="clear" w:color="auto" w:fill="auto"/>
          </w:tcPr>
          <w:p w14:paraId="62BB3844" w14:textId="5050DF8F" w:rsidR="002A4D67" w:rsidRPr="00053810" w:rsidRDefault="002A4D67" w:rsidP="007C2BBB">
            <w:pPr>
              <w:suppressAutoHyphens/>
              <w:spacing w:after="0" w:line="220" w:lineRule="exac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05381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7C2BBB" w:rsidRPr="00053810" w14:paraId="75FFA346" w14:textId="77777777" w:rsidTr="00B91CA0">
        <w:trPr>
          <w:trHeight w:val="492"/>
        </w:trPr>
        <w:tc>
          <w:tcPr>
            <w:tcW w:w="2970" w:type="dxa"/>
            <w:shd w:val="clear" w:color="auto" w:fill="auto"/>
          </w:tcPr>
          <w:p w14:paraId="66781BF4" w14:textId="77777777" w:rsidR="007C2BBB" w:rsidRPr="00053810" w:rsidRDefault="007C2BBB" w:rsidP="007C2BB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8D55C66" w14:textId="77777777" w:rsidR="007C2BBB" w:rsidRPr="00053810" w:rsidRDefault="007C2BBB" w:rsidP="007C2BBB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1C467918" w14:textId="77777777" w:rsidR="007C2BBB" w:rsidRPr="00053810" w:rsidRDefault="007C2BBB" w:rsidP="007C2BBB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56A03E7F" w14:textId="77777777" w:rsidR="007C2BBB" w:rsidRPr="00053810" w:rsidRDefault="007C2BBB" w:rsidP="007C2BBB">
            <w:pPr>
              <w:suppressAutoHyphens/>
              <w:spacing w:after="0" w:line="220" w:lineRule="exac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C8A717D" w14:textId="77777777" w:rsidR="007C2BBB" w:rsidRPr="00053810" w:rsidRDefault="007C2BBB" w:rsidP="007C2BBB">
            <w:pPr>
              <w:suppressAutoHyphens/>
              <w:spacing w:after="0" w:line="220" w:lineRule="exact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4630C311" w14:textId="77777777" w:rsidR="007C2BBB" w:rsidRPr="00053810" w:rsidRDefault="007C2BBB" w:rsidP="007C2BBB">
            <w:pPr>
              <w:suppressAutoHyphens/>
              <w:spacing w:after="0" w:line="220" w:lineRule="exact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7B84A47" w14:textId="77777777" w:rsidR="007C2BBB" w:rsidRPr="00053810" w:rsidRDefault="007C2BBB" w:rsidP="007C2BBB">
            <w:pPr>
              <w:suppressAutoHyphens/>
              <w:spacing w:after="0" w:line="220" w:lineRule="exac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442" w:type="dxa"/>
            <w:gridSpan w:val="2"/>
            <w:vMerge w:val="restart"/>
            <w:vAlign w:val="bottom"/>
          </w:tcPr>
          <w:p w14:paraId="54065D3C" w14:textId="77777777" w:rsidR="007C2BBB" w:rsidRPr="00053810" w:rsidRDefault="007C2BBB" w:rsidP="007C2BBB">
            <w:pPr>
              <w:suppressAutoHyphens/>
              <w:spacing w:after="0" w:line="220" w:lineRule="exact"/>
              <w:ind w:left="-234" w:right="-2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13339FAA" w14:textId="398D4094" w:rsidR="007C2BBB" w:rsidRPr="00053810" w:rsidRDefault="007C2BBB" w:rsidP="007C2BBB">
            <w:pPr>
              <w:suppressAutoHyphens/>
              <w:spacing w:after="0" w:line="220" w:lineRule="exact"/>
              <w:ind w:left="-234" w:right="-2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 w:rsidR="00847A41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สาม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เดือน</w:t>
            </w:r>
          </w:p>
          <w:p w14:paraId="3E810091" w14:textId="77777777" w:rsidR="007C2BBB" w:rsidRPr="00053810" w:rsidRDefault="007C2BBB" w:rsidP="007C2BBB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7C2BBB" w:rsidRPr="00053810" w14:paraId="5065FE74" w14:textId="77777777" w:rsidTr="00B91CA0">
        <w:trPr>
          <w:trHeight w:val="168"/>
        </w:trPr>
        <w:tc>
          <w:tcPr>
            <w:tcW w:w="2970" w:type="dxa"/>
            <w:shd w:val="clear" w:color="auto" w:fill="auto"/>
          </w:tcPr>
          <w:p w14:paraId="6B27A425" w14:textId="77777777" w:rsidR="007C2BBB" w:rsidRPr="00053810" w:rsidRDefault="007C2BBB" w:rsidP="007C2BB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6AD1190C" w14:textId="77777777" w:rsidR="007C2BBB" w:rsidRPr="00053810" w:rsidRDefault="007C2BBB" w:rsidP="007C2BBB">
            <w:pPr>
              <w:suppressAutoHyphens/>
              <w:snapToGrid w:val="0"/>
              <w:spacing w:after="0" w:line="220" w:lineRule="exact"/>
              <w:ind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72BADA11" w14:textId="77777777" w:rsidR="007C2BBB" w:rsidRPr="00053810" w:rsidRDefault="007C2BBB" w:rsidP="007C2BBB">
            <w:pPr>
              <w:suppressAutoHyphens/>
              <w:spacing w:after="0" w:line="220" w:lineRule="exac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54CAFFF" w14:textId="77777777" w:rsidR="007C2BBB" w:rsidRPr="00053810" w:rsidRDefault="007C2BBB" w:rsidP="007C2BBB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A0879D0" w14:textId="77777777" w:rsidR="007C2BBB" w:rsidRPr="00053810" w:rsidRDefault="007C2BBB" w:rsidP="007C2BBB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442" w:type="dxa"/>
            <w:gridSpan w:val="2"/>
            <w:vMerge/>
          </w:tcPr>
          <w:p w14:paraId="623618E5" w14:textId="77777777" w:rsidR="007C2BBB" w:rsidRPr="00053810" w:rsidRDefault="007C2BBB" w:rsidP="007C2BBB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847A41" w:rsidRPr="00053810" w14:paraId="6826EE5D" w14:textId="77777777" w:rsidTr="00B91CA0">
        <w:trPr>
          <w:trHeight w:val="219"/>
        </w:trPr>
        <w:tc>
          <w:tcPr>
            <w:tcW w:w="2970" w:type="dxa"/>
            <w:shd w:val="clear" w:color="auto" w:fill="auto"/>
          </w:tcPr>
          <w:p w14:paraId="73DF8C3E" w14:textId="77777777" w:rsidR="00847A41" w:rsidRPr="00053810" w:rsidRDefault="00847A41" w:rsidP="00847A4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62141A23" w14:textId="77777777" w:rsidR="00847A41" w:rsidRPr="00053810" w:rsidRDefault="00847A41" w:rsidP="00847A41">
            <w:pPr>
              <w:suppressAutoHyphens/>
              <w:snapToGrid w:val="0"/>
              <w:spacing w:after="0" w:line="220" w:lineRule="exact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383B950B" w14:textId="77777777" w:rsidR="00847A41" w:rsidRPr="00053810" w:rsidRDefault="00847A41" w:rsidP="00847A41">
            <w:pPr>
              <w:suppressAutoHyphens/>
              <w:spacing w:after="0" w:line="220" w:lineRule="exact"/>
              <w:ind w:left="-73" w:right="-414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60D1A927" w14:textId="175AE536" w:rsidR="00847A41" w:rsidRPr="00053810" w:rsidRDefault="00847A41" w:rsidP="00847A41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20" w:type="dxa"/>
            <w:shd w:val="clear" w:color="auto" w:fill="auto"/>
          </w:tcPr>
          <w:p w14:paraId="6653150F" w14:textId="5499519B" w:rsidR="00847A41" w:rsidRPr="00053810" w:rsidRDefault="00847A41" w:rsidP="00847A41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  <w:shd w:val="clear" w:color="auto" w:fill="auto"/>
          </w:tcPr>
          <w:p w14:paraId="1C5BBCC3" w14:textId="5E677F92" w:rsidR="00847A41" w:rsidRPr="00053810" w:rsidRDefault="00847A41" w:rsidP="00847A41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20" w:type="dxa"/>
            <w:shd w:val="clear" w:color="auto" w:fill="auto"/>
          </w:tcPr>
          <w:p w14:paraId="0665564A" w14:textId="68C9A2C2" w:rsidR="00847A41" w:rsidRPr="00053810" w:rsidRDefault="00847A41" w:rsidP="00847A41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78AC195D" w14:textId="38F74188" w:rsidR="00847A41" w:rsidRPr="00053810" w:rsidRDefault="00847A41" w:rsidP="00847A41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22" w:type="dxa"/>
          </w:tcPr>
          <w:p w14:paraId="7D5605BC" w14:textId="264F39FD" w:rsidR="00847A41" w:rsidRPr="00053810" w:rsidRDefault="00847A41" w:rsidP="00847A41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</w:tr>
      <w:tr w:rsidR="00847A41" w:rsidRPr="00053810" w14:paraId="509F1550" w14:textId="77777777" w:rsidTr="00B91CA0">
        <w:trPr>
          <w:trHeight w:val="219"/>
        </w:trPr>
        <w:tc>
          <w:tcPr>
            <w:tcW w:w="2970" w:type="dxa"/>
            <w:shd w:val="clear" w:color="auto" w:fill="auto"/>
          </w:tcPr>
          <w:p w14:paraId="3893435F" w14:textId="77777777" w:rsidR="00847A41" w:rsidRPr="00053810" w:rsidRDefault="00847A41" w:rsidP="00847A4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048C6856" w14:textId="77777777" w:rsidR="00847A41" w:rsidRPr="00053810" w:rsidRDefault="00847A41" w:rsidP="00847A41">
            <w:pPr>
              <w:suppressAutoHyphens/>
              <w:snapToGrid w:val="0"/>
              <w:spacing w:after="0" w:line="220" w:lineRule="exact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198B5009" w14:textId="77777777" w:rsidR="00847A41" w:rsidRPr="00053810" w:rsidRDefault="00847A41" w:rsidP="00847A41">
            <w:pPr>
              <w:suppressAutoHyphens/>
              <w:spacing w:after="0" w:line="220" w:lineRule="exact"/>
              <w:ind w:left="-73" w:right="-414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108A23DE" w14:textId="189C9710" w:rsidR="00847A41" w:rsidRPr="00053810" w:rsidRDefault="00847A41" w:rsidP="00847A41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1E8EB0C6" w14:textId="4691D737" w:rsidR="00847A41" w:rsidRPr="00053810" w:rsidRDefault="00847A41" w:rsidP="00847A41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63206D73" w14:textId="12008281" w:rsidR="00847A41" w:rsidRPr="00053810" w:rsidRDefault="00847A41" w:rsidP="00847A41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6E13C697" w14:textId="3A189513" w:rsidR="00847A41" w:rsidRPr="00053810" w:rsidRDefault="00847A41" w:rsidP="00847A41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0" w:type="dxa"/>
          </w:tcPr>
          <w:p w14:paraId="07B68BB1" w14:textId="33F881CA" w:rsidR="00847A41" w:rsidRPr="00053810" w:rsidRDefault="00847A41" w:rsidP="00847A41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2" w:type="dxa"/>
          </w:tcPr>
          <w:p w14:paraId="0119AA18" w14:textId="63695740" w:rsidR="00847A41" w:rsidRPr="00053810" w:rsidRDefault="00847A41" w:rsidP="00847A41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</w:p>
        </w:tc>
      </w:tr>
      <w:tr w:rsidR="00240A4D" w:rsidRPr="009037DF" w14:paraId="185DEFEC" w14:textId="77777777">
        <w:trPr>
          <w:trHeight w:val="246"/>
        </w:trPr>
        <w:tc>
          <w:tcPr>
            <w:tcW w:w="2970" w:type="dxa"/>
            <w:shd w:val="clear" w:color="auto" w:fill="auto"/>
          </w:tcPr>
          <w:p w14:paraId="0201798E" w14:textId="77777777" w:rsidR="00240A4D" w:rsidRPr="00053810" w:rsidRDefault="00240A4D" w:rsidP="00847A4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0DA0F336" w14:textId="77777777" w:rsidR="00240A4D" w:rsidRPr="00053810" w:rsidRDefault="00240A4D" w:rsidP="00847A41">
            <w:pPr>
              <w:suppressAutoHyphens/>
              <w:snapToGrid w:val="0"/>
              <w:spacing w:after="0" w:line="220" w:lineRule="exact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729F220D" w14:textId="77777777" w:rsidR="00240A4D" w:rsidRPr="00053810" w:rsidRDefault="00240A4D" w:rsidP="00847A41">
            <w:pPr>
              <w:suppressAutoHyphens/>
              <w:spacing w:after="0" w:line="220" w:lineRule="exact"/>
              <w:ind w:right="-2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DEA4FD8" w14:textId="77777777" w:rsidR="00240A4D" w:rsidRPr="009037DF" w:rsidRDefault="00240A4D" w:rsidP="00847A41">
            <w:pPr>
              <w:suppressAutoHyphens/>
              <w:spacing w:after="0" w:line="220" w:lineRule="exact"/>
              <w:ind w:right="-2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882" w:type="dxa"/>
            <w:gridSpan w:val="4"/>
            <w:shd w:val="clear" w:color="auto" w:fill="auto"/>
            <w:vAlign w:val="bottom"/>
          </w:tcPr>
          <w:p w14:paraId="6028CD6E" w14:textId="51FF33A1" w:rsidR="00240A4D" w:rsidRPr="009037DF" w:rsidRDefault="00240A4D" w:rsidP="001E6B14">
            <w:pPr>
              <w:suppressAutoHyphens/>
              <w:spacing w:after="0" w:line="220" w:lineRule="exact"/>
              <w:ind w:left="1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847A41" w:rsidRPr="009037DF" w14:paraId="533B5586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11"/>
        </w:trPr>
        <w:tc>
          <w:tcPr>
            <w:tcW w:w="2970" w:type="dxa"/>
            <w:tcBorders>
              <w:top w:val="nil"/>
            </w:tcBorders>
            <w:shd w:val="clear" w:color="auto" w:fill="auto"/>
          </w:tcPr>
          <w:p w14:paraId="66C9F272" w14:textId="77777777" w:rsidR="00847A41" w:rsidRPr="009037DF" w:rsidRDefault="00847A41" w:rsidP="00847A41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6C66E4B7" w14:textId="77777777" w:rsidR="00847A41" w:rsidRPr="009037DF" w:rsidRDefault="00847A41" w:rsidP="00847A41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2613080" w14:textId="77777777" w:rsidR="00847A41" w:rsidRPr="009037DF" w:rsidRDefault="00847A41" w:rsidP="00847A41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258E6742" w14:textId="77777777" w:rsidR="00847A41" w:rsidRPr="009037DF" w:rsidRDefault="00847A41" w:rsidP="00847A41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631C10C3" w14:textId="77777777" w:rsidR="00847A41" w:rsidRPr="009037DF" w:rsidRDefault="00847A41" w:rsidP="00847A41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46BBF51C" w14:textId="77777777" w:rsidR="00847A41" w:rsidRPr="009037DF" w:rsidRDefault="00847A41" w:rsidP="00847A41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33B71F12" w14:textId="77777777" w:rsidR="00847A41" w:rsidRPr="009037DF" w:rsidRDefault="00847A41" w:rsidP="00847A41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132FBE99" w14:textId="77777777" w:rsidR="00847A41" w:rsidRPr="009037DF" w:rsidRDefault="00847A41" w:rsidP="00847A41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top w:val="nil"/>
            </w:tcBorders>
          </w:tcPr>
          <w:p w14:paraId="29AFAAE1" w14:textId="77777777" w:rsidR="00847A41" w:rsidRPr="009037DF" w:rsidRDefault="00847A41" w:rsidP="00847A41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277733" w:rsidRPr="009037DF" w14:paraId="75F4DBE9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264CE314" w14:textId="6B9000CF" w:rsidR="00277733" w:rsidRPr="009037DF" w:rsidRDefault="00277733" w:rsidP="0027773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36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Siam Commercial Bank Myanmar Ltd.</w:t>
            </w:r>
            <w:r w:rsidR="00DE2BD8"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6EB0313B" w14:textId="77777777" w:rsidR="00277733" w:rsidRPr="009037DF" w:rsidRDefault="00277733" w:rsidP="00277733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785DA2C2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39F645" w14:textId="2C4F0D69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A99068" w14:textId="732903F1" w:rsidR="00277733" w:rsidRPr="009037DF" w:rsidRDefault="00277733" w:rsidP="00277733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15A95E" w14:textId="1E04B0E8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0F4ED9" w14:textId="77777777" w:rsidR="00277733" w:rsidRPr="009037DF" w:rsidRDefault="00277733" w:rsidP="00277733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9508A2F" w14:textId="578CBA3E" w:rsidR="00277733" w:rsidRPr="009037DF" w:rsidRDefault="00277733" w:rsidP="00277733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1D2257D" w14:textId="15B5F0C4" w:rsidR="00277733" w:rsidRPr="009037DF" w:rsidRDefault="00277733" w:rsidP="00277733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77733" w:rsidRPr="009037DF" w14:paraId="448C0175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4DA57FFE" w14:textId="4592017B" w:rsidR="00277733" w:rsidRPr="009037DF" w:rsidRDefault="00277733" w:rsidP="0027773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  <w:t>Cambodian Commercial Bank Ltd.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DE2BD8"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612C17E7" w14:textId="77777777" w:rsidR="00277733" w:rsidRPr="009037DF" w:rsidRDefault="00277733" w:rsidP="00277733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739DD095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57D1E7" w14:textId="6FC242C5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C1C4271" w14:textId="36BC5639" w:rsidR="00277733" w:rsidRPr="009037DF" w:rsidRDefault="00277733" w:rsidP="00277733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2DB361" w14:textId="3503686F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477146" w14:textId="77777777" w:rsidR="00277733" w:rsidRPr="009037DF" w:rsidRDefault="00277733" w:rsidP="00277733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ED14686" w14:textId="4CD1B7DC" w:rsidR="00277733" w:rsidRPr="009037DF" w:rsidRDefault="00277733" w:rsidP="00277733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5D8B5014" w14:textId="7FE25BB4" w:rsidR="00277733" w:rsidRPr="009037DF" w:rsidRDefault="00277733" w:rsidP="00277733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77733" w:rsidRPr="009037DF" w14:paraId="2FC8F0CC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4A20B873" w14:textId="423D867C" w:rsidR="00277733" w:rsidRPr="009037DF" w:rsidRDefault="00277733" w:rsidP="0027773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ไทยพาณิชย์ โพรเทค จำกัด</w:t>
            </w:r>
            <w:r w:rsidR="00DE2BD8"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6450F089" w14:textId="77777777" w:rsidR="00277733" w:rsidRPr="009037DF" w:rsidRDefault="00277733" w:rsidP="00277733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810" w:type="dxa"/>
          </w:tcPr>
          <w:p w14:paraId="1028B308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68E5AB" w14:textId="0A88604D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3F8798" w14:textId="4B3FA782" w:rsidR="00277733" w:rsidRPr="009037DF" w:rsidRDefault="00277733" w:rsidP="00277733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41AE14" w14:textId="5ECA2DFC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C029A1" w14:textId="77777777" w:rsidR="00277733" w:rsidRPr="009037DF" w:rsidRDefault="00277733" w:rsidP="00277733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409E2C6" w14:textId="24875CDF" w:rsidR="00277733" w:rsidRPr="009037DF" w:rsidRDefault="00277733" w:rsidP="00277733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1A4DA53E" w14:textId="29E4F3B1" w:rsidR="00277733" w:rsidRPr="009037DF" w:rsidRDefault="00277733" w:rsidP="00277733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77733" w:rsidRPr="009037DF" w14:paraId="52FC58B9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4ACAA191" w14:textId="059D7F7F" w:rsidR="00277733" w:rsidRPr="009037DF" w:rsidRDefault="00277733" w:rsidP="00277733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ธ.ท.พ. ศูนย์ฝึกอบรม จำกัด</w:t>
            </w:r>
            <w:r w:rsidR="00DE2BD8"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5AA52140" w14:textId="77777777" w:rsidR="00277733" w:rsidRPr="009037DF" w:rsidRDefault="00277733" w:rsidP="00277733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810" w:type="dxa"/>
          </w:tcPr>
          <w:p w14:paraId="0BF96B78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9C9E8D" w14:textId="2CE330A2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7B7DC2" w14:textId="70E4C47F" w:rsidR="00277733" w:rsidRPr="009037DF" w:rsidRDefault="00277733" w:rsidP="00277733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94631A" w14:textId="0D52F737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AABE4D" w14:textId="77777777" w:rsidR="00277733" w:rsidRPr="009037DF" w:rsidRDefault="00277733" w:rsidP="00277733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153725B" w14:textId="7802AAB4" w:rsidR="00277733" w:rsidRPr="009037DF" w:rsidRDefault="00277733" w:rsidP="00277733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3956D37E" w14:textId="4F6584F9" w:rsidR="00277733" w:rsidRPr="009037DF" w:rsidRDefault="00277733" w:rsidP="00277733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77733" w:rsidRPr="009037DF" w14:paraId="0980DF6D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35E483C7" w14:textId="1DFE0602" w:rsidR="00277733" w:rsidRPr="009037DF" w:rsidRDefault="00277733" w:rsidP="00277733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บริษัทหลักทรัพย์จัดการกองทุน ไทยพาณิชย์ จำกัด</w:t>
            </w:r>
            <w:r w:rsidR="00DE2BD8"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1AA04994" w14:textId="77777777" w:rsidR="00277733" w:rsidRPr="009037DF" w:rsidRDefault="00277733" w:rsidP="00277733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810" w:type="dxa"/>
          </w:tcPr>
          <w:p w14:paraId="123375E8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3EEF2A" w14:textId="22CD7558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6A0CB4" w14:textId="7ADCEBBF" w:rsidR="00277733" w:rsidRPr="009037DF" w:rsidRDefault="00277733" w:rsidP="00277733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762531" w14:textId="42E2A437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7D8D6F" w14:textId="77777777" w:rsidR="00277733" w:rsidRPr="009037DF" w:rsidRDefault="00277733" w:rsidP="00277733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DA7C3D9" w14:textId="195BB779" w:rsidR="00277733" w:rsidRPr="009037DF" w:rsidRDefault="00277733" w:rsidP="00277733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38114495" w14:textId="04AB1CBA" w:rsidR="00277733" w:rsidRPr="009037DF" w:rsidRDefault="00277733" w:rsidP="00277733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77733" w:rsidRPr="009037DF" w14:paraId="33F96321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3007FD2A" w14:textId="04CE441D" w:rsidR="00277733" w:rsidRPr="009037DF" w:rsidRDefault="00277733" w:rsidP="0027773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บริหารสินทรัพย์ รัชโยธิน จำกัด</w:t>
            </w:r>
            <w:r w:rsidR="00454FDE"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3D88004F" w14:textId="77777777" w:rsidR="00277733" w:rsidRPr="009037DF" w:rsidRDefault="00277733" w:rsidP="00277733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810" w:type="dxa"/>
          </w:tcPr>
          <w:p w14:paraId="2580BE8D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1AF79F" w14:textId="3F1B772D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9A64C8" w14:textId="0BCA244D" w:rsidR="00277733" w:rsidRPr="009037DF" w:rsidRDefault="00277733" w:rsidP="00277733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191436" w14:textId="0BC2A468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29475E" w14:textId="77777777" w:rsidR="00277733" w:rsidRPr="009037DF" w:rsidRDefault="00277733" w:rsidP="00277733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1A39C6C" w14:textId="6E9A6F00" w:rsidR="00277733" w:rsidRPr="009037DF" w:rsidRDefault="00277733" w:rsidP="00277733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7CB48258" w14:textId="3379BE00" w:rsidR="00277733" w:rsidRPr="009037DF" w:rsidRDefault="00277733" w:rsidP="00277733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77733" w:rsidRPr="009037DF" w14:paraId="4C7891A0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015CC36E" w14:textId="43A3B3F3" w:rsidR="00277733" w:rsidRPr="009037DF" w:rsidRDefault="00277733" w:rsidP="0027773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ไทยพาณิชย์พลัส จำกัด</w:t>
            </w:r>
            <w:r w:rsidR="00454FDE"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5EC20FA7" w14:textId="77777777" w:rsidR="00277733" w:rsidRPr="009037DF" w:rsidRDefault="00277733" w:rsidP="00277733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810" w:type="dxa"/>
          </w:tcPr>
          <w:p w14:paraId="55DF5874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5136D3" w14:textId="1BB7DAC2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B130F0" w14:textId="64E8AA18" w:rsidR="00277733" w:rsidRPr="009037DF" w:rsidRDefault="00277733" w:rsidP="00277733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AF63CB" w14:textId="4529D5C4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943F36" w14:textId="77777777" w:rsidR="00277733" w:rsidRPr="009037DF" w:rsidRDefault="00277733" w:rsidP="00277733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349B3A3" w14:textId="35A14F3B" w:rsidR="00277733" w:rsidRPr="009037DF" w:rsidRDefault="00277733" w:rsidP="00277733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7D7D56D1" w14:textId="607AC2D7" w:rsidR="00277733" w:rsidRPr="009037DF" w:rsidRDefault="00277733" w:rsidP="00277733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77733" w:rsidRPr="009037DF" w14:paraId="095C7BF9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48779126" w14:textId="27A64ADA" w:rsidR="00277733" w:rsidRPr="009037DF" w:rsidRDefault="00277733" w:rsidP="0027773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บริษัทหลักทรัพย์ ไทยพาณิชย์ จูเลียส แบร์ จำกัด</w:t>
            </w:r>
            <w:r w:rsidR="00734BFE"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2E083978" w14:textId="77777777" w:rsidR="00277733" w:rsidRPr="009037DF" w:rsidRDefault="00277733" w:rsidP="00277733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</w:tcPr>
          <w:p w14:paraId="0C918232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3C6439" w14:textId="774FFD0B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DDB10E" w14:textId="3CE2C250" w:rsidR="00277733" w:rsidRPr="009037DF" w:rsidRDefault="00277733" w:rsidP="00277733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DE3177" w14:textId="70FA8B94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1C71BC" w14:textId="77777777" w:rsidR="00277733" w:rsidRPr="009037DF" w:rsidRDefault="00277733" w:rsidP="00277733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C43E210" w14:textId="08696A92" w:rsidR="00277733" w:rsidRPr="009037DF" w:rsidRDefault="00277733" w:rsidP="00277733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23442C19" w14:textId="60919ED3" w:rsidR="00277733" w:rsidRPr="009037DF" w:rsidRDefault="00277733" w:rsidP="00277733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77733" w:rsidRPr="009037DF" w14:paraId="377D16CF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330"/>
        </w:trPr>
        <w:tc>
          <w:tcPr>
            <w:tcW w:w="2970" w:type="dxa"/>
            <w:shd w:val="clear" w:color="auto" w:fill="auto"/>
          </w:tcPr>
          <w:p w14:paraId="3C0CBE79" w14:textId="5A2993D7" w:rsidR="00277733" w:rsidRPr="009037DF" w:rsidRDefault="00277733" w:rsidP="0027773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บริหารสินทรัพย์ คาร์ด เอกซ์ จำกัด</w:t>
            </w:r>
            <w:r w:rsidR="008952E8"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4FF3F894" w14:textId="77777777" w:rsidR="00277733" w:rsidRPr="009037DF" w:rsidRDefault="00277733" w:rsidP="00277733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ด้อยคุณภาพ</w:t>
            </w:r>
          </w:p>
        </w:tc>
        <w:tc>
          <w:tcPr>
            <w:tcW w:w="810" w:type="dxa"/>
          </w:tcPr>
          <w:p w14:paraId="5D9430B0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191CB17F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CD21BA4" w14:textId="52AB9484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7B5FDC" w14:textId="16BF30CB" w:rsidR="00277733" w:rsidRPr="009037DF" w:rsidRDefault="00277733" w:rsidP="00277733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19495F" w14:textId="56C9A2A0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20A22C" w14:textId="77777777" w:rsidR="00277733" w:rsidRPr="009037DF" w:rsidRDefault="00277733" w:rsidP="00277733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6FA3199" w14:textId="4F2A183D" w:rsidR="00277733" w:rsidRPr="009037DF" w:rsidRDefault="00277733" w:rsidP="00277733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374D9C97" w14:textId="4D86F3FF" w:rsidR="00277733" w:rsidRPr="009037DF" w:rsidRDefault="00277733" w:rsidP="00277733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77733" w:rsidRPr="009037DF" w14:paraId="684D29D0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81"/>
        </w:trPr>
        <w:tc>
          <w:tcPr>
            <w:tcW w:w="2970" w:type="dxa"/>
            <w:shd w:val="clear" w:color="auto" w:fill="auto"/>
          </w:tcPr>
          <w:p w14:paraId="54E0E7C1" w14:textId="32F773BD" w:rsidR="00277733" w:rsidRPr="009037DF" w:rsidRDefault="00277733" w:rsidP="0027773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อาคุละคุ เอกซ์ จำกัด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8952E8"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5327A7CF" w14:textId="77777777" w:rsidR="00277733" w:rsidRPr="009037DF" w:rsidRDefault="00277733" w:rsidP="00277733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บริการสินเชื่อบุคคล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ที่ไม่มีหลักประกัน</w:t>
            </w:r>
          </w:p>
        </w:tc>
        <w:tc>
          <w:tcPr>
            <w:tcW w:w="810" w:type="dxa"/>
          </w:tcPr>
          <w:p w14:paraId="335DA217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2A2029CB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F017A1" w14:textId="1B6D802B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C74EE2" w14:textId="347B9D25" w:rsidR="00277733" w:rsidRPr="009037DF" w:rsidRDefault="00277733" w:rsidP="00277733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2A144F" w14:textId="1070C9B1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59FD3B" w14:textId="77777777" w:rsidR="00277733" w:rsidRPr="009037DF" w:rsidRDefault="00277733" w:rsidP="00277733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45494CE" w14:textId="1CF0B4A7" w:rsidR="00277733" w:rsidRPr="009037DF" w:rsidRDefault="00277733" w:rsidP="00277733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2BDD6A8B" w14:textId="4D4B5454" w:rsidR="00277733" w:rsidRPr="009037DF" w:rsidRDefault="00277733" w:rsidP="00277733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77733" w:rsidRPr="009037DF" w14:paraId="1D64DD7C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734A102A" w14:textId="044AB1BB" w:rsidR="00277733" w:rsidRPr="009037DF" w:rsidRDefault="00277733" w:rsidP="0027773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มหิศร จำกัด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8952E8"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7B5B01E8" w14:textId="77777777" w:rsidR="00277733" w:rsidRPr="009037DF" w:rsidRDefault="00277733" w:rsidP="00277733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810" w:type="dxa"/>
          </w:tcPr>
          <w:p w14:paraId="6D651BC9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E7ED9F" w14:textId="52DAC0E5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93D37E" w14:textId="45D2BC4E" w:rsidR="00277733" w:rsidRPr="009037DF" w:rsidRDefault="00277733" w:rsidP="00277733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253D5F" w14:textId="51F63E8D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B052FC" w14:textId="77777777" w:rsidR="00277733" w:rsidRPr="009037DF" w:rsidRDefault="00277733" w:rsidP="00277733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26C4F7C" w14:textId="594F3200" w:rsidR="00277733" w:rsidRPr="009037DF" w:rsidRDefault="00277733" w:rsidP="00277733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0321BE5" w14:textId="5DEEFA6C" w:rsidR="00277733" w:rsidRPr="009037DF" w:rsidRDefault="00277733" w:rsidP="00277733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77733" w:rsidRPr="009037DF" w14:paraId="5F6451F6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4191A7DA" w14:textId="77777777" w:rsidR="00277733" w:rsidRPr="009037DF" w:rsidRDefault="00277733" w:rsidP="0027773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0BE13B34" w14:textId="77777777" w:rsidR="00277733" w:rsidRPr="009037DF" w:rsidRDefault="00277733" w:rsidP="00277733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AA8E7AC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C8AA7" w14:textId="77777777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FE1FC" w14:textId="77777777" w:rsidR="00277733" w:rsidRPr="009037DF" w:rsidRDefault="00277733" w:rsidP="00277733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BD7F07" w14:textId="77777777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BEFA65" w14:textId="77777777" w:rsidR="00277733" w:rsidRPr="009037DF" w:rsidRDefault="00277733" w:rsidP="00277733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0F98E024" w14:textId="77777777" w:rsidR="00277733" w:rsidRPr="009037DF" w:rsidRDefault="00277733" w:rsidP="00277733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  <w:vAlign w:val="bottom"/>
          </w:tcPr>
          <w:p w14:paraId="76DB8AAF" w14:textId="77777777" w:rsidR="00277733" w:rsidRPr="009037DF" w:rsidRDefault="00277733" w:rsidP="00277733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277733" w:rsidRPr="009037DF" w14:paraId="645356C5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26A923E9" w14:textId="77777777" w:rsidR="00277733" w:rsidRPr="009037DF" w:rsidRDefault="00277733" w:rsidP="0027773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-18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บริษัทร่วมทางอ้อม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41D35771" w14:textId="77777777" w:rsidR="00277733" w:rsidRPr="009037DF" w:rsidRDefault="00277733" w:rsidP="00277733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CE73EC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4217D4" w14:textId="77777777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98D37E" w14:textId="77777777" w:rsidR="00277733" w:rsidRPr="009037DF" w:rsidRDefault="00277733" w:rsidP="00277733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65A72" w14:textId="77777777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8B7CE" w14:textId="77777777" w:rsidR="00277733" w:rsidRPr="009037DF" w:rsidRDefault="00277733" w:rsidP="00277733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26B0455C" w14:textId="77777777" w:rsidR="00277733" w:rsidRPr="009037DF" w:rsidRDefault="00277733" w:rsidP="00277733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  <w:vAlign w:val="bottom"/>
          </w:tcPr>
          <w:p w14:paraId="5361A713" w14:textId="77777777" w:rsidR="00277733" w:rsidRPr="009037DF" w:rsidRDefault="00277733" w:rsidP="00277733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277733" w:rsidRPr="009037DF" w14:paraId="1F3ECF4F" w14:textId="77777777" w:rsidTr="00B91CA0">
        <w:trPr>
          <w:trHeight w:val="476"/>
        </w:trPr>
        <w:tc>
          <w:tcPr>
            <w:tcW w:w="2970" w:type="dxa"/>
            <w:shd w:val="clear" w:color="auto" w:fill="auto"/>
          </w:tcPr>
          <w:p w14:paraId="6C34BFB8" w14:textId="77777777" w:rsidR="00277733" w:rsidRPr="009037DF" w:rsidRDefault="00277733" w:rsidP="0027773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3" w:tgtFrame="_self" w:history="1">
              <w:r w:rsidRPr="009037DF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</w:tcPr>
          <w:p w14:paraId="3EABF539" w14:textId="77777777" w:rsidR="00277733" w:rsidRPr="009037DF" w:rsidRDefault="00277733" w:rsidP="00277733">
            <w:pPr>
              <w:suppressAutoHyphens/>
              <w:spacing w:after="0" w:line="220" w:lineRule="exact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810" w:type="dxa"/>
          </w:tcPr>
          <w:p w14:paraId="65EB5D74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16D0B80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5EF79B" w14:textId="2D26F1C7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4DC170" w14:textId="40F24295" w:rsidR="00277733" w:rsidRPr="009037DF" w:rsidRDefault="00277733" w:rsidP="00277733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02AE24" w14:textId="6ECA8A5A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DF8DB9" w14:textId="77777777" w:rsidR="00277733" w:rsidRPr="009037DF" w:rsidRDefault="00277733" w:rsidP="00277733">
            <w:pPr>
              <w:tabs>
                <w:tab w:val="decimal" w:pos="341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74CA23C" w14:textId="4E3E00D7" w:rsidR="00277733" w:rsidRPr="009037DF" w:rsidRDefault="00277733" w:rsidP="00277733">
            <w:pPr>
              <w:tabs>
                <w:tab w:val="decimal" w:pos="346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61F8C231" w14:textId="3409EE42" w:rsidR="00277733" w:rsidRPr="009037DF" w:rsidRDefault="00277733" w:rsidP="00277733">
            <w:pPr>
              <w:tabs>
                <w:tab w:val="decimal" w:pos="343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77733" w:rsidRPr="009037DF" w14:paraId="4E94A905" w14:textId="77777777" w:rsidTr="00B91CA0">
        <w:trPr>
          <w:trHeight w:val="366"/>
        </w:trPr>
        <w:tc>
          <w:tcPr>
            <w:tcW w:w="2970" w:type="dxa"/>
            <w:shd w:val="clear" w:color="auto" w:fill="auto"/>
          </w:tcPr>
          <w:p w14:paraId="47A3C6B1" w14:textId="77777777" w:rsidR="00277733" w:rsidRPr="009037DF" w:rsidRDefault="00277733" w:rsidP="0027773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620" w:type="dxa"/>
            <w:shd w:val="clear" w:color="auto" w:fill="auto"/>
          </w:tcPr>
          <w:p w14:paraId="710A4898" w14:textId="77777777" w:rsidR="00277733" w:rsidRPr="009037DF" w:rsidRDefault="00277733" w:rsidP="00277733">
            <w:pPr>
              <w:suppressAutoHyphens/>
              <w:spacing w:after="0" w:line="220" w:lineRule="exact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328FD652" w14:textId="77777777" w:rsidR="00277733" w:rsidRPr="009037DF" w:rsidRDefault="00277733" w:rsidP="00277733">
            <w:pPr>
              <w:suppressAutoHyphens/>
              <w:spacing w:after="0" w:line="220" w:lineRule="exac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810" w:type="dxa"/>
          </w:tcPr>
          <w:p w14:paraId="531DDF3B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C09B34D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3054C8" w14:textId="4A1617F0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316541" w14:textId="46FBC23D" w:rsidR="00277733" w:rsidRPr="009037DF" w:rsidRDefault="00277733" w:rsidP="00277733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065E55" w14:textId="6B2A8472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15DB60C" w14:textId="77777777" w:rsidR="00277733" w:rsidRPr="009037DF" w:rsidRDefault="00277733" w:rsidP="00277733">
            <w:pPr>
              <w:tabs>
                <w:tab w:val="decimal" w:pos="341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31DDC07" w14:textId="3BB325F3" w:rsidR="00277733" w:rsidRPr="009037DF" w:rsidRDefault="00277733" w:rsidP="00277733">
            <w:pPr>
              <w:tabs>
                <w:tab w:val="decimal" w:pos="346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1B8EC127" w14:textId="7C061877" w:rsidR="00277733" w:rsidRPr="009037DF" w:rsidRDefault="00277733" w:rsidP="00277733">
            <w:pPr>
              <w:tabs>
                <w:tab w:val="decimal" w:pos="343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77733" w:rsidRPr="009037DF" w14:paraId="07BE92B4" w14:textId="77777777" w:rsidTr="00B91CA0">
        <w:trPr>
          <w:trHeight w:val="63"/>
        </w:trPr>
        <w:tc>
          <w:tcPr>
            <w:tcW w:w="2970" w:type="dxa"/>
            <w:shd w:val="clear" w:color="auto" w:fill="auto"/>
          </w:tcPr>
          <w:p w14:paraId="3824F2F8" w14:textId="77777777" w:rsidR="00277733" w:rsidRPr="009037DF" w:rsidRDefault="00277733" w:rsidP="0027773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4" w:history="1">
              <w:r w:rsidRPr="009037DF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620" w:type="dxa"/>
            <w:shd w:val="clear" w:color="auto" w:fill="auto"/>
          </w:tcPr>
          <w:p w14:paraId="7C89D8E0" w14:textId="77777777" w:rsidR="00277733" w:rsidRPr="009037DF" w:rsidRDefault="00277733" w:rsidP="00277733">
            <w:pPr>
              <w:suppressAutoHyphens/>
              <w:spacing w:after="0" w:line="220" w:lineRule="exact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810" w:type="dxa"/>
          </w:tcPr>
          <w:p w14:paraId="4F51FFD6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D09554" w14:textId="4CA13850" w:rsidR="00277733" w:rsidRPr="009037DF" w:rsidRDefault="00277733" w:rsidP="00277733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FD702A" w14:textId="0EF3BA8B" w:rsidR="00277733" w:rsidRPr="009037DF" w:rsidRDefault="00277733" w:rsidP="00277733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C4BB06" w14:textId="5927FD07" w:rsidR="00277733" w:rsidRPr="009037DF" w:rsidRDefault="00277733" w:rsidP="00277733">
            <w:pPr>
              <w:pBdr>
                <w:bottom w:val="single" w:sz="4" w:space="0" w:color="auto"/>
              </w:pBd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479EC2" w14:textId="77777777" w:rsidR="00277733" w:rsidRPr="009037DF" w:rsidRDefault="00277733" w:rsidP="00277733">
            <w:pPr>
              <w:pBdr>
                <w:bottom w:val="single" w:sz="4" w:space="0" w:color="auto"/>
              </w:pBdr>
              <w:tabs>
                <w:tab w:val="decimal" w:pos="3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4A2608D" w14:textId="62C3C00E" w:rsidR="00277733" w:rsidRPr="009037DF" w:rsidRDefault="00277733" w:rsidP="00277733">
            <w:pPr>
              <w:pBdr>
                <w:bottom w:val="single" w:sz="4" w:space="0" w:color="auto"/>
              </w:pBdr>
              <w:tabs>
                <w:tab w:val="decimal" w:pos="346"/>
              </w:tabs>
              <w:suppressAutoHyphens/>
              <w:spacing w:after="0" w:line="20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    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445EE687" w14:textId="462822CA" w:rsidR="00277733" w:rsidRPr="009037DF" w:rsidRDefault="00277733" w:rsidP="00277733">
            <w:pPr>
              <w:pBdr>
                <w:bottom w:val="single" w:sz="4" w:space="0" w:color="auto"/>
              </w:pBdr>
              <w:tabs>
                <w:tab w:val="decimal" w:pos="160"/>
                <w:tab w:val="decimal" w:pos="343"/>
              </w:tabs>
              <w:suppressAutoHyphens/>
              <w:spacing w:after="0" w:line="20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    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77733" w:rsidRPr="009037DF" w14:paraId="77B3C91C" w14:textId="77777777">
        <w:trPr>
          <w:trHeight w:val="63"/>
        </w:trPr>
        <w:tc>
          <w:tcPr>
            <w:tcW w:w="2970" w:type="dxa"/>
            <w:shd w:val="clear" w:color="auto" w:fill="auto"/>
          </w:tcPr>
          <w:p w14:paraId="350EA5B5" w14:textId="77777777" w:rsidR="00277733" w:rsidRPr="009037DF" w:rsidRDefault="00277733" w:rsidP="00277733">
            <w:pPr>
              <w:tabs>
                <w:tab w:val="left" w:pos="0"/>
              </w:tabs>
              <w:suppressAutoHyphens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DF7F1F0" w14:textId="77777777" w:rsidR="00277733" w:rsidRPr="009037DF" w:rsidRDefault="00277733" w:rsidP="00277733">
            <w:pPr>
              <w:suppressAutoHyphens/>
              <w:spacing w:after="0" w:line="220" w:lineRule="exact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7C094E37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0A7F82" w14:textId="77777777" w:rsidR="00277733" w:rsidRPr="009037DF" w:rsidRDefault="00277733" w:rsidP="00277733">
            <w:pPr>
              <w:tabs>
                <w:tab w:val="decimal" w:pos="394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CA4485" w14:textId="77777777" w:rsidR="00277733" w:rsidRPr="009037DF" w:rsidRDefault="00277733" w:rsidP="00277733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B34ED3" w14:textId="7F27D2D8" w:rsidR="00277733" w:rsidRPr="009037DF" w:rsidRDefault="00195D65" w:rsidP="00277733">
            <w:pPr>
              <w:tabs>
                <w:tab w:val="decimal" w:pos="342"/>
              </w:tabs>
              <w:suppressAutoHyphens/>
              <w:spacing w:after="0" w:line="220" w:lineRule="exact"/>
              <w:ind w:left="-108" w:right="-10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508,701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E3CA73" w14:textId="5E47A113" w:rsidR="00277733" w:rsidRPr="009037DF" w:rsidRDefault="00277733" w:rsidP="00277733">
            <w:pPr>
              <w:tabs>
                <w:tab w:val="decimal" w:pos="255"/>
              </w:tabs>
              <w:suppressAutoHyphens/>
              <w:spacing w:after="0" w:line="220" w:lineRule="exact"/>
              <w:ind w:left="-108" w:right="-10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506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,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98</w:t>
            </w:r>
            <w:r w:rsidR="00195D65"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20" w:type="dxa"/>
            <w:vAlign w:val="bottom"/>
          </w:tcPr>
          <w:p w14:paraId="19DA506E" w14:textId="0552F03D" w:rsidR="00277733" w:rsidRPr="009037DF" w:rsidRDefault="00277733" w:rsidP="00277733">
            <w:pPr>
              <w:tabs>
                <w:tab w:val="decimal" w:pos="506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32,050</w:t>
            </w:r>
          </w:p>
        </w:tc>
        <w:tc>
          <w:tcPr>
            <w:tcW w:w="722" w:type="dxa"/>
          </w:tcPr>
          <w:p w14:paraId="674C5DB5" w14:textId="2E3AB302" w:rsidR="00277733" w:rsidRPr="009037DF" w:rsidRDefault="00277733" w:rsidP="00277733">
            <w:pPr>
              <w:tabs>
                <w:tab w:val="decimal" w:pos="5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26,999</w:t>
            </w:r>
          </w:p>
        </w:tc>
      </w:tr>
      <w:tr w:rsidR="00277733" w:rsidRPr="009037DF" w14:paraId="34248883" w14:textId="77777777">
        <w:trPr>
          <w:trHeight w:val="63"/>
        </w:trPr>
        <w:tc>
          <w:tcPr>
            <w:tcW w:w="2970" w:type="dxa"/>
            <w:shd w:val="clear" w:color="auto" w:fill="auto"/>
          </w:tcPr>
          <w:p w14:paraId="473727A4" w14:textId="77777777" w:rsidR="00277733" w:rsidRPr="009037DF" w:rsidRDefault="00277733" w:rsidP="00277733">
            <w:pPr>
              <w:tabs>
                <w:tab w:val="left" w:pos="0"/>
              </w:tabs>
              <w:suppressAutoHyphens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bookmarkStart w:id="22" w:name="_Hlk166142862"/>
            <w:r w:rsidRPr="009037DF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หัก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620" w:type="dxa"/>
            <w:shd w:val="clear" w:color="auto" w:fill="auto"/>
          </w:tcPr>
          <w:p w14:paraId="29F88AC8" w14:textId="77777777" w:rsidR="00277733" w:rsidRPr="009037DF" w:rsidRDefault="00277733" w:rsidP="00277733">
            <w:pPr>
              <w:suppressAutoHyphens/>
              <w:spacing w:after="0" w:line="220" w:lineRule="exact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EF0EA15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50EFC9" w14:textId="77777777" w:rsidR="00277733" w:rsidRPr="009037DF" w:rsidRDefault="00277733" w:rsidP="00277733">
            <w:pPr>
              <w:tabs>
                <w:tab w:val="decimal" w:pos="394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0BC8CA" w14:textId="77777777" w:rsidR="00277733" w:rsidRPr="009037DF" w:rsidRDefault="00277733" w:rsidP="00277733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22ADE5" w14:textId="72FF40C1" w:rsidR="00277733" w:rsidRPr="009037DF" w:rsidRDefault="00277733" w:rsidP="00277733">
            <w:pPr>
              <w:tabs>
                <w:tab w:val="decimal" w:pos="342"/>
              </w:tabs>
              <w:suppressAutoHyphens/>
              <w:spacing w:after="0" w:line="220" w:lineRule="exact"/>
              <w:ind w:left="-108" w:right="-10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(13)</w:t>
            </w:r>
          </w:p>
        </w:tc>
        <w:tc>
          <w:tcPr>
            <w:tcW w:w="720" w:type="dxa"/>
            <w:shd w:val="clear" w:color="auto" w:fill="auto"/>
          </w:tcPr>
          <w:p w14:paraId="13761318" w14:textId="06BCD4C5" w:rsidR="00277733" w:rsidRPr="009037DF" w:rsidRDefault="00277733" w:rsidP="00277733">
            <w:pPr>
              <w:tabs>
                <w:tab w:val="decimal" w:pos="342"/>
              </w:tabs>
              <w:suppressAutoHyphens/>
              <w:spacing w:after="0" w:line="220" w:lineRule="exact"/>
              <w:ind w:left="-108" w:right="-10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hAnsiTheme="majorBidi" w:cstheme="majorBidi"/>
                <w:sz w:val="20"/>
                <w:szCs w:val="20"/>
              </w:rPr>
              <w:t>(13)</w:t>
            </w:r>
          </w:p>
        </w:tc>
        <w:tc>
          <w:tcPr>
            <w:tcW w:w="720" w:type="dxa"/>
            <w:vAlign w:val="bottom"/>
          </w:tcPr>
          <w:p w14:paraId="33C73E96" w14:textId="59D6FDF8" w:rsidR="00277733" w:rsidRPr="009037DF" w:rsidRDefault="00277733" w:rsidP="00277733">
            <w:pPr>
              <w:tabs>
                <w:tab w:val="decimal" w:pos="346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-</w:t>
            </w:r>
          </w:p>
        </w:tc>
        <w:tc>
          <w:tcPr>
            <w:tcW w:w="722" w:type="dxa"/>
            <w:vAlign w:val="bottom"/>
          </w:tcPr>
          <w:p w14:paraId="7DB8C32D" w14:textId="47EDA8F0" w:rsidR="00277733" w:rsidRPr="009037DF" w:rsidRDefault="00277733" w:rsidP="00277733">
            <w:pPr>
              <w:tabs>
                <w:tab w:val="decimal" w:pos="34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bookmarkEnd w:id="22"/>
      <w:tr w:rsidR="00277733" w:rsidRPr="009037DF" w14:paraId="1ECFAC57" w14:textId="77777777" w:rsidTr="00B91CA0">
        <w:trPr>
          <w:trHeight w:val="306"/>
        </w:trPr>
        <w:tc>
          <w:tcPr>
            <w:tcW w:w="4590" w:type="dxa"/>
            <w:gridSpan w:val="2"/>
            <w:shd w:val="clear" w:color="auto" w:fill="auto"/>
          </w:tcPr>
          <w:p w14:paraId="7895EA78" w14:textId="77777777" w:rsidR="00277733" w:rsidRPr="009037DF" w:rsidRDefault="00277733" w:rsidP="00277733">
            <w:pPr>
              <w:suppressAutoHyphens/>
              <w:spacing w:after="0" w:line="220" w:lineRule="exac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9037DF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 บริษัทร่วมและการร่วมค้าสุทธิ</w:t>
            </w:r>
          </w:p>
        </w:tc>
        <w:tc>
          <w:tcPr>
            <w:tcW w:w="810" w:type="dxa"/>
          </w:tcPr>
          <w:p w14:paraId="2A50F87A" w14:textId="77777777" w:rsidR="00277733" w:rsidRPr="009037DF" w:rsidRDefault="00277733" w:rsidP="00277733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7F5935F6" w14:textId="77777777" w:rsidR="00277733" w:rsidRPr="009037DF" w:rsidRDefault="00277733" w:rsidP="00277733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780FD0" w14:textId="77777777" w:rsidR="00277733" w:rsidRPr="009037DF" w:rsidRDefault="00277733" w:rsidP="00277733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035257" w14:textId="5E225C2F" w:rsidR="00277733" w:rsidRPr="009037DF" w:rsidRDefault="00195D65" w:rsidP="002777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8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508,688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7A9ACA" w14:textId="4B6BFD4F" w:rsidR="00277733" w:rsidRPr="009037DF" w:rsidRDefault="00277733" w:rsidP="002777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35"/>
              </w:tabs>
              <w:suppressAutoHyphens/>
              <w:spacing w:after="0" w:line="220" w:lineRule="exact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506</w:t>
            </w:r>
            <w:r w:rsidRPr="009037D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9037D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96</w:t>
            </w:r>
            <w:r w:rsidR="00195D65" w:rsidRPr="009037D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14:paraId="1991004A" w14:textId="1C919A31" w:rsidR="00277733" w:rsidRPr="009037DF" w:rsidRDefault="00277733" w:rsidP="002777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32</w:t>
            </w:r>
            <w:r w:rsidRPr="009037DF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</w:t>
            </w:r>
            <w:r w:rsidRPr="009037DF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050</w:t>
            </w:r>
          </w:p>
        </w:tc>
        <w:tc>
          <w:tcPr>
            <w:tcW w:w="722" w:type="dxa"/>
          </w:tcPr>
          <w:p w14:paraId="6AC4E69B" w14:textId="5F3856BC" w:rsidR="00277733" w:rsidRPr="009037DF" w:rsidRDefault="00277733" w:rsidP="002777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26,999</w:t>
            </w:r>
          </w:p>
        </w:tc>
      </w:tr>
    </w:tbl>
    <w:p w14:paraId="20134BF7" w14:textId="77777777" w:rsidR="008828C9" w:rsidRPr="009037DF" w:rsidRDefault="008828C9" w:rsidP="008828C9">
      <w:pPr>
        <w:suppressAutoHyphens/>
        <w:spacing w:after="0" w:line="240" w:lineRule="auto"/>
        <w:ind w:left="720" w:hanging="245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1F560BB7" w14:textId="4FE00E05" w:rsidR="008828C9" w:rsidRPr="009037DF" w:rsidRDefault="00454FDE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</w:pPr>
      <w:r w:rsidRPr="009037DF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4</w:t>
      </w:r>
      <w:r w:rsidR="008828C9" w:rsidRPr="009037DF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บริษัทย่อยของธนาคารไทยพาณิชย์ จำกัด (มหาชน) (ถือหุ้นร้อยละ 100)</w:t>
      </w:r>
    </w:p>
    <w:p w14:paraId="430C1BCF" w14:textId="55099E29" w:rsidR="008828C9" w:rsidRPr="009037DF" w:rsidRDefault="00734BFE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</w:pPr>
      <w:r w:rsidRPr="009037DF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5</w:t>
      </w:r>
      <w:r w:rsidR="008828C9" w:rsidRPr="009037DF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บริษัทย่อยของธนาคารไทยพาณิชย์ จำกัด (มหาชน) (ถือหุ้นร้อยละ 60)</w:t>
      </w:r>
    </w:p>
    <w:p w14:paraId="4293B41C" w14:textId="578BE7B1" w:rsidR="008828C9" w:rsidRPr="009037DF" w:rsidRDefault="008952E8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 w:rsidRPr="009037DF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6</w:t>
      </w:r>
      <w:r w:rsidR="008828C9" w:rsidRPr="009037DF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บริษัทย่อยของบริษัท คาร์ด เอกซ์ จำกัด (ถือหุ้นร้อยละ 100)</w:t>
      </w:r>
    </w:p>
    <w:p w14:paraId="37715CD5" w14:textId="154938A2" w:rsidR="008828C9" w:rsidRPr="009037DF" w:rsidRDefault="008952E8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 w:rsidRPr="009037DF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7</w:t>
      </w:r>
      <w:r w:rsidR="008828C9" w:rsidRPr="009037DF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="008828C9" w:rsidRPr="009037DF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บริษัทย่อยของบริษัท คาร์ด เอกซ์ จำกัด (ถือหุ้นร้อยละ 50)</w:t>
      </w:r>
    </w:p>
    <w:p w14:paraId="130315DF" w14:textId="2913653A" w:rsidR="008828C9" w:rsidRPr="00053810" w:rsidRDefault="00E51E12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 w:rsidRPr="009037DF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8</w:t>
      </w:r>
      <w:r w:rsidR="008828C9" w:rsidRPr="009037DF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บริษัทย่อยของบริษัท ไทยพาณิชย์พลัส จำกัด (ถือหุ้นร้อยละ 100)</w:t>
      </w:r>
    </w:p>
    <w:p w14:paraId="240EEC0C" w14:textId="77777777" w:rsidR="0082213D" w:rsidRPr="00053810" w:rsidRDefault="0082213D" w:rsidP="00733ED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F774229" w14:textId="77777777" w:rsidR="006B48D9" w:rsidRDefault="006B48D9" w:rsidP="006B48D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บริษัทร่วม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และการร่วมค้า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ทั้งหมดจดทะเบียน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Siam Commercial 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Bank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Myanmar Ltd.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Cambodian Commercial Bank Ltd.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Pr="00053810">
        <w:rPr>
          <w:rFonts w:asciiTheme="majorBidi" w:eastAsia="Times New Roman" w:hAnsiTheme="majorBidi" w:cstheme="majorBidi" w:hint="cs"/>
          <w:sz w:val="30"/>
          <w:szCs w:val="30"/>
          <w:cs/>
        </w:rPr>
        <w:t>ประเทศพม่าและประเทศ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นอกจากนี้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ธนาคารซึ่งเป็นบริษัทย่อยของบริษัท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เครือข่ายสาขาทั้งในประเทศไทย สิงคโปร์ ฮ่องกง ลาว เวียดนาม จีน และหมู่เกาะเคย์แมน</w:t>
      </w:r>
    </w:p>
    <w:p w14:paraId="5D31E82C" w14:textId="77777777" w:rsidR="006B48D9" w:rsidRPr="00613E49" w:rsidRDefault="006B48D9" w:rsidP="006B48D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7B4992DE" w14:textId="77777777" w:rsidR="006B3CEE" w:rsidRDefault="006B3CEE">
      <w:pP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0BF54708" w14:textId="07ACB4C6" w:rsidR="00225D1E" w:rsidRDefault="009C771A" w:rsidP="004536D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การเข้าทำ</w:t>
      </w:r>
      <w:r w:rsidR="004536DF" w:rsidRPr="0005381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สัญญาซื้อขาย</w:t>
      </w:r>
      <w:r w:rsidR="004536DF" w:rsidRPr="0005381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 xml:space="preserve"> </w:t>
      </w:r>
      <w:r w:rsidR="004536DF" w:rsidRPr="00053810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Home Credit Vietnam Finance Company Limited</w:t>
      </w:r>
    </w:p>
    <w:p w14:paraId="54CB53C5" w14:textId="77777777" w:rsidR="00A53606" w:rsidRPr="00053810" w:rsidRDefault="00A53606" w:rsidP="004536D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2934A53D" w14:textId="10302BF6" w:rsidR="007F506D" w:rsidRPr="009B5176" w:rsidRDefault="00F94BC5" w:rsidP="009B5176">
      <w:pPr>
        <w:tabs>
          <w:tab w:val="left" w:pos="709"/>
        </w:tabs>
        <w:spacing w:after="0" w:line="240" w:lineRule="auto"/>
        <w:ind w:left="532" w:firstLine="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bookmarkStart w:id="23" w:name="_Toc141724696"/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="00240A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28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กุมภาพันธ์ </w:t>
      </w:r>
      <w:r w:rsidR="00240A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2567</w:t>
      </w:r>
      <w:r w:rsidR="00240A4D"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ธนาคารไทยพาณิชย์จำกัด (มหาชน) ซึ่งเป็นบริษัทย่อยของบริษัท ได้ลงนามในสัญญาซื้อขาย (“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SPA”)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กับ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Home Credit N.V. (“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ผู้ขาย”) เพื่อเข้าซื้อส่วนของทุน (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Charter Capital)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ในสัดส่วนร้อยละ </w:t>
      </w:r>
      <w:r w:rsidR="00775D84"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100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ของ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Home Credit Vietnam Finance Company Limited (“HCVN”)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ด้วยมูลค่าการลงทุนประมาณ </w:t>
      </w:r>
      <w:r w:rsidR="00775D84"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20,973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พันล้านดอง (หรือเทียบเท่าประมาณ </w:t>
      </w:r>
      <w:r w:rsidR="00775D84"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31,000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ล้านบาท)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HCVN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เป็นผู้นำในตลาดสินเชื่อผู้บริโภคในประเทศเวียดนาม</w:t>
      </w:r>
      <w:r w:rsidR="00101DC9"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ความสำเร็จของรายการดังกล่าวต้องได้รับการอนุมัติจากธนาคารแห่งประเทศไทย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State Bank of Vietnam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Department of Planning and Investment of Vietnam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และ/หรือ หน่วยงานกำกับดูแลอื่นที่เกี่ยวข้อง รวมถึงการปฏิบัติตามเงื่อนไขต่าง ๆ ภายใต้ </w:t>
      </w:r>
      <w:r w:rsidRPr="009B517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SPA     </w:t>
      </w:r>
    </w:p>
    <w:p w14:paraId="30D653E0" w14:textId="77777777" w:rsidR="00252681" w:rsidRPr="00252681" w:rsidRDefault="00252681" w:rsidP="00252681">
      <w:pPr>
        <w:rPr>
          <w:lang w:eastAsia="zh-CN"/>
        </w:rPr>
      </w:pPr>
    </w:p>
    <w:p w14:paraId="18A97539" w14:textId="430E19E3" w:rsidR="003E4D70" w:rsidRPr="003F5700" w:rsidRDefault="00B742E5" w:rsidP="003E4D70">
      <w:pPr>
        <w:pStyle w:val="Heading1"/>
        <w:tabs>
          <w:tab w:val="left" w:pos="630"/>
        </w:tabs>
        <w:ind w:left="539" w:hanging="539"/>
        <w:rPr>
          <w:rFonts w:asciiTheme="majorBidi" w:hAnsiTheme="majorBidi" w:cstheme="majorBidi"/>
        </w:rPr>
      </w:pPr>
      <w:bookmarkStart w:id="24" w:name="_เงินให้สินเชื่อแก่ลูกหนี้และดอกเบี้"/>
      <w:bookmarkStart w:id="25" w:name="_Toc196845251"/>
      <w:bookmarkEnd w:id="24"/>
      <w:r w:rsidRPr="003F5700">
        <w:rPr>
          <w:rFonts w:asciiTheme="majorBidi" w:hAnsiTheme="majorBidi" w:cstheme="majorBidi"/>
          <w:cs/>
        </w:rPr>
        <w:t>เงินให้สินเชื่อแก่ลูกหนี้และดอกเบี้ยค้างรับสุทธิ</w:t>
      </w:r>
      <w:bookmarkEnd w:id="23"/>
      <w:bookmarkEnd w:id="25"/>
    </w:p>
    <w:p w14:paraId="5834CA66" w14:textId="77777777" w:rsidR="003E4D70" w:rsidRPr="003F5700" w:rsidRDefault="003E4D70" w:rsidP="003E4D70">
      <w:pPr>
        <w:spacing w:after="0"/>
        <w:rPr>
          <w:rFonts w:asciiTheme="majorBidi" w:hAnsiTheme="majorBidi" w:cstheme="majorBidi"/>
          <w:sz w:val="30"/>
          <w:szCs w:val="30"/>
          <w:lang w:val="th-TH" w:eastAsia="zh-CN"/>
        </w:rPr>
      </w:pPr>
    </w:p>
    <w:p w14:paraId="0DC03F27" w14:textId="740CE57E" w:rsidR="003A73D4" w:rsidRPr="003F5700" w:rsidRDefault="00543EED" w:rsidP="00AF6DB5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7.1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3A73D4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</w:t>
      </w:r>
      <w:r w:rsidR="00D57481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บัญชี</w:t>
      </w:r>
    </w:p>
    <w:p w14:paraId="43796E11" w14:textId="0950D553" w:rsidR="007826C3" w:rsidRPr="003F5700" w:rsidRDefault="007826C3" w:rsidP="00AF6DB5">
      <w:pPr>
        <w:spacing w:after="0" w:line="240" w:lineRule="auto"/>
        <w:ind w:left="540" w:hanging="540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  <w:tab/>
      </w:r>
    </w:p>
    <w:p w14:paraId="7235E1DA" w14:textId="69B8A556" w:rsidR="00B742E5" w:rsidRPr="003F5700" w:rsidRDefault="003E4D70" w:rsidP="003E4D70">
      <w:pPr>
        <w:tabs>
          <w:tab w:val="left" w:pos="450"/>
          <w:tab w:val="left" w:pos="540"/>
          <w:tab w:val="left" w:pos="630"/>
        </w:tabs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เงินให้สินเชื่อแก่ลูกหนี้และดอกเบี้ยค้างรั</w:t>
      </w:r>
      <w:r w:rsidR="009478B7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สุทธิ ณ วันที่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</w:t>
      </w:r>
      <w:r w:rsidR="00043AB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043AB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มีนาคม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043AB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043AB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มีดังนี้</w:t>
      </w:r>
    </w:p>
    <w:p w14:paraId="2BAA7354" w14:textId="543FCBC1" w:rsidR="003E4D70" w:rsidRPr="003F5700" w:rsidRDefault="003E4D70" w:rsidP="003E4D70">
      <w:pPr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7"/>
        <w:gridCol w:w="990"/>
        <w:gridCol w:w="270"/>
        <w:gridCol w:w="990"/>
        <w:gridCol w:w="270"/>
        <w:gridCol w:w="990"/>
        <w:gridCol w:w="270"/>
        <w:gridCol w:w="990"/>
      </w:tblGrid>
      <w:tr w:rsidR="00EC3425" w:rsidRPr="003F5700" w14:paraId="58EFBDBC" w14:textId="77777777">
        <w:tc>
          <w:tcPr>
            <w:tcW w:w="4617" w:type="dxa"/>
            <w:shd w:val="clear" w:color="auto" w:fill="auto"/>
            <w:vAlign w:val="bottom"/>
          </w:tcPr>
          <w:p w14:paraId="62128300" w14:textId="77777777" w:rsidR="00EC3425" w:rsidRPr="003F5700" w:rsidRDefault="00EC34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B3884C4" w14:textId="77777777" w:rsidR="00EC3425" w:rsidRPr="003F5700" w:rsidRDefault="00EC3425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424A5760" w14:textId="77777777" w:rsidR="00EC3425" w:rsidRPr="003F5700" w:rsidRDefault="00EC3425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250" w:type="dxa"/>
            <w:gridSpan w:val="3"/>
          </w:tcPr>
          <w:p w14:paraId="3906E799" w14:textId="77777777" w:rsidR="00EC3425" w:rsidRPr="003F5700" w:rsidRDefault="00EC3425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043AB7" w:rsidRPr="003F5700" w14:paraId="12EBD6A4" w14:textId="77777777">
        <w:tc>
          <w:tcPr>
            <w:tcW w:w="4617" w:type="dxa"/>
            <w:shd w:val="clear" w:color="auto" w:fill="auto"/>
            <w:vAlign w:val="bottom"/>
          </w:tcPr>
          <w:p w14:paraId="004EB762" w14:textId="77777777" w:rsidR="00043AB7" w:rsidRPr="003F5700" w:rsidRDefault="00043AB7" w:rsidP="00043AB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DDD529" w14:textId="535C24C8" w:rsidR="00043AB7" w:rsidRPr="003F5700" w:rsidRDefault="00043AB7" w:rsidP="00043AB7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มีนาคม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67476654" w14:textId="7174118A" w:rsidR="00043AB7" w:rsidRPr="003F5700" w:rsidRDefault="00043AB7" w:rsidP="00043AB7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2D83FA" w14:textId="77777777" w:rsidR="00043AB7" w:rsidRPr="003F5700" w:rsidRDefault="00043AB7" w:rsidP="00043AB7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2CD108" w14:textId="77777777" w:rsidR="00043AB7" w:rsidRPr="003F5700" w:rsidRDefault="00043AB7" w:rsidP="00043AB7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2C5BF720" w14:textId="2AC387F1" w:rsidR="00043AB7" w:rsidRPr="003F5700" w:rsidRDefault="00043AB7" w:rsidP="00043AB7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</w:tcPr>
          <w:p w14:paraId="5F244A95" w14:textId="77777777" w:rsidR="00043AB7" w:rsidRPr="003F5700" w:rsidRDefault="00043AB7" w:rsidP="00043AB7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14221609" w14:textId="77777777" w:rsidR="00043AB7" w:rsidRPr="003F5700" w:rsidRDefault="00043AB7" w:rsidP="00043AB7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มีนาคม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68145D3B" w14:textId="7AB4074C" w:rsidR="00043AB7" w:rsidRPr="003F5700" w:rsidRDefault="00043AB7" w:rsidP="00043AB7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70499AB7" w14:textId="77777777" w:rsidR="00043AB7" w:rsidRPr="003F5700" w:rsidRDefault="00043AB7" w:rsidP="00043AB7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07F9F8DF" w14:textId="77777777" w:rsidR="00043AB7" w:rsidRPr="003F5700" w:rsidRDefault="00043AB7" w:rsidP="00043AB7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5C1E5691" w14:textId="1BCD4002" w:rsidR="00043AB7" w:rsidRPr="003F5700" w:rsidRDefault="00043AB7" w:rsidP="00043AB7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7</w:t>
            </w:r>
          </w:p>
        </w:tc>
      </w:tr>
      <w:tr w:rsidR="00043AB7" w:rsidRPr="003F5700" w14:paraId="5970B354" w14:textId="77777777">
        <w:tc>
          <w:tcPr>
            <w:tcW w:w="4617" w:type="dxa"/>
            <w:shd w:val="clear" w:color="auto" w:fill="auto"/>
            <w:vAlign w:val="bottom"/>
          </w:tcPr>
          <w:p w14:paraId="7C95FC82" w14:textId="77777777" w:rsidR="00043AB7" w:rsidRPr="003F5700" w:rsidRDefault="00043AB7" w:rsidP="00043AB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1050A81" w14:textId="77777777" w:rsidR="00043AB7" w:rsidRPr="003F5700" w:rsidRDefault="00043AB7" w:rsidP="00043AB7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7E2425" w:rsidRPr="003F5700" w14:paraId="004A0236" w14:textId="77777777">
        <w:tc>
          <w:tcPr>
            <w:tcW w:w="4617" w:type="dxa"/>
            <w:shd w:val="clear" w:color="auto" w:fill="auto"/>
            <w:vAlign w:val="bottom"/>
          </w:tcPr>
          <w:p w14:paraId="539C8DC2" w14:textId="0878A0C1" w:rsidR="007E2425" w:rsidRPr="003F5700" w:rsidRDefault="007E2425" w:rsidP="007E2425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45B56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F72910" w14:textId="7D6A6448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2425">
              <w:rPr>
                <w:rFonts w:asciiTheme="majorBidi" w:hAnsiTheme="majorBidi" w:cstheme="majorBidi"/>
                <w:sz w:val="26"/>
                <w:szCs w:val="26"/>
              </w:rPr>
              <w:t xml:space="preserve"> 2,424,752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EF1FA2" w14:textId="77777777" w:rsidR="007E2425" w:rsidRPr="007E2425" w:rsidRDefault="007E2425" w:rsidP="007E2425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39D5501" w14:textId="78C82F03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2425">
              <w:rPr>
                <w:rFonts w:asciiTheme="majorBidi" w:hAnsiTheme="majorBidi" w:cstheme="majorBidi"/>
                <w:sz w:val="26"/>
                <w:szCs w:val="26"/>
              </w:rPr>
              <w:t xml:space="preserve"> 2,404,285 </w:t>
            </w:r>
          </w:p>
        </w:tc>
        <w:tc>
          <w:tcPr>
            <w:tcW w:w="270" w:type="dxa"/>
          </w:tcPr>
          <w:p w14:paraId="35D2E852" w14:textId="77777777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7276D46" w14:textId="1E8A1888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2425">
              <w:rPr>
                <w:rFonts w:asciiTheme="majorBidi" w:hAnsiTheme="majorBidi" w:cstheme="majorBidi"/>
                <w:sz w:val="26"/>
                <w:szCs w:val="26"/>
              </w:rPr>
              <w:t xml:space="preserve"> 146,374 </w:t>
            </w:r>
          </w:p>
        </w:tc>
        <w:tc>
          <w:tcPr>
            <w:tcW w:w="270" w:type="dxa"/>
          </w:tcPr>
          <w:p w14:paraId="3E980E51" w14:textId="77777777" w:rsidR="007E2425" w:rsidRPr="003F5700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6A6A04E0" w14:textId="1C1E3441" w:rsidR="007E2425" w:rsidRPr="003F5700" w:rsidRDefault="007E2425" w:rsidP="007E2425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C537F">
              <w:rPr>
                <w:rFonts w:asciiTheme="majorBidi" w:hAnsiTheme="majorBidi" w:cstheme="majorBidi"/>
                <w:sz w:val="26"/>
                <w:szCs w:val="26"/>
              </w:rPr>
              <w:t xml:space="preserve"> 150,614 </w:t>
            </w:r>
          </w:p>
        </w:tc>
      </w:tr>
      <w:tr w:rsidR="007E2425" w:rsidRPr="003F5700" w14:paraId="41EBDC51" w14:textId="77777777">
        <w:tc>
          <w:tcPr>
            <w:tcW w:w="4617" w:type="dxa"/>
            <w:shd w:val="clear" w:color="auto" w:fill="auto"/>
            <w:vAlign w:val="bottom"/>
          </w:tcPr>
          <w:p w14:paraId="32437642" w14:textId="77777777" w:rsidR="007E2425" w:rsidRPr="003F5700" w:rsidRDefault="007E2425" w:rsidP="007E2425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 xml:space="preserve">บวก 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ดอกเบี้ยค้างรับและรายได้ดอกเบี้ยที่ยังไม่ถึง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กำหนดชำระ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C94FF" w14:textId="759628EC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2425">
              <w:rPr>
                <w:rFonts w:asciiTheme="majorBidi" w:hAnsiTheme="majorBidi" w:cstheme="majorBidi"/>
                <w:sz w:val="26"/>
                <w:szCs w:val="26"/>
              </w:rPr>
              <w:t xml:space="preserve"> 25,995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8CECC1" w14:textId="77777777" w:rsidR="007E2425" w:rsidRPr="007E2425" w:rsidRDefault="007E2425" w:rsidP="007E2425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37417" w14:textId="65AFA3DD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2425">
              <w:rPr>
                <w:rFonts w:asciiTheme="majorBidi" w:hAnsiTheme="majorBidi" w:cstheme="majorBidi"/>
                <w:sz w:val="26"/>
                <w:szCs w:val="26"/>
              </w:rPr>
              <w:t xml:space="preserve"> 24,867 </w:t>
            </w:r>
          </w:p>
        </w:tc>
        <w:tc>
          <w:tcPr>
            <w:tcW w:w="270" w:type="dxa"/>
            <w:vAlign w:val="bottom"/>
          </w:tcPr>
          <w:p w14:paraId="5769773D" w14:textId="77777777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1033AF" w14:textId="32DBCDC8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2425">
              <w:rPr>
                <w:rFonts w:asciiTheme="majorBidi" w:hAnsiTheme="majorBidi" w:cstheme="majorBidi"/>
                <w:sz w:val="26"/>
                <w:szCs w:val="26"/>
              </w:rPr>
              <w:t xml:space="preserve"> 13 </w:t>
            </w:r>
          </w:p>
        </w:tc>
        <w:tc>
          <w:tcPr>
            <w:tcW w:w="270" w:type="dxa"/>
          </w:tcPr>
          <w:p w14:paraId="7C9B6FDA" w14:textId="77777777" w:rsidR="007E2425" w:rsidRPr="003F5700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DC1A5B" w14:textId="096DD804" w:rsidR="007E2425" w:rsidRPr="003F5700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C537F">
              <w:rPr>
                <w:rFonts w:asciiTheme="majorBidi" w:hAnsiTheme="majorBidi" w:cstheme="majorBidi"/>
                <w:sz w:val="26"/>
                <w:szCs w:val="26"/>
              </w:rPr>
              <w:t xml:space="preserve"> 28 </w:t>
            </w:r>
          </w:p>
        </w:tc>
      </w:tr>
      <w:tr w:rsidR="007E2425" w:rsidRPr="003F5700" w14:paraId="59AB0C72" w14:textId="77777777">
        <w:tc>
          <w:tcPr>
            <w:tcW w:w="4617" w:type="dxa"/>
            <w:shd w:val="clear" w:color="auto" w:fill="auto"/>
            <w:vAlign w:val="bottom"/>
          </w:tcPr>
          <w:p w14:paraId="106FDF4D" w14:textId="77777777" w:rsidR="007E2425" w:rsidRPr="003F5700" w:rsidRDefault="007E2425" w:rsidP="007E2425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65894" w14:textId="1CACCEDC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2425">
              <w:rPr>
                <w:rFonts w:asciiTheme="majorBidi" w:hAnsiTheme="majorBidi" w:cstheme="majorBidi"/>
                <w:sz w:val="26"/>
                <w:szCs w:val="26"/>
              </w:rPr>
              <w:t xml:space="preserve"> 2,450,747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10E3CE" w14:textId="77777777" w:rsidR="007E2425" w:rsidRPr="007E2425" w:rsidRDefault="007E2425" w:rsidP="007E2425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03EF6" w14:textId="7258F0AA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2425">
              <w:rPr>
                <w:rFonts w:asciiTheme="majorBidi" w:hAnsiTheme="majorBidi" w:cstheme="majorBidi"/>
                <w:sz w:val="26"/>
                <w:szCs w:val="26"/>
              </w:rPr>
              <w:t xml:space="preserve"> 2,429,152 </w:t>
            </w:r>
          </w:p>
        </w:tc>
        <w:tc>
          <w:tcPr>
            <w:tcW w:w="270" w:type="dxa"/>
            <w:vAlign w:val="bottom"/>
          </w:tcPr>
          <w:p w14:paraId="4B7C3736" w14:textId="77777777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75EF645" w14:textId="35724A39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2425">
              <w:rPr>
                <w:rFonts w:asciiTheme="majorBidi" w:hAnsiTheme="majorBidi" w:cstheme="majorBidi"/>
                <w:sz w:val="26"/>
                <w:szCs w:val="26"/>
              </w:rPr>
              <w:t xml:space="preserve"> 146,387 </w:t>
            </w:r>
          </w:p>
        </w:tc>
        <w:tc>
          <w:tcPr>
            <w:tcW w:w="270" w:type="dxa"/>
          </w:tcPr>
          <w:p w14:paraId="111AA53D" w14:textId="77777777" w:rsidR="007E2425" w:rsidRPr="003F5700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422C51" w14:textId="12EC2EA4" w:rsidR="007E2425" w:rsidRPr="003F5700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C537F">
              <w:rPr>
                <w:rFonts w:asciiTheme="majorBidi" w:hAnsiTheme="majorBidi" w:cstheme="majorBidi"/>
                <w:sz w:val="26"/>
                <w:szCs w:val="26"/>
              </w:rPr>
              <w:t xml:space="preserve"> 150,642 </w:t>
            </w:r>
          </w:p>
        </w:tc>
      </w:tr>
      <w:tr w:rsidR="007E2425" w:rsidRPr="003F5700" w14:paraId="2352E496" w14:textId="77777777">
        <w:tc>
          <w:tcPr>
            <w:tcW w:w="4617" w:type="dxa"/>
            <w:shd w:val="clear" w:color="auto" w:fill="auto"/>
            <w:vAlign w:val="bottom"/>
          </w:tcPr>
          <w:p w14:paraId="12095645" w14:textId="77777777" w:rsidR="007E2425" w:rsidRPr="003F5700" w:rsidRDefault="007E2425" w:rsidP="007E2425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>หัก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3F5B47" w14:textId="21101F71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2425">
              <w:rPr>
                <w:rFonts w:asciiTheme="majorBidi" w:hAnsiTheme="majorBidi" w:cstheme="majorBidi"/>
                <w:sz w:val="26"/>
                <w:szCs w:val="26"/>
              </w:rPr>
              <w:t xml:space="preserve"> (148,09</w:t>
            </w:r>
            <w:r w:rsidR="002C4A5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E242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D6DD7" w14:textId="77777777" w:rsidR="007E2425" w:rsidRPr="007E2425" w:rsidRDefault="007E2425" w:rsidP="007E2425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B89AD" w14:textId="2FEF4B10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E2425">
              <w:rPr>
                <w:rFonts w:asciiTheme="majorBidi" w:hAnsiTheme="majorBidi" w:cstheme="majorBidi"/>
                <w:sz w:val="26"/>
                <w:szCs w:val="26"/>
              </w:rPr>
              <w:t xml:space="preserve"> (148,549)</w:t>
            </w:r>
          </w:p>
        </w:tc>
        <w:tc>
          <w:tcPr>
            <w:tcW w:w="270" w:type="dxa"/>
          </w:tcPr>
          <w:p w14:paraId="062D9103" w14:textId="77777777" w:rsidR="007E2425" w:rsidRPr="007E2425" w:rsidRDefault="007E2425" w:rsidP="007E2425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20C76E" w14:textId="7C963B01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2425">
              <w:rPr>
                <w:rFonts w:asciiTheme="majorBidi" w:hAnsiTheme="majorBidi" w:cstheme="majorBidi"/>
                <w:sz w:val="26"/>
                <w:szCs w:val="26"/>
              </w:rPr>
              <w:t xml:space="preserve"> (284)</w:t>
            </w:r>
          </w:p>
        </w:tc>
        <w:tc>
          <w:tcPr>
            <w:tcW w:w="270" w:type="dxa"/>
          </w:tcPr>
          <w:p w14:paraId="0D8F884D" w14:textId="77777777" w:rsidR="007E2425" w:rsidRPr="003F5700" w:rsidRDefault="007E2425" w:rsidP="007E2425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6CB46F" w14:textId="0C7E28C5" w:rsidR="007E2425" w:rsidRPr="003F5700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C537F">
              <w:rPr>
                <w:rFonts w:asciiTheme="majorBidi" w:hAnsiTheme="majorBidi" w:cstheme="majorBidi"/>
                <w:sz w:val="26"/>
                <w:szCs w:val="26"/>
              </w:rPr>
              <w:t xml:space="preserve"> (293)</w:t>
            </w:r>
          </w:p>
        </w:tc>
      </w:tr>
      <w:tr w:rsidR="007E2425" w:rsidRPr="003F5700" w14:paraId="01A4D963" w14:textId="77777777">
        <w:tc>
          <w:tcPr>
            <w:tcW w:w="4617" w:type="dxa"/>
            <w:shd w:val="clear" w:color="auto" w:fill="auto"/>
            <w:vAlign w:val="bottom"/>
          </w:tcPr>
          <w:p w14:paraId="3E18154D" w14:textId="77777777" w:rsidR="007E2425" w:rsidRPr="003F5700" w:rsidRDefault="007E2425" w:rsidP="007E2425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CF5F766" w14:textId="58AFFB63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E24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2,302,65</w:t>
            </w:r>
            <w:r w:rsidR="002C4A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7E24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20E862" w14:textId="77777777" w:rsidR="007E2425" w:rsidRPr="007E2425" w:rsidRDefault="007E2425" w:rsidP="007E2425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7FD9C2" w14:textId="7348157D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E24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2,280,603 </w:t>
            </w:r>
          </w:p>
        </w:tc>
        <w:tc>
          <w:tcPr>
            <w:tcW w:w="270" w:type="dxa"/>
          </w:tcPr>
          <w:p w14:paraId="23D1BF5F" w14:textId="77777777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75576" w14:textId="2A628E73" w:rsidR="007E2425" w:rsidRPr="007E2425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E24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146,103 </w:t>
            </w:r>
          </w:p>
        </w:tc>
        <w:tc>
          <w:tcPr>
            <w:tcW w:w="270" w:type="dxa"/>
          </w:tcPr>
          <w:p w14:paraId="6E866150" w14:textId="77777777" w:rsidR="007E2425" w:rsidRPr="007C355A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024E9" w14:textId="079EBE1D" w:rsidR="007E2425" w:rsidRPr="007C355A" w:rsidRDefault="007E2425" w:rsidP="007E24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6C53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150,349 </w:t>
            </w:r>
          </w:p>
        </w:tc>
      </w:tr>
    </w:tbl>
    <w:p w14:paraId="62406E5B" w14:textId="4BCA48DE" w:rsidR="00252681" w:rsidRDefault="00252681" w:rsidP="003E67BB">
      <w:pPr>
        <w:spacing w:after="0" w:line="240" w:lineRule="auto"/>
        <w:ind w:left="540" w:hanging="540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</w:pPr>
    </w:p>
    <w:p w14:paraId="2A5A38C7" w14:textId="77777777" w:rsidR="00252681" w:rsidRDefault="00252681">
      <w:pPr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  <w:br w:type="page"/>
      </w:r>
    </w:p>
    <w:p w14:paraId="507AA5AB" w14:textId="2CF6E807" w:rsidR="003E4D70" w:rsidRPr="003F5700" w:rsidRDefault="003E4D70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เงินให้สินเชื่อแก่ลูกหนี้</w:t>
      </w:r>
      <w:r w:rsidR="009478B7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ตามสัญญา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ณ วันที่ </w:t>
      </w:r>
      <w:r w:rsidR="00043AB7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</w:t>
      </w:r>
      <w:r w:rsidR="00043AB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="00043AB7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043AB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มีนาคม</w:t>
      </w:r>
      <w:r w:rsidR="00043AB7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043AB7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043AB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="00043AB7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043AB7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="00043AB7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="00043AB7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="00043AB7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043AB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="00043AB7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มีดังนี้</w:t>
      </w:r>
    </w:p>
    <w:p w14:paraId="7D80F8CA" w14:textId="2F1843EA" w:rsidR="003E4D70" w:rsidRPr="003F5700" w:rsidRDefault="003E4D70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7"/>
        <w:gridCol w:w="990"/>
        <w:gridCol w:w="238"/>
        <w:gridCol w:w="1022"/>
        <w:gridCol w:w="270"/>
        <w:gridCol w:w="990"/>
        <w:gridCol w:w="237"/>
        <w:gridCol w:w="1023"/>
      </w:tblGrid>
      <w:tr w:rsidR="00EC3425" w:rsidRPr="003F5700" w14:paraId="50353F14" w14:textId="77777777">
        <w:trPr>
          <w:trHeight w:val="20"/>
        </w:trPr>
        <w:tc>
          <w:tcPr>
            <w:tcW w:w="4617" w:type="dxa"/>
            <w:shd w:val="clear" w:color="auto" w:fill="auto"/>
            <w:vAlign w:val="bottom"/>
          </w:tcPr>
          <w:p w14:paraId="0E020CD8" w14:textId="77777777" w:rsidR="00EC3425" w:rsidRPr="003F5700" w:rsidRDefault="00EC34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FB36733" w14:textId="77777777" w:rsidR="00EC3425" w:rsidRPr="003F5700" w:rsidRDefault="00EC3425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8AFA3A" w14:textId="77777777" w:rsidR="00EC3425" w:rsidRPr="003F5700" w:rsidRDefault="00EC342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EAE4FBA" w14:textId="77777777" w:rsidR="00EC3425" w:rsidRPr="003F5700" w:rsidRDefault="00EC3425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043AB7" w:rsidRPr="003F5700" w14:paraId="5AD652B4" w14:textId="77777777">
        <w:trPr>
          <w:trHeight w:val="20"/>
        </w:trPr>
        <w:tc>
          <w:tcPr>
            <w:tcW w:w="4617" w:type="dxa"/>
            <w:shd w:val="clear" w:color="auto" w:fill="auto"/>
            <w:vAlign w:val="bottom"/>
          </w:tcPr>
          <w:p w14:paraId="25C1B80F" w14:textId="77777777" w:rsidR="00043AB7" w:rsidRPr="003F5700" w:rsidRDefault="00043AB7" w:rsidP="00043AB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A5A81D" w14:textId="77777777" w:rsidR="00043AB7" w:rsidRPr="003F5700" w:rsidRDefault="00043AB7" w:rsidP="00043AB7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มีนาคม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1F1BD6FB" w14:textId="792F11E9" w:rsidR="00043AB7" w:rsidRPr="003F5700" w:rsidRDefault="00043AB7" w:rsidP="00043AB7">
            <w:pPr>
              <w:suppressAutoHyphens/>
              <w:spacing w:after="0" w:line="370" w:lineRule="exact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13152F" w14:textId="77777777" w:rsidR="00043AB7" w:rsidRPr="003F5700" w:rsidRDefault="00043AB7" w:rsidP="00043AB7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B1AE571" w14:textId="77777777" w:rsidR="00043AB7" w:rsidRPr="003F5700" w:rsidRDefault="00043AB7" w:rsidP="00043AB7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07A2D10F" w14:textId="41E0F1B9" w:rsidR="00043AB7" w:rsidRPr="003F5700" w:rsidRDefault="00043AB7" w:rsidP="00043AB7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C3ACE8C" w14:textId="77777777" w:rsidR="00043AB7" w:rsidRPr="003F5700" w:rsidRDefault="00043AB7" w:rsidP="00043AB7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72DEAE" w14:textId="77777777" w:rsidR="00043AB7" w:rsidRPr="003F5700" w:rsidRDefault="00043AB7" w:rsidP="00043AB7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มีนาคม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2A636053" w14:textId="2ED5687E" w:rsidR="00043AB7" w:rsidRPr="003F5700" w:rsidRDefault="00043AB7" w:rsidP="00043AB7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1731430" w14:textId="77777777" w:rsidR="00043AB7" w:rsidRPr="003F5700" w:rsidRDefault="00043AB7" w:rsidP="00043AB7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48DB4B0" w14:textId="77777777" w:rsidR="00043AB7" w:rsidRPr="003F5700" w:rsidRDefault="00043AB7" w:rsidP="00043AB7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2FB8AD1F" w14:textId="1B598BDF" w:rsidR="00043AB7" w:rsidRPr="003F5700" w:rsidRDefault="00043AB7" w:rsidP="00043AB7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7</w:t>
            </w:r>
          </w:p>
        </w:tc>
      </w:tr>
      <w:tr w:rsidR="00043AB7" w:rsidRPr="003F5700" w14:paraId="7928B595" w14:textId="77777777">
        <w:trPr>
          <w:trHeight w:val="20"/>
        </w:trPr>
        <w:tc>
          <w:tcPr>
            <w:tcW w:w="4617" w:type="dxa"/>
            <w:shd w:val="clear" w:color="auto" w:fill="auto"/>
          </w:tcPr>
          <w:p w14:paraId="6B2FB86D" w14:textId="77777777" w:rsidR="00043AB7" w:rsidRPr="003F5700" w:rsidRDefault="00043AB7" w:rsidP="00043AB7">
            <w:pPr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0C3232A" w14:textId="77777777" w:rsidR="00043AB7" w:rsidRPr="003F5700" w:rsidRDefault="00043AB7" w:rsidP="00043AB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043AB7" w:rsidRPr="003F5700" w14:paraId="440F9E56" w14:textId="77777777">
        <w:trPr>
          <w:trHeight w:val="20"/>
        </w:trPr>
        <w:tc>
          <w:tcPr>
            <w:tcW w:w="4617" w:type="dxa"/>
            <w:shd w:val="clear" w:color="auto" w:fill="auto"/>
            <w:vAlign w:val="bottom"/>
          </w:tcPr>
          <w:p w14:paraId="29CAFF3B" w14:textId="3372C6F4" w:rsidR="00043AB7" w:rsidRPr="003F5700" w:rsidRDefault="00043AB7" w:rsidP="00043AB7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 xml:space="preserve">รวมเงินให้สินเชื่อแก่ลูกหนี้ </w:t>
            </w:r>
            <w:r w:rsidRPr="003F570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(</w:t>
            </w:r>
            <w:r w:rsidRPr="003F570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ไม่รวม</w:t>
            </w:r>
            <w:r w:rsidRPr="00FA1DC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ผล</w:t>
            </w:r>
            <w:r w:rsidRPr="00FA1DC0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กำไร (</w:t>
            </w:r>
            <w:r w:rsidRPr="00FA1DC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ขาดทุน</w:t>
            </w:r>
            <w:r w:rsidRPr="00FA1DC0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AE35B3" w14:textId="77777777" w:rsidR="00043AB7" w:rsidRPr="003F5700" w:rsidRDefault="00043AB7" w:rsidP="00043AB7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54F07DF" w14:textId="77777777" w:rsidR="00043AB7" w:rsidRPr="003F5700" w:rsidRDefault="00043AB7" w:rsidP="00043AB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3EDA299" w14:textId="77777777" w:rsidR="00043AB7" w:rsidRPr="003F5700" w:rsidRDefault="00043AB7" w:rsidP="00043AB7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837DFB" w14:textId="77777777" w:rsidR="00043AB7" w:rsidRPr="003F5700" w:rsidRDefault="00043AB7" w:rsidP="00043AB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84DB14" w14:textId="77777777" w:rsidR="00043AB7" w:rsidRPr="003F5700" w:rsidRDefault="00043AB7" w:rsidP="00043AB7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4D56063" w14:textId="77777777" w:rsidR="00043AB7" w:rsidRPr="003F5700" w:rsidRDefault="00043AB7" w:rsidP="00043AB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8DF92CD" w14:textId="77777777" w:rsidR="00043AB7" w:rsidRPr="003F5700" w:rsidRDefault="00043AB7" w:rsidP="00043AB7">
            <w:pPr>
              <w:tabs>
                <w:tab w:val="decimal" w:pos="85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</w:tr>
      <w:tr w:rsidR="00043AB7" w:rsidRPr="003F5700" w14:paraId="3A2E9872" w14:textId="77777777">
        <w:trPr>
          <w:trHeight w:val="20"/>
        </w:trPr>
        <w:tc>
          <w:tcPr>
            <w:tcW w:w="4617" w:type="dxa"/>
            <w:shd w:val="clear" w:color="auto" w:fill="auto"/>
            <w:vAlign w:val="bottom"/>
          </w:tcPr>
          <w:p w14:paraId="263A173F" w14:textId="5CF4B93A" w:rsidR="00043AB7" w:rsidRPr="003F5700" w:rsidRDefault="00043AB7" w:rsidP="00043AB7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val="en-GB" w:eastAsia="zh-CN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zh-CN"/>
              </w:rPr>
              <w:t>จาก</w:t>
            </w:r>
            <w:r w:rsidRPr="003F5700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>การเปลี่ยนแปลงเงื่อนไขใหม่ที่ยังไม่ตัดจำหน่าย</w:t>
            </w:r>
            <w:r w:rsidRPr="003F5700">
              <w:rPr>
                <w:rFonts w:asciiTheme="majorBidi" w:hAnsiTheme="majorBidi" w:cstheme="majorBidi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9A82BD" w14:textId="73377B51" w:rsidR="00043AB7" w:rsidRPr="007C355A" w:rsidRDefault="007E2425" w:rsidP="00043AB7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242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2,425,103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B963EA3" w14:textId="77777777" w:rsidR="00043AB7" w:rsidRPr="007C355A" w:rsidRDefault="00043AB7" w:rsidP="00043AB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DEDD2F9" w14:textId="09809C10" w:rsidR="00043AB7" w:rsidRPr="007C355A" w:rsidRDefault="00742C82" w:rsidP="00043AB7">
            <w:pPr>
              <w:tabs>
                <w:tab w:val="decimal" w:pos="78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B5E8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2,403,37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C3798B" w14:textId="77777777" w:rsidR="00043AB7" w:rsidRPr="007C355A" w:rsidRDefault="00043AB7" w:rsidP="00043AB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1A903A" w14:textId="26533F52" w:rsidR="00043AB7" w:rsidRPr="007C355A" w:rsidRDefault="007E2425" w:rsidP="00043AB7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242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146,374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31BECE5" w14:textId="77777777" w:rsidR="00043AB7" w:rsidRPr="007C355A" w:rsidRDefault="00043AB7" w:rsidP="00043AB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15BCF5B" w14:textId="25C8E525" w:rsidR="00043AB7" w:rsidRPr="007C355A" w:rsidRDefault="00742C82" w:rsidP="00043AB7">
            <w:pPr>
              <w:tabs>
                <w:tab w:val="decimal" w:pos="74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B5E8A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150,614</w:t>
            </w:r>
          </w:p>
        </w:tc>
      </w:tr>
    </w:tbl>
    <w:p w14:paraId="2A5F61F5" w14:textId="4D24B72A" w:rsidR="007F506D" w:rsidRDefault="007F506D" w:rsidP="007F506D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24E334E9" w14:textId="5CA46910" w:rsidR="00B742E5" w:rsidRPr="003F5700" w:rsidRDefault="00543EED" w:rsidP="007F506D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7.2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จำแนกตามประเภทธุรกิจและการจัดชั้น</w:t>
      </w:r>
    </w:p>
    <w:p w14:paraId="3B71A09E" w14:textId="60E2BA79" w:rsidR="00B742E5" w:rsidRPr="00800177" w:rsidRDefault="00B742E5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EC3425" w:rsidRPr="003F5700" w14:paraId="464F808F" w14:textId="77777777">
        <w:trPr>
          <w:cantSplit/>
        </w:trPr>
        <w:tc>
          <w:tcPr>
            <w:tcW w:w="2385" w:type="dxa"/>
            <w:vAlign w:val="bottom"/>
          </w:tcPr>
          <w:p w14:paraId="5340C965" w14:textId="77777777" w:rsidR="00EC3425" w:rsidRPr="003F5700" w:rsidRDefault="00EC3425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777B0A85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EC3425" w:rsidRPr="003F5700" w14:paraId="0F482374" w14:textId="77777777">
        <w:trPr>
          <w:cantSplit/>
        </w:trPr>
        <w:tc>
          <w:tcPr>
            <w:tcW w:w="2385" w:type="dxa"/>
            <w:vAlign w:val="bottom"/>
          </w:tcPr>
          <w:p w14:paraId="7303CBAF" w14:textId="77777777" w:rsidR="00EC3425" w:rsidRPr="003F5700" w:rsidRDefault="00EC3425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73A9DB54" w14:textId="54CBA913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3</w:t>
            </w:r>
            <w:r w:rsidR="00840A1C">
              <w:rPr>
                <w:rFonts w:asciiTheme="majorBidi" w:hAnsiTheme="majorBidi" w:cstheme="majorBidi"/>
                <w:color w:val="000000"/>
                <w:szCs w:val="22"/>
              </w:rPr>
              <w:t>1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 xml:space="preserve"> </w:t>
            </w:r>
            <w:r w:rsidR="00840A1C"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>มีนาคม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</w:t>
            </w:r>
            <w:r w:rsidR="00840A1C">
              <w:rPr>
                <w:rFonts w:asciiTheme="majorBidi" w:hAnsiTheme="majorBidi" w:cstheme="majorBidi"/>
                <w:color w:val="000000"/>
                <w:szCs w:val="22"/>
              </w:rPr>
              <w:t>8</w:t>
            </w:r>
          </w:p>
        </w:tc>
        <w:tc>
          <w:tcPr>
            <w:tcW w:w="69" w:type="dxa"/>
          </w:tcPr>
          <w:p w14:paraId="56500EF0" w14:textId="77777777" w:rsidR="00EC3425" w:rsidRPr="003F5700" w:rsidRDefault="00EC3425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5859FCE8" w14:textId="2C47F8F3" w:rsidR="00EC3425" w:rsidRPr="003F5700" w:rsidRDefault="00EC3425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31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ธันวาคม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</w:t>
            </w:r>
            <w:r w:rsidR="00840A1C">
              <w:rPr>
                <w:rFonts w:asciiTheme="majorBidi" w:hAnsiTheme="majorBidi" w:cstheme="majorBidi"/>
                <w:color w:val="000000"/>
                <w:szCs w:val="22"/>
              </w:rPr>
              <w:t>7</w:t>
            </w:r>
          </w:p>
        </w:tc>
      </w:tr>
      <w:tr w:rsidR="00EC3425" w:rsidRPr="003F5700" w14:paraId="799C6F9F" w14:textId="77777777">
        <w:trPr>
          <w:cantSplit/>
        </w:trPr>
        <w:tc>
          <w:tcPr>
            <w:tcW w:w="2385" w:type="dxa"/>
            <w:vAlign w:val="bottom"/>
          </w:tcPr>
          <w:p w14:paraId="5D84E471" w14:textId="77777777" w:rsidR="00EC3425" w:rsidRPr="003F5700" w:rsidRDefault="00EC3425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4E3CB1F2" w14:textId="77777777" w:rsidR="00EC3425" w:rsidRPr="003F5700" w:rsidRDefault="00EC3425">
            <w:pPr>
              <w:suppressAutoHyphens/>
              <w:spacing w:after="0" w:line="240" w:lineRule="atLeast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0983642A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10A64B2B" w14:textId="77777777" w:rsidR="00EC3425" w:rsidRPr="003F5700" w:rsidRDefault="00EC3425">
            <w:pPr>
              <w:suppressAutoHyphens/>
              <w:spacing w:after="0" w:line="240" w:lineRule="atLeast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569E7508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17FC8787" w14:textId="77777777" w:rsidR="00EC3425" w:rsidRPr="003F5700" w:rsidRDefault="00EC3425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4DE814CB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5B7285EA" w14:textId="77777777" w:rsidR="00EC3425" w:rsidRPr="003F5700" w:rsidRDefault="00EC3425">
            <w:pPr>
              <w:suppressAutoHyphens/>
              <w:spacing w:after="0" w:line="240" w:lineRule="atLeast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53883780" w14:textId="77777777" w:rsidR="00EC3425" w:rsidRPr="003F5700" w:rsidRDefault="00EC3425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2BC60D02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67EDC198" w14:textId="77777777" w:rsidR="00EC3425" w:rsidRPr="003F5700" w:rsidRDefault="00EC3425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2728C314" w14:textId="77777777" w:rsidR="00EC3425" w:rsidRPr="003F5700" w:rsidRDefault="00EC3425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61D0AE74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1DC19054" w14:textId="77777777" w:rsidR="00EC3425" w:rsidRPr="003F5700" w:rsidRDefault="00EC3425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25CAA77B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6A87DFAA" w14:textId="77777777" w:rsidR="00EC3425" w:rsidRPr="003F5700" w:rsidRDefault="00EC3425">
            <w:pPr>
              <w:suppressAutoHyphens/>
              <w:spacing w:after="0" w:line="240" w:lineRule="atLeast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EC3425" w:rsidRPr="003F5700" w:rsidDel="005A5B95" w14:paraId="338E1851" w14:textId="77777777">
        <w:trPr>
          <w:cantSplit/>
        </w:trPr>
        <w:tc>
          <w:tcPr>
            <w:tcW w:w="2385" w:type="dxa"/>
            <w:vAlign w:val="bottom"/>
          </w:tcPr>
          <w:p w14:paraId="01731210" w14:textId="77777777" w:rsidR="00EC3425" w:rsidRPr="003F5700" w:rsidRDefault="00EC3425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3688A77C" w14:textId="77777777" w:rsidR="00EC3425" w:rsidRPr="003F5700" w:rsidDel="005A5B95" w:rsidRDefault="00EC3425" w:rsidP="001E6B14">
            <w:pPr>
              <w:tabs>
                <w:tab w:val="decimal" w:pos="779"/>
              </w:tabs>
              <w:suppressAutoHyphens/>
              <w:spacing w:after="0" w:line="260" w:lineRule="exact"/>
              <w:ind w:right="-17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117B55" w:rsidRPr="003F5700" w14:paraId="061D639D" w14:textId="77777777">
        <w:trPr>
          <w:cantSplit/>
        </w:trPr>
        <w:tc>
          <w:tcPr>
            <w:tcW w:w="2385" w:type="dxa"/>
            <w:vAlign w:val="bottom"/>
          </w:tcPr>
          <w:p w14:paraId="6D479950" w14:textId="77777777" w:rsidR="00117B55" w:rsidRPr="003F5700" w:rsidRDefault="00117B55" w:rsidP="00117B55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18" w:type="dxa"/>
          </w:tcPr>
          <w:p w14:paraId="6ED1939C" w14:textId="2B136111" w:rsidR="00117B55" w:rsidRPr="00117B55" w:rsidRDefault="00117B55" w:rsidP="00117B55">
            <w:pPr>
              <w:tabs>
                <w:tab w:val="decimal" w:pos="856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7,697 </w:t>
            </w:r>
          </w:p>
        </w:tc>
        <w:tc>
          <w:tcPr>
            <w:tcW w:w="39" w:type="dxa"/>
          </w:tcPr>
          <w:p w14:paraId="7918CA1E" w14:textId="77777777" w:rsidR="00117B55" w:rsidRPr="00117B55" w:rsidRDefault="00117B55" w:rsidP="00117B55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470EEA3E" w14:textId="217F851F" w:rsidR="00117B55" w:rsidRPr="00117B55" w:rsidRDefault="00117B55" w:rsidP="00117B55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699 </w:t>
            </w:r>
          </w:p>
        </w:tc>
        <w:tc>
          <w:tcPr>
            <w:tcW w:w="38" w:type="dxa"/>
          </w:tcPr>
          <w:p w14:paraId="223D246B" w14:textId="77777777" w:rsidR="00117B55" w:rsidRPr="00117B55" w:rsidRDefault="00117B55" w:rsidP="00117B55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1EAAD2D2" w14:textId="3422B5BA" w:rsidR="00117B55" w:rsidRPr="00117B55" w:rsidRDefault="00117B55" w:rsidP="00117B55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778 </w:t>
            </w:r>
          </w:p>
        </w:tc>
        <w:tc>
          <w:tcPr>
            <w:tcW w:w="59" w:type="dxa"/>
          </w:tcPr>
          <w:p w14:paraId="1A6693BD" w14:textId="77777777" w:rsidR="00117B55" w:rsidRPr="00117B55" w:rsidRDefault="00117B55" w:rsidP="00117B55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6C3E7E24" w14:textId="32A274A4" w:rsidR="00117B55" w:rsidRPr="00117B55" w:rsidRDefault="00117B55" w:rsidP="00117B55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9,174 </w:t>
            </w:r>
          </w:p>
        </w:tc>
        <w:tc>
          <w:tcPr>
            <w:tcW w:w="69" w:type="dxa"/>
            <w:vAlign w:val="bottom"/>
          </w:tcPr>
          <w:p w14:paraId="347A2C08" w14:textId="77777777" w:rsidR="00117B55" w:rsidRPr="003F5700" w:rsidRDefault="00117B55" w:rsidP="00117B55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4DF7F99C" w14:textId="207BEF9F" w:rsidR="00117B55" w:rsidRPr="00BA66D5" w:rsidRDefault="00117B55" w:rsidP="00117B55">
            <w:pPr>
              <w:tabs>
                <w:tab w:val="decimal" w:pos="83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6,002 </w:t>
            </w:r>
          </w:p>
        </w:tc>
        <w:tc>
          <w:tcPr>
            <w:tcW w:w="69" w:type="dxa"/>
            <w:vAlign w:val="bottom"/>
          </w:tcPr>
          <w:p w14:paraId="3D2FB32F" w14:textId="77777777" w:rsidR="00117B55" w:rsidRPr="00BA66D5" w:rsidRDefault="00117B55" w:rsidP="00117B55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69F9DFEC" w14:textId="3790AC07" w:rsidR="00117B55" w:rsidRPr="00BA66D5" w:rsidRDefault="00117B55" w:rsidP="00117B55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693 </w:t>
            </w:r>
          </w:p>
        </w:tc>
        <w:tc>
          <w:tcPr>
            <w:tcW w:w="65" w:type="dxa"/>
            <w:vAlign w:val="bottom"/>
          </w:tcPr>
          <w:p w14:paraId="3210565F" w14:textId="77777777" w:rsidR="00117B55" w:rsidRPr="00BA66D5" w:rsidRDefault="00117B55" w:rsidP="00117B55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37CE5B18" w14:textId="42410263" w:rsidR="00117B55" w:rsidRPr="00BA66D5" w:rsidRDefault="00117B55" w:rsidP="00117B55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912 </w:t>
            </w:r>
          </w:p>
        </w:tc>
        <w:tc>
          <w:tcPr>
            <w:tcW w:w="63" w:type="dxa"/>
            <w:vAlign w:val="bottom"/>
          </w:tcPr>
          <w:p w14:paraId="028986BB" w14:textId="77777777" w:rsidR="00117B55" w:rsidRPr="00BA66D5" w:rsidRDefault="00117B55" w:rsidP="00117B5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710273B2" w14:textId="11207C5D" w:rsidR="00117B55" w:rsidRPr="00BA66D5" w:rsidRDefault="00117B55" w:rsidP="00117B55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7,607 </w:t>
            </w:r>
          </w:p>
        </w:tc>
      </w:tr>
      <w:tr w:rsidR="00117B55" w:rsidRPr="003F5700" w:rsidDel="005A5B95" w14:paraId="41C9B057" w14:textId="77777777">
        <w:trPr>
          <w:cantSplit/>
        </w:trPr>
        <w:tc>
          <w:tcPr>
            <w:tcW w:w="2385" w:type="dxa"/>
            <w:vAlign w:val="bottom"/>
            <w:hideMark/>
          </w:tcPr>
          <w:p w14:paraId="30833077" w14:textId="77777777" w:rsidR="00117B55" w:rsidRPr="003F5700" w:rsidRDefault="00117B55" w:rsidP="00117B55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18" w:type="dxa"/>
          </w:tcPr>
          <w:p w14:paraId="33E70213" w14:textId="1D6189C7" w:rsidR="00117B55" w:rsidRPr="00117B55" w:rsidRDefault="00117B55" w:rsidP="00117B55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580,375 </w:t>
            </w:r>
          </w:p>
        </w:tc>
        <w:tc>
          <w:tcPr>
            <w:tcW w:w="39" w:type="dxa"/>
          </w:tcPr>
          <w:p w14:paraId="40475943" w14:textId="77777777" w:rsidR="00117B55" w:rsidRPr="00117B55" w:rsidRDefault="00117B55" w:rsidP="00117B5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0C382853" w14:textId="41EF54BC" w:rsidR="00117B55" w:rsidRPr="00117B55" w:rsidRDefault="00117B55" w:rsidP="00117B55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69,684 </w:t>
            </w:r>
          </w:p>
        </w:tc>
        <w:tc>
          <w:tcPr>
            <w:tcW w:w="38" w:type="dxa"/>
          </w:tcPr>
          <w:p w14:paraId="616FA87B" w14:textId="77777777" w:rsidR="00117B55" w:rsidRPr="00117B55" w:rsidRDefault="00117B55" w:rsidP="00117B55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139F5698" w14:textId="1592880A" w:rsidR="00117B55" w:rsidRPr="00117B55" w:rsidRDefault="00117B55" w:rsidP="00117B55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36,379 </w:t>
            </w:r>
          </w:p>
        </w:tc>
        <w:tc>
          <w:tcPr>
            <w:tcW w:w="59" w:type="dxa"/>
          </w:tcPr>
          <w:p w14:paraId="62C9CBE0" w14:textId="77777777" w:rsidR="00117B55" w:rsidRPr="00117B55" w:rsidRDefault="00117B55" w:rsidP="00117B55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729F353A" w14:textId="3179B602" w:rsidR="00117B55" w:rsidRPr="00117B55" w:rsidRDefault="00117B55" w:rsidP="00117B55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686,438 </w:t>
            </w:r>
          </w:p>
        </w:tc>
        <w:tc>
          <w:tcPr>
            <w:tcW w:w="69" w:type="dxa"/>
            <w:vAlign w:val="bottom"/>
          </w:tcPr>
          <w:p w14:paraId="60C9DEA4" w14:textId="77777777" w:rsidR="00117B55" w:rsidRPr="003F5700" w:rsidRDefault="00117B55" w:rsidP="00117B55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3B6F1B0F" w14:textId="5DEEA1E0" w:rsidR="00117B55" w:rsidRPr="00BA66D5" w:rsidRDefault="00117B55" w:rsidP="00117B55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560,692 </w:t>
            </w:r>
          </w:p>
        </w:tc>
        <w:tc>
          <w:tcPr>
            <w:tcW w:w="69" w:type="dxa"/>
            <w:vAlign w:val="bottom"/>
          </w:tcPr>
          <w:p w14:paraId="306DF45A" w14:textId="77777777" w:rsidR="00117B55" w:rsidRPr="00BA66D5" w:rsidRDefault="00117B55" w:rsidP="00117B55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0543FBBD" w14:textId="6DEA56AC" w:rsidR="00117B55" w:rsidRPr="00BA66D5" w:rsidRDefault="00117B55" w:rsidP="00117B55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67,255 </w:t>
            </w:r>
          </w:p>
        </w:tc>
        <w:tc>
          <w:tcPr>
            <w:tcW w:w="65" w:type="dxa"/>
            <w:vAlign w:val="bottom"/>
          </w:tcPr>
          <w:p w14:paraId="1C1D2960" w14:textId="77777777" w:rsidR="00117B55" w:rsidRPr="00BA66D5" w:rsidRDefault="00117B55" w:rsidP="00117B55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25C905B1" w14:textId="2FC9A062" w:rsidR="00117B55" w:rsidRPr="00BA66D5" w:rsidRDefault="00117B55" w:rsidP="00117B55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38,919 </w:t>
            </w:r>
          </w:p>
        </w:tc>
        <w:tc>
          <w:tcPr>
            <w:tcW w:w="63" w:type="dxa"/>
            <w:vAlign w:val="bottom"/>
          </w:tcPr>
          <w:p w14:paraId="2BEC2B86" w14:textId="77777777" w:rsidR="00117B55" w:rsidRPr="00BA66D5" w:rsidRDefault="00117B55" w:rsidP="00117B55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1E4E6D74" w14:textId="466DF911" w:rsidR="00117B55" w:rsidRPr="00BA66D5" w:rsidDel="005A5B95" w:rsidRDefault="00117B55" w:rsidP="00117B55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666,866 </w:t>
            </w:r>
          </w:p>
        </w:tc>
      </w:tr>
      <w:tr w:rsidR="00117B55" w:rsidRPr="003F5700" w14:paraId="2B1CADF2" w14:textId="77777777">
        <w:trPr>
          <w:cantSplit/>
        </w:trPr>
        <w:tc>
          <w:tcPr>
            <w:tcW w:w="2385" w:type="dxa"/>
            <w:vAlign w:val="bottom"/>
            <w:hideMark/>
          </w:tcPr>
          <w:p w14:paraId="717ED218" w14:textId="77777777" w:rsidR="00117B55" w:rsidRPr="003F5700" w:rsidRDefault="00117B55" w:rsidP="00117B55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18" w:type="dxa"/>
          </w:tcPr>
          <w:p w14:paraId="294ED06A" w14:textId="2548446B" w:rsidR="00117B55" w:rsidRPr="00117B55" w:rsidRDefault="00117B55" w:rsidP="00117B55">
            <w:pPr>
              <w:tabs>
                <w:tab w:val="decimal" w:pos="856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168,729 </w:t>
            </w:r>
          </w:p>
        </w:tc>
        <w:tc>
          <w:tcPr>
            <w:tcW w:w="39" w:type="dxa"/>
          </w:tcPr>
          <w:p w14:paraId="4F9E4959" w14:textId="77777777" w:rsidR="00117B55" w:rsidRPr="00117B55" w:rsidRDefault="00117B55" w:rsidP="00117B55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0670C92E" w14:textId="6075809B" w:rsidR="00117B55" w:rsidRPr="00117B55" w:rsidRDefault="00117B55" w:rsidP="00117B55">
            <w:pPr>
              <w:tabs>
                <w:tab w:val="decimal" w:pos="799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24,677 </w:t>
            </w:r>
          </w:p>
        </w:tc>
        <w:tc>
          <w:tcPr>
            <w:tcW w:w="38" w:type="dxa"/>
          </w:tcPr>
          <w:p w14:paraId="2FE2A821" w14:textId="77777777" w:rsidR="00117B55" w:rsidRPr="00117B55" w:rsidRDefault="00117B55" w:rsidP="00117B55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2558B93B" w14:textId="16D39BF1" w:rsidR="00117B55" w:rsidRPr="00117B55" w:rsidRDefault="00117B55" w:rsidP="00117B55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8,907 </w:t>
            </w:r>
          </w:p>
        </w:tc>
        <w:tc>
          <w:tcPr>
            <w:tcW w:w="59" w:type="dxa"/>
          </w:tcPr>
          <w:p w14:paraId="57C6CB99" w14:textId="77777777" w:rsidR="00117B55" w:rsidRPr="00117B55" w:rsidRDefault="00117B55" w:rsidP="00117B55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007D8B25" w14:textId="4F123A07" w:rsidR="00117B55" w:rsidRPr="00117B55" w:rsidRDefault="00117B55" w:rsidP="00117B55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202,313 </w:t>
            </w:r>
          </w:p>
        </w:tc>
        <w:tc>
          <w:tcPr>
            <w:tcW w:w="69" w:type="dxa"/>
            <w:vAlign w:val="bottom"/>
          </w:tcPr>
          <w:p w14:paraId="6B4FC6C2" w14:textId="77777777" w:rsidR="00117B55" w:rsidRPr="003F5700" w:rsidRDefault="00117B55" w:rsidP="00117B55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E88E2C8" w14:textId="7ADD724E" w:rsidR="00117B55" w:rsidRPr="00BA66D5" w:rsidRDefault="00117B55" w:rsidP="00117B55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155,958 </w:t>
            </w:r>
          </w:p>
        </w:tc>
        <w:tc>
          <w:tcPr>
            <w:tcW w:w="69" w:type="dxa"/>
            <w:vAlign w:val="bottom"/>
          </w:tcPr>
          <w:p w14:paraId="14710407" w14:textId="77777777" w:rsidR="00117B55" w:rsidRPr="00BA66D5" w:rsidRDefault="00117B55" w:rsidP="00117B55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4EB42D46" w14:textId="20B20CEA" w:rsidR="00117B55" w:rsidRPr="00BA66D5" w:rsidRDefault="00117B55" w:rsidP="00117B55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23,782 </w:t>
            </w:r>
          </w:p>
        </w:tc>
        <w:tc>
          <w:tcPr>
            <w:tcW w:w="65" w:type="dxa"/>
            <w:vAlign w:val="bottom"/>
          </w:tcPr>
          <w:p w14:paraId="7139C120" w14:textId="77777777" w:rsidR="00117B55" w:rsidRPr="00BA66D5" w:rsidRDefault="00117B55" w:rsidP="00117B55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4FB2DBA4" w14:textId="26279BFD" w:rsidR="00117B55" w:rsidRPr="00BA66D5" w:rsidRDefault="00117B55" w:rsidP="00117B55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9,140 </w:t>
            </w:r>
          </w:p>
        </w:tc>
        <w:tc>
          <w:tcPr>
            <w:tcW w:w="63" w:type="dxa"/>
            <w:vAlign w:val="bottom"/>
          </w:tcPr>
          <w:p w14:paraId="1BA0F587" w14:textId="77777777" w:rsidR="00117B55" w:rsidRPr="00BA66D5" w:rsidRDefault="00117B55" w:rsidP="00117B5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08F7F272" w14:textId="57BEBEDA" w:rsidR="00117B55" w:rsidRPr="00BA66D5" w:rsidRDefault="00117B55" w:rsidP="00117B55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188,880 </w:t>
            </w:r>
          </w:p>
        </w:tc>
      </w:tr>
      <w:tr w:rsidR="00117B55" w:rsidRPr="003F5700" w14:paraId="0B16BD08" w14:textId="77777777">
        <w:trPr>
          <w:cantSplit/>
        </w:trPr>
        <w:tc>
          <w:tcPr>
            <w:tcW w:w="2385" w:type="dxa"/>
            <w:vAlign w:val="bottom"/>
            <w:hideMark/>
          </w:tcPr>
          <w:p w14:paraId="0649EF0A" w14:textId="77777777" w:rsidR="00117B55" w:rsidRPr="003F5700" w:rsidRDefault="00117B55" w:rsidP="00117B55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18" w:type="dxa"/>
          </w:tcPr>
          <w:p w14:paraId="5D64091B" w14:textId="0948F158" w:rsidR="00117B55" w:rsidRPr="00117B55" w:rsidRDefault="00117B55" w:rsidP="00117B55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355,764 </w:t>
            </w:r>
          </w:p>
        </w:tc>
        <w:tc>
          <w:tcPr>
            <w:tcW w:w="39" w:type="dxa"/>
          </w:tcPr>
          <w:p w14:paraId="61BE2CAB" w14:textId="77777777" w:rsidR="00117B55" w:rsidRPr="00117B55" w:rsidRDefault="00117B55" w:rsidP="00117B5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57C4907C" w14:textId="4E5F656E" w:rsidR="00117B55" w:rsidRPr="00117B55" w:rsidRDefault="00117B55" w:rsidP="00117B55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27,594 </w:t>
            </w:r>
          </w:p>
        </w:tc>
        <w:tc>
          <w:tcPr>
            <w:tcW w:w="38" w:type="dxa"/>
          </w:tcPr>
          <w:p w14:paraId="2AE7C242" w14:textId="77777777" w:rsidR="00117B55" w:rsidRPr="00117B55" w:rsidRDefault="00117B55" w:rsidP="00117B5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18143652" w14:textId="3CC30A19" w:rsidR="00117B55" w:rsidRPr="00117B55" w:rsidRDefault="00117B55" w:rsidP="00117B55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9,491 </w:t>
            </w:r>
          </w:p>
        </w:tc>
        <w:tc>
          <w:tcPr>
            <w:tcW w:w="59" w:type="dxa"/>
          </w:tcPr>
          <w:p w14:paraId="5A74A12F" w14:textId="77777777" w:rsidR="00117B55" w:rsidRPr="00117B55" w:rsidRDefault="00117B55" w:rsidP="00117B5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47586728" w14:textId="21673275" w:rsidR="00117B55" w:rsidRPr="00117B55" w:rsidRDefault="00117B55" w:rsidP="00117B55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392,849 </w:t>
            </w:r>
          </w:p>
        </w:tc>
        <w:tc>
          <w:tcPr>
            <w:tcW w:w="69" w:type="dxa"/>
            <w:vAlign w:val="bottom"/>
          </w:tcPr>
          <w:p w14:paraId="257A56A1" w14:textId="77777777" w:rsidR="00117B55" w:rsidRPr="003F5700" w:rsidRDefault="00117B55" w:rsidP="00117B5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15A23F2" w14:textId="3572C909" w:rsidR="00117B55" w:rsidRPr="00BA66D5" w:rsidRDefault="00117B55" w:rsidP="00117B55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358,130 </w:t>
            </w:r>
          </w:p>
        </w:tc>
        <w:tc>
          <w:tcPr>
            <w:tcW w:w="69" w:type="dxa"/>
            <w:vAlign w:val="bottom"/>
          </w:tcPr>
          <w:p w14:paraId="5A21E35D" w14:textId="77777777" w:rsidR="00117B55" w:rsidRPr="00BA66D5" w:rsidRDefault="00117B55" w:rsidP="00117B55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611C4891" w14:textId="38AC2C32" w:rsidR="00117B55" w:rsidRPr="00BA66D5" w:rsidRDefault="00117B55" w:rsidP="00117B55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26,986 </w:t>
            </w:r>
          </w:p>
        </w:tc>
        <w:tc>
          <w:tcPr>
            <w:tcW w:w="65" w:type="dxa"/>
            <w:vAlign w:val="bottom"/>
          </w:tcPr>
          <w:p w14:paraId="1518BE17" w14:textId="77777777" w:rsidR="00117B55" w:rsidRPr="00BA66D5" w:rsidRDefault="00117B55" w:rsidP="00117B5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714142E8" w14:textId="661D1CAE" w:rsidR="00117B55" w:rsidRPr="00BA66D5" w:rsidRDefault="00117B55" w:rsidP="00117B55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9,485 </w:t>
            </w:r>
          </w:p>
        </w:tc>
        <w:tc>
          <w:tcPr>
            <w:tcW w:w="63" w:type="dxa"/>
            <w:vAlign w:val="bottom"/>
          </w:tcPr>
          <w:p w14:paraId="6FB0B437" w14:textId="77777777" w:rsidR="00117B55" w:rsidRPr="00BA66D5" w:rsidRDefault="00117B55" w:rsidP="00117B5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8FE9E96" w14:textId="50ED169B" w:rsidR="00117B55" w:rsidRPr="00BA66D5" w:rsidRDefault="00117B55" w:rsidP="00117B55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394,601 </w:t>
            </w:r>
          </w:p>
        </w:tc>
      </w:tr>
      <w:tr w:rsidR="00117B55" w:rsidRPr="003F5700" w:rsidDel="005A5B95" w14:paraId="466F501F" w14:textId="77777777">
        <w:trPr>
          <w:cantSplit/>
        </w:trPr>
        <w:tc>
          <w:tcPr>
            <w:tcW w:w="2385" w:type="dxa"/>
            <w:vAlign w:val="bottom"/>
            <w:hideMark/>
          </w:tcPr>
          <w:p w14:paraId="025E9BE6" w14:textId="77777777" w:rsidR="00117B55" w:rsidRPr="003F5700" w:rsidRDefault="00117B55" w:rsidP="00117B55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18" w:type="dxa"/>
          </w:tcPr>
          <w:p w14:paraId="028F7EAE" w14:textId="0F077006" w:rsidR="00117B55" w:rsidRPr="00117B55" w:rsidRDefault="00117B55" w:rsidP="00117B55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555,403 </w:t>
            </w:r>
          </w:p>
        </w:tc>
        <w:tc>
          <w:tcPr>
            <w:tcW w:w="39" w:type="dxa"/>
          </w:tcPr>
          <w:p w14:paraId="55FB8E90" w14:textId="77777777" w:rsidR="00117B55" w:rsidRPr="00117B55" w:rsidRDefault="00117B55" w:rsidP="00117B5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2E990160" w14:textId="2B614E87" w:rsidR="00117B55" w:rsidRPr="00117B55" w:rsidRDefault="00117B55" w:rsidP="00117B55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45,882 </w:t>
            </w:r>
          </w:p>
        </w:tc>
        <w:tc>
          <w:tcPr>
            <w:tcW w:w="38" w:type="dxa"/>
          </w:tcPr>
          <w:p w14:paraId="3ED6949F" w14:textId="77777777" w:rsidR="00117B55" w:rsidRPr="00117B55" w:rsidRDefault="00117B55" w:rsidP="00117B5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49105BF2" w14:textId="4F0E5B4C" w:rsidR="00117B55" w:rsidRPr="00117B55" w:rsidRDefault="00117B55" w:rsidP="00117B55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23,101 </w:t>
            </w:r>
          </w:p>
        </w:tc>
        <w:tc>
          <w:tcPr>
            <w:tcW w:w="59" w:type="dxa"/>
          </w:tcPr>
          <w:p w14:paraId="13A437FF" w14:textId="77777777" w:rsidR="00117B55" w:rsidRPr="00117B55" w:rsidRDefault="00117B55" w:rsidP="00117B5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1E04E663" w14:textId="74D14CAC" w:rsidR="00117B55" w:rsidRPr="00117B55" w:rsidRDefault="00117B55" w:rsidP="00117B55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624,386 </w:t>
            </w:r>
          </w:p>
        </w:tc>
        <w:tc>
          <w:tcPr>
            <w:tcW w:w="69" w:type="dxa"/>
            <w:vAlign w:val="bottom"/>
          </w:tcPr>
          <w:p w14:paraId="3D073902" w14:textId="77777777" w:rsidR="00117B55" w:rsidRPr="003F5700" w:rsidRDefault="00117B55" w:rsidP="00117B5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5922E1C9" w14:textId="50112766" w:rsidR="00117B55" w:rsidRPr="00BA66D5" w:rsidRDefault="00117B55" w:rsidP="00117B55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560,159 </w:t>
            </w:r>
          </w:p>
        </w:tc>
        <w:tc>
          <w:tcPr>
            <w:tcW w:w="69" w:type="dxa"/>
            <w:vAlign w:val="bottom"/>
          </w:tcPr>
          <w:p w14:paraId="2A3CB09D" w14:textId="77777777" w:rsidR="00117B55" w:rsidRPr="00BA66D5" w:rsidRDefault="00117B55" w:rsidP="00117B55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755053A5" w14:textId="415CFFDF" w:rsidR="00117B55" w:rsidRPr="00BA66D5" w:rsidRDefault="00117B55" w:rsidP="00117B55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44,867 </w:t>
            </w:r>
          </w:p>
        </w:tc>
        <w:tc>
          <w:tcPr>
            <w:tcW w:w="65" w:type="dxa"/>
            <w:vAlign w:val="bottom"/>
          </w:tcPr>
          <w:p w14:paraId="25A5CE44" w14:textId="77777777" w:rsidR="00117B55" w:rsidRPr="00BA66D5" w:rsidRDefault="00117B55" w:rsidP="00117B5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64E6BAC7" w14:textId="162FF2CA" w:rsidR="00117B55" w:rsidRPr="00BA66D5" w:rsidRDefault="00117B55" w:rsidP="00117B55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20,684 </w:t>
            </w:r>
          </w:p>
        </w:tc>
        <w:tc>
          <w:tcPr>
            <w:tcW w:w="63" w:type="dxa"/>
            <w:vAlign w:val="bottom"/>
          </w:tcPr>
          <w:p w14:paraId="0298475A" w14:textId="77777777" w:rsidR="00117B55" w:rsidRPr="00BA66D5" w:rsidRDefault="00117B55" w:rsidP="00117B5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26F6001E" w14:textId="3CA923E9" w:rsidR="00117B55" w:rsidRPr="00BA66D5" w:rsidDel="005A5B95" w:rsidRDefault="00117B55" w:rsidP="00117B55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625,710 </w:t>
            </w:r>
          </w:p>
        </w:tc>
      </w:tr>
      <w:tr w:rsidR="00117B55" w:rsidRPr="003F5700" w:rsidDel="005A5B95" w14:paraId="5B946BC8" w14:textId="77777777">
        <w:trPr>
          <w:cantSplit/>
        </w:trPr>
        <w:tc>
          <w:tcPr>
            <w:tcW w:w="2385" w:type="dxa"/>
            <w:vAlign w:val="bottom"/>
            <w:hideMark/>
          </w:tcPr>
          <w:p w14:paraId="3761A235" w14:textId="77777777" w:rsidR="00117B55" w:rsidRPr="003F5700" w:rsidRDefault="00117B55" w:rsidP="00117B55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98A924" w14:textId="1C774910" w:rsidR="00117B55" w:rsidRPr="00117B55" w:rsidRDefault="00117B55" w:rsidP="00117B55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430,291 </w:t>
            </w:r>
          </w:p>
        </w:tc>
        <w:tc>
          <w:tcPr>
            <w:tcW w:w="39" w:type="dxa"/>
          </w:tcPr>
          <w:p w14:paraId="769D9467" w14:textId="77777777" w:rsidR="00117B55" w:rsidRPr="00117B55" w:rsidRDefault="00117B55" w:rsidP="00117B5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6533AD1" w14:textId="273AB7EA" w:rsidR="00117B55" w:rsidRPr="00117B55" w:rsidRDefault="00117B55" w:rsidP="00117B55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59,787 </w:t>
            </w:r>
          </w:p>
        </w:tc>
        <w:tc>
          <w:tcPr>
            <w:tcW w:w="38" w:type="dxa"/>
          </w:tcPr>
          <w:p w14:paraId="12042019" w14:textId="77777777" w:rsidR="00117B55" w:rsidRPr="00117B55" w:rsidRDefault="00117B55" w:rsidP="00117B5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500D17" w14:textId="12AE6254" w:rsidR="00117B55" w:rsidRPr="00117B55" w:rsidRDefault="00117B55" w:rsidP="00117B55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hAnsiTheme="majorBidi" w:cstheme="majorBidi"/>
                <w:szCs w:val="22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19,865 </w:t>
            </w:r>
          </w:p>
        </w:tc>
        <w:tc>
          <w:tcPr>
            <w:tcW w:w="59" w:type="dxa"/>
          </w:tcPr>
          <w:p w14:paraId="7112F30F" w14:textId="77777777" w:rsidR="00117B55" w:rsidRPr="00117B55" w:rsidRDefault="00117B55" w:rsidP="00117B5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038021" w14:textId="46FEED95" w:rsidR="00117B55" w:rsidRPr="00117B55" w:rsidRDefault="00117B55" w:rsidP="00117B55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509,943 </w:t>
            </w:r>
          </w:p>
        </w:tc>
        <w:tc>
          <w:tcPr>
            <w:tcW w:w="69" w:type="dxa"/>
            <w:vAlign w:val="bottom"/>
          </w:tcPr>
          <w:p w14:paraId="44577197" w14:textId="77777777" w:rsidR="00117B55" w:rsidRPr="003F5700" w:rsidRDefault="00117B55" w:rsidP="00117B5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AD9494" w14:textId="2D4F4B94" w:rsidR="00117B55" w:rsidRPr="00BA66D5" w:rsidRDefault="00117B55" w:rsidP="00117B55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440,677 </w:t>
            </w:r>
          </w:p>
        </w:tc>
        <w:tc>
          <w:tcPr>
            <w:tcW w:w="69" w:type="dxa"/>
            <w:vAlign w:val="bottom"/>
          </w:tcPr>
          <w:p w14:paraId="4329F318" w14:textId="77777777" w:rsidR="00117B55" w:rsidRPr="00BA66D5" w:rsidRDefault="00117B55" w:rsidP="00117B55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5FA6D4" w14:textId="379A92C1" w:rsidR="00117B55" w:rsidRPr="00BA66D5" w:rsidRDefault="00117B55" w:rsidP="00117B55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60,567 </w:t>
            </w:r>
          </w:p>
        </w:tc>
        <w:tc>
          <w:tcPr>
            <w:tcW w:w="65" w:type="dxa"/>
            <w:vAlign w:val="bottom"/>
          </w:tcPr>
          <w:p w14:paraId="5F8FD4F3" w14:textId="77777777" w:rsidR="00117B55" w:rsidRPr="00BA66D5" w:rsidRDefault="00117B55" w:rsidP="00117B5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E9687D" w14:textId="619A2B9C" w:rsidR="00117B55" w:rsidRPr="00BA66D5" w:rsidRDefault="00117B55" w:rsidP="00117B55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18,470 </w:t>
            </w:r>
          </w:p>
        </w:tc>
        <w:tc>
          <w:tcPr>
            <w:tcW w:w="63" w:type="dxa"/>
            <w:vAlign w:val="bottom"/>
          </w:tcPr>
          <w:p w14:paraId="345A40B4" w14:textId="77777777" w:rsidR="00117B55" w:rsidRPr="00BA66D5" w:rsidRDefault="00117B55" w:rsidP="00117B5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710333" w14:textId="660B6A92" w:rsidR="00117B55" w:rsidRPr="00BA66D5" w:rsidDel="005A5B95" w:rsidRDefault="00117B55" w:rsidP="00117B55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szCs w:val="22"/>
              </w:rPr>
              <w:t xml:space="preserve"> 519,714 </w:t>
            </w:r>
          </w:p>
        </w:tc>
      </w:tr>
      <w:tr w:rsidR="00117B55" w:rsidRPr="003F5700" w:rsidDel="005A5B95" w14:paraId="3ED37D06" w14:textId="77777777">
        <w:trPr>
          <w:cantSplit/>
        </w:trPr>
        <w:tc>
          <w:tcPr>
            <w:tcW w:w="2385" w:type="dxa"/>
            <w:vAlign w:val="bottom"/>
            <w:hideMark/>
          </w:tcPr>
          <w:p w14:paraId="67F7B098" w14:textId="77777777" w:rsidR="00117B55" w:rsidRPr="003F5700" w:rsidRDefault="00117B55" w:rsidP="00117B55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43EA85D" w14:textId="3CED4864" w:rsidR="00117B55" w:rsidRPr="00117B55" w:rsidRDefault="00117B55" w:rsidP="00117B55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b/>
                <w:bCs/>
                <w:szCs w:val="22"/>
              </w:rPr>
              <w:t xml:space="preserve"> 2,098,259 </w:t>
            </w:r>
          </w:p>
        </w:tc>
        <w:tc>
          <w:tcPr>
            <w:tcW w:w="39" w:type="dxa"/>
          </w:tcPr>
          <w:p w14:paraId="12CDB5E7" w14:textId="77777777" w:rsidR="00117B55" w:rsidRPr="00117B55" w:rsidRDefault="00117B55" w:rsidP="00117B5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8C828A5" w14:textId="75FF074E" w:rsidR="00117B55" w:rsidRPr="00117B55" w:rsidRDefault="00117B55" w:rsidP="00117B55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b/>
                <w:bCs/>
                <w:szCs w:val="22"/>
              </w:rPr>
              <w:t xml:space="preserve"> 228,323 </w:t>
            </w:r>
          </w:p>
        </w:tc>
        <w:tc>
          <w:tcPr>
            <w:tcW w:w="38" w:type="dxa"/>
          </w:tcPr>
          <w:p w14:paraId="31CC37F4" w14:textId="77777777" w:rsidR="00117B55" w:rsidRPr="00117B55" w:rsidRDefault="00117B55" w:rsidP="00117B5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28B68C8" w14:textId="53C83984" w:rsidR="00117B55" w:rsidRPr="00117B55" w:rsidRDefault="00117B55" w:rsidP="00117B55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b/>
                <w:bCs/>
                <w:szCs w:val="22"/>
              </w:rPr>
              <w:t xml:space="preserve"> 98,521 </w:t>
            </w:r>
          </w:p>
        </w:tc>
        <w:tc>
          <w:tcPr>
            <w:tcW w:w="59" w:type="dxa"/>
          </w:tcPr>
          <w:p w14:paraId="393F6BAA" w14:textId="77777777" w:rsidR="00117B55" w:rsidRPr="00117B55" w:rsidRDefault="00117B55" w:rsidP="00117B5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1123CA4" w14:textId="4353524C" w:rsidR="00117B55" w:rsidRPr="00117B55" w:rsidRDefault="00117B55" w:rsidP="00117B55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117B55">
              <w:rPr>
                <w:rFonts w:asciiTheme="majorBidi" w:hAnsiTheme="majorBidi" w:cstheme="majorBidi"/>
                <w:b/>
                <w:bCs/>
                <w:szCs w:val="22"/>
              </w:rPr>
              <w:t xml:space="preserve"> 2,425,103 </w:t>
            </w:r>
          </w:p>
        </w:tc>
        <w:tc>
          <w:tcPr>
            <w:tcW w:w="69" w:type="dxa"/>
            <w:vAlign w:val="bottom"/>
          </w:tcPr>
          <w:p w14:paraId="43AD2EED" w14:textId="77777777" w:rsidR="00117B55" w:rsidRPr="003F5700" w:rsidRDefault="00117B55" w:rsidP="00117B5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5EE21A6" w14:textId="44F023C0" w:rsidR="00117B55" w:rsidRPr="00BA66D5" w:rsidRDefault="00117B55" w:rsidP="00117B55">
            <w:pPr>
              <w:tabs>
                <w:tab w:val="decimal" w:pos="83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  <w:r w:rsidRPr="00BA66D5">
              <w:rPr>
                <w:rFonts w:asciiTheme="majorBidi" w:hAnsiTheme="majorBidi" w:cstheme="majorBidi"/>
                <w:b/>
                <w:bCs/>
                <w:szCs w:val="22"/>
              </w:rPr>
              <w:t xml:space="preserve"> 2,081,618 </w:t>
            </w:r>
          </w:p>
        </w:tc>
        <w:tc>
          <w:tcPr>
            <w:tcW w:w="69" w:type="dxa"/>
            <w:vAlign w:val="bottom"/>
          </w:tcPr>
          <w:p w14:paraId="7B8DB830" w14:textId="77777777" w:rsidR="00117B55" w:rsidRPr="00BA66D5" w:rsidRDefault="00117B55" w:rsidP="00117B55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6E0164E" w14:textId="2CBD81DC" w:rsidR="00117B55" w:rsidRPr="00BA66D5" w:rsidRDefault="00117B55" w:rsidP="00117B55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b/>
                <w:bCs/>
                <w:szCs w:val="22"/>
              </w:rPr>
              <w:t xml:space="preserve"> 224,150 </w:t>
            </w:r>
          </w:p>
        </w:tc>
        <w:tc>
          <w:tcPr>
            <w:tcW w:w="65" w:type="dxa"/>
            <w:vAlign w:val="bottom"/>
          </w:tcPr>
          <w:p w14:paraId="5DC47464" w14:textId="77777777" w:rsidR="00117B55" w:rsidRPr="00BA66D5" w:rsidRDefault="00117B55" w:rsidP="00117B5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4B21A29" w14:textId="0C4FE962" w:rsidR="00117B55" w:rsidRPr="00BA66D5" w:rsidRDefault="00117B55" w:rsidP="00117B55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BA66D5">
              <w:rPr>
                <w:rFonts w:asciiTheme="majorBidi" w:hAnsiTheme="majorBidi" w:cstheme="majorBidi"/>
                <w:b/>
                <w:bCs/>
                <w:szCs w:val="22"/>
              </w:rPr>
              <w:t xml:space="preserve"> 97,610 </w:t>
            </w:r>
          </w:p>
        </w:tc>
        <w:tc>
          <w:tcPr>
            <w:tcW w:w="63" w:type="dxa"/>
            <w:vAlign w:val="bottom"/>
          </w:tcPr>
          <w:p w14:paraId="4FA27E12" w14:textId="77777777" w:rsidR="00117B55" w:rsidRPr="00BA66D5" w:rsidRDefault="00117B55" w:rsidP="00117B5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7CB56F3" w14:textId="051BBD14" w:rsidR="00117B55" w:rsidRPr="00BA66D5" w:rsidDel="005A5B95" w:rsidRDefault="00117B55" w:rsidP="00117B55">
            <w:pPr>
              <w:tabs>
                <w:tab w:val="decimal" w:pos="71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BA66D5">
              <w:rPr>
                <w:rFonts w:asciiTheme="majorBidi" w:hAnsiTheme="majorBidi" w:cstheme="majorBidi"/>
                <w:b/>
                <w:bCs/>
                <w:szCs w:val="22"/>
              </w:rPr>
              <w:t xml:space="preserve"> 2,403,378 </w:t>
            </w:r>
          </w:p>
        </w:tc>
      </w:tr>
    </w:tbl>
    <w:p w14:paraId="5270135D" w14:textId="77777777" w:rsidR="00EC3425" w:rsidRPr="00800177" w:rsidRDefault="00EC3425" w:rsidP="00EC3425">
      <w:pPr>
        <w:spacing w:after="0" w:line="240" w:lineRule="auto"/>
        <w:ind w:left="540"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2"/>
          <w:szCs w:val="2"/>
          <w:cs/>
          <w:lang w:eastAsia="zh-CN"/>
        </w:rPr>
        <w:br/>
      </w: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EC3425" w:rsidRPr="003F5700" w14:paraId="64626619" w14:textId="77777777">
        <w:trPr>
          <w:cantSplit/>
        </w:trPr>
        <w:tc>
          <w:tcPr>
            <w:tcW w:w="2385" w:type="dxa"/>
            <w:vAlign w:val="bottom"/>
          </w:tcPr>
          <w:p w14:paraId="30A3BBDD" w14:textId="77777777" w:rsidR="00EC3425" w:rsidRPr="003F5700" w:rsidRDefault="00EC3425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146AE867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งบการเงินเฉพาะกิจการ</w:t>
            </w:r>
          </w:p>
        </w:tc>
      </w:tr>
      <w:tr w:rsidR="00840A1C" w:rsidRPr="003F5700" w14:paraId="460E5CFF" w14:textId="77777777">
        <w:trPr>
          <w:cantSplit/>
        </w:trPr>
        <w:tc>
          <w:tcPr>
            <w:tcW w:w="2385" w:type="dxa"/>
            <w:vAlign w:val="bottom"/>
          </w:tcPr>
          <w:p w14:paraId="2DF3AD24" w14:textId="77777777" w:rsidR="00840A1C" w:rsidRPr="003F5700" w:rsidRDefault="00840A1C" w:rsidP="00840A1C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784612AB" w14:textId="446C8691" w:rsidR="00840A1C" w:rsidRPr="003F5700" w:rsidRDefault="00840A1C" w:rsidP="00840A1C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>1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>มีนาคม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>8</w:t>
            </w:r>
          </w:p>
        </w:tc>
        <w:tc>
          <w:tcPr>
            <w:tcW w:w="69" w:type="dxa"/>
          </w:tcPr>
          <w:p w14:paraId="33472D19" w14:textId="77777777" w:rsidR="00840A1C" w:rsidRPr="003F5700" w:rsidRDefault="00840A1C" w:rsidP="00840A1C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4C99DF0A" w14:textId="68646F4C" w:rsidR="00840A1C" w:rsidRPr="003F5700" w:rsidRDefault="00840A1C" w:rsidP="00840A1C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31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ธันวาคม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>7</w:t>
            </w:r>
          </w:p>
        </w:tc>
      </w:tr>
      <w:tr w:rsidR="00840A1C" w:rsidRPr="003F5700" w14:paraId="368D5BAD" w14:textId="77777777">
        <w:trPr>
          <w:cantSplit/>
        </w:trPr>
        <w:tc>
          <w:tcPr>
            <w:tcW w:w="2385" w:type="dxa"/>
            <w:vAlign w:val="bottom"/>
          </w:tcPr>
          <w:p w14:paraId="30127EBA" w14:textId="77777777" w:rsidR="00840A1C" w:rsidRPr="003F5700" w:rsidRDefault="00840A1C" w:rsidP="00840A1C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5094621D" w14:textId="77777777" w:rsidR="00840A1C" w:rsidRPr="003F5700" w:rsidRDefault="00840A1C" w:rsidP="00840A1C">
            <w:pPr>
              <w:suppressAutoHyphens/>
              <w:spacing w:after="0" w:line="240" w:lineRule="atLeast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6784C361" w14:textId="77777777" w:rsidR="00840A1C" w:rsidRPr="003F5700" w:rsidRDefault="00840A1C" w:rsidP="00840A1C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6B486010" w14:textId="77777777" w:rsidR="00840A1C" w:rsidRPr="003F5700" w:rsidRDefault="00840A1C" w:rsidP="00840A1C">
            <w:pPr>
              <w:suppressAutoHyphens/>
              <w:spacing w:after="0" w:line="240" w:lineRule="atLeast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529A415E" w14:textId="77777777" w:rsidR="00840A1C" w:rsidRPr="003F5700" w:rsidRDefault="00840A1C" w:rsidP="00840A1C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02CAA139" w14:textId="77777777" w:rsidR="00840A1C" w:rsidRPr="003F5700" w:rsidRDefault="00840A1C" w:rsidP="00840A1C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3297B4AA" w14:textId="77777777" w:rsidR="00840A1C" w:rsidRPr="003F5700" w:rsidRDefault="00840A1C" w:rsidP="00840A1C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00FAB701" w14:textId="77777777" w:rsidR="00840A1C" w:rsidRPr="003F5700" w:rsidRDefault="00840A1C" w:rsidP="00840A1C">
            <w:pPr>
              <w:suppressAutoHyphens/>
              <w:spacing w:after="0" w:line="240" w:lineRule="atLeast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2D4B524B" w14:textId="77777777" w:rsidR="00840A1C" w:rsidRPr="003F5700" w:rsidRDefault="00840A1C" w:rsidP="00840A1C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3DA0D22D" w14:textId="77777777" w:rsidR="00840A1C" w:rsidRPr="003F5700" w:rsidRDefault="00840A1C" w:rsidP="00840A1C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5DABDFE6" w14:textId="77777777" w:rsidR="00840A1C" w:rsidRPr="003F5700" w:rsidRDefault="00840A1C" w:rsidP="00840A1C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25B97118" w14:textId="77777777" w:rsidR="00840A1C" w:rsidRPr="003F5700" w:rsidRDefault="00840A1C" w:rsidP="00840A1C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563466D5" w14:textId="77777777" w:rsidR="00840A1C" w:rsidRPr="003F5700" w:rsidRDefault="00840A1C" w:rsidP="00840A1C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3359CD4D" w14:textId="77777777" w:rsidR="00840A1C" w:rsidRPr="003F5700" w:rsidRDefault="00840A1C" w:rsidP="00840A1C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1725C73C" w14:textId="77777777" w:rsidR="00840A1C" w:rsidRPr="003F5700" w:rsidRDefault="00840A1C" w:rsidP="00840A1C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1F590E7C" w14:textId="77777777" w:rsidR="00840A1C" w:rsidRPr="003F5700" w:rsidRDefault="00840A1C" w:rsidP="00840A1C">
            <w:pPr>
              <w:suppressAutoHyphens/>
              <w:spacing w:after="0" w:line="240" w:lineRule="atLeast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840A1C" w:rsidRPr="003F5700" w:rsidDel="005A5B95" w14:paraId="0BE6DC84" w14:textId="77777777">
        <w:trPr>
          <w:cantSplit/>
        </w:trPr>
        <w:tc>
          <w:tcPr>
            <w:tcW w:w="2385" w:type="dxa"/>
            <w:vAlign w:val="bottom"/>
          </w:tcPr>
          <w:p w14:paraId="6802D144" w14:textId="77777777" w:rsidR="00840A1C" w:rsidRPr="003F5700" w:rsidRDefault="00840A1C" w:rsidP="00840A1C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4F22FA3D" w14:textId="77777777" w:rsidR="00840A1C" w:rsidRPr="003F5700" w:rsidDel="005A5B95" w:rsidRDefault="00840A1C" w:rsidP="001E6B14">
            <w:pPr>
              <w:tabs>
                <w:tab w:val="decimal" w:pos="779"/>
              </w:tabs>
              <w:suppressAutoHyphens/>
              <w:spacing w:after="0" w:line="260" w:lineRule="exact"/>
              <w:ind w:right="-17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117B55" w:rsidRPr="003F5700" w:rsidDel="005A5B95" w14:paraId="454FC5D6" w14:textId="77777777">
        <w:trPr>
          <w:cantSplit/>
        </w:trPr>
        <w:tc>
          <w:tcPr>
            <w:tcW w:w="2385" w:type="dxa"/>
            <w:vAlign w:val="bottom"/>
            <w:hideMark/>
          </w:tcPr>
          <w:p w14:paraId="32A66C13" w14:textId="77777777" w:rsidR="00117B55" w:rsidRPr="003F5700" w:rsidRDefault="00117B55" w:rsidP="00117B55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อุตสาหกรรมการผลิตและการพาณิชย์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8CF09E" w14:textId="01582644" w:rsidR="00117B55" w:rsidRPr="00117B55" w:rsidRDefault="00117B55" w:rsidP="00117B55">
            <w:pPr>
              <w:tabs>
                <w:tab w:val="decimal" w:pos="810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146,374 </w:t>
            </w:r>
          </w:p>
        </w:tc>
        <w:tc>
          <w:tcPr>
            <w:tcW w:w="39" w:type="dxa"/>
          </w:tcPr>
          <w:p w14:paraId="7AF79D75" w14:textId="77777777" w:rsidR="00117B55" w:rsidRPr="00117B55" w:rsidRDefault="00117B55" w:rsidP="00117B5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8609D53" w14:textId="2DC0B674" w:rsidR="00117B55" w:rsidRPr="00117B55" w:rsidRDefault="00117B55" w:rsidP="00117B55">
            <w:pPr>
              <w:tabs>
                <w:tab w:val="decimal" w:pos="709"/>
                <w:tab w:val="left" w:pos="799"/>
              </w:tabs>
              <w:suppressAutoHyphens/>
              <w:spacing w:after="0" w:line="240" w:lineRule="atLeast"/>
              <w:ind w:right="-25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38" w:type="dxa"/>
          </w:tcPr>
          <w:p w14:paraId="7D802A87" w14:textId="77777777" w:rsidR="00117B55" w:rsidRPr="00117B55" w:rsidRDefault="00117B55" w:rsidP="00117B55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EC71C8" w14:textId="55243903" w:rsidR="00117B55" w:rsidRPr="00117B55" w:rsidRDefault="00117B55" w:rsidP="00117B55">
            <w:pPr>
              <w:tabs>
                <w:tab w:val="decimal" w:pos="67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59" w:type="dxa"/>
          </w:tcPr>
          <w:p w14:paraId="61D5DF7E" w14:textId="77777777" w:rsidR="00117B55" w:rsidRPr="00117B55" w:rsidRDefault="00117B55" w:rsidP="00117B5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EBDCCE" w14:textId="69AC0842" w:rsidR="00117B55" w:rsidRPr="00117B55" w:rsidRDefault="00117B55" w:rsidP="00117B55">
            <w:pPr>
              <w:tabs>
                <w:tab w:val="decimal" w:pos="644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szCs w:val="22"/>
              </w:rPr>
              <w:t xml:space="preserve"> 146,374 </w:t>
            </w:r>
          </w:p>
        </w:tc>
        <w:tc>
          <w:tcPr>
            <w:tcW w:w="69" w:type="dxa"/>
            <w:vAlign w:val="bottom"/>
          </w:tcPr>
          <w:p w14:paraId="4782CA97" w14:textId="77777777" w:rsidR="00117B55" w:rsidRPr="003F5700" w:rsidRDefault="00117B55" w:rsidP="00117B5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A2D114" w14:textId="76AA196B" w:rsidR="00117B55" w:rsidRPr="00BA66D5" w:rsidRDefault="00117B55" w:rsidP="00117B55">
            <w:pPr>
              <w:tabs>
                <w:tab w:val="decimal" w:pos="76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  <w:r w:rsidRPr="00BA66D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150,614</w:t>
            </w:r>
          </w:p>
        </w:tc>
        <w:tc>
          <w:tcPr>
            <w:tcW w:w="69" w:type="dxa"/>
          </w:tcPr>
          <w:p w14:paraId="243BDE62" w14:textId="77777777" w:rsidR="00117B55" w:rsidRPr="00BA66D5" w:rsidRDefault="00117B55" w:rsidP="00117B55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CF21A8" w14:textId="2A95B4FE" w:rsidR="00117B55" w:rsidRPr="00BA66D5" w:rsidRDefault="00117B55" w:rsidP="00117B55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5" w:type="dxa"/>
          </w:tcPr>
          <w:p w14:paraId="504AEB85" w14:textId="4C4D4A37" w:rsidR="00117B55" w:rsidRPr="00BA66D5" w:rsidRDefault="00117B55" w:rsidP="00117B5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3A1DB6" w14:textId="4387C854" w:rsidR="00117B55" w:rsidRPr="00BA66D5" w:rsidRDefault="00117B55" w:rsidP="00117B55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A66D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" w:type="dxa"/>
            <w:vAlign w:val="bottom"/>
          </w:tcPr>
          <w:p w14:paraId="0192CB81" w14:textId="77777777" w:rsidR="00117B55" w:rsidRPr="00BA66D5" w:rsidRDefault="00117B55" w:rsidP="00117B5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95B50E" w14:textId="37530030" w:rsidR="00117B55" w:rsidRPr="00BA66D5" w:rsidDel="005A5B95" w:rsidRDefault="00117B55" w:rsidP="00117B55">
            <w:pPr>
              <w:tabs>
                <w:tab w:val="decimal" w:pos="65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66D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150,614</w:t>
            </w:r>
          </w:p>
        </w:tc>
      </w:tr>
      <w:tr w:rsidR="00117B55" w:rsidRPr="003F5700" w:rsidDel="005A5B95" w14:paraId="6E3FF251" w14:textId="77777777">
        <w:trPr>
          <w:cantSplit/>
        </w:trPr>
        <w:tc>
          <w:tcPr>
            <w:tcW w:w="2385" w:type="dxa"/>
            <w:vAlign w:val="bottom"/>
            <w:hideMark/>
          </w:tcPr>
          <w:p w14:paraId="20656967" w14:textId="77777777" w:rsidR="00117B55" w:rsidRPr="003F5700" w:rsidRDefault="00117B55" w:rsidP="00117B55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D8952E8" w14:textId="07C5BE2C" w:rsidR="00117B55" w:rsidRPr="00117B55" w:rsidRDefault="00117B55" w:rsidP="00117B55">
            <w:pPr>
              <w:tabs>
                <w:tab w:val="decimal" w:pos="810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b/>
                <w:bCs/>
                <w:szCs w:val="22"/>
              </w:rPr>
              <w:t xml:space="preserve"> 146,374 </w:t>
            </w:r>
          </w:p>
        </w:tc>
        <w:tc>
          <w:tcPr>
            <w:tcW w:w="39" w:type="dxa"/>
          </w:tcPr>
          <w:p w14:paraId="483E7ADA" w14:textId="77777777" w:rsidR="00117B55" w:rsidRPr="00117B55" w:rsidRDefault="00117B55" w:rsidP="00117B5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FFBDEAE" w14:textId="481D4A91" w:rsidR="00117B55" w:rsidRPr="00117B55" w:rsidRDefault="00117B55" w:rsidP="00117B55">
            <w:pPr>
              <w:tabs>
                <w:tab w:val="decimal" w:pos="709"/>
                <w:tab w:val="left" w:pos="799"/>
              </w:tabs>
              <w:suppressAutoHyphens/>
              <w:spacing w:after="0" w:line="240" w:lineRule="atLeast"/>
              <w:ind w:right="-25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38" w:type="dxa"/>
          </w:tcPr>
          <w:p w14:paraId="1C9A78C1" w14:textId="77777777" w:rsidR="00117B55" w:rsidRPr="00117B55" w:rsidRDefault="00117B55" w:rsidP="00117B55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D1738C9" w14:textId="26C27970" w:rsidR="00117B55" w:rsidRPr="00117B55" w:rsidRDefault="00117B55" w:rsidP="00117B55">
            <w:pPr>
              <w:tabs>
                <w:tab w:val="decimal" w:pos="67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17B55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59" w:type="dxa"/>
          </w:tcPr>
          <w:p w14:paraId="2EEA6B76" w14:textId="77777777" w:rsidR="00117B55" w:rsidRPr="00117B55" w:rsidRDefault="00117B55" w:rsidP="00117B5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2294BD5" w14:textId="0DB99296" w:rsidR="00117B55" w:rsidRPr="00117B55" w:rsidRDefault="00117B55" w:rsidP="00117B55">
            <w:pPr>
              <w:tabs>
                <w:tab w:val="decimal" w:pos="644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117B55">
              <w:rPr>
                <w:rFonts w:asciiTheme="majorBidi" w:hAnsiTheme="majorBidi" w:cstheme="majorBidi"/>
                <w:b/>
                <w:bCs/>
                <w:szCs w:val="22"/>
              </w:rPr>
              <w:t xml:space="preserve"> 146,374 </w:t>
            </w:r>
          </w:p>
        </w:tc>
        <w:tc>
          <w:tcPr>
            <w:tcW w:w="69" w:type="dxa"/>
            <w:vAlign w:val="bottom"/>
          </w:tcPr>
          <w:p w14:paraId="354F0C89" w14:textId="77777777" w:rsidR="00117B55" w:rsidRPr="003F5700" w:rsidRDefault="00117B55" w:rsidP="00117B5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4A0BBD0" w14:textId="1FB1310C" w:rsidR="00117B55" w:rsidRPr="00BA66D5" w:rsidRDefault="00117B55" w:rsidP="00117B55">
            <w:pPr>
              <w:tabs>
                <w:tab w:val="decimal" w:pos="769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  <w:r w:rsidRPr="00BA66D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150,614</w:t>
            </w:r>
          </w:p>
        </w:tc>
        <w:tc>
          <w:tcPr>
            <w:tcW w:w="69" w:type="dxa"/>
            <w:vAlign w:val="bottom"/>
          </w:tcPr>
          <w:p w14:paraId="1551DE73" w14:textId="77777777" w:rsidR="00117B55" w:rsidRPr="00BA66D5" w:rsidRDefault="00117B55" w:rsidP="00117B55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0CFAAFD" w14:textId="5CC7AF2D" w:rsidR="00117B55" w:rsidRPr="00BA66D5" w:rsidRDefault="00117B55" w:rsidP="00117B55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BA66D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5" w:type="dxa"/>
            <w:vAlign w:val="bottom"/>
          </w:tcPr>
          <w:p w14:paraId="39DF4AC8" w14:textId="73982830" w:rsidR="00117B55" w:rsidRPr="00BA66D5" w:rsidRDefault="00117B55" w:rsidP="00117B5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644AE34" w14:textId="5E005A15" w:rsidR="00117B55" w:rsidRPr="00BA66D5" w:rsidRDefault="00117B55" w:rsidP="00117B55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BA66D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" w:type="dxa"/>
            <w:vAlign w:val="bottom"/>
          </w:tcPr>
          <w:p w14:paraId="53DBD423" w14:textId="77777777" w:rsidR="00117B55" w:rsidRPr="00BA66D5" w:rsidRDefault="00117B55" w:rsidP="00117B5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36614FD" w14:textId="0A5B0DE9" w:rsidR="00117B55" w:rsidRPr="00BA66D5" w:rsidDel="005A5B95" w:rsidRDefault="00117B55" w:rsidP="00117B55">
            <w:pPr>
              <w:tabs>
                <w:tab w:val="decimal" w:pos="65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BA66D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150,614</w:t>
            </w:r>
          </w:p>
        </w:tc>
      </w:tr>
    </w:tbl>
    <w:p w14:paraId="26400769" w14:textId="77777777" w:rsidR="00EC3425" w:rsidRPr="003F5700" w:rsidRDefault="00EC3425" w:rsidP="00EC3425">
      <w:pPr>
        <w:spacing w:after="0" w:line="240" w:lineRule="auto"/>
        <w:ind w:left="540"/>
        <w:jc w:val="both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016915E6" w14:textId="41C03FEE" w:rsidR="00EC3425" w:rsidRPr="003F5700" w:rsidRDefault="00EC3425" w:rsidP="00EC3425">
      <w:pPr>
        <w:spacing w:after="0" w:line="240" w:lineRule="auto"/>
        <w:ind w:left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Pr="003F5700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FF584E" w:rsidRPr="00FF584E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ไม่รวมผล</w:t>
      </w:r>
      <w:r w:rsidR="00D52955">
        <w:rPr>
          <w:rFonts w:asciiTheme="majorBidi" w:eastAsia="Times New Roman" w:hAnsiTheme="majorBidi" w:cs="Angsana New" w:hint="cs"/>
          <w:color w:val="000000"/>
          <w:sz w:val="20"/>
          <w:szCs w:val="20"/>
          <w:cs/>
          <w:lang w:eastAsia="zh-CN"/>
        </w:rPr>
        <w:t>กำไร (</w:t>
      </w:r>
      <w:r w:rsidR="00FF584E" w:rsidRPr="00FF584E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ขาดทุน</w:t>
      </w:r>
      <w:r w:rsidR="00D52955">
        <w:rPr>
          <w:rFonts w:asciiTheme="majorBidi" w:eastAsia="Times New Roman" w:hAnsiTheme="majorBidi" w:cs="Angsana New" w:hint="cs"/>
          <w:color w:val="000000"/>
          <w:sz w:val="20"/>
          <w:szCs w:val="20"/>
          <w:cs/>
          <w:lang w:eastAsia="zh-CN"/>
        </w:rPr>
        <w:t xml:space="preserve">) </w:t>
      </w:r>
      <w:r w:rsidR="00FF584E" w:rsidRPr="00FF584E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จากการเปลี่ยนแปลงเงื่อนไขใหม่ที่ยังไม่ตัดจำหน่าย</w:t>
      </w:r>
    </w:p>
    <w:p w14:paraId="05CB6E9C" w14:textId="77777777" w:rsidR="006B3CEE" w:rsidRDefault="006B3CEE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63E6F36C" w14:textId="7EF7DC4D" w:rsidR="002F6823" w:rsidRPr="003F5700" w:rsidRDefault="00543EED" w:rsidP="00543EED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7.3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2F6823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สินเชื่อด้อยคุณภาพ</w:t>
      </w:r>
    </w:p>
    <w:p w14:paraId="2E15614F" w14:textId="77777777" w:rsidR="002F6823" w:rsidRPr="00800177" w:rsidRDefault="002F6823" w:rsidP="00800177">
      <w:pPr>
        <w:spacing w:after="0" w:line="240" w:lineRule="auto"/>
        <w:ind w:left="53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542DCD5" w14:textId="662139FD" w:rsidR="002F6823" w:rsidRPr="003F5700" w:rsidRDefault="00F74455" w:rsidP="00BE572D">
      <w:pPr>
        <w:pStyle w:val="ListParagraph"/>
        <w:spacing w:line="240" w:lineRule="auto"/>
        <w:ind w:left="540" w:right="15"/>
        <w:jc w:val="both"/>
        <w:rPr>
          <w:rFonts w:asciiTheme="majorBidi" w:hAnsiTheme="majorBidi" w:cstheme="majorBidi"/>
          <w:spacing w:val="2"/>
          <w:sz w:val="30"/>
          <w:szCs w:val="30"/>
        </w:rPr>
      </w:pPr>
      <w:r w:rsidRPr="003F5700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2F6823" w:rsidRPr="003F5700">
        <w:rPr>
          <w:rFonts w:asciiTheme="majorBidi" w:hAnsiTheme="majorBidi" w:cstheme="majorBidi"/>
          <w:spacing w:val="2"/>
          <w:sz w:val="30"/>
          <w:szCs w:val="30"/>
          <w:cs/>
        </w:rPr>
        <w:t>ใช้หลักเกณฑ์ของ</w:t>
      </w:r>
      <w:r w:rsidR="002055A0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ธปท.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เรื่อง</w:t>
      </w:r>
      <w:r w:rsidR="002F6823" w:rsidRPr="003F5700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หลักเกณฑ์การจัดชั้นและ</w:t>
      </w:r>
      <w:r w:rsidR="00C60F92" w:rsidRPr="003F5700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br/>
      </w:r>
      <w:r w:rsidR="002F6823" w:rsidRPr="0080017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การกันเงินสำรองของสถาบันการเงิน</w:t>
      </w:r>
      <w:r w:rsidR="000C3C85" w:rsidRPr="0080017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2F6823" w:rsidRPr="00800177">
        <w:rPr>
          <w:rFonts w:asciiTheme="majorBidi" w:hAnsiTheme="majorBidi" w:cstheme="majorBidi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800177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D9759C" w:rsidRPr="00800177">
        <w:rPr>
          <w:rFonts w:asciiTheme="majorBidi" w:hAnsiTheme="majorBidi" w:cstheme="majorBidi"/>
          <w:sz w:val="30"/>
          <w:szCs w:val="30"/>
        </w:rPr>
        <w:t xml:space="preserve"> </w:t>
      </w:r>
      <w:r w:rsidR="00025211" w:rsidRPr="00800177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9D43D0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A051CC" w:rsidRPr="008001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D43D0">
        <w:rPr>
          <w:rFonts w:asciiTheme="majorBidi" w:hAnsiTheme="majorBidi" w:cstheme="majorBidi" w:hint="cs"/>
          <w:color w:val="000000"/>
          <w:sz w:val="30"/>
          <w:szCs w:val="30"/>
          <w:cs/>
        </w:rPr>
        <w:t>มีนาคม</w:t>
      </w:r>
      <w:r w:rsidR="00204BD4" w:rsidRPr="008001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9759C" w:rsidRPr="00800177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9D43D0">
        <w:rPr>
          <w:rFonts w:asciiTheme="majorBidi" w:hAnsiTheme="majorBidi" w:cstheme="majorBidi"/>
          <w:color w:val="000000"/>
          <w:sz w:val="30"/>
          <w:szCs w:val="30"/>
        </w:rPr>
        <w:t>8</w:t>
      </w:r>
      <w:r w:rsidR="00D9759C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="00A87105">
        <w:rPr>
          <w:rFonts w:asciiTheme="majorBidi" w:hAnsiTheme="majorBidi" w:cstheme="majorBidi" w:hint="cs"/>
          <w:spacing w:val="2"/>
          <w:sz w:val="30"/>
          <w:szCs w:val="30"/>
          <w:cs/>
        </w:rPr>
        <w:t>วันที่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</w:rPr>
        <w:t xml:space="preserve"> 256</w:t>
      </w:r>
      <w:r w:rsidR="009D43D0">
        <w:rPr>
          <w:rFonts w:asciiTheme="majorBidi" w:hAnsiTheme="majorBidi" w:cstheme="majorBidi"/>
          <w:spacing w:val="2"/>
          <w:sz w:val="30"/>
          <w:szCs w:val="30"/>
        </w:rPr>
        <w:t>7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F5700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AA640C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มีเงินให้สินเชื่อด้อยคุณภาพ (รวมเงินให้สินเชื่อแก่ธนาคารและตลาดเงิน) </w:t>
      </w:r>
      <w:r w:rsidR="002F6823" w:rsidRPr="003F5700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ธปท. </w:t>
      </w:r>
      <w:r w:rsidR="002F6823" w:rsidRPr="003F5700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6FCA96C8" w:rsidR="002F6823" w:rsidRPr="00800177" w:rsidRDefault="002F6823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980"/>
      </w:tblGrid>
      <w:tr w:rsidR="00903CC0" w:rsidRPr="003F5700" w14:paraId="577CE99C" w14:textId="77777777" w:rsidTr="000F5672">
        <w:tc>
          <w:tcPr>
            <w:tcW w:w="5760" w:type="dxa"/>
            <w:shd w:val="clear" w:color="auto" w:fill="auto"/>
            <w:vAlign w:val="bottom"/>
          </w:tcPr>
          <w:p w14:paraId="028C1BC6" w14:textId="6AD953A6" w:rsidR="00903CC0" w:rsidRPr="00621553" w:rsidRDefault="00903CC0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5412275C" w14:textId="77777777" w:rsidR="00903CC0" w:rsidRPr="00621553" w:rsidRDefault="00903CC0" w:rsidP="00FF2827">
            <w:pPr>
              <w:spacing w:after="0" w:line="240" w:lineRule="auto"/>
              <w:ind w:left="-180" w:right="-173" w:firstLine="7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621553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903CC0" w:rsidRPr="003F5700" w14:paraId="5DEFC833" w14:textId="77777777" w:rsidTr="000F5672">
        <w:tc>
          <w:tcPr>
            <w:tcW w:w="5760" w:type="dxa"/>
            <w:shd w:val="clear" w:color="auto" w:fill="auto"/>
            <w:vAlign w:val="bottom"/>
          </w:tcPr>
          <w:p w14:paraId="6E1AF9CF" w14:textId="77777777" w:rsidR="00903CC0" w:rsidRPr="00621553" w:rsidRDefault="00903CC0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BEE68DF" w14:textId="1A4C150B" w:rsidR="00903CC0" w:rsidRPr="00621553" w:rsidRDefault="00240A4D" w:rsidP="001E6B14">
            <w:pPr>
              <w:spacing w:after="0" w:line="240" w:lineRule="auto"/>
              <w:ind w:right="-2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="00903CC0" w:rsidRPr="00621553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9D43D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  <w:r w:rsidR="00903CC0" w:rsidRPr="0062155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903CC0" w:rsidRPr="00621553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9D43D0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439F16E" w14:textId="6C3A7F4B" w:rsidR="00903CC0" w:rsidRPr="00621553" w:rsidRDefault="00903CC0" w:rsidP="001E6B1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2155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21553">
              <w:rPr>
                <w:rFonts w:asciiTheme="majorBidi" w:hAnsiTheme="majorBidi" w:cstheme="majorBidi"/>
                <w:sz w:val="28"/>
                <w:cs/>
              </w:rPr>
              <w:t>ธั</w:t>
            </w:r>
            <w:r w:rsidRPr="00621553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นวาคม </w:t>
            </w:r>
            <w:r w:rsidRPr="00621553">
              <w:rPr>
                <w:rFonts w:asciiTheme="majorBidi" w:hAnsiTheme="majorBidi" w:cstheme="majorBidi"/>
                <w:sz w:val="28"/>
              </w:rPr>
              <w:t>256</w:t>
            </w:r>
            <w:r w:rsidR="009D43D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903CC0" w:rsidRPr="003F5700" w14:paraId="0D3099A0" w14:textId="77777777" w:rsidTr="000F5672">
        <w:tc>
          <w:tcPr>
            <w:tcW w:w="5760" w:type="dxa"/>
            <w:shd w:val="clear" w:color="auto" w:fill="auto"/>
            <w:vAlign w:val="bottom"/>
          </w:tcPr>
          <w:p w14:paraId="52E0320E" w14:textId="77777777" w:rsidR="00903CC0" w:rsidRPr="00621553" w:rsidRDefault="00903CC0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7DED21A4" w14:textId="77777777" w:rsidR="00903CC0" w:rsidRPr="00621553" w:rsidRDefault="00903CC0" w:rsidP="001E6B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21553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(ล้านบาท)</w:t>
            </w:r>
          </w:p>
        </w:tc>
      </w:tr>
      <w:tr w:rsidR="00903CC0" w:rsidRPr="003F5700" w14:paraId="3DAA8FB9" w14:textId="77777777" w:rsidTr="000F5672">
        <w:tc>
          <w:tcPr>
            <w:tcW w:w="5760" w:type="dxa"/>
            <w:shd w:val="clear" w:color="auto" w:fill="auto"/>
            <w:vAlign w:val="bottom"/>
          </w:tcPr>
          <w:p w14:paraId="1C824B25" w14:textId="76FE763A" w:rsidR="00903CC0" w:rsidRPr="00621553" w:rsidRDefault="00903CC0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621553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เงินให้สินเชื่อด้อยคุณภาพ </w:t>
            </w:r>
            <w:r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>(ก่อนหักค่าเผื่อผลขาดทุน</w:t>
            </w:r>
            <w:r w:rsidR="00E23295"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>ด้านเครดิต</w:t>
            </w:r>
            <w:r w:rsidR="00834D24" w:rsidRPr="00834D24">
              <w:rPr>
                <w:rFonts w:asciiTheme="majorBidi" w:hAnsiTheme="majorBidi" w:cs="Angsana New"/>
                <w:sz w:val="28"/>
                <w:cs/>
                <w:lang w:val="en-GB"/>
              </w:rPr>
              <w:t>ที่คาดว่า</w:t>
            </w:r>
            <w:r w:rsidR="000F5672">
              <w:rPr>
                <w:rFonts w:asciiTheme="majorBidi" w:hAnsiTheme="majorBidi" w:cs="Angsana New" w:hint="cs"/>
                <w:sz w:val="28"/>
                <w:cs/>
                <w:lang w:val="en-GB"/>
              </w:rPr>
              <w:t>จะ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D8990E0" w14:textId="77777777" w:rsidR="00903CC0" w:rsidRPr="00621553" w:rsidRDefault="00903CC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187B153" w14:textId="77777777" w:rsidR="00903CC0" w:rsidRPr="00621553" w:rsidRDefault="00903CC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870E3" w:rsidRPr="003F5700" w14:paraId="6B10EC60" w14:textId="77777777">
        <w:tc>
          <w:tcPr>
            <w:tcW w:w="5760" w:type="dxa"/>
            <w:shd w:val="clear" w:color="auto" w:fill="auto"/>
            <w:vAlign w:val="bottom"/>
          </w:tcPr>
          <w:p w14:paraId="76715C66" w14:textId="77777777" w:rsidR="003870E3" w:rsidRDefault="003870E3" w:rsidP="003870E3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lang w:val="en-GB"/>
              </w:rPr>
            </w:pPr>
            <w:r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ab/>
              <w:t>เกิดขึ้นและไม่</w:t>
            </w:r>
            <w:r w:rsidRPr="00FA1DC0">
              <w:rPr>
                <w:rFonts w:asciiTheme="majorBidi" w:hAnsiTheme="majorBidi" w:cstheme="majorBidi"/>
                <w:sz w:val="28"/>
                <w:cs/>
                <w:lang w:val="en-GB"/>
              </w:rPr>
              <w:t>รวมผล</w:t>
            </w:r>
            <w:r w:rsidRPr="00FA1DC0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 (</w:t>
            </w:r>
            <w:r w:rsidRPr="00FA1DC0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FA1DC0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) </w:t>
            </w:r>
            <w:r w:rsidRPr="00FA1DC0">
              <w:rPr>
                <w:rFonts w:asciiTheme="majorBidi" w:hAnsiTheme="majorBidi" w:cstheme="majorBidi"/>
                <w:sz w:val="28"/>
                <w:cs/>
                <w:lang w:val="en-GB"/>
              </w:rPr>
              <w:t>จาก</w:t>
            </w:r>
            <w:r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>การเปลี่ยนแปลงเงื่อนไขใหม่</w:t>
            </w:r>
          </w:p>
          <w:p w14:paraId="53588C7D" w14:textId="3C39DD94" w:rsidR="003870E3" w:rsidRPr="00621553" w:rsidRDefault="003870E3" w:rsidP="003870E3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  </w:t>
            </w:r>
            <w:r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>ที่ยังไม่ตัดจำหน่าย)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1280EA" w14:textId="2D48F059" w:rsidR="003870E3" w:rsidRPr="003870E3" w:rsidRDefault="003870E3" w:rsidP="003870E3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870E3">
              <w:rPr>
                <w:rFonts w:asciiTheme="majorBidi" w:hAnsiTheme="majorBidi" w:cstheme="majorBidi"/>
                <w:sz w:val="28"/>
              </w:rPr>
              <w:t xml:space="preserve"> 98,521 </w:t>
            </w:r>
          </w:p>
        </w:tc>
        <w:tc>
          <w:tcPr>
            <w:tcW w:w="1980" w:type="dxa"/>
            <w:shd w:val="clear" w:color="auto" w:fill="auto"/>
          </w:tcPr>
          <w:p w14:paraId="0828A4B7" w14:textId="77777777" w:rsidR="003870E3" w:rsidRDefault="003870E3" w:rsidP="003870E3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7282B46" w14:textId="2EF1AA8D" w:rsidR="003870E3" w:rsidRPr="00621553" w:rsidRDefault="003870E3" w:rsidP="003870E3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9190D">
              <w:rPr>
                <w:rFonts w:asciiTheme="majorBidi" w:hAnsiTheme="majorBidi" w:cstheme="majorBidi"/>
                <w:sz w:val="28"/>
              </w:rPr>
              <w:t xml:space="preserve"> 97,610 </w:t>
            </w:r>
          </w:p>
        </w:tc>
      </w:tr>
      <w:tr w:rsidR="003870E3" w:rsidRPr="003F5700" w14:paraId="3100FE1C" w14:textId="77777777">
        <w:tc>
          <w:tcPr>
            <w:tcW w:w="5760" w:type="dxa"/>
            <w:shd w:val="clear" w:color="auto" w:fill="auto"/>
          </w:tcPr>
          <w:p w14:paraId="034917D0" w14:textId="77777777" w:rsidR="003870E3" w:rsidRPr="00621553" w:rsidRDefault="003870E3" w:rsidP="003870E3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621553">
              <w:rPr>
                <w:rFonts w:asciiTheme="majorBidi" w:hAnsiTheme="majorBidi" w:cstheme="majorBidi"/>
                <w:sz w:val="28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2340A2" w14:textId="623962B8" w:rsidR="003870E3" w:rsidRPr="003870E3" w:rsidRDefault="003870E3" w:rsidP="003870E3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870E3">
              <w:rPr>
                <w:rFonts w:asciiTheme="majorBidi" w:hAnsiTheme="majorBidi" w:cstheme="majorBidi"/>
                <w:sz w:val="28"/>
              </w:rPr>
              <w:t xml:space="preserve"> 3.5 </w:t>
            </w:r>
          </w:p>
        </w:tc>
        <w:tc>
          <w:tcPr>
            <w:tcW w:w="1980" w:type="dxa"/>
            <w:shd w:val="clear" w:color="auto" w:fill="auto"/>
          </w:tcPr>
          <w:p w14:paraId="317357ED" w14:textId="2D6FA3F5" w:rsidR="003870E3" w:rsidRPr="00621553" w:rsidRDefault="003870E3" w:rsidP="003870E3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9190D">
              <w:rPr>
                <w:rFonts w:asciiTheme="majorBidi" w:hAnsiTheme="majorBidi" w:cstheme="majorBidi"/>
                <w:sz w:val="28"/>
              </w:rPr>
              <w:t xml:space="preserve"> 3.4 </w:t>
            </w:r>
          </w:p>
        </w:tc>
      </w:tr>
    </w:tbl>
    <w:p w14:paraId="4430CAA4" w14:textId="77777777" w:rsidR="003F671B" w:rsidRPr="00800177" w:rsidRDefault="003F671B" w:rsidP="0080017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C87ACF7" w14:textId="58D5235A" w:rsidR="002F6823" w:rsidRDefault="002F6823" w:rsidP="00AE6F9B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  <w:r w:rsidRPr="003F570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E6764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25211" w:rsidRPr="003F5700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E6764B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BF06AE" w:rsidRPr="003F57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6764B">
        <w:rPr>
          <w:rFonts w:asciiTheme="majorBidi" w:hAnsiTheme="majorBidi" w:cstheme="majorBidi" w:hint="cs"/>
          <w:color w:val="000000"/>
          <w:sz w:val="30"/>
          <w:szCs w:val="30"/>
          <w:cs/>
        </w:rPr>
        <w:t>มีนาคม</w:t>
      </w:r>
      <w:r w:rsidR="00BE572D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F5700">
        <w:rPr>
          <w:rFonts w:asciiTheme="majorBidi" w:hAnsiTheme="majorBidi" w:cstheme="majorBidi"/>
          <w:sz w:val="30"/>
          <w:szCs w:val="30"/>
        </w:rPr>
        <w:t>256</w:t>
      </w:r>
      <w:r w:rsidR="00E6764B">
        <w:rPr>
          <w:rFonts w:asciiTheme="majorBidi" w:hAnsiTheme="majorBidi" w:cstheme="majorBidi"/>
          <w:sz w:val="30"/>
          <w:szCs w:val="30"/>
        </w:rPr>
        <w:t>8</w:t>
      </w:r>
      <w:r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="008E145C" w:rsidRPr="003F5700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Pr="003F5700">
        <w:rPr>
          <w:rFonts w:asciiTheme="majorBidi" w:hAnsiTheme="majorBidi" w:cstheme="majorBidi"/>
          <w:sz w:val="30"/>
          <w:szCs w:val="30"/>
          <w:cs/>
        </w:rPr>
        <w:t>ขายและโอนสิทธิเรียกร้องในการรับชำระหนี้</w:t>
      </w:r>
      <w:r w:rsidR="00D90885" w:rsidRPr="003F5700">
        <w:rPr>
          <w:rFonts w:asciiTheme="majorBidi" w:hAnsiTheme="majorBidi" w:cstheme="majorBidi"/>
          <w:sz w:val="30"/>
          <w:szCs w:val="30"/>
          <w:cs/>
        </w:rPr>
        <w:t>ของสินเชื่อด้อยคุณภาพ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="00F3220D" w:rsidRPr="003F5700">
        <w:rPr>
          <w:rFonts w:asciiTheme="majorBidi" w:hAnsiTheme="majorBidi" w:cstheme="majorBidi"/>
          <w:sz w:val="30"/>
          <w:szCs w:val="30"/>
          <w:cs/>
        </w:rPr>
        <w:t>ต้น</w:t>
      </w:r>
      <w:r w:rsidRPr="003F5700">
        <w:rPr>
          <w:rFonts w:asciiTheme="majorBidi" w:hAnsiTheme="majorBidi" w:cstheme="majorBidi"/>
          <w:sz w:val="30"/>
          <w:szCs w:val="30"/>
          <w:cs/>
        </w:rPr>
        <w:t>ทั้งสิ้น</w:t>
      </w:r>
      <w:r w:rsidR="004560BF">
        <w:rPr>
          <w:rFonts w:asciiTheme="majorBidi" w:hAnsiTheme="majorBidi" w:cstheme="majorBidi"/>
          <w:sz w:val="30"/>
          <w:szCs w:val="30"/>
        </w:rPr>
        <w:t xml:space="preserve"> </w:t>
      </w:r>
      <w:r w:rsidR="003870E3">
        <w:rPr>
          <w:rFonts w:asciiTheme="majorBidi" w:hAnsiTheme="majorBidi" w:cstheme="majorBidi"/>
          <w:sz w:val="30"/>
          <w:szCs w:val="30"/>
        </w:rPr>
        <w:t>35</w:t>
      </w:r>
      <w:r w:rsidR="00E65010"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Pr="003F570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D67D9"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="006D67D9" w:rsidRPr="003F570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C7133" w:rsidRPr="003F5700">
        <w:rPr>
          <w:rFonts w:asciiTheme="majorBidi" w:hAnsiTheme="majorBidi" w:cstheme="majorBidi"/>
          <w:i/>
          <w:iCs/>
          <w:color w:val="000000"/>
          <w:sz w:val="30"/>
          <w:szCs w:val="30"/>
        </w:rPr>
        <w:t>3</w:t>
      </w:r>
      <w:r w:rsidR="00E6764B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="008C7133" w:rsidRPr="003F570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E6764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มีนาคม</w:t>
      </w:r>
      <w:r w:rsidR="00BE572D" w:rsidRPr="003F57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6D67D9" w:rsidRPr="003F570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6764B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A34A08" w:rsidRPr="003F570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E6F9B" w:rsidRPr="003F57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6764B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667CB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E6764B">
        <w:rPr>
          <w:rFonts w:asciiTheme="majorBidi" w:hAnsiTheme="majorBidi" w:cstheme="majorBidi"/>
          <w:i/>
          <w:iCs/>
          <w:sz w:val="30"/>
          <w:szCs w:val="30"/>
        </w:rPr>
        <w:t>540</w:t>
      </w:r>
      <w:r w:rsidR="00002144" w:rsidRPr="003F57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0462F" w:rsidRPr="003F570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6D67D9" w:rsidRPr="003F5700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3A487FE" w14:textId="77777777" w:rsidR="006B3CEE" w:rsidRPr="00E6764B" w:rsidRDefault="006B3CEE" w:rsidP="00AE6F9B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B087B7F" w14:textId="77777777" w:rsidR="00800177" w:rsidRDefault="00800177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26" w:name="_ค่าเผื่อผลขาดทุนด้านเครดิตที่คาดว่า"/>
      <w:bookmarkStart w:id="27" w:name="_Toc141724697"/>
      <w:bookmarkEnd w:id="26"/>
      <w:r>
        <w:rPr>
          <w:rFonts w:asciiTheme="majorBidi" w:hAnsiTheme="majorBidi" w:cstheme="majorBidi"/>
          <w:cs/>
        </w:rPr>
        <w:br w:type="page"/>
      </w:r>
    </w:p>
    <w:p w14:paraId="28556659" w14:textId="3C9DC12C" w:rsidR="00B742E5" w:rsidRPr="003F5700" w:rsidRDefault="00B742E5" w:rsidP="00CA2DF6">
      <w:pPr>
        <w:pStyle w:val="Heading1"/>
        <w:ind w:left="540" w:hanging="540"/>
        <w:rPr>
          <w:rFonts w:asciiTheme="majorBidi" w:hAnsiTheme="majorBidi" w:cstheme="majorBidi"/>
        </w:rPr>
      </w:pPr>
      <w:bookmarkStart w:id="28" w:name="_Toc196845252"/>
      <w:r w:rsidRPr="003F5700">
        <w:rPr>
          <w:rFonts w:asciiTheme="majorBidi" w:hAnsiTheme="majorBidi" w:cstheme="majorBidi"/>
          <w:cs/>
        </w:rPr>
        <w:t>ค่าเผื่อผลขาดทุนด้านเครดิตที่คาดว่าจะเกิดขึ้น</w:t>
      </w:r>
      <w:bookmarkEnd w:id="27"/>
      <w:bookmarkEnd w:id="28"/>
    </w:p>
    <w:p w14:paraId="7BE359C6" w14:textId="0F3C987C" w:rsidR="00C208DE" w:rsidRPr="003F5700" w:rsidRDefault="00C208DE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CC01D52" w14:textId="0FFBB340" w:rsidR="00941B0F" w:rsidRPr="003F5700" w:rsidRDefault="00800DAA" w:rsidP="00800DAA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8.1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941B0F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จำแนกตามประเภทเครื่องมือทางการเงิน</w:t>
      </w:r>
    </w:p>
    <w:p w14:paraId="2A22EC3E" w14:textId="41030108" w:rsidR="00B4319D" w:rsidRPr="003F5700" w:rsidRDefault="00B4319D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8B668F" w:rsidRPr="003F5700" w:rsidDel="00F22AC4" w14:paraId="0AA9E4C7" w14:textId="77777777">
        <w:trPr>
          <w:trHeight w:val="236"/>
          <w:tblHeader/>
        </w:trPr>
        <w:tc>
          <w:tcPr>
            <w:tcW w:w="2970" w:type="dxa"/>
            <w:shd w:val="clear" w:color="auto" w:fill="auto"/>
          </w:tcPr>
          <w:p w14:paraId="73BA4046" w14:textId="77777777" w:rsidR="008B668F" w:rsidRPr="003F5700" w:rsidRDefault="008B668F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4B40A940" w14:textId="77777777" w:rsidR="008B668F" w:rsidRPr="003F5700" w:rsidDel="00F22AC4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8B668F" w:rsidRPr="003F5700" w14:paraId="60F31DC2" w14:textId="77777777">
        <w:trPr>
          <w:tblHeader/>
        </w:trPr>
        <w:tc>
          <w:tcPr>
            <w:tcW w:w="2970" w:type="dxa"/>
            <w:shd w:val="clear" w:color="auto" w:fill="auto"/>
          </w:tcPr>
          <w:p w14:paraId="32BA68AE" w14:textId="77777777" w:rsidR="008B668F" w:rsidRPr="003F5700" w:rsidRDefault="008B668F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44EB281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4A22C9CB" w14:textId="77777777" w:rsidR="008B668F" w:rsidRPr="003F5700" w:rsidRDefault="008B668F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3A43CCD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3EBD45F6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E31BEC3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5703B38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D9CC143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1AF1317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ด้อยค่าด้านเครดิต</w:t>
            </w:r>
          </w:p>
        </w:tc>
        <w:tc>
          <w:tcPr>
            <w:tcW w:w="270" w:type="dxa"/>
          </w:tcPr>
          <w:p w14:paraId="047C147A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72A4BDD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CAD11F6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696D872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3FA4B3B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424EAA7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74AE8CD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FD1DC08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8B668F" w:rsidRPr="003F5700" w14:paraId="52377D63" w14:textId="77777777">
        <w:trPr>
          <w:trHeight w:val="290"/>
          <w:tblHeader/>
        </w:trPr>
        <w:tc>
          <w:tcPr>
            <w:tcW w:w="2970" w:type="dxa"/>
            <w:shd w:val="clear" w:color="auto" w:fill="auto"/>
            <w:vAlign w:val="bottom"/>
          </w:tcPr>
          <w:p w14:paraId="69C9893F" w14:textId="77777777" w:rsidR="008B668F" w:rsidRPr="003F5700" w:rsidRDefault="008B668F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73A313B2" w14:textId="77777777" w:rsidR="008B668F" w:rsidRPr="003F5700" w:rsidRDefault="008B668F" w:rsidP="001E6B1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2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B668F" w:rsidRPr="003F5700" w14:paraId="14E09F40" w14:textId="77777777">
        <w:tc>
          <w:tcPr>
            <w:tcW w:w="2970" w:type="dxa"/>
            <w:shd w:val="clear" w:color="auto" w:fill="auto"/>
            <w:vAlign w:val="bottom"/>
          </w:tcPr>
          <w:p w14:paraId="35D22432" w14:textId="6E7BCABF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</w:t>
            </w:r>
            <w:r w:rsidR="00A3189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="00A3189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มีนาคม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 w:rsidR="00A3189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C354D9" w14:textId="77777777" w:rsidR="008B668F" w:rsidRPr="003F5700" w:rsidRDefault="008B668F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59AFBFF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C24672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91550F7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1CFED7F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0D6EBD7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022749F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34894" w:rsidRPr="003F5700" w14:paraId="3A7D5D65" w14:textId="77777777">
        <w:tc>
          <w:tcPr>
            <w:tcW w:w="2970" w:type="dxa"/>
            <w:shd w:val="clear" w:color="auto" w:fill="auto"/>
            <w:vAlign w:val="bottom"/>
          </w:tcPr>
          <w:p w14:paraId="084A2987" w14:textId="77777777" w:rsidR="00234894" w:rsidRPr="003F5700" w:rsidRDefault="00234894" w:rsidP="00234894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</w:tcPr>
          <w:p w14:paraId="2027DA44" w14:textId="580B36AF" w:rsidR="00234894" w:rsidRPr="00234894" w:rsidRDefault="00234894" w:rsidP="00234894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4894">
              <w:rPr>
                <w:rFonts w:asciiTheme="majorBidi" w:hAnsiTheme="majorBidi" w:cstheme="majorBidi"/>
                <w:sz w:val="28"/>
              </w:rPr>
              <w:t xml:space="preserve"> 84 </w:t>
            </w:r>
          </w:p>
        </w:tc>
        <w:tc>
          <w:tcPr>
            <w:tcW w:w="270" w:type="dxa"/>
            <w:shd w:val="clear" w:color="auto" w:fill="auto"/>
          </w:tcPr>
          <w:p w14:paraId="33ED1B5A" w14:textId="77777777" w:rsidR="00234894" w:rsidRPr="00234894" w:rsidRDefault="00234894" w:rsidP="002348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A3F0B76" w14:textId="413DB9BB" w:rsidR="00234894" w:rsidRPr="00234894" w:rsidRDefault="00234894" w:rsidP="00234894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4894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4FA77772" w14:textId="77777777" w:rsidR="00234894" w:rsidRPr="00234894" w:rsidRDefault="00234894" w:rsidP="002348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69E387D" w14:textId="780B12D2" w:rsidR="00234894" w:rsidRPr="00234894" w:rsidRDefault="00234894" w:rsidP="00234894">
            <w:pPr>
              <w:tabs>
                <w:tab w:val="decimal" w:pos="871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4894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5EE9F8B6" w14:textId="77777777" w:rsidR="00234894" w:rsidRPr="00234894" w:rsidRDefault="00234894" w:rsidP="002348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0F74E22" w14:textId="5BDE04F6" w:rsidR="00234894" w:rsidRPr="00234894" w:rsidRDefault="00234894" w:rsidP="002348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34894">
              <w:rPr>
                <w:rFonts w:asciiTheme="majorBidi" w:hAnsiTheme="majorBidi" w:cstheme="majorBidi"/>
                <w:sz w:val="28"/>
              </w:rPr>
              <w:t xml:space="preserve"> 84 </w:t>
            </w:r>
          </w:p>
        </w:tc>
      </w:tr>
      <w:tr w:rsidR="00234894" w:rsidRPr="003F5700" w14:paraId="3463FA0D" w14:textId="77777777">
        <w:tc>
          <w:tcPr>
            <w:tcW w:w="2970" w:type="dxa"/>
            <w:shd w:val="clear" w:color="auto" w:fill="auto"/>
            <w:vAlign w:val="bottom"/>
          </w:tcPr>
          <w:p w14:paraId="7674CCDF" w14:textId="77777777" w:rsidR="00234894" w:rsidRPr="003F5700" w:rsidRDefault="00234894" w:rsidP="00234894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79E47767" w14:textId="6F71492D" w:rsidR="00234894" w:rsidRPr="00234894" w:rsidRDefault="00234894" w:rsidP="00234894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4894">
              <w:rPr>
                <w:rFonts w:asciiTheme="majorBidi" w:hAnsiTheme="majorBidi" w:cstheme="majorBidi"/>
                <w:sz w:val="28"/>
              </w:rPr>
              <w:t xml:space="preserve"> 99 </w:t>
            </w:r>
          </w:p>
        </w:tc>
        <w:tc>
          <w:tcPr>
            <w:tcW w:w="270" w:type="dxa"/>
            <w:shd w:val="clear" w:color="auto" w:fill="auto"/>
          </w:tcPr>
          <w:p w14:paraId="4CC595F1" w14:textId="77777777" w:rsidR="00234894" w:rsidRPr="00234894" w:rsidRDefault="00234894" w:rsidP="002348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3160B34" w14:textId="68112E31" w:rsidR="00234894" w:rsidRPr="00234894" w:rsidRDefault="00234894" w:rsidP="00234894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4894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0FB89CC4" w14:textId="77777777" w:rsidR="00234894" w:rsidRPr="00234894" w:rsidRDefault="00234894" w:rsidP="002348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862BAA2" w14:textId="76260EE6" w:rsidR="00234894" w:rsidRPr="00234894" w:rsidRDefault="00234894" w:rsidP="00234894">
            <w:pPr>
              <w:tabs>
                <w:tab w:val="decimal" w:pos="871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489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E9EB1DE" w14:textId="77777777" w:rsidR="00234894" w:rsidRPr="00234894" w:rsidRDefault="00234894" w:rsidP="002348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91A6365" w14:textId="2D168C7C" w:rsidR="00234894" w:rsidRPr="00234894" w:rsidRDefault="00234894" w:rsidP="002348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4894">
              <w:rPr>
                <w:rFonts w:asciiTheme="majorBidi" w:hAnsiTheme="majorBidi" w:cstheme="majorBidi"/>
                <w:sz w:val="28"/>
              </w:rPr>
              <w:t xml:space="preserve"> 99 </w:t>
            </w:r>
          </w:p>
        </w:tc>
      </w:tr>
      <w:tr w:rsidR="00234894" w:rsidRPr="003F5700" w14:paraId="300F7B72" w14:textId="77777777">
        <w:tc>
          <w:tcPr>
            <w:tcW w:w="2970" w:type="dxa"/>
            <w:shd w:val="clear" w:color="auto" w:fill="auto"/>
            <w:vAlign w:val="bottom"/>
          </w:tcPr>
          <w:p w14:paraId="7A7C8ED3" w14:textId="77777777" w:rsidR="00234894" w:rsidRPr="003F5700" w:rsidRDefault="00234894" w:rsidP="00234894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17802725" w14:textId="55183F7F" w:rsidR="00234894" w:rsidRPr="00234894" w:rsidRDefault="00234894" w:rsidP="00234894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4894">
              <w:rPr>
                <w:rFonts w:asciiTheme="majorBidi" w:hAnsiTheme="majorBidi" w:cstheme="majorBidi"/>
                <w:sz w:val="28"/>
              </w:rPr>
              <w:t xml:space="preserve"> 26,532 </w:t>
            </w:r>
          </w:p>
        </w:tc>
        <w:tc>
          <w:tcPr>
            <w:tcW w:w="270" w:type="dxa"/>
            <w:shd w:val="clear" w:color="auto" w:fill="auto"/>
          </w:tcPr>
          <w:p w14:paraId="2A6A7EE6" w14:textId="77777777" w:rsidR="00234894" w:rsidRPr="00234894" w:rsidRDefault="00234894" w:rsidP="002348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29309D5" w14:textId="1E48CBCC" w:rsidR="00234894" w:rsidRPr="00234894" w:rsidRDefault="00234894" w:rsidP="0023489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4894">
              <w:rPr>
                <w:rFonts w:asciiTheme="majorBidi" w:hAnsiTheme="majorBidi" w:cstheme="majorBidi"/>
                <w:sz w:val="28"/>
              </w:rPr>
              <w:t xml:space="preserve"> 67,643 </w:t>
            </w:r>
          </w:p>
        </w:tc>
        <w:tc>
          <w:tcPr>
            <w:tcW w:w="270" w:type="dxa"/>
          </w:tcPr>
          <w:p w14:paraId="6DED06C5" w14:textId="77777777" w:rsidR="00234894" w:rsidRPr="00234894" w:rsidRDefault="00234894" w:rsidP="002348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9299DF7" w14:textId="69BF10B9" w:rsidR="00234894" w:rsidRPr="00234894" w:rsidRDefault="00234894" w:rsidP="00234894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4894">
              <w:rPr>
                <w:rFonts w:asciiTheme="majorBidi" w:hAnsiTheme="majorBidi" w:cstheme="majorBidi"/>
                <w:sz w:val="28"/>
              </w:rPr>
              <w:t xml:space="preserve"> 53,917 </w:t>
            </w:r>
          </w:p>
        </w:tc>
        <w:tc>
          <w:tcPr>
            <w:tcW w:w="270" w:type="dxa"/>
          </w:tcPr>
          <w:p w14:paraId="0C9DE3E0" w14:textId="77777777" w:rsidR="00234894" w:rsidRPr="00234894" w:rsidRDefault="00234894" w:rsidP="002348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03BC55E" w14:textId="61F16B36" w:rsidR="00234894" w:rsidRPr="00234894" w:rsidRDefault="00234894" w:rsidP="002348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34894">
              <w:rPr>
                <w:rFonts w:asciiTheme="majorBidi" w:hAnsiTheme="majorBidi" w:cstheme="majorBidi"/>
                <w:sz w:val="28"/>
              </w:rPr>
              <w:t xml:space="preserve"> 148,092 </w:t>
            </w:r>
          </w:p>
        </w:tc>
      </w:tr>
      <w:tr w:rsidR="00234894" w:rsidRPr="003F5700" w14:paraId="1A5C787F" w14:textId="77777777">
        <w:tc>
          <w:tcPr>
            <w:tcW w:w="2970" w:type="dxa"/>
            <w:shd w:val="clear" w:color="auto" w:fill="auto"/>
            <w:vAlign w:val="bottom"/>
          </w:tcPr>
          <w:p w14:paraId="5CFF8527" w14:textId="77777777" w:rsidR="00234894" w:rsidRPr="003F5700" w:rsidRDefault="00234894" w:rsidP="00234894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A4009C" w14:textId="05AAE6F0" w:rsidR="00234894" w:rsidRPr="00234894" w:rsidRDefault="00234894" w:rsidP="00234894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4894">
              <w:rPr>
                <w:rFonts w:asciiTheme="majorBidi" w:hAnsiTheme="majorBidi" w:cstheme="majorBidi"/>
                <w:b/>
                <w:bCs/>
                <w:sz w:val="28"/>
              </w:rPr>
              <w:t xml:space="preserve"> 26,715 </w:t>
            </w:r>
          </w:p>
        </w:tc>
        <w:tc>
          <w:tcPr>
            <w:tcW w:w="270" w:type="dxa"/>
            <w:shd w:val="clear" w:color="auto" w:fill="auto"/>
          </w:tcPr>
          <w:p w14:paraId="1BB8398A" w14:textId="77777777" w:rsidR="00234894" w:rsidRPr="00234894" w:rsidRDefault="00234894" w:rsidP="002348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426F2" w14:textId="086A4362" w:rsidR="00234894" w:rsidRPr="00234894" w:rsidRDefault="00234894" w:rsidP="0023489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4894">
              <w:rPr>
                <w:rFonts w:asciiTheme="majorBidi" w:hAnsiTheme="majorBidi" w:cstheme="majorBidi"/>
                <w:b/>
                <w:bCs/>
                <w:sz w:val="28"/>
              </w:rPr>
              <w:t xml:space="preserve"> 67,643 </w:t>
            </w:r>
          </w:p>
        </w:tc>
        <w:tc>
          <w:tcPr>
            <w:tcW w:w="270" w:type="dxa"/>
          </w:tcPr>
          <w:p w14:paraId="39D6D427" w14:textId="77777777" w:rsidR="00234894" w:rsidRPr="00234894" w:rsidRDefault="00234894" w:rsidP="002348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95A587" w14:textId="6FA7B0EF" w:rsidR="00234894" w:rsidRPr="00234894" w:rsidRDefault="00234894" w:rsidP="00234894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4894">
              <w:rPr>
                <w:rFonts w:asciiTheme="majorBidi" w:hAnsiTheme="majorBidi" w:cstheme="majorBidi"/>
                <w:b/>
                <w:bCs/>
                <w:sz w:val="28"/>
              </w:rPr>
              <w:t xml:space="preserve"> 53,917 </w:t>
            </w:r>
          </w:p>
        </w:tc>
        <w:tc>
          <w:tcPr>
            <w:tcW w:w="270" w:type="dxa"/>
          </w:tcPr>
          <w:p w14:paraId="64FBD8D9" w14:textId="77777777" w:rsidR="00234894" w:rsidRPr="00234894" w:rsidRDefault="00234894" w:rsidP="002348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CBAEE80" w14:textId="0F3BB2B8" w:rsidR="00234894" w:rsidRPr="00234894" w:rsidRDefault="00234894" w:rsidP="002348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34894">
              <w:rPr>
                <w:rFonts w:asciiTheme="majorBidi" w:hAnsiTheme="majorBidi" w:cstheme="majorBidi"/>
                <w:b/>
                <w:bCs/>
                <w:sz w:val="28"/>
              </w:rPr>
              <w:t xml:space="preserve"> 148,275 </w:t>
            </w:r>
          </w:p>
        </w:tc>
      </w:tr>
      <w:tr w:rsidR="008B668F" w:rsidRPr="003F5700" w14:paraId="19506014" w14:textId="77777777">
        <w:tc>
          <w:tcPr>
            <w:tcW w:w="2970" w:type="dxa"/>
            <w:shd w:val="clear" w:color="auto" w:fill="auto"/>
            <w:vAlign w:val="bottom"/>
          </w:tcPr>
          <w:p w14:paraId="68876B5D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2EB6B6" w14:textId="77777777" w:rsidR="008B668F" w:rsidRPr="003F5700" w:rsidRDefault="008B668F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1243B7C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0AD5F1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18BE6CD9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350" w:type="dxa"/>
          </w:tcPr>
          <w:p w14:paraId="5C6282B1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4A3CB38A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530" w:type="dxa"/>
          </w:tcPr>
          <w:p w14:paraId="15C09CE9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8B668F" w:rsidRPr="003F5700" w14:paraId="6E7DD4FA" w14:textId="77777777">
        <w:tc>
          <w:tcPr>
            <w:tcW w:w="2970" w:type="dxa"/>
            <w:shd w:val="clear" w:color="auto" w:fill="auto"/>
            <w:vAlign w:val="bottom"/>
          </w:tcPr>
          <w:p w14:paraId="3B82930B" w14:textId="00F6269C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 w:rsidR="00A3189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4FD42E" w14:textId="77777777" w:rsidR="008B668F" w:rsidRPr="003F5700" w:rsidRDefault="008B668F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08BB19D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29CA1F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03BEB4A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5BE6287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3D6BD6C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02D8CC3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31890" w:rsidRPr="003F5700" w14:paraId="6FB456E2" w14:textId="77777777">
        <w:tc>
          <w:tcPr>
            <w:tcW w:w="2970" w:type="dxa"/>
            <w:shd w:val="clear" w:color="auto" w:fill="auto"/>
            <w:vAlign w:val="bottom"/>
          </w:tcPr>
          <w:p w14:paraId="6C60673E" w14:textId="77777777" w:rsidR="00A31890" w:rsidRPr="003F5700" w:rsidRDefault="00A31890" w:rsidP="00A3189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49659774" w14:textId="1DE3097B" w:rsidR="00A31890" w:rsidRPr="00A31890" w:rsidRDefault="00A31890" w:rsidP="00A3189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A31890">
              <w:rPr>
                <w:rFonts w:asciiTheme="majorBidi" w:hAnsiTheme="majorBidi" w:cstheme="majorBidi"/>
                <w:sz w:val="28"/>
              </w:rPr>
              <w:t xml:space="preserve"> 68 </w:t>
            </w:r>
          </w:p>
        </w:tc>
        <w:tc>
          <w:tcPr>
            <w:tcW w:w="270" w:type="dxa"/>
          </w:tcPr>
          <w:p w14:paraId="59702690" w14:textId="77777777" w:rsidR="00A31890" w:rsidRPr="003F5700" w:rsidRDefault="00A31890" w:rsidP="00A3189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3E8451F5" w14:textId="6180541D" w:rsidR="00A31890" w:rsidRPr="001C184D" w:rsidRDefault="00A31890" w:rsidP="00A31890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hAnsiTheme="majorBidi" w:cstheme="majorBidi"/>
                <w:sz w:val="28"/>
              </w:rPr>
            </w:pPr>
            <w:r w:rsidRPr="001C18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548F034" w14:textId="77777777" w:rsidR="00A31890" w:rsidRPr="001C184D" w:rsidRDefault="00A31890" w:rsidP="00A3189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A33F0AE" w14:textId="7A3DDC7C" w:rsidR="00A31890" w:rsidRPr="001C184D" w:rsidRDefault="00A31890" w:rsidP="00A31890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C18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5A50B5F" w14:textId="77777777" w:rsidR="00A31890" w:rsidRPr="003F5700" w:rsidRDefault="00A31890" w:rsidP="00A3189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7B1EBEB" w14:textId="7029C04E" w:rsidR="00A31890" w:rsidRPr="00A31890" w:rsidRDefault="00A31890" w:rsidP="00A3189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31890">
              <w:rPr>
                <w:rFonts w:asciiTheme="majorBidi" w:hAnsiTheme="majorBidi" w:cstheme="majorBidi"/>
                <w:sz w:val="28"/>
              </w:rPr>
              <w:t xml:space="preserve"> 68 </w:t>
            </w:r>
          </w:p>
        </w:tc>
      </w:tr>
      <w:tr w:rsidR="00A31890" w:rsidRPr="003F5700" w14:paraId="47F2396A" w14:textId="77777777">
        <w:tc>
          <w:tcPr>
            <w:tcW w:w="2970" w:type="dxa"/>
            <w:shd w:val="clear" w:color="auto" w:fill="auto"/>
            <w:vAlign w:val="bottom"/>
          </w:tcPr>
          <w:p w14:paraId="74760500" w14:textId="77777777" w:rsidR="00A31890" w:rsidRPr="003F5700" w:rsidRDefault="00A31890" w:rsidP="00A3189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6EAAB63A" w14:textId="1C4E8222" w:rsidR="00A31890" w:rsidRPr="00A31890" w:rsidRDefault="00A31890" w:rsidP="00A3189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A31890">
              <w:rPr>
                <w:rFonts w:asciiTheme="majorBidi" w:hAnsiTheme="majorBidi" w:cstheme="majorBidi"/>
                <w:sz w:val="28"/>
              </w:rPr>
              <w:t xml:space="preserve"> 51 </w:t>
            </w:r>
          </w:p>
        </w:tc>
        <w:tc>
          <w:tcPr>
            <w:tcW w:w="270" w:type="dxa"/>
          </w:tcPr>
          <w:p w14:paraId="261DB832" w14:textId="77777777" w:rsidR="00A31890" w:rsidRPr="003F5700" w:rsidRDefault="00A31890" w:rsidP="00A3189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5D302A02" w14:textId="46ECB371" w:rsidR="00A31890" w:rsidRPr="001C184D" w:rsidRDefault="00A31890" w:rsidP="00A31890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hAnsiTheme="majorBidi" w:cstheme="majorBidi"/>
                <w:sz w:val="28"/>
              </w:rPr>
            </w:pPr>
            <w:r w:rsidRPr="001C18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BC87262" w14:textId="77777777" w:rsidR="00A31890" w:rsidRPr="001C184D" w:rsidRDefault="00A31890" w:rsidP="00A3189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3D8E367" w14:textId="5B548AA8" w:rsidR="00A31890" w:rsidRPr="001C184D" w:rsidRDefault="00A31890" w:rsidP="00A31890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C18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298E366" w14:textId="77777777" w:rsidR="00A31890" w:rsidRPr="003F5700" w:rsidRDefault="00A31890" w:rsidP="00A3189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E5898FF" w14:textId="3549B77A" w:rsidR="00A31890" w:rsidRPr="00A31890" w:rsidRDefault="00A31890" w:rsidP="00A3189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A31890">
              <w:rPr>
                <w:rFonts w:asciiTheme="majorBidi" w:hAnsiTheme="majorBidi" w:cstheme="majorBidi"/>
                <w:sz w:val="28"/>
              </w:rPr>
              <w:t xml:space="preserve"> 51 </w:t>
            </w:r>
          </w:p>
        </w:tc>
      </w:tr>
      <w:tr w:rsidR="00A31890" w:rsidRPr="003F5700" w14:paraId="259E9CB1" w14:textId="77777777">
        <w:tc>
          <w:tcPr>
            <w:tcW w:w="2970" w:type="dxa"/>
            <w:shd w:val="clear" w:color="auto" w:fill="auto"/>
            <w:vAlign w:val="bottom"/>
          </w:tcPr>
          <w:p w14:paraId="32917BFD" w14:textId="77777777" w:rsidR="00A31890" w:rsidRPr="003F5700" w:rsidRDefault="00A31890" w:rsidP="00A3189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4E62A5" w14:textId="55A0DFF4" w:rsidR="00A31890" w:rsidRPr="00A31890" w:rsidRDefault="00A31890" w:rsidP="00A3189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A31890">
              <w:rPr>
                <w:rFonts w:asciiTheme="majorBidi" w:hAnsiTheme="majorBidi" w:cstheme="majorBidi"/>
                <w:sz w:val="28"/>
              </w:rPr>
              <w:t xml:space="preserve"> 26,824 </w:t>
            </w:r>
          </w:p>
        </w:tc>
        <w:tc>
          <w:tcPr>
            <w:tcW w:w="270" w:type="dxa"/>
          </w:tcPr>
          <w:p w14:paraId="642AFD3A" w14:textId="77777777" w:rsidR="00A31890" w:rsidRPr="003F5700" w:rsidRDefault="00A31890" w:rsidP="00A3189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417721" w14:textId="365B8FD8" w:rsidR="00A31890" w:rsidRPr="00A31890" w:rsidRDefault="00A31890" w:rsidP="00A31890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A31890">
              <w:rPr>
                <w:rFonts w:asciiTheme="majorBidi" w:hAnsiTheme="majorBidi" w:cstheme="majorBidi"/>
                <w:sz w:val="28"/>
              </w:rPr>
              <w:t xml:space="preserve"> 67,288 </w:t>
            </w:r>
          </w:p>
        </w:tc>
        <w:tc>
          <w:tcPr>
            <w:tcW w:w="270" w:type="dxa"/>
          </w:tcPr>
          <w:p w14:paraId="4A841DC1" w14:textId="77777777" w:rsidR="00A31890" w:rsidRPr="003F5700" w:rsidRDefault="00A31890" w:rsidP="00A3189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765D1D" w14:textId="25750818" w:rsidR="00A31890" w:rsidRPr="00A31890" w:rsidRDefault="00A31890" w:rsidP="00A31890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hAnsiTheme="majorBidi" w:cstheme="majorBidi"/>
                <w:sz w:val="28"/>
              </w:rPr>
            </w:pPr>
            <w:r w:rsidRPr="00A31890">
              <w:rPr>
                <w:rFonts w:asciiTheme="majorBidi" w:hAnsiTheme="majorBidi" w:cstheme="majorBidi"/>
                <w:sz w:val="28"/>
              </w:rPr>
              <w:t xml:space="preserve"> 54,436 </w:t>
            </w:r>
          </w:p>
        </w:tc>
        <w:tc>
          <w:tcPr>
            <w:tcW w:w="270" w:type="dxa"/>
          </w:tcPr>
          <w:p w14:paraId="5CDEFFDE" w14:textId="77777777" w:rsidR="00A31890" w:rsidRPr="003F5700" w:rsidRDefault="00A31890" w:rsidP="00A3189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0ADBC9" w14:textId="240A68B7" w:rsidR="00A31890" w:rsidRPr="00A31890" w:rsidRDefault="00A31890" w:rsidP="00A3189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31890">
              <w:rPr>
                <w:rFonts w:asciiTheme="majorBidi" w:hAnsiTheme="majorBidi" w:cstheme="majorBidi"/>
                <w:sz w:val="28"/>
              </w:rPr>
              <w:t>148,548</w:t>
            </w:r>
          </w:p>
        </w:tc>
      </w:tr>
      <w:tr w:rsidR="00A31890" w:rsidRPr="003F5700" w14:paraId="6DB51CEE" w14:textId="77777777">
        <w:tc>
          <w:tcPr>
            <w:tcW w:w="2970" w:type="dxa"/>
            <w:shd w:val="clear" w:color="auto" w:fill="auto"/>
            <w:vAlign w:val="bottom"/>
          </w:tcPr>
          <w:p w14:paraId="50EDF0B7" w14:textId="77777777" w:rsidR="00A31890" w:rsidRPr="003F5700" w:rsidRDefault="00A31890" w:rsidP="00A3189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388215" w14:textId="5F6631FA" w:rsidR="00A31890" w:rsidRPr="003F5700" w:rsidRDefault="00A31890" w:rsidP="00A3189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26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,9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43</w:t>
            </w:r>
          </w:p>
        </w:tc>
        <w:tc>
          <w:tcPr>
            <w:tcW w:w="270" w:type="dxa"/>
          </w:tcPr>
          <w:p w14:paraId="39E34528" w14:textId="77777777" w:rsidR="00A31890" w:rsidRPr="003F5700" w:rsidRDefault="00A31890" w:rsidP="00A3189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0EE17" w14:textId="30E88255" w:rsidR="00A31890" w:rsidRPr="003F5700" w:rsidRDefault="00A31890" w:rsidP="00A31890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67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288</w:t>
            </w:r>
          </w:p>
        </w:tc>
        <w:tc>
          <w:tcPr>
            <w:tcW w:w="270" w:type="dxa"/>
          </w:tcPr>
          <w:p w14:paraId="761ACB08" w14:textId="77777777" w:rsidR="00A31890" w:rsidRPr="003F5700" w:rsidRDefault="00A31890" w:rsidP="00A3189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BFA92" w14:textId="5DEDFEF5" w:rsidR="00A31890" w:rsidRPr="003F5700" w:rsidRDefault="00A31890" w:rsidP="00A31890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436</w:t>
            </w:r>
          </w:p>
        </w:tc>
        <w:tc>
          <w:tcPr>
            <w:tcW w:w="270" w:type="dxa"/>
          </w:tcPr>
          <w:p w14:paraId="03F8BF3C" w14:textId="77777777" w:rsidR="00A31890" w:rsidRPr="003F5700" w:rsidRDefault="00A31890" w:rsidP="00A3189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8CD0E93" w14:textId="0F95F7C7" w:rsidR="00A31890" w:rsidRPr="003F5700" w:rsidRDefault="00A31890" w:rsidP="00A3189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148,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667</w:t>
            </w:r>
          </w:p>
        </w:tc>
      </w:tr>
    </w:tbl>
    <w:p w14:paraId="778E7584" w14:textId="6200B1DA" w:rsidR="00BA7E93" w:rsidRPr="006B3CEE" w:rsidRDefault="00BA7E93" w:rsidP="006B3CEE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8B668F" w:rsidRPr="003F5700" w:rsidDel="00F22AC4" w14:paraId="4C3EB3AE" w14:textId="77777777">
        <w:trPr>
          <w:trHeight w:val="236"/>
          <w:tblHeader/>
        </w:trPr>
        <w:tc>
          <w:tcPr>
            <w:tcW w:w="2970" w:type="dxa"/>
            <w:shd w:val="clear" w:color="auto" w:fill="auto"/>
          </w:tcPr>
          <w:p w14:paraId="7BB3E0F0" w14:textId="77777777" w:rsidR="008B668F" w:rsidRPr="003F5700" w:rsidRDefault="008B668F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3EC9513F" w14:textId="77777777" w:rsidR="008B668F" w:rsidRPr="003F5700" w:rsidDel="00F22AC4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8B668F" w:rsidRPr="003F5700" w14:paraId="2A256D7F" w14:textId="77777777">
        <w:trPr>
          <w:tblHeader/>
        </w:trPr>
        <w:tc>
          <w:tcPr>
            <w:tcW w:w="2970" w:type="dxa"/>
            <w:shd w:val="clear" w:color="auto" w:fill="auto"/>
          </w:tcPr>
          <w:p w14:paraId="1C7FF33A" w14:textId="77777777" w:rsidR="008B668F" w:rsidRPr="003F5700" w:rsidRDefault="008B668F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3A2C9D0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47253749" w14:textId="77777777" w:rsidR="008B668F" w:rsidRPr="003F5700" w:rsidRDefault="008B668F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9C6B5C5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573846FE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5086501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E178BF6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86149D6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75A7F0B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ด้อยค่าด้านเครดิต</w:t>
            </w:r>
          </w:p>
        </w:tc>
        <w:tc>
          <w:tcPr>
            <w:tcW w:w="270" w:type="dxa"/>
          </w:tcPr>
          <w:p w14:paraId="75C89CD7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C35C7C3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63D4DCC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8DE494D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2AEDFAC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9C79504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8AC7186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A8C0EED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8B668F" w:rsidRPr="003F5700" w14:paraId="1EA90DED" w14:textId="77777777">
        <w:trPr>
          <w:trHeight w:val="290"/>
          <w:tblHeader/>
        </w:trPr>
        <w:tc>
          <w:tcPr>
            <w:tcW w:w="2970" w:type="dxa"/>
            <w:shd w:val="clear" w:color="auto" w:fill="auto"/>
            <w:vAlign w:val="bottom"/>
          </w:tcPr>
          <w:p w14:paraId="78E65AFA" w14:textId="77777777" w:rsidR="008B668F" w:rsidRPr="003F5700" w:rsidRDefault="008B668F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383D31B7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B668F" w:rsidRPr="003F5700" w14:paraId="0A11BDB4" w14:textId="77777777">
        <w:tc>
          <w:tcPr>
            <w:tcW w:w="2970" w:type="dxa"/>
            <w:shd w:val="clear" w:color="auto" w:fill="auto"/>
            <w:vAlign w:val="bottom"/>
          </w:tcPr>
          <w:p w14:paraId="56880BC5" w14:textId="18003EAD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</w:t>
            </w:r>
            <w:r w:rsidR="001C184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="001C184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มีนาคม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 w:rsidR="001C184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387A21" w14:textId="77777777" w:rsidR="008B668F" w:rsidRPr="003F5700" w:rsidRDefault="008B668F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DB21D9A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268014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10C3EA9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DCC8022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95C6EAC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A0E8504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E414D0" w:rsidRPr="003F5700" w14:paraId="32DB0BDE" w14:textId="77777777" w:rsidTr="007E6197">
        <w:tc>
          <w:tcPr>
            <w:tcW w:w="2970" w:type="dxa"/>
            <w:shd w:val="clear" w:color="auto" w:fill="auto"/>
            <w:vAlign w:val="bottom"/>
          </w:tcPr>
          <w:p w14:paraId="65A74E4C" w14:textId="77777777" w:rsidR="00E414D0" w:rsidRPr="003F5700" w:rsidRDefault="00E414D0" w:rsidP="00E414D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5E73A461" w14:textId="6406B569" w:rsidR="00E414D0" w:rsidRPr="00E414D0" w:rsidRDefault="00E414D0" w:rsidP="00E414D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414D0">
              <w:rPr>
                <w:rFonts w:asciiTheme="majorBidi" w:hAnsiTheme="majorBidi" w:cstheme="majorBidi"/>
                <w:sz w:val="28"/>
              </w:rPr>
              <w:t xml:space="preserve"> 284 </w:t>
            </w:r>
          </w:p>
        </w:tc>
        <w:tc>
          <w:tcPr>
            <w:tcW w:w="270" w:type="dxa"/>
            <w:shd w:val="clear" w:color="auto" w:fill="auto"/>
          </w:tcPr>
          <w:p w14:paraId="15761739" w14:textId="77777777" w:rsidR="00E414D0" w:rsidRPr="00E414D0" w:rsidRDefault="00E414D0" w:rsidP="00E414D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E65B474" w14:textId="05B653D7" w:rsidR="00E414D0" w:rsidRPr="00E414D0" w:rsidRDefault="00E414D0" w:rsidP="00E414D0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414D0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4EC8C2AC" w14:textId="77777777" w:rsidR="00E414D0" w:rsidRPr="00E414D0" w:rsidRDefault="00E414D0" w:rsidP="00E414D0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6E11622" w14:textId="502D6999" w:rsidR="00E414D0" w:rsidRPr="00E414D0" w:rsidRDefault="00E414D0" w:rsidP="00E414D0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414D0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041ABB12" w14:textId="77777777" w:rsidR="00E414D0" w:rsidRPr="00E414D0" w:rsidRDefault="00E414D0" w:rsidP="00E414D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087552B" w14:textId="45550788" w:rsidR="00E414D0" w:rsidRPr="00E414D0" w:rsidRDefault="00E414D0" w:rsidP="00E414D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E414D0">
              <w:rPr>
                <w:rFonts w:asciiTheme="majorBidi" w:hAnsiTheme="majorBidi" w:cstheme="majorBidi"/>
                <w:sz w:val="28"/>
              </w:rPr>
              <w:t xml:space="preserve"> 284 </w:t>
            </w:r>
          </w:p>
        </w:tc>
      </w:tr>
      <w:tr w:rsidR="00E414D0" w:rsidRPr="003F5700" w14:paraId="3E9EA77D" w14:textId="77777777" w:rsidTr="007E6197">
        <w:tc>
          <w:tcPr>
            <w:tcW w:w="2970" w:type="dxa"/>
            <w:shd w:val="clear" w:color="auto" w:fill="auto"/>
            <w:vAlign w:val="bottom"/>
          </w:tcPr>
          <w:p w14:paraId="186314CC" w14:textId="77777777" w:rsidR="00E414D0" w:rsidRPr="003F5700" w:rsidRDefault="00E414D0" w:rsidP="00E414D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1A516" w14:textId="6A0EC9C4" w:rsidR="00E414D0" w:rsidRPr="00CF4925" w:rsidRDefault="00E414D0" w:rsidP="00E414D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F4925">
              <w:rPr>
                <w:rFonts w:asciiTheme="majorBidi" w:hAnsiTheme="majorBidi" w:cstheme="majorBidi"/>
                <w:b/>
                <w:bCs/>
                <w:sz w:val="28"/>
              </w:rPr>
              <w:t xml:space="preserve"> 284 </w:t>
            </w:r>
          </w:p>
        </w:tc>
        <w:tc>
          <w:tcPr>
            <w:tcW w:w="270" w:type="dxa"/>
            <w:shd w:val="clear" w:color="auto" w:fill="auto"/>
          </w:tcPr>
          <w:p w14:paraId="21C701B4" w14:textId="77777777" w:rsidR="00E414D0" w:rsidRPr="00CF4925" w:rsidRDefault="00E414D0" w:rsidP="00E414D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91F85" w14:textId="3EBB18BA" w:rsidR="00E414D0" w:rsidRPr="00CF4925" w:rsidRDefault="00E414D0" w:rsidP="00E414D0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F4925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0F5B15F3" w14:textId="77777777" w:rsidR="00E414D0" w:rsidRPr="00CF4925" w:rsidRDefault="00E414D0" w:rsidP="00E414D0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65BC95" w14:textId="1199B124" w:rsidR="00E414D0" w:rsidRPr="00CF4925" w:rsidRDefault="00E414D0" w:rsidP="00E414D0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F4925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3E006789" w14:textId="77777777" w:rsidR="00E414D0" w:rsidRPr="00E414D0" w:rsidRDefault="00E414D0" w:rsidP="00E414D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090D095" w14:textId="68480C5C" w:rsidR="00E414D0" w:rsidRPr="00E414D0" w:rsidRDefault="00E414D0" w:rsidP="00E414D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E414D0">
              <w:rPr>
                <w:rFonts w:asciiTheme="majorBidi" w:hAnsiTheme="majorBidi" w:cstheme="majorBidi"/>
                <w:b/>
                <w:bCs/>
                <w:sz w:val="28"/>
              </w:rPr>
              <w:t xml:space="preserve"> 284 </w:t>
            </w:r>
          </w:p>
        </w:tc>
      </w:tr>
      <w:tr w:rsidR="008B668F" w:rsidRPr="003F5700" w14:paraId="5880B825" w14:textId="77777777">
        <w:tc>
          <w:tcPr>
            <w:tcW w:w="2970" w:type="dxa"/>
            <w:shd w:val="clear" w:color="auto" w:fill="auto"/>
            <w:vAlign w:val="bottom"/>
          </w:tcPr>
          <w:p w14:paraId="678C4B90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3BB566" w14:textId="77777777" w:rsidR="008B668F" w:rsidRPr="003F5700" w:rsidRDefault="008B668F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9AAB49D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DFCB78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88D8BAB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933E720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736A5D2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684320B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B668F" w:rsidRPr="003F5700" w14:paraId="25DE23E1" w14:textId="77777777">
        <w:tc>
          <w:tcPr>
            <w:tcW w:w="2970" w:type="dxa"/>
            <w:shd w:val="clear" w:color="auto" w:fill="auto"/>
            <w:vAlign w:val="bottom"/>
          </w:tcPr>
          <w:p w14:paraId="5D254FB6" w14:textId="7E89F0C8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 w:rsidR="001C184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6FE503" w14:textId="77777777" w:rsidR="008B668F" w:rsidRPr="003F5700" w:rsidRDefault="008B668F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EB19383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74BFF6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2F52320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1514589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5E57A7B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F986EC4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C184D" w:rsidRPr="003F5700" w14:paraId="37CB8E63" w14:textId="77777777">
        <w:tc>
          <w:tcPr>
            <w:tcW w:w="2970" w:type="dxa"/>
            <w:shd w:val="clear" w:color="auto" w:fill="auto"/>
            <w:vAlign w:val="bottom"/>
          </w:tcPr>
          <w:p w14:paraId="56133DF0" w14:textId="77777777" w:rsidR="001C184D" w:rsidRPr="003F5700" w:rsidRDefault="001C184D" w:rsidP="001C184D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3BF9CD" w14:textId="2B427DB4" w:rsidR="001C184D" w:rsidRPr="001C184D" w:rsidRDefault="001C184D" w:rsidP="001C184D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hAnsiTheme="majorBidi" w:cstheme="majorBidi"/>
                <w:sz w:val="28"/>
              </w:rPr>
            </w:pPr>
            <w:r w:rsidRPr="001C184D">
              <w:rPr>
                <w:rFonts w:asciiTheme="majorBidi" w:hAnsiTheme="majorBidi" w:cstheme="majorBidi"/>
                <w:sz w:val="28"/>
              </w:rPr>
              <w:t xml:space="preserve"> 293 </w:t>
            </w:r>
          </w:p>
        </w:tc>
        <w:tc>
          <w:tcPr>
            <w:tcW w:w="270" w:type="dxa"/>
            <w:vAlign w:val="bottom"/>
          </w:tcPr>
          <w:p w14:paraId="06EB109B" w14:textId="77777777" w:rsidR="001C184D" w:rsidRPr="003F5700" w:rsidRDefault="001C184D" w:rsidP="001C184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E8C9B4" w14:textId="3076AAF6" w:rsidR="001C184D" w:rsidRPr="001C184D" w:rsidRDefault="001C184D" w:rsidP="001C184D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C184D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78EA521" w14:textId="77777777" w:rsidR="001C184D" w:rsidRPr="001C184D" w:rsidRDefault="001C184D" w:rsidP="001C184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61B94E" w14:textId="5CCD8E7C" w:rsidR="001C184D" w:rsidRPr="001C184D" w:rsidRDefault="001C184D" w:rsidP="001C184D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C184D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E0EDFC5" w14:textId="77777777" w:rsidR="001C184D" w:rsidRPr="003F5700" w:rsidRDefault="001C184D" w:rsidP="001C184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BAB5AEA" w14:textId="31FFE070" w:rsidR="001C184D" w:rsidRPr="003F5700" w:rsidRDefault="001C184D" w:rsidP="001C184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C184D">
              <w:rPr>
                <w:rFonts w:asciiTheme="majorBidi" w:hAnsiTheme="majorBidi" w:cstheme="majorBidi"/>
                <w:sz w:val="28"/>
              </w:rPr>
              <w:t xml:space="preserve"> 293</w:t>
            </w:r>
            <w:r w:rsidRPr="0093496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1C184D" w:rsidRPr="003F5700" w14:paraId="0A9699D3" w14:textId="77777777">
        <w:tc>
          <w:tcPr>
            <w:tcW w:w="2970" w:type="dxa"/>
            <w:shd w:val="clear" w:color="auto" w:fill="auto"/>
            <w:vAlign w:val="bottom"/>
          </w:tcPr>
          <w:p w14:paraId="17223B77" w14:textId="77777777" w:rsidR="001C184D" w:rsidRPr="003F5700" w:rsidRDefault="001C184D" w:rsidP="001C184D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0135C" w14:textId="16D2122E" w:rsidR="001C184D" w:rsidRPr="00CF4925" w:rsidRDefault="001C184D" w:rsidP="001C184D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F4925">
              <w:rPr>
                <w:rFonts w:asciiTheme="majorBidi" w:hAnsiTheme="majorBidi" w:cstheme="majorBidi"/>
                <w:b/>
                <w:bCs/>
                <w:sz w:val="28"/>
              </w:rPr>
              <w:t xml:space="preserve"> 293 </w:t>
            </w:r>
          </w:p>
        </w:tc>
        <w:tc>
          <w:tcPr>
            <w:tcW w:w="270" w:type="dxa"/>
            <w:vAlign w:val="bottom"/>
          </w:tcPr>
          <w:p w14:paraId="76035CB4" w14:textId="77777777" w:rsidR="001C184D" w:rsidRPr="00CF4925" w:rsidRDefault="001C184D" w:rsidP="001C184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84CA3" w14:textId="49EDFDC1" w:rsidR="001C184D" w:rsidRPr="00CF4925" w:rsidRDefault="001C184D" w:rsidP="001C184D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F4925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2B71151C" w14:textId="77777777" w:rsidR="001C184D" w:rsidRPr="00CF4925" w:rsidRDefault="001C184D" w:rsidP="001C184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38B72" w14:textId="3245D586" w:rsidR="001C184D" w:rsidRPr="00CF4925" w:rsidRDefault="001C184D" w:rsidP="001C184D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F4925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64957B3" w14:textId="77777777" w:rsidR="001C184D" w:rsidRPr="006B1A91" w:rsidRDefault="001C184D" w:rsidP="001C184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64C37" w14:textId="4C078CE9" w:rsidR="001C184D" w:rsidRPr="006B1A91" w:rsidRDefault="001C184D" w:rsidP="001C184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b/>
                <w:bCs/>
                <w:sz w:val="28"/>
              </w:rPr>
              <w:t xml:space="preserve"> 293 </w:t>
            </w:r>
          </w:p>
        </w:tc>
      </w:tr>
    </w:tbl>
    <w:p w14:paraId="0A8FA9FE" w14:textId="77777777" w:rsidR="00AE78AA" w:rsidRDefault="00AE78AA" w:rsidP="00AE78AA">
      <w:pPr>
        <w:spacing w:after="0" w:line="240" w:lineRule="auto"/>
        <w:ind w:left="539" w:hanging="539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3D25A350" w14:textId="45EF5B55" w:rsidR="00B4319D" w:rsidRPr="003F5700" w:rsidRDefault="00800DAA" w:rsidP="00800DAA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8.2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4319D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การเปลี่ยนแปลงของค่าเผื่อผลขาดทุนด้านเครดิตที่คาดว่าจะเกิดขึ้น</w:t>
      </w:r>
    </w:p>
    <w:p w14:paraId="3B51C2F7" w14:textId="77777777" w:rsidR="00B4319D" w:rsidRPr="003F5700" w:rsidRDefault="00B4319D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2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283"/>
        <w:gridCol w:w="1843"/>
      </w:tblGrid>
      <w:tr w:rsidR="0051358D" w:rsidRPr="003F5700" w14:paraId="061F2831" w14:textId="7A83301F" w:rsidTr="00F239B3">
        <w:tc>
          <w:tcPr>
            <w:tcW w:w="5130" w:type="dxa"/>
            <w:shd w:val="clear" w:color="auto" w:fill="auto"/>
            <w:vAlign w:val="bottom"/>
          </w:tcPr>
          <w:p w14:paraId="0C377B67" w14:textId="77777777" w:rsidR="0051358D" w:rsidRPr="003F5700" w:rsidRDefault="0051358D" w:rsidP="0051358D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5" w:type="dxa"/>
            <w:vAlign w:val="bottom"/>
          </w:tcPr>
          <w:p w14:paraId="5698F89C" w14:textId="5B14736C" w:rsidR="0051358D" w:rsidRPr="003F5700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4785D929" w14:textId="240B0A5B" w:rsidR="0051358D" w:rsidRPr="003F5700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4E8E351" w14:textId="3F4BAAF1" w:rsidR="0051358D" w:rsidRPr="003F5700" w:rsidRDefault="0051358D" w:rsidP="0051358D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1358D" w:rsidRPr="003F5700" w14:paraId="51E995A5" w14:textId="683D2195" w:rsidTr="00F239B3">
        <w:tc>
          <w:tcPr>
            <w:tcW w:w="5130" w:type="dxa"/>
            <w:shd w:val="clear" w:color="auto" w:fill="auto"/>
          </w:tcPr>
          <w:p w14:paraId="74559FB6" w14:textId="77777777" w:rsidR="0051358D" w:rsidRPr="003F5700" w:rsidRDefault="0051358D" w:rsidP="0051358D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2DF658EB" w14:textId="362EF7A4" w:rsidR="0051358D" w:rsidRPr="003F5700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2969A4" w:rsidRPr="003F5700" w14:paraId="1276471A" w14:textId="4A8A00AB" w:rsidTr="00F239B3">
        <w:trPr>
          <w:trHeight w:val="69"/>
        </w:trPr>
        <w:tc>
          <w:tcPr>
            <w:tcW w:w="5130" w:type="dxa"/>
            <w:shd w:val="clear" w:color="auto" w:fill="auto"/>
          </w:tcPr>
          <w:p w14:paraId="091EC3EB" w14:textId="02D662F7" w:rsidR="002969A4" w:rsidRPr="003F5700" w:rsidRDefault="002969A4" w:rsidP="002969A4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5F1A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985" w:type="dxa"/>
            <w:vAlign w:val="bottom"/>
          </w:tcPr>
          <w:p w14:paraId="13772CEB" w14:textId="34BB7CCA" w:rsidR="002969A4" w:rsidRPr="003F5700" w:rsidRDefault="009F08B3" w:rsidP="002969A4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148,667</w:t>
            </w:r>
          </w:p>
        </w:tc>
        <w:tc>
          <w:tcPr>
            <w:tcW w:w="283" w:type="dxa"/>
            <w:shd w:val="clear" w:color="auto" w:fill="auto"/>
          </w:tcPr>
          <w:p w14:paraId="7C4ED433" w14:textId="518C6E7A" w:rsidR="002969A4" w:rsidRPr="003F5700" w:rsidRDefault="002969A4" w:rsidP="002969A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72FB3D1" w14:textId="435472E9" w:rsidR="002969A4" w:rsidRPr="003F5700" w:rsidRDefault="00DD50BA" w:rsidP="002272A0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293</w:t>
            </w:r>
          </w:p>
        </w:tc>
      </w:tr>
      <w:tr w:rsidR="000A5C8E" w:rsidRPr="003F5700" w14:paraId="356F4939" w14:textId="15705012">
        <w:tc>
          <w:tcPr>
            <w:tcW w:w="5130" w:type="dxa"/>
            <w:shd w:val="clear" w:color="auto" w:fill="auto"/>
          </w:tcPr>
          <w:p w14:paraId="5E9268F1" w14:textId="11FE7790" w:rsidR="000A5C8E" w:rsidRPr="003F5700" w:rsidRDefault="000A5C8E" w:rsidP="000A5C8E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1985" w:type="dxa"/>
          </w:tcPr>
          <w:p w14:paraId="30F45DC8" w14:textId="54D16A88" w:rsidR="000A5C8E" w:rsidRPr="000A5C8E" w:rsidRDefault="000A5C8E" w:rsidP="000A5C8E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A5C8E">
              <w:rPr>
                <w:rFonts w:asciiTheme="majorBidi" w:hAnsiTheme="majorBidi" w:cstheme="majorBidi"/>
                <w:sz w:val="30"/>
                <w:szCs w:val="30"/>
              </w:rPr>
              <w:t xml:space="preserve"> 14,287 </w:t>
            </w:r>
          </w:p>
        </w:tc>
        <w:tc>
          <w:tcPr>
            <w:tcW w:w="283" w:type="dxa"/>
            <w:shd w:val="clear" w:color="auto" w:fill="auto"/>
          </w:tcPr>
          <w:p w14:paraId="31D0BDBE" w14:textId="5E02EABE" w:rsidR="000A5C8E" w:rsidRPr="000A5C8E" w:rsidRDefault="000A5C8E" w:rsidP="000A5C8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300BF3D9" w14:textId="00F0D839" w:rsidR="000A5C8E" w:rsidRPr="000A5C8E" w:rsidRDefault="000A5C8E" w:rsidP="000A5C8E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0A5C8E">
              <w:rPr>
                <w:rFonts w:asciiTheme="majorBidi" w:hAnsiTheme="majorBidi" w:cstheme="majorBidi"/>
                <w:sz w:val="30"/>
                <w:szCs w:val="30"/>
              </w:rPr>
              <w:t xml:space="preserve"> 34 </w:t>
            </w:r>
          </w:p>
        </w:tc>
      </w:tr>
      <w:tr w:rsidR="000A5C8E" w:rsidRPr="003F5700" w14:paraId="0BB642B3" w14:textId="28E8AA8D">
        <w:tc>
          <w:tcPr>
            <w:tcW w:w="5130" w:type="dxa"/>
            <w:shd w:val="clear" w:color="auto" w:fill="auto"/>
          </w:tcPr>
          <w:p w14:paraId="502962B8" w14:textId="32102712" w:rsidR="000A5C8E" w:rsidRPr="003F5700" w:rsidRDefault="000A5C8E" w:rsidP="000A5C8E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  <w:t>สินทรัพย์ทางการเงินที่ถูกตัดรายการ</w:t>
            </w:r>
          </w:p>
        </w:tc>
        <w:tc>
          <w:tcPr>
            <w:tcW w:w="1985" w:type="dxa"/>
          </w:tcPr>
          <w:p w14:paraId="0CF09063" w14:textId="32A3BD01" w:rsidR="000A5C8E" w:rsidRPr="000A5C8E" w:rsidRDefault="000A5C8E" w:rsidP="000A5C8E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A5C8E">
              <w:rPr>
                <w:rFonts w:asciiTheme="majorBidi" w:hAnsiTheme="majorBidi" w:cstheme="majorBidi"/>
                <w:sz w:val="30"/>
                <w:szCs w:val="30"/>
              </w:rPr>
              <w:t xml:space="preserve"> (6,197)</w:t>
            </w:r>
          </w:p>
        </w:tc>
        <w:tc>
          <w:tcPr>
            <w:tcW w:w="283" w:type="dxa"/>
            <w:shd w:val="clear" w:color="auto" w:fill="auto"/>
          </w:tcPr>
          <w:p w14:paraId="5EBD1D03" w14:textId="29BE8492" w:rsidR="000A5C8E" w:rsidRPr="000A5C8E" w:rsidRDefault="000A5C8E" w:rsidP="000A5C8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180ED2B6" w14:textId="00F7FA55" w:rsidR="000A5C8E" w:rsidRPr="000A5C8E" w:rsidRDefault="000A5C8E" w:rsidP="000A5C8E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0A5C8E">
              <w:rPr>
                <w:rFonts w:asciiTheme="majorBidi" w:hAnsiTheme="majorBidi" w:cstheme="majorBidi"/>
                <w:sz w:val="30"/>
                <w:szCs w:val="30"/>
              </w:rPr>
              <w:t xml:space="preserve"> (43)</w:t>
            </w:r>
          </w:p>
        </w:tc>
      </w:tr>
      <w:tr w:rsidR="000A5C8E" w:rsidRPr="003F5700" w14:paraId="31E410B8" w14:textId="37133773">
        <w:tc>
          <w:tcPr>
            <w:tcW w:w="5130" w:type="dxa"/>
            <w:shd w:val="clear" w:color="auto" w:fill="auto"/>
          </w:tcPr>
          <w:p w14:paraId="0958D4A5" w14:textId="551A0DB1" w:rsidR="000A5C8E" w:rsidRPr="003F5700" w:rsidRDefault="000A5C8E" w:rsidP="000A5C8E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1985" w:type="dxa"/>
          </w:tcPr>
          <w:p w14:paraId="3CD69F09" w14:textId="160C90EF" w:rsidR="000A5C8E" w:rsidRPr="000A5C8E" w:rsidRDefault="000A5C8E" w:rsidP="000A5C8E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A5C8E">
              <w:rPr>
                <w:rFonts w:asciiTheme="majorBidi" w:hAnsiTheme="majorBidi" w:cstheme="majorBidi"/>
                <w:sz w:val="30"/>
                <w:szCs w:val="30"/>
              </w:rPr>
              <w:t xml:space="preserve"> (8,504)</w:t>
            </w:r>
          </w:p>
        </w:tc>
        <w:tc>
          <w:tcPr>
            <w:tcW w:w="283" w:type="dxa"/>
            <w:shd w:val="clear" w:color="auto" w:fill="auto"/>
          </w:tcPr>
          <w:p w14:paraId="2FE2759D" w14:textId="03DFD40D" w:rsidR="000A5C8E" w:rsidRPr="000A5C8E" w:rsidRDefault="000A5C8E" w:rsidP="000A5C8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1DC6E04E" w14:textId="7B20D8A4" w:rsidR="000A5C8E" w:rsidRPr="000A5C8E" w:rsidRDefault="000A5C8E" w:rsidP="000A5C8E">
            <w:pPr>
              <w:tabs>
                <w:tab w:val="decimal" w:pos="117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0A5C8E">
              <w:rPr>
                <w:rFonts w:asciiTheme="majorBidi" w:hAnsiTheme="majorBidi" w:cstheme="majorBidi"/>
                <w:sz w:val="30"/>
                <w:szCs w:val="30"/>
              </w:rPr>
              <w:t xml:space="preserve"> -  </w:t>
            </w:r>
          </w:p>
        </w:tc>
      </w:tr>
      <w:tr w:rsidR="000A5C8E" w:rsidRPr="003F5700" w14:paraId="78970522" w14:textId="77777777">
        <w:tc>
          <w:tcPr>
            <w:tcW w:w="5130" w:type="dxa"/>
            <w:shd w:val="clear" w:color="auto" w:fill="auto"/>
          </w:tcPr>
          <w:p w14:paraId="29FD8B58" w14:textId="06DF517A" w:rsidR="000A5C8E" w:rsidRPr="003F5700" w:rsidRDefault="000A5C8E" w:rsidP="000A5C8E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985" w:type="dxa"/>
          </w:tcPr>
          <w:p w14:paraId="7ED77925" w14:textId="36241825" w:rsidR="000A5C8E" w:rsidRPr="000A5C8E" w:rsidRDefault="000A5C8E" w:rsidP="000A5C8E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A5C8E">
              <w:rPr>
                <w:rFonts w:asciiTheme="majorBidi" w:hAnsiTheme="majorBidi" w:cstheme="majorBidi"/>
                <w:sz w:val="30"/>
                <w:szCs w:val="30"/>
              </w:rPr>
              <w:t xml:space="preserve"> 22 </w:t>
            </w:r>
          </w:p>
        </w:tc>
        <w:tc>
          <w:tcPr>
            <w:tcW w:w="283" w:type="dxa"/>
            <w:shd w:val="clear" w:color="auto" w:fill="auto"/>
          </w:tcPr>
          <w:p w14:paraId="2B4F79E7" w14:textId="77777777" w:rsidR="000A5C8E" w:rsidRPr="000A5C8E" w:rsidRDefault="000A5C8E" w:rsidP="000A5C8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23045754" w14:textId="21BF13FE" w:rsidR="000A5C8E" w:rsidRPr="000A5C8E" w:rsidRDefault="000A5C8E" w:rsidP="000A5C8E">
            <w:pPr>
              <w:tabs>
                <w:tab w:val="decimal" w:pos="117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0A5C8E">
              <w:rPr>
                <w:rFonts w:asciiTheme="majorBidi" w:hAnsiTheme="majorBidi" w:cstheme="majorBidi"/>
                <w:sz w:val="30"/>
                <w:szCs w:val="30"/>
              </w:rPr>
              <w:t xml:space="preserve"> -  </w:t>
            </w:r>
          </w:p>
        </w:tc>
      </w:tr>
      <w:tr w:rsidR="000A5C8E" w:rsidRPr="003F5700" w14:paraId="55649A2E" w14:textId="3639F2DA">
        <w:tc>
          <w:tcPr>
            <w:tcW w:w="5130" w:type="dxa"/>
            <w:shd w:val="clear" w:color="auto" w:fill="auto"/>
          </w:tcPr>
          <w:p w14:paraId="4FADAC79" w14:textId="24CA5AE5" w:rsidR="000A5C8E" w:rsidRPr="003F5700" w:rsidRDefault="000A5C8E" w:rsidP="000A5C8E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3F57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3F57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F57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76526D5A" w14:textId="3A6EB4DD" w:rsidR="000A5C8E" w:rsidRPr="000A5C8E" w:rsidRDefault="000A5C8E" w:rsidP="000A5C8E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A5C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148,275</w:t>
            </w:r>
          </w:p>
        </w:tc>
        <w:tc>
          <w:tcPr>
            <w:tcW w:w="283" w:type="dxa"/>
            <w:shd w:val="clear" w:color="auto" w:fill="auto"/>
          </w:tcPr>
          <w:p w14:paraId="54BE7D44" w14:textId="7BF4B861" w:rsidR="000A5C8E" w:rsidRPr="000A5C8E" w:rsidRDefault="000A5C8E" w:rsidP="000A5C8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AD87558" w14:textId="441D67F7" w:rsidR="000A5C8E" w:rsidRPr="000A5C8E" w:rsidRDefault="000A5C8E" w:rsidP="000A5C8E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A5C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284</w:t>
            </w:r>
          </w:p>
        </w:tc>
      </w:tr>
    </w:tbl>
    <w:p w14:paraId="14195EF7" w14:textId="77777777" w:rsidR="00A525EA" w:rsidRPr="00AE78AA" w:rsidRDefault="00A525EA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D0340DD" w14:textId="07B6759A" w:rsidR="00DB0C59" w:rsidRPr="00A844EE" w:rsidRDefault="00DB0C59" w:rsidP="00DB0C5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>3</w:t>
      </w:r>
      <w:r w:rsidR="005F1ACA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5F1AC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มีนาคม</w:t>
      </w:r>
      <w:r w:rsidR="003573C5">
        <w:rPr>
          <w:rFonts w:ascii="Angsana New" w:eastAsia="Times New Roman" w:hAnsi="Angsana New" w:cs="Angsana New"/>
          <w:spacing w:val="-4"/>
          <w:sz w:val="30"/>
          <w:szCs w:val="30"/>
        </w:rPr>
        <w:t xml:space="preserve"> 256</w:t>
      </w:r>
      <w:r w:rsidR="005F1ACA">
        <w:rPr>
          <w:rFonts w:ascii="Angsana New" w:eastAsia="Times New Roman" w:hAnsi="Angsana New" w:cs="Angsana New"/>
          <w:spacing w:val="-4"/>
          <w:sz w:val="30"/>
          <w:szCs w:val="30"/>
        </w:rPr>
        <w:t>8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ได้พิจารณาตั้งสำรองเพิ่มเติม (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</w:rPr>
        <w:t xml:space="preserve">Management overlay) 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เพื่อรองรับความไม่แน่นอนของเศรษฐกิจไทยและเศรษฐกิจโลกที่ชะลอ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ตัวลง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รวมทั้งลูกหนี้กลุ่มเปราะบางที่ยังคงได้รับผลกระทบจากการฟื้นตัวของเศรษฐกิจแบบไม่ทั่วถึง (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</w:rPr>
        <w:t xml:space="preserve">Uneven Recovery) 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>โดยพิจารณาจากพฤติกรรมที่สะท้อนถึงความเสี่ยง</w:t>
      </w:r>
      <w:r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</w:p>
    <w:p w14:paraId="5EA60D3B" w14:textId="3A672BF1" w:rsidR="00735AC2" w:rsidRPr="003F5700" w:rsidRDefault="00735AC2" w:rsidP="0028529F">
      <w:pPr>
        <w:pStyle w:val="Heading1"/>
        <w:ind w:left="540" w:hanging="540"/>
        <w:rPr>
          <w:rFonts w:asciiTheme="majorBidi" w:hAnsiTheme="majorBidi" w:cstheme="majorBidi"/>
        </w:rPr>
      </w:pPr>
      <w:bookmarkStart w:id="29" w:name="_เงินให้สินเชื่อแก่ลูกหนี้ที่มีการเป"/>
      <w:bookmarkStart w:id="30" w:name="_Toc141724698"/>
      <w:bookmarkStart w:id="31" w:name="_Toc196845253"/>
      <w:bookmarkEnd w:id="29"/>
      <w:r w:rsidRPr="003F5700">
        <w:rPr>
          <w:rFonts w:asciiTheme="majorBidi" w:hAnsiTheme="majorBidi" w:cstheme="majorBidi"/>
          <w:cs/>
        </w:rPr>
        <w:t>เงินให้สินเชื่อแก่ลูกหนี้ที่มีการเปลี่ยนแปลงเงื่อนไขใหม่</w:t>
      </w:r>
      <w:bookmarkEnd w:id="30"/>
      <w:bookmarkEnd w:id="31"/>
    </w:p>
    <w:p w14:paraId="328B0F68" w14:textId="77777777" w:rsidR="00C7749A" w:rsidRPr="003F5700" w:rsidRDefault="00C7749A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D1E63EA" w14:textId="73A670E7" w:rsidR="00FE6F7A" w:rsidRPr="00AE78AA" w:rsidRDefault="00FB207E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>ในระหว่างงวด</w:t>
      </w:r>
      <w:r w:rsidR="00CD304C">
        <w:rPr>
          <w:rFonts w:asciiTheme="majorBidi" w:eastAsia="Times New Roman" w:hAnsiTheme="majorBidi" w:cs="Angsana New" w:hint="cs"/>
          <w:sz w:val="30"/>
          <w:szCs w:val="30"/>
          <w:cs/>
        </w:rPr>
        <w:t>สาม</w:t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เดือนสิ้นสุดวันที่ </w:t>
      </w:r>
      <w:r w:rsidRPr="00AE78AA">
        <w:rPr>
          <w:rFonts w:ascii="Angsana New" w:hAnsi="Angsana New" w:cs="Angsana New"/>
          <w:color w:val="000000"/>
          <w:sz w:val="30"/>
          <w:szCs w:val="30"/>
        </w:rPr>
        <w:t>3</w:t>
      </w:r>
      <w:r w:rsidR="00CD304C">
        <w:rPr>
          <w:rFonts w:ascii="Angsana New" w:hAnsi="Angsana New" w:cs="Angsana New"/>
          <w:color w:val="000000"/>
          <w:sz w:val="30"/>
          <w:szCs w:val="30"/>
        </w:rPr>
        <w:t>1</w:t>
      </w:r>
      <w:r w:rsidRPr="00AE78A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D304C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AE78A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AE78AA">
        <w:rPr>
          <w:rFonts w:asciiTheme="majorBidi" w:eastAsia="Times New Roman" w:hAnsiTheme="majorBidi" w:cs="Angsana New" w:hint="cs"/>
          <w:sz w:val="30"/>
          <w:szCs w:val="30"/>
        </w:rPr>
        <w:t>256</w:t>
      </w:r>
      <w:r w:rsidR="00CD304C">
        <w:rPr>
          <w:rFonts w:asciiTheme="majorBidi" w:eastAsia="Times New Roman" w:hAnsiTheme="majorBidi" w:cs="Angsana New"/>
          <w:sz w:val="30"/>
          <w:szCs w:val="30"/>
        </w:rPr>
        <w:t>8</w:t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และ </w:t>
      </w:r>
      <w:r w:rsidRPr="00AE78AA">
        <w:rPr>
          <w:rFonts w:asciiTheme="majorBidi" w:eastAsia="Times New Roman" w:hAnsiTheme="majorBidi" w:cs="Angsana New"/>
          <w:sz w:val="30"/>
          <w:szCs w:val="30"/>
        </w:rPr>
        <w:t>2</w:t>
      </w:r>
      <w:r w:rsidRPr="00AE78AA">
        <w:rPr>
          <w:rFonts w:asciiTheme="majorBidi" w:eastAsia="Times New Roman" w:hAnsiTheme="majorBidi" w:cs="Angsana New" w:hint="cs"/>
          <w:sz w:val="30"/>
          <w:szCs w:val="30"/>
        </w:rPr>
        <w:t>56</w:t>
      </w:r>
      <w:r w:rsidR="00CD304C">
        <w:rPr>
          <w:rFonts w:asciiTheme="majorBidi" w:eastAsia="Times New Roman" w:hAnsiTheme="majorBidi" w:cs="Angsana New"/>
          <w:sz w:val="30"/>
          <w:szCs w:val="30"/>
        </w:rPr>
        <w:t>7</w:t>
      </w:r>
      <w:r w:rsidRPr="00AE78AA">
        <w:rPr>
          <w:rFonts w:asciiTheme="majorBidi" w:eastAsia="Times New Roman" w:hAnsiTheme="majorBidi" w:cs="Angsana New" w:hint="cs"/>
          <w:sz w:val="30"/>
          <w:szCs w:val="30"/>
        </w:rPr>
        <w:t xml:space="preserve"> </w:t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กลุ่มบริษัทมีเงินให้สินเชื่อแก่ลูกหนี้ที่มี</w:t>
      </w:r>
      <w:r w:rsidRPr="00AE78AA">
        <w:rPr>
          <w:rFonts w:asciiTheme="majorBidi" w:eastAsia="Times New Roman" w:hAnsiTheme="majorBidi" w:cs="Angsana New"/>
          <w:sz w:val="30"/>
          <w:szCs w:val="30"/>
        </w:rPr>
        <w:br/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การเปลี่ยนแปลงเงื่อนไขใหม่ที่ไม่ทำให้เกิดการตัดรายการ </w:t>
      </w:r>
      <w:r w:rsidR="008C4762">
        <w:rPr>
          <w:rFonts w:asciiTheme="majorBidi" w:eastAsia="Times New Roman" w:hAnsiTheme="majorBidi" w:cs="Angsana New" w:hint="cs"/>
          <w:sz w:val="30"/>
          <w:szCs w:val="30"/>
          <w:cs/>
        </w:rPr>
        <w:t>โดย</w:t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 </w:t>
      </w:r>
      <w:r w:rsidRPr="00AE78AA">
        <w:rPr>
          <w:rFonts w:asciiTheme="majorBidi" w:eastAsia="Times New Roman" w:hAnsiTheme="majorBidi" w:cs="Angsana New"/>
          <w:sz w:val="30"/>
          <w:szCs w:val="30"/>
          <w:cs/>
        </w:rPr>
        <w:t>ดังนี้</w:t>
      </w:r>
    </w:p>
    <w:p w14:paraId="15C76884" w14:textId="77777777" w:rsidR="00FB207E" w:rsidRPr="003F5700" w:rsidRDefault="00FB207E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3"/>
      </w:tblGrid>
      <w:tr w:rsidR="00DD3EFC" w:rsidRPr="003F5700" w14:paraId="4EE2EE22" w14:textId="77777777">
        <w:trPr>
          <w:trHeight w:val="70"/>
        </w:trPr>
        <w:tc>
          <w:tcPr>
            <w:tcW w:w="6480" w:type="dxa"/>
          </w:tcPr>
          <w:p w14:paraId="71D348AD" w14:textId="77777777" w:rsidR="00DD3EFC" w:rsidRPr="003F5700" w:rsidRDefault="00DD3EFC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5197FD72" w14:textId="77777777" w:rsidR="00DD3EFC" w:rsidRPr="003F5700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DD3EFC" w:rsidRPr="00147CFD" w14:paraId="7C469FC0" w14:textId="77777777" w:rsidTr="00A46A27">
        <w:trPr>
          <w:trHeight w:val="70"/>
        </w:trPr>
        <w:tc>
          <w:tcPr>
            <w:tcW w:w="6480" w:type="dxa"/>
          </w:tcPr>
          <w:p w14:paraId="72D66185" w14:textId="71B88380" w:rsidR="00DD3EFC" w:rsidRPr="00147CFD" w:rsidRDefault="00DD3EFC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47C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</w:t>
            </w:r>
            <w:r w:rsidRPr="00147C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ระหว่างงวด</w:t>
            </w:r>
            <w:r w:rsidR="00CD304C" w:rsidRPr="00147CF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สาม</w:t>
            </w:r>
            <w:r w:rsidR="0031393B" w:rsidRPr="00147CF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เ</w:t>
            </w:r>
            <w:r w:rsidRPr="00147C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ดือนสิ้นสุดวันที่ </w:t>
            </w:r>
            <w:r w:rsidRPr="00147C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 w:rsidR="00CD304C" w:rsidRPr="00147C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1</w:t>
            </w:r>
            <w:r w:rsidRPr="00147C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CD304C" w:rsidRPr="00147CF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25681CFC" w14:textId="08650173" w:rsidR="00DD3EFC" w:rsidRPr="00147CFD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="00CD304C"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70" w:type="dxa"/>
          </w:tcPr>
          <w:p w14:paraId="262CB827" w14:textId="77777777" w:rsidR="00DD3EFC" w:rsidRPr="00147CFD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1CA18A62" w14:textId="1814D4C7" w:rsidR="00DD3EFC" w:rsidRPr="00147CFD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="00CD304C"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</w:t>
            </w:r>
          </w:p>
        </w:tc>
      </w:tr>
      <w:tr w:rsidR="00DD3EFC" w:rsidRPr="00147CFD" w14:paraId="5840CD45" w14:textId="77777777">
        <w:tc>
          <w:tcPr>
            <w:tcW w:w="6480" w:type="dxa"/>
          </w:tcPr>
          <w:p w14:paraId="66106912" w14:textId="77777777" w:rsidR="00DD3EFC" w:rsidRPr="00147CFD" w:rsidRDefault="00DD3EFC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1E9BC0D1" w14:textId="77777777" w:rsidR="00DD3EFC" w:rsidRPr="00147CFD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47CFD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C12802" w:rsidRPr="00147CFD" w14:paraId="2740AA69" w14:textId="77777777" w:rsidTr="00982F24">
        <w:tc>
          <w:tcPr>
            <w:tcW w:w="6480" w:type="dxa"/>
            <w:hideMark/>
          </w:tcPr>
          <w:p w14:paraId="490FA483" w14:textId="4901AE18" w:rsidR="00C12802" w:rsidRPr="00147CFD" w:rsidRDefault="00C12802" w:rsidP="00C12802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</w:t>
            </w: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การเปลี่ยนแปลงเงื่อนไขใหม่</w:t>
            </w: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0715A5" w:rsidRPr="0051125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78270443" w14:textId="03379224" w:rsidR="00C12802" w:rsidRPr="00C12802" w:rsidRDefault="00C12802" w:rsidP="00C12802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C128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6D87">
              <w:rPr>
                <w:rFonts w:asciiTheme="majorBidi" w:hAnsiTheme="majorBidi" w:cstheme="majorBidi"/>
                <w:sz w:val="26"/>
                <w:szCs w:val="26"/>
              </w:rPr>
              <w:t>16,345</w:t>
            </w:r>
            <w:r w:rsidRPr="00C128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0BDB73E8" w14:textId="77777777" w:rsidR="00C12802" w:rsidRPr="00147CFD" w:rsidRDefault="00C12802" w:rsidP="00C12802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shd w:val="clear" w:color="auto" w:fill="auto"/>
          </w:tcPr>
          <w:p w14:paraId="7CFA3E9B" w14:textId="67E56ABB" w:rsidR="00C12802" w:rsidRPr="00147CFD" w:rsidRDefault="00C12802" w:rsidP="00C12802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12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15,766</w:t>
            </w:r>
          </w:p>
        </w:tc>
      </w:tr>
      <w:tr w:rsidR="00C12802" w:rsidRPr="00147CFD" w14:paraId="4C6E1CAA" w14:textId="77777777" w:rsidTr="00982F24">
        <w:tc>
          <w:tcPr>
            <w:tcW w:w="6480" w:type="dxa"/>
            <w:vAlign w:val="bottom"/>
            <w:hideMark/>
          </w:tcPr>
          <w:p w14:paraId="76D63969" w14:textId="3C965DDB" w:rsidR="00C12802" w:rsidRPr="00147CFD" w:rsidRDefault="00C12802" w:rsidP="00C12802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ผลกำไร</w:t>
            </w: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จากการเปลี่ยนแปลงเงื่อนไขสุทธิ</w:t>
            </w:r>
            <w:r w:rsidR="00537EAD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537EAD" w:rsidRPr="001B528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537EAD" w:rsidRPr="0051125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136564FD" w14:textId="7925886C" w:rsidR="00C12802" w:rsidRPr="00C12802" w:rsidRDefault="00C12802" w:rsidP="00C12802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C12802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381B03">
              <w:rPr>
                <w:rFonts w:asciiTheme="majorBidi" w:hAnsiTheme="majorBidi" w:cstheme="majorBidi"/>
                <w:sz w:val="26"/>
                <w:szCs w:val="26"/>
              </w:rPr>
              <w:t>209</w:t>
            </w:r>
            <w:r w:rsidRPr="00C1280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3DFEA7E" w14:textId="77777777" w:rsidR="00C12802" w:rsidRPr="00147CFD" w:rsidRDefault="00C12802" w:rsidP="00C12802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033C089" w14:textId="1728A4EF" w:rsidR="00C12802" w:rsidRPr="00147CFD" w:rsidRDefault="00C12802" w:rsidP="00C12802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47CF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54</w:t>
            </w:r>
          </w:p>
        </w:tc>
      </w:tr>
      <w:tr w:rsidR="00C12802" w:rsidRPr="00147CFD" w14:paraId="3A8E97C9" w14:textId="77777777" w:rsidTr="00982F24">
        <w:tc>
          <w:tcPr>
            <w:tcW w:w="6480" w:type="dxa"/>
            <w:shd w:val="clear" w:color="auto" w:fill="auto"/>
            <w:vAlign w:val="bottom"/>
            <w:hideMark/>
          </w:tcPr>
          <w:p w14:paraId="48AA6A0F" w14:textId="77777777" w:rsidR="00C12802" w:rsidRPr="00147CFD" w:rsidRDefault="00C12802" w:rsidP="00C12802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14:paraId="2895864A" w14:textId="40744C93" w:rsidR="00C12802" w:rsidRPr="00147CFD" w:rsidRDefault="00C12802" w:rsidP="00C12802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147C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</w:t>
            </w:r>
            <w:r w:rsidRPr="00147C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147C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ตั้งแต่วันที่รับรู้รายการเมื่อเริ่มแรก</w:t>
            </w:r>
          </w:p>
          <w:p w14:paraId="0B4D7E48" w14:textId="77777777" w:rsidR="00C12802" w:rsidRPr="00147CFD" w:rsidRDefault="00C12802" w:rsidP="00C12802">
            <w:pPr>
              <w:suppressAutoHyphens/>
              <w:spacing w:after="0" w:line="240" w:lineRule="auto"/>
              <w:ind w:left="159" w:right="-29" w:hanging="173"/>
              <w:jc w:val="thaiDistribute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มูลค่า ณ วันสิ้นรอบระยะเวลารายงานของเงินให้สินเชื่อแก่ลูกหนี้ที่มีการเปลี่ยนแปลงเงื่อนไขที่ค่าเผื่อผลขาดทุนด้านเครดิตเปลี่ยนแปลงในระหว่างงวดจากจำนวนที่เคยวัดมูลค่าด้วยจำนวนเงินเท่ากับผลขาดทุนด้านเครดิตที่คาดว่าจะเกิดขึ้นตลอดอายุเป็นวัดมูลค่าด้วยจำนวนเงินเท่ากับผลขาดทุนด้านเครดิตที่คาดว่าจะเกิดขึ้นใน </w:t>
            </w: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6F248E1" w14:textId="33E37FD2" w:rsidR="00C12802" w:rsidRPr="00C12802" w:rsidRDefault="00381B03" w:rsidP="00C12802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5,194</w:t>
            </w:r>
          </w:p>
        </w:tc>
        <w:tc>
          <w:tcPr>
            <w:tcW w:w="270" w:type="dxa"/>
          </w:tcPr>
          <w:p w14:paraId="07E2A679" w14:textId="77777777" w:rsidR="00C12802" w:rsidRPr="00147CFD" w:rsidRDefault="00C12802" w:rsidP="00C12802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230BF5" w14:textId="1E73ED7B" w:rsidR="00C12802" w:rsidRPr="00147CFD" w:rsidRDefault="00C12802" w:rsidP="00C12802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47CF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689</w:t>
            </w:r>
          </w:p>
        </w:tc>
      </w:tr>
    </w:tbl>
    <w:p w14:paraId="635149F7" w14:textId="2212C0B9" w:rsidR="003F2D40" w:rsidRPr="00C77AEC" w:rsidRDefault="003F2D40" w:rsidP="003F2D40">
      <w:pPr>
        <w:suppressAutoHyphens/>
        <w:spacing w:after="0" w:line="240" w:lineRule="auto"/>
        <w:ind w:left="720" w:right="-23" w:hanging="171"/>
        <w:jc w:val="thaiDistribute"/>
        <w:rPr>
          <w:rFonts w:ascii="Angsana New" w:hAnsi="Angsana New" w:cs="Angsana New"/>
          <w:sz w:val="20"/>
          <w:szCs w:val="20"/>
        </w:rPr>
      </w:pPr>
      <w:bookmarkStart w:id="32" w:name="_Toc141724699"/>
      <w:bookmarkStart w:id="33" w:name="_Toc133445141"/>
      <w:r w:rsidRPr="00C77AEC">
        <w:rPr>
          <w:rFonts w:ascii="Angsana New" w:hAnsi="Angsana New" w:cs="Angsana New"/>
          <w:sz w:val="20"/>
          <w:szCs w:val="20"/>
          <w:vertAlign w:val="superscript"/>
        </w:rPr>
        <w:t>*</w:t>
      </w:r>
      <w:r w:rsidRPr="00C77AEC">
        <w:rPr>
          <w:rFonts w:ascii="Angsana New" w:hAnsi="Angsana New" w:cs="Angsana New"/>
          <w:sz w:val="20"/>
          <w:szCs w:val="20"/>
        </w:rPr>
        <w:t xml:space="preserve"> </w:t>
      </w:r>
      <w:r w:rsidRPr="00C77AEC">
        <w:rPr>
          <w:rFonts w:ascii="Angsana New" w:hAnsi="Angsana New" w:cs="Angsana New"/>
          <w:sz w:val="20"/>
          <w:szCs w:val="20"/>
        </w:rPr>
        <w:tab/>
      </w:r>
      <w:r w:rsidRPr="00C77AEC">
        <w:rPr>
          <w:rFonts w:ascii="Angsana New" w:hAnsi="Angsana New" w:cs="Angsana New" w:hint="cs"/>
          <w:sz w:val="20"/>
          <w:szCs w:val="20"/>
          <w:cs/>
        </w:rPr>
        <w:t>ไม่รวมลูกหนี้ที่</w:t>
      </w:r>
      <w:r w:rsidR="00537EAD">
        <w:rPr>
          <w:rFonts w:ascii="Angsana New" w:hAnsi="Angsana New" w:cs="Angsana New" w:hint="cs"/>
          <w:sz w:val="20"/>
          <w:szCs w:val="20"/>
          <w:cs/>
        </w:rPr>
        <w:t>กลุ่มบริษัท</w:t>
      </w:r>
      <w:r w:rsidRPr="00C77AEC">
        <w:rPr>
          <w:rFonts w:ascii="Angsana New" w:hAnsi="Angsana New" w:cs="Angsana New" w:hint="cs"/>
          <w:sz w:val="20"/>
          <w:szCs w:val="20"/>
          <w:cs/>
        </w:rPr>
        <w:t xml:space="preserve">ได้ให้ความช่วยเหลือภายใต้มาตรการ </w:t>
      </w:r>
      <w:r w:rsidRPr="00C77AEC">
        <w:rPr>
          <w:rFonts w:ascii="Angsana New" w:hAnsi="Angsana New" w:cs="Angsana New"/>
          <w:sz w:val="20"/>
          <w:szCs w:val="20"/>
        </w:rPr>
        <w:t>“</w:t>
      </w:r>
      <w:r w:rsidRPr="00C77AEC">
        <w:rPr>
          <w:rFonts w:ascii="Angsana New" w:hAnsi="Angsana New" w:cs="Angsana New" w:hint="cs"/>
          <w:sz w:val="20"/>
          <w:szCs w:val="20"/>
          <w:cs/>
        </w:rPr>
        <w:t>คุณสู้ เราช่วย</w:t>
      </w:r>
      <w:r w:rsidRPr="00C77AEC">
        <w:rPr>
          <w:rFonts w:ascii="Angsana New" w:hAnsi="Angsana New" w:cs="Angsana New"/>
          <w:sz w:val="20"/>
          <w:szCs w:val="20"/>
        </w:rPr>
        <w:t>”</w:t>
      </w:r>
    </w:p>
    <w:p w14:paraId="408F6CB9" w14:textId="77777777" w:rsidR="003F2D40" w:rsidRDefault="003F2D40" w:rsidP="003F2D40">
      <w:pPr>
        <w:suppressAutoHyphens/>
        <w:spacing w:after="0" w:line="240" w:lineRule="auto"/>
        <w:ind w:left="539" w:right="-23"/>
        <w:jc w:val="thaiDistribute"/>
        <w:rPr>
          <w:rFonts w:ascii="Angsana New" w:hAnsi="Angsana New" w:cs="Angsana New"/>
          <w:sz w:val="30"/>
          <w:szCs w:val="30"/>
        </w:rPr>
      </w:pPr>
    </w:p>
    <w:p w14:paraId="547EA325" w14:textId="1FA9C409" w:rsidR="00B64911" w:rsidRDefault="00537EAD" w:rsidP="003F2D40">
      <w:pPr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3F2D40" w:rsidRPr="00AA2D19">
        <w:rPr>
          <w:rFonts w:ascii="Angsana New" w:hAnsi="Angsana New" w:cs="Angsana New"/>
          <w:sz w:val="30"/>
          <w:szCs w:val="30"/>
          <w:cs/>
        </w:rPr>
        <w:t>ได้ให้ความช่วยเหลือลูกหนี้ภายใต้มาตรการ “คุณสู้ เราช่วย” แก่ลูกหนี้รายย่อยและลูกหนี้ธุรกิจ</w:t>
      </w:r>
      <w:r w:rsidR="00AE6AB9">
        <w:rPr>
          <w:rFonts w:ascii="Angsana New" w:hAnsi="Angsana New" w:cs="Angsana New"/>
          <w:sz w:val="30"/>
          <w:szCs w:val="30"/>
          <w:cs/>
        </w:rPr>
        <w:br/>
      </w:r>
      <w:r w:rsidR="003F2D40" w:rsidRPr="00AA2D19">
        <w:rPr>
          <w:rFonts w:ascii="Angsana New" w:hAnsi="Angsana New" w:cs="Angsana New"/>
          <w:sz w:val="30"/>
          <w:szCs w:val="30"/>
          <w:cs/>
        </w:rPr>
        <w:t>ขนาดกลางและขนาดย่อม (</w:t>
      </w:r>
      <w:r w:rsidR="003F2D40" w:rsidRPr="00AA2D19">
        <w:rPr>
          <w:rFonts w:ascii="Angsana New" w:hAnsi="Angsana New" w:cs="Angsana New"/>
          <w:sz w:val="30"/>
          <w:szCs w:val="30"/>
        </w:rPr>
        <w:t xml:space="preserve">SMEs) </w:t>
      </w:r>
      <w:r w:rsidR="003F2D40" w:rsidRPr="00AA2D19">
        <w:rPr>
          <w:rFonts w:ascii="Angsana New" w:hAnsi="Angsana New" w:cs="Angsana New"/>
          <w:sz w:val="30"/>
          <w:szCs w:val="30"/>
          <w:cs/>
        </w:rPr>
        <w:t xml:space="preserve">ที่มีเงื่อนไขเป็นไปตามหลักเกณฑ์ที่ธปท. กำหนด </w:t>
      </w:r>
      <w:r w:rsidR="003F2D40" w:rsidRPr="0073445A">
        <w:rPr>
          <w:rFonts w:ascii="Angsana New" w:hAnsi="Angsana New" w:cs="Angsana New" w:hint="cs"/>
          <w:sz w:val="30"/>
          <w:szCs w:val="30"/>
          <w:cs/>
        </w:rPr>
        <w:t xml:space="preserve">เป็นสัดส่วนทั้งหมดร้อยละ </w:t>
      </w:r>
      <w:r w:rsidR="003F2D40" w:rsidRPr="0073445A">
        <w:rPr>
          <w:rFonts w:ascii="Angsana New" w:hAnsi="Angsana New" w:cs="Angsana New"/>
          <w:sz w:val="30"/>
          <w:szCs w:val="30"/>
        </w:rPr>
        <w:t>1.4</w:t>
      </w:r>
      <w:r w:rsidR="003F2D40" w:rsidRPr="0073445A">
        <w:rPr>
          <w:rFonts w:ascii="Angsana New" w:hAnsi="Angsana New" w:cs="Angsana New" w:hint="cs"/>
          <w:sz w:val="30"/>
          <w:szCs w:val="30"/>
          <w:cs/>
        </w:rPr>
        <w:t xml:space="preserve"> ของ</w:t>
      </w:r>
      <w:r w:rsidR="003F2D40" w:rsidRPr="0073445A">
        <w:rPr>
          <w:rFonts w:ascii="Angsana New" w:hAnsi="Angsana New" w:cs="Angsana New"/>
          <w:sz w:val="30"/>
          <w:szCs w:val="30"/>
          <w:cs/>
        </w:rPr>
        <w:t>เงินให้สินเชื่อแก่ลูกหนี้</w:t>
      </w:r>
      <w:r w:rsidR="003F2D40" w:rsidRPr="0073445A">
        <w:rPr>
          <w:rFonts w:ascii="Angsana New" w:hAnsi="Angsana New" w:cs="Angsana New" w:hint="cs"/>
          <w:sz w:val="30"/>
          <w:szCs w:val="30"/>
          <w:cs/>
        </w:rPr>
        <w:t>ของ</w:t>
      </w:r>
      <w:r w:rsidR="00D06CAE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3F2D40" w:rsidRPr="0073445A">
        <w:rPr>
          <w:rFonts w:ascii="Angsana New" w:hAnsi="Angsana New" w:cs="Angsana New"/>
          <w:sz w:val="30"/>
          <w:szCs w:val="30"/>
        </w:rPr>
        <w:t xml:space="preserve"> </w:t>
      </w:r>
      <w:r w:rsidR="003F2D40" w:rsidRPr="0073445A">
        <w:rPr>
          <w:rFonts w:ascii="Angsana New" w:hAnsi="Angsana New" w:cs="Angsana New"/>
          <w:sz w:val="30"/>
          <w:szCs w:val="30"/>
          <w:cs/>
        </w:rPr>
        <w:t>โดย</w:t>
      </w:r>
      <w:r w:rsidR="00D06CAE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3F2D40" w:rsidRPr="0073445A">
        <w:rPr>
          <w:rFonts w:ascii="Angsana New" w:hAnsi="Angsana New" w:cs="Angsana New"/>
          <w:sz w:val="30"/>
          <w:szCs w:val="30"/>
          <w:cs/>
        </w:rPr>
        <w:t>ได้มีการติดตา</w:t>
      </w:r>
      <w:r w:rsidR="003F2D40" w:rsidRPr="00AA2D19">
        <w:rPr>
          <w:rFonts w:ascii="Angsana New" w:hAnsi="Angsana New" w:cs="Angsana New"/>
          <w:sz w:val="30"/>
          <w:szCs w:val="30"/>
          <w:cs/>
        </w:rPr>
        <w:t>มให้ลูกหนี้ที่มีคุณสมบัติครบถ้วนให้เข้ามาลงทะเบียนกับ</w:t>
      </w:r>
      <w:r w:rsidR="00D06CAE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3F2D40" w:rsidRPr="00AA2D19">
        <w:rPr>
          <w:rFonts w:ascii="Angsana New" w:hAnsi="Angsana New" w:cs="Angsana New"/>
          <w:sz w:val="30"/>
          <w:szCs w:val="30"/>
          <w:cs/>
        </w:rPr>
        <w:t xml:space="preserve"> ทั้งนี้</w:t>
      </w:r>
      <w:r w:rsidR="00D06CAE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3F2D40" w:rsidRPr="00AA2D19">
        <w:rPr>
          <w:rFonts w:ascii="Angsana New" w:hAnsi="Angsana New" w:cs="Angsana New"/>
          <w:sz w:val="30"/>
          <w:szCs w:val="30"/>
          <w:cs/>
        </w:rPr>
        <w:t>มีกระบวนการและการควบคุมภายในที่เกี่ยวข้องในการจัดชั้นหนี้ให้เป็นไปตามหลักเกณฑ์ของธปท. รวมทั้งมีการติดตามเพื่อประเมินความสามารถในการชำระหนี้ของลูกหนี้ภายใต้โครงการนี้อย่างใกล้ชิด</w:t>
      </w:r>
    </w:p>
    <w:p w14:paraId="7C03507D" w14:textId="77777777" w:rsidR="00B64911" w:rsidRDefault="00B64911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7C8EECB" w14:textId="72EEEA1B" w:rsidR="001C36A3" w:rsidRPr="003F5700" w:rsidRDefault="00373C44" w:rsidP="002270A0">
      <w:pPr>
        <w:pStyle w:val="Heading1"/>
        <w:spacing w:line="240" w:lineRule="auto"/>
        <w:ind w:left="540" w:hanging="540"/>
        <w:rPr>
          <w:rFonts w:asciiTheme="majorBidi" w:hAnsiTheme="majorBidi" w:cstheme="majorBidi"/>
        </w:rPr>
      </w:pPr>
      <w:bookmarkStart w:id="34" w:name="_ตราสารหนี้ที่ออกและเงินกู้ยืม"/>
      <w:bookmarkStart w:id="35" w:name="_Toc196845254"/>
      <w:bookmarkEnd w:id="34"/>
      <w:r w:rsidRPr="003F5700">
        <w:rPr>
          <w:rFonts w:asciiTheme="majorBidi" w:hAnsiTheme="majorBidi" w:cstheme="majorBidi"/>
          <w:cs/>
        </w:rPr>
        <w:t>ตราสารหนี้ที่ออกและเงินกู้ยืม</w:t>
      </w:r>
      <w:bookmarkEnd w:id="32"/>
      <w:bookmarkEnd w:id="35"/>
    </w:p>
    <w:p w14:paraId="63F0AF9C" w14:textId="285A72ED" w:rsidR="00164B91" w:rsidRPr="003F5700" w:rsidRDefault="00164B91" w:rsidP="002270A0">
      <w:pPr>
        <w:spacing w:after="0" w:line="240" w:lineRule="auto"/>
        <w:rPr>
          <w:rFonts w:asciiTheme="majorBidi" w:hAnsiTheme="majorBidi" w:cstheme="majorBidi"/>
          <w:sz w:val="30"/>
          <w:szCs w:val="30"/>
          <w:lang w:eastAsia="zh-CN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900"/>
        <w:gridCol w:w="720"/>
        <w:gridCol w:w="236"/>
        <w:gridCol w:w="720"/>
        <w:gridCol w:w="236"/>
        <w:gridCol w:w="698"/>
        <w:gridCol w:w="258"/>
        <w:gridCol w:w="12"/>
        <w:gridCol w:w="708"/>
        <w:gridCol w:w="236"/>
        <w:gridCol w:w="720"/>
        <w:gridCol w:w="236"/>
        <w:gridCol w:w="710"/>
      </w:tblGrid>
      <w:tr w:rsidR="001E5A63" w:rsidRPr="003F5700" w14:paraId="6008678E" w14:textId="77777777">
        <w:tc>
          <w:tcPr>
            <w:tcW w:w="1980" w:type="dxa"/>
            <w:shd w:val="clear" w:color="auto" w:fill="auto"/>
            <w:vAlign w:val="bottom"/>
          </w:tcPr>
          <w:p w14:paraId="75343767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3E7269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B81A0F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490" w:type="dxa"/>
            <w:gridSpan w:val="12"/>
            <w:shd w:val="clear" w:color="auto" w:fill="auto"/>
            <w:vAlign w:val="bottom"/>
          </w:tcPr>
          <w:p w14:paraId="36CC8B4A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งบการเงินรวม</w:t>
            </w:r>
          </w:p>
        </w:tc>
      </w:tr>
      <w:tr w:rsidR="001E5A63" w:rsidRPr="003F5700" w14:paraId="603B1E2A" w14:textId="77777777">
        <w:tc>
          <w:tcPr>
            <w:tcW w:w="1980" w:type="dxa"/>
            <w:shd w:val="clear" w:color="auto" w:fill="auto"/>
            <w:vAlign w:val="bottom"/>
          </w:tcPr>
          <w:p w14:paraId="3D798BFA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FBC40B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254" w:right="-146" w:hanging="3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9CCC1D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610" w:type="dxa"/>
            <w:gridSpan w:val="5"/>
            <w:shd w:val="clear" w:color="auto" w:fill="auto"/>
            <w:vAlign w:val="bottom"/>
          </w:tcPr>
          <w:p w14:paraId="454F4096" w14:textId="40E19AE9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 w:rsidR="00404D6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404D6D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 w:rsidR="00404D6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6DA259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200" w:right="-75" w:hanging="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10" w:type="dxa"/>
            <w:gridSpan w:val="5"/>
            <w:shd w:val="clear" w:color="auto" w:fill="auto"/>
            <w:vAlign w:val="bottom"/>
          </w:tcPr>
          <w:p w14:paraId="64F9DA5D" w14:textId="75FB8085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 w:rsidR="00404D6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</w:tr>
      <w:tr w:rsidR="001E5A63" w:rsidRPr="003F5700" w14:paraId="4453924B" w14:textId="77777777">
        <w:tc>
          <w:tcPr>
            <w:tcW w:w="1980" w:type="dxa"/>
            <w:shd w:val="clear" w:color="auto" w:fill="auto"/>
            <w:vAlign w:val="bottom"/>
          </w:tcPr>
          <w:p w14:paraId="57011F2D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15ED18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359334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5CF16F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A6E400" w14:textId="77777777" w:rsidR="001E5A63" w:rsidRPr="003F5700" w:rsidRDefault="001E5A63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85A213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A79716" w14:textId="77777777" w:rsidR="001E5A63" w:rsidRPr="003F5700" w:rsidRDefault="001E5A6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715BD4D8" w14:textId="77777777" w:rsidR="001E5A63" w:rsidRPr="003F5700" w:rsidRDefault="001E5A63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B0168F6" w14:textId="77777777" w:rsidR="001E5A63" w:rsidRPr="003F5700" w:rsidRDefault="001E5A63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3024A75E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35A0B0" w14:textId="77777777" w:rsidR="001E5A63" w:rsidRPr="003F5700" w:rsidRDefault="001E5A63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6223C0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027635" w14:textId="77777777" w:rsidR="001E5A63" w:rsidRPr="003F5700" w:rsidRDefault="001E5A6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7A7DB9F3" w14:textId="77777777" w:rsidR="001E5A63" w:rsidRPr="003F5700" w:rsidRDefault="001E5A63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1E5A63" w:rsidRPr="003F5700" w14:paraId="68D1C5B6" w14:textId="77777777">
        <w:tc>
          <w:tcPr>
            <w:tcW w:w="1980" w:type="dxa"/>
            <w:shd w:val="clear" w:color="auto" w:fill="auto"/>
            <w:vAlign w:val="bottom"/>
          </w:tcPr>
          <w:p w14:paraId="55201A31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99A690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97B734" w14:textId="77777777" w:rsidR="001E5A63" w:rsidRPr="003F5700" w:rsidRDefault="001E5A6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90" w:type="dxa"/>
            <w:gridSpan w:val="12"/>
            <w:shd w:val="clear" w:color="auto" w:fill="auto"/>
            <w:vAlign w:val="bottom"/>
          </w:tcPr>
          <w:p w14:paraId="375C3E60" w14:textId="77777777" w:rsidR="001E5A63" w:rsidRPr="003F5700" w:rsidRDefault="001E5A6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1E5A63" w:rsidRPr="003F5700" w14:paraId="0EA54826" w14:textId="77777777">
        <w:tc>
          <w:tcPr>
            <w:tcW w:w="1980" w:type="dxa"/>
            <w:shd w:val="clear" w:color="auto" w:fill="auto"/>
            <w:vAlign w:val="bottom"/>
          </w:tcPr>
          <w:p w14:paraId="529AB2FA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D11530" w14:textId="77777777" w:rsidR="001E5A63" w:rsidRPr="003F5700" w:rsidRDefault="001E5A63" w:rsidP="005A4BF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268949" w14:textId="77777777" w:rsidR="001E5A63" w:rsidRPr="003F5700" w:rsidRDefault="001E5A6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6D8DDB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E810AF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D4C273" w14:textId="77777777" w:rsidR="001E5A63" w:rsidRPr="003F5700" w:rsidRDefault="001E5A63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346416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5BF05D35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F34A374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116F73E2" w14:textId="77777777" w:rsidR="001E5A63" w:rsidRPr="003F5700" w:rsidRDefault="001E5A63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BD574D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CB19A3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A35502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680122EA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303566" w:rsidRPr="003F5700" w14:paraId="6D9306E6" w14:textId="77777777">
        <w:tc>
          <w:tcPr>
            <w:tcW w:w="1980" w:type="dxa"/>
            <w:shd w:val="clear" w:color="auto" w:fill="auto"/>
          </w:tcPr>
          <w:p w14:paraId="75CD84D0" w14:textId="77777777" w:rsidR="00303566" w:rsidRPr="003F5700" w:rsidRDefault="00303566" w:rsidP="0030356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 - เงินดอลลาร์สหรัฐฯ</w:t>
            </w:r>
          </w:p>
        </w:tc>
        <w:tc>
          <w:tcPr>
            <w:tcW w:w="1080" w:type="dxa"/>
            <w:shd w:val="clear" w:color="auto" w:fill="auto"/>
          </w:tcPr>
          <w:p w14:paraId="686D0371" w14:textId="034CCAC3" w:rsidR="00303566" w:rsidRPr="00EB3FAF" w:rsidRDefault="00303566" w:rsidP="001E6B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4.40</w:t>
            </w:r>
          </w:p>
        </w:tc>
        <w:tc>
          <w:tcPr>
            <w:tcW w:w="900" w:type="dxa"/>
            <w:shd w:val="clear" w:color="auto" w:fill="auto"/>
          </w:tcPr>
          <w:p w14:paraId="3929E4D6" w14:textId="061ED669" w:rsidR="00303566" w:rsidRPr="00EB3FAF" w:rsidRDefault="00303566" w:rsidP="0030356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2572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3CB6F8" w14:textId="11DABF4F" w:rsidR="00303566" w:rsidRPr="00303566" w:rsidRDefault="00303566" w:rsidP="001E6B14">
            <w:pPr>
              <w:tabs>
                <w:tab w:val="decimal" w:pos="33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43F7AD" w14:textId="77777777" w:rsidR="00303566" w:rsidRPr="00303566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816870" w14:textId="0FE9EE87" w:rsidR="00303566" w:rsidRPr="00303566" w:rsidRDefault="00303566" w:rsidP="0030356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16,963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905A32" w14:textId="77777777" w:rsidR="00303566" w:rsidRPr="00303566" w:rsidRDefault="00303566" w:rsidP="0030356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44E0EAE8" w14:textId="1C7066B2" w:rsidR="00303566" w:rsidRPr="00303566" w:rsidRDefault="00303566" w:rsidP="00303566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16,963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3A0AFB6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6817C09" w14:textId="77777777" w:rsidR="00303566" w:rsidRPr="003F5700" w:rsidRDefault="00303566" w:rsidP="00303566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03178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F6BE63" w14:textId="493532E2" w:rsidR="00303566" w:rsidRPr="003F5700" w:rsidRDefault="00303566" w:rsidP="007F0C5A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>16,993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F27DC3" w14:textId="77777777" w:rsidR="00303566" w:rsidRPr="003F5700" w:rsidRDefault="00303566" w:rsidP="0030356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35CF523F" w14:textId="4ECFCC11" w:rsidR="00303566" w:rsidRPr="003F5700" w:rsidRDefault="00303566" w:rsidP="001E6B14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16,993 </w:t>
            </w:r>
          </w:p>
        </w:tc>
      </w:tr>
      <w:tr w:rsidR="00303566" w:rsidRPr="003F5700" w14:paraId="102CC883" w14:textId="77777777" w:rsidTr="001E6B14">
        <w:tc>
          <w:tcPr>
            <w:tcW w:w="1980" w:type="dxa"/>
            <w:shd w:val="clear" w:color="auto" w:fill="auto"/>
            <w:vAlign w:val="bottom"/>
          </w:tcPr>
          <w:p w14:paraId="3C7C9D24" w14:textId="77777777" w:rsidR="00303566" w:rsidRPr="003F5700" w:rsidRDefault="00303566" w:rsidP="0030356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  <w:shd w:val="clear" w:color="auto" w:fill="auto"/>
          </w:tcPr>
          <w:p w14:paraId="13A54406" w14:textId="491BC05D" w:rsidR="00303566" w:rsidRPr="00EB3FAF" w:rsidRDefault="00303566" w:rsidP="001E6B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 xml:space="preserve"> 2.</w:t>
            </w:r>
            <w:r w:rsidR="00B70BB2">
              <w:rPr>
                <w:rFonts w:asciiTheme="majorBidi" w:hAnsiTheme="majorBidi" w:cstheme="majorBidi"/>
                <w:sz w:val="20"/>
                <w:szCs w:val="20"/>
              </w:rPr>
              <w:t>74</w:t>
            </w:r>
            <w:r w:rsidRPr="00E9086A">
              <w:rPr>
                <w:rFonts w:asciiTheme="majorBidi" w:hAnsiTheme="majorBidi" w:cstheme="majorBidi"/>
                <w:sz w:val="20"/>
                <w:szCs w:val="20"/>
              </w:rPr>
              <w:t xml:space="preserve"> - 3.77 </w:t>
            </w:r>
          </w:p>
        </w:tc>
        <w:tc>
          <w:tcPr>
            <w:tcW w:w="900" w:type="dxa"/>
            <w:shd w:val="clear" w:color="auto" w:fill="auto"/>
          </w:tcPr>
          <w:p w14:paraId="462F5AC5" w14:textId="01D3960A" w:rsidR="00303566" w:rsidRPr="00EB3FAF" w:rsidRDefault="00303566" w:rsidP="0030356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B70BB2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E9086A">
              <w:rPr>
                <w:rFonts w:asciiTheme="majorBidi" w:hAnsiTheme="majorBidi" w:cstheme="majorBidi"/>
                <w:sz w:val="20"/>
                <w:szCs w:val="20"/>
              </w:rPr>
              <w:t xml:space="preserve"> - 2577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BA0113" w14:textId="1F20703D" w:rsidR="00303566" w:rsidRPr="00303566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83,618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C7F0A5" w14:textId="77777777" w:rsidR="00303566" w:rsidRPr="00303566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67D35D" w14:textId="3A7EA921" w:rsidR="00303566" w:rsidRPr="00303566" w:rsidRDefault="00303566" w:rsidP="0030356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248681" w14:textId="77777777" w:rsidR="00303566" w:rsidRPr="00303566" w:rsidRDefault="00303566" w:rsidP="0030356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0248D60A" w14:textId="282B3014" w:rsidR="00303566" w:rsidRPr="00303566" w:rsidRDefault="00303566" w:rsidP="00303566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83,618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F47E293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3CBE9EF" w14:textId="6C485BBC" w:rsidR="00303566" w:rsidRPr="003F5700" w:rsidRDefault="00303566" w:rsidP="00303566">
            <w:pPr>
              <w:tabs>
                <w:tab w:val="decimal" w:pos="52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83,550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A6014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A4821B" w14:textId="77777777" w:rsidR="00303566" w:rsidRPr="003F5700" w:rsidRDefault="00303566" w:rsidP="00303566">
            <w:pPr>
              <w:tabs>
                <w:tab w:val="decimal" w:pos="346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203168" w14:textId="77777777" w:rsidR="00303566" w:rsidRPr="003F5700" w:rsidRDefault="00303566" w:rsidP="0030356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5C1441CA" w14:textId="211BFA10" w:rsidR="00303566" w:rsidRPr="001E6B14" w:rsidRDefault="00303566" w:rsidP="001E6B14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>83,550</w:t>
            </w:r>
          </w:p>
        </w:tc>
      </w:tr>
      <w:tr w:rsidR="00303566" w:rsidRPr="003F5700" w14:paraId="57CD3EAE" w14:textId="77777777">
        <w:tc>
          <w:tcPr>
            <w:tcW w:w="1980" w:type="dxa"/>
            <w:shd w:val="clear" w:color="auto" w:fill="auto"/>
            <w:vAlign w:val="bottom"/>
          </w:tcPr>
          <w:p w14:paraId="2115132C" w14:textId="77777777" w:rsidR="00303566" w:rsidRPr="003F5700" w:rsidRDefault="00303566" w:rsidP="0030356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เงินกู้ยืมที่มีอนุพันธ์</w:t>
            </w:r>
          </w:p>
        </w:tc>
        <w:tc>
          <w:tcPr>
            <w:tcW w:w="1080" w:type="dxa"/>
            <w:shd w:val="clear" w:color="auto" w:fill="auto"/>
          </w:tcPr>
          <w:p w14:paraId="408D40B2" w14:textId="77777777" w:rsidR="00303566" w:rsidRPr="00EB3FAF" w:rsidRDefault="00303566" w:rsidP="001E6B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05F7D1F9" w14:textId="77777777" w:rsidR="00303566" w:rsidRPr="00EB3FAF" w:rsidRDefault="00303566" w:rsidP="0030356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0F3EE0C0" w14:textId="77777777" w:rsidR="00303566" w:rsidRPr="00303566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A40EE6D" w14:textId="77777777" w:rsidR="00303566" w:rsidRPr="00303566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2807D325" w14:textId="77777777" w:rsidR="00303566" w:rsidRPr="00303566" w:rsidRDefault="00303566" w:rsidP="00303566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F3BFC8B" w14:textId="77777777" w:rsidR="00303566" w:rsidRPr="00303566" w:rsidRDefault="00303566" w:rsidP="0030356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4B5452FC" w14:textId="77777777" w:rsidR="00303566" w:rsidRPr="00303566" w:rsidRDefault="00303566" w:rsidP="00303566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7D007C5D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16AFEE6E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5AA223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0B110E" w14:textId="77777777" w:rsidR="00303566" w:rsidRPr="003F5700" w:rsidRDefault="00303566" w:rsidP="00303566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99EEC5" w14:textId="77777777" w:rsidR="00303566" w:rsidRPr="003F5700" w:rsidRDefault="00303566" w:rsidP="0030356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0169ED9D" w14:textId="77777777" w:rsidR="00303566" w:rsidRPr="001E6B14" w:rsidRDefault="00303566" w:rsidP="001E6B14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03566" w:rsidRPr="003F5700" w14:paraId="149E35A6" w14:textId="77777777">
        <w:tc>
          <w:tcPr>
            <w:tcW w:w="1980" w:type="dxa"/>
            <w:shd w:val="clear" w:color="auto" w:fill="auto"/>
            <w:vAlign w:val="bottom"/>
          </w:tcPr>
          <w:p w14:paraId="77EA7E36" w14:textId="77777777" w:rsidR="00303566" w:rsidRPr="003F5700" w:rsidRDefault="00303566" w:rsidP="0030356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การเงินแฝง</w:t>
            </w:r>
          </w:p>
        </w:tc>
        <w:tc>
          <w:tcPr>
            <w:tcW w:w="1080" w:type="dxa"/>
            <w:shd w:val="clear" w:color="auto" w:fill="auto"/>
          </w:tcPr>
          <w:p w14:paraId="79F8E396" w14:textId="77777777" w:rsidR="00303566" w:rsidRPr="00EB3FAF" w:rsidRDefault="00303566" w:rsidP="001E6B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5C3FE900" w14:textId="77777777" w:rsidR="00303566" w:rsidRPr="00EB3FAF" w:rsidRDefault="00303566" w:rsidP="0030356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1ADA9A6A" w14:textId="77777777" w:rsidR="00303566" w:rsidRPr="00303566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F62A02F" w14:textId="77777777" w:rsidR="00303566" w:rsidRPr="00303566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15A81673" w14:textId="77777777" w:rsidR="00303566" w:rsidRPr="00303566" w:rsidRDefault="00303566" w:rsidP="00303566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C71F86A" w14:textId="77777777" w:rsidR="00303566" w:rsidRPr="00303566" w:rsidRDefault="00303566" w:rsidP="0030356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6B53F503" w14:textId="77777777" w:rsidR="00303566" w:rsidRPr="00303566" w:rsidRDefault="00303566" w:rsidP="00303566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0EEB73B2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9C23406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52CB82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56017C" w14:textId="77777777" w:rsidR="00303566" w:rsidRPr="003F5700" w:rsidRDefault="00303566" w:rsidP="00303566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83C1EC" w14:textId="77777777" w:rsidR="00303566" w:rsidRPr="003F5700" w:rsidRDefault="00303566" w:rsidP="0030356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4CB34656" w14:textId="77777777" w:rsidR="00303566" w:rsidRPr="001E6B14" w:rsidRDefault="00303566" w:rsidP="001E6B14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03566" w:rsidRPr="003F5700" w14:paraId="79C8E1A0" w14:textId="77777777">
        <w:tc>
          <w:tcPr>
            <w:tcW w:w="1980" w:type="dxa"/>
            <w:shd w:val="clear" w:color="auto" w:fill="auto"/>
          </w:tcPr>
          <w:p w14:paraId="147CE412" w14:textId="77777777" w:rsidR="00303566" w:rsidRPr="003F5700" w:rsidRDefault="00303566" w:rsidP="00303566">
            <w:pPr>
              <w:tabs>
                <w:tab w:val="left" w:pos="73"/>
                <w:tab w:val="left" w:pos="432"/>
              </w:tabs>
              <w:suppressAutoHyphens/>
              <w:spacing w:after="0" w:line="240" w:lineRule="auto"/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 - เงินดอลลาร์สหรัฐฯ</w:t>
            </w:r>
          </w:p>
        </w:tc>
        <w:tc>
          <w:tcPr>
            <w:tcW w:w="1080" w:type="dxa"/>
            <w:shd w:val="clear" w:color="auto" w:fill="auto"/>
          </w:tcPr>
          <w:p w14:paraId="164633F3" w14:textId="0C6C457E" w:rsidR="00303566" w:rsidRPr="00B9516F" w:rsidRDefault="00B70BB2" w:rsidP="001E6B14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4.25</w:t>
            </w:r>
            <w:r w:rsidR="00303566" w:rsidRPr="00E9086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–</w:t>
            </w:r>
            <w:r w:rsidR="00303566" w:rsidRPr="00E9086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4.65</w:t>
            </w:r>
          </w:p>
        </w:tc>
        <w:tc>
          <w:tcPr>
            <w:tcW w:w="900" w:type="dxa"/>
            <w:shd w:val="clear" w:color="auto" w:fill="auto"/>
          </w:tcPr>
          <w:p w14:paraId="24818CDF" w14:textId="594C61ED" w:rsidR="00303566" w:rsidRPr="00EB3FAF" w:rsidRDefault="00303566" w:rsidP="0030356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061D42" w14:textId="0574E256" w:rsidR="00303566" w:rsidRPr="00303566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5,715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9D2314" w14:textId="77777777" w:rsidR="00303566" w:rsidRPr="00303566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576F4A" w14:textId="701BB044" w:rsidR="00303566" w:rsidRPr="00303566" w:rsidRDefault="00303566" w:rsidP="0030356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552620" w14:textId="77777777" w:rsidR="00303566" w:rsidRPr="00303566" w:rsidRDefault="00303566" w:rsidP="0030356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3FA474F7" w14:textId="7146154A" w:rsidR="00303566" w:rsidRPr="00303566" w:rsidRDefault="00303566" w:rsidP="00303566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5,715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327EB51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D7B561F" w14:textId="712A03B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4,348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A3B8FC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FC473C" w14:textId="77777777" w:rsidR="00303566" w:rsidRPr="003F5700" w:rsidRDefault="00303566" w:rsidP="00303566">
            <w:pPr>
              <w:tabs>
                <w:tab w:val="decimal" w:pos="346"/>
              </w:tabs>
              <w:suppressAutoHyphens/>
              <w:snapToGrid w:val="0"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5784D" w14:textId="77777777" w:rsidR="00303566" w:rsidRPr="003F5700" w:rsidRDefault="00303566" w:rsidP="0030356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6F2501F4" w14:textId="742BD331" w:rsidR="00303566" w:rsidRPr="001E6B14" w:rsidRDefault="00303566" w:rsidP="001E6B14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4,348 </w:t>
            </w:r>
          </w:p>
        </w:tc>
      </w:tr>
      <w:tr w:rsidR="00303566" w:rsidRPr="003F5700" w14:paraId="63FA20F1" w14:textId="77777777" w:rsidTr="001E6B14">
        <w:trPr>
          <w:trHeight w:val="87"/>
        </w:trPr>
        <w:tc>
          <w:tcPr>
            <w:tcW w:w="1980" w:type="dxa"/>
            <w:shd w:val="clear" w:color="auto" w:fill="auto"/>
          </w:tcPr>
          <w:p w14:paraId="2A84BE39" w14:textId="77777777" w:rsidR="00303566" w:rsidRPr="003F5700" w:rsidRDefault="00303566" w:rsidP="0030356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  <w:shd w:val="clear" w:color="auto" w:fill="auto"/>
          </w:tcPr>
          <w:p w14:paraId="4182575D" w14:textId="7FF93004" w:rsidR="00303566" w:rsidRPr="00EB3FAF" w:rsidRDefault="00303566" w:rsidP="001E6B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0.00 - 2.21</w:t>
            </w:r>
            <w:r w:rsidR="005A4BF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</w:t>
            </w:r>
            <w:r w:rsidR="005A4BF4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br/>
            </w:r>
            <w:r w:rsidR="005A4BF4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และดอกเบี้ยลอยตัว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EDACCA" w14:textId="3CC0EA7D" w:rsidR="00303566" w:rsidRPr="00EB3FAF" w:rsidRDefault="00303566" w:rsidP="005A4BF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0A7C6E" w14:textId="28ABAA00" w:rsidR="00303566" w:rsidRPr="00303566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2,356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544089" w14:textId="77777777" w:rsidR="00303566" w:rsidRPr="00303566" w:rsidRDefault="00303566" w:rsidP="0030356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3C9791" w14:textId="5CA58E0D" w:rsidR="00303566" w:rsidRPr="00303566" w:rsidRDefault="00303566" w:rsidP="0030356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8F80AC" w14:textId="77777777" w:rsidR="00303566" w:rsidRPr="00303566" w:rsidRDefault="00303566" w:rsidP="00303566">
            <w:pPr>
              <w:tabs>
                <w:tab w:val="decimal" w:pos="51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59482F02" w14:textId="56477092" w:rsidR="00303566" w:rsidRPr="00303566" w:rsidRDefault="00303566" w:rsidP="00303566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2,356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140487A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A29479C" w14:textId="137F08D8" w:rsidR="00303566" w:rsidRPr="003F5700" w:rsidRDefault="00303566" w:rsidP="005A4BF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2,049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D1CF6" w14:textId="77777777" w:rsidR="00303566" w:rsidRPr="003F5700" w:rsidRDefault="00303566" w:rsidP="0030356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940F94" w14:textId="77777777" w:rsidR="00303566" w:rsidRPr="003F5700" w:rsidRDefault="00303566" w:rsidP="00303566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269E7F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499B402F" w14:textId="1943B3FB" w:rsidR="00303566" w:rsidRPr="001E6B14" w:rsidRDefault="00303566" w:rsidP="001E6B14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>2,049</w:t>
            </w:r>
          </w:p>
        </w:tc>
      </w:tr>
      <w:tr w:rsidR="00303566" w:rsidRPr="003F5700" w14:paraId="0CD6A228" w14:textId="77777777">
        <w:tc>
          <w:tcPr>
            <w:tcW w:w="1980" w:type="dxa"/>
            <w:shd w:val="clear" w:color="auto" w:fill="auto"/>
            <w:vAlign w:val="bottom"/>
          </w:tcPr>
          <w:p w14:paraId="4006E0F9" w14:textId="77777777" w:rsidR="00303566" w:rsidRPr="003F5700" w:rsidRDefault="00303566" w:rsidP="0030356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62F17949" w14:textId="1B303906" w:rsidR="00303566" w:rsidRPr="00EB3FAF" w:rsidRDefault="00303566" w:rsidP="001E6B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0.0</w:t>
            </w:r>
            <w:r w:rsidRPr="002F50E6">
              <w:rPr>
                <w:rFonts w:asciiTheme="majorBidi" w:hAnsiTheme="majorBidi" w:cstheme="majorBidi"/>
                <w:sz w:val="20"/>
                <w:szCs w:val="20"/>
              </w:rPr>
              <w:t>0 - 4.2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14:paraId="64C6D4A3" w14:textId="29D8D2B5" w:rsidR="00303566" w:rsidRPr="00EB3FAF" w:rsidRDefault="00303566" w:rsidP="0030356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F50E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2F50E6">
              <w:rPr>
                <w:rFonts w:asciiTheme="majorBidi" w:hAnsiTheme="majorBidi" w:cstheme="majorBidi"/>
                <w:sz w:val="20"/>
                <w:szCs w:val="20"/>
              </w:rPr>
              <w:t xml:space="preserve"> - 2571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AD8595E" w14:textId="0DB687CE" w:rsidR="00303566" w:rsidRPr="00303566" w:rsidRDefault="00303566" w:rsidP="00303566">
            <w:pPr>
              <w:pBdr>
                <w:bottom w:val="single" w:sz="4" w:space="1" w:color="auto"/>
              </w:pBd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E9310F" w14:textId="77777777" w:rsidR="00303566" w:rsidRPr="00303566" w:rsidRDefault="00303566" w:rsidP="0030356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50BD1FC" w14:textId="2E84997E" w:rsidR="00303566" w:rsidRPr="00303566" w:rsidRDefault="00303566" w:rsidP="0030356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399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837999" w14:textId="77777777" w:rsidR="00303566" w:rsidRPr="00303566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BDCE69B" w14:textId="30013E55" w:rsidR="00303566" w:rsidRPr="00303566" w:rsidRDefault="00303566" w:rsidP="00303566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404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487A43F" w14:textId="77777777" w:rsidR="00303566" w:rsidRPr="003F5700" w:rsidRDefault="00303566" w:rsidP="00303566">
            <w:pPr>
              <w:tabs>
                <w:tab w:val="decimal" w:pos="312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22B4D9DC" w14:textId="0D9504C1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404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167FA7" w14:textId="77777777" w:rsidR="00303566" w:rsidRPr="003F5700" w:rsidRDefault="00303566" w:rsidP="0030356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D2BDC04" w14:textId="77777777" w:rsidR="00303566" w:rsidRPr="003F5700" w:rsidRDefault="00303566" w:rsidP="00303566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A4880E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1044BA4" w14:textId="44F35326" w:rsidR="00303566" w:rsidRPr="001E6B14" w:rsidRDefault="00303566" w:rsidP="001E6B14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404 </w:t>
            </w:r>
          </w:p>
        </w:tc>
      </w:tr>
      <w:tr w:rsidR="005A4BF4" w:rsidRPr="003F5700" w14:paraId="1263E1F2" w14:textId="77777777" w:rsidTr="001E6B14">
        <w:tc>
          <w:tcPr>
            <w:tcW w:w="1980" w:type="dxa"/>
            <w:shd w:val="clear" w:color="auto" w:fill="auto"/>
            <w:vAlign w:val="bottom"/>
          </w:tcPr>
          <w:p w14:paraId="21178843" w14:textId="77777777" w:rsidR="005A4BF4" w:rsidRPr="003F5700" w:rsidRDefault="005A4BF4" w:rsidP="005A4BF4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D340DE" w14:textId="77777777" w:rsidR="005A4BF4" w:rsidRPr="00EB3FAF" w:rsidRDefault="005A4BF4" w:rsidP="001E6B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6C45EA" w14:textId="77777777" w:rsidR="005A4BF4" w:rsidRPr="00EB3FAF" w:rsidRDefault="005A4BF4" w:rsidP="005A4BF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C2DD80" w14:textId="3AC10843" w:rsidR="005A4BF4" w:rsidRPr="00303566" w:rsidRDefault="005A4BF4" w:rsidP="005A4BF4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91,694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859E3" w14:textId="77777777" w:rsidR="005A4BF4" w:rsidRPr="00303566" w:rsidRDefault="005A4BF4" w:rsidP="005A4BF4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25CF989" w14:textId="1A66D3D3" w:rsidR="005A4BF4" w:rsidRPr="00303566" w:rsidRDefault="005A4BF4" w:rsidP="005A4BF4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17,362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DDCCB8" w14:textId="77777777" w:rsidR="005A4BF4" w:rsidRPr="00303566" w:rsidRDefault="005A4BF4" w:rsidP="005A4BF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F038169" w14:textId="75D90530" w:rsidR="005A4BF4" w:rsidRPr="00303566" w:rsidRDefault="005A4BF4" w:rsidP="005A4BF4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109,056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4889FCA" w14:textId="77777777" w:rsidR="005A4BF4" w:rsidRPr="003F5700" w:rsidRDefault="005A4BF4" w:rsidP="005A4BF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4866F1F5" w14:textId="52266A23" w:rsidR="005A4BF4" w:rsidRPr="003F5700" w:rsidRDefault="005A4BF4" w:rsidP="005A4BF4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90,351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5D1B39" w14:textId="77777777" w:rsidR="005A4BF4" w:rsidRPr="003F5700" w:rsidRDefault="005A4BF4" w:rsidP="005A4BF4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shd w:val="clear" w:color="auto" w:fill="auto"/>
          </w:tcPr>
          <w:p w14:paraId="7EEA1DAA" w14:textId="11038DDB" w:rsidR="005A4BF4" w:rsidRPr="003F5700" w:rsidRDefault="005A4BF4" w:rsidP="005A4BF4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16,993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80F94B" w14:textId="77777777" w:rsidR="005A4BF4" w:rsidRPr="003F5700" w:rsidRDefault="005A4BF4" w:rsidP="005A4BF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CE899DF" w14:textId="2959F2D8" w:rsidR="005A4BF4" w:rsidRPr="001E6B14" w:rsidRDefault="005A4BF4" w:rsidP="001E6B14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107,344</w:t>
            </w:r>
          </w:p>
        </w:tc>
      </w:tr>
      <w:tr w:rsidR="005A4BF4" w:rsidRPr="003F5700" w14:paraId="32DB8EE3" w14:textId="77777777" w:rsidTr="001E6B14">
        <w:tc>
          <w:tcPr>
            <w:tcW w:w="1980" w:type="dxa"/>
            <w:shd w:val="clear" w:color="auto" w:fill="auto"/>
            <w:vAlign w:val="bottom"/>
          </w:tcPr>
          <w:p w14:paraId="1CDFC3E7" w14:textId="77777777" w:rsidR="005A4BF4" w:rsidRPr="003F5700" w:rsidRDefault="005A4BF4" w:rsidP="005A4BF4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การปรับปรุงมูลค่า</w:t>
            </w:r>
          </w:p>
          <w:p w14:paraId="4F6B373B" w14:textId="77777777" w:rsidR="005A4BF4" w:rsidRPr="003F5700" w:rsidRDefault="005A4BF4" w:rsidP="005A4BF4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5F32A2C1" w14:textId="77777777" w:rsidR="005A4BF4" w:rsidRPr="003F5700" w:rsidRDefault="005A4BF4" w:rsidP="005A4BF4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9ABB87" w14:textId="77777777" w:rsidR="005A4BF4" w:rsidRPr="00EB3FAF" w:rsidRDefault="005A4BF4" w:rsidP="001E6B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18F5B9" w14:textId="77777777" w:rsidR="005A4BF4" w:rsidRPr="00EB3FAF" w:rsidRDefault="005A4BF4" w:rsidP="005A4BF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B977F37" w14:textId="21A903D7" w:rsidR="005A4BF4" w:rsidRPr="00303566" w:rsidRDefault="005A4BF4" w:rsidP="005A4BF4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551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F845FC" w14:textId="77777777" w:rsidR="005A4BF4" w:rsidRPr="00303566" w:rsidRDefault="005A4BF4" w:rsidP="005A4BF4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8A1A8B1" w14:textId="6C051D41" w:rsidR="005A4BF4" w:rsidRPr="00303566" w:rsidRDefault="005A4BF4" w:rsidP="005A4BF4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(730)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D16777" w14:textId="77777777" w:rsidR="005A4BF4" w:rsidRPr="00303566" w:rsidRDefault="005A4BF4" w:rsidP="005A4BF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87B1FE9" w14:textId="1B4031C3" w:rsidR="005A4BF4" w:rsidRPr="00303566" w:rsidRDefault="005A4BF4" w:rsidP="005A4BF4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(179)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6842C1F" w14:textId="77777777" w:rsidR="005A4BF4" w:rsidRPr="003F5700" w:rsidRDefault="005A4BF4" w:rsidP="005A4BF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79D927B" w14:textId="13DDDDAE" w:rsidR="005A4BF4" w:rsidRPr="003F5700" w:rsidRDefault="005A4BF4" w:rsidP="005A4BF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292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093DC4" w14:textId="77777777" w:rsidR="005A4BF4" w:rsidRPr="003F5700" w:rsidRDefault="005A4BF4" w:rsidP="005A4BF4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493742C" w14:textId="69BC9680" w:rsidR="005A4BF4" w:rsidRPr="003F5700" w:rsidRDefault="005A4BF4" w:rsidP="005A4BF4">
            <w:pPr>
              <w:tabs>
                <w:tab w:val="decimal" w:pos="476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(891)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DCB25F" w14:textId="77777777" w:rsidR="005A4BF4" w:rsidRPr="003F5700" w:rsidRDefault="005A4BF4" w:rsidP="005A4BF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8B3C00D" w14:textId="7AC62022" w:rsidR="005A4BF4" w:rsidRPr="001E6B14" w:rsidRDefault="005A4BF4" w:rsidP="007F0C5A">
            <w:pPr>
              <w:tabs>
                <w:tab w:val="decimal" w:pos="492"/>
              </w:tabs>
              <w:suppressAutoHyphens/>
              <w:snapToGrid w:val="0"/>
              <w:spacing w:after="0" w:line="240" w:lineRule="auto"/>
              <w:ind w:left="-78" w:right="-1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(599)</w:t>
            </w:r>
          </w:p>
        </w:tc>
      </w:tr>
      <w:tr w:rsidR="005A4BF4" w:rsidRPr="003F5700" w14:paraId="4A1CB9DB" w14:textId="77777777" w:rsidTr="001E6B14">
        <w:tc>
          <w:tcPr>
            <w:tcW w:w="1980" w:type="dxa"/>
            <w:shd w:val="clear" w:color="auto" w:fill="auto"/>
            <w:vAlign w:val="bottom"/>
          </w:tcPr>
          <w:p w14:paraId="2C055DFA" w14:textId="77777777" w:rsidR="005A4BF4" w:rsidRPr="003F5700" w:rsidRDefault="005A4BF4" w:rsidP="005A4BF4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F30C8C" w14:textId="77777777" w:rsidR="005A4BF4" w:rsidRPr="00EB3FAF" w:rsidRDefault="005A4BF4" w:rsidP="001E6B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3530B2" w14:textId="77777777" w:rsidR="005A4BF4" w:rsidRPr="00EB3FAF" w:rsidRDefault="005A4BF4" w:rsidP="005A4BF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229A14B4" w14:textId="08C1D617" w:rsidR="005A4BF4" w:rsidRPr="00303566" w:rsidRDefault="005A4BF4" w:rsidP="005A4BF4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92,245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18F06C" w14:textId="77777777" w:rsidR="005A4BF4" w:rsidRPr="00303566" w:rsidRDefault="005A4BF4" w:rsidP="005A4BF4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33CC0719" w14:textId="0F3EF871" w:rsidR="005A4BF4" w:rsidRPr="00303566" w:rsidRDefault="005A4BF4" w:rsidP="005A4BF4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en-GB" w:eastAsia="zh-CN"/>
              </w:rPr>
            </w:pPr>
            <w:r w:rsidRPr="003035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16,632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915D6" w14:textId="77777777" w:rsidR="005A4BF4" w:rsidRPr="00303566" w:rsidRDefault="005A4BF4" w:rsidP="005A4BF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6A077EB8" w14:textId="7DCDB07C" w:rsidR="005A4BF4" w:rsidRPr="00303566" w:rsidRDefault="005A4BF4" w:rsidP="005A4BF4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3035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108,877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C9539BA" w14:textId="77777777" w:rsidR="005A4BF4" w:rsidRPr="003F5700" w:rsidRDefault="005A4BF4" w:rsidP="005A4BF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43D46917" w14:textId="061015AB" w:rsidR="005A4BF4" w:rsidRPr="003F5700" w:rsidRDefault="005A4BF4" w:rsidP="005A4BF4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90,643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D06D00" w14:textId="77777777" w:rsidR="005A4BF4" w:rsidRPr="003F5700" w:rsidRDefault="005A4BF4" w:rsidP="005A4BF4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44F26414" w14:textId="643A810E" w:rsidR="005A4BF4" w:rsidRPr="003F5700" w:rsidRDefault="005A4BF4" w:rsidP="005A4BF4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54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16,102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F62D42" w14:textId="77777777" w:rsidR="005A4BF4" w:rsidRPr="003F5700" w:rsidRDefault="005A4BF4" w:rsidP="005A4BF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7C32F638" w14:textId="1DCBA620" w:rsidR="005A4BF4" w:rsidRPr="00D275E7" w:rsidRDefault="005A4BF4" w:rsidP="001E6B14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75E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</w:t>
            </w:r>
            <w:r w:rsidR="00542622" w:rsidRPr="00D275E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Pr="00D275E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542622" w:rsidRPr="00D275E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745</w:t>
            </w:r>
          </w:p>
        </w:tc>
      </w:tr>
    </w:tbl>
    <w:p w14:paraId="1B541E1C" w14:textId="77777777" w:rsidR="006B3CEE" w:rsidRPr="00AE78AA" w:rsidRDefault="006B3CEE" w:rsidP="001E5A63">
      <w:pPr>
        <w:spacing w:after="0"/>
        <w:ind w:left="630" w:hanging="91"/>
        <w:rPr>
          <w:rFonts w:asciiTheme="majorBidi" w:hAnsiTheme="majorBidi" w:cstheme="majorBidi"/>
          <w:sz w:val="30"/>
          <w:szCs w:val="30"/>
          <w:cs/>
          <w:lang w:eastAsia="zh-CN"/>
        </w:rPr>
      </w:pP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900"/>
        <w:gridCol w:w="720"/>
        <w:gridCol w:w="246"/>
        <w:gridCol w:w="727"/>
        <w:gridCol w:w="239"/>
        <w:gridCol w:w="685"/>
        <w:gridCol w:w="266"/>
        <w:gridCol w:w="714"/>
        <w:gridCol w:w="236"/>
        <w:gridCol w:w="716"/>
        <w:gridCol w:w="238"/>
        <w:gridCol w:w="714"/>
      </w:tblGrid>
      <w:tr w:rsidR="001E5A63" w:rsidRPr="003F5700" w14:paraId="143134E4" w14:textId="77777777" w:rsidTr="001E6B14">
        <w:tc>
          <w:tcPr>
            <w:tcW w:w="1980" w:type="dxa"/>
            <w:shd w:val="clear" w:color="auto" w:fill="auto"/>
            <w:vAlign w:val="bottom"/>
          </w:tcPr>
          <w:p w14:paraId="6E003064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4D66D7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6EF8FB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501" w:type="dxa"/>
            <w:gridSpan w:val="11"/>
            <w:shd w:val="clear" w:color="auto" w:fill="auto"/>
            <w:vAlign w:val="bottom"/>
          </w:tcPr>
          <w:p w14:paraId="78529BD5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AB5C02" w:rsidRPr="003F5700" w14:paraId="0CFB60A1" w14:textId="77777777" w:rsidTr="001E6B14">
        <w:tc>
          <w:tcPr>
            <w:tcW w:w="1980" w:type="dxa"/>
            <w:shd w:val="clear" w:color="auto" w:fill="auto"/>
            <w:vAlign w:val="bottom"/>
          </w:tcPr>
          <w:p w14:paraId="3EC6C1B4" w14:textId="77777777" w:rsidR="00AB5C02" w:rsidRPr="003F5700" w:rsidRDefault="00AB5C02" w:rsidP="00AB5C0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01FD0A" w14:textId="77777777" w:rsidR="00AB5C02" w:rsidRPr="003F5700" w:rsidRDefault="00AB5C02" w:rsidP="00AB5C02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5562FD" w14:textId="77777777" w:rsidR="00AB5C02" w:rsidRPr="003F5700" w:rsidRDefault="00AB5C02" w:rsidP="00AB5C02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617" w:type="dxa"/>
            <w:gridSpan w:val="5"/>
            <w:shd w:val="clear" w:color="auto" w:fill="auto"/>
            <w:vAlign w:val="bottom"/>
          </w:tcPr>
          <w:p w14:paraId="0BC37581" w14:textId="5F902DDC" w:rsidR="00AB5C02" w:rsidRPr="003F5700" w:rsidRDefault="00AB5C02" w:rsidP="00AB5C02">
            <w:pPr>
              <w:suppressAutoHyphens/>
              <w:spacing w:after="0" w:line="240" w:lineRule="auto"/>
              <w:ind w:left="70" w:right="-146" w:hanging="17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66" w:type="dxa"/>
            <w:shd w:val="clear" w:color="auto" w:fill="auto"/>
          </w:tcPr>
          <w:p w14:paraId="647F976C" w14:textId="77777777" w:rsidR="00AB5C02" w:rsidRPr="003F5700" w:rsidRDefault="00AB5C02" w:rsidP="00AB5C02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18" w:type="dxa"/>
            <w:gridSpan w:val="5"/>
            <w:shd w:val="clear" w:color="auto" w:fill="auto"/>
            <w:vAlign w:val="bottom"/>
          </w:tcPr>
          <w:p w14:paraId="0DE107F8" w14:textId="53C2D233" w:rsidR="00AB5C02" w:rsidRPr="003F5700" w:rsidRDefault="00AB5C02" w:rsidP="00AB5C02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</w:tr>
      <w:tr w:rsidR="00AB5C02" w:rsidRPr="003F5700" w14:paraId="7585FF94" w14:textId="77777777" w:rsidTr="001E6B14">
        <w:tc>
          <w:tcPr>
            <w:tcW w:w="1980" w:type="dxa"/>
            <w:shd w:val="clear" w:color="auto" w:fill="auto"/>
            <w:vAlign w:val="bottom"/>
          </w:tcPr>
          <w:p w14:paraId="22B6C86C" w14:textId="77777777" w:rsidR="00AB5C02" w:rsidRPr="003F5700" w:rsidRDefault="00AB5C02" w:rsidP="00AB5C0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339918" w14:textId="77777777" w:rsidR="00AB5C02" w:rsidRPr="003F5700" w:rsidRDefault="00AB5C02" w:rsidP="00AB5C02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8520F6" w14:textId="77777777" w:rsidR="00AB5C02" w:rsidRPr="003F5700" w:rsidRDefault="00AB5C02" w:rsidP="00AB5C02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4E3EC8" w14:textId="77777777" w:rsidR="00AB5C02" w:rsidRPr="003F5700" w:rsidRDefault="00AB5C02" w:rsidP="00AB5C02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CB4816" w14:textId="77777777" w:rsidR="00AB5C02" w:rsidRPr="003F5700" w:rsidRDefault="00AB5C02" w:rsidP="00AB5C02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6A994E21" w14:textId="77777777" w:rsidR="00AB5C02" w:rsidRPr="003F5700" w:rsidRDefault="00AB5C02" w:rsidP="00AB5C02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573589" w14:textId="77777777" w:rsidR="00AB5C02" w:rsidRPr="003F5700" w:rsidRDefault="00AB5C02" w:rsidP="00AB5C0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85" w:type="dxa"/>
            <w:shd w:val="clear" w:color="auto" w:fill="auto"/>
            <w:vAlign w:val="bottom"/>
          </w:tcPr>
          <w:p w14:paraId="2AAD91AD" w14:textId="77777777" w:rsidR="00AB5C02" w:rsidRPr="003F5700" w:rsidRDefault="00AB5C02" w:rsidP="00AB5C02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FBA6992" w14:textId="77777777" w:rsidR="00AB5C02" w:rsidRPr="003F5700" w:rsidRDefault="00AB5C02" w:rsidP="00AB5C02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D70EA12" w14:textId="77777777" w:rsidR="00AB5C02" w:rsidRPr="003F5700" w:rsidRDefault="00AB5C02" w:rsidP="00AB5C02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D07AD2" w14:textId="77777777" w:rsidR="00AB5C02" w:rsidRPr="003F5700" w:rsidRDefault="00AB5C02" w:rsidP="00AB5C02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C04B2AA" w14:textId="77777777" w:rsidR="00AB5C02" w:rsidRPr="003F5700" w:rsidRDefault="00AB5C02" w:rsidP="00AB5C02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B46FE93" w14:textId="77777777" w:rsidR="00AB5C02" w:rsidRPr="003F5700" w:rsidRDefault="00AB5C02" w:rsidP="00AB5C0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DA10693" w14:textId="77777777" w:rsidR="00AB5C02" w:rsidRPr="003F5700" w:rsidRDefault="00AB5C02" w:rsidP="00AB5C02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AB5C02" w:rsidRPr="003F5700" w14:paraId="1F9D4A29" w14:textId="77777777" w:rsidTr="001E6B14">
        <w:tc>
          <w:tcPr>
            <w:tcW w:w="1980" w:type="dxa"/>
            <w:shd w:val="clear" w:color="auto" w:fill="auto"/>
            <w:vAlign w:val="bottom"/>
          </w:tcPr>
          <w:p w14:paraId="30AACA3A" w14:textId="77777777" w:rsidR="00AB5C02" w:rsidRPr="003F5700" w:rsidRDefault="00AB5C02" w:rsidP="00AB5C0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1CD77B" w14:textId="77777777" w:rsidR="00AB5C02" w:rsidRPr="003F5700" w:rsidRDefault="00AB5C02" w:rsidP="00AB5C02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835D4E" w14:textId="77777777" w:rsidR="00AB5C02" w:rsidRPr="003F5700" w:rsidRDefault="00AB5C02" w:rsidP="00AB5C0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501" w:type="dxa"/>
            <w:gridSpan w:val="11"/>
            <w:shd w:val="clear" w:color="auto" w:fill="auto"/>
            <w:vAlign w:val="bottom"/>
          </w:tcPr>
          <w:p w14:paraId="5E9F4816" w14:textId="77777777" w:rsidR="00AB5C02" w:rsidRPr="003F5700" w:rsidRDefault="00AB5C02" w:rsidP="00AB5C0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AB5C02" w:rsidRPr="003F5700" w14:paraId="77158DB0" w14:textId="77777777" w:rsidTr="001E6B14">
        <w:tc>
          <w:tcPr>
            <w:tcW w:w="1980" w:type="dxa"/>
            <w:shd w:val="clear" w:color="auto" w:fill="auto"/>
            <w:vAlign w:val="bottom"/>
          </w:tcPr>
          <w:p w14:paraId="7032DC63" w14:textId="77777777" w:rsidR="00AB5C02" w:rsidRPr="003F5700" w:rsidRDefault="00AB5C02" w:rsidP="00AB5C0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3DA578" w14:textId="77777777" w:rsidR="00AB5C02" w:rsidRPr="003F5700" w:rsidRDefault="00AB5C02" w:rsidP="005A4BF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01CED3" w14:textId="77777777" w:rsidR="00AB5C02" w:rsidRPr="003F5700" w:rsidRDefault="00AB5C02" w:rsidP="00AB5C0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685384" w14:textId="77777777" w:rsidR="00AB5C02" w:rsidRPr="003F5700" w:rsidRDefault="00AB5C02" w:rsidP="00AB5C0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758A0C8" w14:textId="77777777" w:rsidR="00AB5C02" w:rsidRPr="003F5700" w:rsidRDefault="00AB5C02" w:rsidP="00AB5C0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2E1CEA7B" w14:textId="77777777" w:rsidR="00AB5C02" w:rsidRPr="003F5700" w:rsidRDefault="00AB5C02" w:rsidP="00AB5C02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65C31A6" w14:textId="77777777" w:rsidR="00AB5C02" w:rsidRPr="003F5700" w:rsidRDefault="00AB5C02" w:rsidP="00AB5C0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85" w:type="dxa"/>
            <w:shd w:val="clear" w:color="auto" w:fill="auto"/>
            <w:vAlign w:val="bottom"/>
          </w:tcPr>
          <w:p w14:paraId="39E9734A" w14:textId="77777777" w:rsidR="00AB5C02" w:rsidRPr="003F5700" w:rsidRDefault="00AB5C02" w:rsidP="00AB5C0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BF8AA62" w14:textId="77777777" w:rsidR="00AB5C02" w:rsidRPr="003F5700" w:rsidRDefault="00AB5C02" w:rsidP="00AB5C0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DAD5CE7" w14:textId="77777777" w:rsidR="00AB5C02" w:rsidRPr="003F5700" w:rsidRDefault="00AB5C02" w:rsidP="00AB5C02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D1C198" w14:textId="77777777" w:rsidR="00AB5C02" w:rsidRPr="003F5700" w:rsidRDefault="00AB5C02" w:rsidP="00AB5C0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FFC961E" w14:textId="77777777" w:rsidR="00AB5C02" w:rsidRPr="003F5700" w:rsidRDefault="00AB5C02" w:rsidP="00AB5C0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817FC0D" w14:textId="77777777" w:rsidR="00AB5C02" w:rsidRPr="003F5700" w:rsidRDefault="00AB5C02" w:rsidP="00AB5C0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5B2D6200" w14:textId="77777777" w:rsidR="00AB5C02" w:rsidRPr="003F5700" w:rsidRDefault="00AB5C02" w:rsidP="00AB5C02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303566" w:rsidRPr="003F5700" w14:paraId="22C98DA1" w14:textId="77777777" w:rsidTr="001E6B14">
        <w:tc>
          <w:tcPr>
            <w:tcW w:w="1980" w:type="dxa"/>
            <w:shd w:val="clear" w:color="auto" w:fill="auto"/>
            <w:vAlign w:val="bottom"/>
          </w:tcPr>
          <w:p w14:paraId="10E9842A" w14:textId="77777777" w:rsidR="00303566" w:rsidRPr="003F5700" w:rsidRDefault="00303566" w:rsidP="0030356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  <w:shd w:val="clear" w:color="auto" w:fill="auto"/>
          </w:tcPr>
          <w:p w14:paraId="697FF009" w14:textId="60F40B08" w:rsidR="00303566" w:rsidRPr="00B9516F" w:rsidRDefault="00303566" w:rsidP="001E6B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 xml:space="preserve"> 2.</w:t>
            </w:r>
            <w:r w:rsidR="00B70BB2">
              <w:rPr>
                <w:rFonts w:asciiTheme="majorBidi" w:hAnsiTheme="majorBidi" w:cstheme="majorBidi"/>
                <w:sz w:val="20"/>
                <w:szCs w:val="20"/>
              </w:rPr>
              <w:t>74</w:t>
            </w:r>
            <w:r w:rsidRPr="00E9086A">
              <w:rPr>
                <w:rFonts w:asciiTheme="majorBidi" w:hAnsiTheme="majorBidi" w:cstheme="majorBidi"/>
                <w:sz w:val="20"/>
                <w:szCs w:val="20"/>
              </w:rPr>
              <w:t xml:space="preserve"> - 3.77 </w:t>
            </w:r>
          </w:p>
        </w:tc>
        <w:tc>
          <w:tcPr>
            <w:tcW w:w="900" w:type="dxa"/>
            <w:shd w:val="clear" w:color="auto" w:fill="auto"/>
          </w:tcPr>
          <w:p w14:paraId="6C286C9F" w14:textId="0634AB26" w:rsidR="00303566" w:rsidRPr="00B9516F" w:rsidRDefault="00303566" w:rsidP="0030356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B70BB2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E9086A">
              <w:rPr>
                <w:rFonts w:asciiTheme="majorBidi" w:hAnsiTheme="majorBidi" w:cstheme="majorBidi"/>
                <w:sz w:val="20"/>
                <w:szCs w:val="20"/>
              </w:rPr>
              <w:t xml:space="preserve"> - 2577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DC0A6B" w14:textId="0ECEAB6A" w:rsidR="00303566" w:rsidRPr="00303566" w:rsidRDefault="00303566" w:rsidP="00C0324E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83,589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88920C" w14:textId="77777777" w:rsidR="00303566" w:rsidRPr="00303566" w:rsidRDefault="00303566" w:rsidP="00303566">
            <w:pPr>
              <w:tabs>
                <w:tab w:val="decimal" w:pos="25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2357B4C5" w14:textId="3D5892BF" w:rsidR="00303566" w:rsidRPr="00303566" w:rsidRDefault="00303566" w:rsidP="007F0C5A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BEBE4F" w14:textId="77777777" w:rsidR="00303566" w:rsidRPr="00303566" w:rsidRDefault="00303566" w:rsidP="0030356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85" w:type="dxa"/>
            <w:shd w:val="clear" w:color="auto" w:fill="auto"/>
            <w:vAlign w:val="bottom"/>
          </w:tcPr>
          <w:p w14:paraId="0E97C740" w14:textId="7E4121AE" w:rsidR="00303566" w:rsidRPr="00303566" w:rsidRDefault="00303566" w:rsidP="00303566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83,589 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FC3A11D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3F08BE96" w14:textId="2EF90C51" w:rsidR="00303566" w:rsidRPr="003F5700" w:rsidRDefault="00303566" w:rsidP="0030356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83,515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844D71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79BD6CB" w14:textId="77777777" w:rsidR="00303566" w:rsidRPr="003F5700" w:rsidRDefault="00303566" w:rsidP="007F0C5A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08C156B" w14:textId="77777777" w:rsidR="00303566" w:rsidRPr="003F5700" w:rsidRDefault="00303566" w:rsidP="0030356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791E8462" w14:textId="1A017207" w:rsidR="00303566" w:rsidRPr="003F5700" w:rsidRDefault="00303566" w:rsidP="00A856D7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83,515 </w:t>
            </w:r>
          </w:p>
        </w:tc>
      </w:tr>
      <w:tr w:rsidR="00303566" w:rsidRPr="003F5700" w14:paraId="14A0C657" w14:textId="77777777" w:rsidTr="001E6B14">
        <w:tc>
          <w:tcPr>
            <w:tcW w:w="1980" w:type="dxa"/>
            <w:shd w:val="clear" w:color="auto" w:fill="auto"/>
            <w:vAlign w:val="bottom"/>
          </w:tcPr>
          <w:p w14:paraId="294B0DDD" w14:textId="77777777" w:rsidR="00303566" w:rsidRPr="003F5700" w:rsidRDefault="00303566" w:rsidP="00303566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การปรับปรุงมูลค่า</w:t>
            </w:r>
          </w:p>
          <w:p w14:paraId="3F5FAFDA" w14:textId="77777777" w:rsidR="00303566" w:rsidRPr="003F5700" w:rsidRDefault="00303566" w:rsidP="00303566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54EA0C7F" w14:textId="77777777" w:rsidR="00303566" w:rsidRPr="003F5700" w:rsidRDefault="00303566" w:rsidP="0030356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080" w:type="dxa"/>
            <w:shd w:val="clear" w:color="auto" w:fill="auto"/>
          </w:tcPr>
          <w:p w14:paraId="31EE36DC" w14:textId="77777777" w:rsidR="00303566" w:rsidRPr="00B9516F" w:rsidRDefault="00303566" w:rsidP="001E6B14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ABB5DC8" w14:textId="77777777" w:rsidR="00303566" w:rsidRPr="00B9516F" w:rsidRDefault="00303566" w:rsidP="0030356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097C8D" w14:textId="23B5FAD6" w:rsidR="00303566" w:rsidRPr="00303566" w:rsidRDefault="00303566" w:rsidP="00C0324E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552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FBFE39" w14:textId="77777777" w:rsidR="00303566" w:rsidRPr="00303566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755491BE" w14:textId="431A6316" w:rsidR="00303566" w:rsidRPr="00303566" w:rsidRDefault="00303566" w:rsidP="007F0C5A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681957" w14:textId="77777777" w:rsidR="00303566" w:rsidRPr="00303566" w:rsidRDefault="00303566" w:rsidP="0030356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85" w:type="dxa"/>
            <w:shd w:val="clear" w:color="auto" w:fill="auto"/>
            <w:vAlign w:val="bottom"/>
          </w:tcPr>
          <w:p w14:paraId="5CA0E70F" w14:textId="0BC77177" w:rsidR="00303566" w:rsidRPr="00303566" w:rsidRDefault="00303566" w:rsidP="00303566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03566">
              <w:rPr>
                <w:rFonts w:asciiTheme="majorBidi" w:hAnsiTheme="majorBidi" w:cstheme="majorBidi"/>
                <w:sz w:val="20"/>
                <w:szCs w:val="20"/>
              </w:rPr>
              <w:t xml:space="preserve"> 552 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3CD1D17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EE1D1C0" w14:textId="5AE32599" w:rsidR="00303566" w:rsidRPr="003F5700" w:rsidRDefault="00303566" w:rsidP="0030356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292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3876CA" w14:textId="77777777" w:rsidR="00303566" w:rsidRPr="003F5700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7931D428" w14:textId="77777777" w:rsidR="00303566" w:rsidRPr="003F5700" w:rsidRDefault="00303566" w:rsidP="007F0C5A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A50C41" w14:textId="77777777" w:rsidR="00303566" w:rsidRPr="003F5700" w:rsidRDefault="00303566" w:rsidP="0030356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1D3C7B1" w14:textId="058ADFF7" w:rsidR="00303566" w:rsidRPr="003F5700" w:rsidRDefault="00303566" w:rsidP="00A856D7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292 </w:t>
            </w:r>
          </w:p>
        </w:tc>
      </w:tr>
      <w:tr w:rsidR="00303566" w:rsidRPr="003F5700" w14:paraId="516FF847" w14:textId="77777777" w:rsidTr="001E6B14">
        <w:tc>
          <w:tcPr>
            <w:tcW w:w="1980" w:type="dxa"/>
            <w:shd w:val="clear" w:color="auto" w:fill="auto"/>
            <w:vAlign w:val="bottom"/>
          </w:tcPr>
          <w:p w14:paraId="76E5C6CD" w14:textId="77777777" w:rsidR="00303566" w:rsidRPr="003F5700" w:rsidRDefault="00303566" w:rsidP="0030356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08A673" w14:textId="77777777" w:rsidR="00303566" w:rsidRPr="00B9516F" w:rsidRDefault="00303566" w:rsidP="001E6B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E66CE9" w14:textId="77777777" w:rsidR="00303566" w:rsidRPr="00B9516F" w:rsidRDefault="00303566" w:rsidP="0030356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58ECE608" w14:textId="7D588D29" w:rsidR="00303566" w:rsidRPr="00303566" w:rsidRDefault="00303566" w:rsidP="00C0324E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035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84,141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341B460" w14:textId="77777777" w:rsidR="00303566" w:rsidRPr="00303566" w:rsidRDefault="00303566" w:rsidP="0030356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7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5AB176D4" w14:textId="743F7FE5" w:rsidR="00303566" w:rsidRPr="007F0C5A" w:rsidRDefault="00303566" w:rsidP="007F0C5A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7F0C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288672" w14:textId="77777777" w:rsidR="00303566" w:rsidRPr="00303566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685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5EBA9EAD" w14:textId="46989174" w:rsidR="00303566" w:rsidRPr="00303566" w:rsidRDefault="00303566" w:rsidP="00303566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3035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84,141 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86635D4" w14:textId="77777777" w:rsidR="00303566" w:rsidRPr="00FB0C9F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442BDDD5" w14:textId="74EFA39F" w:rsidR="00303566" w:rsidRPr="00FB0C9F" w:rsidRDefault="00303566" w:rsidP="0030356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83,807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EA09B8" w14:textId="77777777" w:rsidR="00303566" w:rsidRPr="00FB0C9F" w:rsidRDefault="00303566" w:rsidP="0030356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6A83D3C6" w14:textId="4F848530" w:rsidR="00303566" w:rsidRPr="007F0C5A" w:rsidRDefault="00303566" w:rsidP="007F0C5A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7F0C5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603D67" w14:textId="77777777" w:rsidR="00303566" w:rsidRPr="00A856D7" w:rsidRDefault="00303566" w:rsidP="0030356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71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2D207688" w14:textId="1DA44451" w:rsidR="00303566" w:rsidRPr="00A856D7" w:rsidRDefault="00303566" w:rsidP="00A856D7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856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83,807 </w:t>
            </w:r>
          </w:p>
        </w:tc>
      </w:tr>
    </w:tbl>
    <w:p w14:paraId="2E91A53F" w14:textId="77777777" w:rsidR="00807D10" w:rsidRDefault="00807D10" w:rsidP="0098672D">
      <w:pPr>
        <w:tabs>
          <w:tab w:val="left" w:pos="540"/>
        </w:tabs>
        <w:spacing w:after="0" w:line="240" w:lineRule="auto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bookmarkStart w:id="36" w:name="_Hlk172123093"/>
    </w:p>
    <w:bookmarkEnd w:id="36"/>
    <w:p w14:paraId="1DF2B627" w14:textId="605C2824" w:rsidR="007341F4" w:rsidRPr="001E6B14" w:rsidRDefault="00995DD2" w:rsidP="001E6B14">
      <w:pPr>
        <w:tabs>
          <w:tab w:val="left" w:pos="709"/>
        </w:tabs>
        <w:spacing w:after="0" w:line="240" w:lineRule="auto"/>
        <w:ind w:left="532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เมื่อวันที่ 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>10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 พฤษภาคม 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บริษัทได้ออกหุ้นกู้ไม่ด้อยสิทธิไม่มีประกันให้กับบุคคลในวงจำกัด </w:t>
      </w:r>
      <w:r w:rsidR="00542622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>(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 xml:space="preserve">Private Placement) 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จำนวน 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>14,200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อายุ 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>1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 ถึง 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>10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 ปี อัตราดอกเบี้ยคงที่ร้อยละ 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>2.75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 ถึงร้อยละ 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>3.77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 ต่อปี กำหนดชำระดอกเบี้ยทุก 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>6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 เดือน ในเดือนพฤษภาคมและพฤศจิกายนของทุกปี โดยบริษัทไม่มีสิทธิไถ่ถอนตราสารนี้ก่อนกำหนด นอกจากนี้ในวันเดียวกันบริษัทได้ออกหุ้นกู้ที่ไม่มีการจ่ายดอกเบี้ย (“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 xml:space="preserve">Zero Coupon Bond”) 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>ไม่ด้อยสิทธิไม่มีประกันให้กับบุคคลในวงจำกัด</w:t>
      </w:r>
      <w:r w:rsidR="00496B89"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มูลค่าที่ตราไว้เท่ากับ 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>7,800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โดยมีมูลค่าเสนอขาย 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>7,128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เทียบเท่าอัตราคิดลดร้อยละ 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 xml:space="preserve">3.02 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ต่อปี และมีอายุ 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>ปี</w:t>
      </w:r>
    </w:p>
    <w:p w14:paraId="33364F2C" w14:textId="77777777" w:rsidR="002C04D4" w:rsidRDefault="002C04D4" w:rsidP="00995DD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28AF5EF6" w14:textId="46833F87" w:rsidR="002C04D4" w:rsidRPr="001E6B14" w:rsidRDefault="002C04D4" w:rsidP="002C04D4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เมื่อวันที่ 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>21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 มิถุนายน 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บริษัทได้ออกหุ้นกู้ไม่ด้อยสิทธิไม่มีประกันให้กับสาธารณะ (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 xml:space="preserve">Public Offering) 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>จำนวน 2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>0,000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อายุ 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>4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 ปี อัตราดอกเบี้ยคงที่ร้อยละ 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>3.10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 ต่อปี กำหนดชำระดอกเบี้ยทุก </w:t>
      </w:r>
      <w:r w:rsidRPr="001E6B14">
        <w:rPr>
          <w:rFonts w:asciiTheme="majorBidi" w:eastAsia="Times New Roman" w:hAnsiTheme="majorBidi" w:cstheme="majorBidi"/>
          <w:sz w:val="30"/>
          <w:szCs w:val="30"/>
        </w:rPr>
        <w:t>6</w:t>
      </w:r>
      <w:r w:rsidRPr="001E6B14">
        <w:rPr>
          <w:rFonts w:asciiTheme="majorBidi" w:eastAsia="Times New Roman" w:hAnsiTheme="majorBidi" w:cstheme="majorBidi"/>
          <w:sz w:val="30"/>
          <w:szCs w:val="30"/>
          <w:cs/>
        </w:rPr>
        <w:t xml:space="preserve"> เดือน ในเดือนมิถุนายนและ ธันวาคมของทุกปี โดยบริษัทไม่มีสิทธิไถ่ถอนตราสารนี้ก่อนกำหนด</w:t>
      </w:r>
      <w:r w:rsidR="005A4BF4" w:rsidRPr="001E6B14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1893499A" w14:textId="77777777" w:rsidR="00995DD2" w:rsidRPr="00F85069" w:rsidRDefault="00995DD2" w:rsidP="00995DD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230523CE" w14:textId="77777777" w:rsidR="00410D1F" w:rsidRPr="003F5700" w:rsidRDefault="00410D1F" w:rsidP="00410D1F">
      <w:pPr>
        <w:pStyle w:val="Heading1"/>
        <w:ind w:left="540" w:hanging="540"/>
        <w:rPr>
          <w:rFonts w:asciiTheme="majorBidi" w:hAnsiTheme="majorBidi" w:cstheme="majorBidi"/>
        </w:rPr>
      </w:pPr>
      <w:bookmarkStart w:id="37" w:name="_มูลค่ายุติธรรมของสินทรัพย์ทางการเงิ"/>
      <w:bookmarkStart w:id="38" w:name="_Toc196845255"/>
      <w:bookmarkEnd w:id="33"/>
      <w:bookmarkEnd w:id="37"/>
      <w:r w:rsidRPr="003F5700">
        <w:rPr>
          <w:rFonts w:asciiTheme="majorBidi" w:hAnsiTheme="majorBidi" w:cstheme="majorBidi"/>
          <w:cs/>
        </w:rPr>
        <w:t>มูลค่ายุติธรรมของสินทรัพย์ทางการเงินและหนี้สินทางการเงิน</w:t>
      </w:r>
      <w:bookmarkEnd w:id="38"/>
    </w:p>
    <w:p w14:paraId="173B4D5C" w14:textId="77777777" w:rsidR="00410D1F" w:rsidRPr="005B10D8" w:rsidRDefault="00410D1F" w:rsidP="00410D1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59138CC0" w14:textId="77777777" w:rsidR="00410D1F" w:rsidRPr="003F5700" w:rsidRDefault="00410D1F" w:rsidP="00410D1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11.1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E0B82C8" w14:textId="77777777" w:rsidR="00410D1F" w:rsidRPr="005B10D8" w:rsidRDefault="00410D1F" w:rsidP="00410D1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7AA5151C" w14:textId="77777777" w:rsidR="00410D1F" w:rsidRPr="003F5700" w:rsidRDefault="00410D1F" w:rsidP="00410D1F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ซึ่งเป็นมูลค่าที่รับรู้ใน</w:t>
      </w:r>
      <w:r w:rsidRPr="00DC0AD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2A27C6F0" w14:textId="77777777" w:rsidR="00410D1F" w:rsidRPr="005B10D8" w:rsidRDefault="00410D1F" w:rsidP="00410D1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54"/>
        <w:gridCol w:w="906"/>
        <w:gridCol w:w="900"/>
        <w:gridCol w:w="900"/>
        <w:gridCol w:w="900"/>
        <w:gridCol w:w="900"/>
        <w:gridCol w:w="900"/>
        <w:gridCol w:w="900"/>
        <w:gridCol w:w="868"/>
      </w:tblGrid>
      <w:tr w:rsidR="00410D1F" w:rsidRPr="003F5700" w14:paraId="4901C4B5" w14:textId="77777777" w:rsidTr="007E6197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5307B117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74" w:type="dxa"/>
            <w:gridSpan w:val="8"/>
          </w:tcPr>
          <w:p w14:paraId="69219944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410D1F" w:rsidRPr="003F5700" w14:paraId="7859C332" w14:textId="77777777" w:rsidTr="007E6197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63E42905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430699C8" w14:textId="159C0FFB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3</w:t>
            </w:r>
            <w:r w:rsidR="00547D99">
              <w:rPr>
                <w:rFonts w:asciiTheme="majorBidi" w:hAnsiTheme="majorBidi" w:cstheme="majorBidi"/>
                <w:color w:val="000000"/>
                <w:szCs w:val="22"/>
              </w:rPr>
              <w:t>1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 xml:space="preserve"> </w:t>
            </w:r>
            <w:r w:rsidR="00547D99"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>มีนาคม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</w:t>
            </w:r>
            <w:r w:rsidR="00547D99">
              <w:rPr>
                <w:rFonts w:asciiTheme="majorBidi" w:hAnsiTheme="majorBidi" w:cstheme="majorBidi"/>
                <w:color w:val="000000"/>
                <w:szCs w:val="22"/>
              </w:rPr>
              <w:t>8</w:t>
            </w:r>
          </w:p>
        </w:tc>
        <w:tc>
          <w:tcPr>
            <w:tcW w:w="3568" w:type="dxa"/>
            <w:gridSpan w:val="4"/>
          </w:tcPr>
          <w:p w14:paraId="6F4655E2" w14:textId="570CD7DB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256</w:t>
            </w:r>
            <w:r w:rsidR="00547D99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</w:t>
            </w:r>
          </w:p>
        </w:tc>
      </w:tr>
      <w:tr w:rsidR="00410D1F" w:rsidRPr="003F5700" w14:paraId="289058A9" w14:textId="77777777" w:rsidTr="007E6197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26A25E5C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3E0AB960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3C767C6E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410D1F" w:rsidRPr="003F5700" w14:paraId="6C834E69" w14:textId="77777777" w:rsidTr="007E6197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44A616EC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2CA392C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130013DF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0506FF0C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78732933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7500926B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31FE0DAE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7A5F9AF5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40C8A589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410D1F" w:rsidRPr="003F5700" w14:paraId="3B2FED09" w14:textId="77777777" w:rsidTr="007E6197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04640397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74" w:type="dxa"/>
            <w:gridSpan w:val="8"/>
            <w:vAlign w:val="bottom"/>
          </w:tcPr>
          <w:p w14:paraId="0BEA6BA2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410D1F" w:rsidRPr="003F5700" w14:paraId="6A2E9AE7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38A53B2D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6" w:type="dxa"/>
          </w:tcPr>
          <w:p w14:paraId="35DBFD13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53887F91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692CA53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868942A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F08EA13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4089413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8256715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5DF063B9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410D1F" w:rsidRPr="003F5700" w14:paraId="1989DFC0" w14:textId="77777777" w:rsidTr="007E6197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18F982F0" w14:textId="77777777" w:rsidR="00410D1F" w:rsidRPr="003F5700" w:rsidRDefault="00410D1F" w:rsidP="007E6197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3720DDB2" w14:textId="77777777" w:rsidR="00410D1F" w:rsidRPr="003F5700" w:rsidRDefault="00410D1F" w:rsidP="007E6197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02E5CB76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4BB2085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9DB6010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0013D2C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A94A862" w14:textId="77777777" w:rsidR="00410D1F" w:rsidRPr="003F570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140CAAEB" w14:textId="77777777" w:rsidR="00410D1F" w:rsidRPr="003F5700" w:rsidRDefault="00410D1F" w:rsidP="007E6197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505C1C0" w14:textId="77777777" w:rsidR="00410D1F" w:rsidRPr="003F5700" w:rsidRDefault="00410D1F" w:rsidP="007E6197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8E6CE6D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0A5C8E" w:rsidRPr="003F5700" w14:paraId="1E04F3B0" w14:textId="77777777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59598C69" w14:textId="77777777" w:rsidR="000A5C8E" w:rsidRPr="003F5700" w:rsidRDefault="000A5C8E" w:rsidP="000A5C8E">
            <w:pPr>
              <w:tabs>
                <w:tab w:val="left" w:pos="265"/>
              </w:tabs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เงินลงทุนในตราสารหนี้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5B6C72CE" w14:textId="4B2C60D7" w:rsidR="000A5C8E" w:rsidRPr="00A414DA" w:rsidRDefault="000A5C8E" w:rsidP="000A5C8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9,484 </w:t>
            </w:r>
          </w:p>
        </w:tc>
        <w:tc>
          <w:tcPr>
            <w:tcW w:w="900" w:type="dxa"/>
            <w:vAlign w:val="bottom"/>
          </w:tcPr>
          <w:p w14:paraId="6A7D40CB" w14:textId="3E35D172" w:rsidR="000A5C8E" w:rsidRPr="00A414DA" w:rsidRDefault="000A5C8E" w:rsidP="000A5C8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104,712 </w:t>
            </w:r>
          </w:p>
        </w:tc>
        <w:tc>
          <w:tcPr>
            <w:tcW w:w="900" w:type="dxa"/>
            <w:vAlign w:val="bottom"/>
          </w:tcPr>
          <w:p w14:paraId="622BA487" w14:textId="322ED148" w:rsidR="000A5C8E" w:rsidRPr="00A414DA" w:rsidRDefault="000A5C8E" w:rsidP="000A5C8E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380 </w:t>
            </w:r>
          </w:p>
        </w:tc>
        <w:tc>
          <w:tcPr>
            <w:tcW w:w="900" w:type="dxa"/>
            <w:vAlign w:val="bottom"/>
          </w:tcPr>
          <w:p w14:paraId="3F53C7C1" w14:textId="58866098" w:rsidR="000A5C8E" w:rsidRPr="00A414DA" w:rsidRDefault="000A5C8E" w:rsidP="000A5C8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114,576 </w:t>
            </w:r>
          </w:p>
        </w:tc>
        <w:tc>
          <w:tcPr>
            <w:tcW w:w="900" w:type="dxa"/>
            <w:vAlign w:val="bottom"/>
          </w:tcPr>
          <w:p w14:paraId="0C23027F" w14:textId="75D0DCC4" w:rsidR="000A5C8E" w:rsidRPr="00977229" w:rsidRDefault="000A5C8E" w:rsidP="000A5C8E">
            <w:pPr>
              <w:tabs>
                <w:tab w:val="decimal" w:pos="67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977229">
              <w:rPr>
                <w:rFonts w:asciiTheme="majorBidi" w:hAnsiTheme="majorBidi" w:cstheme="majorBidi"/>
                <w:szCs w:val="22"/>
              </w:rPr>
              <w:t xml:space="preserve"> 9,234 </w:t>
            </w:r>
          </w:p>
        </w:tc>
        <w:tc>
          <w:tcPr>
            <w:tcW w:w="900" w:type="dxa"/>
            <w:vAlign w:val="bottom"/>
          </w:tcPr>
          <w:p w14:paraId="36236B46" w14:textId="76B632DD" w:rsidR="000A5C8E" w:rsidRPr="003F5700" w:rsidRDefault="000A5C8E" w:rsidP="000A5C8E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71,991 </w:t>
            </w:r>
          </w:p>
        </w:tc>
        <w:tc>
          <w:tcPr>
            <w:tcW w:w="900" w:type="dxa"/>
            <w:vAlign w:val="bottom"/>
          </w:tcPr>
          <w:p w14:paraId="07D72B8F" w14:textId="55ED5BF4" w:rsidR="000A5C8E" w:rsidRPr="000A5C8E" w:rsidRDefault="000A5C8E" w:rsidP="000A5C8E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0A5C8E">
              <w:rPr>
                <w:rFonts w:asciiTheme="majorBidi" w:hAnsiTheme="majorBidi" w:cstheme="majorBidi"/>
                <w:szCs w:val="22"/>
              </w:rPr>
              <w:t xml:space="preserve"> 380 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4AEB93B" w14:textId="6A9D64DA" w:rsidR="000A5C8E" w:rsidRPr="000A5C8E" w:rsidRDefault="000A5C8E" w:rsidP="000A5C8E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0A5C8E">
              <w:rPr>
                <w:rFonts w:asciiTheme="majorBidi" w:hAnsiTheme="majorBidi" w:cstheme="majorBidi"/>
                <w:szCs w:val="22"/>
              </w:rPr>
              <w:t xml:space="preserve">  81,605</w:t>
            </w:r>
          </w:p>
        </w:tc>
      </w:tr>
      <w:tr w:rsidR="000A5C8E" w:rsidRPr="003F5700" w14:paraId="7FB16BA5" w14:textId="77777777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3F0565F4" w14:textId="77777777" w:rsidR="000A5C8E" w:rsidRPr="003F5700" w:rsidRDefault="000A5C8E" w:rsidP="000A5C8E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6" w:type="dxa"/>
            <w:vAlign w:val="bottom"/>
          </w:tcPr>
          <w:p w14:paraId="4D251243" w14:textId="008BF971" w:rsidR="000A5C8E" w:rsidRPr="00A414DA" w:rsidRDefault="000A5C8E" w:rsidP="000A5C8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3,297 </w:t>
            </w:r>
          </w:p>
        </w:tc>
        <w:tc>
          <w:tcPr>
            <w:tcW w:w="900" w:type="dxa"/>
            <w:vAlign w:val="bottom"/>
          </w:tcPr>
          <w:p w14:paraId="223A7F44" w14:textId="31B0E0D3" w:rsidR="000A5C8E" w:rsidRPr="00A414DA" w:rsidRDefault="000A5C8E" w:rsidP="000A5C8E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39310EE6" w14:textId="491F8588" w:rsidR="000A5C8E" w:rsidRPr="00A414DA" w:rsidRDefault="000A5C8E" w:rsidP="000A5C8E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27,570 </w:t>
            </w:r>
          </w:p>
        </w:tc>
        <w:tc>
          <w:tcPr>
            <w:tcW w:w="900" w:type="dxa"/>
            <w:vAlign w:val="bottom"/>
          </w:tcPr>
          <w:p w14:paraId="2A155410" w14:textId="36349A29" w:rsidR="000A5C8E" w:rsidRPr="00A414DA" w:rsidRDefault="000A5C8E" w:rsidP="000A5C8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30,867 </w:t>
            </w:r>
          </w:p>
        </w:tc>
        <w:tc>
          <w:tcPr>
            <w:tcW w:w="900" w:type="dxa"/>
            <w:vAlign w:val="bottom"/>
          </w:tcPr>
          <w:p w14:paraId="0F46C0BC" w14:textId="19CD347F" w:rsidR="000A5C8E" w:rsidRPr="00977229" w:rsidRDefault="000A5C8E" w:rsidP="000A5C8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977229">
              <w:rPr>
                <w:rFonts w:asciiTheme="majorBidi" w:hAnsiTheme="majorBidi" w:cstheme="majorBidi"/>
                <w:szCs w:val="22"/>
              </w:rPr>
              <w:t xml:space="preserve"> 4,861 </w:t>
            </w:r>
          </w:p>
        </w:tc>
        <w:tc>
          <w:tcPr>
            <w:tcW w:w="900" w:type="dxa"/>
            <w:vAlign w:val="bottom"/>
          </w:tcPr>
          <w:p w14:paraId="285C9463" w14:textId="5D1CCDE2" w:rsidR="000A5C8E" w:rsidRPr="003F5700" w:rsidRDefault="000A5C8E" w:rsidP="000A5C8E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02B55443" w14:textId="3CD638E3" w:rsidR="000A5C8E" w:rsidRPr="000A5C8E" w:rsidRDefault="000A5C8E" w:rsidP="000A5C8E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0A5C8E">
              <w:rPr>
                <w:rFonts w:asciiTheme="majorBidi" w:hAnsiTheme="majorBidi" w:cstheme="majorBidi"/>
                <w:szCs w:val="22"/>
              </w:rPr>
              <w:t xml:space="preserve"> 27,886 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16E4DF5" w14:textId="435AC1CF" w:rsidR="000A5C8E" w:rsidRPr="000A5C8E" w:rsidRDefault="000A5C8E" w:rsidP="000A5C8E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0A5C8E">
              <w:rPr>
                <w:rFonts w:asciiTheme="majorBidi" w:hAnsiTheme="majorBidi" w:cstheme="majorBidi"/>
                <w:szCs w:val="22"/>
              </w:rPr>
              <w:t>32,747</w:t>
            </w:r>
          </w:p>
        </w:tc>
      </w:tr>
      <w:tr w:rsidR="00A414DA" w:rsidRPr="003F5700" w14:paraId="67593BB7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547BA041" w14:textId="77777777" w:rsidR="00A414DA" w:rsidRPr="003F5700" w:rsidRDefault="00A414DA" w:rsidP="00A414DA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25BFCC6F" w14:textId="14ED15A8" w:rsidR="00A414DA" w:rsidRPr="00A414DA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12,781 </w:t>
            </w:r>
          </w:p>
        </w:tc>
        <w:tc>
          <w:tcPr>
            <w:tcW w:w="900" w:type="dxa"/>
            <w:vAlign w:val="bottom"/>
          </w:tcPr>
          <w:p w14:paraId="4A128A9A" w14:textId="69ADD365" w:rsidR="00A414DA" w:rsidRPr="00A414DA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104,712 </w:t>
            </w:r>
          </w:p>
        </w:tc>
        <w:tc>
          <w:tcPr>
            <w:tcW w:w="900" w:type="dxa"/>
            <w:vAlign w:val="bottom"/>
          </w:tcPr>
          <w:p w14:paraId="445C0C56" w14:textId="59528C18" w:rsidR="00A414DA" w:rsidRPr="00A414DA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27,950 </w:t>
            </w:r>
          </w:p>
        </w:tc>
        <w:tc>
          <w:tcPr>
            <w:tcW w:w="900" w:type="dxa"/>
            <w:vAlign w:val="bottom"/>
          </w:tcPr>
          <w:p w14:paraId="1A5229A5" w14:textId="1B0AE2CD" w:rsidR="00A414DA" w:rsidRPr="00A414DA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145,443 </w:t>
            </w:r>
          </w:p>
        </w:tc>
        <w:tc>
          <w:tcPr>
            <w:tcW w:w="900" w:type="dxa"/>
            <w:vAlign w:val="bottom"/>
          </w:tcPr>
          <w:p w14:paraId="5D144FB8" w14:textId="68721A08" w:rsidR="00A414DA" w:rsidRPr="003F5700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8C2491">
              <w:rPr>
                <w:rFonts w:asciiTheme="majorBidi" w:hAnsiTheme="majorBidi" w:cstheme="majorBidi"/>
                <w:b/>
                <w:bCs/>
                <w:szCs w:val="22"/>
              </w:rPr>
              <w:t xml:space="preserve"> 14,095 </w:t>
            </w:r>
          </w:p>
        </w:tc>
        <w:tc>
          <w:tcPr>
            <w:tcW w:w="900" w:type="dxa"/>
            <w:vAlign w:val="bottom"/>
          </w:tcPr>
          <w:p w14:paraId="6F432932" w14:textId="2F562797" w:rsidR="00A414DA" w:rsidRPr="005228A0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C2491">
              <w:rPr>
                <w:rFonts w:asciiTheme="majorBidi" w:hAnsiTheme="majorBidi" w:cstheme="majorBidi"/>
                <w:b/>
                <w:bCs/>
                <w:szCs w:val="22"/>
              </w:rPr>
              <w:t xml:space="preserve"> 71,991 </w:t>
            </w:r>
          </w:p>
        </w:tc>
        <w:tc>
          <w:tcPr>
            <w:tcW w:w="900" w:type="dxa"/>
            <w:vAlign w:val="bottom"/>
          </w:tcPr>
          <w:p w14:paraId="7E905DD1" w14:textId="150D2396" w:rsidR="00A414DA" w:rsidRPr="003F5700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8C2491">
              <w:rPr>
                <w:rFonts w:asciiTheme="majorBidi" w:hAnsiTheme="majorBidi" w:cstheme="majorBidi"/>
                <w:b/>
                <w:bCs/>
                <w:szCs w:val="22"/>
              </w:rPr>
              <w:t xml:space="preserve"> 28,266 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36C2878" w14:textId="0907F62A" w:rsidR="00A414DA" w:rsidRPr="003F5700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8C2491">
              <w:rPr>
                <w:rFonts w:asciiTheme="majorBidi" w:hAnsiTheme="majorBidi" w:cstheme="majorBidi"/>
                <w:b/>
                <w:bCs/>
                <w:szCs w:val="22"/>
              </w:rPr>
              <w:t xml:space="preserve"> 114,352 </w:t>
            </w:r>
          </w:p>
        </w:tc>
      </w:tr>
      <w:tr w:rsidR="00A414DA" w:rsidRPr="003F5700" w14:paraId="74CCE5DA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6554B731" w14:textId="77777777" w:rsidR="00A414DA" w:rsidRPr="003F5700" w:rsidRDefault="00A414DA" w:rsidP="00A414DA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6" w:type="dxa"/>
            <w:vAlign w:val="bottom"/>
          </w:tcPr>
          <w:p w14:paraId="7E04B939" w14:textId="77777777" w:rsidR="00A414DA" w:rsidRPr="00A414DA" w:rsidRDefault="00A414DA" w:rsidP="00A414D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642CB87" w14:textId="77777777" w:rsidR="00A414DA" w:rsidRPr="00A414DA" w:rsidRDefault="00A414DA" w:rsidP="00A414D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B86AB6C" w14:textId="77777777" w:rsidR="00A414DA" w:rsidRPr="00A414DA" w:rsidRDefault="00A414DA" w:rsidP="00A414D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86B1C9D" w14:textId="77777777" w:rsidR="00A414DA" w:rsidRPr="00A414DA" w:rsidRDefault="00A414DA" w:rsidP="00A414D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035665C" w14:textId="77777777" w:rsidR="00A414DA" w:rsidRPr="003F5700" w:rsidRDefault="00A414DA" w:rsidP="00A414D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BA4C184" w14:textId="77777777" w:rsidR="00A414DA" w:rsidRPr="005228A0" w:rsidRDefault="00A414DA" w:rsidP="00A414DA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AA0ECF2" w14:textId="77777777" w:rsidR="00A414DA" w:rsidRPr="003F5700" w:rsidRDefault="00A414DA" w:rsidP="00A414DA">
            <w:pPr>
              <w:tabs>
                <w:tab w:val="decimal" w:pos="595"/>
                <w:tab w:val="decimal" w:pos="81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AAEF3D5" w14:textId="77777777" w:rsidR="00A414DA" w:rsidRPr="003F5700" w:rsidRDefault="00A414DA" w:rsidP="00A414DA">
            <w:pPr>
              <w:tabs>
                <w:tab w:val="decimal" w:pos="71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A414DA" w:rsidRPr="003F5700" w14:paraId="4C4EC28C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739AD43A" w14:textId="77777777" w:rsidR="00A414DA" w:rsidRPr="003F5700" w:rsidRDefault="00A414DA" w:rsidP="00A414DA">
            <w:pPr>
              <w:tabs>
                <w:tab w:val="left" w:pos="109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vAlign w:val="bottom"/>
          </w:tcPr>
          <w:p w14:paraId="15CCB4FA" w14:textId="66648AF2" w:rsidR="00A414DA" w:rsidRPr="00A414DA" w:rsidRDefault="00A414DA" w:rsidP="00A414D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694790B1" w14:textId="4C93B43D" w:rsidR="00A414DA" w:rsidRPr="00A414DA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24,993 </w:t>
            </w:r>
          </w:p>
        </w:tc>
        <w:tc>
          <w:tcPr>
            <w:tcW w:w="900" w:type="dxa"/>
            <w:vAlign w:val="bottom"/>
          </w:tcPr>
          <w:p w14:paraId="7986C724" w14:textId="4ED55ED1" w:rsidR="00A414DA" w:rsidRPr="00A414DA" w:rsidRDefault="00A414DA" w:rsidP="00A414D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42929F0C" w14:textId="0BAB8607" w:rsidR="00A414DA" w:rsidRPr="00A414DA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24,993 </w:t>
            </w:r>
          </w:p>
        </w:tc>
        <w:tc>
          <w:tcPr>
            <w:tcW w:w="900" w:type="dxa"/>
            <w:vAlign w:val="bottom"/>
          </w:tcPr>
          <w:p w14:paraId="0DEC69A7" w14:textId="43037C97" w:rsidR="00A414DA" w:rsidRPr="00726CDE" w:rsidRDefault="00A414DA" w:rsidP="00A414D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419DDA6C" w14:textId="720FCE12" w:rsidR="00A414DA" w:rsidRPr="005228A0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32,386 </w:t>
            </w:r>
          </w:p>
        </w:tc>
        <w:tc>
          <w:tcPr>
            <w:tcW w:w="900" w:type="dxa"/>
            <w:vAlign w:val="bottom"/>
          </w:tcPr>
          <w:p w14:paraId="5FD14842" w14:textId="2EED3C9A" w:rsidR="00A414DA" w:rsidRPr="00726CDE" w:rsidRDefault="00A414DA" w:rsidP="00A414D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7ACE02CF" w14:textId="0A21F1CC" w:rsidR="00A414DA" w:rsidRPr="00726CDE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32,386 </w:t>
            </w:r>
          </w:p>
        </w:tc>
      </w:tr>
      <w:tr w:rsidR="00A414DA" w:rsidRPr="003F5700" w14:paraId="4AFC1F63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048A5EBD" w14:textId="77777777" w:rsidR="00A414DA" w:rsidRPr="003F5700" w:rsidRDefault="00A414DA" w:rsidP="00A414DA">
            <w:pPr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vAlign w:val="bottom"/>
          </w:tcPr>
          <w:p w14:paraId="4B611F06" w14:textId="3A33651B" w:rsidR="00A414DA" w:rsidRPr="00A414DA" w:rsidRDefault="00A414DA" w:rsidP="00A414D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67F00304" w14:textId="59766D3D" w:rsidR="00A414DA" w:rsidRPr="00A414DA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15,062 </w:t>
            </w:r>
          </w:p>
        </w:tc>
        <w:tc>
          <w:tcPr>
            <w:tcW w:w="900" w:type="dxa"/>
            <w:vAlign w:val="bottom"/>
          </w:tcPr>
          <w:p w14:paraId="7DB0A87C" w14:textId="6AA3598E" w:rsidR="00A414DA" w:rsidRPr="00A414DA" w:rsidRDefault="00A414DA" w:rsidP="00A414D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D3C9CCC" w14:textId="4E416CD2" w:rsidR="00A414DA" w:rsidRPr="00A414DA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15,062 </w:t>
            </w:r>
          </w:p>
        </w:tc>
        <w:tc>
          <w:tcPr>
            <w:tcW w:w="900" w:type="dxa"/>
            <w:vAlign w:val="bottom"/>
          </w:tcPr>
          <w:p w14:paraId="195832C7" w14:textId="367C0F62" w:rsidR="00A414DA" w:rsidRPr="00726CDE" w:rsidRDefault="00A414DA" w:rsidP="00A414D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67A0A8B9" w14:textId="199070FE" w:rsidR="00A414DA" w:rsidRPr="005228A0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13,310 </w:t>
            </w:r>
          </w:p>
        </w:tc>
        <w:tc>
          <w:tcPr>
            <w:tcW w:w="900" w:type="dxa"/>
            <w:vAlign w:val="bottom"/>
          </w:tcPr>
          <w:p w14:paraId="1975B666" w14:textId="4DB51B1E" w:rsidR="00A414DA" w:rsidRPr="00726CDE" w:rsidRDefault="00A414DA" w:rsidP="00A414D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53E31DD4" w14:textId="5EB605B4" w:rsidR="00A414DA" w:rsidRPr="00726CDE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13,310 </w:t>
            </w:r>
          </w:p>
        </w:tc>
      </w:tr>
      <w:tr w:rsidR="00A414DA" w:rsidRPr="003F5700" w14:paraId="720EC0DA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454CFCD8" w14:textId="77777777" w:rsidR="00A414DA" w:rsidRPr="003F5700" w:rsidRDefault="00A414DA" w:rsidP="00A414DA">
            <w:pPr>
              <w:tabs>
                <w:tab w:val="left" w:pos="185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vAlign w:val="bottom"/>
          </w:tcPr>
          <w:p w14:paraId="358CC92E" w14:textId="60BA9047" w:rsidR="00A414DA" w:rsidRPr="00A414DA" w:rsidRDefault="00A414DA" w:rsidP="00A414D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50EB3F6" w14:textId="2F499846" w:rsidR="00A414DA" w:rsidRPr="00A414DA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2,342 </w:t>
            </w:r>
          </w:p>
        </w:tc>
        <w:tc>
          <w:tcPr>
            <w:tcW w:w="900" w:type="dxa"/>
            <w:vAlign w:val="bottom"/>
          </w:tcPr>
          <w:p w14:paraId="501AE4CB" w14:textId="17AF906E" w:rsidR="00A414DA" w:rsidRPr="00A414DA" w:rsidRDefault="00A414DA" w:rsidP="00A414D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339 </w:t>
            </w:r>
          </w:p>
        </w:tc>
        <w:tc>
          <w:tcPr>
            <w:tcW w:w="900" w:type="dxa"/>
            <w:vAlign w:val="bottom"/>
          </w:tcPr>
          <w:p w14:paraId="32C82679" w14:textId="3EF8898F" w:rsidR="00A414DA" w:rsidRPr="00A414DA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2,681 </w:t>
            </w:r>
          </w:p>
        </w:tc>
        <w:tc>
          <w:tcPr>
            <w:tcW w:w="900" w:type="dxa"/>
            <w:vAlign w:val="bottom"/>
          </w:tcPr>
          <w:p w14:paraId="4378CAEC" w14:textId="5EC47736" w:rsidR="00A414DA" w:rsidRPr="00726CDE" w:rsidRDefault="00A414DA" w:rsidP="00A414D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0C0D86D8" w14:textId="4D90542A" w:rsidR="00A414DA" w:rsidRPr="005228A0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1,564 </w:t>
            </w:r>
          </w:p>
        </w:tc>
        <w:tc>
          <w:tcPr>
            <w:tcW w:w="900" w:type="dxa"/>
            <w:vAlign w:val="bottom"/>
          </w:tcPr>
          <w:p w14:paraId="7DFACE67" w14:textId="6754E736" w:rsidR="00A414DA" w:rsidRPr="00726CDE" w:rsidRDefault="00A414DA" w:rsidP="00A414DA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237 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19CD3FA1" w14:textId="3985C5B7" w:rsidR="00A414DA" w:rsidRPr="00726CDE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1,801 </w:t>
            </w:r>
          </w:p>
        </w:tc>
      </w:tr>
      <w:tr w:rsidR="00A414DA" w:rsidRPr="003F5700" w14:paraId="3A9FAA99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3B096255" w14:textId="77777777" w:rsidR="00A414DA" w:rsidRPr="003F5700" w:rsidRDefault="00A414DA" w:rsidP="00A414DA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720E2986" w14:textId="703DDAF7" w:rsidR="00A414DA" w:rsidRPr="00A414DA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245BE0EF" w14:textId="35638A79" w:rsidR="00A414DA" w:rsidRPr="00A414DA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42,397 </w:t>
            </w:r>
          </w:p>
        </w:tc>
        <w:tc>
          <w:tcPr>
            <w:tcW w:w="900" w:type="dxa"/>
            <w:vAlign w:val="bottom"/>
          </w:tcPr>
          <w:p w14:paraId="73D0EFFC" w14:textId="45447865" w:rsidR="00A414DA" w:rsidRPr="00A414DA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339 </w:t>
            </w:r>
          </w:p>
        </w:tc>
        <w:tc>
          <w:tcPr>
            <w:tcW w:w="900" w:type="dxa"/>
            <w:vAlign w:val="bottom"/>
          </w:tcPr>
          <w:p w14:paraId="31939B79" w14:textId="5FC2018C" w:rsidR="00A414DA" w:rsidRPr="00A414DA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42,736 </w:t>
            </w:r>
          </w:p>
        </w:tc>
        <w:tc>
          <w:tcPr>
            <w:tcW w:w="900" w:type="dxa"/>
            <w:vAlign w:val="bottom"/>
          </w:tcPr>
          <w:p w14:paraId="06C02D6E" w14:textId="5ABC94C7" w:rsidR="00A414DA" w:rsidRPr="00726CDE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159B787B" w14:textId="35D592D7" w:rsidR="00A414DA" w:rsidRPr="005228A0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47,260 </w:t>
            </w:r>
          </w:p>
        </w:tc>
        <w:tc>
          <w:tcPr>
            <w:tcW w:w="900" w:type="dxa"/>
            <w:vAlign w:val="bottom"/>
          </w:tcPr>
          <w:p w14:paraId="0869BDE9" w14:textId="0756E9B5" w:rsidR="00A414DA" w:rsidRPr="00726CDE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E6DC8">
              <w:rPr>
                <w:rFonts w:asciiTheme="majorBidi" w:hAnsiTheme="majorBidi" w:cstheme="majorBidi"/>
                <w:b/>
                <w:bCs/>
                <w:szCs w:val="22"/>
              </w:rPr>
              <w:t xml:space="preserve"> 237 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5BA74219" w14:textId="2515ED22" w:rsidR="00A414DA" w:rsidRPr="00726CDE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47,497 </w:t>
            </w:r>
          </w:p>
        </w:tc>
      </w:tr>
      <w:tr w:rsidR="00A414DA" w:rsidRPr="003F5700" w14:paraId="375ABFC7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1A60908B" w14:textId="77777777" w:rsidR="00A414DA" w:rsidRPr="003F5700" w:rsidRDefault="00A414DA" w:rsidP="00A414DA">
            <w:pPr>
              <w:suppressAutoHyphens/>
              <w:spacing w:after="0" w:line="2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6" w:type="dxa"/>
            <w:vAlign w:val="bottom"/>
          </w:tcPr>
          <w:p w14:paraId="0595D9A0" w14:textId="77777777" w:rsidR="00A414DA" w:rsidRPr="00A414DA" w:rsidRDefault="00A414DA" w:rsidP="00A414DA">
            <w:pPr>
              <w:tabs>
                <w:tab w:val="decimal" w:pos="416"/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0CA7A48" w14:textId="77777777" w:rsidR="00A414DA" w:rsidRPr="00A414DA" w:rsidRDefault="00A414DA" w:rsidP="00A414DA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2C20DF9" w14:textId="77777777" w:rsidR="00A414DA" w:rsidRPr="00A414DA" w:rsidRDefault="00A414DA" w:rsidP="00A414D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99EDFEC" w14:textId="77777777" w:rsidR="00A414DA" w:rsidRPr="00A414DA" w:rsidRDefault="00A414DA" w:rsidP="00A414DA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F015219" w14:textId="77777777" w:rsidR="00A414DA" w:rsidRPr="00726CDE" w:rsidRDefault="00A414DA" w:rsidP="00A414D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B7828A" w14:textId="77777777" w:rsidR="00A414DA" w:rsidRPr="00726CDE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17D2D5" w14:textId="77777777" w:rsidR="00A414DA" w:rsidRPr="00726CDE" w:rsidRDefault="00A414DA" w:rsidP="00A414D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C000208" w14:textId="77777777" w:rsidR="00A414DA" w:rsidRPr="00726CDE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A414DA" w:rsidRPr="003F5700" w14:paraId="0846C69C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2F7C0B16" w14:textId="77777777" w:rsidR="00A414DA" w:rsidRPr="003F5700" w:rsidRDefault="00A414DA" w:rsidP="00A414DA">
            <w:pPr>
              <w:suppressAutoHyphens/>
              <w:spacing w:after="0" w:line="240" w:lineRule="exact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เงินลงทุนในตราสารหนี้ที่วัดมูลค่า ด้วยมูลค่ายุติธรรมผ่านกำไรขาดทุนเบ็ดเสร็จอื่น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44C22402" w14:textId="10063A82" w:rsidR="00A414DA" w:rsidRPr="00A414DA" w:rsidRDefault="00A414DA" w:rsidP="00A414D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66EC3279" w14:textId="46C42404" w:rsidR="00A414DA" w:rsidRPr="00A414DA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113,356 </w:t>
            </w:r>
          </w:p>
        </w:tc>
        <w:tc>
          <w:tcPr>
            <w:tcW w:w="900" w:type="dxa"/>
            <w:vAlign w:val="bottom"/>
          </w:tcPr>
          <w:p w14:paraId="0E592C51" w14:textId="6ECB8983" w:rsidR="00A414DA" w:rsidRPr="00A414DA" w:rsidRDefault="00A414DA" w:rsidP="00A414D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0E05E989" w14:textId="30C24674" w:rsidR="00A414DA" w:rsidRPr="00A414DA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113,356 </w:t>
            </w:r>
          </w:p>
        </w:tc>
        <w:tc>
          <w:tcPr>
            <w:tcW w:w="900" w:type="dxa"/>
            <w:vAlign w:val="bottom"/>
          </w:tcPr>
          <w:p w14:paraId="13DCD289" w14:textId="774252DE" w:rsidR="00A414DA" w:rsidRPr="003F5700" w:rsidRDefault="00A414DA" w:rsidP="00A414D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19859A3A" w14:textId="1E1890BE" w:rsidR="00A414DA" w:rsidRPr="003F5700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96,184 </w:t>
            </w:r>
          </w:p>
        </w:tc>
        <w:tc>
          <w:tcPr>
            <w:tcW w:w="900" w:type="dxa"/>
            <w:vAlign w:val="bottom"/>
          </w:tcPr>
          <w:p w14:paraId="357A6F59" w14:textId="4DD37705" w:rsidR="00A414DA" w:rsidRPr="003F5700" w:rsidRDefault="00A414DA" w:rsidP="00A414D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350E7FBA" w14:textId="67DEF64D" w:rsidR="00A414DA" w:rsidRPr="003F5700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F1FBB">
              <w:rPr>
                <w:rFonts w:asciiTheme="majorBidi" w:hAnsiTheme="majorBidi" w:cstheme="majorBidi"/>
                <w:szCs w:val="22"/>
              </w:rPr>
              <w:t>96,184</w:t>
            </w:r>
          </w:p>
        </w:tc>
      </w:tr>
      <w:tr w:rsidR="00A414DA" w:rsidRPr="003F5700" w14:paraId="6986077C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1E3DFF74" w14:textId="77777777" w:rsidR="00A414DA" w:rsidRPr="003F5700" w:rsidRDefault="00A414DA" w:rsidP="00A414DA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4B7DC222" w14:textId="59FF3B9B" w:rsidR="00A414DA" w:rsidRPr="00A414DA" w:rsidRDefault="00A414DA" w:rsidP="00A414D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328D66A6" w14:textId="6DA6820B" w:rsidR="00A414DA" w:rsidRPr="00A414DA" w:rsidRDefault="00A414DA" w:rsidP="008775C6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75A7AF0A" w14:textId="11676A18" w:rsidR="00A414DA" w:rsidRPr="00A414DA" w:rsidRDefault="00A414DA" w:rsidP="00A414D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1,965 </w:t>
            </w:r>
          </w:p>
        </w:tc>
        <w:tc>
          <w:tcPr>
            <w:tcW w:w="900" w:type="dxa"/>
            <w:vAlign w:val="bottom"/>
          </w:tcPr>
          <w:p w14:paraId="3CF31070" w14:textId="2815ADE1" w:rsidR="00A414DA" w:rsidRPr="00A414DA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1,965 </w:t>
            </w:r>
          </w:p>
        </w:tc>
        <w:tc>
          <w:tcPr>
            <w:tcW w:w="900" w:type="dxa"/>
            <w:vAlign w:val="bottom"/>
          </w:tcPr>
          <w:p w14:paraId="53CA71A0" w14:textId="75C16D6F" w:rsidR="00A414DA" w:rsidRPr="003F5700" w:rsidRDefault="00A414DA" w:rsidP="00A414D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1875F845" w14:textId="6FBBA233" w:rsidR="00A414DA" w:rsidRPr="003F5700" w:rsidRDefault="00A414DA" w:rsidP="00A414DA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00C22D30" w14:textId="1EB6573C" w:rsidR="00A414DA" w:rsidRPr="003F5700" w:rsidRDefault="00A414DA" w:rsidP="00A414DA">
            <w:pPr>
              <w:tabs>
                <w:tab w:val="decimal" w:pos="68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1,833 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344C2DCE" w14:textId="166F42DC" w:rsidR="00A414DA" w:rsidRPr="003F5700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1,</w:t>
            </w:r>
            <w:r>
              <w:rPr>
                <w:rFonts w:asciiTheme="majorBidi" w:hAnsiTheme="majorBidi" w:cstheme="majorBidi"/>
                <w:szCs w:val="22"/>
              </w:rPr>
              <w:t>833</w:t>
            </w:r>
            <w:r w:rsidRPr="003F5700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A414DA" w:rsidRPr="003F5700" w14:paraId="7895F867" w14:textId="77777777" w:rsidTr="001E6B14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55DA089C" w14:textId="77777777" w:rsidR="00A414DA" w:rsidRPr="003F5700" w:rsidRDefault="00A414DA" w:rsidP="00BD2E83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288921B0" w14:textId="2F9E93DC" w:rsidR="00A414DA" w:rsidRPr="00A414DA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2FDE2EB0" w14:textId="27D7E2F9" w:rsidR="00A414DA" w:rsidRPr="00A414DA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113,356 </w:t>
            </w:r>
          </w:p>
        </w:tc>
        <w:tc>
          <w:tcPr>
            <w:tcW w:w="900" w:type="dxa"/>
            <w:vAlign w:val="bottom"/>
          </w:tcPr>
          <w:p w14:paraId="79B1CFEE" w14:textId="475DC5CD" w:rsidR="00A414DA" w:rsidRPr="00A414DA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1,965 </w:t>
            </w:r>
          </w:p>
        </w:tc>
        <w:tc>
          <w:tcPr>
            <w:tcW w:w="900" w:type="dxa"/>
            <w:vAlign w:val="bottom"/>
          </w:tcPr>
          <w:p w14:paraId="3582CDEE" w14:textId="62BC4D21" w:rsidR="00A414DA" w:rsidRPr="00A414DA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115,321 </w:t>
            </w:r>
          </w:p>
        </w:tc>
        <w:tc>
          <w:tcPr>
            <w:tcW w:w="900" w:type="dxa"/>
            <w:vAlign w:val="bottom"/>
          </w:tcPr>
          <w:p w14:paraId="7622EFA9" w14:textId="5197E917" w:rsidR="00A414DA" w:rsidRPr="00726CDE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35511C2F" w14:textId="680ECE4B" w:rsidR="00A414DA" w:rsidRPr="005228A0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96,184 </w:t>
            </w:r>
          </w:p>
        </w:tc>
        <w:tc>
          <w:tcPr>
            <w:tcW w:w="900" w:type="dxa"/>
            <w:vAlign w:val="bottom"/>
          </w:tcPr>
          <w:p w14:paraId="03B2FF3C" w14:textId="5CC1B634" w:rsidR="00A414DA" w:rsidRPr="003F5700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1,833 </w:t>
            </w:r>
          </w:p>
        </w:tc>
        <w:tc>
          <w:tcPr>
            <w:tcW w:w="868" w:type="dxa"/>
            <w:shd w:val="clear" w:color="auto" w:fill="auto"/>
          </w:tcPr>
          <w:p w14:paraId="04F65134" w14:textId="4F34EC4F" w:rsidR="00A414DA" w:rsidRPr="003F5700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98,017</w:t>
            </w: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</w:tr>
      <w:tr w:rsidR="00A414DA" w:rsidRPr="003F5700" w14:paraId="7FA7D05D" w14:textId="77777777" w:rsidTr="001E6B14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2C677052" w14:textId="77777777" w:rsidR="00A414DA" w:rsidRPr="003F5700" w:rsidRDefault="00A414DA" w:rsidP="00BD2E83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6" w:type="dxa"/>
            <w:vAlign w:val="bottom"/>
          </w:tcPr>
          <w:p w14:paraId="174CB8A8" w14:textId="719B1DA2" w:rsidR="00A414DA" w:rsidRPr="00A414DA" w:rsidRDefault="00A414DA" w:rsidP="00A414D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12,781 </w:t>
            </w:r>
          </w:p>
        </w:tc>
        <w:tc>
          <w:tcPr>
            <w:tcW w:w="900" w:type="dxa"/>
            <w:vAlign w:val="bottom"/>
          </w:tcPr>
          <w:p w14:paraId="7554C7B7" w14:textId="202B316B" w:rsidR="00A414DA" w:rsidRPr="00A414DA" w:rsidRDefault="00A414DA" w:rsidP="00A414D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260,465 </w:t>
            </w:r>
          </w:p>
        </w:tc>
        <w:tc>
          <w:tcPr>
            <w:tcW w:w="900" w:type="dxa"/>
            <w:vAlign w:val="bottom"/>
          </w:tcPr>
          <w:p w14:paraId="507EAAA5" w14:textId="737A3451" w:rsidR="00A414DA" w:rsidRPr="00A414DA" w:rsidRDefault="00A414DA" w:rsidP="00A414DA">
            <w:pPr>
              <w:pBdr>
                <w:bottom w:val="doub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30,254 </w:t>
            </w:r>
          </w:p>
        </w:tc>
        <w:tc>
          <w:tcPr>
            <w:tcW w:w="900" w:type="dxa"/>
            <w:vAlign w:val="bottom"/>
          </w:tcPr>
          <w:p w14:paraId="26655CD3" w14:textId="6CE7D443" w:rsidR="00A414DA" w:rsidRPr="00A414DA" w:rsidRDefault="00A414DA" w:rsidP="00A414D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303,500 </w:t>
            </w:r>
          </w:p>
        </w:tc>
        <w:tc>
          <w:tcPr>
            <w:tcW w:w="900" w:type="dxa"/>
            <w:vAlign w:val="bottom"/>
          </w:tcPr>
          <w:p w14:paraId="19A6DF2D" w14:textId="239BAFED" w:rsidR="00A414DA" w:rsidRPr="005228A0" w:rsidRDefault="00A414DA" w:rsidP="00A414D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14,095 </w:t>
            </w:r>
          </w:p>
        </w:tc>
        <w:tc>
          <w:tcPr>
            <w:tcW w:w="900" w:type="dxa"/>
            <w:vAlign w:val="bottom"/>
          </w:tcPr>
          <w:p w14:paraId="31CC70A1" w14:textId="1DA733E4" w:rsidR="00A414DA" w:rsidRPr="005228A0" w:rsidRDefault="00A414DA" w:rsidP="00A414D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215,435 </w:t>
            </w:r>
          </w:p>
        </w:tc>
        <w:tc>
          <w:tcPr>
            <w:tcW w:w="900" w:type="dxa"/>
            <w:vAlign w:val="bottom"/>
          </w:tcPr>
          <w:p w14:paraId="0B099B92" w14:textId="3887F5E9" w:rsidR="00A414DA" w:rsidRPr="003F5700" w:rsidRDefault="00A414DA" w:rsidP="00A414D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30,336 </w:t>
            </w:r>
          </w:p>
        </w:tc>
        <w:tc>
          <w:tcPr>
            <w:tcW w:w="868" w:type="dxa"/>
            <w:shd w:val="clear" w:color="auto" w:fill="auto"/>
          </w:tcPr>
          <w:p w14:paraId="0AA1E3AB" w14:textId="0AC5E30D" w:rsidR="00A414DA" w:rsidRPr="003F5700" w:rsidRDefault="00A414DA" w:rsidP="00A414D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259,866</w:t>
            </w: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</w:tr>
      <w:tr w:rsidR="00A414DA" w:rsidRPr="003F5700" w14:paraId="0A6B49DD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63F1774B" w14:textId="77777777" w:rsidR="00A414DA" w:rsidRPr="003F5700" w:rsidRDefault="00A414DA" w:rsidP="00A414DA">
            <w:pPr>
              <w:suppressAutoHyphens/>
              <w:spacing w:after="0" w:line="240" w:lineRule="exact"/>
              <w:ind w:right="-90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vAlign w:val="bottom"/>
          </w:tcPr>
          <w:p w14:paraId="417A6DA9" w14:textId="77777777" w:rsidR="00A414DA" w:rsidRPr="00A414DA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0CDB813" w14:textId="77777777" w:rsidR="00A414DA" w:rsidRPr="00A414DA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3F1B75E9" w14:textId="77777777" w:rsidR="00A414DA" w:rsidRPr="00A414DA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B8750A7" w14:textId="77777777" w:rsidR="00A414DA" w:rsidRPr="00A414DA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2DC473" w14:textId="77777777" w:rsidR="00A414DA" w:rsidRPr="003F5700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D648F1" w14:textId="77777777" w:rsidR="00A414DA" w:rsidRPr="005228A0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B9253D" w14:textId="77777777" w:rsidR="00A414DA" w:rsidRPr="003F5700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FD646E9" w14:textId="77777777" w:rsidR="00A414DA" w:rsidRPr="003F5700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A414DA" w:rsidRPr="003F5700" w14:paraId="6B96FA29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50FD6871" w14:textId="77777777" w:rsidR="00A414DA" w:rsidRPr="003F5700" w:rsidRDefault="00A414DA" w:rsidP="00A414DA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hAnsiTheme="majorBidi" w:cstheme="majorBidi"/>
              </w:rPr>
              <w:br w:type="page"/>
            </w:r>
            <w:r w:rsidRPr="003F5700">
              <w:rPr>
                <w:rFonts w:asciiTheme="majorBidi" w:hAnsiTheme="majorBidi" w:cstheme="majorBidi"/>
              </w:rPr>
              <w:br w:type="page"/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6" w:type="dxa"/>
            <w:vAlign w:val="bottom"/>
          </w:tcPr>
          <w:p w14:paraId="249CA9FE" w14:textId="77777777" w:rsidR="00A414DA" w:rsidRPr="00A414DA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932412D" w14:textId="77777777" w:rsidR="00A414DA" w:rsidRPr="00A414DA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7FB3544" w14:textId="77777777" w:rsidR="00A414DA" w:rsidRPr="00A414DA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B3723FB" w14:textId="77777777" w:rsidR="00A414DA" w:rsidRPr="00A414DA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6C2974" w14:textId="77777777" w:rsidR="00A414DA" w:rsidRPr="003F5700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7F15BD" w14:textId="77777777" w:rsidR="00A414DA" w:rsidRPr="005228A0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71E240" w14:textId="77777777" w:rsidR="00A414DA" w:rsidRPr="003F5700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B01B559" w14:textId="77777777" w:rsidR="00A414DA" w:rsidRPr="003F5700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A414DA" w:rsidRPr="003F5700" w14:paraId="5FE3959A" w14:textId="77777777" w:rsidTr="007E6197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1A07E724" w14:textId="77777777" w:rsidR="00A414DA" w:rsidRPr="003F5700" w:rsidRDefault="00A414DA" w:rsidP="00A414DA">
            <w:pPr>
              <w:suppressAutoHyphens/>
              <w:spacing w:after="0" w:line="240" w:lineRule="exact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</w:t>
            </w:r>
          </w:p>
          <w:p w14:paraId="3C3B0773" w14:textId="77777777" w:rsidR="00A414DA" w:rsidRPr="003F5700" w:rsidRDefault="00A414DA" w:rsidP="00A414DA">
            <w:pPr>
              <w:suppressAutoHyphens/>
              <w:spacing w:after="0" w:line="240" w:lineRule="exact"/>
              <w:ind w:left="185" w:right="-193" w:hanging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3F99A988" w14:textId="61E0F786" w:rsidR="00A414DA" w:rsidRPr="00A414DA" w:rsidRDefault="00A414DA" w:rsidP="00A414DA">
            <w:pPr>
              <w:pBdr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0509AFAF" w14:textId="72087EBC" w:rsidR="00A414DA" w:rsidRPr="00A414DA" w:rsidRDefault="00A414DA" w:rsidP="00A414DA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1,084 </w:t>
            </w:r>
          </w:p>
        </w:tc>
        <w:tc>
          <w:tcPr>
            <w:tcW w:w="900" w:type="dxa"/>
            <w:vAlign w:val="bottom"/>
          </w:tcPr>
          <w:p w14:paraId="5FA587EA" w14:textId="1EA0AFD8" w:rsidR="00A414DA" w:rsidRPr="00A414DA" w:rsidRDefault="00A414DA" w:rsidP="00A414DA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6C5C16D0" w14:textId="6C9C350C" w:rsidR="00A414DA" w:rsidRPr="00A414DA" w:rsidRDefault="00A414DA" w:rsidP="00A414DA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1,084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E41E9A" w14:textId="1F26A3C0" w:rsidR="00A414DA" w:rsidRPr="005228A0" w:rsidRDefault="00A414DA" w:rsidP="00A414DA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3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76C94C" w14:textId="39A9D42A" w:rsidR="00A414DA" w:rsidRPr="005228A0" w:rsidRDefault="00A414DA" w:rsidP="00A414DA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1,74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7</w:t>
            </w: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1529CC" w14:textId="1D588A81" w:rsidR="00A414DA" w:rsidRPr="003F5700" w:rsidRDefault="00A414DA" w:rsidP="00A414DA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57F151FF" w14:textId="0983BC71" w:rsidR="00A414DA" w:rsidRPr="003F5700" w:rsidRDefault="00A414DA" w:rsidP="00A414DA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1,750</w:t>
            </w: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</w:tr>
      <w:tr w:rsidR="00A414DA" w:rsidRPr="003F5700" w14:paraId="261283DB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38EF195A" w14:textId="77777777" w:rsidR="00A414DA" w:rsidRPr="003F5700" w:rsidRDefault="00A414DA" w:rsidP="00A414DA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6" w:type="dxa"/>
            <w:vAlign w:val="bottom"/>
          </w:tcPr>
          <w:p w14:paraId="47AC5475" w14:textId="77777777" w:rsidR="00A414DA" w:rsidRPr="00A414DA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930E046" w14:textId="77777777" w:rsidR="00A414DA" w:rsidRPr="00A414DA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318BA1E" w14:textId="77777777" w:rsidR="00A414DA" w:rsidRPr="00A414DA" w:rsidRDefault="00A414DA" w:rsidP="00A414D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A8DED4" w14:textId="77777777" w:rsidR="00A414DA" w:rsidRPr="00A414DA" w:rsidRDefault="00A414DA" w:rsidP="00A414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7791AE6" w14:textId="77777777" w:rsidR="00A414DA" w:rsidRPr="003F5700" w:rsidRDefault="00A414DA" w:rsidP="00A414DA">
            <w:pPr>
              <w:tabs>
                <w:tab w:val="decimal" w:pos="461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C099FA8" w14:textId="77777777" w:rsidR="00A414DA" w:rsidRPr="005228A0" w:rsidRDefault="00A414DA" w:rsidP="00A414DA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83EA90D" w14:textId="77777777" w:rsidR="00A414DA" w:rsidRPr="003F5700" w:rsidRDefault="00A414DA" w:rsidP="00A414D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56E83A54" w14:textId="77777777" w:rsidR="00A414DA" w:rsidRPr="003F5700" w:rsidRDefault="00A414DA" w:rsidP="00A414DA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A414DA" w:rsidRPr="003F5700" w14:paraId="5150057A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2F592C25" w14:textId="77777777" w:rsidR="00A414DA" w:rsidRPr="003F5700" w:rsidRDefault="00A414DA" w:rsidP="00A414DA">
            <w:pPr>
              <w:suppressAutoHyphens/>
              <w:spacing w:after="0" w:line="240" w:lineRule="exact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vAlign w:val="bottom"/>
          </w:tcPr>
          <w:p w14:paraId="0AFF5B24" w14:textId="0E84AF84" w:rsidR="00A414DA" w:rsidRPr="00A414DA" w:rsidRDefault="00A414DA" w:rsidP="00A414D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01582370" w14:textId="4AF2F44C" w:rsidR="00A414DA" w:rsidRPr="00A414DA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20,647 </w:t>
            </w:r>
          </w:p>
        </w:tc>
        <w:tc>
          <w:tcPr>
            <w:tcW w:w="900" w:type="dxa"/>
            <w:vAlign w:val="bottom"/>
          </w:tcPr>
          <w:p w14:paraId="2D542B5F" w14:textId="1586B462" w:rsidR="00A414DA" w:rsidRPr="00A414DA" w:rsidRDefault="00A414DA" w:rsidP="00A414D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1110B162" w14:textId="3FABECAB" w:rsidR="00A414DA" w:rsidRPr="00A414DA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20,647 </w:t>
            </w:r>
          </w:p>
        </w:tc>
        <w:tc>
          <w:tcPr>
            <w:tcW w:w="900" w:type="dxa"/>
            <w:vAlign w:val="bottom"/>
          </w:tcPr>
          <w:p w14:paraId="4871C1B9" w14:textId="1904D2BB" w:rsidR="00A414DA" w:rsidRPr="003F5700" w:rsidRDefault="00A414DA" w:rsidP="00A414D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4F21B27B" w14:textId="69E81A02" w:rsidR="00A414DA" w:rsidRPr="005228A0" w:rsidRDefault="00A414DA" w:rsidP="00A414DA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29,874 </w:t>
            </w:r>
          </w:p>
        </w:tc>
        <w:tc>
          <w:tcPr>
            <w:tcW w:w="900" w:type="dxa"/>
            <w:vAlign w:val="bottom"/>
          </w:tcPr>
          <w:p w14:paraId="5AC8F9CA" w14:textId="4D7707C4" w:rsidR="00A414DA" w:rsidRPr="003F5700" w:rsidRDefault="00A414DA" w:rsidP="00A414D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6B23A3CE" w14:textId="65E1C677" w:rsidR="00A414DA" w:rsidRPr="003F5700" w:rsidRDefault="00A414DA" w:rsidP="00A414DA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</w:rPr>
              <w:t xml:space="preserve"> 2</w:t>
            </w:r>
            <w:r>
              <w:rPr>
                <w:rFonts w:asciiTheme="majorBidi" w:hAnsiTheme="majorBidi" w:cstheme="majorBidi"/>
              </w:rPr>
              <w:t>9,874</w:t>
            </w:r>
            <w:r w:rsidRPr="003F570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414DA" w:rsidRPr="003F5700" w14:paraId="67BB9588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05EF0C0A" w14:textId="77777777" w:rsidR="00A414DA" w:rsidRPr="003F5700" w:rsidRDefault="00A414DA" w:rsidP="00A414DA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vAlign w:val="bottom"/>
          </w:tcPr>
          <w:p w14:paraId="3EAD92A1" w14:textId="134E1AA5" w:rsidR="00A414DA" w:rsidRPr="00A414DA" w:rsidRDefault="00A414DA" w:rsidP="00A414D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23DF10C4" w14:textId="6592E724" w:rsidR="00A414DA" w:rsidRPr="00A414DA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18,143 </w:t>
            </w:r>
          </w:p>
        </w:tc>
        <w:tc>
          <w:tcPr>
            <w:tcW w:w="900" w:type="dxa"/>
            <w:vAlign w:val="bottom"/>
          </w:tcPr>
          <w:p w14:paraId="3F9306B8" w14:textId="6BC2CEF1" w:rsidR="00A414DA" w:rsidRPr="00A414DA" w:rsidRDefault="00A414DA" w:rsidP="00A414D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0675A0AE" w14:textId="41A337C2" w:rsidR="00A414DA" w:rsidRPr="00A414DA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18,143 </w:t>
            </w:r>
          </w:p>
        </w:tc>
        <w:tc>
          <w:tcPr>
            <w:tcW w:w="900" w:type="dxa"/>
            <w:vAlign w:val="bottom"/>
          </w:tcPr>
          <w:p w14:paraId="69A1F2E6" w14:textId="2AE7BB3F" w:rsidR="00A414DA" w:rsidRPr="003F5700" w:rsidRDefault="00A414DA" w:rsidP="00A414D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04F04A88" w14:textId="077B7192" w:rsidR="00A414DA" w:rsidRPr="005228A0" w:rsidRDefault="00A414DA" w:rsidP="00A414DA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15,941 </w:t>
            </w:r>
          </w:p>
        </w:tc>
        <w:tc>
          <w:tcPr>
            <w:tcW w:w="900" w:type="dxa"/>
            <w:vAlign w:val="bottom"/>
          </w:tcPr>
          <w:p w14:paraId="1168093E" w14:textId="69DBB84E" w:rsidR="00A414DA" w:rsidRPr="003F5700" w:rsidRDefault="00A414DA" w:rsidP="00A414D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5F374E16" w14:textId="5A9D28CC" w:rsidR="00A414DA" w:rsidRPr="003F5700" w:rsidRDefault="00A414DA" w:rsidP="00A414DA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</w:rPr>
              <w:t xml:space="preserve"> 1</w:t>
            </w:r>
            <w:r>
              <w:rPr>
                <w:rFonts w:asciiTheme="majorBidi" w:hAnsiTheme="majorBidi" w:cstheme="majorBidi"/>
              </w:rPr>
              <w:t>5,941</w:t>
            </w:r>
            <w:r w:rsidRPr="003F570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414DA" w:rsidRPr="003F5700" w14:paraId="36AEF433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22645FB2" w14:textId="77777777" w:rsidR="00A414DA" w:rsidRPr="003F5700" w:rsidRDefault="00A414DA" w:rsidP="00A414DA">
            <w:pPr>
              <w:tabs>
                <w:tab w:val="left" w:pos="208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vAlign w:val="bottom"/>
          </w:tcPr>
          <w:p w14:paraId="7FB7E89B" w14:textId="3660EE8E" w:rsidR="00A414DA" w:rsidRPr="00A414DA" w:rsidRDefault="00A414DA" w:rsidP="00A414D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4D63844F" w14:textId="4FBA409F" w:rsidR="00A414DA" w:rsidRPr="00A414DA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1,388 </w:t>
            </w:r>
          </w:p>
        </w:tc>
        <w:tc>
          <w:tcPr>
            <w:tcW w:w="900" w:type="dxa"/>
            <w:vAlign w:val="bottom"/>
          </w:tcPr>
          <w:p w14:paraId="7DD7AA3B" w14:textId="2B89EE5C" w:rsidR="00A414DA" w:rsidRPr="00A414DA" w:rsidRDefault="00A414DA" w:rsidP="00A414D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55AA89FA" w14:textId="2D9EECF0" w:rsidR="00A414DA" w:rsidRPr="00A414DA" w:rsidRDefault="00A414DA" w:rsidP="00A414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414DA">
              <w:rPr>
                <w:rFonts w:asciiTheme="majorBidi" w:hAnsiTheme="majorBidi" w:cstheme="majorBidi"/>
                <w:szCs w:val="22"/>
              </w:rPr>
              <w:t xml:space="preserve"> 1,388 </w:t>
            </w:r>
          </w:p>
        </w:tc>
        <w:tc>
          <w:tcPr>
            <w:tcW w:w="900" w:type="dxa"/>
            <w:vAlign w:val="bottom"/>
          </w:tcPr>
          <w:p w14:paraId="0A7C0F12" w14:textId="360B708B" w:rsidR="00A414DA" w:rsidRPr="003F5700" w:rsidRDefault="00A414DA" w:rsidP="00A414D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545AD172" w14:textId="65D5066C" w:rsidR="00A414DA" w:rsidRPr="005228A0" w:rsidRDefault="00A414DA" w:rsidP="00A414DA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466 </w:t>
            </w:r>
          </w:p>
        </w:tc>
        <w:tc>
          <w:tcPr>
            <w:tcW w:w="900" w:type="dxa"/>
            <w:vAlign w:val="bottom"/>
          </w:tcPr>
          <w:p w14:paraId="3B21ED30" w14:textId="7ACC411A" w:rsidR="00A414DA" w:rsidRPr="003F5700" w:rsidRDefault="00A414DA" w:rsidP="00A414D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C2491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1F951E0F" w14:textId="7B4DEB80" w:rsidR="00A414DA" w:rsidRPr="003F5700" w:rsidRDefault="00A414DA" w:rsidP="00A414DA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</w:rPr>
              <w:t>466</w:t>
            </w:r>
            <w:r w:rsidRPr="003F5700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A414DA" w:rsidRPr="003F5700" w14:paraId="020D7635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70DB1EB1" w14:textId="77777777" w:rsidR="00A414DA" w:rsidRPr="003F5700" w:rsidRDefault="00A414DA" w:rsidP="001E6B14">
            <w:pPr>
              <w:suppressAutoHyphens/>
              <w:spacing w:after="0" w:line="240" w:lineRule="exact"/>
              <w:ind w:left="380" w:right="-193" w:hanging="293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21356829" w14:textId="3FAC836B" w:rsidR="00A414DA" w:rsidRPr="00A414DA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18E9AA1D" w14:textId="374DE6DC" w:rsidR="00A414DA" w:rsidRPr="00A414DA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40,178 </w:t>
            </w:r>
          </w:p>
        </w:tc>
        <w:tc>
          <w:tcPr>
            <w:tcW w:w="900" w:type="dxa"/>
            <w:vAlign w:val="bottom"/>
          </w:tcPr>
          <w:p w14:paraId="572FDD5F" w14:textId="658A0E2B" w:rsidR="00A414DA" w:rsidRPr="00A414DA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624C6040" w14:textId="44F47666" w:rsidR="00A414DA" w:rsidRPr="00A414DA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40,178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154FD1" w14:textId="25E2803A" w:rsidR="00A414DA" w:rsidRPr="003F5700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A3D339" w14:textId="1B6B031B" w:rsidR="00A414DA" w:rsidRPr="005228A0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46,281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EB2ACA" w14:textId="318FC285" w:rsidR="00A414DA" w:rsidRPr="003F5700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72D57599" w14:textId="3D70C715" w:rsidR="00A414DA" w:rsidRPr="003F5700" w:rsidRDefault="00A414DA" w:rsidP="00A414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4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6,281</w:t>
            </w: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</w:tr>
      <w:tr w:rsidR="00A414DA" w:rsidRPr="003F5700" w14:paraId="5F05EA3A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597C7A09" w14:textId="77777777" w:rsidR="00A414DA" w:rsidRPr="003F5700" w:rsidRDefault="00A414DA" w:rsidP="00A414DA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6" w:type="dxa"/>
            <w:vAlign w:val="bottom"/>
          </w:tcPr>
          <w:p w14:paraId="1762A09D" w14:textId="583A84CC" w:rsidR="00A414DA" w:rsidRPr="00A414DA" w:rsidRDefault="00A414DA" w:rsidP="00A414DA">
            <w:pPr>
              <w:pBdr>
                <w:bottom w:val="doub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3DB85C62" w14:textId="429E4A42" w:rsidR="00A414DA" w:rsidRPr="00A414DA" w:rsidRDefault="00A414DA" w:rsidP="00A414D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41,262 </w:t>
            </w:r>
          </w:p>
        </w:tc>
        <w:tc>
          <w:tcPr>
            <w:tcW w:w="900" w:type="dxa"/>
            <w:vAlign w:val="bottom"/>
          </w:tcPr>
          <w:p w14:paraId="64BD0207" w14:textId="7C4E8426" w:rsidR="00A414DA" w:rsidRPr="00A414DA" w:rsidRDefault="00A414DA" w:rsidP="00A414DA">
            <w:pPr>
              <w:pBdr>
                <w:bottom w:val="doub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4203ABFF" w14:textId="716EFE45" w:rsidR="00A414DA" w:rsidRPr="00A414DA" w:rsidRDefault="00A414DA" w:rsidP="00A414D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414DA">
              <w:rPr>
                <w:rFonts w:asciiTheme="majorBidi" w:hAnsiTheme="majorBidi" w:cstheme="majorBidi"/>
                <w:b/>
                <w:bCs/>
                <w:szCs w:val="22"/>
              </w:rPr>
              <w:t xml:space="preserve"> 41,262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EA2D3B" w14:textId="1D51CF61" w:rsidR="00A414DA" w:rsidRPr="005228A0" w:rsidRDefault="00A414DA" w:rsidP="00A414DA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3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D5F0E0" w14:textId="5CACFE03" w:rsidR="00A414DA" w:rsidRPr="005228A0" w:rsidRDefault="00A414DA" w:rsidP="00A414DA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48,02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867CF2" w14:textId="662AC02F" w:rsidR="00A414DA" w:rsidRPr="003F5700" w:rsidRDefault="00A414DA" w:rsidP="00A414DA">
            <w:pPr>
              <w:pBdr>
                <w:bottom w:val="doub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6B7412E6" w14:textId="341B06B1" w:rsidR="00A414DA" w:rsidRPr="003F5700" w:rsidRDefault="00A414DA" w:rsidP="00A414DA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4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8,031</w:t>
            </w: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</w:tr>
    </w:tbl>
    <w:p w14:paraId="4A34FDE2" w14:textId="77777777" w:rsidR="00410D1F" w:rsidRDefault="00410D1F" w:rsidP="006B681C">
      <w:pPr>
        <w:spacing w:after="0"/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60"/>
        <w:gridCol w:w="900"/>
        <w:gridCol w:w="900"/>
        <w:gridCol w:w="900"/>
        <w:gridCol w:w="900"/>
        <w:gridCol w:w="900"/>
        <w:gridCol w:w="900"/>
        <w:gridCol w:w="900"/>
        <w:gridCol w:w="868"/>
      </w:tblGrid>
      <w:tr w:rsidR="00410D1F" w:rsidRPr="003F5700" w14:paraId="556FC5B8" w14:textId="77777777" w:rsidTr="007E619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6DFCA090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68" w:type="dxa"/>
            <w:gridSpan w:val="8"/>
          </w:tcPr>
          <w:p w14:paraId="0FA8AFDF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งบการเงินเฉพาะกิจการ</w:t>
            </w:r>
          </w:p>
        </w:tc>
      </w:tr>
      <w:tr w:rsidR="00547D99" w:rsidRPr="003F5700" w14:paraId="74B0A660" w14:textId="77777777" w:rsidTr="007E619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3C00F72A" w14:textId="77777777" w:rsidR="00547D99" w:rsidRPr="003F5700" w:rsidRDefault="00547D99" w:rsidP="00547D99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0C16DF80" w14:textId="1ABAF2CB" w:rsidR="00547D99" w:rsidRPr="003F5700" w:rsidRDefault="00547D99" w:rsidP="00547D99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>1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>มีนาคม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>8</w:t>
            </w:r>
          </w:p>
        </w:tc>
        <w:tc>
          <w:tcPr>
            <w:tcW w:w="3568" w:type="dxa"/>
            <w:gridSpan w:val="4"/>
          </w:tcPr>
          <w:p w14:paraId="6488F1C9" w14:textId="73101BBE" w:rsidR="00547D99" w:rsidRPr="003F5700" w:rsidRDefault="00547D99" w:rsidP="00547D99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</w:t>
            </w:r>
          </w:p>
        </w:tc>
      </w:tr>
      <w:tr w:rsidR="00547D99" w:rsidRPr="003F5700" w14:paraId="707A3973" w14:textId="77777777" w:rsidTr="007E619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37EBA278" w14:textId="77777777" w:rsidR="00547D99" w:rsidRPr="003F5700" w:rsidRDefault="00547D99" w:rsidP="00547D99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65C49727" w14:textId="00211CB9" w:rsidR="00547D99" w:rsidRPr="003F5700" w:rsidRDefault="00547D99" w:rsidP="00547D99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41E7B0E6" w14:textId="6813688C" w:rsidR="00547D99" w:rsidRPr="003F5700" w:rsidRDefault="00547D99" w:rsidP="00547D99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547D99" w:rsidRPr="003F5700" w14:paraId="1778C7C8" w14:textId="77777777" w:rsidTr="007E619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1BFADF13" w14:textId="77777777" w:rsidR="00547D99" w:rsidRPr="003F5700" w:rsidRDefault="00547D99" w:rsidP="00547D99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24C9DC5" w14:textId="77777777" w:rsidR="00547D99" w:rsidRPr="003F5700" w:rsidRDefault="00547D99" w:rsidP="00547D99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504D3514" w14:textId="77777777" w:rsidR="00547D99" w:rsidRPr="003F5700" w:rsidRDefault="00547D99" w:rsidP="00547D99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3CFA280B" w14:textId="77777777" w:rsidR="00547D99" w:rsidRPr="003F5700" w:rsidRDefault="00547D99" w:rsidP="00547D99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63DF0E6D" w14:textId="77777777" w:rsidR="00547D99" w:rsidRPr="003F5700" w:rsidRDefault="00547D99" w:rsidP="00547D99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7F396308" w14:textId="77777777" w:rsidR="00547D99" w:rsidRPr="003F5700" w:rsidRDefault="00547D99" w:rsidP="00547D99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57991846" w14:textId="77777777" w:rsidR="00547D99" w:rsidRPr="003F5700" w:rsidRDefault="00547D99" w:rsidP="00547D99">
            <w:pPr>
              <w:tabs>
                <w:tab w:val="left" w:pos="447"/>
              </w:tabs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274524B3" w14:textId="77777777" w:rsidR="00547D99" w:rsidRPr="003F5700" w:rsidRDefault="00547D99" w:rsidP="00547D99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29DB6C1" w14:textId="77777777" w:rsidR="00547D99" w:rsidRPr="003F5700" w:rsidRDefault="00547D99" w:rsidP="00547D99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547D99" w:rsidRPr="003F5700" w14:paraId="37A68320" w14:textId="77777777" w:rsidTr="007E619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0F9509F1" w14:textId="77777777" w:rsidR="00547D99" w:rsidRPr="003F5700" w:rsidRDefault="00547D99" w:rsidP="00547D99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68" w:type="dxa"/>
            <w:gridSpan w:val="8"/>
            <w:vAlign w:val="bottom"/>
          </w:tcPr>
          <w:p w14:paraId="63AB2490" w14:textId="77777777" w:rsidR="00547D99" w:rsidRPr="003F5700" w:rsidRDefault="00547D99" w:rsidP="00547D99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547D99" w:rsidRPr="003F5700" w14:paraId="5E54D6F0" w14:textId="77777777" w:rsidTr="007E6197">
        <w:trPr>
          <w:trHeight w:val="20"/>
        </w:trPr>
        <w:tc>
          <w:tcPr>
            <w:tcW w:w="2560" w:type="dxa"/>
            <w:shd w:val="clear" w:color="auto" w:fill="auto"/>
          </w:tcPr>
          <w:p w14:paraId="0A01422A" w14:textId="77777777" w:rsidR="00547D99" w:rsidRPr="003F5700" w:rsidRDefault="00547D99" w:rsidP="00547D99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D53E912" w14:textId="77777777" w:rsidR="00547D99" w:rsidRPr="003F5700" w:rsidRDefault="00547D99" w:rsidP="00547D99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472150FF" w14:textId="77777777" w:rsidR="00547D99" w:rsidRPr="003F5700" w:rsidRDefault="00547D99" w:rsidP="00547D99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42D3168" w14:textId="77777777" w:rsidR="00547D99" w:rsidRPr="003F5700" w:rsidRDefault="00547D99" w:rsidP="00547D99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4CD5CC4" w14:textId="77777777" w:rsidR="00547D99" w:rsidRPr="003F5700" w:rsidRDefault="00547D99" w:rsidP="00547D99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56C99F4" w14:textId="77777777" w:rsidR="00547D99" w:rsidRPr="003F5700" w:rsidRDefault="00547D99" w:rsidP="00547D99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725AFBCE" w14:textId="77777777" w:rsidR="00547D99" w:rsidRPr="003F5700" w:rsidRDefault="00547D99" w:rsidP="00547D99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77B09B2" w14:textId="77777777" w:rsidR="00547D99" w:rsidRPr="003F5700" w:rsidRDefault="00547D99" w:rsidP="00547D99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362FAEE2" w14:textId="77777777" w:rsidR="00547D99" w:rsidRPr="003F5700" w:rsidRDefault="00547D99" w:rsidP="00547D99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547D99" w:rsidRPr="003F5700" w14:paraId="649761E3" w14:textId="77777777" w:rsidTr="007E6197">
        <w:trPr>
          <w:trHeight w:val="20"/>
        </w:trPr>
        <w:tc>
          <w:tcPr>
            <w:tcW w:w="2560" w:type="dxa"/>
            <w:shd w:val="clear" w:color="auto" w:fill="auto"/>
            <w:vAlign w:val="bottom"/>
          </w:tcPr>
          <w:p w14:paraId="77C68FEC" w14:textId="77777777" w:rsidR="00547D99" w:rsidRPr="003F5700" w:rsidRDefault="00547D99" w:rsidP="00547D99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178C4FAA" w14:textId="77777777" w:rsidR="00547D99" w:rsidRPr="003F5700" w:rsidRDefault="00547D99" w:rsidP="00547D99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D8FB34" w14:textId="77777777" w:rsidR="00547D99" w:rsidRPr="00FD1800" w:rsidRDefault="00547D99" w:rsidP="00547D99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2A00EA" w14:textId="77777777" w:rsidR="00547D99" w:rsidRPr="00FD1800" w:rsidRDefault="00547D99" w:rsidP="00547D99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71D0C7" w14:textId="77777777" w:rsidR="00547D99" w:rsidRPr="00FD1800" w:rsidRDefault="00547D99" w:rsidP="00547D99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630582" w14:textId="77777777" w:rsidR="00547D99" w:rsidRPr="00FD1800" w:rsidRDefault="00547D99" w:rsidP="00547D99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D7344D" w14:textId="77777777" w:rsidR="00547D99" w:rsidRPr="003F5700" w:rsidRDefault="00547D99" w:rsidP="00547D99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FE535A" w14:textId="77777777" w:rsidR="00547D99" w:rsidRPr="003F5700" w:rsidRDefault="00547D99" w:rsidP="00547D99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D07452" w14:textId="77777777" w:rsidR="00547D99" w:rsidRPr="003F5700" w:rsidRDefault="00547D99" w:rsidP="00547D99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C0B3259" w14:textId="77777777" w:rsidR="00547D99" w:rsidRPr="003F5700" w:rsidRDefault="00547D99" w:rsidP="00547D99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884D81" w:rsidRPr="003F5700" w14:paraId="0D17DA85" w14:textId="77777777">
        <w:trPr>
          <w:trHeight w:val="20"/>
        </w:trPr>
        <w:tc>
          <w:tcPr>
            <w:tcW w:w="2560" w:type="dxa"/>
            <w:shd w:val="clear" w:color="auto" w:fill="auto"/>
            <w:vAlign w:val="bottom"/>
          </w:tcPr>
          <w:p w14:paraId="1E932E57" w14:textId="77777777" w:rsidR="00884D81" w:rsidRPr="003F5700" w:rsidRDefault="00884D81" w:rsidP="00884D81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65702A" w14:textId="2FE6CE49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84D81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8CA358" w14:textId="23FC5BCD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84D81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6347A0" w14:textId="64D487CA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884D81">
              <w:rPr>
                <w:rFonts w:asciiTheme="majorBidi" w:hAnsiTheme="majorBidi" w:cstheme="majorBidi"/>
                <w:szCs w:val="22"/>
              </w:rPr>
              <w:t xml:space="preserve"> 12,335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BFAB1A" w14:textId="09016358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884D81">
              <w:rPr>
                <w:rFonts w:asciiTheme="majorBidi" w:hAnsiTheme="majorBidi" w:cstheme="majorBidi"/>
                <w:szCs w:val="22"/>
              </w:rPr>
              <w:t xml:space="preserve"> 12,335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13E673" w14:textId="797D5CFC" w:rsidR="00884D81" w:rsidRPr="003F5700" w:rsidRDefault="00884D81" w:rsidP="00884D81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7CBA19" w14:textId="1A7843FB" w:rsidR="00884D81" w:rsidRPr="003F5700" w:rsidRDefault="00884D81" w:rsidP="00884D81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FC0F45" w14:textId="0275F87A" w:rsidR="00884D81" w:rsidRPr="003F5700" w:rsidRDefault="00884D81" w:rsidP="00884D81">
            <w:pPr>
              <w:pBdr>
                <w:bottom w:val="sing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</w:rPr>
              <w:t xml:space="preserve"> 12,891 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3E2C120" w14:textId="1D3B2CBA" w:rsidR="00884D81" w:rsidRPr="003F5700" w:rsidRDefault="00884D81" w:rsidP="00884D81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</w:rPr>
              <w:t xml:space="preserve"> 12,891 </w:t>
            </w:r>
          </w:p>
        </w:tc>
      </w:tr>
      <w:tr w:rsidR="00884D81" w:rsidRPr="003F5700" w14:paraId="664A0781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6726D763" w14:textId="77777777" w:rsidR="00884D81" w:rsidRPr="003F5700" w:rsidRDefault="00884D81" w:rsidP="00884D81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21DE36" w14:textId="4484872F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569104" w14:textId="235A8524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06004C" w14:textId="486A2D38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</w:rPr>
              <w:t xml:space="preserve"> 12,335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464625" w14:textId="154CE5D6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</w:rPr>
              <w:t xml:space="preserve"> 12,335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FDA772" w14:textId="76B495D5" w:rsidR="00884D81" w:rsidRPr="003F5700" w:rsidRDefault="00884D81" w:rsidP="00884D81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0DAE7C" w14:textId="534679A7" w:rsidR="00884D81" w:rsidRPr="003F5700" w:rsidRDefault="00884D81" w:rsidP="00884D81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6EB9E71" w14:textId="48034B71" w:rsidR="00884D81" w:rsidRPr="003F5700" w:rsidRDefault="00884D81" w:rsidP="00884D81">
            <w:pPr>
              <w:pBdr>
                <w:bottom w:val="sing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12,891 </w:t>
            </w:r>
          </w:p>
        </w:tc>
        <w:tc>
          <w:tcPr>
            <w:tcW w:w="868" w:type="dxa"/>
            <w:shd w:val="clear" w:color="auto" w:fill="auto"/>
          </w:tcPr>
          <w:p w14:paraId="582A3542" w14:textId="4E57EAFE" w:rsidR="00884D81" w:rsidRPr="003F5700" w:rsidRDefault="00884D81" w:rsidP="00884D81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12,891 </w:t>
            </w:r>
          </w:p>
        </w:tc>
      </w:tr>
      <w:tr w:rsidR="00884D81" w:rsidRPr="003F5700" w14:paraId="417ED379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410EDA99" w14:textId="77777777" w:rsidR="00884D81" w:rsidRPr="003F5700" w:rsidRDefault="00884D81" w:rsidP="00884D81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E4E749" w14:textId="77777777" w:rsidR="00884D81" w:rsidRPr="00884D81" w:rsidRDefault="00884D81" w:rsidP="00884D81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9D533" w14:textId="77777777" w:rsidR="00884D81" w:rsidRPr="00884D81" w:rsidRDefault="00884D81" w:rsidP="00884D81">
            <w:pPr>
              <w:tabs>
                <w:tab w:val="decimal" w:pos="6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C50521" w14:textId="77777777" w:rsidR="00884D81" w:rsidRPr="00884D81" w:rsidRDefault="00884D81" w:rsidP="00884D8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62A9B6" w14:textId="77777777" w:rsidR="00884D81" w:rsidRPr="00884D81" w:rsidRDefault="00884D81" w:rsidP="00884D8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15AC71" w14:textId="77777777" w:rsidR="00884D81" w:rsidRPr="003F5700" w:rsidRDefault="00884D81" w:rsidP="00884D8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8558AB" w14:textId="77777777" w:rsidR="00884D81" w:rsidRPr="003F5700" w:rsidRDefault="00884D81" w:rsidP="00884D81">
            <w:pPr>
              <w:tabs>
                <w:tab w:val="decimal" w:pos="4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A78E6F" w14:textId="77777777" w:rsidR="00884D81" w:rsidRPr="003F5700" w:rsidRDefault="00884D81" w:rsidP="00884D8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B100AE5" w14:textId="77777777" w:rsidR="00884D81" w:rsidRPr="003F5700" w:rsidRDefault="00884D81" w:rsidP="00884D81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884D81" w:rsidRPr="003F5700" w14:paraId="3643E1A6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3983B275" w14:textId="77777777" w:rsidR="00884D81" w:rsidRPr="003F5700" w:rsidRDefault="00884D81" w:rsidP="00884D81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6202C1" w14:textId="2B42E68C" w:rsidR="00884D81" w:rsidRPr="00884D81" w:rsidRDefault="00884D81" w:rsidP="00884D81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84D81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106E32" w14:textId="62B27C5C" w:rsidR="00884D81" w:rsidRPr="00884D81" w:rsidRDefault="00884D81" w:rsidP="00884D81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884D81">
              <w:rPr>
                <w:rFonts w:asciiTheme="majorBidi" w:hAnsiTheme="majorBidi" w:cstheme="majorBidi"/>
                <w:szCs w:val="22"/>
              </w:rPr>
              <w:t xml:space="preserve"> 236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6043F7" w14:textId="2C559935" w:rsidR="00884D81" w:rsidRPr="00884D81" w:rsidRDefault="00884D81" w:rsidP="00CA1BB3">
            <w:pPr>
              <w:tabs>
                <w:tab w:val="decimal" w:pos="53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84D81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1C1F5D" w14:textId="421A056E" w:rsidR="00884D81" w:rsidRPr="00884D81" w:rsidRDefault="00884D81" w:rsidP="00884D81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884D81">
              <w:rPr>
                <w:rFonts w:asciiTheme="majorBidi" w:hAnsiTheme="majorBidi" w:cstheme="majorBidi"/>
                <w:szCs w:val="22"/>
              </w:rPr>
              <w:t xml:space="preserve"> 236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EC1B4F" w14:textId="0B710D95" w:rsidR="00884D81" w:rsidRPr="003F5700" w:rsidRDefault="00884D81" w:rsidP="00884D81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DE08E73" w14:textId="4FE7A49C" w:rsidR="00884D81" w:rsidRPr="003F5700" w:rsidRDefault="00884D81" w:rsidP="00884D81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</w:rPr>
              <w:t xml:space="preserve"> 27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  <w:r w:rsidRPr="00142D49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C5A913" w14:textId="7412F22F" w:rsidR="00884D81" w:rsidRPr="003F5700" w:rsidRDefault="00884D81" w:rsidP="00884D81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 xml:space="preserve"> -</w:t>
            </w:r>
          </w:p>
        </w:tc>
        <w:tc>
          <w:tcPr>
            <w:tcW w:w="868" w:type="dxa"/>
            <w:shd w:val="clear" w:color="auto" w:fill="auto"/>
          </w:tcPr>
          <w:p w14:paraId="5BF3E277" w14:textId="1518FE2C" w:rsidR="00884D81" w:rsidRPr="003F5700" w:rsidRDefault="00884D81" w:rsidP="00884D81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</w:rPr>
              <w:t xml:space="preserve"> 27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  <w:r w:rsidRPr="00142D49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884D81" w:rsidRPr="003F5700" w14:paraId="70C6E33B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65345ECA" w14:textId="77777777" w:rsidR="00884D81" w:rsidRPr="003F5700" w:rsidRDefault="00884D81" w:rsidP="00884D81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256225" w14:textId="409365D8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84D81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32FB76" w14:textId="7459BDCB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884D81">
              <w:rPr>
                <w:rFonts w:asciiTheme="majorBidi" w:hAnsiTheme="majorBidi" w:cstheme="majorBidi"/>
                <w:szCs w:val="22"/>
              </w:rPr>
              <w:t xml:space="preserve"> 551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E5A56D" w14:textId="6AE35441" w:rsidR="00884D81" w:rsidRPr="00884D81" w:rsidRDefault="00884D81" w:rsidP="00CA1BB3">
            <w:pPr>
              <w:pBdr>
                <w:bottom w:val="single" w:sz="4" w:space="1" w:color="auto"/>
              </w:pBdr>
              <w:tabs>
                <w:tab w:val="decimal" w:pos="53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84D81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080BFB" w14:textId="7B4F19C2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884D81">
              <w:rPr>
                <w:rFonts w:asciiTheme="majorBidi" w:hAnsiTheme="majorBidi" w:cstheme="majorBidi"/>
                <w:szCs w:val="22"/>
              </w:rPr>
              <w:t xml:space="preserve"> 551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C07DAB" w14:textId="54374FBD" w:rsidR="00884D81" w:rsidRPr="003F5700" w:rsidRDefault="00884D81" w:rsidP="00884D81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FA1C8A9" w14:textId="7A4ECF53" w:rsidR="00884D81" w:rsidRPr="005969BE" w:rsidRDefault="00884D81" w:rsidP="00884D81">
            <w:pPr>
              <w:pBdr>
                <w:bottom w:val="sing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</w:rPr>
              <w:t xml:space="preserve"> 29</w:t>
            </w:r>
            <w:r>
              <w:rPr>
                <w:rFonts w:asciiTheme="majorBidi" w:hAnsiTheme="majorBidi" w:cstheme="majorBidi"/>
                <w:szCs w:val="22"/>
              </w:rPr>
              <w:t>2</w:t>
            </w:r>
            <w:r w:rsidRPr="00142D49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9BD670" w14:textId="622A261D" w:rsidR="00884D81" w:rsidRPr="003F5700" w:rsidRDefault="00884D81" w:rsidP="00884D81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517E2E66" w14:textId="0B78B732" w:rsidR="00884D81" w:rsidRPr="005969BE" w:rsidRDefault="00884D81" w:rsidP="00884D81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42D49">
              <w:rPr>
                <w:rFonts w:asciiTheme="majorBidi" w:hAnsiTheme="majorBidi" w:cstheme="majorBidi"/>
                <w:szCs w:val="22"/>
              </w:rPr>
              <w:t xml:space="preserve"> 29</w:t>
            </w:r>
            <w:r>
              <w:rPr>
                <w:rFonts w:asciiTheme="majorBidi" w:hAnsiTheme="majorBidi" w:cstheme="majorBidi"/>
                <w:szCs w:val="22"/>
              </w:rPr>
              <w:t>2</w:t>
            </w:r>
            <w:r w:rsidRPr="00142D49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884D81" w:rsidRPr="003F5700" w14:paraId="70E31B11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19084905" w14:textId="77777777" w:rsidR="00884D81" w:rsidRPr="003F5700" w:rsidRDefault="00884D81" w:rsidP="00884D81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E5FE95" w14:textId="71B6F944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649C0E" w14:textId="31D315EC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</w:rPr>
              <w:t xml:space="preserve"> 787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C39DBA" w14:textId="2E241ED3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86BDD6" w14:textId="249C2EA6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</w:rPr>
              <w:t xml:space="preserve"> 787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02DAFB5" w14:textId="185C5B82" w:rsidR="00884D81" w:rsidRPr="003F5700" w:rsidRDefault="00884D81" w:rsidP="00884D81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3BA7AFD" w14:textId="703121A4" w:rsidR="00884D81" w:rsidRPr="003F5700" w:rsidRDefault="00884D81" w:rsidP="00884D81">
            <w:pPr>
              <w:pBdr>
                <w:bottom w:val="sing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56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0CF348" w14:textId="025D2AD4" w:rsidR="00884D81" w:rsidRPr="003F5700" w:rsidRDefault="00884D81" w:rsidP="00884D81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2FDDF3EA" w14:textId="0ECED37A" w:rsidR="00884D81" w:rsidRPr="003F5700" w:rsidRDefault="00884D81" w:rsidP="00884D81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56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</w:tr>
      <w:tr w:rsidR="00884D81" w:rsidRPr="003F5700" w14:paraId="2F739DC9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53924AD1" w14:textId="77777777" w:rsidR="00884D81" w:rsidRPr="003F5700" w:rsidRDefault="00884D81" w:rsidP="00884D81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2E4D26A4" w14:textId="138591D4" w:rsidR="00884D81" w:rsidRPr="00884D81" w:rsidRDefault="00884D81" w:rsidP="00884D81">
            <w:pPr>
              <w:pBdr>
                <w:bottom w:val="doub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60D03EF0" w14:textId="09FCDE46" w:rsidR="00884D81" w:rsidRPr="00884D81" w:rsidRDefault="00884D81" w:rsidP="00884D81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</w:rPr>
              <w:t xml:space="preserve"> 787 </w:t>
            </w:r>
          </w:p>
        </w:tc>
        <w:tc>
          <w:tcPr>
            <w:tcW w:w="900" w:type="dxa"/>
            <w:vAlign w:val="bottom"/>
          </w:tcPr>
          <w:p w14:paraId="300B6377" w14:textId="3ABF5CFE" w:rsidR="00884D81" w:rsidRPr="00884D81" w:rsidRDefault="00884D81" w:rsidP="00884D81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</w:rPr>
              <w:t xml:space="preserve"> 12,335 </w:t>
            </w:r>
          </w:p>
        </w:tc>
        <w:tc>
          <w:tcPr>
            <w:tcW w:w="900" w:type="dxa"/>
            <w:vAlign w:val="bottom"/>
          </w:tcPr>
          <w:p w14:paraId="3FF3A3BF" w14:textId="16B663DC" w:rsidR="00884D81" w:rsidRPr="00884D81" w:rsidRDefault="00884D81" w:rsidP="00884D81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</w:rPr>
              <w:t xml:space="preserve"> 13,122 </w:t>
            </w:r>
          </w:p>
        </w:tc>
        <w:tc>
          <w:tcPr>
            <w:tcW w:w="900" w:type="dxa"/>
            <w:vAlign w:val="bottom"/>
          </w:tcPr>
          <w:p w14:paraId="00DDB639" w14:textId="4BDF548B" w:rsidR="00884D81" w:rsidRPr="003F5700" w:rsidRDefault="00884D81" w:rsidP="00884D81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</w:tcPr>
          <w:p w14:paraId="54A46865" w14:textId="14EBA5E7" w:rsidR="00884D81" w:rsidRPr="003F5700" w:rsidRDefault="00884D81" w:rsidP="00884D81">
            <w:pPr>
              <w:pBdr>
                <w:bottom w:val="doub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56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245D3AB" w14:textId="00F17C56" w:rsidR="00884D81" w:rsidRPr="003F5700" w:rsidRDefault="00884D81" w:rsidP="00884D81">
            <w:pPr>
              <w:pBdr>
                <w:bottom w:val="doub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12,891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BD6186C" w14:textId="478299AD" w:rsidR="00884D81" w:rsidRPr="003F5700" w:rsidRDefault="00884D81" w:rsidP="00884D81">
            <w:pPr>
              <w:pBdr>
                <w:bottom w:val="doub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13,45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9</w:t>
            </w:r>
          </w:p>
        </w:tc>
      </w:tr>
      <w:tr w:rsidR="00884D81" w:rsidRPr="003F5700" w14:paraId="3E8C9948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0178E47E" w14:textId="77777777" w:rsidR="00884D81" w:rsidRPr="003F5700" w:rsidRDefault="00884D81" w:rsidP="00884D81">
            <w:pPr>
              <w:tabs>
                <w:tab w:val="left" w:pos="160"/>
              </w:tabs>
              <w:suppressAutoHyphens/>
              <w:spacing w:after="0" w:line="2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</w:tcPr>
          <w:p w14:paraId="15E2594B" w14:textId="77777777" w:rsidR="00884D81" w:rsidRPr="00884D81" w:rsidRDefault="00884D81" w:rsidP="00884D81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7884979" w14:textId="77777777" w:rsidR="00884D81" w:rsidRPr="00884D81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27760EA" w14:textId="77777777" w:rsidR="00884D81" w:rsidRPr="00884D81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8CDCAD0" w14:textId="77777777" w:rsidR="00884D81" w:rsidRPr="00884D81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9EA4891" w14:textId="77777777" w:rsidR="00884D81" w:rsidRPr="003F5700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2BEED14F" w14:textId="77777777" w:rsidR="00884D81" w:rsidRPr="003F5700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3E091DA" w14:textId="77777777" w:rsidR="00884D81" w:rsidRPr="003F5700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</w:tcPr>
          <w:p w14:paraId="59481CFA" w14:textId="77777777" w:rsidR="00884D81" w:rsidRPr="003F5700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884D81" w:rsidRPr="003F5700" w14:paraId="308DA780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32E13FAA" w14:textId="77777777" w:rsidR="00884D81" w:rsidRPr="003F5700" w:rsidRDefault="00884D81" w:rsidP="00884D81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</w:t>
            </w:r>
            <w:r w:rsidRPr="00DC1BF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065434CD" w14:textId="77777777" w:rsidR="00884D81" w:rsidRPr="00884D81" w:rsidRDefault="00884D81" w:rsidP="00884D81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77A605B" w14:textId="77777777" w:rsidR="00884D81" w:rsidRPr="00884D81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CCF72A0" w14:textId="77777777" w:rsidR="00884D81" w:rsidRPr="00884D81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D6D4FB9" w14:textId="77777777" w:rsidR="00884D81" w:rsidRPr="00884D81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983FC2" w14:textId="77777777" w:rsidR="00884D81" w:rsidRPr="003F5700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D296E5" w14:textId="77777777" w:rsidR="00884D81" w:rsidRPr="003F5700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F3A97A" w14:textId="77777777" w:rsidR="00884D81" w:rsidRPr="003F5700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FB9A8CE" w14:textId="77777777" w:rsidR="00884D81" w:rsidRPr="003F5700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884D81" w:rsidRPr="003F5700" w14:paraId="45A0F315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455FA9F9" w14:textId="77777777" w:rsidR="00884D81" w:rsidRPr="003F5700" w:rsidRDefault="00884D81" w:rsidP="00884D81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02089272" w14:textId="77777777" w:rsidR="00884D81" w:rsidRPr="00884D81" w:rsidRDefault="00884D81" w:rsidP="00884D81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E6E2DA" w14:textId="77777777" w:rsidR="00884D81" w:rsidRPr="00884D81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D998AF5" w14:textId="77777777" w:rsidR="00884D81" w:rsidRPr="00884D81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674A79B" w14:textId="77777777" w:rsidR="00884D81" w:rsidRPr="00884D81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44EAD8B" w14:textId="77777777" w:rsidR="00884D81" w:rsidRPr="003F5700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96464DE" w14:textId="77777777" w:rsidR="00884D81" w:rsidRPr="003F5700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7E7B67" w14:textId="77777777" w:rsidR="00884D81" w:rsidRPr="003F5700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E5107B1" w14:textId="77777777" w:rsidR="00884D81" w:rsidRPr="003F5700" w:rsidRDefault="00884D81" w:rsidP="00884D8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884D81" w:rsidRPr="003F5700" w14:paraId="42C61375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4A9A480B" w14:textId="77777777" w:rsidR="00884D81" w:rsidRPr="003F5700" w:rsidRDefault="00884D81" w:rsidP="00884D81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- </w:t>
            </w:r>
            <w:r w:rsidRPr="00DC1BF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อัตรา</w:t>
            </w:r>
            <w:r w:rsidRPr="00557CC3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แลกเปลี่ยน</w:t>
            </w:r>
          </w:p>
        </w:tc>
        <w:tc>
          <w:tcPr>
            <w:tcW w:w="900" w:type="dxa"/>
          </w:tcPr>
          <w:p w14:paraId="1BCA988D" w14:textId="063829B1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84D81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464B28CC" w14:textId="44E7C73F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884D81">
              <w:rPr>
                <w:rFonts w:asciiTheme="majorBidi" w:hAnsiTheme="majorBidi" w:cstheme="majorBidi"/>
                <w:szCs w:val="22"/>
              </w:rPr>
              <w:t xml:space="preserve"> 405 </w:t>
            </w:r>
          </w:p>
        </w:tc>
        <w:tc>
          <w:tcPr>
            <w:tcW w:w="900" w:type="dxa"/>
            <w:vAlign w:val="bottom"/>
          </w:tcPr>
          <w:p w14:paraId="4C68F034" w14:textId="5A5F5C08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84D81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0D3C96A" w14:textId="6E21A252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884D81">
              <w:rPr>
                <w:rFonts w:asciiTheme="majorBidi" w:hAnsiTheme="majorBidi" w:cstheme="majorBidi"/>
                <w:szCs w:val="22"/>
              </w:rPr>
              <w:t xml:space="preserve"> 405 </w:t>
            </w:r>
          </w:p>
        </w:tc>
        <w:tc>
          <w:tcPr>
            <w:tcW w:w="900" w:type="dxa"/>
            <w:shd w:val="clear" w:color="auto" w:fill="auto"/>
          </w:tcPr>
          <w:p w14:paraId="07E2CF23" w14:textId="703D2AD3" w:rsidR="00884D81" w:rsidRPr="00C55A61" w:rsidRDefault="00884D81" w:rsidP="00884D81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312D49" w14:textId="34DCA5F7" w:rsidR="00884D81" w:rsidRPr="00C55A61" w:rsidRDefault="00884D81" w:rsidP="00884D81">
            <w:pPr>
              <w:pBdr>
                <w:bottom w:val="sing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D30F03">
              <w:rPr>
                <w:rFonts w:asciiTheme="majorBidi" w:hAnsiTheme="majorBidi" w:cstheme="majorBidi"/>
                <w:szCs w:val="22"/>
              </w:rPr>
              <w:t>1,326</w:t>
            </w:r>
          </w:p>
        </w:tc>
        <w:tc>
          <w:tcPr>
            <w:tcW w:w="900" w:type="dxa"/>
            <w:shd w:val="clear" w:color="auto" w:fill="auto"/>
          </w:tcPr>
          <w:p w14:paraId="30A30C82" w14:textId="64E30B4C" w:rsidR="00884D81" w:rsidRPr="00C55A61" w:rsidRDefault="00884D81" w:rsidP="00884D81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7A239989" w14:textId="17261066" w:rsidR="00884D81" w:rsidRPr="00C55A61" w:rsidRDefault="00884D81" w:rsidP="00884D81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D30F03">
              <w:rPr>
                <w:rFonts w:asciiTheme="majorBidi" w:hAnsiTheme="majorBidi" w:cstheme="majorBidi"/>
                <w:szCs w:val="22"/>
              </w:rPr>
              <w:t>1,326</w:t>
            </w:r>
          </w:p>
        </w:tc>
      </w:tr>
      <w:tr w:rsidR="00884D81" w:rsidRPr="003F5700" w14:paraId="0DC46030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43E53E8E" w14:textId="77777777" w:rsidR="00884D81" w:rsidRPr="00A844EE" w:rsidRDefault="00884D81" w:rsidP="00884D81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4C9D9943" w14:textId="33A41D34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550D8AB6" w14:textId="0AD38EFC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</w:rPr>
              <w:t xml:space="preserve"> 405 </w:t>
            </w:r>
          </w:p>
        </w:tc>
        <w:tc>
          <w:tcPr>
            <w:tcW w:w="900" w:type="dxa"/>
            <w:vAlign w:val="bottom"/>
          </w:tcPr>
          <w:p w14:paraId="038F4D20" w14:textId="175A7DFE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2B8E7268" w14:textId="1B5D14DC" w:rsidR="00884D81" w:rsidRPr="00884D81" w:rsidRDefault="00884D81" w:rsidP="00884D81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</w:rPr>
              <w:t xml:space="preserve"> 405 </w:t>
            </w:r>
          </w:p>
        </w:tc>
        <w:tc>
          <w:tcPr>
            <w:tcW w:w="900" w:type="dxa"/>
            <w:shd w:val="clear" w:color="auto" w:fill="auto"/>
          </w:tcPr>
          <w:p w14:paraId="12C7D8F3" w14:textId="5518300A" w:rsidR="00884D81" w:rsidRPr="00C55A61" w:rsidRDefault="00884D81" w:rsidP="00884D81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DA9B9A" w14:textId="0D29AAEC" w:rsidR="00884D81" w:rsidRPr="00C55A61" w:rsidRDefault="00884D81" w:rsidP="00884D81">
            <w:pPr>
              <w:pBdr>
                <w:bottom w:val="sing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D30F03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  <w:tc>
          <w:tcPr>
            <w:tcW w:w="900" w:type="dxa"/>
            <w:shd w:val="clear" w:color="auto" w:fill="auto"/>
          </w:tcPr>
          <w:p w14:paraId="389014B3" w14:textId="0FBEE876" w:rsidR="00884D81" w:rsidRPr="00C55A61" w:rsidRDefault="00884D81" w:rsidP="00884D81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30F0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A76E1E2" w14:textId="5D4C0A1B" w:rsidR="00884D81" w:rsidRPr="007D3F08" w:rsidRDefault="00884D81" w:rsidP="00884D81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D30F03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</w:tr>
      <w:tr w:rsidR="00884D81" w:rsidRPr="003F5700" w14:paraId="4F646D39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41AAD70C" w14:textId="77777777" w:rsidR="00884D81" w:rsidRPr="003F5700" w:rsidRDefault="00884D81" w:rsidP="00884D81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vAlign w:val="bottom"/>
          </w:tcPr>
          <w:p w14:paraId="5208B762" w14:textId="3A012CAE" w:rsidR="00884D81" w:rsidRPr="00884D81" w:rsidRDefault="00884D81" w:rsidP="00884D81">
            <w:pPr>
              <w:pBdr>
                <w:bottom w:val="doub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33700424" w14:textId="71211DE1" w:rsidR="00884D81" w:rsidRPr="00884D81" w:rsidRDefault="00884D81" w:rsidP="00884D81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</w:rPr>
              <w:t xml:space="preserve"> 405 </w:t>
            </w:r>
          </w:p>
        </w:tc>
        <w:tc>
          <w:tcPr>
            <w:tcW w:w="900" w:type="dxa"/>
            <w:vAlign w:val="bottom"/>
          </w:tcPr>
          <w:p w14:paraId="6B5BB53D" w14:textId="05A04002" w:rsidR="00884D81" w:rsidRPr="00884D81" w:rsidRDefault="00884D81" w:rsidP="00884D81">
            <w:pPr>
              <w:pBdr>
                <w:bottom w:val="doub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3844CF09" w14:textId="5CF5F325" w:rsidR="00884D81" w:rsidRPr="00884D81" w:rsidRDefault="00884D81" w:rsidP="00884D81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884D81">
              <w:rPr>
                <w:rFonts w:asciiTheme="majorBidi" w:hAnsiTheme="majorBidi" w:cstheme="majorBidi"/>
                <w:b/>
                <w:bCs/>
                <w:szCs w:val="22"/>
              </w:rPr>
              <w:t xml:space="preserve"> 405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C75912" w14:textId="4E6DA52E" w:rsidR="00884D81" w:rsidRPr="00C55A61" w:rsidRDefault="00884D81" w:rsidP="00884D81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B0E858" w14:textId="02B13728" w:rsidR="00884D81" w:rsidRPr="00C55A61" w:rsidRDefault="00884D81" w:rsidP="00884D81">
            <w:pPr>
              <w:pBdr>
                <w:bottom w:val="doub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D30F03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CE6BE2" w14:textId="31878879" w:rsidR="00884D81" w:rsidRPr="00C55A61" w:rsidRDefault="00884D81" w:rsidP="00884D81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30F0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70D96F1" w14:textId="782A4A2B" w:rsidR="00884D81" w:rsidRPr="007D3F08" w:rsidRDefault="00884D81" w:rsidP="00884D81">
            <w:pPr>
              <w:pBdr>
                <w:bottom w:val="doub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D30F03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</w:tr>
    </w:tbl>
    <w:p w14:paraId="5ABEFD18" w14:textId="078B2EC5" w:rsidR="006B681C" w:rsidRDefault="006B681C" w:rsidP="00410D1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C00764E" w14:textId="77777777" w:rsidR="00410D1F" w:rsidRPr="005228A0" w:rsidRDefault="00410D1F" w:rsidP="00410D1F">
      <w:pPr>
        <w:tabs>
          <w:tab w:val="left" w:pos="540"/>
          <w:tab w:val="left" w:pos="630"/>
        </w:tabs>
        <w:spacing w:after="0"/>
        <w:ind w:left="270"/>
        <w:rPr>
          <w:rFonts w:asciiTheme="majorBidi" w:hAnsiTheme="majorBidi" w:cstheme="majorBidi"/>
          <w:b/>
          <w:bCs/>
          <w:i/>
          <w:iCs/>
          <w:sz w:val="30"/>
          <w:szCs w:val="30"/>
          <w:lang w:eastAsia="en-GB"/>
        </w:rPr>
      </w:pPr>
      <w:r w:rsidRPr="003F570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 w:eastAsia="en-GB"/>
        </w:rPr>
        <w:t>การกระทบยอดของมูลค่ายุติธรรมระดับ 3</w:t>
      </w:r>
    </w:p>
    <w:p w14:paraId="68C78073" w14:textId="77777777" w:rsidR="00410D1F" w:rsidRPr="003F5700" w:rsidRDefault="00410D1F" w:rsidP="00410D1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72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270"/>
        <w:gridCol w:w="1890"/>
      </w:tblGrid>
      <w:tr w:rsidR="00410D1F" w:rsidRPr="003F5700" w14:paraId="321ED798" w14:textId="77777777" w:rsidTr="007E6197">
        <w:trPr>
          <w:trHeight w:val="290"/>
        </w:trPr>
        <w:tc>
          <w:tcPr>
            <w:tcW w:w="5850" w:type="dxa"/>
            <w:vAlign w:val="bottom"/>
            <w:hideMark/>
          </w:tcPr>
          <w:p w14:paraId="4897AE31" w14:textId="77777777" w:rsidR="00410D1F" w:rsidRPr="003F5700" w:rsidRDefault="00410D1F" w:rsidP="007E6197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</w:tcPr>
          <w:p w14:paraId="7E0275A6" w14:textId="77777777" w:rsidR="00410D1F" w:rsidRPr="003F5700" w:rsidRDefault="00410D1F" w:rsidP="007E619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F57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F685811" w14:textId="77777777" w:rsidR="00410D1F" w:rsidRPr="003F5700" w:rsidRDefault="00410D1F" w:rsidP="007E619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90" w:type="dxa"/>
          </w:tcPr>
          <w:p w14:paraId="21075A45" w14:textId="77777777" w:rsidR="00410D1F" w:rsidRPr="003F5700" w:rsidRDefault="00410D1F" w:rsidP="007E6197">
            <w:pPr>
              <w:pStyle w:val="acctfourfigures"/>
              <w:tabs>
                <w:tab w:val="left" w:pos="720"/>
              </w:tabs>
              <w:spacing w:line="240" w:lineRule="auto"/>
              <w:ind w:left="-200"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F57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0D1F" w:rsidRPr="003F5700" w14:paraId="65419B83" w14:textId="77777777" w:rsidTr="007E6197">
        <w:trPr>
          <w:trHeight w:val="290"/>
        </w:trPr>
        <w:tc>
          <w:tcPr>
            <w:tcW w:w="5850" w:type="dxa"/>
            <w:vAlign w:val="bottom"/>
          </w:tcPr>
          <w:p w14:paraId="6441A37B" w14:textId="77777777" w:rsidR="00410D1F" w:rsidRPr="003F5700" w:rsidRDefault="00410D1F" w:rsidP="007E6197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870" w:type="dxa"/>
            <w:gridSpan w:val="3"/>
          </w:tcPr>
          <w:p w14:paraId="4529878A" w14:textId="77777777" w:rsidR="00410D1F" w:rsidRPr="003F5700" w:rsidRDefault="00410D1F" w:rsidP="007E619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  <w:r w:rsidRPr="003F57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3F57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ล้านบาท</w:t>
            </w:r>
            <w:r w:rsidRPr="003F57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410D1F" w:rsidRPr="003F5700" w14:paraId="1EC7ACDC" w14:textId="77777777" w:rsidTr="007E6197">
        <w:trPr>
          <w:trHeight w:val="290"/>
        </w:trPr>
        <w:tc>
          <w:tcPr>
            <w:tcW w:w="5850" w:type="dxa"/>
            <w:vAlign w:val="bottom"/>
          </w:tcPr>
          <w:p w14:paraId="20F7DD63" w14:textId="77777777" w:rsidR="00410D1F" w:rsidRPr="003F5700" w:rsidRDefault="00410D1F" w:rsidP="007E6197">
            <w:pPr>
              <w:tabs>
                <w:tab w:val="left" w:pos="70"/>
              </w:tabs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10" w:type="dxa"/>
          </w:tcPr>
          <w:p w14:paraId="5FF4EEE9" w14:textId="77777777" w:rsidR="00410D1F" w:rsidRPr="003F5700" w:rsidRDefault="00410D1F" w:rsidP="007E619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27E5994" w14:textId="77777777" w:rsidR="00410D1F" w:rsidRPr="003F5700" w:rsidRDefault="00410D1F" w:rsidP="007E619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543F630C" w14:textId="77777777" w:rsidR="00410D1F" w:rsidRPr="003F5700" w:rsidRDefault="00410D1F" w:rsidP="007E619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D05E7" w:rsidRPr="003F5700" w14:paraId="374D6473" w14:textId="77777777" w:rsidTr="007E6197">
        <w:trPr>
          <w:trHeight w:val="72"/>
        </w:trPr>
        <w:tc>
          <w:tcPr>
            <w:tcW w:w="5850" w:type="dxa"/>
            <w:vAlign w:val="bottom"/>
            <w:hideMark/>
          </w:tcPr>
          <w:p w14:paraId="6D3F442B" w14:textId="6877CC41" w:rsidR="00DD05E7" w:rsidRPr="003F5700" w:rsidRDefault="00DD05E7" w:rsidP="00DD05E7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710" w:type="dxa"/>
          </w:tcPr>
          <w:p w14:paraId="2F271411" w14:textId="14FC100A" w:rsidR="00DD05E7" w:rsidRPr="00726A63" w:rsidRDefault="00DD05E7" w:rsidP="00DD05E7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26A63">
              <w:rPr>
                <w:rFonts w:asciiTheme="majorBidi" w:hAnsiTheme="majorBidi" w:cstheme="majorBidi"/>
                <w:sz w:val="30"/>
                <w:szCs w:val="30"/>
              </w:rPr>
              <w:t xml:space="preserve">  28,266</w:t>
            </w:r>
          </w:p>
        </w:tc>
        <w:tc>
          <w:tcPr>
            <w:tcW w:w="270" w:type="dxa"/>
          </w:tcPr>
          <w:p w14:paraId="0939A021" w14:textId="77777777" w:rsidR="00DD05E7" w:rsidRPr="00726A63" w:rsidRDefault="00DD05E7" w:rsidP="00DD05E7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</w:tcPr>
          <w:p w14:paraId="02C0BE33" w14:textId="0B9B4553" w:rsidR="00DD05E7" w:rsidRPr="00726A63" w:rsidRDefault="00DD05E7" w:rsidP="00DD05E7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26A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26A63">
              <w:rPr>
                <w:rFonts w:asciiTheme="majorBidi" w:hAnsiTheme="majorBidi" w:cstheme="majorBidi"/>
                <w:sz w:val="30"/>
                <w:szCs w:val="30"/>
              </w:rPr>
              <w:t>12,891</w:t>
            </w:r>
          </w:p>
        </w:tc>
      </w:tr>
      <w:tr w:rsidR="000A5C8E" w:rsidRPr="003F5700" w14:paraId="4D916023" w14:textId="77777777">
        <w:trPr>
          <w:trHeight w:val="281"/>
        </w:trPr>
        <w:tc>
          <w:tcPr>
            <w:tcW w:w="5850" w:type="dxa"/>
            <w:vAlign w:val="bottom"/>
            <w:hideMark/>
          </w:tcPr>
          <w:p w14:paraId="2F1352EB" w14:textId="77777777" w:rsidR="000A5C8E" w:rsidRPr="003F5700" w:rsidRDefault="000A5C8E" w:rsidP="000A5C8E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ซื้อ</w:t>
            </w:r>
          </w:p>
        </w:tc>
        <w:tc>
          <w:tcPr>
            <w:tcW w:w="1710" w:type="dxa"/>
          </w:tcPr>
          <w:p w14:paraId="1360C243" w14:textId="77314EE7" w:rsidR="000A5C8E" w:rsidRPr="000A5C8E" w:rsidRDefault="000A5C8E" w:rsidP="000A5C8E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A5C8E">
              <w:rPr>
                <w:rFonts w:asciiTheme="majorBidi" w:hAnsiTheme="majorBidi" w:cstheme="majorBidi"/>
                <w:sz w:val="30"/>
                <w:szCs w:val="30"/>
              </w:rPr>
              <w:t xml:space="preserve"> 123 </w:t>
            </w:r>
          </w:p>
        </w:tc>
        <w:tc>
          <w:tcPr>
            <w:tcW w:w="270" w:type="dxa"/>
            <w:vAlign w:val="bottom"/>
          </w:tcPr>
          <w:p w14:paraId="0209435C" w14:textId="77777777" w:rsidR="000A5C8E" w:rsidRPr="000A5C8E" w:rsidRDefault="000A5C8E" w:rsidP="000A5C8E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14:paraId="3869CAAF" w14:textId="3AADFFFA" w:rsidR="000A5C8E" w:rsidRPr="000A5C8E" w:rsidRDefault="000A5C8E" w:rsidP="000A5C8E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A5C8E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0A5C8E" w:rsidRPr="003F5700" w14:paraId="58BE6CDC" w14:textId="77777777">
        <w:trPr>
          <w:trHeight w:val="281"/>
        </w:trPr>
        <w:tc>
          <w:tcPr>
            <w:tcW w:w="5850" w:type="dxa"/>
          </w:tcPr>
          <w:p w14:paraId="5D21F0E9" w14:textId="77777777" w:rsidR="000A5C8E" w:rsidRPr="003F5700" w:rsidRDefault="000A5C8E" w:rsidP="000A5C8E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จำหน่าย</w:t>
            </w:r>
          </w:p>
        </w:tc>
        <w:tc>
          <w:tcPr>
            <w:tcW w:w="1710" w:type="dxa"/>
          </w:tcPr>
          <w:p w14:paraId="7A23FE72" w14:textId="3E33004C" w:rsidR="000A5C8E" w:rsidRPr="000A5C8E" w:rsidRDefault="000A5C8E" w:rsidP="000A5C8E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A5C8E">
              <w:rPr>
                <w:rFonts w:asciiTheme="majorBidi" w:hAnsiTheme="majorBidi" w:cstheme="majorBidi"/>
                <w:sz w:val="30"/>
                <w:szCs w:val="30"/>
              </w:rPr>
              <w:t xml:space="preserve"> (498)</w:t>
            </w:r>
          </w:p>
        </w:tc>
        <w:tc>
          <w:tcPr>
            <w:tcW w:w="270" w:type="dxa"/>
            <w:vAlign w:val="bottom"/>
          </w:tcPr>
          <w:p w14:paraId="51E55985" w14:textId="77777777" w:rsidR="000A5C8E" w:rsidRPr="000A5C8E" w:rsidRDefault="000A5C8E" w:rsidP="000A5C8E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14:paraId="66A811C4" w14:textId="55B552DC" w:rsidR="000A5C8E" w:rsidRPr="000A5C8E" w:rsidRDefault="000A5C8E" w:rsidP="000A5C8E">
            <w:pPr>
              <w:pStyle w:val="acctfourfigures"/>
              <w:tabs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A5C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5C8E" w:rsidRPr="003F5700" w14:paraId="3B6449AD" w14:textId="77777777" w:rsidTr="007E6197">
        <w:trPr>
          <w:trHeight w:val="272"/>
        </w:trPr>
        <w:tc>
          <w:tcPr>
            <w:tcW w:w="5850" w:type="dxa"/>
          </w:tcPr>
          <w:p w14:paraId="1C6319E7" w14:textId="6702F86D" w:rsidR="000A5C8E" w:rsidRPr="003F5700" w:rsidRDefault="000A5C8E" w:rsidP="000A5C8E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การเปลี่ยนแปลงสุทธิในมูลค่ายุติธรรม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 xml:space="preserve">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รวมกำไร</w:t>
            </w:r>
            <w:r w:rsidR="00A7037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 xml:space="preserve"> (</w:t>
            </w:r>
            <w:r w:rsidR="00A70373">
              <w:rPr>
                <w:rFonts w:asciiTheme="majorBidi" w:eastAsia="Times New Roman" w:hAnsiTheme="majorBidi" w:cstheme="majorBidi" w:hint="cs"/>
                <w:color w:val="000000"/>
                <w:spacing w:val="-6"/>
                <w:sz w:val="30"/>
                <w:szCs w:val="30"/>
                <w:cs/>
                <w:lang w:eastAsia="zh-CN"/>
              </w:rPr>
              <w:t>ขาดทุน</w:t>
            </w:r>
            <w:r w:rsidR="00A7037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 xml:space="preserve">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ที่ยังไม่เกิดขึ้น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br/>
              <w:t>และการแปลงค่าเงินตราต่างประเทศ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710" w:type="dxa"/>
            <w:vAlign w:val="bottom"/>
          </w:tcPr>
          <w:p w14:paraId="20E56E90" w14:textId="0B926CF4" w:rsidR="000A5C8E" w:rsidRPr="000A5C8E" w:rsidRDefault="000A5C8E" w:rsidP="000A5C8E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A5C8E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  <w:vAlign w:val="bottom"/>
          </w:tcPr>
          <w:p w14:paraId="1CCF5445" w14:textId="77777777" w:rsidR="000A5C8E" w:rsidRPr="000A5C8E" w:rsidRDefault="000A5C8E" w:rsidP="000A5C8E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14:paraId="58E09941" w14:textId="0D9CC946" w:rsidR="000A5C8E" w:rsidRPr="000A5C8E" w:rsidRDefault="000A5C8E" w:rsidP="000A5C8E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A5C8E">
              <w:rPr>
                <w:rFonts w:asciiTheme="majorBidi" w:hAnsiTheme="majorBidi" w:cstheme="majorBidi"/>
                <w:sz w:val="30"/>
                <w:szCs w:val="30"/>
              </w:rPr>
              <w:t>(642)</w:t>
            </w:r>
          </w:p>
        </w:tc>
      </w:tr>
      <w:tr w:rsidR="00726A63" w:rsidRPr="003F5700" w14:paraId="606039E8" w14:textId="77777777">
        <w:trPr>
          <w:trHeight w:val="68"/>
        </w:trPr>
        <w:tc>
          <w:tcPr>
            <w:tcW w:w="5850" w:type="dxa"/>
          </w:tcPr>
          <w:p w14:paraId="116B3D61" w14:textId="3F01820F" w:rsidR="00726A63" w:rsidRPr="003F5700" w:rsidRDefault="00726A63" w:rsidP="00726A63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มีนาคม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1E694F" w14:textId="5521D59E" w:rsidR="00726A63" w:rsidRPr="00726A63" w:rsidRDefault="00726A63" w:rsidP="00726A63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26A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27,950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BAE8F1" w14:textId="77777777" w:rsidR="00726A63" w:rsidRPr="00726A63" w:rsidRDefault="00726A63" w:rsidP="00726A63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875F50" w14:textId="0E0D0204" w:rsidR="00726A63" w:rsidRPr="00BD142C" w:rsidRDefault="00726A63" w:rsidP="00726A63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D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12,335 </w:t>
            </w:r>
          </w:p>
        </w:tc>
      </w:tr>
    </w:tbl>
    <w:p w14:paraId="669A5BCF" w14:textId="77777777" w:rsidR="00410D1F" w:rsidRDefault="00410D1F" w:rsidP="006B681C">
      <w:pPr>
        <w:spacing w:after="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713F55CD" w14:textId="77C887A9" w:rsidR="00321546" w:rsidRDefault="00321546" w:rsidP="006B681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321546">
        <w:rPr>
          <w:rFonts w:asciiTheme="majorBidi" w:eastAsia="Calibri" w:hAnsiTheme="majorBidi" w:cstheme="majorBidi"/>
          <w:sz w:val="30"/>
          <w:szCs w:val="30"/>
          <w:cs/>
        </w:rPr>
        <w:t>สินทรัพย์ดิจิทัลของลูกค้าไม่รวมอยู่ในงบฐานะการเงิน</w:t>
      </w:r>
      <w:r w:rsidR="00C869DE">
        <w:rPr>
          <w:rFonts w:asciiTheme="majorBidi" w:eastAsia="Calibri" w:hAnsiTheme="majorBidi" w:cstheme="majorBidi" w:hint="cs"/>
          <w:sz w:val="30"/>
          <w:szCs w:val="30"/>
          <w:cs/>
        </w:rPr>
        <w:t>รวม</w:t>
      </w:r>
      <w:r w:rsidRPr="00321546">
        <w:rPr>
          <w:rFonts w:asciiTheme="majorBidi" w:eastAsia="Calibri" w:hAnsiTheme="majorBidi" w:cstheme="majorBidi"/>
          <w:sz w:val="30"/>
          <w:szCs w:val="30"/>
          <w:cs/>
        </w:rPr>
        <w:t>โดยวัด</w:t>
      </w:r>
      <w:r w:rsidRPr="00F257EB">
        <w:rPr>
          <w:rFonts w:asciiTheme="majorBidi" w:eastAsia="Calibri" w:hAnsiTheme="majorBidi" w:cstheme="majorBidi"/>
          <w:sz w:val="30"/>
          <w:szCs w:val="30"/>
          <w:cs/>
        </w:rPr>
        <w:t>มูลค่า</w:t>
      </w:r>
      <w:r w:rsidR="000B69E5" w:rsidRPr="00F257EB">
        <w:rPr>
          <w:rFonts w:asciiTheme="majorBidi" w:eastAsia="Calibri" w:hAnsiTheme="majorBidi" w:cstheme="majorBidi" w:hint="cs"/>
          <w:sz w:val="30"/>
          <w:szCs w:val="30"/>
          <w:cs/>
        </w:rPr>
        <w:t>จากข้อมูลใน</w:t>
      </w:r>
      <w:r w:rsidRPr="00F257EB">
        <w:rPr>
          <w:rFonts w:asciiTheme="majorBidi" w:eastAsia="Calibri" w:hAnsiTheme="majorBidi" w:cstheme="majorBidi"/>
          <w:sz w:val="30"/>
          <w:szCs w:val="30"/>
          <w:cs/>
        </w:rPr>
        <w:t>เว็บไซต์</w:t>
      </w:r>
      <w:r w:rsidRPr="00321546">
        <w:rPr>
          <w:rFonts w:asciiTheme="majorBidi" w:eastAsia="Calibri" w:hAnsiTheme="majorBidi" w:cstheme="majorBidi"/>
          <w:sz w:val="30"/>
          <w:szCs w:val="30"/>
          <w:cs/>
        </w:rPr>
        <w:t xml:space="preserve">กลาง ณ วันที่ </w:t>
      </w:r>
      <w:r w:rsidRPr="00321546">
        <w:rPr>
          <w:rFonts w:asciiTheme="majorBidi" w:eastAsia="Calibri" w:hAnsiTheme="majorBidi" w:cstheme="majorBidi"/>
          <w:sz w:val="30"/>
          <w:szCs w:val="30"/>
        </w:rPr>
        <w:t xml:space="preserve">31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มีนาคม</w:t>
      </w:r>
      <w:r w:rsidRPr="0032154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21546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>8</w:t>
      </w:r>
      <w:r w:rsidRPr="0032154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21546">
        <w:rPr>
          <w:rFonts w:asciiTheme="majorBidi" w:eastAsia="Calibri" w:hAnsiTheme="majorBidi" w:cstheme="majorBidi"/>
          <w:sz w:val="30"/>
          <w:szCs w:val="30"/>
          <w:cs/>
        </w:rPr>
        <w:t>มูลค่าของสินทรัพย์ดิจิทัลของลูกค้ามีจำนวน</w:t>
      </w:r>
      <w:r w:rsidR="00C869D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C869DE">
        <w:rPr>
          <w:rFonts w:asciiTheme="majorBidi" w:eastAsia="Calibri" w:hAnsiTheme="majorBidi" w:cstheme="majorBidi"/>
          <w:sz w:val="30"/>
          <w:szCs w:val="30"/>
        </w:rPr>
        <w:t>2,559</w:t>
      </w:r>
      <w:r w:rsidRPr="0032154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21546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E413D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E413DF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>(</w:t>
      </w:r>
      <w:r>
        <w:rPr>
          <w:rFonts w:asciiTheme="majorBidi" w:eastAsia="Times New Roman" w:hAnsiTheme="majorBidi" w:cstheme="majorBidi"/>
          <w:i/>
          <w:iCs/>
          <w:spacing w:val="-4"/>
          <w:sz w:val="30"/>
          <w:szCs w:val="30"/>
        </w:rPr>
        <w:t xml:space="preserve">31 </w:t>
      </w:r>
      <w:r>
        <w:rPr>
          <w:rFonts w:asciiTheme="majorBidi" w:eastAsia="Times New Roman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E413DF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</w:rPr>
        <w:t>256</w:t>
      </w:r>
      <w:r>
        <w:rPr>
          <w:rFonts w:asciiTheme="majorBidi" w:eastAsia="Times New Roman" w:hAnsiTheme="majorBidi" w:cstheme="majorBidi"/>
          <w:i/>
          <w:iCs/>
          <w:spacing w:val="-4"/>
          <w:sz w:val="30"/>
          <w:szCs w:val="30"/>
        </w:rPr>
        <w:t>7</w:t>
      </w:r>
      <w:r w:rsidRPr="00E413DF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</w:rPr>
        <w:t xml:space="preserve"> : </w:t>
      </w:r>
      <w:r w:rsidR="005F70ED" w:rsidRPr="005F70ED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</w:rPr>
        <w:t>2,742</w:t>
      </w:r>
      <w:r w:rsidRPr="00E413DF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</w:rPr>
        <w:t xml:space="preserve"> </w:t>
      </w:r>
      <w:r w:rsidRPr="00E413DF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>ล้านบาท)</w:t>
      </w:r>
    </w:p>
    <w:p w14:paraId="20ECD03A" w14:textId="72C1A1B0" w:rsidR="00950EAA" w:rsidRDefault="00950EAA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6B66AE87" w14:textId="77777777" w:rsidR="00410D1F" w:rsidRPr="003F5700" w:rsidRDefault="00410D1F" w:rsidP="00410D1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.2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5D426ABA" w14:textId="77777777" w:rsidR="00410D1F" w:rsidRPr="003F5700" w:rsidRDefault="00410D1F" w:rsidP="00410D1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8053ACF" w14:textId="5DAD990B" w:rsidR="00410D1F" w:rsidRPr="003F5700" w:rsidRDefault="00410D1F" w:rsidP="00410D1F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เครื่องมือ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 w:rsidRPr="003F5700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7E2418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F57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E2418">
        <w:rPr>
          <w:rFonts w:asciiTheme="majorBidi" w:hAnsiTheme="majorBidi" w:cstheme="majorBidi" w:hint="cs"/>
          <w:color w:val="000000"/>
          <w:sz w:val="30"/>
          <w:szCs w:val="30"/>
          <w:cs/>
        </w:rPr>
        <w:t>มีนาคม</w:t>
      </w:r>
      <w:r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7E241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วันที่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31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>256</w:t>
      </w:r>
      <w:r w:rsidR="007E241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มีดังนี้</w:t>
      </w:r>
    </w:p>
    <w:p w14:paraId="5BADFDDA" w14:textId="77777777" w:rsidR="00410D1F" w:rsidRPr="003F5700" w:rsidRDefault="00410D1F" w:rsidP="00410D1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410D1F" w:rsidRPr="003F5700" w14:paraId="5C1A5378" w14:textId="77777777" w:rsidTr="007E6197">
        <w:trPr>
          <w:cantSplit/>
        </w:trPr>
        <w:tc>
          <w:tcPr>
            <w:tcW w:w="2970" w:type="dxa"/>
            <w:hideMark/>
          </w:tcPr>
          <w:p w14:paraId="3CF06831" w14:textId="77777777" w:rsidR="00410D1F" w:rsidRPr="003F5700" w:rsidRDefault="00410D1F" w:rsidP="007E619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80" w:type="dxa"/>
            <w:gridSpan w:val="6"/>
          </w:tcPr>
          <w:p w14:paraId="6DD9EB07" w14:textId="77777777" w:rsidR="00410D1F" w:rsidRPr="003F5700" w:rsidRDefault="00410D1F" w:rsidP="007E6197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410D1F" w:rsidRPr="003F5700" w14:paraId="52619B05" w14:textId="77777777" w:rsidTr="007E6197">
        <w:trPr>
          <w:cantSplit/>
        </w:trPr>
        <w:tc>
          <w:tcPr>
            <w:tcW w:w="2970" w:type="dxa"/>
          </w:tcPr>
          <w:p w14:paraId="7900FA08" w14:textId="77777777" w:rsidR="00410D1F" w:rsidRPr="003F5700" w:rsidRDefault="00410D1F" w:rsidP="007E619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240" w:type="dxa"/>
            <w:gridSpan w:val="3"/>
          </w:tcPr>
          <w:p w14:paraId="35850423" w14:textId="5ED476CF" w:rsidR="00410D1F" w:rsidRPr="003F5700" w:rsidRDefault="00410D1F" w:rsidP="007E619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7E2418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7E241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7E2418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3240" w:type="dxa"/>
            <w:gridSpan w:val="3"/>
          </w:tcPr>
          <w:p w14:paraId="4AFC76AD" w14:textId="595CDF67" w:rsidR="00410D1F" w:rsidRPr="003F5700" w:rsidRDefault="00410D1F" w:rsidP="007E619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 w:rsidR="007E2418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7</w:t>
            </w:r>
          </w:p>
        </w:tc>
      </w:tr>
      <w:tr w:rsidR="00410D1F" w:rsidRPr="003F5700" w14:paraId="6AC80B31" w14:textId="77777777" w:rsidTr="007E6197">
        <w:trPr>
          <w:cantSplit/>
        </w:trPr>
        <w:tc>
          <w:tcPr>
            <w:tcW w:w="2970" w:type="dxa"/>
          </w:tcPr>
          <w:p w14:paraId="0584F64C" w14:textId="77777777" w:rsidR="00410D1F" w:rsidRPr="003F5700" w:rsidRDefault="00410D1F" w:rsidP="007E619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8E96F2A" w14:textId="77777777" w:rsidR="00410D1F" w:rsidRPr="003F5700" w:rsidRDefault="00410D1F" w:rsidP="007E619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0E5A88E2" w14:textId="77777777" w:rsidR="00410D1F" w:rsidRPr="003F5700" w:rsidRDefault="00410D1F" w:rsidP="007E6197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42420BC9" w14:textId="77777777" w:rsidR="00410D1F" w:rsidRPr="003F5700" w:rsidRDefault="00410D1F" w:rsidP="007E6197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7ACAF502" w14:textId="77777777" w:rsidR="00410D1F" w:rsidRPr="003F5700" w:rsidRDefault="00410D1F" w:rsidP="007E619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57264982" w14:textId="77777777" w:rsidR="00410D1F" w:rsidRPr="003F5700" w:rsidRDefault="00410D1F" w:rsidP="007E6197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72DEDCC3" w14:textId="77777777" w:rsidR="00410D1F" w:rsidRPr="003F5700" w:rsidRDefault="00410D1F" w:rsidP="007E6197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410D1F" w:rsidRPr="003F5700" w14:paraId="6700C23D" w14:textId="77777777" w:rsidTr="007E6197">
        <w:trPr>
          <w:cantSplit/>
        </w:trPr>
        <w:tc>
          <w:tcPr>
            <w:tcW w:w="2970" w:type="dxa"/>
          </w:tcPr>
          <w:p w14:paraId="17623570" w14:textId="77777777" w:rsidR="00410D1F" w:rsidRPr="003F5700" w:rsidRDefault="00410D1F" w:rsidP="007E619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DA8CD0D" w14:textId="77777777" w:rsidR="00410D1F" w:rsidRPr="003F5700" w:rsidRDefault="00410D1F" w:rsidP="007E6197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3FCF2A83" w14:textId="77777777" w:rsidR="00410D1F" w:rsidRPr="003F5700" w:rsidRDefault="00410D1F" w:rsidP="007E619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099EC5AD" w14:textId="77777777" w:rsidR="00410D1F" w:rsidRPr="003F5700" w:rsidRDefault="00410D1F" w:rsidP="007E6197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2B122869" w14:textId="77777777" w:rsidR="00410D1F" w:rsidRPr="003F5700" w:rsidRDefault="00410D1F" w:rsidP="007E6197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72A4FE36" w14:textId="77777777" w:rsidR="00410D1F" w:rsidRPr="003F5700" w:rsidRDefault="00410D1F" w:rsidP="007E619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3EB9550E" w14:textId="77777777" w:rsidR="00410D1F" w:rsidRPr="003F5700" w:rsidRDefault="00410D1F" w:rsidP="007E619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410D1F" w:rsidRPr="003F5700" w14:paraId="4E92857F" w14:textId="77777777" w:rsidTr="007E6197">
        <w:trPr>
          <w:cantSplit/>
        </w:trPr>
        <w:tc>
          <w:tcPr>
            <w:tcW w:w="2970" w:type="dxa"/>
          </w:tcPr>
          <w:p w14:paraId="23289B4B" w14:textId="77777777" w:rsidR="00410D1F" w:rsidRPr="003F5700" w:rsidRDefault="00410D1F" w:rsidP="007E6197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7DA4CC2" w14:textId="77777777" w:rsidR="00410D1F" w:rsidRPr="003F5700" w:rsidRDefault="00410D1F" w:rsidP="007E6197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320" w:type="dxa"/>
            <w:gridSpan w:val="4"/>
          </w:tcPr>
          <w:p w14:paraId="3CBF9760" w14:textId="77777777" w:rsidR="00410D1F" w:rsidRPr="003F5700" w:rsidRDefault="00410D1F" w:rsidP="007E6197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1D1F231B" w14:textId="77777777" w:rsidR="00410D1F" w:rsidRPr="003F5700" w:rsidRDefault="00410D1F" w:rsidP="007E6197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410D1F" w:rsidRPr="003F5700" w14:paraId="340004CC" w14:textId="77777777" w:rsidTr="007E6197">
        <w:trPr>
          <w:cantSplit/>
        </w:trPr>
        <w:tc>
          <w:tcPr>
            <w:tcW w:w="2970" w:type="dxa"/>
            <w:vAlign w:val="bottom"/>
          </w:tcPr>
          <w:p w14:paraId="661825F0" w14:textId="77777777" w:rsidR="00410D1F" w:rsidRPr="003F5700" w:rsidRDefault="00410D1F" w:rsidP="007E6197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77448FF" w14:textId="77777777" w:rsidR="00410D1F" w:rsidRPr="003F5700" w:rsidRDefault="00410D1F" w:rsidP="007E6197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53212C30" w14:textId="77777777" w:rsidR="00410D1F" w:rsidRPr="003F5700" w:rsidRDefault="00410D1F" w:rsidP="007E619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3AA90734" w14:textId="77777777" w:rsidR="00410D1F" w:rsidRPr="003F5700" w:rsidRDefault="00410D1F" w:rsidP="007E619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01862099" w14:textId="77777777" w:rsidR="00410D1F" w:rsidRPr="003F5700" w:rsidRDefault="00410D1F" w:rsidP="007E619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119D44BB" w14:textId="77777777" w:rsidR="00410D1F" w:rsidRPr="003F5700" w:rsidRDefault="00410D1F" w:rsidP="007E619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596287C9" w14:textId="77777777" w:rsidR="00410D1F" w:rsidRPr="003F5700" w:rsidRDefault="00410D1F" w:rsidP="007E619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BF31FD" w:rsidRPr="003F5700" w14:paraId="343276C7" w14:textId="77777777">
        <w:trPr>
          <w:cantSplit/>
        </w:trPr>
        <w:tc>
          <w:tcPr>
            <w:tcW w:w="2970" w:type="dxa"/>
            <w:vAlign w:val="bottom"/>
          </w:tcPr>
          <w:p w14:paraId="7FC4CEF0" w14:textId="77777777" w:rsidR="00BF31FD" w:rsidRPr="003F5700" w:rsidRDefault="00BF31FD" w:rsidP="00BF31FD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สินทรัพย์อนุพันธ์ (เพื่อป้องกัน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ความเสี่ยงแบบพลวัต)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43BC4F" w14:textId="4F84FBF2" w:rsidR="00BF31FD" w:rsidRPr="00BF31FD" w:rsidRDefault="00BF31FD" w:rsidP="00BF31FD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BF31F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9BE491" w14:textId="3BC24B1B" w:rsidR="00BF31FD" w:rsidRPr="00BF31FD" w:rsidRDefault="00BF31FD" w:rsidP="00BF31FD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F31FD">
              <w:rPr>
                <w:rFonts w:asciiTheme="majorBidi" w:hAnsiTheme="majorBidi" w:cstheme="majorBidi"/>
                <w:sz w:val="28"/>
              </w:rPr>
              <w:t>1,511</w:t>
            </w:r>
          </w:p>
        </w:tc>
        <w:tc>
          <w:tcPr>
            <w:tcW w:w="1080" w:type="dxa"/>
            <w:vAlign w:val="bottom"/>
          </w:tcPr>
          <w:p w14:paraId="309C3531" w14:textId="27C81CA2" w:rsidR="00BF31FD" w:rsidRPr="00BF31FD" w:rsidRDefault="00BF31FD" w:rsidP="00BF31FD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F31F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78C24443" w14:textId="77777777" w:rsidR="00BF31FD" w:rsidRDefault="00BF31FD" w:rsidP="00BF31FD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  <w:lang w:val="en-GB"/>
              </w:rPr>
            </w:pPr>
          </w:p>
          <w:p w14:paraId="53A9CF6B" w14:textId="77777777" w:rsidR="00BF31FD" w:rsidRDefault="00BF31FD" w:rsidP="00BF31FD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  <w:lang w:val="en-GB"/>
              </w:rPr>
            </w:pPr>
          </w:p>
          <w:p w14:paraId="73B15A36" w14:textId="4FC1AA29" w:rsidR="00BF31FD" w:rsidRPr="003F5700" w:rsidRDefault="00BF31FD" w:rsidP="00BF31FD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74562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</w:t>
            </w:r>
            <w:r w:rsidRPr="00B74562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5DEB968" w14:textId="47C4459C" w:rsidR="00BF31FD" w:rsidRPr="003F5700" w:rsidRDefault="00BF31FD" w:rsidP="00BF31FD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74562">
              <w:rPr>
                <w:rFonts w:asciiTheme="majorBidi" w:hAnsiTheme="majorBidi" w:cstheme="majorBidi"/>
                <w:sz w:val="28"/>
              </w:rPr>
              <w:t xml:space="preserve"> 7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B74562">
              <w:rPr>
                <w:rFonts w:asciiTheme="majorBidi" w:hAnsiTheme="majorBidi" w:cstheme="majorBidi"/>
                <w:sz w:val="28"/>
              </w:rPr>
              <w:t xml:space="preserve">5 </w:t>
            </w:r>
          </w:p>
        </w:tc>
        <w:tc>
          <w:tcPr>
            <w:tcW w:w="1080" w:type="dxa"/>
          </w:tcPr>
          <w:p w14:paraId="3F94BF0E" w14:textId="77777777" w:rsidR="00BF31FD" w:rsidRDefault="00BF31FD" w:rsidP="00BF31FD">
            <w:pPr>
              <w:tabs>
                <w:tab w:val="decimal" w:pos="693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  <w:lang w:val="en-GB"/>
              </w:rPr>
            </w:pPr>
          </w:p>
          <w:p w14:paraId="631B3081" w14:textId="77777777" w:rsidR="00BF31FD" w:rsidRDefault="00BF31FD" w:rsidP="00BF31FD">
            <w:pPr>
              <w:tabs>
                <w:tab w:val="decimal" w:pos="693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  <w:lang w:val="en-GB"/>
              </w:rPr>
            </w:pPr>
          </w:p>
          <w:p w14:paraId="7C7BCB48" w14:textId="48724704" w:rsidR="00BF31FD" w:rsidRPr="003F5700" w:rsidRDefault="00BF31FD" w:rsidP="00BF31FD">
            <w:pPr>
              <w:tabs>
                <w:tab w:val="decimal" w:pos="693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74562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BF31FD" w:rsidRPr="003F5700" w14:paraId="6FBCD67E" w14:textId="77777777" w:rsidTr="007E6197">
        <w:trPr>
          <w:cantSplit/>
        </w:trPr>
        <w:tc>
          <w:tcPr>
            <w:tcW w:w="2970" w:type="dxa"/>
            <w:vAlign w:val="bottom"/>
            <w:hideMark/>
          </w:tcPr>
          <w:p w14:paraId="0F03803F" w14:textId="77777777" w:rsidR="00BF31FD" w:rsidRPr="003F5700" w:rsidRDefault="00BF31FD" w:rsidP="00BF31FD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เงินลงทุนในตราสารหนี้ที่วัดมูลค่า</w:t>
            </w:r>
          </w:p>
          <w:p w14:paraId="145B9D19" w14:textId="77777777" w:rsidR="00BF31FD" w:rsidRPr="003F5700" w:rsidRDefault="00BF31FD" w:rsidP="00BF31FD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A68201" w14:textId="42FF33D1" w:rsidR="00BF31FD" w:rsidRPr="00BF31FD" w:rsidRDefault="00BF31FD" w:rsidP="00BF31FD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F31FD">
              <w:rPr>
                <w:rFonts w:asciiTheme="majorBidi" w:hAnsiTheme="majorBidi" w:cstheme="majorBidi"/>
                <w:sz w:val="28"/>
              </w:rPr>
              <w:t>216,788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D62380" w14:textId="53739EE8" w:rsidR="00BF31FD" w:rsidRPr="00BF31FD" w:rsidRDefault="00BF31FD" w:rsidP="00BF31FD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F31FD">
              <w:rPr>
                <w:rFonts w:asciiTheme="majorBidi" w:hAnsiTheme="majorBidi" w:cstheme="majorBidi"/>
                <w:sz w:val="28"/>
              </w:rPr>
              <w:t>221,583</w:t>
            </w:r>
          </w:p>
        </w:tc>
        <w:tc>
          <w:tcPr>
            <w:tcW w:w="1080" w:type="dxa"/>
            <w:vAlign w:val="bottom"/>
          </w:tcPr>
          <w:p w14:paraId="691CB5BF" w14:textId="15A41D26" w:rsidR="00BF31FD" w:rsidRPr="00BF31FD" w:rsidRDefault="00BF31FD" w:rsidP="00BF31FD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BF31FD">
              <w:rPr>
                <w:rFonts w:asciiTheme="majorBidi" w:hAnsiTheme="majorBidi" w:cstheme="majorBidi"/>
                <w:sz w:val="28"/>
              </w:rPr>
              <w:t>7,152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754ED6" w14:textId="5EE45FC6" w:rsidR="00BF31FD" w:rsidRPr="003F5700" w:rsidRDefault="00BF31FD" w:rsidP="00BF31FD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74562">
              <w:rPr>
                <w:rFonts w:asciiTheme="majorBidi" w:hAnsiTheme="majorBidi" w:cstheme="majorBidi"/>
                <w:sz w:val="28"/>
              </w:rPr>
              <w:t xml:space="preserve"> 216,820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5E112D" w14:textId="49C5D175" w:rsidR="00BF31FD" w:rsidRPr="003F5700" w:rsidRDefault="00BF31FD" w:rsidP="00BF31FD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74562">
              <w:rPr>
                <w:rFonts w:asciiTheme="majorBidi" w:hAnsiTheme="majorBidi" w:cstheme="majorBidi"/>
                <w:sz w:val="28"/>
              </w:rPr>
              <w:t xml:space="preserve"> 218,540 </w:t>
            </w:r>
          </w:p>
        </w:tc>
        <w:tc>
          <w:tcPr>
            <w:tcW w:w="1080" w:type="dxa"/>
            <w:vAlign w:val="bottom"/>
          </w:tcPr>
          <w:p w14:paraId="7BC5D658" w14:textId="5E14373A" w:rsidR="00BF31FD" w:rsidRPr="003F5700" w:rsidRDefault="00BF31FD" w:rsidP="00BF31FD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74562">
              <w:rPr>
                <w:rFonts w:asciiTheme="majorBidi" w:hAnsiTheme="majorBidi" w:cstheme="majorBidi"/>
                <w:sz w:val="28"/>
              </w:rPr>
              <w:t xml:space="preserve"> 106 </w:t>
            </w:r>
          </w:p>
        </w:tc>
      </w:tr>
      <w:tr w:rsidR="00BF31FD" w:rsidRPr="003F5700" w14:paraId="7ED821CB" w14:textId="77777777" w:rsidTr="007E6197">
        <w:trPr>
          <w:cantSplit/>
        </w:trPr>
        <w:tc>
          <w:tcPr>
            <w:tcW w:w="2970" w:type="dxa"/>
            <w:vAlign w:val="bottom"/>
          </w:tcPr>
          <w:p w14:paraId="3A7D8899" w14:textId="77777777" w:rsidR="00BF31FD" w:rsidRPr="003F5700" w:rsidRDefault="00BF31FD" w:rsidP="00BF31FD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E33EA" w14:textId="77777777" w:rsidR="00BF31FD" w:rsidRPr="00BF31FD" w:rsidRDefault="00BF31FD" w:rsidP="00BF31FD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4A8C25" w14:textId="77777777" w:rsidR="00BF31FD" w:rsidRPr="00BF31FD" w:rsidRDefault="00BF31FD" w:rsidP="00BF31FD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EF5643" w14:textId="77777777" w:rsidR="00BF31FD" w:rsidRPr="00BF31FD" w:rsidRDefault="00BF31FD" w:rsidP="00BF31FD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D149E" w14:textId="77777777" w:rsidR="00BF31FD" w:rsidRPr="003F5700" w:rsidRDefault="00BF31FD" w:rsidP="00BF31FD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9CC7CB" w14:textId="77777777" w:rsidR="00BF31FD" w:rsidRPr="003F5700" w:rsidRDefault="00BF31FD" w:rsidP="00BF31FD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A97AC9" w14:textId="77777777" w:rsidR="00BF31FD" w:rsidRPr="003F5700" w:rsidRDefault="00BF31FD" w:rsidP="00BF31FD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hAnsiTheme="majorBidi" w:cstheme="majorBidi"/>
                <w:sz w:val="28"/>
              </w:rPr>
            </w:pPr>
          </w:p>
        </w:tc>
      </w:tr>
      <w:tr w:rsidR="00BF31FD" w:rsidRPr="003F5700" w14:paraId="2D07EFC1" w14:textId="77777777">
        <w:trPr>
          <w:cantSplit/>
        </w:trPr>
        <w:tc>
          <w:tcPr>
            <w:tcW w:w="2970" w:type="dxa"/>
            <w:vAlign w:val="bottom"/>
          </w:tcPr>
          <w:p w14:paraId="44957277" w14:textId="77777777" w:rsidR="00BF31FD" w:rsidRPr="003F5700" w:rsidRDefault="00BF31FD" w:rsidP="00BF31FD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45513AD" w14:textId="77777777" w:rsidR="00BF31FD" w:rsidRPr="00BF31FD" w:rsidRDefault="00BF31FD" w:rsidP="00BF31FD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E0A286" w14:textId="77777777" w:rsidR="00BF31FD" w:rsidRPr="00BF31FD" w:rsidRDefault="00BF31FD" w:rsidP="00BF31FD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AC7BDE1" w14:textId="77777777" w:rsidR="00BF31FD" w:rsidRPr="00BF31FD" w:rsidRDefault="00BF31FD" w:rsidP="00BF31FD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CC3A5A" w14:textId="77777777" w:rsidR="00BF31FD" w:rsidRPr="003F5700" w:rsidRDefault="00BF31FD" w:rsidP="00BF31FD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E771D4" w14:textId="77777777" w:rsidR="00BF31FD" w:rsidRPr="003F5700" w:rsidRDefault="00BF31FD" w:rsidP="00BF31FD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E06917C" w14:textId="77777777" w:rsidR="00BF31FD" w:rsidRPr="003F5700" w:rsidRDefault="00BF31FD" w:rsidP="00BF31FD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hAnsiTheme="majorBidi" w:cstheme="majorBidi"/>
                <w:sz w:val="28"/>
              </w:rPr>
            </w:pPr>
          </w:p>
        </w:tc>
      </w:tr>
      <w:tr w:rsidR="00BF31FD" w:rsidRPr="003F5700" w14:paraId="38DA1F44" w14:textId="77777777" w:rsidTr="007E6197">
        <w:trPr>
          <w:cantSplit/>
        </w:trPr>
        <w:tc>
          <w:tcPr>
            <w:tcW w:w="2970" w:type="dxa"/>
            <w:vAlign w:val="bottom"/>
          </w:tcPr>
          <w:p w14:paraId="24859150" w14:textId="77777777" w:rsidR="00BF31FD" w:rsidRPr="003F5700" w:rsidRDefault="00BF31FD" w:rsidP="00BF31FD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หนี้สิน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อนุพันธ์ (เพื่อป้องกัน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ความเสี่ยงแบบพลวัต)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246781" w14:textId="53FEFFBD" w:rsidR="00BF31FD" w:rsidRPr="00BF31FD" w:rsidRDefault="00BF31FD" w:rsidP="00BF31FD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BF31FD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A3979B" w14:textId="78A5D3B1" w:rsidR="00BF31FD" w:rsidRPr="00BF31FD" w:rsidRDefault="00BF31FD" w:rsidP="00BF31FD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BF31FD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CFBE3B0" w14:textId="0CB72BEF" w:rsidR="00BF31FD" w:rsidRPr="00BF31FD" w:rsidRDefault="00BF31FD" w:rsidP="00BF31FD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BF31FD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5A8A44" w14:textId="77777777" w:rsidR="00BF31FD" w:rsidRPr="003F5700" w:rsidRDefault="00BF31FD" w:rsidP="00BF31FD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771670" w14:textId="790CEEA9" w:rsidR="00BF31FD" w:rsidRPr="003F5700" w:rsidRDefault="00BF31FD" w:rsidP="00BF31FD">
            <w:pPr>
              <w:tabs>
                <w:tab w:val="decimal" w:pos="914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    </w:t>
            </w:r>
          </w:p>
        </w:tc>
        <w:tc>
          <w:tcPr>
            <w:tcW w:w="1080" w:type="dxa"/>
            <w:vAlign w:val="bottom"/>
          </w:tcPr>
          <w:p w14:paraId="25A4A852" w14:textId="77777777" w:rsidR="00BF31FD" w:rsidRPr="003F5700" w:rsidRDefault="00BF31FD" w:rsidP="00BF31FD">
            <w:pPr>
              <w:tabs>
                <w:tab w:val="decimal" w:pos="693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2EE4680" w14:textId="77777777" w:rsidR="00410D1F" w:rsidRPr="003F5700" w:rsidRDefault="00410D1F" w:rsidP="00410D1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7B4926E" w14:textId="627E2292" w:rsidR="00B742E5" w:rsidRPr="00B63F55" w:rsidRDefault="007F50FA" w:rsidP="007F50FA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lang w:val="en-US"/>
        </w:rPr>
      </w:pPr>
      <w:bookmarkStart w:id="39" w:name="nfs11"/>
      <w:bookmarkStart w:id="40" w:name="_12_เงินปันผล"/>
      <w:bookmarkStart w:id="41" w:name="nfs12"/>
      <w:bookmarkStart w:id="42" w:name="_13_สินทรัพย์ที่มีภาระผูกพันและข้อจำ"/>
      <w:bookmarkStart w:id="43" w:name="_Toc141724702"/>
      <w:bookmarkStart w:id="44" w:name="_Toc196845256"/>
      <w:bookmarkEnd w:id="39"/>
      <w:bookmarkEnd w:id="40"/>
      <w:bookmarkEnd w:id="41"/>
      <w:bookmarkEnd w:id="42"/>
      <w:r>
        <w:rPr>
          <w:rFonts w:asciiTheme="majorBidi" w:hAnsiTheme="majorBidi" w:cstheme="majorBidi" w:hint="cs"/>
          <w:cs/>
        </w:rPr>
        <w:t>1</w:t>
      </w:r>
      <w:r w:rsidR="00976C6D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cs/>
        </w:rPr>
        <w:tab/>
      </w:r>
      <w:r w:rsidR="00B742E5" w:rsidRPr="003F5700">
        <w:rPr>
          <w:rFonts w:asciiTheme="majorBidi" w:hAnsiTheme="majorBidi" w:cstheme="majorBidi"/>
          <w:cs/>
        </w:rPr>
        <w:t>สินทรัพย์ที่มีภาระผูกพันและข้อจำ</w:t>
      </w:r>
      <w:r w:rsidR="00357723" w:rsidRPr="003F5700">
        <w:rPr>
          <w:rFonts w:asciiTheme="majorBidi" w:hAnsiTheme="majorBidi" w:cstheme="majorBidi"/>
          <w:cs/>
        </w:rPr>
        <w:t>กัด</w:t>
      </w:r>
      <w:bookmarkEnd w:id="43"/>
      <w:bookmarkEnd w:id="44"/>
    </w:p>
    <w:p w14:paraId="1D14B0F1" w14:textId="77777777" w:rsidR="00767D4E" w:rsidRPr="003F5700" w:rsidRDefault="00767D4E" w:rsidP="00767D4E">
      <w:pPr>
        <w:spacing w:after="0" w:line="240" w:lineRule="auto"/>
        <w:rPr>
          <w:rFonts w:asciiTheme="majorBidi" w:hAnsiTheme="majorBidi" w:cstheme="majorBidi"/>
          <w:sz w:val="30"/>
          <w:szCs w:val="30"/>
          <w:cs/>
          <w:lang w:val="th-TH" w:eastAsia="zh-CN"/>
        </w:rPr>
      </w:pPr>
    </w:p>
    <w:tbl>
      <w:tblPr>
        <w:tblW w:w="951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1593"/>
        <w:gridCol w:w="270"/>
        <w:gridCol w:w="1530"/>
      </w:tblGrid>
      <w:tr w:rsidR="008911FF" w:rsidRPr="003F5700" w14:paraId="2EA96233" w14:textId="15A042A7" w:rsidTr="00976C6D">
        <w:tc>
          <w:tcPr>
            <w:tcW w:w="6120" w:type="dxa"/>
            <w:shd w:val="clear" w:color="auto" w:fill="auto"/>
            <w:vAlign w:val="bottom"/>
          </w:tcPr>
          <w:p w14:paraId="5924B71A" w14:textId="77777777" w:rsidR="008911FF" w:rsidRPr="003F5700" w:rsidRDefault="008911FF" w:rsidP="00B742E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393" w:type="dxa"/>
            <w:gridSpan w:val="3"/>
            <w:shd w:val="clear" w:color="auto" w:fill="auto"/>
            <w:vAlign w:val="bottom"/>
          </w:tcPr>
          <w:p w14:paraId="70914452" w14:textId="77777777" w:rsidR="008911FF" w:rsidRPr="003F5700" w:rsidRDefault="008911FF" w:rsidP="00B742E5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911FF" w:rsidRPr="003F5700" w14:paraId="160568B0" w14:textId="1BB6A440" w:rsidTr="00976C6D">
        <w:tc>
          <w:tcPr>
            <w:tcW w:w="6120" w:type="dxa"/>
            <w:shd w:val="clear" w:color="auto" w:fill="auto"/>
            <w:vAlign w:val="bottom"/>
          </w:tcPr>
          <w:p w14:paraId="3328FEBE" w14:textId="77777777" w:rsidR="008911FF" w:rsidRPr="003F5700" w:rsidRDefault="008911FF" w:rsidP="00DD46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46C18C0D" w14:textId="1AFF6D9D" w:rsidR="008911FF" w:rsidRPr="003F5700" w:rsidRDefault="00FE6F7A" w:rsidP="00F81A2D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BB18D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3F57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B18D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มีนาคม</w:t>
            </w:r>
            <w:r w:rsidR="008911FF" w:rsidRPr="003F57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</w:t>
            </w:r>
            <w:r w:rsidR="00BB18D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A269E13" w14:textId="77777777" w:rsidR="008911FF" w:rsidRPr="003F5700" w:rsidRDefault="008911FF" w:rsidP="00DD464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8B0018" w14:textId="71E52F02" w:rsidR="008911FF" w:rsidRPr="003F5700" w:rsidRDefault="008911FF" w:rsidP="00F81A2D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256</w:t>
            </w:r>
            <w:r w:rsidR="00BB18D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DD4646" w:rsidRPr="003F5700" w14:paraId="040E96D3" w14:textId="77AFD041" w:rsidTr="00976C6D">
        <w:tc>
          <w:tcPr>
            <w:tcW w:w="6120" w:type="dxa"/>
            <w:shd w:val="clear" w:color="auto" w:fill="auto"/>
            <w:vAlign w:val="bottom"/>
          </w:tcPr>
          <w:p w14:paraId="70706B72" w14:textId="77777777" w:rsidR="00DD4646" w:rsidRPr="003F5700" w:rsidRDefault="00DD4646" w:rsidP="00DD46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393" w:type="dxa"/>
            <w:gridSpan w:val="3"/>
            <w:shd w:val="clear" w:color="auto" w:fill="auto"/>
            <w:vAlign w:val="bottom"/>
          </w:tcPr>
          <w:p w14:paraId="2ED54114" w14:textId="133D8231" w:rsidR="00DD4646" w:rsidRPr="003F5700" w:rsidRDefault="00DD4646" w:rsidP="00DD4646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C03735" w:rsidRPr="003F5700" w14:paraId="6AB8DDDE" w14:textId="11FF301B">
        <w:tc>
          <w:tcPr>
            <w:tcW w:w="6120" w:type="dxa"/>
            <w:shd w:val="clear" w:color="auto" w:fill="auto"/>
          </w:tcPr>
          <w:p w14:paraId="4DFD6874" w14:textId="793AAE25" w:rsidR="00C03735" w:rsidRPr="003F5700" w:rsidRDefault="00C03735" w:rsidP="00C03735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หลักทรัพย์หรือตราสารแสดงสิทธิในหนี้ที่เป็นหลักประกัน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0D9D0CC0" w14:textId="5D6D1DCC" w:rsidR="00C03735" w:rsidRPr="00C03735" w:rsidRDefault="00C03735" w:rsidP="00C03735">
            <w:pPr>
              <w:tabs>
                <w:tab w:val="decimal" w:pos="882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3735">
              <w:rPr>
                <w:rFonts w:asciiTheme="majorBidi" w:hAnsiTheme="majorBidi" w:cstheme="majorBidi"/>
                <w:sz w:val="30"/>
                <w:szCs w:val="30"/>
              </w:rPr>
              <w:t>109,815</w:t>
            </w:r>
          </w:p>
        </w:tc>
        <w:tc>
          <w:tcPr>
            <w:tcW w:w="270" w:type="dxa"/>
            <w:shd w:val="clear" w:color="auto" w:fill="auto"/>
          </w:tcPr>
          <w:p w14:paraId="5CFED6B9" w14:textId="77777777" w:rsidR="00C03735" w:rsidRPr="003F5700" w:rsidRDefault="00C03735" w:rsidP="00C0373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37806128" w14:textId="3D54A039" w:rsidR="00C03735" w:rsidRPr="003F5700" w:rsidRDefault="00C03735" w:rsidP="00C03735">
            <w:pPr>
              <w:tabs>
                <w:tab w:val="decimal" w:pos="864"/>
              </w:tabs>
              <w:suppressAutoHyphens/>
              <w:spacing w:after="0" w:line="240" w:lineRule="auto"/>
              <w:ind w:left="-69" w:right="15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031A5">
              <w:rPr>
                <w:rFonts w:asciiTheme="majorBidi" w:hAnsiTheme="majorBidi" w:cstheme="majorBidi"/>
                <w:sz w:val="30"/>
                <w:szCs w:val="30"/>
              </w:rPr>
              <w:t>110,385</w:t>
            </w:r>
          </w:p>
        </w:tc>
      </w:tr>
      <w:tr w:rsidR="00C03735" w:rsidRPr="003F5700" w14:paraId="21AA8838" w14:textId="0BEB49FC">
        <w:tc>
          <w:tcPr>
            <w:tcW w:w="6120" w:type="dxa"/>
            <w:shd w:val="clear" w:color="auto" w:fill="auto"/>
          </w:tcPr>
          <w:p w14:paraId="0F0384A7" w14:textId="1AC0F433" w:rsidR="00C03735" w:rsidRPr="003F5700" w:rsidRDefault="00C03735" w:rsidP="00C03735">
            <w:pPr>
              <w:suppressAutoHyphens/>
              <w:spacing w:after="0" w:line="240" w:lineRule="auto"/>
              <w:ind w:left="86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เงินฝากที่มีข้อจำกัดของบริษัทย่อยและสาขาต่างประเทศ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1504C1DA" w14:textId="3E1CF4B9" w:rsidR="00C03735" w:rsidRPr="00C03735" w:rsidRDefault="00C03735" w:rsidP="00C03735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3735">
              <w:rPr>
                <w:rFonts w:asciiTheme="majorBidi" w:hAnsiTheme="majorBidi" w:cstheme="majorBidi"/>
                <w:sz w:val="30"/>
                <w:szCs w:val="30"/>
              </w:rPr>
              <w:t>1,307</w:t>
            </w:r>
          </w:p>
        </w:tc>
        <w:tc>
          <w:tcPr>
            <w:tcW w:w="270" w:type="dxa"/>
            <w:shd w:val="clear" w:color="auto" w:fill="auto"/>
          </w:tcPr>
          <w:p w14:paraId="728D9119" w14:textId="77777777" w:rsidR="00C03735" w:rsidRPr="003F5700" w:rsidRDefault="00C03735" w:rsidP="00C0373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04622B" w14:textId="1CC18988" w:rsidR="00C03735" w:rsidRPr="003F5700" w:rsidRDefault="00C03735" w:rsidP="00C03735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031A5"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</w:tr>
      <w:tr w:rsidR="00C03735" w:rsidRPr="003F5700" w14:paraId="7557EAEF" w14:textId="1D5226CD">
        <w:tc>
          <w:tcPr>
            <w:tcW w:w="6120" w:type="dxa"/>
            <w:shd w:val="clear" w:color="auto" w:fill="auto"/>
          </w:tcPr>
          <w:p w14:paraId="78F7A8A2" w14:textId="43420CF8" w:rsidR="00C03735" w:rsidRPr="003F5700" w:rsidRDefault="00C03735" w:rsidP="00C03735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500D48D6" w14:textId="77E54056" w:rsidR="00C03735" w:rsidRPr="00C03735" w:rsidRDefault="00C03735" w:rsidP="00C03735">
            <w:pPr>
              <w:tabs>
                <w:tab w:val="decimal" w:pos="891"/>
                <w:tab w:val="left" w:pos="1646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373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28B0087E" w14:textId="77777777" w:rsidR="00C03735" w:rsidRPr="003F5700" w:rsidRDefault="00C03735" w:rsidP="00C0373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04429FF2" w14:textId="0C83C1EF" w:rsidR="00C03735" w:rsidRPr="003F5700" w:rsidRDefault="00C03735" w:rsidP="00C03735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031A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C03735" w:rsidRPr="003F5700" w14:paraId="1A9A1747" w14:textId="36AE59A9">
        <w:tc>
          <w:tcPr>
            <w:tcW w:w="6120" w:type="dxa"/>
            <w:shd w:val="clear" w:color="auto" w:fill="auto"/>
          </w:tcPr>
          <w:p w14:paraId="48DCCB02" w14:textId="13004525" w:rsidR="00C03735" w:rsidRPr="003F5700" w:rsidRDefault="00C03735" w:rsidP="00C03735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64F30D" w14:textId="30E208FF" w:rsidR="00C03735" w:rsidRPr="00C03735" w:rsidRDefault="00C03735" w:rsidP="00C03735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037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111,138</w:t>
            </w:r>
          </w:p>
        </w:tc>
        <w:tc>
          <w:tcPr>
            <w:tcW w:w="270" w:type="dxa"/>
            <w:shd w:val="clear" w:color="auto" w:fill="auto"/>
          </w:tcPr>
          <w:p w14:paraId="10CD2612" w14:textId="77777777" w:rsidR="00C03735" w:rsidRPr="0091372E" w:rsidRDefault="00C03735" w:rsidP="00C0373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93A4D0B" w14:textId="4517F17A" w:rsidR="00C03735" w:rsidRPr="0091372E" w:rsidRDefault="00C03735" w:rsidP="00C03735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03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111,607</w:t>
            </w:r>
          </w:p>
        </w:tc>
      </w:tr>
    </w:tbl>
    <w:p w14:paraId="53F37D9A" w14:textId="5512CF6F" w:rsidR="00F94DB8" w:rsidRPr="006B3CEE" w:rsidRDefault="00F94DB8" w:rsidP="006B3CE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0E48B470" w14:textId="70BE8B14" w:rsidR="00F20B48" w:rsidRPr="00485780" w:rsidRDefault="00C24DB3" w:rsidP="00C24DB3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spacing w:val="-4"/>
        </w:rPr>
      </w:pPr>
      <w:bookmarkStart w:id="45" w:name="_14_หนี้สินที่อาจเกิดขึ้น"/>
      <w:bookmarkStart w:id="46" w:name="_Toc141724703"/>
      <w:bookmarkStart w:id="47" w:name="_Toc196845257"/>
      <w:bookmarkEnd w:id="45"/>
      <w:r>
        <w:rPr>
          <w:rFonts w:asciiTheme="majorBidi" w:hAnsiTheme="majorBidi" w:cstheme="majorBidi" w:hint="cs"/>
          <w:cs/>
        </w:rPr>
        <w:t>1</w:t>
      </w:r>
      <w:r w:rsidR="00976C6D">
        <w:rPr>
          <w:rFonts w:asciiTheme="majorBidi" w:hAnsiTheme="majorBidi" w:cstheme="majorBidi"/>
          <w:lang w:val="en-US"/>
        </w:rPr>
        <w:t>3</w:t>
      </w:r>
      <w:r>
        <w:rPr>
          <w:rFonts w:asciiTheme="majorBidi" w:hAnsiTheme="majorBidi" w:cstheme="majorBidi"/>
          <w:cs/>
        </w:rPr>
        <w:tab/>
      </w:r>
      <w:r w:rsidR="00F20B48" w:rsidRPr="00485780">
        <w:rPr>
          <w:rFonts w:asciiTheme="majorBidi" w:hAnsiTheme="majorBidi" w:cstheme="majorBidi"/>
          <w:cs/>
        </w:rPr>
        <w:t>หนี้สินที่อาจเกิดขึ้น</w:t>
      </w:r>
      <w:bookmarkEnd w:id="46"/>
      <w:r w:rsidR="00414AC3" w:rsidRPr="00485780">
        <w:rPr>
          <w:rFonts w:asciiTheme="majorBidi" w:hAnsiTheme="majorBidi" w:cstheme="majorBidi" w:hint="cs"/>
          <w:cs/>
        </w:rPr>
        <w:t>และภาระผูกพัน</w:t>
      </w:r>
      <w:bookmarkEnd w:id="47"/>
    </w:p>
    <w:p w14:paraId="2E7BF3E6" w14:textId="349FAD3B" w:rsidR="00AD0711" w:rsidRPr="00485780" w:rsidRDefault="00AD0711" w:rsidP="00AF12A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D961E2" w:rsidRPr="00485780" w14:paraId="21F0736A" w14:textId="77777777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3A66E280" w14:textId="77777777" w:rsidR="00D961E2" w:rsidRPr="00485780" w:rsidRDefault="00D961E2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180C10E2" w14:textId="77777777" w:rsidR="00D961E2" w:rsidRPr="00485780" w:rsidRDefault="00D961E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BB18D2" w:rsidRPr="00485780" w14:paraId="06392EC2" w14:textId="77777777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20885DA9" w14:textId="77777777" w:rsidR="00BB18D2" w:rsidRPr="00485780" w:rsidRDefault="00BB18D2" w:rsidP="00BB18D2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7DE00E" w14:textId="25BF3670" w:rsidR="00BB18D2" w:rsidRPr="00485780" w:rsidRDefault="00BB18D2" w:rsidP="00BB18D2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3F57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มีนาคม</w:t>
            </w:r>
            <w:r w:rsidRPr="003F57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A0953C0" w14:textId="77777777" w:rsidR="00BB18D2" w:rsidRPr="00485780" w:rsidRDefault="00BB18D2" w:rsidP="00BB18D2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DEBE5A" w14:textId="72077730" w:rsidR="00BB18D2" w:rsidRPr="00485780" w:rsidRDefault="00BB18D2" w:rsidP="00BB18D2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BB18D2" w:rsidRPr="00485780" w14:paraId="175EA663" w14:textId="77777777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5AC37475" w14:textId="77777777" w:rsidR="00BB18D2" w:rsidRPr="00485780" w:rsidRDefault="00BB18D2" w:rsidP="00BB18D2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17579E3F" w14:textId="77777777" w:rsidR="00BB18D2" w:rsidRPr="00485780" w:rsidRDefault="00BB18D2" w:rsidP="00BB18D2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48578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48578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1660DE" w:rsidRPr="00485780" w14:paraId="5B1A181C" w14:textId="77777777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2521F317" w14:textId="77777777" w:rsidR="001660DE" w:rsidRPr="00485780" w:rsidRDefault="001660DE" w:rsidP="001660D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530" w:type="dxa"/>
            <w:shd w:val="clear" w:color="auto" w:fill="auto"/>
          </w:tcPr>
          <w:p w14:paraId="22778C01" w14:textId="51C4BF4C" w:rsidR="001660DE" w:rsidRPr="001660DE" w:rsidRDefault="001660DE" w:rsidP="001660DE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660DE">
              <w:rPr>
                <w:rFonts w:asciiTheme="majorBidi" w:hAnsiTheme="majorBidi" w:cstheme="majorBidi"/>
                <w:sz w:val="30"/>
                <w:szCs w:val="30"/>
              </w:rPr>
              <w:t xml:space="preserve"> 10,639 </w:t>
            </w:r>
          </w:p>
        </w:tc>
        <w:tc>
          <w:tcPr>
            <w:tcW w:w="270" w:type="dxa"/>
            <w:shd w:val="clear" w:color="auto" w:fill="auto"/>
          </w:tcPr>
          <w:p w14:paraId="5F42C340" w14:textId="77777777" w:rsidR="001660DE" w:rsidRPr="00485780" w:rsidRDefault="001660DE" w:rsidP="001660D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1F4953A1" w14:textId="3D197334" w:rsidR="001660DE" w:rsidRPr="00485780" w:rsidRDefault="001660DE" w:rsidP="001660DE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10,409 </w:t>
            </w:r>
          </w:p>
        </w:tc>
      </w:tr>
      <w:tr w:rsidR="001660DE" w:rsidRPr="00485780" w14:paraId="16FC5A48" w14:textId="77777777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131BD519" w14:textId="77777777" w:rsidR="001660DE" w:rsidRPr="00485780" w:rsidRDefault="001660DE" w:rsidP="001660D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530" w:type="dxa"/>
            <w:shd w:val="clear" w:color="auto" w:fill="auto"/>
          </w:tcPr>
          <w:p w14:paraId="2DCADB47" w14:textId="395D401A" w:rsidR="001660DE" w:rsidRPr="001660DE" w:rsidRDefault="001660DE" w:rsidP="001660DE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660DE">
              <w:rPr>
                <w:rFonts w:asciiTheme="majorBidi" w:hAnsiTheme="majorBidi" w:cstheme="majorBidi"/>
                <w:sz w:val="30"/>
                <w:szCs w:val="30"/>
              </w:rPr>
              <w:t xml:space="preserve"> 3,37</w:t>
            </w:r>
            <w:r w:rsidR="00C0136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A4AF94D" w14:textId="77777777" w:rsidR="001660DE" w:rsidRPr="00485780" w:rsidRDefault="001660DE" w:rsidP="001660D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094AD5E5" w14:textId="13894399" w:rsidR="001660DE" w:rsidRPr="00485780" w:rsidRDefault="001660DE" w:rsidP="001660DE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2,718 </w:t>
            </w:r>
          </w:p>
        </w:tc>
      </w:tr>
      <w:tr w:rsidR="001660DE" w:rsidRPr="00485780" w14:paraId="0831EE8A" w14:textId="77777777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6A203673" w14:textId="77777777" w:rsidR="001660DE" w:rsidRPr="00485780" w:rsidRDefault="001660DE" w:rsidP="001660D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530" w:type="dxa"/>
            <w:shd w:val="clear" w:color="auto" w:fill="auto"/>
          </w:tcPr>
          <w:p w14:paraId="70D5BFC1" w14:textId="0220C5D3" w:rsidR="001660DE" w:rsidRPr="001660DE" w:rsidRDefault="001660DE" w:rsidP="001660DE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660DE">
              <w:rPr>
                <w:rFonts w:asciiTheme="majorBidi" w:hAnsiTheme="majorBidi" w:cstheme="majorBidi"/>
                <w:sz w:val="30"/>
                <w:szCs w:val="30"/>
              </w:rPr>
              <w:t xml:space="preserve"> 42,078 </w:t>
            </w:r>
          </w:p>
        </w:tc>
        <w:tc>
          <w:tcPr>
            <w:tcW w:w="270" w:type="dxa"/>
            <w:shd w:val="clear" w:color="auto" w:fill="auto"/>
          </w:tcPr>
          <w:p w14:paraId="532A311E" w14:textId="77777777" w:rsidR="001660DE" w:rsidRPr="00485780" w:rsidRDefault="001660DE" w:rsidP="001660D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14AB3C38" w14:textId="6C457C0F" w:rsidR="001660DE" w:rsidRPr="00485780" w:rsidRDefault="001660DE" w:rsidP="001660DE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39,785 </w:t>
            </w:r>
          </w:p>
        </w:tc>
      </w:tr>
      <w:tr w:rsidR="001660DE" w:rsidRPr="00485780" w14:paraId="32B57631" w14:textId="77777777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7E98CE77" w14:textId="77777777" w:rsidR="001660DE" w:rsidRPr="00485780" w:rsidRDefault="001660DE" w:rsidP="001660D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530" w:type="dxa"/>
            <w:shd w:val="clear" w:color="auto" w:fill="auto"/>
          </w:tcPr>
          <w:p w14:paraId="47359D1F" w14:textId="3E51D5B7" w:rsidR="001660DE" w:rsidRPr="001660DE" w:rsidRDefault="001660DE" w:rsidP="001660DE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660DE">
              <w:rPr>
                <w:rFonts w:asciiTheme="majorBidi" w:hAnsiTheme="majorBidi" w:cstheme="majorBidi"/>
                <w:sz w:val="30"/>
                <w:szCs w:val="30"/>
              </w:rPr>
              <w:t xml:space="preserve"> 26,700 </w:t>
            </w:r>
          </w:p>
        </w:tc>
        <w:tc>
          <w:tcPr>
            <w:tcW w:w="270" w:type="dxa"/>
            <w:shd w:val="clear" w:color="auto" w:fill="auto"/>
          </w:tcPr>
          <w:p w14:paraId="6ED98BB2" w14:textId="77777777" w:rsidR="001660DE" w:rsidRPr="00485780" w:rsidRDefault="001660DE" w:rsidP="001660D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2AD118E9" w14:textId="01307087" w:rsidR="001660DE" w:rsidRPr="00485780" w:rsidRDefault="001660DE" w:rsidP="001660DE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23,311 </w:t>
            </w:r>
          </w:p>
        </w:tc>
      </w:tr>
      <w:tr w:rsidR="001660DE" w:rsidRPr="00485780" w14:paraId="5BCBB98D" w14:textId="77777777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7683FD94" w14:textId="77777777" w:rsidR="001660DE" w:rsidRPr="00485780" w:rsidRDefault="001660DE" w:rsidP="001660D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530" w:type="dxa"/>
            <w:shd w:val="clear" w:color="auto" w:fill="auto"/>
          </w:tcPr>
          <w:p w14:paraId="40A4176B" w14:textId="2B336CD7" w:rsidR="001660DE" w:rsidRPr="001660DE" w:rsidRDefault="001660DE" w:rsidP="001660DE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2233910" w14:textId="77777777" w:rsidR="001660DE" w:rsidRPr="00485780" w:rsidRDefault="001660DE" w:rsidP="001660D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4C5108CF" w14:textId="77777777" w:rsidR="001660DE" w:rsidRPr="00485780" w:rsidRDefault="001660DE" w:rsidP="001660DE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1660DE" w:rsidRPr="00485780" w14:paraId="6A13861A" w14:textId="77777777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319A3396" w14:textId="77777777" w:rsidR="001660DE" w:rsidRPr="00485780" w:rsidRDefault="001660DE" w:rsidP="001660D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530" w:type="dxa"/>
            <w:shd w:val="clear" w:color="auto" w:fill="auto"/>
          </w:tcPr>
          <w:p w14:paraId="03B9C169" w14:textId="0DBF538D" w:rsidR="001660DE" w:rsidRPr="001660DE" w:rsidRDefault="001660DE" w:rsidP="001660DE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660DE">
              <w:rPr>
                <w:rFonts w:asciiTheme="majorBidi" w:hAnsiTheme="majorBidi" w:cstheme="majorBidi"/>
                <w:sz w:val="30"/>
                <w:szCs w:val="30"/>
              </w:rPr>
              <w:t xml:space="preserve"> 192,47</w:t>
            </w:r>
            <w:r w:rsidR="00C0136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6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83D8A4D" w14:textId="77777777" w:rsidR="001660DE" w:rsidRPr="00485780" w:rsidRDefault="001660DE" w:rsidP="001660D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3BEF6571" w14:textId="198DD83A" w:rsidR="001660DE" w:rsidRPr="00485780" w:rsidRDefault="001660DE" w:rsidP="001660DE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188,007 </w:t>
            </w:r>
          </w:p>
        </w:tc>
      </w:tr>
      <w:tr w:rsidR="001660DE" w:rsidRPr="00485780" w14:paraId="34FBD6D5" w14:textId="77777777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0A0C7C6C" w14:textId="77777777" w:rsidR="001660DE" w:rsidRPr="00485780" w:rsidRDefault="001660DE" w:rsidP="001660D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530" w:type="dxa"/>
            <w:shd w:val="clear" w:color="auto" w:fill="auto"/>
          </w:tcPr>
          <w:p w14:paraId="1C0E0112" w14:textId="38324B5C" w:rsidR="001660DE" w:rsidRPr="001660DE" w:rsidRDefault="001660DE" w:rsidP="001660DE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660DE">
              <w:rPr>
                <w:rFonts w:asciiTheme="majorBidi" w:hAnsiTheme="majorBidi" w:cstheme="majorBidi"/>
                <w:sz w:val="30"/>
                <w:szCs w:val="30"/>
              </w:rPr>
              <w:t xml:space="preserve"> 163,326 </w:t>
            </w:r>
          </w:p>
        </w:tc>
        <w:tc>
          <w:tcPr>
            <w:tcW w:w="270" w:type="dxa"/>
            <w:shd w:val="clear" w:color="auto" w:fill="auto"/>
          </w:tcPr>
          <w:p w14:paraId="604BCE1A" w14:textId="77777777" w:rsidR="001660DE" w:rsidRPr="00485780" w:rsidRDefault="001660DE" w:rsidP="001660DE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572EAEFC" w14:textId="1213DBD3" w:rsidR="001660DE" w:rsidRPr="00485780" w:rsidRDefault="001660DE" w:rsidP="001660DE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165,891 </w:t>
            </w:r>
          </w:p>
        </w:tc>
      </w:tr>
      <w:tr w:rsidR="001660DE" w:rsidRPr="00485780" w14:paraId="2C65615B" w14:textId="77777777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3C6D88B0" w14:textId="77777777" w:rsidR="001660DE" w:rsidRPr="00485780" w:rsidRDefault="001660DE" w:rsidP="001660D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 xml:space="preserve">ลูกหนี้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/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530" w:type="dxa"/>
            <w:shd w:val="clear" w:color="auto" w:fill="auto"/>
          </w:tcPr>
          <w:p w14:paraId="5121A393" w14:textId="7C81D73E" w:rsidR="001660DE" w:rsidRPr="001660DE" w:rsidRDefault="001660DE" w:rsidP="001660DE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660DE">
              <w:rPr>
                <w:rFonts w:asciiTheme="majorBidi" w:hAnsiTheme="majorBidi" w:cstheme="majorBidi"/>
                <w:sz w:val="30"/>
                <w:szCs w:val="30"/>
              </w:rPr>
              <w:t xml:space="preserve"> 15,146 </w:t>
            </w:r>
          </w:p>
        </w:tc>
        <w:tc>
          <w:tcPr>
            <w:tcW w:w="270" w:type="dxa"/>
            <w:shd w:val="clear" w:color="auto" w:fill="auto"/>
          </w:tcPr>
          <w:p w14:paraId="128D1DDD" w14:textId="77777777" w:rsidR="001660DE" w:rsidRPr="00485780" w:rsidRDefault="001660DE" w:rsidP="001660DE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4ABF6A7F" w14:textId="4E6C7759" w:rsidR="001660DE" w:rsidRPr="00485780" w:rsidRDefault="001660DE" w:rsidP="001660DE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25,833 </w:t>
            </w:r>
          </w:p>
        </w:tc>
      </w:tr>
      <w:tr w:rsidR="00C12802" w:rsidRPr="00485780" w14:paraId="7498D598" w14:textId="77777777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4854A405" w14:textId="46172FF5" w:rsidR="00C12802" w:rsidRPr="00485780" w:rsidRDefault="00C12802" w:rsidP="00C12802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อื่น ๆ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722523FD" w14:textId="4AB00F43" w:rsidR="00C12802" w:rsidRPr="00C12802" w:rsidRDefault="00206D2F" w:rsidP="00C12802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06D2F">
              <w:rPr>
                <w:rFonts w:asciiTheme="majorBidi" w:hAnsiTheme="majorBidi" w:cstheme="majorBidi"/>
                <w:sz w:val="30"/>
                <w:szCs w:val="30"/>
              </w:rPr>
              <w:t>123,567</w:t>
            </w:r>
          </w:p>
        </w:tc>
        <w:tc>
          <w:tcPr>
            <w:tcW w:w="270" w:type="dxa"/>
            <w:shd w:val="clear" w:color="auto" w:fill="auto"/>
          </w:tcPr>
          <w:p w14:paraId="15E28864" w14:textId="77777777" w:rsidR="00C12802" w:rsidRPr="00C12802" w:rsidRDefault="00C12802" w:rsidP="00C12802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2E9711F6" w14:textId="0F69990F" w:rsidR="00C12802" w:rsidRPr="00C12802" w:rsidRDefault="00C12802" w:rsidP="00C12802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lang w:eastAsia="zh-CN"/>
              </w:rPr>
            </w:pPr>
            <w:r w:rsidRPr="00C128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22758" w:rsidRPr="00A22758">
              <w:rPr>
                <w:rFonts w:asciiTheme="majorBidi" w:hAnsiTheme="majorBidi" w:cstheme="majorBidi"/>
                <w:sz w:val="30"/>
                <w:szCs w:val="30"/>
              </w:rPr>
              <w:t>157,563</w:t>
            </w:r>
          </w:p>
        </w:tc>
      </w:tr>
      <w:tr w:rsidR="00C12802" w:rsidRPr="00485780" w14:paraId="04EB7F86" w14:textId="77777777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26471025" w14:textId="77777777" w:rsidR="00C12802" w:rsidRPr="00485780" w:rsidRDefault="00C12802" w:rsidP="00C12802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F4332E3" w14:textId="15CD05FB" w:rsidR="00C12802" w:rsidRPr="00C12802" w:rsidRDefault="00975799" w:rsidP="00C12802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975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577,310</w:t>
            </w:r>
          </w:p>
        </w:tc>
        <w:tc>
          <w:tcPr>
            <w:tcW w:w="270" w:type="dxa"/>
            <w:shd w:val="clear" w:color="auto" w:fill="auto"/>
          </w:tcPr>
          <w:p w14:paraId="2003E0F8" w14:textId="77777777" w:rsidR="00C12802" w:rsidRPr="00C12802" w:rsidRDefault="00C12802" w:rsidP="00C12802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FDA4DE7" w14:textId="26985D62" w:rsidR="00C12802" w:rsidRPr="00C12802" w:rsidRDefault="00C12802" w:rsidP="00C12802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128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91A2F" w:rsidRPr="00891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613,517</w:t>
            </w:r>
          </w:p>
        </w:tc>
      </w:tr>
      <w:tr w:rsidR="00C12802" w:rsidRPr="003F5700" w14:paraId="0484913E" w14:textId="77777777" w:rsidTr="00871A95">
        <w:trPr>
          <w:trHeight w:val="355"/>
        </w:trPr>
        <w:tc>
          <w:tcPr>
            <w:tcW w:w="5940" w:type="dxa"/>
            <w:shd w:val="clear" w:color="auto" w:fill="auto"/>
          </w:tcPr>
          <w:p w14:paraId="552F723C" w14:textId="7C3C0D0F" w:rsidR="00C12802" w:rsidRPr="006061F9" w:rsidRDefault="00C12802" w:rsidP="00C12802">
            <w:pPr>
              <w:tabs>
                <w:tab w:val="left" w:pos="250"/>
              </w:tabs>
              <w:suppressAutoHyphens/>
              <w:spacing w:after="0" w:line="240" w:lineRule="auto"/>
              <w:ind w:left="70" w:right="-25"/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cs/>
                <w:lang w:eastAsia="zh-CN"/>
              </w:rPr>
            </w:pPr>
            <w:r w:rsidRPr="00485780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vertAlign w:val="superscript"/>
                <w:lang w:eastAsia="zh-CN"/>
              </w:rPr>
              <w:t>*</w:t>
            </w:r>
            <w:r w:rsidRPr="00485780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 xml:space="preserve"> </w:t>
            </w:r>
            <w:r w:rsidRPr="00485780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ab/>
              <w:t xml:space="preserve"> </w:t>
            </w:r>
            <w:r w:rsidRPr="00485780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cs/>
                <w:lang w:eastAsia="zh-CN"/>
              </w:rPr>
              <w:t>รวมรายการที่ทำสัญญาแล้วแต่ยังไม่รับรู้</w:t>
            </w:r>
          </w:p>
        </w:tc>
        <w:tc>
          <w:tcPr>
            <w:tcW w:w="1530" w:type="dxa"/>
            <w:tcBorders>
              <w:top w:val="double" w:sz="4" w:space="0" w:color="000000"/>
            </w:tcBorders>
            <w:shd w:val="clear" w:color="auto" w:fill="auto"/>
          </w:tcPr>
          <w:p w14:paraId="183E3DBE" w14:textId="7C2D60A5" w:rsidR="00C12802" w:rsidRPr="00026B22" w:rsidRDefault="00C12802" w:rsidP="00C12802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D3629D" w14:textId="77777777" w:rsidR="00C12802" w:rsidRPr="003F5700" w:rsidRDefault="00C12802" w:rsidP="00C12802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167AEA8B" w14:textId="77777777" w:rsidR="00C12802" w:rsidRPr="003F5700" w:rsidRDefault="00C12802" w:rsidP="00C12802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</w:tr>
    </w:tbl>
    <w:p w14:paraId="277B0BED" w14:textId="77777777" w:rsidR="00D42F72" w:rsidRPr="00111D64" w:rsidRDefault="00D42F72" w:rsidP="006061F9">
      <w:pPr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bookmarkStart w:id="48" w:name="_Toc141724704"/>
    </w:p>
    <w:p w14:paraId="624A2C63" w14:textId="37530FB8" w:rsidR="00B742E5" w:rsidRPr="003F5700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</w:rPr>
      </w:pPr>
      <w:bookmarkStart w:id="49" w:name="_15_บุคคลหรือกิจการที่เกี่ยวข้องกัน"/>
      <w:bookmarkStart w:id="50" w:name="_Toc196845258"/>
      <w:bookmarkEnd w:id="49"/>
      <w:r>
        <w:rPr>
          <w:rFonts w:asciiTheme="majorBidi" w:hAnsiTheme="majorBidi" w:cstheme="majorBidi" w:hint="cs"/>
          <w:cs/>
        </w:rPr>
        <w:t>1</w:t>
      </w:r>
      <w:r w:rsidR="00976C6D">
        <w:rPr>
          <w:rFonts w:asciiTheme="majorBidi" w:hAnsiTheme="majorBidi" w:cstheme="majorBidi"/>
          <w:lang w:val="en-US"/>
        </w:rPr>
        <w:t>4</w:t>
      </w:r>
      <w:r>
        <w:rPr>
          <w:rFonts w:asciiTheme="majorBidi" w:hAnsiTheme="majorBidi" w:cstheme="majorBidi"/>
          <w:cs/>
        </w:rPr>
        <w:tab/>
      </w:r>
      <w:r w:rsidR="00B742E5" w:rsidRPr="003F5700">
        <w:rPr>
          <w:rFonts w:asciiTheme="majorBidi" w:hAnsiTheme="majorBidi" w:cstheme="majorBidi"/>
          <w:cs/>
        </w:rPr>
        <w:t>บุคคลหรือกิจการที่เกี่ยวข้องกัน</w:t>
      </w:r>
      <w:bookmarkEnd w:id="48"/>
      <w:bookmarkEnd w:id="50"/>
    </w:p>
    <w:p w14:paraId="6DEADD3F" w14:textId="77777777" w:rsidR="00B77ABA" w:rsidRPr="003F5700" w:rsidRDefault="00B77ABA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11CBA5D" w14:textId="5BC4C8FB" w:rsidR="00E24BDE" w:rsidRDefault="00377247" w:rsidP="00377247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เป็นไปตามราคาที่กำหนดไว้ในข้อบังคับ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ของกลุ่มบริษัท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ในการคิดราคา โดยเป็นเงื่อนไขปกติของการทำธุรกิจ หรือเป็นไปตามสัญญาที่ตกลงกันไว้</w:t>
      </w:r>
      <w:r w:rsidR="00B77ABA" w:rsidRPr="003F570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94CA2CD" w14:textId="77777777" w:rsidR="00377247" w:rsidRPr="00377247" w:rsidRDefault="00377247" w:rsidP="00377247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968025B" w14:textId="77777777" w:rsidR="00111D64" w:rsidRDefault="00111D64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537F68E9" w14:textId="6D16A382" w:rsidR="00B742E5" w:rsidRPr="003F5700" w:rsidRDefault="00B742E5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976C6D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4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="004218FF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 หนี้สินและภาระผูกพัน</w:t>
      </w:r>
    </w:p>
    <w:p w14:paraId="2D8D2432" w14:textId="02E330E3" w:rsidR="00380C2A" w:rsidRPr="006118D9" w:rsidRDefault="00380C2A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49"/>
        <w:gridCol w:w="1350"/>
        <w:gridCol w:w="1349"/>
        <w:gridCol w:w="1353"/>
        <w:gridCol w:w="1349"/>
      </w:tblGrid>
      <w:tr w:rsidR="00382FE0" w:rsidRPr="003F5700" w14:paraId="2B137FE7" w14:textId="77777777">
        <w:trPr>
          <w:cantSplit/>
          <w:tblHeader/>
        </w:trPr>
        <w:tc>
          <w:tcPr>
            <w:tcW w:w="4049" w:type="dxa"/>
          </w:tcPr>
          <w:p w14:paraId="521E39D6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br w:type="page"/>
            </w:r>
          </w:p>
        </w:tc>
        <w:tc>
          <w:tcPr>
            <w:tcW w:w="2699" w:type="dxa"/>
            <w:gridSpan w:val="2"/>
          </w:tcPr>
          <w:p w14:paraId="6C9DB050" w14:textId="77777777" w:rsidR="00382FE0" w:rsidRPr="003F5700" w:rsidRDefault="00382FE0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7881EAA4" w14:textId="77777777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BE3610" w:rsidRPr="003F5700" w14:paraId="4E5B886B" w14:textId="77777777">
        <w:trPr>
          <w:cantSplit/>
          <w:tblHeader/>
        </w:trPr>
        <w:tc>
          <w:tcPr>
            <w:tcW w:w="4049" w:type="dxa"/>
          </w:tcPr>
          <w:p w14:paraId="261E912B" w14:textId="77777777" w:rsidR="00BE3610" w:rsidRPr="003F5700" w:rsidRDefault="00BE3610" w:rsidP="00BE361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B3E6B3" w14:textId="5FC16FCD" w:rsidR="00BE3610" w:rsidRPr="003F5700" w:rsidRDefault="00BE3610" w:rsidP="00BE361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มีนาคม</w:t>
            </w:r>
          </w:p>
        </w:tc>
        <w:tc>
          <w:tcPr>
            <w:tcW w:w="1349" w:type="dxa"/>
            <w:vAlign w:val="bottom"/>
          </w:tcPr>
          <w:p w14:paraId="79A65730" w14:textId="77777777" w:rsidR="00BE3610" w:rsidRPr="003F5700" w:rsidRDefault="00BE3610" w:rsidP="00BE361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D6BB782" w14:textId="239B7465" w:rsidR="00BE3610" w:rsidRPr="003F5700" w:rsidRDefault="00BE3610" w:rsidP="00BE361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มีนาคม</w:t>
            </w:r>
          </w:p>
        </w:tc>
        <w:tc>
          <w:tcPr>
            <w:tcW w:w="1349" w:type="dxa"/>
            <w:vAlign w:val="bottom"/>
          </w:tcPr>
          <w:p w14:paraId="286BE5CC" w14:textId="5F776952" w:rsidR="00BE3610" w:rsidRPr="003F5700" w:rsidRDefault="00BE3610" w:rsidP="00BE361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</w:tr>
      <w:tr w:rsidR="00BE3610" w:rsidRPr="003F5700" w14:paraId="345421A8" w14:textId="77777777">
        <w:trPr>
          <w:cantSplit/>
          <w:tblHeader/>
        </w:trPr>
        <w:tc>
          <w:tcPr>
            <w:tcW w:w="4049" w:type="dxa"/>
          </w:tcPr>
          <w:p w14:paraId="288D4B63" w14:textId="77777777" w:rsidR="00BE3610" w:rsidRPr="003F5700" w:rsidRDefault="00BE3610" w:rsidP="00BE361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91D8A0" w14:textId="4702501E" w:rsidR="00BE3610" w:rsidRPr="003F5700" w:rsidRDefault="00BE3610" w:rsidP="00BE361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349" w:type="dxa"/>
            <w:vAlign w:val="bottom"/>
          </w:tcPr>
          <w:p w14:paraId="29304CCA" w14:textId="28BA7418" w:rsidR="00BE3610" w:rsidRPr="003F5700" w:rsidRDefault="00BE3610" w:rsidP="00BE361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CFEB2FB" w14:textId="256B3B62" w:rsidR="00BE3610" w:rsidRPr="003F5700" w:rsidRDefault="00BE3610" w:rsidP="00BE361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349" w:type="dxa"/>
            <w:vAlign w:val="bottom"/>
          </w:tcPr>
          <w:p w14:paraId="1225199C" w14:textId="17E21602" w:rsidR="00BE3610" w:rsidRPr="003F5700" w:rsidRDefault="00BE3610" w:rsidP="00BE361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</w:t>
            </w:r>
          </w:p>
        </w:tc>
      </w:tr>
      <w:tr w:rsidR="00BE3610" w:rsidRPr="003F5700" w14:paraId="047A6512" w14:textId="77777777">
        <w:trPr>
          <w:cantSplit/>
          <w:tblHeader/>
        </w:trPr>
        <w:tc>
          <w:tcPr>
            <w:tcW w:w="4049" w:type="dxa"/>
          </w:tcPr>
          <w:p w14:paraId="1A9BF569" w14:textId="77777777" w:rsidR="00BE3610" w:rsidRPr="003F5700" w:rsidRDefault="00BE3610" w:rsidP="00BE361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5401" w:type="dxa"/>
            <w:gridSpan w:val="4"/>
          </w:tcPr>
          <w:p w14:paraId="6C228CA4" w14:textId="77777777" w:rsidR="00BE3610" w:rsidRPr="003F5700" w:rsidRDefault="00BE3610" w:rsidP="00BE3610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BE3610" w:rsidRPr="003F5700" w14:paraId="37318695" w14:textId="77777777">
        <w:trPr>
          <w:cantSplit/>
        </w:trPr>
        <w:tc>
          <w:tcPr>
            <w:tcW w:w="4049" w:type="dxa"/>
          </w:tcPr>
          <w:p w14:paraId="66840FD2" w14:textId="77777777" w:rsidR="00BE3610" w:rsidRPr="003F5700" w:rsidRDefault="00BE3610" w:rsidP="00BE361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  <w:tc>
          <w:tcPr>
            <w:tcW w:w="1350" w:type="dxa"/>
          </w:tcPr>
          <w:p w14:paraId="735FD28A" w14:textId="77777777" w:rsidR="00BE3610" w:rsidRPr="003F5700" w:rsidRDefault="00BE3610" w:rsidP="00BE3610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3E1CDD83" w14:textId="77777777" w:rsidR="00BE3610" w:rsidRPr="003F5700" w:rsidRDefault="00BE3610" w:rsidP="00BE3610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746ABB49" w14:textId="77777777" w:rsidR="00BE3610" w:rsidRPr="003F5700" w:rsidRDefault="00BE3610" w:rsidP="00BE3610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3D9FD169" w14:textId="77777777" w:rsidR="00BE3610" w:rsidRPr="003F5700" w:rsidRDefault="00BE3610" w:rsidP="00BE3610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8665C5" w:rsidRPr="003F5700" w14:paraId="6B927541" w14:textId="77777777">
        <w:trPr>
          <w:cantSplit/>
        </w:trPr>
        <w:tc>
          <w:tcPr>
            <w:tcW w:w="4049" w:type="dxa"/>
          </w:tcPr>
          <w:p w14:paraId="0204C904" w14:textId="77777777" w:rsidR="008665C5" w:rsidRPr="003F5700" w:rsidRDefault="008665C5" w:rsidP="008665C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50" w:type="dxa"/>
            <w:vAlign w:val="center"/>
          </w:tcPr>
          <w:p w14:paraId="0CA04B7D" w14:textId="0D1ECC07" w:rsidR="008665C5" w:rsidRPr="0091372E" w:rsidRDefault="008665C5" w:rsidP="008665C5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7C7CB441" w14:textId="77777777" w:rsidR="008665C5" w:rsidRPr="0091372E" w:rsidRDefault="008665C5" w:rsidP="008665C5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571C1B23" w14:textId="210E5A0A" w:rsidR="008665C5" w:rsidRPr="008665C5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65C5">
              <w:rPr>
                <w:rFonts w:asciiTheme="majorBidi" w:hAnsiTheme="majorBidi" w:cstheme="majorBidi"/>
                <w:sz w:val="26"/>
                <w:szCs w:val="26"/>
              </w:rPr>
              <w:t xml:space="preserve"> 1,875 </w:t>
            </w:r>
          </w:p>
        </w:tc>
        <w:tc>
          <w:tcPr>
            <w:tcW w:w="1349" w:type="dxa"/>
          </w:tcPr>
          <w:p w14:paraId="6C49F03E" w14:textId="33E0E77D" w:rsidR="008665C5" w:rsidRPr="0091372E" w:rsidRDefault="008665C5" w:rsidP="008665C5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2,058 </w:t>
            </w:r>
          </w:p>
        </w:tc>
      </w:tr>
      <w:tr w:rsidR="008665C5" w:rsidRPr="003F5700" w14:paraId="2D490685" w14:textId="77777777">
        <w:trPr>
          <w:cantSplit/>
        </w:trPr>
        <w:tc>
          <w:tcPr>
            <w:tcW w:w="4049" w:type="dxa"/>
          </w:tcPr>
          <w:p w14:paraId="6CA92CD5" w14:textId="77777777" w:rsidR="008665C5" w:rsidRPr="003F5700" w:rsidRDefault="008665C5" w:rsidP="008665C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  <w:vAlign w:val="center"/>
          </w:tcPr>
          <w:p w14:paraId="3129C8B6" w14:textId="7185EF46" w:rsidR="008665C5" w:rsidRPr="0091372E" w:rsidRDefault="008665C5" w:rsidP="008665C5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2B05C629" w14:textId="77777777" w:rsidR="008665C5" w:rsidRPr="0091372E" w:rsidRDefault="008665C5" w:rsidP="008665C5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178FD6C8" w14:textId="3EA10720" w:rsidR="008665C5" w:rsidRPr="008665C5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65C5">
              <w:rPr>
                <w:rFonts w:asciiTheme="majorBidi" w:hAnsiTheme="majorBidi" w:cstheme="majorBidi"/>
                <w:sz w:val="26"/>
                <w:szCs w:val="26"/>
              </w:rPr>
              <w:t xml:space="preserve"> 136,711 </w:t>
            </w:r>
          </w:p>
        </w:tc>
        <w:tc>
          <w:tcPr>
            <w:tcW w:w="1349" w:type="dxa"/>
          </w:tcPr>
          <w:p w14:paraId="042F7FDD" w14:textId="40D73693" w:rsidR="008665C5" w:rsidRPr="0091372E" w:rsidRDefault="008665C5" w:rsidP="008665C5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141,116 </w:t>
            </w:r>
          </w:p>
        </w:tc>
      </w:tr>
      <w:tr w:rsidR="008665C5" w:rsidRPr="003F5700" w14:paraId="5E5643E5" w14:textId="77777777">
        <w:trPr>
          <w:cantSplit/>
        </w:trPr>
        <w:tc>
          <w:tcPr>
            <w:tcW w:w="4049" w:type="dxa"/>
          </w:tcPr>
          <w:p w14:paraId="658BEFDC" w14:textId="77777777" w:rsidR="008665C5" w:rsidRPr="003F5700" w:rsidRDefault="008665C5" w:rsidP="008665C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สินทรัพย์อื่น</w:t>
            </w:r>
          </w:p>
        </w:tc>
        <w:tc>
          <w:tcPr>
            <w:tcW w:w="1350" w:type="dxa"/>
            <w:vAlign w:val="center"/>
          </w:tcPr>
          <w:p w14:paraId="447DB911" w14:textId="3A393C41" w:rsidR="008665C5" w:rsidRPr="0091372E" w:rsidRDefault="008665C5" w:rsidP="008665C5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26319B77" w14:textId="77777777" w:rsidR="008665C5" w:rsidRPr="0091372E" w:rsidRDefault="008665C5" w:rsidP="008665C5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5825F959" w14:textId="429B3A21" w:rsidR="008665C5" w:rsidRPr="008665C5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65C5">
              <w:rPr>
                <w:rFonts w:asciiTheme="majorBidi" w:hAnsiTheme="majorBidi" w:cstheme="majorBidi"/>
                <w:sz w:val="26"/>
                <w:szCs w:val="26"/>
              </w:rPr>
              <w:t xml:space="preserve"> 35,035 </w:t>
            </w:r>
          </w:p>
        </w:tc>
        <w:tc>
          <w:tcPr>
            <w:tcW w:w="1349" w:type="dxa"/>
          </w:tcPr>
          <w:p w14:paraId="43DBB25C" w14:textId="39782546" w:rsidR="008665C5" w:rsidRPr="0091372E" w:rsidRDefault="008665C5" w:rsidP="008665C5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2,302 </w:t>
            </w:r>
          </w:p>
        </w:tc>
      </w:tr>
      <w:tr w:rsidR="008665C5" w:rsidRPr="003F5700" w14:paraId="6FB4307B" w14:textId="77777777">
        <w:trPr>
          <w:cantSplit/>
        </w:trPr>
        <w:tc>
          <w:tcPr>
            <w:tcW w:w="4049" w:type="dxa"/>
          </w:tcPr>
          <w:p w14:paraId="2E77852E" w14:textId="77777777" w:rsidR="008665C5" w:rsidRPr="003F5700" w:rsidRDefault="008665C5" w:rsidP="008665C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1350" w:type="dxa"/>
            <w:vAlign w:val="center"/>
          </w:tcPr>
          <w:p w14:paraId="3A3CF926" w14:textId="40C94BC6" w:rsidR="008665C5" w:rsidRPr="0091372E" w:rsidRDefault="008665C5" w:rsidP="008665C5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502EEC90" w14:textId="77777777" w:rsidR="008665C5" w:rsidRPr="0091372E" w:rsidRDefault="008665C5" w:rsidP="008665C5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33362E46" w14:textId="5811E638" w:rsidR="008665C5" w:rsidRPr="008665C5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65C5">
              <w:rPr>
                <w:rFonts w:asciiTheme="majorBidi" w:hAnsiTheme="majorBidi" w:cstheme="majorBidi"/>
                <w:sz w:val="26"/>
                <w:szCs w:val="26"/>
              </w:rPr>
              <w:t xml:space="preserve"> 51,033 </w:t>
            </w:r>
          </w:p>
        </w:tc>
        <w:tc>
          <w:tcPr>
            <w:tcW w:w="1349" w:type="dxa"/>
          </w:tcPr>
          <w:p w14:paraId="409A04BA" w14:textId="57586E48" w:rsidR="008665C5" w:rsidRPr="0091372E" w:rsidRDefault="008665C5" w:rsidP="008665C5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53,525 </w:t>
            </w:r>
          </w:p>
        </w:tc>
      </w:tr>
      <w:tr w:rsidR="008665C5" w:rsidRPr="003F5700" w14:paraId="7D1DB567" w14:textId="77777777">
        <w:trPr>
          <w:cantSplit/>
        </w:trPr>
        <w:tc>
          <w:tcPr>
            <w:tcW w:w="4049" w:type="dxa"/>
          </w:tcPr>
          <w:p w14:paraId="6EB4C183" w14:textId="77777777" w:rsidR="008665C5" w:rsidRPr="003F5700" w:rsidRDefault="008665C5" w:rsidP="008665C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350" w:type="dxa"/>
            <w:vAlign w:val="center"/>
          </w:tcPr>
          <w:p w14:paraId="2770AEE9" w14:textId="056CD3AF" w:rsidR="008665C5" w:rsidRPr="0091372E" w:rsidRDefault="008665C5" w:rsidP="008665C5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28F2DEE9" w14:textId="77777777" w:rsidR="008665C5" w:rsidRPr="0091372E" w:rsidRDefault="008665C5" w:rsidP="008665C5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085E6850" w14:textId="41B9D134" w:rsidR="008665C5" w:rsidRPr="008665C5" w:rsidRDefault="008665C5" w:rsidP="008665C5">
            <w:pPr>
              <w:tabs>
                <w:tab w:val="decimal" w:pos="946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65C5">
              <w:rPr>
                <w:rFonts w:asciiTheme="majorBidi" w:hAnsiTheme="majorBidi" w:cstheme="majorBidi"/>
                <w:sz w:val="26"/>
                <w:szCs w:val="26"/>
              </w:rPr>
              <w:t xml:space="preserve"> (29)</w:t>
            </w:r>
          </w:p>
        </w:tc>
        <w:tc>
          <w:tcPr>
            <w:tcW w:w="1349" w:type="dxa"/>
          </w:tcPr>
          <w:p w14:paraId="28D48C79" w14:textId="645200CC" w:rsidR="008665C5" w:rsidRPr="0091372E" w:rsidRDefault="008665C5" w:rsidP="008665C5">
            <w:pPr>
              <w:tabs>
                <w:tab w:val="left" w:pos="877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(35)</w:t>
            </w:r>
          </w:p>
        </w:tc>
      </w:tr>
      <w:tr w:rsidR="008665C5" w:rsidRPr="003F5700" w14:paraId="2BC77BD8" w14:textId="77777777">
        <w:trPr>
          <w:cantSplit/>
        </w:trPr>
        <w:tc>
          <w:tcPr>
            <w:tcW w:w="4049" w:type="dxa"/>
          </w:tcPr>
          <w:p w14:paraId="77C51A24" w14:textId="77777777" w:rsidR="008665C5" w:rsidRPr="003F5700" w:rsidRDefault="008665C5" w:rsidP="008665C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หนี้สินอื่น</w:t>
            </w:r>
          </w:p>
        </w:tc>
        <w:tc>
          <w:tcPr>
            <w:tcW w:w="1350" w:type="dxa"/>
            <w:vAlign w:val="center"/>
          </w:tcPr>
          <w:p w14:paraId="5F88BC4E" w14:textId="3B019181" w:rsidR="008665C5" w:rsidRPr="0091372E" w:rsidRDefault="008665C5" w:rsidP="008665C5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1BACE576" w14:textId="77777777" w:rsidR="008665C5" w:rsidRPr="0091372E" w:rsidRDefault="008665C5" w:rsidP="008665C5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52EBB3A3" w14:textId="109B9016" w:rsidR="008665C5" w:rsidRPr="008665C5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65C5">
              <w:rPr>
                <w:rFonts w:asciiTheme="majorBidi" w:hAnsiTheme="majorBidi" w:cstheme="majorBidi"/>
                <w:sz w:val="26"/>
                <w:szCs w:val="26"/>
              </w:rPr>
              <w:t xml:space="preserve"> 92 </w:t>
            </w:r>
          </w:p>
        </w:tc>
        <w:tc>
          <w:tcPr>
            <w:tcW w:w="1349" w:type="dxa"/>
          </w:tcPr>
          <w:p w14:paraId="375750E7" w14:textId="3F59DFFA" w:rsidR="008665C5" w:rsidRPr="0091372E" w:rsidRDefault="008665C5" w:rsidP="008665C5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123 </w:t>
            </w:r>
          </w:p>
        </w:tc>
      </w:tr>
      <w:tr w:rsidR="008665C5" w:rsidRPr="003F5700" w14:paraId="3E8391A2" w14:textId="77777777">
        <w:trPr>
          <w:cantSplit/>
        </w:trPr>
        <w:tc>
          <w:tcPr>
            <w:tcW w:w="4049" w:type="dxa"/>
          </w:tcPr>
          <w:p w14:paraId="1EE6E3B7" w14:textId="77777777" w:rsidR="008665C5" w:rsidRPr="003F5700" w:rsidRDefault="008665C5" w:rsidP="008665C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 (จำนวนเงินตามสัญญา)</w:t>
            </w:r>
          </w:p>
        </w:tc>
        <w:tc>
          <w:tcPr>
            <w:tcW w:w="1350" w:type="dxa"/>
            <w:vAlign w:val="center"/>
          </w:tcPr>
          <w:p w14:paraId="1ABA9995" w14:textId="4637CCCB" w:rsidR="008665C5" w:rsidRPr="0091372E" w:rsidRDefault="008665C5" w:rsidP="008665C5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03A2A227" w14:textId="77777777" w:rsidR="008665C5" w:rsidRPr="0091372E" w:rsidRDefault="008665C5" w:rsidP="008665C5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11336E6A" w14:textId="3AF34774" w:rsidR="008665C5" w:rsidRPr="008665C5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65C5">
              <w:rPr>
                <w:rFonts w:asciiTheme="majorBidi" w:hAnsiTheme="majorBidi" w:cstheme="majorBidi"/>
                <w:sz w:val="26"/>
                <w:szCs w:val="26"/>
              </w:rPr>
              <w:t xml:space="preserve"> 6,275 </w:t>
            </w:r>
          </w:p>
        </w:tc>
        <w:tc>
          <w:tcPr>
            <w:tcW w:w="1349" w:type="dxa"/>
          </w:tcPr>
          <w:p w14:paraId="7D1F8D7B" w14:textId="6C860BCE" w:rsidR="008665C5" w:rsidRPr="0091372E" w:rsidRDefault="008665C5" w:rsidP="008665C5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6,703 </w:t>
            </w:r>
          </w:p>
        </w:tc>
      </w:tr>
      <w:tr w:rsidR="008665C5" w:rsidRPr="003F5700" w14:paraId="21BF755B" w14:textId="77777777">
        <w:trPr>
          <w:cantSplit/>
          <w:trHeight w:val="110"/>
        </w:trPr>
        <w:tc>
          <w:tcPr>
            <w:tcW w:w="4049" w:type="dxa"/>
          </w:tcPr>
          <w:p w14:paraId="5876C7B2" w14:textId="77777777" w:rsidR="008665C5" w:rsidRPr="003F5700" w:rsidRDefault="008665C5" w:rsidP="008665C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350" w:type="dxa"/>
          </w:tcPr>
          <w:p w14:paraId="5FD7DB51" w14:textId="77777777" w:rsidR="008665C5" w:rsidRPr="0091372E" w:rsidRDefault="008665C5" w:rsidP="008665C5">
            <w:pPr>
              <w:tabs>
                <w:tab w:val="decimal" w:pos="73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7705A297" w14:textId="77777777" w:rsidR="008665C5" w:rsidRPr="0091372E" w:rsidRDefault="008665C5" w:rsidP="008665C5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2E3B77D6" w14:textId="77777777" w:rsidR="008665C5" w:rsidRPr="008665C5" w:rsidRDefault="008665C5" w:rsidP="008665C5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3A7125AF" w14:textId="77777777" w:rsidR="008665C5" w:rsidRPr="0091372E" w:rsidRDefault="008665C5" w:rsidP="008665C5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8665C5" w:rsidRPr="003F5700" w14:paraId="3656AFD9" w14:textId="77777777">
        <w:trPr>
          <w:cantSplit/>
          <w:trHeight w:val="60"/>
        </w:trPr>
        <w:tc>
          <w:tcPr>
            <w:tcW w:w="4049" w:type="dxa"/>
          </w:tcPr>
          <w:p w14:paraId="4905E22D" w14:textId="77777777" w:rsidR="008665C5" w:rsidRPr="003F5700" w:rsidRDefault="008665C5" w:rsidP="008665C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01C2A215" w14:textId="77777777" w:rsidR="008665C5" w:rsidRPr="008665C5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22D0A8EB" w14:textId="77777777" w:rsidR="008665C5" w:rsidRPr="0091372E" w:rsidRDefault="008665C5" w:rsidP="008665C5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39ECF612" w14:textId="77777777" w:rsidR="008665C5" w:rsidRPr="008665C5" w:rsidRDefault="008665C5" w:rsidP="008665C5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52A8F1F2" w14:textId="77777777" w:rsidR="008665C5" w:rsidRPr="0091372E" w:rsidRDefault="008665C5" w:rsidP="008665C5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8665C5" w:rsidRPr="003F5700" w14:paraId="18CE8FC0" w14:textId="77777777">
        <w:trPr>
          <w:cantSplit/>
        </w:trPr>
        <w:tc>
          <w:tcPr>
            <w:tcW w:w="4049" w:type="dxa"/>
          </w:tcPr>
          <w:p w14:paraId="36A4F6FE" w14:textId="77777777" w:rsidR="008665C5" w:rsidRPr="003F5700" w:rsidRDefault="008665C5" w:rsidP="008665C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71A43BF9" w14:textId="517E871F" w:rsidR="008665C5" w:rsidRPr="008665C5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65C5">
              <w:rPr>
                <w:rFonts w:asciiTheme="majorBidi" w:hAnsiTheme="majorBidi" w:cstheme="majorBidi"/>
                <w:sz w:val="26"/>
                <w:szCs w:val="26"/>
              </w:rPr>
              <w:t xml:space="preserve"> 7,537 </w:t>
            </w:r>
          </w:p>
        </w:tc>
        <w:tc>
          <w:tcPr>
            <w:tcW w:w="1349" w:type="dxa"/>
          </w:tcPr>
          <w:p w14:paraId="449DA728" w14:textId="37732D70" w:rsidR="008665C5" w:rsidRPr="0091372E" w:rsidRDefault="008665C5" w:rsidP="008665C5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7,546 </w:t>
            </w:r>
          </w:p>
        </w:tc>
        <w:tc>
          <w:tcPr>
            <w:tcW w:w="1353" w:type="dxa"/>
          </w:tcPr>
          <w:p w14:paraId="6F22925A" w14:textId="18662D48" w:rsidR="008665C5" w:rsidRPr="008665C5" w:rsidRDefault="008665C5" w:rsidP="008665C5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665C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1C558B52" w14:textId="77777777" w:rsidR="008665C5" w:rsidRPr="0091372E" w:rsidRDefault="008665C5" w:rsidP="008665C5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8665C5" w:rsidRPr="003F5700" w14:paraId="1D5B930C" w14:textId="77777777">
        <w:trPr>
          <w:cantSplit/>
        </w:trPr>
        <w:tc>
          <w:tcPr>
            <w:tcW w:w="4049" w:type="dxa"/>
          </w:tcPr>
          <w:p w14:paraId="476D6CC0" w14:textId="77777777" w:rsidR="008665C5" w:rsidRPr="003F5700" w:rsidRDefault="008665C5" w:rsidP="008665C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4BF1DDD6" w14:textId="7E12A333" w:rsidR="008665C5" w:rsidRPr="008665C5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65C5">
              <w:rPr>
                <w:rFonts w:asciiTheme="majorBidi" w:hAnsiTheme="majorBidi" w:cstheme="majorBidi"/>
                <w:sz w:val="26"/>
                <w:szCs w:val="26"/>
              </w:rPr>
              <w:t xml:space="preserve"> 429 </w:t>
            </w:r>
          </w:p>
        </w:tc>
        <w:tc>
          <w:tcPr>
            <w:tcW w:w="1349" w:type="dxa"/>
          </w:tcPr>
          <w:p w14:paraId="18D83DA6" w14:textId="7BEF25DF" w:rsidR="008665C5" w:rsidRPr="0091372E" w:rsidRDefault="008665C5" w:rsidP="008665C5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234 </w:t>
            </w:r>
          </w:p>
        </w:tc>
        <w:tc>
          <w:tcPr>
            <w:tcW w:w="1353" w:type="dxa"/>
          </w:tcPr>
          <w:p w14:paraId="3AC1DA27" w14:textId="22E3DFA0" w:rsidR="008665C5" w:rsidRPr="008665C5" w:rsidRDefault="008665C5" w:rsidP="008665C5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665C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9DAE3A2" w14:textId="77777777" w:rsidR="008665C5" w:rsidRPr="0091372E" w:rsidRDefault="008665C5" w:rsidP="008665C5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8665C5" w:rsidRPr="003F5700" w14:paraId="5D82D29B" w14:textId="77777777">
        <w:trPr>
          <w:cantSplit/>
        </w:trPr>
        <w:tc>
          <w:tcPr>
            <w:tcW w:w="4049" w:type="dxa"/>
          </w:tcPr>
          <w:p w14:paraId="5D24FAFD" w14:textId="77777777" w:rsidR="008665C5" w:rsidRPr="003F5700" w:rsidRDefault="008665C5" w:rsidP="008665C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</w:tcPr>
          <w:p w14:paraId="6EBDAE9F" w14:textId="2C0BCDCB" w:rsidR="008665C5" w:rsidRPr="008665C5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665C5">
              <w:rPr>
                <w:rFonts w:asciiTheme="majorBidi" w:hAnsiTheme="majorBidi" w:cstheme="majorBidi"/>
                <w:sz w:val="26"/>
                <w:szCs w:val="26"/>
              </w:rPr>
              <w:t xml:space="preserve"> 109 </w:t>
            </w:r>
          </w:p>
        </w:tc>
        <w:tc>
          <w:tcPr>
            <w:tcW w:w="1349" w:type="dxa"/>
          </w:tcPr>
          <w:p w14:paraId="7DE10D7B" w14:textId="56F47B35" w:rsidR="008665C5" w:rsidRPr="0091372E" w:rsidRDefault="008665C5" w:rsidP="008665C5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186 </w:t>
            </w:r>
          </w:p>
        </w:tc>
        <w:tc>
          <w:tcPr>
            <w:tcW w:w="1353" w:type="dxa"/>
          </w:tcPr>
          <w:p w14:paraId="3DCF3479" w14:textId="1B06C702" w:rsidR="008665C5" w:rsidRPr="008665C5" w:rsidRDefault="008665C5" w:rsidP="008665C5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665C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11CEB7C" w14:textId="77777777" w:rsidR="008665C5" w:rsidRPr="0091372E" w:rsidRDefault="008665C5" w:rsidP="008665C5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8665C5" w:rsidRPr="003F5700" w14:paraId="3D5E1BEF" w14:textId="77777777">
        <w:trPr>
          <w:cantSplit/>
          <w:trHeight w:val="80"/>
        </w:trPr>
        <w:tc>
          <w:tcPr>
            <w:tcW w:w="4049" w:type="dxa"/>
          </w:tcPr>
          <w:p w14:paraId="7ED666FC" w14:textId="77777777" w:rsidR="008665C5" w:rsidRPr="003F5700" w:rsidRDefault="008665C5" w:rsidP="008665C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350" w:type="dxa"/>
          </w:tcPr>
          <w:p w14:paraId="0239DA38" w14:textId="77777777" w:rsidR="008665C5" w:rsidRPr="008665C5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007555D0" w14:textId="77777777" w:rsidR="008665C5" w:rsidRPr="0091372E" w:rsidRDefault="008665C5" w:rsidP="008665C5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069BA46" w14:textId="77777777" w:rsidR="008665C5" w:rsidRPr="008665C5" w:rsidRDefault="008665C5" w:rsidP="008665C5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31BD242" w14:textId="77777777" w:rsidR="008665C5" w:rsidRPr="0091372E" w:rsidRDefault="008665C5" w:rsidP="008665C5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665C5" w:rsidRPr="003F5700" w14:paraId="22737BF9" w14:textId="77777777">
        <w:trPr>
          <w:cantSplit/>
        </w:trPr>
        <w:tc>
          <w:tcPr>
            <w:tcW w:w="4049" w:type="dxa"/>
          </w:tcPr>
          <w:p w14:paraId="5E627BD6" w14:textId="77777777" w:rsidR="008665C5" w:rsidRPr="003F5700" w:rsidRDefault="008665C5" w:rsidP="008665C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03359CAF" w14:textId="77777777" w:rsidR="008665C5" w:rsidRPr="008665C5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3AC8942E" w14:textId="77777777" w:rsidR="008665C5" w:rsidRPr="0091372E" w:rsidRDefault="008665C5" w:rsidP="008665C5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BE981CE" w14:textId="77777777" w:rsidR="008665C5" w:rsidRPr="008665C5" w:rsidRDefault="008665C5" w:rsidP="008665C5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8258532" w14:textId="77777777" w:rsidR="008665C5" w:rsidRPr="0091372E" w:rsidRDefault="008665C5" w:rsidP="008665C5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665C5" w:rsidRPr="003F5700" w14:paraId="1686865B" w14:textId="77777777">
        <w:trPr>
          <w:cantSplit/>
        </w:trPr>
        <w:tc>
          <w:tcPr>
            <w:tcW w:w="4049" w:type="dxa"/>
          </w:tcPr>
          <w:p w14:paraId="4367CAC3" w14:textId="77777777" w:rsidR="008665C5" w:rsidRPr="003F5700" w:rsidRDefault="008665C5" w:rsidP="008665C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7FDA635E" w14:textId="5BE2BEBC" w:rsidR="008665C5" w:rsidRPr="008665C5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665C5">
              <w:rPr>
                <w:rFonts w:asciiTheme="majorBidi" w:hAnsiTheme="majorBidi" w:cstheme="majorBidi"/>
                <w:sz w:val="26"/>
                <w:szCs w:val="26"/>
              </w:rPr>
              <w:t xml:space="preserve"> 9,651 </w:t>
            </w:r>
          </w:p>
        </w:tc>
        <w:tc>
          <w:tcPr>
            <w:tcW w:w="1349" w:type="dxa"/>
          </w:tcPr>
          <w:p w14:paraId="782306C1" w14:textId="15C52B61" w:rsidR="008665C5" w:rsidRPr="0091372E" w:rsidRDefault="008665C5" w:rsidP="008665C5">
            <w:pPr>
              <w:suppressAutoHyphens/>
              <w:spacing w:after="0" w:line="240" w:lineRule="auto"/>
              <w:ind w:right="6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9,502 </w:t>
            </w:r>
          </w:p>
        </w:tc>
        <w:tc>
          <w:tcPr>
            <w:tcW w:w="1353" w:type="dxa"/>
          </w:tcPr>
          <w:p w14:paraId="72C712D2" w14:textId="730B514B" w:rsidR="008665C5" w:rsidRPr="008665C5" w:rsidRDefault="008665C5" w:rsidP="008665C5">
            <w:pPr>
              <w:suppressAutoHyphens/>
              <w:spacing w:after="0" w:line="240" w:lineRule="auto"/>
              <w:ind w:right="19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665C5">
              <w:rPr>
                <w:rFonts w:asciiTheme="majorBidi" w:eastAsia="Times New Roman" w:hAnsiTheme="majorBidi" w:cstheme="majorBidi"/>
                <w:sz w:val="26"/>
                <w:szCs w:val="26"/>
              </w:rPr>
              <w:t>9,651</w:t>
            </w:r>
          </w:p>
        </w:tc>
        <w:tc>
          <w:tcPr>
            <w:tcW w:w="1349" w:type="dxa"/>
          </w:tcPr>
          <w:p w14:paraId="5A29F41B" w14:textId="19B8295B" w:rsidR="008665C5" w:rsidRPr="0091372E" w:rsidRDefault="008665C5" w:rsidP="008665C5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9,502</w:t>
            </w:r>
          </w:p>
        </w:tc>
      </w:tr>
      <w:tr w:rsidR="008665C5" w:rsidRPr="003F5700" w14:paraId="527A52A9" w14:textId="77777777">
        <w:trPr>
          <w:cantSplit/>
        </w:trPr>
        <w:tc>
          <w:tcPr>
            <w:tcW w:w="4049" w:type="dxa"/>
          </w:tcPr>
          <w:p w14:paraId="41DCFCAB" w14:textId="77777777" w:rsidR="008665C5" w:rsidRPr="003F5700" w:rsidRDefault="008665C5" w:rsidP="008665C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55D5FB05" w14:textId="24BC11E8" w:rsidR="008665C5" w:rsidRPr="008665C5" w:rsidRDefault="008665C5" w:rsidP="008665C5">
            <w:pPr>
              <w:tabs>
                <w:tab w:val="decimal" w:pos="946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665C5">
              <w:rPr>
                <w:rFonts w:asciiTheme="majorBidi" w:hAnsiTheme="majorBidi" w:cstheme="majorBidi"/>
                <w:sz w:val="26"/>
                <w:szCs w:val="26"/>
              </w:rPr>
              <w:t xml:space="preserve"> 232 </w:t>
            </w:r>
          </w:p>
        </w:tc>
        <w:tc>
          <w:tcPr>
            <w:tcW w:w="1349" w:type="dxa"/>
          </w:tcPr>
          <w:p w14:paraId="0D0BD2ED" w14:textId="3E1AFACA" w:rsidR="008665C5" w:rsidRPr="0091372E" w:rsidRDefault="008665C5" w:rsidP="008665C5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636 </w:t>
            </w:r>
          </w:p>
        </w:tc>
        <w:tc>
          <w:tcPr>
            <w:tcW w:w="1353" w:type="dxa"/>
          </w:tcPr>
          <w:p w14:paraId="19A774FD" w14:textId="0F9A9519" w:rsidR="008665C5" w:rsidRPr="008665C5" w:rsidRDefault="008665C5" w:rsidP="008665C5">
            <w:pPr>
              <w:tabs>
                <w:tab w:val="left" w:pos="615"/>
                <w:tab w:val="left" w:pos="705"/>
              </w:tabs>
              <w:suppressAutoHyphens/>
              <w:spacing w:after="0" w:line="240" w:lineRule="auto"/>
              <w:ind w:left="165" w:right="-10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665C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483FCBCD" w14:textId="77777777" w:rsidR="008665C5" w:rsidRPr="0091372E" w:rsidRDefault="008665C5" w:rsidP="008665C5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8665C5" w:rsidRPr="003F5700" w14:paraId="0831E8F3" w14:textId="77777777">
        <w:trPr>
          <w:cantSplit/>
        </w:trPr>
        <w:tc>
          <w:tcPr>
            <w:tcW w:w="4049" w:type="dxa"/>
          </w:tcPr>
          <w:p w14:paraId="1FA009C1" w14:textId="510C4B99" w:rsidR="008665C5" w:rsidRPr="003F5700" w:rsidRDefault="008665C5" w:rsidP="008665C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59A2F66C" w14:textId="77777777" w:rsidR="008665C5" w:rsidRPr="008665C5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5BD467BF" w14:textId="77777777" w:rsidR="008665C5" w:rsidRPr="0091372E" w:rsidRDefault="008665C5" w:rsidP="008665C5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E9CF468" w14:textId="77777777" w:rsidR="008665C5" w:rsidRPr="008665C5" w:rsidRDefault="008665C5" w:rsidP="008665C5">
            <w:pPr>
              <w:tabs>
                <w:tab w:val="decimal" w:pos="876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6593ACE" w14:textId="77777777" w:rsidR="008665C5" w:rsidRPr="0091372E" w:rsidRDefault="008665C5" w:rsidP="008665C5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665C5" w:rsidRPr="003F5700" w14:paraId="02638A80" w14:textId="77777777">
        <w:trPr>
          <w:cantSplit/>
        </w:trPr>
        <w:tc>
          <w:tcPr>
            <w:tcW w:w="4049" w:type="dxa"/>
          </w:tcPr>
          <w:p w14:paraId="38760FB4" w14:textId="2D8D0CEC" w:rsidR="008665C5" w:rsidRPr="003F5700" w:rsidRDefault="008665C5" w:rsidP="008665C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24454628" w14:textId="77777777" w:rsidR="008665C5" w:rsidRPr="008665C5" w:rsidRDefault="008665C5" w:rsidP="008665C5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10A1373D" w14:textId="77777777" w:rsidR="008665C5" w:rsidRPr="0091372E" w:rsidRDefault="008665C5" w:rsidP="008665C5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13D0D64F" w14:textId="77777777" w:rsidR="008665C5" w:rsidRPr="008665C5" w:rsidRDefault="008665C5" w:rsidP="008665C5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DBA628D" w14:textId="77777777" w:rsidR="008665C5" w:rsidRPr="0091372E" w:rsidRDefault="008665C5" w:rsidP="008665C5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665C5" w:rsidRPr="003F5700" w14:paraId="7422326D" w14:textId="77777777">
        <w:trPr>
          <w:cantSplit/>
        </w:trPr>
        <w:tc>
          <w:tcPr>
            <w:tcW w:w="4049" w:type="dxa"/>
          </w:tcPr>
          <w:p w14:paraId="4C755069" w14:textId="17357E12" w:rsidR="008665C5" w:rsidRPr="003F5700" w:rsidRDefault="008665C5" w:rsidP="008665C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4B9ABA4A" w14:textId="5E07C26D" w:rsidR="008665C5" w:rsidRPr="008665C5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5C5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14,378</w:t>
            </w:r>
          </w:p>
        </w:tc>
        <w:tc>
          <w:tcPr>
            <w:tcW w:w="1349" w:type="dxa"/>
          </w:tcPr>
          <w:p w14:paraId="09E9832D" w14:textId="1292FAF8" w:rsidR="008665C5" w:rsidRPr="0091372E" w:rsidRDefault="008665C5" w:rsidP="008665C5">
            <w:pPr>
              <w:tabs>
                <w:tab w:val="decimal" w:pos="1057"/>
              </w:tabs>
              <w:suppressAutoHyphens/>
              <w:spacing w:after="0" w:line="240" w:lineRule="auto"/>
              <w:ind w:left="-69" w:right="-21" w:firstLine="16"/>
              <w:rPr>
                <w:rFonts w:asciiTheme="majorBidi" w:hAnsiTheme="majorBidi" w:cstheme="majorBidi"/>
                <w:sz w:val="26"/>
                <w:szCs w:val="26"/>
              </w:rPr>
            </w:pPr>
            <w:r w:rsidRPr="008F19D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12,497</w:t>
            </w:r>
          </w:p>
        </w:tc>
        <w:tc>
          <w:tcPr>
            <w:tcW w:w="1353" w:type="dxa"/>
          </w:tcPr>
          <w:p w14:paraId="5E5A041A" w14:textId="3856AB3C" w:rsidR="008665C5" w:rsidRPr="008665C5" w:rsidRDefault="008665C5" w:rsidP="008665C5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665C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E5C4079" w14:textId="694D13F7" w:rsidR="008665C5" w:rsidRPr="0091372E" w:rsidRDefault="008665C5" w:rsidP="008665C5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8665C5" w:rsidRPr="003F5700" w14:paraId="3B09843F" w14:textId="77777777">
        <w:trPr>
          <w:cantSplit/>
        </w:trPr>
        <w:tc>
          <w:tcPr>
            <w:tcW w:w="4049" w:type="dxa"/>
          </w:tcPr>
          <w:p w14:paraId="43AD0E97" w14:textId="77777777" w:rsidR="008665C5" w:rsidRPr="003F5700" w:rsidRDefault="008665C5" w:rsidP="008665C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6115969D" w14:textId="77777777" w:rsidR="008665C5" w:rsidRPr="008665C5" w:rsidRDefault="008665C5" w:rsidP="008665C5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143FE41F" w14:textId="77777777" w:rsidR="008665C5" w:rsidRPr="0091372E" w:rsidRDefault="008665C5" w:rsidP="008665C5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21F3FFE" w14:textId="77777777" w:rsidR="008665C5" w:rsidRPr="008665C5" w:rsidRDefault="008665C5" w:rsidP="008665C5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E6DF19" w14:textId="77777777" w:rsidR="008665C5" w:rsidRPr="0091372E" w:rsidRDefault="008665C5" w:rsidP="008665C5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665C5" w:rsidRPr="003F5700" w14:paraId="523B0801" w14:textId="77777777">
        <w:trPr>
          <w:cantSplit/>
        </w:trPr>
        <w:tc>
          <w:tcPr>
            <w:tcW w:w="4049" w:type="dxa"/>
          </w:tcPr>
          <w:p w14:paraId="5894500B" w14:textId="754311A9" w:rsidR="008665C5" w:rsidRPr="003F5700" w:rsidRDefault="008665C5" w:rsidP="008665C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4CCF9FCB" w14:textId="77777777" w:rsidR="008665C5" w:rsidRPr="008665C5" w:rsidRDefault="008665C5" w:rsidP="008665C5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54321ADE" w14:textId="77777777" w:rsidR="008665C5" w:rsidRPr="0091372E" w:rsidRDefault="008665C5" w:rsidP="008665C5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213D949C" w14:textId="77777777" w:rsidR="008665C5" w:rsidRPr="0091372E" w:rsidRDefault="008665C5" w:rsidP="008665C5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27AF5F8" w14:textId="77777777" w:rsidR="008665C5" w:rsidRPr="0091372E" w:rsidRDefault="008665C5" w:rsidP="008665C5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665C5" w:rsidRPr="003F5700" w14:paraId="2C12CF27" w14:textId="77777777">
        <w:trPr>
          <w:cantSplit/>
        </w:trPr>
        <w:tc>
          <w:tcPr>
            <w:tcW w:w="4049" w:type="dxa"/>
          </w:tcPr>
          <w:p w14:paraId="3FC50AB8" w14:textId="77777777" w:rsidR="008665C5" w:rsidRPr="003F5700" w:rsidRDefault="008665C5" w:rsidP="008665C5">
            <w:pPr>
              <w:tabs>
                <w:tab w:val="left" w:pos="176"/>
                <w:tab w:val="left" w:pos="339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 บุคคลดังกล่าวที่มีอิทธิพลอย่างมีสาระสำคัญ</w:t>
            </w:r>
          </w:p>
        </w:tc>
        <w:tc>
          <w:tcPr>
            <w:tcW w:w="1350" w:type="dxa"/>
          </w:tcPr>
          <w:p w14:paraId="053913DC" w14:textId="50EB64C4" w:rsidR="008665C5" w:rsidRPr="008665C5" w:rsidRDefault="008665C5" w:rsidP="008665C5">
            <w:pPr>
              <w:tabs>
                <w:tab w:val="decimal" w:pos="680"/>
                <w:tab w:val="left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79BB8F53" w14:textId="4947FE0F" w:rsidR="008665C5" w:rsidRPr="00BE3610" w:rsidRDefault="008665C5" w:rsidP="008665C5">
            <w:pPr>
              <w:tabs>
                <w:tab w:val="decimal" w:pos="1057"/>
              </w:tabs>
              <w:suppressAutoHyphens/>
              <w:spacing w:after="0" w:line="240" w:lineRule="auto"/>
              <w:ind w:left="-69" w:right="-21" w:firstLine="1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3" w:type="dxa"/>
          </w:tcPr>
          <w:p w14:paraId="2B764A08" w14:textId="77777777" w:rsidR="008665C5" w:rsidRPr="0091372E" w:rsidRDefault="008665C5" w:rsidP="008665C5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402D784" w14:textId="77777777" w:rsidR="008665C5" w:rsidRPr="0091372E" w:rsidRDefault="008665C5" w:rsidP="008665C5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665C5" w:rsidRPr="003F5700" w14:paraId="575F4DE9" w14:textId="77777777">
        <w:trPr>
          <w:cantSplit/>
        </w:trPr>
        <w:tc>
          <w:tcPr>
            <w:tcW w:w="4049" w:type="dxa"/>
          </w:tcPr>
          <w:p w14:paraId="68A1C9BB" w14:textId="77777777" w:rsidR="008665C5" w:rsidRPr="003F5700" w:rsidRDefault="008665C5" w:rsidP="008665C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21C4FE7A" w14:textId="2C77E58C" w:rsidR="008665C5" w:rsidRPr="00837822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40,988 </w:t>
            </w:r>
          </w:p>
        </w:tc>
        <w:tc>
          <w:tcPr>
            <w:tcW w:w="1349" w:type="dxa"/>
          </w:tcPr>
          <w:p w14:paraId="1D63453F" w14:textId="5F4EA8C1" w:rsidR="008665C5" w:rsidRPr="00BE3610" w:rsidRDefault="008665C5" w:rsidP="008665C5">
            <w:pPr>
              <w:tabs>
                <w:tab w:val="decimal" w:pos="1057"/>
              </w:tabs>
              <w:suppressAutoHyphens/>
              <w:spacing w:after="0" w:line="240" w:lineRule="auto"/>
              <w:ind w:left="-69" w:right="-21" w:firstLine="16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BE3610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36,513 </w:t>
            </w:r>
          </w:p>
        </w:tc>
        <w:tc>
          <w:tcPr>
            <w:tcW w:w="1353" w:type="dxa"/>
          </w:tcPr>
          <w:p w14:paraId="04643AD6" w14:textId="6FF3FDC0" w:rsidR="008665C5" w:rsidRPr="0091372E" w:rsidRDefault="008665C5" w:rsidP="008665C5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1431D905" w14:textId="77777777" w:rsidR="008665C5" w:rsidRPr="0091372E" w:rsidRDefault="008665C5" w:rsidP="008665C5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8665C5" w:rsidRPr="003F5700" w14:paraId="6F2FBD31" w14:textId="77777777">
        <w:trPr>
          <w:cantSplit/>
          <w:trHeight w:val="73"/>
        </w:trPr>
        <w:tc>
          <w:tcPr>
            <w:tcW w:w="4049" w:type="dxa"/>
          </w:tcPr>
          <w:p w14:paraId="7E3CCD37" w14:textId="77777777" w:rsidR="008665C5" w:rsidRPr="003F5700" w:rsidRDefault="008665C5" w:rsidP="008665C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7D99B48F" w14:textId="5F0526EA" w:rsidR="008665C5" w:rsidRPr="00837822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27,1</w:t>
            </w:r>
            <w:r w:rsidR="009D43C3" w:rsidRPr="00837822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0CB0BC47" w14:textId="6F8A8B97" w:rsidR="008665C5" w:rsidRPr="0091372E" w:rsidRDefault="008665C5" w:rsidP="008665C5">
            <w:pPr>
              <w:tabs>
                <w:tab w:val="decimal" w:pos="105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E3610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31,253 </w:t>
            </w:r>
          </w:p>
        </w:tc>
        <w:tc>
          <w:tcPr>
            <w:tcW w:w="1353" w:type="dxa"/>
          </w:tcPr>
          <w:p w14:paraId="733399AD" w14:textId="7E5AB099" w:rsidR="008665C5" w:rsidRPr="0091372E" w:rsidRDefault="008665C5" w:rsidP="008665C5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1D9B704B" w14:textId="77777777" w:rsidR="008665C5" w:rsidRPr="0091372E" w:rsidRDefault="008665C5" w:rsidP="008665C5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8665C5" w:rsidRPr="003F5700" w14:paraId="663BF3BE" w14:textId="77777777">
        <w:trPr>
          <w:cantSplit/>
        </w:trPr>
        <w:tc>
          <w:tcPr>
            <w:tcW w:w="4049" w:type="dxa"/>
          </w:tcPr>
          <w:p w14:paraId="1579F9BD" w14:textId="77777777" w:rsidR="008665C5" w:rsidRPr="003F5700" w:rsidRDefault="008665C5" w:rsidP="008665C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</w:tcPr>
          <w:p w14:paraId="036E81BC" w14:textId="73043B69" w:rsidR="008665C5" w:rsidRPr="00837822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1,413 </w:t>
            </w:r>
          </w:p>
        </w:tc>
        <w:tc>
          <w:tcPr>
            <w:tcW w:w="1349" w:type="dxa"/>
          </w:tcPr>
          <w:p w14:paraId="4173B402" w14:textId="4E8F7C56" w:rsidR="008665C5" w:rsidRPr="0091372E" w:rsidRDefault="008665C5" w:rsidP="008665C5">
            <w:pPr>
              <w:tabs>
                <w:tab w:val="decimal" w:pos="105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1,</w:t>
            </w:r>
            <w:r w:rsidRPr="009E3080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507</w:t>
            </w: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3" w:type="dxa"/>
          </w:tcPr>
          <w:p w14:paraId="0ECD78BC" w14:textId="7835D58A" w:rsidR="008665C5" w:rsidRPr="0091372E" w:rsidRDefault="008665C5" w:rsidP="008665C5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7B9D8D20" w14:textId="77777777" w:rsidR="008665C5" w:rsidRPr="0091372E" w:rsidRDefault="008665C5" w:rsidP="008665C5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8665C5" w:rsidRPr="003F5700" w14:paraId="23BCCAAF" w14:textId="77777777">
        <w:trPr>
          <w:cantSplit/>
        </w:trPr>
        <w:tc>
          <w:tcPr>
            <w:tcW w:w="4049" w:type="dxa"/>
          </w:tcPr>
          <w:p w14:paraId="4439A3C3" w14:textId="77777777" w:rsidR="008665C5" w:rsidRPr="003F5700" w:rsidRDefault="008665C5" w:rsidP="008665C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724C58F6" w14:textId="77777777" w:rsidR="008665C5" w:rsidRPr="008665C5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75FDCF7F" w14:textId="77777777" w:rsidR="008665C5" w:rsidRPr="0091372E" w:rsidRDefault="008665C5" w:rsidP="008665C5">
            <w:pPr>
              <w:tabs>
                <w:tab w:val="left" w:pos="102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250E3E57" w14:textId="77777777" w:rsidR="008665C5" w:rsidRPr="0091372E" w:rsidRDefault="008665C5" w:rsidP="008665C5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E7A452E" w14:textId="77777777" w:rsidR="008665C5" w:rsidRPr="0091372E" w:rsidRDefault="008665C5" w:rsidP="008665C5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665C5" w:rsidRPr="003F5700" w14:paraId="05FC49E1" w14:textId="77777777">
        <w:trPr>
          <w:cantSplit/>
        </w:trPr>
        <w:tc>
          <w:tcPr>
            <w:tcW w:w="4049" w:type="dxa"/>
          </w:tcPr>
          <w:p w14:paraId="2E258D6A" w14:textId="77777777" w:rsidR="008665C5" w:rsidRDefault="008665C5" w:rsidP="008665C5">
            <w:pPr>
              <w:tabs>
                <w:tab w:val="left" w:pos="250"/>
              </w:tabs>
              <w:suppressAutoHyphens/>
              <w:spacing w:after="0" w:line="240" w:lineRule="auto"/>
              <w:ind w:left="70" w:right="-25"/>
              <w:jc w:val="thaiDistribute"/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</w:pPr>
            <w:r w:rsidRPr="00F048BA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vertAlign w:val="superscript"/>
                <w:lang w:eastAsia="zh-CN"/>
              </w:rPr>
              <w:t>*</w:t>
            </w:r>
            <w:r w:rsidRPr="00F048BA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ab/>
              <w:t xml:space="preserve"> </w:t>
            </w:r>
            <w:r w:rsidRPr="00F048BA">
              <w:rPr>
                <w:rFonts w:ascii="Angsana New" w:eastAsia="Times New Roman" w:hAnsi="Angsana New" w:cs="Angsana New" w:hint="cs"/>
                <w:color w:val="000000"/>
                <w:kern w:val="2"/>
                <w:sz w:val="24"/>
                <w:szCs w:val="24"/>
                <w:cs/>
                <w:lang w:eastAsia="zh-CN"/>
              </w:rPr>
              <w:t>ก่อนหักค่าเผื่อผลขาดทุนด้านเครดิตที่คาดว่าจะเกิดขึ้น</w:t>
            </w:r>
          </w:p>
          <w:p w14:paraId="5B544677" w14:textId="71AEE6F5" w:rsidR="008665C5" w:rsidRPr="003F5700" w:rsidRDefault="008665C5" w:rsidP="008665C5">
            <w:pPr>
              <w:tabs>
                <w:tab w:val="left" w:pos="250"/>
              </w:tabs>
              <w:suppressAutoHyphens/>
              <w:spacing w:after="0" w:line="240" w:lineRule="auto"/>
              <w:ind w:left="70" w:right="-25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F048BA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vertAlign w:val="superscript"/>
                <w:lang w:eastAsia="zh-CN"/>
              </w:rPr>
              <w:t>**</w:t>
            </w:r>
            <w:r w:rsidRPr="00111D64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 xml:space="preserve">    </w:t>
            </w:r>
            <w:r w:rsidRPr="00111D64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cs/>
                <w:lang w:eastAsia="zh-CN"/>
              </w:rPr>
              <w:t>ค่าใช้จ่ายการออกหุ้นกู้จ่ายล่วงหน้า</w:t>
            </w:r>
          </w:p>
        </w:tc>
        <w:tc>
          <w:tcPr>
            <w:tcW w:w="1350" w:type="dxa"/>
          </w:tcPr>
          <w:p w14:paraId="4B203964" w14:textId="77777777" w:rsidR="008665C5" w:rsidRPr="00BB30C8" w:rsidRDefault="008665C5" w:rsidP="008665C5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2E469C54" w14:textId="77777777" w:rsidR="008665C5" w:rsidRPr="003F5700" w:rsidRDefault="008665C5" w:rsidP="008665C5">
            <w:pPr>
              <w:tabs>
                <w:tab w:val="left" w:pos="102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65E804AD" w14:textId="77777777" w:rsidR="008665C5" w:rsidRPr="003F5700" w:rsidRDefault="008665C5" w:rsidP="008665C5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108499A" w14:textId="77777777" w:rsidR="008665C5" w:rsidRPr="003F5700" w:rsidRDefault="008665C5" w:rsidP="008665C5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</w:tbl>
    <w:p w14:paraId="2502A840" w14:textId="77777777" w:rsidR="00382FE0" w:rsidRPr="003F5700" w:rsidRDefault="00382FE0" w:rsidP="00382FE0">
      <w:pPr>
        <w:suppressAutoHyphens/>
        <w:spacing w:after="0" w:line="240" w:lineRule="auto"/>
        <w:ind w:left="1080" w:right="62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lang w:eastAsia="zh-CN"/>
        </w:rPr>
      </w:pPr>
    </w:p>
    <w:p w14:paraId="4371289E" w14:textId="77777777" w:rsidR="002E2455" w:rsidRDefault="002E2455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1115D18C" w14:textId="42B352D9" w:rsidR="00B742E5" w:rsidRPr="003F5700" w:rsidRDefault="00B742E5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976C6D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4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.2</w:t>
      </w:r>
      <w:r w:rsidR="0089717A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รายได้และค่าใช้จ่าย</w:t>
      </w:r>
    </w:p>
    <w:p w14:paraId="426F91A3" w14:textId="77777777" w:rsidR="00FE6F7A" w:rsidRPr="003F5700" w:rsidRDefault="00FE6F7A" w:rsidP="00FE6F7A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bookmarkStart w:id="51" w:name="_Toc133445145"/>
    </w:p>
    <w:tbl>
      <w:tblPr>
        <w:tblW w:w="9449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045"/>
        <w:gridCol w:w="1350"/>
        <w:gridCol w:w="1350"/>
        <w:gridCol w:w="1351"/>
        <w:gridCol w:w="1353"/>
      </w:tblGrid>
      <w:tr w:rsidR="0004709D" w:rsidRPr="00A844EE" w14:paraId="5581F978" w14:textId="77777777" w:rsidTr="007E6197">
        <w:trPr>
          <w:cantSplit/>
          <w:tblHeader/>
        </w:trPr>
        <w:tc>
          <w:tcPr>
            <w:tcW w:w="4045" w:type="dxa"/>
          </w:tcPr>
          <w:p w14:paraId="694E9E6C" w14:textId="77777777" w:rsidR="0004709D" w:rsidRPr="00F81A2D" w:rsidRDefault="0004709D" w:rsidP="007E6197">
            <w:pPr>
              <w:tabs>
                <w:tab w:val="left" w:pos="360"/>
                <w:tab w:val="decimal" w:pos="909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bookmarkStart w:id="52" w:name="_Toc141724705"/>
          </w:p>
        </w:tc>
        <w:tc>
          <w:tcPr>
            <w:tcW w:w="2700" w:type="dxa"/>
            <w:gridSpan w:val="2"/>
          </w:tcPr>
          <w:p w14:paraId="082078E5" w14:textId="77777777" w:rsidR="0004709D" w:rsidRPr="00F81A2D" w:rsidRDefault="0004709D" w:rsidP="007E6197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60CA8CA1" w14:textId="77777777" w:rsidR="0004709D" w:rsidRPr="00F81A2D" w:rsidRDefault="0004709D" w:rsidP="007E619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1A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F81A2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4709D" w:rsidRPr="00A844EE" w14:paraId="50E5DF4B" w14:textId="77777777" w:rsidTr="007E6197">
        <w:trPr>
          <w:cantSplit/>
          <w:trHeight w:val="308"/>
          <w:tblHeader/>
        </w:trPr>
        <w:tc>
          <w:tcPr>
            <w:tcW w:w="4045" w:type="dxa"/>
          </w:tcPr>
          <w:p w14:paraId="764C4988" w14:textId="33DA0703" w:rsidR="0004709D" w:rsidRPr="00F81A2D" w:rsidRDefault="0004709D" w:rsidP="007E6197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81A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B458B4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</w:t>
            </w:r>
            <w:r w:rsidRPr="00F81A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B458B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458B4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center"/>
          </w:tcPr>
          <w:p w14:paraId="67ADD78C" w14:textId="7BC8A085" w:rsidR="0004709D" w:rsidRPr="00F81A2D" w:rsidRDefault="0004709D" w:rsidP="007E619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458B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center"/>
          </w:tcPr>
          <w:p w14:paraId="1332FA7E" w14:textId="04568101" w:rsidR="0004709D" w:rsidRPr="00F81A2D" w:rsidRDefault="0004709D" w:rsidP="007E619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458B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1" w:type="dxa"/>
            <w:vAlign w:val="center"/>
          </w:tcPr>
          <w:p w14:paraId="25C06514" w14:textId="5A41D2C5" w:rsidR="0004709D" w:rsidRPr="00F81A2D" w:rsidRDefault="0004709D" w:rsidP="007E619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458B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53" w:type="dxa"/>
            <w:vAlign w:val="center"/>
          </w:tcPr>
          <w:p w14:paraId="60F277AC" w14:textId="68022490" w:rsidR="0004709D" w:rsidRPr="00F81A2D" w:rsidRDefault="0004709D" w:rsidP="007E619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458B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4709D" w:rsidRPr="00A844EE" w14:paraId="5638F6F8" w14:textId="77777777" w:rsidTr="007E6197">
        <w:trPr>
          <w:cantSplit/>
          <w:tblHeader/>
        </w:trPr>
        <w:tc>
          <w:tcPr>
            <w:tcW w:w="4045" w:type="dxa"/>
          </w:tcPr>
          <w:p w14:paraId="1DB429F9" w14:textId="77777777" w:rsidR="0004709D" w:rsidRPr="00F81A2D" w:rsidRDefault="0004709D" w:rsidP="007E6197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404" w:type="dxa"/>
            <w:gridSpan w:val="4"/>
          </w:tcPr>
          <w:p w14:paraId="23BAF440" w14:textId="77777777" w:rsidR="0004709D" w:rsidRPr="00F81A2D" w:rsidRDefault="0004709D" w:rsidP="007E6197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81A2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458B4" w:rsidRPr="00A844EE" w14:paraId="7AE60966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62675904" w14:textId="6BC83D25" w:rsidR="00B458B4" w:rsidRPr="005E4D97" w:rsidRDefault="00B458B4" w:rsidP="00B458B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</w:t>
            </w: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ย่อย</w:t>
            </w:r>
          </w:p>
        </w:tc>
        <w:tc>
          <w:tcPr>
            <w:tcW w:w="1350" w:type="dxa"/>
          </w:tcPr>
          <w:p w14:paraId="31CECEE3" w14:textId="77777777" w:rsidR="00B458B4" w:rsidRPr="00F81A2D" w:rsidRDefault="00B458B4" w:rsidP="00B458B4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E3AB89" w14:textId="77777777" w:rsidR="00B458B4" w:rsidRPr="00F81A2D" w:rsidRDefault="00B458B4" w:rsidP="00B458B4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1" w:type="dxa"/>
          </w:tcPr>
          <w:p w14:paraId="6A389523" w14:textId="77777777" w:rsidR="00B458B4" w:rsidRPr="00F81A2D" w:rsidRDefault="00B458B4" w:rsidP="00B458B4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17BE4EE9" w14:textId="77777777" w:rsidR="00B458B4" w:rsidRPr="00F81A2D" w:rsidRDefault="00B458B4" w:rsidP="00B458B4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117E" w:rsidRPr="00A844EE" w14:paraId="2302E9E1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66037634" w14:textId="250DA602" w:rsidR="00E0117E" w:rsidRPr="005E4D97" w:rsidRDefault="00E0117E" w:rsidP="00E0117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2DDA9550" w14:textId="67AA71B7" w:rsidR="00E0117E" w:rsidRPr="007455CE" w:rsidRDefault="00E0117E" w:rsidP="00E0117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59EF189" w14:textId="77777777" w:rsidR="00E0117E" w:rsidRPr="007455CE" w:rsidRDefault="00E0117E" w:rsidP="00E0117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2DA4D595" w14:textId="16AD1D5E" w:rsidR="00E0117E" w:rsidRPr="00C6281D" w:rsidRDefault="00E0117E" w:rsidP="00E0117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C6281D">
              <w:rPr>
                <w:rFonts w:asciiTheme="majorBidi" w:hAnsiTheme="majorBidi" w:cstheme="majorBidi"/>
                <w:sz w:val="26"/>
                <w:szCs w:val="26"/>
              </w:rPr>
              <w:t xml:space="preserve"> 1,082 </w:t>
            </w:r>
          </w:p>
        </w:tc>
        <w:tc>
          <w:tcPr>
            <w:tcW w:w="1353" w:type="dxa"/>
          </w:tcPr>
          <w:p w14:paraId="27A2938A" w14:textId="6285E225" w:rsidR="00E0117E" w:rsidRPr="00B458B4" w:rsidRDefault="00E0117E" w:rsidP="00E0117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58B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1,048 </w:t>
            </w:r>
          </w:p>
        </w:tc>
      </w:tr>
      <w:tr w:rsidR="00E0117E" w:rsidRPr="00A844EE" w14:paraId="5B20A40F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41D320EC" w14:textId="63BC5F6C" w:rsidR="00E0117E" w:rsidRPr="005E4D97" w:rsidRDefault="00E0117E" w:rsidP="00E0117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5BA2E2D0" w14:textId="10D9769D" w:rsidR="00E0117E" w:rsidRPr="007455CE" w:rsidRDefault="00E0117E" w:rsidP="00E0117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2E420AE" w14:textId="23B2F497" w:rsidR="00E0117E" w:rsidRPr="007455CE" w:rsidRDefault="00E0117E" w:rsidP="00E0117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54C661E4" w14:textId="0A4C5DCB" w:rsidR="00E0117E" w:rsidRPr="00C6281D" w:rsidRDefault="00E0117E" w:rsidP="00E0117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C6281D">
              <w:rPr>
                <w:rFonts w:asciiTheme="majorBidi" w:hAnsiTheme="majorBidi" w:cstheme="majorBidi"/>
                <w:sz w:val="26"/>
                <w:szCs w:val="26"/>
              </w:rPr>
              <w:t xml:space="preserve"> 372 </w:t>
            </w:r>
          </w:p>
        </w:tc>
        <w:tc>
          <w:tcPr>
            <w:tcW w:w="1353" w:type="dxa"/>
          </w:tcPr>
          <w:p w14:paraId="59A647E3" w14:textId="01688908" w:rsidR="00E0117E" w:rsidRPr="00B458B4" w:rsidRDefault="00E0117E" w:rsidP="00E0117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58B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662 </w:t>
            </w:r>
          </w:p>
        </w:tc>
      </w:tr>
      <w:tr w:rsidR="00E0117E" w:rsidRPr="00A844EE" w14:paraId="116F4600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0E42B010" w14:textId="067FC0A1" w:rsidR="00E0117E" w:rsidRPr="005E4D97" w:rsidRDefault="00E0117E" w:rsidP="00E0117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9A358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รายได้ค่าธรรมเนียมและบริการ</w:t>
            </w:r>
          </w:p>
        </w:tc>
        <w:tc>
          <w:tcPr>
            <w:tcW w:w="1350" w:type="dxa"/>
          </w:tcPr>
          <w:p w14:paraId="2F691CC5" w14:textId="01A8258D" w:rsidR="00E0117E" w:rsidRPr="007455CE" w:rsidRDefault="00E0117E" w:rsidP="00E0117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E818BED" w14:textId="77777777" w:rsidR="00E0117E" w:rsidRPr="007455CE" w:rsidRDefault="00E0117E" w:rsidP="00E0117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7AE2058B" w14:textId="2EB6E287" w:rsidR="00E0117E" w:rsidRPr="00C6281D" w:rsidRDefault="00E0117E" w:rsidP="00E0117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C6281D">
              <w:rPr>
                <w:rFonts w:asciiTheme="majorBidi" w:hAnsiTheme="majorBidi" w:cstheme="majorBidi"/>
                <w:sz w:val="26"/>
                <w:szCs w:val="26"/>
              </w:rPr>
              <w:t xml:space="preserve"> 638 </w:t>
            </w:r>
          </w:p>
        </w:tc>
        <w:tc>
          <w:tcPr>
            <w:tcW w:w="1353" w:type="dxa"/>
          </w:tcPr>
          <w:p w14:paraId="4BFBAED7" w14:textId="003F4C5D" w:rsidR="00E0117E" w:rsidRPr="007455CE" w:rsidRDefault="00E0117E" w:rsidP="00E0117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58B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617</w:t>
            </w:r>
          </w:p>
        </w:tc>
      </w:tr>
      <w:tr w:rsidR="00E0117E" w:rsidRPr="00A844EE" w14:paraId="06163ACF" w14:textId="77777777" w:rsidTr="0004709D">
        <w:trPr>
          <w:cantSplit/>
          <w:trHeight w:val="60"/>
        </w:trPr>
        <w:tc>
          <w:tcPr>
            <w:tcW w:w="4045" w:type="dxa"/>
            <w:shd w:val="clear" w:color="auto" w:fill="auto"/>
          </w:tcPr>
          <w:p w14:paraId="74DD23F2" w14:textId="1A37394D" w:rsidR="00E0117E" w:rsidRPr="005E4D97" w:rsidRDefault="00E0117E" w:rsidP="00E0117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ค่าใช้จ่ายอื่นๆ</w:t>
            </w:r>
          </w:p>
        </w:tc>
        <w:tc>
          <w:tcPr>
            <w:tcW w:w="1350" w:type="dxa"/>
          </w:tcPr>
          <w:p w14:paraId="62B8F2B9" w14:textId="2AB554C3" w:rsidR="00E0117E" w:rsidRPr="007455CE" w:rsidRDefault="00E0117E" w:rsidP="00E0117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C448E21" w14:textId="77777777" w:rsidR="00E0117E" w:rsidRPr="007455CE" w:rsidRDefault="00E0117E" w:rsidP="00E0117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1D0D698C" w14:textId="391D2E35" w:rsidR="00E0117E" w:rsidRPr="00C6281D" w:rsidRDefault="00E0117E" w:rsidP="00E0117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C6281D">
              <w:rPr>
                <w:rFonts w:asciiTheme="majorBidi" w:hAnsiTheme="majorBidi" w:cstheme="majorBidi"/>
                <w:sz w:val="26"/>
                <w:szCs w:val="26"/>
              </w:rPr>
              <w:t xml:space="preserve"> 23 </w:t>
            </w:r>
          </w:p>
        </w:tc>
        <w:tc>
          <w:tcPr>
            <w:tcW w:w="1353" w:type="dxa"/>
          </w:tcPr>
          <w:p w14:paraId="2696E685" w14:textId="074D9FE5" w:rsidR="00E0117E" w:rsidRPr="00B458B4" w:rsidRDefault="00E0117E" w:rsidP="00E0117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58B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12 </w:t>
            </w:r>
          </w:p>
        </w:tc>
      </w:tr>
      <w:tr w:rsidR="00E0117E" w:rsidRPr="00A844EE" w14:paraId="5F13BC3B" w14:textId="77777777">
        <w:trPr>
          <w:cantSplit/>
        </w:trPr>
        <w:tc>
          <w:tcPr>
            <w:tcW w:w="4045" w:type="dxa"/>
            <w:shd w:val="clear" w:color="auto" w:fill="auto"/>
          </w:tcPr>
          <w:p w14:paraId="3DE2596C" w14:textId="6FCC5C08" w:rsidR="00E0117E" w:rsidRPr="005E4D97" w:rsidRDefault="00E0117E" w:rsidP="00E0117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50" w:type="dxa"/>
            <w:vAlign w:val="bottom"/>
          </w:tcPr>
          <w:p w14:paraId="2F8D4C9E" w14:textId="09817BB6" w:rsidR="00E0117E" w:rsidRPr="007455CE" w:rsidRDefault="00E0117E" w:rsidP="00E0117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AC10EB5" w14:textId="1A2F2435" w:rsidR="00E0117E" w:rsidRPr="007455CE" w:rsidRDefault="00E0117E" w:rsidP="00E0117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3B5E1045" w14:textId="2F8286F0" w:rsidR="00E0117E" w:rsidRPr="00C6281D" w:rsidRDefault="00E0117E" w:rsidP="00E0117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C6281D">
              <w:rPr>
                <w:rFonts w:asciiTheme="majorBidi" w:hAnsiTheme="majorBidi" w:cstheme="majorBidi"/>
                <w:sz w:val="26"/>
                <w:szCs w:val="26"/>
              </w:rPr>
              <w:t xml:space="preserve"> 32,050 </w:t>
            </w:r>
          </w:p>
        </w:tc>
        <w:tc>
          <w:tcPr>
            <w:tcW w:w="1353" w:type="dxa"/>
          </w:tcPr>
          <w:p w14:paraId="22A2EABB" w14:textId="20791CA7" w:rsidR="00E0117E" w:rsidRPr="00B458B4" w:rsidRDefault="00E0117E" w:rsidP="00E0117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58B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26,999 </w:t>
            </w:r>
          </w:p>
        </w:tc>
      </w:tr>
      <w:tr w:rsidR="00E0117E" w:rsidRPr="00A844EE" w14:paraId="74E98042" w14:textId="77777777">
        <w:trPr>
          <w:cantSplit/>
        </w:trPr>
        <w:tc>
          <w:tcPr>
            <w:tcW w:w="4045" w:type="dxa"/>
            <w:shd w:val="clear" w:color="auto" w:fill="auto"/>
          </w:tcPr>
          <w:p w14:paraId="336A1A97" w14:textId="77777777" w:rsidR="001518F0" w:rsidRDefault="003E4F6D" w:rsidP="00E0117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กำไร </w:t>
            </w:r>
            <w:r w:rsidR="00167F7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E0117E" w:rsidRPr="00DD52E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  <w:r w:rsidR="00167F7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) </w:t>
            </w:r>
            <w:r w:rsidR="00E0117E" w:rsidRPr="00DD52EC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สุทธิจากเครื่องมือทางการเงินที่วัด</w:t>
            </w:r>
          </w:p>
          <w:p w14:paraId="06DEEB0D" w14:textId="088ADE50" w:rsidR="00E0117E" w:rsidRPr="005E4D97" w:rsidRDefault="00E0117E" w:rsidP="0018699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 w:firstLine="60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DD52EC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มูลค่าด้ว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ย</w:t>
            </w:r>
            <w:r w:rsidRPr="00DD52EC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47739CF1" w14:textId="77777777" w:rsidR="00E0117E" w:rsidRDefault="00E0117E" w:rsidP="00E0117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30EC093F" w14:textId="3958A500" w:rsidR="00E0117E" w:rsidRPr="007455CE" w:rsidRDefault="00E0117E" w:rsidP="00E0117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D9211BF" w14:textId="77777777" w:rsidR="00E0117E" w:rsidRDefault="00E0117E" w:rsidP="00E0117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6A2B8037" w14:textId="3B447D92" w:rsidR="00E0117E" w:rsidRPr="007455CE" w:rsidRDefault="00E0117E" w:rsidP="00E0117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21E29F04" w14:textId="3D7F7D4E" w:rsidR="00E0117E" w:rsidRPr="00C6281D" w:rsidRDefault="00E0117E" w:rsidP="00E0117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281D">
              <w:rPr>
                <w:rFonts w:asciiTheme="majorBidi" w:hAnsiTheme="majorBidi" w:cstheme="majorBidi"/>
                <w:sz w:val="26"/>
                <w:szCs w:val="26"/>
              </w:rPr>
              <w:t xml:space="preserve"> 39 </w:t>
            </w:r>
          </w:p>
        </w:tc>
        <w:tc>
          <w:tcPr>
            <w:tcW w:w="1353" w:type="dxa"/>
            <w:vAlign w:val="bottom"/>
          </w:tcPr>
          <w:p w14:paraId="0DFB188D" w14:textId="5FA9F9A7" w:rsidR="00E0117E" w:rsidRPr="00B458B4" w:rsidRDefault="00E0117E" w:rsidP="00E0117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58B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(342)</w:t>
            </w:r>
          </w:p>
        </w:tc>
      </w:tr>
      <w:tr w:rsidR="00E0117E" w:rsidRPr="00A844EE" w14:paraId="0380F479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384E59F5" w14:textId="77777777" w:rsidR="00E0117E" w:rsidRPr="005E4D97" w:rsidRDefault="00E0117E" w:rsidP="00E0117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30DDE6BE" w14:textId="77777777" w:rsidR="00E0117E" w:rsidRPr="007455CE" w:rsidRDefault="00E0117E" w:rsidP="00E0117E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E9DF97" w14:textId="77777777" w:rsidR="00E0117E" w:rsidRPr="007455CE" w:rsidRDefault="00E0117E" w:rsidP="00E0117E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1" w:type="dxa"/>
          </w:tcPr>
          <w:p w14:paraId="66337227" w14:textId="77777777" w:rsidR="00E0117E" w:rsidRPr="00C6281D" w:rsidRDefault="00E0117E" w:rsidP="00E0117E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5EAF3B40" w14:textId="77777777" w:rsidR="00E0117E" w:rsidRPr="007455CE" w:rsidRDefault="00E0117E" w:rsidP="00E0117E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0117E" w:rsidRPr="00A844EE" w14:paraId="3F7AC481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052F80DB" w14:textId="24C1AF87" w:rsidR="00E0117E" w:rsidRPr="005E4D97" w:rsidRDefault="00E0117E" w:rsidP="00E0117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0A6EFC32" w14:textId="77777777" w:rsidR="00E0117E" w:rsidRPr="00C6281D" w:rsidRDefault="00E0117E" w:rsidP="00E0117E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CDCB33" w14:textId="77777777" w:rsidR="00E0117E" w:rsidRPr="007455CE" w:rsidRDefault="00E0117E" w:rsidP="00E0117E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1" w:type="dxa"/>
          </w:tcPr>
          <w:p w14:paraId="17F956D8" w14:textId="77777777" w:rsidR="00E0117E" w:rsidRPr="00C6281D" w:rsidRDefault="00E0117E" w:rsidP="00E0117E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538564D9" w14:textId="77777777" w:rsidR="00E0117E" w:rsidRPr="007455CE" w:rsidRDefault="00E0117E" w:rsidP="00E0117E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0117E" w:rsidRPr="00A844EE" w14:paraId="3D2DB396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63D16360" w14:textId="02321FDC" w:rsidR="00E0117E" w:rsidRPr="005E4D97" w:rsidRDefault="00E0117E" w:rsidP="00E0117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72DE43E5" w14:textId="732D9A67" w:rsidR="00E0117E" w:rsidRPr="00C6281D" w:rsidRDefault="00E0117E" w:rsidP="00E0117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6281D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53DFA938" w14:textId="59B46B83" w:rsidR="00E0117E" w:rsidRPr="00B458B4" w:rsidRDefault="00E0117E" w:rsidP="00E0117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51" w:type="dxa"/>
          </w:tcPr>
          <w:p w14:paraId="466B9B17" w14:textId="23FD60D7" w:rsidR="00E0117E" w:rsidRPr="00C6281D" w:rsidRDefault="00E0117E" w:rsidP="00E0117E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28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2929A1B7" w14:textId="1A90BD7D" w:rsidR="00E0117E" w:rsidRPr="007455CE" w:rsidRDefault="00E0117E" w:rsidP="00E0117E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C6281D" w:rsidRPr="00A844EE" w14:paraId="19788301" w14:textId="77777777">
        <w:trPr>
          <w:cantSplit/>
        </w:trPr>
        <w:tc>
          <w:tcPr>
            <w:tcW w:w="4045" w:type="dxa"/>
            <w:shd w:val="clear" w:color="auto" w:fill="auto"/>
          </w:tcPr>
          <w:p w14:paraId="185BE76C" w14:textId="0F776D59" w:rsidR="00C6281D" w:rsidRDefault="00C6281D" w:rsidP="00C6281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18C9D907" w14:textId="2CED0CFA" w:rsidR="00C6281D" w:rsidRPr="00C6281D" w:rsidRDefault="00C12802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14:paraId="12979D44" w14:textId="73937D3C" w:rsidR="00C6281D" w:rsidRPr="009E614D" w:rsidRDefault="00C6281D" w:rsidP="00C6281D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5D78E443" w14:textId="06C93441" w:rsidR="00C6281D" w:rsidRPr="00C6281D" w:rsidRDefault="00C6281D" w:rsidP="00C6281D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28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01D9BEC7" w14:textId="6FE667AB" w:rsidR="00C6281D" w:rsidRPr="007455CE" w:rsidRDefault="00C6281D" w:rsidP="00C6281D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C6281D" w:rsidRPr="00A844EE" w14:paraId="2E921AD2" w14:textId="77777777">
        <w:trPr>
          <w:cantSplit/>
        </w:trPr>
        <w:tc>
          <w:tcPr>
            <w:tcW w:w="4045" w:type="dxa"/>
            <w:shd w:val="clear" w:color="auto" w:fill="auto"/>
          </w:tcPr>
          <w:p w14:paraId="1D4F4D9F" w14:textId="537D13C5" w:rsidR="00C6281D" w:rsidRPr="005E4D97" w:rsidRDefault="00C6281D" w:rsidP="00C6281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9E614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กำไร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) </w:t>
            </w:r>
            <w:r w:rsidRPr="009E614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สุทธิจากเครื่องมือทางการเงินที่วัด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        </w:t>
            </w:r>
            <w:r w:rsidRPr="009E614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06619539" w14:textId="247BF848" w:rsidR="00C6281D" w:rsidRPr="00C6281D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C6281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68A6519E" w14:textId="3EF29E36" w:rsidR="00C6281D" w:rsidRPr="007455CE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 xml:space="preserve"> (31)</w:t>
            </w:r>
          </w:p>
        </w:tc>
        <w:tc>
          <w:tcPr>
            <w:tcW w:w="1351" w:type="dxa"/>
          </w:tcPr>
          <w:p w14:paraId="228475E5" w14:textId="77777777" w:rsidR="00C6281D" w:rsidRPr="00C6281D" w:rsidRDefault="00C6281D" w:rsidP="00C6281D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4F961727" w14:textId="4EAB9002" w:rsidR="00C6281D" w:rsidRPr="00C6281D" w:rsidRDefault="00C6281D" w:rsidP="00C6281D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28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3F445AA4" w14:textId="77777777" w:rsidR="00C6281D" w:rsidRDefault="00C6281D" w:rsidP="00C6281D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4C031D91" w14:textId="7C21FF19" w:rsidR="00C6281D" w:rsidRPr="007455CE" w:rsidRDefault="00C6281D" w:rsidP="00C6281D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C6281D" w:rsidRPr="00A844EE" w14:paraId="26BF0473" w14:textId="77777777">
        <w:trPr>
          <w:cantSplit/>
        </w:trPr>
        <w:tc>
          <w:tcPr>
            <w:tcW w:w="4045" w:type="dxa"/>
            <w:shd w:val="clear" w:color="auto" w:fill="auto"/>
            <w:vAlign w:val="center"/>
          </w:tcPr>
          <w:p w14:paraId="361BA748" w14:textId="006C474F" w:rsidR="00C6281D" w:rsidRPr="005E4D97" w:rsidRDefault="00C6281D" w:rsidP="00C6281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0" w:type="dxa"/>
          </w:tcPr>
          <w:p w14:paraId="5DED4973" w14:textId="6A2A8B3C" w:rsidR="00C6281D" w:rsidRPr="00C6281D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7327A7E0" w14:textId="7CAC501C" w:rsidR="00C6281D" w:rsidRPr="007455CE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3603A2E" w14:textId="4606F185" w:rsidR="00C6281D" w:rsidRPr="00C6281D" w:rsidRDefault="00C6281D" w:rsidP="00C6281D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2DA4CFA7" w14:textId="3C68BEE4" w:rsidR="00C6281D" w:rsidRPr="007455CE" w:rsidRDefault="00C6281D" w:rsidP="00C6281D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6281D" w:rsidRPr="00A844EE" w14:paraId="5F01B760" w14:textId="77777777">
        <w:trPr>
          <w:cantSplit/>
        </w:trPr>
        <w:tc>
          <w:tcPr>
            <w:tcW w:w="4045" w:type="dxa"/>
            <w:shd w:val="clear" w:color="auto" w:fill="auto"/>
            <w:vAlign w:val="center"/>
          </w:tcPr>
          <w:p w14:paraId="61D00281" w14:textId="55B79338" w:rsidR="00C6281D" w:rsidRPr="005E4D97" w:rsidRDefault="00C6281D" w:rsidP="00C6281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03FD09C0" w14:textId="7D2C6AA3" w:rsidR="00C6281D" w:rsidRPr="00C6281D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1D6BBA08" w14:textId="798A41D9" w:rsidR="00C6281D" w:rsidRPr="007455CE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8CC8FFC" w14:textId="136C5336" w:rsidR="00C6281D" w:rsidRPr="00C6281D" w:rsidRDefault="00C6281D" w:rsidP="00C6281D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14:paraId="6ABC9089" w14:textId="197016A9" w:rsidR="00C6281D" w:rsidRPr="007455CE" w:rsidRDefault="00C6281D" w:rsidP="00C6281D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6281D" w:rsidRPr="00A844EE" w14:paraId="4B9A70A3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091A6DE6" w14:textId="7E97A986" w:rsidR="00C6281D" w:rsidRPr="005E4D97" w:rsidRDefault="00C6281D" w:rsidP="00C6281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55F6B3EB" w14:textId="05BAE32C" w:rsidR="00C6281D" w:rsidRPr="00C6281D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C6281D">
              <w:rPr>
                <w:rFonts w:asciiTheme="majorBidi" w:eastAsia="Times New Roman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1350" w:type="dxa"/>
          </w:tcPr>
          <w:p w14:paraId="74613461" w14:textId="480D0F74" w:rsidR="00C6281D" w:rsidRPr="007455CE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351" w:type="dxa"/>
          </w:tcPr>
          <w:p w14:paraId="502370A9" w14:textId="6DE92F9E" w:rsidR="00C6281D" w:rsidRPr="00C6281D" w:rsidRDefault="00C6281D" w:rsidP="001E6B14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281D">
              <w:rPr>
                <w:rFonts w:asciiTheme="majorBidi" w:hAnsiTheme="majorBidi" w:cstheme="majorBidi"/>
                <w:sz w:val="26"/>
                <w:szCs w:val="26"/>
                <w:cs/>
              </w:rPr>
              <w:t>72</w:t>
            </w:r>
          </w:p>
        </w:tc>
        <w:tc>
          <w:tcPr>
            <w:tcW w:w="1353" w:type="dxa"/>
          </w:tcPr>
          <w:p w14:paraId="7AA5F44F" w14:textId="3168CFE7" w:rsidR="00C6281D" w:rsidRPr="001E6B14" w:rsidRDefault="00C6281D" w:rsidP="001E6B14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E6B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51</w:t>
            </w:r>
          </w:p>
        </w:tc>
      </w:tr>
      <w:tr w:rsidR="00C6281D" w:rsidRPr="00A844EE" w14:paraId="275873E8" w14:textId="77777777">
        <w:trPr>
          <w:cantSplit/>
        </w:trPr>
        <w:tc>
          <w:tcPr>
            <w:tcW w:w="4045" w:type="dxa"/>
            <w:shd w:val="clear" w:color="auto" w:fill="auto"/>
          </w:tcPr>
          <w:p w14:paraId="7EDFF374" w14:textId="1B4F863F" w:rsidR="00C6281D" w:rsidRPr="00F81A2D" w:rsidRDefault="00C6281D" w:rsidP="00C6281D">
            <w:pPr>
              <w:tabs>
                <w:tab w:val="left" w:pos="240"/>
                <w:tab w:val="decimal" w:pos="9090"/>
              </w:tabs>
              <w:spacing w:after="0" w:line="240" w:lineRule="auto"/>
              <w:ind w:right="-108" w:firstLine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08BABF6" w14:textId="77777777" w:rsidR="00C6281D" w:rsidRPr="00C6281D" w:rsidRDefault="00C6281D" w:rsidP="00C6281D">
            <w:pPr>
              <w:tabs>
                <w:tab w:val="decimal" w:pos="774"/>
                <w:tab w:val="decimal" w:pos="11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510244" w14:textId="77777777" w:rsidR="00C6281D" w:rsidRPr="007455CE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73D0B4F4" w14:textId="77777777" w:rsidR="00C6281D" w:rsidRPr="00C6281D" w:rsidRDefault="00C6281D" w:rsidP="00C6281D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28BAF512" w14:textId="77777777" w:rsidR="00C6281D" w:rsidRPr="007455CE" w:rsidRDefault="00C6281D" w:rsidP="00C6281D">
            <w:pPr>
              <w:tabs>
                <w:tab w:val="decimal" w:pos="774"/>
              </w:tabs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281D" w:rsidRPr="00A844EE" w14:paraId="3E305213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07633FE2" w14:textId="61375947" w:rsidR="00C6281D" w:rsidRPr="00F81A2D" w:rsidRDefault="00C6281D" w:rsidP="00C6281D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10</w:t>
            </w: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05968836" w14:textId="2C03FA5C" w:rsidR="00C6281D" w:rsidRPr="00C6281D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4418D" w14:textId="3816A517" w:rsidR="00C6281D" w:rsidRPr="007455CE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1" w:type="dxa"/>
          </w:tcPr>
          <w:p w14:paraId="0783B86F" w14:textId="3DC0F491" w:rsidR="00C6281D" w:rsidRPr="00C6281D" w:rsidRDefault="00C6281D" w:rsidP="00C6281D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634737B0" w14:textId="1CFCB1A7" w:rsidR="00C6281D" w:rsidRPr="007455CE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C6281D" w:rsidRPr="00A844EE" w14:paraId="53C4C5F6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5EC97566" w14:textId="2368DE79" w:rsidR="00C6281D" w:rsidRPr="00F81A2D" w:rsidRDefault="00C6281D" w:rsidP="00C6281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71A9A35E" w14:textId="6DA9C60E" w:rsidR="00C6281D" w:rsidRPr="00C6281D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C6281D">
              <w:rPr>
                <w:rFonts w:asciiTheme="majorBidi" w:hAnsiTheme="majorBidi" w:cstheme="majorBidi"/>
                <w:sz w:val="26"/>
                <w:szCs w:val="26"/>
              </w:rPr>
              <w:t xml:space="preserve"> 69 </w:t>
            </w:r>
          </w:p>
        </w:tc>
        <w:tc>
          <w:tcPr>
            <w:tcW w:w="1350" w:type="dxa"/>
          </w:tcPr>
          <w:p w14:paraId="13ED3AC6" w14:textId="57C835ED" w:rsidR="00C6281D" w:rsidRPr="007455CE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 xml:space="preserve"> 52 </w:t>
            </w:r>
          </w:p>
        </w:tc>
        <w:tc>
          <w:tcPr>
            <w:tcW w:w="1351" w:type="dxa"/>
          </w:tcPr>
          <w:p w14:paraId="0EF46785" w14:textId="3FB9D40C" w:rsidR="00C6281D" w:rsidRPr="00C6281D" w:rsidRDefault="00C6281D" w:rsidP="00C6281D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28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51340586" w14:textId="25381A41" w:rsidR="00C6281D" w:rsidRPr="00B458B4" w:rsidRDefault="00C6281D" w:rsidP="00C6281D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458B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C6281D" w:rsidRPr="00A844EE" w14:paraId="0AB75985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3EEB57DE" w14:textId="66F6E2CB" w:rsidR="00C6281D" w:rsidRPr="00F81A2D" w:rsidRDefault="00C6281D" w:rsidP="00C6281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6596AFE5" w14:textId="251FF455" w:rsidR="00C6281D" w:rsidRPr="00C6281D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C6281D">
              <w:rPr>
                <w:rFonts w:asciiTheme="majorBidi" w:hAnsiTheme="majorBidi" w:cstheme="majorBidi"/>
                <w:sz w:val="26"/>
                <w:szCs w:val="26"/>
              </w:rPr>
              <w:t xml:space="preserve"> 6 </w:t>
            </w:r>
          </w:p>
        </w:tc>
        <w:tc>
          <w:tcPr>
            <w:tcW w:w="1350" w:type="dxa"/>
          </w:tcPr>
          <w:p w14:paraId="60E6D2A2" w14:textId="36C9A562" w:rsidR="00C6281D" w:rsidRPr="007455CE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 xml:space="preserve"> 7 </w:t>
            </w:r>
          </w:p>
        </w:tc>
        <w:tc>
          <w:tcPr>
            <w:tcW w:w="1351" w:type="dxa"/>
          </w:tcPr>
          <w:p w14:paraId="122B8704" w14:textId="5708ABEC" w:rsidR="00C6281D" w:rsidRPr="00C6281D" w:rsidRDefault="00C6281D" w:rsidP="00C6281D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28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2AE76917" w14:textId="7453E722" w:rsidR="00C6281D" w:rsidRPr="00B458B4" w:rsidRDefault="00C6281D" w:rsidP="00C6281D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458B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C6281D" w:rsidRPr="00A844EE" w14:paraId="7D156543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36F205B4" w14:textId="286768CE" w:rsidR="00C6281D" w:rsidRPr="00F81A2D" w:rsidRDefault="00C6281D" w:rsidP="00C6281D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7DD1A1AE" w14:textId="2FA85ABD" w:rsidR="00C6281D" w:rsidRPr="00C6281D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E348180" w14:textId="70DA63BC" w:rsidR="00C6281D" w:rsidRPr="007455CE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6F58FDEA" w14:textId="2E733020" w:rsidR="00C6281D" w:rsidRPr="00C6281D" w:rsidRDefault="00C6281D" w:rsidP="00C6281D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4411E1EF" w14:textId="51D6F40B" w:rsidR="00C6281D" w:rsidRPr="00B458B4" w:rsidRDefault="00C6281D" w:rsidP="00C6281D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6281D" w:rsidRPr="00A844EE" w14:paraId="45200007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38DABA92" w14:textId="11E20EAF" w:rsidR="00C6281D" w:rsidRPr="00F81A2D" w:rsidRDefault="00C6281D" w:rsidP="00C6281D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3A343700" w14:textId="68ADCACA" w:rsidR="00C6281D" w:rsidRPr="00C6281D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2ECB2D" w14:textId="053119EA" w:rsidR="00C6281D" w:rsidRPr="007455CE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E353E76" w14:textId="140A001D" w:rsidR="00C6281D" w:rsidRPr="00C6281D" w:rsidRDefault="00C6281D" w:rsidP="00C6281D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BAA08C9" w14:textId="3E5D2B07" w:rsidR="00C6281D" w:rsidRPr="00B458B4" w:rsidRDefault="00C6281D" w:rsidP="00C6281D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6281D" w:rsidRPr="00A844EE" w14:paraId="45A5E14C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77ADF3DE" w14:textId="1F4DE5BE" w:rsidR="00C6281D" w:rsidRPr="00F81A2D" w:rsidRDefault="00C6281D" w:rsidP="00C6281D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 บุคคลดังกล่าวที่มีอิทธิพลอย่างมีสาระสำคัญ</w:t>
            </w:r>
          </w:p>
        </w:tc>
        <w:tc>
          <w:tcPr>
            <w:tcW w:w="1350" w:type="dxa"/>
          </w:tcPr>
          <w:p w14:paraId="677177FE" w14:textId="535D75E6" w:rsidR="00C6281D" w:rsidRPr="00C6281D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7153E4B" w14:textId="77777777" w:rsidR="00C6281D" w:rsidRPr="007455CE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5036FC1" w14:textId="77777777" w:rsidR="00C6281D" w:rsidRPr="007455CE" w:rsidRDefault="00C6281D" w:rsidP="00C6281D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FE314E7" w14:textId="77777777" w:rsidR="00C6281D" w:rsidRPr="007455CE" w:rsidRDefault="00C6281D" w:rsidP="00C6281D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6281D" w:rsidRPr="00A844EE" w14:paraId="29CB10B5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0E26DCCC" w14:textId="0657C05E" w:rsidR="00C6281D" w:rsidRPr="00B4225E" w:rsidRDefault="00C6281D" w:rsidP="00C6281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03F14226" w14:textId="6C98A069" w:rsidR="00C6281D" w:rsidRPr="00C6281D" w:rsidRDefault="00C12802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404</w:t>
            </w:r>
          </w:p>
        </w:tc>
        <w:tc>
          <w:tcPr>
            <w:tcW w:w="1350" w:type="dxa"/>
          </w:tcPr>
          <w:p w14:paraId="59835C95" w14:textId="47BBC7CD" w:rsidR="00C6281D" w:rsidRPr="007455CE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 xml:space="preserve"> 521 </w:t>
            </w:r>
          </w:p>
        </w:tc>
        <w:tc>
          <w:tcPr>
            <w:tcW w:w="1351" w:type="dxa"/>
          </w:tcPr>
          <w:p w14:paraId="1F83A37C" w14:textId="02B8553B" w:rsidR="00C6281D" w:rsidRPr="007455CE" w:rsidRDefault="00C6281D" w:rsidP="00C6281D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8B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1823A058" w14:textId="17488E00" w:rsidR="00C6281D" w:rsidRPr="00B458B4" w:rsidRDefault="00C6281D" w:rsidP="00C6281D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458B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C6281D" w:rsidRPr="00A844EE" w14:paraId="759E7A1F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6E4CC731" w14:textId="72726440" w:rsidR="00C6281D" w:rsidRPr="00B4225E" w:rsidRDefault="00C6281D" w:rsidP="00C6281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1282A208" w14:textId="68100E07" w:rsidR="00C6281D" w:rsidRPr="00C6281D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C628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12802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C628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388ED0DE" w14:textId="09ECDA3E" w:rsidR="00C6281D" w:rsidRPr="007455CE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 xml:space="preserve"> 70 </w:t>
            </w:r>
          </w:p>
        </w:tc>
        <w:tc>
          <w:tcPr>
            <w:tcW w:w="1351" w:type="dxa"/>
          </w:tcPr>
          <w:p w14:paraId="59EFA4D2" w14:textId="74AA5966" w:rsidR="00C6281D" w:rsidRPr="007455CE" w:rsidRDefault="00C6281D" w:rsidP="00C6281D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8B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5992F3C4" w14:textId="557C6366" w:rsidR="00C6281D" w:rsidRPr="00B458B4" w:rsidRDefault="00C6281D" w:rsidP="00C6281D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458B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C12802" w:rsidRPr="00A844EE" w14:paraId="21D6B824" w14:textId="77777777">
        <w:trPr>
          <w:cantSplit/>
        </w:trPr>
        <w:tc>
          <w:tcPr>
            <w:tcW w:w="4045" w:type="dxa"/>
          </w:tcPr>
          <w:p w14:paraId="5BBFE1E2" w14:textId="35E92F57" w:rsidR="00C12802" w:rsidRPr="00B4225E" w:rsidRDefault="00C12802" w:rsidP="00C1280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6B498739" w14:textId="3EC4D50C" w:rsidR="00C12802" w:rsidRPr="00C6281D" w:rsidRDefault="00C12802" w:rsidP="00C12802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ED573AA" w14:textId="059B6B2C" w:rsidR="00C12802" w:rsidRPr="007455CE" w:rsidRDefault="00C12802" w:rsidP="00C12802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 xml:space="preserve"> 20 </w:t>
            </w:r>
          </w:p>
        </w:tc>
        <w:tc>
          <w:tcPr>
            <w:tcW w:w="1351" w:type="dxa"/>
          </w:tcPr>
          <w:p w14:paraId="5DC33891" w14:textId="46349B43" w:rsidR="00C12802" w:rsidRPr="007455CE" w:rsidRDefault="00C12802" w:rsidP="00C12802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458B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255DFD9A" w14:textId="75DA6DD4" w:rsidR="00C12802" w:rsidRPr="007455CE" w:rsidRDefault="00C12802" w:rsidP="00C12802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458B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C6281D" w:rsidRPr="00A844EE" w14:paraId="2A096F07" w14:textId="77777777" w:rsidTr="007E6197">
        <w:trPr>
          <w:cantSplit/>
        </w:trPr>
        <w:tc>
          <w:tcPr>
            <w:tcW w:w="4045" w:type="dxa"/>
          </w:tcPr>
          <w:p w14:paraId="45630396" w14:textId="7D4D277B" w:rsidR="00C6281D" w:rsidRPr="00B4225E" w:rsidRDefault="00C6281D" w:rsidP="00C6281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bookmarkStart w:id="53" w:name="_16_ผลประโยชน์อื่นที่จ่ายแก่กรรมการแ"/>
            <w:bookmarkEnd w:id="53"/>
          </w:p>
        </w:tc>
        <w:tc>
          <w:tcPr>
            <w:tcW w:w="1350" w:type="dxa"/>
          </w:tcPr>
          <w:p w14:paraId="028D686A" w14:textId="1AC5F622" w:rsidR="00C6281D" w:rsidRPr="00C6281D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5EB5299" w14:textId="5F45369E" w:rsidR="00C6281D" w:rsidRPr="007455CE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2FCC71E1" w14:textId="15FD5F79" w:rsidR="00C6281D" w:rsidRPr="007455CE" w:rsidRDefault="00C6281D" w:rsidP="00C6281D">
            <w:pPr>
              <w:spacing w:after="0" w:line="240" w:lineRule="auto"/>
              <w:ind w:right="-108" w:firstLine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51399B58" w14:textId="768B7645" w:rsidR="00C6281D" w:rsidRPr="007455CE" w:rsidRDefault="00C6281D" w:rsidP="00C6281D">
            <w:pPr>
              <w:spacing w:after="0" w:line="240" w:lineRule="auto"/>
              <w:ind w:right="-108" w:firstLine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6281D" w:rsidRPr="00A844EE" w14:paraId="5FC550CD" w14:textId="77777777" w:rsidTr="007E6197">
        <w:trPr>
          <w:cantSplit/>
        </w:trPr>
        <w:tc>
          <w:tcPr>
            <w:tcW w:w="4045" w:type="dxa"/>
          </w:tcPr>
          <w:p w14:paraId="46F5187D" w14:textId="7DFF03DF" w:rsidR="00C6281D" w:rsidRPr="00B4225E" w:rsidRDefault="00C6281D" w:rsidP="00C6281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43B94F0C" w14:textId="37802EEC" w:rsidR="00C6281D" w:rsidRPr="007455CE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1A5ED2" w14:textId="11A83B7E" w:rsidR="00C6281D" w:rsidRPr="007455CE" w:rsidRDefault="00C6281D" w:rsidP="00C6281D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9B46181" w14:textId="34445523" w:rsidR="00C6281D" w:rsidRPr="007455CE" w:rsidRDefault="00C6281D" w:rsidP="00C6281D">
            <w:pPr>
              <w:spacing w:after="0" w:line="240" w:lineRule="auto"/>
              <w:ind w:right="-108" w:firstLine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680D42B7" w14:textId="13F0A2F5" w:rsidR="00C6281D" w:rsidRPr="007455CE" w:rsidRDefault="00C6281D" w:rsidP="00C6281D">
            <w:pPr>
              <w:spacing w:after="0" w:line="240" w:lineRule="auto"/>
              <w:ind w:right="-108" w:firstLine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</w:tbl>
    <w:p w14:paraId="394F39F9" w14:textId="63C40C3A" w:rsidR="00E24BDE" w:rsidRDefault="00E24BDE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</w:p>
    <w:p w14:paraId="75FF3AB3" w14:textId="77777777" w:rsidR="00807D10" w:rsidRDefault="00807D10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r>
        <w:rPr>
          <w:rFonts w:asciiTheme="majorBidi" w:hAnsiTheme="majorBidi" w:cstheme="majorBidi"/>
          <w:cs/>
        </w:rPr>
        <w:br w:type="page"/>
      </w:r>
    </w:p>
    <w:p w14:paraId="537DF258" w14:textId="26FF3F41" w:rsidR="00B742E5" w:rsidRPr="003F5700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  <w:cs/>
        </w:rPr>
      </w:pPr>
      <w:bookmarkStart w:id="54" w:name="_Toc196845259"/>
      <w:r>
        <w:rPr>
          <w:rFonts w:asciiTheme="majorBidi" w:hAnsiTheme="majorBidi" w:cstheme="majorBidi" w:hint="cs"/>
          <w:cs/>
        </w:rPr>
        <w:t>1</w:t>
      </w:r>
      <w:r w:rsidR="00976C6D">
        <w:rPr>
          <w:rFonts w:asciiTheme="majorBidi" w:hAnsiTheme="majorBidi" w:cstheme="majorBidi"/>
          <w:lang w:val="en-US"/>
        </w:rPr>
        <w:t>5</w:t>
      </w:r>
      <w:r>
        <w:rPr>
          <w:rFonts w:asciiTheme="majorBidi" w:hAnsiTheme="majorBidi" w:cstheme="majorBidi"/>
          <w:cs/>
        </w:rPr>
        <w:tab/>
      </w:r>
      <w:r w:rsidR="00B742E5" w:rsidRPr="003F5700">
        <w:rPr>
          <w:rFonts w:asciiTheme="majorBidi" w:hAnsiTheme="majorBidi" w:cstheme="majorBidi"/>
          <w:cs/>
        </w:rPr>
        <w:t>ผลประโยชน์อื่นที่จ่ายแก่กรรมการและผู้มีอำนาจในการจัดการ</w:t>
      </w:r>
      <w:bookmarkEnd w:id="51"/>
      <w:bookmarkEnd w:id="52"/>
      <w:bookmarkEnd w:id="54"/>
    </w:p>
    <w:p w14:paraId="738EACCE" w14:textId="77777777" w:rsidR="004051E0" w:rsidRPr="003F5700" w:rsidRDefault="004051E0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3884D5E" w14:textId="60BF74B7" w:rsidR="004051E0" w:rsidRPr="003F5700" w:rsidRDefault="004051E0" w:rsidP="00E07642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</w:t>
      </w:r>
      <w:r w:rsidR="0096754D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การดำเนินงานต่าง ๆ ของ</w:t>
      </w:r>
      <w:r w:rsidR="00871BDE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3F5700" w:rsidRDefault="004051E0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0BE7C96C" w14:textId="143670BC" w:rsidR="00D27AB7" w:rsidRPr="003F5700" w:rsidRDefault="00871BDE" w:rsidP="008A403A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นอกเหนือจากผลประโยชน์</w:t>
      </w:r>
      <w:r w:rsidR="00CC17EB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ที่พึงจ่ายตามปกติซึ่งได้แก่ ค่าเบี้ยประชุม เงินรางวัล เงินเดือน โบนัส เงินช่วยเหลือค่าครองชีพ</w:t>
      </w:r>
      <w:r w:rsidR="008E70B8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ค่าพาหนะและสวัสดิการต่าง ๆ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ตามระเบียบของ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</w:p>
    <w:p w14:paraId="29897272" w14:textId="77777777" w:rsidR="00B9444B" w:rsidRPr="003F5700" w:rsidRDefault="00B9444B" w:rsidP="008A403A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tbl>
      <w:tblPr>
        <w:tblW w:w="94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63"/>
      </w:tblGrid>
      <w:tr w:rsidR="0004709D" w:rsidRPr="00A844EE" w14:paraId="424F5846" w14:textId="77777777" w:rsidTr="007E6197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2880A346" w14:textId="77777777" w:rsidR="0004709D" w:rsidRPr="00A844EE" w:rsidRDefault="0004709D" w:rsidP="007E6197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A048174" w14:textId="77777777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49E734DA" w14:textId="77777777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603" w:type="dxa"/>
            <w:gridSpan w:val="3"/>
          </w:tcPr>
          <w:p w14:paraId="45E376BF" w14:textId="77777777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Pr="00A844E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04709D" w:rsidRPr="00A844EE" w14:paraId="658DB5D0" w14:textId="77777777" w:rsidTr="007E6197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78FA5BEE" w14:textId="4B082F6C" w:rsidR="0004709D" w:rsidRPr="007007C6" w:rsidRDefault="0004709D" w:rsidP="007E6197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สาม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>3</w:t>
            </w:r>
            <w:r w:rsidR="00274FF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 </w:t>
            </w:r>
            <w:r w:rsidR="00274FF9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5A5E2" w14:textId="4998F07F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274FF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9A2A5" w14:textId="77777777" w:rsidR="0004709D" w:rsidRPr="00A844EE" w:rsidRDefault="0004709D" w:rsidP="007E6197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418217" w14:textId="73185980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274FF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70" w:type="dxa"/>
          </w:tcPr>
          <w:p w14:paraId="6C286047" w14:textId="77777777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64027F46" w14:textId="77942F58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274FF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270" w:type="dxa"/>
          </w:tcPr>
          <w:p w14:paraId="4ED995D7" w14:textId="77777777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0C564B26" w14:textId="30D9EB48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274FF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</w:tr>
      <w:tr w:rsidR="0004709D" w:rsidRPr="00A844EE" w14:paraId="45630074" w14:textId="77777777" w:rsidTr="007E6197">
        <w:trPr>
          <w:trHeight w:val="173"/>
        </w:trPr>
        <w:tc>
          <w:tcPr>
            <w:tcW w:w="3960" w:type="dxa"/>
            <w:shd w:val="clear" w:color="auto" w:fill="auto"/>
            <w:vAlign w:val="bottom"/>
          </w:tcPr>
          <w:p w14:paraId="0884D192" w14:textId="77777777" w:rsidR="0004709D" w:rsidRPr="00A844EE" w:rsidRDefault="0004709D" w:rsidP="007E6197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483" w:type="dxa"/>
            <w:gridSpan w:val="7"/>
            <w:shd w:val="clear" w:color="auto" w:fill="auto"/>
            <w:vAlign w:val="bottom"/>
          </w:tcPr>
          <w:p w14:paraId="6A687BD1" w14:textId="77777777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6F0638" w:rsidRPr="006D5DD6" w14:paraId="48F1D68D" w14:textId="77777777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021541D4" w14:textId="4251F5B7" w:rsidR="006F0638" w:rsidRPr="00A844EE" w:rsidRDefault="006F0638" w:rsidP="006F0638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8B13C6" w14:textId="7EC3DFFD" w:rsidR="006F0638" w:rsidRPr="006F0638" w:rsidRDefault="006F0638" w:rsidP="006F0638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hAnsiTheme="majorBidi" w:cstheme="majorBidi"/>
                <w:sz w:val="28"/>
              </w:rPr>
              <w:t xml:space="preserve"> 1,123 </w:t>
            </w:r>
          </w:p>
        </w:tc>
        <w:tc>
          <w:tcPr>
            <w:tcW w:w="270" w:type="dxa"/>
            <w:shd w:val="clear" w:color="auto" w:fill="auto"/>
          </w:tcPr>
          <w:p w14:paraId="6682376C" w14:textId="77777777" w:rsidR="006F0638" w:rsidRPr="006F0638" w:rsidRDefault="006F0638" w:rsidP="006F0638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2C950650" w14:textId="4403E044" w:rsidR="006F0638" w:rsidRPr="006F0638" w:rsidRDefault="006F0638" w:rsidP="006F0638">
            <w:pPr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hAnsiTheme="majorBidi" w:cstheme="majorBidi"/>
                <w:sz w:val="28"/>
              </w:rPr>
              <w:t xml:space="preserve"> </w:t>
            </w:r>
            <w:r w:rsidR="00B70BB2">
              <w:rPr>
                <w:rFonts w:asciiTheme="majorBidi" w:hAnsiTheme="majorBidi" w:cstheme="majorBidi"/>
                <w:sz w:val="28"/>
              </w:rPr>
              <w:t>942</w:t>
            </w:r>
            <w:r w:rsidRPr="006F063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6C1FFEAE" w14:textId="77777777" w:rsidR="006F0638" w:rsidRPr="006F0638" w:rsidRDefault="006F0638" w:rsidP="006F0638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227A4E53" w14:textId="09632F5E" w:rsidR="006F0638" w:rsidRPr="006F0638" w:rsidRDefault="006F0638" w:rsidP="006F0638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hAnsiTheme="majorBidi" w:cstheme="majorBidi"/>
                <w:sz w:val="28"/>
              </w:rPr>
              <w:t xml:space="preserve"> 139 </w:t>
            </w:r>
          </w:p>
        </w:tc>
        <w:tc>
          <w:tcPr>
            <w:tcW w:w="270" w:type="dxa"/>
          </w:tcPr>
          <w:p w14:paraId="491B9C65" w14:textId="77777777" w:rsidR="006F0638" w:rsidRPr="006D5DD6" w:rsidRDefault="006F0638" w:rsidP="006F0638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434BAB27" w14:textId="7B7F30ED" w:rsidR="006F0638" w:rsidRPr="006D5DD6" w:rsidRDefault="006F0638" w:rsidP="006F0638">
            <w:pPr>
              <w:tabs>
                <w:tab w:val="decimal" w:pos="800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016F9">
              <w:rPr>
                <w:rFonts w:asciiTheme="majorBidi" w:hAnsiTheme="majorBidi" w:cstheme="majorBidi"/>
                <w:sz w:val="28"/>
              </w:rPr>
              <w:t>113</w:t>
            </w:r>
          </w:p>
        </w:tc>
      </w:tr>
      <w:tr w:rsidR="006F0638" w:rsidRPr="00FC42BB" w14:paraId="5D1B9893" w14:textId="77777777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00C0C1D5" w14:textId="516D3111" w:rsidR="006F0638" w:rsidRPr="00A844EE" w:rsidRDefault="006F0638" w:rsidP="006F0638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D8BD5A" w14:textId="3B74E1CD" w:rsidR="006F0638" w:rsidRPr="006F0638" w:rsidRDefault="006F0638" w:rsidP="006F0638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hAnsiTheme="majorBidi" w:cstheme="majorBidi"/>
                <w:sz w:val="28"/>
              </w:rPr>
              <w:t xml:space="preserve"> 15 </w:t>
            </w:r>
          </w:p>
        </w:tc>
        <w:tc>
          <w:tcPr>
            <w:tcW w:w="270" w:type="dxa"/>
            <w:shd w:val="clear" w:color="auto" w:fill="auto"/>
          </w:tcPr>
          <w:p w14:paraId="7EE50FA4" w14:textId="77777777" w:rsidR="006F0638" w:rsidRPr="006F0638" w:rsidRDefault="006F0638" w:rsidP="006F0638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34960C2D" w14:textId="09932D85" w:rsidR="006F0638" w:rsidRPr="006F0638" w:rsidRDefault="006F0638" w:rsidP="006F0638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hAnsiTheme="majorBidi" w:cstheme="majorBidi"/>
                <w:sz w:val="28"/>
              </w:rPr>
              <w:t xml:space="preserve"> 13 </w:t>
            </w:r>
          </w:p>
        </w:tc>
        <w:tc>
          <w:tcPr>
            <w:tcW w:w="270" w:type="dxa"/>
          </w:tcPr>
          <w:p w14:paraId="7B5DEF17" w14:textId="77777777" w:rsidR="006F0638" w:rsidRPr="006F0638" w:rsidRDefault="006F0638" w:rsidP="006F0638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5DAA2FE7" w14:textId="769638AD" w:rsidR="006F0638" w:rsidRPr="006F0638" w:rsidRDefault="006F0638" w:rsidP="006F0638">
            <w:pPr>
              <w:tabs>
                <w:tab w:val="decimal" w:pos="620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64FC9625" w14:textId="77777777" w:rsidR="006F0638" w:rsidRPr="00FC42BB" w:rsidRDefault="006F0638" w:rsidP="006F0638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4918F27E" w14:textId="5DD9317E" w:rsidR="006F0638" w:rsidRPr="00FC42BB" w:rsidRDefault="006F0638" w:rsidP="006F0638">
            <w:pPr>
              <w:tabs>
                <w:tab w:val="decimal" w:pos="60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016F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F0638" w:rsidRPr="00FC42BB" w14:paraId="780D6FB0" w14:textId="77777777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06B92037" w14:textId="5286FF93" w:rsidR="006F0638" w:rsidRPr="00A844EE" w:rsidRDefault="006F0638" w:rsidP="006F0638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D321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15852C" w14:textId="0E0736BD" w:rsidR="006F0638" w:rsidRPr="006F0638" w:rsidRDefault="006F0638" w:rsidP="006F0638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hAnsiTheme="majorBidi" w:cstheme="majorBidi"/>
                <w:sz w:val="28"/>
              </w:rPr>
              <w:t xml:space="preserve"> 42 </w:t>
            </w:r>
          </w:p>
        </w:tc>
        <w:tc>
          <w:tcPr>
            <w:tcW w:w="270" w:type="dxa"/>
            <w:shd w:val="clear" w:color="auto" w:fill="auto"/>
          </w:tcPr>
          <w:p w14:paraId="5FA29C62" w14:textId="77777777" w:rsidR="006F0638" w:rsidRPr="006F0638" w:rsidRDefault="006F0638" w:rsidP="006F0638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7C564CAA" w14:textId="0CF27816" w:rsidR="006F0638" w:rsidRPr="006F0638" w:rsidRDefault="006F0638" w:rsidP="006F0638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70" w:type="dxa"/>
          </w:tcPr>
          <w:p w14:paraId="15C819A2" w14:textId="77777777" w:rsidR="006F0638" w:rsidRPr="006F0638" w:rsidRDefault="006F0638" w:rsidP="006F0638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88C29B4" w14:textId="29BA5F41" w:rsidR="006F0638" w:rsidRPr="006F0638" w:rsidRDefault="006F0638" w:rsidP="006F0638">
            <w:pPr>
              <w:tabs>
                <w:tab w:val="decimal" w:pos="60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7428ADA9" w14:textId="77777777" w:rsidR="006F0638" w:rsidRPr="00FC42BB" w:rsidRDefault="006F0638" w:rsidP="006F0638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579B3357" w14:textId="452A094D" w:rsidR="006F0638" w:rsidRPr="00FC42BB" w:rsidRDefault="006F0638" w:rsidP="006F0638">
            <w:pPr>
              <w:tabs>
                <w:tab w:val="decimal" w:pos="60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016F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F0638" w:rsidRPr="00FC42BB" w14:paraId="1558B8DE" w14:textId="77777777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76433013" w14:textId="5C54C597" w:rsidR="006F0638" w:rsidRPr="002A69C1" w:rsidRDefault="006F0638" w:rsidP="006F0638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5762E6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9837F3" w14:textId="45CBAC27" w:rsidR="006F0638" w:rsidRPr="006F0638" w:rsidRDefault="006F0638" w:rsidP="006F0638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CA72040" w14:textId="77777777" w:rsidR="006F0638" w:rsidRPr="006F0638" w:rsidRDefault="006F0638" w:rsidP="006F0638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028CE8DB" w14:textId="05D49BDB" w:rsidR="006F0638" w:rsidRPr="006F0638" w:rsidRDefault="006F0638" w:rsidP="006F0638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70" w:type="dxa"/>
          </w:tcPr>
          <w:p w14:paraId="72CDD679" w14:textId="77777777" w:rsidR="006F0638" w:rsidRPr="006F0638" w:rsidRDefault="006F0638" w:rsidP="006F0638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5DA9D3A6" w14:textId="1517C847" w:rsidR="006F0638" w:rsidRPr="006F0638" w:rsidRDefault="006F0638" w:rsidP="000A15B3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hAnsiTheme="majorBidi" w:cstheme="majorBidi"/>
                <w:sz w:val="28"/>
              </w:rPr>
              <w:t xml:space="preserve"> 10 </w:t>
            </w:r>
          </w:p>
        </w:tc>
        <w:tc>
          <w:tcPr>
            <w:tcW w:w="270" w:type="dxa"/>
          </w:tcPr>
          <w:p w14:paraId="5729633E" w14:textId="77777777" w:rsidR="006F0638" w:rsidRPr="00FC42BB" w:rsidRDefault="006F0638" w:rsidP="006F0638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69D1167D" w14:textId="1CC5233E" w:rsidR="006F0638" w:rsidRDefault="006F0638" w:rsidP="006F0638">
            <w:pPr>
              <w:tabs>
                <w:tab w:val="decimal" w:pos="800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016F9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6F0638" w:rsidRPr="008F616C" w14:paraId="27BF1AAB" w14:textId="77777777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4334D03A" w14:textId="77777777" w:rsidR="006F0638" w:rsidRPr="00A844EE" w:rsidRDefault="006F0638" w:rsidP="006F0638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C251F67" w14:textId="3198368D" w:rsidR="006F0638" w:rsidRPr="006F0638" w:rsidRDefault="006F0638" w:rsidP="006F0638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1,190</w:t>
            </w:r>
          </w:p>
        </w:tc>
        <w:tc>
          <w:tcPr>
            <w:tcW w:w="270" w:type="dxa"/>
            <w:shd w:val="clear" w:color="auto" w:fill="auto"/>
          </w:tcPr>
          <w:p w14:paraId="1732A68F" w14:textId="77777777" w:rsidR="006F0638" w:rsidRPr="006F0638" w:rsidRDefault="006F0638" w:rsidP="006F0638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D2C8442" w14:textId="3B6C9261" w:rsidR="006F0638" w:rsidRPr="006F0638" w:rsidRDefault="00B70BB2" w:rsidP="006F0638">
            <w:pPr>
              <w:suppressAutoHyphens/>
              <w:spacing w:after="0" w:line="240" w:lineRule="auto"/>
              <w:ind w:left="224" w:right="176" w:hanging="22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978</w:t>
            </w:r>
          </w:p>
        </w:tc>
        <w:tc>
          <w:tcPr>
            <w:tcW w:w="270" w:type="dxa"/>
            <w:tcBorders>
              <w:left w:val="nil"/>
            </w:tcBorders>
          </w:tcPr>
          <w:p w14:paraId="7FDA9650" w14:textId="77777777" w:rsidR="006F0638" w:rsidRPr="006F0638" w:rsidRDefault="006F0638" w:rsidP="006F0638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7FC5800F" w14:textId="4C6B112D" w:rsidR="006F0638" w:rsidRPr="006F0638" w:rsidRDefault="006F0638" w:rsidP="006F0638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149</w:t>
            </w:r>
          </w:p>
        </w:tc>
        <w:tc>
          <w:tcPr>
            <w:tcW w:w="270" w:type="dxa"/>
          </w:tcPr>
          <w:p w14:paraId="56CEA92C" w14:textId="77777777" w:rsidR="006F0638" w:rsidRPr="008F616C" w:rsidRDefault="006F0638" w:rsidP="006F0638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513CE236" w14:textId="73DF185C" w:rsidR="006F0638" w:rsidRPr="008F616C" w:rsidRDefault="006F0638" w:rsidP="006F0638">
            <w:pPr>
              <w:tabs>
                <w:tab w:val="decimal" w:pos="80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016F9">
              <w:rPr>
                <w:rFonts w:asciiTheme="majorBidi" w:hAnsiTheme="majorBidi" w:cstheme="majorBidi"/>
                <w:b/>
                <w:bCs/>
                <w:sz w:val="28"/>
              </w:rPr>
              <w:t>123</w:t>
            </w:r>
          </w:p>
        </w:tc>
      </w:tr>
    </w:tbl>
    <w:p w14:paraId="48CBCC56" w14:textId="77777777" w:rsidR="0004709D" w:rsidRDefault="0004709D" w:rsidP="00111D64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p w14:paraId="45A79153" w14:textId="010C1D47" w:rsidR="00B9444B" w:rsidRPr="00111D64" w:rsidRDefault="00F239B3" w:rsidP="00111D64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  <w:r w:rsidRPr="00111D64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   </w:t>
      </w:r>
      <w:bookmarkStart w:id="55" w:name="_Toc141724706"/>
    </w:p>
    <w:p w14:paraId="39E807D6" w14:textId="77777777" w:rsidR="00807D10" w:rsidRDefault="00807D10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56" w:name="_17_ส่วนงานดำเนินงาน"/>
      <w:bookmarkEnd w:id="56"/>
      <w:r>
        <w:rPr>
          <w:rFonts w:asciiTheme="majorBidi" w:hAnsiTheme="majorBidi" w:cstheme="majorBidi"/>
          <w:cs/>
        </w:rPr>
        <w:br w:type="page"/>
      </w:r>
    </w:p>
    <w:p w14:paraId="567080D1" w14:textId="2B0610CA" w:rsidR="00540EFF" w:rsidRPr="003F5700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  <w:cs/>
        </w:rPr>
      </w:pPr>
      <w:bookmarkStart w:id="57" w:name="_Toc196845260"/>
      <w:r>
        <w:rPr>
          <w:rFonts w:asciiTheme="majorBidi" w:hAnsiTheme="majorBidi" w:cstheme="majorBidi" w:hint="cs"/>
          <w:cs/>
        </w:rPr>
        <w:t>1</w:t>
      </w:r>
      <w:r w:rsidR="00976C6D">
        <w:rPr>
          <w:rFonts w:asciiTheme="majorBidi" w:hAnsiTheme="majorBidi" w:cstheme="majorBidi"/>
          <w:lang w:val="en-US"/>
        </w:rPr>
        <w:t>6</w:t>
      </w:r>
      <w:r>
        <w:rPr>
          <w:rFonts w:asciiTheme="majorBidi" w:hAnsiTheme="majorBidi" w:cstheme="majorBidi"/>
          <w:cs/>
        </w:rPr>
        <w:tab/>
      </w:r>
      <w:r w:rsidR="00540EFF" w:rsidRPr="003F5700">
        <w:rPr>
          <w:rFonts w:asciiTheme="majorBidi" w:hAnsiTheme="majorBidi" w:cstheme="majorBidi"/>
          <w:cs/>
        </w:rPr>
        <w:t>ส่วนงานดำเนินงาน</w:t>
      </w:r>
      <w:bookmarkEnd w:id="55"/>
      <w:bookmarkEnd w:id="57"/>
    </w:p>
    <w:p w14:paraId="56C7BB39" w14:textId="77777777" w:rsidR="00B9444B" w:rsidRPr="003F5700" w:rsidRDefault="00B9444B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05183EF" w14:textId="77777777" w:rsidR="0049752E" w:rsidRPr="00A844EE" w:rsidRDefault="0049752E" w:rsidP="0049752E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ข้อมูลโครงสร้างการดำเนินงานของกลุ่มบริษัทดำเนินงานผ่านกลุ่มธุรกิจทางการเงิน 3 กลุ่ม ประกอบด้วย             กลุ่มธุรกิจธนาคาร (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1) กลุ่มบริการทางการเงินเพื่อผู้บริโภคและดิจิทัล (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2) และกลุ่มบริการทางแพลตฟอร์มและสินทรัพย์ดิจิทัล (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3) โดยข้อมูลของกลุ่มธุรกิจธนาคารแสดงข้อมูลผลการดำเนินงานรวมของกลุ่มธนาคาร กลุ่มบริการทางการเงินเพื่อผู้บริโภคและดิจิทัล และกลุ่มบริการแพลตฟอร์มและสินทรัพย์ดิจิทัลแสดงข้อมูลระดับองค์กรแยกตามประเภทธุรกิจ</w:t>
      </w:r>
    </w:p>
    <w:p w14:paraId="715935BF" w14:textId="066FE6BD" w:rsidR="00B9444B" w:rsidRPr="003F5700" w:rsidRDefault="00B9444B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B9444B" w:rsidRPr="003F5700" w14:paraId="6AB97690" w14:textId="77777777">
        <w:trPr>
          <w:cantSplit/>
        </w:trPr>
        <w:tc>
          <w:tcPr>
            <w:tcW w:w="3060" w:type="dxa"/>
            <w:shd w:val="clear" w:color="auto" w:fill="auto"/>
          </w:tcPr>
          <w:p w14:paraId="0E38B770" w14:textId="77777777" w:rsidR="00B9444B" w:rsidRPr="003F5700" w:rsidRDefault="00B9444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30E20A7F" w14:textId="77777777" w:rsidR="00B9444B" w:rsidRPr="003F5700" w:rsidRDefault="00B9444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9444B" w:rsidRPr="003F5700" w14:paraId="5D1541D7" w14:textId="77777777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680656A4" w14:textId="394575FF" w:rsidR="00B9444B" w:rsidRPr="003F5700" w:rsidRDefault="00514BE3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บงวดสามเดือนสิ้นสุด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636B3BC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0B9A0B31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AC0CC0" w14:textId="77777777" w:rsidR="00B9444B" w:rsidRPr="003F5700" w:rsidRDefault="00B9444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671F332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0C8BB004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5EC3DD3" w14:textId="77777777" w:rsidR="00B9444B" w:rsidRPr="003F5700" w:rsidRDefault="00B9444B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30CC695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0C2B106F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221EAE" w14:textId="77777777" w:rsidR="00B9444B" w:rsidRPr="003F5700" w:rsidRDefault="00B9444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FFE76F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725E484A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6083D37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2521240D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0370BBA0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6DAA5BF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9444B" w:rsidRPr="003F5700" w14:paraId="36B6C171" w14:textId="77777777">
        <w:trPr>
          <w:cantSplit/>
        </w:trPr>
        <w:tc>
          <w:tcPr>
            <w:tcW w:w="3060" w:type="dxa"/>
            <w:shd w:val="clear" w:color="auto" w:fill="auto"/>
          </w:tcPr>
          <w:p w14:paraId="138BAA74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7016D358" w14:textId="77777777" w:rsidR="00B9444B" w:rsidRPr="003F5700" w:rsidRDefault="00B9444B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144A8" w:rsidRPr="003F5700" w14:paraId="6DA06E9D" w14:textId="77777777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1C27EA3D" w14:textId="77777777" w:rsidR="00A144A8" w:rsidRPr="003F5700" w:rsidRDefault="00A144A8" w:rsidP="00A144A8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</w:tcPr>
          <w:p w14:paraId="4251E600" w14:textId="60A7D468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24,837 </w:t>
            </w:r>
          </w:p>
        </w:tc>
        <w:tc>
          <w:tcPr>
            <w:tcW w:w="178" w:type="dxa"/>
            <w:shd w:val="clear" w:color="auto" w:fill="auto"/>
          </w:tcPr>
          <w:p w14:paraId="5AF15E8C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8C504D0" w14:textId="218C7CB0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6,125 </w:t>
            </w:r>
          </w:p>
        </w:tc>
        <w:tc>
          <w:tcPr>
            <w:tcW w:w="183" w:type="dxa"/>
            <w:shd w:val="clear" w:color="auto" w:fill="auto"/>
          </w:tcPr>
          <w:p w14:paraId="3956853E" w14:textId="77777777" w:rsidR="00A144A8" w:rsidRPr="00A144A8" w:rsidRDefault="00A144A8" w:rsidP="00A144A8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474261BB" w14:textId="25983CC9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45 </w:t>
            </w:r>
          </w:p>
        </w:tc>
        <w:tc>
          <w:tcPr>
            <w:tcW w:w="180" w:type="dxa"/>
            <w:shd w:val="clear" w:color="auto" w:fill="auto"/>
          </w:tcPr>
          <w:p w14:paraId="58AC2457" w14:textId="77777777" w:rsidR="00A144A8" w:rsidRPr="00A144A8" w:rsidRDefault="00A144A8" w:rsidP="00A144A8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EFAFC8A" w14:textId="5C60C47C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40 </w:t>
            </w:r>
          </w:p>
        </w:tc>
        <w:tc>
          <w:tcPr>
            <w:tcW w:w="180" w:type="dxa"/>
          </w:tcPr>
          <w:p w14:paraId="5DB7194A" w14:textId="77777777" w:rsidR="00A144A8" w:rsidRPr="00A144A8" w:rsidRDefault="00A144A8" w:rsidP="00A144A8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4521FF2" w14:textId="075E9E3E" w:rsidR="00A144A8" w:rsidRPr="00A144A8" w:rsidRDefault="00A144A8" w:rsidP="00A144A8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31,047 </w:t>
            </w:r>
          </w:p>
        </w:tc>
      </w:tr>
      <w:tr w:rsidR="00A144A8" w:rsidRPr="003F5700" w14:paraId="7E913F65" w14:textId="77777777">
        <w:trPr>
          <w:cantSplit/>
        </w:trPr>
        <w:tc>
          <w:tcPr>
            <w:tcW w:w="3060" w:type="dxa"/>
            <w:shd w:val="clear" w:color="auto" w:fill="auto"/>
          </w:tcPr>
          <w:p w14:paraId="3EC065DC" w14:textId="77777777" w:rsidR="00A144A8" w:rsidRPr="003F5700" w:rsidRDefault="00A144A8" w:rsidP="00A144A8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</w:tcPr>
          <w:p w14:paraId="76108741" w14:textId="53E97827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8,861 </w:t>
            </w:r>
          </w:p>
        </w:tc>
        <w:tc>
          <w:tcPr>
            <w:tcW w:w="178" w:type="dxa"/>
            <w:shd w:val="clear" w:color="auto" w:fill="auto"/>
          </w:tcPr>
          <w:p w14:paraId="7321BCC0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0530091" w14:textId="3EB362E2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958 </w:t>
            </w:r>
          </w:p>
        </w:tc>
        <w:tc>
          <w:tcPr>
            <w:tcW w:w="183" w:type="dxa"/>
            <w:shd w:val="clear" w:color="auto" w:fill="auto"/>
          </w:tcPr>
          <w:p w14:paraId="3B49AD64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48DB2C4" w14:textId="02E55577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1,193 </w:t>
            </w:r>
          </w:p>
        </w:tc>
        <w:tc>
          <w:tcPr>
            <w:tcW w:w="180" w:type="dxa"/>
            <w:shd w:val="clear" w:color="auto" w:fill="auto"/>
          </w:tcPr>
          <w:p w14:paraId="1B0FD016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8AEAF63" w14:textId="330C7625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(775)</w:t>
            </w:r>
          </w:p>
        </w:tc>
        <w:tc>
          <w:tcPr>
            <w:tcW w:w="180" w:type="dxa"/>
          </w:tcPr>
          <w:p w14:paraId="708B492C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82FF84" w14:textId="001D40F7" w:rsidR="00A144A8" w:rsidRPr="00A144A8" w:rsidRDefault="00A144A8" w:rsidP="00A144A8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10,237 </w:t>
            </w:r>
          </w:p>
        </w:tc>
      </w:tr>
      <w:tr w:rsidR="00A144A8" w:rsidRPr="003F5700" w14:paraId="2376FD01" w14:textId="77777777">
        <w:trPr>
          <w:cantSplit/>
        </w:trPr>
        <w:tc>
          <w:tcPr>
            <w:tcW w:w="3060" w:type="dxa"/>
            <w:shd w:val="clear" w:color="auto" w:fill="auto"/>
          </w:tcPr>
          <w:p w14:paraId="2539FABB" w14:textId="77777777" w:rsidR="00A144A8" w:rsidRPr="003F5700" w:rsidRDefault="00A144A8" w:rsidP="00A144A8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3C54A749" w14:textId="29AB3D63" w:rsidR="00A144A8" w:rsidRPr="00837822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1,62</w:t>
            </w:r>
            <w:r w:rsidR="00AC71B2" w:rsidRPr="0083782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14:paraId="16A25CB6" w14:textId="77777777" w:rsidR="00A144A8" w:rsidRPr="00837822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DCB66A4" w14:textId="2544B6A5" w:rsidR="00A144A8" w:rsidRPr="00837822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AC71B2" w:rsidRPr="0083782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83782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2F2D8815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0CA53B1" w14:textId="5FDB209D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955 </w:t>
            </w:r>
          </w:p>
        </w:tc>
        <w:tc>
          <w:tcPr>
            <w:tcW w:w="180" w:type="dxa"/>
            <w:shd w:val="clear" w:color="auto" w:fill="auto"/>
          </w:tcPr>
          <w:p w14:paraId="6CF95A68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0E2EF6" w14:textId="747F1554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(861)</w:t>
            </w:r>
          </w:p>
        </w:tc>
        <w:tc>
          <w:tcPr>
            <w:tcW w:w="180" w:type="dxa"/>
          </w:tcPr>
          <w:p w14:paraId="7C2C5706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138235" w14:textId="4A621FBE" w:rsidR="00A144A8" w:rsidRPr="00A144A8" w:rsidRDefault="00A144A8" w:rsidP="00A144A8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1,713 </w:t>
            </w:r>
          </w:p>
        </w:tc>
      </w:tr>
      <w:tr w:rsidR="00A144A8" w:rsidRPr="003F5700" w14:paraId="6D0949DB" w14:textId="77777777">
        <w:trPr>
          <w:cantSplit/>
        </w:trPr>
        <w:tc>
          <w:tcPr>
            <w:tcW w:w="3060" w:type="dxa"/>
            <w:shd w:val="clear" w:color="auto" w:fill="auto"/>
          </w:tcPr>
          <w:p w14:paraId="26D4C95C" w14:textId="77777777" w:rsidR="00A144A8" w:rsidRPr="003F5700" w:rsidRDefault="00A144A8" w:rsidP="00A144A8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4C3D9887" w14:textId="52A0BB14" w:rsidR="00A144A8" w:rsidRPr="00837822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35,32</w:t>
            </w:r>
            <w:r w:rsidR="00AC71B2" w:rsidRPr="0083782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14:paraId="72113F2B" w14:textId="77777777" w:rsidR="00A144A8" w:rsidRPr="00837822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1AB14371" w14:textId="59E2DEA0" w:rsidR="00A144A8" w:rsidRPr="00837822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7,07</w:t>
            </w:r>
            <w:r w:rsidR="00AC71B2" w:rsidRPr="0083782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3" w:type="dxa"/>
            <w:shd w:val="clear" w:color="auto" w:fill="auto"/>
          </w:tcPr>
          <w:p w14:paraId="1D751268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2F4FD6C8" w14:textId="612A3B33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2,193 </w:t>
            </w:r>
          </w:p>
        </w:tc>
        <w:tc>
          <w:tcPr>
            <w:tcW w:w="180" w:type="dxa"/>
            <w:shd w:val="clear" w:color="auto" w:fill="auto"/>
          </w:tcPr>
          <w:p w14:paraId="24EF7692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A4968F" w14:textId="2C2DEE0B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(1,596)</w:t>
            </w:r>
          </w:p>
        </w:tc>
        <w:tc>
          <w:tcPr>
            <w:tcW w:w="180" w:type="dxa"/>
          </w:tcPr>
          <w:p w14:paraId="7230A56B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46DFEC" w14:textId="7911DFA7" w:rsidR="00A144A8" w:rsidRPr="00A144A8" w:rsidRDefault="00A144A8" w:rsidP="00A144A8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42,997 </w:t>
            </w:r>
          </w:p>
        </w:tc>
      </w:tr>
      <w:tr w:rsidR="00A144A8" w:rsidRPr="003F5700" w14:paraId="6D12296C" w14:textId="77777777">
        <w:trPr>
          <w:cantSplit/>
        </w:trPr>
        <w:tc>
          <w:tcPr>
            <w:tcW w:w="3060" w:type="dxa"/>
            <w:shd w:val="clear" w:color="auto" w:fill="auto"/>
          </w:tcPr>
          <w:p w14:paraId="186350B2" w14:textId="77777777" w:rsidR="00A144A8" w:rsidRPr="003F5700" w:rsidRDefault="00A144A8" w:rsidP="00A144A8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351B7323" w14:textId="3DBE0AB2" w:rsidR="00A144A8" w:rsidRPr="00837822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(13,414)</w:t>
            </w:r>
          </w:p>
        </w:tc>
        <w:tc>
          <w:tcPr>
            <w:tcW w:w="178" w:type="dxa"/>
            <w:shd w:val="clear" w:color="auto" w:fill="auto"/>
          </w:tcPr>
          <w:p w14:paraId="791CE193" w14:textId="77777777" w:rsidR="00A144A8" w:rsidRPr="00837822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406B8C4" w14:textId="3EAD2069" w:rsidR="00A144A8" w:rsidRPr="00837822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(3,063)</w:t>
            </w:r>
          </w:p>
        </w:tc>
        <w:tc>
          <w:tcPr>
            <w:tcW w:w="183" w:type="dxa"/>
            <w:shd w:val="clear" w:color="auto" w:fill="auto"/>
          </w:tcPr>
          <w:p w14:paraId="70EB147C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57DDEB9" w14:textId="12C13C81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(1,223)</w:t>
            </w:r>
          </w:p>
        </w:tc>
        <w:tc>
          <w:tcPr>
            <w:tcW w:w="180" w:type="dxa"/>
            <w:shd w:val="clear" w:color="auto" w:fill="auto"/>
          </w:tcPr>
          <w:p w14:paraId="48D6147B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DC9224" w14:textId="1A3AEAF8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560 </w:t>
            </w:r>
          </w:p>
        </w:tc>
        <w:tc>
          <w:tcPr>
            <w:tcW w:w="180" w:type="dxa"/>
          </w:tcPr>
          <w:p w14:paraId="43DF58A7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58D5E2" w14:textId="6154F838" w:rsidR="00A144A8" w:rsidRPr="00A144A8" w:rsidRDefault="00A144A8" w:rsidP="00A144A8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(17,140)</w:t>
            </w:r>
          </w:p>
        </w:tc>
      </w:tr>
      <w:tr w:rsidR="00A144A8" w:rsidRPr="003F5700" w14:paraId="57232605" w14:textId="77777777" w:rsidTr="00187C75">
        <w:trPr>
          <w:cantSplit/>
        </w:trPr>
        <w:tc>
          <w:tcPr>
            <w:tcW w:w="3060" w:type="dxa"/>
            <w:shd w:val="clear" w:color="auto" w:fill="auto"/>
          </w:tcPr>
          <w:p w14:paraId="6CCC0AC5" w14:textId="41926504" w:rsidR="00A144A8" w:rsidRPr="003F5700" w:rsidRDefault="00A144A8" w:rsidP="00A144A8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C60F31" w14:textId="4AF1F3FC" w:rsidR="00A144A8" w:rsidRPr="00837822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21,9</w:t>
            </w:r>
            <w:r w:rsidR="00AC71B2" w:rsidRPr="0083782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41ACBB" w14:textId="77777777" w:rsidR="00A144A8" w:rsidRPr="00837822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C6B5C" w14:textId="47D79CDB" w:rsidR="00A144A8" w:rsidRPr="00837822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4,01</w:t>
            </w:r>
            <w:r w:rsidR="00AC71B2" w:rsidRPr="0083782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2FF71B3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9D298" w14:textId="65E8BC29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970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D0E0B9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9C1F7" w14:textId="2C875B4B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(1,036)</w:t>
            </w:r>
          </w:p>
        </w:tc>
        <w:tc>
          <w:tcPr>
            <w:tcW w:w="180" w:type="dxa"/>
            <w:vAlign w:val="bottom"/>
          </w:tcPr>
          <w:p w14:paraId="37A319BE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1F4EEA" w14:textId="5FC62363" w:rsidR="00A144A8" w:rsidRPr="00A144A8" w:rsidRDefault="00A144A8" w:rsidP="00A144A8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25,857 </w:t>
            </w:r>
          </w:p>
        </w:tc>
      </w:tr>
      <w:tr w:rsidR="00A144A8" w:rsidRPr="003F5700" w14:paraId="48BB82EF" w14:textId="77777777">
        <w:trPr>
          <w:cantSplit/>
        </w:trPr>
        <w:tc>
          <w:tcPr>
            <w:tcW w:w="3060" w:type="dxa"/>
            <w:shd w:val="clear" w:color="auto" w:fill="auto"/>
          </w:tcPr>
          <w:p w14:paraId="7A7684CD" w14:textId="77777777" w:rsidR="00A144A8" w:rsidRPr="003F5700" w:rsidRDefault="00A144A8" w:rsidP="00A144A8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2FD19766" w14:textId="77777777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16A9DF53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0DE940A2" w14:textId="77777777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48613349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53F94658" w14:textId="77777777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D0C7B1B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2DB8C2F" w14:textId="77777777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B9DA497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C01392" w14:textId="4F487052" w:rsidR="00A144A8" w:rsidRPr="00A144A8" w:rsidRDefault="00A144A8" w:rsidP="00A144A8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(9,570)</w:t>
            </w:r>
          </w:p>
        </w:tc>
      </w:tr>
      <w:tr w:rsidR="00A144A8" w:rsidRPr="003F5700" w14:paraId="0EA6EC27" w14:textId="77777777">
        <w:trPr>
          <w:cantSplit/>
        </w:trPr>
        <w:tc>
          <w:tcPr>
            <w:tcW w:w="3060" w:type="dxa"/>
            <w:shd w:val="clear" w:color="auto" w:fill="auto"/>
          </w:tcPr>
          <w:p w14:paraId="5C9ADBD2" w14:textId="77777777" w:rsidR="00A144A8" w:rsidRPr="003F5700" w:rsidRDefault="00A144A8" w:rsidP="00A144A8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</w:tcPr>
          <w:p w14:paraId="3BEFEEB1" w14:textId="77777777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7EA4C940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2C98AFF" w14:textId="77777777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58E61E18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0F1D672C" w14:textId="77777777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60BBE66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B9450D5" w14:textId="77777777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3EDC5EF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CF3167" w14:textId="2909CE16" w:rsidR="00A144A8" w:rsidRPr="00A144A8" w:rsidRDefault="00A144A8" w:rsidP="00A144A8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(3,545)</w:t>
            </w:r>
          </w:p>
        </w:tc>
      </w:tr>
      <w:tr w:rsidR="00A144A8" w:rsidRPr="003F5700" w14:paraId="665277FF" w14:textId="77777777">
        <w:trPr>
          <w:cantSplit/>
        </w:trPr>
        <w:tc>
          <w:tcPr>
            <w:tcW w:w="3060" w:type="dxa"/>
            <w:shd w:val="clear" w:color="auto" w:fill="auto"/>
          </w:tcPr>
          <w:p w14:paraId="34BE3C55" w14:textId="77777777" w:rsidR="00A144A8" w:rsidRPr="003F5700" w:rsidRDefault="00A144A8" w:rsidP="00A144A8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</w:tcPr>
          <w:p w14:paraId="011D4A25" w14:textId="77777777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5BB228EF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CD93B34" w14:textId="77777777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14C13227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2ADCA19" w14:textId="77777777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02F094E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784E893" w14:textId="77777777" w:rsidR="00A144A8" w:rsidRPr="00A144A8" w:rsidRDefault="00A144A8" w:rsidP="00A144A8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DB3755" w14:textId="77777777" w:rsidR="00A144A8" w:rsidRPr="00A144A8" w:rsidRDefault="00A144A8" w:rsidP="00A144A8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E668E3" w14:textId="7833E2BA" w:rsidR="00A144A8" w:rsidRPr="00A144A8" w:rsidRDefault="00A144A8" w:rsidP="00A144A8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12,742 </w:t>
            </w:r>
          </w:p>
        </w:tc>
      </w:tr>
    </w:tbl>
    <w:p w14:paraId="55584E2F" w14:textId="77777777" w:rsidR="006B3CEE" w:rsidRDefault="006B3CEE"/>
    <w:p w14:paraId="768C2654" w14:textId="77777777" w:rsidR="006B3CEE" w:rsidRDefault="006B3CEE">
      <w: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8709AE" w:rsidRPr="00A844EE" w14:paraId="5FC8D622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055CECA3" w14:textId="77777777" w:rsidR="008709AE" w:rsidRPr="00A844EE" w:rsidRDefault="008709AE" w:rsidP="007E619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58EEE4B5" w14:textId="77777777" w:rsidR="008709AE" w:rsidRPr="00A844EE" w:rsidRDefault="008709AE" w:rsidP="007E619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709AE" w:rsidRPr="00A844EE" w14:paraId="0BFB9F64" w14:textId="77777777" w:rsidTr="007E6197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36CBC326" w14:textId="6EF0E2CC" w:rsidR="008709AE" w:rsidRPr="001C2723" w:rsidRDefault="00514BE3" w:rsidP="007E6197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บงวดสามเดือนสิ้นสุด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20A58C1" w14:textId="77777777" w:rsidR="008709A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21FBB6B0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9C37DB" w14:textId="77777777" w:rsidR="008709AE" w:rsidRPr="00A844EE" w:rsidRDefault="008709AE" w:rsidP="007E619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417B610" w14:textId="77777777" w:rsidR="008709A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6CB02DB2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DD5F41C" w14:textId="77777777" w:rsidR="008709AE" w:rsidRPr="00A844EE" w:rsidRDefault="008709AE" w:rsidP="007E6197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402A61F" w14:textId="77777777" w:rsidR="008709A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04ABC5D6" w14:textId="77777777" w:rsidR="008709AE" w:rsidRPr="00D61F57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D15CA9" w14:textId="77777777" w:rsidR="008709AE" w:rsidRPr="00A844EE" w:rsidRDefault="008709AE" w:rsidP="007E619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DCA8E5" w14:textId="77777777" w:rsidR="008709AE" w:rsidRPr="00542705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2A482971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D6A9C22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6DF49426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5AE460CD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06628100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709AE" w:rsidRPr="00A844EE" w14:paraId="77D6B655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4F1E7041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5DC55EE7" w14:textId="77777777" w:rsidR="008709AE" w:rsidRPr="00A844EE" w:rsidRDefault="008709AE" w:rsidP="007E6197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14BE3" w:rsidRPr="00A844EE" w14:paraId="620951B4" w14:textId="77777777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031DC2BC" w14:textId="77777777" w:rsidR="00514BE3" w:rsidRPr="00A844EE" w:rsidRDefault="00514BE3" w:rsidP="00514BE3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</w:tcPr>
          <w:p w14:paraId="27C4507C" w14:textId="7E2D4D81" w:rsidR="00514BE3" w:rsidRPr="007E339B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25,848 </w:t>
            </w:r>
          </w:p>
        </w:tc>
        <w:tc>
          <w:tcPr>
            <w:tcW w:w="178" w:type="dxa"/>
            <w:shd w:val="clear" w:color="auto" w:fill="auto"/>
          </w:tcPr>
          <w:p w14:paraId="315062A4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3E503E5" w14:textId="364A3135" w:rsidR="00514BE3" w:rsidRPr="00001AD4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5,882 </w:t>
            </w:r>
          </w:p>
        </w:tc>
        <w:tc>
          <w:tcPr>
            <w:tcW w:w="183" w:type="dxa"/>
            <w:shd w:val="clear" w:color="auto" w:fill="auto"/>
          </w:tcPr>
          <w:p w14:paraId="33D34B9F" w14:textId="77777777" w:rsidR="00514BE3" w:rsidRPr="00A844EE" w:rsidRDefault="00514BE3" w:rsidP="00514BE3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4C08EE19" w14:textId="7992EBE7" w:rsidR="00514BE3" w:rsidRPr="00001AD4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61 </w:t>
            </w:r>
          </w:p>
        </w:tc>
        <w:tc>
          <w:tcPr>
            <w:tcW w:w="180" w:type="dxa"/>
            <w:shd w:val="clear" w:color="auto" w:fill="auto"/>
          </w:tcPr>
          <w:p w14:paraId="0DA31F09" w14:textId="77777777" w:rsidR="00514BE3" w:rsidRPr="00A844EE" w:rsidRDefault="00514BE3" w:rsidP="00514BE3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5EA499A" w14:textId="4AA062FB" w:rsidR="00514BE3" w:rsidRPr="00001AD4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(30)</w:t>
            </w:r>
          </w:p>
        </w:tc>
        <w:tc>
          <w:tcPr>
            <w:tcW w:w="180" w:type="dxa"/>
          </w:tcPr>
          <w:p w14:paraId="48166EAA" w14:textId="77777777" w:rsidR="00514BE3" w:rsidRPr="00A844EE" w:rsidRDefault="00514BE3" w:rsidP="00514BE3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FA041CE" w14:textId="18E67E42" w:rsidR="00514BE3" w:rsidRPr="00001AD4" w:rsidRDefault="00514BE3" w:rsidP="00514BE3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31,761 </w:t>
            </w:r>
          </w:p>
        </w:tc>
      </w:tr>
      <w:tr w:rsidR="00514BE3" w:rsidRPr="00A844EE" w14:paraId="0D40268B" w14:textId="77777777">
        <w:trPr>
          <w:cantSplit/>
        </w:trPr>
        <w:tc>
          <w:tcPr>
            <w:tcW w:w="3060" w:type="dxa"/>
            <w:shd w:val="clear" w:color="auto" w:fill="auto"/>
          </w:tcPr>
          <w:p w14:paraId="1A904660" w14:textId="77777777" w:rsidR="00514BE3" w:rsidRDefault="00514BE3" w:rsidP="00514BE3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</w:tcPr>
          <w:p w14:paraId="2BE89E81" w14:textId="09AA3B10" w:rsidR="00514BE3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8,917 </w:t>
            </w:r>
          </w:p>
        </w:tc>
        <w:tc>
          <w:tcPr>
            <w:tcW w:w="178" w:type="dxa"/>
            <w:shd w:val="clear" w:color="auto" w:fill="auto"/>
          </w:tcPr>
          <w:p w14:paraId="1615753C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03F4561" w14:textId="763973C9" w:rsidR="00514BE3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1,039 </w:t>
            </w:r>
          </w:p>
        </w:tc>
        <w:tc>
          <w:tcPr>
            <w:tcW w:w="183" w:type="dxa"/>
            <w:shd w:val="clear" w:color="auto" w:fill="auto"/>
          </w:tcPr>
          <w:p w14:paraId="26557820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7EE2DF4" w14:textId="687BDFF9" w:rsidR="00514BE3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765CAAC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71D0AF1" w14:textId="51C7F0DA" w:rsidR="00514BE3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(1,0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0398CF4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E13877" w14:textId="1E4D2E46" w:rsidR="00514BE3" w:rsidRDefault="00514BE3" w:rsidP="00514BE3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10,099 </w:t>
            </w:r>
          </w:p>
        </w:tc>
      </w:tr>
      <w:tr w:rsidR="00514BE3" w:rsidRPr="00A844EE" w14:paraId="3780AE35" w14:textId="77777777">
        <w:trPr>
          <w:cantSplit/>
        </w:trPr>
        <w:tc>
          <w:tcPr>
            <w:tcW w:w="3060" w:type="dxa"/>
            <w:shd w:val="clear" w:color="auto" w:fill="auto"/>
          </w:tcPr>
          <w:p w14:paraId="711358E4" w14:textId="77777777" w:rsidR="00514BE3" w:rsidRPr="00A844EE" w:rsidRDefault="00514BE3" w:rsidP="00514BE3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0E461E17" w14:textId="7AD8291F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1,579 </w:t>
            </w:r>
          </w:p>
        </w:tc>
        <w:tc>
          <w:tcPr>
            <w:tcW w:w="178" w:type="dxa"/>
            <w:shd w:val="clear" w:color="auto" w:fill="auto"/>
          </w:tcPr>
          <w:p w14:paraId="32FD0431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F96893E" w14:textId="31A67619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3" w:type="dxa"/>
            <w:shd w:val="clear" w:color="auto" w:fill="auto"/>
          </w:tcPr>
          <w:p w14:paraId="3D1BE744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283EA13" w14:textId="4EA40F6B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755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9B7DAF4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57ACD1" w14:textId="4E7688E2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(1,2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78D902A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E0649D" w14:textId="7E81A117" w:rsidR="00514BE3" w:rsidRPr="00001AD4" w:rsidRDefault="00514BE3" w:rsidP="00514BE3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1,135 </w:t>
            </w:r>
          </w:p>
        </w:tc>
      </w:tr>
      <w:tr w:rsidR="00514BE3" w:rsidRPr="00A844EE" w14:paraId="1DC8453A" w14:textId="77777777">
        <w:trPr>
          <w:cantSplit/>
        </w:trPr>
        <w:tc>
          <w:tcPr>
            <w:tcW w:w="3060" w:type="dxa"/>
            <w:shd w:val="clear" w:color="auto" w:fill="auto"/>
          </w:tcPr>
          <w:p w14:paraId="5EA7F28E" w14:textId="77777777" w:rsidR="00514BE3" w:rsidRPr="00C7494C" w:rsidRDefault="00514BE3" w:rsidP="00514BE3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6C11207A" w14:textId="09A31C24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36,344 </w:t>
            </w:r>
          </w:p>
        </w:tc>
        <w:tc>
          <w:tcPr>
            <w:tcW w:w="178" w:type="dxa"/>
            <w:shd w:val="clear" w:color="auto" w:fill="auto"/>
          </w:tcPr>
          <w:p w14:paraId="6817E1ED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774339CE" w14:textId="042F48AA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6,94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3" w:type="dxa"/>
            <w:shd w:val="clear" w:color="auto" w:fill="auto"/>
          </w:tcPr>
          <w:p w14:paraId="690D8593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46CA4E6A" w14:textId="098B2BC3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1,977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A2F1591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5B4C71" w14:textId="0262AAFE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267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890730D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9A980F" w14:textId="1288C84C" w:rsidR="00514BE3" w:rsidRPr="00001AD4" w:rsidRDefault="00514BE3" w:rsidP="00514BE3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42,995 </w:t>
            </w:r>
          </w:p>
        </w:tc>
      </w:tr>
      <w:tr w:rsidR="00514BE3" w:rsidRPr="00A844EE" w14:paraId="407E0CF7" w14:textId="77777777">
        <w:trPr>
          <w:cantSplit/>
        </w:trPr>
        <w:tc>
          <w:tcPr>
            <w:tcW w:w="3060" w:type="dxa"/>
            <w:shd w:val="clear" w:color="auto" w:fill="auto"/>
          </w:tcPr>
          <w:p w14:paraId="27148A61" w14:textId="77777777" w:rsidR="00514BE3" w:rsidRPr="00A844EE" w:rsidRDefault="00514BE3" w:rsidP="00514BE3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A0D6994" w14:textId="4A0AA0D9" w:rsidR="00514BE3" w:rsidRPr="00580C91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(13,685)</w:t>
            </w:r>
          </w:p>
        </w:tc>
        <w:tc>
          <w:tcPr>
            <w:tcW w:w="178" w:type="dxa"/>
            <w:shd w:val="clear" w:color="auto" w:fill="auto"/>
          </w:tcPr>
          <w:p w14:paraId="4F983166" w14:textId="77777777" w:rsidR="00514BE3" w:rsidRPr="00580C91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CABFFB5" w14:textId="144938EA" w:rsidR="00514BE3" w:rsidRPr="00580C91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(3,337)</w:t>
            </w:r>
          </w:p>
        </w:tc>
        <w:tc>
          <w:tcPr>
            <w:tcW w:w="183" w:type="dxa"/>
            <w:shd w:val="clear" w:color="auto" w:fill="auto"/>
          </w:tcPr>
          <w:p w14:paraId="0D7D7A94" w14:textId="77777777" w:rsidR="00514BE3" w:rsidRPr="00580C91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21D43F9B" w14:textId="56B14F5B" w:rsidR="00514BE3" w:rsidRPr="00580C91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(1,859)</w:t>
            </w:r>
          </w:p>
        </w:tc>
        <w:tc>
          <w:tcPr>
            <w:tcW w:w="180" w:type="dxa"/>
            <w:shd w:val="clear" w:color="auto" w:fill="auto"/>
          </w:tcPr>
          <w:p w14:paraId="6698EDDB" w14:textId="77777777" w:rsidR="00514BE3" w:rsidRPr="00580C91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E9CE84" w14:textId="4CDFCF4B" w:rsidR="00514BE3" w:rsidRPr="00580C91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781 </w:t>
            </w:r>
          </w:p>
        </w:tc>
        <w:tc>
          <w:tcPr>
            <w:tcW w:w="180" w:type="dxa"/>
          </w:tcPr>
          <w:p w14:paraId="0BA45D45" w14:textId="77777777" w:rsidR="00514BE3" w:rsidRPr="00580C91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9AE633" w14:textId="1036EF1D" w:rsidR="00514BE3" w:rsidRPr="00580C91" w:rsidRDefault="00514BE3" w:rsidP="00514BE3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(18,100)</w:t>
            </w:r>
          </w:p>
        </w:tc>
      </w:tr>
      <w:tr w:rsidR="00514BE3" w:rsidRPr="00A844EE" w14:paraId="4020417A" w14:textId="77777777">
        <w:trPr>
          <w:cantSplit/>
        </w:trPr>
        <w:tc>
          <w:tcPr>
            <w:tcW w:w="3060" w:type="dxa"/>
            <w:shd w:val="clear" w:color="auto" w:fill="auto"/>
          </w:tcPr>
          <w:p w14:paraId="3EC442C9" w14:textId="77777777" w:rsidR="00514BE3" w:rsidRPr="00A844EE" w:rsidRDefault="00514BE3" w:rsidP="00514BE3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2F7CF" w14:textId="13F9F7FD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22,659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296B0F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FCF464" w14:textId="02BE2766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3,60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388748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A9EAA" w14:textId="414F411D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118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959A81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5509ED" w14:textId="4442E6F9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486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E6A9260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7E5F71" w14:textId="05692735" w:rsidR="00514BE3" w:rsidRPr="00001AD4" w:rsidRDefault="00514BE3" w:rsidP="00514BE3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24,895 </w:t>
            </w:r>
          </w:p>
        </w:tc>
      </w:tr>
      <w:tr w:rsidR="00514BE3" w:rsidRPr="00A844EE" w14:paraId="588FE068" w14:textId="77777777">
        <w:trPr>
          <w:cantSplit/>
        </w:trPr>
        <w:tc>
          <w:tcPr>
            <w:tcW w:w="3060" w:type="dxa"/>
            <w:shd w:val="clear" w:color="auto" w:fill="auto"/>
          </w:tcPr>
          <w:p w14:paraId="307CAD7A" w14:textId="77777777" w:rsidR="00514BE3" w:rsidRPr="00A844EE" w:rsidRDefault="00514BE3" w:rsidP="00514BE3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3A17F817" w14:textId="77777777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44954ADE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2E660F8D" w14:textId="77777777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1C6F5317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75D35C0A" w14:textId="77777777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87EDECC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63618FE" w14:textId="77777777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4699CCB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B0ED65" w14:textId="7C01EE9C" w:rsidR="00514BE3" w:rsidRPr="00001AD4" w:rsidRDefault="00514BE3" w:rsidP="00514BE3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(10,201)</w:t>
            </w:r>
          </w:p>
        </w:tc>
      </w:tr>
      <w:tr w:rsidR="00514BE3" w:rsidRPr="00A844EE" w14:paraId="74114803" w14:textId="77777777">
        <w:trPr>
          <w:cantSplit/>
        </w:trPr>
        <w:tc>
          <w:tcPr>
            <w:tcW w:w="3060" w:type="dxa"/>
            <w:shd w:val="clear" w:color="auto" w:fill="auto"/>
          </w:tcPr>
          <w:p w14:paraId="22A0CFC6" w14:textId="77777777" w:rsidR="00514BE3" w:rsidRPr="00A844EE" w:rsidRDefault="00514BE3" w:rsidP="00514BE3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</w:tcPr>
          <w:p w14:paraId="0E4FAF2E" w14:textId="77777777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22003FCB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E9C1E8B" w14:textId="77777777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464CA57E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0575BB4D" w14:textId="77777777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09F3B5D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B50FB7" w14:textId="77777777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828AA6A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1E4A33" w14:textId="3BB3AC1E" w:rsidR="00514BE3" w:rsidRPr="00001AD4" w:rsidRDefault="00514BE3" w:rsidP="00514BE3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(3,354)</w:t>
            </w:r>
          </w:p>
        </w:tc>
      </w:tr>
      <w:tr w:rsidR="00514BE3" w:rsidRPr="00A844EE" w14:paraId="2D201B01" w14:textId="77777777">
        <w:trPr>
          <w:cantSplit/>
        </w:trPr>
        <w:tc>
          <w:tcPr>
            <w:tcW w:w="3060" w:type="dxa"/>
            <w:shd w:val="clear" w:color="auto" w:fill="auto"/>
          </w:tcPr>
          <w:p w14:paraId="560491DA" w14:textId="77777777" w:rsidR="00514BE3" w:rsidRPr="00A844EE" w:rsidRDefault="00514BE3" w:rsidP="00514BE3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</w:tcPr>
          <w:p w14:paraId="085C2E4B" w14:textId="77777777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53689B68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F1ECC68" w14:textId="77777777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0B9493A4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DF0B6BE" w14:textId="77777777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69F91C1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2A7872E" w14:textId="77777777" w:rsidR="00514BE3" w:rsidRPr="00A844EE" w:rsidRDefault="00514BE3" w:rsidP="00514BE3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F9E978" w14:textId="77777777" w:rsidR="00514BE3" w:rsidRPr="00A844EE" w:rsidRDefault="00514BE3" w:rsidP="00514BE3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7E80CD" w14:textId="5CAE32AD" w:rsidR="00514BE3" w:rsidRPr="00001AD4" w:rsidRDefault="00514BE3" w:rsidP="00514BE3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11,340 </w:t>
            </w:r>
          </w:p>
        </w:tc>
      </w:tr>
    </w:tbl>
    <w:p w14:paraId="5FA984EA" w14:textId="77777777" w:rsidR="008709AE" w:rsidRPr="00111D64" w:rsidRDefault="008709AE" w:rsidP="00683099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  <w:lang w:eastAsia="zh-CN"/>
        </w:rPr>
      </w:pPr>
    </w:p>
    <w:p w14:paraId="3BF125D1" w14:textId="77777777" w:rsidR="00077694" w:rsidRPr="003F5700" w:rsidRDefault="00077694" w:rsidP="00A575DC">
      <w:pPr>
        <w:spacing w:after="0" w:line="240" w:lineRule="auto"/>
        <w:rPr>
          <w:rFonts w:asciiTheme="majorBidi" w:eastAsia="Times New Roman" w:hAnsiTheme="majorBidi" w:cstheme="majorBidi"/>
          <w:color w:val="000000"/>
          <w:szCs w:val="22"/>
          <w:lang w:val="en-GB" w:eastAsia="zh-CN"/>
        </w:rPr>
      </w:pPr>
    </w:p>
    <w:p w14:paraId="69C30BA7" w14:textId="77777777" w:rsidR="00E24BDE" w:rsidRDefault="00E24BDE">
      <w: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A575DC" w:rsidRPr="003F5700" w14:paraId="3AA9A408" w14:textId="77777777">
        <w:trPr>
          <w:cantSplit/>
          <w:trHeight w:val="273"/>
        </w:trPr>
        <w:tc>
          <w:tcPr>
            <w:tcW w:w="3060" w:type="dxa"/>
            <w:shd w:val="clear" w:color="auto" w:fill="auto"/>
          </w:tcPr>
          <w:p w14:paraId="1E4B87FB" w14:textId="77777777" w:rsidR="00A575DC" w:rsidRPr="003F5700" w:rsidRDefault="00A575DC" w:rsidP="00E24BDE">
            <w:pPr>
              <w:shd w:val="clear" w:color="auto" w:fill="FFFFFF"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52AC64F3" w14:textId="77777777" w:rsidR="00A575DC" w:rsidRPr="003F5700" w:rsidRDefault="00A575DC" w:rsidP="00E24BDE">
            <w:pPr>
              <w:shd w:val="clear" w:color="auto" w:fill="FFFFFF"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75DC" w:rsidRPr="003F5700" w14:paraId="4F74746D" w14:textId="77777777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19069403" w14:textId="77777777" w:rsidR="00A575DC" w:rsidRPr="003F5700" w:rsidRDefault="00A575DC" w:rsidP="00E24BDE">
            <w:pPr>
              <w:shd w:val="clear" w:color="auto" w:fill="FFFFFF"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2C68E70C" w14:textId="704F0BAB" w:rsidR="00A575DC" w:rsidRPr="003F5700" w:rsidRDefault="00A575DC" w:rsidP="00E24BDE">
            <w:pPr>
              <w:shd w:val="clear" w:color="auto" w:fill="FFFFFF"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  <w:r w:rsidR="00BD7A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</w:t>
            </w:r>
            <w:r w:rsidR="00BD7A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มีนาคม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="00BD7A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</w:p>
        </w:tc>
      </w:tr>
      <w:tr w:rsidR="00A575DC" w:rsidRPr="003F5700" w14:paraId="66FB9EFA" w14:textId="77777777">
        <w:trPr>
          <w:cantSplit/>
          <w:trHeight w:val="1084"/>
        </w:trPr>
        <w:tc>
          <w:tcPr>
            <w:tcW w:w="3060" w:type="dxa"/>
            <w:shd w:val="clear" w:color="auto" w:fill="auto"/>
            <w:vAlign w:val="bottom"/>
          </w:tcPr>
          <w:p w14:paraId="41A354DC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1FB5EE7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13749BBD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8750A3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12D7926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188D6B11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5130DD" w14:textId="77777777" w:rsidR="00A575DC" w:rsidRPr="003F5700" w:rsidRDefault="00A575D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CC3EEA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6B966C6C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A6E23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EFF4C7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648E5BBE" w14:textId="77777777" w:rsidR="00A575DC" w:rsidRPr="003F5700" w:rsidRDefault="00A575D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6285FA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2BAAEA0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EC9EBB2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4363CEA6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575DC" w:rsidRPr="003F5700" w14:paraId="7938FC78" w14:textId="77777777">
        <w:trPr>
          <w:cantSplit/>
          <w:trHeight w:val="147"/>
        </w:trPr>
        <w:tc>
          <w:tcPr>
            <w:tcW w:w="3060" w:type="dxa"/>
            <w:shd w:val="clear" w:color="auto" w:fill="auto"/>
            <w:vAlign w:val="bottom"/>
          </w:tcPr>
          <w:p w14:paraId="5E0ED381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79D4F146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C47C4F" w:rsidRPr="003F5700" w14:paraId="66592370" w14:textId="77777777">
        <w:trPr>
          <w:cantSplit/>
          <w:trHeight w:val="60"/>
        </w:trPr>
        <w:tc>
          <w:tcPr>
            <w:tcW w:w="3060" w:type="dxa"/>
            <w:shd w:val="clear" w:color="auto" w:fill="auto"/>
          </w:tcPr>
          <w:p w14:paraId="1A3A731E" w14:textId="77777777" w:rsidR="00C47C4F" w:rsidRPr="003F5700" w:rsidRDefault="00C47C4F" w:rsidP="00C47C4F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68" w:type="dxa"/>
          </w:tcPr>
          <w:p w14:paraId="4F5F128D" w14:textId="613A8CFB" w:rsidR="00C47C4F" w:rsidRPr="00C47C4F" w:rsidRDefault="00C47C4F" w:rsidP="00C47C4F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C47C4F">
              <w:rPr>
                <w:rFonts w:asciiTheme="majorBidi" w:hAnsiTheme="majorBidi" w:cstheme="majorBidi"/>
                <w:sz w:val="26"/>
                <w:szCs w:val="26"/>
              </w:rPr>
              <w:t xml:space="preserve"> 2,298,663 </w:t>
            </w:r>
          </w:p>
        </w:tc>
        <w:tc>
          <w:tcPr>
            <w:tcW w:w="180" w:type="dxa"/>
          </w:tcPr>
          <w:p w14:paraId="0D577E19" w14:textId="77777777" w:rsidR="00C47C4F" w:rsidRPr="00C47C4F" w:rsidRDefault="00C47C4F" w:rsidP="00C47C4F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708D3482" w14:textId="1E3F58F2" w:rsidR="00C47C4F" w:rsidRPr="00C47C4F" w:rsidRDefault="00C47C4F" w:rsidP="00C47C4F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C47C4F">
              <w:rPr>
                <w:rFonts w:asciiTheme="majorBidi" w:hAnsiTheme="majorBidi" w:cstheme="majorBidi"/>
                <w:sz w:val="26"/>
                <w:szCs w:val="26"/>
              </w:rPr>
              <w:t xml:space="preserve"> 165,048 </w:t>
            </w:r>
          </w:p>
        </w:tc>
        <w:tc>
          <w:tcPr>
            <w:tcW w:w="180" w:type="dxa"/>
          </w:tcPr>
          <w:p w14:paraId="74245E9A" w14:textId="77777777" w:rsidR="00C47C4F" w:rsidRPr="00C47C4F" w:rsidRDefault="00C47C4F" w:rsidP="00C47C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24E320E" w14:textId="7F43F4A2" w:rsidR="00C47C4F" w:rsidRPr="00C47C4F" w:rsidRDefault="00C47C4F" w:rsidP="00C47C4F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C47C4F">
              <w:rPr>
                <w:rFonts w:asciiTheme="majorBidi" w:hAnsiTheme="majorBidi" w:cstheme="majorBidi"/>
                <w:sz w:val="26"/>
                <w:szCs w:val="26"/>
              </w:rPr>
              <w:t xml:space="preserve"> 2,768 </w:t>
            </w:r>
          </w:p>
        </w:tc>
        <w:tc>
          <w:tcPr>
            <w:tcW w:w="180" w:type="dxa"/>
          </w:tcPr>
          <w:p w14:paraId="7CE32384" w14:textId="77777777" w:rsidR="00C47C4F" w:rsidRPr="00C47C4F" w:rsidRDefault="00C47C4F" w:rsidP="00C47C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0D67664" w14:textId="6D0CD7F2" w:rsidR="00C47C4F" w:rsidRPr="00C47C4F" w:rsidRDefault="00C47C4F" w:rsidP="00C47C4F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C47C4F">
              <w:rPr>
                <w:rFonts w:asciiTheme="majorBidi" w:hAnsiTheme="majorBidi" w:cstheme="majorBidi"/>
                <w:sz w:val="26"/>
                <w:szCs w:val="26"/>
              </w:rPr>
              <w:t xml:space="preserve"> (41,376)</w:t>
            </w:r>
          </w:p>
        </w:tc>
        <w:tc>
          <w:tcPr>
            <w:tcW w:w="180" w:type="dxa"/>
          </w:tcPr>
          <w:p w14:paraId="2E88A27C" w14:textId="77777777" w:rsidR="00C47C4F" w:rsidRPr="00C47C4F" w:rsidRDefault="00C47C4F" w:rsidP="00C47C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4ACE45D0" w14:textId="20C54ABD" w:rsidR="00C47C4F" w:rsidRPr="00C47C4F" w:rsidRDefault="00C47C4F" w:rsidP="00C47C4F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47C4F">
              <w:rPr>
                <w:rFonts w:asciiTheme="majorBidi" w:hAnsiTheme="majorBidi" w:cstheme="majorBidi"/>
                <w:sz w:val="26"/>
                <w:szCs w:val="26"/>
              </w:rPr>
              <w:t xml:space="preserve"> 2,425,103 </w:t>
            </w:r>
          </w:p>
        </w:tc>
      </w:tr>
      <w:tr w:rsidR="00C47C4F" w:rsidRPr="003F5700" w14:paraId="10361ACD" w14:textId="77777777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04B16897" w14:textId="77777777" w:rsidR="00C47C4F" w:rsidRPr="003F5700" w:rsidRDefault="00C47C4F" w:rsidP="00C47C4F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250627B9" w14:textId="4BD0F6D2" w:rsidR="00C47C4F" w:rsidRPr="00C47C4F" w:rsidRDefault="00C47C4F" w:rsidP="00C47C4F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C47C4F">
              <w:rPr>
                <w:rFonts w:asciiTheme="majorBidi" w:hAnsiTheme="majorBidi" w:cstheme="majorBidi"/>
                <w:sz w:val="26"/>
                <w:szCs w:val="26"/>
              </w:rPr>
              <w:t xml:space="preserve"> 3,293,159 </w:t>
            </w:r>
          </w:p>
        </w:tc>
        <w:tc>
          <w:tcPr>
            <w:tcW w:w="180" w:type="dxa"/>
          </w:tcPr>
          <w:p w14:paraId="782EA6E4" w14:textId="77777777" w:rsidR="00C47C4F" w:rsidRPr="00C47C4F" w:rsidRDefault="00C47C4F" w:rsidP="00C47C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30C56BFF" w14:textId="2A99BF0A" w:rsidR="00C47C4F" w:rsidRPr="00C47C4F" w:rsidRDefault="00C47C4F" w:rsidP="00C47C4F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C47C4F">
              <w:rPr>
                <w:rFonts w:asciiTheme="majorBidi" w:hAnsiTheme="majorBidi" w:cstheme="majorBidi"/>
                <w:sz w:val="26"/>
                <w:szCs w:val="26"/>
              </w:rPr>
              <w:t xml:space="preserve"> 175,799 </w:t>
            </w:r>
          </w:p>
        </w:tc>
        <w:tc>
          <w:tcPr>
            <w:tcW w:w="180" w:type="dxa"/>
          </w:tcPr>
          <w:p w14:paraId="20CCD028" w14:textId="77777777" w:rsidR="00C47C4F" w:rsidRPr="00C47C4F" w:rsidRDefault="00C47C4F" w:rsidP="00C47C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C5A630C" w14:textId="6742B9EC" w:rsidR="00C47C4F" w:rsidRPr="00C47C4F" w:rsidRDefault="00C47C4F" w:rsidP="00C47C4F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C47C4F">
              <w:rPr>
                <w:rFonts w:asciiTheme="majorBidi" w:hAnsiTheme="majorBidi" w:cstheme="majorBidi"/>
                <w:sz w:val="26"/>
                <w:szCs w:val="26"/>
              </w:rPr>
              <w:t xml:space="preserve"> 36,264 </w:t>
            </w:r>
          </w:p>
        </w:tc>
        <w:tc>
          <w:tcPr>
            <w:tcW w:w="180" w:type="dxa"/>
          </w:tcPr>
          <w:p w14:paraId="6296BF5D" w14:textId="77777777" w:rsidR="00C47C4F" w:rsidRPr="00C47C4F" w:rsidRDefault="00C47C4F" w:rsidP="00C47C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4C38444D" w14:textId="05E38408" w:rsidR="00C47C4F" w:rsidRPr="00C47C4F" w:rsidRDefault="00C47C4F" w:rsidP="00C47C4F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C47C4F">
              <w:rPr>
                <w:rFonts w:asciiTheme="majorBidi" w:hAnsiTheme="majorBidi" w:cstheme="majorBidi"/>
                <w:sz w:val="26"/>
                <w:szCs w:val="26"/>
              </w:rPr>
              <w:t xml:space="preserve"> (39,765)</w:t>
            </w:r>
          </w:p>
        </w:tc>
        <w:tc>
          <w:tcPr>
            <w:tcW w:w="180" w:type="dxa"/>
          </w:tcPr>
          <w:p w14:paraId="25A11EEF" w14:textId="77777777" w:rsidR="00C47C4F" w:rsidRPr="00C47C4F" w:rsidRDefault="00C47C4F" w:rsidP="00C47C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312C6BF3" w14:textId="044CCC99" w:rsidR="00C47C4F" w:rsidRPr="00C47C4F" w:rsidRDefault="00C47C4F" w:rsidP="00C47C4F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C47C4F">
              <w:rPr>
                <w:rFonts w:asciiTheme="majorBidi" w:hAnsiTheme="majorBidi" w:cstheme="majorBidi"/>
                <w:sz w:val="26"/>
                <w:szCs w:val="26"/>
              </w:rPr>
              <w:t xml:space="preserve"> 3,465,457 </w:t>
            </w:r>
          </w:p>
        </w:tc>
      </w:tr>
      <w:tr w:rsidR="00C47C4F" w:rsidRPr="003F5700" w14:paraId="23E8161B" w14:textId="77777777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06AEF5EE" w14:textId="77777777" w:rsidR="00C47C4F" w:rsidRPr="003F5700" w:rsidRDefault="00C47C4F" w:rsidP="00C47C4F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011D5B92" w14:textId="1151CB13" w:rsidR="00C47C4F" w:rsidRPr="00C47C4F" w:rsidRDefault="00C47C4F" w:rsidP="00C47C4F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C47C4F">
              <w:rPr>
                <w:rFonts w:asciiTheme="majorBidi" w:hAnsiTheme="majorBidi" w:cstheme="majorBidi"/>
                <w:sz w:val="26"/>
                <w:szCs w:val="26"/>
              </w:rPr>
              <w:t xml:space="preserve"> 2,873,866 </w:t>
            </w:r>
          </w:p>
        </w:tc>
        <w:tc>
          <w:tcPr>
            <w:tcW w:w="180" w:type="dxa"/>
          </w:tcPr>
          <w:p w14:paraId="5E4E94AD" w14:textId="77777777" w:rsidR="00C47C4F" w:rsidRPr="00C47C4F" w:rsidRDefault="00C47C4F" w:rsidP="00C47C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07AAAA3D" w14:textId="09E841F1" w:rsidR="00C47C4F" w:rsidRPr="00C47C4F" w:rsidRDefault="00C47C4F" w:rsidP="00C47C4F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C47C4F">
              <w:rPr>
                <w:rFonts w:asciiTheme="majorBidi" w:hAnsiTheme="majorBidi" w:cstheme="majorBidi"/>
                <w:sz w:val="26"/>
                <w:szCs w:val="26"/>
              </w:rPr>
              <w:t xml:space="preserve"> 147,550 </w:t>
            </w:r>
          </w:p>
        </w:tc>
        <w:tc>
          <w:tcPr>
            <w:tcW w:w="180" w:type="dxa"/>
          </w:tcPr>
          <w:p w14:paraId="395188A1" w14:textId="77777777" w:rsidR="00C47C4F" w:rsidRPr="00C47C4F" w:rsidRDefault="00C47C4F" w:rsidP="00C47C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7F3513F" w14:textId="2E366A35" w:rsidR="00C47C4F" w:rsidRPr="00C47C4F" w:rsidRDefault="00C47C4F" w:rsidP="00C47C4F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C47C4F">
              <w:rPr>
                <w:rFonts w:asciiTheme="majorBidi" w:hAnsiTheme="majorBidi" w:cstheme="majorBidi"/>
                <w:sz w:val="26"/>
                <w:szCs w:val="26"/>
              </w:rPr>
              <w:t xml:space="preserve"> 8,167 </w:t>
            </w:r>
          </w:p>
        </w:tc>
        <w:tc>
          <w:tcPr>
            <w:tcW w:w="180" w:type="dxa"/>
          </w:tcPr>
          <w:p w14:paraId="1C809FAD" w14:textId="77777777" w:rsidR="00C47C4F" w:rsidRPr="00C47C4F" w:rsidRDefault="00C47C4F" w:rsidP="00C47C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D7A75C2" w14:textId="78953ACF" w:rsidR="00C47C4F" w:rsidRPr="00C47C4F" w:rsidRDefault="00C47C4F" w:rsidP="00C47C4F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C47C4F">
              <w:rPr>
                <w:rFonts w:asciiTheme="majorBidi" w:hAnsiTheme="majorBidi" w:cstheme="majorBidi"/>
                <w:sz w:val="26"/>
                <w:szCs w:val="26"/>
              </w:rPr>
              <w:t xml:space="preserve"> (71,554)</w:t>
            </w:r>
          </w:p>
        </w:tc>
        <w:tc>
          <w:tcPr>
            <w:tcW w:w="180" w:type="dxa"/>
          </w:tcPr>
          <w:p w14:paraId="2E045903" w14:textId="77777777" w:rsidR="00C47C4F" w:rsidRPr="00C47C4F" w:rsidRDefault="00C47C4F" w:rsidP="00C47C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77D79124" w14:textId="0FFE02F3" w:rsidR="00C47C4F" w:rsidRPr="00C47C4F" w:rsidRDefault="00C47C4F" w:rsidP="00C47C4F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C47C4F">
              <w:rPr>
                <w:rFonts w:asciiTheme="majorBidi" w:hAnsiTheme="majorBidi" w:cstheme="majorBidi"/>
                <w:sz w:val="26"/>
                <w:szCs w:val="26"/>
              </w:rPr>
              <w:t xml:space="preserve"> 2,958,029 </w:t>
            </w:r>
          </w:p>
        </w:tc>
      </w:tr>
    </w:tbl>
    <w:p w14:paraId="5A75B592" w14:textId="7F589648" w:rsidR="00E24BDE" w:rsidRDefault="00E24BDE" w:rsidP="009A0973">
      <w:pPr>
        <w:spacing w:after="0"/>
        <w:rPr>
          <w:cs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A575DC" w:rsidRPr="003F5700" w14:paraId="3015CD82" w14:textId="77777777">
        <w:trPr>
          <w:cantSplit/>
          <w:trHeight w:val="273"/>
        </w:trPr>
        <w:tc>
          <w:tcPr>
            <w:tcW w:w="3060" w:type="dxa"/>
            <w:shd w:val="clear" w:color="auto" w:fill="auto"/>
          </w:tcPr>
          <w:p w14:paraId="29613D89" w14:textId="7AA3014C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1282697E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75DC" w:rsidRPr="003F5700" w14:paraId="127862F7" w14:textId="77777777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4F79B9AF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0BD55707" w14:textId="6E66EF0F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="00BD7A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</w:t>
            </w:r>
          </w:p>
        </w:tc>
      </w:tr>
      <w:tr w:rsidR="00A575DC" w:rsidRPr="003F5700" w14:paraId="50DF82B8" w14:textId="77777777">
        <w:trPr>
          <w:cantSplit/>
          <w:trHeight w:val="1084"/>
        </w:trPr>
        <w:tc>
          <w:tcPr>
            <w:tcW w:w="3060" w:type="dxa"/>
            <w:shd w:val="clear" w:color="auto" w:fill="auto"/>
            <w:vAlign w:val="bottom"/>
          </w:tcPr>
          <w:p w14:paraId="2F7952C8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C698D35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585B2031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EECDE5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65D98B7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7FB88C1A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E3C9BD" w14:textId="77777777" w:rsidR="00A575DC" w:rsidRPr="003F5700" w:rsidRDefault="00A575D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BF4115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3A30B246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33F3C7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1C1D04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269208E2" w14:textId="77777777" w:rsidR="00A575DC" w:rsidRPr="003F5700" w:rsidRDefault="00A575D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B8531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76E18064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44076321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6A72CAEB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575DC" w:rsidRPr="003F5700" w14:paraId="24C385A1" w14:textId="77777777">
        <w:trPr>
          <w:cantSplit/>
          <w:trHeight w:val="147"/>
        </w:trPr>
        <w:tc>
          <w:tcPr>
            <w:tcW w:w="3060" w:type="dxa"/>
            <w:shd w:val="clear" w:color="auto" w:fill="auto"/>
            <w:vAlign w:val="bottom"/>
          </w:tcPr>
          <w:p w14:paraId="29A6B585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7B8E7FA3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BD7A4F" w:rsidRPr="003F5700" w14:paraId="330B178E" w14:textId="77777777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7BEA3D3D" w14:textId="77777777" w:rsidR="00BD7A4F" w:rsidRPr="003F5700" w:rsidRDefault="00BD7A4F" w:rsidP="00BD7A4F">
            <w:pPr>
              <w:shd w:val="clear" w:color="auto" w:fill="FFFFFF"/>
              <w:tabs>
                <w:tab w:val="left" w:pos="428"/>
              </w:tabs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68" w:type="dxa"/>
          </w:tcPr>
          <w:p w14:paraId="643C3F80" w14:textId="0BCD21B5" w:rsidR="00BD7A4F" w:rsidRPr="003F5700" w:rsidRDefault="00BD7A4F" w:rsidP="00BD7A4F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2,272,376 </w:t>
            </w:r>
          </w:p>
        </w:tc>
        <w:tc>
          <w:tcPr>
            <w:tcW w:w="180" w:type="dxa"/>
          </w:tcPr>
          <w:p w14:paraId="765CF287" w14:textId="77777777" w:rsidR="00BD7A4F" w:rsidRPr="003F5700" w:rsidRDefault="00BD7A4F" w:rsidP="00BD7A4F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66D12DDC" w14:textId="34E6C925" w:rsidR="00BD7A4F" w:rsidRPr="003F5700" w:rsidRDefault="00BD7A4F" w:rsidP="00BD7A4F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172,310 </w:t>
            </w:r>
          </w:p>
        </w:tc>
        <w:tc>
          <w:tcPr>
            <w:tcW w:w="180" w:type="dxa"/>
          </w:tcPr>
          <w:p w14:paraId="01D944D7" w14:textId="77777777" w:rsidR="00BD7A4F" w:rsidRPr="003F5700" w:rsidRDefault="00BD7A4F" w:rsidP="00BD7A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7329F83" w14:textId="0A638B9D" w:rsidR="00BD7A4F" w:rsidRPr="003F5700" w:rsidRDefault="00BD7A4F" w:rsidP="00BD7A4F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2,800 </w:t>
            </w:r>
          </w:p>
        </w:tc>
        <w:tc>
          <w:tcPr>
            <w:tcW w:w="180" w:type="dxa"/>
          </w:tcPr>
          <w:p w14:paraId="3C1E08EF" w14:textId="77777777" w:rsidR="00BD7A4F" w:rsidRPr="003F5700" w:rsidRDefault="00BD7A4F" w:rsidP="00BD7A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74986F7" w14:textId="32C3A73A" w:rsidR="00BD7A4F" w:rsidRPr="003F5700" w:rsidRDefault="00BD7A4F" w:rsidP="00BD7A4F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(44,108)</w:t>
            </w:r>
          </w:p>
        </w:tc>
        <w:tc>
          <w:tcPr>
            <w:tcW w:w="180" w:type="dxa"/>
          </w:tcPr>
          <w:p w14:paraId="0ACB8D99" w14:textId="77777777" w:rsidR="00BD7A4F" w:rsidRPr="003F5700" w:rsidRDefault="00BD7A4F" w:rsidP="00BD7A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3E03CE38" w14:textId="0C25B4C9" w:rsidR="00BD7A4F" w:rsidRPr="003F5700" w:rsidRDefault="00BD7A4F" w:rsidP="00BD7A4F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2,403,378 </w:t>
            </w:r>
          </w:p>
        </w:tc>
      </w:tr>
      <w:tr w:rsidR="00BD7A4F" w:rsidRPr="003F5700" w14:paraId="62018358" w14:textId="77777777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4B937AED" w14:textId="77777777" w:rsidR="00BD7A4F" w:rsidRPr="003F5700" w:rsidRDefault="00BD7A4F" w:rsidP="00BD7A4F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73DFB5DA" w14:textId="7FC2FE88" w:rsidR="00BD7A4F" w:rsidRPr="003F5700" w:rsidRDefault="00BD7A4F" w:rsidP="00BD7A4F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3,310,703 </w:t>
            </w:r>
          </w:p>
        </w:tc>
        <w:tc>
          <w:tcPr>
            <w:tcW w:w="180" w:type="dxa"/>
          </w:tcPr>
          <w:p w14:paraId="685071A4" w14:textId="77777777" w:rsidR="00BD7A4F" w:rsidRPr="003F5700" w:rsidRDefault="00BD7A4F" w:rsidP="00BD7A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71248DBF" w14:textId="2FD7399D" w:rsidR="00BD7A4F" w:rsidRPr="003F5700" w:rsidRDefault="00BD7A4F" w:rsidP="00BD7A4F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181,591 </w:t>
            </w:r>
          </w:p>
        </w:tc>
        <w:tc>
          <w:tcPr>
            <w:tcW w:w="180" w:type="dxa"/>
          </w:tcPr>
          <w:p w14:paraId="225ECB2E" w14:textId="77777777" w:rsidR="00BD7A4F" w:rsidRPr="003F5700" w:rsidRDefault="00BD7A4F" w:rsidP="00BD7A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9A561AE" w14:textId="575A5F34" w:rsidR="00BD7A4F" w:rsidRPr="003F5700" w:rsidRDefault="00BD7A4F" w:rsidP="00BD7A4F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38,478 </w:t>
            </w:r>
          </w:p>
        </w:tc>
        <w:tc>
          <w:tcPr>
            <w:tcW w:w="180" w:type="dxa"/>
          </w:tcPr>
          <w:p w14:paraId="48A10C01" w14:textId="77777777" w:rsidR="00BD7A4F" w:rsidRPr="003F5700" w:rsidRDefault="00BD7A4F" w:rsidP="00BD7A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5565A41" w14:textId="343CDE65" w:rsidR="00BD7A4F" w:rsidRPr="003F5700" w:rsidRDefault="00BD7A4F" w:rsidP="00BD7A4F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(44,233)</w:t>
            </w:r>
          </w:p>
        </w:tc>
        <w:tc>
          <w:tcPr>
            <w:tcW w:w="180" w:type="dxa"/>
          </w:tcPr>
          <w:p w14:paraId="3CD14BED" w14:textId="77777777" w:rsidR="00BD7A4F" w:rsidRPr="003F5700" w:rsidRDefault="00BD7A4F" w:rsidP="00BD7A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445A948B" w14:textId="30DFD307" w:rsidR="00BD7A4F" w:rsidRPr="003F5700" w:rsidRDefault="00BD7A4F" w:rsidP="00BD7A4F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3,486,539 </w:t>
            </w:r>
          </w:p>
        </w:tc>
      </w:tr>
      <w:tr w:rsidR="00BD7A4F" w:rsidRPr="003F5700" w14:paraId="4D978701" w14:textId="77777777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6F18A18E" w14:textId="77777777" w:rsidR="00BD7A4F" w:rsidRPr="003F5700" w:rsidRDefault="00BD7A4F" w:rsidP="00BD7A4F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1EFAB595" w14:textId="0A683EEF" w:rsidR="00BD7A4F" w:rsidRPr="003F5700" w:rsidRDefault="00BD7A4F" w:rsidP="00BD7A4F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2,872,496 </w:t>
            </w:r>
          </w:p>
        </w:tc>
        <w:tc>
          <w:tcPr>
            <w:tcW w:w="180" w:type="dxa"/>
          </w:tcPr>
          <w:p w14:paraId="1314C550" w14:textId="77777777" w:rsidR="00BD7A4F" w:rsidRPr="003F5700" w:rsidRDefault="00BD7A4F" w:rsidP="00BD7A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1EE239AC" w14:textId="121A4738" w:rsidR="00BD7A4F" w:rsidRPr="003F5700" w:rsidRDefault="00BD7A4F" w:rsidP="00BD7A4F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154,161 </w:t>
            </w:r>
          </w:p>
        </w:tc>
        <w:tc>
          <w:tcPr>
            <w:tcW w:w="180" w:type="dxa"/>
          </w:tcPr>
          <w:p w14:paraId="67CB4A62" w14:textId="77777777" w:rsidR="00BD7A4F" w:rsidRPr="003F5700" w:rsidRDefault="00BD7A4F" w:rsidP="00BD7A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CF175B4" w14:textId="28F0681A" w:rsidR="00BD7A4F" w:rsidRPr="003F5700" w:rsidRDefault="00BD7A4F" w:rsidP="00BD7A4F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10,429 </w:t>
            </w:r>
          </w:p>
        </w:tc>
        <w:tc>
          <w:tcPr>
            <w:tcW w:w="180" w:type="dxa"/>
          </w:tcPr>
          <w:p w14:paraId="563D6E01" w14:textId="77777777" w:rsidR="00BD7A4F" w:rsidRPr="003F5700" w:rsidRDefault="00BD7A4F" w:rsidP="00BD7A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DB200B2" w14:textId="22C3B337" w:rsidR="00BD7A4F" w:rsidRPr="003F5700" w:rsidRDefault="00BD7A4F" w:rsidP="00BD7A4F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(45,384)</w:t>
            </w:r>
          </w:p>
        </w:tc>
        <w:tc>
          <w:tcPr>
            <w:tcW w:w="180" w:type="dxa"/>
          </w:tcPr>
          <w:p w14:paraId="00D16876" w14:textId="77777777" w:rsidR="00BD7A4F" w:rsidRPr="003F5700" w:rsidRDefault="00BD7A4F" w:rsidP="00BD7A4F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7CA12864" w14:textId="6495CC69" w:rsidR="00BD7A4F" w:rsidRPr="003F5700" w:rsidRDefault="00BD7A4F" w:rsidP="00BD7A4F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2,991,702 </w:t>
            </w:r>
          </w:p>
        </w:tc>
      </w:tr>
    </w:tbl>
    <w:p w14:paraId="49230E59" w14:textId="58C4336C" w:rsidR="00A575DC" w:rsidRPr="003F5700" w:rsidRDefault="00A575DC" w:rsidP="00A575DC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color w:val="000000"/>
          <w:sz w:val="28"/>
          <w:vertAlign w:val="superscript"/>
          <w:lang w:eastAsia="zh-CN"/>
        </w:rPr>
        <w:t xml:space="preserve">    *</w:t>
      </w:r>
      <w:r w:rsidRPr="003F5700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ไม่รวมผล</w:t>
      </w:r>
      <w:r w:rsidR="00754879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กำไร (</w:t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ขาดทุน</w:t>
      </w:r>
      <w:r w:rsidR="00754879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) </w:t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จากการเปลี่ยนแปลงเงื่อนไขใหม่ที่ยังไม่ตัดจำหน่าย</w:t>
      </w:r>
    </w:p>
    <w:p w14:paraId="19CA8D91" w14:textId="77777777" w:rsidR="00C739C7" w:rsidRDefault="00C739C7" w:rsidP="00EB03D2">
      <w:pPr>
        <w:spacing w:after="0"/>
        <w:rPr>
          <w:lang w:eastAsia="zh-CN"/>
        </w:rPr>
      </w:pPr>
      <w:bookmarkStart w:id="58" w:name="_18_เหตุการณ์ภายหลังรอบระยะเวลารายงา"/>
      <w:bookmarkEnd w:id="58"/>
    </w:p>
    <w:p w14:paraId="35EA48B3" w14:textId="4FC37ADC" w:rsidR="003249DA" w:rsidRDefault="00EB03D2" w:rsidP="00EB03D2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  <w:lang w:val="en-US"/>
        </w:rPr>
      </w:pPr>
      <w:bookmarkStart w:id="59" w:name="_Toc196845261"/>
      <w:bookmarkStart w:id="60" w:name="_Hlk195278516"/>
      <w:r>
        <w:rPr>
          <w:rFonts w:asciiTheme="majorBidi" w:hAnsiTheme="majorBidi" w:cstheme="majorBidi" w:hint="cs"/>
          <w:cs/>
        </w:rPr>
        <w:t>1</w:t>
      </w:r>
      <w:r>
        <w:rPr>
          <w:rFonts w:asciiTheme="majorBidi" w:hAnsiTheme="majorBidi" w:cstheme="majorBidi"/>
          <w:lang w:val="en-US"/>
        </w:rPr>
        <w:t>7</w:t>
      </w:r>
      <w:r>
        <w:rPr>
          <w:rFonts w:asciiTheme="majorBidi" w:hAnsiTheme="majorBidi" w:cstheme="majorBidi"/>
          <w:cs/>
        </w:rPr>
        <w:tab/>
      </w:r>
      <w:bookmarkStart w:id="61" w:name="_Hlk195278567"/>
      <w:r w:rsidRPr="003249DA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  <w:bookmarkEnd w:id="59"/>
      <w:bookmarkEnd w:id="61"/>
    </w:p>
    <w:bookmarkEnd w:id="60"/>
    <w:p w14:paraId="6111EA90" w14:textId="77777777" w:rsidR="00EB03D2" w:rsidRDefault="00EB03D2" w:rsidP="00EB03D2">
      <w:pPr>
        <w:spacing w:after="0"/>
        <w:rPr>
          <w:lang w:eastAsia="zh-CN"/>
        </w:rPr>
      </w:pPr>
    </w:p>
    <w:p w14:paraId="6E05BB7A" w14:textId="560B7597" w:rsidR="00B34574" w:rsidRPr="00E202EA" w:rsidRDefault="00260AC2" w:rsidP="00260AC2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202EA">
        <w:rPr>
          <w:rFonts w:asciiTheme="majorBidi" w:eastAsia="Calibr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 w:rsidR="00E202EA">
        <w:rPr>
          <w:rFonts w:asciiTheme="majorBidi" w:eastAsia="Calibri" w:hAnsiTheme="majorBidi" w:cstheme="majorBidi"/>
          <w:sz w:val="30"/>
          <w:szCs w:val="30"/>
        </w:rPr>
        <w:t xml:space="preserve">4 </w:t>
      </w:r>
      <w:r w:rsidRPr="00E202EA">
        <w:rPr>
          <w:rFonts w:asciiTheme="majorBidi" w:eastAsia="Calibri" w:hAnsiTheme="majorBidi" w:cstheme="majorBidi"/>
          <w:sz w:val="30"/>
          <w:szCs w:val="30"/>
          <w:cs/>
        </w:rPr>
        <w:t xml:space="preserve">เมษายน </w:t>
      </w:r>
      <w:r w:rsidR="00E202EA">
        <w:rPr>
          <w:rFonts w:asciiTheme="majorBidi" w:eastAsia="Calibri" w:hAnsiTheme="majorBidi" w:cstheme="majorBidi"/>
          <w:sz w:val="30"/>
          <w:szCs w:val="30"/>
        </w:rPr>
        <w:t>2568</w:t>
      </w:r>
      <w:r w:rsidRPr="00E202EA">
        <w:rPr>
          <w:rFonts w:asciiTheme="majorBidi" w:eastAsia="Calibri" w:hAnsiTheme="majorBidi" w:cstheme="majorBidi"/>
          <w:sz w:val="30"/>
          <w:szCs w:val="30"/>
          <w:cs/>
        </w:rPr>
        <w:t xml:space="preserve"> ที่ประชุมมีมติอนุมัติการจ่ายเงินปันผลจากผลการดำเนินงานของบริษัทในปี </w:t>
      </w:r>
      <w:r w:rsidR="00E202EA">
        <w:rPr>
          <w:rFonts w:asciiTheme="majorBidi" w:eastAsia="Calibri" w:hAnsiTheme="majorBidi" w:cstheme="majorBidi"/>
          <w:sz w:val="30"/>
          <w:szCs w:val="30"/>
        </w:rPr>
        <w:t>2567</w:t>
      </w:r>
      <w:r w:rsidRPr="00E202EA">
        <w:rPr>
          <w:rFonts w:asciiTheme="majorBidi" w:eastAsia="Calibri" w:hAnsiTheme="majorBidi" w:cstheme="majorBidi"/>
          <w:sz w:val="30"/>
          <w:szCs w:val="30"/>
          <w:cs/>
        </w:rPr>
        <w:t xml:space="preserve"> ให้แก่ผู้ถือหุ้นในอัตราหุ้นละ </w:t>
      </w:r>
      <w:r w:rsidR="00E202EA" w:rsidRPr="00E202EA">
        <w:rPr>
          <w:rFonts w:asciiTheme="majorBidi" w:eastAsia="Calibri" w:hAnsiTheme="majorBidi" w:cstheme="majorBidi"/>
          <w:sz w:val="30"/>
          <w:szCs w:val="30"/>
        </w:rPr>
        <w:t xml:space="preserve">10.44 </w:t>
      </w:r>
      <w:r w:rsidRPr="00E202EA">
        <w:rPr>
          <w:rFonts w:asciiTheme="majorBidi" w:eastAsia="Calibri" w:hAnsiTheme="majorBidi" w:cstheme="majorBidi"/>
          <w:sz w:val="30"/>
          <w:szCs w:val="30"/>
          <w:cs/>
        </w:rPr>
        <w:t xml:space="preserve">บาท รวมเป็นเงินทั้งสิ้น </w:t>
      </w:r>
      <w:r w:rsidR="00E202EA">
        <w:rPr>
          <w:rFonts w:asciiTheme="majorBidi" w:eastAsia="Calibri" w:hAnsiTheme="majorBidi" w:cstheme="majorBidi"/>
          <w:sz w:val="30"/>
          <w:szCs w:val="30"/>
        </w:rPr>
        <w:t xml:space="preserve">35,153 </w:t>
      </w:r>
      <w:r w:rsidRPr="00E202EA">
        <w:rPr>
          <w:rFonts w:asciiTheme="majorBidi" w:eastAsia="Calibri" w:hAnsiTheme="majorBidi" w:cstheme="majorBidi"/>
          <w:sz w:val="30"/>
          <w:szCs w:val="30"/>
          <w:cs/>
        </w:rPr>
        <w:t xml:space="preserve">ล้านบาท </w:t>
      </w:r>
      <w:r w:rsidR="00AA3B42" w:rsidRPr="00AA3B42">
        <w:rPr>
          <w:rFonts w:asciiTheme="majorBidi" w:eastAsia="Calibri" w:hAnsiTheme="majorBidi" w:cs="Angsana New"/>
          <w:sz w:val="30"/>
          <w:szCs w:val="30"/>
          <w:cs/>
        </w:rPr>
        <w:t xml:space="preserve">ทั้งนี้ได้มีการจ่ายเงินปันผลระหว่างกาลให้แก่ผู้ถือหุ้นในอัตราหุ้นละ </w:t>
      </w:r>
      <w:r w:rsidR="00D110C7">
        <w:rPr>
          <w:rFonts w:asciiTheme="majorBidi" w:eastAsia="Calibri" w:hAnsiTheme="majorBidi" w:cs="Angsana New"/>
          <w:sz w:val="30"/>
          <w:szCs w:val="30"/>
        </w:rPr>
        <w:t xml:space="preserve">2.00 </w:t>
      </w:r>
      <w:r w:rsidR="00AA3B42" w:rsidRPr="00AA3B42">
        <w:rPr>
          <w:rFonts w:asciiTheme="majorBidi" w:eastAsia="Calibri" w:hAnsiTheme="majorBidi" w:cs="Angsana New"/>
          <w:sz w:val="30"/>
          <w:szCs w:val="30"/>
          <w:cs/>
        </w:rPr>
        <w:t>บาท</w:t>
      </w:r>
      <w:r w:rsidR="00457C4A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AA3B42" w:rsidRPr="00AA3B42">
        <w:rPr>
          <w:rFonts w:asciiTheme="majorBidi" w:eastAsia="Calibri" w:hAnsiTheme="majorBidi" w:cs="Angsana New"/>
          <w:sz w:val="30"/>
          <w:szCs w:val="30"/>
          <w:cs/>
        </w:rPr>
        <w:t xml:space="preserve">รวมเป็นเงินทั้งสิ้น </w:t>
      </w:r>
      <w:r w:rsidR="00D110C7">
        <w:rPr>
          <w:rFonts w:asciiTheme="majorBidi" w:eastAsia="Calibri" w:hAnsiTheme="majorBidi" w:cs="Angsana New"/>
          <w:sz w:val="30"/>
          <w:szCs w:val="30"/>
        </w:rPr>
        <w:t xml:space="preserve">6,734 </w:t>
      </w:r>
      <w:r w:rsidR="00AA3B42" w:rsidRPr="00AA3B42">
        <w:rPr>
          <w:rFonts w:asciiTheme="majorBidi" w:eastAsia="Calibri" w:hAnsiTheme="majorBidi" w:cs="Angsana New"/>
          <w:sz w:val="30"/>
          <w:szCs w:val="30"/>
          <w:cs/>
        </w:rPr>
        <w:t xml:space="preserve">ล้านบาทแล้วเมื่อวันที่ </w:t>
      </w:r>
      <w:r w:rsidR="00D110C7">
        <w:rPr>
          <w:rFonts w:asciiTheme="majorBidi" w:eastAsia="Calibri" w:hAnsiTheme="majorBidi" w:cs="Angsana New"/>
          <w:sz w:val="30"/>
          <w:szCs w:val="30"/>
        </w:rPr>
        <w:t>23</w:t>
      </w:r>
      <w:r w:rsidR="00AA3B42" w:rsidRPr="00AA3B42">
        <w:rPr>
          <w:rFonts w:asciiTheme="majorBidi" w:eastAsia="Calibri" w:hAnsiTheme="majorBidi" w:cs="Angsana New"/>
          <w:sz w:val="30"/>
          <w:szCs w:val="30"/>
          <w:cs/>
        </w:rPr>
        <w:t xml:space="preserve"> กันยายน</w:t>
      </w:r>
      <w:r w:rsidR="00D110C7">
        <w:rPr>
          <w:rFonts w:asciiTheme="majorBidi" w:eastAsia="Calibri" w:hAnsiTheme="majorBidi" w:cs="Angsana New"/>
          <w:sz w:val="30"/>
          <w:szCs w:val="30"/>
        </w:rPr>
        <w:t xml:space="preserve"> 2567</w:t>
      </w:r>
      <w:r w:rsidR="00AA3B42" w:rsidRPr="00AA3B42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202EA">
        <w:rPr>
          <w:rFonts w:asciiTheme="majorBidi" w:eastAsia="Calibri" w:hAnsiTheme="majorBidi" w:cstheme="majorBidi"/>
          <w:sz w:val="30"/>
          <w:szCs w:val="30"/>
          <w:cs/>
        </w:rPr>
        <w:t>ทำให้คงเหลือเงินปันผลจ่ายในอัตราหุ้นละ</w:t>
      </w:r>
      <w:r w:rsidR="00E202EA">
        <w:rPr>
          <w:rFonts w:asciiTheme="majorBidi" w:eastAsia="Calibri" w:hAnsiTheme="majorBidi" w:cstheme="majorBidi"/>
          <w:sz w:val="30"/>
          <w:szCs w:val="30"/>
        </w:rPr>
        <w:t xml:space="preserve"> 8.44</w:t>
      </w:r>
      <w:r w:rsidRPr="00E202EA">
        <w:rPr>
          <w:rFonts w:asciiTheme="majorBidi" w:eastAsia="Calibri" w:hAnsiTheme="majorBidi" w:cstheme="majorBidi"/>
          <w:sz w:val="30"/>
          <w:szCs w:val="30"/>
          <w:cs/>
        </w:rPr>
        <w:t xml:space="preserve"> บาท รวมเป็นเงินทั้งสิ้น </w:t>
      </w:r>
      <w:r w:rsidR="000724E1" w:rsidRPr="00E202EA">
        <w:rPr>
          <w:rFonts w:asciiTheme="majorBidi" w:eastAsia="Calibri" w:hAnsiTheme="majorBidi" w:cstheme="majorBidi"/>
          <w:sz w:val="30"/>
          <w:szCs w:val="30"/>
        </w:rPr>
        <w:t>28</w:t>
      </w:r>
      <w:r w:rsidR="00E202EA" w:rsidRPr="00E202EA">
        <w:rPr>
          <w:rFonts w:asciiTheme="majorBidi" w:eastAsia="Calibri" w:hAnsiTheme="majorBidi" w:cstheme="majorBidi"/>
          <w:sz w:val="30"/>
          <w:szCs w:val="30"/>
        </w:rPr>
        <w:t xml:space="preserve">,418 </w:t>
      </w:r>
      <w:r w:rsidRPr="00E202EA">
        <w:rPr>
          <w:rFonts w:asciiTheme="majorBidi" w:eastAsia="Calibri" w:hAnsiTheme="majorBidi" w:cstheme="majorBidi"/>
          <w:sz w:val="30"/>
          <w:szCs w:val="30"/>
          <w:cs/>
        </w:rPr>
        <w:t xml:space="preserve">ล้านบาทโดยได้มีการจ่ายเงินปันผลดังกล่าวไปแล้วเมื่อวันที่ </w:t>
      </w:r>
      <w:r w:rsidR="00E202EA">
        <w:rPr>
          <w:rFonts w:asciiTheme="majorBidi" w:eastAsia="Calibri" w:hAnsiTheme="majorBidi" w:cstheme="majorBidi"/>
          <w:sz w:val="30"/>
          <w:szCs w:val="30"/>
        </w:rPr>
        <w:t>2</w:t>
      </w:r>
      <w:r w:rsidRPr="00E202EA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E202EA">
        <w:rPr>
          <w:rFonts w:asciiTheme="majorBidi" w:eastAsia="Calibri" w:hAnsiTheme="majorBidi" w:cstheme="majorBidi"/>
          <w:sz w:val="30"/>
          <w:szCs w:val="30"/>
        </w:rPr>
        <w:t>2568</w:t>
      </w:r>
      <w:r w:rsidR="008C1E7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C1E78" w:rsidRPr="008C1E78">
        <w:rPr>
          <w:rFonts w:asciiTheme="majorBidi" w:eastAsia="Calibri" w:hAnsiTheme="majorBidi" w:cstheme="majorBidi"/>
          <w:sz w:val="30"/>
          <w:szCs w:val="30"/>
          <w:cs/>
        </w:rPr>
        <w:t xml:space="preserve">นอกจากนี้ที่ประชุมมีมติอนุมัติการขอเพิ่มวงเงินการออกและเสนอขายตราสารหนี้เป็นวงเงินไม่เกิน </w:t>
      </w:r>
      <w:r w:rsidR="008C1E78" w:rsidRPr="008C1E78">
        <w:rPr>
          <w:rFonts w:asciiTheme="majorBidi" w:eastAsia="Calibri" w:hAnsiTheme="majorBidi" w:cstheme="majorBidi"/>
          <w:sz w:val="30"/>
          <w:szCs w:val="30"/>
        </w:rPr>
        <w:t xml:space="preserve">150,000 </w:t>
      </w:r>
      <w:r w:rsidR="008C1E78" w:rsidRPr="008C1E78">
        <w:rPr>
          <w:rFonts w:asciiTheme="majorBidi" w:eastAsia="Calibri" w:hAnsiTheme="majorBidi" w:cstheme="majorBidi"/>
          <w:sz w:val="30"/>
          <w:szCs w:val="30"/>
          <w:cs/>
        </w:rPr>
        <w:t>ล้านบาท หรือเทียบเท่าในสกุลอื่น</w:t>
      </w:r>
    </w:p>
    <w:sectPr w:rsidR="00B34574" w:rsidRPr="00E202EA" w:rsidSect="0097584D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pgNumType w:start="13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8D16E" w14:textId="77777777" w:rsidR="00B97DE0" w:rsidRDefault="00B97DE0" w:rsidP="00B742E5">
      <w:pPr>
        <w:spacing w:after="0" w:line="240" w:lineRule="auto"/>
      </w:pPr>
      <w:r>
        <w:separator/>
      </w:r>
    </w:p>
  </w:endnote>
  <w:endnote w:type="continuationSeparator" w:id="0">
    <w:p w14:paraId="5D544E2D" w14:textId="77777777" w:rsidR="00B97DE0" w:rsidRDefault="00B97DE0" w:rsidP="00B742E5">
      <w:pPr>
        <w:spacing w:after="0" w:line="240" w:lineRule="auto"/>
      </w:pPr>
      <w:r>
        <w:continuationSeparator/>
      </w:r>
    </w:p>
  </w:endnote>
  <w:endnote w:type="continuationNotice" w:id="1">
    <w:p w14:paraId="0FF6DFB5" w14:textId="77777777" w:rsidR="00B97DE0" w:rsidRDefault="00B97D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2BFE4E67" w:rsidR="00685D8E" w:rsidRPr="003F67FC" w:rsidRDefault="00685D8E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C0AFF" w14:textId="77777777" w:rsidR="00B97DE0" w:rsidRDefault="00B97DE0" w:rsidP="00B742E5">
      <w:pPr>
        <w:spacing w:after="0" w:line="240" w:lineRule="auto"/>
      </w:pPr>
      <w:r>
        <w:separator/>
      </w:r>
    </w:p>
  </w:footnote>
  <w:footnote w:type="continuationSeparator" w:id="0">
    <w:p w14:paraId="29A44898" w14:textId="77777777" w:rsidR="00B97DE0" w:rsidRDefault="00B97DE0" w:rsidP="00B742E5">
      <w:pPr>
        <w:spacing w:after="0" w:line="240" w:lineRule="auto"/>
      </w:pPr>
      <w:r>
        <w:continuationSeparator/>
      </w:r>
    </w:p>
  </w:footnote>
  <w:footnote w:type="continuationNotice" w:id="1">
    <w:p w14:paraId="70875E99" w14:textId="77777777" w:rsidR="00B97DE0" w:rsidRDefault="00B97D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C20B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บริษัท เอสซีบี เอกซ์ </w:t>
    </w: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จำกัด (มหาชน) และบริษัทย่อย</w:t>
    </w:r>
  </w:p>
  <w:p w14:paraId="521D1B67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หมายเหตุประกอบงบการเงินระหว่างกาลแบบย่อ</w:t>
    </w:r>
  </w:p>
  <w:p w14:paraId="024F713B" w14:textId="1750CF16" w:rsidR="00682B90" w:rsidRPr="009B5176" w:rsidRDefault="00682B90" w:rsidP="00682B90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</w:rPr>
    </w:pPr>
    <w:r w:rsidRPr="009B5176">
      <w:rPr>
        <w:rFonts w:ascii="Angsana New" w:hAnsi="Angsana New" w:cs="Angsana New"/>
        <w:b/>
        <w:bCs/>
        <w:sz w:val="32"/>
        <w:szCs w:val="32"/>
        <w:cs/>
      </w:rPr>
      <w:t>สำหรับ</w:t>
    </w:r>
    <w:r w:rsidR="00963EF4" w:rsidRPr="009B5176">
      <w:rPr>
        <w:rFonts w:ascii="Angsana New" w:hAnsi="Angsana New" w:cs="Angsana New"/>
        <w:b/>
        <w:bCs/>
        <w:sz w:val="32"/>
        <w:szCs w:val="32"/>
        <w:cs/>
      </w:rPr>
      <w:t>งวดสามเดือนสิ้นสุดวันที่</w:t>
    </w:r>
    <w:r w:rsidR="009B517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9B5176">
      <w:rPr>
        <w:rFonts w:ascii="Angsana New" w:hAnsi="Angsana New" w:cs="Angsana New"/>
        <w:b/>
        <w:bCs/>
        <w:sz w:val="32"/>
        <w:szCs w:val="32"/>
      </w:rPr>
      <w:t>31</w:t>
    </w:r>
    <w:r w:rsidR="009B517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963EF4" w:rsidRPr="009B5176">
      <w:rPr>
        <w:rFonts w:ascii="Angsana New" w:hAnsi="Angsana New" w:cs="Angsana New"/>
        <w:b/>
        <w:bCs/>
        <w:sz w:val="32"/>
        <w:szCs w:val="32"/>
        <w:cs/>
      </w:rPr>
      <w:t xml:space="preserve">มีนาคม </w:t>
    </w:r>
    <w:r w:rsidR="009B5176">
      <w:rPr>
        <w:rFonts w:ascii="Angsana New" w:hAnsi="Angsana New" w:cs="Angsana New"/>
        <w:b/>
        <w:bCs/>
        <w:sz w:val="32"/>
        <w:szCs w:val="32"/>
      </w:rPr>
      <w:t>2568</w:t>
    </w:r>
    <w:r w:rsidR="00963EF4" w:rsidRPr="009B5176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14:paraId="42EB02EA" w14:textId="77777777" w:rsidR="006221B5" w:rsidRPr="007D0537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DF403A0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41169"/>
    <w:multiLevelType w:val="hybridMultilevel"/>
    <w:tmpl w:val="52E0B3FC"/>
    <w:lvl w:ilvl="0" w:tplc="37ECEA8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D16FA6"/>
    <w:multiLevelType w:val="hybridMultilevel"/>
    <w:tmpl w:val="3ECC8A3A"/>
    <w:lvl w:ilvl="0" w:tplc="92C64C08">
      <w:numFmt w:val="bullet"/>
      <w:lvlText w:val="-"/>
      <w:lvlJc w:val="left"/>
      <w:pPr>
        <w:ind w:left="647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7" w:hanging="360"/>
      </w:pPr>
      <w:rPr>
        <w:rFonts w:ascii="Wingdings" w:hAnsi="Wingdings" w:hint="default"/>
      </w:rPr>
    </w:lvl>
  </w:abstractNum>
  <w:abstractNum w:abstractNumId="11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5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2B20FA0"/>
    <w:multiLevelType w:val="hybridMultilevel"/>
    <w:tmpl w:val="216A23D4"/>
    <w:lvl w:ilvl="0" w:tplc="FCE460B2">
      <w:start w:val="1"/>
      <w:numFmt w:val="bullet"/>
      <w:lvlText w:val="-"/>
      <w:lvlJc w:val="left"/>
      <w:pPr>
        <w:ind w:left="68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17" w15:restartNumberingAfterBreak="0">
    <w:nsid w:val="33591016"/>
    <w:multiLevelType w:val="multilevel"/>
    <w:tmpl w:val="F342ABD4"/>
    <w:numStyleLink w:val="Style3"/>
  </w:abstractNum>
  <w:abstractNum w:abstractNumId="18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EC1231B"/>
    <w:multiLevelType w:val="multilevel"/>
    <w:tmpl w:val="D3E226E0"/>
    <w:numStyleLink w:val="Style4"/>
  </w:abstractNum>
  <w:abstractNum w:abstractNumId="21" w15:restartNumberingAfterBreak="0">
    <w:nsid w:val="40E72C31"/>
    <w:multiLevelType w:val="multilevel"/>
    <w:tmpl w:val="792890D4"/>
    <w:numStyleLink w:val="Style6"/>
  </w:abstractNum>
  <w:abstractNum w:abstractNumId="22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0D51F29"/>
    <w:multiLevelType w:val="hybridMultilevel"/>
    <w:tmpl w:val="BB1CCC7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4934"/>
    <w:multiLevelType w:val="multilevel"/>
    <w:tmpl w:val="1D82791C"/>
    <w:numStyleLink w:val="Style7"/>
  </w:abstractNum>
  <w:abstractNum w:abstractNumId="29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717A2B7D"/>
    <w:multiLevelType w:val="hybridMultilevel"/>
    <w:tmpl w:val="E044373C"/>
    <w:lvl w:ilvl="0" w:tplc="B884391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74774CC9"/>
    <w:multiLevelType w:val="multilevel"/>
    <w:tmpl w:val="5D2E3B0C"/>
    <w:numStyleLink w:val="Style1"/>
  </w:abstractNum>
  <w:abstractNum w:abstractNumId="35" w15:restartNumberingAfterBreak="0">
    <w:nsid w:val="75A214DB"/>
    <w:multiLevelType w:val="multilevel"/>
    <w:tmpl w:val="8CC048B8"/>
    <w:numStyleLink w:val="Style2"/>
  </w:abstractNum>
  <w:abstractNum w:abstractNumId="36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807493">
    <w:abstractNumId w:val="1"/>
  </w:num>
  <w:num w:numId="2" w16cid:durableId="1505827524">
    <w:abstractNumId w:val="4"/>
  </w:num>
  <w:num w:numId="3" w16cid:durableId="2141456495">
    <w:abstractNumId w:val="3"/>
  </w:num>
  <w:num w:numId="4" w16cid:durableId="463816530">
    <w:abstractNumId w:val="25"/>
  </w:num>
  <w:num w:numId="5" w16cid:durableId="1017463650">
    <w:abstractNumId w:val="26"/>
  </w:num>
  <w:num w:numId="6" w16cid:durableId="1705904074">
    <w:abstractNumId w:val="2"/>
  </w:num>
  <w:num w:numId="7" w16cid:durableId="1053122424">
    <w:abstractNumId w:val="5"/>
  </w:num>
  <w:num w:numId="8" w16cid:durableId="1894347652">
    <w:abstractNumId w:val="6"/>
  </w:num>
  <w:num w:numId="9" w16cid:durableId="284702330">
    <w:abstractNumId w:val="7"/>
  </w:num>
  <w:num w:numId="10" w16cid:durableId="607739536">
    <w:abstractNumId w:val="0"/>
  </w:num>
  <w:num w:numId="11" w16cid:durableId="1459374603">
    <w:abstractNumId w:val="17"/>
  </w:num>
  <w:num w:numId="12" w16cid:durableId="1079213365">
    <w:abstractNumId w:val="35"/>
  </w:num>
  <w:num w:numId="13" w16cid:durableId="2121144082">
    <w:abstractNumId w:val="20"/>
  </w:num>
  <w:num w:numId="14" w16cid:durableId="130103983">
    <w:abstractNumId w:val="28"/>
  </w:num>
  <w:num w:numId="15" w16cid:durableId="648099037">
    <w:abstractNumId w:val="21"/>
  </w:num>
  <w:num w:numId="16" w16cid:durableId="718013683">
    <w:abstractNumId w:val="13"/>
  </w:num>
  <w:num w:numId="17" w16cid:durableId="344477718">
    <w:abstractNumId w:val="34"/>
  </w:num>
  <w:num w:numId="18" w16cid:durableId="1275213852">
    <w:abstractNumId w:val="24"/>
  </w:num>
  <w:num w:numId="19" w16cid:durableId="154105463">
    <w:abstractNumId w:val="23"/>
  </w:num>
  <w:num w:numId="20" w16cid:durableId="1712001587">
    <w:abstractNumId w:val="19"/>
  </w:num>
  <w:num w:numId="21" w16cid:durableId="480658548">
    <w:abstractNumId w:val="30"/>
  </w:num>
  <w:num w:numId="22" w16cid:durableId="41443713">
    <w:abstractNumId w:val="29"/>
  </w:num>
  <w:num w:numId="23" w16cid:durableId="1956671288">
    <w:abstractNumId w:val="15"/>
  </w:num>
  <w:num w:numId="24" w16cid:durableId="352877558">
    <w:abstractNumId w:val="37"/>
  </w:num>
  <w:num w:numId="25" w16cid:durableId="888878048">
    <w:abstractNumId w:val="14"/>
  </w:num>
  <w:num w:numId="26" w16cid:durableId="532621657">
    <w:abstractNumId w:val="12"/>
  </w:num>
  <w:num w:numId="27" w16cid:durableId="61560564">
    <w:abstractNumId w:val="9"/>
  </w:num>
  <w:num w:numId="28" w16cid:durableId="1587302983">
    <w:abstractNumId w:val="11"/>
  </w:num>
  <w:num w:numId="29" w16cid:durableId="2046056188">
    <w:abstractNumId w:val="22"/>
  </w:num>
  <w:num w:numId="30" w16cid:durableId="1191919438">
    <w:abstractNumId w:val="32"/>
  </w:num>
  <w:num w:numId="31" w16cid:durableId="2049185075">
    <w:abstractNumId w:val="18"/>
  </w:num>
  <w:num w:numId="32" w16cid:durableId="636952049">
    <w:abstractNumId w:val="31"/>
  </w:num>
  <w:num w:numId="33" w16cid:durableId="1462722087">
    <w:abstractNumId w:val="27"/>
  </w:num>
  <w:num w:numId="34" w16cid:durableId="1027873443">
    <w:abstractNumId w:val="8"/>
  </w:num>
  <w:num w:numId="35" w16cid:durableId="1469057412">
    <w:abstractNumId w:val="1"/>
  </w:num>
  <w:num w:numId="36" w16cid:durableId="1340035616">
    <w:abstractNumId w:val="33"/>
  </w:num>
  <w:num w:numId="37" w16cid:durableId="938875106">
    <w:abstractNumId w:val="10"/>
  </w:num>
  <w:num w:numId="38" w16cid:durableId="1199048853">
    <w:abstractNumId w:val="1"/>
  </w:num>
  <w:num w:numId="39" w16cid:durableId="1248081226">
    <w:abstractNumId w:val="1"/>
  </w:num>
  <w:num w:numId="40" w16cid:durableId="219439346">
    <w:abstractNumId w:val="16"/>
  </w:num>
  <w:num w:numId="41" w16cid:durableId="350110543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1FE5"/>
    <w:rsid w:val="00002144"/>
    <w:rsid w:val="00002CC9"/>
    <w:rsid w:val="00003249"/>
    <w:rsid w:val="00003670"/>
    <w:rsid w:val="00003838"/>
    <w:rsid w:val="00004DCF"/>
    <w:rsid w:val="00005535"/>
    <w:rsid w:val="000058F5"/>
    <w:rsid w:val="00005FF3"/>
    <w:rsid w:val="000066DC"/>
    <w:rsid w:val="0000681E"/>
    <w:rsid w:val="00006836"/>
    <w:rsid w:val="00006CAE"/>
    <w:rsid w:val="000071F8"/>
    <w:rsid w:val="00007EDF"/>
    <w:rsid w:val="0001032E"/>
    <w:rsid w:val="000104C0"/>
    <w:rsid w:val="00010FC1"/>
    <w:rsid w:val="000115E9"/>
    <w:rsid w:val="00011723"/>
    <w:rsid w:val="00011A4C"/>
    <w:rsid w:val="00011B44"/>
    <w:rsid w:val="0001233A"/>
    <w:rsid w:val="00012983"/>
    <w:rsid w:val="00012E0E"/>
    <w:rsid w:val="00013027"/>
    <w:rsid w:val="00013766"/>
    <w:rsid w:val="000146C3"/>
    <w:rsid w:val="00015829"/>
    <w:rsid w:val="0001650F"/>
    <w:rsid w:val="00016932"/>
    <w:rsid w:val="00017458"/>
    <w:rsid w:val="00017481"/>
    <w:rsid w:val="00017DB8"/>
    <w:rsid w:val="00020014"/>
    <w:rsid w:val="00020814"/>
    <w:rsid w:val="00020B88"/>
    <w:rsid w:val="00021654"/>
    <w:rsid w:val="0002201B"/>
    <w:rsid w:val="000220F6"/>
    <w:rsid w:val="00022597"/>
    <w:rsid w:val="000230D7"/>
    <w:rsid w:val="0002365E"/>
    <w:rsid w:val="00023725"/>
    <w:rsid w:val="000239DD"/>
    <w:rsid w:val="00023FB0"/>
    <w:rsid w:val="00024352"/>
    <w:rsid w:val="0002451A"/>
    <w:rsid w:val="00024686"/>
    <w:rsid w:val="00024AC2"/>
    <w:rsid w:val="00024F42"/>
    <w:rsid w:val="00025211"/>
    <w:rsid w:val="00025241"/>
    <w:rsid w:val="00025452"/>
    <w:rsid w:val="000257AF"/>
    <w:rsid w:val="000257DD"/>
    <w:rsid w:val="00025969"/>
    <w:rsid w:val="000262CC"/>
    <w:rsid w:val="000264B9"/>
    <w:rsid w:val="0002682B"/>
    <w:rsid w:val="00026B22"/>
    <w:rsid w:val="0002781A"/>
    <w:rsid w:val="000279E6"/>
    <w:rsid w:val="000301DB"/>
    <w:rsid w:val="00030311"/>
    <w:rsid w:val="00030811"/>
    <w:rsid w:val="00030858"/>
    <w:rsid w:val="000314C6"/>
    <w:rsid w:val="00031540"/>
    <w:rsid w:val="00031C08"/>
    <w:rsid w:val="00031F9C"/>
    <w:rsid w:val="00032758"/>
    <w:rsid w:val="0003275E"/>
    <w:rsid w:val="00032D07"/>
    <w:rsid w:val="00032F28"/>
    <w:rsid w:val="000330E3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632"/>
    <w:rsid w:val="00040E99"/>
    <w:rsid w:val="0004128F"/>
    <w:rsid w:val="000418D8"/>
    <w:rsid w:val="000419F7"/>
    <w:rsid w:val="00041D03"/>
    <w:rsid w:val="00042CDB"/>
    <w:rsid w:val="00042DED"/>
    <w:rsid w:val="00043AB7"/>
    <w:rsid w:val="00043B35"/>
    <w:rsid w:val="00043C19"/>
    <w:rsid w:val="0004413B"/>
    <w:rsid w:val="00044B7E"/>
    <w:rsid w:val="00044DF2"/>
    <w:rsid w:val="00044FEA"/>
    <w:rsid w:val="00045740"/>
    <w:rsid w:val="000457AB"/>
    <w:rsid w:val="0004629A"/>
    <w:rsid w:val="00046567"/>
    <w:rsid w:val="000466CE"/>
    <w:rsid w:val="00046715"/>
    <w:rsid w:val="00046AF7"/>
    <w:rsid w:val="00046E9A"/>
    <w:rsid w:val="0004709D"/>
    <w:rsid w:val="00047196"/>
    <w:rsid w:val="00047679"/>
    <w:rsid w:val="00047794"/>
    <w:rsid w:val="00047975"/>
    <w:rsid w:val="00047E5F"/>
    <w:rsid w:val="00050120"/>
    <w:rsid w:val="000509BE"/>
    <w:rsid w:val="00051B65"/>
    <w:rsid w:val="00051C70"/>
    <w:rsid w:val="0005258F"/>
    <w:rsid w:val="00053051"/>
    <w:rsid w:val="0005325D"/>
    <w:rsid w:val="0005336C"/>
    <w:rsid w:val="00053648"/>
    <w:rsid w:val="00053675"/>
    <w:rsid w:val="00053810"/>
    <w:rsid w:val="00054496"/>
    <w:rsid w:val="000547E4"/>
    <w:rsid w:val="00054FAB"/>
    <w:rsid w:val="00055550"/>
    <w:rsid w:val="00055892"/>
    <w:rsid w:val="0005592B"/>
    <w:rsid w:val="00056173"/>
    <w:rsid w:val="0005630E"/>
    <w:rsid w:val="0005645D"/>
    <w:rsid w:val="0005665B"/>
    <w:rsid w:val="00056927"/>
    <w:rsid w:val="000569C0"/>
    <w:rsid w:val="00056DAE"/>
    <w:rsid w:val="00056F2F"/>
    <w:rsid w:val="000571FF"/>
    <w:rsid w:val="0005787D"/>
    <w:rsid w:val="00057D5A"/>
    <w:rsid w:val="00060440"/>
    <w:rsid w:val="00060903"/>
    <w:rsid w:val="000609B9"/>
    <w:rsid w:val="00060C60"/>
    <w:rsid w:val="00060F04"/>
    <w:rsid w:val="0006140F"/>
    <w:rsid w:val="00061ABB"/>
    <w:rsid w:val="00061C33"/>
    <w:rsid w:val="00062655"/>
    <w:rsid w:val="00062B5E"/>
    <w:rsid w:val="00063740"/>
    <w:rsid w:val="00063BE0"/>
    <w:rsid w:val="00063CB3"/>
    <w:rsid w:val="00064B76"/>
    <w:rsid w:val="00065A25"/>
    <w:rsid w:val="00065B20"/>
    <w:rsid w:val="00065DAB"/>
    <w:rsid w:val="000667CB"/>
    <w:rsid w:val="00066810"/>
    <w:rsid w:val="00066D8C"/>
    <w:rsid w:val="0006711F"/>
    <w:rsid w:val="00067188"/>
    <w:rsid w:val="000671B5"/>
    <w:rsid w:val="00067463"/>
    <w:rsid w:val="00070FD6"/>
    <w:rsid w:val="00071507"/>
    <w:rsid w:val="000715A5"/>
    <w:rsid w:val="00071FD1"/>
    <w:rsid w:val="000724E1"/>
    <w:rsid w:val="00072A0B"/>
    <w:rsid w:val="00072A73"/>
    <w:rsid w:val="0007304E"/>
    <w:rsid w:val="0007314E"/>
    <w:rsid w:val="00074242"/>
    <w:rsid w:val="00074384"/>
    <w:rsid w:val="00074430"/>
    <w:rsid w:val="000747DA"/>
    <w:rsid w:val="00074E9D"/>
    <w:rsid w:val="0007503D"/>
    <w:rsid w:val="000755F1"/>
    <w:rsid w:val="0007564D"/>
    <w:rsid w:val="000757B6"/>
    <w:rsid w:val="00076180"/>
    <w:rsid w:val="0007636B"/>
    <w:rsid w:val="000763A4"/>
    <w:rsid w:val="00076611"/>
    <w:rsid w:val="00076C80"/>
    <w:rsid w:val="00076EB0"/>
    <w:rsid w:val="00077694"/>
    <w:rsid w:val="00080451"/>
    <w:rsid w:val="000805D5"/>
    <w:rsid w:val="00080660"/>
    <w:rsid w:val="00080BA2"/>
    <w:rsid w:val="000817D4"/>
    <w:rsid w:val="00081E14"/>
    <w:rsid w:val="000822F4"/>
    <w:rsid w:val="00082ABB"/>
    <w:rsid w:val="00082F1E"/>
    <w:rsid w:val="0008301E"/>
    <w:rsid w:val="00083259"/>
    <w:rsid w:val="000832F4"/>
    <w:rsid w:val="00083C46"/>
    <w:rsid w:val="00083CED"/>
    <w:rsid w:val="00083EB1"/>
    <w:rsid w:val="00083EC6"/>
    <w:rsid w:val="00084AEA"/>
    <w:rsid w:val="00085317"/>
    <w:rsid w:val="000854BD"/>
    <w:rsid w:val="00085552"/>
    <w:rsid w:val="00085A81"/>
    <w:rsid w:val="0008606C"/>
    <w:rsid w:val="000861E1"/>
    <w:rsid w:val="000862AB"/>
    <w:rsid w:val="000863E6"/>
    <w:rsid w:val="00086A5A"/>
    <w:rsid w:val="00086CB0"/>
    <w:rsid w:val="00087617"/>
    <w:rsid w:val="000876E7"/>
    <w:rsid w:val="000878D4"/>
    <w:rsid w:val="00087944"/>
    <w:rsid w:val="00087C4F"/>
    <w:rsid w:val="00087FBC"/>
    <w:rsid w:val="0009004D"/>
    <w:rsid w:val="000902D2"/>
    <w:rsid w:val="00090416"/>
    <w:rsid w:val="00091D21"/>
    <w:rsid w:val="000927F4"/>
    <w:rsid w:val="000932AD"/>
    <w:rsid w:val="00093C4B"/>
    <w:rsid w:val="000951BC"/>
    <w:rsid w:val="000951C0"/>
    <w:rsid w:val="00096B03"/>
    <w:rsid w:val="00096EA8"/>
    <w:rsid w:val="00097277"/>
    <w:rsid w:val="00097688"/>
    <w:rsid w:val="00097A5E"/>
    <w:rsid w:val="00097AC4"/>
    <w:rsid w:val="00097AE9"/>
    <w:rsid w:val="00097F89"/>
    <w:rsid w:val="000A01CC"/>
    <w:rsid w:val="000A09FE"/>
    <w:rsid w:val="000A0C6C"/>
    <w:rsid w:val="000A101A"/>
    <w:rsid w:val="000A108F"/>
    <w:rsid w:val="000A1295"/>
    <w:rsid w:val="000A15B3"/>
    <w:rsid w:val="000A15FC"/>
    <w:rsid w:val="000A1713"/>
    <w:rsid w:val="000A1C97"/>
    <w:rsid w:val="000A206B"/>
    <w:rsid w:val="000A23BE"/>
    <w:rsid w:val="000A2589"/>
    <w:rsid w:val="000A3A89"/>
    <w:rsid w:val="000A3B0E"/>
    <w:rsid w:val="000A494A"/>
    <w:rsid w:val="000A49A4"/>
    <w:rsid w:val="000A4BB7"/>
    <w:rsid w:val="000A4C39"/>
    <w:rsid w:val="000A4D6D"/>
    <w:rsid w:val="000A4DB6"/>
    <w:rsid w:val="000A4FB4"/>
    <w:rsid w:val="000A52F3"/>
    <w:rsid w:val="000A55F7"/>
    <w:rsid w:val="000A589B"/>
    <w:rsid w:val="000A5C8E"/>
    <w:rsid w:val="000A614E"/>
    <w:rsid w:val="000A6660"/>
    <w:rsid w:val="000A6818"/>
    <w:rsid w:val="000A6A5B"/>
    <w:rsid w:val="000A7902"/>
    <w:rsid w:val="000A7E48"/>
    <w:rsid w:val="000B07E9"/>
    <w:rsid w:val="000B0858"/>
    <w:rsid w:val="000B08E2"/>
    <w:rsid w:val="000B0A26"/>
    <w:rsid w:val="000B1601"/>
    <w:rsid w:val="000B17EB"/>
    <w:rsid w:val="000B189D"/>
    <w:rsid w:val="000B1A42"/>
    <w:rsid w:val="000B2749"/>
    <w:rsid w:val="000B2E63"/>
    <w:rsid w:val="000B345E"/>
    <w:rsid w:val="000B3A76"/>
    <w:rsid w:val="000B3D4D"/>
    <w:rsid w:val="000B43B7"/>
    <w:rsid w:val="000B4A19"/>
    <w:rsid w:val="000B4CCC"/>
    <w:rsid w:val="000B5826"/>
    <w:rsid w:val="000B5A6C"/>
    <w:rsid w:val="000B69E5"/>
    <w:rsid w:val="000B7608"/>
    <w:rsid w:val="000C0315"/>
    <w:rsid w:val="000C0D2C"/>
    <w:rsid w:val="000C0DAF"/>
    <w:rsid w:val="000C0ED8"/>
    <w:rsid w:val="000C0FD3"/>
    <w:rsid w:val="000C1234"/>
    <w:rsid w:val="000C1535"/>
    <w:rsid w:val="000C191A"/>
    <w:rsid w:val="000C1FF0"/>
    <w:rsid w:val="000C2715"/>
    <w:rsid w:val="000C272E"/>
    <w:rsid w:val="000C27EF"/>
    <w:rsid w:val="000C2A69"/>
    <w:rsid w:val="000C2D31"/>
    <w:rsid w:val="000C3603"/>
    <w:rsid w:val="000C376D"/>
    <w:rsid w:val="000C3C85"/>
    <w:rsid w:val="000C4831"/>
    <w:rsid w:val="000C4C2D"/>
    <w:rsid w:val="000C4D07"/>
    <w:rsid w:val="000C5355"/>
    <w:rsid w:val="000C5943"/>
    <w:rsid w:val="000C66F5"/>
    <w:rsid w:val="000C6B5A"/>
    <w:rsid w:val="000C7248"/>
    <w:rsid w:val="000C79DD"/>
    <w:rsid w:val="000C7C45"/>
    <w:rsid w:val="000C7DCE"/>
    <w:rsid w:val="000D069E"/>
    <w:rsid w:val="000D0DB2"/>
    <w:rsid w:val="000D0ECB"/>
    <w:rsid w:val="000D1465"/>
    <w:rsid w:val="000D2344"/>
    <w:rsid w:val="000D26B7"/>
    <w:rsid w:val="000D3222"/>
    <w:rsid w:val="000D3B5B"/>
    <w:rsid w:val="000D49C9"/>
    <w:rsid w:val="000D4B51"/>
    <w:rsid w:val="000D5224"/>
    <w:rsid w:val="000D546B"/>
    <w:rsid w:val="000D5848"/>
    <w:rsid w:val="000D5FBD"/>
    <w:rsid w:val="000D6180"/>
    <w:rsid w:val="000D6335"/>
    <w:rsid w:val="000D655B"/>
    <w:rsid w:val="000D6C57"/>
    <w:rsid w:val="000D6C9E"/>
    <w:rsid w:val="000D7294"/>
    <w:rsid w:val="000D747A"/>
    <w:rsid w:val="000D7703"/>
    <w:rsid w:val="000D776F"/>
    <w:rsid w:val="000D77AD"/>
    <w:rsid w:val="000D78B5"/>
    <w:rsid w:val="000D7D7F"/>
    <w:rsid w:val="000E01EB"/>
    <w:rsid w:val="000E03B3"/>
    <w:rsid w:val="000E03C0"/>
    <w:rsid w:val="000E0CA3"/>
    <w:rsid w:val="000E10A7"/>
    <w:rsid w:val="000E1BCE"/>
    <w:rsid w:val="000E2449"/>
    <w:rsid w:val="000E26DB"/>
    <w:rsid w:val="000E26E7"/>
    <w:rsid w:val="000E2CE3"/>
    <w:rsid w:val="000E36D1"/>
    <w:rsid w:val="000E5757"/>
    <w:rsid w:val="000E5EB7"/>
    <w:rsid w:val="000E6092"/>
    <w:rsid w:val="000E641A"/>
    <w:rsid w:val="000E6867"/>
    <w:rsid w:val="000E7292"/>
    <w:rsid w:val="000E74F9"/>
    <w:rsid w:val="000E7573"/>
    <w:rsid w:val="000E7782"/>
    <w:rsid w:val="000E78B4"/>
    <w:rsid w:val="000E7A8C"/>
    <w:rsid w:val="000E7D53"/>
    <w:rsid w:val="000F0A85"/>
    <w:rsid w:val="000F122B"/>
    <w:rsid w:val="000F1BF3"/>
    <w:rsid w:val="000F2FA8"/>
    <w:rsid w:val="000F3387"/>
    <w:rsid w:val="000F373A"/>
    <w:rsid w:val="000F3DD6"/>
    <w:rsid w:val="000F3EF8"/>
    <w:rsid w:val="000F460D"/>
    <w:rsid w:val="000F4728"/>
    <w:rsid w:val="000F488F"/>
    <w:rsid w:val="000F4951"/>
    <w:rsid w:val="000F4A81"/>
    <w:rsid w:val="000F4AA4"/>
    <w:rsid w:val="000F4D1B"/>
    <w:rsid w:val="000F4E57"/>
    <w:rsid w:val="000F551F"/>
    <w:rsid w:val="000F5672"/>
    <w:rsid w:val="000F5973"/>
    <w:rsid w:val="000F5E03"/>
    <w:rsid w:val="000F6595"/>
    <w:rsid w:val="000F6A9B"/>
    <w:rsid w:val="000F6C9D"/>
    <w:rsid w:val="000F6E86"/>
    <w:rsid w:val="000F7409"/>
    <w:rsid w:val="000F7414"/>
    <w:rsid w:val="000F7A39"/>
    <w:rsid w:val="00100639"/>
    <w:rsid w:val="00100E29"/>
    <w:rsid w:val="00100EB4"/>
    <w:rsid w:val="0010108E"/>
    <w:rsid w:val="0010111A"/>
    <w:rsid w:val="00101CC7"/>
    <w:rsid w:val="00101DC9"/>
    <w:rsid w:val="001020B3"/>
    <w:rsid w:val="0010265D"/>
    <w:rsid w:val="001027EA"/>
    <w:rsid w:val="00102D6B"/>
    <w:rsid w:val="001031D6"/>
    <w:rsid w:val="00103331"/>
    <w:rsid w:val="00103358"/>
    <w:rsid w:val="001033A3"/>
    <w:rsid w:val="0010393A"/>
    <w:rsid w:val="001042B1"/>
    <w:rsid w:val="00104591"/>
    <w:rsid w:val="0010462F"/>
    <w:rsid w:val="001051F0"/>
    <w:rsid w:val="00105C8E"/>
    <w:rsid w:val="00105E87"/>
    <w:rsid w:val="0010628E"/>
    <w:rsid w:val="00106749"/>
    <w:rsid w:val="0010676A"/>
    <w:rsid w:val="001068CE"/>
    <w:rsid w:val="00106ACF"/>
    <w:rsid w:val="00106DE3"/>
    <w:rsid w:val="00107519"/>
    <w:rsid w:val="00107819"/>
    <w:rsid w:val="00110503"/>
    <w:rsid w:val="001106ED"/>
    <w:rsid w:val="00110796"/>
    <w:rsid w:val="00110C86"/>
    <w:rsid w:val="00111391"/>
    <w:rsid w:val="001117C2"/>
    <w:rsid w:val="00111A24"/>
    <w:rsid w:val="00111B87"/>
    <w:rsid w:val="00111D64"/>
    <w:rsid w:val="00112A53"/>
    <w:rsid w:val="00112B18"/>
    <w:rsid w:val="00112CD5"/>
    <w:rsid w:val="00113513"/>
    <w:rsid w:val="001136BE"/>
    <w:rsid w:val="00113991"/>
    <w:rsid w:val="001140C0"/>
    <w:rsid w:val="0011438E"/>
    <w:rsid w:val="0011473E"/>
    <w:rsid w:val="0011474C"/>
    <w:rsid w:val="0011537E"/>
    <w:rsid w:val="0011599A"/>
    <w:rsid w:val="00115A4C"/>
    <w:rsid w:val="00115C5C"/>
    <w:rsid w:val="00115F2E"/>
    <w:rsid w:val="00116524"/>
    <w:rsid w:val="00116B11"/>
    <w:rsid w:val="00116C92"/>
    <w:rsid w:val="00116F73"/>
    <w:rsid w:val="0011777B"/>
    <w:rsid w:val="00117B55"/>
    <w:rsid w:val="0012022C"/>
    <w:rsid w:val="001202B4"/>
    <w:rsid w:val="0012087A"/>
    <w:rsid w:val="0012094F"/>
    <w:rsid w:val="00121401"/>
    <w:rsid w:val="0012210C"/>
    <w:rsid w:val="001226D8"/>
    <w:rsid w:val="00122AE4"/>
    <w:rsid w:val="00122BF9"/>
    <w:rsid w:val="00122E19"/>
    <w:rsid w:val="00122F06"/>
    <w:rsid w:val="00123283"/>
    <w:rsid w:val="00123724"/>
    <w:rsid w:val="00123B34"/>
    <w:rsid w:val="001241D1"/>
    <w:rsid w:val="00124C24"/>
    <w:rsid w:val="00124DEB"/>
    <w:rsid w:val="001263C5"/>
    <w:rsid w:val="00126608"/>
    <w:rsid w:val="00126B7E"/>
    <w:rsid w:val="0012722E"/>
    <w:rsid w:val="001273D1"/>
    <w:rsid w:val="00127464"/>
    <w:rsid w:val="00127AFF"/>
    <w:rsid w:val="00127C68"/>
    <w:rsid w:val="00130124"/>
    <w:rsid w:val="0013035A"/>
    <w:rsid w:val="00130C77"/>
    <w:rsid w:val="00131846"/>
    <w:rsid w:val="001326A5"/>
    <w:rsid w:val="001326EA"/>
    <w:rsid w:val="00133EA3"/>
    <w:rsid w:val="00133F1C"/>
    <w:rsid w:val="001342D0"/>
    <w:rsid w:val="001345F7"/>
    <w:rsid w:val="00134786"/>
    <w:rsid w:val="001351BA"/>
    <w:rsid w:val="001351E7"/>
    <w:rsid w:val="00135446"/>
    <w:rsid w:val="00135763"/>
    <w:rsid w:val="001359F0"/>
    <w:rsid w:val="00135AA6"/>
    <w:rsid w:val="00135AFC"/>
    <w:rsid w:val="00136028"/>
    <w:rsid w:val="00136329"/>
    <w:rsid w:val="0013653F"/>
    <w:rsid w:val="001368D9"/>
    <w:rsid w:val="001369DE"/>
    <w:rsid w:val="00136E6A"/>
    <w:rsid w:val="00137075"/>
    <w:rsid w:val="00137368"/>
    <w:rsid w:val="00137BAD"/>
    <w:rsid w:val="00137D39"/>
    <w:rsid w:val="0014007C"/>
    <w:rsid w:val="00140399"/>
    <w:rsid w:val="00140B5A"/>
    <w:rsid w:val="00140EF5"/>
    <w:rsid w:val="00141062"/>
    <w:rsid w:val="001412C1"/>
    <w:rsid w:val="00141925"/>
    <w:rsid w:val="00141A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27"/>
    <w:rsid w:val="00145DE2"/>
    <w:rsid w:val="001463B8"/>
    <w:rsid w:val="001466E5"/>
    <w:rsid w:val="00146A67"/>
    <w:rsid w:val="00147188"/>
    <w:rsid w:val="00147276"/>
    <w:rsid w:val="00147365"/>
    <w:rsid w:val="001476BD"/>
    <w:rsid w:val="00147AE2"/>
    <w:rsid w:val="00147CFD"/>
    <w:rsid w:val="00147E90"/>
    <w:rsid w:val="00147F95"/>
    <w:rsid w:val="001501C6"/>
    <w:rsid w:val="00150990"/>
    <w:rsid w:val="00150ED7"/>
    <w:rsid w:val="0015107F"/>
    <w:rsid w:val="001518F0"/>
    <w:rsid w:val="0015226C"/>
    <w:rsid w:val="00152798"/>
    <w:rsid w:val="001532AB"/>
    <w:rsid w:val="00153F52"/>
    <w:rsid w:val="00153FE3"/>
    <w:rsid w:val="00154243"/>
    <w:rsid w:val="00154603"/>
    <w:rsid w:val="00154C6B"/>
    <w:rsid w:val="001555F5"/>
    <w:rsid w:val="001557F1"/>
    <w:rsid w:val="00155CF2"/>
    <w:rsid w:val="001567A1"/>
    <w:rsid w:val="00157A7C"/>
    <w:rsid w:val="00157AE2"/>
    <w:rsid w:val="00160251"/>
    <w:rsid w:val="0016059C"/>
    <w:rsid w:val="00160D2E"/>
    <w:rsid w:val="00160DF0"/>
    <w:rsid w:val="00160E02"/>
    <w:rsid w:val="00160E8E"/>
    <w:rsid w:val="00162A0D"/>
    <w:rsid w:val="00162ADC"/>
    <w:rsid w:val="00162BB8"/>
    <w:rsid w:val="00162D8A"/>
    <w:rsid w:val="00163078"/>
    <w:rsid w:val="00163487"/>
    <w:rsid w:val="00164B91"/>
    <w:rsid w:val="00165EB7"/>
    <w:rsid w:val="001660DE"/>
    <w:rsid w:val="0016769C"/>
    <w:rsid w:val="00167B86"/>
    <w:rsid w:val="00167F70"/>
    <w:rsid w:val="00170B01"/>
    <w:rsid w:val="0017103E"/>
    <w:rsid w:val="0017139F"/>
    <w:rsid w:val="00171619"/>
    <w:rsid w:val="00171A9B"/>
    <w:rsid w:val="00171BAB"/>
    <w:rsid w:val="00171DB5"/>
    <w:rsid w:val="00171F4F"/>
    <w:rsid w:val="00172012"/>
    <w:rsid w:val="001723E7"/>
    <w:rsid w:val="00172AB1"/>
    <w:rsid w:val="00172BFB"/>
    <w:rsid w:val="00172CC5"/>
    <w:rsid w:val="001734E7"/>
    <w:rsid w:val="00173554"/>
    <w:rsid w:val="0017375A"/>
    <w:rsid w:val="001737B1"/>
    <w:rsid w:val="00173820"/>
    <w:rsid w:val="001738B8"/>
    <w:rsid w:val="00173B6E"/>
    <w:rsid w:val="001746D8"/>
    <w:rsid w:val="00174EC1"/>
    <w:rsid w:val="001761BB"/>
    <w:rsid w:val="001763A0"/>
    <w:rsid w:val="00176A4D"/>
    <w:rsid w:val="00176F37"/>
    <w:rsid w:val="00176FF2"/>
    <w:rsid w:val="001771CB"/>
    <w:rsid w:val="0017739F"/>
    <w:rsid w:val="00180219"/>
    <w:rsid w:val="001809B8"/>
    <w:rsid w:val="00180A9E"/>
    <w:rsid w:val="0018117F"/>
    <w:rsid w:val="001815BB"/>
    <w:rsid w:val="0018186A"/>
    <w:rsid w:val="00181BE4"/>
    <w:rsid w:val="00181C56"/>
    <w:rsid w:val="00181C87"/>
    <w:rsid w:val="00182214"/>
    <w:rsid w:val="001822B5"/>
    <w:rsid w:val="0018320F"/>
    <w:rsid w:val="00183329"/>
    <w:rsid w:val="00183330"/>
    <w:rsid w:val="00183606"/>
    <w:rsid w:val="001836CD"/>
    <w:rsid w:val="00183A4C"/>
    <w:rsid w:val="00183B12"/>
    <w:rsid w:val="00183E39"/>
    <w:rsid w:val="00183EAA"/>
    <w:rsid w:val="00184656"/>
    <w:rsid w:val="001847EF"/>
    <w:rsid w:val="00185465"/>
    <w:rsid w:val="0018567E"/>
    <w:rsid w:val="001858E2"/>
    <w:rsid w:val="00185A8B"/>
    <w:rsid w:val="00185AE2"/>
    <w:rsid w:val="00185B84"/>
    <w:rsid w:val="00185BE1"/>
    <w:rsid w:val="00185F20"/>
    <w:rsid w:val="00186993"/>
    <w:rsid w:val="00186EEA"/>
    <w:rsid w:val="00187100"/>
    <w:rsid w:val="00187403"/>
    <w:rsid w:val="0018797C"/>
    <w:rsid w:val="00187BF5"/>
    <w:rsid w:val="00187C75"/>
    <w:rsid w:val="00190C22"/>
    <w:rsid w:val="00191B21"/>
    <w:rsid w:val="0019201A"/>
    <w:rsid w:val="0019212C"/>
    <w:rsid w:val="001922EE"/>
    <w:rsid w:val="001924B7"/>
    <w:rsid w:val="00192D54"/>
    <w:rsid w:val="00193514"/>
    <w:rsid w:val="00193C27"/>
    <w:rsid w:val="0019500C"/>
    <w:rsid w:val="001950F2"/>
    <w:rsid w:val="001953C2"/>
    <w:rsid w:val="0019594B"/>
    <w:rsid w:val="0019595C"/>
    <w:rsid w:val="00195C2A"/>
    <w:rsid w:val="00195CC6"/>
    <w:rsid w:val="00195D65"/>
    <w:rsid w:val="00195FC0"/>
    <w:rsid w:val="001962DE"/>
    <w:rsid w:val="00197322"/>
    <w:rsid w:val="0019768A"/>
    <w:rsid w:val="0019799A"/>
    <w:rsid w:val="00197CA3"/>
    <w:rsid w:val="001A1A3E"/>
    <w:rsid w:val="001A1FE8"/>
    <w:rsid w:val="001A20D1"/>
    <w:rsid w:val="001A27CD"/>
    <w:rsid w:val="001A282A"/>
    <w:rsid w:val="001A2A06"/>
    <w:rsid w:val="001A2B33"/>
    <w:rsid w:val="001A2C3A"/>
    <w:rsid w:val="001A308B"/>
    <w:rsid w:val="001A327C"/>
    <w:rsid w:val="001A3B67"/>
    <w:rsid w:val="001A4780"/>
    <w:rsid w:val="001A4A8C"/>
    <w:rsid w:val="001A5987"/>
    <w:rsid w:val="001A5A8D"/>
    <w:rsid w:val="001A5CE0"/>
    <w:rsid w:val="001A5FAF"/>
    <w:rsid w:val="001A6143"/>
    <w:rsid w:val="001A647E"/>
    <w:rsid w:val="001A64B2"/>
    <w:rsid w:val="001A65E1"/>
    <w:rsid w:val="001A66E7"/>
    <w:rsid w:val="001A696E"/>
    <w:rsid w:val="001A7263"/>
    <w:rsid w:val="001A751E"/>
    <w:rsid w:val="001A77DD"/>
    <w:rsid w:val="001A7814"/>
    <w:rsid w:val="001A7BE9"/>
    <w:rsid w:val="001B0BC5"/>
    <w:rsid w:val="001B0D04"/>
    <w:rsid w:val="001B14C2"/>
    <w:rsid w:val="001B155E"/>
    <w:rsid w:val="001B1EA5"/>
    <w:rsid w:val="001B252C"/>
    <w:rsid w:val="001B2732"/>
    <w:rsid w:val="001B277D"/>
    <w:rsid w:val="001B36C5"/>
    <w:rsid w:val="001B374D"/>
    <w:rsid w:val="001B4278"/>
    <w:rsid w:val="001B4950"/>
    <w:rsid w:val="001B49D9"/>
    <w:rsid w:val="001B4B9D"/>
    <w:rsid w:val="001B4DCD"/>
    <w:rsid w:val="001B5B8F"/>
    <w:rsid w:val="001B605E"/>
    <w:rsid w:val="001B6828"/>
    <w:rsid w:val="001B68D1"/>
    <w:rsid w:val="001B716E"/>
    <w:rsid w:val="001B74DF"/>
    <w:rsid w:val="001B7514"/>
    <w:rsid w:val="001B7E83"/>
    <w:rsid w:val="001C0001"/>
    <w:rsid w:val="001C0028"/>
    <w:rsid w:val="001C05A8"/>
    <w:rsid w:val="001C0C49"/>
    <w:rsid w:val="001C0EE0"/>
    <w:rsid w:val="001C1469"/>
    <w:rsid w:val="001C16C3"/>
    <w:rsid w:val="001C184D"/>
    <w:rsid w:val="001C2723"/>
    <w:rsid w:val="001C2FDF"/>
    <w:rsid w:val="001C31AA"/>
    <w:rsid w:val="001C3443"/>
    <w:rsid w:val="001C3544"/>
    <w:rsid w:val="001C35B5"/>
    <w:rsid w:val="001C36A3"/>
    <w:rsid w:val="001C4AEB"/>
    <w:rsid w:val="001C4D23"/>
    <w:rsid w:val="001C51D1"/>
    <w:rsid w:val="001C5379"/>
    <w:rsid w:val="001C578E"/>
    <w:rsid w:val="001C59A2"/>
    <w:rsid w:val="001C5CE1"/>
    <w:rsid w:val="001C6053"/>
    <w:rsid w:val="001C6294"/>
    <w:rsid w:val="001C6305"/>
    <w:rsid w:val="001C7349"/>
    <w:rsid w:val="001D084F"/>
    <w:rsid w:val="001D0993"/>
    <w:rsid w:val="001D1674"/>
    <w:rsid w:val="001D1A85"/>
    <w:rsid w:val="001D26DE"/>
    <w:rsid w:val="001D29C4"/>
    <w:rsid w:val="001D3AE3"/>
    <w:rsid w:val="001D3D94"/>
    <w:rsid w:val="001D436D"/>
    <w:rsid w:val="001D4790"/>
    <w:rsid w:val="001D4A18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721"/>
    <w:rsid w:val="001D7BD1"/>
    <w:rsid w:val="001E04B9"/>
    <w:rsid w:val="001E0546"/>
    <w:rsid w:val="001E10F6"/>
    <w:rsid w:val="001E1170"/>
    <w:rsid w:val="001E118A"/>
    <w:rsid w:val="001E1D64"/>
    <w:rsid w:val="001E201A"/>
    <w:rsid w:val="001E2217"/>
    <w:rsid w:val="001E2500"/>
    <w:rsid w:val="001E3975"/>
    <w:rsid w:val="001E434D"/>
    <w:rsid w:val="001E49FB"/>
    <w:rsid w:val="001E5A63"/>
    <w:rsid w:val="001E5C54"/>
    <w:rsid w:val="001E5DD0"/>
    <w:rsid w:val="001E6894"/>
    <w:rsid w:val="001E6B14"/>
    <w:rsid w:val="001E6F00"/>
    <w:rsid w:val="001E7406"/>
    <w:rsid w:val="001E74CA"/>
    <w:rsid w:val="001E78E8"/>
    <w:rsid w:val="001E792C"/>
    <w:rsid w:val="001E7C91"/>
    <w:rsid w:val="001E7ED5"/>
    <w:rsid w:val="001E7ED8"/>
    <w:rsid w:val="001E7F7D"/>
    <w:rsid w:val="001F030A"/>
    <w:rsid w:val="001F035F"/>
    <w:rsid w:val="001F0982"/>
    <w:rsid w:val="001F0FD3"/>
    <w:rsid w:val="001F10FF"/>
    <w:rsid w:val="001F1493"/>
    <w:rsid w:val="001F19C7"/>
    <w:rsid w:val="001F1BA6"/>
    <w:rsid w:val="001F1FB6"/>
    <w:rsid w:val="001F2060"/>
    <w:rsid w:val="001F276C"/>
    <w:rsid w:val="001F2D3A"/>
    <w:rsid w:val="001F35A1"/>
    <w:rsid w:val="001F3750"/>
    <w:rsid w:val="001F3757"/>
    <w:rsid w:val="001F3843"/>
    <w:rsid w:val="001F3B1B"/>
    <w:rsid w:val="001F421D"/>
    <w:rsid w:val="001F43BF"/>
    <w:rsid w:val="001F4565"/>
    <w:rsid w:val="001F47F2"/>
    <w:rsid w:val="001F4B15"/>
    <w:rsid w:val="001F54AB"/>
    <w:rsid w:val="001F55E4"/>
    <w:rsid w:val="001F588C"/>
    <w:rsid w:val="001F6203"/>
    <w:rsid w:val="001F62F1"/>
    <w:rsid w:val="001F630A"/>
    <w:rsid w:val="001F6510"/>
    <w:rsid w:val="001F7194"/>
    <w:rsid w:val="001F790A"/>
    <w:rsid w:val="001F7A0E"/>
    <w:rsid w:val="001F7B45"/>
    <w:rsid w:val="002009DB"/>
    <w:rsid w:val="00200C24"/>
    <w:rsid w:val="00200C4C"/>
    <w:rsid w:val="002010F7"/>
    <w:rsid w:val="00201290"/>
    <w:rsid w:val="00201797"/>
    <w:rsid w:val="00201B9F"/>
    <w:rsid w:val="00201E91"/>
    <w:rsid w:val="00202415"/>
    <w:rsid w:val="00202806"/>
    <w:rsid w:val="002030B3"/>
    <w:rsid w:val="0020451E"/>
    <w:rsid w:val="0020490D"/>
    <w:rsid w:val="00204A46"/>
    <w:rsid w:val="00204BD4"/>
    <w:rsid w:val="00204E99"/>
    <w:rsid w:val="002055A0"/>
    <w:rsid w:val="00205628"/>
    <w:rsid w:val="00205983"/>
    <w:rsid w:val="00205C5D"/>
    <w:rsid w:val="00205DAA"/>
    <w:rsid w:val="002067AF"/>
    <w:rsid w:val="00206C25"/>
    <w:rsid w:val="00206D2F"/>
    <w:rsid w:val="00207011"/>
    <w:rsid w:val="002071A7"/>
    <w:rsid w:val="00207582"/>
    <w:rsid w:val="0020764F"/>
    <w:rsid w:val="00207755"/>
    <w:rsid w:val="002100B7"/>
    <w:rsid w:val="00210698"/>
    <w:rsid w:val="00210824"/>
    <w:rsid w:val="002110D7"/>
    <w:rsid w:val="002113E0"/>
    <w:rsid w:val="00211B85"/>
    <w:rsid w:val="002122CB"/>
    <w:rsid w:val="0021292F"/>
    <w:rsid w:val="002130EE"/>
    <w:rsid w:val="00213433"/>
    <w:rsid w:val="002134D7"/>
    <w:rsid w:val="0021352B"/>
    <w:rsid w:val="002138BB"/>
    <w:rsid w:val="00213B37"/>
    <w:rsid w:val="002143F5"/>
    <w:rsid w:val="00214407"/>
    <w:rsid w:val="002144AE"/>
    <w:rsid w:val="00214746"/>
    <w:rsid w:val="00214847"/>
    <w:rsid w:val="0021487C"/>
    <w:rsid w:val="0021494D"/>
    <w:rsid w:val="0021495C"/>
    <w:rsid w:val="00215217"/>
    <w:rsid w:val="0021596C"/>
    <w:rsid w:val="00215A68"/>
    <w:rsid w:val="00215BAE"/>
    <w:rsid w:val="00215E41"/>
    <w:rsid w:val="00216044"/>
    <w:rsid w:val="0021654E"/>
    <w:rsid w:val="0021668B"/>
    <w:rsid w:val="00216740"/>
    <w:rsid w:val="00216C61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375A"/>
    <w:rsid w:val="002237F1"/>
    <w:rsid w:val="002241E3"/>
    <w:rsid w:val="00224229"/>
    <w:rsid w:val="00224418"/>
    <w:rsid w:val="00224623"/>
    <w:rsid w:val="00224E87"/>
    <w:rsid w:val="00224F5B"/>
    <w:rsid w:val="00225492"/>
    <w:rsid w:val="002257BF"/>
    <w:rsid w:val="00225B52"/>
    <w:rsid w:val="00225D1E"/>
    <w:rsid w:val="00226300"/>
    <w:rsid w:val="00226614"/>
    <w:rsid w:val="00226CCE"/>
    <w:rsid w:val="002270A0"/>
    <w:rsid w:val="002272A0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00"/>
    <w:rsid w:val="0023431E"/>
    <w:rsid w:val="002344F9"/>
    <w:rsid w:val="00234894"/>
    <w:rsid w:val="0023518B"/>
    <w:rsid w:val="002357A3"/>
    <w:rsid w:val="0023586A"/>
    <w:rsid w:val="00235AD4"/>
    <w:rsid w:val="00235B02"/>
    <w:rsid w:val="00235F5E"/>
    <w:rsid w:val="00236F24"/>
    <w:rsid w:val="00237E96"/>
    <w:rsid w:val="00240038"/>
    <w:rsid w:val="00240A4D"/>
    <w:rsid w:val="00241064"/>
    <w:rsid w:val="0024144C"/>
    <w:rsid w:val="00241CEF"/>
    <w:rsid w:val="00242645"/>
    <w:rsid w:val="00242A6E"/>
    <w:rsid w:val="00242AE7"/>
    <w:rsid w:val="00243075"/>
    <w:rsid w:val="002433B3"/>
    <w:rsid w:val="00243604"/>
    <w:rsid w:val="0024370D"/>
    <w:rsid w:val="00243738"/>
    <w:rsid w:val="00243BFC"/>
    <w:rsid w:val="00244025"/>
    <w:rsid w:val="00244151"/>
    <w:rsid w:val="00244C24"/>
    <w:rsid w:val="00245370"/>
    <w:rsid w:val="0024559A"/>
    <w:rsid w:val="0024676E"/>
    <w:rsid w:val="002467BD"/>
    <w:rsid w:val="00247527"/>
    <w:rsid w:val="00247926"/>
    <w:rsid w:val="00247AED"/>
    <w:rsid w:val="00247CBF"/>
    <w:rsid w:val="002504F8"/>
    <w:rsid w:val="002506F0"/>
    <w:rsid w:val="0025090F"/>
    <w:rsid w:val="002511A4"/>
    <w:rsid w:val="0025136B"/>
    <w:rsid w:val="002516F8"/>
    <w:rsid w:val="00251DAB"/>
    <w:rsid w:val="0025206E"/>
    <w:rsid w:val="00252516"/>
    <w:rsid w:val="00252681"/>
    <w:rsid w:val="002526F5"/>
    <w:rsid w:val="002534F6"/>
    <w:rsid w:val="0025399F"/>
    <w:rsid w:val="00253C30"/>
    <w:rsid w:val="0025424B"/>
    <w:rsid w:val="0025478A"/>
    <w:rsid w:val="00254C2A"/>
    <w:rsid w:val="00254DF0"/>
    <w:rsid w:val="00254EFA"/>
    <w:rsid w:val="00255749"/>
    <w:rsid w:val="00255B92"/>
    <w:rsid w:val="00255C07"/>
    <w:rsid w:val="002563C7"/>
    <w:rsid w:val="002566B9"/>
    <w:rsid w:val="00256881"/>
    <w:rsid w:val="00256C42"/>
    <w:rsid w:val="00257002"/>
    <w:rsid w:val="002573E1"/>
    <w:rsid w:val="00257B4A"/>
    <w:rsid w:val="0026064A"/>
    <w:rsid w:val="00260AAE"/>
    <w:rsid w:val="00260AC2"/>
    <w:rsid w:val="00260D18"/>
    <w:rsid w:val="00261579"/>
    <w:rsid w:val="002617E6"/>
    <w:rsid w:val="00261A0F"/>
    <w:rsid w:val="00261F5B"/>
    <w:rsid w:val="00262032"/>
    <w:rsid w:val="0026208F"/>
    <w:rsid w:val="00262577"/>
    <w:rsid w:val="0026261D"/>
    <w:rsid w:val="00262BA4"/>
    <w:rsid w:val="00263102"/>
    <w:rsid w:val="00263A4B"/>
    <w:rsid w:val="00263E02"/>
    <w:rsid w:val="00263EC9"/>
    <w:rsid w:val="002645F8"/>
    <w:rsid w:val="00264804"/>
    <w:rsid w:val="00264829"/>
    <w:rsid w:val="00264963"/>
    <w:rsid w:val="00265831"/>
    <w:rsid w:val="002660C7"/>
    <w:rsid w:val="00266149"/>
    <w:rsid w:val="00266B5D"/>
    <w:rsid w:val="002679E2"/>
    <w:rsid w:val="00267D0D"/>
    <w:rsid w:val="00267D64"/>
    <w:rsid w:val="002701BB"/>
    <w:rsid w:val="0027050A"/>
    <w:rsid w:val="00270CC1"/>
    <w:rsid w:val="00270F16"/>
    <w:rsid w:val="00271998"/>
    <w:rsid w:val="00271B57"/>
    <w:rsid w:val="0027214B"/>
    <w:rsid w:val="00272C1B"/>
    <w:rsid w:val="0027307C"/>
    <w:rsid w:val="0027318B"/>
    <w:rsid w:val="00273618"/>
    <w:rsid w:val="0027378F"/>
    <w:rsid w:val="00274428"/>
    <w:rsid w:val="002747CC"/>
    <w:rsid w:val="00274B98"/>
    <w:rsid w:val="00274FF9"/>
    <w:rsid w:val="00275AAA"/>
    <w:rsid w:val="00275F19"/>
    <w:rsid w:val="00275F83"/>
    <w:rsid w:val="00276285"/>
    <w:rsid w:val="00276310"/>
    <w:rsid w:val="00276A25"/>
    <w:rsid w:val="00276B5D"/>
    <w:rsid w:val="00276D49"/>
    <w:rsid w:val="00277733"/>
    <w:rsid w:val="002779C3"/>
    <w:rsid w:val="00277B8C"/>
    <w:rsid w:val="00277DCF"/>
    <w:rsid w:val="00277F43"/>
    <w:rsid w:val="0028068F"/>
    <w:rsid w:val="00280A96"/>
    <w:rsid w:val="00280B44"/>
    <w:rsid w:val="00281284"/>
    <w:rsid w:val="00281CBE"/>
    <w:rsid w:val="00281D65"/>
    <w:rsid w:val="002834DA"/>
    <w:rsid w:val="00283CD3"/>
    <w:rsid w:val="0028435A"/>
    <w:rsid w:val="002848D1"/>
    <w:rsid w:val="0028529F"/>
    <w:rsid w:val="00285B4B"/>
    <w:rsid w:val="00285D01"/>
    <w:rsid w:val="002861F7"/>
    <w:rsid w:val="002869C0"/>
    <w:rsid w:val="00286ED7"/>
    <w:rsid w:val="00287625"/>
    <w:rsid w:val="00287857"/>
    <w:rsid w:val="00287923"/>
    <w:rsid w:val="00290469"/>
    <w:rsid w:val="00290A66"/>
    <w:rsid w:val="002910AE"/>
    <w:rsid w:val="002917D4"/>
    <w:rsid w:val="0029192F"/>
    <w:rsid w:val="00291BA8"/>
    <w:rsid w:val="00292006"/>
    <w:rsid w:val="00292BEF"/>
    <w:rsid w:val="002932A9"/>
    <w:rsid w:val="0029330A"/>
    <w:rsid w:val="002933CC"/>
    <w:rsid w:val="002935D1"/>
    <w:rsid w:val="0029383A"/>
    <w:rsid w:val="00293899"/>
    <w:rsid w:val="00294AF1"/>
    <w:rsid w:val="00294F4F"/>
    <w:rsid w:val="00295E18"/>
    <w:rsid w:val="0029616E"/>
    <w:rsid w:val="002969A4"/>
    <w:rsid w:val="002974A0"/>
    <w:rsid w:val="002975A9"/>
    <w:rsid w:val="00297A91"/>
    <w:rsid w:val="00297C0C"/>
    <w:rsid w:val="002A0274"/>
    <w:rsid w:val="002A0637"/>
    <w:rsid w:val="002A0CC2"/>
    <w:rsid w:val="002A0DFA"/>
    <w:rsid w:val="002A12D1"/>
    <w:rsid w:val="002A1516"/>
    <w:rsid w:val="002A18C7"/>
    <w:rsid w:val="002A2D0E"/>
    <w:rsid w:val="002A2F0F"/>
    <w:rsid w:val="002A30F5"/>
    <w:rsid w:val="002A33FC"/>
    <w:rsid w:val="002A36BC"/>
    <w:rsid w:val="002A391F"/>
    <w:rsid w:val="002A3CDA"/>
    <w:rsid w:val="002A3FA7"/>
    <w:rsid w:val="002A4114"/>
    <w:rsid w:val="002A4A4F"/>
    <w:rsid w:val="002A4D67"/>
    <w:rsid w:val="002A527C"/>
    <w:rsid w:val="002A58FE"/>
    <w:rsid w:val="002A5B3C"/>
    <w:rsid w:val="002A69C1"/>
    <w:rsid w:val="002A69DA"/>
    <w:rsid w:val="002A6C9C"/>
    <w:rsid w:val="002A6E36"/>
    <w:rsid w:val="002A6E50"/>
    <w:rsid w:val="002A73A4"/>
    <w:rsid w:val="002A7519"/>
    <w:rsid w:val="002A76C2"/>
    <w:rsid w:val="002A77C8"/>
    <w:rsid w:val="002A7823"/>
    <w:rsid w:val="002B0152"/>
    <w:rsid w:val="002B020B"/>
    <w:rsid w:val="002B0707"/>
    <w:rsid w:val="002B0FFA"/>
    <w:rsid w:val="002B12AF"/>
    <w:rsid w:val="002B1446"/>
    <w:rsid w:val="002B187F"/>
    <w:rsid w:val="002B2017"/>
    <w:rsid w:val="002B22E3"/>
    <w:rsid w:val="002B283B"/>
    <w:rsid w:val="002B2B1C"/>
    <w:rsid w:val="002B2DD8"/>
    <w:rsid w:val="002B2DE0"/>
    <w:rsid w:val="002B3583"/>
    <w:rsid w:val="002B36DE"/>
    <w:rsid w:val="002B40A2"/>
    <w:rsid w:val="002B40EB"/>
    <w:rsid w:val="002B4340"/>
    <w:rsid w:val="002B68DA"/>
    <w:rsid w:val="002B6BFF"/>
    <w:rsid w:val="002B6FFD"/>
    <w:rsid w:val="002B70F3"/>
    <w:rsid w:val="002B7AF0"/>
    <w:rsid w:val="002C031A"/>
    <w:rsid w:val="002C04D4"/>
    <w:rsid w:val="002C0F15"/>
    <w:rsid w:val="002C1733"/>
    <w:rsid w:val="002C221F"/>
    <w:rsid w:val="002C251F"/>
    <w:rsid w:val="002C2A40"/>
    <w:rsid w:val="002C2B3F"/>
    <w:rsid w:val="002C3C42"/>
    <w:rsid w:val="002C3D0D"/>
    <w:rsid w:val="002C3FF1"/>
    <w:rsid w:val="002C40DA"/>
    <w:rsid w:val="002C4A53"/>
    <w:rsid w:val="002C4CE2"/>
    <w:rsid w:val="002C67AC"/>
    <w:rsid w:val="002C694D"/>
    <w:rsid w:val="002C69E0"/>
    <w:rsid w:val="002C7381"/>
    <w:rsid w:val="002C75DF"/>
    <w:rsid w:val="002C764F"/>
    <w:rsid w:val="002D0D6B"/>
    <w:rsid w:val="002D1138"/>
    <w:rsid w:val="002D12A7"/>
    <w:rsid w:val="002D14A4"/>
    <w:rsid w:val="002D1A61"/>
    <w:rsid w:val="002D2EDB"/>
    <w:rsid w:val="002D312B"/>
    <w:rsid w:val="002D423F"/>
    <w:rsid w:val="002D46DF"/>
    <w:rsid w:val="002D47C8"/>
    <w:rsid w:val="002D4FFC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783"/>
    <w:rsid w:val="002D781C"/>
    <w:rsid w:val="002E003C"/>
    <w:rsid w:val="002E0881"/>
    <w:rsid w:val="002E1C23"/>
    <w:rsid w:val="002E1C37"/>
    <w:rsid w:val="002E1EFE"/>
    <w:rsid w:val="002E2096"/>
    <w:rsid w:val="002E2455"/>
    <w:rsid w:val="002E2867"/>
    <w:rsid w:val="002E2ED0"/>
    <w:rsid w:val="002E2F2A"/>
    <w:rsid w:val="002E3186"/>
    <w:rsid w:val="002E3AAF"/>
    <w:rsid w:val="002E3FF7"/>
    <w:rsid w:val="002E405E"/>
    <w:rsid w:val="002E528D"/>
    <w:rsid w:val="002E534B"/>
    <w:rsid w:val="002E554C"/>
    <w:rsid w:val="002E5EDB"/>
    <w:rsid w:val="002E68FA"/>
    <w:rsid w:val="002E76E9"/>
    <w:rsid w:val="002E7D04"/>
    <w:rsid w:val="002F11FA"/>
    <w:rsid w:val="002F2291"/>
    <w:rsid w:val="002F2367"/>
    <w:rsid w:val="002F24FE"/>
    <w:rsid w:val="002F287A"/>
    <w:rsid w:val="002F3D41"/>
    <w:rsid w:val="002F40C7"/>
    <w:rsid w:val="002F4304"/>
    <w:rsid w:val="002F5359"/>
    <w:rsid w:val="002F5633"/>
    <w:rsid w:val="002F5BD0"/>
    <w:rsid w:val="002F5C89"/>
    <w:rsid w:val="002F5CB6"/>
    <w:rsid w:val="002F5DA2"/>
    <w:rsid w:val="002F64FB"/>
    <w:rsid w:val="002F6823"/>
    <w:rsid w:val="002F6C8E"/>
    <w:rsid w:val="002F7191"/>
    <w:rsid w:val="0030048B"/>
    <w:rsid w:val="003010A2"/>
    <w:rsid w:val="003019B4"/>
    <w:rsid w:val="003019F4"/>
    <w:rsid w:val="003020B4"/>
    <w:rsid w:val="003023A5"/>
    <w:rsid w:val="00302C4F"/>
    <w:rsid w:val="00303566"/>
    <w:rsid w:val="00303A0A"/>
    <w:rsid w:val="00303A41"/>
    <w:rsid w:val="00303B25"/>
    <w:rsid w:val="00303C35"/>
    <w:rsid w:val="00303DFE"/>
    <w:rsid w:val="003044F9"/>
    <w:rsid w:val="003047FF"/>
    <w:rsid w:val="00304E07"/>
    <w:rsid w:val="003050C5"/>
    <w:rsid w:val="00305AFA"/>
    <w:rsid w:val="00305C9D"/>
    <w:rsid w:val="00306060"/>
    <w:rsid w:val="00307665"/>
    <w:rsid w:val="0030794F"/>
    <w:rsid w:val="00310B3F"/>
    <w:rsid w:val="00310DA7"/>
    <w:rsid w:val="0031175D"/>
    <w:rsid w:val="00311981"/>
    <w:rsid w:val="00311AD7"/>
    <w:rsid w:val="003123EB"/>
    <w:rsid w:val="00312615"/>
    <w:rsid w:val="003133AC"/>
    <w:rsid w:val="00313625"/>
    <w:rsid w:val="0031366A"/>
    <w:rsid w:val="003138BE"/>
    <w:rsid w:val="0031393B"/>
    <w:rsid w:val="00314DA3"/>
    <w:rsid w:val="003151A1"/>
    <w:rsid w:val="00315238"/>
    <w:rsid w:val="00315691"/>
    <w:rsid w:val="00315984"/>
    <w:rsid w:val="00315B44"/>
    <w:rsid w:val="00316227"/>
    <w:rsid w:val="0031656E"/>
    <w:rsid w:val="003166AC"/>
    <w:rsid w:val="00316A89"/>
    <w:rsid w:val="00316E23"/>
    <w:rsid w:val="00317151"/>
    <w:rsid w:val="003175AA"/>
    <w:rsid w:val="00317758"/>
    <w:rsid w:val="00317EBB"/>
    <w:rsid w:val="0032025B"/>
    <w:rsid w:val="00321546"/>
    <w:rsid w:val="00321F58"/>
    <w:rsid w:val="0032256C"/>
    <w:rsid w:val="00322958"/>
    <w:rsid w:val="00322FDD"/>
    <w:rsid w:val="0032352A"/>
    <w:rsid w:val="003249DA"/>
    <w:rsid w:val="00325080"/>
    <w:rsid w:val="003254ED"/>
    <w:rsid w:val="003258A1"/>
    <w:rsid w:val="00325E62"/>
    <w:rsid w:val="003265F7"/>
    <w:rsid w:val="00326686"/>
    <w:rsid w:val="003267F0"/>
    <w:rsid w:val="003270E2"/>
    <w:rsid w:val="003272F0"/>
    <w:rsid w:val="003273CD"/>
    <w:rsid w:val="00327792"/>
    <w:rsid w:val="0032796D"/>
    <w:rsid w:val="00330347"/>
    <w:rsid w:val="00330AB6"/>
    <w:rsid w:val="00330FC8"/>
    <w:rsid w:val="003310C7"/>
    <w:rsid w:val="00331D0F"/>
    <w:rsid w:val="00331FEA"/>
    <w:rsid w:val="0033207D"/>
    <w:rsid w:val="00332639"/>
    <w:rsid w:val="00332961"/>
    <w:rsid w:val="00332A94"/>
    <w:rsid w:val="00333EE7"/>
    <w:rsid w:val="00333F63"/>
    <w:rsid w:val="00334EC7"/>
    <w:rsid w:val="00335C08"/>
    <w:rsid w:val="00335C96"/>
    <w:rsid w:val="003360B1"/>
    <w:rsid w:val="003362E7"/>
    <w:rsid w:val="00336E3F"/>
    <w:rsid w:val="00336F90"/>
    <w:rsid w:val="00337A19"/>
    <w:rsid w:val="00337C08"/>
    <w:rsid w:val="003402DD"/>
    <w:rsid w:val="00340369"/>
    <w:rsid w:val="00340DF3"/>
    <w:rsid w:val="00342A9A"/>
    <w:rsid w:val="00343765"/>
    <w:rsid w:val="00343BF8"/>
    <w:rsid w:val="00343DBE"/>
    <w:rsid w:val="00343F4F"/>
    <w:rsid w:val="0034445C"/>
    <w:rsid w:val="00344AED"/>
    <w:rsid w:val="00344CB8"/>
    <w:rsid w:val="00344CBD"/>
    <w:rsid w:val="003458DC"/>
    <w:rsid w:val="00345CE1"/>
    <w:rsid w:val="00346BDA"/>
    <w:rsid w:val="00347034"/>
    <w:rsid w:val="003502EC"/>
    <w:rsid w:val="0035075C"/>
    <w:rsid w:val="00350F8B"/>
    <w:rsid w:val="0035103F"/>
    <w:rsid w:val="00351D9C"/>
    <w:rsid w:val="003524AB"/>
    <w:rsid w:val="003525A0"/>
    <w:rsid w:val="003525B9"/>
    <w:rsid w:val="00352738"/>
    <w:rsid w:val="00353A3B"/>
    <w:rsid w:val="00353CA5"/>
    <w:rsid w:val="00353E1F"/>
    <w:rsid w:val="00354174"/>
    <w:rsid w:val="00354549"/>
    <w:rsid w:val="00354E7F"/>
    <w:rsid w:val="00354EDD"/>
    <w:rsid w:val="003550F3"/>
    <w:rsid w:val="00355137"/>
    <w:rsid w:val="003552D5"/>
    <w:rsid w:val="00355600"/>
    <w:rsid w:val="0035562B"/>
    <w:rsid w:val="00355A2F"/>
    <w:rsid w:val="00356145"/>
    <w:rsid w:val="0035668B"/>
    <w:rsid w:val="00356A6A"/>
    <w:rsid w:val="00356BBF"/>
    <w:rsid w:val="00356DEF"/>
    <w:rsid w:val="00357126"/>
    <w:rsid w:val="003573C5"/>
    <w:rsid w:val="003573F0"/>
    <w:rsid w:val="00357723"/>
    <w:rsid w:val="00360102"/>
    <w:rsid w:val="003601CB"/>
    <w:rsid w:val="00360570"/>
    <w:rsid w:val="0036091B"/>
    <w:rsid w:val="00361226"/>
    <w:rsid w:val="00361576"/>
    <w:rsid w:val="00361DDB"/>
    <w:rsid w:val="00361F6C"/>
    <w:rsid w:val="0036216B"/>
    <w:rsid w:val="00362281"/>
    <w:rsid w:val="0036288C"/>
    <w:rsid w:val="003628D0"/>
    <w:rsid w:val="00363FAD"/>
    <w:rsid w:val="00364788"/>
    <w:rsid w:val="00364930"/>
    <w:rsid w:val="00364C54"/>
    <w:rsid w:val="003656CF"/>
    <w:rsid w:val="00366462"/>
    <w:rsid w:val="00366B08"/>
    <w:rsid w:val="00367067"/>
    <w:rsid w:val="00367A8C"/>
    <w:rsid w:val="00370629"/>
    <w:rsid w:val="00370CD1"/>
    <w:rsid w:val="00371CC0"/>
    <w:rsid w:val="00371F64"/>
    <w:rsid w:val="00372C94"/>
    <w:rsid w:val="00372EB5"/>
    <w:rsid w:val="00372F30"/>
    <w:rsid w:val="0037327F"/>
    <w:rsid w:val="00373C44"/>
    <w:rsid w:val="00373F73"/>
    <w:rsid w:val="00374279"/>
    <w:rsid w:val="0037456F"/>
    <w:rsid w:val="00374C5C"/>
    <w:rsid w:val="00374E49"/>
    <w:rsid w:val="00374FB9"/>
    <w:rsid w:val="00375957"/>
    <w:rsid w:val="00375D48"/>
    <w:rsid w:val="00376075"/>
    <w:rsid w:val="00376083"/>
    <w:rsid w:val="0037659A"/>
    <w:rsid w:val="00376C72"/>
    <w:rsid w:val="0037711E"/>
    <w:rsid w:val="00377247"/>
    <w:rsid w:val="00377354"/>
    <w:rsid w:val="00377516"/>
    <w:rsid w:val="003776AD"/>
    <w:rsid w:val="00377783"/>
    <w:rsid w:val="003779E2"/>
    <w:rsid w:val="00377EAA"/>
    <w:rsid w:val="0038016D"/>
    <w:rsid w:val="00380250"/>
    <w:rsid w:val="00380367"/>
    <w:rsid w:val="003806D0"/>
    <w:rsid w:val="0038087C"/>
    <w:rsid w:val="00380892"/>
    <w:rsid w:val="003809F4"/>
    <w:rsid w:val="00380C2A"/>
    <w:rsid w:val="003813B4"/>
    <w:rsid w:val="00381B03"/>
    <w:rsid w:val="00381ECE"/>
    <w:rsid w:val="003821DC"/>
    <w:rsid w:val="00382FE0"/>
    <w:rsid w:val="003834FB"/>
    <w:rsid w:val="00383A09"/>
    <w:rsid w:val="00383B41"/>
    <w:rsid w:val="00383BF8"/>
    <w:rsid w:val="00384284"/>
    <w:rsid w:val="00384560"/>
    <w:rsid w:val="00384D18"/>
    <w:rsid w:val="00385370"/>
    <w:rsid w:val="0038555C"/>
    <w:rsid w:val="00385AA1"/>
    <w:rsid w:val="00385CBA"/>
    <w:rsid w:val="003869C8"/>
    <w:rsid w:val="003870E3"/>
    <w:rsid w:val="003873C2"/>
    <w:rsid w:val="003874F7"/>
    <w:rsid w:val="0038750A"/>
    <w:rsid w:val="00390139"/>
    <w:rsid w:val="0039018C"/>
    <w:rsid w:val="0039078A"/>
    <w:rsid w:val="003907F5"/>
    <w:rsid w:val="00390961"/>
    <w:rsid w:val="00390CC4"/>
    <w:rsid w:val="00390EF7"/>
    <w:rsid w:val="00390F26"/>
    <w:rsid w:val="0039119A"/>
    <w:rsid w:val="00392029"/>
    <w:rsid w:val="0039289F"/>
    <w:rsid w:val="00392ECD"/>
    <w:rsid w:val="00393494"/>
    <w:rsid w:val="00393533"/>
    <w:rsid w:val="00393DCF"/>
    <w:rsid w:val="00393F65"/>
    <w:rsid w:val="00393FD9"/>
    <w:rsid w:val="00394C21"/>
    <w:rsid w:val="00394DAF"/>
    <w:rsid w:val="00395923"/>
    <w:rsid w:val="003959AB"/>
    <w:rsid w:val="00395D60"/>
    <w:rsid w:val="0039621B"/>
    <w:rsid w:val="003962A1"/>
    <w:rsid w:val="00396987"/>
    <w:rsid w:val="00396FB0"/>
    <w:rsid w:val="0039721C"/>
    <w:rsid w:val="003975DB"/>
    <w:rsid w:val="003979FE"/>
    <w:rsid w:val="00397B74"/>
    <w:rsid w:val="003A0036"/>
    <w:rsid w:val="003A03CF"/>
    <w:rsid w:val="003A09A3"/>
    <w:rsid w:val="003A0B7C"/>
    <w:rsid w:val="003A0C44"/>
    <w:rsid w:val="003A0D93"/>
    <w:rsid w:val="003A0F83"/>
    <w:rsid w:val="003A0FBD"/>
    <w:rsid w:val="003A16C5"/>
    <w:rsid w:val="003A1A38"/>
    <w:rsid w:val="003A20D1"/>
    <w:rsid w:val="003A244F"/>
    <w:rsid w:val="003A289C"/>
    <w:rsid w:val="003A2979"/>
    <w:rsid w:val="003A2A49"/>
    <w:rsid w:val="003A2AB2"/>
    <w:rsid w:val="003A38DC"/>
    <w:rsid w:val="003A3ABA"/>
    <w:rsid w:val="003A4525"/>
    <w:rsid w:val="003A4621"/>
    <w:rsid w:val="003A4965"/>
    <w:rsid w:val="003A5432"/>
    <w:rsid w:val="003A55BF"/>
    <w:rsid w:val="003A60BA"/>
    <w:rsid w:val="003A6D93"/>
    <w:rsid w:val="003A73D4"/>
    <w:rsid w:val="003A7C46"/>
    <w:rsid w:val="003A7C70"/>
    <w:rsid w:val="003B03D9"/>
    <w:rsid w:val="003B072C"/>
    <w:rsid w:val="003B0E2C"/>
    <w:rsid w:val="003B17DE"/>
    <w:rsid w:val="003B1BCA"/>
    <w:rsid w:val="003B1BF6"/>
    <w:rsid w:val="003B2253"/>
    <w:rsid w:val="003B22EA"/>
    <w:rsid w:val="003B23EA"/>
    <w:rsid w:val="003B2581"/>
    <w:rsid w:val="003B28C5"/>
    <w:rsid w:val="003B33CE"/>
    <w:rsid w:val="003B419C"/>
    <w:rsid w:val="003B43E8"/>
    <w:rsid w:val="003B550D"/>
    <w:rsid w:val="003B5B2A"/>
    <w:rsid w:val="003B5B43"/>
    <w:rsid w:val="003B66FE"/>
    <w:rsid w:val="003B7067"/>
    <w:rsid w:val="003C0055"/>
    <w:rsid w:val="003C05E7"/>
    <w:rsid w:val="003C0F69"/>
    <w:rsid w:val="003C163A"/>
    <w:rsid w:val="003C1A0B"/>
    <w:rsid w:val="003C1ABC"/>
    <w:rsid w:val="003C2134"/>
    <w:rsid w:val="003C26D5"/>
    <w:rsid w:val="003C2B00"/>
    <w:rsid w:val="003C3A6D"/>
    <w:rsid w:val="003C3BA7"/>
    <w:rsid w:val="003C3BD8"/>
    <w:rsid w:val="003C3E0E"/>
    <w:rsid w:val="003C4091"/>
    <w:rsid w:val="003C4C9B"/>
    <w:rsid w:val="003C4E82"/>
    <w:rsid w:val="003C52B0"/>
    <w:rsid w:val="003C5919"/>
    <w:rsid w:val="003C5D33"/>
    <w:rsid w:val="003C5DC8"/>
    <w:rsid w:val="003C5FBA"/>
    <w:rsid w:val="003C68FA"/>
    <w:rsid w:val="003C773F"/>
    <w:rsid w:val="003C7743"/>
    <w:rsid w:val="003C77E4"/>
    <w:rsid w:val="003D01B8"/>
    <w:rsid w:val="003D034F"/>
    <w:rsid w:val="003D059D"/>
    <w:rsid w:val="003D05D1"/>
    <w:rsid w:val="003D07BD"/>
    <w:rsid w:val="003D0B9A"/>
    <w:rsid w:val="003D11AE"/>
    <w:rsid w:val="003D12EA"/>
    <w:rsid w:val="003D2041"/>
    <w:rsid w:val="003D205A"/>
    <w:rsid w:val="003D20E7"/>
    <w:rsid w:val="003D2476"/>
    <w:rsid w:val="003D2935"/>
    <w:rsid w:val="003D29AF"/>
    <w:rsid w:val="003D3063"/>
    <w:rsid w:val="003D338D"/>
    <w:rsid w:val="003D35DF"/>
    <w:rsid w:val="003D365F"/>
    <w:rsid w:val="003D390C"/>
    <w:rsid w:val="003D39A0"/>
    <w:rsid w:val="003D49A3"/>
    <w:rsid w:val="003D4B69"/>
    <w:rsid w:val="003D501E"/>
    <w:rsid w:val="003D51CD"/>
    <w:rsid w:val="003D5247"/>
    <w:rsid w:val="003D56CE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66"/>
    <w:rsid w:val="003E0FAC"/>
    <w:rsid w:val="003E1596"/>
    <w:rsid w:val="003E1E3A"/>
    <w:rsid w:val="003E2007"/>
    <w:rsid w:val="003E2566"/>
    <w:rsid w:val="003E287A"/>
    <w:rsid w:val="003E38D8"/>
    <w:rsid w:val="003E3CE9"/>
    <w:rsid w:val="003E3CFF"/>
    <w:rsid w:val="003E4322"/>
    <w:rsid w:val="003E4907"/>
    <w:rsid w:val="003E4BFA"/>
    <w:rsid w:val="003E4D70"/>
    <w:rsid w:val="003E4EFD"/>
    <w:rsid w:val="003E4F6D"/>
    <w:rsid w:val="003E5026"/>
    <w:rsid w:val="003E53CF"/>
    <w:rsid w:val="003E555E"/>
    <w:rsid w:val="003E5EA4"/>
    <w:rsid w:val="003E643F"/>
    <w:rsid w:val="003E64C9"/>
    <w:rsid w:val="003E6541"/>
    <w:rsid w:val="003E6720"/>
    <w:rsid w:val="003E67BB"/>
    <w:rsid w:val="003E728E"/>
    <w:rsid w:val="003E7CB2"/>
    <w:rsid w:val="003F05FB"/>
    <w:rsid w:val="003F1AC7"/>
    <w:rsid w:val="003F1CF7"/>
    <w:rsid w:val="003F1D29"/>
    <w:rsid w:val="003F2ADE"/>
    <w:rsid w:val="003F2D40"/>
    <w:rsid w:val="003F3172"/>
    <w:rsid w:val="003F3300"/>
    <w:rsid w:val="003F339B"/>
    <w:rsid w:val="003F3AB5"/>
    <w:rsid w:val="003F3B26"/>
    <w:rsid w:val="003F3F5E"/>
    <w:rsid w:val="003F3FAE"/>
    <w:rsid w:val="003F40C6"/>
    <w:rsid w:val="003F4197"/>
    <w:rsid w:val="003F430D"/>
    <w:rsid w:val="003F486E"/>
    <w:rsid w:val="003F51C1"/>
    <w:rsid w:val="003F5700"/>
    <w:rsid w:val="003F5E15"/>
    <w:rsid w:val="003F5EF2"/>
    <w:rsid w:val="003F671B"/>
    <w:rsid w:val="003F67FC"/>
    <w:rsid w:val="003F6ACC"/>
    <w:rsid w:val="003F7030"/>
    <w:rsid w:val="00400CA1"/>
    <w:rsid w:val="00400FD4"/>
    <w:rsid w:val="00401CCA"/>
    <w:rsid w:val="004039EB"/>
    <w:rsid w:val="00403B34"/>
    <w:rsid w:val="00403F3A"/>
    <w:rsid w:val="004044C1"/>
    <w:rsid w:val="00404A07"/>
    <w:rsid w:val="00404D6D"/>
    <w:rsid w:val="004051E0"/>
    <w:rsid w:val="0040523D"/>
    <w:rsid w:val="004055C1"/>
    <w:rsid w:val="00405F1C"/>
    <w:rsid w:val="00406626"/>
    <w:rsid w:val="00406852"/>
    <w:rsid w:val="00406D80"/>
    <w:rsid w:val="00406ECA"/>
    <w:rsid w:val="00407619"/>
    <w:rsid w:val="00410851"/>
    <w:rsid w:val="00410D1F"/>
    <w:rsid w:val="00410E79"/>
    <w:rsid w:val="0041130C"/>
    <w:rsid w:val="004117C6"/>
    <w:rsid w:val="0041197E"/>
    <w:rsid w:val="00411FA0"/>
    <w:rsid w:val="004126EE"/>
    <w:rsid w:val="00412C67"/>
    <w:rsid w:val="00413AF8"/>
    <w:rsid w:val="00413CAE"/>
    <w:rsid w:val="0041435E"/>
    <w:rsid w:val="00414681"/>
    <w:rsid w:val="004149CC"/>
    <w:rsid w:val="00414AC3"/>
    <w:rsid w:val="004151DE"/>
    <w:rsid w:val="00415A7C"/>
    <w:rsid w:val="00415BA7"/>
    <w:rsid w:val="004168A0"/>
    <w:rsid w:val="00416F50"/>
    <w:rsid w:val="00417004"/>
    <w:rsid w:val="00417370"/>
    <w:rsid w:val="0041754C"/>
    <w:rsid w:val="0041757D"/>
    <w:rsid w:val="00417A77"/>
    <w:rsid w:val="00417E68"/>
    <w:rsid w:val="0042032E"/>
    <w:rsid w:val="00420371"/>
    <w:rsid w:val="004216CC"/>
    <w:rsid w:val="00421858"/>
    <w:rsid w:val="004218FF"/>
    <w:rsid w:val="00421937"/>
    <w:rsid w:val="00421F35"/>
    <w:rsid w:val="0042375B"/>
    <w:rsid w:val="00423C1F"/>
    <w:rsid w:val="00425B17"/>
    <w:rsid w:val="00425F43"/>
    <w:rsid w:val="004262EB"/>
    <w:rsid w:val="004262FA"/>
    <w:rsid w:val="00426457"/>
    <w:rsid w:val="00426F37"/>
    <w:rsid w:val="0043076E"/>
    <w:rsid w:val="004309FC"/>
    <w:rsid w:val="0043105A"/>
    <w:rsid w:val="00431404"/>
    <w:rsid w:val="0043154E"/>
    <w:rsid w:val="0043187E"/>
    <w:rsid w:val="00431B65"/>
    <w:rsid w:val="00431FD4"/>
    <w:rsid w:val="0043202C"/>
    <w:rsid w:val="00432478"/>
    <w:rsid w:val="0043276D"/>
    <w:rsid w:val="00432EDC"/>
    <w:rsid w:val="0043346C"/>
    <w:rsid w:val="00433941"/>
    <w:rsid w:val="00433A5D"/>
    <w:rsid w:val="00433B39"/>
    <w:rsid w:val="00433C8C"/>
    <w:rsid w:val="00433F86"/>
    <w:rsid w:val="004340D8"/>
    <w:rsid w:val="00434D98"/>
    <w:rsid w:val="00435947"/>
    <w:rsid w:val="0043596D"/>
    <w:rsid w:val="00435B70"/>
    <w:rsid w:val="00435D3C"/>
    <w:rsid w:val="00436A49"/>
    <w:rsid w:val="00437B7C"/>
    <w:rsid w:val="00441409"/>
    <w:rsid w:val="0044148C"/>
    <w:rsid w:val="00441704"/>
    <w:rsid w:val="00441D2C"/>
    <w:rsid w:val="00442EE6"/>
    <w:rsid w:val="00443372"/>
    <w:rsid w:val="004444F8"/>
    <w:rsid w:val="00444652"/>
    <w:rsid w:val="004447AB"/>
    <w:rsid w:val="00444CBA"/>
    <w:rsid w:val="00444F37"/>
    <w:rsid w:val="00445289"/>
    <w:rsid w:val="00445383"/>
    <w:rsid w:val="00445BD3"/>
    <w:rsid w:val="00445C0B"/>
    <w:rsid w:val="004460E4"/>
    <w:rsid w:val="00446510"/>
    <w:rsid w:val="004468AC"/>
    <w:rsid w:val="00446B17"/>
    <w:rsid w:val="00446B52"/>
    <w:rsid w:val="00447150"/>
    <w:rsid w:val="0044744C"/>
    <w:rsid w:val="00447BB6"/>
    <w:rsid w:val="00447CC4"/>
    <w:rsid w:val="00450310"/>
    <w:rsid w:val="0045058E"/>
    <w:rsid w:val="004505D2"/>
    <w:rsid w:val="00450800"/>
    <w:rsid w:val="00450A1B"/>
    <w:rsid w:val="00450D2F"/>
    <w:rsid w:val="0045192A"/>
    <w:rsid w:val="00451AE3"/>
    <w:rsid w:val="00451F6E"/>
    <w:rsid w:val="004521EF"/>
    <w:rsid w:val="0045265A"/>
    <w:rsid w:val="00452664"/>
    <w:rsid w:val="00452B86"/>
    <w:rsid w:val="004536DF"/>
    <w:rsid w:val="00454686"/>
    <w:rsid w:val="00454693"/>
    <w:rsid w:val="004546CA"/>
    <w:rsid w:val="00454736"/>
    <w:rsid w:val="00454BB7"/>
    <w:rsid w:val="00454F44"/>
    <w:rsid w:val="00454FDE"/>
    <w:rsid w:val="00455436"/>
    <w:rsid w:val="00455772"/>
    <w:rsid w:val="00455C49"/>
    <w:rsid w:val="004560BF"/>
    <w:rsid w:val="00456363"/>
    <w:rsid w:val="0045683A"/>
    <w:rsid w:val="00456F74"/>
    <w:rsid w:val="004575F4"/>
    <w:rsid w:val="00457C4A"/>
    <w:rsid w:val="0046056F"/>
    <w:rsid w:val="00460EA7"/>
    <w:rsid w:val="004614B2"/>
    <w:rsid w:val="00461D1D"/>
    <w:rsid w:val="004623EE"/>
    <w:rsid w:val="0046255F"/>
    <w:rsid w:val="0046259F"/>
    <w:rsid w:val="00462874"/>
    <w:rsid w:val="00462F97"/>
    <w:rsid w:val="004634AC"/>
    <w:rsid w:val="00463E20"/>
    <w:rsid w:val="0046419C"/>
    <w:rsid w:val="00464A2A"/>
    <w:rsid w:val="00464A96"/>
    <w:rsid w:val="00465069"/>
    <w:rsid w:val="0046557D"/>
    <w:rsid w:val="00465696"/>
    <w:rsid w:val="004656A8"/>
    <w:rsid w:val="004656E4"/>
    <w:rsid w:val="00465C0F"/>
    <w:rsid w:val="00466177"/>
    <w:rsid w:val="004663E5"/>
    <w:rsid w:val="00466E0C"/>
    <w:rsid w:val="004671BE"/>
    <w:rsid w:val="0046740D"/>
    <w:rsid w:val="004675B2"/>
    <w:rsid w:val="00470563"/>
    <w:rsid w:val="004709FF"/>
    <w:rsid w:val="00470E49"/>
    <w:rsid w:val="004710AA"/>
    <w:rsid w:val="004711C4"/>
    <w:rsid w:val="004712AB"/>
    <w:rsid w:val="00471641"/>
    <w:rsid w:val="00471719"/>
    <w:rsid w:val="00471FAC"/>
    <w:rsid w:val="0047222F"/>
    <w:rsid w:val="00472367"/>
    <w:rsid w:val="00472C36"/>
    <w:rsid w:val="00473026"/>
    <w:rsid w:val="0047339A"/>
    <w:rsid w:val="004736A5"/>
    <w:rsid w:val="0047406E"/>
    <w:rsid w:val="004741AE"/>
    <w:rsid w:val="00474D75"/>
    <w:rsid w:val="00474DF0"/>
    <w:rsid w:val="004756A9"/>
    <w:rsid w:val="004758EE"/>
    <w:rsid w:val="004770E6"/>
    <w:rsid w:val="0047726F"/>
    <w:rsid w:val="00477762"/>
    <w:rsid w:val="00477977"/>
    <w:rsid w:val="00477A24"/>
    <w:rsid w:val="00477BC8"/>
    <w:rsid w:val="00477C04"/>
    <w:rsid w:val="00477FC0"/>
    <w:rsid w:val="00480009"/>
    <w:rsid w:val="00480D57"/>
    <w:rsid w:val="004810AF"/>
    <w:rsid w:val="0048199C"/>
    <w:rsid w:val="004821D4"/>
    <w:rsid w:val="00482A5A"/>
    <w:rsid w:val="00482B34"/>
    <w:rsid w:val="00483253"/>
    <w:rsid w:val="00483275"/>
    <w:rsid w:val="00483B95"/>
    <w:rsid w:val="00483F5D"/>
    <w:rsid w:val="00484418"/>
    <w:rsid w:val="0048506B"/>
    <w:rsid w:val="00485780"/>
    <w:rsid w:val="00485BBE"/>
    <w:rsid w:val="00485C43"/>
    <w:rsid w:val="00486549"/>
    <w:rsid w:val="00486895"/>
    <w:rsid w:val="00486F45"/>
    <w:rsid w:val="00487B20"/>
    <w:rsid w:val="00487F36"/>
    <w:rsid w:val="004907A8"/>
    <w:rsid w:val="00490DA6"/>
    <w:rsid w:val="00491836"/>
    <w:rsid w:val="0049331E"/>
    <w:rsid w:val="0049339B"/>
    <w:rsid w:val="004933ED"/>
    <w:rsid w:val="00495695"/>
    <w:rsid w:val="0049583B"/>
    <w:rsid w:val="00495E6F"/>
    <w:rsid w:val="00495FEE"/>
    <w:rsid w:val="00496315"/>
    <w:rsid w:val="0049680A"/>
    <w:rsid w:val="004968AB"/>
    <w:rsid w:val="00496B89"/>
    <w:rsid w:val="00496BE9"/>
    <w:rsid w:val="004973C5"/>
    <w:rsid w:val="0049752E"/>
    <w:rsid w:val="00497544"/>
    <w:rsid w:val="0049799D"/>
    <w:rsid w:val="004A06EE"/>
    <w:rsid w:val="004A0885"/>
    <w:rsid w:val="004A13B5"/>
    <w:rsid w:val="004A20A8"/>
    <w:rsid w:val="004A20B1"/>
    <w:rsid w:val="004A26DD"/>
    <w:rsid w:val="004A28C4"/>
    <w:rsid w:val="004A3066"/>
    <w:rsid w:val="004A37C3"/>
    <w:rsid w:val="004A396E"/>
    <w:rsid w:val="004A3D3D"/>
    <w:rsid w:val="004A3D56"/>
    <w:rsid w:val="004A3EF6"/>
    <w:rsid w:val="004A3F53"/>
    <w:rsid w:val="004A5504"/>
    <w:rsid w:val="004A5D74"/>
    <w:rsid w:val="004A6029"/>
    <w:rsid w:val="004A64B9"/>
    <w:rsid w:val="004A673D"/>
    <w:rsid w:val="004A70B0"/>
    <w:rsid w:val="004A772B"/>
    <w:rsid w:val="004A78C0"/>
    <w:rsid w:val="004A7D27"/>
    <w:rsid w:val="004B02F1"/>
    <w:rsid w:val="004B0423"/>
    <w:rsid w:val="004B1725"/>
    <w:rsid w:val="004B229C"/>
    <w:rsid w:val="004B2333"/>
    <w:rsid w:val="004B23CC"/>
    <w:rsid w:val="004B2698"/>
    <w:rsid w:val="004B2CED"/>
    <w:rsid w:val="004B2F3C"/>
    <w:rsid w:val="004B31CF"/>
    <w:rsid w:val="004B32ED"/>
    <w:rsid w:val="004B3755"/>
    <w:rsid w:val="004B380F"/>
    <w:rsid w:val="004B3C6D"/>
    <w:rsid w:val="004B3E35"/>
    <w:rsid w:val="004B3EC0"/>
    <w:rsid w:val="004B4331"/>
    <w:rsid w:val="004B4BD9"/>
    <w:rsid w:val="004B4F25"/>
    <w:rsid w:val="004B5C1C"/>
    <w:rsid w:val="004B60FB"/>
    <w:rsid w:val="004B6247"/>
    <w:rsid w:val="004B77FA"/>
    <w:rsid w:val="004B7B88"/>
    <w:rsid w:val="004B7D2C"/>
    <w:rsid w:val="004B7D4E"/>
    <w:rsid w:val="004B7D7F"/>
    <w:rsid w:val="004C0393"/>
    <w:rsid w:val="004C0431"/>
    <w:rsid w:val="004C06BB"/>
    <w:rsid w:val="004C167B"/>
    <w:rsid w:val="004C1999"/>
    <w:rsid w:val="004C1CB1"/>
    <w:rsid w:val="004C1E59"/>
    <w:rsid w:val="004C1FFC"/>
    <w:rsid w:val="004C234B"/>
    <w:rsid w:val="004C24B9"/>
    <w:rsid w:val="004C2762"/>
    <w:rsid w:val="004C30AB"/>
    <w:rsid w:val="004C37CF"/>
    <w:rsid w:val="004C4C0C"/>
    <w:rsid w:val="004C538E"/>
    <w:rsid w:val="004C5F6F"/>
    <w:rsid w:val="004C5FAA"/>
    <w:rsid w:val="004C6988"/>
    <w:rsid w:val="004C6A42"/>
    <w:rsid w:val="004C6D36"/>
    <w:rsid w:val="004C726E"/>
    <w:rsid w:val="004C7856"/>
    <w:rsid w:val="004D0036"/>
    <w:rsid w:val="004D083D"/>
    <w:rsid w:val="004D08CE"/>
    <w:rsid w:val="004D1042"/>
    <w:rsid w:val="004D1619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4898"/>
    <w:rsid w:val="004D524C"/>
    <w:rsid w:val="004D568D"/>
    <w:rsid w:val="004D573E"/>
    <w:rsid w:val="004D5C07"/>
    <w:rsid w:val="004D6ECE"/>
    <w:rsid w:val="004D6EF9"/>
    <w:rsid w:val="004D7651"/>
    <w:rsid w:val="004D7ED8"/>
    <w:rsid w:val="004E01D5"/>
    <w:rsid w:val="004E04C8"/>
    <w:rsid w:val="004E04D7"/>
    <w:rsid w:val="004E0889"/>
    <w:rsid w:val="004E0B85"/>
    <w:rsid w:val="004E1CC2"/>
    <w:rsid w:val="004E1E07"/>
    <w:rsid w:val="004E213A"/>
    <w:rsid w:val="004E21ED"/>
    <w:rsid w:val="004E2366"/>
    <w:rsid w:val="004E2673"/>
    <w:rsid w:val="004E28DC"/>
    <w:rsid w:val="004E2AA3"/>
    <w:rsid w:val="004E2B1D"/>
    <w:rsid w:val="004E3105"/>
    <w:rsid w:val="004E3428"/>
    <w:rsid w:val="004E3499"/>
    <w:rsid w:val="004E57F9"/>
    <w:rsid w:val="004E60A9"/>
    <w:rsid w:val="004F0015"/>
    <w:rsid w:val="004F038A"/>
    <w:rsid w:val="004F04C9"/>
    <w:rsid w:val="004F080E"/>
    <w:rsid w:val="004F18DF"/>
    <w:rsid w:val="004F1DEB"/>
    <w:rsid w:val="004F1FF5"/>
    <w:rsid w:val="004F21AB"/>
    <w:rsid w:val="004F21D8"/>
    <w:rsid w:val="004F23D4"/>
    <w:rsid w:val="004F2DF2"/>
    <w:rsid w:val="004F30A0"/>
    <w:rsid w:val="004F3123"/>
    <w:rsid w:val="004F34C0"/>
    <w:rsid w:val="004F3609"/>
    <w:rsid w:val="004F360F"/>
    <w:rsid w:val="004F3833"/>
    <w:rsid w:val="004F38CD"/>
    <w:rsid w:val="004F3DC0"/>
    <w:rsid w:val="004F4222"/>
    <w:rsid w:val="004F5737"/>
    <w:rsid w:val="004F600E"/>
    <w:rsid w:val="004F60E7"/>
    <w:rsid w:val="004F647C"/>
    <w:rsid w:val="004F6551"/>
    <w:rsid w:val="004F6DC0"/>
    <w:rsid w:val="004F6DCB"/>
    <w:rsid w:val="004F7788"/>
    <w:rsid w:val="00500324"/>
    <w:rsid w:val="005006B8"/>
    <w:rsid w:val="00500808"/>
    <w:rsid w:val="005011F2"/>
    <w:rsid w:val="005016B6"/>
    <w:rsid w:val="00501A3C"/>
    <w:rsid w:val="00501A45"/>
    <w:rsid w:val="00501EB6"/>
    <w:rsid w:val="005021AA"/>
    <w:rsid w:val="005022F9"/>
    <w:rsid w:val="00502A12"/>
    <w:rsid w:val="005035D6"/>
    <w:rsid w:val="00504290"/>
    <w:rsid w:val="00504AC1"/>
    <w:rsid w:val="00504C72"/>
    <w:rsid w:val="00504EEC"/>
    <w:rsid w:val="00505861"/>
    <w:rsid w:val="00505885"/>
    <w:rsid w:val="00505F29"/>
    <w:rsid w:val="00506892"/>
    <w:rsid w:val="0050693E"/>
    <w:rsid w:val="005075BF"/>
    <w:rsid w:val="005075CA"/>
    <w:rsid w:val="005077FF"/>
    <w:rsid w:val="00507B92"/>
    <w:rsid w:val="00507F56"/>
    <w:rsid w:val="00510244"/>
    <w:rsid w:val="00511B76"/>
    <w:rsid w:val="00511CE1"/>
    <w:rsid w:val="005126AD"/>
    <w:rsid w:val="005130CF"/>
    <w:rsid w:val="005133CF"/>
    <w:rsid w:val="0051358D"/>
    <w:rsid w:val="00513C38"/>
    <w:rsid w:val="00513DA1"/>
    <w:rsid w:val="005144DA"/>
    <w:rsid w:val="00514BE3"/>
    <w:rsid w:val="00514C0C"/>
    <w:rsid w:val="00514F00"/>
    <w:rsid w:val="00516B7B"/>
    <w:rsid w:val="00516DF6"/>
    <w:rsid w:val="00521170"/>
    <w:rsid w:val="00522190"/>
    <w:rsid w:val="005224A2"/>
    <w:rsid w:val="0052279A"/>
    <w:rsid w:val="00522D63"/>
    <w:rsid w:val="00523376"/>
    <w:rsid w:val="00523830"/>
    <w:rsid w:val="00523952"/>
    <w:rsid w:val="00523C51"/>
    <w:rsid w:val="00523D11"/>
    <w:rsid w:val="0052422B"/>
    <w:rsid w:val="005247C0"/>
    <w:rsid w:val="00524F56"/>
    <w:rsid w:val="00525104"/>
    <w:rsid w:val="00525AB0"/>
    <w:rsid w:val="0052605D"/>
    <w:rsid w:val="005263A1"/>
    <w:rsid w:val="0052702B"/>
    <w:rsid w:val="005277A1"/>
    <w:rsid w:val="00527941"/>
    <w:rsid w:val="00527976"/>
    <w:rsid w:val="00527A0B"/>
    <w:rsid w:val="00527D59"/>
    <w:rsid w:val="00530315"/>
    <w:rsid w:val="00530F2D"/>
    <w:rsid w:val="0053114E"/>
    <w:rsid w:val="00531455"/>
    <w:rsid w:val="005314EA"/>
    <w:rsid w:val="005315C3"/>
    <w:rsid w:val="00531979"/>
    <w:rsid w:val="005327DD"/>
    <w:rsid w:val="00532E2B"/>
    <w:rsid w:val="00533655"/>
    <w:rsid w:val="00533698"/>
    <w:rsid w:val="00533E61"/>
    <w:rsid w:val="0053443E"/>
    <w:rsid w:val="00534A44"/>
    <w:rsid w:val="0053577C"/>
    <w:rsid w:val="00535BDF"/>
    <w:rsid w:val="00535C70"/>
    <w:rsid w:val="0053682E"/>
    <w:rsid w:val="00537EAD"/>
    <w:rsid w:val="005404E2"/>
    <w:rsid w:val="00540BA0"/>
    <w:rsid w:val="00540C84"/>
    <w:rsid w:val="00540D44"/>
    <w:rsid w:val="00540DBB"/>
    <w:rsid w:val="00540EFF"/>
    <w:rsid w:val="0054107B"/>
    <w:rsid w:val="00541272"/>
    <w:rsid w:val="00541556"/>
    <w:rsid w:val="00541575"/>
    <w:rsid w:val="00541608"/>
    <w:rsid w:val="00542622"/>
    <w:rsid w:val="00542DE6"/>
    <w:rsid w:val="00543342"/>
    <w:rsid w:val="005434D8"/>
    <w:rsid w:val="0054376D"/>
    <w:rsid w:val="00543EED"/>
    <w:rsid w:val="00543F8F"/>
    <w:rsid w:val="005446A7"/>
    <w:rsid w:val="005448CA"/>
    <w:rsid w:val="00544F93"/>
    <w:rsid w:val="0054534F"/>
    <w:rsid w:val="0054548F"/>
    <w:rsid w:val="00545880"/>
    <w:rsid w:val="005459AE"/>
    <w:rsid w:val="00545CE9"/>
    <w:rsid w:val="005469FC"/>
    <w:rsid w:val="00547D99"/>
    <w:rsid w:val="005505A4"/>
    <w:rsid w:val="00550682"/>
    <w:rsid w:val="00551ADC"/>
    <w:rsid w:val="00552048"/>
    <w:rsid w:val="00552142"/>
    <w:rsid w:val="00552917"/>
    <w:rsid w:val="00552D95"/>
    <w:rsid w:val="005544BD"/>
    <w:rsid w:val="00554DBD"/>
    <w:rsid w:val="00554FA1"/>
    <w:rsid w:val="005550FF"/>
    <w:rsid w:val="005553B3"/>
    <w:rsid w:val="00555520"/>
    <w:rsid w:val="0055562A"/>
    <w:rsid w:val="00555ABF"/>
    <w:rsid w:val="005567FF"/>
    <w:rsid w:val="00556D17"/>
    <w:rsid w:val="00556EF2"/>
    <w:rsid w:val="00557240"/>
    <w:rsid w:val="00557425"/>
    <w:rsid w:val="00557A4D"/>
    <w:rsid w:val="00557AAE"/>
    <w:rsid w:val="00560293"/>
    <w:rsid w:val="00560F12"/>
    <w:rsid w:val="00561250"/>
    <w:rsid w:val="00561326"/>
    <w:rsid w:val="00561691"/>
    <w:rsid w:val="00561CA9"/>
    <w:rsid w:val="005624FE"/>
    <w:rsid w:val="00562796"/>
    <w:rsid w:val="00562843"/>
    <w:rsid w:val="00562D66"/>
    <w:rsid w:val="0056317D"/>
    <w:rsid w:val="00563623"/>
    <w:rsid w:val="00563958"/>
    <w:rsid w:val="00563C3A"/>
    <w:rsid w:val="005644AB"/>
    <w:rsid w:val="00564511"/>
    <w:rsid w:val="00564A84"/>
    <w:rsid w:val="00565760"/>
    <w:rsid w:val="00565DEA"/>
    <w:rsid w:val="005666C8"/>
    <w:rsid w:val="00566D92"/>
    <w:rsid w:val="00566F0D"/>
    <w:rsid w:val="0056792B"/>
    <w:rsid w:val="00567B65"/>
    <w:rsid w:val="005703F1"/>
    <w:rsid w:val="00570CED"/>
    <w:rsid w:val="00570EDC"/>
    <w:rsid w:val="00571002"/>
    <w:rsid w:val="00571252"/>
    <w:rsid w:val="005715FD"/>
    <w:rsid w:val="005727E9"/>
    <w:rsid w:val="00572C76"/>
    <w:rsid w:val="00572CFA"/>
    <w:rsid w:val="00575C7F"/>
    <w:rsid w:val="00576106"/>
    <w:rsid w:val="00576145"/>
    <w:rsid w:val="00576159"/>
    <w:rsid w:val="005763D9"/>
    <w:rsid w:val="00576483"/>
    <w:rsid w:val="0057688E"/>
    <w:rsid w:val="00576E74"/>
    <w:rsid w:val="00577579"/>
    <w:rsid w:val="00577706"/>
    <w:rsid w:val="00577DDB"/>
    <w:rsid w:val="00580316"/>
    <w:rsid w:val="005806BB"/>
    <w:rsid w:val="00580AB4"/>
    <w:rsid w:val="00580CDE"/>
    <w:rsid w:val="0058107F"/>
    <w:rsid w:val="00581748"/>
    <w:rsid w:val="005819E5"/>
    <w:rsid w:val="00581B67"/>
    <w:rsid w:val="00581F21"/>
    <w:rsid w:val="00582172"/>
    <w:rsid w:val="005824B3"/>
    <w:rsid w:val="00582776"/>
    <w:rsid w:val="00582A56"/>
    <w:rsid w:val="00582FC8"/>
    <w:rsid w:val="005834FC"/>
    <w:rsid w:val="0058593C"/>
    <w:rsid w:val="00585A6B"/>
    <w:rsid w:val="0058603A"/>
    <w:rsid w:val="00586B4C"/>
    <w:rsid w:val="00586D4E"/>
    <w:rsid w:val="005871A1"/>
    <w:rsid w:val="005875AC"/>
    <w:rsid w:val="00587EB6"/>
    <w:rsid w:val="0059101F"/>
    <w:rsid w:val="005913C6"/>
    <w:rsid w:val="00591E40"/>
    <w:rsid w:val="005922B2"/>
    <w:rsid w:val="00592A42"/>
    <w:rsid w:val="00592AA9"/>
    <w:rsid w:val="00593095"/>
    <w:rsid w:val="00593338"/>
    <w:rsid w:val="00593506"/>
    <w:rsid w:val="005939B5"/>
    <w:rsid w:val="00593E16"/>
    <w:rsid w:val="00594D8F"/>
    <w:rsid w:val="00594DC9"/>
    <w:rsid w:val="00594FDE"/>
    <w:rsid w:val="00596323"/>
    <w:rsid w:val="005965CE"/>
    <w:rsid w:val="00596619"/>
    <w:rsid w:val="0059694A"/>
    <w:rsid w:val="005969BE"/>
    <w:rsid w:val="00596F54"/>
    <w:rsid w:val="00597EA1"/>
    <w:rsid w:val="005A056D"/>
    <w:rsid w:val="005A104E"/>
    <w:rsid w:val="005A12E1"/>
    <w:rsid w:val="005A12FE"/>
    <w:rsid w:val="005A1410"/>
    <w:rsid w:val="005A1B4C"/>
    <w:rsid w:val="005A1BE3"/>
    <w:rsid w:val="005A2011"/>
    <w:rsid w:val="005A2E10"/>
    <w:rsid w:val="005A35AB"/>
    <w:rsid w:val="005A3A70"/>
    <w:rsid w:val="005A3E76"/>
    <w:rsid w:val="005A4520"/>
    <w:rsid w:val="005A4771"/>
    <w:rsid w:val="005A4A67"/>
    <w:rsid w:val="005A4BF4"/>
    <w:rsid w:val="005A5CAF"/>
    <w:rsid w:val="005A5E30"/>
    <w:rsid w:val="005A68B1"/>
    <w:rsid w:val="005A69B5"/>
    <w:rsid w:val="005A6A15"/>
    <w:rsid w:val="005A6AE7"/>
    <w:rsid w:val="005A7248"/>
    <w:rsid w:val="005A7EA8"/>
    <w:rsid w:val="005B02C3"/>
    <w:rsid w:val="005B0763"/>
    <w:rsid w:val="005B0C52"/>
    <w:rsid w:val="005B10D8"/>
    <w:rsid w:val="005B11C2"/>
    <w:rsid w:val="005B25B2"/>
    <w:rsid w:val="005B2C94"/>
    <w:rsid w:val="005B394C"/>
    <w:rsid w:val="005B3A67"/>
    <w:rsid w:val="005B4428"/>
    <w:rsid w:val="005B47C7"/>
    <w:rsid w:val="005B4DF0"/>
    <w:rsid w:val="005B502D"/>
    <w:rsid w:val="005B5131"/>
    <w:rsid w:val="005B52FB"/>
    <w:rsid w:val="005B5498"/>
    <w:rsid w:val="005B6411"/>
    <w:rsid w:val="005B68BC"/>
    <w:rsid w:val="005B71A5"/>
    <w:rsid w:val="005B7260"/>
    <w:rsid w:val="005B72EA"/>
    <w:rsid w:val="005B77BC"/>
    <w:rsid w:val="005C0061"/>
    <w:rsid w:val="005C028A"/>
    <w:rsid w:val="005C034E"/>
    <w:rsid w:val="005C1336"/>
    <w:rsid w:val="005C13DA"/>
    <w:rsid w:val="005C180B"/>
    <w:rsid w:val="005C24F7"/>
    <w:rsid w:val="005C255C"/>
    <w:rsid w:val="005C26E6"/>
    <w:rsid w:val="005C2CE1"/>
    <w:rsid w:val="005C2E19"/>
    <w:rsid w:val="005C318B"/>
    <w:rsid w:val="005C358C"/>
    <w:rsid w:val="005C3778"/>
    <w:rsid w:val="005C3A78"/>
    <w:rsid w:val="005C3D76"/>
    <w:rsid w:val="005C3FAA"/>
    <w:rsid w:val="005C418B"/>
    <w:rsid w:val="005C4C2A"/>
    <w:rsid w:val="005C7198"/>
    <w:rsid w:val="005C733C"/>
    <w:rsid w:val="005C7667"/>
    <w:rsid w:val="005D0260"/>
    <w:rsid w:val="005D033A"/>
    <w:rsid w:val="005D0F2E"/>
    <w:rsid w:val="005D1183"/>
    <w:rsid w:val="005D15A6"/>
    <w:rsid w:val="005D19DB"/>
    <w:rsid w:val="005D19E5"/>
    <w:rsid w:val="005D1D93"/>
    <w:rsid w:val="005D26C7"/>
    <w:rsid w:val="005D2D03"/>
    <w:rsid w:val="005D2EE9"/>
    <w:rsid w:val="005D38C1"/>
    <w:rsid w:val="005D58CA"/>
    <w:rsid w:val="005D60CA"/>
    <w:rsid w:val="005D62CF"/>
    <w:rsid w:val="005D6784"/>
    <w:rsid w:val="005D6CA2"/>
    <w:rsid w:val="005D754D"/>
    <w:rsid w:val="005D7D04"/>
    <w:rsid w:val="005D7D07"/>
    <w:rsid w:val="005E0147"/>
    <w:rsid w:val="005E040D"/>
    <w:rsid w:val="005E05D2"/>
    <w:rsid w:val="005E1ABC"/>
    <w:rsid w:val="005E1D8F"/>
    <w:rsid w:val="005E250A"/>
    <w:rsid w:val="005E2567"/>
    <w:rsid w:val="005E30E8"/>
    <w:rsid w:val="005E329A"/>
    <w:rsid w:val="005E3DB3"/>
    <w:rsid w:val="005E3E47"/>
    <w:rsid w:val="005E4AF7"/>
    <w:rsid w:val="005E4D97"/>
    <w:rsid w:val="005E515B"/>
    <w:rsid w:val="005E55F3"/>
    <w:rsid w:val="005E60A5"/>
    <w:rsid w:val="005E66A2"/>
    <w:rsid w:val="005E672A"/>
    <w:rsid w:val="005E6919"/>
    <w:rsid w:val="005E697F"/>
    <w:rsid w:val="005E742F"/>
    <w:rsid w:val="005E7D31"/>
    <w:rsid w:val="005F0624"/>
    <w:rsid w:val="005F07AE"/>
    <w:rsid w:val="005F156A"/>
    <w:rsid w:val="005F1ACA"/>
    <w:rsid w:val="005F2146"/>
    <w:rsid w:val="005F2D04"/>
    <w:rsid w:val="005F3187"/>
    <w:rsid w:val="005F35DB"/>
    <w:rsid w:val="005F3AAB"/>
    <w:rsid w:val="005F3C91"/>
    <w:rsid w:val="005F40DD"/>
    <w:rsid w:val="005F4149"/>
    <w:rsid w:val="005F48BB"/>
    <w:rsid w:val="005F4A97"/>
    <w:rsid w:val="005F4DB0"/>
    <w:rsid w:val="005F6530"/>
    <w:rsid w:val="005F70ED"/>
    <w:rsid w:val="00600278"/>
    <w:rsid w:val="0060075F"/>
    <w:rsid w:val="00600A01"/>
    <w:rsid w:val="00600C6E"/>
    <w:rsid w:val="00600F4A"/>
    <w:rsid w:val="00601062"/>
    <w:rsid w:val="006013BF"/>
    <w:rsid w:val="00601B23"/>
    <w:rsid w:val="00601E78"/>
    <w:rsid w:val="006021E1"/>
    <w:rsid w:val="006031A3"/>
    <w:rsid w:val="0060320D"/>
    <w:rsid w:val="00603DF0"/>
    <w:rsid w:val="0060452E"/>
    <w:rsid w:val="006047FD"/>
    <w:rsid w:val="006049F5"/>
    <w:rsid w:val="00605B98"/>
    <w:rsid w:val="00605CBF"/>
    <w:rsid w:val="006061F9"/>
    <w:rsid w:val="00606612"/>
    <w:rsid w:val="00606B31"/>
    <w:rsid w:val="00606DCB"/>
    <w:rsid w:val="00606F82"/>
    <w:rsid w:val="00607103"/>
    <w:rsid w:val="006071DA"/>
    <w:rsid w:val="00607536"/>
    <w:rsid w:val="00607EB4"/>
    <w:rsid w:val="0061038C"/>
    <w:rsid w:val="00610789"/>
    <w:rsid w:val="00610C43"/>
    <w:rsid w:val="00610C4F"/>
    <w:rsid w:val="00610EED"/>
    <w:rsid w:val="006110B9"/>
    <w:rsid w:val="006118D9"/>
    <w:rsid w:val="006121E0"/>
    <w:rsid w:val="00612A7A"/>
    <w:rsid w:val="00612C0A"/>
    <w:rsid w:val="0061338B"/>
    <w:rsid w:val="00613B1E"/>
    <w:rsid w:val="00613B3B"/>
    <w:rsid w:val="00613E70"/>
    <w:rsid w:val="006142CA"/>
    <w:rsid w:val="006148AC"/>
    <w:rsid w:val="00614B9E"/>
    <w:rsid w:val="00614F15"/>
    <w:rsid w:val="00615508"/>
    <w:rsid w:val="006155D7"/>
    <w:rsid w:val="00615976"/>
    <w:rsid w:val="00615B35"/>
    <w:rsid w:val="00615B53"/>
    <w:rsid w:val="00615CD2"/>
    <w:rsid w:val="00616908"/>
    <w:rsid w:val="00616C51"/>
    <w:rsid w:val="006171FA"/>
    <w:rsid w:val="0061720F"/>
    <w:rsid w:val="00617CFC"/>
    <w:rsid w:val="00617E40"/>
    <w:rsid w:val="0062019F"/>
    <w:rsid w:val="006201FF"/>
    <w:rsid w:val="006202EF"/>
    <w:rsid w:val="006205E3"/>
    <w:rsid w:val="00620A23"/>
    <w:rsid w:val="00620AC8"/>
    <w:rsid w:val="00621120"/>
    <w:rsid w:val="00621553"/>
    <w:rsid w:val="006221B5"/>
    <w:rsid w:val="006222B0"/>
    <w:rsid w:val="00622768"/>
    <w:rsid w:val="0062290B"/>
    <w:rsid w:val="00622BB4"/>
    <w:rsid w:val="00623536"/>
    <w:rsid w:val="00624243"/>
    <w:rsid w:val="006244A3"/>
    <w:rsid w:val="006246AC"/>
    <w:rsid w:val="00624A74"/>
    <w:rsid w:val="00624C6B"/>
    <w:rsid w:val="00624E0C"/>
    <w:rsid w:val="00626341"/>
    <w:rsid w:val="00626D5F"/>
    <w:rsid w:val="006270A5"/>
    <w:rsid w:val="00627107"/>
    <w:rsid w:val="00627A9C"/>
    <w:rsid w:val="00627B4F"/>
    <w:rsid w:val="00627E9F"/>
    <w:rsid w:val="00630E73"/>
    <w:rsid w:val="00630F1A"/>
    <w:rsid w:val="0063143B"/>
    <w:rsid w:val="00631557"/>
    <w:rsid w:val="006315BF"/>
    <w:rsid w:val="00631715"/>
    <w:rsid w:val="00631FE8"/>
    <w:rsid w:val="00632988"/>
    <w:rsid w:val="006329E8"/>
    <w:rsid w:val="00632A1A"/>
    <w:rsid w:val="00632C3E"/>
    <w:rsid w:val="0063302C"/>
    <w:rsid w:val="0063385C"/>
    <w:rsid w:val="006346BE"/>
    <w:rsid w:val="006346FC"/>
    <w:rsid w:val="00634931"/>
    <w:rsid w:val="00634B33"/>
    <w:rsid w:val="00634FFE"/>
    <w:rsid w:val="0063544D"/>
    <w:rsid w:val="00635567"/>
    <w:rsid w:val="006355E2"/>
    <w:rsid w:val="00635A0B"/>
    <w:rsid w:val="00635F83"/>
    <w:rsid w:val="00636105"/>
    <w:rsid w:val="00636430"/>
    <w:rsid w:val="006364BD"/>
    <w:rsid w:val="00636D7E"/>
    <w:rsid w:val="00637112"/>
    <w:rsid w:val="006373BD"/>
    <w:rsid w:val="0063749E"/>
    <w:rsid w:val="00637CDF"/>
    <w:rsid w:val="00637EF4"/>
    <w:rsid w:val="00637F64"/>
    <w:rsid w:val="00640362"/>
    <w:rsid w:val="00640975"/>
    <w:rsid w:val="00640AB1"/>
    <w:rsid w:val="0064109F"/>
    <w:rsid w:val="006410DB"/>
    <w:rsid w:val="00643CB6"/>
    <w:rsid w:val="006443D6"/>
    <w:rsid w:val="006449AA"/>
    <w:rsid w:val="00644CB7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11"/>
    <w:rsid w:val="00646CBE"/>
    <w:rsid w:val="00647630"/>
    <w:rsid w:val="00647670"/>
    <w:rsid w:val="00647BBC"/>
    <w:rsid w:val="00650311"/>
    <w:rsid w:val="00650567"/>
    <w:rsid w:val="00650629"/>
    <w:rsid w:val="00650F5B"/>
    <w:rsid w:val="00651573"/>
    <w:rsid w:val="006518FF"/>
    <w:rsid w:val="00651ABB"/>
    <w:rsid w:val="00652695"/>
    <w:rsid w:val="0065277C"/>
    <w:rsid w:val="006527FE"/>
    <w:rsid w:val="006529CC"/>
    <w:rsid w:val="00652C3E"/>
    <w:rsid w:val="00652D3A"/>
    <w:rsid w:val="00653081"/>
    <w:rsid w:val="00653344"/>
    <w:rsid w:val="006533E7"/>
    <w:rsid w:val="00654008"/>
    <w:rsid w:val="0065433B"/>
    <w:rsid w:val="00654E96"/>
    <w:rsid w:val="006564FB"/>
    <w:rsid w:val="006567E4"/>
    <w:rsid w:val="00656FAE"/>
    <w:rsid w:val="00657121"/>
    <w:rsid w:val="00657AC9"/>
    <w:rsid w:val="00657F45"/>
    <w:rsid w:val="00657F7D"/>
    <w:rsid w:val="00660985"/>
    <w:rsid w:val="00660F6D"/>
    <w:rsid w:val="0066108B"/>
    <w:rsid w:val="00661167"/>
    <w:rsid w:val="00661269"/>
    <w:rsid w:val="006616DB"/>
    <w:rsid w:val="00661B55"/>
    <w:rsid w:val="00662ABE"/>
    <w:rsid w:val="00662D65"/>
    <w:rsid w:val="00662D95"/>
    <w:rsid w:val="006630C4"/>
    <w:rsid w:val="006631BE"/>
    <w:rsid w:val="006631F1"/>
    <w:rsid w:val="00663C60"/>
    <w:rsid w:val="006644A7"/>
    <w:rsid w:val="006648E1"/>
    <w:rsid w:val="00664B8A"/>
    <w:rsid w:val="00664C8D"/>
    <w:rsid w:val="00664CF9"/>
    <w:rsid w:val="00665E51"/>
    <w:rsid w:val="00666496"/>
    <w:rsid w:val="006664F3"/>
    <w:rsid w:val="0066674E"/>
    <w:rsid w:val="006669DC"/>
    <w:rsid w:val="00666B59"/>
    <w:rsid w:val="006703C4"/>
    <w:rsid w:val="00671262"/>
    <w:rsid w:val="00671F81"/>
    <w:rsid w:val="0067222B"/>
    <w:rsid w:val="00672962"/>
    <w:rsid w:val="00672EB9"/>
    <w:rsid w:val="00672F9A"/>
    <w:rsid w:val="006737C9"/>
    <w:rsid w:val="00673989"/>
    <w:rsid w:val="00673B87"/>
    <w:rsid w:val="00674229"/>
    <w:rsid w:val="006751CA"/>
    <w:rsid w:val="00675FF0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654"/>
    <w:rsid w:val="00681E25"/>
    <w:rsid w:val="00682367"/>
    <w:rsid w:val="0068281D"/>
    <w:rsid w:val="00682B24"/>
    <w:rsid w:val="00682B90"/>
    <w:rsid w:val="00683099"/>
    <w:rsid w:val="00683685"/>
    <w:rsid w:val="00683FDE"/>
    <w:rsid w:val="00684703"/>
    <w:rsid w:val="00684BFB"/>
    <w:rsid w:val="00684D24"/>
    <w:rsid w:val="00684FB4"/>
    <w:rsid w:val="00685BD3"/>
    <w:rsid w:val="00685C36"/>
    <w:rsid w:val="00685C84"/>
    <w:rsid w:val="00685D8E"/>
    <w:rsid w:val="006866D2"/>
    <w:rsid w:val="00686948"/>
    <w:rsid w:val="00686C45"/>
    <w:rsid w:val="006874D5"/>
    <w:rsid w:val="00687A3C"/>
    <w:rsid w:val="00687A7B"/>
    <w:rsid w:val="0069012D"/>
    <w:rsid w:val="0069060D"/>
    <w:rsid w:val="006907D3"/>
    <w:rsid w:val="00690BE1"/>
    <w:rsid w:val="00690FB6"/>
    <w:rsid w:val="00691191"/>
    <w:rsid w:val="00691366"/>
    <w:rsid w:val="006913A0"/>
    <w:rsid w:val="00691B7E"/>
    <w:rsid w:val="00691F0B"/>
    <w:rsid w:val="006923A4"/>
    <w:rsid w:val="00692561"/>
    <w:rsid w:val="00692783"/>
    <w:rsid w:val="00692D30"/>
    <w:rsid w:val="00693645"/>
    <w:rsid w:val="006939A6"/>
    <w:rsid w:val="0069405A"/>
    <w:rsid w:val="0069473B"/>
    <w:rsid w:val="00694FCA"/>
    <w:rsid w:val="0069663A"/>
    <w:rsid w:val="006970C3"/>
    <w:rsid w:val="0069760C"/>
    <w:rsid w:val="00697884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6D0"/>
    <w:rsid w:val="006A281C"/>
    <w:rsid w:val="006A2D8B"/>
    <w:rsid w:val="006A3568"/>
    <w:rsid w:val="006A39B7"/>
    <w:rsid w:val="006A4974"/>
    <w:rsid w:val="006A4ABD"/>
    <w:rsid w:val="006A4F4E"/>
    <w:rsid w:val="006A50ED"/>
    <w:rsid w:val="006A533B"/>
    <w:rsid w:val="006A57D6"/>
    <w:rsid w:val="006A5C84"/>
    <w:rsid w:val="006A60FE"/>
    <w:rsid w:val="006A6B5D"/>
    <w:rsid w:val="006A747A"/>
    <w:rsid w:val="006B044F"/>
    <w:rsid w:val="006B0B50"/>
    <w:rsid w:val="006B13EF"/>
    <w:rsid w:val="006B17BE"/>
    <w:rsid w:val="006B1A91"/>
    <w:rsid w:val="006B1B3E"/>
    <w:rsid w:val="006B215D"/>
    <w:rsid w:val="006B273B"/>
    <w:rsid w:val="006B34CC"/>
    <w:rsid w:val="006B3BDD"/>
    <w:rsid w:val="006B3CEE"/>
    <w:rsid w:val="006B3D5D"/>
    <w:rsid w:val="006B48D9"/>
    <w:rsid w:val="006B4E58"/>
    <w:rsid w:val="006B52B5"/>
    <w:rsid w:val="006B57A1"/>
    <w:rsid w:val="006B5B5C"/>
    <w:rsid w:val="006B5FDE"/>
    <w:rsid w:val="006B6396"/>
    <w:rsid w:val="006B6605"/>
    <w:rsid w:val="006B681C"/>
    <w:rsid w:val="006B6933"/>
    <w:rsid w:val="006B6D56"/>
    <w:rsid w:val="006B727F"/>
    <w:rsid w:val="006B752C"/>
    <w:rsid w:val="006B786D"/>
    <w:rsid w:val="006B7CEA"/>
    <w:rsid w:val="006B7D1F"/>
    <w:rsid w:val="006B7F52"/>
    <w:rsid w:val="006C01D5"/>
    <w:rsid w:val="006C0267"/>
    <w:rsid w:val="006C04F8"/>
    <w:rsid w:val="006C0DFC"/>
    <w:rsid w:val="006C0F9C"/>
    <w:rsid w:val="006C1160"/>
    <w:rsid w:val="006C11BD"/>
    <w:rsid w:val="006C1452"/>
    <w:rsid w:val="006C2015"/>
    <w:rsid w:val="006C22F3"/>
    <w:rsid w:val="006C248A"/>
    <w:rsid w:val="006C29F0"/>
    <w:rsid w:val="006C2F62"/>
    <w:rsid w:val="006C2F87"/>
    <w:rsid w:val="006C3D6A"/>
    <w:rsid w:val="006C3F09"/>
    <w:rsid w:val="006C501A"/>
    <w:rsid w:val="006C573A"/>
    <w:rsid w:val="006C6222"/>
    <w:rsid w:val="006C72F8"/>
    <w:rsid w:val="006C78BE"/>
    <w:rsid w:val="006D04AB"/>
    <w:rsid w:val="006D0AE7"/>
    <w:rsid w:val="006D0BE4"/>
    <w:rsid w:val="006D155C"/>
    <w:rsid w:val="006D1AB8"/>
    <w:rsid w:val="006D1E24"/>
    <w:rsid w:val="006D20F0"/>
    <w:rsid w:val="006D272A"/>
    <w:rsid w:val="006D2764"/>
    <w:rsid w:val="006D29AF"/>
    <w:rsid w:val="006D2AC7"/>
    <w:rsid w:val="006D312F"/>
    <w:rsid w:val="006D33D9"/>
    <w:rsid w:val="006D38C7"/>
    <w:rsid w:val="006D3C73"/>
    <w:rsid w:val="006D3CCE"/>
    <w:rsid w:val="006D3E1F"/>
    <w:rsid w:val="006D4698"/>
    <w:rsid w:val="006D48C4"/>
    <w:rsid w:val="006D4C92"/>
    <w:rsid w:val="006D5531"/>
    <w:rsid w:val="006D56B5"/>
    <w:rsid w:val="006D5771"/>
    <w:rsid w:val="006D5E72"/>
    <w:rsid w:val="006D61AC"/>
    <w:rsid w:val="006D6296"/>
    <w:rsid w:val="006D6325"/>
    <w:rsid w:val="006D647E"/>
    <w:rsid w:val="006D65CB"/>
    <w:rsid w:val="006D67D9"/>
    <w:rsid w:val="006D7A01"/>
    <w:rsid w:val="006D7AA6"/>
    <w:rsid w:val="006D7DA0"/>
    <w:rsid w:val="006E004D"/>
    <w:rsid w:val="006E0776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4837"/>
    <w:rsid w:val="006E5714"/>
    <w:rsid w:val="006E5B11"/>
    <w:rsid w:val="006E5EF6"/>
    <w:rsid w:val="006E602D"/>
    <w:rsid w:val="006E60AE"/>
    <w:rsid w:val="006E61F4"/>
    <w:rsid w:val="006E63DF"/>
    <w:rsid w:val="006E677F"/>
    <w:rsid w:val="006E6E49"/>
    <w:rsid w:val="006E71A8"/>
    <w:rsid w:val="006E72F8"/>
    <w:rsid w:val="006E7512"/>
    <w:rsid w:val="006E755F"/>
    <w:rsid w:val="006E76B1"/>
    <w:rsid w:val="006E771D"/>
    <w:rsid w:val="006E7FA0"/>
    <w:rsid w:val="006F019B"/>
    <w:rsid w:val="006F030A"/>
    <w:rsid w:val="006F0638"/>
    <w:rsid w:val="006F072F"/>
    <w:rsid w:val="006F0CF3"/>
    <w:rsid w:val="006F11C3"/>
    <w:rsid w:val="006F1336"/>
    <w:rsid w:val="006F1CB8"/>
    <w:rsid w:val="006F2EE8"/>
    <w:rsid w:val="006F3741"/>
    <w:rsid w:val="006F3770"/>
    <w:rsid w:val="006F3B66"/>
    <w:rsid w:val="006F3C85"/>
    <w:rsid w:val="006F3CF6"/>
    <w:rsid w:val="006F3DEC"/>
    <w:rsid w:val="006F45FA"/>
    <w:rsid w:val="006F4657"/>
    <w:rsid w:val="006F51CD"/>
    <w:rsid w:val="006F5A5C"/>
    <w:rsid w:val="006F6553"/>
    <w:rsid w:val="006F6698"/>
    <w:rsid w:val="006F7760"/>
    <w:rsid w:val="006F78E9"/>
    <w:rsid w:val="006F7BC8"/>
    <w:rsid w:val="007007AC"/>
    <w:rsid w:val="007007C6"/>
    <w:rsid w:val="00700999"/>
    <w:rsid w:val="00700AB3"/>
    <w:rsid w:val="00700C00"/>
    <w:rsid w:val="00700E1A"/>
    <w:rsid w:val="00701033"/>
    <w:rsid w:val="00701083"/>
    <w:rsid w:val="007010D0"/>
    <w:rsid w:val="00701614"/>
    <w:rsid w:val="00701648"/>
    <w:rsid w:val="007016F6"/>
    <w:rsid w:val="00701D6A"/>
    <w:rsid w:val="00702232"/>
    <w:rsid w:val="0070231B"/>
    <w:rsid w:val="007033A6"/>
    <w:rsid w:val="00703777"/>
    <w:rsid w:val="00703A7C"/>
    <w:rsid w:val="00703EC1"/>
    <w:rsid w:val="0070439F"/>
    <w:rsid w:val="00704713"/>
    <w:rsid w:val="0070471C"/>
    <w:rsid w:val="007047E9"/>
    <w:rsid w:val="00704D0D"/>
    <w:rsid w:val="00704FDC"/>
    <w:rsid w:val="00705926"/>
    <w:rsid w:val="0070623D"/>
    <w:rsid w:val="007064A7"/>
    <w:rsid w:val="00706535"/>
    <w:rsid w:val="007067FB"/>
    <w:rsid w:val="00707056"/>
    <w:rsid w:val="007072FA"/>
    <w:rsid w:val="0070731C"/>
    <w:rsid w:val="00707E8C"/>
    <w:rsid w:val="00710B25"/>
    <w:rsid w:val="00710D91"/>
    <w:rsid w:val="007117EC"/>
    <w:rsid w:val="00711AD0"/>
    <w:rsid w:val="00711C21"/>
    <w:rsid w:val="0071210F"/>
    <w:rsid w:val="00712407"/>
    <w:rsid w:val="00712B9F"/>
    <w:rsid w:val="007142DA"/>
    <w:rsid w:val="00714315"/>
    <w:rsid w:val="00714568"/>
    <w:rsid w:val="00714603"/>
    <w:rsid w:val="00714D29"/>
    <w:rsid w:val="00715422"/>
    <w:rsid w:val="007154E0"/>
    <w:rsid w:val="00715A58"/>
    <w:rsid w:val="00715B27"/>
    <w:rsid w:val="0071608E"/>
    <w:rsid w:val="00716F3A"/>
    <w:rsid w:val="007177A4"/>
    <w:rsid w:val="007200E3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63"/>
    <w:rsid w:val="00722B78"/>
    <w:rsid w:val="00723532"/>
    <w:rsid w:val="00723DAD"/>
    <w:rsid w:val="0072402D"/>
    <w:rsid w:val="00724606"/>
    <w:rsid w:val="00724C24"/>
    <w:rsid w:val="00725521"/>
    <w:rsid w:val="007258D8"/>
    <w:rsid w:val="00725DCA"/>
    <w:rsid w:val="00726A63"/>
    <w:rsid w:val="00726CDE"/>
    <w:rsid w:val="007276D7"/>
    <w:rsid w:val="00727E51"/>
    <w:rsid w:val="00730124"/>
    <w:rsid w:val="0073076E"/>
    <w:rsid w:val="007307F9"/>
    <w:rsid w:val="00730D5D"/>
    <w:rsid w:val="00731137"/>
    <w:rsid w:val="0073120C"/>
    <w:rsid w:val="007315A7"/>
    <w:rsid w:val="00731C1B"/>
    <w:rsid w:val="00731D27"/>
    <w:rsid w:val="0073215F"/>
    <w:rsid w:val="00732186"/>
    <w:rsid w:val="00732418"/>
    <w:rsid w:val="007333E4"/>
    <w:rsid w:val="00733400"/>
    <w:rsid w:val="00733513"/>
    <w:rsid w:val="007337A2"/>
    <w:rsid w:val="007337F9"/>
    <w:rsid w:val="00733BC6"/>
    <w:rsid w:val="00733D39"/>
    <w:rsid w:val="00733EDB"/>
    <w:rsid w:val="007341F4"/>
    <w:rsid w:val="00734964"/>
    <w:rsid w:val="00734BFE"/>
    <w:rsid w:val="00734DC9"/>
    <w:rsid w:val="00734FC5"/>
    <w:rsid w:val="0073503A"/>
    <w:rsid w:val="007357AA"/>
    <w:rsid w:val="007359C2"/>
    <w:rsid w:val="00735AC2"/>
    <w:rsid w:val="00735B3A"/>
    <w:rsid w:val="00735BCF"/>
    <w:rsid w:val="00735D54"/>
    <w:rsid w:val="0073629B"/>
    <w:rsid w:val="007364A1"/>
    <w:rsid w:val="0073789E"/>
    <w:rsid w:val="00737F2D"/>
    <w:rsid w:val="007404C3"/>
    <w:rsid w:val="007404D5"/>
    <w:rsid w:val="007405E7"/>
    <w:rsid w:val="00741F89"/>
    <w:rsid w:val="0074231A"/>
    <w:rsid w:val="007423FC"/>
    <w:rsid w:val="007425E8"/>
    <w:rsid w:val="00742C82"/>
    <w:rsid w:val="00742EB5"/>
    <w:rsid w:val="00742FEF"/>
    <w:rsid w:val="0074305D"/>
    <w:rsid w:val="00743302"/>
    <w:rsid w:val="00743460"/>
    <w:rsid w:val="00743914"/>
    <w:rsid w:val="00743BE0"/>
    <w:rsid w:val="00743C16"/>
    <w:rsid w:val="00744C4E"/>
    <w:rsid w:val="0074518E"/>
    <w:rsid w:val="007455CE"/>
    <w:rsid w:val="007457FE"/>
    <w:rsid w:val="00745B09"/>
    <w:rsid w:val="0074655F"/>
    <w:rsid w:val="0074695B"/>
    <w:rsid w:val="00746E6B"/>
    <w:rsid w:val="0074743D"/>
    <w:rsid w:val="00747BBB"/>
    <w:rsid w:val="007503E1"/>
    <w:rsid w:val="00750593"/>
    <w:rsid w:val="00750622"/>
    <w:rsid w:val="00750944"/>
    <w:rsid w:val="00750F21"/>
    <w:rsid w:val="0075124C"/>
    <w:rsid w:val="00751A88"/>
    <w:rsid w:val="007520DD"/>
    <w:rsid w:val="007527B7"/>
    <w:rsid w:val="0075291F"/>
    <w:rsid w:val="00752A55"/>
    <w:rsid w:val="00752B2F"/>
    <w:rsid w:val="00752F94"/>
    <w:rsid w:val="007536E7"/>
    <w:rsid w:val="0075429E"/>
    <w:rsid w:val="00754879"/>
    <w:rsid w:val="00754B9E"/>
    <w:rsid w:val="00754CD8"/>
    <w:rsid w:val="00754F61"/>
    <w:rsid w:val="007553AB"/>
    <w:rsid w:val="00755A6B"/>
    <w:rsid w:val="00755C59"/>
    <w:rsid w:val="00755EF9"/>
    <w:rsid w:val="00756020"/>
    <w:rsid w:val="00756440"/>
    <w:rsid w:val="0075698C"/>
    <w:rsid w:val="007569A1"/>
    <w:rsid w:val="00756D79"/>
    <w:rsid w:val="0075785E"/>
    <w:rsid w:val="00757A7B"/>
    <w:rsid w:val="00757CD9"/>
    <w:rsid w:val="00760657"/>
    <w:rsid w:val="00760FBF"/>
    <w:rsid w:val="00761049"/>
    <w:rsid w:val="0076146D"/>
    <w:rsid w:val="0076228A"/>
    <w:rsid w:val="007628CE"/>
    <w:rsid w:val="00763019"/>
    <w:rsid w:val="0076339F"/>
    <w:rsid w:val="0076368A"/>
    <w:rsid w:val="0076387B"/>
    <w:rsid w:val="0076420D"/>
    <w:rsid w:val="007644B9"/>
    <w:rsid w:val="00764D14"/>
    <w:rsid w:val="00765110"/>
    <w:rsid w:val="00765917"/>
    <w:rsid w:val="00765C6F"/>
    <w:rsid w:val="00765D21"/>
    <w:rsid w:val="00766168"/>
    <w:rsid w:val="007666BA"/>
    <w:rsid w:val="007666CF"/>
    <w:rsid w:val="007669C3"/>
    <w:rsid w:val="00766C93"/>
    <w:rsid w:val="00767102"/>
    <w:rsid w:val="00767D4E"/>
    <w:rsid w:val="00770117"/>
    <w:rsid w:val="007701D2"/>
    <w:rsid w:val="00770532"/>
    <w:rsid w:val="0077067C"/>
    <w:rsid w:val="00771B3E"/>
    <w:rsid w:val="00773802"/>
    <w:rsid w:val="0077381A"/>
    <w:rsid w:val="00773D26"/>
    <w:rsid w:val="00774023"/>
    <w:rsid w:val="007747B8"/>
    <w:rsid w:val="007749E1"/>
    <w:rsid w:val="00774BF1"/>
    <w:rsid w:val="00774F6A"/>
    <w:rsid w:val="00775712"/>
    <w:rsid w:val="00775D84"/>
    <w:rsid w:val="00775EB1"/>
    <w:rsid w:val="007768B5"/>
    <w:rsid w:val="00776E6E"/>
    <w:rsid w:val="00776F65"/>
    <w:rsid w:val="0077739C"/>
    <w:rsid w:val="00777A99"/>
    <w:rsid w:val="00780035"/>
    <w:rsid w:val="00780381"/>
    <w:rsid w:val="00780F28"/>
    <w:rsid w:val="0078139D"/>
    <w:rsid w:val="007813BE"/>
    <w:rsid w:val="007816A2"/>
    <w:rsid w:val="00781916"/>
    <w:rsid w:val="0078238B"/>
    <w:rsid w:val="007826A8"/>
    <w:rsid w:val="007826C3"/>
    <w:rsid w:val="007828A6"/>
    <w:rsid w:val="00782E16"/>
    <w:rsid w:val="00783101"/>
    <w:rsid w:val="007835B9"/>
    <w:rsid w:val="0078379D"/>
    <w:rsid w:val="0078405C"/>
    <w:rsid w:val="007845B1"/>
    <w:rsid w:val="00784611"/>
    <w:rsid w:val="007847D3"/>
    <w:rsid w:val="0078483D"/>
    <w:rsid w:val="00784D91"/>
    <w:rsid w:val="00785696"/>
    <w:rsid w:val="00786B00"/>
    <w:rsid w:val="00786F16"/>
    <w:rsid w:val="00787163"/>
    <w:rsid w:val="007873BE"/>
    <w:rsid w:val="007878C9"/>
    <w:rsid w:val="00787A25"/>
    <w:rsid w:val="007901EA"/>
    <w:rsid w:val="007901F8"/>
    <w:rsid w:val="00790F7D"/>
    <w:rsid w:val="007916D8"/>
    <w:rsid w:val="007917EF"/>
    <w:rsid w:val="00791981"/>
    <w:rsid w:val="007919AC"/>
    <w:rsid w:val="00791ED3"/>
    <w:rsid w:val="0079279A"/>
    <w:rsid w:val="00792D3E"/>
    <w:rsid w:val="0079349B"/>
    <w:rsid w:val="00793DC3"/>
    <w:rsid w:val="00793F81"/>
    <w:rsid w:val="00794AF1"/>
    <w:rsid w:val="00794AF7"/>
    <w:rsid w:val="00795015"/>
    <w:rsid w:val="00795612"/>
    <w:rsid w:val="00795A01"/>
    <w:rsid w:val="00795A3A"/>
    <w:rsid w:val="00796144"/>
    <w:rsid w:val="00796261"/>
    <w:rsid w:val="007968A8"/>
    <w:rsid w:val="00796903"/>
    <w:rsid w:val="00796934"/>
    <w:rsid w:val="007969FF"/>
    <w:rsid w:val="00796D0E"/>
    <w:rsid w:val="00796E3C"/>
    <w:rsid w:val="007973CC"/>
    <w:rsid w:val="007979F7"/>
    <w:rsid w:val="00797CB6"/>
    <w:rsid w:val="00797E20"/>
    <w:rsid w:val="007A0436"/>
    <w:rsid w:val="007A04E0"/>
    <w:rsid w:val="007A058F"/>
    <w:rsid w:val="007A109C"/>
    <w:rsid w:val="007A1359"/>
    <w:rsid w:val="007A203F"/>
    <w:rsid w:val="007A2978"/>
    <w:rsid w:val="007A2A10"/>
    <w:rsid w:val="007A2D95"/>
    <w:rsid w:val="007A3389"/>
    <w:rsid w:val="007A49B2"/>
    <w:rsid w:val="007A4FD7"/>
    <w:rsid w:val="007A5549"/>
    <w:rsid w:val="007A5880"/>
    <w:rsid w:val="007A59CA"/>
    <w:rsid w:val="007A6217"/>
    <w:rsid w:val="007A6A55"/>
    <w:rsid w:val="007A7474"/>
    <w:rsid w:val="007B02D1"/>
    <w:rsid w:val="007B07A6"/>
    <w:rsid w:val="007B084D"/>
    <w:rsid w:val="007B0943"/>
    <w:rsid w:val="007B0BA2"/>
    <w:rsid w:val="007B0BD7"/>
    <w:rsid w:val="007B1122"/>
    <w:rsid w:val="007B23DD"/>
    <w:rsid w:val="007B296C"/>
    <w:rsid w:val="007B2ADD"/>
    <w:rsid w:val="007B2B12"/>
    <w:rsid w:val="007B5380"/>
    <w:rsid w:val="007B53B4"/>
    <w:rsid w:val="007B5C75"/>
    <w:rsid w:val="007B5D55"/>
    <w:rsid w:val="007B5EEA"/>
    <w:rsid w:val="007B6018"/>
    <w:rsid w:val="007B67DF"/>
    <w:rsid w:val="007B687D"/>
    <w:rsid w:val="007B69C8"/>
    <w:rsid w:val="007B6AD6"/>
    <w:rsid w:val="007B6AE7"/>
    <w:rsid w:val="007B6CB4"/>
    <w:rsid w:val="007B6FA0"/>
    <w:rsid w:val="007B7000"/>
    <w:rsid w:val="007B7260"/>
    <w:rsid w:val="007B790A"/>
    <w:rsid w:val="007B7DAB"/>
    <w:rsid w:val="007C0124"/>
    <w:rsid w:val="007C0BB8"/>
    <w:rsid w:val="007C0C9D"/>
    <w:rsid w:val="007C0F53"/>
    <w:rsid w:val="007C114A"/>
    <w:rsid w:val="007C20A6"/>
    <w:rsid w:val="007C28A7"/>
    <w:rsid w:val="007C2BBB"/>
    <w:rsid w:val="007C2CEC"/>
    <w:rsid w:val="007C2D22"/>
    <w:rsid w:val="007C2E70"/>
    <w:rsid w:val="007C34A6"/>
    <w:rsid w:val="007C355A"/>
    <w:rsid w:val="007C3BB3"/>
    <w:rsid w:val="007C4571"/>
    <w:rsid w:val="007C5695"/>
    <w:rsid w:val="007C57C3"/>
    <w:rsid w:val="007C59D0"/>
    <w:rsid w:val="007C59E2"/>
    <w:rsid w:val="007C5C18"/>
    <w:rsid w:val="007C5D23"/>
    <w:rsid w:val="007C5EBC"/>
    <w:rsid w:val="007C60E0"/>
    <w:rsid w:val="007C6ECB"/>
    <w:rsid w:val="007C71A8"/>
    <w:rsid w:val="007C7719"/>
    <w:rsid w:val="007C7EBB"/>
    <w:rsid w:val="007D04D7"/>
    <w:rsid w:val="007D0537"/>
    <w:rsid w:val="007D099F"/>
    <w:rsid w:val="007D0D94"/>
    <w:rsid w:val="007D0EFC"/>
    <w:rsid w:val="007D1D66"/>
    <w:rsid w:val="007D1F24"/>
    <w:rsid w:val="007D21B4"/>
    <w:rsid w:val="007D254D"/>
    <w:rsid w:val="007D3391"/>
    <w:rsid w:val="007D372E"/>
    <w:rsid w:val="007D3F08"/>
    <w:rsid w:val="007D4374"/>
    <w:rsid w:val="007D4A2D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418"/>
    <w:rsid w:val="007E2425"/>
    <w:rsid w:val="007E2A23"/>
    <w:rsid w:val="007E3707"/>
    <w:rsid w:val="007E493C"/>
    <w:rsid w:val="007E5569"/>
    <w:rsid w:val="007E5A31"/>
    <w:rsid w:val="007E6197"/>
    <w:rsid w:val="007E6752"/>
    <w:rsid w:val="007E6BA5"/>
    <w:rsid w:val="007E70A2"/>
    <w:rsid w:val="007E794A"/>
    <w:rsid w:val="007F00B1"/>
    <w:rsid w:val="007F0BCB"/>
    <w:rsid w:val="007F0C5A"/>
    <w:rsid w:val="007F0E07"/>
    <w:rsid w:val="007F0E3F"/>
    <w:rsid w:val="007F0E74"/>
    <w:rsid w:val="007F1103"/>
    <w:rsid w:val="007F1845"/>
    <w:rsid w:val="007F19D9"/>
    <w:rsid w:val="007F1EB9"/>
    <w:rsid w:val="007F2805"/>
    <w:rsid w:val="007F2A30"/>
    <w:rsid w:val="007F2D05"/>
    <w:rsid w:val="007F33AE"/>
    <w:rsid w:val="007F41BD"/>
    <w:rsid w:val="007F4527"/>
    <w:rsid w:val="007F4867"/>
    <w:rsid w:val="007F4E0D"/>
    <w:rsid w:val="007F506D"/>
    <w:rsid w:val="007F50FA"/>
    <w:rsid w:val="007F5BAB"/>
    <w:rsid w:val="007F5E03"/>
    <w:rsid w:val="007F68FF"/>
    <w:rsid w:val="007F693D"/>
    <w:rsid w:val="007F6DE6"/>
    <w:rsid w:val="007F7440"/>
    <w:rsid w:val="007F7A3B"/>
    <w:rsid w:val="007F7BAE"/>
    <w:rsid w:val="00800154"/>
    <w:rsid w:val="00800177"/>
    <w:rsid w:val="0080030A"/>
    <w:rsid w:val="00800312"/>
    <w:rsid w:val="008005C5"/>
    <w:rsid w:val="00800D7C"/>
    <w:rsid w:val="00800DAA"/>
    <w:rsid w:val="00800E8A"/>
    <w:rsid w:val="00801341"/>
    <w:rsid w:val="00801A43"/>
    <w:rsid w:val="00801B2E"/>
    <w:rsid w:val="00801D67"/>
    <w:rsid w:val="008020F0"/>
    <w:rsid w:val="0080225E"/>
    <w:rsid w:val="0080229F"/>
    <w:rsid w:val="00802D31"/>
    <w:rsid w:val="00802DD4"/>
    <w:rsid w:val="00803E6C"/>
    <w:rsid w:val="00804131"/>
    <w:rsid w:val="00804371"/>
    <w:rsid w:val="008051E8"/>
    <w:rsid w:val="00805453"/>
    <w:rsid w:val="00805806"/>
    <w:rsid w:val="008059AF"/>
    <w:rsid w:val="0080622D"/>
    <w:rsid w:val="0080647B"/>
    <w:rsid w:val="0080674E"/>
    <w:rsid w:val="00806C26"/>
    <w:rsid w:val="008073B5"/>
    <w:rsid w:val="0080797B"/>
    <w:rsid w:val="00807D10"/>
    <w:rsid w:val="00810F82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4D85"/>
    <w:rsid w:val="008153FC"/>
    <w:rsid w:val="0081596B"/>
    <w:rsid w:val="008159E1"/>
    <w:rsid w:val="00816C9D"/>
    <w:rsid w:val="008171C5"/>
    <w:rsid w:val="00817559"/>
    <w:rsid w:val="00817B78"/>
    <w:rsid w:val="0082052B"/>
    <w:rsid w:val="008205D0"/>
    <w:rsid w:val="008211AF"/>
    <w:rsid w:val="0082213D"/>
    <w:rsid w:val="0082291D"/>
    <w:rsid w:val="00822BA0"/>
    <w:rsid w:val="0082453C"/>
    <w:rsid w:val="008245BE"/>
    <w:rsid w:val="00824798"/>
    <w:rsid w:val="00824872"/>
    <w:rsid w:val="00824D45"/>
    <w:rsid w:val="00824E38"/>
    <w:rsid w:val="00824F72"/>
    <w:rsid w:val="00825A00"/>
    <w:rsid w:val="00825C8F"/>
    <w:rsid w:val="00825D7B"/>
    <w:rsid w:val="00825DDE"/>
    <w:rsid w:val="008267B4"/>
    <w:rsid w:val="00826F1B"/>
    <w:rsid w:val="00827476"/>
    <w:rsid w:val="00827933"/>
    <w:rsid w:val="00827C57"/>
    <w:rsid w:val="0083058B"/>
    <w:rsid w:val="00831440"/>
    <w:rsid w:val="0083147B"/>
    <w:rsid w:val="00831CD8"/>
    <w:rsid w:val="00831DEA"/>
    <w:rsid w:val="0083285A"/>
    <w:rsid w:val="00832976"/>
    <w:rsid w:val="00833350"/>
    <w:rsid w:val="0083402A"/>
    <w:rsid w:val="0083441A"/>
    <w:rsid w:val="00834D24"/>
    <w:rsid w:val="00836275"/>
    <w:rsid w:val="00836BF7"/>
    <w:rsid w:val="008370D8"/>
    <w:rsid w:val="00837605"/>
    <w:rsid w:val="00837822"/>
    <w:rsid w:val="00837E79"/>
    <w:rsid w:val="00840590"/>
    <w:rsid w:val="008405CE"/>
    <w:rsid w:val="00840708"/>
    <w:rsid w:val="008407FA"/>
    <w:rsid w:val="00840A1C"/>
    <w:rsid w:val="00840F9F"/>
    <w:rsid w:val="008413E2"/>
    <w:rsid w:val="00841868"/>
    <w:rsid w:val="00841ABD"/>
    <w:rsid w:val="00841C9C"/>
    <w:rsid w:val="00841E35"/>
    <w:rsid w:val="00841E7D"/>
    <w:rsid w:val="00842153"/>
    <w:rsid w:val="00842A8E"/>
    <w:rsid w:val="00843220"/>
    <w:rsid w:val="00843E1D"/>
    <w:rsid w:val="00843F41"/>
    <w:rsid w:val="00844146"/>
    <w:rsid w:val="00844CE9"/>
    <w:rsid w:val="00845B53"/>
    <w:rsid w:val="00845CB1"/>
    <w:rsid w:val="008460AD"/>
    <w:rsid w:val="00846786"/>
    <w:rsid w:val="00846BD5"/>
    <w:rsid w:val="00846EBA"/>
    <w:rsid w:val="008477C0"/>
    <w:rsid w:val="00847920"/>
    <w:rsid w:val="00847A41"/>
    <w:rsid w:val="00847C05"/>
    <w:rsid w:val="008502D9"/>
    <w:rsid w:val="00850531"/>
    <w:rsid w:val="00850707"/>
    <w:rsid w:val="00850BE3"/>
    <w:rsid w:val="00850F0C"/>
    <w:rsid w:val="00851190"/>
    <w:rsid w:val="00851511"/>
    <w:rsid w:val="0085171F"/>
    <w:rsid w:val="00851C74"/>
    <w:rsid w:val="00851DF7"/>
    <w:rsid w:val="00851E9F"/>
    <w:rsid w:val="008522CA"/>
    <w:rsid w:val="0085250F"/>
    <w:rsid w:val="008528E5"/>
    <w:rsid w:val="00852933"/>
    <w:rsid w:val="00852B61"/>
    <w:rsid w:val="00852C91"/>
    <w:rsid w:val="00852CEF"/>
    <w:rsid w:val="008544A6"/>
    <w:rsid w:val="00854719"/>
    <w:rsid w:val="00854901"/>
    <w:rsid w:val="00854B30"/>
    <w:rsid w:val="00854B8D"/>
    <w:rsid w:val="008554BF"/>
    <w:rsid w:val="008557E8"/>
    <w:rsid w:val="00855E1C"/>
    <w:rsid w:val="008560F4"/>
    <w:rsid w:val="00856F5F"/>
    <w:rsid w:val="00857031"/>
    <w:rsid w:val="0085789E"/>
    <w:rsid w:val="00857DFB"/>
    <w:rsid w:val="00857E07"/>
    <w:rsid w:val="00857E49"/>
    <w:rsid w:val="0086022E"/>
    <w:rsid w:val="00860EBB"/>
    <w:rsid w:val="00861A7D"/>
    <w:rsid w:val="0086222B"/>
    <w:rsid w:val="0086247C"/>
    <w:rsid w:val="00862BFE"/>
    <w:rsid w:val="00863177"/>
    <w:rsid w:val="00863639"/>
    <w:rsid w:val="00863CAD"/>
    <w:rsid w:val="00863FFF"/>
    <w:rsid w:val="00864A47"/>
    <w:rsid w:val="00864ECD"/>
    <w:rsid w:val="00865831"/>
    <w:rsid w:val="00865C71"/>
    <w:rsid w:val="008660B6"/>
    <w:rsid w:val="0086631D"/>
    <w:rsid w:val="008665C5"/>
    <w:rsid w:val="0086694C"/>
    <w:rsid w:val="00867369"/>
    <w:rsid w:val="00867441"/>
    <w:rsid w:val="008676BC"/>
    <w:rsid w:val="00867C3E"/>
    <w:rsid w:val="008709AE"/>
    <w:rsid w:val="00870CD9"/>
    <w:rsid w:val="0087120C"/>
    <w:rsid w:val="00871675"/>
    <w:rsid w:val="00871A95"/>
    <w:rsid w:val="00871BDE"/>
    <w:rsid w:val="00871F12"/>
    <w:rsid w:val="0087235D"/>
    <w:rsid w:val="00872402"/>
    <w:rsid w:val="008725A0"/>
    <w:rsid w:val="0087261D"/>
    <w:rsid w:val="008727DE"/>
    <w:rsid w:val="0087282E"/>
    <w:rsid w:val="00872C48"/>
    <w:rsid w:val="00873013"/>
    <w:rsid w:val="00873083"/>
    <w:rsid w:val="008734D5"/>
    <w:rsid w:val="00873685"/>
    <w:rsid w:val="00873ECB"/>
    <w:rsid w:val="008741C0"/>
    <w:rsid w:val="00874500"/>
    <w:rsid w:val="008745E9"/>
    <w:rsid w:val="00874D3A"/>
    <w:rsid w:val="00874D53"/>
    <w:rsid w:val="0087502C"/>
    <w:rsid w:val="008757AC"/>
    <w:rsid w:val="00876411"/>
    <w:rsid w:val="00876680"/>
    <w:rsid w:val="008768C4"/>
    <w:rsid w:val="00876E02"/>
    <w:rsid w:val="00876EE0"/>
    <w:rsid w:val="00877364"/>
    <w:rsid w:val="008775C6"/>
    <w:rsid w:val="00880206"/>
    <w:rsid w:val="0088028A"/>
    <w:rsid w:val="00880618"/>
    <w:rsid w:val="00880B88"/>
    <w:rsid w:val="00880B96"/>
    <w:rsid w:val="00880E5D"/>
    <w:rsid w:val="00881480"/>
    <w:rsid w:val="00881547"/>
    <w:rsid w:val="0088168B"/>
    <w:rsid w:val="00882286"/>
    <w:rsid w:val="0088257F"/>
    <w:rsid w:val="00882820"/>
    <w:rsid w:val="008828C9"/>
    <w:rsid w:val="00882B2A"/>
    <w:rsid w:val="00882E70"/>
    <w:rsid w:val="00883038"/>
    <w:rsid w:val="00883460"/>
    <w:rsid w:val="00883DA9"/>
    <w:rsid w:val="00883DCB"/>
    <w:rsid w:val="00884AD2"/>
    <w:rsid w:val="00884BC1"/>
    <w:rsid w:val="00884D81"/>
    <w:rsid w:val="00885654"/>
    <w:rsid w:val="00885D1F"/>
    <w:rsid w:val="00886735"/>
    <w:rsid w:val="0088684E"/>
    <w:rsid w:val="008904E5"/>
    <w:rsid w:val="0089091D"/>
    <w:rsid w:val="008911FF"/>
    <w:rsid w:val="0089189E"/>
    <w:rsid w:val="00891A2F"/>
    <w:rsid w:val="0089279A"/>
    <w:rsid w:val="00892E6C"/>
    <w:rsid w:val="008935D6"/>
    <w:rsid w:val="00893721"/>
    <w:rsid w:val="00893BC4"/>
    <w:rsid w:val="00894D91"/>
    <w:rsid w:val="008952E8"/>
    <w:rsid w:val="00895956"/>
    <w:rsid w:val="00895BF7"/>
    <w:rsid w:val="008960AA"/>
    <w:rsid w:val="00896A19"/>
    <w:rsid w:val="00896B3D"/>
    <w:rsid w:val="0089717A"/>
    <w:rsid w:val="00897526"/>
    <w:rsid w:val="00897841"/>
    <w:rsid w:val="00897A71"/>
    <w:rsid w:val="00897D42"/>
    <w:rsid w:val="008A04D2"/>
    <w:rsid w:val="008A0AB8"/>
    <w:rsid w:val="008A148E"/>
    <w:rsid w:val="008A15B4"/>
    <w:rsid w:val="008A1691"/>
    <w:rsid w:val="008A1C8D"/>
    <w:rsid w:val="008A2094"/>
    <w:rsid w:val="008A234E"/>
    <w:rsid w:val="008A241E"/>
    <w:rsid w:val="008A275C"/>
    <w:rsid w:val="008A2A23"/>
    <w:rsid w:val="008A2BC5"/>
    <w:rsid w:val="008A3061"/>
    <w:rsid w:val="008A3467"/>
    <w:rsid w:val="008A3562"/>
    <w:rsid w:val="008A403A"/>
    <w:rsid w:val="008A4564"/>
    <w:rsid w:val="008A4848"/>
    <w:rsid w:val="008A4ACD"/>
    <w:rsid w:val="008A4EFC"/>
    <w:rsid w:val="008A59DE"/>
    <w:rsid w:val="008A5CDB"/>
    <w:rsid w:val="008A6A60"/>
    <w:rsid w:val="008A7556"/>
    <w:rsid w:val="008B0042"/>
    <w:rsid w:val="008B019B"/>
    <w:rsid w:val="008B05FC"/>
    <w:rsid w:val="008B0E24"/>
    <w:rsid w:val="008B16C2"/>
    <w:rsid w:val="008B18EE"/>
    <w:rsid w:val="008B19FF"/>
    <w:rsid w:val="008B2A68"/>
    <w:rsid w:val="008B2E2F"/>
    <w:rsid w:val="008B3693"/>
    <w:rsid w:val="008B3A2C"/>
    <w:rsid w:val="008B3E7C"/>
    <w:rsid w:val="008B41EC"/>
    <w:rsid w:val="008B44FF"/>
    <w:rsid w:val="008B5242"/>
    <w:rsid w:val="008B64F4"/>
    <w:rsid w:val="008B6571"/>
    <w:rsid w:val="008B668F"/>
    <w:rsid w:val="008C01D6"/>
    <w:rsid w:val="008C04EA"/>
    <w:rsid w:val="008C0C4B"/>
    <w:rsid w:val="008C0E57"/>
    <w:rsid w:val="008C1884"/>
    <w:rsid w:val="008C19F9"/>
    <w:rsid w:val="008C1DAB"/>
    <w:rsid w:val="008C1E78"/>
    <w:rsid w:val="008C30C3"/>
    <w:rsid w:val="008C3267"/>
    <w:rsid w:val="008C3517"/>
    <w:rsid w:val="008C3853"/>
    <w:rsid w:val="008C3A8E"/>
    <w:rsid w:val="008C4617"/>
    <w:rsid w:val="008C46A8"/>
    <w:rsid w:val="008C4762"/>
    <w:rsid w:val="008C4D41"/>
    <w:rsid w:val="008C6334"/>
    <w:rsid w:val="008C6721"/>
    <w:rsid w:val="008C6AC9"/>
    <w:rsid w:val="008C6C5B"/>
    <w:rsid w:val="008C6FCB"/>
    <w:rsid w:val="008C7133"/>
    <w:rsid w:val="008C77D6"/>
    <w:rsid w:val="008C7954"/>
    <w:rsid w:val="008C7AD5"/>
    <w:rsid w:val="008C7CAA"/>
    <w:rsid w:val="008C7D25"/>
    <w:rsid w:val="008C7ED0"/>
    <w:rsid w:val="008D0050"/>
    <w:rsid w:val="008D090A"/>
    <w:rsid w:val="008D16ED"/>
    <w:rsid w:val="008D1AAC"/>
    <w:rsid w:val="008D1CF0"/>
    <w:rsid w:val="008D2A72"/>
    <w:rsid w:val="008D324B"/>
    <w:rsid w:val="008D33B3"/>
    <w:rsid w:val="008D3718"/>
    <w:rsid w:val="008D3A5A"/>
    <w:rsid w:val="008D3ED5"/>
    <w:rsid w:val="008D42DD"/>
    <w:rsid w:val="008D4507"/>
    <w:rsid w:val="008D4C1F"/>
    <w:rsid w:val="008D50E9"/>
    <w:rsid w:val="008D5E98"/>
    <w:rsid w:val="008D5F73"/>
    <w:rsid w:val="008D60A1"/>
    <w:rsid w:val="008D6483"/>
    <w:rsid w:val="008D6A68"/>
    <w:rsid w:val="008D74EC"/>
    <w:rsid w:val="008D78CE"/>
    <w:rsid w:val="008D7D42"/>
    <w:rsid w:val="008D7ECE"/>
    <w:rsid w:val="008E028F"/>
    <w:rsid w:val="008E03F5"/>
    <w:rsid w:val="008E0D4C"/>
    <w:rsid w:val="008E0F27"/>
    <w:rsid w:val="008E145C"/>
    <w:rsid w:val="008E1A27"/>
    <w:rsid w:val="008E2273"/>
    <w:rsid w:val="008E23A2"/>
    <w:rsid w:val="008E2E7D"/>
    <w:rsid w:val="008E3032"/>
    <w:rsid w:val="008E3101"/>
    <w:rsid w:val="008E3445"/>
    <w:rsid w:val="008E3684"/>
    <w:rsid w:val="008E3748"/>
    <w:rsid w:val="008E37D1"/>
    <w:rsid w:val="008E3AFA"/>
    <w:rsid w:val="008E556F"/>
    <w:rsid w:val="008E5D1F"/>
    <w:rsid w:val="008E5DE4"/>
    <w:rsid w:val="008E6604"/>
    <w:rsid w:val="008E70B8"/>
    <w:rsid w:val="008E78B8"/>
    <w:rsid w:val="008E7E28"/>
    <w:rsid w:val="008F19F9"/>
    <w:rsid w:val="008F22D7"/>
    <w:rsid w:val="008F267B"/>
    <w:rsid w:val="008F268B"/>
    <w:rsid w:val="008F2825"/>
    <w:rsid w:val="008F28E5"/>
    <w:rsid w:val="008F30B7"/>
    <w:rsid w:val="008F3D9A"/>
    <w:rsid w:val="008F45BB"/>
    <w:rsid w:val="008F45E8"/>
    <w:rsid w:val="008F4D20"/>
    <w:rsid w:val="008F4F29"/>
    <w:rsid w:val="008F57D8"/>
    <w:rsid w:val="008F5C08"/>
    <w:rsid w:val="008F6241"/>
    <w:rsid w:val="008F6BA9"/>
    <w:rsid w:val="008F6C89"/>
    <w:rsid w:val="008F70D3"/>
    <w:rsid w:val="008F74E1"/>
    <w:rsid w:val="008F7A04"/>
    <w:rsid w:val="008F7B16"/>
    <w:rsid w:val="008F7E1B"/>
    <w:rsid w:val="00900262"/>
    <w:rsid w:val="009005E1"/>
    <w:rsid w:val="009005E5"/>
    <w:rsid w:val="0090188F"/>
    <w:rsid w:val="00902450"/>
    <w:rsid w:val="00902631"/>
    <w:rsid w:val="00902FB4"/>
    <w:rsid w:val="009037DF"/>
    <w:rsid w:val="0090390D"/>
    <w:rsid w:val="00903A41"/>
    <w:rsid w:val="00903CC0"/>
    <w:rsid w:val="00903E46"/>
    <w:rsid w:val="009044BC"/>
    <w:rsid w:val="009048E2"/>
    <w:rsid w:val="0090500E"/>
    <w:rsid w:val="009066D1"/>
    <w:rsid w:val="009068A9"/>
    <w:rsid w:val="00907929"/>
    <w:rsid w:val="00907E08"/>
    <w:rsid w:val="00910116"/>
    <w:rsid w:val="00910489"/>
    <w:rsid w:val="009104DD"/>
    <w:rsid w:val="00910B06"/>
    <w:rsid w:val="00910F9A"/>
    <w:rsid w:val="00911054"/>
    <w:rsid w:val="0091164B"/>
    <w:rsid w:val="00912B2B"/>
    <w:rsid w:val="00912D45"/>
    <w:rsid w:val="00913695"/>
    <w:rsid w:val="0091372E"/>
    <w:rsid w:val="00913933"/>
    <w:rsid w:val="0091450D"/>
    <w:rsid w:val="0091480C"/>
    <w:rsid w:val="00915584"/>
    <w:rsid w:val="00915AFC"/>
    <w:rsid w:val="009165A0"/>
    <w:rsid w:val="00916DDE"/>
    <w:rsid w:val="00917039"/>
    <w:rsid w:val="009170E0"/>
    <w:rsid w:val="00917224"/>
    <w:rsid w:val="009172A4"/>
    <w:rsid w:val="00917690"/>
    <w:rsid w:val="00917AF4"/>
    <w:rsid w:val="00917EC8"/>
    <w:rsid w:val="00920BEF"/>
    <w:rsid w:val="00920CF4"/>
    <w:rsid w:val="0092118A"/>
    <w:rsid w:val="009219DE"/>
    <w:rsid w:val="00921C7E"/>
    <w:rsid w:val="009220DA"/>
    <w:rsid w:val="0092230B"/>
    <w:rsid w:val="00922472"/>
    <w:rsid w:val="009227BA"/>
    <w:rsid w:val="009227CB"/>
    <w:rsid w:val="00922F00"/>
    <w:rsid w:val="00923D87"/>
    <w:rsid w:val="00923E78"/>
    <w:rsid w:val="009241E2"/>
    <w:rsid w:val="0092443E"/>
    <w:rsid w:val="0092499C"/>
    <w:rsid w:val="00924F8E"/>
    <w:rsid w:val="00925120"/>
    <w:rsid w:val="0092558D"/>
    <w:rsid w:val="00925945"/>
    <w:rsid w:val="00925AB7"/>
    <w:rsid w:val="00926602"/>
    <w:rsid w:val="00926629"/>
    <w:rsid w:val="00927148"/>
    <w:rsid w:val="00930C1C"/>
    <w:rsid w:val="00932030"/>
    <w:rsid w:val="00932323"/>
    <w:rsid w:val="00932574"/>
    <w:rsid w:val="009325AA"/>
    <w:rsid w:val="00932628"/>
    <w:rsid w:val="0093297F"/>
    <w:rsid w:val="00932D7E"/>
    <w:rsid w:val="00932DA1"/>
    <w:rsid w:val="009333B6"/>
    <w:rsid w:val="00933CE9"/>
    <w:rsid w:val="0093424C"/>
    <w:rsid w:val="00934277"/>
    <w:rsid w:val="009342A7"/>
    <w:rsid w:val="00934808"/>
    <w:rsid w:val="00934959"/>
    <w:rsid w:val="00934D8C"/>
    <w:rsid w:val="0093503B"/>
    <w:rsid w:val="00935216"/>
    <w:rsid w:val="0093548C"/>
    <w:rsid w:val="00935DE8"/>
    <w:rsid w:val="00935E73"/>
    <w:rsid w:val="009363C9"/>
    <w:rsid w:val="00936467"/>
    <w:rsid w:val="0093669B"/>
    <w:rsid w:val="00936CF3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ABE"/>
    <w:rsid w:val="00943B82"/>
    <w:rsid w:val="00943BA3"/>
    <w:rsid w:val="009440C8"/>
    <w:rsid w:val="00944180"/>
    <w:rsid w:val="00944210"/>
    <w:rsid w:val="009443B8"/>
    <w:rsid w:val="00944CCD"/>
    <w:rsid w:val="00944DBB"/>
    <w:rsid w:val="009452AC"/>
    <w:rsid w:val="009460DE"/>
    <w:rsid w:val="0094617C"/>
    <w:rsid w:val="00946700"/>
    <w:rsid w:val="00946D21"/>
    <w:rsid w:val="00947273"/>
    <w:rsid w:val="009478B7"/>
    <w:rsid w:val="00947D37"/>
    <w:rsid w:val="00950205"/>
    <w:rsid w:val="009502BF"/>
    <w:rsid w:val="00950327"/>
    <w:rsid w:val="009507B7"/>
    <w:rsid w:val="0095087D"/>
    <w:rsid w:val="00950A37"/>
    <w:rsid w:val="00950A7D"/>
    <w:rsid w:val="00950CC4"/>
    <w:rsid w:val="00950EAA"/>
    <w:rsid w:val="00950EEC"/>
    <w:rsid w:val="00950FBB"/>
    <w:rsid w:val="00951B18"/>
    <w:rsid w:val="00951BB6"/>
    <w:rsid w:val="00951D02"/>
    <w:rsid w:val="00951EED"/>
    <w:rsid w:val="00952536"/>
    <w:rsid w:val="009529F9"/>
    <w:rsid w:val="00953484"/>
    <w:rsid w:val="0095352E"/>
    <w:rsid w:val="009549E3"/>
    <w:rsid w:val="00955EA8"/>
    <w:rsid w:val="00956A92"/>
    <w:rsid w:val="009579EC"/>
    <w:rsid w:val="00960300"/>
    <w:rsid w:val="0096051A"/>
    <w:rsid w:val="009606F6"/>
    <w:rsid w:val="0096073F"/>
    <w:rsid w:val="009610BC"/>
    <w:rsid w:val="009613B1"/>
    <w:rsid w:val="00962175"/>
    <w:rsid w:val="00962E01"/>
    <w:rsid w:val="009635AE"/>
    <w:rsid w:val="00963B4E"/>
    <w:rsid w:val="00963DAB"/>
    <w:rsid w:val="00963EF4"/>
    <w:rsid w:val="00963F25"/>
    <w:rsid w:val="00964A26"/>
    <w:rsid w:val="00964F94"/>
    <w:rsid w:val="009653BF"/>
    <w:rsid w:val="00965708"/>
    <w:rsid w:val="009657E7"/>
    <w:rsid w:val="00965A99"/>
    <w:rsid w:val="00965E23"/>
    <w:rsid w:val="00965F4F"/>
    <w:rsid w:val="009663FA"/>
    <w:rsid w:val="009672A1"/>
    <w:rsid w:val="0096754D"/>
    <w:rsid w:val="00970086"/>
    <w:rsid w:val="009707D4"/>
    <w:rsid w:val="00970D24"/>
    <w:rsid w:val="0097150A"/>
    <w:rsid w:val="009718ED"/>
    <w:rsid w:val="0097279A"/>
    <w:rsid w:val="00972A6E"/>
    <w:rsid w:val="00972A7C"/>
    <w:rsid w:val="00972AE0"/>
    <w:rsid w:val="009735ED"/>
    <w:rsid w:val="00973CA1"/>
    <w:rsid w:val="00973D3A"/>
    <w:rsid w:val="00973F6D"/>
    <w:rsid w:val="00974B3B"/>
    <w:rsid w:val="00974CC1"/>
    <w:rsid w:val="00975508"/>
    <w:rsid w:val="00975799"/>
    <w:rsid w:val="009757A2"/>
    <w:rsid w:val="0097584D"/>
    <w:rsid w:val="00975BB8"/>
    <w:rsid w:val="00976083"/>
    <w:rsid w:val="009766E0"/>
    <w:rsid w:val="00976C6D"/>
    <w:rsid w:val="00976E02"/>
    <w:rsid w:val="00977229"/>
    <w:rsid w:val="0097736C"/>
    <w:rsid w:val="009809E5"/>
    <w:rsid w:val="00980A96"/>
    <w:rsid w:val="00980B4C"/>
    <w:rsid w:val="0098107E"/>
    <w:rsid w:val="0098161E"/>
    <w:rsid w:val="00981738"/>
    <w:rsid w:val="009817F7"/>
    <w:rsid w:val="00982849"/>
    <w:rsid w:val="0098286C"/>
    <w:rsid w:val="00982D8F"/>
    <w:rsid w:val="00982F24"/>
    <w:rsid w:val="00982F71"/>
    <w:rsid w:val="009838A7"/>
    <w:rsid w:val="00983AFF"/>
    <w:rsid w:val="00983CC2"/>
    <w:rsid w:val="00983FEC"/>
    <w:rsid w:val="009841AC"/>
    <w:rsid w:val="009843ED"/>
    <w:rsid w:val="0098441B"/>
    <w:rsid w:val="0098672D"/>
    <w:rsid w:val="00986D6B"/>
    <w:rsid w:val="00987539"/>
    <w:rsid w:val="00987668"/>
    <w:rsid w:val="00987891"/>
    <w:rsid w:val="00987C51"/>
    <w:rsid w:val="00990481"/>
    <w:rsid w:val="00990639"/>
    <w:rsid w:val="00990CBC"/>
    <w:rsid w:val="00992D5A"/>
    <w:rsid w:val="0099371C"/>
    <w:rsid w:val="00994068"/>
    <w:rsid w:val="009949DD"/>
    <w:rsid w:val="00994A18"/>
    <w:rsid w:val="00994A37"/>
    <w:rsid w:val="00995388"/>
    <w:rsid w:val="009953DE"/>
    <w:rsid w:val="00995C32"/>
    <w:rsid w:val="00995DD2"/>
    <w:rsid w:val="009963F4"/>
    <w:rsid w:val="009967C4"/>
    <w:rsid w:val="00996D44"/>
    <w:rsid w:val="009973D4"/>
    <w:rsid w:val="00997A9D"/>
    <w:rsid w:val="00997F5B"/>
    <w:rsid w:val="009A041E"/>
    <w:rsid w:val="009A04F1"/>
    <w:rsid w:val="009A0973"/>
    <w:rsid w:val="009A0C1C"/>
    <w:rsid w:val="009A1078"/>
    <w:rsid w:val="009A12C5"/>
    <w:rsid w:val="009A13B6"/>
    <w:rsid w:val="009A18D7"/>
    <w:rsid w:val="009A1A08"/>
    <w:rsid w:val="009A1C64"/>
    <w:rsid w:val="009A1E75"/>
    <w:rsid w:val="009A201E"/>
    <w:rsid w:val="009A2B72"/>
    <w:rsid w:val="009A3313"/>
    <w:rsid w:val="009A3350"/>
    <w:rsid w:val="009A35DA"/>
    <w:rsid w:val="009A3A63"/>
    <w:rsid w:val="009A401F"/>
    <w:rsid w:val="009A460C"/>
    <w:rsid w:val="009A4840"/>
    <w:rsid w:val="009A4881"/>
    <w:rsid w:val="009A568F"/>
    <w:rsid w:val="009A56A6"/>
    <w:rsid w:val="009A5755"/>
    <w:rsid w:val="009A5924"/>
    <w:rsid w:val="009A5B6A"/>
    <w:rsid w:val="009A5D41"/>
    <w:rsid w:val="009A6AD3"/>
    <w:rsid w:val="009A6E44"/>
    <w:rsid w:val="009A6F17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641"/>
    <w:rsid w:val="009B3F76"/>
    <w:rsid w:val="009B4037"/>
    <w:rsid w:val="009B42FE"/>
    <w:rsid w:val="009B4576"/>
    <w:rsid w:val="009B4A89"/>
    <w:rsid w:val="009B4D63"/>
    <w:rsid w:val="009B5176"/>
    <w:rsid w:val="009B51C8"/>
    <w:rsid w:val="009B6A4B"/>
    <w:rsid w:val="009B6C1A"/>
    <w:rsid w:val="009B6CBB"/>
    <w:rsid w:val="009C04CA"/>
    <w:rsid w:val="009C0D52"/>
    <w:rsid w:val="009C14D7"/>
    <w:rsid w:val="009C2F1E"/>
    <w:rsid w:val="009C30AF"/>
    <w:rsid w:val="009C3279"/>
    <w:rsid w:val="009C365B"/>
    <w:rsid w:val="009C381D"/>
    <w:rsid w:val="009C387E"/>
    <w:rsid w:val="009C3E45"/>
    <w:rsid w:val="009C511F"/>
    <w:rsid w:val="009C5340"/>
    <w:rsid w:val="009C53BA"/>
    <w:rsid w:val="009C562C"/>
    <w:rsid w:val="009C58B5"/>
    <w:rsid w:val="009C5911"/>
    <w:rsid w:val="009C61C6"/>
    <w:rsid w:val="009C6A51"/>
    <w:rsid w:val="009C6D01"/>
    <w:rsid w:val="009C6E40"/>
    <w:rsid w:val="009C771A"/>
    <w:rsid w:val="009C7A2E"/>
    <w:rsid w:val="009C7F0F"/>
    <w:rsid w:val="009D0D4B"/>
    <w:rsid w:val="009D0DA3"/>
    <w:rsid w:val="009D0F32"/>
    <w:rsid w:val="009D10BE"/>
    <w:rsid w:val="009D1335"/>
    <w:rsid w:val="009D17DA"/>
    <w:rsid w:val="009D1BA8"/>
    <w:rsid w:val="009D1C1C"/>
    <w:rsid w:val="009D2672"/>
    <w:rsid w:val="009D2680"/>
    <w:rsid w:val="009D3699"/>
    <w:rsid w:val="009D37D1"/>
    <w:rsid w:val="009D43C3"/>
    <w:rsid w:val="009D43D0"/>
    <w:rsid w:val="009D583D"/>
    <w:rsid w:val="009D5EEB"/>
    <w:rsid w:val="009D6588"/>
    <w:rsid w:val="009D6AB6"/>
    <w:rsid w:val="009D6C17"/>
    <w:rsid w:val="009D763F"/>
    <w:rsid w:val="009D7A09"/>
    <w:rsid w:val="009E027A"/>
    <w:rsid w:val="009E09E0"/>
    <w:rsid w:val="009E0EC6"/>
    <w:rsid w:val="009E1D4C"/>
    <w:rsid w:val="009E21E0"/>
    <w:rsid w:val="009E228B"/>
    <w:rsid w:val="009E2A18"/>
    <w:rsid w:val="009E3080"/>
    <w:rsid w:val="009E397A"/>
    <w:rsid w:val="009E3A68"/>
    <w:rsid w:val="009E3E4B"/>
    <w:rsid w:val="009E468F"/>
    <w:rsid w:val="009E4857"/>
    <w:rsid w:val="009E4BB2"/>
    <w:rsid w:val="009E4C02"/>
    <w:rsid w:val="009E52A9"/>
    <w:rsid w:val="009E5AAF"/>
    <w:rsid w:val="009E687D"/>
    <w:rsid w:val="009E6F05"/>
    <w:rsid w:val="009E70FC"/>
    <w:rsid w:val="009E71D1"/>
    <w:rsid w:val="009E738E"/>
    <w:rsid w:val="009E774B"/>
    <w:rsid w:val="009E775E"/>
    <w:rsid w:val="009E7CE3"/>
    <w:rsid w:val="009F00A7"/>
    <w:rsid w:val="009F039F"/>
    <w:rsid w:val="009F0549"/>
    <w:rsid w:val="009F0591"/>
    <w:rsid w:val="009F08B3"/>
    <w:rsid w:val="009F12D2"/>
    <w:rsid w:val="009F1FBB"/>
    <w:rsid w:val="009F2BF0"/>
    <w:rsid w:val="009F31EB"/>
    <w:rsid w:val="009F35A9"/>
    <w:rsid w:val="009F3889"/>
    <w:rsid w:val="009F39AA"/>
    <w:rsid w:val="009F3B48"/>
    <w:rsid w:val="009F4C24"/>
    <w:rsid w:val="009F5A9D"/>
    <w:rsid w:val="009F6C72"/>
    <w:rsid w:val="009F6D9F"/>
    <w:rsid w:val="009F704A"/>
    <w:rsid w:val="009F732E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2E39"/>
    <w:rsid w:val="00A033F0"/>
    <w:rsid w:val="00A038E5"/>
    <w:rsid w:val="00A03BAB"/>
    <w:rsid w:val="00A04175"/>
    <w:rsid w:val="00A04A24"/>
    <w:rsid w:val="00A051CC"/>
    <w:rsid w:val="00A0595C"/>
    <w:rsid w:val="00A05CDC"/>
    <w:rsid w:val="00A0624A"/>
    <w:rsid w:val="00A06797"/>
    <w:rsid w:val="00A06D6F"/>
    <w:rsid w:val="00A07056"/>
    <w:rsid w:val="00A0736B"/>
    <w:rsid w:val="00A07459"/>
    <w:rsid w:val="00A0745B"/>
    <w:rsid w:val="00A10434"/>
    <w:rsid w:val="00A108A3"/>
    <w:rsid w:val="00A10A7E"/>
    <w:rsid w:val="00A110F8"/>
    <w:rsid w:val="00A11252"/>
    <w:rsid w:val="00A11462"/>
    <w:rsid w:val="00A115C4"/>
    <w:rsid w:val="00A11B53"/>
    <w:rsid w:val="00A1203F"/>
    <w:rsid w:val="00A122C7"/>
    <w:rsid w:val="00A12E7A"/>
    <w:rsid w:val="00A13E0D"/>
    <w:rsid w:val="00A144A8"/>
    <w:rsid w:val="00A14569"/>
    <w:rsid w:val="00A14F3D"/>
    <w:rsid w:val="00A15E3C"/>
    <w:rsid w:val="00A15FE5"/>
    <w:rsid w:val="00A161EA"/>
    <w:rsid w:val="00A1672F"/>
    <w:rsid w:val="00A16B35"/>
    <w:rsid w:val="00A16F11"/>
    <w:rsid w:val="00A17065"/>
    <w:rsid w:val="00A170D9"/>
    <w:rsid w:val="00A17340"/>
    <w:rsid w:val="00A20AE8"/>
    <w:rsid w:val="00A20EAC"/>
    <w:rsid w:val="00A210A4"/>
    <w:rsid w:val="00A21334"/>
    <w:rsid w:val="00A22400"/>
    <w:rsid w:val="00A22547"/>
    <w:rsid w:val="00A225B6"/>
    <w:rsid w:val="00A22758"/>
    <w:rsid w:val="00A2276F"/>
    <w:rsid w:val="00A227C2"/>
    <w:rsid w:val="00A2285D"/>
    <w:rsid w:val="00A22A24"/>
    <w:rsid w:val="00A22AF0"/>
    <w:rsid w:val="00A22BA2"/>
    <w:rsid w:val="00A23374"/>
    <w:rsid w:val="00A23602"/>
    <w:rsid w:val="00A23661"/>
    <w:rsid w:val="00A23F6C"/>
    <w:rsid w:val="00A242FA"/>
    <w:rsid w:val="00A24773"/>
    <w:rsid w:val="00A24F04"/>
    <w:rsid w:val="00A251B4"/>
    <w:rsid w:val="00A252CB"/>
    <w:rsid w:val="00A265D2"/>
    <w:rsid w:val="00A26AE3"/>
    <w:rsid w:val="00A27185"/>
    <w:rsid w:val="00A27CE7"/>
    <w:rsid w:val="00A3042C"/>
    <w:rsid w:val="00A304D4"/>
    <w:rsid w:val="00A3066F"/>
    <w:rsid w:val="00A312F7"/>
    <w:rsid w:val="00A31855"/>
    <w:rsid w:val="00A31890"/>
    <w:rsid w:val="00A31B5E"/>
    <w:rsid w:val="00A31BA4"/>
    <w:rsid w:val="00A31BAB"/>
    <w:rsid w:val="00A324BE"/>
    <w:rsid w:val="00A32EFC"/>
    <w:rsid w:val="00A3479E"/>
    <w:rsid w:val="00A34A08"/>
    <w:rsid w:val="00A34AE5"/>
    <w:rsid w:val="00A34D0F"/>
    <w:rsid w:val="00A353A0"/>
    <w:rsid w:val="00A353C2"/>
    <w:rsid w:val="00A35497"/>
    <w:rsid w:val="00A3557B"/>
    <w:rsid w:val="00A360D4"/>
    <w:rsid w:val="00A36620"/>
    <w:rsid w:val="00A3689F"/>
    <w:rsid w:val="00A36D0D"/>
    <w:rsid w:val="00A36F7F"/>
    <w:rsid w:val="00A37C47"/>
    <w:rsid w:val="00A37F7A"/>
    <w:rsid w:val="00A40097"/>
    <w:rsid w:val="00A405B4"/>
    <w:rsid w:val="00A406EC"/>
    <w:rsid w:val="00A40B05"/>
    <w:rsid w:val="00A40C92"/>
    <w:rsid w:val="00A411A1"/>
    <w:rsid w:val="00A414DA"/>
    <w:rsid w:val="00A4185A"/>
    <w:rsid w:val="00A41C72"/>
    <w:rsid w:val="00A42505"/>
    <w:rsid w:val="00A429F3"/>
    <w:rsid w:val="00A42EE4"/>
    <w:rsid w:val="00A4318E"/>
    <w:rsid w:val="00A43CA9"/>
    <w:rsid w:val="00A44575"/>
    <w:rsid w:val="00A44877"/>
    <w:rsid w:val="00A44A13"/>
    <w:rsid w:val="00A467EC"/>
    <w:rsid w:val="00A46A27"/>
    <w:rsid w:val="00A46BEE"/>
    <w:rsid w:val="00A46CE1"/>
    <w:rsid w:val="00A46D8E"/>
    <w:rsid w:val="00A46EE1"/>
    <w:rsid w:val="00A472C2"/>
    <w:rsid w:val="00A479FF"/>
    <w:rsid w:val="00A47B39"/>
    <w:rsid w:val="00A47D4A"/>
    <w:rsid w:val="00A5003C"/>
    <w:rsid w:val="00A50D4F"/>
    <w:rsid w:val="00A51101"/>
    <w:rsid w:val="00A516AC"/>
    <w:rsid w:val="00A521C4"/>
    <w:rsid w:val="00A525EA"/>
    <w:rsid w:val="00A52BE8"/>
    <w:rsid w:val="00A52C44"/>
    <w:rsid w:val="00A52CBA"/>
    <w:rsid w:val="00A531AA"/>
    <w:rsid w:val="00A535D8"/>
    <w:rsid w:val="00A53606"/>
    <w:rsid w:val="00A5367D"/>
    <w:rsid w:val="00A539CC"/>
    <w:rsid w:val="00A53A97"/>
    <w:rsid w:val="00A5416C"/>
    <w:rsid w:val="00A541C3"/>
    <w:rsid w:val="00A55886"/>
    <w:rsid w:val="00A55B8A"/>
    <w:rsid w:val="00A55D0D"/>
    <w:rsid w:val="00A55FC2"/>
    <w:rsid w:val="00A563D1"/>
    <w:rsid w:val="00A56943"/>
    <w:rsid w:val="00A56FC7"/>
    <w:rsid w:val="00A571C7"/>
    <w:rsid w:val="00A575DC"/>
    <w:rsid w:val="00A575FC"/>
    <w:rsid w:val="00A576B5"/>
    <w:rsid w:val="00A577FD"/>
    <w:rsid w:val="00A57AFC"/>
    <w:rsid w:val="00A57DB1"/>
    <w:rsid w:val="00A601D0"/>
    <w:rsid w:val="00A60B38"/>
    <w:rsid w:val="00A60C36"/>
    <w:rsid w:val="00A60D42"/>
    <w:rsid w:val="00A617DC"/>
    <w:rsid w:val="00A61A2D"/>
    <w:rsid w:val="00A61A99"/>
    <w:rsid w:val="00A61D32"/>
    <w:rsid w:val="00A6223F"/>
    <w:rsid w:val="00A628C3"/>
    <w:rsid w:val="00A62C63"/>
    <w:rsid w:val="00A634B2"/>
    <w:rsid w:val="00A634DB"/>
    <w:rsid w:val="00A64C0C"/>
    <w:rsid w:val="00A64CD9"/>
    <w:rsid w:val="00A6595D"/>
    <w:rsid w:val="00A66F06"/>
    <w:rsid w:val="00A67A1B"/>
    <w:rsid w:val="00A70373"/>
    <w:rsid w:val="00A706B7"/>
    <w:rsid w:val="00A70C1B"/>
    <w:rsid w:val="00A70C73"/>
    <w:rsid w:val="00A71709"/>
    <w:rsid w:val="00A7180E"/>
    <w:rsid w:val="00A721CE"/>
    <w:rsid w:val="00A72F25"/>
    <w:rsid w:val="00A739BA"/>
    <w:rsid w:val="00A73A29"/>
    <w:rsid w:val="00A742CD"/>
    <w:rsid w:val="00A74375"/>
    <w:rsid w:val="00A743D6"/>
    <w:rsid w:val="00A745B5"/>
    <w:rsid w:val="00A74CF8"/>
    <w:rsid w:val="00A74DC0"/>
    <w:rsid w:val="00A74E0F"/>
    <w:rsid w:val="00A74E51"/>
    <w:rsid w:val="00A753CE"/>
    <w:rsid w:val="00A75674"/>
    <w:rsid w:val="00A76FBF"/>
    <w:rsid w:val="00A77ADF"/>
    <w:rsid w:val="00A77B3A"/>
    <w:rsid w:val="00A77DFE"/>
    <w:rsid w:val="00A8003D"/>
    <w:rsid w:val="00A80DC3"/>
    <w:rsid w:val="00A81105"/>
    <w:rsid w:val="00A811D4"/>
    <w:rsid w:val="00A814EB"/>
    <w:rsid w:val="00A815EB"/>
    <w:rsid w:val="00A816C1"/>
    <w:rsid w:val="00A81BB4"/>
    <w:rsid w:val="00A821BE"/>
    <w:rsid w:val="00A822AD"/>
    <w:rsid w:val="00A82696"/>
    <w:rsid w:val="00A82F84"/>
    <w:rsid w:val="00A8325E"/>
    <w:rsid w:val="00A83621"/>
    <w:rsid w:val="00A83A60"/>
    <w:rsid w:val="00A84430"/>
    <w:rsid w:val="00A844EE"/>
    <w:rsid w:val="00A84677"/>
    <w:rsid w:val="00A848D9"/>
    <w:rsid w:val="00A84A3B"/>
    <w:rsid w:val="00A856D7"/>
    <w:rsid w:val="00A85965"/>
    <w:rsid w:val="00A85A73"/>
    <w:rsid w:val="00A86765"/>
    <w:rsid w:val="00A86AC5"/>
    <w:rsid w:val="00A87105"/>
    <w:rsid w:val="00A8728B"/>
    <w:rsid w:val="00A9039A"/>
    <w:rsid w:val="00A90605"/>
    <w:rsid w:val="00A90AE1"/>
    <w:rsid w:val="00A90CE9"/>
    <w:rsid w:val="00A90CFD"/>
    <w:rsid w:val="00A910DE"/>
    <w:rsid w:val="00A91914"/>
    <w:rsid w:val="00A91AF1"/>
    <w:rsid w:val="00A92623"/>
    <w:rsid w:val="00A929F9"/>
    <w:rsid w:val="00A92FEA"/>
    <w:rsid w:val="00A93123"/>
    <w:rsid w:val="00A93C19"/>
    <w:rsid w:val="00A93D4C"/>
    <w:rsid w:val="00A94CD8"/>
    <w:rsid w:val="00A94F58"/>
    <w:rsid w:val="00A952E6"/>
    <w:rsid w:val="00A95336"/>
    <w:rsid w:val="00A953DB"/>
    <w:rsid w:val="00A955CA"/>
    <w:rsid w:val="00A957F4"/>
    <w:rsid w:val="00A95EF6"/>
    <w:rsid w:val="00A9664E"/>
    <w:rsid w:val="00A9770B"/>
    <w:rsid w:val="00A97F34"/>
    <w:rsid w:val="00AA01D4"/>
    <w:rsid w:val="00AA0B76"/>
    <w:rsid w:val="00AA10FF"/>
    <w:rsid w:val="00AA14F8"/>
    <w:rsid w:val="00AA180F"/>
    <w:rsid w:val="00AA1DAA"/>
    <w:rsid w:val="00AA2D4F"/>
    <w:rsid w:val="00AA2FD2"/>
    <w:rsid w:val="00AA33FD"/>
    <w:rsid w:val="00AA3B42"/>
    <w:rsid w:val="00AA40B0"/>
    <w:rsid w:val="00AA455C"/>
    <w:rsid w:val="00AA49E6"/>
    <w:rsid w:val="00AA4EAC"/>
    <w:rsid w:val="00AA5028"/>
    <w:rsid w:val="00AA508D"/>
    <w:rsid w:val="00AA537C"/>
    <w:rsid w:val="00AA5535"/>
    <w:rsid w:val="00AA55C1"/>
    <w:rsid w:val="00AA58AF"/>
    <w:rsid w:val="00AA5E05"/>
    <w:rsid w:val="00AA5F07"/>
    <w:rsid w:val="00AA640C"/>
    <w:rsid w:val="00AA657C"/>
    <w:rsid w:val="00AA714D"/>
    <w:rsid w:val="00AA7C7D"/>
    <w:rsid w:val="00AA7E69"/>
    <w:rsid w:val="00AB0883"/>
    <w:rsid w:val="00AB0A7B"/>
    <w:rsid w:val="00AB0C7C"/>
    <w:rsid w:val="00AB18C3"/>
    <w:rsid w:val="00AB1AC1"/>
    <w:rsid w:val="00AB2391"/>
    <w:rsid w:val="00AB2406"/>
    <w:rsid w:val="00AB2477"/>
    <w:rsid w:val="00AB26E4"/>
    <w:rsid w:val="00AB27B9"/>
    <w:rsid w:val="00AB2C06"/>
    <w:rsid w:val="00AB2C76"/>
    <w:rsid w:val="00AB2E62"/>
    <w:rsid w:val="00AB3A2C"/>
    <w:rsid w:val="00AB3E6C"/>
    <w:rsid w:val="00AB4D0E"/>
    <w:rsid w:val="00AB4ED5"/>
    <w:rsid w:val="00AB4FE7"/>
    <w:rsid w:val="00AB55C8"/>
    <w:rsid w:val="00AB5897"/>
    <w:rsid w:val="00AB5AC5"/>
    <w:rsid w:val="00AB5C02"/>
    <w:rsid w:val="00AB5D25"/>
    <w:rsid w:val="00AB63BF"/>
    <w:rsid w:val="00AB68D2"/>
    <w:rsid w:val="00AB6DF7"/>
    <w:rsid w:val="00AB791D"/>
    <w:rsid w:val="00AB7B0F"/>
    <w:rsid w:val="00AB7BA2"/>
    <w:rsid w:val="00AB7FD9"/>
    <w:rsid w:val="00AC0001"/>
    <w:rsid w:val="00AC13DB"/>
    <w:rsid w:val="00AC143D"/>
    <w:rsid w:val="00AC1D81"/>
    <w:rsid w:val="00AC2AD0"/>
    <w:rsid w:val="00AC31E1"/>
    <w:rsid w:val="00AC3423"/>
    <w:rsid w:val="00AC3C90"/>
    <w:rsid w:val="00AC445C"/>
    <w:rsid w:val="00AC4B68"/>
    <w:rsid w:val="00AC4E3A"/>
    <w:rsid w:val="00AC5203"/>
    <w:rsid w:val="00AC5C86"/>
    <w:rsid w:val="00AC6383"/>
    <w:rsid w:val="00AC63DC"/>
    <w:rsid w:val="00AC6821"/>
    <w:rsid w:val="00AC6B6E"/>
    <w:rsid w:val="00AC6E11"/>
    <w:rsid w:val="00AC71B2"/>
    <w:rsid w:val="00AC7258"/>
    <w:rsid w:val="00AC750D"/>
    <w:rsid w:val="00AD011E"/>
    <w:rsid w:val="00AD020C"/>
    <w:rsid w:val="00AD0711"/>
    <w:rsid w:val="00AD1174"/>
    <w:rsid w:val="00AD132A"/>
    <w:rsid w:val="00AD197E"/>
    <w:rsid w:val="00AD238C"/>
    <w:rsid w:val="00AD27F6"/>
    <w:rsid w:val="00AD291D"/>
    <w:rsid w:val="00AD3BA4"/>
    <w:rsid w:val="00AD3D7D"/>
    <w:rsid w:val="00AD400B"/>
    <w:rsid w:val="00AD5B72"/>
    <w:rsid w:val="00AD6097"/>
    <w:rsid w:val="00AD72E1"/>
    <w:rsid w:val="00AD7381"/>
    <w:rsid w:val="00AD790A"/>
    <w:rsid w:val="00AD7B4C"/>
    <w:rsid w:val="00AD7DC5"/>
    <w:rsid w:val="00AD7DF7"/>
    <w:rsid w:val="00AD7E4F"/>
    <w:rsid w:val="00AD7F40"/>
    <w:rsid w:val="00AD7F6D"/>
    <w:rsid w:val="00AE1760"/>
    <w:rsid w:val="00AE17D5"/>
    <w:rsid w:val="00AE1D0B"/>
    <w:rsid w:val="00AE1ECD"/>
    <w:rsid w:val="00AE2101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5911"/>
    <w:rsid w:val="00AE61D0"/>
    <w:rsid w:val="00AE6678"/>
    <w:rsid w:val="00AE6AB9"/>
    <w:rsid w:val="00AE6C33"/>
    <w:rsid w:val="00AE6F9B"/>
    <w:rsid w:val="00AE7060"/>
    <w:rsid w:val="00AE70BF"/>
    <w:rsid w:val="00AE7780"/>
    <w:rsid w:val="00AE78AA"/>
    <w:rsid w:val="00AE7DFD"/>
    <w:rsid w:val="00AF0264"/>
    <w:rsid w:val="00AF06C2"/>
    <w:rsid w:val="00AF0912"/>
    <w:rsid w:val="00AF108C"/>
    <w:rsid w:val="00AF12AF"/>
    <w:rsid w:val="00AF2327"/>
    <w:rsid w:val="00AF2A18"/>
    <w:rsid w:val="00AF2A54"/>
    <w:rsid w:val="00AF3B73"/>
    <w:rsid w:val="00AF451C"/>
    <w:rsid w:val="00AF4EA1"/>
    <w:rsid w:val="00AF4EE6"/>
    <w:rsid w:val="00AF50F2"/>
    <w:rsid w:val="00AF5984"/>
    <w:rsid w:val="00AF5C00"/>
    <w:rsid w:val="00AF60D6"/>
    <w:rsid w:val="00AF62EE"/>
    <w:rsid w:val="00AF63A8"/>
    <w:rsid w:val="00AF6DB5"/>
    <w:rsid w:val="00AF71E3"/>
    <w:rsid w:val="00AF72EE"/>
    <w:rsid w:val="00B0012F"/>
    <w:rsid w:val="00B00469"/>
    <w:rsid w:val="00B00574"/>
    <w:rsid w:val="00B01402"/>
    <w:rsid w:val="00B01A72"/>
    <w:rsid w:val="00B01D78"/>
    <w:rsid w:val="00B0218C"/>
    <w:rsid w:val="00B03610"/>
    <w:rsid w:val="00B03F6F"/>
    <w:rsid w:val="00B041A0"/>
    <w:rsid w:val="00B044AF"/>
    <w:rsid w:val="00B0482C"/>
    <w:rsid w:val="00B0492C"/>
    <w:rsid w:val="00B050A0"/>
    <w:rsid w:val="00B05267"/>
    <w:rsid w:val="00B05801"/>
    <w:rsid w:val="00B05D45"/>
    <w:rsid w:val="00B065A4"/>
    <w:rsid w:val="00B06627"/>
    <w:rsid w:val="00B06E34"/>
    <w:rsid w:val="00B070A4"/>
    <w:rsid w:val="00B0710A"/>
    <w:rsid w:val="00B071D9"/>
    <w:rsid w:val="00B07878"/>
    <w:rsid w:val="00B07B1A"/>
    <w:rsid w:val="00B07E26"/>
    <w:rsid w:val="00B10822"/>
    <w:rsid w:val="00B11951"/>
    <w:rsid w:val="00B11F43"/>
    <w:rsid w:val="00B12F23"/>
    <w:rsid w:val="00B1358D"/>
    <w:rsid w:val="00B13E2A"/>
    <w:rsid w:val="00B14D16"/>
    <w:rsid w:val="00B14D99"/>
    <w:rsid w:val="00B1572F"/>
    <w:rsid w:val="00B158D0"/>
    <w:rsid w:val="00B162B6"/>
    <w:rsid w:val="00B17117"/>
    <w:rsid w:val="00B17210"/>
    <w:rsid w:val="00B173FD"/>
    <w:rsid w:val="00B17723"/>
    <w:rsid w:val="00B17C7F"/>
    <w:rsid w:val="00B20EFA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6B43"/>
    <w:rsid w:val="00B26C8B"/>
    <w:rsid w:val="00B2750A"/>
    <w:rsid w:val="00B27DCE"/>
    <w:rsid w:val="00B30680"/>
    <w:rsid w:val="00B307BC"/>
    <w:rsid w:val="00B30CAE"/>
    <w:rsid w:val="00B311E7"/>
    <w:rsid w:val="00B319F9"/>
    <w:rsid w:val="00B31ABB"/>
    <w:rsid w:val="00B3239B"/>
    <w:rsid w:val="00B32576"/>
    <w:rsid w:val="00B32693"/>
    <w:rsid w:val="00B326CD"/>
    <w:rsid w:val="00B327B8"/>
    <w:rsid w:val="00B32AC6"/>
    <w:rsid w:val="00B32C7B"/>
    <w:rsid w:val="00B3325E"/>
    <w:rsid w:val="00B34128"/>
    <w:rsid w:val="00B34421"/>
    <w:rsid w:val="00B34574"/>
    <w:rsid w:val="00B34649"/>
    <w:rsid w:val="00B34E31"/>
    <w:rsid w:val="00B34E5D"/>
    <w:rsid w:val="00B35381"/>
    <w:rsid w:val="00B35583"/>
    <w:rsid w:val="00B35912"/>
    <w:rsid w:val="00B35C72"/>
    <w:rsid w:val="00B360F1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37F03"/>
    <w:rsid w:val="00B400EF"/>
    <w:rsid w:val="00B40630"/>
    <w:rsid w:val="00B40662"/>
    <w:rsid w:val="00B414BC"/>
    <w:rsid w:val="00B41587"/>
    <w:rsid w:val="00B41ABE"/>
    <w:rsid w:val="00B4225E"/>
    <w:rsid w:val="00B42278"/>
    <w:rsid w:val="00B427D2"/>
    <w:rsid w:val="00B4283D"/>
    <w:rsid w:val="00B42A6C"/>
    <w:rsid w:val="00B42C23"/>
    <w:rsid w:val="00B42CA4"/>
    <w:rsid w:val="00B42F0E"/>
    <w:rsid w:val="00B4319D"/>
    <w:rsid w:val="00B436FE"/>
    <w:rsid w:val="00B43B69"/>
    <w:rsid w:val="00B43E27"/>
    <w:rsid w:val="00B441D9"/>
    <w:rsid w:val="00B4459E"/>
    <w:rsid w:val="00B445D8"/>
    <w:rsid w:val="00B448F4"/>
    <w:rsid w:val="00B44ADF"/>
    <w:rsid w:val="00B44C3E"/>
    <w:rsid w:val="00B44CFC"/>
    <w:rsid w:val="00B44D74"/>
    <w:rsid w:val="00B458B4"/>
    <w:rsid w:val="00B459DE"/>
    <w:rsid w:val="00B45AE9"/>
    <w:rsid w:val="00B463D0"/>
    <w:rsid w:val="00B47080"/>
    <w:rsid w:val="00B473EE"/>
    <w:rsid w:val="00B500BA"/>
    <w:rsid w:val="00B50404"/>
    <w:rsid w:val="00B50579"/>
    <w:rsid w:val="00B51931"/>
    <w:rsid w:val="00B5240D"/>
    <w:rsid w:val="00B533D3"/>
    <w:rsid w:val="00B53BF1"/>
    <w:rsid w:val="00B53CF2"/>
    <w:rsid w:val="00B53EC0"/>
    <w:rsid w:val="00B53F19"/>
    <w:rsid w:val="00B5425A"/>
    <w:rsid w:val="00B5449C"/>
    <w:rsid w:val="00B5568B"/>
    <w:rsid w:val="00B5608C"/>
    <w:rsid w:val="00B56209"/>
    <w:rsid w:val="00B56E0A"/>
    <w:rsid w:val="00B57951"/>
    <w:rsid w:val="00B60767"/>
    <w:rsid w:val="00B60907"/>
    <w:rsid w:val="00B6125C"/>
    <w:rsid w:val="00B614D3"/>
    <w:rsid w:val="00B62A4D"/>
    <w:rsid w:val="00B63119"/>
    <w:rsid w:val="00B63553"/>
    <w:rsid w:val="00B63889"/>
    <w:rsid w:val="00B63E82"/>
    <w:rsid w:val="00B63F55"/>
    <w:rsid w:val="00B64626"/>
    <w:rsid w:val="00B64911"/>
    <w:rsid w:val="00B650E9"/>
    <w:rsid w:val="00B65774"/>
    <w:rsid w:val="00B65995"/>
    <w:rsid w:val="00B65BA1"/>
    <w:rsid w:val="00B65DD4"/>
    <w:rsid w:val="00B65F1D"/>
    <w:rsid w:val="00B667E1"/>
    <w:rsid w:val="00B66C2E"/>
    <w:rsid w:val="00B67066"/>
    <w:rsid w:val="00B672C8"/>
    <w:rsid w:val="00B672E7"/>
    <w:rsid w:val="00B67355"/>
    <w:rsid w:val="00B678B1"/>
    <w:rsid w:val="00B67CF9"/>
    <w:rsid w:val="00B701F5"/>
    <w:rsid w:val="00B70BB2"/>
    <w:rsid w:val="00B70DB5"/>
    <w:rsid w:val="00B70DFB"/>
    <w:rsid w:val="00B70E60"/>
    <w:rsid w:val="00B7199B"/>
    <w:rsid w:val="00B71A35"/>
    <w:rsid w:val="00B742E5"/>
    <w:rsid w:val="00B75796"/>
    <w:rsid w:val="00B75C13"/>
    <w:rsid w:val="00B75F19"/>
    <w:rsid w:val="00B76831"/>
    <w:rsid w:val="00B76E56"/>
    <w:rsid w:val="00B76FF5"/>
    <w:rsid w:val="00B77049"/>
    <w:rsid w:val="00B7710E"/>
    <w:rsid w:val="00B77194"/>
    <w:rsid w:val="00B772ED"/>
    <w:rsid w:val="00B77776"/>
    <w:rsid w:val="00B77ABA"/>
    <w:rsid w:val="00B77CCA"/>
    <w:rsid w:val="00B8098D"/>
    <w:rsid w:val="00B80F2D"/>
    <w:rsid w:val="00B8154D"/>
    <w:rsid w:val="00B81638"/>
    <w:rsid w:val="00B82363"/>
    <w:rsid w:val="00B8311D"/>
    <w:rsid w:val="00B832ED"/>
    <w:rsid w:val="00B837EB"/>
    <w:rsid w:val="00B83BA1"/>
    <w:rsid w:val="00B84A6F"/>
    <w:rsid w:val="00B84BDD"/>
    <w:rsid w:val="00B86119"/>
    <w:rsid w:val="00B861CD"/>
    <w:rsid w:val="00B862A8"/>
    <w:rsid w:val="00B86417"/>
    <w:rsid w:val="00B86A77"/>
    <w:rsid w:val="00B87083"/>
    <w:rsid w:val="00B87102"/>
    <w:rsid w:val="00B90251"/>
    <w:rsid w:val="00B9059B"/>
    <w:rsid w:val="00B905A7"/>
    <w:rsid w:val="00B905FC"/>
    <w:rsid w:val="00B90698"/>
    <w:rsid w:val="00B90A70"/>
    <w:rsid w:val="00B90F04"/>
    <w:rsid w:val="00B91327"/>
    <w:rsid w:val="00B91C23"/>
    <w:rsid w:val="00B91CA0"/>
    <w:rsid w:val="00B923CE"/>
    <w:rsid w:val="00B92897"/>
    <w:rsid w:val="00B9367D"/>
    <w:rsid w:val="00B936DB"/>
    <w:rsid w:val="00B93B81"/>
    <w:rsid w:val="00B93FEF"/>
    <w:rsid w:val="00B9444B"/>
    <w:rsid w:val="00B94F95"/>
    <w:rsid w:val="00B9516F"/>
    <w:rsid w:val="00B95A74"/>
    <w:rsid w:val="00B96715"/>
    <w:rsid w:val="00B96821"/>
    <w:rsid w:val="00B9685E"/>
    <w:rsid w:val="00B96EF2"/>
    <w:rsid w:val="00B977B8"/>
    <w:rsid w:val="00B97DE0"/>
    <w:rsid w:val="00BA0166"/>
    <w:rsid w:val="00BA0C1F"/>
    <w:rsid w:val="00BA24C0"/>
    <w:rsid w:val="00BA26C4"/>
    <w:rsid w:val="00BA29BB"/>
    <w:rsid w:val="00BA29D4"/>
    <w:rsid w:val="00BA2E1B"/>
    <w:rsid w:val="00BA341B"/>
    <w:rsid w:val="00BA435B"/>
    <w:rsid w:val="00BA4543"/>
    <w:rsid w:val="00BA4B6F"/>
    <w:rsid w:val="00BA4E60"/>
    <w:rsid w:val="00BA51C0"/>
    <w:rsid w:val="00BA66D5"/>
    <w:rsid w:val="00BA6AA9"/>
    <w:rsid w:val="00BA6AC0"/>
    <w:rsid w:val="00BA6B65"/>
    <w:rsid w:val="00BA7169"/>
    <w:rsid w:val="00BA71E5"/>
    <w:rsid w:val="00BA735B"/>
    <w:rsid w:val="00BA7684"/>
    <w:rsid w:val="00BA7A9E"/>
    <w:rsid w:val="00BA7B44"/>
    <w:rsid w:val="00BA7E93"/>
    <w:rsid w:val="00BB18D2"/>
    <w:rsid w:val="00BB22A5"/>
    <w:rsid w:val="00BB263E"/>
    <w:rsid w:val="00BB30C8"/>
    <w:rsid w:val="00BB3299"/>
    <w:rsid w:val="00BB45B2"/>
    <w:rsid w:val="00BB4A38"/>
    <w:rsid w:val="00BB53D6"/>
    <w:rsid w:val="00BB61E6"/>
    <w:rsid w:val="00BB6811"/>
    <w:rsid w:val="00BB6864"/>
    <w:rsid w:val="00BB79DF"/>
    <w:rsid w:val="00BB7CC3"/>
    <w:rsid w:val="00BC018B"/>
    <w:rsid w:val="00BC09F6"/>
    <w:rsid w:val="00BC0CD3"/>
    <w:rsid w:val="00BC0D5B"/>
    <w:rsid w:val="00BC0EE6"/>
    <w:rsid w:val="00BC14BC"/>
    <w:rsid w:val="00BC1646"/>
    <w:rsid w:val="00BC2707"/>
    <w:rsid w:val="00BC354B"/>
    <w:rsid w:val="00BC3CD2"/>
    <w:rsid w:val="00BC3EA4"/>
    <w:rsid w:val="00BC58DC"/>
    <w:rsid w:val="00BC5F70"/>
    <w:rsid w:val="00BC6B82"/>
    <w:rsid w:val="00BC70AA"/>
    <w:rsid w:val="00BC70D2"/>
    <w:rsid w:val="00BC780D"/>
    <w:rsid w:val="00BC7C97"/>
    <w:rsid w:val="00BD078C"/>
    <w:rsid w:val="00BD0C2B"/>
    <w:rsid w:val="00BD0E2F"/>
    <w:rsid w:val="00BD0F52"/>
    <w:rsid w:val="00BD142C"/>
    <w:rsid w:val="00BD171A"/>
    <w:rsid w:val="00BD18FF"/>
    <w:rsid w:val="00BD1951"/>
    <w:rsid w:val="00BD218B"/>
    <w:rsid w:val="00BD2292"/>
    <w:rsid w:val="00BD25FC"/>
    <w:rsid w:val="00BD2BF2"/>
    <w:rsid w:val="00BD2CFE"/>
    <w:rsid w:val="00BD2E79"/>
    <w:rsid w:val="00BD2E83"/>
    <w:rsid w:val="00BD3218"/>
    <w:rsid w:val="00BD33AC"/>
    <w:rsid w:val="00BD378C"/>
    <w:rsid w:val="00BD3CAF"/>
    <w:rsid w:val="00BD3E1E"/>
    <w:rsid w:val="00BD3E32"/>
    <w:rsid w:val="00BD4A01"/>
    <w:rsid w:val="00BD4A08"/>
    <w:rsid w:val="00BD54EB"/>
    <w:rsid w:val="00BD63B0"/>
    <w:rsid w:val="00BD664D"/>
    <w:rsid w:val="00BD6D87"/>
    <w:rsid w:val="00BD6ED3"/>
    <w:rsid w:val="00BD757A"/>
    <w:rsid w:val="00BD76F9"/>
    <w:rsid w:val="00BD79C2"/>
    <w:rsid w:val="00BD7A4F"/>
    <w:rsid w:val="00BD7CE3"/>
    <w:rsid w:val="00BD7E30"/>
    <w:rsid w:val="00BE0CB3"/>
    <w:rsid w:val="00BE0D1F"/>
    <w:rsid w:val="00BE1C04"/>
    <w:rsid w:val="00BE35B6"/>
    <w:rsid w:val="00BE3610"/>
    <w:rsid w:val="00BE374B"/>
    <w:rsid w:val="00BE3C68"/>
    <w:rsid w:val="00BE3ED9"/>
    <w:rsid w:val="00BE4442"/>
    <w:rsid w:val="00BE542D"/>
    <w:rsid w:val="00BE572D"/>
    <w:rsid w:val="00BE5901"/>
    <w:rsid w:val="00BE5CF5"/>
    <w:rsid w:val="00BE6144"/>
    <w:rsid w:val="00BE6AE3"/>
    <w:rsid w:val="00BE6BF9"/>
    <w:rsid w:val="00BE6F3E"/>
    <w:rsid w:val="00BE7B1F"/>
    <w:rsid w:val="00BE7C72"/>
    <w:rsid w:val="00BE7CE6"/>
    <w:rsid w:val="00BF0179"/>
    <w:rsid w:val="00BF022C"/>
    <w:rsid w:val="00BF06AE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1FD"/>
    <w:rsid w:val="00BF3446"/>
    <w:rsid w:val="00BF3DA4"/>
    <w:rsid w:val="00BF3DBF"/>
    <w:rsid w:val="00BF3F11"/>
    <w:rsid w:val="00BF3FFD"/>
    <w:rsid w:val="00BF4047"/>
    <w:rsid w:val="00BF41BE"/>
    <w:rsid w:val="00BF43C6"/>
    <w:rsid w:val="00BF54D4"/>
    <w:rsid w:val="00BF5682"/>
    <w:rsid w:val="00BF5EBD"/>
    <w:rsid w:val="00BF664D"/>
    <w:rsid w:val="00BF6BB8"/>
    <w:rsid w:val="00BF7351"/>
    <w:rsid w:val="00BF7484"/>
    <w:rsid w:val="00BF75C9"/>
    <w:rsid w:val="00BF7F39"/>
    <w:rsid w:val="00C01306"/>
    <w:rsid w:val="00C01314"/>
    <w:rsid w:val="00C01365"/>
    <w:rsid w:val="00C0136B"/>
    <w:rsid w:val="00C017EF"/>
    <w:rsid w:val="00C02535"/>
    <w:rsid w:val="00C02AB3"/>
    <w:rsid w:val="00C0324E"/>
    <w:rsid w:val="00C0342F"/>
    <w:rsid w:val="00C036F9"/>
    <w:rsid w:val="00C03735"/>
    <w:rsid w:val="00C039F5"/>
    <w:rsid w:val="00C0423B"/>
    <w:rsid w:val="00C04583"/>
    <w:rsid w:val="00C048AA"/>
    <w:rsid w:val="00C04DA6"/>
    <w:rsid w:val="00C052F9"/>
    <w:rsid w:val="00C055AA"/>
    <w:rsid w:val="00C05730"/>
    <w:rsid w:val="00C061AF"/>
    <w:rsid w:val="00C0633F"/>
    <w:rsid w:val="00C06A47"/>
    <w:rsid w:val="00C07501"/>
    <w:rsid w:val="00C077F0"/>
    <w:rsid w:val="00C102E6"/>
    <w:rsid w:val="00C10323"/>
    <w:rsid w:val="00C10A97"/>
    <w:rsid w:val="00C1117F"/>
    <w:rsid w:val="00C123FF"/>
    <w:rsid w:val="00C12464"/>
    <w:rsid w:val="00C12802"/>
    <w:rsid w:val="00C12851"/>
    <w:rsid w:val="00C129B1"/>
    <w:rsid w:val="00C12C2F"/>
    <w:rsid w:val="00C1323D"/>
    <w:rsid w:val="00C1382A"/>
    <w:rsid w:val="00C138E1"/>
    <w:rsid w:val="00C13D9C"/>
    <w:rsid w:val="00C141F3"/>
    <w:rsid w:val="00C14280"/>
    <w:rsid w:val="00C147FA"/>
    <w:rsid w:val="00C153BD"/>
    <w:rsid w:val="00C15468"/>
    <w:rsid w:val="00C15722"/>
    <w:rsid w:val="00C1582C"/>
    <w:rsid w:val="00C15925"/>
    <w:rsid w:val="00C15B1C"/>
    <w:rsid w:val="00C17A70"/>
    <w:rsid w:val="00C205EC"/>
    <w:rsid w:val="00C206EF"/>
    <w:rsid w:val="00C208DE"/>
    <w:rsid w:val="00C209C5"/>
    <w:rsid w:val="00C21194"/>
    <w:rsid w:val="00C211C8"/>
    <w:rsid w:val="00C2156C"/>
    <w:rsid w:val="00C21D7A"/>
    <w:rsid w:val="00C21E98"/>
    <w:rsid w:val="00C22492"/>
    <w:rsid w:val="00C225D8"/>
    <w:rsid w:val="00C229DF"/>
    <w:rsid w:val="00C22D33"/>
    <w:rsid w:val="00C22FCB"/>
    <w:rsid w:val="00C2397A"/>
    <w:rsid w:val="00C239C0"/>
    <w:rsid w:val="00C23A9E"/>
    <w:rsid w:val="00C24362"/>
    <w:rsid w:val="00C24752"/>
    <w:rsid w:val="00C24CBB"/>
    <w:rsid w:val="00C24DB3"/>
    <w:rsid w:val="00C252CB"/>
    <w:rsid w:val="00C254DD"/>
    <w:rsid w:val="00C25650"/>
    <w:rsid w:val="00C261DB"/>
    <w:rsid w:val="00C26522"/>
    <w:rsid w:val="00C26AFA"/>
    <w:rsid w:val="00C26CDA"/>
    <w:rsid w:val="00C27645"/>
    <w:rsid w:val="00C30026"/>
    <w:rsid w:val="00C30334"/>
    <w:rsid w:val="00C30E40"/>
    <w:rsid w:val="00C30F8A"/>
    <w:rsid w:val="00C310A9"/>
    <w:rsid w:val="00C310CC"/>
    <w:rsid w:val="00C311C3"/>
    <w:rsid w:val="00C314DE"/>
    <w:rsid w:val="00C31716"/>
    <w:rsid w:val="00C31CEC"/>
    <w:rsid w:val="00C31D77"/>
    <w:rsid w:val="00C31F0E"/>
    <w:rsid w:val="00C32129"/>
    <w:rsid w:val="00C32493"/>
    <w:rsid w:val="00C32768"/>
    <w:rsid w:val="00C32EB0"/>
    <w:rsid w:val="00C33287"/>
    <w:rsid w:val="00C33750"/>
    <w:rsid w:val="00C3384F"/>
    <w:rsid w:val="00C33EC7"/>
    <w:rsid w:val="00C34173"/>
    <w:rsid w:val="00C3442F"/>
    <w:rsid w:val="00C34532"/>
    <w:rsid w:val="00C350AF"/>
    <w:rsid w:val="00C35B75"/>
    <w:rsid w:val="00C35CFE"/>
    <w:rsid w:val="00C35F86"/>
    <w:rsid w:val="00C36540"/>
    <w:rsid w:val="00C36590"/>
    <w:rsid w:val="00C37010"/>
    <w:rsid w:val="00C37642"/>
    <w:rsid w:val="00C3781F"/>
    <w:rsid w:val="00C37C9B"/>
    <w:rsid w:val="00C40657"/>
    <w:rsid w:val="00C4076F"/>
    <w:rsid w:val="00C411D4"/>
    <w:rsid w:val="00C41593"/>
    <w:rsid w:val="00C415C9"/>
    <w:rsid w:val="00C429F2"/>
    <w:rsid w:val="00C43006"/>
    <w:rsid w:val="00C43B24"/>
    <w:rsid w:val="00C445AF"/>
    <w:rsid w:val="00C44F0A"/>
    <w:rsid w:val="00C44FE3"/>
    <w:rsid w:val="00C450A6"/>
    <w:rsid w:val="00C457CC"/>
    <w:rsid w:val="00C45A40"/>
    <w:rsid w:val="00C46212"/>
    <w:rsid w:val="00C4672E"/>
    <w:rsid w:val="00C4678A"/>
    <w:rsid w:val="00C46FF1"/>
    <w:rsid w:val="00C47116"/>
    <w:rsid w:val="00C473DD"/>
    <w:rsid w:val="00C47C4F"/>
    <w:rsid w:val="00C5029D"/>
    <w:rsid w:val="00C51955"/>
    <w:rsid w:val="00C51AA3"/>
    <w:rsid w:val="00C52069"/>
    <w:rsid w:val="00C52107"/>
    <w:rsid w:val="00C525CD"/>
    <w:rsid w:val="00C5276B"/>
    <w:rsid w:val="00C5386D"/>
    <w:rsid w:val="00C53C66"/>
    <w:rsid w:val="00C54237"/>
    <w:rsid w:val="00C54A51"/>
    <w:rsid w:val="00C5566F"/>
    <w:rsid w:val="00C55A61"/>
    <w:rsid w:val="00C5610B"/>
    <w:rsid w:val="00C5651C"/>
    <w:rsid w:val="00C56A0F"/>
    <w:rsid w:val="00C56CA9"/>
    <w:rsid w:val="00C571F1"/>
    <w:rsid w:val="00C577D8"/>
    <w:rsid w:val="00C57F3C"/>
    <w:rsid w:val="00C6002A"/>
    <w:rsid w:val="00C60341"/>
    <w:rsid w:val="00C60479"/>
    <w:rsid w:val="00C606BE"/>
    <w:rsid w:val="00C608AF"/>
    <w:rsid w:val="00C60F92"/>
    <w:rsid w:val="00C6127F"/>
    <w:rsid w:val="00C61EA6"/>
    <w:rsid w:val="00C6281D"/>
    <w:rsid w:val="00C62994"/>
    <w:rsid w:val="00C634F4"/>
    <w:rsid w:val="00C64F52"/>
    <w:rsid w:val="00C666CF"/>
    <w:rsid w:val="00C667CC"/>
    <w:rsid w:val="00C66D8F"/>
    <w:rsid w:val="00C66E61"/>
    <w:rsid w:val="00C66F53"/>
    <w:rsid w:val="00C67337"/>
    <w:rsid w:val="00C675EF"/>
    <w:rsid w:val="00C676F7"/>
    <w:rsid w:val="00C7063E"/>
    <w:rsid w:val="00C711B2"/>
    <w:rsid w:val="00C71C32"/>
    <w:rsid w:val="00C72081"/>
    <w:rsid w:val="00C725F8"/>
    <w:rsid w:val="00C731BE"/>
    <w:rsid w:val="00C7329E"/>
    <w:rsid w:val="00C739C7"/>
    <w:rsid w:val="00C739FC"/>
    <w:rsid w:val="00C73E6F"/>
    <w:rsid w:val="00C74EC6"/>
    <w:rsid w:val="00C7513F"/>
    <w:rsid w:val="00C75573"/>
    <w:rsid w:val="00C75FCB"/>
    <w:rsid w:val="00C76C3D"/>
    <w:rsid w:val="00C77370"/>
    <w:rsid w:val="00C7749A"/>
    <w:rsid w:val="00C7761F"/>
    <w:rsid w:val="00C777E1"/>
    <w:rsid w:val="00C77900"/>
    <w:rsid w:val="00C77A0A"/>
    <w:rsid w:val="00C77A81"/>
    <w:rsid w:val="00C80274"/>
    <w:rsid w:val="00C803A2"/>
    <w:rsid w:val="00C809A6"/>
    <w:rsid w:val="00C80EDD"/>
    <w:rsid w:val="00C80FF7"/>
    <w:rsid w:val="00C81D26"/>
    <w:rsid w:val="00C81D68"/>
    <w:rsid w:val="00C81F29"/>
    <w:rsid w:val="00C82120"/>
    <w:rsid w:val="00C823BF"/>
    <w:rsid w:val="00C839EA"/>
    <w:rsid w:val="00C83E95"/>
    <w:rsid w:val="00C8446F"/>
    <w:rsid w:val="00C84552"/>
    <w:rsid w:val="00C84F49"/>
    <w:rsid w:val="00C8507E"/>
    <w:rsid w:val="00C8628E"/>
    <w:rsid w:val="00C86681"/>
    <w:rsid w:val="00C86721"/>
    <w:rsid w:val="00C869DE"/>
    <w:rsid w:val="00C90443"/>
    <w:rsid w:val="00C90B4B"/>
    <w:rsid w:val="00C90FC2"/>
    <w:rsid w:val="00C9204F"/>
    <w:rsid w:val="00C92902"/>
    <w:rsid w:val="00C92914"/>
    <w:rsid w:val="00C92B7B"/>
    <w:rsid w:val="00C92D01"/>
    <w:rsid w:val="00C92E84"/>
    <w:rsid w:val="00C93133"/>
    <w:rsid w:val="00C932A7"/>
    <w:rsid w:val="00C93500"/>
    <w:rsid w:val="00C935CB"/>
    <w:rsid w:val="00C938DA"/>
    <w:rsid w:val="00C94CC7"/>
    <w:rsid w:val="00C9505C"/>
    <w:rsid w:val="00C951EB"/>
    <w:rsid w:val="00C954E5"/>
    <w:rsid w:val="00C9582F"/>
    <w:rsid w:val="00C95BBA"/>
    <w:rsid w:val="00C95EE5"/>
    <w:rsid w:val="00C95F70"/>
    <w:rsid w:val="00C96E4B"/>
    <w:rsid w:val="00C972E9"/>
    <w:rsid w:val="00C978A4"/>
    <w:rsid w:val="00C97BC6"/>
    <w:rsid w:val="00C97BCA"/>
    <w:rsid w:val="00CA0751"/>
    <w:rsid w:val="00CA0C6C"/>
    <w:rsid w:val="00CA1BB3"/>
    <w:rsid w:val="00CA1FDE"/>
    <w:rsid w:val="00CA23A5"/>
    <w:rsid w:val="00CA2801"/>
    <w:rsid w:val="00CA2DF6"/>
    <w:rsid w:val="00CA351A"/>
    <w:rsid w:val="00CA3F9A"/>
    <w:rsid w:val="00CA4249"/>
    <w:rsid w:val="00CA4A25"/>
    <w:rsid w:val="00CA4A57"/>
    <w:rsid w:val="00CA5A5A"/>
    <w:rsid w:val="00CA6204"/>
    <w:rsid w:val="00CA6B08"/>
    <w:rsid w:val="00CA781F"/>
    <w:rsid w:val="00CB035B"/>
    <w:rsid w:val="00CB0DB2"/>
    <w:rsid w:val="00CB0E0A"/>
    <w:rsid w:val="00CB1051"/>
    <w:rsid w:val="00CB15D7"/>
    <w:rsid w:val="00CB1867"/>
    <w:rsid w:val="00CB1E86"/>
    <w:rsid w:val="00CB24F9"/>
    <w:rsid w:val="00CB2835"/>
    <w:rsid w:val="00CB2A0D"/>
    <w:rsid w:val="00CB2C80"/>
    <w:rsid w:val="00CB3169"/>
    <w:rsid w:val="00CB3329"/>
    <w:rsid w:val="00CB338B"/>
    <w:rsid w:val="00CB37FB"/>
    <w:rsid w:val="00CB39E0"/>
    <w:rsid w:val="00CB3AD7"/>
    <w:rsid w:val="00CB3B5B"/>
    <w:rsid w:val="00CB5045"/>
    <w:rsid w:val="00CB56FB"/>
    <w:rsid w:val="00CB5872"/>
    <w:rsid w:val="00CB598A"/>
    <w:rsid w:val="00CB5C46"/>
    <w:rsid w:val="00CB6487"/>
    <w:rsid w:val="00CB678E"/>
    <w:rsid w:val="00CB6F54"/>
    <w:rsid w:val="00CB765F"/>
    <w:rsid w:val="00CB7D3A"/>
    <w:rsid w:val="00CB7D9E"/>
    <w:rsid w:val="00CC112D"/>
    <w:rsid w:val="00CC17EB"/>
    <w:rsid w:val="00CC180D"/>
    <w:rsid w:val="00CC1D2E"/>
    <w:rsid w:val="00CC1D64"/>
    <w:rsid w:val="00CC1FC2"/>
    <w:rsid w:val="00CC22EF"/>
    <w:rsid w:val="00CC36FB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674"/>
    <w:rsid w:val="00CC67FE"/>
    <w:rsid w:val="00CC6C71"/>
    <w:rsid w:val="00CC75D3"/>
    <w:rsid w:val="00CC7AFB"/>
    <w:rsid w:val="00CC7DD3"/>
    <w:rsid w:val="00CD01DB"/>
    <w:rsid w:val="00CD0343"/>
    <w:rsid w:val="00CD10BD"/>
    <w:rsid w:val="00CD1BF7"/>
    <w:rsid w:val="00CD1F70"/>
    <w:rsid w:val="00CD20E8"/>
    <w:rsid w:val="00CD212A"/>
    <w:rsid w:val="00CD237F"/>
    <w:rsid w:val="00CD2862"/>
    <w:rsid w:val="00CD2AE1"/>
    <w:rsid w:val="00CD2E3F"/>
    <w:rsid w:val="00CD304C"/>
    <w:rsid w:val="00CD3417"/>
    <w:rsid w:val="00CD369D"/>
    <w:rsid w:val="00CD3815"/>
    <w:rsid w:val="00CD3BF8"/>
    <w:rsid w:val="00CD53DA"/>
    <w:rsid w:val="00CD554A"/>
    <w:rsid w:val="00CD57E9"/>
    <w:rsid w:val="00CD5972"/>
    <w:rsid w:val="00CD5BAF"/>
    <w:rsid w:val="00CD6442"/>
    <w:rsid w:val="00CD6B67"/>
    <w:rsid w:val="00CD6C04"/>
    <w:rsid w:val="00CD70D0"/>
    <w:rsid w:val="00CD719D"/>
    <w:rsid w:val="00CD7A13"/>
    <w:rsid w:val="00CD7D7A"/>
    <w:rsid w:val="00CD7F0C"/>
    <w:rsid w:val="00CE01C3"/>
    <w:rsid w:val="00CE034D"/>
    <w:rsid w:val="00CE0923"/>
    <w:rsid w:val="00CE0BCD"/>
    <w:rsid w:val="00CE0DF9"/>
    <w:rsid w:val="00CE1152"/>
    <w:rsid w:val="00CE1214"/>
    <w:rsid w:val="00CE137F"/>
    <w:rsid w:val="00CE154B"/>
    <w:rsid w:val="00CE16A7"/>
    <w:rsid w:val="00CE173F"/>
    <w:rsid w:val="00CE186A"/>
    <w:rsid w:val="00CE1B8F"/>
    <w:rsid w:val="00CE1E49"/>
    <w:rsid w:val="00CE261B"/>
    <w:rsid w:val="00CE261C"/>
    <w:rsid w:val="00CE2B2C"/>
    <w:rsid w:val="00CE2D50"/>
    <w:rsid w:val="00CE30BB"/>
    <w:rsid w:val="00CE312E"/>
    <w:rsid w:val="00CE3334"/>
    <w:rsid w:val="00CE4248"/>
    <w:rsid w:val="00CE454E"/>
    <w:rsid w:val="00CE4992"/>
    <w:rsid w:val="00CE50B1"/>
    <w:rsid w:val="00CE5621"/>
    <w:rsid w:val="00CE6212"/>
    <w:rsid w:val="00CE621A"/>
    <w:rsid w:val="00CE6439"/>
    <w:rsid w:val="00CE64A0"/>
    <w:rsid w:val="00CE65E7"/>
    <w:rsid w:val="00CE6B89"/>
    <w:rsid w:val="00CE6E65"/>
    <w:rsid w:val="00CE6F54"/>
    <w:rsid w:val="00CE746A"/>
    <w:rsid w:val="00CE7E90"/>
    <w:rsid w:val="00CF059E"/>
    <w:rsid w:val="00CF0649"/>
    <w:rsid w:val="00CF0822"/>
    <w:rsid w:val="00CF0BDB"/>
    <w:rsid w:val="00CF1019"/>
    <w:rsid w:val="00CF10DB"/>
    <w:rsid w:val="00CF1FB9"/>
    <w:rsid w:val="00CF2270"/>
    <w:rsid w:val="00CF2A0D"/>
    <w:rsid w:val="00CF2A7A"/>
    <w:rsid w:val="00CF301C"/>
    <w:rsid w:val="00CF31E5"/>
    <w:rsid w:val="00CF34AA"/>
    <w:rsid w:val="00CF38F2"/>
    <w:rsid w:val="00CF3E6C"/>
    <w:rsid w:val="00CF4587"/>
    <w:rsid w:val="00CF4925"/>
    <w:rsid w:val="00CF4D58"/>
    <w:rsid w:val="00CF4D61"/>
    <w:rsid w:val="00CF4F24"/>
    <w:rsid w:val="00CF5CDF"/>
    <w:rsid w:val="00CF5FE9"/>
    <w:rsid w:val="00CF6648"/>
    <w:rsid w:val="00CF7680"/>
    <w:rsid w:val="00CF78CB"/>
    <w:rsid w:val="00D0069D"/>
    <w:rsid w:val="00D00987"/>
    <w:rsid w:val="00D0134B"/>
    <w:rsid w:val="00D01378"/>
    <w:rsid w:val="00D017FF"/>
    <w:rsid w:val="00D01AC3"/>
    <w:rsid w:val="00D0222B"/>
    <w:rsid w:val="00D0267B"/>
    <w:rsid w:val="00D0295C"/>
    <w:rsid w:val="00D0313D"/>
    <w:rsid w:val="00D034BD"/>
    <w:rsid w:val="00D03817"/>
    <w:rsid w:val="00D03AD2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6CAE"/>
    <w:rsid w:val="00D06CC9"/>
    <w:rsid w:val="00D0733F"/>
    <w:rsid w:val="00D07425"/>
    <w:rsid w:val="00D0742F"/>
    <w:rsid w:val="00D07C7D"/>
    <w:rsid w:val="00D10C73"/>
    <w:rsid w:val="00D110C7"/>
    <w:rsid w:val="00D1132C"/>
    <w:rsid w:val="00D122BE"/>
    <w:rsid w:val="00D128F0"/>
    <w:rsid w:val="00D129F6"/>
    <w:rsid w:val="00D136AE"/>
    <w:rsid w:val="00D13AFD"/>
    <w:rsid w:val="00D13C84"/>
    <w:rsid w:val="00D13D19"/>
    <w:rsid w:val="00D15128"/>
    <w:rsid w:val="00D1585C"/>
    <w:rsid w:val="00D16664"/>
    <w:rsid w:val="00D16BD1"/>
    <w:rsid w:val="00D16C58"/>
    <w:rsid w:val="00D1715B"/>
    <w:rsid w:val="00D1751B"/>
    <w:rsid w:val="00D178F0"/>
    <w:rsid w:val="00D2005B"/>
    <w:rsid w:val="00D204EB"/>
    <w:rsid w:val="00D20535"/>
    <w:rsid w:val="00D2066B"/>
    <w:rsid w:val="00D20980"/>
    <w:rsid w:val="00D20E37"/>
    <w:rsid w:val="00D211CF"/>
    <w:rsid w:val="00D2199E"/>
    <w:rsid w:val="00D219F1"/>
    <w:rsid w:val="00D21D42"/>
    <w:rsid w:val="00D21F25"/>
    <w:rsid w:val="00D22A99"/>
    <w:rsid w:val="00D22C09"/>
    <w:rsid w:val="00D22FB0"/>
    <w:rsid w:val="00D2372C"/>
    <w:rsid w:val="00D240D9"/>
    <w:rsid w:val="00D24546"/>
    <w:rsid w:val="00D247E1"/>
    <w:rsid w:val="00D24FB0"/>
    <w:rsid w:val="00D25B7F"/>
    <w:rsid w:val="00D25D29"/>
    <w:rsid w:val="00D26496"/>
    <w:rsid w:val="00D26762"/>
    <w:rsid w:val="00D27215"/>
    <w:rsid w:val="00D275E7"/>
    <w:rsid w:val="00D27926"/>
    <w:rsid w:val="00D27AB7"/>
    <w:rsid w:val="00D27BA9"/>
    <w:rsid w:val="00D27E85"/>
    <w:rsid w:val="00D3000A"/>
    <w:rsid w:val="00D30AB5"/>
    <w:rsid w:val="00D30CD6"/>
    <w:rsid w:val="00D311F7"/>
    <w:rsid w:val="00D3133E"/>
    <w:rsid w:val="00D319FF"/>
    <w:rsid w:val="00D31A2F"/>
    <w:rsid w:val="00D31A3D"/>
    <w:rsid w:val="00D32192"/>
    <w:rsid w:val="00D3246C"/>
    <w:rsid w:val="00D32825"/>
    <w:rsid w:val="00D32C56"/>
    <w:rsid w:val="00D33418"/>
    <w:rsid w:val="00D335E9"/>
    <w:rsid w:val="00D342D8"/>
    <w:rsid w:val="00D345AF"/>
    <w:rsid w:val="00D347ED"/>
    <w:rsid w:val="00D3534B"/>
    <w:rsid w:val="00D359CA"/>
    <w:rsid w:val="00D35DBF"/>
    <w:rsid w:val="00D36A23"/>
    <w:rsid w:val="00D36DE5"/>
    <w:rsid w:val="00D375F1"/>
    <w:rsid w:val="00D37B5E"/>
    <w:rsid w:val="00D37BAF"/>
    <w:rsid w:val="00D37C04"/>
    <w:rsid w:val="00D37CE5"/>
    <w:rsid w:val="00D403C3"/>
    <w:rsid w:val="00D409EB"/>
    <w:rsid w:val="00D422AE"/>
    <w:rsid w:val="00D42F72"/>
    <w:rsid w:val="00D42FD7"/>
    <w:rsid w:val="00D43130"/>
    <w:rsid w:val="00D43B39"/>
    <w:rsid w:val="00D43CF8"/>
    <w:rsid w:val="00D442D3"/>
    <w:rsid w:val="00D44A60"/>
    <w:rsid w:val="00D44C17"/>
    <w:rsid w:val="00D453C8"/>
    <w:rsid w:val="00D45DB9"/>
    <w:rsid w:val="00D45F0C"/>
    <w:rsid w:val="00D46190"/>
    <w:rsid w:val="00D46857"/>
    <w:rsid w:val="00D46862"/>
    <w:rsid w:val="00D46866"/>
    <w:rsid w:val="00D46B8A"/>
    <w:rsid w:val="00D517D6"/>
    <w:rsid w:val="00D51CA6"/>
    <w:rsid w:val="00D51E94"/>
    <w:rsid w:val="00D5222B"/>
    <w:rsid w:val="00D52955"/>
    <w:rsid w:val="00D533B9"/>
    <w:rsid w:val="00D5408C"/>
    <w:rsid w:val="00D546AB"/>
    <w:rsid w:val="00D55714"/>
    <w:rsid w:val="00D5579D"/>
    <w:rsid w:val="00D55E22"/>
    <w:rsid w:val="00D56785"/>
    <w:rsid w:val="00D570B3"/>
    <w:rsid w:val="00D57481"/>
    <w:rsid w:val="00D57CE2"/>
    <w:rsid w:val="00D57E82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284"/>
    <w:rsid w:val="00D66549"/>
    <w:rsid w:val="00D6657D"/>
    <w:rsid w:val="00D6678C"/>
    <w:rsid w:val="00D67112"/>
    <w:rsid w:val="00D67179"/>
    <w:rsid w:val="00D67180"/>
    <w:rsid w:val="00D672B3"/>
    <w:rsid w:val="00D676FD"/>
    <w:rsid w:val="00D67D80"/>
    <w:rsid w:val="00D7122E"/>
    <w:rsid w:val="00D7164D"/>
    <w:rsid w:val="00D71F06"/>
    <w:rsid w:val="00D72332"/>
    <w:rsid w:val="00D7256D"/>
    <w:rsid w:val="00D72A94"/>
    <w:rsid w:val="00D7368D"/>
    <w:rsid w:val="00D742FD"/>
    <w:rsid w:val="00D74F97"/>
    <w:rsid w:val="00D753DB"/>
    <w:rsid w:val="00D76110"/>
    <w:rsid w:val="00D765EF"/>
    <w:rsid w:val="00D769C5"/>
    <w:rsid w:val="00D76D7F"/>
    <w:rsid w:val="00D77011"/>
    <w:rsid w:val="00D77165"/>
    <w:rsid w:val="00D77338"/>
    <w:rsid w:val="00D775F1"/>
    <w:rsid w:val="00D77B41"/>
    <w:rsid w:val="00D77C7E"/>
    <w:rsid w:val="00D77E10"/>
    <w:rsid w:val="00D80504"/>
    <w:rsid w:val="00D811AE"/>
    <w:rsid w:val="00D81394"/>
    <w:rsid w:val="00D813E8"/>
    <w:rsid w:val="00D819DA"/>
    <w:rsid w:val="00D81C5F"/>
    <w:rsid w:val="00D81D76"/>
    <w:rsid w:val="00D81E35"/>
    <w:rsid w:val="00D8226B"/>
    <w:rsid w:val="00D8254C"/>
    <w:rsid w:val="00D8261D"/>
    <w:rsid w:val="00D82C60"/>
    <w:rsid w:val="00D83C75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7B5"/>
    <w:rsid w:val="00D8796F"/>
    <w:rsid w:val="00D879D6"/>
    <w:rsid w:val="00D87D8F"/>
    <w:rsid w:val="00D87EEB"/>
    <w:rsid w:val="00D87F77"/>
    <w:rsid w:val="00D9003C"/>
    <w:rsid w:val="00D9025A"/>
    <w:rsid w:val="00D90483"/>
    <w:rsid w:val="00D906A5"/>
    <w:rsid w:val="00D90885"/>
    <w:rsid w:val="00D90925"/>
    <w:rsid w:val="00D90E80"/>
    <w:rsid w:val="00D91301"/>
    <w:rsid w:val="00D916B9"/>
    <w:rsid w:val="00D916F4"/>
    <w:rsid w:val="00D91810"/>
    <w:rsid w:val="00D9182B"/>
    <w:rsid w:val="00D91863"/>
    <w:rsid w:val="00D918CC"/>
    <w:rsid w:val="00D91EE2"/>
    <w:rsid w:val="00D91FC0"/>
    <w:rsid w:val="00D92B65"/>
    <w:rsid w:val="00D93255"/>
    <w:rsid w:val="00D93AD2"/>
    <w:rsid w:val="00D93DCF"/>
    <w:rsid w:val="00D94104"/>
    <w:rsid w:val="00D953B8"/>
    <w:rsid w:val="00D95966"/>
    <w:rsid w:val="00D95FE0"/>
    <w:rsid w:val="00D96182"/>
    <w:rsid w:val="00D961E2"/>
    <w:rsid w:val="00D970C4"/>
    <w:rsid w:val="00D97168"/>
    <w:rsid w:val="00D9759C"/>
    <w:rsid w:val="00D97F45"/>
    <w:rsid w:val="00DA0B23"/>
    <w:rsid w:val="00DA1286"/>
    <w:rsid w:val="00DA1A67"/>
    <w:rsid w:val="00DA29FA"/>
    <w:rsid w:val="00DA306E"/>
    <w:rsid w:val="00DA3BEF"/>
    <w:rsid w:val="00DA3D63"/>
    <w:rsid w:val="00DA3E42"/>
    <w:rsid w:val="00DA3F3F"/>
    <w:rsid w:val="00DA45FD"/>
    <w:rsid w:val="00DA4B6D"/>
    <w:rsid w:val="00DA4EF8"/>
    <w:rsid w:val="00DA56B8"/>
    <w:rsid w:val="00DA60D2"/>
    <w:rsid w:val="00DA62D0"/>
    <w:rsid w:val="00DA75E4"/>
    <w:rsid w:val="00DA7BF9"/>
    <w:rsid w:val="00DA7CC0"/>
    <w:rsid w:val="00DA7F89"/>
    <w:rsid w:val="00DB062D"/>
    <w:rsid w:val="00DB0C33"/>
    <w:rsid w:val="00DB0C59"/>
    <w:rsid w:val="00DB12A7"/>
    <w:rsid w:val="00DB15EE"/>
    <w:rsid w:val="00DB1680"/>
    <w:rsid w:val="00DB1735"/>
    <w:rsid w:val="00DB1CF6"/>
    <w:rsid w:val="00DB1DEF"/>
    <w:rsid w:val="00DB1E6F"/>
    <w:rsid w:val="00DB1F64"/>
    <w:rsid w:val="00DB1F6E"/>
    <w:rsid w:val="00DB220B"/>
    <w:rsid w:val="00DB251C"/>
    <w:rsid w:val="00DB2914"/>
    <w:rsid w:val="00DB37A9"/>
    <w:rsid w:val="00DB424B"/>
    <w:rsid w:val="00DB4561"/>
    <w:rsid w:val="00DB461B"/>
    <w:rsid w:val="00DB4BC4"/>
    <w:rsid w:val="00DB5EA5"/>
    <w:rsid w:val="00DB69DA"/>
    <w:rsid w:val="00DB6B3B"/>
    <w:rsid w:val="00DB7030"/>
    <w:rsid w:val="00DB7380"/>
    <w:rsid w:val="00DC0345"/>
    <w:rsid w:val="00DC0AD6"/>
    <w:rsid w:val="00DC1469"/>
    <w:rsid w:val="00DC1572"/>
    <w:rsid w:val="00DC15F4"/>
    <w:rsid w:val="00DC18E0"/>
    <w:rsid w:val="00DC1955"/>
    <w:rsid w:val="00DC19A2"/>
    <w:rsid w:val="00DC1BFE"/>
    <w:rsid w:val="00DC1E20"/>
    <w:rsid w:val="00DC20A3"/>
    <w:rsid w:val="00DC229E"/>
    <w:rsid w:val="00DC27B1"/>
    <w:rsid w:val="00DC2C14"/>
    <w:rsid w:val="00DC2E27"/>
    <w:rsid w:val="00DC357E"/>
    <w:rsid w:val="00DC38F9"/>
    <w:rsid w:val="00DC4185"/>
    <w:rsid w:val="00DC4344"/>
    <w:rsid w:val="00DC513D"/>
    <w:rsid w:val="00DC5775"/>
    <w:rsid w:val="00DC5F03"/>
    <w:rsid w:val="00DC738B"/>
    <w:rsid w:val="00DC7617"/>
    <w:rsid w:val="00DD05E7"/>
    <w:rsid w:val="00DD0731"/>
    <w:rsid w:val="00DD1AC2"/>
    <w:rsid w:val="00DD1BD9"/>
    <w:rsid w:val="00DD1E88"/>
    <w:rsid w:val="00DD207E"/>
    <w:rsid w:val="00DD21D8"/>
    <w:rsid w:val="00DD24E8"/>
    <w:rsid w:val="00DD2A4F"/>
    <w:rsid w:val="00DD2B58"/>
    <w:rsid w:val="00DD2FD6"/>
    <w:rsid w:val="00DD32E4"/>
    <w:rsid w:val="00DD3973"/>
    <w:rsid w:val="00DD3D47"/>
    <w:rsid w:val="00DD3EFC"/>
    <w:rsid w:val="00DD4499"/>
    <w:rsid w:val="00DD4646"/>
    <w:rsid w:val="00DD46CA"/>
    <w:rsid w:val="00DD48A6"/>
    <w:rsid w:val="00DD4975"/>
    <w:rsid w:val="00DD4BB0"/>
    <w:rsid w:val="00DD4CEB"/>
    <w:rsid w:val="00DD50BA"/>
    <w:rsid w:val="00DD5257"/>
    <w:rsid w:val="00DD63CB"/>
    <w:rsid w:val="00DD6DC7"/>
    <w:rsid w:val="00DD7016"/>
    <w:rsid w:val="00DD73D8"/>
    <w:rsid w:val="00DD77F0"/>
    <w:rsid w:val="00DD79C0"/>
    <w:rsid w:val="00DE042F"/>
    <w:rsid w:val="00DE0DA0"/>
    <w:rsid w:val="00DE1175"/>
    <w:rsid w:val="00DE1178"/>
    <w:rsid w:val="00DE193F"/>
    <w:rsid w:val="00DE1DA3"/>
    <w:rsid w:val="00DE23DF"/>
    <w:rsid w:val="00DE2AA0"/>
    <w:rsid w:val="00DE2BD8"/>
    <w:rsid w:val="00DE2EFA"/>
    <w:rsid w:val="00DE3463"/>
    <w:rsid w:val="00DE3687"/>
    <w:rsid w:val="00DE376E"/>
    <w:rsid w:val="00DE396E"/>
    <w:rsid w:val="00DE4362"/>
    <w:rsid w:val="00DE4A3B"/>
    <w:rsid w:val="00DE577A"/>
    <w:rsid w:val="00DE5A23"/>
    <w:rsid w:val="00DE604F"/>
    <w:rsid w:val="00DE62DF"/>
    <w:rsid w:val="00DE64C7"/>
    <w:rsid w:val="00DE6610"/>
    <w:rsid w:val="00DE6C4E"/>
    <w:rsid w:val="00DE6E14"/>
    <w:rsid w:val="00DE722B"/>
    <w:rsid w:val="00DE7F4F"/>
    <w:rsid w:val="00DF071B"/>
    <w:rsid w:val="00DF08A5"/>
    <w:rsid w:val="00DF0A1D"/>
    <w:rsid w:val="00DF0DA6"/>
    <w:rsid w:val="00DF0ED2"/>
    <w:rsid w:val="00DF0EE5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37E2"/>
    <w:rsid w:val="00DF3BDC"/>
    <w:rsid w:val="00DF42DB"/>
    <w:rsid w:val="00DF43BF"/>
    <w:rsid w:val="00DF478D"/>
    <w:rsid w:val="00DF4A11"/>
    <w:rsid w:val="00DF5010"/>
    <w:rsid w:val="00DF504C"/>
    <w:rsid w:val="00DF59B6"/>
    <w:rsid w:val="00DF5B6E"/>
    <w:rsid w:val="00DF5C1E"/>
    <w:rsid w:val="00DF6011"/>
    <w:rsid w:val="00DF611A"/>
    <w:rsid w:val="00DF6878"/>
    <w:rsid w:val="00DF6A6E"/>
    <w:rsid w:val="00DF6B60"/>
    <w:rsid w:val="00DF7450"/>
    <w:rsid w:val="00DF74DC"/>
    <w:rsid w:val="00DF7B90"/>
    <w:rsid w:val="00E005CB"/>
    <w:rsid w:val="00E00C21"/>
    <w:rsid w:val="00E00CBD"/>
    <w:rsid w:val="00E00F3A"/>
    <w:rsid w:val="00E0117E"/>
    <w:rsid w:val="00E01327"/>
    <w:rsid w:val="00E01404"/>
    <w:rsid w:val="00E02ECE"/>
    <w:rsid w:val="00E0341C"/>
    <w:rsid w:val="00E035D1"/>
    <w:rsid w:val="00E043FC"/>
    <w:rsid w:val="00E04C42"/>
    <w:rsid w:val="00E04C75"/>
    <w:rsid w:val="00E0513F"/>
    <w:rsid w:val="00E05266"/>
    <w:rsid w:val="00E05741"/>
    <w:rsid w:val="00E06BCA"/>
    <w:rsid w:val="00E06E90"/>
    <w:rsid w:val="00E06FD3"/>
    <w:rsid w:val="00E0714E"/>
    <w:rsid w:val="00E07642"/>
    <w:rsid w:val="00E07677"/>
    <w:rsid w:val="00E0786A"/>
    <w:rsid w:val="00E103CC"/>
    <w:rsid w:val="00E10554"/>
    <w:rsid w:val="00E10A55"/>
    <w:rsid w:val="00E10D73"/>
    <w:rsid w:val="00E10E1E"/>
    <w:rsid w:val="00E11679"/>
    <w:rsid w:val="00E117DD"/>
    <w:rsid w:val="00E11855"/>
    <w:rsid w:val="00E11947"/>
    <w:rsid w:val="00E12708"/>
    <w:rsid w:val="00E12A0C"/>
    <w:rsid w:val="00E12FC9"/>
    <w:rsid w:val="00E133E1"/>
    <w:rsid w:val="00E13CD4"/>
    <w:rsid w:val="00E13D55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6CA"/>
    <w:rsid w:val="00E1688A"/>
    <w:rsid w:val="00E16E15"/>
    <w:rsid w:val="00E202EA"/>
    <w:rsid w:val="00E2072C"/>
    <w:rsid w:val="00E207F4"/>
    <w:rsid w:val="00E20B30"/>
    <w:rsid w:val="00E20B6D"/>
    <w:rsid w:val="00E21C0E"/>
    <w:rsid w:val="00E21FF8"/>
    <w:rsid w:val="00E222D0"/>
    <w:rsid w:val="00E223CB"/>
    <w:rsid w:val="00E225BC"/>
    <w:rsid w:val="00E23295"/>
    <w:rsid w:val="00E237AA"/>
    <w:rsid w:val="00E2455E"/>
    <w:rsid w:val="00E24823"/>
    <w:rsid w:val="00E24BDE"/>
    <w:rsid w:val="00E252A9"/>
    <w:rsid w:val="00E25333"/>
    <w:rsid w:val="00E258E8"/>
    <w:rsid w:val="00E25A01"/>
    <w:rsid w:val="00E25B9A"/>
    <w:rsid w:val="00E25DFD"/>
    <w:rsid w:val="00E25ED0"/>
    <w:rsid w:val="00E267F6"/>
    <w:rsid w:val="00E2682B"/>
    <w:rsid w:val="00E26852"/>
    <w:rsid w:val="00E26F38"/>
    <w:rsid w:val="00E270CF"/>
    <w:rsid w:val="00E275D9"/>
    <w:rsid w:val="00E275F0"/>
    <w:rsid w:val="00E2795E"/>
    <w:rsid w:val="00E27D58"/>
    <w:rsid w:val="00E302E6"/>
    <w:rsid w:val="00E305DA"/>
    <w:rsid w:val="00E30C5F"/>
    <w:rsid w:val="00E30D0C"/>
    <w:rsid w:val="00E311D9"/>
    <w:rsid w:val="00E32B39"/>
    <w:rsid w:val="00E32C95"/>
    <w:rsid w:val="00E32E76"/>
    <w:rsid w:val="00E3326C"/>
    <w:rsid w:val="00E33BCC"/>
    <w:rsid w:val="00E346A2"/>
    <w:rsid w:val="00E34A8B"/>
    <w:rsid w:val="00E34C3D"/>
    <w:rsid w:val="00E35543"/>
    <w:rsid w:val="00E3559A"/>
    <w:rsid w:val="00E3586F"/>
    <w:rsid w:val="00E35CCE"/>
    <w:rsid w:val="00E35DE5"/>
    <w:rsid w:val="00E36023"/>
    <w:rsid w:val="00E364D1"/>
    <w:rsid w:val="00E404EF"/>
    <w:rsid w:val="00E40536"/>
    <w:rsid w:val="00E40BF1"/>
    <w:rsid w:val="00E41363"/>
    <w:rsid w:val="00E414D0"/>
    <w:rsid w:val="00E41751"/>
    <w:rsid w:val="00E41A4E"/>
    <w:rsid w:val="00E41EC7"/>
    <w:rsid w:val="00E4210E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89"/>
    <w:rsid w:val="00E457BC"/>
    <w:rsid w:val="00E45B56"/>
    <w:rsid w:val="00E46461"/>
    <w:rsid w:val="00E47605"/>
    <w:rsid w:val="00E4794A"/>
    <w:rsid w:val="00E47F64"/>
    <w:rsid w:val="00E47F8A"/>
    <w:rsid w:val="00E501CB"/>
    <w:rsid w:val="00E505AC"/>
    <w:rsid w:val="00E5186F"/>
    <w:rsid w:val="00E51B77"/>
    <w:rsid w:val="00E51E12"/>
    <w:rsid w:val="00E52715"/>
    <w:rsid w:val="00E52F2A"/>
    <w:rsid w:val="00E54207"/>
    <w:rsid w:val="00E5500D"/>
    <w:rsid w:val="00E5598A"/>
    <w:rsid w:val="00E55F0E"/>
    <w:rsid w:val="00E56017"/>
    <w:rsid w:val="00E5616E"/>
    <w:rsid w:val="00E57033"/>
    <w:rsid w:val="00E57090"/>
    <w:rsid w:val="00E57EA7"/>
    <w:rsid w:val="00E6004D"/>
    <w:rsid w:val="00E60D80"/>
    <w:rsid w:val="00E60E0E"/>
    <w:rsid w:val="00E619C7"/>
    <w:rsid w:val="00E61E6B"/>
    <w:rsid w:val="00E629EC"/>
    <w:rsid w:val="00E629F9"/>
    <w:rsid w:val="00E62EDF"/>
    <w:rsid w:val="00E6316F"/>
    <w:rsid w:val="00E63413"/>
    <w:rsid w:val="00E6389B"/>
    <w:rsid w:val="00E63B92"/>
    <w:rsid w:val="00E63E8F"/>
    <w:rsid w:val="00E641B3"/>
    <w:rsid w:val="00E643EC"/>
    <w:rsid w:val="00E64756"/>
    <w:rsid w:val="00E64CC6"/>
    <w:rsid w:val="00E64DCA"/>
    <w:rsid w:val="00E65010"/>
    <w:rsid w:val="00E654A6"/>
    <w:rsid w:val="00E65E89"/>
    <w:rsid w:val="00E6644B"/>
    <w:rsid w:val="00E66B98"/>
    <w:rsid w:val="00E67201"/>
    <w:rsid w:val="00E6727E"/>
    <w:rsid w:val="00E674B7"/>
    <w:rsid w:val="00E6764B"/>
    <w:rsid w:val="00E703F5"/>
    <w:rsid w:val="00E70546"/>
    <w:rsid w:val="00E70845"/>
    <w:rsid w:val="00E70CC4"/>
    <w:rsid w:val="00E70DE3"/>
    <w:rsid w:val="00E71582"/>
    <w:rsid w:val="00E71AFE"/>
    <w:rsid w:val="00E72843"/>
    <w:rsid w:val="00E72937"/>
    <w:rsid w:val="00E737F2"/>
    <w:rsid w:val="00E73E25"/>
    <w:rsid w:val="00E73EBC"/>
    <w:rsid w:val="00E74043"/>
    <w:rsid w:val="00E7422E"/>
    <w:rsid w:val="00E747A6"/>
    <w:rsid w:val="00E74ACB"/>
    <w:rsid w:val="00E7518D"/>
    <w:rsid w:val="00E75AC6"/>
    <w:rsid w:val="00E7654C"/>
    <w:rsid w:val="00E76E7E"/>
    <w:rsid w:val="00E77E95"/>
    <w:rsid w:val="00E8032E"/>
    <w:rsid w:val="00E808B9"/>
    <w:rsid w:val="00E809E0"/>
    <w:rsid w:val="00E816FE"/>
    <w:rsid w:val="00E81C40"/>
    <w:rsid w:val="00E82BD9"/>
    <w:rsid w:val="00E82CB9"/>
    <w:rsid w:val="00E82E21"/>
    <w:rsid w:val="00E832E1"/>
    <w:rsid w:val="00E83673"/>
    <w:rsid w:val="00E8394B"/>
    <w:rsid w:val="00E83F69"/>
    <w:rsid w:val="00E84B0F"/>
    <w:rsid w:val="00E85018"/>
    <w:rsid w:val="00E8668C"/>
    <w:rsid w:val="00E86952"/>
    <w:rsid w:val="00E871FC"/>
    <w:rsid w:val="00E8759F"/>
    <w:rsid w:val="00E87B51"/>
    <w:rsid w:val="00E903BC"/>
    <w:rsid w:val="00E90900"/>
    <w:rsid w:val="00E90ADD"/>
    <w:rsid w:val="00E90C79"/>
    <w:rsid w:val="00E90FDE"/>
    <w:rsid w:val="00E90FE1"/>
    <w:rsid w:val="00E9162C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50D5"/>
    <w:rsid w:val="00E95AF5"/>
    <w:rsid w:val="00E9614C"/>
    <w:rsid w:val="00E9641D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6F4"/>
    <w:rsid w:val="00EA0A5A"/>
    <w:rsid w:val="00EA0B7B"/>
    <w:rsid w:val="00EA0CDD"/>
    <w:rsid w:val="00EA11E1"/>
    <w:rsid w:val="00EA2023"/>
    <w:rsid w:val="00EA24EC"/>
    <w:rsid w:val="00EA266B"/>
    <w:rsid w:val="00EA2B46"/>
    <w:rsid w:val="00EA2BCA"/>
    <w:rsid w:val="00EA3534"/>
    <w:rsid w:val="00EA451B"/>
    <w:rsid w:val="00EA46D4"/>
    <w:rsid w:val="00EA46F7"/>
    <w:rsid w:val="00EA4882"/>
    <w:rsid w:val="00EA4A1F"/>
    <w:rsid w:val="00EA4ADC"/>
    <w:rsid w:val="00EA4DB6"/>
    <w:rsid w:val="00EA4E78"/>
    <w:rsid w:val="00EA589A"/>
    <w:rsid w:val="00EA5BFD"/>
    <w:rsid w:val="00EA5D5E"/>
    <w:rsid w:val="00EA5EF5"/>
    <w:rsid w:val="00EA645D"/>
    <w:rsid w:val="00EA6E9F"/>
    <w:rsid w:val="00EA7814"/>
    <w:rsid w:val="00EA7A20"/>
    <w:rsid w:val="00EA7EAF"/>
    <w:rsid w:val="00EB0128"/>
    <w:rsid w:val="00EB03D2"/>
    <w:rsid w:val="00EB0A54"/>
    <w:rsid w:val="00EB0D30"/>
    <w:rsid w:val="00EB2689"/>
    <w:rsid w:val="00EB274D"/>
    <w:rsid w:val="00EB27FE"/>
    <w:rsid w:val="00EB2A7F"/>
    <w:rsid w:val="00EB2B96"/>
    <w:rsid w:val="00EB2D3D"/>
    <w:rsid w:val="00EB2E28"/>
    <w:rsid w:val="00EB2E4F"/>
    <w:rsid w:val="00EB32C9"/>
    <w:rsid w:val="00EB3373"/>
    <w:rsid w:val="00EB3FAF"/>
    <w:rsid w:val="00EB4116"/>
    <w:rsid w:val="00EB4419"/>
    <w:rsid w:val="00EB4679"/>
    <w:rsid w:val="00EB4844"/>
    <w:rsid w:val="00EB4849"/>
    <w:rsid w:val="00EB5198"/>
    <w:rsid w:val="00EB5226"/>
    <w:rsid w:val="00EB5838"/>
    <w:rsid w:val="00EB597D"/>
    <w:rsid w:val="00EB5B7B"/>
    <w:rsid w:val="00EB6C52"/>
    <w:rsid w:val="00EB6EBD"/>
    <w:rsid w:val="00EB7218"/>
    <w:rsid w:val="00EB732C"/>
    <w:rsid w:val="00EB7439"/>
    <w:rsid w:val="00EB7554"/>
    <w:rsid w:val="00EB7598"/>
    <w:rsid w:val="00EB7A47"/>
    <w:rsid w:val="00EB7B58"/>
    <w:rsid w:val="00EC00FB"/>
    <w:rsid w:val="00EC0130"/>
    <w:rsid w:val="00EC1004"/>
    <w:rsid w:val="00EC1302"/>
    <w:rsid w:val="00EC1839"/>
    <w:rsid w:val="00EC21FB"/>
    <w:rsid w:val="00EC2C4E"/>
    <w:rsid w:val="00EC2E20"/>
    <w:rsid w:val="00EC3221"/>
    <w:rsid w:val="00EC3425"/>
    <w:rsid w:val="00EC34C3"/>
    <w:rsid w:val="00EC3901"/>
    <w:rsid w:val="00EC3931"/>
    <w:rsid w:val="00EC39B5"/>
    <w:rsid w:val="00EC4687"/>
    <w:rsid w:val="00EC4899"/>
    <w:rsid w:val="00EC543A"/>
    <w:rsid w:val="00EC54C1"/>
    <w:rsid w:val="00EC5BDD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1AA"/>
    <w:rsid w:val="00ED25F5"/>
    <w:rsid w:val="00ED2AFA"/>
    <w:rsid w:val="00ED2C48"/>
    <w:rsid w:val="00ED325B"/>
    <w:rsid w:val="00ED3CE8"/>
    <w:rsid w:val="00ED44B1"/>
    <w:rsid w:val="00ED46D3"/>
    <w:rsid w:val="00ED4C59"/>
    <w:rsid w:val="00ED516F"/>
    <w:rsid w:val="00ED5643"/>
    <w:rsid w:val="00ED5B97"/>
    <w:rsid w:val="00ED6785"/>
    <w:rsid w:val="00ED69BA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2AF1"/>
    <w:rsid w:val="00EE2F46"/>
    <w:rsid w:val="00EE31DE"/>
    <w:rsid w:val="00EE32E6"/>
    <w:rsid w:val="00EE42B7"/>
    <w:rsid w:val="00EE4857"/>
    <w:rsid w:val="00EE495B"/>
    <w:rsid w:val="00EE4CEF"/>
    <w:rsid w:val="00EE52FC"/>
    <w:rsid w:val="00EE58E7"/>
    <w:rsid w:val="00EE67C2"/>
    <w:rsid w:val="00EE68A6"/>
    <w:rsid w:val="00EE6A99"/>
    <w:rsid w:val="00EE76BA"/>
    <w:rsid w:val="00EF060D"/>
    <w:rsid w:val="00EF0CD2"/>
    <w:rsid w:val="00EF1444"/>
    <w:rsid w:val="00EF172E"/>
    <w:rsid w:val="00EF1C91"/>
    <w:rsid w:val="00EF2659"/>
    <w:rsid w:val="00EF2789"/>
    <w:rsid w:val="00EF2B9D"/>
    <w:rsid w:val="00EF2D7B"/>
    <w:rsid w:val="00EF3229"/>
    <w:rsid w:val="00EF3878"/>
    <w:rsid w:val="00EF40BC"/>
    <w:rsid w:val="00EF4183"/>
    <w:rsid w:val="00EF47B8"/>
    <w:rsid w:val="00EF49F5"/>
    <w:rsid w:val="00EF51FA"/>
    <w:rsid w:val="00EF572F"/>
    <w:rsid w:val="00EF5986"/>
    <w:rsid w:val="00EF68EF"/>
    <w:rsid w:val="00EF6ED3"/>
    <w:rsid w:val="00EF7847"/>
    <w:rsid w:val="00EF7E40"/>
    <w:rsid w:val="00F000C9"/>
    <w:rsid w:val="00F00557"/>
    <w:rsid w:val="00F0132C"/>
    <w:rsid w:val="00F01555"/>
    <w:rsid w:val="00F01AB5"/>
    <w:rsid w:val="00F01EF2"/>
    <w:rsid w:val="00F02258"/>
    <w:rsid w:val="00F03051"/>
    <w:rsid w:val="00F03228"/>
    <w:rsid w:val="00F03D28"/>
    <w:rsid w:val="00F03FC1"/>
    <w:rsid w:val="00F04413"/>
    <w:rsid w:val="00F048BA"/>
    <w:rsid w:val="00F04A15"/>
    <w:rsid w:val="00F04B6E"/>
    <w:rsid w:val="00F04E57"/>
    <w:rsid w:val="00F0787E"/>
    <w:rsid w:val="00F0798C"/>
    <w:rsid w:val="00F103EF"/>
    <w:rsid w:val="00F103FE"/>
    <w:rsid w:val="00F10F22"/>
    <w:rsid w:val="00F122D0"/>
    <w:rsid w:val="00F1242F"/>
    <w:rsid w:val="00F129EB"/>
    <w:rsid w:val="00F12DD4"/>
    <w:rsid w:val="00F13EA8"/>
    <w:rsid w:val="00F14479"/>
    <w:rsid w:val="00F14A45"/>
    <w:rsid w:val="00F14CFC"/>
    <w:rsid w:val="00F15756"/>
    <w:rsid w:val="00F15A39"/>
    <w:rsid w:val="00F15D25"/>
    <w:rsid w:val="00F16064"/>
    <w:rsid w:val="00F16357"/>
    <w:rsid w:val="00F164E5"/>
    <w:rsid w:val="00F16C0D"/>
    <w:rsid w:val="00F16F35"/>
    <w:rsid w:val="00F17985"/>
    <w:rsid w:val="00F205F6"/>
    <w:rsid w:val="00F20944"/>
    <w:rsid w:val="00F20A7C"/>
    <w:rsid w:val="00F20B48"/>
    <w:rsid w:val="00F20C66"/>
    <w:rsid w:val="00F223ED"/>
    <w:rsid w:val="00F22610"/>
    <w:rsid w:val="00F227E7"/>
    <w:rsid w:val="00F22977"/>
    <w:rsid w:val="00F22DAA"/>
    <w:rsid w:val="00F23138"/>
    <w:rsid w:val="00F23570"/>
    <w:rsid w:val="00F23602"/>
    <w:rsid w:val="00F239B3"/>
    <w:rsid w:val="00F23B13"/>
    <w:rsid w:val="00F23C01"/>
    <w:rsid w:val="00F23FBD"/>
    <w:rsid w:val="00F2430F"/>
    <w:rsid w:val="00F2468A"/>
    <w:rsid w:val="00F247BB"/>
    <w:rsid w:val="00F2484E"/>
    <w:rsid w:val="00F249C1"/>
    <w:rsid w:val="00F24E13"/>
    <w:rsid w:val="00F25212"/>
    <w:rsid w:val="00F252D2"/>
    <w:rsid w:val="00F257EB"/>
    <w:rsid w:val="00F25DF7"/>
    <w:rsid w:val="00F267C6"/>
    <w:rsid w:val="00F2680A"/>
    <w:rsid w:val="00F27A07"/>
    <w:rsid w:val="00F301AB"/>
    <w:rsid w:val="00F302A1"/>
    <w:rsid w:val="00F30667"/>
    <w:rsid w:val="00F30718"/>
    <w:rsid w:val="00F30E47"/>
    <w:rsid w:val="00F30F34"/>
    <w:rsid w:val="00F30FF7"/>
    <w:rsid w:val="00F31164"/>
    <w:rsid w:val="00F31566"/>
    <w:rsid w:val="00F31F18"/>
    <w:rsid w:val="00F31F4D"/>
    <w:rsid w:val="00F3220D"/>
    <w:rsid w:val="00F323F5"/>
    <w:rsid w:val="00F32C48"/>
    <w:rsid w:val="00F32E2E"/>
    <w:rsid w:val="00F32EB8"/>
    <w:rsid w:val="00F32FBC"/>
    <w:rsid w:val="00F338AE"/>
    <w:rsid w:val="00F33D0A"/>
    <w:rsid w:val="00F33EDF"/>
    <w:rsid w:val="00F33EEF"/>
    <w:rsid w:val="00F345C4"/>
    <w:rsid w:val="00F345F5"/>
    <w:rsid w:val="00F3468E"/>
    <w:rsid w:val="00F3472F"/>
    <w:rsid w:val="00F3482E"/>
    <w:rsid w:val="00F34C6C"/>
    <w:rsid w:val="00F353B7"/>
    <w:rsid w:val="00F357EE"/>
    <w:rsid w:val="00F359E2"/>
    <w:rsid w:val="00F35C25"/>
    <w:rsid w:val="00F35D08"/>
    <w:rsid w:val="00F3609E"/>
    <w:rsid w:val="00F36547"/>
    <w:rsid w:val="00F369E3"/>
    <w:rsid w:val="00F36F16"/>
    <w:rsid w:val="00F3709F"/>
    <w:rsid w:val="00F3717A"/>
    <w:rsid w:val="00F371CC"/>
    <w:rsid w:val="00F373CF"/>
    <w:rsid w:val="00F377E9"/>
    <w:rsid w:val="00F37A37"/>
    <w:rsid w:val="00F37B29"/>
    <w:rsid w:val="00F37EBC"/>
    <w:rsid w:val="00F37F55"/>
    <w:rsid w:val="00F40780"/>
    <w:rsid w:val="00F40B5E"/>
    <w:rsid w:val="00F41BEE"/>
    <w:rsid w:val="00F41F0B"/>
    <w:rsid w:val="00F41F64"/>
    <w:rsid w:val="00F42918"/>
    <w:rsid w:val="00F42D91"/>
    <w:rsid w:val="00F42FE5"/>
    <w:rsid w:val="00F4302E"/>
    <w:rsid w:val="00F43370"/>
    <w:rsid w:val="00F436E0"/>
    <w:rsid w:val="00F438D1"/>
    <w:rsid w:val="00F4391B"/>
    <w:rsid w:val="00F43A15"/>
    <w:rsid w:val="00F43F7D"/>
    <w:rsid w:val="00F4440F"/>
    <w:rsid w:val="00F447D2"/>
    <w:rsid w:val="00F44874"/>
    <w:rsid w:val="00F46393"/>
    <w:rsid w:val="00F46A2C"/>
    <w:rsid w:val="00F46D59"/>
    <w:rsid w:val="00F46FC2"/>
    <w:rsid w:val="00F47846"/>
    <w:rsid w:val="00F47849"/>
    <w:rsid w:val="00F47D44"/>
    <w:rsid w:val="00F47DCD"/>
    <w:rsid w:val="00F501FF"/>
    <w:rsid w:val="00F5070B"/>
    <w:rsid w:val="00F507C2"/>
    <w:rsid w:val="00F50DEF"/>
    <w:rsid w:val="00F51106"/>
    <w:rsid w:val="00F5140E"/>
    <w:rsid w:val="00F51D85"/>
    <w:rsid w:val="00F51DF4"/>
    <w:rsid w:val="00F525DD"/>
    <w:rsid w:val="00F52C4E"/>
    <w:rsid w:val="00F52D6C"/>
    <w:rsid w:val="00F52DDA"/>
    <w:rsid w:val="00F5307C"/>
    <w:rsid w:val="00F5353C"/>
    <w:rsid w:val="00F53BC1"/>
    <w:rsid w:val="00F53DB8"/>
    <w:rsid w:val="00F541B0"/>
    <w:rsid w:val="00F543EE"/>
    <w:rsid w:val="00F54626"/>
    <w:rsid w:val="00F54945"/>
    <w:rsid w:val="00F552A6"/>
    <w:rsid w:val="00F56735"/>
    <w:rsid w:val="00F567E9"/>
    <w:rsid w:val="00F56C0A"/>
    <w:rsid w:val="00F56FC8"/>
    <w:rsid w:val="00F57012"/>
    <w:rsid w:val="00F57040"/>
    <w:rsid w:val="00F5705A"/>
    <w:rsid w:val="00F576AB"/>
    <w:rsid w:val="00F57834"/>
    <w:rsid w:val="00F57AE1"/>
    <w:rsid w:val="00F6013D"/>
    <w:rsid w:val="00F60340"/>
    <w:rsid w:val="00F6048E"/>
    <w:rsid w:val="00F60F00"/>
    <w:rsid w:val="00F60FD6"/>
    <w:rsid w:val="00F6108D"/>
    <w:rsid w:val="00F61A40"/>
    <w:rsid w:val="00F62307"/>
    <w:rsid w:val="00F627F5"/>
    <w:rsid w:val="00F62C09"/>
    <w:rsid w:val="00F6339D"/>
    <w:rsid w:val="00F633B8"/>
    <w:rsid w:val="00F638A8"/>
    <w:rsid w:val="00F63B2A"/>
    <w:rsid w:val="00F63B8D"/>
    <w:rsid w:val="00F64686"/>
    <w:rsid w:val="00F6471E"/>
    <w:rsid w:val="00F6525A"/>
    <w:rsid w:val="00F66025"/>
    <w:rsid w:val="00F6638C"/>
    <w:rsid w:val="00F667A2"/>
    <w:rsid w:val="00F667D7"/>
    <w:rsid w:val="00F66A36"/>
    <w:rsid w:val="00F672D4"/>
    <w:rsid w:val="00F677F1"/>
    <w:rsid w:val="00F67BD4"/>
    <w:rsid w:val="00F67ED2"/>
    <w:rsid w:val="00F7065B"/>
    <w:rsid w:val="00F70AFE"/>
    <w:rsid w:val="00F711AC"/>
    <w:rsid w:val="00F7148D"/>
    <w:rsid w:val="00F71621"/>
    <w:rsid w:val="00F71750"/>
    <w:rsid w:val="00F718BD"/>
    <w:rsid w:val="00F71D93"/>
    <w:rsid w:val="00F71DF9"/>
    <w:rsid w:val="00F71E66"/>
    <w:rsid w:val="00F72080"/>
    <w:rsid w:val="00F72450"/>
    <w:rsid w:val="00F72D3A"/>
    <w:rsid w:val="00F73058"/>
    <w:rsid w:val="00F73572"/>
    <w:rsid w:val="00F735FC"/>
    <w:rsid w:val="00F73695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1D3"/>
    <w:rsid w:val="00F77EF0"/>
    <w:rsid w:val="00F77F10"/>
    <w:rsid w:val="00F807D3"/>
    <w:rsid w:val="00F80A4A"/>
    <w:rsid w:val="00F80BEF"/>
    <w:rsid w:val="00F80F00"/>
    <w:rsid w:val="00F81354"/>
    <w:rsid w:val="00F814A2"/>
    <w:rsid w:val="00F8168B"/>
    <w:rsid w:val="00F81A2D"/>
    <w:rsid w:val="00F81A55"/>
    <w:rsid w:val="00F83094"/>
    <w:rsid w:val="00F8360B"/>
    <w:rsid w:val="00F83C21"/>
    <w:rsid w:val="00F84932"/>
    <w:rsid w:val="00F84B24"/>
    <w:rsid w:val="00F84F83"/>
    <w:rsid w:val="00F85069"/>
    <w:rsid w:val="00F85CC0"/>
    <w:rsid w:val="00F86904"/>
    <w:rsid w:val="00F86BC7"/>
    <w:rsid w:val="00F86CB3"/>
    <w:rsid w:val="00F8775D"/>
    <w:rsid w:val="00F878AB"/>
    <w:rsid w:val="00F87FED"/>
    <w:rsid w:val="00F9061E"/>
    <w:rsid w:val="00F90843"/>
    <w:rsid w:val="00F90B09"/>
    <w:rsid w:val="00F9213A"/>
    <w:rsid w:val="00F925B9"/>
    <w:rsid w:val="00F92B80"/>
    <w:rsid w:val="00F931AE"/>
    <w:rsid w:val="00F93325"/>
    <w:rsid w:val="00F9332B"/>
    <w:rsid w:val="00F938CB"/>
    <w:rsid w:val="00F948D9"/>
    <w:rsid w:val="00F949B7"/>
    <w:rsid w:val="00F94BC5"/>
    <w:rsid w:val="00F94DB8"/>
    <w:rsid w:val="00F9530B"/>
    <w:rsid w:val="00F95369"/>
    <w:rsid w:val="00F95673"/>
    <w:rsid w:val="00F95949"/>
    <w:rsid w:val="00F95A75"/>
    <w:rsid w:val="00F95BC4"/>
    <w:rsid w:val="00F95DB9"/>
    <w:rsid w:val="00F95EA0"/>
    <w:rsid w:val="00F95F92"/>
    <w:rsid w:val="00F9664A"/>
    <w:rsid w:val="00F96E1A"/>
    <w:rsid w:val="00F97360"/>
    <w:rsid w:val="00F97A4E"/>
    <w:rsid w:val="00F97A8F"/>
    <w:rsid w:val="00F97DED"/>
    <w:rsid w:val="00FA0833"/>
    <w:rsid w:val="00FA09B3"/>
    <w:rsid w:val="00FA0C20"/>
    <w:rsid w:val="00FA0D60"/>
    <w:rsid w:val="00FA0E0A"/>
    <w:rsid w:val="00FA14BA"/>
    <w:rsid w:val="00FA1DC0"/>
    <w:rsid w:val="00FA21A9"/>
    <w:rsid w:val="00FA26E0"/>
    <w:rsid w:val="00FA2F1A"/>
    <w:rsid w:val="00FA3001"/>
    <w:rsid w:val="00FA33D3"/>
    <w:rsid w:val="00FA3868"/>
    <w:rsid w:val="00FA400E"/>
    <w:rsid w:val="00FA4538"/>
    <w:rsid w:val="00FA4CE9"/>
    <w:rsid w:val="00FA546F"/>
    <w:rsid w:val="00FA5C2A"/>
    <w:rsid w:val="00FA6B25"/>
    <w:rsid w:val="00FA7401"/>
    <w:rsid w:val="00FA7868"/>
    <w:rsid w:val="00FA786A"/>
    <w:rsid w:val="00FB0211"/>
    <w:rsid w:val="00FB02DB"/>
    <w:rsid w:val="00FB0C9F"/>
    <w:rsid w:val="00FB0CFF"/>
    <w:rsid w:val="00FB0D11"/>
    <w:rsid w:val="00FB0EFD"/>
    <w:rsid w:val="00FB0F38"/>
    <w:rsid w:val="00FB11F2"/>
    <w:rsid w:val="00FB164C"/>
    <w:rsid w:val="00FB207E"/>
    <w:rsid w:val="00FB23E0"/>
    <w:rsid w:val="00FB2659"/>
    <w:rsid w:val="00FB31CB"/>
    <w:rsid w:val="00FB3E1F"/>
    <w:rsid w:val="00FB43DC"/>
    <w:rsid w:val="00FB4458"/>
    <w:rsid w:val="00FB4740"/>
    <w:rsid w:val="00FB4FAA"/>
    <w:rsid w:val="00FB5138"/>
    <w:rsid w:val="00FB51A7"/>
    <w:rsid w:val="00FB5257"/>
    <w:rsid w:val="00FB54F5"/>
    <w:rsid w:val="00FB6390"/>
    <w:rsid w:val="00FB6BD8"/>
    <w:rsid w:val="00FB712A"/>
    <w:rsid w:val="00FB76D5"/>
    <w:rsid w:val="00FB7C19"/>
    <w:rsid w:val="00FC0AFB"/>
    <w:rsid w:val="00FC0EDB"/>
    <w:rsid w:val="00FC1286"/>
    <w:rsid w:val="00FC19C3"/>
    <w:rsid w:val="00FC29D2"/>
    <w:rsid w:val="00FC2F33"/>
    <w:rsid w:val="00FC3602"/>
    <w:rsid w:val="00FC3BD8"/>
    <w:rsid w:val="00FC3C80"/>
    <w:rsid w:val="00FC3EC4"/>
    <w:rsid w:val="00FC4143"/>
    <w:rsid w:val="00FC42B7"/>
    <w:rsid w:val="00FC42BB"/>
    <w:rsid w:val="00FC52C1"/>
    <w:rsid w:val="00FC57F1"/>
    <w:rsid w:val="00FC58B5"/>
    <w:rsid w:val="00FC600A"/>
    <w:rsid w:val="00FC64B0"/>
    <w:rsid w:val="00FC6D54"/>
    <w:rsid w:val="00FC6EE2"/>
    <w:rsid w:val="00FC73D3"/>
    <w:rsid w:val="00FC73FE"/>
    <w:rsid w:val="00FC7743"/>
    <w:rsid w:val="00FD088E"/>
    <w:rsid w:val="00FD1515"/>
    <w:rsid w:val="00FD1800"/>
    <w:rsid w:val="00FD212D"/>
    <w:rsid w:val="00FD2827"/>
    <w:rsid w:val="00FD3753"/>
    <w:rsid w:val="00FD3877"/>
    <w:rsid w:val="00FD3B60"/>
    <w:rsid w:val="00FD4237"/>
    <w:rsid w:val="00FD45C5"/>
    <w:rsid w:val="00FD5664"/>
    <w:rsid w:val="00FD5AC7"/>
    <w:rsid w:val="00FD5D63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2F6A"/>
    <w:rsid w:val="00FE3525"/>
    <w:rsid w:val="00FE3581"/>
    <w:rsid w:val="00FE3F92"/>
    <w:rsid w:val="00FE4267"/>
    <w:rsid w:val="00FE4549"/>
    <w:rsid w:val="00FE476F"/>
    <w:rsid w:val="00FE4FC2"/>
    <w:rsid w:val="00FE4FFF"/>
    <w:rsid w:val="00FE509C"/>
    <w:rsid w:val="00FE5454"/>
    <w:rsid w:val="00FE5D0B"/>
    <w:rsid w:val="00FE5DE6"/>
    <w:rsid w:val="00FE6097"/>
    <w:rsid w:val="00FE6840"/>
    <w:rsid w:val="00FE6F43"/>
    <w:rsid w:val="00FE6F7A"/>
    <w:rsid w:val="00FE75B6"/>
    <w:rsid w:val="00FF05EF"/>
    <w:rsid w:val="00FF0918"/>
    <w:rsid w:val="00FF0E1D"/>
    <w:rsid w:val="00FF1E3A"/>
    <w:rsid w:val="00FF23A8"/>
    <w:rsid w:val="00FF23D3"/>
    <w:rsid w:val="00FF2827"/>
    <w:rsid w:val="00FF28BA"/>
    <w:rsid w:val="00FF2FE4"/>
    <w:rsid w:val="00FF3168"/>
    <w:rsid w:val="00FF35A2"/>
    <w:rsid w:val="00FF365A"/>
    <w:rsid w:val="00FF369D"/>
    <w:rsid w:val="00FF3A78"/>
    <w:rsid w:val="00FF40CC"/>
    <w:rsid w:val="00FF4310"/>
    <w:rsid w:val="00FF4B47"/>
    <w:rsid w:val="00FF50A8"/>
    <w:rsid w:val="00FF5790"/>
    <w:rsid w:val="00FF584E"/>
    <w:rsid w:val="00FF5A29"/>
    <w:rsid w:val="00FF5AE3"/>
    <w:rsid w:val="00FF5F08"/>
    <w:rsid w:val="00FF6056"/>
    <w:rsid w:val="00FF636C"/>
    <w:rsid w:val="00FF6600"/>
    <w:rsid w:val="00FF6BA9"/>
    <w:rsid w:val="00FF6E67"/>
    <w:rsid w:val="00FF74F9"/>
    <w:rsid w:val="00FF7551"/>
    <w:rsid w:val="00FF757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7DDEE981-AE71-42CD-A43C-E8F4E203E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4D4"/>
  </w:style>
  <w:style w:type="paragraph" w:styleId="Heading1">
    <w:name w:val="heading 1"/>
    <w:basedOn w:val="Normal"/>
    <w:next w:val="Normal"/>
    <w:link w:val="Heading1Char"/>
    <w:qFormat/>
    <w:rsid w:val="00543EED"/>
    <w:pPr>
      <w:keepNext/>
      <w:numPr>
        <w:numId w:val="1"/>
      </w:numPr>
      <w:suppressAutoHyphens/>
      <w:spacing w:after="0" w:line="240" w:lineRule="atLeast"/>
      <w:ind w:right="-28"/>
      <w:jc w:val="both"/>
      <w:outlineLvl w:val="0"/>
    </w:pPr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3EED"/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uiPriority w:val="99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aliases w:val="am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styleId="TOC1">
    <w:name w:val="toc 1"/>
    <w:basedOn w:val="Normal"/>
    <w:next w:val="Normal"/>
    <w:autoRedefine/>
    <w:uiPriority w:val="39"/>
    <w:unhideWhenUsed/>
    <w:rsid w:val="00763019"/>
    <w:pPr>
      <w:tabs>
        <w:tab w:val="left" w:pos="1162"/>
        <w:tab w:val="right" w:pos="9281"/>
      </w:tabs>
      <w:spacing w:after="0" w:line="240" w:lineRule="auto"/>
      <w:ind w:left="364"/>
    </w:pPr>
    <w:rPr>
      <w:rFonts w:asciiTheme="majorBidi" w:eastAsiaTheme="minorEastAsia" w:hAnsiTheme="majorBidi" w:cstheme="majorBidi"/>
      <w:noProof/>
      <w:lang w:eastAsia="en-GB"/>
    </w:rPr>
  </w:style>
  <w:style w:type="character" w:customStyle="1" w:styleId="ui-provider">
    <w:name w:val="ui-provider"/>
    <w:basedOn w:val="DefaultParagraphFont"/>
    <w:rsid w:val="002A1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67457B-F58E-4D20-806F-1FB8017BC44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dd39f6745fbbd1f522ab8f34a3befe80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2b9e8865c434b47d4a1a5aeda2449a3b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AC5863-A39D-40C4-8BE2-B18CD03B357F}"/>
</file>

<file path=docMetadata/LabelInfo.xml><?xml version="1.0" encoding="utf-8"?>
<clbl:labelList xmlns:clbl="http://schemas.microsoft.com/office/2020/mipLabelMetadata">
  <clbl:label id="{45202dee-4088-4e8c-8ebd-c01f56740e8f}" enabled="0" method="" siteId="{45202dee-4088-4e8c-8ebd-c01f56740e8f}" removed="1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5930</Words>
  <Characters>33805</Characters>
  <Application>Microsoft Office Word</Application>
  <DocSecurity>4</DocSecurity>
  <Lines>281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Siriwit, Chomchuenthirasot</cp:lastModifiedBy>
  <cp:revision>7</cp:revision>
  <cp:lastPrinted>2025-05-14T20:53:00Z</cp:lastPrinted>
  <dcterms:created xsi:type="dcterms:W3CDTF">2025-05-14T17:29:00Z</dcterms:created>
  <dcterms:modified xsi:type="dcterms:W3CDTF">2025-05-14T06:53:00Z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  <property fmtid="{D5CDD505-2E9C-101B-9397-08002B2CF9AE}" pid="3" name="MediaServiceImageTags">
    <vt:lpwstr/>
  </property>
</Properties>
</file>