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6234DC" w14:paraId="46457153" w14:textId="77777777">
        <w:trPr>
          <w:tblHeader/>
        </w:trPr>
        <w:tc>
          <w:tcPr>
            <w:tcW w:w="933" w:type="dxa"/>
            <w:shd w:val="clear" w:color="auto" w:fill="auto"/>
          </w:tcPr>
          <w:p w14:paraId="25E5D2E3" w14:textId="77777777" w:rsidR="00597340" w:rsidRPr="006234DC" w:rsidRDefault="00597340">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7CD82108" w14:textId="77777777" w:rsidR="00597340" w:rsidRPr="006234DC" w:rsidRDefault="00597340">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0A78368E" w14:textId="4D7099C0" w:rsidR="00597340" w:rsidRPr="00525734" w:rsidRDefault="00597340">
            <w:pPr>
              <w:pStyle w:val="acctmergecolhdg"/>
              <w:numPr>
                <w:ilvl w:val="0"/>
                <w:numId w:val="0"/>
              </w:numPr>
              <w:jc w:val="left"/>
              <w:rPr>
                <w:rFonts w:cstheme="minorBidi"/>
                <w:szCs w:val="28"/>
                <w:lang w:val="en-US" w:bidi="th-TH"/>
              </w:rPr>
            </w:pPr>
            <w:r w:rsidRPr="006234DC">
              <w:rPr>
                <w:rFonts w:cs="Times New Roman"/>
                <w:color w:val="000000"/>
                <w:szCs w:val="22"/>
              </w:rPr>
              <w:t>Contents</w:t>
            </w:r>
          </w:p>
        </w:tc>
        <w:tc>
          <w:tcPr>
            <w:tcW w:w="1078" w:type="dxa"/>
            <w:shd w:val="clear" w:color="auto" w:fill="auto"/>
          </w:tcPr>
          <w:p w14:paraId="40D1A8CC" w14:textId="77777777" w:rsidR="00597340" w:rsidRPr="006234DC" w:rsidRDefault="00597340">
            <w:pPr>
              <w:pStyle w:val="acctmergecolhdg"/>
              <w:numPr>
                <w:ilvl w:val="0"/>
                <w:numId w:val="0"/>
              </w:numPr>
              <w:rPr>
                <w:rFonts w:cs="Times New Roman"/>
                <w:b w:val="0"/>
                <w:bCs/>
                <w:color w:val="000000"/>
                <w:szCs w:val="22"/>
              </w:rPr>
            </w:pPr>
            <w:r w:rsidRPr="006234DC">
              <w:rPr>
                <w:rFonts w:cs="Times New Roman"/>
                <w:szCs w:val="22"/>
              </w:rPr>
              <w:t>Pages</w:t>
            </w:r>
          </w:p>
        </w:tc>
      </w:tr>
    </w:tbl>
    <w:p w14:paraId="71196779" w14:textId="77777777" w:rsidR="00597340" w:rsidRDefault="00597340" w:rsidP="00597340">
      <w:pPr>
        <w:pStyle w:val="TOC1"/>
        <w:rPr>
          <w:lang w:val="en-GB"/>
        </w:rPr>
      </w:pPr>
    </w:p>
    <w:p w14:paraId="567240C0" w14:textId="7B938240" w:rsidR="00CB0A4C" w:rsidRDefault="00597340">
      <w:pPr>
        <w:pStyle w:val="TOC1"/>
        <w:rPr>
          <w:rFonts w:asciiTheme="minorHAnsi" w:eastAsiaTheme="minorEastAsia" w:hAnsiTheme="minorHAnsi" w:cstheme="minorBidi"/>
          <w:kern w:val="2"/>
          <w:sz w:val="24"/>
          <w:szCs w:val="30"/>
          <w:lang w:eastAsia="en-US"/>
          <w14:ligatures w14:val="standardContextual"/>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96846839" w:history="1">
        <w:r w:rsidR="00CB0A4C" w:rsidRPr="003D3D17">
          <w:rPr>
            <w:rStyle w:val="Hyperlink"/>
            <w:lang w:val="en-GB"/>
          </w:rPr>
          <w:t>1</w:t>
        </w:r>
        <w:r w:rsidR="00CB0A4C">
          <w:rPr>
            <w:rFonts w:asciiTheme="minorHAnsi" w:eastAsiaTheme="minorEastAsia" w:hAnsiTheme="minorHAnsi" w:cstheme="minorBidi"/>
            <w:kern w:val="2"/>
            <w:sz w:val="24"/>
            <w:szCs w:val="30"/>
            <w:lang w:eastAsia="en-US"/>
            <w14:ligatures w14:val="standardContextual"/>
          </w:rPr>
          <w:tab/>
        </w:r>
        <w:r w:rsidR="00CB0A4C" w:rsidRPr="003D3D17">
          <w:rPr>
            <w:rStyle w:val="Hyperlink"/>
            <w:lang w:val="en-GB"/>
          </w:rPr>
          <w:t>General information</w:t>
        </w:r>
        <w:r w:rsidR="00CB0A4C">
          <w:rPr>
            <w:webHidden/>
          </w:rPr>
          <w:tab/>
        </w:r>
        <w:r w:rsidR="00CB0A4C">
          <w:rPr>
            <w:webHidden/>
          </w:rPr>
          <w:fldChar w:fldCharType="begin"/>
        </w:r>
        <w:r w:rsidR="00CB0A4C">
          <w:rPr>
            <w:webHidden/>
          </w:rPr>
          <w:instrText xml:space="preserve"> PAGEREF _Toc196846839 \h </w:instrText>
        </w:r>
        <w:r w:rsidR="00CB0A4C">
          <w:rPr>
            <w:webHidden/>
          </w:rPr>
        </w:r>
        <w:r w:rsidR="00CB0A4C">
          <w:rPr>
            <w:webHidden/>
          </w:rPr>
          <w:fldChar w:fldCharType="separate"/>
        </w:r>
        <w:r w:rsidR="00FD739E">
          <w:rPr>
            <w:webHidden/>
          </w:rPr>
          <w:t>13</w:t>
        </w:r>
        <w:r w:rsidR="00CB0A4C">
          <w:rPr>
            <w:webHidden/>
          </w:rPr>
          <w:fldChar w:fldCharType="end"/>
        </w:r>
      </w:hyperlink>
    </w:p>
    <w:p w14:paraId="782AF311" w14:textId="23D7D198"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0" w:history="1">
        <w:r w:rsidRPr="003D3D17">
          <w:rPr>
            <w:rStyle w:val="Hyperlink"/>
            <w:lang w:val="en-GB"/>
          </w:rPr>
          <w:t>2</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Basis of preparation of the interim financial statements</w:t>
        </w:r>
        <w:r>
          <w:rPr>
            <w:webHidden/>
          </w:rPr>
          <w:tab/>
        </w:r>
        <w:r>
          <w:rPr>
            <w:webHidden/>
          </w:rPr>
          <w:fldChar w:fldCharType="begin"/>
        </w:r>
        <w:r>
          <w:rPr>
            <w:webHidden/>
          </w:rPr>
          <w:instrText xml:space="preserve"> PAGEREF _Toc196846840 \h </w:instrText>
        </w:r>
        <w:r>
          <w:rPr>
            <w:webHidden/>
          </w:rPr>
        </w:r>
        <w:r>
          <w:rPr>
            <w:webHidden/>
          </w:rPr>
          <w:fldChar w:fldCharType="separate"/>
        </w:r>
        <w:r w:rsidR="00FD739E">
          <w:rPr>
            <w:webHidden/>
          </w:rPr>
          <w:t>13</w:t>
        </w:r>
        <w:r>
          <w:rPr>
            <w:webHidden/>
          </w:rPr>
          <w:fldChar w:fldCharType="end"/>
        </w:r>
      </w:hyperlink>
    </w:p>
    <w:p w14:paraId="22BBD3E8" w14:textId="294D8B22"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1" w:history="1">
        <w:r w:rsidRPr="003D3D17">
          <w:rPr>
            <w:rStyle w:val="Hyperlink"/>
            <w:lang w:val="en-GB"/>
          </w:rPr>
          <w:t>3</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Maintenance of capital fund</w:t>
        </w:r>
        <w:r>
          <w:rPr>
            <w:webHidden/>
          </w:rPr>
          <w:tab/>
        </w:r>
        <w:r>
          <w:rPr>
            <w:webHidden/>
          </w:rPr>
          <w:fldChar w:fldCharType="begin"/>
        </w:r>
        <w:r>
          <w:rPr>
            <w:webHidden/>
          </w:rPr>
          <w:instrText xml:space="preserve"> PAGEREF _Toc196846841 \h </w:instrText>
        </w:r>
        <w:r>
          <w:rPr>
            <w:webHidden/>
          </w:rPr>
        </w:r>
        <w:r>
          <w:rPr>
            <w:webHidden/>
          </w:rPr>
          <w:fldChar w:fldCharType="separate"/>
        </w:r>
        <w:r w:rsidR="00FD739E">
          <w:rPr>
            <w:webHidden/>
          </w:rPr>
          <w:t>14</w:t>
        </w:r>
        <w:r>
          <w:rPr>
            <w:webHidden/>
          </w:rPr>
          <w:fldChar w:fldCharType="end"/>
        </w:r>
      </w:hyperlink>
    </w:p>
    <w:p w14:paraId="1ABD2128" w14:textId="791B039B"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2" w:history="1">
        <w:r w:rsidRPr="003D3D17">
          <w:rPr>
            <w:rStyle w:val="Hyperlink"/>
            <w:lang w:val="en-GB"/>
          </w:rPr>
          <w:t>4</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Financial assets measured at fair value through profit or loss</w:t>
        </w:r>
        <w:r>
          <w:rPr>
            <w:webHidden/>
          </w:rPr>
          <w:tab/>
        </w:r>
        <w:r>
          <w:rPr>
            <w:webHidden/>
          </w:rPr>
          <w:fldChar w:fldCharType="begin"/>
        </w:r>
        <w:r>
          <w:rPr>
            <w:webHidden/>
          </w:rPr>
          <w:instrText xml:space="preserve"> PAGEREF _Toc196846842 \h </w:instrText>
        </w:r>
        <w:r>
          <w:rPr>
            <w:webHidden/>
          </w:rPr>
        </w:r>
        <w:r>
          <w:rPr>
            <w:webHidden/>
          </w:rPr>
          <w:fldChar w:fldCharType="separate"/>
        </w:r>
        <w:r w:rsidR="00FD739E">
          <w:rPr>
            <w:webHidden/>
          </w:rPr>
          <w:t>16</w:t>
        </w:r>
        <w:r>
          <w:rPr>
            <w:webHidden/>
          </w:rPr>
          <w:fldChar w:fldCharType="end"/>
        </w:r>
      </w:hyperlink>
    </w:p>
    <w:p w14:paraId="64ADC602" w14:textId="195262CB"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3" w:history="1">
        <w:r w:rsidRPr="003D3D17">
          <w:rPr>
            <w:rStyle w:val="Hyperlink"/>
            <w:lang w:val="en-GB"/>
          </w:rPr>
          <w:t>5</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Investments, net</w:t>
        </w:r>
        <w:r>
          <w:rPr>
            <w:webHidden/>
          </w:rPr>
          <w:tab/>
        </w:r>
        <w:r>
          <w:rPr>
            <w:webHidden/>
          </w:rPr>
          <w:fldChar w:fldCharType="begin"/>
        </w:r>
        <w:r>
          <w:rPr>
            <w:webHidden/>
          </w:rPr>
          <w:instrText xml:space="preserve"> PAGEREF _Toc196846843 \h </w:instrText>
        </w:r>
        <w:r>
          <w:rPr>
            <w:webHidden/>
          </w:rPr>
        </w:r>
        <w:r>
          <w:rPr>
            <w:webHidden/>
          </w:rPr>
          <w:fldChar w:fldCharType="separate"/>
        </w:r>
        <w:r w:rsidR="00FD739E">
          <w:rPr>
            <w:webHidden/>
          </w:rPr>
          <w:t>16</w:t>
        </w:r>
        <w:r>
          <w:rPr>
            <w:webHidden/>
          </w:rPr>
          <w:fldChar w:fldCharType="end"/>
        </w:r>
      </w:hyperlink>
    </w:p>
    <w:p w14:paraId="799229B1" w14:textId="363C8505"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4" w:history="1">
        <w:r w:rsidRPr="003D3D17">
          <w:rPr>
            <w:rStyle w:val="Hyperlink"/>
            <w:lang w:val="en-GB"/>
          </w:rPr>
          <w:t>6</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Investments in subsidiaries, associates and joint venture, net</w:t>
        </w:r>
        <w:r>
          <w:rPr>
            <w:webHidden/>
          </w:rPr>
          <w:tab/>
        </w:r>
        <w:r>
          <w:rPr>
            <w:webHidden/>
          </w:rPr>
          <w:fldChar w:fldCharType="begin"/>
        </w:r>
        <w:r>
          <w:rPr>
            <w:webHidden/>
          </w:rPr>
          <w:instrText xml:space="preserve"> PAGEREF _Toc196846844 \h </w:instrText>
        </w:r>
        <w:r>
          <w:rPr>
            <w:webHidden/>
          </w:rPr>
        </w:r>
        <w:r>
          <w:rPr>
            <w:webHidden/>
          </w:rPr>
          <w:fldChar w:fldCharType="separate"/>
        </w:r>
        <w:r w:rsidR="00FD739E">
          <w:rPr>
            <w:webHidden/>
          </w:rPr>
          <w:t>17</w:t>
        </w:r>
        <w:r>
          <w:rPr>
            <w:webHidden/>
          </w:rPr>
          <w:fldChar w:fldCharType="end"/>
        </w:r>
      </w:hyperlink>
    </w:p>
    <w:p w14:paraId="77566BE0" w14:textId="7353D742"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5" w:history="1">
        <w:r w:rsidRPr="003D3D17">
          <w:rPr>
            <w:rStyle w:val="Hyperlink"/>
            <w:lang w:val="en-GB"/>
          </w:rPr>
          <w:t>7</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Loans to customers and accrued interest receivables, net</w:t>
        </w:r>
        <w:r>
          <w:rPr>
            <w:webHidden/>
          </w:rPr>
          <w:tab/>
        </w:r>
        <w:r>
          <w:rPr>
            <w:webHidden/>
          </w:rPr>
          <w:fldChar w:fldCharType="begin"/>
        </w:r>
        <w:r>
          <w:rPr>
            <w:webHidden/>
          </w:rPr>
          <w:instrText xml:space="preserve"> PAGEREF _Toc196846845 \h </w:instrText>
        </w:r>
        <w:r>
          <w:rPr>
            <w:webHidden/>
          </w:rPr>
        </w:r>
        <w:r>
          <w:rPr>
            <w:webHidden/>
          </w:rPr>
          <w:fldChar w:fldCharType="separate"/>
        </w:r>
        <w:r w:rsidR="00FD739E">
          <w:rPr>
            <w:webHidden/>
          </w:rPr>
          <w:t>20</w:t>
        </w:r>
        <w:r>
          <w:rPr>
            <w:webHidden/>
          </w:rPr>
          <w:fldChar w:fldCharType="end"/>
        </w:r>
      </w:hyperlink>
    </w:p>
    <w:p w14:paraId="497564E3" w14:textId="34A2EFD6"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6" w:history="1">
        <w:r w:rsidRPr="003D3D17">
          <w:rPr>
            <w:rStyle w:val="Hyperlink"/>
            <w:lang w:val="en-GB"/>
          </w:rPr>
          <w:t>8</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Allowance for expected credit loss</w:t>
        </w:r>
        <w:r>
          <w:rPr>
            <w:webHidden/>
          </w:rPr>
          <w:tab/>
        </w:r>
        <w:r>
          <w:rPr>
            <w:webHidden/>
          </w:rPr>
          <w:fldChar w:fldCharType="begin"/>
        </w:r>
        <w:r>
          <w:rPr>
            <w:webHidden/>
          </w:rPr>
          <w:instrText xml:space="preserve"> PAGEREF _Toc196846846 \h </w:instrText>
        </w:r>
        <w:r>
          <w:rPr>
            <w:webHidden/>
          </w:rPr>
        </w:r>
        <w:r>
          <w:rPr>
            <w:webHidden/>
          </w:rPr>
          <w:fldChar w:fldCharType="separate"/>
        </w:r>
        <w:r w:rsidR="00FD739E">
          <w:rPr>
            <w:webHidden/>
          </w:rPr>
          <w:t>22</w:t>
        </w:r>
        <w:r>
          <w:rPr>
            <w:webHidden/>
          </w:rPr>
          <w:fldChar w:fldCharType="end"/>
        </w:r>
      </w:hyperlink>
    </w:p>
    <w:p w14:paraId="37AC43B0" w14:textId="10AC5A5C"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7" w:history="1">
        <w:r w:rsidRPr="003D3D17">
          <w:rPr>
            <w:rStyle w:val="Hyperlink"/>
            <w:lang w:val="en-GB"/>
          </w:rPr>
          <w:t>9</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Modified loans to customers</w:t>
        </w:r>
        <w:r>
          <w:rPr>
            <w:webHidden/>
          </w:rPr>
          <w:tab/>
        </w:r>
        <w:r>
          <w:rPr>
            <w:webHidden/>
          </w:rPr>
          <w:fldChar w:fldCharType="begin"/>
        </w:r>
        <w:r>
          <w:rPr>
            <w:webHidden/>
          </w:rPr>
          <w:instrText xml:space="preserve"> PAGEREF _Toc196846847 \h </w:instrText>
        </w:r>
        <w:r>
          <w:rPr>
            <w:webHidden/>
          </w:rPr>
        </w:r>
        <w:r>
          <w:rPr>
            <w:webHidden/>
          </w:rPr>
          <w:fldChar w:fldCharType="separate"/>
        </w:r>
        <w:r w:rsidR="00FD739E">
          <w:rPr>
            <w:webHidden/>
          </w:rPr>
          <w:t>23</w:t>
        </w:r>
        <w:r>
          <w:rPr>
            <w:webHidden/>
          </w:rPr>
          <w:fldChar w:fldCharType="end"/>
        </w:r>
      </w:hyperlink>
    </w:p>
    <w:p w14:paraId="66AD8E01" w14:textId="61C69383"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8" w:history="1">
        <w:r w:rsidRPr="003D3D17">
          <w:rPr>
            <w:rStyle w:val="Hyperlink"/>
            <w:lang w:val="en-GB"/>
          </w:rPr>
          <w:t>10</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Debt issued and borrowings</w:t>
        </w:r>
        <w:r>
          <w:rPr>
            <w:webHidden/>
          </w:rPr>
          <w:tab/>
        </w:r>
        <w:r>
          <w:rPr>
            <w:webHidden/>
          </w:rPr>
          <w:fldChar w:fldCharType="begin"/>
        </w:r>
        <w:r>
          <w:rPr>
            <w:webHidden/>
          </w:rPr>
          <w:instrText xml:space="preserve"> PAGEREF _Toc196846848 \h </w:instrText>
        </w:r>
        <w:r>
          <w:rPr>
            <w:webHidden/>
          </w:rPr>
        </w:r>
        <w:r>
          <w:rPr>
            <w:webHidden/>
          </w:rPr>
          <w:fldChar w:fldCharType="separate"/>
        </w:r>
        <w:r w:rsidR="00FD739E">
          <w:rPr>
            <w:webHidden/>
          </w:rPr>
          <w:t>23</w:t>
        </w:r>
        <w:r>
          <w:rPr>
            <w:webHidden/>
          </w:rPr>
          <w:fldChar w:fldCharType="end"/>
        </w:r>
      </w:hyperlink>
    </w:p>
    <w:p w14:paraId="2B2D98C0" w14:textId="5884BAA0"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49" w:history="1">
        <w:r w:rsidRPr="003D3D17">
          <w:rPr>
            <w:rStyle w:val="Hyperlink"/>
            <w:lang w:val="en-GB"/>
          </w:rPr>
          <w:t>11</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Fair value of financial assets and financial liabilities</w:t>
        </w:r>
        <w:r>
          <w:rPr>
            <w:webHidden/>
          </w:rPr>
          <w:tab/>
        </w:r>
        <w:r>
          <w:rPr>
            <w:webHidden/>
          </w:rPr>
          <w:fldChar w:fldCharType="begin"/>
        </w:r>
        <w:r>
          <w:rPr>
            <w:webHidden/>
          </w:rPr>
          <w:instrText xml:space="preserve"> PAGEREF _Toc196846849 \h </w:instrText>
        </w:r>
        <w:r>
          <w:rPr>
            <w:webHidden/>
          </w:rPr>
        </w:r>
        <w:r>
          <w:rPr>
            <w:webHidden/>
          </w:rPr>
          <w:fldChar w:fldCharType="separate"/>
        </w:r>
        <w:r w:rsidR="00FD739E">
          <w:rPr>
            <w:webHidden/>
          </w:rPr>
          <w:t>24</w:t>
        </w:r>
        <w:r>
          <w:rPr>
            <w:webHidden/>
          </w:rPr>
          <w:fldChar w:fldCharType="end"/>
        </w:r>
      </w:hyperlink>
    </w:p>
    <w:p w14:paraId="0F49D62B" w14:textId="35E79E50"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0" w:history="1">
        <w:r w:rsidRPr="003D3D17">
          <w:rPr>
            <w:rStyle w:val="Hyperlink"/>
            <w:lang w:val="en-GB"/>
          </w:rPr>
          <w:t>12</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Assets pledged as collateral and under restriction</w:t>
        </w:r>
        <w:r>
          <w:rPr>
            <w:webHidden/>
          </w:rPr>
          <w:tab/>
        </w:r>
        <w:r>
          <w:rPr>
            <w:webHidden/>
          </w:rPr>
          <w:fldChar w:fldCharType="begin"/>
        </w:r>
        <w:r>
          <w:rPr>
            <w:webHidden/>
          </w:rPr>
          <w:instrText xml:space="preserve"> PAGEREF _Toc196846850 \h </w:instrText>
        </w:r>
        <w:r>
          <w:rPr>
            <w:webHidden/>
          </w:rPr>
        </w:r>
        <w:r>
          <w:rPr>
            <w:webHidden/>
          </w:rPr>
          <w:fldChar w:fldCharType="separate"/>
        </w:r>
        <w:r w:rsidR="00FD739E">
          <w:rPr>
            <w:webHidden/>
          </w:rPr>
          <w:t>26</w:t>
        </w:r>
        <w:r>
          <w:rPr>
            <w:webHidden/>
          </w:rPr>
          <w:fldChar w:fldCharType="end"/>
        </w:r>
      </w:hyperlink>
    </w:p>
    <w:p w14:paraId="1EA9EFFD" w14:textId="55AE5048"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1" w:history="1">
        <w:r w:rsidRPr="003D3D17">
          <w:rPr>
            <w:rStyle w:val="Hyperlink"/>
            <w:lang w:val="en-GB"/>
          </w:rPr>
          <w:t>13</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Contingent liabilities and commitments</w:t>
        </w:r>
        <w:r>
          <w:rPr>
            <w:webHidden/>
          </w:rPr>
          <w:tab/>
        </w:r>
        <w:r>
          <w:rPr>
            <w:webHidden/>
          </w:rPr>
          <w:fldChar w:fldCharType="begin"/>
        </w:r>
        <w:r>
          <w:rPr>
            <w:webHidden/>
          </w:rPr>
          <w:instrText xml:space="preserve"> PAGEREF _Toc196846851 \h </w:instrText>
        </w:r>
        <w:r>
          <w:rPr>
            <w:webHidden/>
          </w:rPr>
        </w:r>
        <w:r>
          <w:rPr>
            <w:webHidden/>
          </w:rPr>
          <w:fldChar w:fldCharType="separate"/>
        </w:r>
        <w:r w:rsidR="00FD739E">
          <w:rPr>
            <w:webHidden/>
          </w:rPr>
          <w:t>27</w:t>
        </w:r>
        <w:r>
          <w:rPr>
            <w:webHidden/>
          </w:rPr>
          <w:fldChar w:fldCharType="end"/>
        </w:r>
      </w:hyperlink>
    </w:p>
    <w:p w14:paraId="78687182" w14:textId="1CEAC3AC"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2" w:history="1">
        <w:r w:rsidRPr="003D3D17">
          <w:rPr>
            <w:rStyle w:val="Hyperlink"/>
            <w:lang w:val="en-GB"/>
          </w:rPr>
          <w:t>14</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Related parties</w:t>
        </w:r>
        <w:r>
          <w:rPr>
            <w:webHidden/>
          </w:rPr>
          <w:tab/>
        </w:r>
        <w:r>
          <w:rPr>
            <w:webHidden/>
          </w:rPr>
          <w:fldChar w:fldCharType="begin"/>
        </w:r>
        <w:r>
          <w:rPr>
            <w:webHidden/>
          </w:rPr>
          <w:instrText xml:space="preserve"> PAGEREF _Toc196846852 \h </w:instrText>
        </w:r>
        <w:r>
          <w:rPr>
            <w:webHidden/>
          </w:rPr>
        </w:r>
        <w:r>
          <w:rPr>
            <w:webHidden/>
          </w:rPr>
          <w:fldChar w:fldCharType="separate"/>
        </w:r>
        <w:r w:rsidR="00FD739E">
          <w:rPr>
            <w:webHidden/>
          </w:rPr>
          <w:t>27</w:t>
        </w:r>
        <w:r>
          <w:rPr>
            <w:webHidden/>
          </w:rPr>
          <w:fldChar w:fldCharType="end"/>
        </w:r>
      </w:hyperlink>
    </w:p>
    <w:p w14:paraId="59D775B2" w14:textId="334329D5"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3" w:history="1">
        <w:r w:rsidRPr="003D3D17">
          <w:rPr>
            <w:rStyle w:val="Hyperlink"/>
            <w:lang w:val="en-GB"/>
          </w:rPr>
          <w:t>15</w:t>
        </w:r>
        <w:r>
          <w:rPr>
            <w:rFonts w:asciiTheme="minorHAnsi" w:eastAsiaTheme="minorEastAsia" w:hAnsiTheme="minorHAnsi" w:cstheme="minorBidi"/>
            <w:kern w:val="2"/>
            <w:sz w:val="24"/>
            <w:szCs w:val="30"/>
            <w:lang w:eastAsia="en-US"/>
            <w14:ligatures w14:val="standardContextual"/>
          </w:rPr>
          <w:tab/>
        </w:r>
        <w:r w:rsidRPr="003D3D17">
          <w:rPr>
            <w:rStyle w:val="Hyperlink"/>
            <w:lang w:val="en-GB"/>
          </w:rPr>
          <w:t>Key management personnel compensation</w:t>
        </w:r>
        <w:r>
          <w:rPr>
            <w:webHidden/>
          </w:rPr>
          <w:tab/>
        </w:r>
        <w:r>
          <w:rPr>
            <w:webHidden/>
          </w:rPr>
          <w:fldChar w:fldCharType="begin"/>
        </w:r>
        <w:r>
          <w:rPr>
            <w:webHidden/>
          </w:rPr>
          <w:instrText xml:space="preserve"> PAGEREF _Toc196846853 \h </w:instrText>
        </w:r>
        <w:r>
          <w:rPr>
            <w:webHidden/>
          </w:rPr>
        </w:r>
        <w:r>
          <w:rPr>
            <w:webHidden/>
          </w:rPr>
          <w:fldChar w:fldCharType="separate"/>
        </w:r>
        <w:r w:rsidR="00FD739E">
          <w:rPr>
            <w:webHidden/>
          </w:rPr>
          <w:t>29</w:t>
        </w:r>
        <w:r>
          <w:rPr>
            <w:webHidden/>
          </w:rPr>
          <w:fldChar w:fldCharType="end"/>
        </w:r>
      </w:hyperlink>
    </w:p>
    <w:p w14:paraId="39CB160A" w14:textId="07FF2167"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4" w:history="1">
        <w:r w:rsidRPr="003D3D17">
          <w:rPr>
            <w:rStyle w:val="Hyperlink"/>
          </w:rPr>
          <w:t>16</w:t>
        </w:r>
        <w:r>
          <w:rPr>
            <w:rFonts w:asciiTheme="minorHAnsi" w:eastAsiaTheme="minorEastAsia" w:hAnsiTheme="minorHAnsi" w:cstheme="minorBidi"/>
            <w:kern w:val="2"/>
            <w:sz w:val="24"/>
            <w:szCs w:val="30"/>
            <w:lang w:eastAsia="en-US"/>
            <w14:ligatures w14:val="standardContextual"/>
          </w:rPr>
          <w:tab/>
        </w:r>
        <w:r w:rsidRPr="003D3D17">
          <w:rPr>
            <w:rStyle w:val="Hyperlink"/>
          </w:rPr>
          <w:t>Segment information</w:t>
        </w:r>
        <w:r>
          <w:rPr>
            <w:webHidden/>
          </w:rPr>
          <w:tab/>
        </w:r>
        <w:r>
          <w:rPr>
            <w:webHidden/>
          </w:rPr>
          <w:fldChar w:fldCharType="begin"/>
        </w:r>
        <w:r>
          <w:rPr>
            <w:webHidden/>
          </w:rPr>
          <w:instrText xml:space="preserve"> PAGEREF _Toc196846854 \h </w:instrText>
        </w:r>
        <w:r>
          <w:rPr>
            <w:webHidden/>
          </w:rPr>
        </w:r>
        <w:r>
          <w:rPr>
            <w:webHidden/>
          </w:rPr>
          <w:fldChar w:fldCharType="separate"/>
        </w:r>
        <w:r w:rsidR="00FD739E">
          <w:rPr>
            <w:webHidden/>
          </w:rPr>
          <w:t>29</w:t>
        </w:r>
        <w:r>
          <w:rPr>
            <w:webHidden/>
          </w:rPr>
          <w:fldChar w:fldCharType="end"/>
        </w:r>
      </w:hyperlink>
    </w:p>
    <w:p w14:paraId="3F195872" w14:textId="65380DCF" w:rsidR="00CB0A4C" w:rsidRDefault="00CB0A4C">
      <w:pPr>
        <w:pStyle w:val="TOC1"/>
        <w:rPr>
          <w:rFonts w:asciiTheme="minorHAnsi" w:eastAsiaTheme="minorEastAsia" w:hAnsiTheme="minorHAnsi" w:cstheme="minorBidi"/>
          <w:kern w:val="2"/>
          <w:sz w:val="24"/>
          <w:szCs w:val="30"/>
          <w:lang w:eastAsia="en-US"/>
          <w14:ligatures w14:val="standardContextual"/>
        </w:rPr>
      </w:pPr>
      <w:hyperlink w:anchor="_Toc196846855" w:history="1">
        <w:r w:rsidRPr="003D3D17">
          <w:rPr>
            <w:rStyle w:val="Hyperlink"/>
          </w:rPr>
          <w:t>17</w:t>
        </w:r>
        <w:r>
          <w:rPr>
            <w:rFonts w:asciiTheme="minorHAnsi" w:eastAsiaTheme="minorEastAsia" w:hAnsiTheme="minorHAnsi" w:cstheme="minorBidi"/>
            <w:kern w:val="2"/>
            <w:sz w:val="24"/>
            <w:szCs w:val="30"/>
            <w:lang w:eastAsia="en-US"/>
            <w14:ligatures w14:val="standardContextual"/>
          </w:rPr>
          <w:tab/>
        </w:r>
        <w:r w:rsidRPr="003D3D17">
          <w:rPr>
            <w:rStyle w:val="Hyperlink"/>
          </w:rPr>
          <w:t>Events after the reporting period</w:t>
        </w:r>
        <w:r>
          <w:rPr>
            <w:webHidden/>
          </w:rPr>
          <w:tab/>
        </w:r>
        <w:r>
          <w:rPr>
            <w:webHidden/>
          </w:rPr>
          <w:fldChar w:fldCharType="begin"/>
        </w:r>
        <w:r>
          <w:rPr>
            <w:webHidden/>
          </w:rPr>
          <w:instrText xml:space="preserve"> PAGEREF _Toc196846855 \h </w:instrText>
        </w:r>
        <w:r>
          <w:rPr>
            <w:webHidden/>
          </w:rPr>
        </w:r>
        <w:r>
          <w:rPr>
            <w:webHidden/>
          </w:rPr>
          <w:fldChar w:fldCharType="separate"/>
        </w:r>
        <w:r w:rsidR="00FD739E">
          <w:rPr>
            <w:webHidden/>
          </w:rPr>
          <w:t>30</w:t>
        </w:r>
        <w:r>
          <w:rPr>
            <w:webHidden/>
          </w:rPr>
          <w:fldChar w:fldCharType="end"/>
        </w:r>
      </w:hyperlink>
    </w:p>
    <w:p w14:paraId="348E1DF7" w14:textId="4A62ECF3" w:rsidR="00597340" w:rsidRDefault="00597340" w:rsidP="00597340">
      <w:pPr>
        <w:pStyle w:val="TOC1"/>
        <w:rPr>
          <w:rFonts w:cstheme="minorBidi"/>
          <w:lang w:val="en-GB"/>
        </w:rPr>
      </w:pPr>
      <w:r w:rsidRPr="006234DC">
        <w:rPr>
          <w:rFonts w:cstheme="majorBidi"/>
          <w:lang w:val="en-GB"/>
        </w:rPr>
        <w:fldChar w:fldCharType="end"/>
      </w:r>
    </w:p>
    <w:p w14:paraId="2A63CCD2" w14:textId="2E34A441" w:rsidR="00241D85" w:rsidRPr="00E10DDC" w:rsidRDefault="00241D85" w:rsidP="00BB7EF5">
      <w:pPr>
        <w:pStyle w:val="TOC1"/>
        <w:rPr>
          <w:rFonts w:cstheme="minorBidi"/>
          <w:cs/>
        </w:rPr>
      </w:pPr>
      <w:r w:rsidRPr="00641741">
        <w:rPr>
          <w:lang w:val="en-GB"/>
        </w:rPr>
        <w:br w:type="page"/>
      </w:r>
    </w:p>
    <w:p w14:paraId="5785CCFD" w14:textId="77777777" w:rsidR="00AA14DD" w:rsidRPr="00641741" w:rsidRDefault="00AA14DD" w:rsidP="00885A28">
      <w:pPr>
        <w:pageBreakBefore/>
        <w:tabs>
          <w:tab w:val="left" w:pos="851"/>
        </w:tabs>
        <w:spacing w:line="240" w:lineRule="atLeast"/>
        <w:ind w:left="540" w:right="-28"/>
        <w:jc w:val="both"/>
        <w:rPr>
          <w:sz w:val="22"/>
          <w:szCs w:val="22"/>
          <w:lang w:val="en-GB"/>
        </w:rPr>
      </w:pPr>
      <w:r w:rsidRPr="00641741">
        <w:rPr>
          <w:sz w:val="22"/>
          <w:szCs w:val="22"/>
          <w:lang w:val="en-GB"/>
        </w:rPr>
        <w:t>These notes form an integral part of th</w:t>
      </w:r>
      <w:r w:rsidR="0066062D" w:rsidRPr="00641741">
        <w:rPr>
          <w:sz w:val="22"/>
          <w:szCs w:val="22"/>
          <w:lang w:val="en-GB"/>
        </w:rPr>
        <w:t>e interim financial statements.</w:t>
      </w:r>
    </w:p>
    <w:p w14:paraId="4315EB70" w14:textId="77777777" w:rsidR="000D3344" w:rsidRPr="00641741" w:rsidRDefault="000D3344" w:rsidP="00885A28">
      <w:pPr>
        <w:tabs>
          <w:tab w:val="left" w:pos="851"/>
        </w:tabs>
        <w:spacing w:line="240" w:lineRule="atLeast"/>
        <w:ind w:left="540" w:right="-28"/>
        <w:jc w:val="both"/>
        <w:rPr>
          <w:sz w:val="22"/>
          <w:szCs w:val="22"/>
          <w:lang w:val="en-GB"/>
        </w:rPr>
      </w:pPr>
    </w:p>
    <w:p w14:paraId="3AF6063F" w14:textId="531AC4F7" w:rsidR="000D3344" w:rsidRPr="00641741" w:rsidRDefault="000D3344" w:rsidP="00885A28">
      <w:pPr>
        <w:tabs>
          <w:tab w:val="left" w:pos="851"/>
          <w:tab w:val="left" w:pos="9180"/>
        </w:tabs>
        <w:spacing w:line="240" w:lineRule="atLeast"/>
        <w:ind w:left="540" w:right="-28"/>
        <w:jc w:val="thaiDistribute"/>
        <w:rPr>
          <w:sz w:val="22"/>
          <w:szCs w:val="22"/>
          <w:cs/>
          <w:lang w:val="en-GB"/>
        </w:rPr>
      </w:pPr>
      <w:r w:rsidRPr="00641741">
        <w:rPr>
          <w:sz w:val="22"/>
          <w:szCs w:val="22"/>
          <w:lang w:val="en-GB"/>
        </w:rPr>
        <w:t>The interim financial statements issued for Thai regulatory reporting purposes are prepared in the Thai</w:t>
      </w:r>
      <w:r w:rsidRPr="00641741">
        <w:rPr>
          <w:sz w:val="22"/>
          <w:szCs w:val="22"/>
          <w:cs/>
          <w:lang w:val="en-GB"/>
        </w:rPr>
        <w:t xml:space="preserve"> </w:t>
      </w:r>
      <w:r w:rsidRPr="00641741">
        <w:rPr>
          <w:sz w:val="22"/>
          <w:szCs w:val="22"/>
          <w:lang w:val="en-GB"/>
        </w:rPr>
        <w:t>language. These English language financial statements have been prepared from and are consistent</w:t>
      </w:r>
      <w:r w:rsidRPr="00641741">
        <w:rPr>
          <w:sz w:val="22"/>
          <w:szCs w:val="22"/>
          <w:cs/>
          <w:lang w:val="en-GB"/>
        </w:rPr>
        <w:t xml:space="preserve"> </w:t>
      </w:r>
      <w:r w:rsidRPr="00641741">
        <w:rPr>
          <w:sz w:val="22"/>
          <w:szCs w:val="22"/>
          <w:lang w:val="en-GB"/>
        </w:rPr>
        <w:t>with the Thai language financial statements, and both the English and Thai language financial</w:t>
      </w:r>
      <w:r w:rsidRPr="00641741">
        <w:rPr>
          <w:sz w:val="22"/>
          <w:szCs w:val="22"/>
          <w:cs/>
          <w:lang w:val="en-GB"/>
        </w:rPr>
        <w:t xml:space="preserve"> </w:t>
      </w:r>
      <w:r w:rsidRPr="00641741">
        <w:rPr>
          <w:sz w:val="22"/>
          <w:szCs w:val="22"/>
          <w:lang w:val="en-GB"/>
        </w:rPr>
        <w:t xml:space="preserve">statements were approved and </w:t>
      </w:r>
      <w:r w:rsidR="00FD5FB1" w:rsidRPr="00641741">
        <w:rPr>
          <w:sz w:val="22"/>
          <w:szCs w:val="22"/>
          <w:lang w:val="en-GB"/>
        </w:rPr>
        <w:t>authorised</w:t>
      </w:r>
      <w:r w:rsidRPr="00641741">
        <w:rPr>
          <w:sz w:val="22"/>
          <w:szCs w:val="22"/>
          <w:lang w:val="en-GB"/>
        </w:rPr>
        <w:t xml:space="preserve"> for issue by </w:t>
      </w:r>
      <w:r w:rsidR="00A177AF" w:rsidRPr="00641741">
        <w:rPr>
          <w:sz w:val="22"/>
          <w:szCs w:val="22"/>
          <w:lang w:val="en-GB"/>
        </w:rPr>
        <w:t xml:space="preserve">Audit </w:t>
      </w:r>
      <w:r w:rsidR="00565616" w:rsidRPr="00641741">
        <w:rPr>
          <w:sz w:val="22"/>
          <w:szCs w:val="22"/>
          <w:lang w:val="en-GB"/>
        </w:rPr>
        <w:t>Committee</w:t>
      </w:r>
      <w:r w:rsidRPr="00641741">
        <w:rPr>
          <w:sz w:val="22"/>
          <w:szCs w:val="22"/>
          <w:lang w:val="en-GB"/>
        </w:rPr>
        <w:t xml:space="preserve"> on</w:t>
      </w:r>
      <w:r w:rsidR="006830C0">
        <w:rPr>
          <w:sz w:val="22"/>
          <w:szCs w:val="22"/>
          <w:lang w:val="en-GB"/>
        </w:rPr>
        <w:t xml:space="preserve"> 1</w:t>
      </w:r>
      <w:r w:rsidR="00CB0A4C">
        <w:rPr>
          <w:sz w:val="22"/>
          <w:szCs w:val="22"/>
          <w:lang w:val="en-GB"/>
        </w:rPr>
        <w:t>4</w:t>
      </w:r>
      <w:r w:rsidR="006830C0">
        <w:rPr>
          <w:sz w:val="22"/>
          <w:szCs w:val="22"/>
          <w:lang w:val="en-GB"/>
        </w:rPr>
        <w:t xml:space="preserve"> </w:t>
      </w:r>
      <w:r w:rsidR="000C7411">
        <w:rPr>
          <w:sz w:val="22"/>
          <w:szCs w:val="22"/>
          <w:lang w:val="en-GB"/>
        </w:rPr>
        <w:t>May</w:t>
      </w:r>
      <w:r w:rsidR="00676E20">
        <w:rPr>
          <w:sz w:val="22"/>
          <w:szCs w:val="22"/>
          <w:lang w:val="en-GB"/>
        </w:rPr>
        <w:t xml:space="preserve"> 202</w:t>
      </w:r>
      <w:r w:rsidR="000C7411">
        <w:rPr>
          <w:sz w:val="22"/>
          <w:szCs w:val="22"/>
          <w:lang w:val="en-GB"/>
        </w:rPr>
        <w:t>5</w:t>
      </w:r>
      <w:r w:rsidR="00676E20">
        <w:rPr>
          <w:sz w:val="22"/>
          <w:szCs w:val="22"/>
          <w:lang w:val="en-GB"/>
        </w:rPr>
        <w:t>.</w:t>
      </w:r>
    </w:p>
    <w:p w14:paraId="0B5A8192" w14:textId="77777777" w:rsidR="000D3344" w:rsidRPr="00641741" w:rsidRDefault="000D3344" w:rsidP="00885A28">
      <w:pPr>
        <w:tabs>
          <w:tab w:val="left" w:pos="851"/>
          <w:tab w:val="left" w:pos="9180"/>
        </w:tabs>
        <w:spacing w:line="240" w:lineRule="atLeast"/>
        <w:ind w:left="540" w:right="-28"/>
        <w:jc w:val="thaiDistribute"/>
        <w:rPr>
          <w:sz w:val="22"/>
          <w:szCs w:val="22"/>
          <w:lang w:val="en-GB"/>
        </w:rPr>
      </w:pPr>
    </w:p>
    <w:p w14:paraId="2A2979FC" w14:textId="3BFF2356" w:rsidR="00AA14DD" w:rsidRPr="00546429" w:rsidRDefault="00AA14DD" w:rsidP="0052647A">
      <w:pPr>
        <w:pStyle w:val="Heading1"/>
        <w:tabs>
          <w:tab w:val="left" w:pos="851"/>
        </w:tabs>
        <w:ind w:left="540" w:hanging="540"/>
        <w:rPr>
          <w:rFonts w:cs="Times New Roman"/>
          <w:lang w:val="en-GB"/>
        </w:rPr>
      </w:pPr>
      <w:bookmarkStart w:id="0" w:name="_General_information"/>
      <w:bookmarkStart w:id="1" w:name="_Toc140075037"/>
      <w:bookmarkStart w:id="2" w:name="_Toc196846839"/>
      <w:bookmarkEnd w:id="0"/>
      <w:r w:rsidRPr="00546429">
        <w:rPr>
          <w:rFonts w:cs="Times New Roman"/>
          <w:lang w:val="en-GB"/>
        </w:rPr>
        <w:t>General information</w:t>
      </w:r>
      <w:bookmarkEnd w:id="1"/>
      <w:bookmarkEnd w:id="2"/>
    </w:p>
    <w:p w14:paraId="22DDE126" w14:textId="77777777" w:rsidR="00604BDE" w:rsidRPr="00641741" w:rsidRDefault="00604BDE" w:rsidP="00885A28">
      <w:pPr>
        <w:tabs>
          <w:tab w:val="left" w:pos="851"/>
          <w:tab w:val="left" w:pos="9180"/>
        </w:tabs>
        <w:spacing w:line="240" w:lineRule="atLeast"/>
        <w:ind w:left="540" w:right="-28"/>
        <w:jc w:val="both"/>
        <w:rPr>
          <w:sz w:val="22"/>
          <w:szCs w:val="22"/>
          <w:lang w:val="en-GB"/>
        </w:rPr>
      </w:pPr>
    </w:p>
    <w:p w14:paraId="51564162" w14:textId="6F90D8E6" w:rsidR="00231AD0" w:rsidRPr="00641741" w:rsidRDefault="00231AD0" w:rsidP="00885A28">
      <w:pPr>
        <w:tabs>
          <w:tab w:val="left" w:pos="851"/>
          <w:tab w:val="left" w:pos="9180"/>
        </w:tabs>
        <w:spacing w:line="240" w:lineRule="atLeast"/>
        <w:ind w:left="540" w:right="-28"/>
        <w:jc w:val="both"/>
        <w:rPr>
          <w:sz w:val="22"/>
          <w:szCs w:val="22"/>
          <w:lang w:val="en-GB"/>
        </w:rPr>
      </w:pPr>
      <w:r w:rsidRPr="00641741">
        <w:rPr>
          <w:sz w:val="22"/>
          <w:szCs w:val="22"/>
          <w:lang w:val="en-GB"/>
        </w:rPr>
        <w:t>SCB X Public Company Limited, the (“Company”), is incorporated in Thailand and the Company’s registered office is 9 Ratchadapisek Road, Jatujak, Bangkok.</w:t>
      </w:r>
      <w:r w:rsidR="00656D55" w:rsidRPr="00641741">
        <w:rPr>
          <w:sz w:val="22"/>
          <w:szCs w:val="22"/>
          <w:cs/>
          <w:lang w:val="en-GB"/>
        </w:rPr>
        <w:t xml:space="preserve"> </w:t>
      </w:r>
      <w:r w:rsidR="00656D55" w:rsidRPr="00641741">
        <w:rPr>
          <w:sz w:val="22"/>
          <w:szCs w:val="22"/>
          <w:lang w:val="en-GB"/>
        </w:rPr>
        <w:t>Details of</w:t>
      </w:r>
      <w:r w:rsidR="00BC470A" w:rsidRPr="00641741">
        <w:rPr>
          <w:sz w:val="22"/>
          <w:szCs w:val="22"/>
          <w:lang w:val="en-GB"/>
        </w:rPr>
        <w:t xml:space="preserve"> the </w:t>
      </w:r>
      <w:r w:rsidR="00B2518B" w:rsidRPr="00641741">
        <w:rPr>
          <w:sz w:val="22"/>
          <w:szCs w:val="22"/>
          <w:lang w:val="en-GB"/>
        </w:rPr>
        <w:t>C</w:t>
      </w:r>
      <w:r w:rsidR="00BC470A" w:rsidRPr="00641741">
        <w:rPr>
          <w:sz w:val="22"/>
          <w:szCs w:val="22"/>
          <w:lang w:val="en-GB"/>
        </w:rPr>
        <w:t xml:space="preserve">ompany’s </w:t>
      </w:r>
      <w:r w:rsidR="00691F7C" w:rsidRPr="00641741">
        <w:rPr>
          <w:sz w:val="22"/>
          <w:szCs w:val="22"/>
          <w:lang w:val="en-GB"/>
        </w:rPr>
        <w:t xml:space="preserve">subsidiaries </w:t>
      </w:r>
      <w:r w:rsidR="00F36DA1" w:rsidRPr="00641741">
        <w:rPr>
          <w:sz w:val="22"/>
          <w:szCs w:val="22"/>
          <w:lang w:val="en-GB"/>
        </w:rPr>
        <w:br/>
      </w:r>
      <w:r w:rsidR="00691F7C" w:rsidRPr="00641741">
        <w:rPr>
          <w:sz w:val="22"/>
          <w:szCs w:val="22"/>
          <w:lang w:val="en-GB"/>
        </w:rPr>
        <w:t xml:space="preserve">are given in note </w:t>
      </w:r>
      <w:r w:rsidR="00B34899" w:rsidRPr="00641741">
        <w:rPr>
          <w:sz w:val="22"/>
          <w:szCs w:val="22"/>
          <w:lang w:val="en-GB"/>
        </w:rPr>
        <w:t>6.</w:t>
      </w:r>
      <w:r w:rsidR="00691F7C" w:rsidRPr="00641741">
        <w:rPr>
          <w:sz w:val="22"/>
          <w:szCs w:val="22"/>
          <w:lang w:val="en-GB"/>
        </w:rPr>
        <w:t xml:space="preserve"> </w:t>
      </w:r>
    </w:p>
    <w:p w14:paraId="75171FB2" w14:textId="77777777" w:rsidR="00231AD0" w:rsidRPr="00641741" w:rsidRDefault="00231AD0" w:rsidP="00885A28">
      <w:pPr>
        <w:tabs>
          <w:tab w:val="left" w:pos="851"/>
          <w:tab w:val="left" w:pos="9180"/>
        </w:tabs>
        <w:spacing w:line="240" w:lineRule="atLeast"/>
        <w:ind w:left="540" w:right="-28"/>
        <w:jc w:val="both"/>
        <w:rPr>
          <w:sz w:val="22"/>
          <w:szCs w:val="22"/>
          <w:lang w:val="en-GB"/>
        </w:rPr>
      </w:pPr>
    </w:p>
    <w:p w14:paraId="757CBF4D" w14:textId="5F523E62" w:rsidR="00231AD0" w:rsidRPr="00641741" w:rsidRDefault="00CD39CF"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sidRPr="00641741">
        <w:rPr>
          <w:sz w:val="22"/>
          <w:szCs w:val="22"/>
          <w:lang w:val="en-GB"/>
        </w:rPr>
        <w:br/>
      </w:r>
      <w:r w:rsidRPr="00641741">
        <w:rPr>
          <w:sz w:val="22"/>
          <w:szCs w:val="22"/>
          <w:lang w:val="en-GB"/>
        </w:rPr>
        <w:t>to invest in other businesses.</w:t>
      </w:r>
    </w:p>
    <w:p w14:paraId="7653DD13" w14:textId="77777777" w:rsidR="00CD39CF" w:rsidRPr="00641741" w:rsidRDefault="00CD39CF" w:rsidP="00885A28">
      <w:pPr>
        <w:tabs>
          <w:tab w:val="left" w:pos="851"/>
          <w:tab w:val="left" w:pos="9180"/>
        </w:tabs>
        <w:spacing w:line="240" w:lineRule="atLeast"/>
        <w:ind w:left="540" w:right="-28"/>
        <w:jc w:val="both"/>
        <w:rPr>
          <w:sz w:val="22"/>
          <w:szCs w:val="22"/>
          <w:lang w:val="en-GB"/>
        </w:rPr>
      </w:pPr>
    </w:p>
    <w:p w14:paraId="7855283B" w14:textId="096510F1" w:rsidR="00AA14DD" w:rsidRPr="00546429" w:rsidRDefault="00AA14DD" w:rsidP="008C6266">
      <w:pPr>
        <w:pStyle w:val="Heading1"/>
        <w:tabs>
          <w:tab w:val="left" w:pos="851"/>
        </w:tabs>
        <w:ind w:left="540" w:hanging="540"/>
        <w:rPr>
          <w:rFonts w:cs="Times New Roman"/>
          <w:lang w:val="en-GB"/>
        </w:rPr>
      </w:pPr>
      <w:bookmarkStart w:id="3" w:name="_Basis_of_preparation"/>
      <w:bookmarkStart w:id="4" w:name="_Toc140075038"/>
      <w:bookmarkStart w:id="5" w:name="_Toc196846840"/>
      <w:bookmarkEnd w:id="3"/>
      <w:r w:rsidRPr="00546429">
        <w:rPr>
          <w:rFonts w:cs="Times New Roman"/>
          <w:lang w:val="en-GB"/>
        </w:rPr>
        <w:t>Basis of preparation of the interim financial statements</w:t>
      </w:r>
      <w:bookmarkEnd w:id="4"/>
      <w:bookmarkEnd w:id="5"/>
    </w:p>
    <w:p w14:paraId="75F56481" w14:textId="77777777" w:rsidR="00AA14DD" w:rsidRPr="00641741" w:rsidRDefault="00AA14DD" w:rsidP="00885A28">
      <w:pPr>
        <w:tabs>
          <w:tab w:val="left" w:pos="851"/>
          <w:tab w:val="left" w:pos="9180"/>
        </w:tabs>
        <w:spacing w:line="240" w:lineRule="atLeast"/>
        <w:ind w:left="540" w:right="-28"/>
        <w:jc w:val="both"/>
        <w:rPr>
          <w:sz w:val="22"/>
          <w:szCs w:val="22"/>
          <w:lang w:val="en-GB"/>
        </w:rPr>
      </w:pPr>
    </w:p>
    <w:p w14:paraId="621D997B" w14:textId="77777777" w:rsidR="00540B8B" w:rsidRPr="00641741" w:rsidRDefault="00540B8B" w:rsidP="00F30C88">
      <w:pPr>
        <w:numPr>
          <w:ilvl w:val="1"/>
          <w:numId w:val="9"/>
        </w:numPr>
        <w:tabs>
          <w:tab w:val="left" w:pos="851"/>
        </w:tabs>
        <w:spacing w:line="240" w:lineRule="atLeast"/>
        <w:ind w:left="540" w:right="-28" w:hanging="540"/>
        <w:jc w:val="both"/>
        <w:rPr>
          <w:rFonts w:eastAsia="Times New Roman"/>
          <w:b/>
          <w:bCs/>
          <w:i/>
          <w:iCs/>
          <w:sz w:val="22"/>
          <w:szCs w:val="22"/>
          <w:lang w:val="en-GB" w:bidi="ar-SA"/>
        </w:rPr>
      </w:pPr>
      <w:r w:rsidRPr="00641741">
        <w:rPr>
          <w:rFonts w:eastAsia="Times New Roman"/>
          <w:b/>
          <w:bCs/>
          <w:i/>
          <w:iCs/>
          <w:sz w:val="22"/>
          <w:szCs w:val="22"/>
          <w:lang w:val="en-GB" w:bidi="ar-SA"/>
        </w:rPr>
        <w:t>Statement of compliance</w:t>
      </w:r>
    </w:p>
    <w:p w14:paraId="2495DDD3" w14:textId="77777777" w:rsidR="00540B8B" w:rsidRPr="00641741" w:rsidRDefault="00540B8B" w:rsidP="00885A28">
      <w:pPr>
        <w:tabs>
          <w:tab w:val="left" w:pos="851"/>
        </w:tabs>
        <w:spacing w:line="240" w:lineRule="atLeast"/>
        <w:ind w:left="540" w:right="-28"/>
        <w:jc w:val="both"/>
        <w:rPr>
          <w:rFonts w:eastAsia="Times New Roman"/>
          <w:sz w:val="22"/>
          <w:szCs w:val="22"/>
          <w:lang w:val="en-GB"/>
        </w:rPr>
      </w:pPr>
    </w:p>
    <w:p w14:paraId="246BAED6" w14:textId="1A0331A6" w:rsidR="006B2FCB" w:rsidRPr="00641741" w:rsidRDefault="00AE2DB5"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41741">
        <w:rPr>
          <w:rFonts w:eastAsia="Times New Roman"/>
          <w:i/>
          <w:iCs/>
          <w:sz w:val="22"/>
          <w:szCs w:val="22"/>
          <w:lang w:val="en-GB"/>
        </w:rPr>
        <w:t>Interim Financial Reporting</w:t>
      </w:r>
      <w:r w:rsidRPr="00641741">
        <w:rPr>
          <w:rFonts w:eastAsia="Times New Roman"/>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641741">
        <w:rPr>
          <w:rFonts w:eastAsia="Times New Roman"/>
          <w:sz w:val="22"/>
          <w:szCs w:val="22"/>
          <w:lang w:val="en-GB"/>
        </w:rPr>
        <w:t xml:space="preserve">The interim financial statements are presented in accordance with </w:t>
      </w:r>
      <w:r w:rsidR="00FD5FB1" w:rsidRPr="00641741">
        <w:rPr>
          <w:rFonts w:eastAsia="Times New Roman"/>
          <w:sz w:val="22"/>
          <w:szCs w:val="22"/>
          <w:lang w:val="en-GB"/>
        </w:rPr>
        <w:t>the</w:t>
      </w:r>
      <w:r w:rsidR="00540B8B" w:rsidRPr="00641741">
        <w:rPr>
          <w:rFonts w:eastAsia="Times New Roman"/>
          <w:sz w:val="22"/>
          <w:szCs w:val="22"/>
          <w:lang w:val="en-GB"/>
        </w:rPr>
        <w:t xml:space="preserve"> BoT</w:t>
      </w:r>
      <w:r w:rsidR="00540B8B" w:rsidRPr="00641741">
        <w:rPr>
          <w:rFonts w:eastAsia="Times New Roman"/>
          <w:sz w:val="22"/>
          <w:szCs w:val="22"/>
          <w:cs/>
          <w:lang w:val="en-GB"/>
        </w:rPr>
        <w:t xml:space="preserve"> </w:t>
      </w:r>
      <w:r w:rsidR="00540B8B" w:rsidRPr="00641741">
        <w:rPr>
          <w:rFonts w:eastAsia="Times New Roman"/>
          <w:sz w:val="22"/>
          <w:szCs w:val="22"/>
          <w:lang w:val="en-GB"/>
        </w:rPr>
        <w:t>notification number Sor Nor Sor 21</w:t>
      </w:r>
      <w:r w:rsidR="003F2938" w:rsidRPr="00641741">
        <w:rPr>
          <w:rFonts w:eastAsia="Times New Roman"/>
          <w:sz w:val="22"/>
          <w:szCs w:val="22"/>
          <w:lang w:val="en-GB"/>
        </w:rPr>
        <w:t>/</w:t>
      </w:r>
      <w:r w:rsidR="00540B8B" w:rsidRPr="00641741">
        <w:rPr>
          <w:rFonts w:eastAsia="Times New Roman"/>
          <w:sz w:val="22"/>
          <w:szCs w:val="22"/>
          <w:lang w:val="en-GB"/>
        </w:rPr>
        <w:t xml:space="preserve">2561 dated 31 October 2018, regarding to </w:t>
      </w:r>
      <w:r w:rsidR="00540B8B" w:rsidRPr="00641741">
        <w:rPr>
          <w:rFonts w:eastAsia="Times New Roman"/>
          <w:i/>
          <w:iCs/>
          <w:sz w:val="22"/>
          <w:szCs w:val="22"/>
          <w:lang w:val="en-GB"/>
        </w:rPr>
        <w:t xml:space="preserve">Preparation and Announcement of Financial Statements of a Commercial Bank and a Holding Company that is the Parent Company of </w:t>
      </w:r>
      <w:r w:rsidR="00F36DA1" w:rsidRPr="00641741">
        <w:rPr>
          <w:rFonts w:eastAsia="Times New Roman"/>
          <w:i/>
          <w:iCs/>
          <w:sz w:val="22"/>
          <w:szCs w:val="22"/>
          <w:lang w:val="en-GB"/>
        </w:rPr>
        <w:br/>
      </w:r>
      <w:r w:rsidR="00540B8B" w:rsidRPr="00641741">
        <w:rPr>
          <w:rFonts w:eastAsia="Times New Roman"/>
          <w:i/>
          <w:iCs/>
          <w:sz w:val="22"/>
          <w:szCs w:val="22"/>
          <w:lang w:val="en-GB"/>
        </w:rPr>
        <w:t>a Financial Group</w:t>
      </w:r>
      <w:r w:rsidR="002249A6" w:rsidRPr="00641741">
        <w:rPr>
          <w:rFonts w:eastAsia="Times New Roman"/>
          <w:sz w:val="22"/>
          <w:szCs w:val="22"/>
          <w:cs/>
          <w:lang w:val="en-GB"/>
        </w:rPr>
        <w:t xml:space="preserve"> </w:t>
      </w:r>
      <w:r w:rsidR="002249A6" w:rsidRPr="00641741">
        <w:rPr>
          <w:rFonts w:eastAsia="Times New Roman"/>
          <w:sz w:val="22"/>
          <w:szCs w:val="22"/>
          <w:lang w:val="en-GB"/>
        </w:rPr>
        <w:t>and other additional BoT notification.</w:t>
      </w:r>
    </w:p>
    <w:p w14:paraId="521F10A6" w14:textId="77777777" w:rsidR="006B2FCB" w:rsidRPr="00641741" w:rsidRDefault="006B2FCB" w:rsidP="00885A28">
      <w:pPr>
        <w:tabs>
          <w:tab w:val="left" w:pos="851"/>
        </w:tabs>
        <w:spacing w:line="240" w:lineRule="atLeast"/>
        <w:ind w:left="540" w:right="-28"/>
        <w:jc w:val="both"/>
        <w:rPr>
          <w:rFonts w:eastAsia="Times New Roman"/>
          <w:sz w:val="22"/>
          <w:szCs w:val="22"/>
          <w:lang w:val="en-GB"/>
        </w:rPr>
      </w:pPr>
    </w:p>
    <w:p w14:paraId="09466996" w14:textId="0149E7E4" w:rsidR="005219C9" w:rsidRPr="00641741" w:rsidRDefault="005877BC"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The interim financial statements do not include all</w:t>
      </w:r>
      <w:r w:rsidR="006B2FCB" w:rsidRPr="00641741">
        <w:rPr>
          <w:rFonts w:eastAsia="Times New Roman"/>
          <w:sz w:val="22"/>
          <w:szCs w:val="22"/>
          <w:cs/>
          <w:lang w:val="en-GB"/>
        </w:rPr>
        <w:t xml:space="preserve"> </w:t>
      </w:r>
      <w:r w:rsidRPr="00641741">
        <w:rPr>
          <w:rFonts w:eastAsia="Times New Roman"/>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sidRPr="00641741">
        <w:rPr>
          <w:rFonts w:eastAsia="Times New Roman"/>
          <w:sz w:val="22"/>
          <w:szCs w:val="22"/>
          <w:lang w:val="en-GB"/>
        </w:rPr>
        <w:br/>
      </w:r>
      <w:r w:rsidRPr="00641741">
        <w:rPr>
          <w:rFonts w:eastAsia="Times New Roman"/>
          <w:sz w:val="22"/>
          <w:szCs w:val="22"/>
          <w:lang w:val="en-GB"/>
        </w:rPr>
        <w:t xml:space="preserve">in conjunction with the financial statements of the </w:t>
      </w:r>
      <w:r w:rsidR="004607C0" w:rsidRPr="00641741">
        <w:rPr>
          <w:rFonts w:eastAsia="Times New Roman"/>
          <w:sz w:val="22"/>
          <w:szCs w:val="22"/>
          <w:lang w:val="en-GB"/>
        </w:rPr>
        <w:t>Company</w:t>
      </w:r>
      <w:r w:rsidRPr="00641741">
        <w:rPr>
          <w:rFonts w:eastAsia="Times New Roman"/>
          <w:sz w:val="22"/>
          <w:szCs w:val="22"/>
          <w:lang w:val="en-GB"/>
        </w:rPr>
        <w:t xml:space="preserve"> and its subsidiaries </w:t>
      </w:r>
      <w:r w:rsidR="00961A39" w:rsidRPr="00641741">
        <w:rPr>
          <w:rFonts w:eastAsia="Times New Roman"/>
          <w:sz w:val="22"/>
          <w:szCs w:val="22"/>
          <w:lang w:val="en-GB"/>
        </w:rPr>
        <w:t xml:space="preserve">(“the Group”) </w:t>
      </w:r>
      <w:r w:rsidR="00F11EA3" w:rsidRPr="00641741">
        <w:rPr>
          <w:rFonts w:eastAsia="Times New Roman"/>
          <w:sz w:val="22"/>
          <w:szCs w:val="22"/>
          <w:lang w:val="en-GB"/>
        </w:rPr>
        <w:br/>
      </w:r>
      <w:r w:rsidRPr="00641741">
        <w:rPr>
          <w:rFonts w:eastAsia="Times New Roman"/>
          <w:sz w:val="22"/>
          <w:szCs w:val="22"/>
          <w:lang w:val="en-GB"/>
        </w:rPr>
        <w:t xml:space="preserve">for the year ended 31 December </w:t>
      </w:r>
      <w:r w:rsidR="004B2FD4" w:rsidRPr="00641741">
        <w:rPr>
          <w:rFonts w:eastAsia="Times New Roman"/>
          <w:sz w:val="22"/>
          <w:szCs w:val="22"/>
          <w:lang w:val="en-GB"/>
        </w:rPr>
        <w:t>20</w:t>
      </w:r>
      <w:r w:rsidR="00604BDE" w:rsidRPr="00641741">
        <w:rPr>
          <w:rFonts w:eastAsia="Times New Roman"/>
          <w:sz w:val="22"/>
          <w:szCs w:val="22"/>
          <w:lang w:val="en-GB"/>
        </w:rPr>
        <w:t>2</w:t>
      </w:r>
      <w:r w:rsidR="00700FB1">
        <w:rPr>
          <w:rFonts w:eastAsia="Times New Roman"/>
          <w:sz w:val="22"/>
          <w:szCs w:val="22"/>
          <w:lang w:val="en-GB"/>
        </w:rPr>
        <w:t>4</w:t>
      </w:r>
      <w:r w:rsidR="004B2FD4" w:rsidRPr="00641741">
        <w:rPr>
          <w:rFonts w:eastAsia="Times New Roman"/>
          <w:sz w:val="22"/>
          <w:szCs w:val="22"/>
          <w:lang w:val="en-GB"/>
        </w:rPr>
        <w:t>.</w:t>
      </w:r>
    </w:p>
    <w:p w14:paraId="4D48B412" w14:textId="77777777" w:rsidR="00604BDE" w:rsidRPr="00641741" w:rsidRDefault="00604BDE" w:rsidP="00885A28">
      <w:pPr>
        <w:tabs>
          <w:tab w:val="left" w:pos="851"/>
        </w:tabs>
        <w:spacing w:line="240" w:lineRule="atLeast"/>
        <w:ind w:left="540" w:right="-28"/>
        <w:jc w:val="both"/>
        <w:rPr>
          <w:rFonts w:eastAsia="Times New Roman"/>
          <w:sz w:val="22"/>
          <w:szCs w:val="22"/>
          <w:lang w:val="en-GB"/>
        </w:rPr>
      </w:pPr>
    </w:p>
    <w:p w14:paraId="25C6DDAB" w14:textId="6ED466AB" w:rsidR="004E14F4" w:rsidRPr="00641741" w:rsidRDefault="00540B8B" w:rsidP="00885A28">
      <w:pPr>
        <w:tabs>
          <w:tab w:val="left" w:pos="540"/>
          <w:tab w:val="left" w:pos="630"/>
          <w:tab w:val="left" w:pos="851"/>
          <w:tab w:val="left" w:pos="990"/>
        </w:tabs>
        <w:spacing w:line="240" w:lineRule="atLeast"/>
        <w:ind w:right="-28"/>
        <w:jc w:val="both"/>
        <w:rPr>
          <w:b/>
          <w:bCs/>
          <w:i/>
          <w:iCs/>
          <w:sz w:val="22"/>
          <w:szCs w:val="22"/>
          <w:lang w:val="en-GB"/>
        </w:rPr>
      </w:pPr>
      <w:r w:rsidRPr="00641741">
        <w:rPr>
          <w:b/>
          <w:bCs/>
          <w:i/>
          <w:iCs/>
          <w:sz w:val="22"/>
          <w:szCs w:val="22"/>
          <w:lang w:val="en-GB"/>
        </w:rPr>
        <w:t>2.2</w:t>
      </w:r>
      <w:r w:rsidR="00504629" w:rsidRPr="00641741">
        <w:rPr>
          <w:b/>
          <w:bCs/>
          <w:i/>
          <w:iCs/>
          <w:sz w:val="22"/>
          <w:szCs w:val="22"/>
          <w:lang w:val="en-GB"/>
        </w:rPr>
        <w:tab/>
      </w:r>
      <w:r w:rsidR="007125FB" w:rsidRPr="00641741">
        <w:rPr>
          <w:b/>
          <w:bCs/>
          <w:i/>
          <w:iCs/>
          <w:sz w:val="22"/>
          <w:szCs w:val="22"/>
          <w:lang w:val="en-GB"/>
        </w:rPr>
        <w:t xml:space="preserve">Use of </w:t>
      </w:r>
      <w:r w:rsidR="003D5343" w:rsidRPr="00641741">
        <w:rPr>
          <w:b/>
          <w:bCs/>
          <w:i/>
          <w:iCs/>
          <w:sz w:val="22"/>
          <w:szCs w:val="22"/>
          <w:lang w:val="en-GB"/>
        </w:rPr>
        <w:t>judgments</w:t>
      </w:r>
      <w:r w:rsidR="001C4531" w:rsidRPr="00641741">
        <w:rPr>
          <w:b/>
          <w:bCs/>
          <w:i/>
          <w:iCs/>
          <w:sz w:val="22"/>
          <w:szCs w:val="22"/>
          <w:lang w:val="en-GB"/>
        </w:rPr>
        <w:t xml:space="preserve">, </w:t>
      </w:r>
      <w:r w:rsidR="00DD7CFB" w:rsidRPr="00641741">
        <w:rPr>
          <w:b/>
          <w:bCs/>
          <w:i/>
          <w:iCs/>
          <w:sz w:val="22"/>
          <w:szCs w:val="22"/>
          <w:lang w:val="en-GB"/>
        </w:rPr>
        <w:t>estimates</w:t>
      </w:r>
      <w:r w:rsidR="00007AD6" w:rsidRPr="00641741">
        <w:rPr>
          <w:b/>
          <w:bCs/>
          <w:i/>
          <w:iCs/>
          <w:sz w:val="22"/>
          <w:szCs w:val="22"/>
          <w:cs/>
          <w:lang w:val="en-GB"/>
        </w:rPr>
        <w:t xml:space="preserve"> </w:t>
      </w:r>
      <w:r w:rsidR="00007AD6" w:rsidRPr="00641741">
        <w:rPr>
          <w:b/>
          <w:bCs/>
          <w:i/>
          <w:iCs/>
          <w:sz w:val="22"/>
          <w:szCs w:val="22"/>
          <w:lang w:val="en-GB"/>
        </w:rPr>
        <w:t>and accounting policies</w:t>
      </w:r>
    </w:p>
    <w:p w14:paraId="5932ABE2" w14:textId="77777777" w:rsidR="004E14F4" w:rsidRPr="00641741" w:rsidRDefault="004E14F4" w:rsidP="00885A28">
      <w:pPr>
        <w:tabs>
          <w:tab w:val="left" w:pos="851"/>
          <w:tab w:val="left" w:pos="9180"/>
        </w:tabs>
        <w:spacing w:line="240" w:lineRule="atLeast"/>
        <w:ind w:left="540" w:right="-28"/>
        <w:jc w:val="both"/>
        <w:rPr>
          <w:sz w:val="22"/>
          <w:szCs w:val="22"/>
          <w:lang w:val="en-GB"/>
        </w:rPr>
      </w:pPr>
    </w:p>
    <w:p w14:paraId="62093DEB" w14:textId="03D8DA8C" w:rsidR="006312F6" w:rsidRPr="00641741" w:rsidRDefault="005B09E5" w:rsidP="00885A28">
      <w:pPr>
        <w:tabs>
          <w:tab w:val="left" w:pos="851"/>
        </w:tabs>
        <w:spacing w:line="240" w:lineRule="atLeast"/>
        <w:ind w:left="540" w:right="-28"/>
        <w:jc w:val="both"/>
        <w:rPr>
          <w:rFonts w:eastAsia="Times New Roman"/>
          <w:sz w:val="22"/>
          <w:szCs w:val="22"/>
          <w:lang w:val="en-GB"/>
        </w:rPr>
      </w:pPr>
      <w:r w:rsidRPr="00641741">
        <w:rPr>
          <w:sz w:val="22"/>
          <w:szCs w:val="22"/>
          <w:lang w:val="en-GB"/>
        </w:rPr>
        <w:t xml:space="preserve">In preparing these interim financial statements, judgments and estimates are made by management </w:t>
      </w:r>
      <w:r w:rsidR="00F36DA1" w:rsidRPr="00641741">
        <w:rPr>
          <w:sz w:val="22"/>
          <w:szCs w:val="22"/>
          <w:lang w:val="en-GB"/>
        </w:rPr>
        <w:br/>
      </w:r>
      <w:r w:rsidRPr="00641741">
        <w:rPr>
          <w:sz w:val="22"/>
          <w:szCs w:val="22"/>
          <w:lang w:val="en-GB"/>
        </w:rPr>
        <w:t xml:space="preserve">in applying the Group accounting policies. Actual results may differ from these estimates. </w:t>
      </w:r>
      <w:r w:rsidR="00F11EA3" w:rsidRPr="00641741">
        <w:rPr>
          <w:sz w:val="22"/>
          <w:szCs w:val="22"/>
          <w:lang w:val="en-GB"/>
        </w:rPr>
        <w:br/>
      </w:r>
      <w:r w:rsidRPr="00641741">
        <w:rPr>
          <w:sz w:val="22"/>
          <w:szCs w:val="22"/>
          <w:lang w:val="en-GB"/>
        </w:rPr>
        <w:t xml:space="preserve">The accounting policies, methods of computation and the key sources of estimation </w:t>
      </w:r>
      <w:r w:rsidRPr="00641741">
        <w:rPr>
          <w:rFonts w:eastAsia="Times New Roman"/>
          <w:sz w:val="22"/>
          <w:szCs w:val="22"/>
          <w:lang w:val="en-GB"/>
        </w:rPr>
        <w:t xml:space="preserve">uncertainty were not significantly different as those that were </w:t>
      </w:r>
      <w:r w:rsidR="003E273E" w:rsidRPr="00641741">
        <w:rPr>
          <w:rFonts w:eastAsia="Times New Roman"/>
          <w:sz w:val="22"/>
          <w:szCs w:val="22"/>
          <w:lang w:val="en-GB"/>
        </w:rPr>
        <w:t>described</w:t>
      </w:r>
      <w:r w:rsidRPr="00641741">
        <w:rPr>
          <w:rFonts w:eastAsia="Times New Roman"/>
          <w:sz w:val="22"/>
          <w:szCs w:val="22"/>
          <w:lang w:val="en-GB"/>
        </w:rPr>
        <w:t xml:space="preserve"> in the financial statements for the year ended </w:t>
      </w:r>
      <w:r w:rsidR="009242E5" w:rsidRPr="00641741">
        <w:rPr>
          <w:rFonts w:eastAsia="Times New Roman"/>
          <w:sz w:val="22"/>
          <w:szCs w:val="22"/>
          <w:lang w:val="en-GB"/>
        </w:rPr>
        <w:br/>
      </w:r>
      <w:r w:rsidRPr="00641741">
        <w:rPr>
          <w:rFonts w:eastAsia="Times New Roman"/>
          <w:sz w:val="22"/>
          <w:szCs w:val="22"/>
          <w:lang w:val="en-GB"/>
        </w:rPr>
        <w:t>31 December 202</w:t>
      </w:r>
      <w:r w:rsidR="00542BF4">
        <w:rPr>
          <w:rFonts w:eastAsia="Times New Roman"/>
          <w:sz w:val="22"/>
          <w:szCs w:val="22"/>
          <w:lang w:val="en-GB"/>
        </w:rPr>
        <w:t>4</w:t>
      </w:r>
      <w:r w:rsidR="00F077DF" w:rsidRPr="00641741">
        <w:rPr>
          <w:rFonts w:eastAsia="Times New Roman"/>
          <w:sz w:val="22"/>
          <w:szCs w:val="22"/>
          <w:lang w:val="en-GB"/>
        </w:rPr>
        <w:t>.</w:t>
      </w:r>
    </w:p>
    <w:p w14:paraId="7DCF22B0" w14:textId="77777777" w:rsidR="005A609B" w:rsidRPr="00641741" w:rsidRDefault="005A609B" w:rsidP="00885A28">
      <w:pPr>
        <w:tabs>
          <w:tab w:val="left" w:pos="851"/>
        </w:tabs>
        <w:spacing w:line="240" w:lineRule="atLeast"/>
        <w:ind w:right="-28"/>
        <w:jc w:val="both"/>
        <w:rPr>
          <w:rFonts w:eastAsia="Times New Roman"/>
          <w:sz w:val="22"/>
          <w:szCs w:val="22"/>
          <w:lang w:val="en-GB"/>
        </w:rPr>
      </w:pPr>
    </w:p>
    <w:p w14:paraId="34C78F82" w14:textId="77777777" w:rsidR="00B30DC8" w:rsidRPr="00641741" w:rsidRDefault="00B30DC8">
      <w:pPr>
        <w:suppressAutoHyphens w:val="0"/>
        <w:rPr>
          <w:b/>
          <w:bCs/>
          <w:i/>
          <w:iCs/>
          <w:sz w:val="22"/>
          <w:szCs w:val="22"/>
          <w:lang w:val="en-GB"/>
        </w:rPr>
      </w:pPr>
      <w:r w:rsidRPr="00641741">
        <w:rPr>
          <w:b/>
          <w:bCs/>
          <w:i/>
          <w:iCs/>
          <w:sz w:val="22"/>
          <w:szCs w:val="22"/>
          <w:lang w:val="en-GB"/>
        </w:rPr>
        <w:br w:type="page"/>
      </w:r>
    </w:p>
    <w:p w14:paraId="56F74682" w14:textId="04216820" w:rsidR="00224BE5" w:rsidRPr="00202C4E" w:rsidRDefault="00224BE5" w:rsidP="008C6266">
      <w:pPr>
        <w:pStyle w:val="Heading1"/>
        <w:tabs>
          <w:tab w:val="left" w:pos="851"/>
        </w:tabs>
        <w:ind w:left="540" w:hanging="540"/>
        <w:rPr>
          <w:rFonts w:cs="Times New Roman"/>
          <w:lang w:val="en-GB"/>
        </w:rPr>
      </w:pPr>
      <w:bookmarkStart w:id="6" w:name="_Maintenance_of_capital"/>
      <w:bookmarkStart w:id="7" w:name="_Toc140075039"/>
      <w:bookmarkStart w:id="8" w:name="_Toc196846841"/>
      <w:bookmarkEnd w:id="6"/>
      <w:r w:rsidRPr="00202C4E">
        <w:rPr>
          <w:rFonts w:cs="Times New Roman"/>
          <w:lang w:val="en-GB"/>
        </w:rPr>
        <w:t>Maintenance of capital fund</w:t>
      </w:r>
      <w:bookmarkEnd w:id="7"/>
      <w:bookmarkEnd w:id="8"/>
    </w:p>
    <w:p w14:paraId="6758C9E2" w14:textId="77777777" w:rsidR="00AA14DD" w:rsidRPr="00641741" w:rsidRDefault="00AA14DD" w:rsidP="00885A28">
      <w:pPr>
        <w:tabs>
          <w:tab w:val="left" w:pos="851"/>
        </w:tabs>
        <w:ind w:left="547"/>
        <w:jc w:val="both"/>
        <w:rPr>
          <w:sz w:val="22"/>
          <w:szCs w:val="22"/>
          <w:shd w:val="clear" w:color="auto" w:fill="D9D9D9"/>
          <w:lang w:val="en-GB"/>
        </w:rPr>
      </w:pPr>
    </w:p>
    <w:p w14:paraId="7271D562" w14:textId="7E12D887" w:rsidR="002C53B1" w:rsidRPr="00641741" w:rsidRDefault="007C3A0B" w:rsidP="00885A28">
      <w:pPr>
        <w:tabs>
          <w:tab w:val="left" w:pos="851"/>
        </w:tabs>
        <w:spacing w:line="240" w:lineRule="atLeast"/>
        <w:ind w:left="539" w:right="-35"/>
        <w:jc w:val="thaiDistribute"/>
        <w:rPr>
          <w:sz w:val="22"/>
          <w:szCs w:val="22"/>
          <w:lang w:val="en-GB"/>
        </w:rPr>
      </w:pPr>
      <w:r w:rsidRPr="00641741">
        <w:rPr>
          <w:sz w:val="22"/>
          <w:szCs w:val="22"/>
          <w:lang w:val="en-GB"/>
        </w:rPr>
        <w:t xml:space="preserve">The Group </w:t>
      </w:r>
      <w:r w:rsidR="005D6B85" w:rsidRPr="00641741">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641741">
        <w:rPr>
          <w:sz w:val="22"/>
          <w:szCs w:val="22"/>
          <w:lang w:val="en-GB"/>
        </w:rPr>
        <w:t xml:space="preserve">BoT. </w:t>
      </w:r>
      <w:r w:rsidR="005D6B85" w:rsidRPr="00641741">
        <w:rPr>
          <w:sz w:val="22"/>
          <w:szCs w:val="22"/>
          <w:lang w:val="en-GB"/>
        </w:rPr>
        <w:t>As announced by the BoT in circ</w:t>
      </w:r>
      <w:r w:rsidR="0057313F" w:rsidRPr="00641741">
        <w:rPr>
          <w:sz w:val="22"/>
          <w:szCs w:val="22"/>
          <w:lang w:val="en-GB"/>
        </w:rPr>
        <w:t>ulars dated</w:t>
      </w:r>
      <w:r w:rsidRPr="00641741">
        <w:rPr>
          <w:sz w:val="22"/>
          <w:szCs w:val="22"/>
          <w:lang w:val="en-GB"/>
        </w:rPr>
        <w:t xml:space="preserve"> </w:t>
      </w:r>
      <w:r w:rsidR="008172F6" w:rsidRPr="00641741">
        <w:rPr>
          <w:sz w:val="22"/>
          <w:szCs w:val="22"/>
          <w:lang w:val="en-GB"/>
        </w:rPr>
        <w:t xml:space="preserve">                              </w:t>
      </w:r>
      <w:r w:rsidR="0057313F" w:rsidRPr="00641741">
        <w:rPr>
          <w:sz w:val="22"/>
          <w:szCs w:val="22"/>
          <w:lang w:val="en-GB"/>
        </w:rPr>
        <w:t>8</w:t>
      </w:r>
      <w:r w:rsidRPr="00641741">
        <w:rPr>
          <w:sz w:val="22"/>
          <w:szCs w:val="22"/>
          <w:lang w:val="en-GB"/>
        </w:rPr>
        <w:t xml:space="preserve"> </w:t>
      </w:r>
      <w:r w:rsidR="0057313F" w:rsidRPr="00641741">
        <w:rPr>
          <w:sz w:val="22"/>
          <w:szCs w:val="22"/>
          <w:lang w:val="en-GB"/>
        </w:rPr>
        <w:t xml:space="preserve">November 2012 </w:t>
      </w:r>
      <w:r w:rsidR="00AB28C6" w:rsidRPr="00641741">
        <w:rPr>
          <w:sz w:val="22"/>
          <w:szCs w:val="22"/>
          <w:lang w:val="en-GB"/>
        </w:rPr>
        <w:t xml:space="preserve">and </w:t>
      </w:r>
      <w:r w:rsidR="0057313F" w:rsidRPr="00641741">
        <w:rPr>
          <w:sz w:val="22"/>
          <w:szCs w:val="22"/>
          <w:lang w:val="en-GB"/>
        </w:rPr>
        <w:t>7 May 2019</w:t>
      </w:r>
      <w:r w:rsidR="005D6B85" w:rsidRPr="00641741">
        <w:rPr>
          <w:sz w:val="22"/>
          <w:szCs w:val="22"/>
          <w:lang w:val="en-GB"/>
        </w:rPr>
        <w:t xml:space="preserve">, the </w:t>
      </w:r>
      <w:r w:rsidR="00FF596E" w:rsidRPr="00641741">
        <w:rPr>
          <w:sz w:val="22"/>
          <w:szCs w:val="22"/>
          <w:lang w:val="en-GB"/>
        </w:rPr>
        <w:t>G</w:t>
      </w:r>
      <w:r w:rsidR="00B53B35" w:rsidRPr="00641741">
        <w:rPr>
          <w:sz w:val="22"/>
          <w:szCs w:val="22"/>
          <w:lang w:val="en-GB"/>
        </w:rPr>
        <w:t>roup</w:t>
      </w:r>
      <w:r w:rsidR="005D6B85" w:rsidRPr="00641741">
        <w:rPr>
          <w:sz w:val="22"/>
          <w:szCs w:val="22"/>
          <w:lang w:val="en-GB"/>
        </w:rPr>
        <w:t xml:space="preserve"> is required to calculate its Capital Fund in accordance with Basel III. </w:t>
      </w:r>
    </w:p>
    <w:p w14:paraId="1413F529" w14:textId="77777777" w:rsidR="003A5CA8" w:rsidRPr="00641741" w:rsidRDefault="003A5CA8" w:rsidP="00885A28">
      <w:pPr>
        <w:tabs>
          <w:tab w:val="left" w:pos="851"/>
        </w:tabs>
        <w:spacing w:line="240" w:lineRule="atLeast"/>
        <w:ind w:left="540" w:right="-28"/>
        <w:jc w:val="both"/>
        <w:rPr>
          <w:sz w:val="22"/>
          <w:szCs w:val="22"/>
          <w:lang w:val="en-GB"/>
        </w:rPr>
      </w:pPr>
    </w:p>
    <w:p w14:paraId="60FB1A1F" w14:textId="1E61E9DF" w:rsidR="00416D7C" w:rsidRPr="00641741" w:rsidRDefault="00616B3D" w:rsidP="00885A28">
      <w:pPr>
        <w:tabs>
          <w:tab w:val="left" w:pos="851"/>
        </w:tabs>
        <w:spacing w:line="240" w:lineRule="atLeast"/>
        <w:ind w:left="540" w:right="-35"/>
        <w:jc w:val="thaiDistribute"/>
        <w:rPr>
          <w:sz w:val="22"/>
          <w:szCs w:val="22"/>
          <w:lang w:val="en-GB"/>
        </w:rPr>
      </w:pPr>
      <w:r w:rsidRPr="00641741">
        <w:rPr>
          <w:sz w:val="22"/>
          <w:szCs w:val="22"/>
          <w:lang w:val="en-GB"/>
        </w:rPr>
        <w:t xml:space="preserve">As at </w:t>
      </w:r>
      <w:r w:rsidR="00502FEE" w:rsidRPr="00641741">
        <w:rPr>
          <w:spacing w:val="-2"/>
          <w:sz w:val="22"/>
          <w:szCs w:val="22"/>
          <w:lang w:val="en-GB"/>
        </w:rPr>
        <w:t>3</w:t>
      </w:r>
      <w:r w:rsidR="000217AD">
        <w:rPr>
          <w:rFonts w:cstheme="minorBidi"/>
          <w:spacing w:val="-2"/>
          <w:sz w:val="22"/>
          <w:szCs w:val="22"/>
        </w:rPr>
        <w:t>1</w:t>
      </w:r>
      <w:r w:rsidR="00502FEE" w:rsidRPr="00641741">
        <w:rPr>
          <w:spacing w:val="-2"/>
          <w:sz w:val="22"/>
          <w:szCs w:val="22"/>
          <w:lang w:val="en-GB"/>
        </w:rPr>
        <w:t xml:space="preserve"> </w:t>
      </w:r>
      <w:r w:rsidR="000217AD">
        <w:rPr>
          <w:spacing w:val="-2"/>
          <w:sz w:val="22"/>
          <w:szCs w:val="22"/>
          <w:lang w:val="en-GB"/>
        </w:rPr>
        <w:t>March</w:t>
      </w:r>
      <w:r w:rsidR="00502FEE" w:rsidRPr="00641741">
        <w:rPr>
          <w:spacing w:val="-2"/>
          <w:sz w:val="22"/>
          <w:szCs w:val="22"/>
          <w:lang w:val="en-GB"/>
        </w:rPr>
        <w:t xml:space="preserve"> 202</w:t>
      </w:r>
      <w:r w:rsidR="000217AD">
        <w:rPr>
          <w:spacing w:val="-2"/>
          <w:sz w:val="22"/>
          <w:szCs w:val="22"/>
          <w:lang w:val="en-GB"/>
        </w:rPr>
        <w:t>5</w:t>
      </w:r>
      <w:r w:rsidR="00D66C01" w:rsidRPr="00641741">
        <w:rPr>
          <w:sz w:val="22"/>
          <w:szCs w:val="22"/>
          <w:lang w:val="en-GB"/>
        </w:rPr>
        <w:t xml:space="preserve"> </w:t>
      </w:r>
      <w:r w:rsidRPr="00641741">
        <w:rPr>
          <w:sz w:val="22"/>
          <w:szCs w:val="22"/>
          <w:lang w:val="en-GB"/>
        </w:rPr>
        <w:t>and 31 December 20</w:t>
      </w:r>
      <w:r w:rsidR="00D66C01" w:rsidRPr="00641741">
        <w:rPr>
          <w:sz w:val="22"/>
          <w:szCs w:val="22"/>
          <w:lang w:val="en-GB"/>
        </w:rPr>
        <w:t>2</w:t>
      </w:r>
      <w:r w:rsidR="000217AD">
        <w:rPr>
          <w:sz w:val="22"/>
          <w:szCs w:val="22"/>
          <w:lang w:val="en-GB"/>
        </w:rPr>
        <w:t>4</w:t>
      </w:r>
      <w:r w:rsidRPr="00641741">
        <w:rPr>
          <w:sz w:val="22"/>
          <w:szCs w:val="22"/>
          <w:lang w:val="en-GB"/>
        </w:rPr>
        <w:t xml:space="preserve">, the </w:t>
      </w:r>
      <w:r w:rsidR="006C17DF" w:rsidRPr="00641741">
        <w:rPr>
          <w:sz w:val="22"/>
          <w:szCs w:val="22"/>
          <w:lang w:val="en-GB"/>
        </w:rPr>
        <w:t>C</w:t>
      </w:r>
      <w:r w:rsidRPr="00641741">
        <w:rPr>
          <w:sz w:val="22"/>
          <w:szCs w:val="22"/>
          <w:lang w:val="en-GB"/>
        </w:rPr>
        <w:t xml:space="preserve">onsolidated </w:t>
      </w:r>
      <w:r w:rsidR="006C17DF" w:rsidRPr="00641741">
        <w:rPr>
          <w:sz w:val="22"/>
          <w:szCs w:val="22"/>
          <w:lang w:val="en-GB"/>
        </w:rPr>
        <w:t>S</w:t>
      </w:r>
      <w:r w:rsidRPr="00641741">
        <w:rPr>
          <w:sz w:val="22"/>
          <w:szCs w:val="22"/>
          <w:lang w:val="en-GB"/>
        </w:rPr>
        <w:t>upervision’s total capital funds were categorised as follows:</w:t>
      </w:r>
    </w:p>
    <w:p w14:paraId="6E5DE260" w14:textId="126EDE76" w:rsidR="00CD7D1E" w:rsidRDefault="00CD7D1E" w:rsidP="00885A28">
      <w:pPr>
        <w:tabs>
          <w:tab w:val="left" w:pos="851"/>
        </w:tabs>
        <w:spacing w:line="240" w:lineRule="atLeast"/>
        <w:ind w:left="540" w:right="-35"/>
        <w:jc w:val="thaiDistribute"/>
        <w:rPr>
          <w:sz w:val="22"/>
          <w:szCs w:val="22"/>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FB4962" w:rsidRPr="00897CC4" w14:paraId="3E37936E" w14:textId="77777777">
        <w:trPr>
          <w:tblHeader/>
        </w:trPr>
        <w:tc>
          <w:tcPr>
            <w:tcW w:w="6354" w:type="dxa"/>
            <w:shd w:val="clear" w:color="auto" w:fill="auto"/>
          </w:tcPr>
          <w:p w14:paraId="0B440AC3" w14:textId="77777777" w:rsidR="00FB4962" w:rsidRPr="00897CC4" w:rsidRDefault="00FB4962">
            <w:pPr>
              <w:snapToGrid w:val="0"/>
              <w:spacing w:line="240" w:lineRule="atLeast"/>
              <w:rPr>
                <w:sz w:val="22"/>
                <w:szCs w:val="22"/>
                <w:lang w:val="en-GB"/>
              </w:rPr>
            </w:pPr>
            <w:r w:rsidRPr="00897CC4">
              <w:rPr>
                <w:sz w:val="22"/>
                <w:szCs w:val="22"/>
                <w:lang w:val="en-GB"/>
              </w:rPr>
              <w:br w:type="page"/>
            </w:r>
          </w:p>
        </w:tc>
        <w:tc>
          <w:tcPr>
            <w:tcW w:w="2835" w:type="dxa"/>
            <w:gridSpan w:val="3"/>
            <w:shd w:val="clear" w:color="auto" w:fill="auto"/>
          </w:tcPr>
          <w:p w14:paraId="4C5D9C07" w14:textId="77777777" w:rsidR="00FB4962" w:rsidRPr="00897CC4" w:rsidRDefault="00FB4962">
            <w:pPr>
              <w:spacing w:line="240" w:lineRule="atLeast"/>
              <w:ind w:left="-113" w:right="-113"/>
              <w:jc w:val="center"/>
              <w:rPr>
                <w:b/>
                <w:bCs/>
                <w:sz w:val="22"/>
                <w:szCs w:val="22"/>
                <w:lang w:val="en-GB"/>
              </w:rPr>
            </w:pPr>
            <w:r w:rsidRPr="00897CC4">
              <w:rPr>
                <w:b/>
                <w:bCs/>
                <w:sz w:val="22"/>
                <w:szCs w:val="22"/>
                <w:lang w:val="en-GB"/>
              </w:rPr>
              <w:t>Basel III</w:t>
            </w:r>
          </w:p>
        </w:tc>
      </w:tr>
      <w:tr w:rsidR="00FB4962" w:rsidRPr="00897CC4" w14:paraId="64920A6D" w14:textId="77777777">
        <w:trPr>
          <w:tblHeader/>
        </w:trPr>
        <w:tc>
          <w:tcPr>
            <w:tcW w:w="6354" w:type="dxa"/>
            <w:shd w:val="clear" w:color="auto" w:fill="auto"/>
          </w:tcPr>
          <w:p w14:paraId="751FC976" w14:textId="77777777" w:rsidR="00FB4962" w:rsidRPr="00897CC4" w:rsidRDefault="00FB4962">
            <w:pPr>
              <w:snapToGrid w:val="0"/>
              <w:spacing w:line="240" w:lineRule="atLeast"/>
              <w:rPr>
                <w:sz w:val="22"/>
                <w:szCs w:val="22"/>
                <w:lang w:val="en-GB"/>
              </w:rPr>
            </w:pPr>
          </w:p>
        </w:tc>
        <w:tc>
          <w:tcPr>
            <w:tcW w:w="2835" w:type="dxa"/>
            <w:gridSpan w:val="3"/>
            <w:shd w:val="clear" w:color="auto" w:fill="auto"/>
          </w:tcPr>
          <w:p w14:paraId="5F80A049" w14:textId="77777777" w:rsidR="00FB4962" w:rsidRPr="00897CC4" w:rsidRDefault="00FB4962">
            <w:pPr>
              <w:spacing w:line="240" w:lineRule="atLeast"/>
              <w:ind w:left="-113" w:right="-113"/>
              <w:jc w:val="center"/>
              <w:rPr>
                <w:sz w:val="22"/>
                <w:szCs w:val="22"/>
                <w:lang w:val="en-GB"/>
              </w:rPr>
            </w:pPr>
            <w:r w:rsidRPr="00897CC4">
              <w:rPr>
                <w:b/>
                <w:bCs/>
                <w:sz w:val="22"/>
                <w:szCs w:val="22"/>
                <w:lang w:val="en-GB"/>
              </w:rPr>
              <w:t>Consolidated Supervision</w:t>
            </w:r>
          </w:p>
        </w:tc>
      </w:tr>
      <w:tr w:rsidR="00FB4962" w:rsidRPr="00897CC4" w14:paraId="520D5822" w14:textId="77777777">
        <w:trPr>
          <w:tblHeader/>
        </w:trPr>
        <w:tc>
          <w:tcPr>
            <w:tcW w:w="6354" w:type="dxa"/>
            <w:shd w:val="clear" w:color="auto" w:fill="auto"/>
          </w:tcPr>
          <w:p w14:paraId="51A6E5BE" w14:textId="77777777" w:rsidR="00FB4962" w:rsidRPr="00897CC4" w:rsidRDefault="00FB4962">
            <w:pPr>
              <w:snapToGrid w:val="0"/>
              <w:spacing w:line="240" w:lineRule="atLeast"/>
              <w:rPr>
                <w:sz w:val="22"/>
                <w:szCs w:val="22"/>
                <w:lang w:val="en-GB"/>
              </w:rPr>
            </w:pPr>
          </w:p>
        </w:tc>
        <w:tc>
          <w:tcPr>
            <w:tcW w:w="1276" w:type="dxa"/>
            <w:shd w:val="clear" w:color="auto" w:fill="auto"/>
          </w:tcPr>
          <w:p w14:paraId="0AC88451" w14:textId="403D44B7" w:rsidR="00FB4962" w:rsidRPr="00897CC4" w:rsidRDefault="00FB4962">
            <w:pPr>
              <w:spacing w:line="240" w:lineRule="atLeast"/>
              <w:ind w:left="-108" w:right="-108"/>
              <w:jc w:val="center"/>
              <w:rPr>
                <w:sz w:val="22"/>
                <w:szCs w:val="22"/>
              </w:rPr>
            </w:pPr>
            <w:r w:rsidRPr="00897CC4">
              <w:rPr>
                <w:spacing w:val="-2"/>
                <w:sz w:val="22"/>
                <w:szCs w:val="22"/>
              </w:rPr>
              <w:t>3</w:t>
            </w:r>
            <w:r w:rsidR="000217AD">
              <w:rPr>
                <w:spacing w:val="-2"/>
                <w:sz w:val="22"/>
                <w:szCs w:val="22"/>
              </w:rPr>
              <w:t>1 March</w:t>
            </w:r>
          </w:p>
        </w:tc>
        <w:tc>
          <w:tcPr>
            <w:tcW w:w="284" w:type="dxa"/>
            <w:shd w:val="clear" w:color="auto" w:fill="auto"/>
          </w:tcPr>
          <w:p w14:paraId="4988C62E" w14:textId="77777777" w:rsidR="00FB4962" w:rsidRPr="00897CC4" w:rsidRDefault="00FB4962">
            <w:pPr>
              <w:snapToGrid w:val="0"/>
              <w:spacing w:line="240" w:lineRule="atLeast"/>
              <w:rPr>
                <w:sz w:val="22"/>
                <w:szCs w:val="22"/>
                <w:lang w:val="en-GB"/>
              </w:rPr>
            </w:pPr>
          </w:p>
        </w:tc>
        <w:tc>
          <w:tcPr>
            <w:tcW w:w="1275" w:type="dxa"/>
            <w:shd w:val="clear" w:color="auto" w:fill="auto"/>
          </w:tcPr>
          <w:p w14:paraId="1F27B9BD" w14:textId="77777777" w:rsidR="00FB4962" w:rsidRPr="00897CC4" w:rsidRDefault="00FB4962">
            <w:pPr>
              <w:spacing w:line="240" w:lineRule="atLeast"/>
              <w:ind w:left="-102" w:right="-108"/>
              <w:jc w:val="center"/>
              <w:rPr>
                <w:sz w:val="22"/>
                <w:szCs w:val="22"/>
                <w:lang w:val="en-GB"/>
              </w:rPr>
            </w:pPr>
            <w:r w:rsidRPr="00897CC4">
              <w:rPr>
                <w:sz w:val="22"/>
                <w:szCs w:val="22"/>
                <w:lang w:val="en-GB"/>
              </w:rPr>
              <w:t>31 December</w:t>
            </w:r>
          </w:p>
        </w:tc>
      </w:tr>
      <w:tr w:rsidR="00FB4962" w:rsidRPr="00897CC4" w14:paraId="126A8D34" w14:textId="77777777">
        <w:trPr>
          <w:tblHeader/>
        </w:trPr>
        <w:tc>
          <w:tcPr>
            <w:tcW w:w="6354" w:type="dxa"/>
            <w:shd w:val="clear" w:color="auto" w:fill="auto"/>
          </w:tcPr>
          <w:p w14:paraId="64FAED56" w14:textId="77777777" w:rsidR="00FB4962" w:rsidRPr="00897CC4" w:rsidRDefault="00FB4962">
            <w:pPr>
              <w:snapToGrid w:val="0"/>
              <w:spacing w:line="240" w:lineRule="atLeast"/>
              <w:rPr>
                <w:sz w:val="22"/>
                <w:szCs w:val="22"/>
                <w:lang w:val="en-GB"/>
              </w:rPr>
            </w:pPr>
          </w:p>
        </w:tc>
        <w:tc>
          <w:tcPr>
            <w:tcW w:w="1276" w:type="dxa"/>
            <w:shd w:val="clear" w:color="auto" w:fill="auto"/>
          </w:tcPr>
          <w:p w14:paraId="096FE60B" w14:textId="1503CA5C" w:rsidR="00FB4962" w:rsidRPr="00897CC4" w:rsidRDefault="00FB4962">
            <w:pPr>
              <w:spacing w:line="240" w:lineRule="atLeast"/>
              <w:ind w:left="-108" w:right="-108"/>
              <w:jc w:val="center"/>
              <w:rPr>
                <w:sz w:val="22"/>
                <w:szCs w:val="22"/>
                <w:lang w:val="en-GB"/>
              </w:rPr>
            </w:pPr>
            <w:r w:rsidRPr="00897CC4">
              <w:rPr>
                <w:sz w:val="22"/>
                <w:szCs w:val="22"/>
                <w:lang w:val="en-GB"/>
              </w:rPr>
              <w:t>202</w:t>
            </w:r>
            <w:r w:rsidR="000217AD">
              <w:rPr>
                <w:sz w:val="22"/>
                <w:szCs w:val="22"/>
                <w:lang w:val="en-GB"/>
              </w:rPr>
              <w:t>5</w:t>
            </w:r>
          </w:p>
        </w:tc>
        <w:tc>
          <w:tcPr>
            <w:tcW w:w="284" w:type="dxa"/>
            <w:shd w:val="clear" w:color="auto" w:fill="auto"/>
          </w:tcPr>
          <w:p w14:paraId="24D8F9C2" w14:textId="77777777" w:rsidR="00FB4962" w:rsidRPr="00897CC4" w:rsidRDefault="00FB4962">
            <w:pPr>
              <w:snapToGrid w:val="0"/>
              <w:spacing w:line="240" w:lineRule="atLeast"/>
              <w:rPr>
                <w:sz w:val="22"/>
                <w:szCs w:val="22"/>
                <w:lang w:val="en-GB"/>
              </w:rPr>
            </w:pPr>
          </w:p>
        </w:tc>
        <w:tc>
          <w:tcPr>
            <w:tcW w:w="1275" w:type="dxa"/>
            <w:shd w:val="clear" w:color="auto" w:fill="auto"/>
          </w:tcPr>
          <w:p w14:paraId="32F23F13" w14:textId="7D9EE3D3" w:rsidR="00FB4962" w:rsidRPr="00897CC4" w:rsidRDefault="00FB4962">
            <w:pPr>
              <w:spacing w:line="240" w:lineRule="atLeast"/>
              <w:jc w:val="center"/>
              <w:rPr>
                <w:sz w:val="22"/>
                <w:szCs w:val="22"/>
                <w:lang w:val="en-GB"/>
              </w:rPr>
            </w:pPr>
            <w:r w:rsidRPr="00897CC4">
              <w:rPr>
                <w:sz w:val="22"/>
                <w:szCs w:val="22"/>
                <w:lang w:val="en-GB"/>
              </w:rPr>
              <w:t>202</w:t>
            </w:r>
            <w:r w:rsidR="000217AD">
              <w:rPr>
                <w:sz w:val="22"/>
                <w:szCs w:val="22"/>
                <w:lang w:val="en-GB"/>
              </w:rPr>
              <w:t>4</w:t>
            </w:r>
          </w:p>
        </w:tc>
      </w:tr>
      <w:tr w:rsidR="00FB4962" w:rsidRPr="00897CC4" w14:paraId="52DCE132" w14:textId="77777777">
        <w:trPr>
          <w:tblHeader/>
        </w:trPr>
        <w:tc>
          <w:tcPr>
            <w:tcW w:w="6354" w:type="dxa"/>
            <w:shd w:val="clear" w:color="auto" w:fill="auto"/>
            <w:vAlign w:val="bottom"/>
          </w:tcPr>
          <w:p w14:paraId="1CB7BA71" w14:textId="77777777" w:rsidR="00FB4962" w:rsidRPr="00897CC4" w:rsidRDefault="00FB4962">
            <w:pPr>
              <w:snapToGrid w:val="0"/>
              <w:spacing w:line="240" w:lineRule="atLeast"/>
              <w:jc w:val="both"/>
              <w:rPr>
                <w:sz w:val="22"/>
                <w:szCs w:val="22"/>
                <w:cs/>
                <w:lang w:val="en-GB"/>
              </w:rPr>
            </w:pPr>
          </w:p>
        </w:tc>
        <w:tc>
          <w:tcPr>
            <w:tcW w:w="2835" w:type="dxa"/>
            <w:gridSpan w:val="3"/>
            <w:shd w:val="clear" w:color="auto" w:fill="auto"/>
          </w:tcPr>
          <w:p w14:paraId="4F783D84" w14:textId="77777777" w:rsidR="00FB4962" w:rsidRPr="00897CC4" w:rsidRDefault="00FB4962">
            <w:pPr>
              <w:spacing w:line="240" w:lineRule="atLeast"/>
              <w:jc w:val="center"/>
              <w:rPr>
                <w:sz w:val="22"/>
                <w:szCs w:val="22"/>
                <w:lang w:val="en-GB"/>
              </w:rPr>
            </w:pPr>
            <w:r w:rsidRPr="00897CC4">
              <w:rPr>
                <w:i/>
                <w:iCs/>
                <w:sz w:val="22"/>
                <w:szCs w:val="22"/>
                <w:cs/>
                <w:lang w:val="en-GB"/>
              </w:rPr>
              <w:t>(</w:t>
            </w:r>
            <w:r w:rsidRPr="00897CC4">
              <w:rPr>
                <w:i/>
                <w:iCs/>
                <w:sz w:val="22"/>
                <w:szCs w:val="22"/>
                <w:lang w:val="en-GB"/>
              </w:rPr>
              <w:t>in million Baht</w:t>
            </w:r>
            <w:r w:rsidRPr="00897CC4">
              <w:rPr>
                <w:i/>
                <w:iCs/>
                <w:sz w:val="22"/>
                <w:szCs w:val="22"/>
                <w:cs/>
                <w:lang w:val="en-GB"/>
              </w:rPr>
              <w:t>)</w:t>
            </w:r>
          </w:p>
        </w:tc>
      </w:tr>
      <w:tr w:rsidR="00FB4962" w:rsidRPr="00897CC4" w14:paraId="291DCBE9" w14:textId="77777777">
        <w:tc>
          <w:tcPr>
            <w:tcW w:w="6354" w:type="dxa"/>
            <w:shd w:val="clear" w:color="auto" w:fill="auto"/>
            <w:vAlign w:val="bottom"/>
          </w:tcPr>
          <w:p w14:paraId="7EB818BF" w14:textId="77777777" w:rsidR="00FB4962" w:rsidRPr="00897CC4" w:rsidRDefault="00FB4962">
            <w:pPr>
              <w:spacing w:line="240" w:lineRule="atLeast"/>
              <w:jc w:val="both"/>
              <w:rPr>
                <w:b/>
                <w:bCs/>
                <w:sz w:val="22"/>
                <w:szCs w:val="22"/>
                <w:lang w:val="en-GB"/>
              </w:rPr>
            </w:pPr>
            <w:r w:rsidRPr="00897CC4">
              <w:rPr>
                <w:b/>
                <w:bCs/>
                <w:sz w:val="22"/>
                <w:szCs w:val="22"/>
                <w:lang w:val="en-GB"/>
              </w:rPr>
              <w:t>Tier 1 capital</w:t>
            </w:r>
          </w:p>
        </w:tc>
        <w:tc>
          <w:tcPr>
            <w:tcW w:w="1276" w:type="dxa"/>
            <w:shd w:val="clear" w:color="auto" w:fill="auto"/>
          </w:tcPr>
          <w:p w14:paraId="779A5291" w14:textId="77777777" w:rsidR="00FB4962" w:rsidRPr="00897CC4" w:rsidRDefault="00FB4962">
            <w:pPr>
              <w:snapToGrid w:val="0"/>
              <w:spacing w:line="240" w:lineRule="atLeast"/>
              <w:rPr>
                <w:sz w:val="22"/>
                <w:szCs w:val="22"/>
                <w:lang w:val="en-GB"/>
              </w:rPr>
            </w:pPr>
          </w:p>
        </w:tc>
        <w:tc>
          <w:tcPr>
            <w:tcW w:w="284" w:type="dxa"/>
            <w:shd w:val="clear" w:color="auto" w:fill="auto"/>
          </w:tcPr>
          <w:p w14:paraId="765E7630" w14:textId="77777777" w:rsidR="00FB4962" w:rsidRPr="00897CC4" w:rsidRDefault="00FB4962">
            <w:pPr>
              <w:snapToGrid w:val="0"/>
              <w:spacing w:line="240" w:lineRule="atLeast"/>
              <w:rPr>
                <w:sz w:val="22"/>
                <w:szCs w:val="22"/>
                <w:lang w:val="en-GB"/>
              </w:rPr>
            </w:pPr>
          </w:p>
        </w:tc>
        <w:tc>
          <w:tcPr>
            <w:tcW w:w="1275" w:type="dxa"/>
            <w:shd w:val="clear" w:color="auto" w:fill="auto"/>
          </w:tcPr>
          <w:p w14:paraId="20E916D6" w14:textId="77777777" w:rsidR="00FB4962" w:rsidRPr="00897CC4" w:rsidRDefault="00FB4962">
            <w:pPr>
              <w:snapToGrid w:val="0"/>
              <w:spacing w:line="240" w:lineRule="atLeast"/>
              <w:rPr>
                <w:sz w:val="22"/>
                <w:szCs w:val="22"/>
                <w:lang w:val="en-GB"/>
              </w:rPr>
            </w:pPr>
          </w:p>
        </w:tc>
      </w:tr>
      <w:tr w:rsidR="00FB4962" w:rsidRPr="00897CC4" w14:paraId="6DF38AE2" w14:textId="77777777">
        <w:tc>
          <w:tcPr>
            <w:tcW w:w="6354" w:type="dxa"/>
            <w:shd w:val="clear" w:color="auto" w:fill="auto"/>
            <w:vAlign w:val="bottom"/>
          </w:tcPr>
          <w:p w14:paraId="77247E03" w14:textId="77777777" w:rsidR="00FB4962" w:rsidRPr="00897CC4" w:rsidRDefault="00FB4962">
            <w:pPr>
              <w:spacing w:line="240" w:lineRule="atLeast"/>
              <w:jc w:val="both"/>
              <w:rPr>
                <w:sz w:val="22"/>
                <w:szCs w:val="22"/>
                <w:lang w:val="en-GB"/>
              </w:rPr>
            </w:pPr>
            <w:r w:rsidRPr="00897CC4">
              <w:rPr>
                <w:sz w:val="22"/>
                <w:szCs w:val="22"/>
                <w:lang w:val="en-GB"/>
              </w:rPr>
              <w:t xml:space="preserve">Common Equity Tier 1 </w:t>
            </w:r>
            <w:r w:rsidRPr="00897CC4">
              <w:rPr>
                <w:sz w:val="22"/>
                <w:szCs w:val="22"/>
                <w:cs/>
                <w:lang w:val="en-GB"/>
              </w:rPr>
              <w:t>(</w:t>
            </w:r>
            <w:r w:rsidRPr="00897CC4">
              <w:rPr>
                <w:sz w:val="22"/>
                <w:szCs w:val="22"/>
                <w:lang w:val="en-GB"/>
              </w:rPr>
              <w:t>CET1</w:t>
            </w:r>
            <w:r w:rsidRPr="00897CC4">
              <w:rPr>
                <w:sz w:val="22"/>
                <w:szCs w:val="22"/>
                <w:cs/>
                <w:lang w:val="en-GB"/>
              </w:rPr>
              <w:t>)</w:t>
            </w:r>
          </w:p>
        </w:tc>
        <w:tc>
          <w:tcPr>
            <w:tcW w:w="1276" w:type="dxa"/>
            <w:shd w:val="clear" w:color="auto" w:fill="auto"/>
            <w:vAlign w:val="bottom"/>
          </w:tcPr>
          <w:p w14:paraId="4E032729" w14:textId="77777777" w:rsidR="00FB4962" w:rsidRPr="00897CC4" w:rsidRDefault="00FB4962">
            <w:pPr>
              <w:tabs>
                <w:tab w:val="decimal" w:pos="927"/>
              </w:tabs>
              <w:snapToGrid w:val="0"/>
              <w:spacing w:line="240" w:lineRule="atLeast"/>
              <w:ind w:left="-113" w:right="-113"/>
              <w:rPr>
                <w:sz w:val="22"/>
                <w:szCs w:val="22"/>
                <w:lang w:val="en-GB"/>
              </w:rPr>
            </w:pPr>
          </w:p>
        </w:tc>
        <w:tc>
          <w:tcPr>
            <w:tcW w:w="284" w:type="dxa"/>
            <w:shd w:val="clear" w:color="auto" w:fill="auto"/>
          </w:tcPr>
          <w:p w14:paraId="6A02234A" w14:textId="77777777" w:rsidR="00FB4962" w:rsidRPr="00897CC4" w:rsidRDefault="00FB4962">
            <w:pPr>
              <w:snapToGrid w:val="0"/>
              <w:spacing w:line="240" w:lineRule="atLeast"/>
              <w:rPr>
                <w:sz w:val="22"/>
                <w:szCs w:val="22"/>
                <w:lang w:val="en-GB"/>
              </w:rPr>
            </w:pPr>
          </w:p>
        </w:tc>
        <w:tc>
          <w:tcPr>
            <w:tcW w:w="1275" w:type="dxa"/>
            <w:shd w:val="clear" w:color="auto" w:fill="auto"/>
            <w:vAlign w:val="bottom"/>
          </w:tcPr>
          <w:p w14:paraId="6F10AE17" w14:textId="77777777" w:rsidR="00FB4962" w:rsidRPr="00897CC4" w:rsidRDefault="00FB4962">
            <w:pPr>
              <w:tabs>
                <w:tab w:val="decimal" w:pos="1062"/>
              </w:tabs>
              <w:snapToGrid w:val="0"/>
              <w:spacing w:line="240" w:lineRule="atLeast"/>
              <w:ind w:left="-113" w:right="-113"/>
              <w:rPr>
                <w:sz w:val="22"/>
                <w:szCs w:val="22"/>
                <w:lang w:val="en-GB"/>
              </w:rPr>
            </w:pPr>
          </w:p>
        </w:tc>
      </w:tr>
      <w:tr w:rsidR="000E24EF" w:rsidRPr="00897CC4" w14:paraId="03A7AE04" w14:textId="77777777">
        <w:tc>
          <w:tcPr>
            <w:tcW w:w="6354" w:type="dxa"/>
            <w:shd w:val="clear" w:color="auto" w:fill="auto"/>
            <w:vAlign w:val="bottom"/>
          </w:tcPr>
          <w:p w14:paraId="3323FAE9"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Issued and paid</w:t>
            </w:r>
            <w:r w:rsidRPr="00897CC4">
              <w:rPr>
                <w:sz w:val="22"/>
                <w:szCs w:val="22"/>
                <w:cs/>
                <w:lang w:val="en-GB"/>
              </w:rPr>
              <w:t>-</w:t>
            </w:r>
            <w:r w:rsidRPr="00897CC4">
              <w:rPr>
                <w:sz w:val="22"/>
                <w:szCs w:val="22"/>
                <w:lang w:val="en-GB"/>
              </w:rPr>
              <w:t>up share capital</w:t>
            </w:r>
          </w:p>
        </w:tc>
        <w:tc>
          <w:tcPr>
            <w:tcW w:w="1276" w:type="dxa"/>
            <w:shd w:val="clear" w:color="auto" w:fill="auto"/>
          </w:tcPr>
          <w:p w14:paraId="065D8B66" w14:textId="7A953BC6" w:rsidR="000E24EF" w:rsidRPr="000E24EF" w:rsidRDefault="000E24EF" w:rsidP="000E24EF">
            <w:pPr>
              <w:tabs>
                <w:tab w:val="decimal" w:pos="1032"/>
              </w:tabs>
              <w:snapToGrid w:val="0"/>
              <w:spacing w:line="240" w:lineRule="atLeast"/>
              <w:ind w:left="-113" w:right="-113"/>
              <w:rPr>
                <w:sz w:val="22"/>
                <w:szCs w:val="22"/>
              </w:rPr>
            </w:pPr>
            <w:r w:rsidRPr="000E24EF">
              <w:rPr>
                <w:sz w:val="22"/>
                <w:szCs w:val="22"/>
              </w:rPr>
              <w:t>33,671</w:t>
            </w:r>
          </w:p>
        </w:tc>
        <w:tc>
          <w:tcPr>
            <w:tcW w:w="284" w:type="dxa"/>
            <w:shd w:val="clear" w:color="auto" w:fill="auto"/>
          </w:tcPr>
          <w:p w14:paraId="4DB977DC" w14:textId="77777777" w:rsidR="000E24EF" w:rsidRPr="00897CC4" w:rsidRDefault="000E24EF" w:rsidP="000E24EF">
            <w:pPr>
              <w:tabs>
                <w:tab w:val="decimal" w:pos="954"/>
              </w:tabs>
              <w:snapToGrid w:val="0"/>
              <w:spacing w:line="240" w:lineRule="atLeast"/>
              <w:rPr>
                <w:sz w:val="22"/>
                <w:szCs w:val="22"/>
                <w:lang w:val="en-GB"/>
              </w:rPr>
            </w:pPr>
          </w:p>
        </w:tc>
        <w:tc>
          <w:tcPr>
            <w:tcW w:w="1275" w:type="dxa"/>
          </w:tcPr>
          <w:p w14:paraId="5F38086A" w14:textId="3545FE13"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33,671 </w:t>
            </w:r>
          </w:p>
        </w:tc>
      </w:tr>
      <w:tr w:rsidR="000E24EF" w:rsidRPr="00897CC4" w14:paraId="25462E55" w14:textId="77777777">
        <w:tc>
          <w:tcPr>
            <w:tcW w:w="6354" w:type="dxa"/>
            <w:shd w:val="clear" w:color="auto" w:fill="auto"/>
            <w:vAlign w:val="bottom"/>
          </w:tcPr>
          <w:p w14:paraId="52CB8B52"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Premium on share capital</w:t>
            </w:r>
          </w:p>
        </w:tc>
        <w:tc>
          <w:tcPr>
            <w:tcW w:w="1276" w:type="dxa"/>
            <w:shd w:val="clear" w:color="auto" w:fill="auto"/>
          </w:tcPr>
          <w:p w14:paraId="65ACA7A5" w14:textId="3C8D5EDD" w:rsidR="000E24EF" w:rsidRPr="000E24EF" w:rsidRDefault="000E24EF" w:rsidP="000E24EF">
            <w:pPr>
              <w:tabs>
                <w:tab w:val="decimal" w:pos="1032"/>
              </w:tabs>
              <w:snapToGrid w:val="0"/>
              <w:spacing w:line="240" w:lineRule="atLeast"/>
              <w:ind w:left="-113" w:right="-113"/>
              <w:rPr>
                <w:sz w:val="22"/>
                <w:szCs w:val="22"/>
                <w:lang w:val="en-GB"/>
              </w:rPr>
            </w:pPr>
            <w:r w:rsidRPr="000E24EF">
              <w:rPr>
                <w:sz w:val="22"/>
                <w:szCs w:val="22"/>
              </w:rPr>
              <w:t>11,019</w:t>
            </w:r>
          </w:p>
        </w:tc>
        <w:tc>
          <w:tcPr>
            <w:tcW w:w="284" w:type="dxa"/>
            <w:shd w:val="clear" w:color="auto" w:fill="auto"/>
          </w:tcPr>
          <w:p w14:paraId="2BA8637F" w14:textId="77777777" w:rsidR="000E24EF" w:rsidRPr="00897CC4" w:rsidRDefault="000E24EF" w:rsidP="000E24EF">
            <w:pPr>
              <w:snapToGrid w:val="0"/>
              <w:spacing w:line="240" w:lineRule="atLeast"/>
              <w:rPr>
                <w:sz w:val="22"/>
                <w:szCs w:val="22"/>
                <w:lang w:val="en-GB"/>
              </w:rPr>
            </w:pPr>
          </w:p>
        </w:tc>
        <w:tc>
          <w:tcPr>
            <w:tcW w:w="1275" w:type="dxa"/>
          </w:tcPr>
          <w:p w14:paraId="75FDD0F5" w14:textId="4659077B"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11,019 </w:t>
            </w:r>
          </w:p>
        </w:tc>
      </w:tr>
      <w:tr w:rsidR="000E24EF" w:rsidRPr="00897CC4" w14:paraId="78BEDF80" w14:textId="77777777">
        <w:tc>
          <w:tcPr>
            <w:tcW w:w="6354" w:type="dxa"/>
            <w:shd w:val="clear" w:color="auto" w:fill="auto"/>
            <w:vAlign w:val="bottom"/>
          </w:tcPr>
          <w:p w14:paraId="106C38F1" w14:textId="77777777" w:rsidR="000E24EF" w:rsidRPr="00897CC4" w:rsidRDefault="000E24EF" w:rsidP="000E24EF">
            <w:pPr>
              <w:spacing w:line="240" w:lineRule="atLeast"/>
              <w:ind w:left="180"/>
              <w:jc w:val="both"/>
              <w:rPr>
                <w:sz w:val="22"/>
                <w:szCs w:val="22"/>
                <w:cs/>
                <w:lang w:val="en-GB"/>
              </w:rPr>
            </w:pPr>
            <w:r w:rsidRPr="00897CC4">
              <w:rPr>
                <w:sz w:val="22"/>
                <w:szCs w:val="22"/>
                <w:lang w:val="en-GB"/>
              </w:rPr>
              <w:t>Legal reserve</w:t>
            </w:r>
          </w:p>
        </w:tc>
        <w:tc>
          <w:tcPr>
            <w:tcW w:w="1276" w:type="dxa"/>
            <w:shd w:val="clear" w:color="auto" w:fill="auto"/>
          </w:tcPr>
          <w:p w14:paraId="22D122A9" w14:textId="565041F2" w:rsidR="000E24EF" w:rsidRPr="000E24EF" w:rsidRDefault="000E24EF" w:rsidP="000E24EF">
            <w:pPr>
              <w:tabs>
                <w:tab w:val="decimal" w:pos="1032"/>
              </w:tabs>
              <w:snapToGrid w:val="0"/>
              <w:spacing w:line="240" w:lineRule="atLeast"/>
              <w:ind w:left="-113" w:right="-113"/>
              <w:rPr>
                <w:sz w:val="22"/>
                <w:szCs w:val="22"/>
                <w:cs/>
                <w:lang w:val="en-GB"/>
              </w:rPr>
            </w:pPr>
            <w:r w:rsidRPr="000E24EF">
              <w:rPr>
                <w:sz w:val="22"/>
                <w:szCs w:val="22"/>
              </w:rPr>
              <w:t>3,400</w:t>
            </w:r>
          </w:p>
        </w:tc>
        <w:tc>
          <w:tcPr>
            <w:tcW w:w="284" w:type="dxa"/>
            <w:shd w:val="clear" w:color="auto" w:fill="auto"/>
          </w:tcPr>
          <w:p w14:paraId="4C2B6E35" w14:textId="77777777" w:rsidR="000E24EF" w:rsidRPr="00897CC4" w:rsidRDefault="000E24EF" w:rsidP="000E24EF">
            <w:pPr>
              <w:snapToGrid w:val="0"/>
              <w:spacing w:line="240" w:lineRule="atLeast"/>
              <w:rPr>
                <w:sz w:val="22"/>
                <w:szCs w:val="22"/>
                <w:lang w:val="en-GB"/>
              </w:rPr>
            </w:pPr>
          </w:p>
        </w:tc>
        <w:tc>
          <w:tcPr>
            <w:tcW w:w="1275" w:type="dxa"/>
          </w:tcPr>
          <w:p w14:paraId="392FC5AA" w14:textId="4908EFCF"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3,400 </w:t>
            </w:r>
          </w:p>
        </w:tc>
      </w:tr>
      <w:tr w:rsidR="000E24EF" w:rsidRPr="00897CC4" w14:paraId="5A62CD6A" w14:textId="77777777">
        <w:tc>
          <w:tcPr>
            <w:tcW w:w="6354" w:type="dxa"/>
            <w:shd w:val="clear" w:color="auto" w:fill="auto"/>
            <w:vAlign w:val="bottom"/>
          </w:tcPr>
          <w:p w14:paraId="4D911C0C"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Net gain after appropriations</w:t>
            </w:r>
          </w:p>
        </w:tc>
        <w:tc>
          <w:tcPr>
            <w:tcW w:w="1276" w:type="dxa"/>
            <w:shd w:val="clear" w:color="auto" w:fill="auto"/>
          </w:tcPr>
          <w:p w14:paraId="52EDDD96" w14:textId="4CE1922B" w:rsidR="000E24EF" w:rsidRPr="000E24EF" w:rsidRDefault="000E24EF" w:rsidP="000E24EF">
            <w:pPr>
              <w:tabs>
                <w:tab w:val="decimal" w:pos="1032"/>
              </w:tabs>
              <w:snapToGrid w:val="0"/>
              <w:spacing w:line="240" w:lineRule="atLeast"/>
              <w:ind w:left="-113" w:right="-113"/>
              <w:rPr>
                <w:sz w:val="22"/>
                <w:szCs w:val="22"/>
                <w:lang w:val="en-GB"/>
              </w:rPr>
            </w:pPr>
            <w:r w:rsidRPr="000E24EF">
              <w:rPr>
                <w:sz w:val="22"/>
                <w:szCs w:val="22"/>
              </w:rPr>
              <w:t>382,760</w:t>
            </w:r>
          </w:p>
        </w:tc>
        <w:tc>
          <w:tcPr>
            <w:tcW w:w="284" w:type="dxa"/>
            <w:shd w:val="clear" w:color="auto" w:fill="auto"/>
          </w:tcPr>
          <w:p w14:paraId="0A5AAC8C" w14:textId="77777777" w:rsidR="000E24EF" w:rsidRPr="00897CC4" w:rsidRDefault="000E24EF" w:rsidP="000E24EF">
            <w:pPr>
              <w:snapToGrid w:val="0"/>
              <w:spacing w:line="240" w:lineRule="atLeast"/>
              <w:rPr>
                <w:sz w:val="22"/>
                <w:szCs w:val="22"/>
                <w:lang w:val="en-GB"/>
              </w:rPr>
            </w:pPr>
          </w:p>
        </w:tc>
        <w:tc>
          <w:tcPr>
            <w:tcW w:w="1275" w:type="dxa"/>
          </w:tcPr>
          <w:p w14:paraId="539A1D4C" w14:textId="3EBA195D"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382,760 </w:t>
            </w:r>
          </w:p>
        </w:tc>
      </w:tr>
      <w:tr w:rsidR="000E24EF" w:rsidRPr="00897CC4" w14:paraId="76DA6FC4" w14:textId="77777777">
        <w:tc>
          <w:tcPr>
            <w:tcW w:w="6354" w:type="dxa"/>
            <w:shd w:val="clear" w:color="auto" w:fill="auto"/>
            <w:vAlign w:val="bottom"/>
          </w:tcPr>
          <w:p w14:paraId="1B6F4F6D"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Other comprehensive income</w:t>
            </w:r>
          </w:p>
        </w:tc>
        <w:tc>
          <w:tcPr>
            <w:tcW w:w="1276" w:type="dxa"/>
            <w:shd w:val="clear" w:color="auto" w:fill="auto"/>
          </w:tcPr>
          <w:p w14:paraId="1846BC00" w14:textId="246467CE" w:rsidR="000E24EF" w:rsidRPr="000E24EF" w:rsidRDefault="000E24EF" w:rsidP="000E24EF">
            <w:pPr>
              <w:tabs>
                <w:tab w:val="decimal" w:pos="1032"/>
              </w:tabs>
              <w:snapToGrid w:val="0"/>
              <w:spacing w:line="240" w:lineRule="atLeast"/>
              <w:ind w:left="-113" w:right="-113"/>
              <w:rPr>
                <w:sz w:val="22"/>
                <w:szCs w:val="22"/>
                <w:lang w:val="en-GB"/>
              </w:rPr>
            </w:pPr>
            <w:r w:rsidRPr="000E24EF">
              <w:rPr>
                <w:sz w:val="22"/>
                <w:szCs w:val="22"/>
              </w:rPr>
              <w:t>19,581</w:t>
            </w:r>
          </w:p>
        </w:tc>
        <w:tc>
          <w:tcPr>
            <w:tcW w:w="284" w:type="dxa"/>
            <w:shd w:val="clear" w:color="auto" w:fill="auto"/>
          </w:tcPr>
          <w:p w14:paraId="6CA716B3" w14:textId="77777777" w:rsidR="000E24EF" w:rsidRPr="00897CC4" w:rsidRDefault="000E24EF" w:rsidP="000E24EF">
            <w:pPr>
              <w:snapToGrid w:val="0"/>
              <w:spacing w:line="240" w:lineRule="atLeast"/>
              <w:rPr>
                <w:sz w:val="22"/>
                <w:szCs w:val="22"/>
                <w:lang w:val="en-GB"/>
              </w:rPr>
            </w:pPr>
          </w:p>
        </w:tc>
        <w:tc>
          <w:tcPr>
            <w:tcW w:w="1275" w:type="dxa"/>
          </w:tcPr>
          <w:p w14:paraId="611ED4E6" w14:textId="3B7618B5"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19,45</w:t>
            </w:r>
            <w:r>
              <w:rPr>
                <w:sz w:val="22"/>
                <w:szCs w:val="22"/>
              </w:rPr>
              <w:t>2</w:t>
            </w:r>
            <w:r w:rsidRPr="00E5126F">
              <w:rPr>
                <w:sz w:val="22"/>
                <w:szCs w:val="22"/>
              </w:rPr>
              <w:t xml:space="preserve"> </w:t>
            </w:r>
          </w:p>
        </w:tc>
      </w:tr>
      <w:tr w:rsidR="000E24EF" w:rsidRPr="00897CC4" w14:paraId="7F0DCEFA" w14:textId="77777777">
        <w:tc>
          <w:tcPr>
            <w:tcW w:w="6354" w:type="dxa"/>
            <w:shd w:val="clear" w:color="auto" w:fill="auto"/>
            <w:vAlign w:val="bottom"/>
          </w:tcPr>
          <w:p w14:paraId="34FEA7D7"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2879C3D7" w14:textId="00FC6F42" w:rsidR="000E24EF" w:rsidRPr="000E24EF" w:rsidRDefault="000E24EF" w:rsidP="000E24EF">
            <w:pPr>
              <w:tabs>
                <w:tab w:val="decimal" w:pos="1032"/>
              </w:tabs>
              <w:snapToGrid w:val="0"/>
              <w:spacing w:line="240" w:lineRule="atLeast"/>
              <w:ind w:left="-113" w:right="-113"/>
              <w:rPr>
                <w:sz w:val="22"/>
                <w:szCs w:val="22"/>
                <w:lang w:val="en-GB"/>
              </w:rPr>
            </w:pPr>
            <w:r w:rsidRPr="000E24EF">
              <w:rPr>
                <w:sz w:val="22"/>
                <w:szCs w:val="22"/>
              </w:rPr>
              <w:t>1,434</w:t>
            </w:r>
          </w:p>
        </w:tc>
        <w:tc>
          <w:tcPr>
            <w:tcW w:w="284" w:type="dxa"/>
            <w:shd w:val="clear" w:color="auto" w:fill="auto"/>
          </w:tcPr>
          <w:p w14:paraId="625AD5B0" w14:textId="77777777" w:rsidR="000E24EF" w:rsidRPr="00897CC4" w:rsidRDefault="000E24EF" w:rsidP="000E24EF">
            <w:pPr>
              <w:snapToGrid w:val="0"/>
              <w:spacing w:line="240" w:lineRule="atLeast"/>
              <w:rPr>
                <w:sz w:val="22"/>
                <w:szCs w:val="22"/>
                <w:lang w:val="en-GB"/>
              </w:rPr>
            </w:pPr>
          </w:p>
        </w:tc>
        <w:tc>
          <w:tcPr>
            <w:tcW w:w="1275" w:type="dxa"/>
          </w:tcPr>
          <w:p w14:paraId="51C49ED2" w14:textId="2FEA5C10"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1,495 </w:t>
            </w:r>
          </w:p>
        </w:tc>
      </w:tr>
      <w:tr w:rsidR="000E24EF" w:rsidRPr="00897CC4" w14:paraId="5CD7AE39" w14:textId="77777777">
        <w:tc>
          <w:tcPr>
            <w:tcW w:w="6354" w:type="dxa"/>
            <w:shd w:val="clear" w:color="auto" w:fill="auto"/>
            <w:vAlign w:val="bottom"/>
          </w:tcPr>
          <w:p w14:paraId="4FCA5437" w14:textId="77777777" w:rsidR="000E24EF" w:rsidRPr="000E24EF" w:rsidRDefault="000E24EF" w:rsidP="000E24EF">
            <w:pPr>
              <w:spacing w:line="240" w:lineRule="atLeast"/>
              <w:ind w:left="180"/>
              <w:jc w:val="both"/>
              <w:rPr>
                <w:rFonts w:cstheme="minorBidi"/>
                <w:sz w:val="22"/>
                <w:szCs w:val="22"/>
                <w:cs/>
                <w:lang w:val="en-GB"/>
              </w:rPr>
            </w:pPr>
            <w:r w:rsidRPr="00897CC4">
              <w:rPr>
                <w:sz w:val="22"/>
                <w:szCs w:val="22"/>
                <w:lang w:val="en-GB"/>
              </w:rPr>
              <w:t>Capital deduction items on CET1</w:t>
            </w:r>
          </w:p>
        </w:tc>
        <w:tc>
          <w:tcPr>
            <w:tcW w:w="1276" w:type="dxa"/>
            <w:tcBorders>
              <w:bottom w:val="single" w:sz="4" w:space="0" w:color="auto"/>
            </w:tcBorders>
            <w:shd w:val="clear" w:color="auto" w:fill="auto"/>
          </w:tcPr>
          <w:p w14:paraId="200DA483" w14:textId="43FCBDA1" w:rsidR="000E24EF" w:rsidRPr="000E24EF" w:rsidRDefault="000E24EF" w:rsidP="000E24EF">
            <w:pPr>
              <w:tabs>
                <w:tab w:val="decimal" w:pos="1032"/>
              </w:tabs>
              <w:snapToGrid w:val="0"/>
              <w:spacing w:line="240" w:lineRule="atLeast"/>
              <w:ind w:left="-113" w:right="-113"/>
              <w:rPr>
                <w:sz w:val="22"/>
                <w:szCs w:val="22"/>
                <w:lang w:val="en-GB"/>
              </w:rPr>
            </w:pPr>
            <w:r w:rsidRPr="000E24EF">
              <w:rPr>
                <w:sz w:val="22"/>
                <w:szCs w:val="22"/>
              </w:rPr>
              <w:t xml:space="preserve"> (27,715)</w:t>
            </w:r>
          </w:p>
        </w:tc>
        <w:tc>
          <w:tcPr>
            <w:tcW w:w="284" w:type="dxa"/>
            <w:shd w:val="clear" w:color="auto" w:fill="auto"/>
          </w:tcPr>
          <w:p w14:paraId="466D09F6" w14:textId="77777777" w:rsidR="000E24EF" w:rsidRPr="00897CC4" w:rsidRDefault="000E24EF" w:rsidP="000E24EF">
            <w:pPr>
              <w:snapToGrid w:val="0"/>
              <w:spacing w:line="240" w:lineRule="atLeast"/>
              <w:rPr>
                <w:sz w:val="22"/>
                <w:szCs w:val="22"/>
                <w:lang w:val="en-GB"/>
              </w:rPr>
            </w:pPr>
          </w:p>
        </w:tc>
        <w:tc>
          <w:tcPr>
            <w:tcW w:w="1275" w:type="dxa"/>
            <w:tcBorders>
              <w:top w:val="nil"/>
              <w:left w:val="nil"/>
              <w:bottom w:val="single" w:sz="4" w:space="0" w:color="auto"/>
              <w:right w:val="nil"/>
            </w:tcBorders>
          </w:tcPr>
          <w:p w14:paraId="6023EA12" w14:textId="7AF542FA"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(27,17</w:t>
            </w:r>
            <w:r>
              <w:rPr>
                <w:sz w:val="22"/>
                <w:szCs w:val="22"/>
              </w:rPr>
              <w:t>3</w:t>
            </w:r>
            <w:r w:rsidRPr="00E5126F">
              <w:rPr>
                <w:sz w:val="22"/>
                <w:szCs w:val="22"/>
              </w:rPr>
              <w:t>)</w:t>
            </w:r>
          </w:p>
        </w:tc>
      </w:tr>
      <w:tr w:rsidR="000E24EF" w:rsidRPr="00897CC4" w14:paraId="362D140B" w14:textId="77777777">
        <w:tc>
          <w:tcPr>
            <w:tcW w:w="6354" w:type="dxa"/>
            <w:shd w:val="clear" w:color="auto" w:fill="auto"/>
            <w:vAlign w:val="bottom"/>
          </w:tcPr>
          <w:p w14:paraId="594399F2" w14:textId="77777777" w:rsidR="000E24EF" w:rsidRPr="00897CC4" w:rsidRDefault="000E24EF" w:rsidP="000E24EF">
            <w:pPr>
              <w:spacing w:line="240" w:lineRule="atLeast"/>
              <w:jc w:val="both"/>
              <w:rPr>
                <w:sz w:val="22"/>
                <w:szCs w:val="22"/>
                <w:lang w:val="en-GB"/>
              </w:rPr>
            </w:pPr>
            <w:r w:rsidRPr="00897CC4">
              <w:rPr>
                <w:sz w:val="22"/>
                <w:szCs w:val="22"/>
                <w:lang w:val="en-GB"/>
              </w:rPr>
              <w:t xml:space="preserve">Total Common Equity Tier 1 capital </w:t>
            </w:r>
          </w:p>
        </w:tc>
        <w:tc>
          <w:tcPr>
            <w:tcW w:w="1276" w:type="dxa"/>
            <w:shd w:val="clear" w:color="auto" w:fill="auto"/>
          </w:tcPr>
          <w:p w14:paraId="1175BF92" w14:textId="71C891BC" w:rsidR="000E24EF" w:rsidRPr="008E58DA" w:rsidRDefault="000E24EF" w:rsidP="000E24EF">
            <w:pPr>
              <w:tabs>
                <w:tab w:val="decimal" w:pos="1032"/>
              </w:tabs>
              <w:snapToGrid w:val="0"/>
              <w:spacing w:line="240" w:lineRule="atLeast"/>
              <w:ind w:left="-113" w:right="-113"/>
              <w:rPr>
                <w:rFonts w:eastAsia="Times New Roman"/>
                <w:color w:val="000000"/>
                <w:sz w:val="22"/>
                <w:szCs w:val="22"/>
                <w:lang w:val="en-GB"/>
              </w:rPr>
            </w:pPr>
            <w:r w:rsidRPr="008E58DA">
              <w:rPr>
                <w:sz w:val="22"/>
                <w:szCs w:val="22"/>
              </w:rPr>
              <w:t>424,150</w:t>
            </w:r>
          </w:p>
        </w:tc>
        <w:tc>
          <w:tcPr>
            <w:tcW w:w="284" w:type="dxa"/>
            <w:shd w:val="clear" w:color="auto" w:fill="auto"/>
          </w:tcPr>
          <w:p w14:paraId="6D42F1AB" w14:textId="77777777" w:rsidR="000E24EF" w:rsidRPr="008E58DA" w:rsidRDefault="000E24EF" w:rsidP="000E24EF">
            <w:pPr>
              <w:snapToGrid w:val="0"/>
              <w:spacing w:line="240" w:lineRule="atLeast"/>
              <w:rPr>
                <w:sz w:val="22"/>
                <w:szCs w:val="22"/>
                <w:lang w:val="en-GB"/>
              </w:rPr>
            </w:pPr>
          </w:p>
        </w:tc>
        <w:tc>
          <w:tcPr>
            <w:tcW w:w="1275" w:type="dxa"/>
            <w:tcBorders>
              <w:top w:val="nil"/>
              <w:left w:val="nil"/>
              <w:right w:val="nil"/>
            </w:tcBorders>
          </w:tcPr>
          <w:p w14:paraId="3C3E1EB7" w14:textId="525DDBB0" w:rsidR="000E24EF" w:rsidRPr="008E58DA" w:rsidRDefault="000E24EF" w:rsidP="000E24EF">
            <w:pPr>
              <w:tabs>
                <w:tab w:val="decimal" w:pos="1045"/>
              </w:tabs>
              <w:snapToGrid w:val="0"/>
              <w:spacing w:line="240" w:lineRule="atLeast"/>
              <w:ind w:left="-113" w:right="-113"/>
              <w:rPr>
                <w:rFonts w:eastAsia="Times New Roman"/>
                <w:color w:val="000000"/>
                <w:sz w:val="22"/>
                <w:szCs w:val="22"/>
                <w:lang w:val="en-GB"/>
              </w:rPr>
            </w:pPr>
            <w:r w:rsidRPr="008E58DA">
              <w:rPr>
                <w:sz w:val="22"/>
                <w:szCs w:val="22"/>
              </w:rPr>
              <w:t xml:space="preserve"> 424,624 </w:t>
            </w:r>
          </w:p>
        </w:tc>
      </w:tr>
      <w:tr w:rsidR="000E24EF" w:rsidRPr="00897CC4" w14:paraId="704FF11F" w14:textId="77777777">
        <w:tc>
          <w:tcPr>
            <w:tcW w:w="6354" w:type="dxa"/>
            <w:shd w:val="clear" w:color="auto" w:fill="auto"/>
            <w:vAlign w:val="bottom"/>
          </w:tcPr>
          <w:p w14:paraId="7A66C15C" w14:textId="77777777" w:rsidR="000E24EF" w:rsidRPr="00897CC4" w:rsidRDefault="000E24EF" w:rsidP="000E24EF">
            <w:pPr>
              <w:spacing w:line="240" w:lineRule="atLeast"/>
              <w:jc w:val="both"/>
              <w:rPr>
                <w:sz w:val="22"/>
                <w:szCs w:val="22"/>
                <w:lang w:val="en-GB"/>
              </w:rPr>
            </w:pPr>
            <w:r w:rsidRPr="00897CC4">
              <w:rPr>
                <w:sz w:val="22"/>
                <w:szCs w:val="22"/>
                <w:lang w:val="en-GB"/>
              </w:rPr>
              <w:t xml:space="preserve">Additional Tier 1 capital </w:t>
            </w:r>
          </w:p>
        </w:tc>
        <w:tc>
          <w:tcPr>
            <w:tcW w:w="1276" w:type="dxa"/>
            <w:shd w:val="clear" w:color="auto" w:fill="auto"/>
          </w:tcPr>
          <w:p w14:paraId="5314DEAE" w14:textId="77777777" w:rsidR="000E24EF" w:rsidRPr="000E24EF" w:rsidRDefault="000E24EF" w:rsidP="000E24EF">
            <w:pPr>
              <w:tabs>
                <w:tab w:val="decimal" w:pos="1032"/>
              </w:tabs>
              <w:snapToGrid w:val="0"/>
              <w:spacing w:line="240" w:lineRule="atLeast"/>
              <w:ind w:left="-113" w:right="-113"/>
              <w:rPr>
                <w:sz w:val="22"/>
                <w:szCs w:val="22"/>
                <w:lang w:val="en-GB"/>
              </w:rPr>
            </w:pPr>
          </w:p>
        </w:tc>
        <w:tc>
          <w:tcPr>
            <w:tcW w:w="284" w:type="dxa"/>
            <w:shd w:val="clear" w:color="auto" w:fill="auto"/>
          </w:tcPr>
          <w:p w14:paraId="62AFA794" w14:textId="77777777" w:rsidR="000E24EF" w:rsidRPr="00897CC4" w:rsidRDefault="000E24EF" w:rsidP="000E24EF">
            <w:pPr>
              <w:snapToGrid w:val="0"/>
              <w:spacing w:line="240" w:lineRule="atLeast"/>
              <w:rPr>
                <w:sz w:val="22"/>
                <w:szCs w:val="22"/>
                <w:lang w:val="en-GB"/>
              </w:rPr>
            </w:pPr>
          </w:p>
        </w:tc>
        <w:tc>
          <w:tcPr>
            <w:tcW w:w="1275" w:type="dxa"/>
            <w:tcBorders>
              <w:top w:val="nil"/>
              <w:left w:val="nil"/>
              <w:right w:val="nil"/>
            </w:tcBorders>
          </w:tcPr>
          <w:p w14:paraId="07BCC7F7" w14:textId="77777777" w:rsidR="000E24EF" w:rsidRPr="00897CC4" w:rsidRDefault="000E24EF" w:rsidP="000E24EF">
            <w:pPr>
              <w:tabs>
                <w:tab w:val="decimal" w:pos="1045"/>
              </w:tabs>
              <w:snapToGrid w:val="0"/>
              <w:spacing w:line="240" w:lineRule="atLeast"/>
              <w:ind w:left="-113" w:right="-113"/>
              <w:rPr>
                <w:rFonts w:eastAsia="Times New Roman"/>
                <w:color w:val="000000"/>
                <w:sz w:val="22"/>
                <w:szCs w:val="22"/>
                <w:lang w:val="en-GB"/>
              </w:rPr>
            </w:pPr>
          </w:p>
        </w:tc>
      </w:tr>
      <w:tr w:rsidR="000E24EF" w:rsidRPr="00897CC4" w14:paraId="1997F5D0" w14:textId="77777777">
        <w:tc>
          <w:tcPr>
            <w:tcW w:w="6354" w:type="dxa"/>
            <w:shd w:val="clear" w:color="auto" w:fill="auto"/>
            <w:vAlign w:val="bottom"/>
          </w:tcPr>
          <w:p w14:paraId="45E21A69"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 xml:space="preserve">Non-controlling interest </w:t>
            </w:r>
          </w:p>
        </w:tc>
        <w:tc>
          <w:tcPr>
            <w:tcW w:w="1276" w:type="dxa"/>
            <w:tcBorders>
              <w:bottom w:val="single" w:sz="4" w:space="0" w:color="auto"/>
            </w:tcBorders>
            <w:shd w:val="clear" w:color="auto" w:fill="auto"/>
          </w:tcPr>
          <w:p w14:paraId="0E1C1A92" w14:textId="2D15A168" w:rsidR="000E24EF" w:rsidRPr="000E24EF" w:rsidRDefault="000E24EF" w:rsidP="000E24EF">
            <w:pPr>
              <w:tabs>
                <w:tab w:val="decimal" w:pos="1032"/>
              </w:tabs>
              <w:snapToGrid w:val="0"/>
              <w:spacing w:line="240" w:lineRule="atLeast"/>
              <w:ind w:left="-113" w:right="-113"/>
              <w:rPr>
                <w:sz w:val="22"/>
                <w:szCs w:val="22"/>
                <w:cs/>
                <w:lang w:val="en-GB"/>
              </w:rPr>
            </w:pPr>
            <w:r w:rsidRPr="000E24EF">
              <w:rPr>
                <w:sz w:val="22"/>
                <w:szCs w:val="22"/>
              </w:rPr>
              <w:t>2,194</w:t>
            </w:r>
          </w:p>
        </w:tc>
        <w:tc>
          <w:tcPr>
            <w:tcW w:w="284" w:type="dxa"/>
            <w:shd w:val="clear" w:color="auto" w:fill="auto"/>
          </w:tcPr>
          <w:p w14:paraId="67340025" w14:textId="77777777" w:rsidR="000E24EF" w:rsidRPr="00897CC4" w:rsidRDefault="000E24EF" w:rsidP="000E24EF">
            <w:pPr>
              <w:snapToGrid w:val="0"/>
              <w:spacing w:line="240" w:lineRule="atLeast"/>
              <w:rPr>
                <w:sz w:val="22"/>
                <w:szCs w:val="22"/>
                <w:lang w:val="en-GB"/>
              </w:rPr>
            </w:pPr>
          </w:p>
        </w:tc>
        <w:tc>
          <w:tcPr>
            <w:tcW w:w="1275" w:type="dxa"/>
            <w:tcBorders>
              <w:left w:val="nil"/>
              <w:bottom w:val="single" w:sz="4" w:space="0" w:color="auto"/>
              <w:right w:val="nil"/>
            </w:tcBorders>
          </w:tcPr>
          <w:p w14:paraId="50F6729E" w14:textId="26B066EC" w:rsidR="000E24EF" w:rsidRPr="00897CC4" w:rsidRDefault="000E24EF" w:rsidP="000E24EF">
            <w:pPr>
              <w:tabs>
                <w:tab w:val="decimal" w:pos="1045"/>
              </w:tabs>
              <w:snapToGrid w:val="0"/>
              <w:spacing w:line="240" w:lineRule="atLeast"/>
              <w:ind w:left="-113" w:right="-113"/>
              <w:rPr>
                <w:sz w:val="22"/>
                <w:szCs w:val="22"/>
                <w:lang w:val="en-GB"/>
              </w:rPr>
            </w:pPr>
            <w:r w:rsidRPr="00E5126F">
              <w:rPr>
                <w:sz w:val="22"/>
                <w:szCs w:val="22"/>
              </w:rPr>
              <w:t xml:space="preserve"> 2,376 </w:t>
            </w:r>
          </w:p>
        </w:tc>
      </w:tr>
      <w:tr w:rsidR="000E24EF" w:rsidRPr="00897CC4" w14:paraId="358FDB8D" w14:textId="77777777">
        <w:tc>
          <w:tcPr>
            <w:tcW w:w="6354" w:type="dxa"/>
            <w:shd w:val="clear" w:color="auto" w:fill="auto"/>
            <w:vAlign w:val="bottom"/>
          </w:tcPr>
          <w:p w14:paraId="75BDDAF1" w14:textId="77777777" w:rsidR="000E24EF" w:rsidRPr="00897CC4" w:rsidRDefault="000E24EF" w:rsidP="000E24EF">
            <w:pPr>
              <w:spacing w:line="240" w:lineRule="atLeast"/>
              <w:jc w:val="both"/>
              <w:rPr>
                <w:b/>
                <w:bCs/>
                <w:sz w:val="22"/>
                <w:szCs w:val="22"/>
                <w:lang w:val="en-GB"/>
              </w:rPr>
            </w:pPr>
            <w:r w:rsidRPr="00897CC4">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0F853A1A" w14:textId="259571EF" w:rsidR="000E24EF" w:rsidRPr="000E24EF" w:rsidRDefault="000E24EF" w:rsidP="000E24EF">
            <w:pPr>
              <w:tabs>
                <w:tab w:val="decimal" w:pos="1032"/>
              </w:tabs>
              <w:snapToGrid w:val="0"/>
              <w:spacing w:line="240" w:lineRule="atLeast"/>
              <w:ind w:left="-113" w:right="-113"/>
              <w:rPr>
                <w:rFonts w:eastAsia="Times New Roman"/>
                <w:b/>
                <w:bCs/>
                <w:color w:val="000000"/>
                <w:sz w:val="22"/>
                <w:szCs w:val="22"/>
                <w:lang w:val="en-GB"/>
              </w:rPr>
            </w:pPr>
            <w:r w:rsidRPr="000E24EF">
              <w:rPr>
                <w:b/>
                <w:bCs/>
                <w:sz w:val="22"/>
                <w:szCs w:val="22"/>
              </w:rPr>
              <w:t>426,344</w:t>
            </w:r>
          </w:p>
        </w:tc>
        <w:tc>
          <w:tcPr>
            <w:tcW w:w="284" w:type="dxa"/>
            <w:shd w:val="clear" w:color="auto" w:fill="auto"/>
          </w:tcPr>
          <w:p w14:paraId="0512B650" w14:textId="77777777" w:rsidR="000E24EF" w:rsidRPr="000E24EF" w:rsidRDefault="000E24EF" w:rsidP="000E24EF">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tcPr>
          <w:p w14:paraId="39E8DDC0" w14:textId="5879B744" w:rsidR="000E24EF" w:rsidRPr="000E24EF" w:rsidRDefault="000E24EF" w:rsidP="000E24EF">
            <w:pPr>
              <w:tabs>
                <w:tab w:val="decimal" w:pos="1045"/>
              </w:tabs>
              <w:snapToGrid w:val="0"/>
              <w:spacing w:line="240" w:lineRule="atLeast"/>
              <w:ind w:left="-113" w:right="-113"/>
              <w:rPr>
                <w:b/>
                <w:bCs/>
                <w:sz w:val="22"/>
                <w:szCs w:val="22"/>
                <w:lang w:val="en-GB"/>
              </w:rPr>
            </w:pPr>
            <w:r w:rsidRPr="000E24EF">
              <w:rPr>
                <w:b/>
                <w:bCs/>
                <w:sz w:val="22"/>
                <w:szCs w:val="22"/>
              </w:rPr>
              <w:t xml:space="preserve"> 427,000 </w:t>
            </w:r>
          </w:p>
        </w:tc>
      </w:tr>
      <w:tr w:rsidR="000E24EF" w:rsidRPr="00897CC4" w14:paraId="48CC1CF8" w14:textId="77777777">
        <w:tc>
          <w:tcPr>
            <w:tcW w:w="6354" w:type="dxa"/>
            <w:shd w:val="clear" w:color="auto" w:fill="auto"/>
            <w:vAlign w:val="bottom"/>
          </w:tcPr>
          <w:p w14:paraId="6AE69107" w14:textId="77777777" w:rsidR="000E24EF" w:rsidRPr="00897CC4" w:rsidRDefault="000E24EF" w:rsidP="000E24EF">
            <w:pPr>
              <w:spacing w:line="240" w:lineRule="atLeast"/>
              <w:jc w:val="both"/>
              <w:rPr>
                <w:b/>
                <w:bCs/>
                <w:sz w:val="22"/>
                <w:szCs w:val="22"/>
                <w:lang w:val="en-GB"/>
              </w:rPr>
            </w:pPr>
          </w:p>
        </w:tc>
        <w:tc>
          <w:tcPr>
            <w:tcW w:w="1276" w:type="dxa"/>
            <w:tcBorders>
              <w:top w:val="single" w:sz="4" w:space="0" w:color="auto"/>
            </w:tcBorders>
            <w:shd w:val="clear" w:color="auto" w:fill="auto"/>
          </w:tcPr>
          <w:p w14:paraId="2A56AD75" w14:textId="77777777" w:rsidR="000E24EF" w:rsidRPr="000E24EF" w:rsidRDefault="000E24EF" w:rsidP="000E24EF">
            <w:pPr>
              <w:tabs>
                <w:tab w:val="decimal" w:pos="1032"/>
              </w:tabs>
              <w:snapToGrid w:val="0"/>
              <w:spacing w:line="240" w:lineRule="atLeast"/>
              <w:ind w:left="-113" w:right="-113"/>
              <w:rPr>
                <w:b/>
                <w:bCs/>
                <w:sz w:val="22"/>
                <w:szCs w:val="22"/>
                <w:lang w:val="en-GB"/>
              </w:rPr>
            </w:pPr>
          </w:p>
        </w:tc>
        <w:tc>
          <w:tcPr>
            <w:tcW w:w="284" w:type="dxa"/>
            <w:shd w:val="clear" w:color="auto" w:fill="auto"/>
          </w:tcPr>
          <w:p w14:paraId="5A493B57" w14:textId="77777777" w:rsidR="000E24EF" w:rsidRPr="00897CC4" w:rsidRDefault="000E24EF" w:rsidP="000E24EF">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467670A4" w14:textId="77777777" w:rsidR="000E24EF" w:rsidRPr="00897CC4" w:rsidRDefault="000E24EF" w:rsidP="000E24EF">
            <w:pPr>
              <w:tabs>
                <w:tab w:val="decimal" w:pos="1045"/>
              </w:tabs>
              <w:snapToGrid w:val="0"/>
              <w:spacing w:line="240" w:lineRule="atLeast"/>
              <w:ind w:left="-113" w:right="-113"/>
              <w:rPr>
                <w:rFonts w:eastAsia="Times New Roman"/>
                <w:b/>
                <w:bCs/>
                <w:color w:val="000000"/>
                <w:sz w:val="22"/>
                <w:szCs w:val="22"/>
                <w:lang w:val="en-GB"/>
              </w:rPr>
            </w:pPr>
          </w:p>
        </w:tc>
      </w:tr>
      <w:tr w:rsidR="000E24EF" w:rsidRPr="00897CC4" w14:paraId="1F4233A0" w14:textId="77777777">
        <w:tc>
          <w:tcPr>
            <w:tcW w:w="6354" w:type="dxa"/>
            <w:shd w:val="clear" w:color="auto" w:fill="auto"/>
            <w:vAlign w:val="bottom"/>
          </w:tcPr>
          <w:p w14:paraId="59802451" w14:textId="77777777" w:rsidR="000E24EF" w:rsidRPr="00897CC4" w:rsidRDefault="000E24EF" w:rsidP="000E24EF">
            <w:pPr>
              <w:spacing w:line="240" w:lineRule="atLeast"/>
              <w:jc w:val="both"/>
              <w:rPr>
                <w:b/>
                <w:bCs/>
                <w:sz w:val="22"/>
                <w:szCs w:val="22"/>
                <w:lang w:val="en-GB"/>
              </w:rPr>
            </w:pPr>
            <w:r w:rsidRPr="00897CC4">
              <w:rPr>
                <w:b/>
                <w:bCs/>
                <w:sz w:val="22"/>
                <w:szCs w:val="22"/>
                <w:lang w:val="en-GB"/>
              </w:rPr>
              <w:t>Tier 2 capital</w:t>
            </w:r>
          </w:p>
        </w:tc>
        <w:tc>
          <w:tcPr>
            <w:tcW w:w="1276" w:type="dxa"/>
            <w:shd w:val="clear" w:color="auto" w:fill="auto"/>
          </w:tcPr>
          <w:p w14:paraId="23FE298B" w14:textId="77777777" w:rsidR="000E24EF" w:rsidRPr="000E24EF" w:rsidRDefault="000E24EF" w:rsidP="000E24EF">
            <w:pPr>
              <w:tabs>
                <w:tab w:val="decimal" w:pos="1032"/>
              </w:tabs>
              <w:spacing w:line="240" w:lineRule="atLeast"/>
              <w:ind w:left="-113" w:right="-113"/>
              <w:rPr>
                <w:sz w:val="22"/>
                <w:szCs w:val="22"/>
                <w:lang w:val="en-GB"/>
              </w:rPr>
            </w:pPr>
          </w:p>
        </w:tc>
        <w:tc>
          <w:tcPr>
            <w:tcW w:w="284" w:type="dxa"/>
            <w:shd w:val="clear" w:color="auto" w:fill="auto"/>
          </w:tcPr>
          <w:p w14:paraId="688C8579" w14:textId="77777777" w:rsidR="000E24EF" w:rsidRPr="00897CC4" w:rsidRDefault="000E24EF" w:rsidP="000E24EF">
            <w:pPr>
              <w:snapToGrid w:val="0"/>
              <w:spacing w:line="240" w:lineRule="atLeast"/>
              <w:rPr>
                <w:sz w:val="22"/>
                <w:szCs w:val="22"/>
                <w:lang w:val="en-GB"/>
              </w:rPr>
            </w:pPr>
          </w:p>
        </w:tc>
        <w:tc>
          <w:tcPr>
            <w:tcW w:w="1275" w:type="dxa"/>
            <w:shd w:val="clear" w:color="auto" w:fill="auto"/>
          </w:tcPr>
          <w:p w14:paraId="71E953D6" w14:textId="77777777" w:rsidR="000E24EF" w:rsidRPr="00897CC4" w:rsidRDefault="000E24EF" w:rsidP="000E24EF">
            <w:pPr>
              <w:tabs>
                <w:tab w:val="decimal" w:pos="1045"/>
              </w:tabs>
              <w:spacing w:line="240" w:lineRule="atLeast"/>
              <w:ind w:left="-113" w:right="-113"/>
              <w:rPr>
                <w:sz w:val="22"/>
                <w:szCs w:val="22"/>
                <w:lang w:val="en-GB"/>
              </w:rPr>
            </w:pPr>
          </w:p>
        </w:tc>
      </w:tr>
      <w:tr w:rsidR="000E24EF" w:rsidRPr="00897CC4" w14:paraId="019BD6B1" w14:textId="77777777">
        <w:tc>
          <w:tcPr>
            <w:tcW w:w="6354" w:type="dxa"/>
            <w:shd w:val="clear" w:color="auto" w:fill="auto"/>
            <w:vAlign w:val="center"/>
          </w:tcPr>
          <w:p w14:paraId="49C356C5"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General provisions</w:t>
            </w:r>
          </w:p>
        </w:tc>
        <w:tc>
          <w:tcPr>
            <w:tcW w:w="1276" w:type="dxa"/>
            <w:shd w:val="clear" w:color="auto" w:fill="auto"/>
          </w:tcPr>
          <w:p w14:paraId="65E48EA4" w14:textId="56A296AB" w:rsidR="000E24EF" w:rsidRPr="000E24EF" w:rsidRDefault="000E24EF" w:rsidP="000E24EF">
            <w:pPr>
              <w:tabs>
                <w:tab w:val="decimal" w:pos="1032"/>
              </w:tabs>
              <w:spacing w:line="240" w:lineRule="atLeast"/>
              <w:ind w:left="-113" w:right="-113"/>
              <w:rPr>
                <w:rFonts w:eastAsia="Times New Roman"/>
                <w:color w:val="000000"/>
                <w:sz w:val="22"/>
                <w:szCs w:val="22"/>
                <w:lang w:val="en-GB"/>
              </w:rPr>
            </w:pPr>
            <w:r w:rsidRPr="000E24EF">
              <w:rPr>
                <w:sz w:val="22"/>
                <w:szCs w:val="22"/>
              </w:rPr>
              <w:t>26,089</w:t>
            </w:r>
          </w:p>
        </w:tc>
        <w:tc>
          <w:tcPr>
            <w:tcW w:w="284" w:type="dxa"/>
            <w:shd w:val="clear" w:color="auto" w:fill="auto"/>
          </w:tcPr>
          <w:p w14:paraId="0C4129EF" w14:textId="77777777" w:rsidR="000E24EF" w:rsidRPr="000E24EF" w:rsidRDefault="000E24EF" w:rsidP="000E24EF">
            <w:pPr>
              <w:snapToGrid w:val="0"/>
              <w:spacing w:line="240" w:lineRule="atLeast"/>
              <w:rPr>
                <w:sz w:val="22"/>
                <w:szCs w:val="22"/>
                <w:lang w:val="en-GB"/>
              </w:rPr>
            </w:pPr>
          </w:p>
        </w:tc>
        <w:tc>
          <w:tcPr>
            <w:tcW w:w="1275" w:type="dxa"/>
          </w:tcPr>
          <w:p w14:paraId="3AF26F12" w14:textId="04B8D7B4" w:rsidR="000E24EF" w:rsidRPr="000E24EF" w:rsidRDefault="000E24EF" w:rsidP="000E24EF">
            <w:pPr>
              <w:tabs>
                <w:tab w:val="decimal" w:pos="1045"/>
              </w:tabs>
              <w:spacing w:line="240" w:lineRule="atLeast"/>
              <w:ind w:left="-113" w:right="-113"/>
              <w:rPr>
                <w:sz w:val="22"/>
                <w:szCs w:val="22"/>
                <w:lang w:val="en-GB"/>
              </w:rPr>
            </w:pPr>
            <w:r w:rsidRPr="000E24EF">
              <w:rPr>
                <w:sz w:val="22"/>
                <w:szCs w:val="22"/>
              </w:rPr>
              <w:t xml:space="preserve"> 25,949 </w:t>
            </w:r>
          </w:p>
        </w:tc>
      </w:tr>
      <w:tr w:rsidR="000E24EF" w:rsidRPr="00897CC4" w14:paraId="6161F5EE" w14:textId="77777777">
        <w:tc>
          <w:tcPr>
            <w:tcW w:w="6354" w:type="dxa"/>
            <w:shd w:val="clear" w:color="auto" w:fill="auto"/>
            <w:vAlign w:val="center"/>
          </w:tcPr>
          <w:p w14:paraId="5287ECE9" w14:textId="77777777" w:rsidR="000E24EF" w:rsidRPr="00897CC4" w:rsidRDefault="000E24EF" w:rsidP="000E24EF">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439891B8" w14:textId="26DDA629" w:rsidR="000E24EF" w:rsidRPr="000E24EF" w:rsidRDefault="000E24EF" w:rsidP="000E24EF">
            <w:pPr>
              <w:tabs>
                <w:tab w:val="decimal" w:pos="1032"/>
              </w:tabs>
              <w:spacing w:line="240" w:lineRule="atLeast"/>
              <w:ind w:left="-113" w:right="-113"/>
              <w:rPr>
                <w:rFonts w:eastAsia="Times New Roman"/>
                <w:color w:val="000000"/>
                <w:sz w:val="22"/>
                <w:szCs w:val="22"/>
                <w:lang w:val="en-GB"/>
              </w:rPr>
            </w:pPr>
            <w:r w:rsidRPr="000E24EF">
              <w:rPr>
                <w:sz w:val="22"/>
                <w:szCs w:val="22"/>
              </w:rPr>
              <w:t>645</w:t>
            </w:r>
          </w:p>
        </w:tc>
        <w:tc>
          <w:tcPr>
            <w:tcW w:w="284" w:type="dxa"/>
            <w:shd w:val="clear" w:color="auto" w:fill="auto"/>
          </w:tcPr>
          <w:p w14:paraId="4F1B1470" w14:textId="77777777" w:rsidR="000E24EF" w:rsidRPr="000E24EF" w:rsidRDefault="000E24EF" w:rsidP="000E24EF">
            <w:pPr>
              <w:snapToGrid w:val="0"/>
              <w:spacing w:line="240" w:lineRule="atLeast"/>
              <w:rPr>
                <w:sz w:val="22"/>
                <w:szCs w:val="22"/>
                <w:lang w:val="en-GB"/>
              </w:rPr>
            </w:pPr>
          </w:p>
        </w:tc>
        <w:tc>
          <w:tcPr>
            <w:tcW w:w="1275" w:type="dxa"/>
          </w:tcPr>
          <w:p w14:paraId="5CEBE94C" w14:textId="71997A34" w:rsidR="000E24EF" w:rsidRPr="000E24EF" w:rsidRDefault="000E24EF" w:rsidP="000E24EF">
            <w:pPr>
              <w:tabs>
                <w:tab w:val="decimal" w:pos="1045"/>
              </w:tabs>
              <w:snapToGrid w:val="0"/>
              <w:spacing w:line="240" w:lineRule="atLeast"/>
              <w:ind w:left="-113" w:right="-113"/>
              <w:rPr>
                <w:sz w:val="22"/>
                <w:szCs w:val="22"/>
                <w:lang w:val="en-GB"/>
              </w:rPr>
            </w:pPr>
            <w:r w:rsidRPr="000E24EF">
              <w:rPr>
                <w:sz w:val="22"/>
                <w:szCs w:val="22"/>
              </w:rPr>
              <w:t xml:space="preserve"> 415 </w:t>
            </w:r>
          </w:p>
        </w:tc>
      </w:tr>
      <w:tr w:rsidR="000E24EF" w:rsidRPr="00897CC4" w14:paraId="0C4D0126" w14:textId="77777777">
        <w:tc>
          <w:tcPr>
            <w:tcW w:w="6354" w:type="dxa"/>
            <w:shd w:val="clear" w:color="auto" w:fill="auto"/>
            <w:vAlign w:val="center"/>
          </w:tcPr>
          <w:p w14:paraId="062485D4" w14:textId="77777777" w:rsidR="000E24EF" w:rsidRPr="00897CC4" w:rsidRDefault="000E24EF" w:rsidP="000E24EF">
            <w:pPr>
              <w:spacing w:line="240" w:lineRule="atLeast"/>
              <w:jc w:val="both"/>
              <w:rPr>
                <w:b/>
                <w:bCs/>
                <w:sz w:val="22"/>
                <w:szCs w:val="22"/>
                <w:lang w:val="en-GB"/>
              </w:rPr>
            </w:pPr>
            <w:r w:rsidRPr="00897CC4">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422ECBBD" w14:textId="42FFA97D" w:rsidR="000E24EF" w:rsidRPr="000E24EF" w:rsidRDefault="000E24EF" w:rsidP="000E24EF">
            <w:pPr>
              <w:tabs>
                <w:tab w:val="decimal" w:pos="1032"/>
              </w:tabs>
              <w:spacing w:line="240" w:lineRule="atLeast"/>
              <w:ind w:left="-113" w:right="-113"/>
              <w:rPr>
                <w:rFonts w:eastAsia="Times New Roman"/>
                <w:b/>
                <w:bCs/>
                <w:color w:val="000000"/>
                <w:sz w:val="22"/>
                <w:szCs w:val="22"/>
                <w:lang w:val="en-GB"/>
              </w:rPr>
            </w:pPr>
            <w:r w:rsidRPr="000E24EF">
              <w:rPr>
                <w:b/>
                <w:bCs/>
                <w:sz w:val="22"/>
                <w:szCs w:val="22"/>
              </w:rPr>
              <w:t>26,734</w:t>
            </w:r>
          </w:p>
        </w:tc>
        <w:tc>
          <w:tcPr>
            <w:tcW w:w="284" w:type="dxa"/>
            <w:shd w:val="clear" w:color="auto" w:fill="auto"/>
          </w:tcPr>
          <w:p w14:paraId="184AF491" w14:textId="77777777" w:rsidR="000E24EF" w:rsidRPr="000E24EF" w:rsidRDefault="000E24EF" w:rsidP="000E24EF">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tcPr>
          <w:p w14:paraId="0E952F87" w14:textId="0EC8CE17" w:rsidR="000E24EF" w:rsidRPr="000E24EF" w:rsidRDefault="000E24EF" w:rsidP="000E24EF">
            <w:pPr>
              <w:tabs>
                <w:tab w:val="decimal" w:pos="1045"/>
              </w:tabs>
              <w:spacing w:line="240" w:lineRule="atLeast"/>
              <w:ind w:left="-113" w:right="-113"/>
              <w:rPr>
                <w:b/>
                <w:bCs/>
                <w:sz w:val="22"/>
                <w:szCs w:val="22"/>
                <w:lang w:val="en-GB"/>
              </w:rPr>
            </w:pPr>
            <w:r w:rsidRPr="000E24EF">
              <w:rPr>
                <w:b/>
                <w:bCs/>
                <w:sz w:val="22"/>
                <w:szCs w:val="22"/>
              </w:rPr>
              <w:t xml:space="preserve"> 26,364 </w:t>
            </w:r>
          </w:p>
        </w:tc>
      </w:tr>
      <w:tr w:rsidR="000E24EF" w:rsidRPr="00897CC4" w14:paraId="32E8468F" w14:textId="77777777">
        <w:tc>
          <w:tcPr>
            <w:tcW w:w="6354" w:type="dxa"/>
            <w:shd w:val="clear" w:color="auto" w:fill="auto"/>
            <w:vAlign w:val="center"/>
          </w:tcPr>
          <w:p w14:paraId="0131BDA4" w14:textId="77777777" w:rsidR="000E24EF" w:rsidRPr="00897CC4" w:rsidRDefault="000E24EF" w:rsidP="000E24EF">
            <w:pPr>
              <w:spacing w:line="240" w:lineRule="atLeast"/>
              <w:jc w:val="both"/>
              <w:rPr>
                <w:b/>
                <w:bCs/>
                <w:sz w:val="22"/>
                <w:szCs w:val="22"/>
                <w:lang w:val="en-GB"/>
              </w:rPr>
            </w:pPr>
            <w:r w:rsidRPr="00897CC4">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6C44DDD8" w14:textId="167C02F1" w:rsidR="000E24EF" w:rsidRPr="000E24EF" w:rsidRDefault="000E24EF" w:rsidP="000E24EF">
            <w:pPr>
              <w:tabs>
                <w:tab w:val="decimal" w:pos="1032"/>
              </w:tabs>
              <w:spacing w:line="240" w:lineRule="atLeast"/>
              <w:ind w:left="-113" w:right="-113"/>
              <w:rPr>
                <w:rFonts w:eastAsia="Times New Roman"/>
                <w:b/>
                <w:bCs/>
                <w:color w:val="000000"/>
                <w:sz w:val="22"/>
                <w:szCs w:val="22"/>
                <w:lang w:val="en-GB"/>
              </w:rPr>
            </w:pPr>
            <w:r w:rsidRPr="000E24EF">
              <w:rPr>
                <w:b/>
                <w:bCs/>
                <w:sz w:val="22"/>
                <w:szCs w:val="22"/>
              </w:rPr>
              <w:t>453,078</w:t>
            </w:r>
          </w:p>
        </w:tc>
        <w:tc>
          <w:tcPr>
            <w:tcW w:w="284" w:type="dxa"/>
            <w:shd w:val="clear" w:color="auto" w:fill="auto"/>
          </w:tcPr>
          <w:p w14:paraId="28FF9A30" w14:textId="77777777" w:rsidR="000E24EF" w:rsidRPr="000E24EF" w:rsidRDefault="000E24EF" w:rsidP="000E24EF">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tcPr>
          <w:p w14:paraId="70CAE60C" w14:textId="66A36561" w:rsidR="000E24EF" w:rsidRPr="000E24EF" w:rsidRDefault="000E24EF" w:rsidP="000E24EF">
            <w:pPr>
              <w:tabs>
                <w:tab w:val="decimal" w:pos="1045"/>
              </w:tabs>
              <w:spacing w:line="240" w:lineRule="atLeast"/>
              <w:ind w:left="-113" w:right="-113"/>
              <w:rPr>
                <w:b/>
                <w:bCs/>
                <w:sz w:val="22"/>
                <w:szCs w:val="22"/>
                <w:lang w:val="en-GB"/>
              </w:rPr>
            </w:pPr>
            <w:r w:rsidRPr="000E24EF">
              <w:rPr>
                <w:b/>
                <w:bCs/>
                <w:sz w:val="22"/>
                <w:szCs w:val="22"/>
              </w:rPr>
              <w:t xml:space="preserve"> 453,364 </w:t>
            </w:r>
          </w:p>
        </w:tc>
      </w:tr>
      <w:tr w:rsidR="00F350AB" w:rsidRPr="00897CC4" w14:paraId="3C31C44C" w14:textId="77777777">
        <w:trPr>
          <w:trHeight w:val="229"/>
        </w:trPr>
        <w:tc>
          <w:tcPr>
            <w:tcW w:w="6354" w:type="dxa"/>
            <w:shd w:val="clear" w:color="auto" w:fill="auto"/>
          </w:tcPr>
          <w:p w14:paraId="13E79A84" w14:textId="77777777" w:rsidR="00F350AB" w:rsidRPr="00897CC4" w:rsidRDefault="00F350AB" w:rsidP="00F350AB">
            <w:pPr>
              <w:snapToGrid w:val="0"/>
              <w:spacing w:line="240" w:lineRule="atLeast"/>
              <w:contextualSpacing/>
              <w:rPr>
                <w:sz w:val="22"/>
                <w:szCs w:val="22"/>
                <w:lang w:val="en-GB"/>
              </w:rPr>
            </w:pPr>
          </w:p>
        </w:tc>
        <w:tc>
          <w:tcPr>
            <w:tcW w:w="1276" w:type="dxa"/>
            <w:shd w:val="clear" w:color="auto" w:fill="auto"/>
          </w:tcPr>
          <w:p w14:paraId="371F8721" w14:textId="77777777" w:rsidR="00F350AB" w:rsidRPr="000E24EF" w:rsidRDefault="00F350AB" w:rsidP="00F350AB">
            <w:pPr>
              <w:tabs>
                <w:tab w:val="decimal" w:pos="1032"/>
              </w:tabs>
              <w:spacing w:line="240" w:lineRule="atLeast"/>
              <w:ind w:left="-113" w:right="-113"/>
              <w:contextualSpacing/>
              <w:rPr>
                <w:b/>
                <w:bCs/>
                <w:sz w:val="22"/>
                <w:szCs w:val="22"/>
                <w:lang w:val="en-GB"/>
              </w:rPr>
            </w:pPr>
          </w:p>
        </w:tc>
        <w:tc>
          <w:tcPr>
            <w:tcW w:w="284" w:type="dxa"/>
            <w:shd w:val="clear" w:color="auto" w:fill="auto"/>
          </w:tcPr>
          <w:p w14:paraId="4F8FDA46" w14:textId="77777777" w:rsidR="00F350AB" w:rsidRPr="000E24EF" w:rsidRDefault="00F350AB" w:rsidP="00F350AB">
            <w:pPr>
              <w:snapToGrid w:val="0"/>
              <w:spacing w:line="240" w:lineRule="atLeast"/>
              <w:contextualSpacing/>
              <w:rPr>
                <w:b/>
                <w:bCs/>
                <w:sz w:val="22"/>
                <w:szCs w:val="22"/>
                <w:lang w:val="en-GB"/>
              </w:rPr>
            </w:pPr>
          </w:p>
        </w:tc>
        <w:tc>
          <w:tcPr>
            <w:tcW w:w="1275" w:type="dxa"/>
            <w:vAlign w:val="bottom"/>
          </w:tcPr>
          <w:p w14:paraId="5CB58EBD" w14:textId="77777777" w:rsidR="00F350AB" w:rsidRPr="000E24EF" w:rsidRDefault="00F350AB" w:rsidP="00F350AB">
            <w:pPr>
              <w:tabs>
                <w:tab w:val="decimal" w:pos="1045"/>
              </w:tabs>
              <w:spacing w:line="240" w:lineRule="atLeast"/>
              <w:ind w:left="-113" w:right="-113"/>
              <w:contextualSpacing/>
              <w:rPr>
                <w:b/>
                <w:bCs/>
                <w:sz w:val="22"/>
                <w:szCs w:val="22"/>
                <w:lang w:val="en-GB"/>
              </w:rPr>
            </w:pPr>
          </w:p>
        </w:tc>
      </w:tr>
      <w:tr w:rsidR="00F350AB" w:rsidRPr="00897CC4" w14:paraId="1ED94B44" w14:textId="77777777">
        <w:trPr>
          <w:trHeight w:val="229"/>
        </w:trPr>
        <w:tc>
          <w:tcPr>
            <w:tcW w:w="6354" w:type="dxa"/>
            <w:shd w:val="clear" w:color="auto" w:fill="auto"/>
          </w:tcPr>
          <w:p w14:paraId="5C447711" w14:textId="77777777" w:rsidR="00F350AB" w:rsidRPr="00897CC4" w:rsidRDefault="00F350AB" w:rsidP="00F350AB">
            <w:pPr>
              <w:spacing w:line="240" w:lineRule="atLeast"/>
              <w:jc w:val="both"/>
              <w:rPr>
                <w:rFonts w:cstheme="minorBidi"/>
                <w:b/>
                <w:bCs/>
                <w:sz w:val="22"/>
                <w:szCs w:val="22"/>
              </w:rPr>
            </w:pPr>
            <w:r w:rsidRPr="00897CC4">
              <w:rPr>
                <w:b/>
                <w:bCs/>
                <w:sz w:val="22"/>
                <w:szCs w:val="22"/>
                <w:lang w:val="en-GB"/>
              </w:rPr>
              <w:t>Total risk weighted assets</w:t>
            </w:r>
          </w:p>
        </w:tc>
        <w:tc>
          <w:tcPr>
            <w:tcW w:w="1276" w:type="dxa"/>
            <w:shd w:val="clear" w:color="auto" w:fill="auto"/>
          </w:tcPr>
          <w:p w14:paraId="4998B0C0" w14:textId="5B824D15" w:rsidR="00F350AB" w:rsidRPr="000E24EF" w:rsidRDefault="000E24EF" w:rsidP="00F350AB">
            <w:pPr>
              <w:tabs>
                <w:tab w:val="decimal" w:pos="1032"/>
              </w:tabs>
              <w:snapToGrid w:val="0"/>
              <w:spacing w:line="240" w:lineRule="atLeast"/>
              <w:ind w:left="-113" w:right="-113"/>
              <w:rPr>
                <w:b/>
                <w:bCs/>
                <w:sz w:val="22"/>
                <w:szCs w:val="22"/>
                <w:cs/>
                <w:lang w:val="en-GB"/>
              </w:rPr>
            </w:pPr>
            <w:r w:rsidRPr="000E24EF">
              <w:rPr>
                <w:b/>
                <w:bCs/>
                <w:sz w:val="22"/>
                <w:szCs w:val="22"/>
                <w:cs/>
                <w:lang w:val="en-GB"/>
              </w:rPr>
              <w:t>2</w:t>
            </w:r>
            <w:r w:rsidRPr="000E24EF">
              <w:rPr>
                <w:b/>
                <w:bCs/>
                <w:sz w:val="22"/>
                <w:szCs w:val="22"/>
                <w:lang w:val="en-GB"/>
              </w:rPr>
              <w:t>,</w:t>
            </w:r>
            <w:r w:rsidRPr="000E24EF">
              <w:rPr>
                <w:b/>
                <w:bCs/>
                <w:sz w:val="22"/>
                <w:szCs w:val="22"/>
                <w:cs/>
                <w:lang w:val="en-GB"/>
              </w:rPr>
              <w:t>413</w:t>
            </w:r>
            <w:r w:rsidRPr="000E24EF">
              <w:rPr>
                <w:b/>
                <w:bCs/>
                <w:sz w:val="22"/>
                <w:szCs w:val="22"/>
                <w:lang w:val="en-GB"/>
              </w:rPr>
              <w:t>,</w:t>
            </w:r>
            <w:r w:rsidRPr="000E24EF">
              <w:rPr>
                <w:b/>
                <w:bCs/>
                <w:sz w:val="22"/>
                <w:szCs w:val="22"/>
                <w:cs/>
                <w:lang w:val="en-GB"/>
              </w:rPr>
              <w:t>574</w:t>
            </w:r>
          </w:p>
        </w:tc>
        <w:tc>
          <w:tcPr>
            <w:tcW w:w="284" w:type="dxa"/>
            <w:shd w:val="clear" w:color="auto" w:fill="auto"/>
          </w:tcPr>
          <w:p w14:paraId="01C18CF8" w14:textId="77777777" w:rsidR="00F350AB" w:rsidRPr="000E24EF" w:rsidRDefault="00F350AB" w:rsidP="00F350AB">
            <w:pPr>
              <w:snapToGrid w:val="0"/>
              <w:spacing w:line="240" w:lineRule="atLeast"/>
              <w:rPr>
                <w:b/>
                <w:bCs/>
                <w:sz w:val="22"/>
                <w:szCs w:val="22"/>
                <w:lang w:val="en-GB"/>
              </w:rPr>
            </w:pPr>
          </w:p>
        </w:tc>
        <w:tc>
          <w:tcPr>
            <w:tcW w:w="1275" w:type="dxa"/>
            <w:vAlign w:val="bottom"/>
          </w:tcPr>
          <w:p w14:paraId="7949CA0D" w14:textId="1C8F3B64" w:rsidR="00F350AB" w:rsidRPr="000E24EF" w:rsidRDefault="00F350AB" w:rsidP="00F350AB">
            <w:pPr>
              <w:tabs>
                <w:tab w:val="decimal" w:pos="1045"/>
              </w:tabs>
              <w:snapToGrid w:val="0"/>
              <w:spacing w:line="240" w:lineRule="atLeast"/>
              <w:ind w:left="-113" w:right="-113"/>
              <w:rPr>
                <w:b/>
                <w:bCs/>
                <w:sz w:val="22"/>
                <w:szCs w:val="22"/>
                <w:lang w:val="en-GB"/>
              </w:rPr>
            </w:pPr>
            <w:r w:rsidRPr="000E24EF">
              <w:rPr>
                <w:rFonts w:eastAsia="Times New Roman"/>
                <w:b/>
                <w:bCs/>
                <w:color w:val="000000"/>
                <w:sz w:val="22"/>
                <w:szCs w:val="22"/>
                <w:cs/>
              </w:rPr>
              <w:t>2</w:t>
            </w:r>
            <w:r w:rsidRPr="000E24EF">
              <w:rPr>
                <w:rFonts w:eastAsia="Times New Roman"/>
                <w:b/>
                <w:bCs/>
                <w:color w:val="000000"/>
                <w:sz w:val="22"/>
                <w:szCs w:val="22"/>
              </w:rPr>
              <w:t>,</w:t>
            </w:r>
            <w:r w:rsidRPr="000E24EF">
              <w:rPr>
                <w:rFonts w:eastAsia="Times New Roman"/>
                <w:b/>
                <w:bCs/>
                <w:color w:val="000000"/>
                <w:sz w:val="22"/>
                <w:szCs w:val="22"/>
                <w:cs/>
              </w:rPr>
              <w:t>396</w:t>
            </w:r>
            <w:r w:rsidRPr="000E24EF">
              <w:rPr>
                <w:rFonts w:eastAsia="Times New Roman"/>
                <w:b/>
                <w:bCs/>
                <w:color w:val="000000"/>
                <w:sz w:val="22"/>
                <w:szCs w:val="22"/>
              </w:rPr>
              <w:t>,</w:t>
            </w:r>
            <w:r w:rsidRPr="000E24EF">
              <w:rPr>
                <w:rFonts w:eastAsia="Times New Roman"/>
                <w:b/>
                <w:bCs/>
                <w:color w:val="000000"/>
                <w:sz w:val="22"/>
                <w:szCs w:val="22"/>
                <w:cs/>
              </w:rPr>
              <w:t>562</w:t>
            </w:r>
          </w:p>
        </w:tc>
      </w:tr>
    </w:tbl>
    <w:p w14:paraId="42591036" w14:textId="0500A23A" w:rsidR="001F6553" w:rsidRDefault="001F6553" w:rsidP="00885A28">
      <w:pPr>
        <w:tabs>
          <w:tab w:val="left" w:pos="851"/>
        </w:tabs>
        <w:spacing w:line="240" w:lineRule="atLeast"/>
        <w:ind w:left="540" w:right="-35"/>
        <w:jc w:val="thaiDistribute"/>
        <w:rPr>
          <w:sz w:val="22"/>
          <w:szCs w:val="22"/>
          <w:lang w:val="en-GB"/>
        </w:rPr>
      </w:pPr>
    </w:p>
    <w:p w14:paraId="045C490A" w14:textId="77777777" w:rsidR="001F6553" w:rsidRDefault="001F6553">
      <w:pPr>
        <w:suppressAutoHyphens w:val="0"/>
        <w:rPr>
          <w:sz w:val="22"/>
          <w:szCs w:val="22"/>
          <w:lang w:val="en-GB"/>
        </w:rPr>
      </w:pPr>
      <w:r>
        <w:rPr>
          <w:sz w:val="22"/>
          <w:szCs w:val="22"/>
          <w:lang w:val="en-GB"/>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FB4962" w:rsidRPr="006234DC" w14:paraId="5EEAE146" w14:textId="77777777">
        <w:trPr>
          <w:trHeight w:val="70"/>
        </w:trPr>
        <w:tc>
          <w:tcPr>
            <w:tcW w:w="4428" w:type="dxa"/>
            <w:shd w:val="clear" w:color="auto" w:fill="auto"/>
          </w:tcPr>
          <w:p w14:paraId="64880983" w14:textId="77777777" w:rsidR="00FB4962" w:rsidRPr="00897CC4" w:rsidRDefault="00FB4962">
            <w:pPr>
              <w:tabs>
                <w:tab w:val="left" w:pos="3240"/>
              </w:tabs>
              <w:spacing w:line="240" w:lineRule="atLeast"/>
              <w:ind w:right="-113"/>
              <w:jc w:val="both"/>
              <w:rPr>
                <w:sz w:val="22"/>
                <w:szCs w:val="22"/>
                <w:lang w:val="en-GB"/>
              </w:rPr>
            </w:pPr>
            <w:r w:rsidRPr="00897CC4">
              <w:rPr>
                <w:sz w:val="22"/>
                <w:szCs w:val="22"/>
                <w:lang w:val="en-GB"/>
              </w:rPr>
              <w:br w:type="page"/>
            </w:r>
          </w:p>
        </w:tc>
        <w:tc>
          <w:tcPr>
            <w:tcW w:w="2428" w:type="dxa"/>
            <w:gridSpan w:val="2"/>
          </w:tcPr>
          <w:p w14:paraId="51E1E2AC" w14:textId="5AEBCE9F" w:rsidR="00FB4962" w:rsidRPr="00897CC4" w:rsidRDefault="00FB4962">
            <w:pPr>
              <w:snapToGrid w:val="0"/>
              <w:spacing w:line="220" w:lineRule="exact"/>
              <w:ind w:left="-113" w:right="-108" w:hanging="33"/>
              <w:jc w:val="center"/>
              <w:rPr>
                <w:sz w:val="22"/>
                <w:szCs w:val="22"/>
                <w:lang w:val="en-GB"/>
              </w:rPr>
            </w:pPr>
            <w:r w:rsidRPr="00897CC4">
              <w:rPr>
                <w:spacing w:val="-2"/>
                <w:sz w:val="22"/>
                <w:szCs w:val="22"/>
                <w:lang w:val="en-GB"/>
              </w:rPr>
              <w:t>3</w:t>
            </w:r>
            <w:r w:rsidR="00F350AB">
              <w:rPr>
                <w:spacing w:val="-2"/>
                <w:sz w:val="22"/>
                <w:szCs w:val="22"/>
                <w:lang w:val="en-GB"/>
              </w:rPr>
              <w:t>1</w:t>
            </w:r>
            <w:r w:rsidRPr="00897CC4">
              <w:rPr>
                <w:spacing w:val="-2"/>
                <w:sz w:val="22"/>
                <w:szCs w:val="22"/>
                <w:lang w:val="en-GB"/>
              </w:rPr>
              <w:t xml:space="preserve"> </w:t>
            </w:r>
            <w:r w:rsidR="00F350AB">
              <w:rPr>
                <w:spacing w:val="-2"/>
                <w:sz w:val="22"/>
                <w:szCs w:val="22"/>
                <w:lang w:val="en-GB"/>
              </w:rPr>
              <w:t>March</w:t>
            </w:r>
            <w:r w:rsidRPr="00897CC4">
              <w:rPr>
                <w:spacing w:val="-2"/>
                <w:sz w:val="22"/>
                <w:szCs w:val="22"/>
                <w:lang w:val="en-GB"/>
              </w:rPr>
              <w:t xml:space="preserve"> 202</w:t>
            </w:r>
            <w:r w:rsidR="00F350AB">
              <w:rPr>
                <w:spacing w:val="-2"/>
                <w:sz w:val="22"/>
                <w:szCs w:val="22"/>
                <w:lang w:val="en-GB"/>
              </w:rPr>
              <w:t>5</w:t>
            </w:r>
          </w:p>
        </w:tc>
        <w:tc>
          <w:tcPr>
            <w:tcW w:w="2358" w:type="dxa"/>
            <w:gridSpan w:val="2"/>
            <w:shd w:val="clear" w:color="auto" w:fill="auto"/>
          </w:tcPr>
          <w:p w14:paraId="61C1B287" w14:textId="15F21606"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31 December 202</w:t>
            </w:r>
            <w:r w:rsidR="00F350AB">
              <w:rPr>
                <w:sz w:val="22"/>
                <w:szCs w:val="22"/>
                <w:lang w:val="en-GB"/>
              </w:rPr>
              <w:t>4</w:t>
            </w:r>
          </w:p>
        </w:tc>
      </w:tr>
      <w:tr w:rsidR="00FB4962" w:rsidRPr="006234DC" w14:paraId="1D7B9308" w14:textId="77777777">
        <w:trPr>
          <w:trHeight w:val="70"/>
        </w:trPr>
        <w:tc>
          <w:tcPr>
            <w:tcW w:w="4428" w:type="dxa"/>
            <w:shd w:val="clear" w:color="auto" w:fill="auto"/>
          </w:tcPr>
          <w:p w14:paraId="73D11A69"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37EF222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The BoT’s</w:t>
            </w:r>
          </w:p>
        </w:tc>
        <w:tc>
          <w:tcPr>
            <w:tcW w:w="1168" w:type="dxa"/>
            <w:shd w:val="clear" w:color="auto" w:fill="auto"/>
            <w:vAlign w:val="bottom"/>
          </w:tcPr>
          <w:p w14:paraId="6BFD5315"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c>
          <w:tcPr>
            <w:tcW w:w="1170" w:type="dxa"/>
            <w:shd w:val="clear" w:color="auto" w:fill="auto"/>
          </w:tcPr>
          <w:p w14:paraId="7069399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The BoT’s</w:t>
            </w:r>
          </w:p>
        </w:tc>
        <w:tc>
          <w:tcPr>
            <w:tcW w:w="1188" w:type="dxa"/>
            <w:shd w:val="clear" w:color="auto" w:fill="auto"/>
            <w:vAlign w:val="bottom"/>
          </w:tcPr>
          <w:p w14:paraId="0FD29A71"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r>
      <w:tr w:rsidR="00FB4962" w:rsidRPr="006234DC" w14:paraId="16191637" w14:textId="77777777">
        <w:tc>
          <w:tcPr>
            <w:tcW w:w="4428" w:type="dxa"/>
            <w:shd w:val="clear" w:color="auto" w:fill="auto"/>
          </w:tcPr>
          <w:p w14:paraId="28C4534E"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0EBC900F"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68" w:type="dxa"/>
            <w:shd w:val="clear" w:color="auto" w:fill="auto"/>
            <w:vAlign w:val="bottom"/>
          </w:tcPr>
          <w:p w14:paraId="72EF562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c>
          <w:tcPr>
            <w:tcW w:w="1170" w:type="dxa"/>
            <w:shd w:val="clear" w:color="auto" w:fill="auto"/>
          </w:tcPr>
          <w:p w14:paraId="62CA0E88"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88" w:type="dxa"/>
            <w:shd w:val="clear" w:color="auto" w:fill="auto"/>
            <w:vAlign w:val="bottom"/>
          </w:tcPr>
          <w:p w14:paraId="7C9C5FE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r>
      <w:tr w:rsidR="00FB4962" w:rsidRPr="006234DC" w14:paraId="0F223351" w14:textId="77777777">
        <w:tc>
          <w:tcPr>
            <w:tcW w:w="4428" w:type="dxa"/>
            <w:shd w:val="clear" w:color="auto" w:fill="auto"/>
          </w:tcPr>
          <w:p w14:paraId="5B75ED0F"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6143150"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68" w:type="dxa"/>
            <w:shd w:val="clear" w:color="auto" w:fill="auto"/>
          </w:tcPr>
          <w:p w14:paraId="5FB4B43C"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c>
          <w:tcPr>
            <w:tcW w:w="1170" w:type="dxa"/>
            <w:shd w:val="clear" w:color="auto" w:fill="auto"/>
          </w:tcPr>
          <w:p w14:paraId="32734A66"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88" w:type="dxa"/>
            <w:shd w:val="clear" w:color="auto" w:fill="auto"/>
          </w:tcPr>
          <w:p w14:paraId="0BF9F46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r>
      <w:tr w:rsidR="00FB4962" w:rsidRPr="00C647FA" w14:paraId="1AFCA41C" w14:textId="77777777">
        <w:tc>
          <w:tcPr>
            <w:tcW w:w="4428" w:type="dxa"/>
            <w:shd w:val="clear" w:color="auto" w:fill="auto"/>
          </w:tcPr>
          <w:p w14:paraId="2E1775BB"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50C4F7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68" w:type="dxa"/>
            <w:shd w:val="clear" w:color="auto" w:fill="auto"/>
          </w:tcPr>
          <w:p w14:paraId="54515B7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c>
          <w:tcPr>
            <w:tcW w:w="1170" w:type="dxa"/>
            <w:shd w:val="clear" w:color="auto" w:fill="auto"/>
          </w:tcPr>
          <w:p w14:paraId="502F299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88" w:type="dxa"/>
            <w:shd w:val="clear" w:color="auto" w:fill="auto"/>
          </w:tcPr>
          <w:p w14:paraId="3C5B70A1"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r>
      <w:tr w:rsidR="00FB4962" w:rsidRPr="00C647FA" w14:paraId="03AC2E6A" w14:textId="77777777">
        <w:tc>
          <w:tcPr>
            <w:tcW w:w="4428" w:type="dxa"/>
            <w:shd w:val="clear" w:color="auto" w:fill="auto"/>
          </w:tcPr>
          <w:p w14:paraId="693094EB" w14:textId="77777777" w:rsidR="00FB4962" w:rsidRPr="00897CC4" w:rsidRDefault="00FB4962">
            <w:pPr>
              <w:tabs>
                <w:tab w:val="left" w:pos="3240"/>
              </w:tabs>
              <w:spacing w:line="240" w:lineRule="atLeast"/>
              <w:ind w:right="-113"/>
              <w:jc w:val="both"/>
              <w:rPr>
                <w:sz w:val="22"/>
                <w:szCs w:val="22"/>
                <w:lang w:val="en-GB"/>
              </w:rPr>
            </w:pPr>
          </w:p>
        </w:tc>
        <w:tc>
          <w:tcPr>
            <w:tcW w:w="4786" w:type="dxa"/>
            <w:gridSpan w:val="4"/>
          </w:tcPr>
          <w:p w14:paraId="07CDF7E8" w14:textId="77777777" w:rsidR="00FB4962" w:rsidRPr="00897CC4" w:rsidRDefault="00FB4962">
            <w:pPr>
              <w:tabs>
                <w:tab w:val="decimal" w:pos="660"/>
              </w:tabs>
              <w:snapToGrid w:val="0"/>
              <w:spacing w:line="220" w:lineRule="exact"/>
              <w:ind w:left="-113" w:right="12" w:hanging="33"/>
              <w:jc w:val="center"/>
              <w:rPr>
                <w:i/>
                <w:iCs/>
                <w:sz w:val="22"/>
                <w:szCs w:val="22"/>
                <w:lang w:val="en-GB"/>
              </w:rPr>
            </w:pPr>
            <w:r w:rsidRPr="00897CC4">
              <w:rPr>
                <w:i/>
                <w:iCs/>
                <w:sz w:val="22"/>
                <w:szCs w:val="22"/>
                <w:cs/>
                <w:lang w:val="en-GB"/>
              </w:rPr>
              <w:t>(%)</w:t>
            </w:r>
          </w:p>
        </w:tc>
      </w:tr>
      <w:tr w:rsidR="00AA1D47" w:rsidRPr="00C647FA" w14:paraId="08446470" w14:textId="77777777">
        <w:tc>
          <w:tcPr>
            <w:tcW w:w="4428" w:type="dxa"/>
            <w:shd w:val="clear" w:color="auto" w:fill="auto"/>
          </w:tcPr>
          <w:p w14:paraId="7F7D55A5" w14:textId="77777777" w:rsidR="00AA1D47" w:rsidRPr="00897CC4" w:rsidRDefault="00AA1D47" w:rsidP="00AA1D47">
            <w:pPr>
              <w:tabs>
                <w:tab w:val="left" w:pos="3240"/>
              </w:tabs>
              <w:spacing w:line="240" w:lineRule="atLeast"/>
              <w:ind w:right="-113"/>
              <w:jc w:val="both"/>
              <w:rPr>
                <w:sz w:val="22"/>
                <w:szCs w:val="22"/>
                <w:lang w:val="en-GB"/>
              </w:rPr>
            </w:pPr>
            <w:r w:rsidRPr="00897CC4">
              <w:rPr>
                <w:sz w:val="22"/>
                <w:szCs w:val="22"/>
                <w:lang w:val="en-GB"/>
              </w:rPr>
              <w:t xml:space="preserve">Total capital funds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064BA38A" w14:textId="3D3B77B5" w:rsidR="00AA1D47" w:rsidRPr="00897CC4" w:rsidRDefault="00AA1D47" w:rsidP="00AA1D47">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12.0</w:t>
            </w:r>
          </w:p>
        </w:tc>
        <w:tc>
          <w:tcPr>
            <w:tcW w:w="1168" w:type="dxa"/>
            <w:shd w:val="clear" w:color="auto" w:fill="auto"/>
            <w:vAlign w:val="bottom"/>
          </w:tcPr>
          <w:p w14:paraId="1ECD9DB5" w14:textId="1C7E59DA" w:rsidR="00AA1D47" w:rsidRPr="00AA1D47" w:rsidRDefault="00AA1D47" w:rsidP="00AA1D47">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lang w:val="en-GB"/>
              </w:rPr>
              <w:t>18.</w:t>
            </w:r>
            <w:r>
              <w:rPr>
                <w:rFonts w:eastAsia="Times New Roman" w:cstheme="minorBidi"/>
                <w:sz w:val="22"/>
                <w:szCs w:val="22"/>
              </w:rPr>
              <w:t>8</w:t>
            </w:r>
          </w:p>
        </w:tc>
        <w:tc>
          <w:tcPr>
            <w:tcW w:w="1170" w:type="dxa"/>
            <w:vAlign w:val="bottom"/>
          </w:tcPr>
          <w:p w14:paraId="5127E18D" w14:textId="6D43F827" w:rsidR="00AA1D47" w:rsidRPr="00897CC4" w:rsidRDefault="00AA1D47" w:rsidP="00AA1D47">
            <w:pPr>
              <w:tabs>
                <w:tab w:val="decimal" w:pos="489"/>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12.0</w:t>
            </w:r>
          </w:p>
        </w:tc>
        <w:tc>
          <w:tcPr>
            <w:tcW w:w="1188" w:type="dxa"/>
            <w:vAlign w:val="bottom"/>
          </w:tcPr>
          <w:p w14:paraId="0204ABED" w14:textId="3D709E92" w:rsidR="00AA1D47" w:rsidRPr="00897CC4" w:rsidRDefault="00AA1D47" w:rsidP="00AA1D47">
            <w:pPr>
              <w:tabs>
                <w:tab w:val="decimal" w:pos="510"/>
              </w:tabs>
              <w:snapToGrid w:val="0"/>
              <w:spacing w:line="220" w:lineRule="exact"/>
              <w:ind w:left="-113" w:hanging="33"/>
              <w:jc w:val="center"/>
              <w:rPr>
                <w:sz w:val="22"/>
                <w:szCs w:val="22"/>
                <w:lang w:val="en-GB"/>
              </w:rPr>
            </w:pPr>
            <w:r>
              <w:rPr>
                <w:rFonts w:eastAsia="Times New Roman"/>
                <w:sz w:val="22"/>
                <w:szCs w:val="22"/>
                <w:lang w:val="en-GB"/>
              </w:rPr>
              <w:t>18.9</w:t>
            </w:r>
          </w:p>
        </w:tc>
      </w:tr>
      <w:tr w:rsidR="00AA1D47" w:rsidRPr="00C647FA" w14:paraId="32065676" w14:textId="77777777">
        <w:tc>
          <w:tcPr>
            <w:tcW w:w="4428" w:type="dxa"/>
            <w:shd w:val="clear" w:color="auto" w:fill="auto"/>
          </w:tcPr>
          <w:p w14:paraId="42CDDF27" w14:textId="77777777" w:rsidR="00AA1D47" w:rsidRPr="00897CC4" w:rsidRDefault="00AA1D47" w:rsidP="00AA1D47">
            <w:pPr>
              <w:tabs>
                <w:tab w:val="left" w:pos="3240"/>
                <w:tab w:val="left" w:pos="4032"/>
              </w:tabs>
              <w:spacing w:line="240" w:lineRule="atLeast"/>
              <w:ind w:right="-113"/>
              <w:jc w:val="both"/>
              <w:rPr>
                <w:sz w:val="22"/>
                <w:szCs w:val="22"/>
                <w:lang w:val="en-GB"/>
              </w:rPr>
            </w:pPr>
            <w:r w:rsidRPr="00897CC4">
              <w:rPr>
                <w:sz w:val="22"/>
                <w:szCs w:val="22"/>
                <w:lang w:val="en-GB"/>
              </w:rPr>
              <w:t xml:space="preserve">Total Tier 1 capital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6EF6AA0E" w14:textId="2C5B2F2F" w:rsidR="00AA1D47" w:rsidRPr="00897CC4" w:rsidRDefault="00AA1D47" w:rsidP="00AA1D47">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 xml:space="preserve">  9.5</w:t>
            </w:r>
          </w:p>
        </w:tc>
        <w:tc>
          <w:tcPr>
            <w:tcW w:w="1168" w:type="dxa"/>
            <w:vAlign w:val="bottom"/>
          </w:tcPr>
          <w:p w14:paraId="07E6D646" w14:textId="5BD9E0E0" w:rsidR="00AA1D47" w:rsidRPr="00BA027C" w:rsidRDefault="00AA1D47" w:rsidP="00AA1D47">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lang w:val="en-GB"/>
              </w:rPr>
              <w:t>17.</w:t>
            </w:r>
            <w:r>
              <w:rPr>
                <w:rFonts w:eastAsia="Times New Roman" w:cs="Angsana New"/>
                <w:sz w:val="22"/>
              </w:rPr>
              <w:t>7</w:t>
            </w:r>
          </w:p>
        </w:tc>
        <w:tc>
          <w:tcPr>
            <w:tcW w:w="1170" w:type="dxa"/>
            <w:vAlign w:val="bottom"/>
          </w:tcPr>
          <w:p w14:paraId="3DB6E038" w14:textId="644334D8" w:rsidR="00AA1D47" w:rsidRPr="00897CC4" w:rsidRDefault="00AA1D47" w:rsidP="00AA1D47">
            <w:pPr>
              <w:tabs>
                <w:tab w:val="decimal" w:pos="514"/>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 xml:space="preserve">  9.5</w:t>
            </w:r>
          </w:p>
        </w:tc>
        <w:tc>
          <w:tcPr>
            <w:tcW w:w="1188" w:type="dxa"/>
            <w:vAlign w:val="bottom"/>
          </w:tcPr>
          <w:p w14:paraId="2BC4A54D" w14:textId="5836783C" w:rsidR="00AA1D47" w:rsidRPr="00897CC4" w:rsidRDefault="00AA1D47" w:rsidP="00AA1D47">
            <w:pPr>
              <w:tabs>
                <w:tab w:val="decimal" w:pos="510"/>
              </w:tabs>
              <w:snapToGrid w:val="0"/>
              <w:spacing w:line="220" w:lineRule="exact"/>
              <w:ind w:left="-113" w:hanging="33"/>
              <w:jc w:val="center"/>
              <w:rPr>
                <w:sz w:val="22"/>
                <w:szCs w:val="22"/>
                <w:lang w:val="en-GB"/>
              </w:rPr>
            </w:pPr>
            <w:r>
              <w:rPr>
                <w:rFonts w:eastAsia="Times New Roman"/>
                <w:sz w:val="22"/>
                <w:szCs w:val="22"/>
                <w:lang w:val="en-GB"/>
              </w:rPr>
              <w:t>17.</w:t>
            </w:r>
            <w:r>
              <w:rPr>
                <w:rFonts w:eastAsia="Times New Roman" w:cs="Angsana New"/>
                <w:sz w:val="22"/>
              </w:rPr>
              <w:t>8</w:t>
            </w:r>
          </w:p>
        </w:tc>
      </w:tr>
      <w:tr w:rsidR="00AA1D47" w:rsidRPr="00C647FA" w14:paraId="1732D3F5" w14:textId="77777777">
        <w:tc>
          <w:tcPr>
            <w:tcW w:w="4428" w:type="dxa"/>
            <w:shd w:val="clear" w:color="auto" w:fill="auto"/>
          </w:tcPr>
          <w:p w14:paraId="382FBE64" w14:textId="77777777" w:rsidR="00AA1D47" w:rsidRPr="00897CC4" w:rsidRDefault="00AA1D47" w:rsidP="00AA1D47">
            <w:pPr>
              <w:tabs>
                <w:tab w:val="left" w:pos="3240"/>
                <w:tab w:val="left" w:pos="4032"/>
              </w:tabs>
              <w:spacing w:line="240" w:lineRule="atLeast"/>
              <w:ind w:left="163" w:right="-113" w:hanging="163"/>
              <w:jc w:val="both"/>
              <w:rPr>
                <w:spacing w:val="-2"/>
                <w:sz w:val="22"/>
                <w:szCs w:val="22"/>
                <w:lang w:val="en-GB"/>
              </w:rPr>
            </w:pPr>
            <w:r w:rsidRPr="00897CC4">
              <w:rPr>
                <w:spacing w:val="-2"/>
                <w:sz w:val="22"/>
                <w:szCs w:val="22"/>
                <w:lang w:val="en-GB"/>
              </w:rPr>
              <w:t xml:space="preserve">Total CET1 </w:t>
            </w:r>
            <w:r w:rsidRPr="00897CC4">
              <w:rPr>
                <w:spacing w:val="-2"/>
                <w:sz w:val="22"/>
                <w:szCs w:val="22"/>
                <w:cs/>
                <w:lang w:val="en-GB"/>
              </w:rPr>
              <w:t xml:space="preserve">/ </w:t>
            </w:r>
            <w:r w:rsidRPr="00897CC4">
              <w:rPr>
                <w:spacing w:val="-2"/>
                <w:sz w:val="22"/>
                <w:szCs w:val="22"/>
                <w:lang w:val="en-GB"/>
              </w:rPr>
              <w:t>Total risk-weighted assets</w:t>
            </w:r>
          </w:p>
        </w:tc>
        <w:tc>
          <w:tcPr>
            <w:tcW w:w="1260" w:type="dxa"/>
            <w:vAlign w:val="bottom"/>
          </w:tcPr>
          <w:p w14:paraId="1AA7CDC9" w14:textId="19423811" w:rsidR="00AA1D47" w:rsidRPr="00897CC4" w:rsidRDefault="00AA1D47" w:rsidP="00AA1D47">
            <w:pPr>
              <w:snapToGrid w:val="0"/>
              <w:spacing w:line="220" w:lineRule="exact"/>
              <w:ind w:left="-113" w:right="165" w:hanging="33"/>
              <w:jc w:val="right"/>
              <w:rPr>
                <w:rFonts w:eastAsia="Times New Roman"/>
                <w:sz w:val="22"/>
                <w:szCs w:val="22"/>
                <w:lang w:val="en-GB"/>
              </w:rPr>
            </w:pPr>
            <w:r w:rsidRPr="008241D5">
              <w:rPr>
                <w:rFonts w:eastAsia="Times New Roman"/>
                <w:sz w:val="22"/>
                <w:szCs w:val="22"/>
                <w:lang w:val="en-GB"/>
              </w:rPr>
              <w:t>8.0</w:t>
            </w:r>
          </w:p>
        </w:tc>
        <w:tc>
          <w:tcPr>
            <w:tcW w:w="1168" w:type="dxa"/>
            <w:vAlign w:val="bottom"/>
          </w:tcPr>
          <w:p w14:paraId="328E4820" w14:textId="32BB616F" w:rsidR="00AA1D47" w:rsidRPr="00AA1D47" w:rsidRDefault="00AA1D47" w:rsidP="00AA1D47">
            <w:pPr>
              <w:tabs>
                <w:tab w:val="decimal" w:pos="489"/>
              </w:tabs>
              <w:snapToGrid w:val="0"/>
              <w:spacing w:line="220" w:lineRule="exact"/>
              <w:ind w:left="-113" w:hanging="33"/>
              <w:jc w:val="center"/>
              <w:rPr>
                <w:rFonts w:eastAsia="Times New Roman" w:cstheme="minorBidi"/>
                <w:sz w:val="22"/>
                <w:szCs w:val="22"/>
                <w:lang w:val="en-GB"/>
              </w:rPr>
            </w:pPr>
            <w:r>
              <w:rPr>
                <w:rFonts w:eastAsia="Times New Roman"/>
                <w:sz w:val="22"/>
                <w:szCs w:val="22"/>
                <w:lang w:val="en-GB"/>
              </w:rPr>
              <w:t>17.</w:t>
            </w:r>
            <w:r>
              <w:rPr>
                <w:rFonts w:eastAsia="Times New Roman" w:cstheme="minorBidi"/>
                <w:sz w:val="22"/>
                <w:szCs w:val="22"/>
              </w:rPr>
              <w:t>6</w:t>
            </w:r>
          </w:p>
        </w:tc>
        <w:tc>
          <w:tcPr>
            <w:tcW w:w="1170" w:type="dxa"/>
            <w:vAlign w:val="bottom"/>
          </w:tcPr>
          <w:p w14:paraId="1771BEA2" w14:textId="31913AE5" w:rsidR="00AA1D47" w:rsidRPr="00897CC4" w:rsidRDefault="00AA1D47" w:rsidP="00AA1D47">
            <w:pPr>
              <w:tabs>
                <w:tab w:val="decimal" w:pos="514"/>
              </w:tabs>
              <w:snapToGrid w:val="0"/>
              <w:spacing w:line="220" w:lineRule="exact"/>
              <w:ind w:left="-113" w:hanging="33"/>
              <w:jc w:val="center"/>
              <w:rPr>
                <w:rFonts w:eastAsia="Times New Roman"/>
                <w:sz w:val="22"/>
                <w:szCs w:val="22"/>
                <w:lang w:val="en-GB"/>
              </w:rPr>
            </w:pPr>
            <w:r w:rsidRPr="008241D5">
              <w:rPr>
                <w:rFonts w:eastAsia="Times New Roman"/>
                <w:sz w:val="22"/>
                <w:szCs w:val="22"/>
                <w:lang w:val="en-GB"/>
              </w:rPr>
              <w:t>8.0</w:t>
            </w:r>
          </w:p>
        </w:tc>
        <w:tc>
          <w:tcPr>
            <w:tcW w:w="1188" w:type="dxa"/>
            <w:vAlign w:val="bottom"/>
          </w:tcPr>
          <w:p w14:paraId="01AAF983" w14:textId="62E9FEE8" w:rsidR="00AA1D47" w:rsidRPr="00897CC4" w:rsidRDefault="00AA1D47" w:rsidP="00AA1D47">
            <w:pPr>
              <w:tabs>
                <w:tab w:val="decimal" w:pos="510"/>
              </w:tabs>
              <w:snapToGrid w:val="0"/>
              <w:spacing w:line="220" w:lineRule="exact"/>
              <w:ind w:left="-113" w:hanging="33"/>
              <w:jc w:val="center"/>
              <w:rPr>
                <w:sz w:val="22"/>
                <w:szCs w:val="22"/>
                <w:lang w:val="en-GB"/>
              </w:rPr>
            </w:pPr>
            <w:r>
              <w:rPr>
                <w:rFonts w:eastAsia="Times New Roman"/>
                <w:sz w:val="22"/>
                <w:szCs w:val="22"/>
                <w:lang w:val="en-GB"/>
              </w:rPr>
              <w:t>17.7</w:t>
            </w:r>
          </w:p>
        </w:tc>
      </w:tr>
      <w:tr w:rsidR="00AA1D47" w:rsidRPr="00C647FA" w14:paraId="12A75878" w14:textId="77777777">
        <w:tc>
          <w:tcPr>
            <w:tcW w:w="4428" w:type="dxa"/>
            <w:shd w:val="clear" w:color="auto" w:fill="auto"/>
          </w:tcPr>
          <w:p w14:paraId="13FA2EC8" w14:textId="77777777" w:rsidR="00AA1D47" w:rsidRPr="00897CC4" w:rsidRDefault="00AA1D47" w:rsidP="00AA1D47">
            <w:pPr>
              <w:spacing w:line="240" w:lineRule="atLeast"/>
              <w:jc w:val="both"/>
              <w:rPr>
                <w:sz w:val="22"/>
                <w:szCs w:val="22"/>
                <w:lang w:val="en-GB"/>
              </w:rPr>
            </w:pPr>
            <w:r w:rsidRPr="00897CC4">
              <w:rPr>
                <w:sz w:val="22"/>
                <w:szCs w:val="22"/>
                <w:lang w:val="en-GB"/>
              </w:rPr>
              <w:t xml:space="preserve">Total Tier 2 capital </w:t>
            </w:r>
            <w:r w:rsidRPr="00897CC4">
              <w:rPr>
                <w:sz w:val="22"/>
                <w:szCs w:val="22"/>
                <w:cs/>
                <w:lang w:val="en-GB"/>
              </w:rPr>
              <w:t xml:space="preserve">/ </w:t>
            </w:r>
            <w:r w:rsidRPr="00897CC4">
              <w:rPr>
                <w:sz w:val="22"/>
                <w:szCs w:val="22"/>
                <w:lang w:val="en-GB"/>
              </w:rPr>
              <w:t>Total risk-weighted assets</w:t>
            </w:r>
          </w:p>
        </w:tc>
        <w:tc>
          <w:tcPr>
            <w:tcW w:w="1260" w:type="dxa"/>
          </w:tcPr>
          <w:p w14:paraId="7FE171CA" w14:textId="77777777" w:rsidR="00AA1D47" w:rsidRPr="00897CC4" w:rsidRDefault="00AA1D47" w:rsidP="00AA1D47">
            <w:pPr>
              <w:snapToGrid w:val="0"/>
              <w:spacing w:line="220" w:lineRule="exact"/>
              <w:ind w:left="-113" w:right="165" w:hanging="33"/>
              <w:jc w:val="right"/>
              <w:rPr>
                <w:rFonts w:eastAsia="Times New Roman"/>
                <w:sz w:val="22"/>
                <w:szCs w:val="22"/>
                <w:lang w:val="en-GB"/>
              </w:rPr>
            </w:pPr>
          </w:p>
        </w:tc>
        <w:tc>
          <w:tcPr>
            <w:tcW w:w="1168" w:type="dxa"/>
            <w:vAlign w:val="bottom"/>
          </w:tcPr>
          <w:p w14:paraId="06D74900" w14:textId="32CFF9CF" w:rsidR="00AA1D47" w:rsidRPr="00897CC4" w:rsidRDefault="00AA1D47" w:rsidP="00AA1D47">
            <w:pPr>
              <w:tabs>
                <w:tab w:val="decimal" w:pos="489"/>
              </w:tabs>
              <w:snapToGrid w:val="0"/>
              <w:spacing w:line="220" w:lineRule="exact"/>
              <w:ind w:left="-113" w:hanging="33"/>
              <w:jc w:val="center"/>
              <w:rPr>
                <w:rFonts w:eastAsia="Times New Roman"/>
                <w:sz w:val="22"/>
                <w:szCs w:val="22"/>
                <w:lang w:val="en-GB"/>
              </w:rPr>
            </w:pPr>
            <w:r>
              <w:rPr>
                <w:rFonts w:eastAsia="Times New Roman"/>
                <w:sz w:val="22"/>
                <w:szCs w:val="22"/>
                <w:lang w:val="en-GB"/>
              </w:rPr>
              <w:t>1.1</w:t>
            </w:r>
          </w:p>
        </w:tc>
        <w:tc>
          <w:tcPr>
            <w:tcW w:w="1170" w:type="dxa"/>
          </w:tcPr>
          <w:p w14:paraId="0C1826CC" w14:textId="77777777" w:rsidR="00AA1D47" w:rsidRPr="00672864" w:rsidRDefault="00AA1D47" w:rsidP="00AA1D47">
            <w:pPr>
              <w:tabs>
                <w:tab w:val="decimal" w:pos="491"/>
              </w:tabs>
              <w:snapToGrid w:val="0"/>
              <w:spacing w:line="220" w:lineRule="exact"/>
              <w:ind w:left="-113" w:hanging="33"/>
              <w:jc w:val="center"/>
              <w:rPr>
                <w:rFonts w:eastAsia="Times New Roman" w:cstheme="minorBidi"/>
                <w:sz w:val="22"/>
                <w:szCs w:val="22"/>
                <w:cs/>
                <w:lang w:val="en-GB"/>
              </w:rPr>
            </w:pPr>
          </w:p>
        </w:tc>
        <w:tc>
          <w:tcPr>
            <w:tcW w:w="1188" w:type="dxa"/>
            <w:vAlign w:val="bottom"/>
          </w:tcPr>
          <w:p w14:paraId="15951084" w14:textId="7B43B195" w:rsidR="00AA1D47" w:rsidRPr="00897CC4" w:rsidRDefault="00AA1D47" w:rsidP="00AA1D47">
            <w:pPr>
              <w:tabs>
                <w:tab w:val="decimal" w:pos="510"/>
              </w:tabs>
              <w:snapToGrid w:val="0"/>
              <w:spacing w:line="220" w:lineRule="exact"/>
              <w:ind w:left="-113" w:hanging="33"/>
              <w:jc w:val="center"/>
              <w:rPr>
                <w:sz w:val="22"/>
                <w:szCs w:val="22"/>
                <w:lang w:val="en-GB"/>
              </w:rPr>
            </w:pPr>
            <w:r>
              <w:rPr>
                <w:rFonts w:eastAsia="Times New Roman"/>
                <w:sz w:val="22"/>
                <w:szCs w:val="22"/>
                <w:lang w:val="en-GB"/>
              </w:rPr>
              <w:t>1.1</w:t>
            </w:r>
          </w:p>
        </w:tc>
      </w:tr>
      <w:tr w:rsidR="00F350AB" w:rsidRPr="00C647FA" w14:paraId="6BB640BB" w14:textId="77777777">
        <w:tc>
          <w:tcPr>
            <w:tcW w:w="4428" w:type="dxa"/>
            <w:shd w:val="clear" w:color="auto" w:fill="auto"/>
          </w:tcPr>
          <w:p w14:paraId="38F9B621" w14:textId="77777777" w:rsidR="00F350AB" w:rsidRPr="00897CC4" w:rsidRDefault="00F350AB" w:rsidP="00F350AB">
            <w:pPr>
              <w:spacing w:line="240" w:lineRule="atLeast"/>
              <w:jc w:val="both"/>
              <w:rPr>
                <w:sz w:val="22"/>
                <w:szCs w:val="22"/>
                <w:lang w:val="en-GB"/>
              </w:rPr>
            </w:pPr>
          </w:p>
        </w:tc>
        <w:tc>
          <w:tcPr>
            <w:tcW w:w="1260" w:type="dxa"/>
          </w:tcPr>
          <w:p w14:paraId="5ECCF537" w14:textId="77777777" w:rsidR="00F350AB" w:rsidRPr="00897CC4" w:rsidRDefault="00F350AB" w:rsidP="00F350AB">
            <w:pPr>
              <w:snapToGrid w:val="0"/>
              <w:spacing w:line="220" w:lineRule="exact"/>
              <w:ind w:left="-113" w:right="165" w:hanging="33"/>
              <w:jc w:val="right"/>
              <w:rPr>
                <w:rFonts w:eastAsia="Times New Roman"/>
                <w:sz w:val="22"/>
                <w:szCs w:val="22"/>
                <w:cs/>
                <w:lang w:val="en-GB"/>
              </w:rPr>
            </w:pPr>
          </w:p>
        </w:tc>
        <w:tc>
          <w:tcPr>
            <w:tcW w:w="1168" w:type="dxa"/>
            <w:vAlign w:val="bottom"/>
          </w:tcPr>
          <w:p w14:paraId="77E82807" w14:textId="77777777" w:rsidR="00F350AB" w:rsidRPr="00897CC4" w:rsidRDefault="00F350AB" w:rsidP="00F350AB">
            <w:pPr>
              <w:tabs>
                <w:tab w:val="decimal" w:pos="489"/>
              </w:tabs>
              <w:snapToGrid w:val="0"/>
              <w:spacing w:line="220" w:lineRule="exact"/>
              <w:ind w:left="-113" w:hanging="33"/>
              <w:jc w:val="right"/>
              <w:rPr>
                <w:rFonts w:eastAsia="Times New Roman"/>
                <w:sz w:val="22"/>
                <w:szCs w:val="22"/>
                <w:lang w:val="en-GB"/>
              </w:rPr>
            </w:pPr>
          </w:p>
        </w:tc>
        <w:tc>
          <w:tcPr>
            <w:tcW w:w="1170" w:type="dxa"/>
            <w:shd w:val="clear" w:color="auto" w:fill="auto"/>
          </w:tcPr>
          <w:p w14:paraId="205487B6" w14:textId="77777777" w:rsidR="00F350AB" w:rsidRPr="00897CC4" w:rsidRDefault="00F350AB" w:rsidP="00F350AB">
            <w:pPr>
              <w:tabs>
                <w:tab w:val="decimal" w:pos="491"/>
              </w:tabs>
              <w:snapToGrid w:val="0"/>
              <w:spacing w:line="220" w:lineRule="exact"/>
              <w:ind w:left="-113" w:hanging="33"/>
              <w:jc w:val="right"/>
              <w:rPr>
                <w:rFonts w:eastAsia="Times New Roman"/>
                <w:sz w:val="22"/>
                <w:szCs w:val="22"/>
                <w:lang w:val="en-GB"/>
              </w:rPr>
            </w:pPr>
          </w:p>
        </w:tc>
        <w:tc>
          <w:tcPr>
            <w:tcW w:w="1188" w:type="dxa"/>
            <w:vAlign w:val="bottom"/>
          </w:tcPr>
          <w:p w14:paraId="65E70BA2" w14:textId="77777777" w:rsidR="00F350AB" w:rsidRPr="00897CC4" w:rsidRDefault="00F350AB" w:rsidP="00F350AB">
            <w:pPr>
              <w:tabs>
                <w:tab w:val="decimal" w:pos="510"/>
                <w:tab w:val="decimal" w:pos="660"/>
              </w:tabs>
              <w:snapToGrid w:val="0"/>
              <w:spacing w:line="220" w:lineRule="exact"/>
              <w:ind w:left="-113" w:hanging="33"/>
              <w:jc w:val="right"/>
              <w:rPr>
                <w:sz w:val="22"/>
                <w:szCs w:val="22"/>
                <w:lang w:val="en-GB"/>
              </w:rPr>
            </w:pPr>
          </w:p>
        </w:tc>
      </w:tr>
      <w:tr w:rsidR="00F350AB" w:rsidRPr="00C647FA" w14:paraId="6E9485B4" w14:textId="77777777">
        <w:tc>
          <w:tcPr>
            <w:tcW w:w="9214" w:type="dxa"/>
            <w:gridSpan w:val="5"/>
          </w:tcPr>
          <w:p w14:paraId="49DE41F1" w14:textId="77777777" w:rsidR="00F350AB" w:rsidRPr="00C647FA" w:rsidRDefault="00F350AB" w:rsidP="00F350AB">
            <w:pPr>
              <w:spacing w:line="240" w:lineRule="atLeast"/>
              <w:ind w:left="162" w:right="-28" w:hanging="180"/>
              <w:jc w:val="both"/>
              <w:rPr>
                <w:sz w:val="22"/>
                <w:szCs w:val="22"/>
                <w:lang w:val="en-GB"/>
              </w:rPr>
            </w:pPr>
            <w:r w:rsidRPr="00C647FA">
              <w:rPr>
                <w:sz w:val="16"/>
                <w:szCs w:val="16"/>
                <w:vertAlign w:val="superscript"/>
                <w:cs/>
                <w:lang w:val="en-GB"/>
              </w:rPr>
              <w:t>*</w:t>
            </w:r>
            <w:r w:rsidRPr="00C647FA">
              <w:rPr>
                <w:sz w:val="16"/>
                <w:szCs w:val="16"/>
                <w:cs/>
                <w:lang w:val="en-GB"/>
              </w:rPr>
              <w:t xml:space="preserve">  </w:t>
            </w:r>
            <w:r w:rsidRPr="00C647FA">
              <w:rPr>
                <w:rFonts w:eastAsia="Times New Roman" w:cstheme="minorBidi"/>
                <w:sz w:val="16"/>
                <w:szCs w:val="16"/>
                <w:lang w:val="en-GB"/>
              </w:rPr>
              <w:t>T</w:t>
            </w:r>
            <w:r w:rsidRPr="00C647FA">
              <w:rPr>
                <w:rFonts w:eastAsia="Times New Roman"/>
                <w:sz w:val="16"/>
                <w:szCs w:val="16"/>
                <w:lang w:val="en-GB"/>
              </w:rPr>
              <w:t xml:space="preserve">he BoT requires commercial banks to maintain an additional buffer on top of minimum regulatory required Common Equity Tier </w:t>
            </w:r>
            <w:r w:rsidRPr="00C647FA">
              <w:rPr>
                <w:rFonts w:eastAsia="Times New Roman"/>
                <w:sz w:val="16"/>
                <w:szCs w:val="16"/>
                <w:cs/>
                <w:lang w:val="en-GB"/>
              </w:rPr>
              <w:t>1</w:t>
            </w:r>
            <w:r w:rsidRPr="00C647FA">
              <w:rPr>
                <w:rFonts w:eastAsia="Times New Roman"/>
                <w:sz w:val="16"/>
                <w:szCs w:val="16"/>
                <w:lang w:val="en-GB"/>
              </w:rPr>
              <w:t xml:space="preserve"> consists of conservation buffer of </w:t>
            </w:r>
            <w:r w:rsidRPr="00C647FA">
              <w:rPr>
                <w:rFonts w:eastAsia="Times New Roman"/>
                <w:sz w:val="16"/>
                <w:szCs w:val="16"/>
                <w:cs/>
                <w:lang w:val="en-GB"/>
              </w:rPr>
              <w:t xml:space="preserve">2.50% </w:t>
            </w:r>
            <w:r w:rsidRPr="00C647FA">
              <w:rPr>
                <w:rFonts w:eastAsia="Times New Roman"/>
                <w:sz w:val="16"/>
                <w:szCs w:val="16"/>
                <w:lang w:val="en-GB"/>
              </w:rPr>
              <w:t xml:space="preserve">and D-SIB buffer of </w:t>
            </w:r>
            <w:r w:rsidRPr="00C647FA">
              <w:rPr>
                <w:rFonts w:eastAsia="Times New Roman"/>
                <w:sz w:val="16"/>
                <w:szCs w:val="16"/>
                <w:cs/>
                <w:lang w:val="en-GB"/>
              </w:rPr>
              <w:t>1.0%.</w:t>
            </w:r>
          </w:p>
        </w:tc>
      </w:tr>
    </w:tbl>
    <w:p w14:paraId="71CE54F4" w14:textId="2AF10E87" w:rsidR="002D6640" w:rsidRPr="00641741" w:rsidRDefault="002D6640" w:rsidP="00885A28">
      <w:pPr>
        <w:tabs>
          <w:tab w:val="left" w:pos="851"/>
        </w:tabs>
        <w:suppressAutoHyphens w:val="0"/>
        <w:rPr>
          <w:sz w:val="22"/>
          <w:szCs w:val="22"/>
          <w:lang w:val="en-GB"/>
        </w:rPr>
      </w:pPr>
    </w:p>
    <w:p w14:paraId="0C28B43D" w14:textId="0419F492" w:rsidR="007C1EE5" w:rsidRPr="00641741" w:rsidRDefault="007C1EE5" w:rsidP="007C1EE5">
      <w:pPr>
        <w:spacing w:line="240" w:lineRule="exact"/>
        <w:ind w:left="540" w:right="-35"/>
        <w:jc w:val="thaiDistribute"/>
        <w:rPr>
          <w:sz w:val="22"/>
          <w:szCs w:val="22"/>
          <w:lang w:val="en-GB"/>
        </w:rPr>
      </w:pPr>
      <w:r w:rsidRPr="00641741">
        <w:rPr>
          <w:sz w:val="22"/>
          <w:szCs w:val="22"/>
          <w:lang w:val="en-GB"/>
        </w:rPr>
        <w:t>As at 3</w:t>
      </w:r>
      <w:r w:rsidR="00F350AB">
        <w:rPr>
          <w:rFonts w:cstheme="minorBidi"/>
          <w:sz w:val="22"/>
          <w:szCs w:val="22"/>
        </w:rPr>
        <w:t>1</w:t>
      </w:r>
      <w:r w:rsidRPr="00641741">
        <w:rPr>
          <w:sz w:val="22"/>
          <w:szCs w:val="22"/>
          <w:lang w:val="en-GB"/>
        </w:rPr>
        <w:t xml:space="preserve"> </w:t>
      </w:r>
      <w:r w:rsidR="00F350AB">
        <w:rPr>
          <w:sz w:val="22"/>
          <w:szCs w:val="22"/>
          <w:lang w:val="en-GB"/>
        </w:rPr>
        <w:t>March</w:t>
      </w:r>
      <w:r w:rsidRPr="00641741">
        <w:rPr>
          <w:sz w:val="22"/>
          <w:szCs w:val="22"/>
          <w:lang w:val="en-GB"/>
        </w:rPr>
        <w:t xml:space="preserve"> 202</w:t>
      </w:r>
      <w:r w:rsidR="00F350AB">
        <w:rPr>
          <w:sz w:val="22"/>
          <w:szCs w:val="22"/>
          <w:lang w:val="en-GB"/>
        </w:rPr>
        <w:t>5</w:t>
      </w:r>
      <w:r w:rsidRPr="00641741">
        <w:rPr>
          <w:sz w:val="22"/>
          <w:szCs w:val="22"/>
          <w:lang w:val="en-GB"/>
        </w:rPr>
        <w:t xml:space="preserve"> and 31 December 202</w:t>
      </w:r>
      <w:r w:rsidR="00F350AB">
        <w:rPr>
          <w:sz w:val="22"/>
          <w:szCs w:val="22"/>
          <w:lang w:val="en-GB"/>
        </w:rPr>
        <w:t>4</w:t>
      </w:r>
      <w:r w:rsidRPr="00641741">
        <w:rPr>
          <w:sz w:val="22"/>
          <w:szCs w:val="22"/>
          <w:lang w:val="en-GB"/>
        </w:rPr>
        <w:t>, the Group has no capital add-on arising from Single Lending Limit.</w:t>
      </w:r>
    </w:p>
    <w:p w14:paraId="109744B5" w14:textId="77777777" w:rsidR="007C1EE5" w:rsidRPr="00641741" w:rsidRDefault="007C1EE5" w:rsidP="007C1EE5">
      <w:pPr>
        <w:spacing w:line="240" w:lineRule="exact"/>
        <w:ind w:left="540" w:right="-35"/>
        <w:jc w:val="thaiDistribute"/>
        <w:rPr>
          <w:sz w:val="22"/>
          <w:szCs w:val="22"/>
          <w:lang w:val="en-GB"/>
        </w:rPr>
      </w:pPr>
    </w:p>
    <w:p w14:paraId="16337E3E" w14:textId="0EAE7E09" w:rsidR="007C1EE5" w:rsidRPr="00641741" w:rsidRDefault="007C1EE5" w:rsidP="007C1EE5">
      <w:pPr>
        <w:spacing w:line="240" w:lineRule="exact"/>
        <w:ind w:left="540" w:right="-35"/>
        <w:jc w:val="thaiDistribute"/>
        <w:rPr>
          <w:rFonts w:eastAsia="Times New Roman"/>
          <w:sz w:val="22"/>
          <w:szCs w:val="22"/>
          <w:lang w:val="en-GB"/>
        </w:rPr>
      </w:pPr>
      <w:r w:rsidRPr="00641741">
        <w:rPr>
          <w:sz w:val="22"/>
          <w:szCs w:val="22"/>
          <w:lang w:val="en-GB"/>
        </w:rPr>
        <w:t xml:space="preserve">Disclosures of capital maintenance information under </w:t>
      </w:r>
      <w:r w:rsidRPr="00641741">
        <w:rPr>
          <w:rFonts w:eastAsia="Times New Roman"/>
          <w:sz w:val="22"/>
          <w:szCs w:val="22"/>
          <w:lang w:val="en-GB"/>
        </w:rPr>
        <w:t xml:space="preserve">the </w:t>
      </w:r>
      <w:r w:rsidRPr="00641741">
        <w:rPr>
          <w:sz w:val="22"/>
          <w:szCs w:val="22"/>
          <w:lang w:val="en-GB"/>
        </w:rPr>
        <w:t xml:space="preserve">BoT notification </w:t>
      </w:r>
      <w:r w:rsidRPr="00641741">
        <w:rPr>
          <w:rFonts w:eastAsia="Times New Roman"/>
          <w:sz w:val="22"/>
          <w:szCs w:val="22"/>
          <w:lang w:val="en-GB"/>
        </w:rPr>
        <w:t>number Sor Nor Sor 5</w:t>
      </w:r>
      <w:r w:rsidRPr="00641741">
        <w:rPr>
          <w:rFonts w:eastAsia="Times New Roman"/>
          <w:sz w:val="22"/>
          <w:szCs w:val="22"/>
          <w:cs/>
          <w:lang w:val="en-GB"/>
        </w:rPr>
        <w:t>/</w:t>
      </w:r>
      <w:r w:rsidRPr="00641741">
        <w:rPr>
          <w:rFonts w:eastAsia="Times New Roman"/>
          <w:sz w:val="22"/>
          <w:szCs w:val="22"/>
          <w:lang w:val="en-GB"/>
        </w:rPr>
        <w:t xml:space="preserve">2556 dated 2 May 2013, regarding to </w:t>
      </w:r>
      <w:r w:rsidRPr="00641741">
        <w:rPr>
          <w:rFonts w:eastAsia="Times New Roman"/>
          <w:i/>
          <w:iCs/>
          <w:sz w:val="22"/>
          <w:szCs w:val="22"/>
          <w:lang w:val="en-GB"/>
        </w:rPr>
        <w:t>Disclosure Requirement on Capital Adequacy for</w:t>
      </w:r>
      <w:r w:rsidRPr="00641741">
        <w:rPr>
          <w:rFonts w:eastAsia="Times New Roman"/>
          <w:i/>
          <w:iCs/>
          <w:sz w:val="22"/>
          <w:szCs w:val="22"/>
          <w:cs/>
          <w:lang w:val="en-GB"/>
        </w:rPr>
        <w:t xml:space="preserve"> </w:t>
      </w:r>
      <w:r w:rsidRPr="00641741">
        <w:rPr>
          <w:rFonts w:eastAsia="Times New Roman"/>
          <w:i/>
          <w:iCs/>
          <w:sz w:val="22"/>
          <w:szCs w:val="22"/>
          <w:lang w:val="en-GB"/>
        </w:rPr>
        <w:t xml:space="preserve">a Financial Group </w:t>
      </w:r>
      <w:r w:rsidRPr="00641741">
        <w:rPr>
          <w:rFonts w:eastAsia="Times New Roman"/>
          <w:sz w:val="22"/>
          <w:szCs w:val="22"/>
          <w:lang w:val="en-GB"/>
        </w:rPr>
        <w:t xml:space="preserve">and the BoT notification number Sor Nor Sor 15/2562 dated 7 May 2019, regarding to </w:t>
      </w:r>
      <w:r w:rsidRPr="00641741">
        <w:rPr>
          <w:rFonts w:eastAsia="Times New Roman"/>
          <w:i/>
          <w:iCs/>
          <w:sz w:val="22"/>
          <w:szCs w:val="22"/>
          <w:lang w:val="en-GB"/>
        </w:rPr>
        <w:t>Disclosure Requirement on Capital Adequacy for a Financial group (Volume 2)</w:t>
      </w:r>
      <w:r w:rsidRPr="00641741">
        <w:rPr>
          <w:rFonts w:eastAsia="Times New Roman"/>
          <w:sz w:val="22"/>
          <w:szCs w:val="22"/>
          <w:lang w:val="en-GB"/>
        </w:rPr>
        <w:t>,</w:t>
      </w:r>
      <w:r w:rsidRPr="00641741">
        <w:rPr>
          <w:rFonts w:eastAsia="Times New Roman"/>
          <w:i/>
          <w:iCs/>
          <w:sz w:val="22"/>
          <w:szCs w:val="22"/>
          <w:lang w:val="en-GB"/>
        </w:rPr>
        <w:t xml:space="preserve"> </w:t>
      </w:r>
      <w:r w:rsidRPr="00641741">
        <w:rPr>
          <w:rFonts w:eastAsia="Times New Roman"/>
          <w:sz w:val="22"/>
          <w:szCs w:val="22"/>
          <w:lang w:val="en-GB"/>
        </w:rPr>
        <w:t>were as follows</w:t>
      </w:r>
      <w:r w:rsidRPr="00641741">
        <w:rPr>
          <w:rFonts w:eastAsia="Times New Roman"/>
          <w:sz w:val="22"/>
          <w:szCs w:val="22"/>
          <w:cs/>
          <w:lang w:val="en-GB"/>
        </w:rPr>
        <w:t>:</w:t>
      </w:r>
    </w:p>
    <w:p w14:paraId="1618A2CE" w14:textId="77777777" w:rsidR="00BD41C5" w:rsidRPr="00641741" w:rsidRDefault="00BD41C5" w:rsidP="007C1EE5">
      <w:pPr>
        <w:spacing w:line="240" w:lineRule="exact"/>
        <w:ind w:left="540"/>
        <w:jc w:val="thaiDistribute"/>
        <w:rPr>
          <w:rFonts w:eastAsia="Times New Roman"/>
          <w:sz w:val="22"/>
          <w:szCs w:val="22"/>
          <w:cs/>
          <w:lang w:val="en-GB"/>
        </w:rPr>
      </w:pPr>
    </w:p>
    <w:tbl>
      <w:tblPr>
        <w:tblW w:w="10040" w:type="dxa"/>
        <w:tblInd w:w="450" w:type="dxa"/>
        <w:tblLayout w:type="fixed"/>
        <w:tblLook w:val="0000" w:firstRow="0" w:lastRow="0" w:firstColumn="0" w:lastColumn="0" w:noHBand="0" w:noVBand="0"/>
      </w:tblPr>
      <w:tblGrid>
        <w:gridCol w:w="2232"/>
        <w:gridCol w:w="7808"/>
      </w:tblGrid>
      <w:tr w:rsidR="007C1EE5" w:rsidRPr="00641741" w14:paraId="378A1DDB" w14:textId="77777777" w:rsidTr="003A5001">
        <w:tc>
          <w:tcPr>
            <w:tcW w:w="2232" w:type="dxa"/>
            <w:shd w:val="clear" w:color="auto" w:fill="auto"/>
          </w:tcPr>
          <w:p w14:paraId="2A23A652" w14:textId="77777777" w:rsidR="007C1EE5" w:rsidRPr="00641741" w:rsidRDefault="007C1EE5">
            <w:pPr>
              <w:spacing w:line="240" w:lineRule="exact"/>
              <w:contextualSpacing/>
              <w:rPr>
                <w:sz w:val="22"/>
                <w:szCs w:val="22"/>
                <w:lang w:val="en-GB"/>
              </w:rPr>
            </w:pPr>
            <w:r w:rsidRPr="00641741">
              <w:rPr>
                <w:rFonts w:eastAsia="Times New Roman"/>
                <w:sz w:val="22"/>
                <w:szCs w:val="22"/>
                <w:cs/>
                <w:lang w:val="en-GB"/>
              </w:rPr>
              <w:br w:type="page"/>
            </w:r>
            <w:r w:rsidRPr="00641741">
              <w:rPr>
                <w:sz w:val="22"/>
                <w:szCs w:val="22"/>
                <w:lang w:val="en-GB"/>
              </w:rPr>
              <w:t>Location of</w:t>
            </w:r>
            <w:r w:rsidRPr="00641741">
              <w:rPr>
                <w:sz w:val="22"/>
                <w:szCs w:val="22"/>
                <w:cs/>
                <w:lang w:val="en-GB"/>
              </w:rPr>
              <w:t xml:space="preserve"> </w:t>
            </w:r>
            <w:r w:rsidRPr="00641741">
              <w:rPr>
                <w:sz w:val="22"/>
                <w:szCs w:val="22"/>
                <w:lang w:val="en-GB"/>
              </w:rPr>
              <w:t>disclosure</w:t>
            </w:r>
          </w:p>
        </w:tc>
        <w:tc>
          <w:tcPr>
            <w:tcW w:w="7808" w:type="dxa"/>
            <w:shd w:val="clear" w:color="auto" w:fill="auto"/>
          </w:tcPr>
          <w:p w14:paraId="34B05F6C" w14:textId="77777777" w:rsidR="007C1EE5" w:rsidRPr="00641741" w:rsidRDefault="007C1EE5">
            <w:pPr>
              <w:spacing w:line="240" w:lineRule="exact"/>
              <w:ind w:left="-45" w:right="72"/>
              <w:contextualSpacing/>
              <w:jc w:val="both"/>
              <w:rPr>
                <w:sz w:val="22"/>
                <w:szCs w:val="22"/>
                <w:lang w:val="en-GB"/>
              </w:rPr>
            </w:pPr>
            <w:r w:rsidRPr="00641741">
              <w:rPr>
                <w:sz w:val="22"/>
                <w:szCs w:val="22"/>
                <w:lang w:val="en-GB"/>
              </w:rPr>
              <w:t>The Company’s website under Investor Relations section at </w:t>
            </w:r>
          </w:p>
          <w:p w14:paraId="6D497E95" w14:textId="1F0E237C" w:rsidR="007C1EE5" w:rsidRPr="00641741" w:rsidRDefault="00672864">
            <w:pPr>
              <w:spacing w:line="240" w:lineRule="exact"/>
              <w:ind w:right="830"/>
              <w:contextualSpacing/>
              <w:jc w:val="both"/>
              <w:rPr>
                <w:sz w:val="22"/>
                <w:szCs w:val="22"/>
                <w:u w:val="single"/>
                <w:lang w:val="en-GB"/>
              </w:rPr>
            </w:pPr>
            <w:r w:rsidRPr="00672864">
              <w:rPr>
                <w:sz w:val="22"/>
                <w:szCs w:val="22"/>
                <w:u w:val="single"/>
                <w:lang w:val="en-GB"/>
              </w:rPr>
              <w:t>https://investor.scbx.com/en/document/basel-iii-pillar-3-market-disclosures</w:t>
            </w:r>
          </w:p>
        </w:tc>
      </w:tr>
      <w:tr w:rsidR="00672864" w:rsidRPr="00641741" w14:paraId="33EC2BEB" w14:textId="77777777" w:rsidTr="003A5001">
        <w:tblPrEx>
          <w:tblCellMar>
            <w:left w:w="0" w:type="dxa"/>
            <w:right w:w="0" w:type="dxa"/>
          </w:tblCellMar>
        </w:tblPrEx>
        <w:tc>
          <w:tcPr>
            <w:tcW w:w="2232" w:type="dxa"/>
            <w:shd w:val="clear" w:color="auto" w:fill="auto"/>
          </w:tcPr>
          <w:p w14:paraId="48A81A9F" w14:textId="77777777" w:rsidR="00672864" w:rsidRPr="00641741" w:rsidRDefault="00672864">
            <w:pPr>
              <w:spacing w:line="240" w:lineRule="exact"/>
              <w:ind w:left="243" w:hanging="126"/>
              <w:contextualSpacing/>
              <w:rPr>
                <w:sz w:val="22"/>
                <w:szCs w:val="22"/>
                <w:lang w:val="en-GB"/>
              </w:rPr>
            </w:pPr>
            <w:r w:rsidRPr="00641741">
              <w:rPr>
                <w:sz w:val="22"/>
                <w:szCs w:val="22"/>
                <w:lang w:val="en-GB"/>
              </w:rPr>
              <w:t xml:space="preserve">Disclosure period   </w:t>
            </w:r>
          </w:p>
        </w:tc>
        <w:tc>
          <w:tcPr>
            <w:tcW w:w="7808" w:type="dxa"/>
            <w:shd w:val="clear" w:color="auto" w:fill="auto"/>
          </w:tcPr>
          <w:p w14:paraId="7810B492" w14:textId="77777777" w:rsidR="00672864" w:rsidRPr="00641741" w:rsidRDefault="00672864">
            <w:pPr>
              <w:snapToGrid w:val="0"/>
              <w:spacing w:line="240" w:lineRule="exact"/>
              <w:ind w:left="36"/>
              <w:contextualSpacing/>
              <w:rPr>
                <w:sz w:val="22"/>
                <w:szCs w:val="22"/>
                <w:lang w:val="en-GB"/>
              </w:rPr>
            </w:pPr>
          </w:p>
        </w:tc>
      </w:tr>
      <w:tr w:rsidR="00672864" w:rsidRPr="00641741" w14:paraId="6DC4BDCB" w14:textId="77777777" w:rsidTr="003A5001">
        <w:tblPrEx>
          <w:tblCellMar>
            <w:left w:w="0" w:type="dxa"/>
            <w:right w:w="0" w:type="dxa"/>
          </w:tblCellMar>
        </w:tblPrEx>
        <w:tc>
          <w:tcPr>
            <w:tcW w:w="2232" w:type="dxa"/>
            <w:shd w:val="clear" w:color="auto" w:fill="auto"/>
          </w:tcPr>
          <w:p w14:paraId="065D98FC" w14:textId="77777777" w:rsidR="00672864" w:rsidRPr="00641741" w:rsidRDefault="00672864">
            <w:pPr>
              <w:spacing w:line="240" w:lineRule="exact"/>
              <w:ind w:left="449" w:hanging="198"/>
              <w:contextualSpacing/>
              <w:rPr>
                <w:sz w:val="22"/>
                <w:szCs w:val="22"/>
                <w:lang w:val="en-GB"/>
              </w:rPr>
            </w:pPr>
            <w:r w:rsidRPr="00641741">
              <w:rPr>
                <w:sz w:val="22"/>
                <w:szCs w:val="22"/>
                <w:lang w:val="en-GB"/>
              </w:rPr>
              <w:t>requirement</w:t>
            </w:r>
          </w:p>
        </w:tc>
        <w:tc>
          <w:tcPr>
            <w:tcW w:w="7808" w:type="dxa"/>
            <w:shd w:val="clear" w:color="auto" w:fill="auto"/>
          </w:tcPr>
          <w:p w14:paraId="7D818B2A" w14:textId="7478E9BE" w:rsidR="00672864" w:rsidRPr="00641741" w:rsidRDefault="00672864">
            <w:pPr>
              <w:snapToGrid w:val="0"/>
              <w:spacing w:line="240" w:lineRule="exact"/>
              <w:ind w:left="36"/>
              <w:contextualSpacing/>
              <w:rPr>
                <w:sz w:val="22"/>
                <w:szCs w:val="22"/>
                <w:lang w:val="en-GB"/>
              </w:rPr>
            </w:pPr>
            <w:r w:rsidRPr="00641741">
              <w:rPr>
                <w:sz w:val="22"/>
                <w:szCs w:val="22"/>
                <w:lang w:val="en-GB"/>
              </w:rPr>
              <w:t>Within 4 months after the period end date as indicated in the BoT notification</w:t>
            </w:r>
          </w:p>
        </w:tc>
      </w:tr>
      <w:tr w:rsidR="00672864" w:rsidRPr="00641741" w14:paraId="19E3EFF9" w14:textId="77777777" w:rsidTr="003A5001">
        <w:tblPrEx>
          <w:tblCellMar>
            <w:left w:w="0" w:type="dxa"/>
            <w:right w:w="0" w:type="dxa"/>
          </w:tblCellMar>
        </w:tblPrEx>
        <w:tc>
          <w:tcPr>
            <w:tcW w:w="2232" w:type="dxa"/>
            <w:shd w:val="clear" w:color="auto" w:fill="auto"/>
          </w:tcPr>
          <w:p w14:paraId="2FB2188C" w14:textId="77777777" w:rsidR="00672864" w:rsidRPr="00641741" w:rsidRDefault="00672864">
            <w:pPr>
              <w:spacing w:line="240" w:lineRule="exact"/>
              <w:ind w:left="117"/>
              <w:contextualSpacing/>
              <w:rPr>
                <w:sz w:val="22"/>
                <w:szCs w:val="22"/>
                <w:lang w:val="en-GB"/>
              </w:rPr>
            </w:pPr>
            <w:r w:rsidRPr="00641741">
              <w:rPr>
                <w:sz w:val="22"/>
                <w:szCs w:val="22"/>
                <w:lang w:val="en-GB"/>
              </w:rPr>
              <w:t xml:space="preserve">Latest information at </w:t>
            </w:r>
          </w:p>
        </w:tc>
        <w:tc>
          <w:tcPr>
            <w:tcW w:w="7808" w:type="dxa"/>
            <w:shd w:val="clear" w:color="auto" w:fill="auto"/>
          </w:tcPr>
          <w:p w14:paraId="4FA2214A" w14:textId="65F49628" w:rsidR="00672864" w:rsidRPr="00641741" w:rsidRDefault="007C1898">
            <w:pPr>
              <w:snapToGrid w:val="0"/>
              <w:spacing w:line="240" w:lineRule="exact"/>
              <w:ind w:left="36"/>
              <w:contextualSpacing/>
              <w:rPr>
                <w:sz w:val="22"/>
                <w:szCs w:val="22"/>
                <w:lang w:val="en-GB"/>
              </w:rPr>
            </w:pPr>
            <w:r>
              <w:rPr>
                <w:sz w:val="22"/>
                <w:szCs w:val="22"/>
                <w:lang w:val="en-GB"/>
              </w:rPr>
              <w:t>31 December</w:t>
            </w:r>
            <w:r w:rsidR="00672864" w:rsidRPr="00641741">
              <w:rPr>
                <w:sz w:val="22"/>
                <w:szCs w:val="22"/>
                <w:lang w:val="en-GB"/>
              </w:rPr>
              <w:t xml:space="preserve"> 202</w:t>
            </w:r>
            <w:r w:rsidR="00672864">
              <w:rPr>
                <w:sz w:val="22"/>
                <w:szCs w:val="22"/>
                <w:lang w:val="en-GB"/>
              </w:rPr>
              <w:t>4</w:t>
            </w:r>
            <w:r w:rsidR="00672864" w:rsidRPr="00641741">
              <w:rPr>
                <w:sz w:val="22"/>
                <w:szCs w:val="22"/>
                <w:lang w:val="en-GB"/>
              </w:rPr>
              <w:t xml:space="preserve"> </w:t>
            </w:r>
          </w:p>
        </w:tc>
      </w:tr>
    </w:tbl>
    <w:p w14:paraId="6D3E1D59" w14:textId="0DE6AF76" w:rsidR="00B30DC8" w:rsidRPr="00641741" w:rsidRDefault="00B30DC8">
      <w:pPr>
        <w:suppressAutoHyphens w:val="0"/>
        <w:rPr>
          <w:sz w:val="22"/>
          <w:szCs w:val="22"/>
          <w:lang w:val="en-GB"/>
        </w:rPr>
      </w:pPr>
    </w:p>
    <w:p w14:paraId="569330D9" w14:textId="448995A1" w:rsidR="007C1EE5" w:rsidRPr="00641741" w:rsidRDefault="007C1EE5" w:rsidP="007C1EE5">
      <w:pPr>
        <w:pStyle w:val="BodyTextIndent3"/>
        <w:spacing w:line="240" w:lineRule="exact"/>
        <w:ind w:left="0" w:right="-52" w:firstLine="540"/>
        <w:contextualSpacing/>
        <w:rPr>
          <w:i/>
          <w:iCs/>
          <w:sz w:val="22"/>
          <w:szCs w:val="22"/>
          <w:lang w:val="en-GB"/>
        </w:rPr>
      </w:pPr>
      <w:r w:rsidRPr="00641741">
        <w:rPr>
          <w:i/>
          <w:iCs/>
          <w:sz w:val="22"/>
          <w:szCs w:val="22"/>
          <w:lang w:val="en-GB"/>
        </w:rPr>
        <w:t>Capital management</w:t>
      </w:r>
    </w:p>
    <w:p w14:paraId="67C5CE4B" w14:textId="77777777" w:rsidR="007C1EE5" w:rsidRPr="00641741"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41741" w:rsidRDefault="007C1EE5" w:rsidP="007C1EE5">
      <w:pPr>
        <w:spacing w:line="240" w:lineRule="exact"/>
        <w:ind w:left="547" w:right="-29"/>
        <w:jc w:val="both"/>
        <w:rPr>
          <w:sz w:val="22"/>
          <w:szCs w:val="22"/>
          <w:lang w:val="en-GB"/>
        </w:rPr>
      </w:pPr>
    </w:p>
    <w:p w14:paraId="3DC713F2"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The Group complied with the BoT’s imposed capital requirements throughout the period and, as noted in the table above, its capital level is well in excess of the minimum requirements.</w:t>
      </w:r>
    </w:p>
    <w:p w14:paraId="722EB569" w14:textId="344E5B06" w:rsidR="005A609B" w:rsidRPr="00641741" w:rsidRDefault="005A609B" w:rsidP="00885A28">
      <w:pPr>
        <w:tabs>
          <w:tab w:val="left" w:pos="851"/>
        </w:tabs>
        <w:suppressAutoHyphens w:val="0"/>
        <w:rPr>
          <w:sz w:val="22"/>
          <w:szCs w:val="22"/>
          <w:lang w:val="en-GB"/>
        </w:rPr>
      </w:pPr>
    </w:p>
    <w:p w14:paraId="4F89B555" w14:textId="77777777" w:rsidR="00B51998" w:rsidRDefault="00B51998">
      <w:pPr>
        <w:suppressAutoHyphens w:val="0"/>
        <w:rPr>
          <w:b/>
          <w:bCs/>
          <w:szCs w:val="24"/>
          <w:lang w:val="en-GB"/>
        </w:rPr>
      </w:pPr>
      <w:bookmarkStart w:id="9" w:name="_Toc140075040"/>
      <w:r>
        <w:rPr>
          <w:lang w:val="en-GB"/>
        </w:rPr>
        <w:br w:type="page"/>
      </w:r>
    </w:p>
    <w:p w14:paraId="14FF7B64" w14:textId="3919C38C" w:rsidR="00A215EA" w:rsidRPr="00FE3DFD" w:rsidRDefault="00A215EA" w:rsidP="008C6266">
      <w:pPr>
        <w:pStyle w:val="Heading1"/>
        <w:tabs>
          <w:tab w:val="left" w:pos="851"/>
        </w:tabs>
        <w:ind w:left="540" w:hanging="540"/>
        <w:rPr>
          <w:rFonts w:cs="Times New Roman"/>
          <w:lang w:val="en-GB"/>
        </w:rPr>
      </w:pPr>
      <w:bookmarkStart w:id="10" w:name="_Financial_assets_measured"/>
      <w:bookmarkStart w:id="11" w:name="_Toc196846842"/>
      <w:bookmarkEnd w:id="10"/>
      <w:r w:rsidRPr="00FE3DFD">
        <w:rPr>
          <w:rFonts w:cs="Times New Roman"/>
          <w:lang w:val="en-GB"/>
        </w:rPr>
        <w:t>Financial assets measured at fair value through profit or loss</w:t>
      </w:r>
      <w:bookmarkEnd w:id="9"/>
      <w:bookmarkEnd w:id="11"/>
    </w:p>
    <w:p w14:paraId="126D542F" w14:textId="0B2FFEFB" w:rsidR="004A71D2" w:rsidRDefault="004A71D2" w:rsidP="00885A28">
      <w:pPr>
        <w:tabs>
          <w:tab w:val="left" w:pos="851"/>
        </w:tabs>
        <w:spacing w:line="240" w:lineRule="exact"/>
        <w:ind w:left="539"/>
        <w:contextualSpacing/>
        <w:jc w:val="both"/>
        <w:rPr>
          <w:sz w:val="22"/>
          <w:szCs w:val="22"/>
          <w:lang w:val="en-GB"/>
        </w:rPr>
      </w:pPr>
    </w:p>
    <w:tbl>
      <w:tblPr>
        <w:tblW w:w="9403" w:type="dxa"/>
        <w:tblInd w:w="332" w:type="dxa"/>
        <w:tblLayout w:type="fixed"/>
        <w:tblLook w:val="0000" w:firstRow="0" w:lastRow="0" w:firstColumn="0" w:lastColumn="0" w:noHBand="0" w:noVBand="0"/>
      </w:tblPr>
      <w:tblGrid>
        <w:gridCol w:w="3538"/>
        <w:gridCol w:w="1260"/>
        <w:gridCol w:w="270"/>
        <w:gridCol w:w="1260"/>
        <w:gridCol w:w="270"/>
        <w:gridCol w:w="1278"/>
        <w:gridCol w:w="270"/>
        <w:gridCol w:w="1257"/>
      </w:tblGrid>
      <w:tr w:rsidR="00B4014F" w:rsidRPr="009A2DD8" w14:paraId="157AB5A7" w14:textId="77777777" w:rsidTr="007B690A">
        <w:trPr>
          <w:trHeight w:val="292"/>
        </w:trPr>
        <w:tc>
          <w:tcPr>
            <w:tcW w:w="3538" w:type="dxa"/>
            <w:shd w:val="clear" w:color="auto" w:fill="auto"/>
          </w:tcPr>
          <w:p w14:paraId="2BA19100" w14:textId="77777777" w:rsidR="00B4014F" w:rsidRPr="00897CC4" w:rsidRDefault="00B4014F">
            <w:pPr>
              <w:tabs>
                <w:tab w:val="left" w:pos="851"/>
              </w:tabs>
              <w:snapToGrid w:val="0"/>
              <w:spacing w:line="240" w:lineRule="exact"/>
              <w:ind w:right="-29"/>
              <w:jc w:val="both"/>
              <w:rPr>
                <w:sz w:val="22"/>
                <w:szCs w:val="22"/>
                <w:lang w:val="en-GB"/>
              </w:rPr>
            </w:pPr>
          </w:p>
        </w:tc>
        <w:tc>
          <w:tcPr>
            <w:tcW w:w="2790" w:type="dxa"/>
            <w:gridSpan w:val="3"/>
            <w:shd w:val="clear" w:color="auto" w:fill="auto"/>
          </w:tcPr>
          <w:p w14:paraId="70448351" w14:textId="7FC55EA8" w:rsidR="00B4014F" w:rsidRPr="00897CC4" w:rsidRDefault="00B4014F">
            <w:pPr>
              <w:tabs>
                <w:tab w:val="left" w:pos="851"/>
              </w:tabs>
              <w:spacing w:line="240" w:lineRule="exact"/>
              <w:ind w:right="-29"/>
              <w:jc w:val="center"/>
              <w:rPr>
                <w:b/>
                <w:bCs/>
                <w:color w:val="000000"/>
                <w:sz w:val="22"/>
                <w:szCs w:val="22"/>
                <w:cs/>
                <w:lang w:val="en-GB"/>
              </w:rPr>
            </w:pPr>
            <w:r w:rsidRPr="00897CC4">
              <w:rPr>
                <w:b/>
                <w:bCs/>
                <w:color w:val="000000"/>
                <w:sz w:val="22"/>
                <w:szCs w:val="22"/>
                <w:lang w:val="en-GB"/>
              </w:rPr>
              <w:t>Consolidated</w:t>
            </w:r>
            <w:r w:rsidR="000733F1" w:rsidRPr="00897CC4">
              <w:rPr>
                <w:b/>
                <w:bCs/>
                <w:color w:val="000000"/>
                <w:sz w:val="22"/>
                <w:szCs w:val="22"/>
                <w:cs/>
                <w:lang w:val="en-GB"/>
              </w:rPr>
              <w:t xml:space="preserve"> </w:t>
            </w:r>
          </w:p>
          <w:p w14:paraId="0F6E9DDC"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c>
          <w:tcPr>
            <w:tcW w:w="270" w:type="dxa"/>
          </w:tcPr>
          <w:p w14:paraId="21AAB5E6" w14:textId="77777777" w:rsidR="00B4014F" w:rsidRPr="00897CC4" w:rsidRDefault="00B4014F">
            <w:pPr>
              <w:tabs>
                <w:tab w:val="left" w:pos="851"/>
              </w:tabs>
              <w:spacing w:line="240" w:lineRule="exact"/>
              <w:ind w:right="-29"/>
              <w:jc w:val="center"/>
              <w:rPr>
                <w:b/>
                <w:bCs/>
                <w:color w:val="000000"/>
                <w:sz w:val="22"/>
                <w:szCs w:val="22"/>
                <w:lang w:val="en-GB"/>
              </w:rPr>
            </w:pPr>
          </w:p>
        </w:tc>
        <w:tc>
          <w:tcPr>
            <w:tcW w:w="2805" w:type="dxa"/>
            <w:gridSpan w:val="3"/>
          </w:tcPr>
          <w:p w14:paraId="2D10FC24"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Separate</w:t>
            </w:r>
          </w:p>
          <w:p w14:paraId="7FA5C4C5"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r>
      <w:tr w:rsidR="000F1B71" w:rsidRPr="009A2DD8" w14:paraId="015613B9" w14:textId="77777777" w:rsidTr="007B690A">
        <w:trPr>
          <w:trHeight w:val="247"/>
        </w:trPr>
        <w:tc>
          <w:tcPr>
            <w:tcW w:w="3538" w:type="dxa"/>
            <w:shd w:val="clear" w:color="auto" w:fill="auto"/>
          </w:tcPr>
          <w:p w14:paraId="1F97735A" w14:textId="77777777" w:rsidR="000F1B71" w:rsidRPr="00897CC4" w:rsidRDefault="000F1B71" w:rsidP="000F1B71">
            <w:pPr>
              <w:tabs>
                <w:tab w:val="left" w:pos="851"/>
              </w:tabs>
              <w:snapToGrid w:val="0"/>
              <w:spacing w:line="240" w:lineRule="exact"/>
              <w:ind w:right="-29"/>
              <w:jc w:val="both"/>
              <w:rPr>
                <w:sz w:val="22"/>
                <w:szCs w:val="22"/>
                <w:lang w:val="en-GB"/>
              </w:rPr>
            </w:pPr>
          </w:p>
        </w:tc>
        <w:tc>
          <w:tcPr>
            <w:tcW w:w="1260" w:type="dxa"/>
            <w:shd w:val="clear" w:color="auto" w:fill="auto"/>
          </w:tcPr>
          <w:p w14:paraId="10311991" w14:textId="64345114" w:rsidR="000F1B71" w:rsidRPr="00897CC4" w:rsidRDefault="000F1B71" w:rsidP="000F1B71">
            <w:pPr>
              <w:spacing w:line="240" w:lineRule="exact"/>
              <w:ind w:left="-101" w:right="-101"/>
              <w:jc w:val="center"/>
              <w:rPr>
                <w:color w:val="000000"/>
                <w:sz w:val="22"/>
                <w:szCs w:val="22"/>
                <w:lang w:val="en-GB"/>
              </w:rPr>
            </w:pPr>
            <w:r w:rsidRPr="00897CC4">
              <w:rPr>
                <w:spacing w:val="-2"/>
                <w:sz w:val="22"/>
                <w:szCs w:val="22"/>
                <w:lang w:val="en-GB"/>
              </w:rPr>
              <w:t>3</w:t>
            </w:r>
            <w:r>
              <w:rPr>
                <w:rFonts w:cstheme="minorBidi"/>
                <w:spacing w:val="-2"/>
                <w:sz w:val="22"/>
                <w:szCs w:val="22"/>
              </w:rPr>
              <w:t>1</w:t>
            </w:r>
            <w:r w:rsidRPr="00897CC4">
              <w:rPr>
                <w:spacing w:val="-2"/>
                <w:sz w:val="22"/>
                <w:szCs w:val="22"/>
                <w:lang w:val="en-GB"/>
              </w:rPr>
              <w:t xml:space="preserve"> </w:t>
            </w:r>
            <w:r>
              <w:rPr>
                <w:spacing w:val="-2"/>
                <w:sz w:val="22"/>
                <w:szCs w:val="22"/>
                <w:lang w:val="en-GB"/>
              </w:rPr>
              <w:t>March</w:t>
            </w:r>
          </w:p>
        </w:tc>
        <w:tc>
          <w:tcPr>
            <w:tcW w:w="270" w:type="dxa"/>
            <w:shd w:val="clear" w:color="auto" w:fill="auto"/>
          </w:tcPr>
          <w:p w14:paraId="46AE894C" w14:textId="77777777" w:rsidR="000F1B71" w:rsidRPr="00897CC4" w:rsidRDefault="000F1B71" w:rsidP="000F1B71">
            <w:pPr>
              <w:snapToGrid w:val="0"/>
              <w:spacing w:line="240" w:lineRule="exact"/>
              <w:ind w:left="-101" w:right="-101" w:hanging="178"/>
              <w:jc w:val="both"/>
              <w:rPr>
                <w:sz w:val="22"/>
                <w:szCs w:val="22"/>
                <w:lang w:val="en-GB"/>
              </w:rPr>
            </w:pPr>
          </w:p>
        </w:tc>
        <w:tc>
          <w:tcPr>
            <w:tcW w:w="1260" w:type="dxa"/>
            <w:shd w:val="clear" w:color="auto" w:fill="auto"/>
          </w:tcPr>
          <w:p w14:paraId="30D5F63D" w14:textId="77777777" w:rsidR="000F1B71" w:rsidRPr="00897CC4" w:rsidRDefault="000F1B71" w:rsidP="000F1B71">
            <w:pPr>
              <w:spacing w:line="240" w:lineRule="exact"/>
              <w:ind w:left="-101" w:right="-101"/>
              <w:jc w:val="center"/>
              <w:rPr>
                <w:color w:val="000000"/>
                <w:sz w:val="22"/>
                <w:szCs w:val="22"/>
                <w:lang w:val="en-GB"/>
              </w:rPr>
            </w:pPr>
            <w:r w:rsidRPr="00897CC4">
              <w:rPr>
                <w:sz w:val="22"/>
                <w:szCs w:val="22"/>
                <w:lang w:val="en-GB"/>
              </w:rPr>
              <w:t>31 December</w:t>
            </w:r>
          </w:p>
        </w:tc>
        <w:tc>
          <w:tcPr>
            <w:tcW w:w="270" w:type="dxa"/>
          </w:tcPr>
          <w:p w14:paraId="1B543C88" w14:textId="77777777" w:rsidR="000F1B71" w:rsidRPr="00897CC4" w:rsidRDefault="000F1B71" w:rsidP="000F1B71">
            <w:pPr>
              <w:spacing w:line="240" w:lineRule="exact"/>
              <w:ind w:left="-101" w:right="-101"/>
              <w:jc w:val="center"/>
              <w:rPr>
                <w:sz w:val="22"/>
                <w:szCs w:val="22"/>
                <w:lang w:val="en-GB"/>
              </w:rPr>
            </w:pPr>
          </w:p>
        </w:tc>
        <w:tc>
          <w:tcPr>
            <w:tcW w:w="1278" w:type="dxa"/>
          </w:tcPr>
          <w:p w14:paraId="09A2F3FE" w14:textId="7006FD6B" w:rsidR="000F1B71" w:rsidRPr="00897CC4" w:rsidRDefault="000F1B71" w:rsidP="000F1B71">
            <w:pPr>
              <w:spacing w:line="240" w:lineRule="exact"/>
              <w:ind w:left="-101" w:right="-101"/>
              <w:jc w:val="center"/>
              <w:rPr>
                <w:sz w:val="22"/>
                <w:szCs w:val="22"/>
                <w:lang w:val="en-GB"/>
              </w:rPr>
            </w:pPr>
            <w:r w:rsidRPr="00897CC4">
              <w:rPr>
                <w:spacing w:val="-2"/>
                <w:sz w:val="22"/>
                <w:szCs w:val="22"/>
                <w:lang w:val="en-GB"/>
              </w:rPr>
              <w:t>3</w:t>
            </w:r>
            <w:r>
              <w:rPr>
                <w:rFonts w:cstheme="minorBidi"/>
                <w:spacing w:val="-2"/>
                <w:sz w:val="22"/>
                <w:szCs w:val="22"/>
              </w:rPr>
              <w:t>1</w:t>
            </w:r>
            <w:r w:rsidRPr="00897CC4">
              <w:rPr>
                <w:spacing w:val="-2"/>
                <w:sz w:val="22"/>
                <w:szCs w:val="22"/>
                <w:lang w:val="en-GB"/>
              </w:rPr>
              <w:t xml:space="preserve"> </w:t>
            </w:r>
            <w:r>
              <w:rPr>
                <w:spacing w:val="-2"/>
                <w:sz w:val="22"/>
                <w:szCs w:val="22"/>
                <w:lang w:val="en-GB"/>
              </w:rPr>
              <w:t>March</w:t>
            </w:r>
          </w:p>
        </w:tc>
        <w:tc>
          <w:tcPr>
            <w:tcW w:w="270" w:type="dxa"/>
          </w:tcPr>
          <w:p w14:paraId="4B770ECC" w14:textId="77777777" w:rsidR="000F1B71" w:rsidRPr="00897CC4" w:rsidRDefault="000F1B71" w:rsidP="000F1B71">
            <w:pPr>
              <w:spacing w:line="240" w:lineRule="exact"/>
              <w:ind w:left="-101" w:right="-101"/>
              <w:jc w:val="center"/>
              <w:rPr>
                <w:sz w:val="22"/>
                <w:szCs w:val="22"/>
                <w:lang w:val="en-GB"/>
              </w:rPr>
            </w:pPr>
          </w:p>
        </w:tc>
        <w:tc>
          <w:tcPr>
            <w:tcW w:w="1257" w:type="dxa"/>
          </w:tcPr>
          <w:p w14:paraId="317F7271" w14:textId="23492AE5" w:rsidR="000F1B71" w:rsidRPr="00897CC4" w:rsidRDefault="000F1B71" w:rsidP="000F1B71">
            <w:pPr>
              <w:spacing w:line="240" w:lineRule="exact"/>
              <w:ind w:left="-101" w:right="-101"/>
              <w:jc w:val="center"/>
              <w:rPr>
                <w:sz w:val="22"/>
                <w:szCs w:val="22"/>
                <w:lang w:val="en-GB"/>
              </w:rPr>
            </w:pPr>
            <w:r w:rsidRPr="00897CC4">
              <w:rPr>
                <w:sz w:val="22"/>
                <w:szCs w:val="22"/>
                <w:lang w:val="en-GB"/>
              </w:rPr>
              <w:t>31 December</w:t>
            </w:r>
          </w:p>
        </w:tc>
      </w:tr>
      <w:tr w:rsidR="000F1B71" w:rsidRPr="009A2DD8" w14:paraId="6C75FFBC" w14:textId="77777777" w:rsidTr="007B690A">
        <w:trPr>
          <w:trHeight w:val="247"/>
        </w:trPr>
        <w:tc>
          <w:tcPr>
            <w:tcW w:w="3538" w:type="dxa"/>
            <w:shd w:val="clear" w:color="auto" w:fill="auto"/>
          </w:tcPr>
          <w:p w14:paraId="5E3F5C4C" w14:textId="77777777" w:rsidR="000F1B71" w:rsidRPr="00897CC4" w:rsidRDefault="000F1B71" w:rsidP="000F1B71">
            <w:pPr>
              <w:tabs>
                <w:tab w:val="left" w:pos="851"/>
              </w:tabs>
              <w:snapToGrid w:val="0"/>
              <w:spacing w:line="240" w:lineRule="exact"/>
              <w:ind w:right="-29"/>
              <w:jc w:val="both"/>
              <w:rPr>
                <w:sz w:val="22"/>
                <w:szCs w:val="22"/>
                <w:lang w:val="en-GB"/>
              </w:rPr>
            </w:pPr>
          </w:p>
        </w:tc>
        <w:tc>
          <w:tcPr>
            <w:tcW w:w="1260" w:type="dxa"/>
            <w:shd w:val="clear" w:color="auto" w:fill="auto"/>
          </w:tcPr>
          <w:p w14:paraId="3FC4C360" w14:textId="0981221A" w:rsidR="000F1B71" w:rsidRPr="00897CC4" w:rsidRDefault="000F1B71" w:rsidP="000F1B71">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5</w:t>
            </w:r>
          </w:p>
        </w:tc>
        <w:tc>
          <w:tcPr>
            <w:tcW w:w="270" w:type="dxa"/>
            <w:shd w:val="clear" w:color="auto" w:fill="auto"/>
          </w:tcPr>
          <w:p w14:paraId="7A88112A" w14:textId="77777777" w:rsidR="000F1B71" w:rsidRPr="00897CC4" w:rsidRDefault="000F1B71" w:rsidP="000F1B71">
            <w:pPr>
              <w:snapToGrid w:val="0"/>
              <w:spacing w:line="240" w:lineRule="exact"/>
              <w:ind w:left="-101" w:right="-101"/>
              <w:jc w:val="both"/>
              <w:rPr>
                <w:sz w:val="22"/>
                <w:szCs w:val="22"/>
                <w:lang w:val="en-GB"/>
              </w:rPr>
            </w:pPr>
          </w:p>
        </w:tc>
        <w:tc>
          <w:tcPr>
            <w:tcW w:w="1260" w:type="dxa"/>
            <w:shd w:val="clear" w:color="auto" w:fill="auto"/>
          </w:tcPr>
          <w:p w14:paraId="5107698C" w14:textId="0F0BF304" w:rsidR="000F1B71" w:rsidRPr="00897CC4" w:rsidRDefault="000F1B71" w:rsidP="000F1B71">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4</w:t>
            </w:r>
          </w:p>
        </w:tc>
        <w:tc>
          <w:tcPr>
            <w:tcW w:w="270" w:type="dxa"/>
          </w:tcPr>
          <w:p w14:paraId="24691247" w14:textId="77777777" w:rsidR="000F1B71" w:rsidRPr="00897CC4" w:rsidRDefault="000F1B71" w:rsidP="000F1B71">
            <w:pPr>
              <w:spacing w:line="240" w:lineRule="exact"/>
              <w:ind w:left="-101" w:right="-101"/>
              <w:jc w:val="center"/>
              <w:rPr>
                <w:color w:val="000000"/>
                <w:sz w:val="22"/>
                <w:szCs w:val="22"/>
                <w:lang w:val="en-GB"/>
              </w:rPr>
            </w:pPr>
          </w:p>
        </w:tc>
        <w:tc>
          <w:tcPr>
            <w:tcW w:w="1278" w:type="dxa"/>
          </w:tcPr>
          <w:p w14:paraId="6DEEEF47" w14:textId="07FE54FD" w:rsidR="000F1B71" w:rsidRPr="00897CC4" w:rsidRDefault="000F1B71" w:rsidP="000F1B71">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5</w:t>
            </w:r>
          </w:p>
        </w:tc>
        <w:tc>
          <w:tcPr>
            <w:tcW w:w="270" w:type="dxa"/>
          </w:tcPr>
          <w:p w14:paraId="025E6D8F" w14:textId="77777777" w:rsidR="000F1B71" w:rsidRPr="00897CC4" w:rsidRDefault="000F1B71" w:rsidP="000F1B71">
            <w:pPr>
              <w:spacing w:line="240" w:lineRule="exact"/>
              <w:ind w:left="-101" w:right="-101"/>
              <w:jc w:val="center"/>
              <w:rPr>
                <w:color w:val="000000"/>
                <w:sz w:val="22"/>
                <w:szCs w:val="22"/>
                <w:lang w:val="en-GB"/>
              </w:rPr>
            </w:pPr>
          </w:p>
        </w:tc>
        <w:tc>
          <w:tcPr>
            <w:tcW w:w="1257" w:type="dxa"/>
          </w:tcPr>
          <w:p w14:paraId="7B9DB6AD" w14:textId="38FBE80E" w:rsidR="000F1B71" w:rsidRPr="00897CC4" w:rsidRDefault="000F1B71" w:rsidP="000F1B71">
            <w:pPr>
              <w:spacing w:line="240" w:lineRule="exact"/>
              <w:ind w:left="-101" w:right="-101"/>
              <w:jc w:val="center"/>
              <w:rPr>
                <w:color w:val="000000"/>
                <w:sz w:val="22"/>
                <w:szCs w:val="22"/>
                <w:lang w:val="en-GB"/>
              </w:rPr>
            </w:pPr>
            <w:r w:rsidRPr="00897CC4">
              <w:rPr>
                <w:color w:val="000000"/>
                <w:sz w:val="22"/>
                <w:szCs w:val="22"/>
                <w:lang w:val="en-GB"/>
              </w:rPr>
              <w:t>202</w:t>
            </w:r>
            <w:r>
              <w:rPr>
                <w:color w:val="000000"/>
                <w:sz w:val="22"/>
                <w:szCs w:val="22"/>
                <w:lang w:val="en-GB"/>
              </w:rPr>
              <w:t>4</w:t>
            </w:r>
          </w:p>
        </w:tc>
      </w:tr>
      <w:tr w:rsidR="000F1B71" w:rsidRPr="009A2DD8" w14:paraId="56CEFCE4" w14:textId="77777777" w:rsidTr="007B690A">
        <w:trPr>
          <w:trHeight w:val="247"/>
        </w:trPr>
        <w:tc>
          <w:tcPr>
            <w:tcW w:w="3538" w:type="dxa"/>
            <w:shd w:val="clear" w:color="auto" w:fill="auto"/>
          </w:tcPr>
          <w:p w14:paraId="05E0CE01" w14:textId="77777777" w:rsidR="000F1B71" w:rsidRPr="00897CC4" w:rsidRDefault="000F1B71" w:rsidP="000F1B71">
            <w:pPr>
              <w:tabs>
                <w:tab w:val="left" w:pos="851"/>
              </w:tabs>
              <w:snapToGrid w:val="0"/>
              <w:spacing w:line="240" w:lineRule="exact"/>
              <w:ind w:right="-29"/>
              <w:jc w:val="both"/>
              <w:rPr>
                <w:sz w:val="22"/>
                <w:szCs w:val="22"/>
                <w:lang w:val="en-GB"/>
              </w:rPr>
            </w:pPr>
          </w:p>
        </w:tc>
        <w:tc>
          <w:tcPr>
            <w:tcW w:w="1260" w:type="dxa"/>
            <w:shd w:val="clear" w:color="auto" w:fill="auto"/>
          </w:tcPr>
          <w:p w14:paraId="1C4BB5D6" w14:textId="77777777" w:rsidR="000F1B71" w:rsidRPr="00897CC4" w:rsidRDefault="000F1B71" w:rsidP="000F1B71">
            <w:pPr>
              <w:tabs>
                <w:tab w:val="left" w:pos="851"/>
              </w:tabs>
              <w:spacing w:line="240" w:lineRule="exact"/>
              <w:ind w:left="-113" w:right="-105"/>
              <w:jc w:val="center"/>
              <w:rPr>
                <w:color w:val="000000"/>
                <w:sz w:val="22"/>
                <w:szCs w:val="22"/>
                <w:lang w:val="en-GB"/>
              </w:rPr>
            </w:pPr>
            <w:r w:rsidRPr="00897CC4">
              <w:rPr>
                <w:color w:val="000000"/>
                <w:sz w:val="22"/>
                <w:szCs w:val="22"/>
                <w:lang w:val="en-GB"/>
              </w:rPr>
              <w:t>Fair value</w:t>
            </w:r>
          </w:p>
        </w:tc>
        <w:tc>
          <w:tcPr>
            <w:tcW w:w="270" w:type="dxa"/>
            <w:shd w:val="clear" w:color="auto" w:fill="auto"/>
          </w:tcPr>
          <w:p w14:paraId="1F8B926F" w14:textId="77777777" w:rsidR="000F1B71" w:rsidRPr="00897CC4" w:rsidRDefault="000F1B71" w:rsidP="000F1B71">
            <w:pPr>
              <w:tabs>
                <w:tab w:val="left" w:pos="851"/>
              </w:tabs>
              <w:snapToGrid w:val="0"/>
              <w:spacing w:line="240" w:lineRule="exact"/>
              <w:ind w:right="-29"/>
              <w:jc w:val="both"/>
              <w:rPr>
                <w:sz w:val="22"/>
                <w:szCs w:val="22"/>
                <w:lang w:val="en-GB"/>
              </w:rPr>
            </w:pPr>
          </w:p>
        </w:tc>
        <w:tc>
          <w:tcPr>
            <w:tcW w:w="1260" w:type="dxa"/>
            <w:shd w:val="clear" w:color="auto" w:fill="auto"/>
          </w:tcPr>
          <w:p w14:paraId="487D6EEF" w14:textId="77777777" w:rsidR="000F1B71" w:rsidRPr="00897CC4" w:rsidRDefault="000F1B71" w:rsidP="000F1B71">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0F15B306" w14:textId="77777777" w:rsidR="000F1B71" w:rsidRPr="00897CC4" w:rsidRDefault="000F1B71" w:rsidP="000F1B71">
            <w:pPr>
              <w:tabs>
                <w:tab w:val="left" w:pos="851"/>
              </w:tabs>
              <w:spacing w:line="240" w:lineRule="exact"/>
              <w:ind w:left="-175" w:right="-120"/>
              <w:jc w:val="center"/>
              <w:rPr>
                <w:color w:val="000000"/>
                <w:sz w:val="22"/>
                <w:szCs w:val="22"/>
                <w:lang w:val="en-GB"/>
              </w:rPr>
            </w:pPr>
          </w:p>
        </w:tc>
        <w:tc>
          <w:tcPr>
            <w:tcW w:w="1278" w:type="dxa"/>
          </w:tcPr>
          <w:p w14:paraId="4E81ABBF" w14:textId="77777777" w:rsidR="000F1B71" w:rsidRPr="00897CC4" w:rsidRDefault="000F1B71" w:rsidP="000F1B71">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5FA68B90" w14:textId="77777777" w:rsidR="000F1B71" w:rsidRPr="00897CC4" w:rsidRDefault="000F1B71" w:rsidP="000F1B71">
            <w:pPr>
              <w:tabs>
                <w:tab w:val="left" w:pos="851"/>
              </w:tabs>
              <w:spacing w:line="240" w:lineRule="exact"/>
              <w:ind w:left="-175" w:right="-120"/>
              <w:jc w:val="center"/>
              <w:rPr>
                <w:color w:val="000000"/>
                <w:sz w:val="22"/>
                <w:szCs w:val="22"/>
                <w:lang w:val="en-GB"/>
              </w:rPr>
            </w:pPr>
          </w:p>
        </w:tc>
        <w:tc>
          <w:tcPr>
            <w:tcW w:w="1257" w:type="dxa"/>
          </w:tcPr>
          <w:p w14:paraId="1344F09A" w14:textId="77777777" w:rsidR="000F1B71" w:rsidRPr="00897CC4" w:rsidRDefault="000F1B71" w:rsidP="000F1B71">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r>
      <w:tr w:rsidR="000F1B71" w:rsidRPr="001A57D0" w14:paraId="284B4F83" w14:textId="77777777" w:rsidTr="007B690A">
        <w:trPr>
          <w:trHeight w:val="247"/>
        </w:trPr>
        <w:tc>
          <w:tcPr>
            <w:tcW w:w="3538" w:type="dxa"/>
            <w:shd w:val="clear" w:color="auto" w:fill="auto"/>
          </w:tcPr>
          <w:p w14:paraId="5DC89277" w14:textId="77777777" w:rsidR="000F1B71" w:rsidRPr="00897CC4" w:rsidRDefault="000F1B71" w:rsidP="000F1B71">
            <w:pPr>
              <w:tabs>
                <w:tab w:val="left" w:pos="851"/>
              </w:tabs>
              <w:snapToGrid w:val="0"/>
              <w:spacing w:line="240" w:lineRule="exact"/>
              <w:ind w:right="-29"/>
              <w:jc w:val="both"/>
              <w:rPr>
                <w:sz w:val="22"/>
                <w:szCs w:val="22"/>
                <w:lang w:val="en-GB"/>
              </w:rPr>
            </w:pPr>
          </w:p>
        </w:tc>
        <w:tc>
          <w:tcPr>
            <w:tcW w:w="5865" w:type="dxa"/>
            <w:gridSpan w:val="7"/>
            <w:shd w:val="clear" w:color="auto" w:fill="auto"/>
          </w:tcPr>
          <w:p w14:paraId="72A7BEB0" w14:textId="77777777" w:rsidR="000F1B71" w:rsidRPr="00897CC4" w:rsidRDefault="000F1B71" w:rsidP="000F1B71">
            <w:pPr>
              <w:tabs>
                <w:tab w:val="left" w:pos="851"/>
              </w:tabs>
              <w:spacing w:line="240" w:lineRule="exact"/>
              <w:ind w:right="-29"/>
              <w:jc w:val="center"/>
              <w:rPr>
                <w:i/>
                <w:iCs/>
                <w:color w:val="000000"/>
                <w:sz w:val="22"/>
                <w:szCs w:val="22"/>
                <w:cs/>
                <w:lang w:val="en-GB"/>
              </w:rPr>
            </w:pPr>
            <w:r w:rsidRPr="00897CC4">
              <w:rPr>
                <w:i/>
                <w:iCs/>
                <w:color w:val="000000"/>
                <w:sz w:val="22"/>
                <w:szCs w:val="22"/>
                <w:cs/>
                <w:lang w:val="en-GB"/>
              </w:rPr>
              <w:t>(</w:t>
            </w:r>
            <w:r w:rsidRPr="00897CC4">
              <w:rPr>
                <w:i/>
                <w:iCs/>
                <w:color w:val="000000"/>
                <w:sz w:val="22"/>
                <w:szCs w:val="22"/>
                <w:lang w:val="en-GB"/>
              </w:rPr>
              <w:t>in million Baht</w:t>
            </w:r>
            <w:r w:rsidRPr="00897CC4">
              <w:rPr>
                <w:i/>
                <w:iCs/>
                <w:color w:val="000000"/>
                <w:sz w:val="22"/>
                <w:szCs w:val="22"/>
                <w:cs/>
                <w:lang w:val="en-GB"/>
              </w:rPr>
              <w:t>)</w:t>
            </w:r>
          </w:p>
        </w:tc>
      </w:tr>
      <w:tr w:rsidR="000F1B71" w:rsidRPr="009A2DD8" w14:paraId="3C395CC1" w14:textId="77777777" w:rsidTr="007B690A">
        <w:trPr>
          <w:trHeight w:val="247"/>
        </w:trPr>
        <w:tc>
          <w:tcPr>
            <w:tcW w:w="3538" w:type="dxa"/>
            <w:vAlign w:val="bottom"/>
          </w:tcPr>
          <w:p w14:paraId="6C362BE1" w14:textId="77777777" w:rsidR="000F1B71" w:rsidRPr="00897CC4" w:rsidRDefault="000F1B71" w:rsidP="000F1B71">
            <w:pPr>
              <w:tabs>
                <w:tab w:val="left" w:pos="851"/>
              </w:tabs>
              <w:spacing w:line="240" w:lineRule="exact"/>
              <w:ind w:left="118" w:right="-29"/>
              <w:rPr>
                <w:b/>
                <w:bCs/>
                <w:color w:val="000000"/>
                <w:sz w:val="22"/>
                <w:szCs w:val="22"/>
                <w:lang w:val="en-GB"/>
              </w:rPr>
            </w:pPr>
            <w:r w:rsidRPr="00897CC4">
              <w:rPr>
                <w:b/>
                <w:bCs/>
                <w:color w:val="000000"/>
                <w:sz w:val="22"/>
                <w:szCs w:val="22"/>
                <w:lang w:val="en-GB"/>
              </w:rPr>
              <w:t>Financial assets held for trading</w:t>
            </w:r>
          </w:p>
        </w:tc>
        <w:tc>
          <w:tcPr>
            <w:tcW w:w="1260" w:type="dxa"/>
            <w:shd w:val="clear" w:color="auto" w:fill="auto"/>
            <w:vAlign w:val="bottom"/>
          </w:tcPr>
          <w:p w14:paraId="753E4807" w14:textId="77777777" w:rsidR="000F1B71" w:rsidRPr="00897CC4" w:rsidRDefault="000F1B71" w:rsidP="000F1B71">
            <w:pPr>
              <w:tabs>
                <w:tab w:val="left" w:pos="851"/>
                <w:tab w:val="decimal" w:pos="950"/>
              </w:tabs>
              <w:snapToGrid w:val="0"/>
              <w:spacing w:line="240" w:lineRule="exact"/>
              <w:rPr>
                <w:sz w:val="22"/>
                <w:szCs w:val="22"/>
                <w:lang w:val="en-GB"/>
              </w:rPr>
            </w:pPr>
          </w:p>
        </w:tc>
        <w:tc>
          <w:tcPr>
            <w:tcW w:w="270" w:type="dxa"/>
            <w:shd w:val="clear" w:color="auto" w:fill="auto"/>
          </w:tcPr>
          <w:p w14:paraId="715E26F5" w14:textId="77777777" w:rsidR="000F1B71" w:rsidRPr="00897CC4" w:rsidRDefault="000F1B71" w:rsidP="000F1B71">
            <w:pPr>
              <w:tabs>
                <w:tab w:val="left" w:pos="851"/>
                <w:tab w:val="decimal" w:pos="950"/>
              </w:tabs>
              <w:snapToGrid w:val="0"/>
              <w:spacing w:line="240" w:lineRule="exact"/>
              <w:ind w:right="-29"/>
              <w:rPr>
                <w:sz w:val="22"/>
                <w:szCs w:val="22"/>
                <w:lang w:val="en-GB"/>
              </w:rPr>
            </w:pPr>
          </w:p>
        </w:tc>
        <w:tc>
          <w:tcPr>
            <w:tcW w:w="1260" w:type="dxa"/>
            <w:vAlign w:val="bottom"/>
          </w:tcPr>
          <w:p w14:paraId="44096CEE" w14:textId="77777777" w:rsidR="000F1B71" w:rsidRPr="00897CC4" w:rsidRDefault="000F1B71" w:rsidP="000F1B71">
            <w:pPr>
              <w:tabs>
                <w:tab w:val="left" w:pos="851"/>
                <w:tab w:val="decimal" w:pos="950"/>
              </w:tabs>
              <w:snapToGrid w:val="0"/>
              <w:spacing w:line="240" w:lineRule="exact"/>
              <w:rPr>
                <w:sz w:val="22"/>
                <w:szCs w:val="22"/>
                <w:lang w:val="en-GB"/>
              </w:rPr>
            </w:pPr>
          </w:p>
        </w:tc>
        <w:tc>
          <w:tcPr>
            <w:tcW w:w="270" w:type="dxa"/>
          </w:tcPr>
          <w:p w14:paraId="38A4BDE7" w14:textId="77777777" w:rsidR="000F1B71" w:rsidRPr="00897CC4" w:rsidRDefault="000F1B71" w:rsidP="000F1B71">
            <w:pPr>
              <w:tabs>
                <w:tab w:val="left" w:pos="851"/>
                <w:tab w:val="decimal" w:pos="950"/>
              </w:tabs>
              <w:snapToGrid w:val="0"/>
              <w:spacing w:line="240" w:lineRule="exact"/>
              <w:rPr>
                <w:sz w:val="22"/>
                <w:szCs w:val="22"/>
                <w:lang w:val="en-GB"/>
              </w:rPr>
            </w:pPr>
          </w:p>
        </w:tc>
        <w:tc>
          <w:tcPr>
            <w:tcW w:w="1278" w:type="dxa"/>
          </w:tcPr>
          <w:p w14:paraId="23161FC9" w14:textId="77777777" w:rsidR="000F1B71" w:rsidRPr="00897CC4" w:rsidRDefault="000F1B71" w:rsidP="000F1B71">
            <w:pPr>
              <w:tabs>
                <w:tab w:val="left" w:pos="851"/>
                <w:tab w:val="decimal" w:pos="950"/>
              </w:tabs>
              <w:snapToGrid w:val="0"/>
              <w:spacing w:line="240" w:lineRule="exact"/>
              <w:rPr>
                <w:sz w:val="22"/>
                <w:szCs w:val="22"/>
                <w:lang w:val="en-GB"/>
              </w:rPr>
            </w:pPr>
          </w:p>
        </w:tc>
        <w:tc>
          <w:tcPr>
            <w:tcW w:w="270" w:type="dxa"/>
          </w:tcPr>
          <w:p w14:paraId="22CE25D5" w14:textId="77777777" w:rsidR="000F1B71" w:rsidRPr="00897CC4" w:rsidRDefault="000F1B71" w:rsidP="000F1B71">
            <w:pPr>
              <w:tabs>
                <w:tab w:val="left" w:pos="851"/>
                <w:tab w:val="decimal" w:pos="950"/>
              </w:tabs>
              <w:snapToGrid w:val="0"/>
              <w:spacing w:line="240" w:lineRule="exact"/>
              <w:rPr>
                <w:sz w:val="22"/>
                <w:szCs w:val="22"/>
                <w:lang w:val="en-GB"/>
              </w:rPr>
            </w:pPr>
          </w:p>
        </w:tc>
        <w:tc>
          <w:tcPr>
            <w:tcW w:w="1257" w:type="dxa"/>
          </w:tcPr>
          <w:p w14:paraId="598E1E9D" w14:textId="77777777" w:rsidR="000F1B71" w:rsidRPr="00897CC4" w:rsidRDefault="000F1B71" w:rsidP="000F1B71">
            <w:pPr>
              <w:tabs>
                <w:tab w:val="left" w:pos="851"/>
                <w:tab w:val="decimal" w:pos="950"/>
              </w:tabs>
              <w:snapToGrid w:val="0"/>
              <w:spacing w:line="240" w:lineRule="exact"/>
              <w:ind w:right="-112"/>
              <w:rPr>
                <w:sz w:val="22"/>
                <w:szCs w:val="22"/>
                <w:lang w:val="en-GB"/>
              </w:rPr>
            </w:pPr>
          </w:p>
        </w:tc>
      </w:tr>
      <w:tr w:rsidR="00A26A1A" w:rsidRPr="005E3DE3" w14:paraId="3291DC3F" w14:textId="77777777" w:rsidTr="00A113C5">
        <w:trPr>
          <w:trHeight w:val="247"/>
        </w:trPr>
        <w:tc>
          <w:tcPr>
            <w:tcW w:w="3538" w:type="dxa"/>
            <w:vAlign w:val="bottom"/>
          </w:tcPr>
          <w:p w14:paraId="7FA82B48" w14:textId="77777777" w:rsidR="00A26A1A" w:rsidRPr="00897CC4" w:rsidRDefault="00A26A1A" w:rsidP="00A26A1A">
            <w:pPr>
              <w:tabs>
                <w:tab w:val="left" w:pos="851"/>
              </w:tabs>
              <w:spacing w:line="240" w:lineRule="exact"/>
              <w:ind w:left="118" w:right="-29" w:firstLine="119"/>
              <w:rPr>
                <w:color w:val="000000"/>
                <w:sz w:val="22"/>
                <w:szCs w:val="22"/>
                <w:lang w:val="en-GB"/>
              </w:rPr>
            </w:pPr>
            <w:r w:rsidRPr="00897CC4">
              <w:rPr>
                <w:rFonts w:eastAsia="Times New Roman"/>
                <w:sz w:val="22"/>
                <w:szCs w:val="22"/>
                <w:lang w:val="en-GB"/>
              </w:rPr>
              <w:t xml:space="preserve">Government and state enterprise </w:t>
            </w:r>
            <w:r w:rsidRPr="00897CC4">
              <w:rPr>
                <w:rFonts w:eastAsia="Times New Roman"/>
                <w:sz w:val="22"/>
                <w:szCs w:val="22"/>
                <w:lang w:val="en-GB"/>
              </w:rPr>
              <w:br/>
              <w:t xml:space="preserve">      securities</w:t>
            </w:r>
          </w:p>
        </w:tc>
        <w:tc>
          <w:tcPr>
            <w:tcW w:w="1260" w:type="dxa"/>
            <w:shd w:val="clear" w:color="auto" w:fill="auto"/>
            <w:vAlign w:val="bottom"/>
          </w:tcPr>
          <w:p w14:paraId="71915AD2" w14:textId="5B6D7B79"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51,165 </w:t>
            </w:r>
          </w:p>
        </w:tc>
        <w:tc>
          <w:tcPr>
            <w:tcW w:w="270" w:type="dxa"/>
            <w:shd w:val="clear" w:color="auto" w:fill="auto"/>
            <w:vAlign w:val="bottom"/>
          </w:tcPr>
          <w:p w14:paraId="70561941" w14:textId="77777777" w:rsidR="00A26A1A" w:rsidRPr="00591C60" w:rsidRDefault="00A26A1A" w:rsidP="00A26A1A">
            <w:pPr>
              <w:tabs>
                <w:tab w:val="left" w:pos="851"/>
                <w:tab w:val="decimal" w:pos="950"/>
              </w:tabs>
              <w:snapToGrid w:val="0"/>
              <w:spacing w:line="240" w:lineRule="exact"/>
              <w:ind w:right="-29"/>
              <w:jc w:val="right"/>
              <w:rPr>
                <w:sz w:val="22"/>
                <w:szCs w:val="22"/>
                <w:lang w:val="en-GB"/>
              </w:rPr>
            </w:pPr>
          </w:p>
        </w:tc>
        <w:tc>
          <w:tcPr>
            <w:tcW w:w="1260" w:type="dxa"/>
            <w:vAlign w:val="bottom"/>
          </w:tcPr>
          <w:p w14:paraId="3D9CACE6" w14:textId="12EFE8A3" w:rsidR="00A26A1A" w:rsidRPr="000F1B71" w:rsidRDefault="00A26A1A" w:rsidP="00A26A1A">
            <w:pPr>
              <w:tabs>
                <w:tab w:val="decimal" w:pos="704"/>
              </w:tabs>
              <w:snapToGrid w:val="0"/>
              <w:spacing w:line="240" w:lineRule="exact"/>
              <w:jc w:val="right"/>
              <w:rPr>
                <w:sz w:val="22"/>
                <w:szCs w:val="22"/>
                <w:lang w:val="en-GB"/>
              </w:rPr>
            </w:pPr>
            <w:r w:rsidRPr="000F1B71">
              <w:rPr>
                <w:sz w:val="22"/>
                <w:szCs w:val="22"/>
              </w:rPr>
              <w:t xml:space="preserve"> 24,673 </w:t>
            </w:r>
          </w:p>
        </w:tc>
        <w:tc>
          <w:tcPr>
            <w:tcW w:w="270" w:type="dxa"/>
            <w:vAlign w:val="bottom"/>
          </w:tcPr>
          <w:p w14:paraId="3EA1BB30"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58B06E16" w14:textId="77777777" w:rsidR="00A26A1A" w:rsidRPr="00897CC4" w:rsidRDefault="00A26A1A" w:rsidP="00A26A1A">
            <w:pPr>
              <w:tabs>
                <w:tab w:val="decimal" w:pos="505"/>
              </w:tabs>
              <w:snapToGrid w:val="0"/>
              <w:spacing w:line="240" w:lineRule="exact"/>
              <w:ind w:right="52"/>
              <w:jc w:val="center"/>
              <w:rPr>
                <w:sz w:val="22"/>
                <w:szCs w:val="22"/>
                <w:lang w:val="en-GB"/>
              </w:rPr>
            </w:pPr>
          </w:p>
          <w:p w14:paraId="5D96ECCA" w14:textId="037C25BA" w:rsidR="00A26A1A" w:rsidRPr="00FB7030" w:rsidRDefault="00A26A1A" w:rsidP="00A26A1A">
            <w:pPr>
              <w:tabs>
                <w:tab w:val="decimal" w:pos="620"/>
              </w:tabs>
              <w:snapToGrid w:val="0"/>
              <w:spacing w:line="240" w:lineRule="exact"/>
              <w:ind w:right="9"/>
              <w:jc w:val="center"/>
              <w:rPr>
                <w:sz w:val="22"/>
                <w:szCs w:val="22"/>
                <w:cs/>
              </w:rPr>
            </w:pPr>
            <w:r w:rsidRPr="00897CC4">
              <w:rPr>
                <w:sz w:val="22"/>
                <w:szCs w:val="22"/>
                <w:lang w:val="en-GB"/>
              </w:rPr>
              <w:t>-</w:t>
            </w:r>
          </w:p>
        </w:tc>
        <w:tc>
          <w:tcPr>
            <w:tcW w:w="270" w:type="dxa"/>
          </w:tcPr>
          <w:p w14:paraId="0206DEBF"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5C9C054D" w14:textId="77777777" w:rsidR="00A26A1A" w:rsidRPr="00897CC4" w:rsidRDefault="00A26A1A" w:rsidP="00A26A1A">
            <w:pPr>
              <w:tabs>
                <w:tab w:val="decimal" w:pos="505"/>
              </w:tabs>
              <w:snapToGrid w:val="0"/>
              <w:spacing w:line="240" w:lineRule="exact"/>
              <w:ind w:right="52"/>
              <w:jc w:val="center"/>
              <w:rPr>
                <w:sz w:val="22"/>
                <w:szCs w:val="22"/>
                <w:lang w:val="en-GB"/>
              </w:rPr>
            </w:pPr>
          </w:p>
          <w:p w14:paraId="6884327D" w14:textId="77777777"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05DFB2C9" w14:textId="77777777" w:rsidTr="00A113C5">
        <w:trPr>
          <w:trHeight w:val="247"/>
        </w:trPr>
        <w:tc>
          <w:tcPr>
            <w:tcW w:w="3538" w:type="dxa"/>
            <w:vAlign w:val="bottom"/>
          </w:tcPr>
          <w:p w14:paraId="20BB39E0" w14:textId="77777777" w:rsidR="00A26A1A" w:rsidRPr="00897CC4" w:rsidRDefault="00A26A1A" w:rsidP="00A26A1A">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Corporate debt instruments</w:t>
            </w:r>
          </w:p>
        </w:tc>
        <w:tc>
          <w:tcPr>
            <w:tcW w:w="1260" w:type="dxa"/>
            <w:shd w:val="clear" w:color="auto" w:fill="auto"/>
            <w:vAlign w:val="bottom"/>
          </w:tcPr>
          <w:p w14:paraId="49A809CF" w14:textId="1226C34D"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6,442 </w:t>
            </w:r>
          </w:p>
        </w:tc>
        <w:tc>
          <w:tcPr>
            <w:tcW w:w="270" w:type="dxa"/>
            <w:shd w:val="clear" w:color="auto" w:fill="auto"/>
          </w:tcPr>
          <w:p w14:paraId="4E8D3652"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vAlign w:val="bottom"/>
          </w:tcPr>
          <w:p w14:paraId="1A69C5C0" w14:textId="0FE67605" w:rsidR="00A26A1A" w:rsidRPr="000F1B71" w:rsidRDefault="00A26A1A" w:rsidP="00A26A1A">
            <w:pPr>
              <w:tabs>
                <w:tab w:val="decimal" w:pos="704"/>
              </w:tabs>
              <w:snapToGrid w:val="0"/>
              <w:spacing w:line="240" w:lineRule="exact"/>
              <w:jc w:val="right"/>
              <w:rPr>
                <w:sz w:val="22"/>
                <w:szCs w:val="22"/>
                <w:lang w:val="en-GB"/>
              </w:rPr>
            </w:pPr>
            <w:r w:rsidRPr="000F1B71">
              <w:rPr>
                <w:sz w:val="22"/>
                <w:szCs w:val="22"/>
              </w:rPr>
              <w:t xml:space="preserve"> 6,204 </w:t>
            </w:r>
          </w:p>
        </w:tc>
        <w:tc>
          <w:tcPr>
            <w:tcW w:w="270" w:type="dxa"/>
          </w:tcPr>
          <w:p w14:paraId="66D4280C"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74113145" w14:textId="4CBFFAFB" w:rsidR="00A26A1A" w:rsidRPr="00FB7030" w:rsidRDefault="00A26A1A" w:rsidP="00A26A1A">
            <w:pPr>
              <w:tabs>
                <w:tab w:val="decimal" w:pos="620"/>
              </w:tabs>
              <w:snapToGrid w:val="0"/>
              <w:spacing w:line="240" w:lineRule="exact"/>
              <w:ind w:right="9"/>
              <w:jc w:val="center"/>
              <w:rPr>
                <w:rFonts w:cstheme="minorBidi"/>
                <w:sz w:val="22"/>
                <w:szCs w:val="22"/>
                <w:lang w:val="en-GB"/>
              </w:rPr>
            </w:pPr>
            <w:r w:rsidRPr="00897CC4">
              <w:rPr>
                <w:sz w:val="22"/>
                <w:szCs w:val="22"/>
                <w:lang w:val="en-GB"/>
              </w:rPr>
              <w:t>-</w:t>
            </w:r>
          </w:p>
        </w:tc>
        <w:tc>
          <w:tcPr>
            <w:tcW w:w="270" w:type="dxa"/>
          </w:tcPr>
          <w:p w14:paraId="529C06E5"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46C16F82" w14:textId="77777777"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6E5FB4F5" w14:textId="77777777" w:rsidTr="00A113C5">
        <w:trPr>
          <w:trHeight w:val="247"/>
        </w:trPr>
        <w:tc>
          <w:tcPr>
            <w:tcW w:w="3538" w:type="dxa"/>
            <w:vAlign w:val="bottom"/>
          </w:tcPr>
          <w:p w14:paraId="71DA735A" w14:textId="77777777" w:rsidR="00A26A1A" w:rsidRPr="00897CC4" w:rsidRDefault="00A26A1A" w:rsidP="00A26A1A">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debt instruments</w:t>
            </w:r>
          </w:p>
        </w:tc>
        <w:tc>
          <w:tcPr>
            <w:tcW w:w="1260" w:type="dxa"/>
            <w:shd w:val="clear" w:color="auto" w:fill="auto"/>
            <w:vAlign w:val="bottom"/>
          </w:tcPr>
          <w:p w14:paraId="64883596" w14:textId="741F26F4"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26 </w:t>
            </w:r>
          </w:p>
        </w:tc>
        <w:tc>
          <w:tcPr>
            <w:tcW w:w="270" w:type="dxa"/>
            <w:shd w:val="clear" w:color="auto" w:fill="auto"/>
          </w:tcPr>
          <w:p w14:paraId="587C98ED"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vAlign w:val="bottom"/>
          </w:tcPr>
          <w:p w14:paraId="3F03A958" w14:textId="177CAEAC" w:rsidR="00A26A1A" w:rsidRPr="000F1B71" w:rsidRDefault="00A26A1A" w:rsidP="00A26A1A">
            <w:pPr>
              <w:tabs>
                <w:tab w:val="decimal" w:pos="704"/>
              </w:tabs>
              <w:snapToGrid w:val="0"/>
              <w:spacing w:line="240" w:lineRule="exact"/>
              <w:jc w:val="right"/>
              <w:rPr>
                <w:sz w:val="22"/>
                <w:szCs w:val="22"/>
                <w:lang w:val="en-GB"/>
              </w:rPr>
            </w:pPr>
            <w:r w:rsidRPr="000F1B71">
              <w:rPr>
                <w:sz w:val="22"/>
                <w:szCs w:val="22"/>
              </w:rPr>
              <w:t xml:space="preserve"> 25 </w:t>
            </w:r>
          </w:p>
        </w:tc>
        <w:tc>
          <w:tcPr>
            <w:tcW w:w="270" w:type="dxa"/>
          </w:tcPr>
          <w:p w14:paraId="0A84685E"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14A497FF" w14:textId="7C0C41AD" w:rsidR="00A26A1A" w:rsidRPr="00591C60" w:rsidRDefault="00A26A1A" w:rsidP="00A26A1A">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0967CDCF"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6E4F2C34" w14:textId="77777777"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26C61311" w14:textId="77777777" w:rsidTr="00A113C5">
        <w:trPr>
          <w:trHeight w:val="247"/>
        </w:trPr>
        <w:tc>
          <w:tcPr>
            <w:tcW w:w="3538" w:type="dxa"/>
            <w:vAlign w:val="bottom"/>
          </w:tcPr>
          <w:p w14:paraId="68AE14C3" w14:textId="77777777" w:rsidR="00A26A1A" w:rsidRPr="00897CC4" w:rsidRDefault="00A26A1A" w:rsidP="00A26A1A">
            <w:pPr>
              <w:tabs>
                <w:tab w:val="left" w:pos="851"/>
              </w:tabs>
              <w:spacing w:line="240" w:lineRule="exact"/>
              <w:ind w:left="118" w:right="-29" w:firstLine="119"/>
              <w:jc w:val="both"/>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vAlign w:val="bottom"/>
          </w:tcPr>
          <w:p w14:paraId="795F5D1F" w14:textId="6A265181"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2,449 </w:t>
            </w:r>
          </w:p>
        </w:tc>
        <w:tc>
          <w:tcPr>
            <w:tcW w:w="270" w:type="dxa"/>
            <w:shd w:val="clear" w:color="auto" w:fill="auto"/>
          </w:tcPr>
          <w:p w14:paraId="5A8457C2"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vAlign w:val="bottom"/>
          </w:tcPr>
          <w:p w14:paraId="2227A417" w14:textId="00BAFCAB"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3,812 </w:t>
            </w:r>
          </w:p>
        </w:tc>
        <w:tc>
          <w:tcPr>
            <w:tcW w:w="270" w:type="dxa"/>
          </w:tcPr>
          <w:p w14:paraId="65CECE6F"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49D26E7C" w14:textId="7D408986" w:rsidR="00A26A1A" w:rsidRPr="00591C60" w:rsidRDefault="00A26A1A" w:rsidP="00A26A1A">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28E5760C"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05EE6C86" w14:textId="77777777"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346CC8E8" w14:textId="77777777" w:rsidTr="00A113C5">
        <w:trPr>
          <w:trHeight w:val="247"/>
        </w:trPr>
        <w:tc>
          <w:tcPr>
            <w:tcW w:w="3538" w:type="dxa"/>
            <w:vAlign w:val="bottom"/>
          </w:tcPr>
          <w:p w14:paraId="17D64A78" w14:textId="77777777" w:rsidR="00A26A1A" w:rsidRPr="00897CC4" w:rsidRDefault="00A26A1A" w:rsidP="00A26A1A">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vAlign w:val="bottom"/>
          </w:tcPr>
          <w:p w14:paraId="12F3A886" w14:textId="5B11AD3C"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3 </w:t>
            </w:r>
          </w:p>
        </w:tc>
        <w:tc>
          <w:tcPr>
            <w:tcW w:w="270" w:type="dxa"/>
            <w:shd w:val="clear" w:color="auto" w:fill="auto"/>
          </w:tcPr>
          <w:p w14:paraId="2894E8BC"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vAlign w:val="bottom"/>
          </w:tcPr>
          <w:p w14:paraId="73B135C8" w14:textId="4AEA6601"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3 </w:t>
            </w:r>
          </w:p>
        </w:tc>
        <w:tc>
          <w:tcPr>
            <w:tcW w:w="270" w:type="dxa"/>
          </w:tcPr>
          <w:p w14:paraId="7069306A"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0E734EF8" w14:textId="2FE8C74D" w:rsidR="00A26A1A" w:rsidRPr="00591C60" w:rsidRDefault="00A26A1A" w:rsidP="00A26A1A">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78A92854"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C7D0D1D" w14:textId="77777777"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0FD37859" w14:textId="77777777" w:rsidTr="00A113C5">
        <w:trPr>
          <w:trHeight w:val="247"/>
        </w:trPr>
        <w:tc>
          <w:tcPr>
            <w:tcW w:w="3538" w:type="dxa"/>
            <w:shd w:val="clear" w:color="auto" w:fill="auto"/>
            <w:vAlign w:val="bottom"/>
          </w:tcPr>
          <w:p w14:paraId="4C644F09" w14:textId="77777777" w:rsidR="00A26A1A" w:rsidRPr="00897CC4" w:rsidRDefault="00A26A1A" w:rsidP="00A26A1A">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vAlign w:val="bottom"/>
          </w:tcPr>
          <w:p w14:paraId="3F38F58B" w14:textId="502FBBCD" w:rsidR="00A26A1A" w:rsidRPr="00A113C5" w:rsidRDefault="00A26A1A" w:rsidP="00A26A1A">
            <w:pPr>
              <w:snapToGrid w:val="0"/>
              <w:spacing w:line="240" w:lineRule="exact"/>
              <w:jc w:val="right"/>
              <w:rPr>
                <w:rFonts w:eastAsia="Times New Roman"/>
                <w:b/>
                <w:bCs/>
                <w:sz w:val="22"/>
                <w:szCs w:val="22"/>
                <w:lang w:val="en-GB"/>
              </w:rPr>
            </w:pPr>
            <w:r w:rsidRPr="00A113C5">
              <w:rPr>
                <w:b/>
                <w:bCs/>
                <w:sz w:val="22"/>
                <w:szCs w:val="22"/>
              </w:rPr>
              <w:t xml:space="preserve"> 60,085 </w:t>
            </w:r>
          </w:p>
        </w:tc>
        <w:tc>
          <w:tcPr>
            <w:tcW w:w="270" w:type="dxa"/>
            <w:shd w:val="clear" w:color="auto" w:fill="auto"/>
          </w:tcPr>
          <w:p w14:paraId="0730B735" w14:textId="77777777" w:rsidR="00A26A1A" w:rsidRPr="00916482" w:rsidRDefault="00A26A1A" w:rsidP="00A26A1A">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vAlign w:val="bottom"/>
          </w:tcPr>
          <w:p w14:paraId="72F11A55" w14:textId="587747D1" w:rsidR="00A26A1A" w:rsidRPr="000F1B71" w:rsidRDefault="00A26A1A" w:rsidP="00A26A1A">
            <w:pPr>
              <w:tabs>
                <w:tab w:val="decimal" w:pos="704"/>
              </w:tabs>
              <w:snapToGrid w:val="0"/>
              <w:spacing w:line="240" w:lineRule="exact"/>
              <w:jc w:val="right"/>
              <w:rPr>
                <w:b/>
                <w:bCs/>
                <w:sz w:val="22"/>
                <w:szCs w:val="22"/>
                <w:lang w:val="en-GB"/>
              </w:rPr>
            </w:pPr>
            <w:r w:rsidRPr="000F1B71">
              <w:rPr>
                <w:b/>
                <w:bCs/>
                <w:sz w:val="22"/>
                <w:szCs w:val="22"/>
              </w:rPr>
              <w:t xml:space="preserve"> 34,717 </w:t>
            </w:r>
          </w:p>
        </w:tc>
        <w:tc>
          <w:tcPr>
            <w:tcW w:w="270" w:type="dxa"/>
          </w:tcPr>
          <w:p w14:paraId="268C23EB" w14:textId="77777777" w:rsidR="00A26A1A" w:rsidRPr="00916482" w:rsidRDefault="00A26A1A" w:rsidP="00A26A1A">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694ABDB8" w14:textId="1032A4ED" w:rsidR="00A26A1A" w:rsidRPr="00916482" w:rsidRDefault="00A26A1A" w:rsidP="00A26A1A">
            <w:pPr>
              <w:tabs>
                <w:tab w:val="decimal" w:pos="620"/>
              </w:tabs>
              <w:snapToGrid w:val="0"/>
              <w:spacing w:line="240" w:lineRule="exact"/>
              <w:ind w:right="9"/>
              <w:jc w:val="center"/>
              <w:rPr>
                <w:b/>
                <w:bCs/>
                <w:sz w:val="22"/>
                <w:szCs w:val="22"/>
                <w:lang w:val="en-GB"/>
              </w:rPr>
            </w:pPr>
            <w:r w:rsidRPr="00916482">
              <w:rPr>
                <w:b/>
                <w:bCs/>
                <w:sz w:val="22"/>
                <w:szCs w:val="22"/>
                <w:lang w:val="en-GB"/>
              </w:rPr>
              <w:t>-</w:t>
            </w:r>
          </w:p>
        </w:tc>
        <w:tc>
          <w:tcPr>
            <w:tcW w:w="270" w:type="dxa"/>
          </w:tcPr>
          <w:p w14:paraId="735D2364" w14:textId="77777777" w:rsidR="00A26A1A" w:rsidRPr="00916482" w:rsidRDefault="00A26A1A" w:rsidP="00A26A1A">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5723B494" w14:textId="77777777" w:rsidR="00A26A1A" w:rsidRPr="00916482" w:rsidRDefault="00A26A1A" w:rsidP="00A26A1A">
            <w:pPr>
              <w:tabs>
                <w:tab w:val="decimal" w:pos="505"/>
              </w:tabs>
              <w:snapToGrid w:val="0"/>
              <w:spacing w:line="240" w:lineRule="exact"/>
              <w:ind w:right="52"/>
              <w:jc w:val="center"/>
              <w:rPr>
                <w:b/>
                <w:bCs/>
                <w:sz w:val="22"/>
                <w:szCs w:val="22"/>
                <w:lang w:val="en-GB"/>
              </w:rPr>
            </w:pPr>
            <w:r w:rsidRPr="00916482">
              <w:rPr>
                <w:b/>
                <w:bCs/>
                <w:sz w:val="22"/>
                <w:szCs w:val="22"/>
                <w:lang w:val="en-GB"/>
              </w:rPr>
              <w:t>-</w:t>
            </w:r>
          </w:p>
        </w:tc>
      </w:tr>
      <w:tr w:rsidR="00A26A1A" w:rsidRPr="005E3DE3" w14:paraId="1DBD878D" w14:textId="77777777">
        <w:trPr>
          <w:trHeight w:val="258"/>
        </w:trPr>
        <w:tc>
          <w:tcPr>
            <w:tcW w:w="3538" w:type="dxa"/>
            <w:vAlign w:val="bottom"/>
          </w:tcPr>
          <w:p w14:paraId="3EBC94FF" w14:textId="77777777" w:rsidR="00A26A1A" w:rsidRPr="00897CC4" w:rsidRDefault="00A26A1A" w:rsidP="00A26A1A">
            <w:pPr>
              <w:tabs>
                <w:tab w:val="left" w:pos="851"/>
              </w:tabs>
              <w:spacing w:line="240" w:lineRule="exact"/>
              <w:ind w:left="118" w:right="-29"/>
              <w:rPr>
                <w:rFonts w:eastAsia="Times New Roman"/>
                <w:sz w:val="22"/>
                <w:szCs w:val="22"/>
                <w:lang w:val="en-GB"/>
              </w:rPr>
            </w:pPr>
          </w:p>
        </w:tc>
        <w:tc>
          <w:tcPr>
            <w:tcW w:w="1260" w:type="dxa"/>
            <w:tcBorders>
              <w:top w:val="single" w:sz="4" w:space="0" w:color="auto"/>
            </w:tcBorders>
            <w:shd w:val="clear" w:color="auto" w:fill="auto"/>
          </w:tcPr>
          <w:p w14:paraId="63ACC9FC" w14:textId="77777777" w:rsidR="00A26A1A" w:rsidRPr="00591C60" w:rsidRDefault="00A26A1A" w:rsidP="00A26A1A">
            <w:pPr>
              <w:snapToGrid w:val="0"/>
              <w:spacing w:line="240" w:lineRule="exact"/>
              <w:jc w:val="right"/>
              <w:rPr>
                <w:sz w:val="22"/>
                <w:szCs w:val="22"/>
                <w:lang w:val="en-GB"/>
              </w:rPr>
            </w:pPr>
          </w:p>
        </w:tc>
        <w:tc>
          <w:tcPr>
            <w:tcW w:w="270" w:type="dxa"/>
            <w:shd w:val="clear" w:color="auto" w:fill="auto"/>
          </w:tcPr>
          <w:p w14:paraId="76CDB018"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tcBorders>
              <w:top w:val="single" w:sz="4" w:space="0" w:color="auto"/>
            </w:tcBorders>
            <w:vAlign w:val="bottom"/>
          </w:tcPr>
          <w:p w14:paraId="4BE989F8" w14:textId="77777777" w:rsidR="00A26A1A" w:rsidRPr="00591C60" w:rsidRDefault="00A26A1A" w:rsidP="00A26A1A">
            <w:pPr>
              <w:tabs>
                <w:tab w:val="decimal" w:pos="704"/>
              </w:tabs>
              <w:snapToGrid w:val="0"/>
              <w:spacing w:line="240" w:lineRule="exact"/>
              <w:jc w:val="right"/>
              <w:rPr>
                <w:rFonts w:eastAsia="Times New Roman"/>
                <w:sz w:val="22"/>
                <w:szCs w:val="22"/>
                <w:lang w:val="en-GB"/>
              </w:rPr>
            </w:pPr>
          </w:p>
        </w:tc>
        <w:tc>
          <w:tcPr>
            <w:tcW w:w="270" w:type="dxa"/>
          </w:tcPr>
          <w:p w14:paraId="595ED5AB" w14:textId="77777777" w:rsidR="00A26A1A" w:rsidRPr="00591C60" w:rsidRDefault="00A26A1A" w:rsidP="00A26A1A">
            <w:pPr>
              <w:tabs>
                <w:tab w:val="left" w:pos="851"/>
                <w:tab w:val="decimal" w:pos="950"/>
              </w:tabs>
              <w:snapToGrid w:val="0"/>
              <w:spacing w:line="240" w:lineRule="exact"/>
              <w:ind w:right="141"/>
              <w:jc w:val="right"/>
              <w:rPr>
                <w:rFonts w:eastAsia="Times New Roman"/>
                <w:sz w:val="22"/>
                <w:szCs w:val="22"/>
                <w:lang w:val="en-GB"/>
              </w:rPr>
            </w:pPr>
          </w:p>
        </w:tc>
        <w:tc>
          <w:tcPr>
            <w:tcW w:w="1278" w:type="dxa"/>
            <w:tcBorders>
              <w:top w:val="single" w:sz="4" w:space="0" w:color="auto"/>
            </w:tcBorders>
          </w:tcPr>
          <w:p w14:paraId="2637F483" w14:textId="77777777" w:rsidR="00A26A1A" w:rsidRPr="00591C60" w:rsidRDefault="00A26A1A" w:rsidP="00A26A1A">
            <w:pPr>
              <w:tabs>
                <w:tab w:val="decimal" w:pos="620"/>
              </w:tabs>
              <w:snapToGrid w:val="0"/>
              <w:spacing w:line="240" w:lineRule="exact"/>
              <w:ind w:right="9"/>
              <w:jc w:val="right"/>
              <w:rPr>
                <w:sz w:val="22"/>
                <w:szCs w:val="22"/>
                <w:lang w:val="en-GB"/>
              </w:rPr>
            </w:pPr>
          </w:p>
        </w:tc>
        <w:tc>
          <w:tcPr>
            <w:tcW w:w="270" w:type="dxa"/>
          </w:tcPr>
          <w:p w14:paraId="4BAC14F0" w14:textId="77777777" w:rsidR="00A26A1A" w:rsidRPr="00897CC4" w:rsidRDefault="00A26A1A" w:rsidP="00A26A1A">
            <w:pPr>
              <w:tabs>
                <w:tab w:val="left" w:pos="851"/>
                <w:tab w:val="decimal" w:pos="950"/>
              </w:tabs>
              <w:snapToGrid w:val="0"/>
              <w:spacing w:line="240" w:lineRule="exact"/>
              <w:ind w:right="141"/>
              <w:jc w:val="right"/>
              <w:rPr>
                <w:rFonts w:eastAsia="Times New Roman"/>
                <w:sz w:val="22"/>
                <w:szCs w:val="22"/>
                <w:lang w:val="en-GB"/>
              </w:rPr>
            </w:pPr>
          </w:p>
        </w:tc>
        <w:tc>
          <w:tcPr>
            <w:tcW w:w="1257" w:type="dxa"/>
            <w:tcBorders>
              <w:top w:val="single" w:sz="4" w:space="0" w:color="auto"/>
            </w:tcBorders>
          </w:tcPr>
          <w:p w14:paraId="23AC22BE" w14:textId="77777777" w:rsidR="00A26A1A" w:rsidRPr="00897CC4" w:rsidRDefault="00A26A1A" w:rsidP="00A26A1A">
            <w:pPr>
              <w:tabs>
                <w:tab w:val="decimal" w:pos="505"/>
                <w:tab w:val="left" w:pos="851"/>
                <w:tab w:val="decimal" w:pos="950"/>
              </w:tabs>
              <w:snapToGrid w:val="0"/>
              <w:spacing w:line="240" w:lineRule="exact"/>
              <w:ind w:right="52"/>
              <w:jc w:val="right"/>
              <w:rPr>
                <w:rFonts w:eastAsia="Times New Roman"/>
                <w:sz w:val="22"/>
                <w:szCs w:val="22"/>
                <w:lang w:val="en-GB"/>
              </w:rPr>
            </w:pPr>
          </w:p>
        </w:tc>
      </w:tr>
      <w:tr w:rsidR="00A26A1A" w:rsidRPr="005E3DE3" w14:paraId="581D1F89" w14:textId="77777777">
        <w:trPr>
          <w:trHeight w:val="247"/>
        </w:trPr>
        <w:tc>
          <w:tcPr>
            <w:tcW w:w="3538" w:type="dxa"/>
            <w:vAlign w:val="bottom"/>
          </w:tcPr>
          <w:p w14:paraId="0B05EC5D" w14:textId="77777777" w:rsidR="00A26A1A" w:rsidRPr="00897CC4" w:rsidRDefault="00A26A1A" w:rsidP="00A26A1A">
            <w:pPr>
              <w:tabs>
                <w:tab w:val="left" w:pos="851"/>
              </w:tabs>
              <w:spacing w:line="240" w:lineRule="exact"/>
              <w:ind w:left="118" w:right="-29"/>
              <w:rPr>
                <w:rFonts w:eastAsia="Times New Roman"/>
                <w:b/>
                <w:bCs/>
                <w:sz w:val="22"/>
                <w:szCs w:val="22"/>
                <w:lang w:val="en-GB"/>
              </w:rPr>
            </w:pPr>
            <w:r w:rsidRPr="00897CC4">
              <w:rPr>
                <w:rFonts w:eastAsia="Times New Roman"/>
                <w:b/>
                <w:bCs/>
                <w:sz w:val="22"/>
                <w:szCs w:val="22"/>
                <w:lang w:val="en-GB"/>
              </w:rPr>
              <w:t>Financial assets - others</w:t>
            </w:r>
          </w:p>
        </w:tc>
        <w:tc>
          <w:tcPr>
            <w:tcW w:w="1260" w:type="dxa"/>
            <w:shd w:val="clear" w:color="auto" w:fill="auto"/>
          </w:tcPr>
          <w:p w14:paraId="7D4971D7" w14:textId="6B373167" w:rsidR="00A26A1A" w:rsidRPr="00591C60" w:rsidRDefault="00A26A1A" w:rsidP="00A26A1A">
            <w:pPr>
              <w:snapToGrid w:val="0"/>
              <w:spacing w:line="240" w:lineRule="exact"/>
              <w:jc w:val="right"/>
              <w:rPr>
                <w:sz w:val="22"/>
                <w:szCs w:val="22"/>
                <w:lang w:val="en-GB"/>
              </w:rPr>
            </w:pPr>
          </w:p>
        </w:tc>
        <w:tc>
          <w:tcPr>
            <w:tcW w:w="270" w:type="dxa"/>
            <w:shd w:val="clear" w:color="auto" w:fill="auto"/>
          </w:tcPr>
          <w:p w14:paraId="05A13EF1"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vAlign w:val="bottom"/>
          </w:tcPr>
          <w:p w14:paraId="15F86484" w14:textId="77777777" w:rsidR="00A26A1A" w:rsidRPr="00591C60" w:rsidRDefault="00A26A1A" w:rsidP="00A26A1A">
            <w:pPr>
              <w:tabs>
                <w:tab w:val="decimal" w:pos="704"/>
              </w:tabs>
              <w:snapToGrid w:val="0"/>
              <w:spacing w:line="240" w:lineRule="exact"/>
              <w:jc w:val="right"/>
              <w:rPr>
                <w:rFonts w:eastAsia="Times New Roman"/>
                <w:sz w:val="22"/>
                <w:szCs w:val="22"/>
                <w:lang w:val="en-GB"/>
              </w:rPr>
            </w:pPr>
          </w:p>
        </w:tc>
        <w:tc>
          <w:tcPr>
            <w:tcW w:w="270" w:type="dxa"/>
          </w:tcPr>
          <w:p w14:paraId="7534E1EF" w14:textId="77777777" w:rsidR="00A26A1A" w:rsidRPr="00591C60" w:rsidRDefault="00A26A1A" w:rsidP="00A26A1A">
            <w:pPr>
              <w:tabs>
                <w:tab w:val="left" w:pos="851"/>
                <w:tab w:val="decimal" w:pos="950"/>
              </w:tabs>
              <w:snapToGrid w:val="0"/>
              <w:spacing w:line="240" w:lineRule="exact"/>
              <w:ind w:right="141"/>
              <w:jc w:val="right"/>
              <w:rPr>
                <w:rFonts w:eastAsia="Times New Roman"/>
                <w:sz w:val="22"/>
                <w:szCs w:val="22"/>
                <w:lang w:val="en-GB"/>
              </w:rPr>
            </w:pPr>
          </w:p>
        </w:tc>
        <w:tc>
          <w:tcPr>
            <w:tcW w:w="1278" w:type="dxa"/>
          </w:tcPr>
          <w:p w14:paraId="08CC80B1" w14:textId="1DA8AE66" w:rsidR="00A26A1A" w:rsidRPr="00591C60" w:rsidRDefault="00A26A1A" w:rsidP="00A26A1A">
            <w:pPr>
              <w:tabs>
                <w:tab w:val="decimal" w:pos="620"/>
              </w:tabs>
              <w:snapToGrid w:val="0"/>
              <w:spacing w:line="240" w:lineRule="exact"/>
              <w:ind w:right="9"/>
              <w:jc w:val="right"/>
              <w:rPr>
                <w:sz w:val="22"/>
                <w:szCs w:val="22"/>
                <w:lang w:val="en-GB"/>
              </w:rPr>
            </w:pPr>
          </w:p>
        </w:tc>
        <w:tc>
          <w:tcPr>
            <w:tcW w:w="270" w:type="dxa"/>
          </w:tcPr>
          <w:p w14:paraId="2871CB50" w14:textId="77777777" w:rsidR="00A26A1A" w:rsidRPr="00897CC4" w:rsidRDefault="00A26A1A" w:rsidP="00A26A1A">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30917AB4" w14:textId="77777777" w:rsidR="00A26A1A" w:rsidRPr="00897CC4" w:rsidRDefault="00A26A1A" w:rsidP="00A26A1A">
            <w:pPr>
              <w:tabs>
                <w:tab w:val="decimal" w:pos="505"/>
                <w:tab w:val="left" w:pos="851"/>
                <w:tab w:val="decimal" w:pos="950"/>
              </w:tabs>
              <w:snapToGrid w:val="0"/>
              <w:spacing w:line="240" w:lineRule="exact"/>
              <w:ind w:right="52"/>
              <w:jc w:val="right"/>
              <w:rPr>
                <w:rFonts w:eastAsia="Times New Roman"/>
                <w:sz w:val="22"/>
                <w:szCs w:val="22"/>
                <w:lang w:val="en-GB"/>
              </w:rPr>
            </w:pPr>
          </w:p>
        </w:tc>
      </w:tr>
      <w:tr w:rsidR="00DB7305" w:rsidRPr="005E3DE3" w14:paraId="1B4498FB" w14:textId="77777777" w:rsidTr="00A113C5">
        <w:trPr>
          <w:trHeight w:val="247"/>
        </w:trPr>
        <w:tc>
          <w:tcPr>
            <w:tcW w:w="3538" w:type="dxa"/>
            <w:vAlign w:val="bottom"/>
          </w:tcPr>
          <w:p w14:paraId="116C79C0" w14:textId="3BA02C7B" w:rsidR="00DB7305" w:rsidRPr="000F1B71" w:rsidRDefault="00DB7305" w:rsidP="00DB7305">
            <w:pPr>
              <w:tabs>
                <w:tab w:val="left" w:pos="851"/>
              </w:tabs>
              <w:spacing w:line="240" w:lineRule="exact"/>
              <w:ind w:left="118" w:right="-29" w:firstLine="119"/>
              <w:rPr>
                <w:rFonts w:eastAsia="Times New Roman"/>
                <w:sz w:val="22"/>
                <w:szCs w:val="22"/>
                <w:lang w:val="en-GB"/>
              </w:rPr>
            </w:pPr>
            <w:r w:rsidRPr="000F1B71">
              <w:rPr>
                <w:rFonts w:eastAsia="Times New Roman"/>
                <w:sz w:val="22"/>
                <w:szCs w:val="22"/>
                <w:lang w:val="en-GB"/>
              </w:rPr>
              <w:t xml:space="preserve">Government and state enterprise </w:t>
            </w:r>
            <w:r w:rsidRPr="000F1B71">
              <w:rPr>
                <w:rFonts w:eastAsia="Times New Roman"/>
                <w:sz w:val="22"/>
                <w:szCs w:val="22"/>
                <w:lang w:val="en-GB"/>
              </w:rPr>
              <w:br/>
              <w:t xml:space="preserve">     securities</w:t>
            </w:r>
          </w:p>
        </w:tc>
        <w:tc>
          <w:tcPr>
            <w:tcW w:w="1260" w:type="dxa"/>
            <w:shd w:val="clear" w:color="auto" w:fill="auto"/>
            <w:vAlign w:val="bottom"/>
          </w:tcPr>
          <w:p w14:paraId="09876371" w14:textId="35D5A372" w:rsidR="00DB7305" w:rsidRPr="00A113C5" w:rsidRDefault="00DB7305" w:rsidP="00DB7305">
            <w:pPr>
              <w:snapToGrid w:val="0"/>
              <w:spacing w:line="240" w:lineRule="exact"/>
              <w:jc w:val="right"/>
              <w:rPr>
                <w:rFonts w:cstheme="minorBidi"/>
                <w:sz w:val="22"/>
                <w:szCs w:val="22"/>
                <w:cs/>
                <w:lang w:val="en-GB"/>
              </w:rPr>
            </w:pPr>
            <w:r w:rsidRPr="00A113C5">
              <w:rPr>
                <w:sz w:val="22"/>
                <w:szCs w:val="22"/>
              </w:rPr>
              <w:t xml:space="preserve"> 9,234 </w:t>
            </w:r>
          </w:p>
        </w:tc>
        <w:tc>
          <w:tcPr>
            <w:tcW w:w="270" w:type="dxa"/>
            <w:shd w:val="clear" w:color="auto" w:fill="auto"/>
          </w:tcPr>
          <w:p w14:paraId="29FE8B5E" w14:textId="77777777" w:rsidR="00DB7305" w:rsidRPr="00591C60" w:rsidRDefault="00DB7305" w:rsidP="00DB7305">
            <w:pPr>
              <w:tabs>
                <w:tab w:val="left" w:pos="851"/>
                <w:tab w:val="decimal" w:pos="950"/>
              </w:tabs>
              <w:snapToGrid w:val="0"/>
              <w:spacing w:line="240" w:lineRule="exact"/>
              <w:ind w:right="-29"/>
              <w:rPr>
                <w:sz w:val="22"/>
                <w:szCs w:val="22"/>
                <w:lang w:val="en-GB"/>
              </w:rPr>
            </w:pPr>
          </w:p>
        </w:tc>
        <w:tc>
          <w:tcPr>
            <w:tcW w:w="1260" w:type="dxa"/>
            <w:vAlign w:val="bottom"/>
          </w:tcPr>
          <w:p w14:paraId="25355A29" w14:textId="45633D5D" w:rsidR="00DB7305" w:rsidRPr="000F1B71" w:rsidRDefault="00DB7305" w:rsidP="00DB7305">
            <w:pPr>
              <w:tabs>
                <w:tab w:val="decimal" w:pos="704"/>
              </w:tabs>
              <w:snapToGrid w:val="0"/>
              <w:spacing w:line="240" w:lineRule="exact"/>
              <w:jc w:val="right"/>
              <w:rPr>
                <w:rFonts w:eastAsia="Times New Roman"/>
                <w:sz w:val="22"/>
                <w:szCs w:val="22"/>
                <w:lang w:val="en-GB"/>
              </w:rPr>
            </w:pPr>
            <w:r w:rsidRPr="000F1B71">
              <w:rPr>
                <w:sz w:val="22"/>
                <w:szCs w:val="22"/>
              </w:rPr>
              <w:t xml:space="preserve"> 9,234 </w:t>
            </w:r>
          </w:p>
        </w:tc>
        <w:tc>
          <w:tcPr>
            <w:tcW w:w="270" w:type="dxa"/>
          </w:tcPr>
          <w:p w14:paraId="0AD0958A" w14:textId="77777777" w:rsidR="00DB7305" w:rsidRPr="00591C60" w:rsidRDefault="00DB7305" w:rsidP="00DB7305">
            <w:pPr>
              <w:tabs>
                <w:tab w:val="left" w:pos="851"/>
                <w:tab w:val="decimal" w:pos="950"/>
              </w:tabs>
              <w:snapToGrid w:val="0"/>
              <w:spacing w:line="240" w:lineRule="exact"/>
              <w:ind w:right="141"/>
              <w:jc w:val="right"/>
              <w:rPr>
                <w:rFonts w:eastAsia="Times New Roman"/>
                <w:sz w:val="22"/>
                <w:szCs w:val="22"/>
                <w:lang w:val="en-GB"/>
              </w:rPr>
            </w:pPr>
          </w:p>
        </w:tc>
        <w:tc>
          <w:tcPr>
            <w:tcW w:w="1278" w:type="dxa"/>
          </w:tcPr>
          <w:p w14:paraId="7A0B6E9E" w14:textId="77777777" w:rsidR="00DB7305" w:rsidRPr="00897CC4" w:rsidRDefault="00DB7305" w:rsidP="00DB7305">
            <w:pPr>
              <w:tabs>
                <w:tab w:val="decimal" w:pos="505"/>
              </w:tabs>
              <w:snapToGrid w:val="0"/>
              <w:spacing w:line="240" w:lineRule="exact"/>
              <w:ind w:right="52"/>
              <w:jc w:val="center"/>
              <w:rPr>
                <w:sz w:val="22"/>
                <w:szCs w:val="22"/>
                <w:lang w:val="en-GB"/>
              </w:rPr>
            </w:pPr>
          </w:p>
          <w:p w14:paraId="7F057CE9" w14:textId="239FAB65" w:rsidR="00DB7305" w:rsidRPr="00591C60" w:rsidRDefault="00DB7305" w:rsidP="00DB7305">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1095F62D" w14:textId="77777777" w:rsidR="00DB7305" w:rsidRPr="00897CC4" w:rsidRDefault="00DB7305" w:rsidP="00DB7305">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0878974B" w14:textId="77777777" w:rsidR="00DB7305" w:rsidRPr="00897CC4" w:rsidRDefault="00DB7305" w:rsidP="00DB7305">
            <w:pPr>
              <w:tabs>
                <w:tab w:val="decimal" w:pos="620"/>
              </w:tabs>
              <w:snapToGrid w:val="0"/>
              <w:spacing w:line="240" w:lineRule="exact"/>
              <w:ind w:right="9"/>
              <w:jc w:val="center"/>
              <w:rPr>
                <w:sz w:val="22"/>
                <w:szCs w:val="22"/>
                <w:lang w:val="en-GB"/>
              </w:rPr>
            </w:pPr>
          </w:p>
          <w:p w14:paraId="6411D5D1" w14:textId="1550BC97" w:rsidR="00DB7305" w:rsidRPr="00DB7305" w:rsidRDefault="00DB7305" w:rsidP="00DB7305">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01119683" w14:textId="77777777" w:rsidTr="00A113C5">
        <w:trPr>
          <w:trHeight w:val="247"/>
        </w:trPr>
        <w:tc>
          <w:tcPr>
            <w:tcW w:w="3538" w:type="dxa"/>
            <w:vAlign w:val="bottom"/>
          </w:tcPr>
          <w:p w14:paraId="704FA3EE" w14:textId="77777777" w:rsidR="00A26A1A" w:rsidRPr="00897CC4" w:rsidRDefault="00A26A1A" w:rsidP="00A26A1A">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Corporate debt instruments</w:t>
            </w:r>
          </w:p>
        </w:tc>
        <w:tc>
          <w:tcPr>
            <w:tcW w:w="1260" w:type="dxa"/>
            <w:shd w:val="clear" w:color="auto" w:fill="auto"/>
            <w:vAlign w:val="bottom"/>
          </w:tcPr>
          <w:p w14:paraId="3A50E782" w14:textId="5FEC24D4"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1,224 </w:t>
            </w:r>
          </w:p>
        </w:tc>
        <w:tc>
          <w:tcPr>
            <w:tcW w:w="270" w:type="dxa"/>
            <w:shd w:val="clear" w:color="auto" w:fill="auto"/>
          </w:tcPr>
          <w:p w14:paraId="4CCE3E6B"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vAlign w:val="bottom"/>
          </w:tcPr>
          <w:p w14:paraId="1F3D60B2" w14:textId="2DF4C975"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1,206 </w:t>
            </w:r>
          </w:p>
        </w:tc>
        <w:tc>
          <w:tcPr>
            <w:tcW w:w="270" w:type="dxa"/>
          </w:tcPr>
          <w:p w14:paraId="10B34DA1"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49B5DF79" w14:textId="01EDC44F" w:rsidR="00A26A1A" w:rsidRPr="00FB7030" w:rsidRDefault="00A26A1A" w:rsidP="00A26A1A">
            <w:pPr>
              <w:tabs>
                <w:tab w:val="decimal" w:pos="620"/>
              </w:tabs>
              <w:snapToGrid w:val="0"/>
              <w:spacing w:line="240" w:lineRule="exact"/>
              <w:ind w:right="9"/>
              <w:jc w:val="center"/>
              <w:rPr>
                <w:sz w:val="22"/>
                <w:szCs w:val="22"/>
              </w:rPr>
            </w:pPr>
            <w:r w:rsidRPr="00897CC4">
              <w:rPr>
                <w:sz w:val="22"/>
                <w:szCs w:val="22"/>
                <w:lang w:val="en-GB"/>
              </w:rPr>
              <w:t>-</w:t>
            </w:r>
          </w:p>
        </w:tc>
        <w:tc>
          <w:tcPr>
            <w:tcW w:w="270" w:type="dxa"/>
          </w:tcPr>
          <w:p w14:paraId="614AF175"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131E00CE" w14:textId="2FC67ADF"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361A63F8" w14:textId="77777777" w:rsidTr="00A113C5">
        <w:trPr>
          <w:trHeight w:val="247"/>
        </w:trPr>
        <w:tc>
          <w:tcPr>
            <w:tcW w:w="3538" w:type="dxa"/>
            <w:vAlign w:val="bottom"/>
          </w:tcPr>
          <w:p w14:paraId="1AC7D17F" w14:textId="77777777" w:rsidR="00A26A1A" w:rsidRPr="00897CC4" w:rsidRDefault="00A26A1A" w:rsidP="00A26A1A">
            <w:pPr>
              <w:tabs>
                <w:tab w:val="left" w:pos="851"/>
              </w:tabs>
              <w:spacing w:line="240" w:lineRule="exact"/>
              <w:ind w:left="118" w:right="-29" w:firstLine="119"/>
              <w:rPr>
                <w:rFonts w:eastAsia="Times New Roman"/>
                <w:sz w:val="22"/>
                <w:szCs w:val="22"/>
                <w:cs/>
                <w:lang w:val="en-GB"/>
              </w:rPr>
            </w:pPr>
            <w:r w:rsidRPr="00897CC4">
              <w:rPr>
                <w:rFonts w:eastAsia="Times New Roman"/>
                <w:sz w:val="22"/>
                <w:szCs w:val="22"/>
                <w:lang w:val="en-GB"/>
              </w:rPr>
              <w:t>Foreign debt instruments</w:t>
            </w:r>
          </w:p>
        </w:tc>
        <w:tc>
          <w:tcPr>
            <w:tcW w:w="1260" w:type="dxa"/>
            <w:shd w:val="clear" w:color="auto" w:fill="auto"/>
            <w:vAlign w:val="bottom"/>
          </w:tcPr>
          <w:p w14:paraId="7EBCA790" w14:textId="014DBFBF"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46,485 </w:t>
            </w:r>
          </w:p>
        </w:tc>
        <w:tc>
          <w:tcPr>
            <w:tcW w:w="270" w:type="dxa"/>
            <w:shd w:val="clear" w:color="auto" w:fill="auto"/>
          </w:tcPr>
          <w:p w14:paraId="26752E05"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tcPr>
          <w:p w14:paraId="78734ADB" w14:textId="385859E8"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40,264 </w:t>
            </w:r>
          </w:p>
        </w:tc>
        <w:tc>
          <w:tcPr>
            <w:tcW w:w="270" w:type="dxa"/>
          </w:tcPr>
          <w:p w14:paraId="7A0BB9FA"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2EEAA6EE" w14:textId="1990C49F" w:rsidR="00A26A1A" w:rsidRPr="00591C60" w:rsidRDefault="00A26A1A" w:rsidP="00A26A1A">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7B12BCB8"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18DECAE5" w14:textId="6C64852A"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37A83D0F" w14:textId="77777777" w:rsidTr="00A113C5">
        <w:trPr>
          <w:trHeight w:val="247"/>
        </w:trPr>
        <w:tc>
          <w:tcPr>
            <w:tcW w:w="3538" w:type="dxa"/>
            <w:vAlign w:val="bottom"/>
          </w:tcPr>
          <w:p w14:paraId="2D7A0473" w14:textId="77777777" w:rsidR="00A26A1A" w:rsidRPr="00897CC4" w:rsidRDefault="00A26A1A" w:rsidP="00A26A1A">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vAlign w:val="bottom"/>
          </w:tcPr>
          <w:p w14:paraId="3D098412" w14:textId="1EC1B6FD"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536 </w:t>
            </w:r>
          </w:p>
        </w:tc>
        <w:tc>
          <w:tcPr>
            <w:tcW w:w="270" w:type="dxa"/>
            <w:shd w:val="clear" w:color="auto" w:fill="auto"/>
          </w:tcPr>
          <w:p w14:paraId="311C8DA4"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tcPr>
          <w:p w14:paraId="2F72A405" w14:textId="68835959"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542 </w:t>
            </w:r>
          </w:p>
        </w:tc>
        <w:tc>
          <w:tcPr>
            <w:tcW w:w="270" w:type="dxa"/>
          </w:tcPr>
          <w:p w14:paraId="5C0B2CAE"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Pr>
          <w:p w14:paraId="33BDF963" w14:textId="61D3CAE6" w:rsidR="00A26A1A" w:rsidRPr="00591C60" w:rsidRDefault="00A26A1A" w:rsidP="00A26A1A">
            <w:pPr>
              <w:tabs>
                <w:tab w:val="decimal" w:pos="620"/>
              </w:tabs>
              <w:snapToGrid w:val="0"/>
              <w:spacing w:line="240" w:lineRule="exact"/>
              <w:ind w:right="9"/>
              <w:jc w:val="center"/>
              <w:rPr>
                <w:sz w:val="22"/>
                <w:szCs w:val="22"/>
                <w:lang w:val="en-GB"/>
              </w:rPr>
            </w:pPr>
            <w:r w:rsidRPr="00897CC4">
              <w:rPr>
                <w:sz w:val="22"/>
                <w:szCs w:val="22"/>
                <w:lang w:val="en-GB"/>
              </w:rPr>
              <w:t>-</w:t>
            </w:r>
          </w:p>
        </w:tc>
        <w:tc>
          <w:tcPr>
            <w:tcW w:w="270" w:type="dxa"/>
          </w:tcPr>
          <w:p w14:paraId="1A150D34"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Pr>
          <w:p w14:paraId="34A84D3F" w14:textId="67559963" w:rsidR="00A26A1A" w:rsidRPr="00897CC4" w:rsidRDefault="00A26A1A" w:rsidP="00A26A1A">
            <w:pPr>
              <w:tabs>
                <w:tab w:val="decimal" w:pos="505"/>
              </w:tabs>
              <w:snapToGrid w:val="0"/>
              <w:spacing w:line="240" w:lineRule="exact"/>
              <w:ind w:right="52"/>
              <w:jc w:val="center"/>
              <w:rPr>
                <w:sz w:val="22"/>
                <w:szCs w:val="22"/>
                <w:lang w:val="en-GB"/>
              </w:rPr>
            </w:pPr>
            <w:r w:rsidRPr="00897CC4">
              <w:rPr>
                <w:sz w:val="22"/>
                <w:szCs w:val="22"/>
                <w:lang w:val="en-GB"/>
              </w:rPr>
              <w:t>-</w:t>
            </w:r>
          </w:p>
        </w:tc>
      </w:tr>
      <w:tr w:rsidR="00A26A1A" w:rsidRPr="005E3DE3" w14:paraId="6A94A00E" w14:textId="77777777" w:rsidTr="00A113C5">
        <w:trPr>
          <w:trHeight w:val="247"/>
        </w:trPr>
        <w:tc>
          <w:tcPr>
            <w:tcW w:w="3538" w:type="dxa"/>
            <w:vAlign w:val="bottom"/>
          </w:tcPr>
          <w:p w14:paraId="4C3B33C0" w14:textId="77777777" w:rsidR="00A26A1A" w:rsidRPr="00897CC4" w:rsidRDefault="00A26A1A" w:rsidP="00A26A1A">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vAlign w:val="bottom"/>
          </w:tcPr>
          <w:p w14:paraId="163D3BA6" w14:textId="0895CF06" w:rsidR="00A26A1A" w:rsidRPr="00A113C5" w:rsidRDefault="00A26A1A" w:rsidP="00A26A1A">
            <w:pPr>
              <w:snapToGrid w:val="0"/>
              <w:spacing w:line="240" w:lineRule="exact"/>
              <w:jc w:val="right"/>
              <w:rPr>
                <w:rFonts w:eastAsia="Times New Roman"/>
                <w:sz w:val="22"/>
                <w:szCs w:val="22"/>
                <w:lang w:val="en-GB"/>
              </w:rPr>
            </w:pPr>
            <w:r w:rsidRPr="00A113C5">
              <w:rPr>
                <w:sz w:val="22"/>
                <w:szCs w:val="22"/>
              </w:rPr>
              <w:t xml:space="preserve"> 27,879 </w:t>
            </w:r>
          </w:p>
        </w:tc>
        <w:tc>
          <w:tcPr>
            <w:tcW w:w="270" w:type="dxa"/>
            <w:shd w:val="clear" w:color="auto" w:fill="auto"/>
          </w:tcPr>
          <w:p w14:paraId="4625FC30" w14:textId="77777777" w:rsidR="00A26A1A" w:rsidRPr="00591C60" w:rsidRDefault="00A26A1A" w:rsidP="00A26A1A">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3A488FB6" w14:textId="49EDC838" w:rsidR="00A26A1A" w:rsidRPr="000F1B71" w:rsidRDefault="00A26A1A" w:rsidP="00A26A1A">
            <w:pPr>
              <w:tabs>
                <w:tab w:val="decimal" w:pos="704"/>
              </w:tabs>
              <w:snapToGrid w:val="0"/>
              <w:spacing w:line="240" w:lineRule="exact"/>
              <w:jc w:val="right"/>
              <w:rPr>
                <w:rFonts w:eastAsia="Times New Roman"/>
                <w:sz w:val="22"/>
                <w:szCs w:val="22"/>
                <w:lang w:val="en-GB"/>
              </w:rPr>
            </w:pPr>
            <w:r w:rsidRPr="000F1B71">
              <w:rPr>
                <w:sz w:val="22"/>
                <w:szCs w:val="22"/>
              </w:rPr>
              <w:t xml:space="preserve"> 28,389 </w:t>
            </w:r>
          </w:p>
        </w:tc>
        <w:tc>
          <w:tcPr>
            <w:tcW w:w="270" w:type="dxa"/>
          </w:tcPr>
          <w:p w14:paraId="0CBDFD88" w14:textId="77777777" w:rsidR="00A26A1A" w:rsidRPr="00591C60" w:rsidRDefault="00A26A1A" w:rsidP="00A26A1A">
            <w:pPr>
              <w:tabs>
                <w:tab w:val="left" w:pos="851"/>
                <w:tab w:val="decimal" w:pos="950"/>
              </w:tabs>
              <w:snapToGrid w:val="0"/>
              <w:spacing w:line="240" w:lineRule="exact"/>
              <w:ind w:right="141"/>
              <w:jc w:val="right"/>
              <w:rPr>
                <w:sz w:val="22"/>
                <w:szCs w:val="22"/>
                <w:lang w:val="en-GB"/>
              </w:rPr>
            </w:pPr>
          </w:p>
        </w:tc>
        <w:tc>
          <w:tcPr>
            <w:tcW w:w="1278" w:type="dxa"/>
            <w:tcBorders>
              <w:bottom w:val="single" w:sz="4" w:space="0" w:color="auto"/>
            </w:tcBorders>
          </w:tcPr>
          <w:p w14:paraId="6FB3F7A9" w14:textId="4E651A36" w:rsidR="00A26A1A" w:rsidRPr="00A26A1A" w:rsidRDefault="00A26A1A" w:rsidP="00A26A1A">
            <w:pPr>
              <w:tabs>
                <w:tab w:val="decimal" w:pos="704"/>
              </w:tabs>
              <w:snapToGrid w:val="0"/>
              <w:spacing w:line="240" w:lineRule="exact"/>
              <w:jc w:val="right"/>
              <w:rPr>
                <w:sz w:val="22"/>
                <w:szCs w:val="22"/>
                <w:lang w:val="en-GB"/>
              </w:rPr>
            </w:pPr>
            <w:r w:rsidRPr="00A26A1A">
              <w:rPr>
                <w:sz w:val="22"/>
                <w:szCs w:val="22"/>
              </w:rPr>
              <w:t xml:space="preserve"> 12,335 </w:t>
            </w:r>
          </w:p>
        </w:tc>
        <w:tc>
          <w:tcPr>
            <w:tcW w:w="270" w:type="dxa"/>
          </w:tcPr>
          <w:p w14:paraId="66310381" w14:textId="77777777" w:rsidR="00A26A1A" w:rsidRPr="00897CC4" w:rsidRDefault="00A26A1A" w:rsidP="00A26A1A">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1606879" w14:textId="2FB18166" w:rsidR="00A26A1A" w:rsidRPr="000F1B71" w:rsidRDefault="00A26A1A" w:rsidP="00A26A1A">
            <w:pPr>
              <w:tabs>
                <w:tab w:val="left" w:pos="851"/>
                <w:tab w:val="decimal" w:pos="950"/>
              </w:tabs>
              <w:snapToGrid w:val="0"/>
              <w:spacing w:line="240" w:lineRule="exact"/>
              <w:ind w:right="52"/>
              <w:jc w:val="right"/>
              <w:rPr>
                <w:sz w:val="22"/>
                <w:szCs w:val="22"/>
                <w:lang w:val="en-GB"/>
              </w:rPr>
            </w:pPr>
            <w:r w:rsidRPr="000F1B71">
              <w:rPr>
                <w:sz w:val="22"/>
                <w:szCs w:val="22"/>
              </w:rPr>
              <w:t xml:space="preserve"> 12,891 </w:t>
            </w:r>
          </w:p>
        </w:tc>
      </w:tr>
      <w:tr w:rsidR="00A26A1A" w:rsidRPr="005E3DE3" w14:paraId="4E3A411E" w14:textId="77777777" w:rsidTr="00A113C5">
        <w:trPr>
          <w:trHeight w:val="247"/>
        </w:trPr>
        <w:tc>
          <w:tcPr>
            <w:tcW w:w="3538" w:type="dxa"/>
            <w:shd w:val="clear" w:color="auto" w:fill="auto"/>
            <w:vAlign w:val="bottom"/>
          </w:tcPr>
          <w:p w14:paraId="62CD1878" w14:textId="77777777" w:rsidR="00A26A1A" w:rsidRPr="00897CC4" w:rsidRDefault="00A26A1A" w:rsidP="00A26A1A">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vAlign w:val="bottom"/>
          </w:tcPr>
          <w:p w14:paraId="7130A1A9" w14:textId="7633C040" w:rsidR="00A26A1A" w:rsidRPr="00A113C5" w:rsidRDefault="00A26A1A" w:rsidP="00A26A1A">
            <w:pPr>
              <w:snapToGrid w:val="0"/>
              <w:spacing w:line="240" w:lineRule="exact"/>
              <w:jc w:val="right"/>
              <w:rPr>
                <w:rFonts w:eastAsia="Times New Roman"/>
                <w:b/>
                <w:bCs/>
                <w:sz w:val="22"/>
                <w:szCs w:val="22"/>
                <w:lang w:val="en-GB"/>
              </w:rPr>
            </w:pPr>
            <w:r w:rsidRPr="00A113C5">
              <w:rPr>
                <w:b/>
                <w:bCs/>
                <w:sz w:val="22"/>
                <w:szCs w:val="22"/>
              </w:rPr>
              <w:t xml:space="preserve"> 85,358 </w:t>
            </w:r>
          </w:p>
        </w:tc>
        <w:tc>
          <w:tcPr>
            <w:tcW w:w="270" w:type="dxa"/>
            <w:shd w:val="clear" w:color="auto" w:fill="auto"/>
          </w:tcPr>
          <w:p w14:paraId="71B6CA13" w14:textId="77777777" w:rsidR="00A26A1A" w:rsidRPr="00591C60" w:rsidRDefault="00A26A1A" w:rsidP="00A26A1A">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tcPr>
          <w:p w14:paraId="0C733A82" w14:textId="69E36489" w:rsidR="00A26A1A" w:rsidRPr="000F1B71" w:rsidRDefault="00A26A1A" w:rsidP="00A26A1A">
            <w:pPr>
              <w:tabs>
                <w:tab w:val="decimal" w:pos="704"/>
              </w:tabs>
              <w:snapToGrid w:val="0"/>
              <w:spacing w:line="240" w:lineRule="exact"/>
              <w:jc w:val="right"/>
              <w:rPr>
                <w:rFonts w:eastAsia="Times New Roman"/>
                <w:b/>
                <w:bCs/>
                <w:sz w:val="22"/>
                <w:szCs w:val="22"/>
                <w:lang w:val="en-GB"/>
              </w:rPr>
            </w:pPr>
            <w:r w:rsidRPr="000F1B71">
              <w:rPr>
                <w:b/>
                <w:bCs/>
                <w:sz w:val="22"/>
                <w:szCs w:val="22"/>
              </w:rPr>
              <w:t xml:space="preserve"> 79,635 </w:t>
            </w:r>
          </w:p>
        </w:tc>
        <w:tc>
          <w:tcPr>
            <w:tcW w:w="270" w:type="dxa"/>
          </w:tcPr>
          <w:p w14:paraId="3B984D97" w14:textId="77777777" w:rsidR="00A26A1A" w:rsidRPr="00591C60" w:rsidRDefault="00A26A1A" w:rsidP="00A26A1A">
            <w:pPr>
              <w:tabs>
                <w:tab w:val="left" w:pos="851"/>
                <w:tab w:val="decimal" w:pos="950"/>
              </w:tabs>
              <w:snapToGrid w:val="0"/>
              <w:spacing w:line="240" w:lineRule="exact"/>
              <w:ind w:right="141"/>
              <w:jc w:val="right"/>
              <w:rPr>
                <w:b/>
                <w:bCs/>
                <w:sz w:val="22"/>
                <w:szCs w:val="22"/>
                <w:lang w:val="en-GB"/>
              </w:rPr>
            </w:pPr>
          </w:p>
        </w:tc>
        <w:tc>
          <w:tcPr>
            <w:tcW w:w="1278" w:type="dxa"/>
            <w:tcBorders>
              <w:top w:val="single" w:sz="4" w:space="0" w:color="auto"/>
              <w:bottom w:val="single" w:sz="4" w:space="0" w:color="auto"/>
            </w:tcBorders>
          </w:tcPr>
          <w:p w14:paraId="5CE574D1" w14:textId="27AB534E" w:rsidR="00A26A1A" w:rsidRPr="00A26A1A" w:rsidRDefault="00A26A1A" w:rsidP="00A26A1A">
            <w:pPr>
              <w:tabs>
                <w:tab w:val="decimal" w:pos="704"/>
              </w:tabs>
              <w:snapToGrid w:val="0"/>
              <w:spacing w:line="240" w:lineRule="exact"/>
              <w:jc w:val="right"/>
              <w:rPr>
                <w:b/>
                <w:bCs/>
                <w:sz w:val="22"/>
                <w:szCs w:val="22"/>
                <w:lang w:val="en-GB"/>
              </w:rPr>
            </w:pPr>
            <w:r w:rsidRPr="00A26A1A">
              <w:rPr>
                <w:b/>
                <w:bCs/>
                <w:sz w:val="22"/>
                <w:szCs w:val="22"/>
              </w:rPr>
              <w:t xml:space="preserve"> 12,335 </w:t>
            </w:r>
          </w:p>
        </w:tc>
        <w:tc>
          <w:tcPr>
            <w:tcW w:w="270" w:type="dxa"/>
          </w:tcPr>
          <w:p w14:paraId="69BF6365" w14:textId="77777777" w:rsidR="00A26A1A" w:rsidRPr="00897CC4" w:rsidRDefault="00A26A1A" w:rsidP="00A26A1A">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6E5501FD" w14:textId="5E3CEF4D" w:rsidR="00A26A1A" w:rsidRPr="000F1B71" w:rsidRDefault="00A26A1A" w:rsidP="00A26A1A">
            <w:pPr>
              <w:tabs>
                <w:tab w:val="left" w:pos="851"/>
                <w:tab w:val="decimal" w:pos="950"/>
              </w:tabs>
              <w:snapToGrid w:val="0"/>
              <w:spacing w:line="240" w:lineRule="exact"/>
              <w:ind w:right="52"/>
              <w:jc w:val="right"/>
              <w:rPr>
                <w:b/>
                <w:bCs/>
                <w:sz w:val="22"/>
                <w:szCs w:val="22"/>
                <w:lang w:val="en-GB"/>
              </w:rPr>
            </w:pPr>
            <w:r w:rsidRPr="000F1B71">
              <w:rPr>
                <w:b/>
                <w:bCs/>
                <w:sz w:val="22"/>
                <w:szCs w:val="22"/>
              </w:rPr>
              <w:t xml:space="preserve"> 12,891 </w:t>
            </w:r>
          </w:p>
        </w:tc>
      </w:tr>
      <w:tr w:rsidR="00A26A1A" w:rsidRPr="005E3DE3" w14:paraId="7FE44852" w14:textId="77777777" w:rsidTr="007B690A">
        <w:trPr>
          <w:trHeight w:val="247"/>
        </w:trPr>
        <w:tc>
          <w:tcPr>
            <w:tcW w:w="3538" w:type="dxa"/>
            <w:shd w:val="clear" w:color="auto" w:fill="auto"/>
            <w:vAlign w:val="bottom"/>
          </w:tcPr>
          <w:p w14:paraId="2BE0FFA1" w14:textId="77777777" w:rsidR="00A26A1A" w:rsidRPr="00897CC4" w:rsidRDefault="00A26A1A" w:rsidP="00A26A1A">
            <w:pPr>
              <w:tabs>
                <w:tab w:val="left" w:pos="851"/>
              </w:tabs>
              <w:spacing w:line="240" w:lineRule="exact"/>
              <w:ind w:left="118" w:right="-29"/>
              <w:jc w:val="both"/>
              <w:rPr>
                <w:b/>
                <w:bCs/>
                <w:color w:val="000000"/>
                <w:sz w:val="22"/>
                <w:szCs w:val="22"/>
                <w:lang w:val="en-GB"/>
              </w:rPr>
            </w:pPr>
          </w:p>
        </w:tc>
        <w:tc>
          <w:tcPr>
            <w:tcW w:w="1260" w:type="dxa"/>
            <w:tcBorders>
              <w:top w:val="single" w:sz="4" w:space="0" w:color="auto"/>
            </w:tcBorders>
            <w:shd w:val="clear" w:color="auto" w:fill="auto"/>
          </w:tcPr>
          <w:p w14:paraId="71BB9442" w14:textId="77777777" w:rsidR="00A26A1A" w:rsidRPr="00591C60" w:rsidRDefault="00A26A1A" w:rsidP="00A26A1A">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4433A0D6" w14:textId="77777777" w:rsidR="00A26A1A" w:rsidRPr="00591C60" w:rsidRDefault="00A26A1A" w:rsidP="00A26A1A">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auto"/>
            </w:tcBorders>
            <w:shd w:val="clear" w:color="auto" w:fill="auto"/>
          </w:tcPr>
          <w:p w14:paraId="0BAE0B23" w14:textId="77777777" w:rsidR="00A26A1A" w:rsidRPr="00591C60" w:rsidRDefault="00A26A1A" w:rsidP="00A26A1A">
            <w:pPr>
              <w:tabs>
                <w:tab w:val="decimal" w:pos="704"/>
              </w:tabs>
              <w:snapToGrid w:val="0"/>
              <w:spacing w:line="240" w:lineRule="exact"/>
              <w:jc w:val="right"/>
              <w:rPr>
                <w:rFonts w:eastAsia="Times New Roman"/>
                <w:b/>
                <w:bCs/>
                <w:sz w:val="22"/>
                <w:szCs w:val="22"/>
                <w:lang w:val="en-GB"/>
              </w:rPr>
            </w:pPr>
          </w:p>
        </w:tc>
        <w:tc>
          <w:tcPr>
            <w:tcW w:w="270" w:type="dxa"/>
          </w:tcPr>
          <w:p w14:paraId="2EEDE594" w14:textId="77777777" w:rsidR="00A26A1A" w:rsidRPr="00591C60" w:rsidRDefault="00A26A1A" w:rsidP="00A26A1A">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Borders>
              <w:top w:val="single" w:sz="4" w:space="0" w:color="auto"/>
            </w:tcBorders>
          </w:tcPr>
          <w:p w14:paraId="778D2A84" w14:textId="77777777" w:rsidR="00A26A1A" w:rsidRPr="00591C60" w:rsidRDefault="00A26A1A" w:rsidP="00A26A1A">
            <w:pPr>
              <w:tabs>
                <w:tab w:val="decimal" w:pos="704"/>
              </w:tabs>
              <w:snapToGrid w:val="0"/>
              <w:spacing w:line="240" w:lineRule="exact"/>
              <w:jc w:val="right"/>
              <w:rPr>
                <w:b/>
                <w:bCs/>
                <w:sz w:val="22"/>
                <w:szCs w:val="22"/>
                <w:lang w:val="en-GB"/>
              </w:rPr>
            </w:pPr>
          </w:p>
        </w:tc>
        <w:tc>
          <w:tcPr>
            <w:tcW w:w="270" w:type="dxa"/>
          </w:tcPr>
          <w:p w14:paraId="7DA4FC4A" w14:textId="77777777" w:rsidR="00A26A1A" w:rsidRPr="00897CC4" w:rsidRDefault="00A26A1A" w:rsidP="00A26A1A">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Borders>
              <w:top w:val="single" w:sz="4" w:space="0" w:color="auto"/>
            </w:tcBorders>
          </w:tcPr>
          <w:p w14:paraId="3D6FAA47" w14:textId="77777777" w:rsidR="00A26A1A" w:rsidRPr="000F1B71" w:rsidRDefault="00A26A1A" w:rsidP="00A26A1A">
            <w:pPr>
              <w:tabs>
                <w:tab w:val="left" w:pos="851"/>
                <w:tab w:val="decimal" w:pos="950"/>
              </w:tabs>
              <w:snapToGrid w:val="0"/>
              <w:spacing w:line="240" w:lineRule="exact"/>
              <w:ind w:right="52"/>
              <w:jc w:val="right"/>
              <w:rPr>
                <w:rFonts w:eastAsia="Times New Roman"/>
                <w:b/>
                <w:bCs/>
                <w:sz w:val="22"/>
                <w:szCs w:val="22"/>
                <w:lang w:val="en-GB"/>
              </w:rPr>
            </w:pPr>
          </w:p>
        </w:tc>
      </w:tr>
      <w:tr w:rsidR="00A26A1A" w:rsidRPr="005E3DE3" w14:paraId="7E9C57EC" w14:textId="77777777" w:rsidTr="007B690A">
        <w:trPr>
          <w:trHeight w:val="247"/>
        </w:trPr>
        <w:tc>
          <w:tcPr>
            <w:tcW w:w="3538" w:type="dxa"/>
            <w:shd w:val="clear" w:color="auto" w:fill="auto"/>
            <w:vAlign w:val="bottom"/>
          </w:tcPr>
          <w:p w14:paraId="73B76C85" w14:textId="77777777" w:rsidR="00A26A1A" w:rsidRPr="00897CC4" w:rsidRDefault="00A26A1A" w:rsidP="00A26A1A">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 xml:space="preserve">Total financial assets measured at </w:t>
            </w:r>
          </w:p>
        </w:tc>
        <w:tc>
          <w:tcPr>
            <w:tcW w:w="1260" w:type="dxa"/>
            <w:shd w:val="clear" w:color="auto" w:fill="auto"/>
          </w:tcPr>
          <w:p w14:paraId="5ECB1889" w14:textId="77777777" w:rsidR="00A26A1A" w:rsidRPr="00591C60" w:rsidRDefault="00A26A1A" w:rsidP="00A26A1A">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3079211A" w14:textId="77777777" w:rsidR="00A26A1A" w:rsidRPr="00591C60" w:rsidRDefault="00A26A1A" w:rsidP="00A26A1A">
            <w:pPr>
              <w:tabs>
                <w:tab w:val="left" w:pos="851"/>
                <w:tab w:val="decimal" w:pos="950"/>
              </w:tabs>
              <w:snapToGrid w:val="0"/>
              <w:spacing w:line="240" w:lineRule="exact"/>
              <w:ind w:right="-29"/>
              <w:rPr>
                <w:b/>
                <w:bCs/>
                <w:color w:val="000000"/>
                <w:sz w:val="22"/>
                <w:szCs w:val="22"/>
                <w:lang w:val="en-GB"/>
              </w:rPr>
            </w:pPr>
          </w:p>
        </w:tc>
        <w:tc>
          <w:tcPr>
            <w:tcW w:w="1260" w:type="dxa"/>
            <w:shd w:val="clear" w:color="auto" w:fill="auto"/>
          </w:tcPr>
          <w:p w14:paraId="31F7BA6A" w14:textId="77777777" w:rsidR="00A26A1A" w:rsidRPr="00591C60" w:rsidRDefault="00A26A1A" w:rsidP="00A26A1A">
            <w:pPr>
              <w:tabs>
                <w:tab w:val="decimal" w:pos="704"/>
              </w:tabs>
              <w:snapToGrid w:val="0"/>
              <w:spacing w:line="240" w:lineRule="exact"/>
              <w:jc w:val="right"/>
              <w:rPr>
                <w:rFonts w:eastAsia="Times New Roman"/>
                <w:b/>
                <w:bCs/>
                <w:sz w:val="22"/>
                <w:szCs w:val="22"/>
                <w:lang w:val="en-GB"/>
              </w:rPr>
            </w:pPr>
          </w:p>
        </w:tc>
        <w:tc>
          <w:tcPr>
            <w:tcW w:w="270" w:type="dxa"/>
          </w:tcPr>
          <w:p w14:paraId="07B7316E" w14:textId="77777777" w:rsidR="00A26A1A" w:rsidRPr="00591C60" w:rsidRDefault="00A26A1A" w:rsidP="00A26A1A">
            <w:pPr>
              <w:tabs>
                <w:tab w:val="left" w:pos="851"/>
                <w:tab w:val="decimal" w:pos="950"/>
              </w:tabs>
              <w:snapToGrid w:val="0"/>
              <w:spacing w:line="240" w:lineRule="exact"/>
              <w:ind w:right="141"/>
              <w:jc w:val="right"/>
              <w:rPr>
                <w:rFonts w:eastAsia="Times New Roman"/>
                <w:b/>
                <w:bCs/>
                <w:sz w:val="22"/>
                <w:szCs w:val="22"/>
                <w:lang w:val="en-GB"/>
              </w:rPr>
            </w:pPr>
          </w:p>
        </w:tc>
        <w:tc>
          <w:tcPr>
            <w:tcW w:w="1278" w:type="dxa"/>
          </w:tcPr>
          <w:p w14:paraId="19EFEFED" w14:textId="77777777" w:rsidR="00A26A1A" w:rsidRPr="00591C60" w:rsidRDefault="00A26A1A" w:rsidP="00A26A1A">
            <w:pPr>
              <w:tabs>
                <w:tab w:val="decimal" w:pos="704"/>
              </w:tabs>
              <w:snapToGrid w:val="0"/>
              <w:spacing w:line="240" w:lineRule="exact"/>
              <w:jc w:val="right"/>
              <w:rPr>
                <w:b/>
                <w:bCs/>
                <w:sz w:val="22"/>
                <w:szCs w:val="22"/>
                <w:lang w:val="en-GB"/>
              </w:rPr>
            </w:pPr>
          </w:p>
        </w:tc>
        <w:tc>
          <w:tcPr>
            <w:tcW w:w="270" w:type="dxa"/>
          </w:tcPr>
          <w:p w14:paraId="24D41BF5" w14:textId="77777777" w:rsidR="00A26A1A" w:rsidRPr="00897CC4" w:rsidRDefault="00A26A1A" w:rsidP="00A26A1A">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Pr>
          <w:p w14:paraId="78415D11" w14:textId="77777777" w:rsidR="00A26A1A" w:rsidRPr="000F1B71" w:rsidRDefault="00A26A1A" w:rsidP="00A26A1A">
            <w:pPr>
              <w:tabs>
                <w:tab w:val="left" w:pos="851"/>
                <w:tab w:val="decimal" w:pos="950"/>
              </w:tabs>
              <w:snapToGrid w:val="0"/>
              <w:spacing w:line="240" w:lineRule="exact"/>
              <w:ind w:right="52"/>
              <w:jc w:val="right"/>
              <w:rPr>
                <w:rFonts w:eastAsia="Times New Roman"/>
                <w:b/>
                <w:bCs/>
                <w:sz w:val="22"/>
                <w:szCs w:val="22"/>
                <w:lang w:val="en-GB"/>
              </w:rPr>
            </w:pPr>
          </w:p>
        </w:tc>
      </w:tr>
      <w:tr w:rsidR="00A26A1A" w:rsidRPr="005E3DE3" w14:paraId="46AE5800" w14:textId="77777777" w:rsidTr="007B690A">
        <w:trPr>
          <w:trHeight w:val="247"/>
        </w:trPr>
        <w:tc>
          <w:tcPr>
            <w:tcW w:w="3538" w:type="dxa"/>
            <w:shd w:val="clear" w:color="auto" w:fill="auto"/>
            <w:vAlign w:val="bottom"/>
          </w:tcPr>
          <w:p w14:paraId="4EE5F796" w14:textId="77777777" w:rsidR="00A26A1A" w:rsidRPr="00897CC4" w:rsidRDefault="00A26A1A" w:rsidP="00A26A1A">
            <w:pPr>
              <w:tabs>
                <w:tab w:val="left" w:pos="851"/>
              </w:tabs>
              <w:spacing w:line="240" w:lineRule="exact"/>
              <w:ind w:left="118" w:right="-29" w:firstLine="110"/>
              <w:jc w:val="both"/>
              <w:rPr>
                <w:b/>
                <w:bCs/>
                <w:color w:val="000000"/>
                <w:sz w:val="22"/>
                <w:szCs w:val="22"/>
                <w:lang w:val="en-GB"/>
              </w:rPr>
            </w:pPr>
            <w:r w:rsidRPr="00897CC4">
              <w:rPr>
                <w:b/>
                <w:bCs/>
                <w:color w:val="000000"/>
                <w:sz w:val="22"/>
                <w:szCs w:val="22"/>
                <w:lang w:val="en-GB"/>
              </w:rPr>
              <w:t>fair value through profit and loss</w:t>
            </w:r>
          </w:p>
        </w:tc>
        <w:tc>
          <w:tcPr>
            <w:tcW w:w="1260" w:type="dxa"/>
            <w:tcBorders>
              <w:bottom w:val="double" w:sz="4" w:space="0" w:color="auto"/>
            </w:tcBorders>
            <w:shd w:val="clear" w:color="auto" w:fill="auto"/>
          </w:tcPr>
          <w:p w14:paraId="67582343" w14:textId="558D8471" w:rsidR="00A26A1A" w:rsidRPr="00A113C5" w:rsidRDefault="00A26A1A" w:rsidP="00A26A1A">
            <w:pPr>
              <w:tabs>
                <w:tab w:val="decimal" w:pos="704"/>
              </w:tabs>
              <w:snapToGrid w:val="0"/>
              <w:spacing w:line="240" w:lineRule="exact"/>
              <w:jc w:val="right"/>
              <w:rPr>
                <w:rFonts w:eastAsia="Times New Roman"/>
                <w:b/>
                <w:bCs/>
                <w:sz w:val="22"/>
                <w:szCs w:val="22"/>
                <w:cs/>
                <w:lang w:val="en-GB"/>
              </w:rPr>
            </w:pPr>
            <w:r w:rsidRPr="00A113C5">
              <w:rPr>
                <w:rFonts w:eastAsia="Times New Roman"/>
                <w:b/>
                <w:bCs/>
                <w:sz w:val="22"/>
                <w:szCs w:val="22"/>
                <w:cs/>
                <w:lang w:val="en-GB"/>
              </w:rPr>
              <w:t>145</w:t>
            </w:r>
            <w:r w:rsidRPr="00A113C5">
              <w:rPr>
                <w:rFonts w:eastAsia="Times New Roman"/>
                <w:b/>
                <w:bCs/>
                <w:sz w:val="22"/>
                <w:szCs w:val="22"/>
                <w:lang w:val="en-GB"/>
              </w:rPr>
              <w:t>,</w:t>
            </w:r>
            <w:r w:rsidRPr="00A113C5">
              <w:rPr>
                <w:rFonts w:eastAsia="Times New Roman"/>
                <w:b/>
                <w:bCs/>
                <w:sz w:val="22"/>
                <w:szCs w:val="22"/>
                <w:cs/>
                <w:lang w:val="en-GB"/>
              </w:rPr>
              <w:t>443</w:t>
            </w:r>
          </w:p>
        </w:tc>
        <w:tc>
          <w:tcPr>
            <w:tcW w:w="270" w:type="dxa"/>
            <w:shd w:val="clear" w:color="auto" w:fill="auto"/>
          </w:tcPr>
          <w:p w14:paraId="3B4D9F27" w14:textId="77777777" w:rsidR="00A26A1A" w:rsidRPr="00591C60" w:rsidRDefault="00A26A1A" w:rsidP="00A26A1A">
            <w:pPr>
              <w:tabs>
                <w:tab w:val="left" w:pos="851"/>
                <w:tab w:val="decimal" w:pos="950"/>
              </w:tabs>
              <w:snapToGrid w:val="0"/>
              <w:spacing w:line="240" w:lineRule="exact"/>
              <w:ind w:right="-29"/>
              <w:rPr>
                <w:b/>
                <w:bCs/>
                <w:color w:val="000000"/>
                <w:sz w:val="22"/>
                <w:szCs w:val="22"/>
                <w:lang w:val="en-GB"/>
              </w:rPr>
            </w:pPr>
          </w:p>
        </w:tc>
        <w:tc>
          <w:tcPr>
            <w:tcW w:w="1260" w:type="dxa"/>
            <w:tcBorders>
              <w:bottom w:val="double" w:sz="4" w:space="0" w:color="auto"/>
            </w:tcBorders>
            <w:shd w:val="clear" w:color="auto" w:fill="auto"/>
          </w:tcPr>
          <w:p w14:paraId="2BDF5E88" w14:textId="4C3B85C8" w:rsidR="00A26A1A" w:rsidRPr="00591C60" w:rsidRDefault="00A26A1A" w:rsidP="00A26A1A">
            <w:pPr>
              <w:tabs>
                <w:tab w:val="decimal" w:pos="704"/>
              </w:tabs>
              <w:snapToGrid w:val="0"/>
              <w:spacing w:line="240" w:lineRule="exact"/>
              <w:jc w:val="right"/>
              <w:rPr>
                <w:rFonts w:eastAsia="Times New Roman"/>
                <w:b/>
                <w:bCs/>
                <w:sz w:val="22"/>
                <w:szCs w:val="22"/>
                <w:lang w:val="en-GB"/>
              </w:rPr>
            </w:pPr>
            <w:r w:rsidRPr="000F1B71">
              <w:rPr>
                <w:rFonts w:eastAsia="Times New Roman"/>
                <w:b/>
                <w:bCs/>
                <w:sz w:val="22"/>
                <w:szCs w:val="22"/>
                <w:lang w:val="en-GB"/>
              </w:rPr>
              <w:t>114,352</w:t>
            </w:r>
          </w:p>
        </w:tc>
        <w:tc>
          <w:tcPr>
            <w:tcW w:w="270" w:type="dxa"/>
          </w:tcPr>
          <w:p w14:paraId="333A4633" w14:textId="77777777" w:rsidR="00A26A1A" w:rsidRPr="00591C60" w:rsidRDefault="00A26A1A" w:rsidP="00A26A1A">
            <w:pPr>
              <w:tabs>
                <w:tab w:val="left" w:pos="851"/>
                <w:tab w:val="decimal" w:pos="950"/>
              </w:tabs>
              <w:snapToGrid w:val="0"/>
              <w:spacing w:line="240" w:lineRule="exact"/>
              <w:ind w:right="141"/>
              <w:jc w:val="right"/>
              <w:rPr>
                <w:rFonts w:eastAsia="Times New Roman"/>
                <w:b/>
                <w:bCs/>
                <w:sz w:val="22"/>
                <w:szCs w:val="22"/>
                <w:cs/>
                <w:lang w:val="en-GB"/>
              </w:rPr>
            </w:pPr>
          </w:p>
        </w:tc>
        <w:tc>
          <w:tcPr>
            <w:tcW w:w="1278" w:type="dxa"/>
            <w:tcBorders>
              <w:bottom w:val="double" w:sz="4" w:space="0" w:color="auto"/>
            </w:tcBorders>
          </w:tcPr>
          <w:p w14:paraId="5DA3CE3E" w14:textId="40D5817E" w:rsidR="00A26A1A" w:rsidRPr="00591C60" w:rsidRDefault="00A26A1A" w:rsidP="00A26A1A">
            <w:pPr>
              <w:tabs>
                <w:tab w:val="decimal" w:pos="633"/>
              </w:tabs>
              <w:snapToGrid w:val="0"/>
              <w:spacing w:line="240" w:lineRule="exact"/>
              <w:jc w:val="right"/>
              <w:rPr>
                <w:rFonts w:eastAsia="Times New Roman"/>
                <w:b/>
                <w:bCs/>
                <w:sz w:val="22"/>
                <w:szCs w:val="22"/>
                <w:cs/>
                <w:lang w:val="en-GB"/>
              </w:rPr>
            </w:pPr>
            <w:r w:rsidRPr="00A26A1A">
              <w:rPr>
                <w:rFonts w:eastAsia="Times New Roman"/>
                <w:b/>
                <w:bCs/>
                <w:sz w:val="22"/>
                <w:szCs w:val="22"/>
                <w:lang w:val="en-GB"/>
              </w:rPr>
              <w:t>12,335</w:t>
            </w:r>
          </w:p>
        </w:tc>
        <w:tc>
          <w:tcPr>
            <w:tcW w:w="270" w:type="dxa"/>
          </w:tcPr>
          <w:p w14:paraId="702C17CF" w14:textId="77777777" w:rsidR="00A26A1A" w:rsidRPr="00897CC4" w:rsidRDefault="00A26A1A" w:rsidP="00A26A1A">
            <w:pPr>
              <w:tabs>
                <w:tab w:val="left" w:pos="851"/>
                <w:tab w:val="decimal" w:pos="950"/>
              </w:tabs>
              <w:snapToGrid w:val="0"/>
              <w:spacing w:line="240" w:lineRule="exact"/>
              <w:ind w:right="141"/>
              <w:jc w:val="right"/>
              <w:rPr>
                <w:rFonts w:eastAsia="Times New Roman"/>
                <w:b/>
                <w:bCs/>
                <w:sz w:val="22"/>
                <w:szCs w:val="22"/>
                <w:cs/>
                <w:lang w:val="en-GB"/>
              </w:rPr>
            </w:pPr>
          </w:p>
        </w:tc>
        <w:tc>
          <w:tcPr>
            <w:tcW w:w="1257" w:type="dxa"/>
            <w:tcBorders>
              <w:bottom w:val="double" w:sz="4" w:space="0" w:color="auto"/>
            </w:tcBorders>
          </w:tcPr>
          <w:p w14:paraId="669A40A1" w14:textId="61CA4445" w:rsidR="00A26A1A" w:rsidRPr="000F1B71" w:rsidRDefault="00A26A1A" w:rsidP="00A26A1A">
            <w:pPr>
              <w:tabs>
                <w:tab w:val="left" w:pos="851"/>
                <w:tab w:val="decimal" w:pos="950"/>
              </w:tabs>
              <w:snapToGrid w:val="0"/>
              <w:spacing w:line="240" w:lineRule="exact"/>
              <w:ind w:right="52"/>
              <w:jc w:val="right"/>
              <w:rPr>
                <w:rFonts w:eastAsia="Times New Roman"/>
                <w:b/>
                <w:bCs/>
                <w:sz w:val="22"/>
                <w:szCs w:val="22"/>
                <w:cs/>
                <w:lang w:val="en-GB"/>
              </w:rPr>
            </w:pPr>
            <w:r w:rsidRPr="000F1B71">
              <w:rPr>
                <w:rFonts w:eastAsia="Times New Roman"/>
                <w:b/>
                <w:bCs/>
                <w:sz w:val="22"/>
                <w:szCs w:val="22"/>
                <w:lang w:val="en-GB"/>
              </w:rPr>
              <w:t>12,891</w:t>
            </w:r>
          </w:p>
        </w:tc>
      </w:tr>
    </w:tbl>
    <w:p w14:paraId="0AA3091F" w14:textId="77777777" w:rsidR="00B4014F" w:rsidRPr="00641741" w:rsidRDefault="00B4014F" w:rsidP="00885A28">
      <w:pPr>
        <w:tabs>
          <w:tab w:val="left" w:pos="851"/>
        </w:tabs>
        <w:spacing w:line="240" w:lineRule="exact"/>
        <w:ind w:left="539"/>
        <w:contextualSpacing/>
        <w:jc w:val="both"/>
        <w:rPr>
          <w:sz w:val="22"/>
          <w:szCs w:val="22"/>
          <w:cs/>
          <w:lang w:val="en-GB"/>
        </w:rPr>
      </w:pPr>
    </w:p>
    <w:p w14:paraId="17379EDC" w14:textId="5251F2AB" w:rsidR="007C1EE5" w:rsidRPr="00641741" w:rsidRDefault="007C1EE5" w:rsidP="007C1EE5">
      <w:pPr>
        <w:ind w:left="562"/>
        <w:jc w:val="thaiDistribute"/>
        <w:rPr>
          <w:sz w:val="22"/>
          <w:szCs w:val="22"/>
          <w:lang w:val="en-GB"/>
        </w:rPr>
      </w:pPr>
      <w:r w:rsidRPr="00641741">
        <w:rPr>
          <w:sz w:val="22"/>
          <w:szCs w:val="22"/>
          <w:lang w:val="en-GB"/>
        </w:rPr>
        <w:t xml:space="preserve">Financial assets measured at fair value through profit or loss include equity instruments of certain companies held by its venture capital subsidiary. As at </w:t>
      </w:r>
      <w:r w:rsidRPr="00641741">
        <w:rPr>
          <w:spacing w:val="-2"/>
          <w:sz w:val="22"/>
          <w:szCs w:val="22"/>
          <w:lang w:val="en-GB"/>
        </w:rPr>
        <w:t>3</w:t>
      </w:r>
      <w:r w:rsidR="00FB4287">
        <w:rPr>
          <w:spacing w:val="-2"/>
          <w:sz w:val="22"/>
          <w:szCs w:val="22"/>
          <w:lang w:val="en-GB"/>
        </w:rPr>
        <w:t>1</w:t>
      </w:r>
      <w:r w:rsidRPr="00641741">
        <w:rPr>
          <w:spacing w:val="-2"/>
          <w:sz w:val="22"/>
          <w:szCs w:val="22"/>
          <w:lang w:val="en-GB"/>
        </w:rPr>
        <w:t xml:space="preserve"> </w:t>
      </w:r>
      <w:r w:rsidR="00FB4287">
        <w:rPr>
          <w:spacing w:val="-2"/>
          <w:sz w:val="22"/>
          <w:szCs w:val="22"/>
          <w:lang w:val="en-GB"/>
        </w:rPr>
        <w:t>March</w:t>
      </w:r>
      <w:r w:rsidRPr="00641741">
        <w:rPr>
          <w:spacing w:val="-2"/>
          <w:sz w:val="22"/>
          <w:szCs w:val="22"/>
          <w:lang w:val="en-GB"/>
        </w:rPr>
        <w:t xml:space="preserve"> 202</w:t>
      </w:r>
      <w:r w:rsidR="00FB4287">
        <w:rPr>
          <w:spacing w:val="-2"/>
          <w:sz w:val="22"/>
          <w:szCs w:val="22"/>
          <w:lang w:val="en-GB"/>
        </w:rPr>
        <w:t>5</w:t>
      </w:r>
      <w:r w:rsidRPr="00641741">
        <w:rPr>
          <w:sz w:val="22"/>
          <w:szCs w:val="22"/>
          <w:lang w:val="en-GB"/>
        </w:rPr>
        <w:t xml:space="preserve">, this subsidiary has equity instruments in these venture capital investees of Baht </w:t>
      </w:r>
      <w:r w:rsidR="00CB0A4C">
        <w:rPr>
          <w:rFonts w:cstheme="minorBidi"/>
          <w:sz w:val="22"/>
          <w:szCs w:val="22"/>
        </w:rPr>
        <w:t>3,228</w:t>
      </w:r>
      <w:r w:rsidRPr="00641741">
        <w:rPr>
          <w:sz w:val="22"/>
          <w:szCs w:val="22"/>
          <w:lang w:val="en-GB"/>
        </w:rPr>
        <w:t xml:space="preserve"> million with voting rights </w:t>
      </w:r>
      <w:r w:rsidR="007B2A8F" w:rsidRPr="00641741">
        <w:rPr>
          <w:sz w:val="22"/>
          <w:szCs w:val="22"/>
          <w:lang w:val="en-GB"/>
        </w:rPr>
        <w:t>between</w:t>
      </w:r>
      <w:r w:rsidR="00093DEB" w:rsidRPr="00641741">
        <w:rPr>
          <w:sz w:val="22"/>
        </w:rPr>
        <w:t xml:space="preserve"> </w:t>
      </w:r>
      <w:r w:rsidR="000C384A">
        <w:rPr>
          <w:sz w:val="22"/>
        </w:rPr>
        <w:br/>
      </w:r>
      <w:r w:rsidR="00420234">
        <w:rPr>
          <w:sz w:val="22"/>
        </w:rPr>
        <w:t>7.58</w:t>
      </w:r>
      <w:r w:rsidRPr="00641741">
        <w:rPr>
          <w:sz w:val="22"/>
          <w:szCs w:val="22"/>
          <w:lang w:val="en-GB"/>
        </w:rPr>
        <w:t xml:space="preserve">% to </w:t>
      </w:r>
      <w:r w:rsidR="00420234">
        <w:rPr>
          <w:sz w:val="22"/>
          <w:szCs w:val="22"/>
          <w:lang w:val="en-GB"/>
        </w:rPr>
        <w:t>49.90</w:t>
      </w:r>
      <w:r w:rsidRPr="00641741">
        <w:rPr>
          <w:sz w:val="22"/>
          <w:szCs w:val="22"/>
          <w:lang w:val="en-GB"/>
        </w:rPr>
        <w:t xml:space="preserve">% </w:t>
      </w:r>
      <w:r w:rsidR="00370056" w:rsidRPr="006234DC">
        <w:rPr>
          <w:i/>
          <w:iCs/>
          <w:sz w:val="22"/>
          <w:szCs w:val="22"/>
          <w:lang w:val="en-GB"/>
        </w:rPr>
        <w:t>(31 December 202</w:t>
      </w:r>
      <w:r w:rsidR="00FB4287">
        <w:rPr>
          <w:i/>
          <w:iCs/>
          <w:sz w:val="22"/>
          <w:szCs w:val="22"/>
          <w:lang w:val="en-GB"/>
        </w:rPr>
        <w:t>4</w:t>
      </w:r>
      <w:r w:rsidR="00370056" w:rsidRPr="006234DC">
        <w:rPr>
          <w:i/>
          <w:iCs/>
          <w:sz w:val="22"/>
          <w:szCs w:val="22"/>
          <w:lang w:val="en-GB"/>
        </w:rPr>
        <w:t>:</w:t>
      </w:r>
      <w:r w:rsidR="00370056">
        <w:t xml:space="preserve"> </w:t>
      </w:r>
      <w:r w:rsidR="00370056" w:rsidRPr="00CF7F67">
        <w:rPr>
          <w:i/>
          <w:iCs/>
          <w:sz w:val="22"/>
          <w:szCs w:val="22"/>
          <w:lang w:val="en-GB"/>
        </w:rPr>
        <w:t>Baht</w:t>
      </w:r>
      <w:r w:rsidR="00370056">
        <w:rPr>
          <w:i/>
          <w:iCs/>
          <w:sz w:val="22"/>
          <w:szCs w:val="22"/>
          <w:lang w:val="en-GB"/>
        </w:rPr>
        <w:t xml:space="preserve"> </w:t>
      </w:r>
      <w:r w:rsidR="00370056" w:rsidRPr="00F30C88">
        <w:rPr>
          <w:i/>
          <w:iCs/>
          <w:sz w:val="22"/>
          <w:szCs w:val="22"/>
          <w:lang w:val="en-GB"/>
        </w:rPr>
        <w:t>3,</w:t>
      </w:r>
      <w:r w:rsidR="00FB4287" w:rsidRPr="00F30C88">
        <w:rPr>
          <w:i/>
          <w:iCs/>
          <w:sz w:val="22"/>
          <w:szCs w:val="22"/>
          <w:lang w:val="en-GB"/>
        </w:rPr>
        <w:t>226</w:t>
      </w:r>
      <w:r w:rsidR="00370056" w:rsidRPr="006234DC">
        <w:rPr>
          <w:i/>
          <w:iCs/>
          <w:sz w:val="22"/>
          <w:szCs w:val="22"/>
          <w:lang w:val="en-GB"/>
        </w:rPr>
        <w:t xml:space="preserve"> million with </w:t>
      </w:r>
      <w:r w:rsidR="00370056" w:rsidRPr="006234DC">
        <w:rPr>
          <w:rFonts w:eastAsia="Times New Roman"/>
          <w:i/>
          <w:iCs/>
          <w:sz w:val="22"/>
          <w:szCs w:val="22"/>
          <w:lang w:val="en-GB"/>
        </w:rPr>
        <w:t xml:space="preserve">voting rights between </w:t>
      </w:r>
      <w:r w:rsidR="00370056">
        <w:rPr>
          <w:rFonts w:eastAsia="Times New Roman"/>
          <w:i/>
          <w:iCs/>
          <w:sz w:val="22"/>
          <w:szCs w:val="22"/>
          <w:lang w:val="en-GB"/>
        </w:rPr>
        <w:t>7.58</w:t>
      </w:r>
      <w:r w:rsidR="00370056" w:rsidRPr="006234DC">
        <w:rPr>
          <w:rFonts w:eastAsia="Times New Roman"/>
          <w:i/>
          <w:iCs/>
          <w:sz w:val="22"/>
          <w:szCs w:val="22"/>
          <w:lang w:val="en-GB"/>
        </w:rPr>
        <w:t>% to 4</w:t>
      </w:r>
      <w:r w:rsidR="00FB4287">
        <w:rPr>
          <w:rFonts w:eastAsia="Times New Roman"/>
          <w:i/>
          <w:iCs/>
          <w:sz w:val="22"/>
          <w:szCs w:val="22"/>
          <w:lang w:val="en-GB"/>
        </w:rPr>
        <w:t>9</w:t>
      </w:r>
      <w:r w:rsidR="00370056" w:rsidRPr="006234DC">
        <w:rPr>
          <w:rFonts w:eastAsia="Times New Roman"/>
          <w:i/>
          <w:iCs/>
          <w:sz w:val="22"/>
          <w:szCs w:val="22"/>
          <w:lang w:val="en-GB"/>
        </w:rPr>
        <w:t>.</w:t>
      </w:r>
      <w:r w:rsidR="00FB4287">
        <w:rPr>
          <w:rFonts w:eastAsia="Times New Roman"/>
          <w:i/>
          <w:iCs/>
          <w:sz w:val="22"/>
          <w:szCs w:val="22"/>
          <w:lang w:val="en-GB"/>
        </w:rPr>
        <w:t>9</w:t>
      </w:r>
      <w:r w:rsidR="00370056" w:rsidRPr="006234DC">
        <w:rPr>
          <w:rFonts w:eastAsia="Times New Roman"/>
          <w:i/>
          <w:iCs/>
          <w:sz w:val="22"/>
          <w:szCs w:val="22"/>
          <w:lang w:val="en-GB"/>
        </w:rPr>
        <w:t>0%</w:t>
      </w:r>
      <w:r w:rsidR="00370056" w:rsidRPr="006234DC">
        <w:rPr>
          <w:i/>
          <w:iCs/>
          <w:sz w:val="22"/>
          <w:szCs w:val="22"/>
          <w:lang w:val="en-GB"/>
        </w:rPr>
        <w:t xml:space="preserve">). </w:t>
      </w:r>
      <w:r w:rsidR="00370056">
        <w:rPr>
          <w:i/>
          <w:iCs/>
          <w:sz w:val="22"/>
          <w:szCs w:val="22"/>
          <w:lang w:val="en-GB"/>
        </w:rPr>
        <w:br/>
      </w:r>
      <w:r w:rsidR="00370056" w:rsidRPr="006234DC">
        <w:rPr>
          <w:sz w:val="22"/>
          <w:szCs w:val="22"/>
          <w:lang w:val="en-GB"/>
        </w:rPr>
        <w:t>The venture capital subsidiary also manages these investments on a fair value basis.</w:t>
      </w:r>
    </w:p>
    <w:p w14:paraId="59B0AF0B" w14:textId="474071B1" w:rsidR="00B51998" w:rsidRDefault="00B51998">
      <w:pPr>
        <w:suppressAutoHyphens w:val="0"/>
        <w:rPr>
          <w:b/>
          <w:bCs/>
          <w:szCs w:val="24"/>
          <w:lang w:val="en-GB"/>
        </w:rPr>
      </w:pPr>
      <w:bookmarkStart w:id="12" w:name="_Toc140075041"/>
    </w:p>
    <w:p w14:paraId="30383275" w14:textId="0D76FCC4" w:rsidR="002E6148" w:rsidRPr="00FE3DFD" w:rsidRDefault="002E6148" w:rsidP="008C6266">
      <w:pPr>
        <w:pStyle w:val="Heading1"/>
        <w:tabs>
          <w:tab w:val="left" w:pos="851"/>
        </w:tabs>
        <w:ind w:left="540" w:hanging="540"/>
        <w:rPr>
          <w:rFonts w:cs="Times New Roman"/>
          <w:lang w:val="en-GB"/>
        </w:rPr>
      </w:pPr>
      <w:bookmarkStart w:id="13" w:name="_Investments,_net"/>
      <w:bookmarkStart w:id="14" w:name="_Toc196846843"/>
      <w:bookmarkEnd w:id="13"/>
      <w:r w:rsidRPr="00FE3DFD">
        <w:rPr>
          <w:rFonts w:cs="Times New Roman"/>
          <w:lang w:val="en-GB"/>
        </w:rPr>
        <w:t>Investments, net</w:t>
      </w:r>
      <w:bookmarkEnd w:id="12"/>
      <w:bookmarkEnd w:id="14"/>
    </w:p>
    <w:p w14:paraId="76F470B1" w14:textId="77777777" w:rsidR="002673D1" w:rsidRPr="00641741" w:rsidRDefault="002673D1" w:rsidP="00885A28">
      <w:pPr>
        <w:tabs>
          <w:tab w:val="left" w:pos="851"/>
        </w:tabs>
        <w:spacing w:line="240" w:lineRule="atLeast"/>
        <w:ind w:left="539"/>
        <w:contextualSpacing/>
        <w:jc w:val="both"/>
        <w:rPr>
          <w:sz w:val="22"/>
          <w:szCs w:val="22"/>
          <w:lang w:val="en-GB"/>
        </w:rPr>
      </w:pPr>
    </w:p>
    <w:p w14:paraId="1A942D5D" w14:textId="15AD8D8B" w:rsidR="00F5211C" w:rsidRPr="00641741" w:rsidRDefault="008147C6" w:rsidP="00F30C88">
      <w:pPr>
        <w:numPr>
          <w:ilvl w:val="1"/>
          <w:numId w:val="1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Classification </w:t>
      </w:r>
      <w:r w:rsidR="002B446F" w:rsidRPr="00641741">
        <w:rPr>
          <w:rFonts w:eastAsia="Times New Roman"/>
          <w:b/>
          <w:bCs/>
          <w:i/>
          <w:iCs/>
          <w:sz w:val="22"/>
          <w:szCs w:val="22"/>
          <w:lang w:val="en-GB" w:bidi="ar-SA"/>
        </w:rPr>
        <w:t xml:space="preserve">by type </w:t>
      </w:r>
      <w:r w:rsidRPr="00641741">
        <w:rPr>
          <w:rFonts w:eastAsia="Times New Roman"/>
          <w:b/>
          <w:bCs/>
          <w:i/>
          <w:iCs/>
          <w:sz w:val="22"/>
          <w:szCs w:val="22"/>
          <w:lang w:val="en-GB" w:bidi="ar-SA"/>
        </w:rPr>
        <w:t>of investments</w:t>
      </w:r>
    </w:p>
    <w:p w14:paraId="7B59CA6D" w14:textId="5A869128" w:rsidR="004A71D2" w:rsidRDefault="004A71D2" w:rsidP="00885A28">
      <w:pPr>
        <w:tabs>
          <w:tab w:val="left" w:pos="851"/>
        </w:tabs>
        <w:spacing w:line="240" w:lineRule="atLeast"/>
        <w:ind w:left="539"/>
        <w:contextualSpacing/>
        <w:jc w:val="both"/>
        <w:rPr>
          <w:sz w:val="22"/>
          <w:szCs w:val="22"/>
          <w:lang w:val="en-GB"/>
        </w:rPr>
      </w:pPr>
    </w:p>
    <w:tbl>
      <w:tblPr>
        <w:tblW w:w="9243" w:type="dxa"/>
        <w:tblInd w:w="332" w:type="dxa"/>
        <w:tblLayout w:type="fixed"/>
        <w:tblLook w:val="0000" w:firstRow="0" w:lastRow="0" w:firstColumn="0" w:lastColumn="0" w:noHBand="0" w:noVBand="0"/>
      </w:tblPr>
      <w:tblGrid>
        <w:gridCol w:w="5764"/>
        <w:gridCol w:w="1559"/>
        <w:gridCol w:w="360"/>
        <w:gridCol w:w="1560"/>
      </w:tblGrid>
      <w:tr w:rsidR="00606D9A" w:rsidRPr="00655B41" w14:paraId="3F82055B" w14:textId="77777777" w:rsidTr="00FB7030">
        <w:trPr>
          <w:trHeight w:val="288"/>
        </w:trPr>
        <w:tc>
          <w:tcPr>
            <w:tcW w:w="5764" w:type="dxa"/>
            <w:shd w:val="clear" w:color="auto" w:fill="auto"/>
          </w:tcPr>
          <w:p w14:paraId="0F9CADD5" w14:textId="77777777" w:rsidR="00606D9A" w:rsidRPr="00655B41" w:rsidRDefault="00606D9A">
            <w:pPr>
              <w:snapToGrid w:val="0"/>
              <w:spacing w:line="240" w:lineRule="atLeast"/>
              <w:ind w:right="-29"/>
              <w:jc w:val="both"/>
              <w:rPr>
                <w:b/>
                <w:bCs/>
                <w:sz w:val="22"/>
                <w:szCs w:val="22"/>
                <w:cs/>
                <w:lang w:val="en-GB"/>
              </w:rPr>
            </w:pPr>
          </w:p>
        </w:tc>
        <w:tc>
          <w:tcPr>
            <w:tcW w:w="3479" w:type="dxa"/>
            <w:gridSpan w:val="3"/>
            <w:shd w:val="clear" w:color="auto" w:fill="auto"/>
          </w:tcPr>
          <w:p w14:paraId="08C57B9B" w14:textId="77777777" w:rsidR="00606D9A" w:rsidRPr="00FB7030" w:rsidRDefault="00606D9A">
            <w:pPr>
              <w:tabs>
                <w:tab w:val="left" w:pos="851"/>
              </w:tabs>
              <w:spacing w:line="240" w:lineRule="exact"/>
              <w:ind w:right="-29"/>
              <w:jc w:val="center"/>
              <w:rPr>
                <w:rFonts w:cstheme="minorBidi"/>
                <w:b/>
                <w:bCs/>
                <w:color w:val="000000"/>
                <w:sz w:val="22"/>
                <w:szCs w:val="22"/>
              </w:rPr>
            </w:pPr>
            <w:r w:rsidRPr="009A2DD8">
              <w:rPr>
                <w:b/>
                <w:bCs/>
                <w:color w:val="000000"/>
                <w:sz w:val="22"/>
                <w:szCs w:val="22"/>
                <w:lang w:val="en-GB"/>
              </w:rPr>
              <w:t>Consolidated</w:t>
            </w:r>
          </w:p>
          <w:p w14:paraId="1B2397C4" w14:textId="77777777" w:rsidR="00606D9A" w:rsidRPr="00655B41" w:rsidRDefault="00606D9A">
            <w:pPr>
              <w:spacing w:line="240" w:lineRule="atLeast"/>
              <w:ind w:right="-29"/>
              <w:jc w:val="center"/>
              <w:rPr>
                <w:b/>
                <w:bCs/>
                <w:color w:val="000000"/>
                <w:sz w:val="22"/>
                <w:szCs w:val="22"/>
                <w:lang w:val="en-GB"/>
              </w:rPr>
            </w:pPr>
            <w:r>
              <w:rPr>
                <w:b/>
                <w:bCs/>
                <w:color w:val="000000"/>
                <w:sz w:val="22"/>
                <w:szCs w:val="22"/>
                <w:lang w:val="en-GB"/>
              </w:rPr>
              <w:t>financial statements</w:t>
            </w:r>
          </w:p>
        </w:tc>
      </w:tr>
      <w:tr w:rsidR="00606D9A" w:rsidRPr="00655B41" w14:paraId="19F8A74A" w14:textId="77777777" w:rsidTr="004616C0">
        <w:trPr>
          <w:trHeight w:val="246"/>
        </w:trPr>
        <w:tc>
          <w:tcPr>
            <w:tcW w:w="5764" w:type="dxa"/>
            <w:shd w:val="clear" w:color="auto" w:fill="auto"/>
          </w:tcPr>
          <w:p w14:paraId="7A145503"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790E55F0" w14:textId="1C0EDE3A" w:rsidR="00606D9A" w:rsidRPr="00655B41" w:rsidRDefault="00606D9A">
            <w:pPr>
              <w:spacing w:line="240" w:lineRule="atLeast"/>
              <w:ind w:left="-107" w:right="-117"/>
              <w:jc w:val="center"/>
              <w:rPr>
                <w:color w:val="000000"/>
                <w:sz w:val="22"/>
                <w:szCs w:val="22"/>
                <w:lang w:val="en-GB"/>
              </w:rPr>
            </w:pPr>
            <w:r>
              <w:rPr>
                <w:color w:val="000000"/>
                <w:sz w:val="22"/>
                <w:szCs w:val="22"/>
                <w:lang w:val="en-GB"/>
              </w:rPr>
              <w:t>3</w:t>
            </w:r>
            <w:r w:rsidR="004616C0">
              <w:rPr>
                <w:color w:val="000000"/>
                <w:sz w:val="22"/>
                <w:szCs w:val="22"/>
                <w:lang w:val="en-GB"/>
              </w:rPr>
              <w:t>1</w:t>
            </w:r>
            <w:r>
              <w:rPr>
                <w:color w:val="000000"/>
                <w:sz w:val="22"/>
                <w:szCs w:val="22"/>
                <w:lang w:val="en-GB"/>
              </w:rPr>
              <w:t xml:space="preserve"> </w:t>
            </w:r>
            <w:r w:rsidR="004616C0">
              <w:rPr>
                <w:color w:val="000000"/>
                <w:sz w:val="22"/>
                <w:szCs w:val="22"/>
                <w:lang w:val="en-GB"/>
              </w:rPr>
              <w:t>March</w:t>
            </w:r>
          </w:p>
        </w:tc>
        <w:tc>
          <w:tcPr>
            <w:tcW w:w="360" w:type="dxa"/>
            <w:shd w:val="clear" w:color="auto" w:fill="auto"/>
          </w:tcPr>
          <w:p w14:paraId="3603D026" w14:textId="77777777" w:rsidR="00606D9A" w:rsidRPr="00655B41" w:rsidRDefault="00606D9A">
            <w:pPr>
              <w:snapToGrid w:val="0"/>
              <w:spacing w:line="240" w:lineRule="atLeast"/>
              <w:ind w:left="-107" w:right="-117"/>
              <w:jc w:val="both"/>
              <w:rPr>
                <w:sz w:val="22"/>
                <w:szCs w:val="22"/>
                <w:lang w:val="en-GB"/>
              </w:rPr>
            </w:pPr>
          </w:p>
        </w:tc>
        <w:tc>
          <w:tcPr>
            <w:tcW w:w="1560" w:type="dxa"/>
            <w:shd w:val="clear" w:color="auto" w:fill="auto"/>
          </w:tcPr>
          <w:p w14:paraId="4B55144D" w14:textId="77777777"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606D9A" w:rsidRPr="00655B41" w14:paraId="44ED1001" w14:textId="77777777" w:rsidTr="004616C0">
        <w:trPr>
          <w:trHeight w:val="246"/>
        </w:trPr>
        <w:tc>
          <w:tcPr>
            <w:tcW w:w="5764" w:type="dxa"/>
            <w:shd w:val="clear" w:color="auto" w:fill="auto"/>
          </w:tcPr>
          <w:p w14:paraId="73368923"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0E37F9F4" w14:textId="465C3FF9" w:rsidR="00606D9A" w:rsidRPr="005A1BCC" w:rsidRDefault="00606D9A">
            <w:pPr>
              <w:spacing w:line="240" w:lineRule="atLeast"/>
              <w:ind w:left="-107" w:right="-117"/>
              <w:jc w:val="center"/>
              <w:rPr>
                <w:rFonts w:cs="Angsana New"/>
                <w:color w:val="000000"/>
                <w:sz w:val="22"/>
              </w:rPr>
            </w:pPr>
            <w:r w:rsidRPr="00655B41">
              <w:rPr>
                <w:color w:val="000000"/>
                <w:sz w:val="22"/>
                <w:szCs w:val="22"/>
                <w:lang w:val="en-GB"/>
              </w:rPr>
              <w:t>202</w:t>
            </w:r>
            <w:r w:rsidR="004616C0">
              <w:rPr>
                <w:rFonts w:cs="Angsana New"/>
                <w:color w:val="000000"/>
                <w:sz w:val="22"/>
                <w:lang w:val="en-GB"/>
              </w:rPr>
              <w:t>5</w:t>
            </w:r>
          </w:p>
        </w:tc>
        <w:tc>
          <w:tcPr>
            <w:tcW w:w="360" w:type="dxa"/>
            <w:shd w:val="clear" w:color="auto" w:fill="auto"/>
          </w:tcPr>
          <w:p w14:paraId="147CD165" w14:textId="77777777" w:rsidR="00606D9A" w:rsidRPr="00655B41" w:rsidRDefault="00606D9A">
            <w:pPr>
              <w:snapToGrid w:val="0"/>
              <w:spacing w:line="240" w:lineRule="atLeast"/>
              <w:ind w:left="-107" w:right="-117"/>
              <w:jc w:val="both"/>
              <w:rPr>
                <w:sz w:val="22"/>
                <w:szCs w:val="22"/>
                <w:lang w:val="en-GB"/>
              </w:rPr>
            </w:pPr>
          </w:p>
        </w:tc>
        <w:tc>
          <w:tcPr>
            <w:tcW w:w="1560" w:type="dxa"/>
            <w:shd w:val="clear" w:color="auto" w:fill="auto"/>
          </w:tcPr>
          <w:p w14:paraId="1379DBAC" w14:textId="4A4FA4CB"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202</w:t>
            </w:r>
            <w:r w:rsidR="004616C0">
              <w:rPr>
                <w:color w:val="000000"/>
                <w:sz w:val="22"/>
                <w:szCs w:val="22"/>
                <w:lang w:val="en-GB"/>
              </w:rPr>
              <w:t>4</w:t>
            </w:r>
          </w:p>
        </w:tc>
      </w:tr>
      <w:tr w:rsidR="00606D9A" w:rsidRPr="00655B41" w14:paraId="622839C4" w14:textId="77777777" w:rsidTr="004616C0">
        <w:trPr>
          <w:trHeight w:val="246"/>
        </w:trPr>
        <w:tc>
          <w:tcPr>
            <w:tcW w:w="5764" w:type="dxa"/>
            <w:shd w:val="clear" w:color="auto" w:fill="auto"/>
          </w:tcPr>
          <w:p w14:paraId="558BCAE2" w14:textId="77777777" w:rsidR="00606D9A" w:rsidRPr="00655B41" w:rsidRDefault="00606D9A">
            <w:pPr>
              <w:snapToGrid w:val="0"/>
              <w:spacing w:line="240" w:lineRule="atLeast"/>
              <w:ind w:right="-29"/>
              <w:jc w:val="both"/>
              <w:rPr>
                <w:sz w:val="22"/>
                <w:szCs w:val="22"/>
                <w:lang w:val="en-GB"/>
              </w:rPr>
            </w:pPr>
          </w:p>
        </w:tc>
        <w:tc>
          <w:tcPr>
            <w:tcW w:w="1559" w:type="dxa"/>
            <w:shd w:val="clear" w:color="auto" w:fill="auto"/>
          </w:tcPr>
          <w:p w14:paraId="6EF315BE" w14:textId="77777777" w:rsidR="00606D9A" w:rsidRPr="00655B41" w:rsidRDefault="00606D9A">
            <w:pPr>
              <w:spacing w:line="240" w:lineRule="atLeast"/>
              <w:ind w:right="-29"/>
              <w:jc w:val="center"/>
              <w:rPr>
                <w:color w:val="000000"/>
                <w:sz w:val="22"/>
                <w:szCs w:val="22"/>
                <w:lang w:val="en-GB"/>
              </w:rPr>
            </w:pPr>
            <w:r w:rsidRPr="00655B41">
              <w:rPr>
                <w:color w:val="000000"/>
                <w:sz w:val="22"/>
                <w:szCs w:val="22"/>
                <w:lang w:val="en-GB"/>
              </w:rPr>
              <w:t>AMC</w:t>
            </w:r>
          </w:p>
        </w:tc>
        <w:tc>
          <w:tcPr>
            <w:tcW w:w="360" w:type="dxa"/>
            <w:shd w:val="clear" w:color="auto" w:fill="auto"/>
          </w:tcPr>
          <w:p w14:paraId="7E960B76" w14:textId="77777777" w:rsidR="00606D9A" w:rsidRPr="00655B41" w:rsidRDefault="00606D9A">
            <w:pPr>
              <w:snapToGrid w:val="0"/>
              <w:spacing w:line="240" w:lineRule="atLeast"/>
              <w:ind w:right="-29"/>
              <w:jc w:val="both"/>
              <w:rPr>
                <w:sz w:val="22"/>
                <w:szCs w:val="22"/>
                <w:lang w:val="en-GB"/>
              </w:rPr>
            </w:pPr>
          </w:p>
        </w:tc>
        <w:tc>
          <w:tcPr>
            <w:tcW w:w="1560" w:type="dxa"/>
            <w:shd w:val="clear" w:color="auto" w:fill="auto"/>
          </w:tcPr>
          <w:p w14:paraId="5D42AE5E" w14:textId="77777777" w:rsidR="00606D9A" w:rsidRPr="00655B41" w:rsidRDefault="00606D9A">
            <w:pPr>
              <w:spacing w:line="240" w:lineRule="atLeast"/>
              <w:ind w:left="-175" w:right="-120"/>
              <w:jc w:val="center"/>
              <w:rPr>
                <w:color w:val="000000"/>
                <w:sz w:val="22"/>
                <w:szCs w:val="22"/>
                <w:lang w:val="en-GB"/>
              </w:rPr>
            </w:pPr>
            <w:r w:rsidRPr="00655B41">
              <w:rPr>
                <w:color w:val="000000"/>
                <w:sz w:val="22"/>
                <w:szCs w:val="22"/>
                <w:lang w:val="en-GB"/>
              </w:rPr>
              <w:t>AMC</w:t>
            </w:r>
          </w:p>
        </w:tc>
      </w:tr>
      <w:tr w:rsidR="00606D9A" w:rsidRPr="00655B41" w14:paraId="30DD5713" w14:textId="77777777" w:rsidTr="00FB7030">
        <w:trPr>
          <w:trHeight w:val="246"/>
        </w:trPr>
        <w:tc>
          <w:tcPr>
            <w:tcW w:w="5764" w:type="dxa"/>
            <w:shd w:val="clear" w:color="auto" w:fill="auto"/>
          </w:tcPr>
          <w:p w14:paraId="3C3D0A71" w14:textId="77777777" w:rsidR="00606D9A" w:rsidRPr="00655B41" w:rsidRDefault="00606D9A">
            <w:pPr>
              <w:snapToGrid w:val="0"/>
              <w:spacing w:line="240" w:lineRule="atLeast"/>
              <w:ind w:right="-29"/>
              <w:jc w:val="both"/>
              <w:rPr>
                <w:sz w:val="22"/>
                <w:szCs w:val="22"/>
                <w:lang w:val="en-GB"/>
              </w:rPr>
            </w:pPr>
          </w:p>
        </w:tc>
        <w:tc>
          <w:tcPr>
            <w:tcW w:w="3479" w:type="dxa"/>
            <w:gridSpan w:val="3"/>
            <w:shd w:val="clear" w:color="auto" w:fill="auto"/>
          </w:tcPr>
          <w:p w14:paraId="0CC65CA8" w14:textId="77777777" w:rsidR="00606D9A" w:rsidRPr="00655B41" w:rsidRDefault="00606D9A">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606D9A" w:rsidRPr="00655B41" w14:paraId="011CFB0A" w14:textId="77777777" w:rsidTr="004616C0">
        <w:trPr>
          <w:trHeight w:val="70"/>
        </w:trPr>
        <w:tc>
          <w:tcPr>
            <w:tcW w:w="5764" w:type="dxa"/>
            <w:shd w:val="clear" w:color="auto" w:fill="auto"/>
            <w:vAlign w:val="bottom"/>
          </w:tcPr>
          <w:p w14:paraId="366236AA" w14:textId="77777777" w:rsidR="00606D9A" w:rsidRPr="00655B41" w:rsidRDefault="00606D9A">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559" w:type="dxa"/>
            <w:shd w:val="clear" w:color="auto" w:fill="auto"/>
            <w:vAlign w:val="bottom"/>
          </w:tcPr>
          <w:p w14:paraId="70D7EB86" w14:textId="77777777" w:rsidR="00606D9A" w:rsidRPr="00655B41" w:rsidRDefault="00606D9A">
            <w:pPr>
              <w:snapToGrid w:val="0"/>
              <w:spacing w:line="240" w:lineRule="atLeast"/>
              <w:jc w:val="right"/>
              <w:rPr>
                <w:color w:val="000000"/>
                <w:sz w:val="22"/>
                <w:szCs w:val="22"/>
                <w:lang w:val="en-GB"/>
              </w:rPr>
            </w:pPr>
          </w:p>
        </w:tc>
        <w:tc>
          <w:tcPr>
            <w:tcW w:w="360" w:type="dxa"/>
            <w:shd w:val="clear" w:color="auto" w:fill="auto"/>
          </w:tcPr>
          <w:p w14:paraId="267376BB" w14:textId="77777777" w:rsidR="00606D9A" w:rsidRPr="00655B41" w:rsidRDefault="00606D9A">
            <w:pPr>
              <w:snapToGrid w:val="0"/>
              <w:spacing w:line="240" w:lineRule="atLeast"/>
              <w:ind w:right="-29"/>
              <w:jc w:val="both"/>
              <w:rPr>
                <w:sz w:val="22"/>
                <w:szCs w:val="22"/>
                <w:lang w:val="en-GB"/>
              </w:rPr>
            </w:pPr>
          </w:p>
        </w:tc>
        <w:tc>
          <w:tcPr>
            <w:tcW w:w="1560" w:type="dxa"/>
            <w:shd w:val="clear" w:color="auto" w:fill="auto"/>
            <w:vAlign w:val="bottom"/>
          </w:tcPr>
          <w:p w14:paraId="369EB1EF" w14:textId="77777777" w:rsidR="00606D9A" w:rsidRPr="00655B41" w:rsidRDefault="00606D9A">
            <w:pPr>
              <w:snapToGrid w:val="0"/>
              <w:spacing w:line="240" w:lineRule="atLeast"/>
              <w:jc w:val="right"/>
              <w:rPr>
                <w:color w:val="000000"/>
                <w:sz w:val="22"/>
                <w:szCs w:val="22"/>
                <w:lang w:val="en-GB"/>
              </w:rPr>
            </w:pPr>
          </w:p>
        </w:tc>
      </w:tr>
      <w:tr w:rsidR="008665CA" w:rsidRPr="00655B41" w14:paraId="4CA92173" w14:textId="77777777" w:rsidTr="004616C0">
        <w:trPr>
          <w:trHeight w:val="246"/>
        </w:trPr>
        <w:tc>
          <w:tcPr>
            <w:tcW w:w="5764" w:type="dxa"/>
            <w:shd w:val="clear" w:color="auto" w:fill="auto"/>
            <w:vAlign w:val="bottom"/>
          </w:tcPr>
          <w:p w14:paraId="4FD7609C" w14:textId="77777777" w:rsidR="008665CA" w:rsidRPr="00655B41" w:rsidRDefault="008665CA" w:rsidP="008665CA">
            <w:pPr>
              <w:spacing w:line="240" w:lineRule="atLeast"/>
              <w:ind w:left="118" w:right="-29"/>
              <w:rPr>
                <w:sz w:val="22"/>
                <w:szCs w:val="22"/>
                <w:lang w:val="en-GB"/>
              </w:rPr>
            </w:pPr>
            <w:r w:rsidRPr="008241D5">
              <w:rPr>
                <w:sz w:val="22"/>
                <w:szCs w:val="22"/>
                <w:lang w:val="en-GB"/>
              </w:rPr>
              <w:t>Government and state enterprise securities</w:t>
            </w:r>
          </w:p>
        </w:tc>
        <w:tc>
          <w:tcPr>
            <w:tcW w:w="1559" w:type="dxa"/>
            <w:shd w:val="clear" w:color="auto" w:fill="auto"/>
          </w:tcPr>
          <w:p w14:paraId="14A2206F" w14:textId="484A50B5" w:rsidR="008665CA" w:rsidRPr="008665CA" w:rsidRDefault="008665CA" w:rsidP="008665CA">
            <w:pPr>
              <w:tabs>
                <w:tab w:val="decimal" w:pos="1170"/>
              </w:tabs>
              <w:snapToGrid w:val="0"/>
              <w:spacing w:line="240" w:lineRule="atLeast"/>
              <w:ind w:left="-70" w:right="-118"/>
              <w:rPr>
                <w:rFonts w:eastAsia="Times New Roman"/>
                <w:sz w:val="22"/>
                <w:szCs w:val="22"/>
                <w:lang w:val="en-GB"/>
              </w:rPr>
            </w:pPr>
            <w:r w:rsidRPr="008665CA">
              <w:rPr>
                <w:sz w:val="22"/>
                <w:szCs w:val="22"/>
              </w:rPr>
              <w:t>216,66</w:t>
            </w:r>
            <w:r w:rsidR="00BB324E">
              <w:rPr>
                <w:sz w:val="22"/>
                <w:szCs w:val="22"/>
              </w:rPr>
              <w:t>8</w:t>
            </w:r>
          </w:p>
        </w:tc>
        <w:tc>
          <w:tcPr>
            <w:tcW w:w="360" w:type="dxa"/>
            <w:shd w:val="clear" w:color="auto" w:fill="auto"/>
          </w:tcPr>
          <w:p w14:paraId="2AC30683" w14:textId="77777777" w:rsidR="008665CA" w:rsidRPr="00C6545E" w:rsidRDefault="008665CA" w:rsidP="008665CA">
            <w:pPr>
              <w:tabs>
                <w:tab w:val="decimal" w:pos="866"/>
              </w:tabs>
              <w:snapToGrid w:val="0"/>
              <w:spacing w:line="240" w:lineRule="atLeast"/>
              <w:ind w:left="-70" w:right="-120"/>
              <w:rPr>
                <w:sz w:val="22"/>
                <w:szCs w:val="22"/>
                <w:lang w:val="en-GB"/>
              </w:rPr>
            </w:pPr>
          </w:p>
        </w:tc>
        <w:tc>
          <w:tcPr>
            <w:tcW w:w="1560" w:type="dxa"/>
            <w:shd w:val="clear" w:color="auto" w:fill="auto"/>
          </w:tcPr>
          <w:p w14:paraId="16DD8E4F" w14:textId="2DDADAC1" w:rsidR="008665CA" w:rsidRPr="00C6545E" w:rsidRDefault="008665CA" w:rsidP="008665CA">
            <w:pPr>
              <w:tabs>
                <w:tab w:val="decimal" w:pos="1170"/>
              </w:tabs>
              <w:snapToGrid w:val="0"/>
              <w:spacing w:line="240" w:lineRule="atLeast"/>
              <w:ind w:left="-70" w:right="-118"/>
              <w:rPr>
                <w:sz w:val="22"/>
                <w:szCs w:val="22"/>
                <w:lang w:val="en-GB"/>
              </w:rPr>
            </w:pPr>
            <w:r w:rsidRPr="00356EED">
              <w:rPr>
                <w:sz w:val="22"/>
                <w:szCs w:val="22"/>
              </w:rPr>
              <w:t>216,736</w:t>
            </w:r>
          </w:p>
        </w:tc>
      </w:tr>
      <w:tr w:rsidR="008665CA" w:rsidRPr="00655B41" w14:paraId="23F03C14" w14:textId="77777777" w:rsidTr="004616C0">
        <w:trPr>
          <w:trHeight w:val="246"/>
        </w:trPr>
        <w:tc>
          <w:tcPr>
            <w:tcW w:w="5764" w:type="dxa"/>
            <w:shd w:val="clear" w:color="auto" w:fill="auto"/>
            <w:vAlign w:val="bottom"/>
          </w:tcPr>
          <w:p w14:paraId="0F750DD3" w14:textId="77777777" w:rsidR="008665CA" w:rsidRPr="00655B41" w:rsidRDefault="008665CA" w:rsidP="008665CA">
            <w:pPr>
              <w:spacing w:line="240" w:lineRule="atLeast"/>
              <w:ind w:left="118" w:right="-29"/>
              <w:rPr>
                <w:sz w:val="22"/>
                <w:szCs w:val="22"/>
                <w:lang w:val="en-GB"/>
              </w:rPr>
            </w:pPr>
            <w:r w:rsidRPr="008241D5">
              <w:rPr>
                <w:sz w:val="22"/>
                <w:szCs w:val="22"/>
                <w:lang w:val="en-GB"/>
              </w:rPr>
              <w:t>Foreign debt instruments</w:t>
            </w:r>
          </w:p>
        </w:tc>
        <w:tc>
          <w:tcPr>
            <w:tcW w:w="1559" w:type="dxa"/>
            <w:shd w:val="clear" w:color="auto" w:fill="auto"/>
          </w:tcPr>
          <w:p w14:paraId="18A0115A" w14:textId="083A5F95" w:rsidR="008665CA" w:rsidRPr="008665CA" w:rsidRDefault="008665CA" w:rsidP="008665CA">
            <w:pPr>
              <w:tabs>
                <w:tab w:val="decimal" w:pos="1170"/>
              </w:tabs>
              <w:snapToGrid w:val="0"/>
              <w:spacing w:line="240" w:lineRule="atLeast"/>
              <w:ind w:left="-70" w:right="-118"/>
              <w:rPr>
                <w:rFonts w:eastAsia="Times New Roman"/>
                <w:sz w:val="22"/>
                <w:szCs w:val="22"/>
                <w:cs/>
                <w:lang w:val="en-GB"/>
              </w:rPr>
            </w:pPr>
            <w:r w:rsidRPr="008665CA">
              <w:rPr>
                <w:sz w:val="22"/>
                <w:szCs w:val="22"/>
              </w:rPr>
              <w:t xml:space="preserve"> 213 </w:t>
            </w:r>
          </w:p>
        </w:tc>
        <w:tc>
          <w:tcPr>
            <w:tcW w:w="360" w:type="dxa"/>
            <w:shd w:val="clear" w:color="auto" w:fill="auto"/>
          </w:tcPr>
          <w:p w14:paraId="4FC657ED" w14:textId="77777777" w:rsidR="008665CA" w:rsidRPr="00C6545E" w:rsidRDefault="008665CA" w:rsidP="008665CA">
            <w:pPr>
              <w:tabs>
                <w:tab w:val="decimal" w:pos="866"/>
              </w:tabs>
              <w:snapToGrid w:val="0"/>
              <w:spacing w:line="240" w:lineRule="atLeast"/>
              <w:ind w:left="-70" w:right="-120"/>
              <w:rPr>
                <w:sz w:val="22"/>
                <w:szCs w:val="22"/>
                <w:lang w:val="en-GB"/>
              </w:rPr>
            </w:pPr>
          </w:p>
        </w:tc>
        <w:tc>
          <w:tcPr>
            <w:tcW w:w="1560" w:type="dxa"/>
            <w:shd w:val="clear" w:color="auto" w:fill="auto"/>
          </w:tcPr>
          <w:p w14:paraId="0727FBB6" w14:textId="62BCE757" w:rsidR="008665CA" w:rsidRPr="00FB7030" w:rsidRDefault="008665CA" w:rsidP="008665CA">
            <w:pPr>
              <w:tabs>
                <w:tab w:val="decimal" w:pos="1170"/>
              </w:tabs>
              <w:snapToGrid w:val="0"/>
              <w:spacing w:line="240" w:lineRule="atLeast"/>
              <w:ind w:left="-70" w:right="-118"/>
              <w:rPr>
                <w:rFonts w:eastAsia="Times New Roman" w:cstheme="minorBidi"/>
                <w:sz w:val="22"/>
                <w:szCs w:val="22"/>
                <w:cs/>
                <w:lang w:val="en-GB"/>
              </w:rPr>
            </w:pPr>
            <w:r w:rsidRPr="00356EED">
              <w:rPr>
                <w:sz w:val="22"/>
                <w:szCs w:val="22"/>
              </w:rPr>
              <w:t xml:space="preserve"> 129 </w:t>
            </w:r>
          </w:p>
        </w:tc>
      </w:tr>
      <w:tr w:rsidR="008665CA" w:rsidRPr="00655B41" w14:paraId="37AD1D66" w14:textId="77777777" w:rsidTr="004616C0">
        <w:trPr>
          <w:trHeight w:val="246"/>
        </w:trPr>
        <w:tc>
          <w:tcPr>
            <w:tcW w:w="5764" w:type="dxa"/>
            <w:shd w:val="clear" w:color="auto" w:fill="auto"/>
            <w:vAlign w:val="bottom"/>
          </w:tcPr>
          <w:p w14:paraId="523D7F44" w14:textId="77777777" w:rsidR="008665CA" w:rsidRPr="00655B41" w:rsidRDefault="008665CA" w:rsidP="008665CA">
            <w:pPr>
              <w:spacing w:line="240" w:lineRule="atLeast"/>
              <w:ind w:left="118" w:right="-29"/>
              <w:rPr>
                <w:sz w:val="22"/>
                <w:szCs w:val="22"/>
                <w:lang w:val="en-GB"/>
              </w:rPr>
            </w:pPr>
            <w:r w:rsidRPr="008241D5">
              <w:rPr>
                <w:i/>
                <w:iCs/>
                <w:color w:val="000000"/>
                <w:sz w:val="22"/>
                <w:szCs w:val="22"/>
                <w:lang w:val="en-GB"/>
              </w:rPr>
              <w:t xml:space="preserve">Less </w:t>
            </w:r>
            <w:r w:rsidRPr="008241D5">
              <w:rPr>
                <w:color w:val="000000"/>
                <w:sz w:val="22"/>
                <w:szCs w:val="22"/>
                <w:lang w:val="en-GB"/>
              </w:rPr>
              <w:t>allowance for expected credit loss</w:t>
            </w:r>
          </w:p>
        </w:tc>
        <w:tc>
          <w:tcPr>
            <w:tcW w:w="1559" w:type="dxa"/>
            <w:shd w:val="clear" w:color="auto" w:fill="auto"/>
          </w:tcPr>
          <w:p w14:paraId="1C482FCB" w14:textId="388BEC6F" w:rsidR="008665CA" w:rsidRPr="008665CA" w:rsidRDefault="008665CA" w:rsidP="008665CA">
            <w:pPr>
              <w:tabs>
                <w:tab w:val="decimal" w:pos="1170"/>
              </w:tabs>
              <w:snapToGrid w:val="0"/>
              <w:spacing w:line="240" w:lineRule="atLeast"/>
              <w:ind w:left="-70" w:right="-118"/>
              <w:rPr>
                <w:rFonts w:eastAsia="Times New Roman"/>
                <w:sz w:val="22"/>
                <w:szCs w:val="22"/>
                <w:lang w:val="en-GB"/>
              </w:rPr>
            </w:pPr>
            <w:r w:rsidRPr="008665CA">
              <w:rPr>
                <w:sz w:val="22"/>
                <w:szCs w:val="22"/>
              </w:rPr>
              <w:t xml:space="preserve"> (9</w:t>
            </w:r>
            <w:r w:rsidR="00BB324E">
              <w:rPr>
                <w:sz w:val="22"/>
                <w:szCs w:val="22"/>
              </w:rPr>
              <w:t>3</w:t>
            </w:r>
            <w:r w:rsidRPr="008665CA">
              <w:rPr>
                <w:sz w:val="22"/>
                <w:szCs w:val="22"/>
              </w:rPr>
              <w:t>)</w:t>
            </w:r>
          </w:p>
        </w:tc>
        <w:tc>
          <w:tcPr>
            <w:tcW w:w="360" w:type="dxa"/>
            <w:shd w:val="clear" w:color="auto" w:fill="auto"/>
          </w:tcPr>
          <w:p w14:paraId="185E3B4A" w14:textId="77777777" w:rsidR="008665CA" w:rsidRPr="00C6545E" w:rsidRDefault="008665CA" w:rsidP="008665CA">
            <w:pPr>
              <w:tabs>
                <w:tab w:val="decimal" w:pos="866"/>
              </w:tabs>
              <w:snapToGrid w:val="0"/>
              <w:spacing w:line="240" w:lineRule="atLeast"/>
              <w:ind w:left="-70" w:right="-120"/>
              <w:rPr>
                <w:sz w:val="22"/>
                <w:szCs w:val="22"/>
                <w:lang w:val="en-GB"/>
              </w:rPr>
            </w:pPr>
          </w:p>
        </w:tc>
        <w:tc>
          <w:tcPr>
            <w:tcW w:w="1560" w:type="dxa"/>
            <w:shd w:val="clear" w:color="auto" w:fill="auto"/>
          </w:tcPr>
          <w:p w14:paraId="721556BA" w14:textId="2640E178" w:rsidR="008665CA" w:rsidRPr="00FB7030" w:rsidRDefault="008665CA" w:rsidP="008665CA">
            <w:pPr>
              <w:tabs>
                <w:tab w:val="decimal" w:pos="1170"/>
              </w:tabs>
              <w:snapToGrid w:val="0"/>
              <w:spacing w:line="240" w:lineRule="atLeast"/>
              <w:ind w:left="-70" w:right="-118"/>
              <w:rPr>
                <w:sz w:val="22"/>
                <w:szCs w:val="22"/>
              </w:rPr>
            </w:pPr>
            <w:r w:rsidRPr="00356EED">
              <w:rPr>
                <w:sz w:val="22"/>
                <w:szCs w:val="22"/>
              </w:rPr>
              <w:t xml:space="preserve"> (45)</w:t>
            </w:r>
          </w:p>
        </w:tc>
      </w:tr>
      <w:tr w:rsidR="008665CA" w:rsidRPr="00655B41" w14:paraId="30544D84" w14:textId="77777777" w:rsidTr="004616C0">
        <w:trPr>
          <w:trHeight w:val="60"/>
        </w:trPr>
        <w:tc>
          <w:tcPr>
            <w:tcW w:w="5764" w:type="dxa"/>
            <w:shd w:val="clear" w:color="auto" w:fill="auto"/>
            <w:vAlign w:val="bottom"/>
          </w:tcPr>
          <w:p w14:paraId="074DA767" w14:textId="77777777" w:rsidR="008665CA" w:rsidRPr="00655B41" w:rsidRDefault="008665CA" w:rsidP="008665CA">
            <w:pPr>
              <w:spacing w:line="240" w:lineRule="atLeast"/>
              <w:ind w:left="118" w:right="-29"/>
              <w:rPr>
                <w:b/>
                <w:bCs/>
                <w:color w:val="000000"/>
                <w:sz w:val="22"/>
                <w:szCs w:val="22"/>
                <w:lang w:val="en-GB"/>
              </w:rPr>
            </w:pPr>
            <w:r w:rsidRPr="00655B41">
              <w:rPr>
                <w:b/>
                <w:bCs/>
                <w:color w:val="000000"/>
                <w:sz w:val="22"/>
                <w:szCs w:val="22"/>
                <w:lang w:val="en-GB"/>
              </w:rPr>
              <w:t>Total</w:t>
            </w:r>
          </w:p>
        </w:tc>
        <w:tc>
          <w:tcPr>
            <w:tcW w:w="1559" w:type="dxa"/>
            <w:tcBorders>
              <w:top w:val="single" w:sz="4" w:space="0" w:color="000000"/>
              <w:bottom w:val="single" w:sz="4" w:space="0" w:color="000000"/>
            </w:tcBorders>
            <w:shd w:val="clear" w:color="auto" w:fill="auto"/>
          </w:tcPr>
          <w:p w14:paraId="491BC99F" w14:textId="1AFE758A" w:rsidR="008665CA" w:rsidRPr="008665CA" w:rsidRDefault="008665CA" w:rsidP="008665CA">
            <w:pPr>
              <w:tabs>
                <w:tab w:val="decimal" w:pos="1170"/>
              </w:tabs>
              <w:snapToGrid w:val="0"/>
              <w:spacing w:line="240" w:lineRule="atLeast"/>
              <w:ind w:left="-70" w:right="-118"/>
              <w:rPr>
                <w:rFonts w:eastAsia="Times New Roman"/>
                <w:b/>
                <w:bCs/>
                <w:sz w:val="22"/>
                <w:szCs w:val="22"/>
                <w:lang w:val="en-GB"/>
              </w:rPr>
            </w:pPr>
            <w:r w:rsidRPr="008665CA">
              <w:rPr>
                <w:b/>
                <w:bCs/>
                <w:sz w:val="22"/>
                <w:szCs w:val="22"/>
              </w:rPr>
              <w:t>216,788</w:t>
            </w:r>
          </w:p>
        </w:tc>
        <w:tc>
          <w:tcPr>
            <w:tcW w:w="360" w:type="dxa"/>
            <w:shd w:val="clear" w:color="auto" w:fill="auto"/>
          </w:tcPr>
          <w:p w14:paraId="4A12C33C" w14:textId="77777777" w:rsidR="008665CA" w:rsidRPr="00C6545E" w:rsidRDefault="008665CA" w:rsidP="008665CA">
            <w:pPr>
              <w:tabs>
                <w:tab w:val="decimal" w:pos="866"/>
              </w:tabs>
              <w:snapToGrid w:val="0"/>
              <w:spacing w:line="240" w:lineRule="atLeast"/>
              <w:ind w:left="-70" w:right="-120"/>
              <w:rPr>
                <w:b/>
                <w:bCs/>
                <w:color w:val="000000"/>
                <w:sz w:val="22"/>
                <w:szCs w:val="22"/>
                <w:lang w:val="en-GB"/>
              </w:rPr>
            </w:pPr>
          </w:p>
        </w:tc>
        <w:tc>
          <w:tcPr>
            <w:tcW w:w="1560" w:type="dxa"/>
            <w:tcBorders>
              <w:top w:val="single" w:sz="4" w:space="0" w:color="000000"/>
              <w:bottom w:val="single" w:sz="4" w:space="0" w:color="000000"/>
            </w:tcBorders>
            <w:shd w:val="clear" w:color="auto" w:fill="auto"/>
          </w:tcPr>
          <w:p w14:paraId="4CD8B2E8" w14:textId="53EBC14D" w:rsidR="008665CA" w:rsidRPr="00C6545E" w:rsidRDefault="008665CA" w:rsidP="008665CA">
            <w:pPr>
              <w:tabs>
                <w:tab w:val="decimal" w:pos="1170"/>
              </w:tabs>
              <w:snapToGrid w:val="0"/>
              <w:spacing w:line="240" w:lineRule="atLeast"/>
              <w:ind w:left="-70" w:right="-118"/>
              <w:rPr>
                <w:b/>
                <w:bCs/>
                <w:color w:val="000000"/>
                <w:sz w:val="22"/>
                <w:szCs w:val="22"/>
                <w:lang w:val="en-GB"/>
              </w:rPr>
            </w:pPr>
            <w:r w:rsidRPr="00356EED">
              <w:rPr>
                <w:b/>
                <w:bCs/>
                <w:sz w:val="22"/>
                <w:szCs w:val="22"/>
              </w:rPr>
              <w:t>216,820</w:t>
            </w:r>
          </w:p>
        </w:tc>
      </w:tr>
    </w:tbl>
    <w:p w14:paraId="777B910E" w14:textId="4B386273" w:rsidR="00370056" w:rsidRDefault="00370056" w:rsidP="00885A28">
      <w:pPr>
        <w:tabs>
          <w:tab w:val="left" w:pos="851"/>
        </w:tabs>
        <w:spacing w:line="240" w:lineRule="atLeast"/>
        <w:ind w:left="539"/>
        <w:contextualSpacing/>
        <w:jc w:val="both"/>
        <w:rPr>
          <w:sz w:val="22"/>
          <w:szCs w:val="22"/>
          <w:lang w:val="en-GB"/>
        </w:rPr>
      </w:pPr>
    </w:p>
    <w:p w14:paraId="4D25ADE4" w14:textId="77777777" w:rsidR="00370056" w:rsidRPr="00784B72" w:rsidRDefault="00370056">
      <w:pPr>
        <w:suppressAutoHyphens w:val="0"/>
        <w:rPr>
          <w:rFonts w:cstheme="minorBidi"/>
          <w:sz w:val="22"/>
          <w:szCs w:val="22"/>
          <w:cs/>
        </w:rPr>
      </w:pPr>
      <w:r>
        <w:rPr>
          <w:sz w:val="22"/>
          <w:szCs w:val="22"/>
          <w:lang w:val="en-GB"/>
        </w:rPr>
        <w:br w:type="page"/>
      </w:r>
    </w:p>
    <w:tbl>
      <w:tblPr>
        <w:tblW w:w="9245" w:type="dxa"/>
        <w:tblInd w:w="332" w:type="dxa"/>
        <w:tblLayout w:type="fixed"/>
        <w:tblLook w:val="0000" w:firstRow="0" w:lastRow="0" w:firstColumn="0" w:lastColumn="0" w:noHBand="0" w:noVBand="0"/>
      </w:tblPr>
      <w:tblGrid>
        <w:gridCol w:w="5764"/>
        <w:gridCol w:w="1559"/>
        <w:gridCol w:w="363"/>
        <w:gridCol w:w="1559"/>
      </w:tblGrid>
      <w:tr w:rsidR="00606D9A" w:rsidRPr="00C8254A" w14:paraId="44BC8730" w14:textId="77777777" w:rsidTr="008D2FA8">
        <w:trPr>
          <w:trHeight w:val="288"/>
        </w:trPr>
        <w:tc>
          <w:tcPr>
            <w:tcW w:w="5764" w:type="dxa"/>
            <w:shd w:val="clear" w:color="auto" w:fill="auto"/>
            <w:vAlign w:val="bottom"/>
          </w:tcPr>
          <w:p w14:paraId="35EE5AEE" w14:textId="77777777" w:rsidR="00606D9A" w:rsidRPr="007B690A" w:rsidRDefault="00606D9A" w:rsidP="007B690A">
            <w:pPr>
              <w:spacing w:line="240" w:lineRule="atLeast"/>
              <w:ind w:left="118" w:right="-29"/>
              <w:rPr>
                <w:b/>
                <w:bCs/>
                <w:i/>
                <w:iCs/>
                <w:color w:val="000000"/>
                <w:sz w:val="22"/>
                <w:szCs w:val="22"/>
                <w:lang w:val="en-GB"/>
              </w:rPr>
            </w:pPr>
          </w:p>
        </w:tc>
        <w:tc>
          <w:tcPr>
            <w:tcW w:w="3481" w:type="dxa"/>
            <w:gridSpan w:val="3"/>
            <w:shd w:val="clear" w:color="auto" w:fill="auto"/>
            <w:vAlign w:val="bottom"/>
          </w:tcPr>
          <w:p w14:paraId="1423303C" w14:textId="77777777" w:rsidR="00606D9A" w:rsidRPr="00FB7030" w:rsidRDefault="00606D9A" w:rsidP="007B690A">
            <w:pPr>
              <w:tabs>
                <w:tab w:val="left" w:pos="851"/>
              </w:tabs>
              <w:spacing w:line="240" w:lineRule="atLeast"/>
              <w:ind w:right="-29"/>
              <w:jc w:val="center"/>
              <w:rPr>
                <w:b/>
                <w:bCs/>
                <w:color w:val="000000"/>
                <w:sz w:val="22"/>
                <w:szCs w:val="22"/>
              </w:rPr>
            </w:pPr>
            <w:r w:rsidRPr="007B690A">
              <w:rPr>
                <w:b/>
                <w:bCs/>
                <w:color w:val="000000"/>
                <w:sz w:val="22"/>
                <w:szCs w:val="22"/>
                <w:lang w:val="en-GB"/>
              </w:rPr>
              <w:t>Consolidated</w:t>
            </w:r>
          </w:p>
          <w:p w14:paraId="24FE241F" w14:textId="77777777" w:rsidR="00606D9A" w:rsidRPr="007B690A" w:rsidRDefault="00606D9A" w:rsidP="007B690A">
            <w:pPr>
              <w:spacing w:line="240" w:lineRule="atLeast"/>
              <w:ind w:right="-29"/>
              <w:jc w:val="center"/>
              <w:rPr>
                <w:b/>
                <w:bCs/>
                <w:color w:val="000000"/>
                <w:sz w:val="22"/>
                <w:szCs w:val="22"/>
                <w:lang w:val="en-GB"/>
              </w:rPr>
            </w:pPr>
            <w:r w:rsidRPr="007B690A">
              <w:rPr>
                <w:b/>
                <w:bCs/>
                <w:color w:val="000000"/>
                <w:sz w:val="22"/>
                <w:szCs w:val="22"/>
                <w:lang w:val="en-GB"/>
              </w:rPr>
              <w:t>financial statements</w:t>
            </w:r>
          </w:p>
        </w:tc>
      </w:tr>
      <w:tr w:rsidR="00606D9A" w:rsidRPr="00C8254A" w14:paraId="1A1FADF4" w14:textId="77777777" w:rsidTr="00FB7030">
        <w:trPr>
          <w:trHeight w:val="245"/>
        </w:trPr>
        <w:tc>
          <w:tcPr>
            <w:tcW w:w="5764" w:type="dxa"/>
            <w:shd w:val="clear" w:color="auto" w:fill="auto"/>
            <w:vAlign w:val="bottom"/>
          </w:tcPr>
          <w:p w14:paraId="0F9B12AF"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tcPr>
          <w:p w14:paraId="4B2879AC" w14:textId="473677B3"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3</w:t>
            </w:r>
            <w:r w:rsidR="006D640F">
              <w:rPr>
                <w:rFonts w:cstheme="minorBidi"/>
                <w:color w:val="000000"/>
                <w:sz w:val="22"/>
                <w:szCs w:val="22"/>
              </w:rPr>
              <w:t>1</w:t>
            </w:r>
            <w:r w:rsidRPr="007B690A">
              <w:rPr>
                <w:color w:val="000000"/>
                <w:sz w:val="22"/>
                <w:szCs w:val="22"/>
                <w:lang w:val="en-GB"/>
              </w:rPr>
              <w:t xml:space="preserve"> </w:t>
            </w:r>
            <w:r w:rsidR="006D640F">
              <w:rPr>
                <w:color w:val="000000"/>
                <w:sz w:val="22"/>
                <w:szCs w:val="22"/>
                <w:lang w:val="en-GB"/>
              </w:rPr>
              <w:t>March</w:t>
            </w:r>
          </w:p>
        </w:tc>
        <w:tc>
          <w:tcPr>
            <w:tcW w:w="363" w:type="dxa"/>
            <w:shd w:val="clear" w:color="auto" w:fill="auto"/>
          </w:tcPr>
          <w:p w14:paraId="6AD09ADE"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tcPr>
          <w:p w14:paraId="5FD21941"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31 December</w:t>
            </w:r>
          </w:p>
        </w:tc>
      </w:tr>
      <w:tr w:rsidR="00606D9A" w:rsidRPr="00C8254A" w14:paraId="2229069A" w14:textId="77777777" w:rsidTr="00FB7030">
        <w:trPr>
          <w:trHeight w:val="245"/>
        </w:trPr>
        <w:tc>
          <w:tcPr>
            <w:tcW w:w="5764" w:type="dxa"/>
            <w:shd w:val="clear" w:color="auto" w:fill="auto"/>
            <w:vAlign w:val="bottom"/>
          </w:tcPr>
          <w:p w14:paraId="4C612D3A"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tcPr>
          <w:p w14:paraId="4710DDC4" w14:textId="43EF0AA2"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202</w:t>
            </w:r>
            <w:r w:rsidR="006D640F">
              <w:rPr>
                <w:color w:val="000000"/>
                <w:sz w:val="22"/>
                <w:szCs w:val="22"/>
                <w:lang w:val="en-GB"/>
              </w:rPr>
              <w:t>5</w:t>
            </w:r>
          </w:p>
        </w:tc>
        <w:tc>
          <w:tcPr>
            <w:tcW w:w="363" w:type="dxa"/>
            <w:shd w:val="clear" w:color="auto" w:fill="auto"/>
          </w:tcPr>
          <w:p w14:paraId="6D187DEB"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tcPr>
          <w:p w14:paraId="5FA398C7" w14:textId="2C2CD444"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202</w:t>
            </w:r>
            <w:r w:rsidR="006D640F">
              <w:rPr>
                <w:color w:val="000000"/>
                <w:sz w:val="22"/>
                <w:szCs w:val="22"/>
                <w:lang w:val="en-GB"/>
              </w:rPr>
              <w:t>4</w:t>
            </w:r>
          </w:p>
        </w:tc>
      </w:tr>
      <w:tr w:rsidR="00606D9A" w:rsidRPr="00C8254A" w14:paraId="4D9C5972" w14:textId="77777777" w:rsidTr="00FB7030">
        <w:trPr>
          <w:trHeight w:val="245"/>
        </w:trPr>
        <w:tc>
          <w:tcPr>
            <w:tcW w:w="5764" w:type="dxa"/>
            <w:shd w:val="clear" w:color="auto" w:fill="auto"/>
            <w:vAlign w:val="bottom"/>
          </w:tcPr>
          <w:p w14:paraId="1AEF0289" w14:textId="77777777" w:rsidR="00606D9A" w:rsidRPr="007B690A" w:rsidRDefault="00606D9A" w:rsidP="007B690A">
            <w:pPr>
              <w:spacing w:line="240" w:lineRule="atLeast"/>
              <w:ind w:left="118" w:right="-29"/>
              <w:rPr>
                <w:b/>
                <w:bCs/>
                <w:i/>
                <w:iCs/>
                <w:color w:val="000000"/>
                <w:sz w:val="22"/>
                <w:szCs w:val="22"/>
                <w:lang w:val="en-GB"/>
              </w:rPr>
            </w:pPr>
          </w:p>
        </w:tc>
        <w:tc>
          <w:tcPr>
            <w:tcW w:w="1559" w:type="dxa"/>
            <w:shd w:val="clear" w:color="auto" w:fill="auto"/>
            <w:vAlign w:val="bottom"/>
          </w:tcPr>
          <w:p w14:paraId="5E410B46"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Fair value</w:t>
            </w:r>
          </w:p>
        </w:tc>
        <w:tc>
          <w:tcPr>
            <w:tcW w:w="363" w:type="dxa"/>
            <w:shd w:val="clear" w:color="auto" w:fill="auto"/>
          </w:tcPr>
          <w:p w14:paraId="005A5D8A" w14:textId="77777777" w:rsidR="00606D9A" w:rsidRPr="007B690A" w:rsidRDefault="00606D9A" w:rsidP="007B690A">
            <w:pPr>
              <w:snapToGrid w:val="0"/>
              <w:spacing w:line="240" w:lineRule="atLeast"/>
              <w:ind w:right="-29"/>
              <w:jc w:val="center"/>
              <w:rPr>
                <w:sz w:val="22"/>
                <w:szCs w:val="22"/>
                <w:lang w:val="en-GB"/>
              </w:rPr>
            </w:pPr>
          </w:p>
        </w:tc>
        <w:tc>
          <w:tcPr>
            <w:tcW w:w="1559" w:type="dxa"/>
            <w:shd w:val="clear" w:color="auto" w:fill="auto"/>
            <w:vAlign w:val="bottom"/>
          </w:tcPr>
          <w:p w14:paraId="25C33A32" w14:textId="77777777" w:rsidR="00606D9A" w:rsidRPr="007B690A" w:rsidRDefault="00606D9A" w:rsidP="007B690A">
            <w:pPr>
              <w:snapToGrid w:val="0"/>
              <w:spacing w:line="240" w:lineRule="atLeast"/>
              <w:jc w:val="center"/>
              <w:rPr>
                <w:color w:val="000000"/>
                <w:sz w:val="22"/>
                <w:szCs w:val="22"/>
                <w:lang w:val="en-GB"/>
              </w:rPr>
            </w:pPr>
            <w:r w:rsidRPr="007B690A">
              <w:rPr>
                <w:color w:val="000000"/>
                <w:sz w:val="22"/>
                <w:szCs w:val="22"/>
                <w:lang w:val="en-GB"/>
              </w:rPr>
              <w:t>Fair value</w:t>
            </w:r>
          </w:p>
        </w:tc>
      </w:tr>
      <w:tr w:rsidR="00606D9A" w:rsidRPr="00C8254A" w14:paraId="53CD43D1" w14:textId="77777777" w:rsidTr="008D2FA8">
        <w:trPr>
          <w:trHeight w:val="245"/>
        </w:trPr>
        <w:tc>
          <w:tcPr>
            <w:tcW w:w="5764" w:type="dxa"/>
            <w:shd w:val="clear" w:color="auto" w:fill="auto"/>
          </w:tcPr>
          <w:p w14:paraId="02204502" w14:textId="77777777" w:rsidR="00606D9A" w:rsidRPr="007B690A" w:rsidRDefault="00606D9A" w:rsidP="007B690A">
            <w:pPr>
              <w:spacing w:line="240" w:lineRule="atLeast"/>
              <w:ind w:left="118" w:right="-29"/>
              <w:rPr>
                <w:b/>
                <w:bCs/>
                <w:i/>
                <w:iCs/>
                <w:color w:val="000000"/>
                <w:sz w:val="22"/>
                <w:szCs w:val="22"/>
                <w:lang w:val="en-GB"/>
              </w:rPr>
            </w:pPr>
          </w:p>
        </w:tc>
        <w:tc>
          <w:tcPr>
            <w:tcW w:w="3481" w:type="dxa"/>
            <w:gridSpan w:val="3"/>
            <w:shd w:val="clear" w:color="auto" w:fill="auto"/>
          </w:tcPr>
          <w:p w14:paraId="2B0401FE" w14:textId="77777777" w:rsidR="00606D9A" w:rsidRPr="007B690A" w:rsidRDefault="00606D9A" w:rsidP="007B690A">
            <w:pPr>
              <w:snapToGrid w:val="0"/>
              <w:spacing w:line="240" w:lineRule="atLeast"/>
              <w:jc w:val="center"/>
              <w:rPr>
                <w:color w:val="000000"/>
                <w:sz w:val="22"/>
                <w:szCs w:val="22"/>
                <w:lang w:val="en-GB"/>
              </w:rPr>
            </w:pPr>
            <w:r w:rsidRPr="007B690A">
              <w:rPr>
                <w:i/>
                <w:iCs/>
                <w:color w:val="000000"/>
                <w:sz w:val="22"/>
                <w:szCs w:val="22"/>
                <w:cs/>
                <w:lang w:val="en-GB"/>
              </w:rPr>
              <w:t>(</w:t>
            </w:r>
            <w:r w:rsidRPr="007B690A">
              <w:rPr>
                <w:i/>
                <w:iCs/>
                <w:color w:val="000000"/>
                <w:sz w:val="22"/>
                <w:szCs w:val="22"/>
                <w:lang w:val="en-GB"/>
              </w:rPr>
              <w:t>in million Baht</w:t>
            </w:r>
            <w:r w:rsidRPr="007B690A">
              <w:rPr>
                <w:i/>
                <w:iCs/>
                <w:color w:val="000000"/>
                <w:sz w:val="22"/>
                <w:szCs w:val="22"/>
                <w:cs/>
                <w:lang w:val="en-GB"/>
              </w:rPr>
              <w:t>)</w:t>
            </w:r>
          </w:p>
        </w:tc>
      </w:tr>
      <w:tr w:rsidR="00606D9A" w:rsidRPr="00C8254A" w14:paraId="66A4DD66" w14:textId="77777777" w:rsidTr="00FB7030">
        <w:trPr>
          <w:trHeight w:val="70"/>
        </w:trPr>
        <w:tc>
          <w:tcPr>
            <w:tcW w:w="5764" w:type="dxa"/>
            <w:shd w:val="clear" w:color="auto" w:fill="auto"/>
            <w:vAlign w:val="bottom"/>
          </w:tcPr>
          <w:p w14:paraId="04AF91E7" w14:textId="77777777" w:rsidR="00606D9A" w:rsidRPr="007B690A" w:rsidRDefault="00606D9A" w:rsidP="007B690A">
            <w:pPr>
              <w:spacing w:line="240" w:lineRule="atLeast"/>
              <w:ind w:left="118" w:right="-29"/>
              <w:rPr>
                <w:i/>
                <w:iCs/>
                <w:color w:val="000000"/>
                <w:sz w:val="22"/>
                <w:szCs w:val="22"/>
                <w:lang w:val="en-GB"/>
              </w:rPr>
            </w:pPr>
            <w:r w:rsidRPr="007B690A">
              <w:rPr>
                <w:b/>
                <w:bCs/>
                <w:i/>
                <w:iCs/>
                <w:color w:val="000000"/>
                <w:sz w:val="22"/>
                <w:szCs w:val="22"/>
                <w:lang w:val="en-GB"/>
              </w:rPr>
              <w:t>Investments in debt instruments measured at FVOCI</w:t>
            </w:r>
          </w:p>
        </w:tc>
        <w:tc>
          <w:tcPr>
            <w:tcW w:w="1559" w:type="dxa"/>
            <w:shd w:val="clear" w:color="auto" w:fill="auto"/>
            <w:vAlign w:val="bottom"/>
          </w:tcPr>
          <w:p w14:paraId="5E7D10C0" w14:textId="77777777" w:rsidR="00606D9A" w:rsidRPr="007B690A" w:rsidRDefault="00606D9A" w:rsidP="007B690A">
            <w:pPr>
              <w:snapToGrid w:val="0"/>
              <w:spacing w:line="240" w:lineRule="atLeast"/>
              <w:jc w:val="right"/>
              <w:rPr>
                <w:color w:val="000000"/>
                <w:sz w:val="22"/>
                <w:szCs w:val="22"/>
                <w:lang w:val="en-GB"/>
              </w:rPr>
            </w:pPr>
          </w:p>
        </w:tc>
        <w:tc>
          <w:tcPr>
            <w:tcW w:w="363" w:type="dxa"/>
            <w:shd w:val="clear" w:color="auto" w:fill="auto"/>
          </w:tcPr>
          <w:p w14:paraId="7EF87AAD" w14:textId="77777777" w:rsidR="00606D9A" w:rsidRPr="007B690A" w:rsidRDefault="00606D9A" w:rsidP="007B690A">
            <w:pPr>
              <w:snapToGrid w:val="0"/>
              <w:spacing w:line="240" w:lineRule="atLeast"/>
              <w:ind w:right="-29"/>
              <w:jc w:val="both"/>
              <w:rPr>
                <w:sz w:val="22"/>
                <w:szCs w:val="22"/>
                <w:lang w:val="en-GB"/>
              </w:rPr>
            </w:pPr>
          </w:p>
        </w:tc>
        <w:tc>
          <w:tcPr>
            <w:tcW w:w="1559" w:type="dxa"/>
            <w:shd w:val="clear" w:color="auto" w:fill="auto"/>
            <w:vAlign w:val="bottom"/>
          </w:tcPr>
          <w:p w14:paraId="1D873264" w14:textId="77777777" w:rsidR="00606D9A" w:rsidRPr="007B690A" w:rsidRDefault="00606D9A" w:rsidP="007B690A">
            <w:pPr>
              <w:snapToGrid w:val="0"/>
              <w:spacing w:line="240" w:lineRule="atLeast"/>
              <w:jc w:val="right"/>
              <w:rPr>
                <w:color w:val="000000"/>
                <w:sz w:val="22"/>
                <w:szCs w:val="22"/>
                <w:lang w:val="en-GB"/>
              </w:rPr>
            </w:pPr>
          </w:p>
        </w:tc>
      </w:tr>
      <w:tr w:rsidR="008665CA" w:rsidRPr="00C8254A" w14:paraId="5F1D6C4C" w14:textId="77777777">
        <w:trPr>
          <w:trHeight w:val="60"/>
        </w:trPr>
        <w:tc>
          <w:tcPr>
            <w:tcW w:w="5764" w:type="dxa"/>
            <w:shd w:val="clear" w:color="auto" w:fill="auto"/>
            <w:vAlign w:val="bottom"/>
          </w:tcPr>
          <w:p w14:paraId="5DCE7F4C" w14:textId="77777777" w:rsidR="008665CA" w:rsidRPr="007B690A" w:rsidRDefault="008665CA" w:rsidP="008665CA">
            <w:pPr>
              <w:spacing w:line="240" w:lineRule="atLeast"/>
              <w:ind w:left="118" w:right="-29"/>
              <w:rPr>
                <w:sz w:val="22"/>
                <w:szCs w:val="22"/>
                <w:lang w:val="en-GB"/>
              </w:rPr>
            </w:pPr>
            <w:r w:rsidRPr="007B690A">
              <w:rPr>
                <w:sz w:val="22"/>
                <w:szCs w:val="22"/>
                <w:lang w:val="en-GB"/>
              </w:rPr>
              <w:t>Government and state enterprise securities</w:t>
            </w:r>
          </w:p>
        </w:tc>
        <w:tc>
          <w:tcPr>
            <w:tcW w:w="1559" w:type="dxa"/>
            <w:shd w:val="clear" w:color="auto" w:fill="auto"/>
          </w:tcPr>
          <w:p w14:paraId="55F6805E" w14:textId="2B9FB5CD" w:rsidR="008665CA" w:rsidRPr="008665CA" w:rsidRDefault="008665CA" w:rsidP="008665CA">
            <w:pPr>
              <w:tabs>
                <w:tab w:val="decimal" w:pos="1190"/>
              </w:tabs>
              <w:snapToGrid w:val="0"/>
              <w:spacing w:line="240" w:lineRule="atLeast"/>
              <w:ind w:left="-70" w:right="-100"/>
              <w:rPr>
                <w:sz w:val="22"/>
                <w:szCs w:val="22"/>
                <w:cs/>
                <w:lang w:val="en-GB"/>
              </w:rPr>
            </w:pPr>
            <w:r w:rsidRPr="008665CA">
              <w:rPr>
                <w:sz w:val="22"/>
                <w:szCs w:val="22"/>
              </w:rPr>
              <w:t>92,268</w:t>
            </w:r>
          </w:p>
        </w:tc>
        <w:tc>
          <w:tcPr>
            <w:tcW w:w="363" w:type="dxa"/>
            <w:shd w:val="clear" w:color="auto" w:fill="auto"/>
          </w:tcPr>
          <w:p w14:paraId="6CA7765B" w14:textId="77777777" w:rsidR="008665CA" w:rsidRPr="007B690A" w:rsidRDefault="008665CA" w:rsidP="008665CA">
            <w:pPr>
              <w:tabs>
                <w:tab w:val="decimal" w:pos="900"/>
              </w:tabs>
              <w:snapToGrid w:val="0"/>
              <w:spacing w:line="240" w:lineRule="atLeast"/>
              <w:ind w:left="-70" w:right="-29"/>
              <w:rPr>
                <w:sz w:val="22"/>
                <w:szCs w:val="22"/>
                <w:lang w:val="en-GB"/>
              </w:rPr>
            </w:pPr>
          </w:p>
        </w:tc>
        <w:tc>
          <w:tcPr>
            <w:tcW w:w="1559" w:type="dxa"/>
            <w:shd w:val="clear" w:color="auto" w:fill="auto"/>
          </w:tcPr>
          <w:p w14:paraId="6F746396" w14:textId="3EF1C856" w:rsidR="008665CA" w:rsidRPr="007B690A" w:rsidRDefault="008665CA" w:rsidP="008665CA">
            <w:pPr>
              <w:tabs>
                <w:tab w:val="decimal" w:pos="1190"/>
              </w:tabs>
              <w:snapToGrid w:val="0"/>
              <w:spacing w:line="240" w:lineRule="atLeast"/>
              <w:ind w:left="-70" w:right="-100"/>
              <w:rPr>
                <w:rFonts w:eastAsia="Times New Roman"/>
                <w:sz w:val="22"/>
                <w:szCs w:val="22"/>
                <w:lang w:val="en-GB"/>
              </w:rPr>
            </w:pPr>
            <w:r w:rsidRPr="00356EED">
              <w:rPr>
                <w:sz w:val="22"/>
                <w:szCs w:val="22"/>
              </w:rPr>
              <w:t>88,756</w:t>
            </w:r>
          </w:p>
        </w:tc>
      </w:tr>
      <w:tr w:rsidR="008665CA" w:rsidRPr="00C8254A" w14:paraId="2DF6F4E6" w14:textId="77777777">
        <w:trPr>
          <w:trHeight w:val="227"/>
        </w:trPr>
        <w:tc>
          <w:tcPr>
            <w:tcW w:w="5764" w:type="dxa"/>
            <w:shd w:val="clear" w:color="auto" w:fill="auto"/>
            <w:vAlign w:val="bottom"/>
          </w:tcPr>
          <w:p w14:paraId="06D094BA" w14:textId="77777777" w:rsidR="008665CA" w:rsidRPr="007B690A" w:rsidRDefault="008665CA" w:rsidP="008665CA">
            <w:pPr>
              <w:spacing w:line="240" w:lineRule="atLeast"/>
              <w:ind w:left="118" w:right="-29"/>
              <w:rPr>
                <w:sz w:val="22"/>
                <w:szCs w:val="22"/>
                <w:lang w:val="en-GB"/>
              </w:rPr>
            </w:pPr>
            <w:r w:rsidRPr="007B690A">
              <w:rPr>
                <w:sz w:val="22"/>
                <w:szCs w:val="22"/>
                <w:lang w:val="en-GB"/>
              </w:rPr>
              <w:t>Foreign debt instruments</w:t>
            </w:r>
          </w:p>
        </w:tc>
        <w:tc>
          <w:tcPr>
            <w:tcW w:w="1559" w:type="dxa"/>
            <w:shd w:val="clear" w:color="auto" w:fill="auto"/>
          </w:tcPr>
          <w:p w14:paraId="0AE65361" w14:textId="290E5569" w:rsidR="008665CA" w:rsidRPr="008665CA" w:rsidRDefault="008665CA" w:rsidP="008665CA">
            <w:pPr>
              <w:tabs>
                <w:tab w:val="decimal" w:pos="1190"/>
              </w:tabs>
              <w:snapToGrid w:val="0"/>
              <w:spacing w:line="240" w:lineRule="atLeast"/>
              <w:ind w:left="-70" w:right="-100"/>
              <w:rPr>
                <w:sz w:val="22"/>
                <w:szCs w:val="22"/>
                <w:cs/>
                <w:lang w:val="en-GB"/>
              </w:rPr>
            </w:pPr>
            <w:r w:rsidRPr="008665CA">
              <w:rPr>
                <w:sz w:val="22"/>
                <w:szCs w:val="22"/>
              </w:rPr>
              <w:t xml:space="preserve"> 21,088 </w:t>
            </w:r>
          </w:p>
        </w:tc>
        <w:tc>
          <w:tcPr>
            <w:tcW w:w="363" w:type="dxa"/>
            <w:shd w:val="clear" w:color="auto" w:fill="auto"/>
          </w:tcPr>
          <w:p w14:paraId="41195F5E" w14:textId="77777777" w:rsidR="008665CA" w:rsidRPr="007B690A" w:rsidRDefault="008665CA" w:rsidP="008665CA">
            <w:pPr>
              <w:tabs>
                <w:tab w:val="decimal" w:pos="900"/>
              </w:tabs>
              <w:snapToGrid w:val="0"/>
              <w:spacing w:line="240" w:lineRule="atLeast"/>
              <w:ind w:left="-70" w:right="-29"/>
              <w:rPr>
                <w:sz w:val="22"/>
                <w:szCs w:val="22"/>
                <w:lang w:val="en-GB"/>
              </w:rPr>
            </w:pPr>
          </w:p>
        </w:tc>
        <w:tc>
          <w:tcPr>
            <w:tcW w:w="1559" w:type="dxa"/>
            <w:shd w:val="clear" w:color="auto" w:fill="auto"/>
          </w:tcPr>
          <w:p w14:paraId="056C7CA8" w14:textId="6A26861A" w:rsidR="008665CA" w:rsidRPr="007B690A" w:rsidRDefault="008665CA" w:rsidP="008665CA">
            <w:pPr>
              <w:tabs>
                <w:tab w:val="decimal" w:pos="1190"/>
              </w:tabs>
              <w:snapToGrid w:val="0"/>
              <w:spacing w:line="240" w:lineRule="atLeast"/>
              <w:ind w:left="-70" w:right="-100"/>
              <w:rPr>
                <w:rFonts w:eastAsia="Times New Roman"/>
                <w:sz w:val="22"/>
                <w:szCs w:val="22"/>
                <w:cs/>
                <w:lang w:val="en-GB"/>
              </w:rPr>
            </w:pPr>
            <w:r w:rsidRPr="00356EED">
              <w:rPr>
                <w:sz w:val="22"/>
                <w:szCs w:val="22"/>
              </w:rPr>
              <w:t xml:space="preserve"> 7,428 </w:t>
            </w:r>
          </w:p>
        </w:tc>
      </w:tr>
      <w:tr w:rsidR="008665CA" w:rsidRPr="00C8254A" w14:paraId="1E06F0A4" w14:textId="77777777" w:rsidTr="00FB7030">
        <w:trPr>
          <w:trHeight w:val="242"/>
        </w:trPr>
        <w:tc>
          <w:tcPr>
            <w:tcW w:w="5764" w:type="dxa"/>
            <w:shd w:val="clear" w:color="auto" w:fill="auto"/>
            <w:vAlign w:val="bottom"/>
          </w:tcPr>
          <w:p w14:paraId="761DFA69" w14:textId="77777777" w:rsidR="008665CA" w:rsidRPr="007B690A" w:rsidRDefault="008665CA" w:rsidP="008665CA">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shd w:val="clear" w:color="auto" w:fill="auto"/>
          </w:tcPr>
          <w:p w14:paraId="771C8CB2" w14:textId="25EF721D" w:rsidR="008665CA" w:rsidRPr="008665CA" w:rsidRDefault="008665CA" w:rsidP="008665CA">
            <w:pPr>
              <w:tabs>
                <w:tab w:val="decimal" w:pos="1190"/>
              </w:tabs>
              <w:snapToGrid w:val="0"/>
              <w:spacing w:line="240" w:lineRule="atLeast"/>
              <w:ind w:left="-70" w:right="-100"/>
              <w:rPr>
                <w:b/>
                <w:bCs/>
                <w:sz w:val="22"/>
                <w:szCs w:val="22"/>
                <w:lang w:val="en-GB"/>
              </w:rPr>
            </w:pPr>
            <w:r w:rsidRPr="008665CA">
              <w:rPr>
                <w:b/>
                <w:bCs/>
                <w:sz w:val="22"/>
                <w:szCs w:val="22"/>
              </w:rPr>
              <w:t>113,356</w:t>
            </w:r>
          </w:p>
        </w:tc>
        <w:tc>
          <w:tcPr>
            <w:tcW w:w="363" w:type="dxa"/>
            <w:shd w:val="clear" w:color="auto" w:fill="auto"/>
          </w:tcPr>
          <w:p w14:paraId="1D4E80ED" w14:textId="77777777" w:rsidR="008665CA" w:rsidRPr="008665CA" w:rsidRDefault="008665CA" w:rsidP="008665CA">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67B4CC1A" w14:textId="30A2F075" w:rsidR="008665CA" w:rsidRPr="008665CA" w:rsidRDefault="008665CA" w:rsidP="008665CA">
            <w:pPr>
              <w:tabs>
                <w:tab w:val="decimal" w:pos="1190"/>
              </w:tabs>
              <w:snapToGrid w:val="0"/>
              <w:spacing w:line="240" w:lineRule="atLeast"/>
              <w:ind w:left="-70" w:right="-100"/>
              <w:rPr>
                <w:b/>
                <w:bCs/>
                <w:color w:val="000000"/>
                <w:sz w:val="22"/>
                <w:szCs w:val="22"/>
                <w:lang w:val="en-GB"/>
              </w:rPr>
            </w:pPr>
            <w:r w:rsidRPr="008665CA">
              <w:rPr>
                <w:b/>
                <w:bCs/>
                <w:sz w:val="22"/>
                <w:szCs w:val="22"/>
              </w:rPr>
              <w:t>96,184</w:t>
            </w:r>
          </w:p>
        </w:tc>
      </w:tr>
      <w:tr w:rsidR="008665CA" w:rsidRPr="00C8254A" w14:paraId="61350FEC" w14:textId="77777777">
        <w:trPr>
          <w:trHeight w:val="242"/>
        </w:trPr>
        <w:tc>
          <w:tcPr>
            <w:tcW w:w="5764" w:type="dxa"/>
            <w:shd w:val="clear" w:color="auto" w:fill="auto"/>
            <w:vAlign w:val="bottom"/>
          </w:tcPr>
          <w:p w14:paraId="0B4A8C56" w14:textId="77777777" w:rsidR="008665CA" w:rsidRPr="007B690A" w:rsidRDefault="008665CA" w:rsidP="008665CA">
            <w:pPr>
              <w:spacing w:line="240" w:lineRule="atLeast"/>
              <w:ind w:left="118" w:right="-29"/>
              <w:rPr>
                <w:b/>
                <w:bCs/>
                <w:color w:val="000000"/>
                <w:sz w:val="22"/>
                <w:szCs w:val="22"/>
                <w:lang w:val="en-GB"/>
              </w:rPr>
            </w:pPr>
          </w:p>
        </w:tc>
        <w:tc>
          <w:tcPr>
            <w:tcW w:w="1559" w:type="dxa"/>
            <w:tcBorders>
              <w:top w:val="single" w:sz="4" w:space="0" w:color="auto"/>
            </w:tcBorders>
            <w:shd w:val="clear" w:color="auto" w:fill="auto"/>
          </w:tcPr>
          <w:p w14:paraId="45F68107" w14:textId="77777777" w:rsidR="008665CA" w:rsidRPr="008665CA" w:rsidRDefault="008665CA" w:rsidP="008665CA">
            <w:pPr>
              <w:tabs>
                <w:tab w:val="decimal" w:pos="1190"/>
              </w:tabs>
              <w:snapToGrid w:val="0"/>
              <w:spacing w:line="240" w:lineRule="atLeast"/>
              <w:ind w:left="-70" w:right="-100"/>
              <w:rPr>
                <w:sz w:val="22"/>
                <w:szCs w:val="22"/>
                <w:lang w:val="en-GB"/>
              </w:rPr>
            </w:pPr>
          </w:p>
        </w:tc>
        <w:tc>
          <w:tcPr>
            <w:tcW w:w="363" w:type="dxa"/>
            <w:shd w:val="clear" w:color="auto" w:fill="auto"/>
          </w:tcPr>
          <w:p w14:paraId="1CC0D5D1" w14:textId="77777777" w:rsidR="008665CA" w:rsidRPr="007B690A" w:rsidRDefault="008665CA" w:rsidP="008665CA">
            <w:pPr>
              <w:tabs>
                <w:tab w:val="decimal" w:pos="900"/>
              </w:tabs>
              <w:snapToGrid w:val="0"/>
              <w:spacing w:line="240" w:lineRule="atLeast"/>
              <w:ind w:left="-70" w:right="-29"/>
              <w:rPr>
                <w:b/>
                <w:bCs/>
                <w:color w:val="000000"/>
                <w:sz w:val="22"/>
                <w:szCs w:val="22"/>
                <w:lang w:val="en-GB"/>
              </w:rPr>
            </w:pPr>
          </w:p>
        </w:tc>
        <w:tc>
          <w:tcPr>
            <w:tcW w:w="1559" w:type="dxa"/>
            <w:tcBorders>
              <w:top w:val="single" w:sz="4" w:space="0" w:color="auto"/>
            </w:tcBorders>
            <w:shd w:val="clear" w:color="auto" w:fill="auto"/>
          </w:tcPr>
          <w:p w14:paraId="2CD77876" w14:textId="77777777" w:rsidR="008665CA" w:rsidRPr="007B690A" w:rsidRDefault="008665CA" w:rsidP="008665CA">
            <w:pPr>
              <w:tabs>
                <w:tab w:val="decimal" w:pos="1070"/>
              </w:tabs>
              <w:snapToGrid w:val="0"/>
              <w:spacing w:line="240" w:lineRule="atLeast"/>
              <w:ind w:left="-70" w:right="-100"/>
              <w:rPr>
                <w:rFonts w:eastAsia="Times New Roman"/>
                <w:b/>
                <w:bCs/>
                <w:sz w:val="22"/>
                <w:szCs w:val="22"/>
                <w:lang w:val="en-GB"/>
              </w:rPr>
            </w:pPr>
          </w:p>
        </w:tc>
      </w:tr>
      <w:tr w:rsidR="008665CA" w:rsidRPr="00E16C2D" w14:paraId="361B9D87" w14:textId="77777777" w:rsidTr="00FB7030">
        <w:trPr>
          <w:trHeight w:val="242"/>
        </w:trPr>
        <w:tc>
          <w:tcPr>
            <w:tcW w:w="5764" w:type="dxa"/>
            <w:shd w:val="clear" w:color="auto" w:fill="auto"/>
            <w:vAlign w:val="bottom"/>
          </w:tcPr>
          <w:p w14:paraId="4BB0AE65" w14:textId="77777777" w:rsidR="008665CA" w:rsidRPr="007B690A" w:rsidRDefault="008665CA" w:rsidP="008665CA">
            <w:pPr>
              <w:spacing w:line="240" w:lineRule="atLeast"/>
              <w:ind w:left="118" w:right="-29"/>
              <w:rPr>
                <w:b/>
                <w:bCs/>
                <w:color w:val="000000"/>
                <w:sz w:val="22"/>
                <w:szCs w:val="22"/>
                <w:lang w:val="en-GB"/>
              </w:rPr>
            </w:pPr>
            <w:r w:rsidRPr="007B690A">
              <w:rPr>
                <w:b/>
                <w:bCs/>
                <w:color w:val="000000"/>
                <w:sz w:val="22"/>
                <w:szCs w:val="22"/>
                <w:lang w:val="en-GB"/>
              </w:rPr>
              <w:t>Allowance for expected credit loss</w:t>
            </w:r>
          </w:p>
        </w:tc>
        <w:tc>
          <w:tcPr>
            <w:tcW w:w="1559" w:type="dxa"/>
            <w:shd w:val="clear" w:color="auto" w:fill="auto"/>
          </w:tcPr>
          <w:p w14:paraId="541F347A" w14:textId="6DF99B9F" w:rsidR="008665CA" w:rsidRPr="008665CA" w:rsidRDefault="008665CA" w:rsidP="008665CA">
            <w:pPr>
              <w:tabs>
                <w:tab w:val="decimal" w:pos="1190"/>
              </w:tabs>
              <w:snapToGrid w:val="0"/>
              <w:spacing w:line="240" w:lineRule="atLeast"/>
              <w:ind w:left="-70" w:right="-100"/>
              <w:rPr>
                <w:b/>
                <w:bCs/>
                <w:sz w:val="22"/>
                <w:szCs w:val="22"/>
                <w:lang w:val="en-GB"/>
              </w:rPr>
            </w:pPr>
            <w:r w:rsidRPr="008665CA">
              <w:rPr>
                <w:b/>
                <w:bCs/>
                <w:sz w:val="22"/>
                <w:szCs w:val="22"/>
              </w:rPr>
              <w:t xml:space="preserve"> (6)</w:t>
            </w:r>
          </w:p>
        </w:tc>
        <w:tc>
          <w:tcPr>
            <w:tcW w:w="363" w:type="dxa"/>
            <w:shd w:val="clear" w:color="auto" w:fill="auto"/>
          </w:tcPr>
          <w:p w14:paraId="4C2D19B7" w14:textId="77777777" w:rsidR="008665CA" w:rsidRPr="008665CA" w:rsidRDefault="008665CA" w:rsidP="008665CA">
            <w:pPr>
              <w:tabs>
                <w:tab w:val="decimal" w:pos="900"/>
              </w:tabs>
              <w:snapToGrid w:val="0"/>
              <w:spacing w:line="240" w:lineRule="atLeast"/>
              <w:ind w:left="-70" w:right="-29"/>
              <w:rPr>
                <w:b/>
                <w:bCs/>
                <w:color w:val="000000"/>
                <w:sz w:val="22"/>
                <w:szCs w:val="22"/>
                <w:lang w:val="en-GB"/>
              </w:rPr>
            </w:pPr>
          </w:p>
        </w:tc>
        <w:tc>
          <w:tcPr>
            <w:tcW w:w="1559" w:type="dxa"/>
            <w:shd w:val="clear" w:color="auto" w:fill="auto"/>
          </w:tcPr>
          <w:p w14:paraId="794062CF" w14:textId="033866DC" w:rsidR="008665CA" w:rsidRPr="008665CA" w:rsidRDefault="008665CA" w:rsidP="008665CA">
            <w:pPr>
              <w:tabs>
                <w:tab w:val="decimal" w:pos="1190"/>
              </w:tabs>
              <w:snapToGrid w:val="0"/>
              <w:spacing w:line="240" w:lineRule="atLeast"/>
              <w:ind w:left="-70" w:right="-100"/>
              <w:rPr>
                <w:b/>
                <w:bCs/>
                <w:sz w:val="22"/>
                <w:szCs w:val="22"/>
              </w:rPr>
            </w:pPr>
            <w:r w:rsidRPr="008665CA">
              <w:rPr>
                <w:rFonts w:eastAsia="Times New Roman"/>
                <w:b/>
                <w:bCs/>
                <w:sz w:val="22"/>
                <w:szCs w:val="22"/>
                <w:lang w:val="en-GB"/>
              </w:rPr>
              <w:t>(</w:t>
            </w:r>
            <w:r w:rsidRPr="008665CA">
              <w:rPr>
                <w:rFonts w:eastAsia="Times New Roman" w:cs="Angsana New"/>
                <w:b/>
                <w:bCs/>
                <w:sz w:val="22"/>
              </w:rPr>
              <w:t>6</w:t>
            </w:r>
            <w:r w:rsidRPr="008665CA">
              <w:rPr>
                <w:rFonts w:eastAsia="Times New Roman"/>
                <w:b/>
                <w:bCs/>
                <w:sz w:val="22"/>
                <w:szCs w:val="22"/>
                <w:lang w:val="en-GB"/>
              </w:rPr>
              <w:t>)</w:t>
            </w:r>
          </w:p>
        </w:tc>
      </w:tr>
      <w:tr w:rsidR="006D640F" w:rsidRPr="00C8254A" w14:paraId="38455170" w14:textId="77777777" w:rsidTr="00FB7030">
        <w:trPr>
          <w:trHeight w:val="70"/>
        </w:trPr>
        <w:tc>
          <w:tcPr>
            <w:tcW w:w="5764" w:type="dxa"/>
            <w:shd w:val="clear" w:color="auto" w:fill="auto"/>
            <w:vAlign w:val="bottom"/>
          </w:tcPr>
          <w:p w14:paraId="5C772779" w14:textId="77777777" w:rsidR="006D640F" w:rsidRPr="007B690A" w:rsidRDefault="006D640F" w:rsidP="006D640F">
            <w:pPr>
              <w:spacing w:line="240" w:lineRule="atLeast"/>
              <w:ind w:left="118" w:right="-29"/>
              <w:rPr>
                <w:b/>
                <w:bCs/>
                <w:i/>
                <w:iCs/>
                <w:color w:val="000000"/>
                <w:sz w:val="22"/>
                <w:szCs w:val="22"/>
                <w:lang w:val="en-GB"/>
              </w:rPr>
            </w:pPr>
          </w:p>
        </w:tc>
        <w:tc>
          <w:tcPr>
            <w:tcW w:w="1559" w:type="dxa"/>
            <w:shd w:val="clear" w:color="auto" w:fill="auto"/>
            <w:vAlign w:val="bottom"/>
          </w:tcPr>
          <w:p w14:paraId="62322838" w14:textId="77777777" w:rsidR="006D640F" w:rsidRPr="008665CA" w:rsidRDefault="006D640F" w:rsidP="006D640F">
            <w:pPr>
              <w:tabs>
                <w:tab w:val="decimal" w:pos="1190"/>
              </w:tabs>
              <w:snapToGrid w:val="0"/>
              <w:spacing w:line="240" w:lineRule="atLeast"/>
              <w:ind w:left="-70" w:right="-100"/>
              <w:rPr>
                <w:sz w:val="22"/>
                <w:szCs w:val="22"/>
                <w:lang w:val="en-GB"/>
              </w:rPr>
            </w:pPr>
          </w:p>
        </w:tc>
        <w:tc>
          <w:tcPr>
            <w:tcW w:w="363" w:type="dxa"/>
            <w:shd w:val="clear" w:color="auto" w:fill="auto"/>
          </w:tcPr>
          <w:p w14:paraId="393DCF53" w14:textId="77777777" w:rsidR="006D640F" w:rsidRPr="007B690A" w:rsidRDefault="006D640F" w:rsidP="006D640F">
            <w:pPr>
              <w:tabs>
                <w:tab w:val="decimal" w:pos="1070"/>
              </w:tabs>
              <w:snapToGrid w:val="0"/>
              <w:spacing w:line="240" w:lineRule="atLeast"/>
              <w:ind w:right="-100"/>
              <w:rPr>
                <w:sz w:val="22"/>
                <w:szCs w:val="22"/>
                <w:lang w:val="en-GB"/>
              </w:rPr>
            </w:pPr>
          </w:p>
        </w:tc>
        <w:tc>
          <w:tcPr>
            <w:tcW w:w="1559" w:type="dxa"/>
            <w:shd w:val="clear" w:color="auto" w:fill="auto"/>
          </w:tcPr>
          <w:p w14:paraId="13477AF9" w14:textId="77777777" w:rsidR="006D640F" w:rsidRPr="007B690A" w:rsidRDefault="006D640F" w:rsidP="006D640F">
            <w:pPr>
              <w:tabs>
                <w:tab w:val="decimal" w:pos="1070"/>
              </w:tabs>
              <w:snapToGrid w:val="0"/>
              <w:spacing w:line="240" w:lineRule="atLeast"/>
              <w:ind w:right="-100"/>
              <w:rPr>
                <w:color w:val="000000"/>
                <w:sz w:val="22"/>
                <w:szCs w:val="22"/>
                <w:lang w:val="en-GB"/>
              </w:rPr>
            </w:pPr>
          </w:p>
        </w:tc>
      </w:tr>
      <w:tr w:rsidR="006D640F" w:rsidRPr="00C8254A" w14:paraId="002258E2" w14:textId="77777777" w:rsidTr="00FB7030">
        <w:trPr>
          <w:trHeight w:val="70"/>
        </w:trPr>
        <w:tc>
          <w:tcPr>
            <w:tcW w:w="5764" w:type="dxa"/>
            <w:shd w:val="clear" w:color="auto" w:fill="auto"/>
            <w:vAlign w:val="bottom"/>
          </w:tcPr>
          <w:p w14:paraId="56520B41" w14:textId="77777777" w:rsidR="006D640F" w:rsidRPr="007B690A" w:rsidRDefault="006D640F" w:rsidP="006D640F">
            <w:pPr>
              <w:spacing w:line="240" w:lineRule="atLeast"/>
              <w:ind w:left="118" w:right="-29"/>
              <w:rPr>
                <w:b/>
                <w:bCs/>
                <w:i/>
                <w:iCs/>
                <w:color w:val="000000"/>
                <w:sz w:val="22"/>
                <w:szCs w:val="22"/>
                <w:lang w:val="en-GB"/>
              </w:rPr>
            </w:pPr>
            <w:r w:rsidRPr="007B690A">
              <w:rPr>
                <w:b/>
                <w:bCs/>
                <w:i/>
                <w:iCs/>
                <w:color w:val="000000"/>
                <w:sz w:val="22"/>
                <w:szCs w:val="22"/>
                <w:lang w:val="en-GB"/>
              </w:rPr>
              <w:t>Investments in equity instruments designated at FVOCI</w:t>
            </w:r>
          </w:p>
        </w:tc>
        <w:tc>
          <w:tcPr>
            <w:tcW w:w="1559" w:type="dxa"/>
            <w:shd w:val="clear" w:color="auto" w:fill="auto"/>
            <w:vAlign w:val="bottom"/>
          </w:tcPr>
          <w:p w14:paraId="2486A717" w14:textId="77777777" w:rsidR="006D640F" w:rsidRPr="008665CA" w:rsidRDefault="006D640F" w:rsidP="006D640F">
            <w:pPr>
              <w:tabs>
                <w:tab w:val="decimal" w:pos="1190"/>
              </w:tabs>
              <w:snapToGrid w:val="0"/>
              <w:spacing w:line="240" w:lineRule="atLeast"/>
              <w:ind w:left="-70" w:right="-100"/>
              <w:rPr>
                <w:sz w:val="22"/>
                <w:szCs w:val="22"/>
                <w:lang w:val="en-GB"/>
              </w:rPr>
            </w:pPr>
          </w:p>
        </w:tc>
        <w:tc>
          <w:tcPr>
            <w:tcW w:w="363" w:type="dxa"/>
            <w:shd w:val="clear" w:color="auto" w:fill="auto"/>
          </w:tcPr>
          <w:p w14:paraId="5CC4D51A" w14:textId="77777777" w:rsidR="006D640F" w:rsidRPr="007B690A" w:rsidRDefault="006D640F" w:rsidP="006D640F">
            <w:pPr>
              <w:tabs>
                <w:tab w:val="decimal" w:pos="1070"/>
              </w:tabs>
              <w:snapToGrid w:val="0"/>
              <w:spacing w:line="240" w:lineRule="atLeast"/>
              <w:ind w:right="-100"/>
              <w:rPr>
                <w:sz w:val="22"/>
                <w:szCs w:val="22"/>
                <w:lang w:val="en-GB"/>
              </w:rPr>
            </w:pPr>
          </w:p>
        </w:tc>
        <w:tc>
          <w:tcPr>
            <w:tcW w:w="1559" w:type="dxa"/>
            <w:shd w:val="clear" w:color="auto" w:fill="auto"/>
            <w:vAlign w:val="bottom"/>
          </w:tcPr>
          <w:p w14:paraId="063025AF" w14:textId="77777777" w:rsidR="006D640F" w:rsidRPr="007B690A" w:rsidRDefault="006D640F" w:rsidP="006D640F">
            <w:pPr>
              <w:tabs>
                <w:tab w:val="decimal" w:pos="1070"/>
              </w:tabs>
              <w:snapToGrid w:val="0"/>
              <w:spacing w:line="240" w:lineRule="atLeast"/>
              <w:ind w:right="-100"/>
              <w:rPr>
                <w:color w:val="000000"/>
                <w:sz w:val="22"/>
                <w:szCs w:val="22"/>
                <w:lang w:val="en-GB"/>
              </w:rPr>
            </w:pPr>
          </w:p>
        </w:tc>
      </w:tr>
      <w:tr w:rsidR="008665CA" w:rsidRPr="00C8254A" w14:paraId="2553F5A8" w14:textId="77777777" w:rsidTr="00FB7030">
        <w:trPr>
          <w:trHeight w:val="60"/>
        </w:trPr>
        <w:tc>
          <w:tcPr>
            <w:tcW w:w="5764" w:type="dxa"/>
            <w:shd w:val="clear" w:color="auto" w:fill="auto"/>
            <w:vAlign w:val="bottom"/>
          </w:tcPr>
          <w:p w14:paraId="40B89351" w14:textId="77777777" w:rsidR="008665CA" w:rsidRPr="007B690A" w:rsidRDefault="008665CA" w:rsidP="008665CA">
            <w:pPr>
              <w:spacing w:line="240" w:lineRule="atLeast"/>
              <w:ind w:left="118" w:right="-29"/>
              <w:rPr>
                <w:sz w:val="22"/>
                <w:szCs w:val="22"/>
                <w:lang w:val="en-GB"/>
              </w:rPr>
            </w:pPr>
            <w:r w:rsidRPr="007B690A">
              <w:rPr>
                <w:color w:val="000000"/>
                <w:sz w:val="22"/>
                <w:szCs w:val="22"/>
                <w:lang w:val="en-GB"/>
              </w:rPr>
              <w:t>Domestic equity instruments</w:t>
            </w:r>
          </w:p>
        </w:tc>
        <w:tc>
          <w:tcPr>
            <w:tcW w:w="1559" w:type="dxa"/>
            <w:shd w:val="clear" w:color="auto" w:fill="auto"/>
          </w:tcPr>
          <w:p w14:paraId="03F873A1" w14:textId="4B76965A" w:rsidR="008665CA" w:rsidRPr="008665CA" w:rsidRDefault="008665CA" w:rsidP="008665CA">
            <w:pPr>
              <w:tabs>
                <w:tab w:val="decimal" w:pos="1190"/>
              </w:tabs>
              <w:snapToGrid w:val="0"/>
              <w:spacing w:line="240" w:lineRule="atLeast"/>
              <w:ind w:left="-70" w:right="-100"/>
              <w:rPr>
                <w:sz w:val="22"/>
                <w:szCs w:val="22"/>
                <w:lang w:val="en-GB"/>
              </w:rPr>
            </w:pPr>
            <w:r w:rsidRPr="008665CA">
              <w:rPr>
                <w:sz w:val="22"/>
                <w:szCs w:val="22"/>
              </w:rPr>
              <w:t>1,763</w:t>
            </w:r>
          </w:p>
        </w:tc>
        <w:tc>
          <w:tcPr>
            <w:tcW w:w="363" w:type="dxa"/>
            <w:shd w:val="clear" w:color="auto" w:fill="auto"/>
          </w:tcPr>
          <w:p w14:paraId="6D78AA3F" w14:textId="77777777" w:rsidR="008665CA" w:rsidRPr="007B690A" w:rsidRDefault="008665CA" w:rsidP="008665CA">
            <w:pPr>
              <w:tabs>
                <w:tab w:val="decimal" w:pos="970"/>
                <w:tab w:val="decimal" w:pos="1070"/>
              </w:tabs>
              <w:snapToGrid w:val="0"/>
              <w:spacing w:line="240" w:lineRule="atLeast"/>
              <w:ind w:left="-20" w:right="-100" w:hanging="20"/>
              <w:rPr>
                <w:sz w:val="22"/>
                <w:szCs w:val="22"/>
                <w:cs/>
                <w:lang w:val="en-GB"/>
              </w:rPr>
            </w:pPr>
          </w:p>
        </w:tc>
        <w:tc>
          <w:tcPr>
            <w:tcW w:w="1559" w:type="dxa"/>
            <w:shd w:val="clear" w:color="auto" w:fill="auto"/>
          </w:tcPr>
          <w:p w14:paraId="49282D05" w14:textId="06C24EB3" w:rsidR="008665CA" w:rsidRPr="007B690A" w:rsidRDefault="008665CA" w:rsidP="008665CA">
            <w:pPr>
              <w:tabs>
                <w:tab w:val="decimal" w:pos="1175"/>
              </w:tabs>
              <w:snapToGrid w:val="0"/>
              <w:spacing w:line="240" w:lineRule="atLeast"/>
              <w:ind w:left="-70" w:right="-100"/>
              <w:rPr>
                <w:rFonts w:eastAsia="Times New Roman"/>
                <w:sz w:val="22"/>
                <w:szCs w:val="22"/>
                <w:lang w:val="en-GB"/>
              </w:rPr>
            </w:pPr>
            <w:r w:rsidRPr="00356EED">
              <w:rPr>
                <w:sz w:val="22"/>
                <w:szCs w:val="22"/>
              </w:rPr>
              <w:t>1,763</w:t>
            </w:r>
          </w:p>
        </w:tc>
      </w:tr>
      <w:tr w:rsidR="008665CA" w:rsidRPr="00C8254A" w14:paraId="78716ECA" w14:textId="77777777" w:rsidTr="00FB7030">
        <w:trPr>
          <w:trHeight w:val="257"/>
        </w:trPr>
        <w:tc>
          <w:tcPr>
            <w:tcW w:w="5764" w:type="dxa"/>
            <w:shd w:val="clear" w:color="auto" w:fill="auto"/>
            <w:vAlign w:val="bottom"/>
          </w:tcPr>
          <w:p w14:paraId="2103E388" w14:textId="77777777" w:rsidR="008665CA" w:rsidRPr="007B690A" w:rsidRDefault="008665CA" w:rsidP="008665CA">
            <w:pPr>
              <w:spacing w:line="240" w:lineRule="atLeast"/>
              <w:ind w:left="118" w:right="-29"/>
              <w:rPr>
                <w:sz w:val="22"/>
                <w:szCs w:val="22"/>
                <w:lang w:val="en-GB"/>
              </w:rPr>
            </w:pPr>
            <w:r w:rsidRPr="007B690A">
              <w:rPr>
                <w:color w:val="000000"/>
                <w:sz w:val="22"/>
                <w:szCs w:val="22"/>
                <w:lang w:val="en-GB"/>
              </w:rPr>
              <w:t>Foreign equity instruments</w:t>
            </w:r>
          </w:p>
        </w:tc>
        <w:tc>
          <w:tcPr>
            <w:tcW w:w="1559" w:type="dxa"/>
            <w:shd w:val="clear" w:color="auto" w:fill="auto"/>
          </w:tcPr>
          <w:p w14:paraId="2D3CA668" w14:textId="1F72E924" w:rsidR="008665CA" w:rsidRPr="008665CA" w:rsidRDefault="008665CA" w:rsidP="008665CA">
            <w:pPr>
              <w:tabs>
                <w:tab w:val="decimal" w:pos="1190"/>
              </w:tabs>
              <w:snapToGrid w:val="0"/>
              <w:spacing w:line="240" w:lineRule="atLeast"/>
              <w:ind w:left="-70" w:right="-100"/>
              <w:rPr>
                <w:sz w:val="22"/>
                <w:szCs w:val="22"/>
                <w:lang w:val="en-GB"/>
              </w:rPr>
            </w:pPr>
            <w:r w:rsidRPr="008665CA">
              <w:rPr>
                <w:sz w:val="22"/>
                <w:szCs w:val="22"/>
              </w:rPr>
              <w:t>202</w:t>
            </w:r>
          </w:p>
        </w:tc>
        <w:tc>
          <w:tcPr>
            <w:tcW w:w="363" w:type="dxa"/>
            <w:shd w:val="clear" w:color="auto" w:fill="auto"/>
          </w:tcPr>
          <w:p w14:paraId="0AC8C0FF" w14:textId="77777777" w:rsidR="008665CA" w:rsidRPr="007B690A" w:rsidRDefault="008665CA" w:rsidP="008665CA">
            <w:pPr>
              <w:tabs>
                <w:tab w:val="decimal" w:pos="970"/>
                <w:tab w:val="decimal" w:pos="1070"/>
              </w:tabs>
              <w:snapToGrid w:val="0"/>
              <w:spacing w:line="240" w:lineRule="atLeast"/>
              <w:ind w:left="-20" w:right="-100" w:hanging="20"/>
              <w:rPr>
                <w:sz w:val="22"/>
                <w:szCs w:val="22"/>
                <w:lang w:val="en-GB"/>
              </w:rPr>
            </w:pPr>
          </w:p>
        </w:tc>
        <w:tc>
          <w:tcPr>
            <w:tcW w:w="1559" w:type="dxa"/>
            <w:shd w:val="clear" w:color="auto" w:fill="auto"/>
          </w:tcPr>
          <w:p w14:paraId="52A0A89D" w14:textId="48F58483" w:rsidR="008665CA" w:rsidRPr="007B690A" w:rsidRDefault="008665CA" w:rsidP="008665CA">
            <w:pPr>
              <w:tabs>
                <w:tab w:val="decimal" w:pos="1175"/>
              </w:tabs>
              <w:snapToGrid w:val="0"/>
              <w:spacing w:line="240" w:lineRule="atLeast"/>
              <w:ind w:left="-70" w:right="-100"/>
              <w:rPr>
                <w:rFonts w:eastAsia="Times New Roman"/>
                <w:sz w:val="22"/>
                <w:szCs w:val="22"/>
                <w:lang w:val="en-GB"/>
              </w:rPr>
            </w:pPr>
            <w:r w:rsidRPr="00356EED">
              <w:rPr>
                <w:sz w:val="22"/>
                <w:szCs w:val="22"/>
              </w:rPr>
              <w:t>70</w:t>
            </w:r>
          </w:p>
        </w:tc>
      </w:tr>
      <w:tr w:rsidR="008665CA" w:rsidRPr="00C8254A" w14:paraId="2A798231" w14:textId="77777777" w:rsidTr="00FB7030">
        <w:trPr>
          <w:trHeight w:val="257"/>
        </w:trPr>
        <w:tc>
          <w:tcPr>
            <w:tcW w:w="5764" w:type="dxa"/>
            <w:shd w:val="clear" w:color="auto" w:fill="auto"/>
            <w:vAlign w:val="bottom"/>
          </w:tcPr>
          <w:p w14:paraId="32B440D5" w14:textId="77777777" w:rsidR="008665CA" w:rsidRPr="007B690A" w:rsidRDefault="008665CA" w:rsidP="008665CA">
            <w:pPr>
              <w:spacing w:line="240" w:lineRule="atLeast"/>
              <w:ind w:left="118" w:right="-29"/>
              <w:rPr>
                <w:b/>
                <w:bCs/>
                <w:color w:val="000000"/>
                <w:sz w:val="22"/>
                <w:szCs w:val="22"/>
                <w:lang w:val="en-GB"/>
              </w:rPr>
            </w:pPr>
            <w:r w:rsidRPr="007B690A">
              <w:rPr>
                <w:b/>
                <w:bCs/>
                <w:color w:val="000000"/>
                <w:sz w:val="22"/>
                <w:szCs w:val="22"/>
                <w:lang w:val="en-GB"/>
              </w:rPr>
              <w:t>Total</w:t>
            </w:r>
          </w:p>
        </w:tc>
        <w:tc>
          <w:tcPr>
            <w:tcW w:w="1559" w:type="dxa"/>
            <w:tcBorders>
              <w:top w:val="single" w:sz="4" w:space="0" w:color="000000"/>
              <w:bottom w:val="single" w:sz="4" w:space="0" w:color="auto"/>
            </w:tcBorders>
            <w:shd w:val="clear" w:color="auto" w:fill="auto"/>
          </w:tcPr>
          <w:p w14:paraId="4827F230" w14:textId="1666D9E1" w:rsidR="008665CA" w:rsidRPr="008665CA" w:rsidRDefault="008665CA" w:rsidP="008665CA">
            <w:pPr>
              <w:tabs>
                <w:tab w:val="decimal" w:pos="1190"/>
              </w:tabs>
              <w:snapToGrid w:val="0"/>
              <w:spacing w:line="240" w:lineRule="atLeast"/>
              <w:ind w:left="-70" w:right="-100"/>
              <w:rPr>
                <w:b/>
                <w:bCs/>
                <w:sz w:val="22"/>
                <w:szCs w:val="22"/>
                <w:lang w:val="en-GB"/>
              </w:rPr>
            </w:pPr>
            <w:r w:rsidRPr="008665CA">
              <w:rPr>
                <w:b/>
                <w:bCs/>
                <w:sz w:val="22"/>
                <w:szCs w:val="22"/>
              </w:rPr>
              <w:t>1,965</w:t>
            </w:r>
          </w:p>
        </w:tc>
        <w:tc>
          <w:tcPr>
            <w:tcW w:w="363" w:type="dxa"/>
            <w:shd w:val="clear" w:color="auto" w:fill="auto"/>
          </w:tcPr>
          <w:p w14:paraId="3F82E7DD" w14:textId="77777777" w:rsidR="008665CA" w:rsidRPr="008665CA" w:rsidRDefault="008665CA" w:rsidP="008665CA">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1C05ED9E" w14:textId="4EEEC5EF" w:rsidR="008665CA" w:rsidRPr="008665CA" w:rsidRDefault="008665CA" w:rsidP="008665CA">
            <w:pPr>
              <w:tabs>
                <w:tab w:val="decimal" w:pos="1175"/>
              </w:tabs>
              <w:snapToGrid w:val="0"/>
              <w:spacing w:line="240" w:lineRule="atLeast"/>
              <w:ind w:left="-70" w:right="-100"/>
              <w:rPr>
                <w:b/>
                <w:bCs/>
                <w:color w:val="000000"/>
                <w:sz w:val="22"/>
                <w:szCs w:val="22"/>
                <w:lang w:val="en-GB"/>
              </w:rPr>
            </w:pPr>
            <w:r w:rsidRPr="008665CA">
              <w:rPr>
                <w:b/>
                <w:bCs/>
                <w:sz w:val="22"/>
                <w:szCs w:val="22"/>
              </w:rPr>
              <w:t>1,833</w:t>
            </w:r>
          </w:p>
        </w:tc>
      </w:tr>
      <w:tr w:rsidR="008665CA" w:rsidRPr="009A6301" w14:paraId="7FEC2BF0" w14:textId="77777777" w:rsidTr="00FB7030">
        <w:trPr>
          <w:trHeight w:val="257"/>
        </w:trPr>
        <w:tc>
          <w:tcPr>
            <w:tcW w:w="5764" w:type="dxa"/>
            <w:shd w:val="clear" w:color="auto" w:fill="auto"/>
            <w:vAlign w:val="bottom"/>
          </w:tcPr>
          <w:p w14:paraId="128469B2" w14:textId="77777777" w:rsidR="008665CA" w:rsidRPr="007B690A" w:rsidRDefault="008665CA" w:rsidP="008665CA">
            <w:pPr>
              <w:spacing w:line="240" w:lineRule="atLeast"/>
              <w:ind w:left="118" w:right="-29"/>
              <w:rPr>
                <w:b/>
                <w:bCs/>
                <w:color w:val="000000"/>
                <w:sz w:val="22"/>
                <w:szCs w:val="22"/>
                <w:lang w:val="en-GB"/>
              </w:rPr>
            </w:pPr>
          </w:p>
        </w:tc>
        <w:tc>
          <w:tcPr>
            <w:tcW w:w="1559" w:type="dxa"/>
            <w:tcBorders>
              <w:top w:val="single" w:sz="4" w:space="0" w:color="auto"/>
            </w:tcBorders>
            <w:shd w:val="clear" w:color="auto" w:fill="auto"/>
          </w:tcPr>
          <w:p w14:paraId="7CD7879C" w14:textId="77777777" w:rsidR="008665CA" w:rsidRPr="008665CA" w:rsidRDefault="008665CA" w:rsidP="008665CA">
            <w:pPr>
              <w:tabs>
                <w:tab w:val="decimal" w:pos="1190"/>
              </w:tabs>
              <w:snapToGrid w:val="0"/>
              <w:spacing w:line="240" w:lineRule="atLeast"/>
              <w:ind w:left="-70" w:right="-100"/>
              <w:rPr>
                <w:sz w:val="22"/>
                <w:szCs w:val="22"/>
                <w:lang w:val="en-GB"/>
              </w:rPr>
            </w:pPr>
          </w:p>
        </w:tc>
        <w:tc>
          <w:tcPr>
            <w:tcW w:w="363" w:type="dxa"/>
            <w:shd w:val="clear" w:color="auto" w:fill="auto"/>
          </w:tcPr>
          <w:p w14:paraId="737A637B" w14:textId="77777777" w:rsidR="008665CA" w:rsidRPr="007B690A" w:rsidRDefault="008665CA" w:rsidP="008665CA">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top w:val="single" w:sz="4" w:space="0" w:color="auto"/>
            </w:tcBorders>
            <w:shd w:val="clear" w:color="auto" w:fill="auto"/>
          </w:tcPr>
          <w:p w14:paraId="3947509B" w14:textId="77777777" w:rsidR="008665CA" w:rsidRPr="007B690A" w:rsidRDefault="008665CA" w:rsidP="008665CA">
            <w:pPr>
              <w:tabs>
                <w:tab w:val="decimal" w:pos="1175"/>
              </w:tabs>
              <w:snapToGrid w:val="0"/>
              <w:spacing w:line="240" w:lineRule="atLeast"/>
              <w:ind w:left="-70" w:right="-100"/>
              <w:rPr>
                <w:sz w:val="22"/>
                <w:szCs w:val="22"/>
                <w:lang w:val="en-GB"/>
              </w:rPr>
            </w:pPr>
          </w:p>
        </w:tc>
      </w:tr>
      <w:tr w:rsidR="008665CA" w:rsidRPr="00C8254A" w14:paraId="5D7D22DC" w14:textId="77777777" w:rsidTr="00FB7030">
        <w:trPr>
          <w:trHeight w:val="257"/>
        </w:trPr>
        <w:tc>
          <w:tcPr>
            <w:tcW w:w="5764" w:type="dxa"/>
            <w:shd w:val="clear" w:color="auto" w:fill="auto"/>
            <w:vAlign w:val="bottom"/>
          </w:tcPr>
          <w:p w14:paraId="225E8A07" w14:textId="6B3B3496" w:rsidR="008665CA" w:rsidRPr="007B690A" w:rsidRDefault="008665CA" w:rsidP="008665CA">
            <w:pPr>
              <w:spacing w:line="240" w:lineRule="atLeast"/>
              <w:ind w:left="118" w:right="-29"/>
              <w:rPr>
                <w:b/>
                <w:bCs/>
                <w:color w:val="000000"/>
                <w:sz w:val="22"/>
                <w:szCs w:val="22"/>
                <w:lang w:val="en-GB"/>
              </w:rPr>
            </w:pPr>
            <w:r w:rsidRPr="007B690A">
              <w:rPr>
                <w:b/>
                <w:bCs/>
                <w:color w:val="000000"/>
                <w:sz w:val="22"/>
                <w:szCs w:val="22"/>
                <w:lang w:val="en-GB"/>
              </w:rPr>
              <w:t>Total investments, net</w:t>
            </w:r>
          </w:p>
        </w:tc>
        <w:tc>
          <w:tcPr>
            <w:tcW w:w="1559" w:type="dxa"/>
            <w:tcBorders>
              <w:bottom w:val="double" w:sz="4" w:space="0" w:color="auto"/>
            </w:tcBorders>
            <w:shd w:val="clear" w:color="auto" w:fill="auto"/>
          </w:tcPr>
          <w:p w14:paraId="1FE2017E" w14:textId="02C15160" w:rsidR="008665CA" w:rsidRPr="008665CA" w:rsidRDefault="008665CA" w:rsidP="008665CA">
            <w:pPr>
              <w:tabs>
                <w:tab w:val="decimal" w:pos="1190"/>
              </w:tabs>
              <w:snapToGrid w:val="0"/>
              <w:spacing w:line="240" w:lineRule="atLeast"/>
              <w:ind w:left="-70" w:right="-100"/>
              <w:rPr>
                <w:b/>
                <w:bCs/>
                <w:sz w:val="22"/>
                <w:szCs w:val="22"/>
                <w:lang w:val="en-GB"/>
              </w:rPr>
            </w:pPr>
            <w:r w:rsidRPr="008665CA">
              <w:rPr>
                <w:b/>
                <w:bCs/>
                <w:sz w:val="22"/>
                <w:szCs w:val="22"/>
              </w:rPr>
              <w:t>332,109</w:t>
            </w:r>
          </w:p>
        </w:tc>
        <w:tc>
          <w:tcPr>
            <w:tcW w:w="363" w:type="dxa"/>
            <w:shd w:val="clear" w:color="auto" w:fill="auto"/>
          </w:tcPr>
          <w:p w14:paraId="3C5FF52C" w14:textId="77777777" w:rsidR="008665CA" w:rsidRPr="008665CA" w:rsidRDefault="008665CA" w:rsidP="008665CA">
            <w:pPr>
              <w:tabs>
                <w:tab w:val="decimal" w:pos="970"/>
                <w:tab w:val="decimal" w:pos="1070"/>
              </w:tabs>
              <w:snapToGrid w:val="0"/>
              <w:spacing w:line="240" w:lineRule="atLeast"/>
              <w:ind w:left="-20" w:right="-100" w:hanging="20"/>
              <w:rPr>
                <w:b/>
                <w:bCs/>
                <w:color w:val="000000"/>
                <w:sz w:val="22"/>
                <w:szCs w:val="22"/>
                <w:lang w:val="en-GB"/>
              </w:rPr>
            </w:pPr>
          </w:p>
        </w:tc>
        <w:tc>
          <w:tcPr>
            <w:tcW w:w="1559" w:type="dxa"/>
            <w:tcBorders>
              <w:bottom w:val="double" w:sz="4" w:space="0" w:color="auto"/>
            </w:tcBorders>
            <w:shd w:val="clear" w:color="auto" w:fill="auto"/>
          </w:tcPr>
          <w:p w14:paraId="484D6DE1" w14:textId="733B806F" w:rsidR="008665CA" w:rsidRPr="008665CA" w:rsidRDefault="008665CA" w:rsidP="008665CA">
            <w:pPr>
              <w:tabs>
                <w:tab w:val="decimal" w:pos="1175"/>
              </w:tabs>
              <w:snapToGrid w:val="0"/>
              <w:spacing w:line="240" w:lineRule="atLeast"/>
              <w:ind w:left="-70" w:right="-100"/>
              <w:rPr>
                <w:b/>
                <w:bCs/>
                <w:sz w:val="22"/>
                <w:szCs w:val="22"/>
                <w:lang w:val="en-GB"/>
              </w:rPr>
            </w:pPr>
            <w:r w:rsidRPr="008665CA">
              <w:rPr>
                <w:b/>
                <w:bCs/>
                <w:sz w:val="22"/>
                <w:szCs w:val="22"/>
              </w:rPr>
              <w:t>314,837</w:t>
            </w:r>
          </w:p>
        </w:tc>
      </w:tr>
    </w:tbl>
    <w:p w14:paraId="52B7BD45" w14:textId="77777777" w:rsidR="007C1EE5" w:rsidRPr="00641741" w:rsidRDefault="007C1EE5" w:rsidP="007C1EE5">
      <w:pPr>
        <w:snapToGrid w:val="0"/>
        <w:ind w:hanging="43"/>
        <w:jc w:val="right"/>
        <w:rPr>
          <w:sz w:val="2"/>
          <w:szCs w:val="2"/>
          <w:lang w:val="en-GB"/>
        </w:rPr>
      </w:pPr>
    </w:p>
    <w:p w14:paraId="6A6C050F" w14:textId="52AD8DF7" w:rsidR="00BD41C5" w:rsidRPr="00641741" w:rsidRDefault="00BD41C5">
      <w:pPr>
        <w:rPr>
          <w:sz w:val="22"/>
          <w:szCs w:val="24"/>
          <w:lang w:val="en-GB"/>
        </w:rPr>
      </w:pPr>
    </w:p>
    <w:p w14:paraId="00268540" w14:textId="5A015FD7" w:rsidR="007C1EE5" w:rsidRPr="00641741" w:rsidRDefault="007C1EE5" w:rsidP="00885A28">
      <w:pPr>
        <w:tabs>
          <w:tab w:val="left" w:pos="567"/>
          <w:tab w:val="left" w:pos="851"/>
        </w:tabs>
        <w:spacing w:line="240" w:lineRule="atLeast"/>
        <w:ind w:left="540" w:right="-28"/>
        <w:jc w:val="thaiDistribute"/>
        <w:rPr>
          <w:sz w:val="22"/>
          <w:szCs w:val="22"/>
          <w:lang w:val="en-GB"/>
        </w:rPr>
      </w:pPr>
      <w:r w:rsidRPr="00641741">
        <w:rPr>
          <w:sz w:val="22"/>
          <w:szCs w:val="22"/>
          <w:lang w:val="en-GB"/>
        </w:rPr>
        <w:t>Dividend income from investments in equity instruments designated at FVOCI recognised in</w:t>
      </w:r>
      <w:r w:rsidRPr="00641741">
        <w:rPr>
          <w:sz w:val="22"/>
          <w:szCs w:val="22"/>
          <w:cs/>
          <w:lang w:val="en-GB"/>
        </w:rPr>
        <w:t xml:space="preserve"> </w:t>
      </w:r>
      <w:r w:rsidR="00760D6F" w:rsidRPr="00641741">
        <w:rPr>
          <w:sz w:val="22"/>
          <w:szCs w:val="22"/>
          <w:lang w:val="en-GB"/>
        </w:rPr>
        <w:br/>
      </w:r>
      <w:r w:rsidRPr="00641741">
        <w:rPr>
          <w:sz w:val="22"/>
          <w:szCs w:val="22"/>
          <w:lang w:val="en-GB"/>
        </w:rPr>
        <w:t>the consolidated</w:t>
      </w:r>
      <w:r w:rsidR="0023122C" w:rsidRPr="00641741">
        <w:rPr>
          <w:sz w:val="22"/>
          <w:szCs w:val="22"/>
          <w:lang w:val="en-GB"/>
        </w:rPr>
        <w:t xml:space="preserve"> </w:t>
      </w:r>
      <w:r w:rsidRPr="00641741">
        <w:rPr>
          <w:sz w:val="22"/>
          <w:szCs w:val="22"/>
          <w:lang w:val="en-GB"/>
        </w:rPr>
        <w:t xml:space="preserve">statement of profit or loss and other comprehensive income for the </w:t>
      </w:r>
      <w:r w:rsidR="00B378CA">
        <w:rPr>
          <w:sz w:val="22"/>
          <w:szCs w:val="22"/>
          <w:lang w:val="en-GB"/>
        </w:rPr>
        <w:t>three</w:t>
      </w:r>
      <w:r w:rsidRPr="00641741">
        <w:rPr>
          <w:sz w:val="22"/>
          <w:szCs w:val="22"/>
          <w:lang w:val="en-GB"/>
        </w:rPr>
        <w:t xml:space="preserve">-month period ended </w:t>
      </w:r>
      <w:r w:rsidR="00B56B42" w:rsidRPr="00641741">
        <w:rPr>
          <w:spacing w:val="-2"/>
          <w:sz w:val="22"/>
          <w:szCs w:val="22"/>
          <w:lang w:val="en-GB"/>
        </w:rPr>
        <w:t>3</w:t>
      </w:r>
      <w:r w:rsidR="006D640F">
        <w:rPr>
          <w:spacing w:val="-2"/>
          <w:sz w:val="22"/>
          <w:szCs w:val="22"/>
          <w:lang w:val="en-GB"/>
        </w:rPr>
        <w:t>1</w:t>
      </w:r>
      <w:r w:rsidR="00B56B42" w:rsidRPr="00641741">
        <w:rPr>
          <w:spacing w:val="-2"/>
          <w:sz w:val="22"/>
          <w:szCs w:val="22"/>
          <w:lang w:val="en-GB"/>
        </w:rPr>
        <w:t xml:space="preserve"> </w:t>
      </w:r>
      <w:r w:rsidR="006D640F">
        <w:rPr>
          <w:spacing w:val="-2"/>
          <w:sz w:val="22"/>
          <w:szCs w:val="22"/>
          <w:lang w:val="en-GB"/>
        </w:rPr>
        <w:t>March</w:t>
      </w:r>
      <w:r w:rsidRPr="00641741">
        <w:rPr>
          <w:spacing w:val="-2"/>
          <w:sz w:val="22"/>
          <w:szCs w:val="22"/>
          <w:lang w:val="en-GB"/>
        </w:rPr>
        <w:t xml:space="preserve"> 202</w:t>
      </w:r>
      <w:r w:rsidR="006D640F">
        <w:rPr>
          <w:spacing w:val="-2"/>
          <w:sz w:val="22"/>
          <w:szCs w:val="22"/>
          <w:lang w:val="en-GB"/>
        </w:rPr>
        <w:t>5</w:t>
      </w:r>
      <w:r w:rsidRPr="00641741">
        <w:rPr>
          <w:rFonts w:eastAsia="Times New Roman"/>
          <w:sz w:val="22"/>
          <w:szCs w:val="22"/>
          <w:lang w:val="en-GB"/>
        </w:rPr>
        <w:t xml:space="preserve"> </w:t>
      </w:r>
      <w:r w:rsidRPr="00641741">
        <w:rPr>
          <w:sz w:val="22"/>
          <w:szCs w:val="22"/>
          <w:lang w:val="en-GB"/>
        </w:rPr>
        <w:t xml:space="preserve">amounted to Baht </w:t>
      </w:r>
      <w:r w:rsidR="008665CA">
        <w:rPr>
          <w:sz w:val="22"/>
          <w:szCs w:val="22"/>
          <w:lang w:val="en-GB"/>
        </w:rPr>
        <w:t>11</w:t>
      </w:r>
      <w:r w:rsidRPr="00641741">
        <w:rPr>
          <w:sz w:val="22"/>
          <w:szCs w:val="22"/>
          <w:lang w:val="en-GB"/>
        </w:rPr>
        <w:t xml:space="preserve"> million </w:t>
      </w:r>
      <w:r w:rsidRPr="00641741">
        <w:rPr>
          <w:i/>
          <w:iCs/>
          <w:sz w:val="22"/>
          <w:szCs w:val="22"/>
          <w:lang w:val="en-GB"/>
        </w:rPr>
        <w:t>(</w:t>
      </w:r>
      <w:r w:rsidR="00B56B42" w:rsidRPr="00641741">
        <w:rPr>
          <w:i/>
          <w:iCs/>
          <w:spacing w:val="-2"/>
          <w:sz w:val="22"/>
          <w:szCs w:val="22"/>
          <w:lang w:val="en-GB"/>
        </w:rPr>
        <w:t>3</w:t>
      </w:r>
      <w:r w:rsidR="006D640F">
        <w:rPr>
          <w:i/>
          <w:iCs/>
          <w:spacing w:val="-2"/>
          <w:sz w:val="22"/>
          <w:szCs w:val="22"/>
          <w:lang w:val="en-GB"/>
        </w:rPr>
        <w:t>1</w:t>
      </w:r>
      <w:r w:rsidR="00B56B42" w:rsidRPr="00641741">
        <w:rPr>
          <w:i/>
          <w:iCs/>
          <w:spacing w:val="-2"/>
          <w:sz w:val="22"/>
          <w:szCs w:val="22"/>
          <w:lang w:val="en-GB"/>
        </w:rPr>
        <w:t xml:space="preserve"> </w:t>
      </w:r>
      <w:r w:rsidR="006D640F">
        <w:rPr>
          <w:i/>
          <w:iCs/>
          <w:spacing w:val="-2"/>
          <w:sz w:val="22"/>
          <w:szCs w:val="22"/>
          <w:lang w:val="en-GB"/>
        </w:rPr>
        <w:t>March</w:t>
      </w:r>
      <w:r w:rsidRPr="00641741">
        <w:rPr>
          <w:i/>
          <w:iCs/>
          <w:spacing w:val="-2"/>
          <w:sz w:val="22"/>
          <w:szCs w:val="22"/>
          <w:lang w:val="en-GB"/>
        </w:rPr>
        <w:t xml:space="preserve"> 202</w:t>
      </w:r>
      <w:r w:rsidR="006D640F">
        <w:rPr>
          <w:i/>
          <w:iCs/>
          <w:spacing w:val="-2"/>
          <w:sz w:val="22"/>
          <w:szCs w:val="22"/>
          <w:lang w:val="en-GB"/>
        </w:rPr>
        <w:t>4</w:t>
      </w:r>
      <w:r w:rsidRPr="00641741">
        <w:rPr>
          <w:i/>
          <w:iCs/>
          <w:sz w:val="22"/>
          <w:szCs w:val="22"/>
          <w:lang w:val="en-GB"/>
        </w:rPr>
        <w:t xml:space="preserve">: Baht </w:t>
      </w:r>
      <w:r w:rsidR="006D640F">
        <w:rPr>
          <w:i/>
          <w:iCs/>
          <w:sz w:val="22"/>
          <w:szCs w:val="22"/>
          <w:lang w:val="en-GB"/>
        </w:rPr>
        <w:t>13</w:t>
      </w:r>
      <w:r w:rsidR="007B690A">
        <w:rPr>
          <w:i/>
          <w:iCs/>
          <w:sz w:val="22"/>
          <w:szCs w:val="22"/>
          <w:lang w:val="en-GB"/>
        </w:rPr>
        <w:t xml:space="preserve"> </w:t>
      </w:r>
      <w:r w:rsidRPr="00641741">
        <w:rPr>
          <w:i/>
          <w:iCs/>
          <w:sz w:val="22"/>
          <w:szCs w:val="22"/>
          <w:lang w:val="en-GB"/>
        </w:rPr>
        <w:t>million)</w:t>
      </w:r>
      <w:r w:rsidRPr="00641741">
        <w:rPr>
          <w:sz w:val="22"/>
          <w:szCs w:val="22"/>
          <w:lang w:val="en-GB"/>
        </w:rPr>
        <w:t>.</w:t>
      </w:r>
      <w:r w:rsidR="00DE2A1C" w:rsidRPr="00641741">
        <w:rPr>
          <w:sz w:val="22"/>
          <w:szCs w:val="22"/>
          <w:cs/>
          <w:lang w:val="en-GB"/>
        </w:rPr>
        <w:t xml:space="preserve"> </w:t>
      </w:r>
      <w:r w:rsidRPr="00641741">
        <w:rPr>
          <w:sz w:val="22"/>
          <w:szCs w:val="22"/>
          <w:lang w:val="en-GB"/>
        </w:rPr>
        <w:cr/>
      </w:r>
    </w:p>
    <w:p w14:paraId="6C8E016D" w14:textId="00A65977" w:rsidR="00133DA5" w:rsidRPr="00641741" w:rsidRDefault="00133DA5" w:rsidP="00F30C88">
      <w:pPr>
        <w:numPr>
          <w:ilvl w:val="1"/>
          <w:numId w:val="1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Investment in companies with problems in their financial position</w:t>
      </w:r>
      <w:r w:rsidR="00375924" w:rsidRPr="00641741">
        <w:rPr>
          <w:rFonts w:eastAsia="Times New Roman"/>
          <w:b/>
          <w:bCs/>
          <w:i/>
          <w:iCs/>
          <w:sz w:val="22"/>
          <w:szCs w:val="22"/>
          <w:lang w:val="en-GB" w:bidi="ar-SA"/>
        </w:rPr>
        <w:t>s and operating results</w:t>
      </w:r>
    </w:p>
    <w:p w14:paraId="1ED9A790" w14:textId="77777777" w:rsidR="00986C9A" w:rsidRPr="00641741" w:rsidRDefault="00986C9A" w:rsidP="00BD41C5">
      <w:pPr>
        <w:tabs>
          <w:tab w:val="left" w:pos="567"/>
          <w:tab w:val="left" w:pos="851"/>
        </w:tabs>
        <w:spacing w:line="240" w:lineRule="atLeast"/>
        <w:ind w:left="540" w:right="-28"/>
        <w:jc w:val="thaiDistribute"/>
        <w:rPr>
          <w:sz w:val="22"/>
          <w:szCs w:val="22"/>
          <w:lang w:val="en-GB"/>
        </w:rPr>
      </w:pPr>
    </w:p>
    <w:p w14:paraId="74AE8ADB" w14:textId="3175F8D8" w:rsidR="00D37E0A" w:rsidRDefault="001D53DA" w:rsidP="00885A28">
      <w:pPr>
        <w:tabs>
          <w:tab w:val="left" w:pos="567"/>
          <w:tab w:val="left" w:pos="851"/>
        </w:tabs>
        <w:spacing w:line="240" w:lineRule="atLeast"/>
        <w:ind w:left="540" w:right="-28"/>
        <w:jc w:val="thaiDistribute"/>
        <w:rPr>
          <w:i/>
          <w:iCs/>
          <w:color w:val="000000" w:themeColor="text1"/>
          <w:sz w:val="22"/>
          <w:szCs w:val="22"/>
          <w:lang w:val="en-GB"/>
        </w:rPr>
      </w:pPr>
      <w:r w:rsidRPr="00641741">
        <w:rPr>
          <w:sz w:val="22"/>
          <w:szCs w:val="22"/>
          <w:lang w:val="en-GB"/>
        </w:rPr>
        <w:t>As at</w:t>
      </w:r>
      <w:r w:rsidR="009F38EF" w:rsidRPr="00641741">
        <w:rPr>
          <w:sz w:val="22"/>
          <w:szCs w:val="22"/>
          <w:lang w:val="en-GB"/>
        </w:rPr>
        <w:t xml:space="preserve"> </w:t>
      </w:r>
      <w:r w:rsidR="00B56B42" w:rsidRPr="00641741">
        <w:rPr>
          <w:sz w:val="22"/>
          <w:szCs w:val="22"/>
          <w:lang w:val="en-GB"/>
        </w:rPr>
        <w:t>3</w:t>
      </w:r>
      <w:r w:rsidR="0049523A">
        <w:rPr>
          <w:sz w:val="22"/>
          <w:szCs w:val="22"/>
          <w:lang w:val="en-GB"/>
        </w:rPr>
        <w:t>1</w:t>
      </w:r>
      <w:r w:rsidR="00B56B42" w:rsidRPr="00641741">
        <w:rPr>
          <w:sz w:val="22"/>
          <w:szCs w:val="22"/>
          <w:lang w:val="en-GB"/>
        </w:rPr>
        <w:t xml:space="preserve"> </w:t>
      </w:r>
      <w:r w:rsidR="0049523A">
        <w:rPr>
          <w:sz w:val="22"/>
          <w:szCs w:val="22"/>
          <w:lang w:val="en-GB"/>
        </w:rPr>
        <w:t>March</w:t>
      </w:r>
      <w:r w:rsidR="009F38EF" w:rsidRPr="00641741">
        <w:rPr>
          <w:sz w:val="22"/>
          <w:szCs w:val="22"/>
          <w:lang w:val="en-GB"/>
        </w:rPr>
        <w:t xml:space="preserve"> 202</w:t>
      </w:r>
      <w:r w:rsidR="0049523A">
        <w:rPr>
          <w:sz w:val="22"/>
          <w:szCs w:val="22"/>
          <w:lang w:val="en-GB"/>
        </w:rPr>
        <w:t>5</w:t>
      </w:r>
      <w:r w:rsidRPr="00641741">
        <w:rPr>
          <w:sz w:val="22"/>
          <w:szCs w:val="22"/>
          <w:lang w:val="en-GB"/>
        </w:rPr>
        <w:t xml:space="preserve">, the aggregate cost of investments in companies with problems in their financial position and operating results </w:t>
      </w:r>
      <w:r w:rsidR="002E5959" w:rsidRPr="00641741">
        <w:rPr>
          <w:sz w:val="22"/>
          <w:szCs w:val="22"/>
          <w:lang w:val="en-GB"/>
        </w:rPr>
        <w:t>which were report</w:t>
      </w:r>
      <w:r w:rsidR="00AC63D6" w:rsidRPr="00641741">
        <w:rPr>
          <w:sz w:val="22"/>
          <w:szCs w:val="22"/>
          <w:lang w:val="en-GB"/>
        </w:rPr>
        <w:t>ed</w:t>
      </w:r>
      <w:r w:rsidR="002E5959" w:rsidRPr="00641741">
        <w:rPr>
          <w:sz w:val="22"/>
          <w:szCs w:val="22"/>
          <w:lang w:val="en-GB"/>
        </w:rPr>
        <w:t xml:space="preserve"> as part of </w:t>
      </w:r>
      <w:r w:rsidR="008F40F4" w:rsidRPr="00641741">
        <w:rPr>
          <w:sz w:val="22"/>
          <w:szCs w:val="22"/>
          <w:lang w:val="en-GB"/>
        </w:rPr>
        <w:t xml:space="preserve">investment classified as </w:t>
      </w:r>
      <w:r w:rsidR="008F40F4" w:rsidRPr="00641741">
        <w:rPr>
          <w:color w:val="000000" w:themeColor="text1"/>
          <w:sz w:val="22"/>
          <w:szCs w:val="22"/>
          <w:lang w:val="en-GB"/>
        </w:rPr>
        <w:t xml:space="preserve">financial instruments measured through profit or loss in Note </w:t>
      </w:r>
      <w:r w:rsidR="0087618C" w:rsidRPr="00641741">
        <w:rPr>
          <w:color w:val="000000" w:themeColor="text1"/>
          <w:sz w:val="22"/>
          <w:szCs w:val="22"/>
          <w:lang w:val="en-GB"/>
        </w:rPr>
        <w:t>4</w:t>
      </w:r>
      <w:r w:rsidR="008F40F4" w:rsidRPr="00641741">
        <w:rPr>
          <w:color w:val="000000" w:themeColor="text1"/>
          <w:sz w:val="22"/>
          <w:szCs w:val="22"/>
          <w:lang w:val="en-GB"/>
        </w:rPr>
        <w:t xml:space="preserve"> and investments in Note 5.1</w:t>
      </w:r>
      <w:r w:rsidR="00C70917" w:rsidRPr="00641741">
        <w:rPr>
          <w:color w:val="000000" w:themeColor="text1"/>
          <w:sz w:val="22"/>
          <w:szCs w:val="22"/>
          <w:lang w:val="en-GB"/>
        </w:rPr>
        <w:t xml:space="preserve"> in the consolidated financial statements</w:t>
      </w:r>
      <w:r w:rsidR="00D3723B" w:rsidRPr="00641741">
        <w:rPr>
          <w:color w:val="000000" w:themeColor="text1"/>
          <w:sz w:val="22"/>
          <w:szCs w:val="22"/>
          <w:lang w:val="en-GB"/>
        </w:rPr>
        <w:t xml:space="preserve"> </w:t>
      </w:r>
      <w:r w:rsidR="00B4045D" w:rsidRPr="00641741">
        <w:rPr>
          <w:color w:val="000000" w:themeColor="text1"/>
          <w:sz w:val="22"/>
          <w:szCs w:val="22"/>
          <w:lang w:val="en-GB"/>
        </w:rPr>
        <w:t>amounted</w:t>
      </w:r>
      <w:r w:rsidRPr="00641741">
        <w:rPr>
          <w:color w:val="000000" w:themeColor="text1"/>
          <w:sz w:val="22"/>
          <w:szCs w:val="22"/>
          <w:lang w:val="en-GB"/>
        </w:rPr>
        <w:t xml:space="preserve"> to Baht</w:t>
      </w:r>
      <w:r w:rsidR="00661B37">
        <w:rPr>
          <w:color w:val="000000" w:themeColor="text1"/>
          <w:sz w:val="22"/>
          <w:szCs w:val="22"/>
          <w:lang w:val="en-GB"/>
        </w:rPr>
        <w:t xml:space="preserve"> </w:t>
      </w:r>
      <w:r w:rsidR="00661B37">
        <w:rPr>
          <w:rFonts w:cstheme="minorBidi"/>
          <w:color w:val="000000" w:themeColor="text1"/>
          <w:sz w:val="22"/>
          <w:szCs w:val="22"/>
        </w:rPr>
        <w:t>619</w:t>
      </w:r>
      <w:r w:rsidRPr="00641741">
        <w:rPr>
          <w:color w:val="000000" w:themeColor="text1"/>
          <w:sz w:val="22"/>
          <w:szCs w:val="22"/>
          <w:lang w:val="en-GB"/>
        </w:rPr>
        <w:t xml:space="preserve"> million. These investments have zero fair value </w:t>
      </w:r>
      <w:r w:rsidR="00F11EA3" w:rsidRPr="00641741">
        <w:rPr>
          <w:color w:val="000000" w:themeColor="text1"/>
          <w:sz w:val="22"/>
          <w:szCs w:val="22"/>
          <w:lang w:val="en-GB"/>
        </w:rPr>
        <w:br/>
      </w:r>
      <w:r w:rsidRPr="00641741">
        <w:rPr>
          <w:color w:val="000000" w:themeColor="text1"/>
          <w:sz w:val="22"/>
          <w:szCs w:val="22"/>
          <w:lang w:val="en-GB"/>
        </w:rPr>
        <w:t>at</w:t>
      </w:r>
      <w:r w:rsidR="00C70917" w:rsidRPr="00641741">
        <w:rPr>
          <w:color w:val="000000" w:themeColor="text1"/>
          <w:sz w:val="22"/>
          <w:szCs w:val="22"/>
          <w:lang w:val="en-GB"/>
        </w:rPr>
        <w:t xml:space="preserve"> the</w:t>
      </w:r>
      <w:r w:rsidRPr="00641741">
        <w:rPr>
          <w:color w:val="000000" w:themeColor="text1"/>
          <w:sz w:val="22"/>
          <w:szCs w:val="22"/>
          <w:lang w:val="en-GB"/>
        </w:rPr>
        <w:t xml:space="preserve"> reporting date</w:t>
      </w:r>
      <w:r w:rsidR="00BA39B9" w:rsidRPr="00641741">
        <w:rPr>
          <w:color w:val="000000" w:themeColor="text1"/>
          <w:sz w:val="22"/>
          <w:szCs w:val="22"/>
          <w:lang w:val="en-GB"/>
        </w:rPr>
        <w:t xml:space="preserve"> </w:t>
      </w:r>
      <w:r w:rsidR="009B351F" w:rsidRPr="00022CE9">
        <w:rPr>
          <w:rFonts w:cstheme="majorBidi"/>
          <w:i/>
          <w:iCs/>
          <w:color w:val="000000" w:themeColor="text1"/>
          <w:sz w:val="22"/>
          <w:szCs w:val="22"/>
          <w:lang w:val="en-GB"/>
        </w:rPr>
        <w:t>(31 December 202</w:t>
      </w:r>
      <w:r w:rsidR="0049523A">
        <w:rPr>
          <w:rFonts w:cstheme="majorBidi"/>
          <w:i/>
          <w:iCs/>
          <w:color w:val="000000" w:themeColor="text1"/>
          <w:sz w:val="22"/>
          <w:szCs w:val="22"/>
          <w:lang w:val="en-GB"/>
        </w:rPr>
        <w:t>4</w:t>
      </w:r>
      <w:r w:rsidR="009B351F" w:rsidRPr="00022CE9">
        <w:rPr>
          <w:rFonts w:cstheme="majorBidi"/>
          <w:i/>
          <w:iCs/>
          <w:color w:val="000000" w:themeColor="text1"/>
          <w:sz w:val="22"/>
          <w:szCs w:val="22"/>
          <w:lang w:val="en-GB"/>
        </w:rPr>
        <w:t xml:space="preserve">: aggregate cost of Baht </w:t>
      </w:r>
      <w:r w:rsidR="0049523A">
        <w:rPr>
          <w:rFonts w:cstheme="majorBidi"/>
          <w:i/>
          <w:iCs/>
          <w:color w:val="000000" w:themeColor="text1"/>
          <w:sz w:val="22"/>
          <w:szCs w:val="22"/>
          <w:lang w:val="en-GB"/>
        </w:rPr>
        <w:t>528</w:t>
      </w:r>
      <w:r w:rsidR="009B351F" w:rsidRPr="00022CE9">
        <w:rPr>
          <w:rFonts w:cstheme="majorBidi"/>
          <w:i/>
          <w:iCs/>
          <w:color w:val="000000" w:themeColor="text1"/>
          <w:sz w:val="22"/>
          <w:szCs w:val="22"/>
          <w:lang w:val="en-GB"/>
        </w:rPr>
        <w:t xml:space="preserve"> million, with zero fair value).</w:t>
      </w:r>
    </w:p>
    <w:p w14:paraId="38EE7887" w14:textId="6C3A9503" w:rsidR="00CF3054" w:rsidRDefault="00CF3054">
      <w:pPr>
        <w:suppressAutoHyphens w:val="0"/>
        <w:rPr>
          <w:b/>
          <w:bCs/>
          <w:szCs w:val="24"/>
          <w:lang w:val="en-GB"/>
        </w:rPr>
      </w:pPr>
      <w:bookmarkStart w:id="15" w:name="_Toc140075042"/>
    </w:p>
    <w:p w14:paraId="7EA44D14" w14:textId="4EA4F1E1" w:rsidR="009B7C6F" w:rsidRPr="00641741" w:rsidRDefault="00A64691" w:rsidP="0052634F">
      <w:pPr>
        <w:pStyle w:val="Heading1"/>
        <w:tabs>
          <w:tab w:val="left" w:pos="851"/>
        </w:tabs>
        <w:ind w:left="540" w:hanging="540"/>
        <w:rPr>
          <w:rFonts w:cs="Times New Roman"/>
          <w:lang w:val="en-GB"/>
        </w:rPr>
      </w:pPr>
      <w:bookmarkStart w:id="16" w:name="_Investments_in_subsidiaries,"/>
      <w:bookmarkStart w:id="17" w:name="_Toc196846844"/>
      <w:bookmarkEnd w:id="16"/>
      <w:r w:rsidRPr="00641741">
        <w:rPr>
          <w:rFonts w:cs="Times New Roman"/>
          <w:lang w:val="en-GB"/>
        </w:rPr>
        <w:t>Investments in subsidiaries</w:t>
      </w:r>
      <w:r w:rsidR="003A5DDB" w:rsidRPr="00641741">
        <w:rPr>
          <w:rFonts w:cs="Times New Roman"/>
          <w:lang w:val="en-GB"/>
        </w:rPr>
        <w:t>,</w:t>
      </w:r>
      <w:r w:rsidR="00715E7A" w:rsidRPr="00641741">
        <w:rPr>
          <w:rFonts w:cs="Times New Roman"/>
          <w:lang w:val="en-GB"/>
        </w:rPr>
        <w:t xml:space="preserve"> </w:t>
      </w:r>
      <w:r w:rsidRPr="00641741">
        <w:rPr>
          <w:rFonts w:cs="Times New Roman"/>
          <w:lang w:val="en-GB"/>
        </w:rPr>
        <w:t>associate</w:t>
      </w:r>
      <w:r w:rsidR="00F4227A" w:rsidRPr="00641741">
        <w:rPr>
          <w:rFonts w:cs="Times New Roman"/>
          <w:lang w:val="en-GB"/>
        </w:rPr>
        <w:t>s</w:t>
      </w:r>
      <w:r w:rsidR="00A66B76" w:rsidRPr="00641741">
        <w:rPr>
          <w:rFonts w:cs="Times New Roman"/>
          <w:lang w:val="en-GB"/>
        </w:rPr>
        <w:t xml:space="preserve"> and joint venture</w:t>
      </w:r>
      <w:r w:rsidRPr="00641741">
        <w:rPr>
          <w:rFonts w:cs="Times New Roman"/>
          <w:lang w:val="en-GB"/>
        </w:rPr>
        <w:t>, net</w:t>
      </w:r>
      <w:bookmarkEnd w:id="15"/>
      <w:bookmarkEnd w:id="17"/>
    </w:p>
    <w:p w14:paraId="5CACEACE" w14:textId="55B6105C" w:rsidR="0048688A" w:rsidRDefault="0048688A" w:rsidP="00885A28">
      <w:pPr>
        <w:tabs>
          <w:tab w:val="left" w:pos="851"/>
          <w:tab w:val="left" w:pos="1080"/>
        </w:tabs>
        <w:spacing w:line="240" w:lineRule="atLeast"/>
        <w:ind w:left="540" w:right="-52"/>
        <w:rPr>
          <w:sz w:val="22"/>
          <w:szCs w:val="22"/>
          <w:lang w:val="en-GB"/>
        </w:rPr>
      </w:pPr>
    </w:p>
    <w:tbl>
      <w:tblPr>
        <w:tblW w:w="13510" w:type="dxa"/>
        <w:tblLayout w:type="fixed"/>
        <w:tblCellMar>
          <w:left w:w="107" w:type="dxa"/>
          <w:right w:w="107" w:type="dxa"/>
        </w:tblCellMar>
        <w:tblLook w:val="04A0" w:firstRow="1" w:lastRow="0" w:firstColumn="1" w:lastColumn="0" w:noHBand="0" w:noVBand="1"/>
      </w:tblPr>
      <w:tblGrid>
        <w:gridCol w:w="2610"/>
        <w:gridCol w:w="1710"/>
        <w:gridCol w:w="900"/>
        <w:gridCol w:w="810"/>
        <w:gridCol w:w="810"/>
        <w:gridCol w:w="810"/>
        <w:gridCol w:w="900"/>
        <w:gridCol w:w="810"/>
        <w:gridCol w:w="902"/>
        <w:gridCol w:w="812"/>
        <w:gridCol w:w="812"/>
        <w:gridCol w:w="812"/>
        <w:gridCol w:w="812"/>
      </w:tblGrid>
      <w:tr w:rsidR="00640AFE" w:rsidRPr="00290873" w14:paraId="7E843336" w14:textId="77777777" w:rsidTr="00AD18AE">
        <w:trPr>
          <w:gridAfter w:val="4"/>
          <w:wAfter w:w="3248" w:type="dxa"/>
          <w:trHeight w:val="73"/>
        </w:trPr>
        <w:tc>
          <w:tcPr>
            <w:tcW w:w="2610" w:type="dxa"/>
          </w:tcPr>
          <w:p w14:paraId="65FA6017" w14:textId="77777777" w:rsidR="00640AFE" w:rsidRPr="00290873" w:rsidRDefault="00640AFE">
            <w:pPr>
              <w:snapToGrid w:val="0"/>
              <w:spacing w:line="220" w:lineRule="exact"/>
              <w:jc w:val="right"/>
              <w:rPr>
                <w:b/>
                <w:bCs/>
                <w:sz w:val="16"/>
                <w:szCs w:val="16"/>
                <w:cs/>
                <w:lang w:val="en-GB"/>
              </w:rPr>
            </w:pPr>
          </w:p>
        </w:tc>
        <w:tc>
          <w:tcPr>
            <w:tcW w:w="1710" w:type="dxa"/>
          </w:tcPr>
          <w:p w14:paraId="51454DB0" w14:textId="77777777" w:rsidR="00640AFE" w:rsidRPr="00290873" w:rsidRDefault="00640AFE">
            <w:pPr>
              <w:snapToGrid w:val="0"/>
              <w:spacing w:line="220" w:lineRule="exact"/>
              <w:ind w:left="-108" w:right="-30"/>
              <w:jc w:val="center"/>
              <w:rPr>
                <w:sz w:val="16"/>
                <w:szCs w:val="16"/>
                <w:lang w:val="en-GB"/>
              </w:rPr>
            </w:pPr>
          </w:p>
        </w:tc>
        <w:tc>
          <w:tcPr>
            <w:tcW w:w="900" w:type="dxa"/>
          </w:tcPr>
          <w:p w14:paraId="6AC23206" w14:textId="77777777" w:rsidR="00640AFE" w:rsidRPr="00290873" w:rsidRDefault="00640AFE">
            <w:pPr>
              <w:snapToGrid w:val="0"/>
              <w:spacing w:line="220" w:lineRule="exact"/>
              <w:ind w:left="-108" w:right="-108"/>
              <w:jc w:val="center"/>
              <w:rPr>
                <w:sz w:val="16"/>
                <w:szCs w:val="16"/>
                <w:lang w:val="en-GB"/>
              </w:rPr>
            </w:pPr>
          </w:p>
        </w:tc>
        <w:tc>
          <w:tcPr>
            <w:tcW w:w="5042" w:type="dxa"/>
            <w:gridSpan w:val="6"/>
          </w:tcPr>
          <w:p w14:paraId="37060F42" w14:textId="77777777" w:rsidR="00640AFE" w:rsidRPr="00290873" w:rsidRDefault="00640AFE">
            <w:pPr>
              <w:spacing w:line="220" w:lineRule="exact"/>
              <w:ind w:left="-108" w:right="-108"/>
              <w:jc w:val="center"/>
              <w:rPr>
                <w:rFonts w:cstheme="minorBidi"/>
                <w:sz w:val="16"/>
                <w:szCs w:val="16"/>
                <w:lang w:val="en-GB"/>
              </w:rPr>
            </w:pPr>
            <w:r w:rsidRPr="00290873">
              <w:rPr>
                <w:b/>
                <w:bCs/>
                <w:sz w:val="16"/>
                <w:szCs w:val="16"/>
                <w:lang w:val="en-GB"/>
              </w:rPr>
              <w:t>Consolidated</w:t>
            </w:r>
            <w:r>
              <w:rPr>
                <w:b/>
                <w:bCs/>
                <w:sz w:val="16"/>
                <w:szCs w:val="16"/>
                <w:lang w:val="en-GB"/>
              </w:rPr>
              <w:t xml:space="preserve"> financial statements</w:t>
            </w:r>
          </w:p>
        </w:tc>
      </w:tr>
      <w:tr w:rsidR="00640AFE" w:rsidRPr="00290873" w14:paraId="46D45056" w14:textId="77777777" w:rsidTr="00AD18AE">
        <w:trPr>
          <w:gridAfter w:val="4"/>
          <w:wAfter w:w="3248" w:type="dxa"/>
        </w:trPr>
        <w:tc>
          <w:tcPr>
            <w:tcW w:w="2610" w:type="dxa"/>
          </w:tcPr>
          <w:p w14:paraId="30AD8F76" w14:textId="77777777" w:rsidR="00640AFE" w:rsidRPr="00290873" w:rsidRDefault="00640AFE">
            <w:pPr>
              <w:snapToGrid w:val="0"/>
              <w:spacing w:line="220" w:lineRule="exact"/>
              <w:jc w:val="right"/>
              <w:rPr>
                <w:b/>
                <w:bCs/>
                <w:sz w:val="16"/>
                <w:szCs w:val="16"/>
                <w:lang w:val="en-GB"/>
              </w:rPr>
            </w:pPr>
          </w:p>
        </w:tc>
        <w:tc>
          <w:tcPr>
            <w:tcW w:w="1710" w:type="dxa"/>
          </w:tcPr>
          <w:p w14:paraId="0D656AA0" w14:textId="2B05F273" w:rsidR="00640AFE" w:rsidRPr="00290873" w:rsidRDefault="00640AFE">
            <w:pPr>
              <w:snapToGrid w:val="0"/>
              <w:spacing w:line="220" w:lineRule="exact"/>
              <w:ind w:left="-108" w:right="-30"/>
              <w:jc w:val="center"/>
              <w:rPr>
                <w:sz w:val="16"/>
                <w:szCs w:val="16"/>
                <w:lang w:val="en-GB"/>
              </w:rPr>
            </w:pPr>
          </w:p>
        </w:tc>
        <w:tc>
          <w:tcPr>
            <w:tcW w:w="900" w:type="dxa"/>
          </w:tcPr>
          <w:p w14:paraId="06B83DEA"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Type of</w:t>
            </w:r>
          </w:p>
        </w:tc>
        <w:tc>
          <w:tcPr>
            <w:tcW w:w="1620" w:type="dxa"/>
            <w:gridSpan w:val="2"/>
            <w:hideMark/>
          </w:tcPr>
          <w:p w14:paraId="652BFFE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64059FE7"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Investment value</w:t>
            </w:r>
          </w:p>
        </w:tc>
      </w:tr>
      <w:tr w:rsidR="00640AFE" w:rsidRPr="00290873" w14:paraId="0C1D6741" w14:textId="77777777" w:rsidTr="00AD18AE">
        <w:trPr>
          <w:gridAfter w:val="4"/>
          <w:wAfter w:w="3248" w:type="dxa"/>
        </w:trPr>
        <w:tc>
          <w:tcPr>
            <w:tcW w:w="2610" w:type="dxa"/>
          </w:tcPr>
          <w:p w14:paraId="5A1AD0E7" w14:textId="77777777" w:rsidR="00640AFE" w:rsidRPr="00290873" w:rsidRDefault="00640AFE">
            <w:pPr>
              <w:snapToGrid w:val="0"/>
              <w:spacing w:line="220" w:lineRule="exact"/>
              <w:jc w:val="right"/>
              <w:rPr>
                <w:b/>
                <w:bCs/>
                <w:sz w:val="16"/>
                <w:szCs w:val="16"/>
                <w:lang w:val="en-GB"/>
              </w:rPr>
            </w:pPr>
          </w:p>
        </w:tc>
        <w:tc>
          <w:tcPr>
            <w:tcW w:w="1710" w:type="dxa"/>
          </w:tcPr>
          <w:p w14:paraId="51CD09B4" w14:textId="2600BC83" w:rsidR="00640AFE" w:rsidRPr="00290873" w:rsidRDefault="002A337A">
            <w:pPr>
              <w:snapToGrid w:val="0"/>
              <w:spacing w:line="220" w:lineRule="exact"/>
              <w:ind w:left="-108" w:right="-30"/>
              <w:jc w:val="center"/>
              <w:rPr>
                <w:sz w:val="16"/>
                <w:szCs w:val="16"/>
                <w:lang w:val="en-GB"/>
              </w:rPr>
            </w:pPr>
            <w:r w:rsidRPr="00290873">
              <w:rPr>
                <w:sz w:val="16"/>
                <w:szCs w:val="16"/>
                <w:lang w:val="en-GB"/>
              </w:rPr>
              <w:t xml:space="preserve">Type of </w:t>
            </w:r>
            <w:r w:rsidR="00640AFE" w:rsidRPr="00290873">
              <w:rPr>
                <w:sz w:val="16"/>
                <w:szCs w:val="16"/>
                <w:lang w:val="en-GB"/>
              </w:rPr>
              <w:t>business</w:t>
            </w:r>
          </w:p>
        </w:tc>
        <w:tc>
          <w:tcPr>
            <w:tcW w:w="900" w:type="dxa"/>
          </w:tcPr>
          <w:p w14:paraId="41FA2BC9"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share</w:t>
            </w:r>
          </w:p>
        </w:tc>
        <w:tc>
          <w:tcPr>
            <w:tcW w:w="1620" w:type="dxa"/>
            <w:gridSpan w:val="2"/>
            <w:hideMark/>
          </w:tcPr>
          <w:p w14:paraId="356E9F5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6FE417A9" w14:textId="77777777" w:rsidR="00640AFE" w:rsidRPr="00290873" w:rsidRDefault="00640AFE">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1C6C91AD"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Equity method</w:t>
            </w:r>
          </w:p>
        </w:tc>
      </w:tr>
      <w:tr w:rsidR="00AD18AE" w:rsidRPr="00290873" w14:paraId="2CCC89F5" w14:textId="77777777" w:rsidTr="00AD18AE">
        <w:trPr>
          <w:gridAfter w:val="4"/>
          <w:wAfter w:w="3248" w:type="dxa"/>
        </w:trPr>
        <w:tc>
          <w:tcPr>
            <w:tcW w:w="2610" w:type="dxa"/>
          </w:tcPr>
          <w:p w14:paraId="5F0ECE13" w14:textId="77777777" w:rsidR="00AD18AE" w:rsidRPr="00290873" w:rsidRDefault="00AD18AE" w:rsidP="00AD18AE">
            <w:pPr>
              <w:snapToGrid w:val="0"/>
              <w:spacing w:line="220" w:lineRule="exact"/>
              <w:jc w:val="right"/>
              <w:rPr>
                <w:b/>
                <w:bCs/>
                <w:sz w:val="16"/>
                <w:szCs w:val="16"/>
                <w:lang w:val="en-GB"/>
              </w:rPr>
            </w:pPr>
          </w:p>
        </w:tc>
        <w:tc>
          <w:tcPr>
            <w:tcW w:w="1710" w:type="dxa"/>
          </w:tcPr>
          <w:p w14:paraId="5604A836" w14:textId="77777777" w:rsidR="00AD18AE" w:rsidRPr="00290873" w:rsidRDefault="00AD18AE" w:rsidP="00AD18AE">
            <w:pPr>
              <w:spacing w:line="220" w:lineRule="exact"/>
              <w:ind w:left="-108" w:right="-30"/>
              <w:jc w:val="center"/>
              <w:rPr>
                <w:sz w:val="16"/>
                <w:szCs w:val="16"/>
                <w:lang w:val="en-GB"/>
              </w:rPr>
            </w:pPr>
          </w:p>
        </w:tc>
        <w:tc>
          <w:tcPr>
            <w:tcW w:w="900" w:type="dxa"/>
          </w:tcPr>
          <w:p w14:paraId="0BB5FC62" w14:textId="77777777" w:rsidR="00AD18AE" w:rsidRPr="00290873" w:rsidRDefault="00AD18AE" w:rsidP="00AD18AE">
            <w:pPr>
              <w:spacing w:line="220" w:lineRule="exact"/>
              <w:ind w:left="-116" w:right="-108"/>
              <w:jc w:val="center"/>
              <w:rPr>
                <w:sz w:val="16"/>
                <w:szCs w:val="16"/>
                <w:lang w:val="en-GB"/>
              </w:rPr>
            </w:pPr>
          </w:p>
        </w:tc>
        <w:tc>
          <w:tcPr>
            <w:tcW w:w="810" w:type="dxa"/>
          </w:tcPr>
          <w:p w14:paraId="5F9FEA21" w14:textId="50BF1862" w:rsidR="00AD18AE" w:rsidRPr="00AD18AE" w:rsidRDefault="00AD18AE" w:rsidP="00AD18AE">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1</w:t>
            </w:r>
          </w:p>
          <w:p w14:paraId="14E5EC7A" w14:textId="3AED96AE" w:rsidR="00AD18AE" w:rsidRPr="00290873" w:rsidRDefault="00AD18AE" w:rsidP="00AD18AE">
            <w:pPr>
              <w:spacing w:line="220" w:lineRule="exact"/>
              <w:ind w:left="-113" w:right="-113"/>
              <w:jc w:val="center"/>
              <w:rPr>
                <w:spacing w:val="-4"/>
                <w:sz w:val="16"/>
                <w:szCs w:val="16"/>
                <w:lang w:val="en-GB"/>
              </w:rPr>
            </w:pPr>
            <w:r>
              <w:rPr>
                <w:spacing w:val="-4"/>
                <w:sz w:val="16"/>
                <w:szCs w:val="16"/>
                <w:lang w:val="en-GB"/>
              </w:rPr>
              <w:t>March</w:t>
            </w:r>
          </w:p>
          <w:p w14:paraId="53ADBACB" w14:textId="567B79F4" w:rsidR="00AD18AE" w:rsidRPr="00290873" w:rsidRDefault="00AD18AE" w:rsidP="00AD18A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810" w:type="dxa"/>
          </w:tcPr>
          <w:p w14:paraId="4AE3D99C" w14:textId="28ED59A8" w:rsidR="00AD18AE" w:rsidRPr="00290873" w:rsidRDefault="00AD18AE" w:rsidP="00AD18A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4</w:t>
            </w:r>
          </w:p>
        </w:tc>
        <w:tc>
          <w:tcPr>
            <w:tcW w:w="810" w:type="dxa"/>
          </w:tcPr>
          <w:p w14:paraId="168EF909" w14:textId="77777777" w:rsidR="00AD18AE" w:rsidRPr="00AD18AE" w:rsidRDefault="00AD18AE" w:rsidP="00AD18AE">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1</w:t>
            </w:r>
          </w:p>
          <w:p w14:paraId="05F48E56" w14:textId="77777777" w:rsidR="00AD18AE" w:rsidRPr="00290873" w:rsidRDefault="00AD18AE" w:rsidP="00AD18AE">
            <w:pPr>
              <w:spacing w:line="220" w:lineRule="exact"/>
              <w:ind w:left="-113" w:right="-113"/>
              <w:jc w:val="center"/>
              <w:rPr>
                <w:spacing w:val="-4"/>
                <w:sz w:val="16"/>
                <w:szCs w:val="16"/>
                <w:lang w:val="en-GB"/>
              </w:rPr>
            </w:pPr>
            <w:r>
              <w:rPr>
                <w:spacing w:val="-4"/>
                <w:sz w:val="16"/>
                <w:szCs w:val="16"/>
                <w:lang w:val="en-GB"/>
              </w:rPr>
              <w:t>March</w:t>
            </w:r>
          </w:p>
          <w:p w14:paraId="5EBC1701" w14:textId="12053856" w:rsidR="00AD18AE" w:rsidRPr="00290873" w:rsidRDefault="00AD18AE" w:rsidP="00AD18A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900" w:type="dxa"/>
          </w:tcPr>
          <w:p w14:paraId="70CB611E" w14:textId="07D29E66" w:rsidR="00AD18AE" w:rsidRPr="00290873" w:rsidRDefault="00AD18AE" w:rsidP="00AD18A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4</w:t>
            </w:r>
          </w:p>
        </w:tc>
        <w:tc>
          <w:tcPr>
            <w:tcW w:w="810" w:type="dxa"/>
          </w:tcPr>
          <w:p w14:paraId="353E46CF" w14:textId="77777777" w:rsidR="00AD18AE" w:rsidRPr="00AD18AE" w:rsidRDefault="00AD18AE" w:rsidP="00AD18AE">
            <w:pPr>
              <w:spacing w:line="220" w:lineRule="exact"/>
              <w:ind w:left="-113" w:right="-113"/>
              <w:jc w:val="center"/>
              <w:rPr>
                <w:rFonts w:cs="Angsana New"/>
                <w:spacing w:val="-4"/>
                <w:sz w:val="16"/>
                <w:szCs w:val="20"/>
              </w:rPr>
            </w:pPr>
            <w:r w:rsidRPr="00290873">
              <w:rPr>
                <w:spacing w:val="-4"/>
                <w:sz w:val="16"/>
                <w:szCs w:val="16"/>
                <w:lang w:val="en-GB"/>
              </w:rPr>
              <w:t>3</w:t>
            </w:r>
            <w:r>
              <w:rPr>
                <w:rFonts w:cs="Angsana New"/>
                <w:spacing w:val="-4"/>
                <w:sz w:val="16"/>
                <w:szCs w:val="20"/>
              </w:rPr>
              <w:t>1</w:t>
            </w:r>
          </w:p>
          <w:p w14:paraId="312F3836" w14:textId="77777777" w:rsidR="00AD18AE" w:rsidRPr="00290873" w:rsidRDefault="00AD18AE" w:rsidP="00AD18AE">
            <w:pPr>
              <w:spacing w:line="220" w:lineRule="exact"/>
              <w:ind w:left="-113" w:right="-113"/>
              <w:jc w:val="center"/>
              <w:rPr>
                <w:spacing w:val="-4"/>
                <w:sz w:val="16"/>
                <w:szCs w:val="16"/>
                <w:lang w:val="en-GB"/>
              </w:rPr>
            </w:pPr>
            <w:r>
              <w:rPr>
                <w:spacing w:val="-4"/>
                <w:sz w:val="16"/>
                <w:szCs w:val="16"/>
                <w:lang w:val="en-GB"/>
              </w:rPr>
              <w:t>March</w:t>
            </w:r>
          </w:p>
          <w:p w14:paraId="09D24382" w14:textId="7B8C2E41" w:rsidR="00AD18AE" w:rsidRPr="00290873" w:rsidRDefault="00AD18AE" w:rsidP="00AD18A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5</w:t>
            </w:r>
          </w:p>
        </w:tc>
        <w:tc>
          <w:tcPr>
            <w:tcW w:w="902" w:type="dxa"/>
          </w:tcPr>
          <w:p w14:paraId="58BF6129" w14:textId="77777777" w:rsidR="00AD18AE" w:rsidRDefault="00AD18AE" w:rsidP="00AD18AE">
            <w:pPr>
              <w:spacing w:line="220" w:lineRule="exact"/>
              <w:ind w:left="-113" w:right="-113" w:firstLine="5"/>
              <w:jc w:val="center"/>
              <w:rPr>
                <w:sz w:val="16"/>
                <w:szCs w:val="16"/>
                <w:lang w:val="en-GB"/>
              </w:rPr>
            </w:pPr>
            <w:r w:rsidRPr="00290873">
              <w:rPr>
                <w:sz w:val="16"/>
                <w:szCs w:val="16"/>
                <w:lang w:val="en-GB"/>
              </w:rPr>
              <w:t xml:space="preserve">31 </w:t>
            </w:r>
          </w:p>
          <w:p w14:paraId="62749031" w14:textId="338A3927" w:rsidR="00AD18AE" w:rsidRPr="00290873" w:rsidRDefault="00AD18AE" w:rsidP="00AD18AE">
            <w:pPr>
              <w:spacing w:line="220" w:lineRule="exact"/>
              <w:ind w:left="-113" w:right="-113" w:firstLine="5"/>
              <w:jc w:val="center"/>
              <w:rPr>
                <w:sz w:val="16"/>
                <w:szCs w:val="16"/>
                <w:lang w:val="en-GB"/>
              </w:rPr>
            </w:pPr>
            <w:r w:rsidRPr="00290873">
              <w:rPr>
                <w:sz w:val="16"/>
                <w:szCs w:val="16"/>
                <w:lang w:val="en-GB"/>
              </w:rPr>
              <w:t>December 202</w:t>
            </w:r>
            <w:r>
              <w:rPr>
                <w:sz w:val="16"/>
                <w:szCs w:val="16"/>
                <w:lang w:val="en-GB"/>
              </w:rPr>
              <w:t>4</w:t>
            </w:r>
          </w:p>
        </w:tc>
      </w:tr>
      <w:tr w:rsidR="00AD18AE" w:rsidRPr="00290873" w14:paraId="1D5A0226" w14:textId="77777777" w:rsidTr="00AD18AE">
        <w:trPr>
          <w:gridAfter w:val="4"/>
          <w:wAfter w:w="3248" w:type="dxa"/>
        </w:trPr>
        <w:tc>
          <w:tcPr>
            <w:tcW w:w="2610" w:type="dxa"/>
            <w:tcMar>
              <w:top w:w="0" w:type="dxa"/>
              <w:left w:w="108" w:type="dxa"/>
              <w:bottom w:w="0" w:type="dxa"/>
              <w:right w:w="108" w:type="dxa"/>
            </w:tcMar>
          </w:tcPr>
          <w:p w14:paraId="3DD553E5" w14:textId="77777777" w:rsidR="00AD18AE" w:rsidRPr="00290873" w:rsidRDefault="00AD18AE" w:rsidP="00AD18AE">
            <w:pPr>
              <w:snapToGrid w:val="0"/>
              <w:spacing w:line="220" w:lineRule="exact"/>
              <w:ind w:right="-170"/>
              <w:rPr>
                <w:b/>
                <w:bCs/>
                <w:sz w:val="16"/>
                <w:szCs w:val="16"/>
                <w:u w:val="single"/>
                <w:lang w:val="en-GB"/>
              </w:rPr>
            </w:pPr>
          </w:p>
        </w:tc>
        <w:tc>
          <w:tcPr>
            <w:tcW w:w="1710" w:type="dxa"/>
            <w:tcMar>
              <w:top w:w="0" w:type="dxa"/>
              <w:left w:w="108" w:type="dxa"/>
              <w:bottom w:w="0" w:type="dxa"/>
              <w:right w:w="108" w:type="dxa"/>
            </w:tcMar>
          </w:tcPr>
          <w:p w14:paraId="3C005481" w14:textId="77777777" w:rsidR="00AD18AE" w:rsidRPr="00290873" w:rsidRDefault="00AD18AE" w:rsidP="00AD18AE">
            <w:pPr>
              <w:snapToGrid w:val="0"/>
              <w:spacing w:line="220" w:lineRule="exact"/>
              <w:ind w:right="-30"/>
              <w:rPr>
                <w:sz w:val="16"/>
                <w:szCs w:val="16"/>
                <w:lang w:val="en-GB"/>
              </w:rPr>
            </w:pPr>
          </w:p>
        </w:tc>
        <w:tc>
          <w:tcPr>
            <w:tcW w:w="900" w:type="dxa"/>
            <w:tcMar>
              <w:top w:w="0" w:type="dxa"/>
              <w:left w:w="108" w:type="dxa"/>
              <w:bottom w:w="0" w:type="dxa"/>
              <w:right w:w="108" w:type="dxa"/>
            </w:tcMar>
          </w:tcPr>
          <w:p w14:paraId="73B6AA4F" w14:textId="77777777" w:rsidR="00AD18AE" w:rsidRPr="00290873" w:rsidRDefault="00AD18AE" w:rsidP="00AD18A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41B0838C" w14:textId="77777777" w:rsidR="00AD18AE" w:rsidRPr="00290873" w:rsidRDefault="00AD18AE" w:rsidP="00AD18AE">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2BB36C99" w14:textId="77777777" w:rsidR="00AD18AE" w:rsidRPr="00290873" w:rsidRDefault="00AD18AE" w:rsidP="00AD18AE">
            <w:pPr>
              <w:spacing w:line="220" w:lineRule="exact"/>
              <w:ind w:left="-153" w:right="-45"/>
              <w:jc w:val="center"/>
              <w:rPr>
                <w:b/>
                <w:bCs/>
                <w:sz w:val="16"/>
                <w:szCs w:val="16"/>
                <w:lang w:val="en-GB"/>
              </w:rPr>
            </w:pPr>
            <w:r w:rsidRPr="00290873">
              <w:rPr>
                <w:i/>
                <w:iCs/>
                <w:sz w:val="16"/>
                <w:szCs w:val="16"/>
                <w:lang w:val="en-GB"/>
              </w:rPr>
              <w:t>(in million Baht)</w:t>
            </w:r>
          </w:p>
        </w:tc>
      </w:tr>
      <w:tr w:rsidR="00AD18AE" w:rsidRPr="00290873" w14:paraId="57205B2A" w14:textId="77777777" w:rsidTr="00AD18AE">
        <w:trPr>
          <w:gridAfter w:val="4"/>
          <w:wAfter w:w="3248" w:type="dxa"/>
        </w:trPr>
        <w:tc>
          <w:tcPr>
            <w:tcW w:w="2610" w:type="dxa"/>
            <w:tcMar>
              <w:top w:w="0" w:type="dxa"/>
              <w:left w:w="108" w:type="dxa"/>
              <w:bottom w:w="0" w:type="dxa"/>
              <w:right w:w="108" w:type="dxa"/>
            </w:tcMar>
            <w:vAlign w:val="bottom"/>
          </w:tcPr>
          <w:p w14:paraId="21113A1B" w14:textId="77777777" w:rsidR="00AD18AE" w:rsidRPr="00290873" w:rsidRDefault="00AD18AE" w:rsidP="00AD18AE">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710" w:type="dxa"/>
            <w:tcMar>
              <w:top w:w="0" w:type="dxa"/>
              <w:left w:w="108" w:type="dxa"/>
              <w:bottom w:w="0" w:type="dxa"/>
              <w:right w:w="108" w:type="dxa"/>
            </w:tcMar>
            <w:vAlign w:val="bottom"/>
          </w:tcPr>
          <w:p w14:paraId="2CEEF088" w14:textId="77777777" w:rsidR="00AD18AE" w:rsidRPr="00290873" w:rsidRDefault="00AD18AE" w:rsidP="00AD18AE">
            <w:pPr>
              <w:snapToGrid w:val="0"/>
              <w:spacing w:line="220" w:lineRule="exact"/>
              <w:ind w:right="-30"/>
              <w:rPr>
                <w:sz w:val="16"/>
                <w:szCs w:val="16"/>
                <w:lang w:val="en-GB"/>
              </w:rPr>
            </w:pPr>
          </w:p>
        </w:tc>
        <w:tc>
          <w:tcPr>
            <w:tcW w:w="900" w:type="dxa"/>
            <w:tcMar>
              <w:top w:w="0" w:type="dxa"/>
              <w:left w:w="108" w:type="dxa"/>
              <w:bottom w:w="0" w:type="dxa"/>
              <w:right w:w="108" w:type="dxa"/>
            </w:tcMar>
            <w:vAlign w:val="bottom"/>
          </w:tcPr>
          <w:p w14:paraId="658E5943" w14:textId="77777777" w:rsidR="00AD18AE" w:rsidRPr="00290873" w:rsidRDefault="00AD18AE" w:rsidP="00AD18A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21034099" w14:textId="77777777" w:rsidR="00AD18AE" w:rsidRPr="00290873" w:rsidRDefault="00AD18AE" w:rsidP="00AD18AE">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14D1FE95" w14:textId="77777777" w:rsidR="00AD18AE" w:rsidRPr="00290873" w:rsidRDefault="00AD18AE" w:rsidP="00AD18AE">
            <w:pPr>
              <w:spacing w:line="220" w:lineRule="exact"/>
              <w:ind w:left="-153" w:right="-45"/>
              <w:jc w:val="center"/>
              <w:rPr>
                <w:i/>
                <w:iCs/>
                <w:sz w:val="16"/>
                <w:szCs w:val="16"/>
                <w:lang w:val="en-GB"/>
              </w:rPr>
            </w:pPr>
          </w:p>
        </w:tc>
      </w:tr>
      <w:tr w:rsidR="00631666" w:rsidRPr="00290873" w14:paraId="5F49A1DD" w14:textId="77777777" w:rsidTr="00631666">
        <w:trPr>
          <w:gridAfter w:val="4"/>
          <w:wAfter w:w="3248" w:type="dxa"/>
          <w:trHeight w:val="197"/>
        </w:trPr>
        <w:tc>
          <w:tcPr>
            <w:tcW w:w="2610" w:type="dxa"/>
            <w:tcMar>
              <w:top w:w="0" w:type="dxa"/>
              <w:left w:w="108" w:type="dxa"/>
              <w:bottom w:w="0" w:type="dxa"/>
              <w:right w:w="108" w:type="dxa"/>
            </w:tcMar>
          </w:tcPr>
          <w:p w14:paraId="0F564D93" w14:textId="77777777" w:rsidR="00631666" w:rsidRPr="00290873" w:rsidRDefault="00631666" w:rsidP="00631666">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7CEAC8C8" w14:textId="77777777" w:rsidR="00631666" w:rsidRPr="00290873" w:rsidRDefault="00631666" w:rsidP="00631666">
            <w:pPr>
              <w:spacing w:line="220" w:lineRule="exact"/>
              <w:ind w:right="-170"/>
              <w:rPr>
                <w:sz w:val="16"/>
                <w:szCs w:val="16"/>
                <w:highlight w:val="cyan"/>
                <w:lang w:val="en-GB"/>
              </w:rPr>
            </w:pPr>
          </w:p>
          <w:p w14:paraId="56258C54" w14:textId="77777777" w:rsidR="00631666" w:rsidRPr="00290873" w:rsidRDefault="00631666" w:rsidP="00631666">
            <w:pPr>
              <w:spacing w:line="220" w:lineRule="exact"/>
              <w:ind w:left="-110" w:right="-170" w:firstLine="142"/>
              <w:rPr>
                <w:sz w:val="16"/>
                <w:szCs w:val="16"/>
                <w:vertAlign w:val="superscript"/>
                <w:lang w:val="en-GB"/>
              </w:rPr>
            </w:pPr>
          </w:p>
        </w:tc>
        <w:tc>
          <w:tcPr>
            <w:tcW w:w="1710" w:type="dxa"/>
            <w:tcMar>
              <w:top w:w="0" w:type="dxa"/>
              <w:left w:w="108" w:type="dxa"/>
              <w:bottom w:w="0" w:type="dxa"/>
              <w:right w:w="108" w:type="dxa"/>
            </w:tcMar>
          </w:tcPr>
          <w:p w14:paraId="09EBCF71" w14:textId="6E6F8E5E" w:rsidR="00631666" w:rsidRPr="00290873" w:rsidRDefault="00631666" w:rsidP="00631666">
            <w:pPr>
              <w:snapToGrid w:val="0"/>
              <w:spacing w:line="220" w:lineRule="exact"/>
              <w:ind w:left="115" w:right="-101" w:hanging="144"/>
              <w:rPr>
                <w:rFonts w:cstheme="minorBidi"/>
                <w:sz w:val="16"/>
                <w:szCs w:val="16"/>
                <w:lang w:val="en-GB"/>
              </w:rPr>
            </w:pPr>
            <w:r w:rsidRPr="00290873">
              <w:rPr>
                <w:sz w:val="16"/>
                <w:szCs w:val="16"/>
                <w:lang w:val="en-GB"/>
              </w:rPr>
              <w:t>Luxury vehicle hire purchase,</w:t>
            </w:r>
            <w:r>
              <w:rPr>
                <w:sz w:val="16"/>
                <w:szCs w:val="16"/>
                <w:lang w:val="en-GB"/>
              </w:rPr>
              <w:t xml:space="preserve"> </w:t>
            </w:r>
            <w:r w:rsidRPr="00290873">
              <w:rPr>
                <w:sz w:val="16"/>
                <w:szCs w:val="16"/>
                <w:lang w:val="en-GB"/>
              </w:rPr>
              <w:t xml:space="preserve">leasing, </w:t>
            </w:r>
            <w:r>
              <w:rPr>
                <w:sz w:val="16"/>
                <w:szCs w:val="16"/>
                <w:lang w:val="en-GB"/>
              </w:rPr>
              <w:br/>
            </w:r>
            <w:r w:rsidRPr="00290873">
              <w:rPr>
                <w:sz w:val="16"/>
                <w:szCs w:val="16"/>
                <w:lang w:val="en-GB"/>
              </w:rPr>
              <w:t>and</w:t>
            </w:r>
            <w:r>
              <w:rPr>
                <w:sz w:val="16"/>
                <w:szCs w:val="16"/>
                <w:lang w:val="en-GB"/>
              </w:rPr>
              <w:t xml:space="preserve"> </w:t>
            </w:r>
            <w:r w:rsidRPr="00290873">
              <w:rPr>
                <w:sz w:val="16"/>
                <w:szCs w:val="16"/>
                <w:lang w:val="en-GB"/>
              </w:rPr>
              <w:t>refinancing</w:t>
            </w:r>
          </w:p>
        </w:tc>
        <w:tc>
          <w:tcPr>
            <w:tcW w:w="900" w:type="dxa"/>
            <w:tcMar>
              <w:top w:w="0" w:type="dxa"/>
              <w:left w:w="108" w:type="dxa"/>
              <w:bottom w:w="0" w:type="dxa"/>
              <w:right w:w="108" w:type="dxa"/>
            </w:tcMar>
            <w:vAlign w:val="bottom"/>
          </w:tcPr>
          <w:p w14:paraId="3681D23B" w14:textId="77777777" w:rsidR="00631666" w:rsidRPr="00290873" w:rsidRDefault="00631666" w:rsidP="00631666">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D6AF368" w14:textId="4EA7DA06" w:rsidR="00631666" w:rsidRPr="00631666" w:rsidRDefault="00631666" w:rsidP="00631666">
            <w:pPr>
              <w:snapToGrid w:val="0"/>
              <w:spacing w:line="220" w:lineRule="exact"/>
              <w:ind w:right="-257"/>
              <w:jc w:val="center"/>
              <w:rPr>
                <w:sz w:val="16"/>
                <w:szCs w:val="16"/>
                <w:lang w:val="en-GB"/>
              </w:rPr>
            </w:pPr>
            <w:r w:rsidRPr="00631666">
              <w:rPr>
                <w:sz w:val="16"/>
                <w:szCs w:val="16"/>
              </w:rPr>
              <w:t xml:space="preserve"> 50.0 </w:t>
            </w:r>
          </w:p>
        </w:tc>
        <w:tc>
          <w:tcPr>
            <w:tcW w:w="810" w:type="dxa"/>
            <w:tcMar>
              <w:top w:w="0" w:type="dxa"/>
              <w:left w:w="108" w:type="dxa"/>
              <w:bottom w:w="0" w:type="dxa"/>
              <w:right w:w="108" w:type="dxa"/>
            </w:tcMar>
            <w:vAlign w:val="bottom"/>
          </w:tcPr>
          <w:p w14:paraId="7B08ABAD" w14:textId="77777777" w:rsidR="00631666" w:rsidRPr="00631666" w:rsidRDefault="00631666" w:rsidP="00631666">
            <w:pPr>
              <w:snapToGrid w:val="0"/>
              <w:spacing w:line="220" w:lineRule="exact"/>
              <w:ind w:right="-257"/>
              <w:jc w:val="center"/>
              <w:rPr>
                <w:sz w:val="16"/>
                <w:szCs w:val="16"/>
                <w:lang w:val="en-GB"/>
              </w:rPr>
            </w:pPr>
            <w:r w:rsidRPr="00631666">
              <w:rPr>
                <w:sz w:val="16"/>
                <w:szCs w:val="16"/>
                <w:lang w:val="en-GB"/>
              </w:rPr>
              <w:t xml:space="preserve"> 50.0 </w:t>
            </w:r>
          </w:p>
        </w:tc>
        <w:tc>
          <w:tcPr>
            <w:tcW w:w="810" w:type="dxa"/>
            <w:tcMar>
              <w:top w:w="0" w:type="dxa"/>
              <w:left w:w="108" w:type="dxa"/>
              <w:bottom w:w="0" w:type="dxa"/>
              <w:right w:w="108" w:type="dxa"/>
            </w:tcMar>
            <w:vAlign w:val="bottom"/>
          </w:tcPr>
          <w:p w14:paraId="16AF1651" w14:textId="267079ED" w:rsidR="00631666" w:rsidRPr="00631666" w:rsidRDefault="00631666" w:rsidP="00631666">
            <w:pPr>
              <w:tabs>
                <w:tab w:val="decimal" w:pos="601"/>
              </w:tabs>
              <w:snapToGrid w:val="0"/>
              <w:spacing w:line="220" w:lineRule="exact"/>
              <w:ind w:left="-24" w:right="-212" w:hanging="24"/>
              <w:rPr>
                <w:sz w:val="16"/>
                <w:szCs w:val="16"/>
                <w:lang w:val="en-GB"/>
              </w:rPr>
            </w:pPr>
            <w:r w:rsidRPr="00631666">
              <w:rPr>
                <w:sz w:val="16"/>
                <w:szCs w:val="16"/>
              </w:rPr>
              <w:t xml:space="preserve"> 875 </w:t>
            </w:r>
          </w:p>
        </w:tc>
        <w:tc>
          <w:tcPr>
            <w:tcW w:w="900" w:type="dxa"/>
            <w:tcMar>
              <w:top w:w="0" w:type="dxa"/>
              <w:left w:w="108" w:type="dxa"/>
              <w:bottom w:w="0" w:type="dxa"/>
              <w:right w:w="108" w:type="dxa"/>
            </w:tcMar>
            <w:vAlign w:val="bottom"/>
          </w:tcPr>
          <w:p w14:paraId="55F7EEAD" w14:textId="77777777"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lang w:val="en-GB"/>
              </w:rPr>
              <w:t xml:space="preserve"> 875 </w:t>
            </w:r>
          </w:p>
        </w:tc>
        <w:tc>
          <w:tcPr>
            <w:tcW w:w="810" w:type="dxa"/>
            <w:tcMar>
              <w:top w:w="0" w:type="dxa"/>
              <w:left w:w="108" w:type="dxa"/>
              <w:bottom w:w="0" w:type="dxa"/>
              <w:right w:w="108" w:type="dxa"/>
            </w:tcMar>
            <w:vAlign w:val="bottom"/>
          </w:tcPr>
          <w:p w14:paraId="238C471B" w14:textId="31824F41" w:rsidR="00631666" w:rsidRPr="00631666" w:rsidRDefault="00631666" w:rsidP="00631666">
            <w:pPr>
              <w:tabs>
                <w:tab w:val="decimal" w:pos="627"/>
              </w:tabs>
              <w:snapToGrid w:val="0"/>
              <w:spacing w:line="220" w:lineRule="exact"/>
              <w:ind w:left="-24" w:right="-286" w:hanging="24"/>
              <w:rPr>
                <w:sz w:val="16"/>
                <w:szCs w:val="16"/>
                <w:lang w:val="en-GB"/>
              </w:rPr>
            </w:pPr>
            <w:r w:rsidRPr="00631666">
              <w:rPr>
                <w:sz w:val="16"/>
                <w:szCs w:val="16"/>
              </w:rPr>
              <w:t xml:space="preserve"> 75</w:t>
            </w:r>
            <w:r w:rsidR="001F3CD5">
              <w:rPr>
                <w:sz w:val="16"/>
                <w:szCs w:val="16"/>
              </w:rPr>
              <w:t>9</w:t>
            </w:r>
            <w:r w:rsidRPr="00631666">
              <w:rPr>
                <w:sz w:val="16"/>
                <w:szCs w:val="16"/>
              </w:rPr>
              <w:t xml:space="preserve"> </w:t>
            </w:r>
          </w:p>
        </w:tc>
        <w:tc>
          <w:tcPr>
            <w:tcW w:w="902" w:type="dxa"/>
            <w:tcMar>
              <w:top w:w="0" w:type="dxa"/>
              <w:left w:w="108" w:type="dxa"/>
              <w:bottom w:w="0" w:type="dxa"/>
              <w:right w:w="108" w:type="dxa"/>
            </w:tcMar>
            <w:vAlign w:val="bottom"/>
          </w:tcPr>
          <w:p w14:paraId="57908BA2" w14:textId="4C54003E"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rPr>
              <w:t xml:space="preserve"> 758 </w:t>
            </w:r>
          </w:p>
        </w:tc>
      </w:tr>
      <w:tr w:rsidR="00631666" w:rsidRPr="00290873" w14:paraId="1036290C" w14:textId="77777777" w:rsidTr="00631666">
        <w:trPr>
          <w:gridAfter w:val="4"/>
          <w:wAfter w:w="3248" w:type="dxa"/>
          <w:trHeight w:val="197"/>
        </w:trPr>
        <w:tc>
          <w:tcPr>
            <w:tcW w:w="2610" w:type="dxa"/>
            <w:tcMar>
              <w:top w:w="0" w:type="dxa"/>
              <w:left w:w="108" w:type="dxa"/>
              <w:bottom w:w="0" w:type="dxa"/>
              <w:right w:w="108" w:type="dxa"/>
            </w:tcMar>
          </w:tcPr>
          <w:p w14:paraId="26D37739" w14:textId="77777777" w:rsidR="00631666" w:rsidRPr="00290873" w:rsidRDefault="00631666" w:rsidP="00631666">
            <w:pPr>
              <w:spacing w:line="220" w:lineRule="exact"/>
              <w:ind w:left="-110" w:right="-170" w:firstLine="142"/>
              <w:rPr>
                <w:sz w:val="16"/>
                <w:szCs w:val="16"/>
                <w:lang w:val="en-GB"/>
              </w:rPr>
            </w:pPr>
          </w:p>
        </w:tc>
        <w:tc>
          <w:tcPr>
            <w:tcW w:w="1710" w:type="dxa"/>
            <w:tcMar>
              <w:top w:w="0" w:type="dxa"/>
              <w:left w:w="108" w:type="dxa"/>
              <w:bottom w:w="0" w:type="dxa"/>
              <w:right w:w="108" w:type="dxa"/>
            </w:tcMar>
          </w:tcPr>
          <w:p w14:paraId="19919AAE" w14:textId="77777777" w:rsidR="00631666" w:rsidRPr="00290873" w:rsidRDefault="00631666" w:rsidP="00631666">
            <w:pPr>
              <w:snapToGrid w:val="0"/>
              <w:spacing w:line="220" w:lineRule="exact"/>
              <w:ind w:left="-29" w:right="-101"/>
              <w:rPr>
                <w:sz w:val="16"/>
                <w:szCs w:val="16"/>
                <w:lang w:val="en-GB"/>
              </w:rPr>
            </w:pPr>
          </w:p>
        </w:tc>
        <w:tc>
          <w:tcPr>
            <w:tcW w:w="900" w:type="dxa"/>
            <w:tcMar>
              <w:top w:w="0" w:type="dxa"/>
              <w:left w:w="108" w:type="dxa"/>
              <w:bottom w:w="0" w:type="dxa"/>
              <w:right w:w="108" w:type="dxa"/>
            </w:tcMar>
            <w:vAlign w:val="bottom"/>
          </w:tcPr>
          <w:p w14:paraId="01E7B7F1" w14:textId="77777777" w:rsidR="00631666" w:rsidRPr="00290873" w:rsidRDefault="00631666" w:rsidP="00631666">
            <w:pPr>
              <w:spacing w:line="200" w:lineRule="exact"/>
              <w:ind w:left="-88" w:right="-101"/>
              <w:jc w:val="center"/>
              <w:rPr>
                <w:sz w:val="16"/>
                <w:szCs w:val="16"/>
                <w:lang w:val="en-GB"/>
              </w:rPr>
            </w:pPr>
          </w:p>
        </w:tc>
        <w:tc>
          <w:tcPr>
            <w:tcW w:w="810" w:type="dxa"/>
            <w:tcMar>
              <w:top w:w="0" w:type="dxa"/>
              <w:left w:w="108" w:type="dxa"/>
              <w:bottom w:w="0" w:type="dxa"/>
              <w:right w:w="108" w:type="dxa"/>
            </w:tcMar>
          </w:tcPr>
          <w:p w14:paraId="31884AE7" w14:textId="77777777" w:rsidR="00631666" w:rsidRPr="00631666" w:rsidRDefault="00631666" w:rsidP="00631666">
            <w:pPr>
              <w:snapToGrid w:val="0"/>
              <w:spacing w:line="220" w:lineRule="exact"/>
              <w:ind w:right="-257"/>
              <w:rPr>
                <w:sz w:val="16"/>
                <w:szCs w:val="16"/>
                <w:lang w:val="en-GB"/>
              </w:rPr>
            </w:pPr>
          </w:p>
        </w:tc>
        <w:tc>
          <w:tcPr>
            <w:tcW w:w="810" w:type="dxa"/>
            <w:tcMar>
              <w:top w:w="0" w:type="dxa"/>
              <w:left w:w="108" w:type="dxa"/>
              <w:bottom w:w="0" w:type="dxa"/>
              <w:right w:w="108" w:type="dxa"/>
            </w:tcMar>
            <w:vAlign w:val="bottom"/>
          </w:tcPr>
          <w:p w14:paraId="54AE5C28" w14:textId="77777777" w:rsidR="00631666" w:rsidRPr="00631666" w:rsidRDefault="00631666" w:rsidP="00631666">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40124C03" w14:textId="77777777" w:rsidR="00631666" w:rsidRPr="00631666" w:rsidRDefault="00631666" w:rsidP="00631666">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18FAF4FF" w14:textId="77777777" w:rsidR="00631666" w:rsidRPr="00631666" w:rsidRDefault="00631666" w:rsidP="00631666">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6E958F4F" w14:textId="77777777" w:rsidR="00631666" w:rsidRPr="00631666" w:rsidRDefault="00631666" w:rsidP="00631666">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vAlign w:val="bottom"/>
          </w:tcPr>
          <w:p w14:paraId="7AA7BE22" w14:textId="77777777" w:rsidR="00631666" w:rsidRPr="00631666" w:rsidRDefault="00631666" w:rsidP="00631666">
            <w:pPr>
              <w:tabs>
                <w:tab w:val="decimal" w:pos="684"/>
              </w:tabs>
              <w:snapToGrid w:val="0"/>
              <w:spacing w:line="220" w:lineRule="exact"/>
              <w:ind w:left="-24" w:right="-286" w:hanging="24"/>
              <w:rPr>
                <w:sz w:val="16"/>
                <w:szCs w:val="16"/>
                <w:lang w:val="en-GB"/>
              </w:rPr>
            </w:pPr>
          </w:p>
        </w:tc>
      </w:tr>
      <w:tr w:rsidR="00631666" w:rsidRPr="00290873" w14:paraId="7DAF3F55" w14:textId="77777777" w:rsidTr="00631666">
        <w:trPr>
          <w:gridAfter w:val="4"/>
          <w:wAfter w:w="3248" w:type="dxa"/>
          <w:trHeight w:val="197"/>
        </w:trPr>
        <w:tc>
          <w:tcPr>
            <w:tcW w:w="2610" w:type="dxa"/>
            <w:tcMar>
              <w:top w:w="0" w:type="dxa"/>
              <w:left w:w="108" w:type="dxa"/>
              <w:bottom w:w="0" w:type="dxa"/>
              <w:right w:w="108" w:type="dxa"/>
            </w:tcMar>
            <w:vAlign w:val="bottom"/>
            <w:hideMark/>
          </w:tcPr>
          <w:p w14:paraId="08D16D3B" w14:textId="77777777" w:rsidR="00631666" w:rsidRPr="00290873" w:rsidRDefault="00631666" w:rsidP="00631666">
            <w:pPr>
              <w:spacing w:line="220" w:lineRule="exact"/>
              <w:ind w:left="-110" w:right="-170"/>
              <w:rPr>
                <w:b/>
                <w:bCs/>
                <w:sz w:val="16"/>
                <w:szCs w:val="16"/>
                <w:lang w:val="en-GB"/>
              </w:rPr>
            </w:pPr>
            <w:r w:rsidRPr="00290873">
              <w:rPr>
                <w:b/>
                <w:bCs/>
                <w:sz w:val="16"/>
                <w:szCs w:val="16"/>
                <w:lang w:val="en-GB"/>
              </w:rPr>
              <w:t>Indirect associates</w:t>
            </w:r>
          </w:p>
          <w:p w14:paraId="655828ED" w14:textId="77777777" w:rsidR="00631666" w:rsidRPr="00290873" w:rsidRDefault="00631666" w:rsidP="00631666">
            <w:pPr>
              <w:spacing w:line="220" w:lineRule="exact"/>
              <w:ind w:left="-110" w:right="-170"/>
              <w:rPr>
                <w:b/>
                <w:bCs/>
                <w:sz w:val="16"/>
                <w:szCs w:val="16"/>
                <w:lang w:val="en-GB"/>
              </w:rPr>
            </w:pPr>
          </w:p>
        </w:tc>
        <w:tc>
          <w:tcPr>
            <w:tcW w:w="1710" w:type="dxa"/>
            <w:tcMar>
              <w:top w:w="0" w:type="dxa"/>
              <w:left w:w="108" w:type="dxa"/>
              <w:bottom w:w="0" w:type="dxa"/>
              <w:right w:w="108" w:type="dxa"/>
            </w:tcMar>
          </w:tcPr>
          <w:p w14:paraId="02270AA8" w14:textId="77777777" w:rsidR="00631666" w:rsidRPr="00290873" w:rsidRDefault="00631666" w:rsidP="00631666">
            <w:pPr>
              <w:snapToGrid w:val="0"/>
              <w:spacing w:line="220" w:lineRule="exact"/>
              <w:ind w:left="-29" w:right="-101"/>
              <w:jc w:val="center"/>
              <w:rPr>
                <w:b/>
                <w:bCs/>
                <w:sz w:val="16"/>
                <w:szCs w:val="16"/>
                <w:lang w:val="en-GB"/>
              </w:rPr>
            </w:pPr>
          </w:p>
        </w:tc>
        <w:tc>
          <w:tcPr>
            <w:tcW w:w="900" w:type="dxa"/>
            <w:tcMar>
              <w:top w:w="0" w:type="dxa"/>
              <w:left w:w="108" w:type="dxa"/>
              <w:bottom w:w="0" w:type="dxa"/>
              <w:right w:w="108" w:type="dxa"/>
            </w:tcMar>
          </w:tcPr>
          <w:p w14:paraId="2ED07A7E" w14:textId="77777777" w:rsidR="00631666" w:rsidRPr="00290873" w:rsidRDefault="00631666" w:rsidP="00631666">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tcPr>
          <w:p w14:paraId="0EF7F4BE" w14:textId="77777777" w:rsidR="00631666" w:rsidRPr="00631666" w:rsidRDefault="00631666" w:rsidP="00631666">
            <w:pPr>
              <w:snapToGrid w:val="0"/>
              <w:spacing w:line="220" w:lineRule="exact"/>
              <w:ind w:right="-257"/>
              <w:rPr>
                <w:sz w:val="16"/>
                <w:szCs w:val="16"/>
                <w:lang w:val="en-GB"/>
              </w:rPr>
            </w:pPr>
          </w:p>
        </w:tc>
        <w:tc>
          <w:tcPr>
            <w:tcW w:w="810" w:type="dxa"/>
            <w:tcMar>
              <w:top w:w="0" w:type="dxa"/>
              <w:left w:w="108" w:type="dxa"/>
              <w:bottom w:w="0" w:type="dxa"/>
              <w:right w:w="108" w:type="dxa"/>
            </w:tcMar>
          </w:tcPr>
          <w:p w14:paraId="5974D3A5" w14:textId="77777777" w:rsidR="00631666" w:rsidRPr="00631666" w:rsidRDefault="00631666" w:rsidP="00631666">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71E84ABD" w14:textId="77777777" w:rsidR="00631666" w:rsidRPr="00631666" w:rsidRDefault="00631666" w:rsidP="00631666">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778820C7" w14:textId="77777777" w:rsidR="00631666" w:rsidRPr="00631666" w:rsidRDefault="00631666" w:rsidP="00631666">
            <w:pPr>
              <w:tabs>
                <w:tab w:val="decimal" w:pos="684"/>
              </w:tabs>
              <w:snapToGrid w:val="0"/>
              <w:spacing w:line="220" w:lineRule="exact"/>
              <w:ind w:left="-24" w:right="-286" w:hanging="24"/>
              <w:rPr>
                <w:b/>
                <w:bCs/>
                <w:sz w:val="16"/>
                <w:szCs w:val="16"/>
                <w:lang w:val="en-GB"/>
              </w:rPr>
            </w:pPr>
          </w:p>
        </w:tc>
        <w:tc>
          <w:tcPr>
            <w:tcW w:w="810" w:type="dxa"/>
            <w:tcMar>
              <w:top w:w="0" w:type="dxa"/>
              <w:left w:w="108" w:type="dxa"/>
              <w:bottom w:w="0" w:type="dxa"/>
              <w:right w:w="108" w:type="dxa"/>
            </w:tcMar>
            <w:vAlign w:val="bottom"/>
          </w:tcPr>
          <w:p w14:paraId="3C5E76B1" w14:textId="77777777" w:rsidR="00631666" w:rsidRPr="00631666" w:rsidRDefault="00631666" w:rsidP="00631666">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vAlign w:val="bottom"/>
          </w:tcPr>
          <w:p w14:paraId="0EFC3CA5" w14:textId="77777777" w:rsidR="00631666" w:rsidRPr="00631666" w:rsidRDefault="00631666" w:rsidP="00631666">
            <w:pPr>
              <w:tabs>
                <w:tab w:val="decimal" w:pos="684"/>
              </w:tabs>
              <w:snapToGrid w:val="0"/>
              <w:spacing w:line="220" w:lineRule="exact"/>
              <w:ind w:left="-24" w:right="-286" w:hanging="24"/>
              <w:rPr>
                <w:sz w:val="16"/>
                <w:szCs w:val="16"/>
                <w:lang w:val="en-GB"/>
              </w:rPr>
            </w:pPr>
          </w:p>
        </w:tc>
      </w:tr>
      <w:tr w:rsidR="00631666" w:rsidRPr="00290873" w14:paraId="74528019" w14:textId="77777777" w:rsidTr="00631666">
        <w:trPr>
          <w:gridAfter w:val="4"/>
          <w:wAfter w:w="3248" w:type="dxa"/>
          <w:trHeight w:val="197"/>
        </w:trPr>
        <w:tc>
          <w:tcPr>
            <w:tcW w:w="2610" w:type="dxa"/>
            <w:tcMar>
              <w:top w:w="0" w:type="dxa"/>
              <w:left w:w="108" w:type="dxa"/>
              <w:bottom w:w="0" w:type="dxa"/>
              <w:right w:w="108" w:type="dxa"/>
            </w:tcMar>
            <w:vAlign w:val="bottom"/>
          </w:tcPr>
          <w:p w14:paraId="471DA553" w14:textId="77777777" w:rsidR="00631666" w:rsidRPr="00572417" w:rsidRDefault="00631666" w:rsidP="00631666">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710" w:type="dxa"/>
            <w:tcMar>
              <w:top w:w="0" w:type="dxa"/>
              <w:left w:w="108" w:type="dxa"/>
              <w:bottom w:w="0" w:type="dxa"/>
              <w:right w:w="108" w:type="dxa"/>
            </w:tcMar>
            <w:vAlign w:val="bottom"/>
          </w:tcPr>
          <w:p w14:paraId="575C4E52" w14:textId="77777777" w:rsidR="00631666" w:rsidRPr="00290873" w:rsidRDefault="00631666" w:rsidP="00631666">
            <w:pPr>
              <w:spacing w:line="220" w:lineRule="exact"/>
              <w:ind w:left="-29" w:right="-108"/>
              <w:rPr>
                <w:b/>
                <w:bCs/>
                <w:sz w:val="16"/>
                <w:szCs w:val="16"/>
                <w:lang w:val="en-GB"/>
              </w:rPr>
            </w:pPr>
            <w:r w:rsidRPr="00290873">
              <w:rPr>
                <w:sz w:val="16"/>
                <w:szCs w:val="16"/>
                <w:lang w:val="en-GB"/>
              </w:rPr>
              <w:t>Blockchain platform</w:t>
            </w:r>
          </w:p>
        </w:tc>
        <w:tc>
          <w:tcPr>
            <w:tcW w:w="900" w:type="dxa"/>
            <w:tcMar>
              <w:top w:w="0" w:type="dxa"/>
              <w:left w:w="108" w:type="dxa"/>
              <w:bottom w:w="0" w:type="dxa"/>
              <w:right w:w="108" w:type="dxa"/>
            </w:tcMar>
            <w:vAlign w:val="bottom"/>
          </w:tcPr>
          <w:p w14:paraId="0B359295" w14:textId="77777777" w:rsidR="00631666" w:rsidRPr="00290873" w:rsidRDefault="00631666" w:rsidP="00631666">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tcPr>
          <w:p w14:paraId="21451C19" w14:textId="1863ED14" w:rsidR="00631666" w:rsidRPr="00631666" w:rsidRDefault="00631666" w:rsidP="00631666">
            <w:pPr>
              <w:snapToGrid w:val="0"/>
              <w:spacing w:line="220" w:lineRule="exact"/>
              <w:ind w:right="-257"/>
              <w:jc w:val="center"/>
              <w:rPr>
                <w:sz w:val="16"/>
                <w:szCs w:val="16"/>
                <w:lang w:val="en-GB"/>
              </w:rPr>
            </w:pPr>
            <w:r w:rsidRPr="00631666">
              <w:rPr>
                <w:sz w:val="16"/>
                <w:szCs w:val="16"/>
              </w:rPr>
              <w:t xml:space="preserve"> 22.2 </w:t>
            </w:r>
          </w:p>
        </w:tc>
        <w:tc>
          <w:tcPr>
            <w:tcW w:w="810" w:type="dxa"/>
            <w:tcMar>
              <w:top w:w="0" w:type="dxa"/>
              <w:left w:w="108" w:type="dxa"/>
              <w:bottom w:w="0" w:type="dxa"/>
              <w:right w:w="108" w:type="dxa"/>
            </w:tcMar>
            <w:vAlign w:val="bottom"/>
          </w:tcPr>
          <w:p w14:paraId="7353A6DF" w14:textId="77777777" w:rsidR="00631666" w:rsidRPr="00631666" w:rsidRDefault="00631666" w:rsidP="00631666">
            <w:pPr>
              <w:snapToGrid w:val="0"/>
              <w:spacing w:line="220" w:lineRule="exact"/>
              <w:ind w:right="-257"/>
              <w:jc w:val="center"/>
              <w:rPr>
                <w:sz w:val="16"/>
                <w:szCs w:val="16"/>
                <w:lang w:val="en-GB"/>
              </w:rPr>
            </w:pPr>
            <w:r w:rsidRPr="00631666">
              <w:rPr>
                <w:sz w:val="16"/>
                <w:szCs w:val="16"/>
                <w:lang w:val="en-GB"/>
              </w:rPr>
              <w:t xml:space="preserve"> 22.2 </w:t>
            </w:r>
          </w:p>
        </w:tc>
        <w:tc>
          <w:tcPr>
            <w:tcW w:w="810" w:type="dxa"/>
            <w:tcMar>
              <w:top w:w="0" w:type="dxa"/>
              <w:left w:w="108" w:type="dxa"/>
              <w:bottom w:w="0" w:type="dxa"/>
              <w:right w:w="108" w:type="dxa"/>
            </w:tcMar>
            <w:vAlign w:val="bottom"/>
          </w:tcPr>
          <w:p w14:paraId="6B35B743" w14:textId="240742F8" w:rsidR="00631666" w:rsidRPr="00631666" w:rsidRDefault="00631666" w:rsidP="00631666">
            <w:pPr>
              <w:tabs>
                <w:tab w:val="decimal" w:pos="601"/>
              </w:tabs>
              <w:snapToGrid w:val="0"/>
              <w:spacing w:line="220" w:lineRule="exact"/>
              <w:ind w:left="-24" w:right="-286" w:hanging="24"/>
              <w:rPr>
                <w:sz w:val="16"/>
                <w:szCs w:val="16"/>
                <w:lang w:val="en-GB"/>
              </w:rPr>
            </w:pPr>
            <w:r w:rsidRPr="00631666">
              <w:rPr>
                <w:sz w:val="16"/>
                <w:szCs w:val="16"/>
              </w:rPr>
              <w:t xml:space="preserve"> 117 </w:t>
            </w:r>
          </w:p>
        </w:tc>
        <w:tc>
          <w:tcPr>
            <w:tcW w:w="900" w:type="dxa"/>
            <w:tcMar>
              <w:top w:w="0" w:type="dxa"/>
              <w:left w:w="108" w:type="dxa"/>
              <w:bottom w:w="0" w:type="dxa"/>
              <w:right w:w="108" w:type="dxa"/>
            </w:tcMar>
            <w:vAlign w:val="bottom"/>
          </w:tcPr>
          <w:p w14:paraId="06C48818" w14:textId="77777777"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lang w:val="en-GB"/>
              </w:rPr>
              <w:t xml:space="preserve"> 117 </w:t>
            </w:r>
          </w:p>
        </w:tc>
        <w:tc>
          <w:tcPr>
            <w:tcW w:w="810" w:type="dxa"/>
            <w:tcMar>
              <w:top w:w="0" w:type="dxa"/>
              <w:left w:w="108" w:type="dxa"/>
              <w:bottom w:w="0" w:type="dxa"/>
              <w:right w:w="108" w:type="dxa"/>
            </w:tcMar>
            <w:vAlign w:val="bottom"/>
          </w:tcPr>
          <w:p w14:paraId="3CA5B2D9" w14:textId="594F65B4" w:rsidR="00631666" w:rsidRPr="00631666" w:rsidRDefault="00631666" w:rsidP="00631666">
            <w:pPr>
              <w:tabs>
                <w:tab w:val="decimal" w:pos="627"/>
              </w:tabs>
              <w:snapToGrid w:val="0"/>
              <w:spacing w:line="220" w:lineRule="exact"/>
              <w:ind w:left="-24" w:right="-286" w:hanging="24"/>
              <w:rPr>
                <w:sz w:val="16"/>
                <w:szCs w:val="16"/>
                <w:lang w:val="en-GB"/>
              </w:rPr>
            </w:pPr>
            <w:r w:rsidRPr="00631666">
              <w:rPr>
                <w:sz w:val="16"/>
                <w:szCs w:val="16"/>
              </w:rPr>
              <w:t xml:space="preserve"> 4</w:t>
            </w:r>
            <w:r w:rsidR="001F3CD5">
              <w:rPr>
                <w:sz w:val="16"/>
                <w:szCs w:val="16"/>
              </w:rPr>
              <w:t>5</w:t>
            </w:r>
            <w:r w:rsidRPr="00631666">
              <w:rPr>
                <w:sz w:val="16"/>
                <w:szCs w:val="16"/>
              </w:rPr>
              <w:t xml:space="preserve"> </w:t>
            </w:r>
          </w:p>
        </w:tc>
        <w:tc>
          <w:tcPr>
            <w:tcW w:w="902" w:type="dxa"/>
            <w:tcMar>
              <w:top w:w="0" w:type="dxa"/>
              <w:left w:w="108" w:type="dxa"/>
              <w:bottom w:w="0" w:type="dxa"/>
              <w:right w:w="108" w:type="dxa"/>
            </w:tcMar>
            <w:vAlign w:val="bottom"/>
          </w:tcPr>
          <w:p w14:paraId="3BCAF62A" w14:textId="300F9753"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rPr>
              <w:t xml:space="preserve"> 49 </w:t>
            </w:r>
          </w:p>
        </w:tc>
      </w:tr>
      <w:tr w:rsidR="00631666" w:rsidRPr="00290873" w14:paraId="300A5572" w14:textId="77777777" w:rsidTr="00631666">
        <w:trPr>
          <w:gridAfter w:val="4"/>
          <w:wAfter w:w="3248" w:type="dxa"/>
          <w:trHeight w:val="197"/>
        </w:trPr>
        <w:tc>
          <w:tcPr>
            <w:tcW w:w="2610" w:type="dxa"/>
            <w:tcMar>
              <w:top w:w="0" w:type="dxa"/>
              <w:left w:w="108" w:type="dxa"/>
              <w:bottom w:w="0" w:type="dxa"/>
              <w:right w:w="108" w:type="dxa"/>
            </w:tcMar>
            <w:vAlign w:val="bottom"/>
          </w:tcPr>
          <w:p w14:paraId="1C092CEE" w14:textId="77777777" w:rsidR="00631666" w:rsidRPr="00290873" w:rsidRDefault="00631666" w:rsidP="00631666">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270D6507" w14:textId="77777777" w:rsidR="00631666" w:rsidRPr="00290873" w:rsidRDefault="00631666" w:rsidP="00631666">
            <w:pPr>
              <w:spacing w:line="220" w:lineRule="exact"/>
              <w:ind w:left="-110" w:right="-170"/>
              <w:rPr>
                <w:b/>
                <w:bCs/>
                <w:sz w:val="16"/>
                <w:szCs w:val="16"/>
                <w:lang w:val="en-GB"/>
              </w:rPr>
            </w:pPr>
          </w:p>
        </w:tc>
        <w:tc>
          <w:tcPr>
            <w:tcW w:w="1710" w:type="dxa"/>
            <w:tcMar>
              <w:top w:w="0" w:type="dxa"/>
              <w:left w:w="108" w:type="dxa"/>
              <w:bottom w:w="0" w:type="dxa"/>
              <w:right w:w="108" w:type="dxa"/>
            </w:tcMar>
            <w:vAlign w:val="bottom"/>
          </w:tcPr>
          <w:p w14:paraId="47E98AB8" w14:textId="05309646" w:rsidR="00631666" w:rsidRPr="00290873" w:rsidRDefault="00631666" w:rsidP="00631666">
            <w:pPr>
              <w:snapToGrid w:val="0"/>
              <w:spacing w:line="220" w:lineRule="exact"/>
              <w:ind w:left="115" w:right="-101" w:hanging="144"/>
              <w:rPr>
                <w:sz w:val="16"/>
                <w:szCs w:val="16"/>
                <w:lang w:val="en-GB"/>
              </w:rPr>
            </w:pPr>
            <w:r w:rsidRPr="00290873">
              <w:rPr>
                <w:sz w:val="16"/>
                <w:szCs w:val="16"/>
                <w:lang w:val="en-GB"/>
              </w:rPr>
              <w:t>Payment system</w:t>
            </w:r>
            <w:r>
              <w:rPr>
                <w:sz w:val="16"/>
                <w:szCs w:val="16"/>
                <w:lang w:val="en-GB"/>
              </w:rPr>
              <w:t xml:space="preserve"> </w:t>
            </w:r>
            <w:r>
              <w:rPr>
                <w:sz w:val="16"/>
                <w:szCs w:val="16"/>
                <w:lang w:val="en-GB"/>
              </w:rPr>
              <w:br/>
            </w:r>
            <w:r w:rsidRPr="00290873">
              <w:rPr>
                <w:sz w:val="16"/>
                <w:szCs w:val="16"/>
                <w:lang w:val="en-GB"/>
              </w:rPr>
              <w:t>service provider</w:t>
            </w:r>
          </w:p>
        </w:tc>
        <w:tc>
          <w:tcPr>
            <w:tcW w:w="900" w:type="dxa"/>
            <w:tcMar>
              <w:top w:w="0" w:type="dxa"/>
              <w:left w:w="108" w:type="dxa"/>
              <w:bottom w:w="0" w:type="dxa"/>
              <w:right w:w="108" w:type="dxa"/>
            </w:tcMar>
            <w:vAlign w:val="bottom"/>
          </w:tcPr>
          <w:p w14:paraId="657B9221" w14:textId="77777777" w:rsidR="00631666" w:rsidRPr="00290873" w:rsidRDefault="00631666" w:rsidP="00631666">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50A1DB4C" w14:textId="4C8AC406" w:rsidR="00631666" w:rsidRPr="00631666" w:rsidRDefault="00631666" w:rsidP="00631666">
            <w:pPr>
              <w:snapToGrid w:val="0"/>
              <w:spacing w:line="220" w:lineRule="exact"/>
              <w:ind w:right="-257"/>
              <w:jc w:val="center"/>
              <w:rPr>
                <w:sz w:val="16"/>
                <w:szCs w:val="16"/>
                <w:lang w:val="en-GB"/>
              </w:rPr>
            </w:pPr>
            <w:r w:rsidRPr="00631666">
              <w:rPr>
                <w:sz w:val="16"/>
                <w:szCs w:val="16"/>
              </w:rPr>
              <w:t xml:space="preserve"> 25.4 </w:t>
            </w:r>
          </w:p>
        </w:tc>
        <w:tc>
          <w:tcPr>
            <w:tcW w:w="810" w:type="dxa"/>
            <w:tcMar>
              <w:top w:w="0" w:type="dxa"/>
              <w:left w:w="108" w:type="dxa"/>
              <w:bottom w:w="0" w:type="dxa"/>
              <w:right w:w="108" w:type="dxa"/>
            </w:tcMar>
            <w:vAlign w:val="bottom"/>
          </w:tcPr>
          <w:p w14:paraId="6C66CE3F" w14:textId="77777777" w:rsidR="00631666" w:rsidRPr="00631666" w:rsidRDefault="00631666" w:rsidP="00631666">
            <w:pPr>
              <w:snapToGrid w:val="0"/>
              <w:spacing w:line="220" w:lineRule="exact"/>
              <w:ind w:right="-257"/>
              <w:jc w:val="center"/>
              <w:rPr>
                <w:sz w:val="16"/>
                <w:szCs w:val="16"/>
                <w:lang w:val="en-GB"/>
              </w:rPr>
            </w:pPr>
            <w:r w:rsidRPr="00631666">
              <w:rPr>
                <w:sz w:val="16"/>
                <w:szCs w:val="16"/>
                <w:lang w:val="en-GB"/>
              </w:rPr>
              <w:t xml:space="preserve"> 25.4 </w:t>
            </w:r>
          </w:p>
        </w:tc>
        <w:tc>
          <w:tcPr>
            <w:tcW w:w="810" w:type="dxa"/>
            <w:tcMar>
              <w:top w:w="0" w:type="dxa"/>
              <w:left w:w="108" w:type="dxa"/>
              <w:bottom w:w="0" w:type="dxa"/>
              <w:right w:w="108" w:type="dxa"/>
            </w:tcMar>
            <w:vAlign w:val="bottom"/>
          </w:tcPr>
          <w:p w14:paraId="3F032659" w14:textId="4BEFCEDC" w:rsidR="00631666" w:rsidRPr="00631666" w:rsidRDefault="00631666" w:rsidP="00631666">
            <w:pPr>
              <w:tabs>
                <w:tab w:val="decimal" w:pos="601"/>
              </w:tabs>
              <w:snapToGrid w:val="0"/>
              <w:spacing w:line="220" w:lineRule="exact"/>
              <w:ind w:left="-24" w:right="-286" w:hanging="24"/>
              <w:rPr>
                <w:sz w:val="16"/>
                <w:szCs w:val="16"/>
                <w:lang w:val="en-GB"/>
              </w:rPr>
            </w:pPr>
            <w:r w:rsidRPr="00631666">
              <w:rPr>
                <w:sz w:val="16"/>
                <w:szCs w:val="16"/>
              </w:rPr>
              <w:t xml:space="preserve"> 208 </w:t>
            </w:r>
          </w:p>
        </w:tc>
        <w:tc>
          <w:tcPr>
            <w:tcW w:w="900" w:type="dxa"/>
            <w:tcMar>
              <w:top w:w="0" w:type="dxa"/>
              <w:left w:w="108" w:type="dxa"/>
              <w:bottom w:w="0" w:type="dxa"/>
              <w:right w:w="108" w:type="dxa"/>
            </w:tcMar>
            <w:vAlign w:val="bottom"/>
          </w:tcPr>
          <w:p w14:paraId="76E2E7B1" w14:textId="77777777"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lang w:val="en-GB"/>
              </w:rPr>
              <w:t xml:space="preserve"> 208 </w:t>
            </w:r>
          </w:p>
        </w:tc>
        <w:tc>
          <w:tcPr>
            <w:tcW w:w="810" w:type="dxa"/>
            <w:tcMar>
              <w:top w:w="0" w:type="dxa"/>
              <w:left w:w="108" w:type="dxa"/>
              <w:bottom w:w="0" w:type="dxa"/>
              <w:right w:w="108" w:type="dxa"/>
            </w:tcMar>
            <w:vAlign w:val="bottom"/>
          </w:tcPr>
          <w:p w14:paraId="79DF5673" w14:textId="76EF02F7" w:rsidR="00631666" w:rsidRPr="00631666" w:rsidRDefault="00631666" w:rsidP="00631666">
            <w:pPr>
              <w:tabs>
                <w:tab w:val="decimal" w:pos="627"/>
              </w:tabs>
              <w:snapToGrid w:val="0"/>
              <w:spacing w:line="220" w:lineRule="exact"/>
              <w:ind w:left="-24" w:right="-286" w:hanging="24"/>
              <w:rPr>
                <w:sz w:val="16"/>
                <w:szCs w:val="16"/>
                <w:lang w:val="en-GB"/>
              </w:rPr>
            </w:pPr>
            <w:r w:rsidRPr="00631666">
              <w:rPr>
                <w:sz w:val="16"/>
                <w:szCs w:val="16"/>
              </w:rPr>
              <w:t xml:space="preserve"> 1,121 </w:t>
            </w:r>
          </w:p>
        </w:tc>
        <w:tc>
          <w:tcPr>
            <w:tcW w:w="902" w:type="dxa"/>
            <w:tcMar>
              <w:top w:w="0" w:type="dxa"/>
              <w:left w:w="108" w:type="dxa"/>
              <w:bottom w:w="0" w:type="dxa"/>
              <w:right w:w="108" w:type="dxa"/>
            </w:tcMar>
            <w:vAlign w:val="bottom"/>
          </w:tcPr>
          <w:p w14:paraId="08048260" w14:textId="1BB498AA" w:rsidR="00631666" w:rsidRPr="00631666" w:rsidRDefault="00631666" w:rsidP="00631666">
            <w:pPr>
              <w:tabs>
                <w:tab w:val="decimal" w:pos="684"/>
              </w:tabs>
              <w:snapToGrid w:val="0"/>
              <w:spacing w:line="220" w:lineRule="exact"/>
              <w:ind w:left="-24" w:right="-286" w:hanging="24"/>
              <w:rPr>
                <w:sz w:val="16"/>
                <w:szCs w:val="16"/>
                <w:lang w:val="en-GB"/>
              </w:rPr>
            </w:pPr>
            <w:r w:rsidRPr="00631666">
              <w:rPr>
                <w:sz w:val="16"/>
                <w:szCs w:val="16"/>
              </w:rPr>
              <w:t xml:space="preserve"> 1,035 </w:t>
            </w:r>
          </w:p>
        </w:tc>
      </w:tr>
      <w:tr w:rsidR="00631666" w:rsidRPr="00290873" w14:paraId="50375DAB" w14:textId="77777777">
        <w:trPr>
          <w:gridAfter w:val="4"/>
          <w:wAfter w:w="3248" w:type="dxa"/>
          <w:trHeight w:val="197"/>
        </w:trPr>
        <w:tc>
          <w:tcPr>
            <w:tcW w:w="2610" w:type="dxa"/>
            <w:tcMar>
              <w:top w:w="0" w:type="dxa"/>
              <w:left w:w="108" w:type="dxa"/>
              <w:bottom w:w="0" w:type="dxa"/>
              <w:right w:w="108" w:type="dxa"/>
            </w:tcMar>
            <w:vAlign w:val="bottom"/>
          </w:tcPr>
          <w:p w14:paraId="177CD593" w14:textId="77777777" w:rsidR="00631666" w:rsidRPr="00290873" w:rsidRDefault="00631666" w:rsidP="00631666">
            <w:pPr>
              <w:spacing w:line="220" w:lineRule="exact"/>
              <w:ind w:left="-110" w:right="-170" w:firstLine="142"/>
              <w:rPr>
                <w:sz w:val="16"/>
                <w:szCs w:val="16"/>
                <w:highlight w:val="cyan"/>
                <w:lang w:val="en-GB"/>
              </w:rPr>
            </w:pPr>
            <w:r w:rsidRPr="00764DDB">
              <w:rPr>
                <w:sz w:val="16"/>
                <w:szCs w:val="16"/>
                <w:lang w:val="en-GB"/>
              </w:rPr>
              <w:t>Sahaviriya Steel Industries PCL</w:t>
            </w:r>
          </w:p>
        </w:tc>
        <w:tc>
          <w:tcPr>
            <w:tcW w:w="1710" w:type="dxa"/>
            <w:tcMar>
              <w:top w:w="0" w:type="dxa"/>
              <w:left w:w="108" w:type="dxa"/>
              <w:bottom w:w="0" w:type="dxa"/>
              <w:right w:w="108" w:type="dxa"/>
            </w:tcMar>
            <w:vAlign w:val="bottom"/>
          </w:tcPr>
          <w:p w14:paraId="2B1A361B" w14:textId="77777777" w:rsidR="00631666" w:rsidRPr="00290873" w:rsidRDefault="00631666" w:rsidP="00631666">
            <w:pPr>
              <w:snapToGrid w:val="0"/>
              <w:spacing w:line="220" w:lineRule="exact"/>
              <w:ind w:left="-29" w:right="-101"/>
              <w:rPr>
                <w:sz w:val="16"/>
                <w:szCs w:val="16"/>
                <w:highlight w:val="cyan"/>
                <w:lang w:val="en-GB"/>
              </w:rPr>
            </w:pPr>
            <w:r w:rsidRPr="00764DDB">
              <w:rPr>
                <w:sz w:val="16"/>
                <w:szCs w:val="16"/>
                <w:lang w:val="en-GB"/>
              </w:rPr>
              <w:t>Steel industry</w:t>
            </w:r>
          </w:p>
        </w:tc>
        <w:tc>
          <w:tcPr>
            <w:tcW w:w="900" w:type="dxa"/>
            <w:tcMar>
              <w:top w:w="0" w:type="dxa"/>
              <w:left w:w="108" w:type="dxa"/>
              <w:bottom w:w="0" w:type="dxa"/>
              <w:right w:w="108" w:type="dxa"/>
            </w:tcMar>
            <w:vAlign w:val="bottom"/>
          </w:tcPr>
          <w:p w14:paraId="279A6B26" w14:textId="77777777" w:rsidR="00631666" w:rsidRPr="00043727" w:rsidRDefault="00631666" w:rsidP="00631666">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tcPr>
          <w:p w14:paraId="6A0D5344" w14:textId="028EF705" w:rsidR="00631666" w:rsidRPr="00631666" w:rsidRDefault="00631666" w:rsidP="00631666">
            <w:pPr>
              <w:snapToGrid w:val="0"/>
              <w:spacing w:line="220" w:lineRule="exact"/>
              <w:ind w:right="-257"/>
              <w:jc w:val="center"/>
              <w:rPr>
                <w:sz w:val="16"/>
                <w:szCs w:val="16"/>
                <w:lang w:val="en-GB"/>
              </w:rPr>
            </w:pPr>
            <w:r w:rsidRPr="00631666">
              <w:rPr>
                <w:sz w:val="16"/>
                <w:szCs w:val="16"/>
              </w:rPr>
              <w:t xml:space="preserve"> 39.1 </w:t>
            </w:r>
          </w:p>
        </w:tc>
        <w:tc>
          <w:tcPr>
            <w:tcW w:w="810" w:type="dxa"/>
            <w:tcMar>
              <w:top w:w="0" w:type="dxa"/>
              <w:left w:w="108" w:type="dxa"/>
              <w:bottom w:w="0" w:type="dxa"/>
              <w:right w:w="108" w:type="dxa"/>
            </w:tcMar>
            <w:vAlign w:val="bottom"/>
          </w:tcPr>
          <w:p w14:paraId="1C4035F7" w14:textId="77777777" w:rsidR="00631666" w:rsidRPr="00631666" w:rsidRDefault="00631666" w:rsidP="00631666">
            <w:pPr>
              <w:snapToGrid w:val="0"/>
              <w:spacing w:line="220" w:lineRule="exact"/>
              <w:ind w:right="-257"/>
              <w:jc w:val="center"/>
              <w:rPr>
                <w:sz w:val="16"/>
                <w:szCs w:val="16"/>
                <w:lang w:val="en-GB"/>
              </w:rPr>
            </w:pPr>
            <w:r w:rsidRPr="00631666">
              <w:rPr>
                <w:sz w:val="16"/>
                <w:szCs w:val="16"/>
                <w:lang w:val="en-GB"/>
              </w:rPr>
              <w:t xml:space="preserve"> 39.1 </w:t>
            </w:r>
          </w:p>
        </w:tc>
        <w:tc>
          <w:tcPr>
            <w:tcW w:w="810" w:type="dxa"/>
            <w:tcMar>
              <w:top w:w="0" w:type="dxa"/>
              <w:left w:w="108" w:type="dxa"/>
              <w:bottom w:w="0" w:type="dxa"/>
              <w:right w:w="108" w:type="dxa"/>
            </w:tcMar>
            <w:vAlign w:val="bottom"/>
          </w:tcPr>
          <w:p w14:paraId="66630B89" w14:textId="04E6DFD6" w:rsidR="00631666" w:rsidRPr="00631666" w:rsidRDefault="00631666" w:rsidP="00631666">
            <w:pPr>
              <w:pBdr>
                <w:bottom w:val="single" w:sz="4" w:space="1" w:color="auto"/>
              </w:pBdr>
              <w:tabs>
                <w:tab w:val="decimal" w:pos="543"/>
              </w:tabs>
              <w:snapToGrid w:val="0"/>
              <w:spacing w:line="220" w:lineRule="exact"/>
              <w:ind w:right="-286"/>
              <w:rPr>
                <w:sz w:val="16"/>
                <w:szCs w:val="16"/>
                <w:lang w:val="en-GB"/>
              </w:rPr>
            </w:pPr>
            <w:r w:rsidRPr="00631666">
              <w:rPr>
                <w:sz w:val="16"/>
                <w:szCs w:val="16"/>
                <w:lang w:val="en-GB"/>
              </w:rPr>
              <w:t xml:space="preserve">  -   </w:t>
            </w:r>
          </w:p>
        </w:tc>
        <w:tc>
          <w:tcPr>
            <w:tcW w:w="900" w:type="dxa"/>
            <w:tcMar>
              <w:top w:w="0" w:type="dxa"/>
              <w:left w:w="108" w:type="dxa"/>
              <w:bottom w:w="0" w:type="dxa"/>
              <w:right w:w="108" w:type="dxa"/>
            </w:tcMar>
            <w:vAlign w:val="bottom"/>
          </w:tcPr>
          <w:p w14:paraId="00BE7990" w14:textId="77777777" w:rsidR="00631666" w:rsidRPr="00631666" w:rsidRDefault="00631666" w:rsidP="00631666">
            <w:pPr>
              <w:pBdr>
                <w:bottom w:val="single" w:sz="4" w:space="1" w:color="auto"/>
              </w:pBdr>
              <w:tabs>
                <w:tab w:val="decimal" w:pos="614"/>
              </w:tabs>
              <w:snapToGrid w:val="0"/>
              <w:spacing w:line="220" w:lineRule="exact"/>
              <w:ind w:right="-286"/>
              <w:rPr>
                <w:rFonts w:cstheme="minorBidi"/>
                <w:sz w:val="16"/>
                <w:szCs w:val="16"/>
                <w:highlight w:val="cyan"/>
                <w:cs/>
                <w:lang w:val="en-GB"/>
              </w:rPr>
            </w:pPr>
            <w:r w:rsidRPr="00631666">
              <w:rPr>
                <w:sz w:val="16"/>
                <w:szCs w:val="16"/>
                <w:lang w:val="en-GB"/>
              </w:rPr>
              <w:t xml:space="preserve">  -   </w:t>
            </w:r>
          </w:p>
        </w:tc>
        <w:tc>
          <w:tcPr>
            <w:tcW w:w="810" w:type="dxa"/>
            <w:tcMar>
              <w:top w:w="0" w:type="dxa"/>
              <w:left w:w="108" w:type="dxa"/>
              <w:bottom w:w="0" w:type="dxa"/>
              <w:right w:w="108" w:type="dxa"/>
            </w:tcMar>
            <w:vAlign w:val="bottom"/>
          </w:tcPr>
          <w:p w14:paraId="264A4748" w14:textId="138FC2C7" w:rsidR="00631666" w:rsidRPr="00631666" w:rsidRDefault="00631666" w:rsidP="00884A5D">
            <w:pPr>
              <w:pBdr>
                <w:bottom w:val="single" w:sz="4" w:space="1" w:color="auto"/>
              </w:pBdr>
              <w:tabs>
                <w:tab w:val="decimal" w:pos="444"/>
              </w:tabs>
              <w:snapToGrid w:val="0"/>
              <w:spacing w:line="220" w:lineRule="exact"/>
              <w:ind w:right="-286"/>
              <w:rPr>
                <w:sz w:val="16"/>
                <w:szCs w:val="16"/>
                <w:lang w:val="en-GB"/>
              </w:rPr>
            </w:pPr>
            <w:r w:rsidRPr="00631666">
              <w:rPr>
                <w:sz w:val="16"/>
                <w:szCs w:val="16"/>
                <w:lang w:val="en-GB"/>
              </w:rPr>
              <w:t xml:space="preserve">       -</w:t>
            </w:r>
          </w:p>
        </w:tc>
        <w:tc>
          <w:tcPr>
            <w:tcW w:w="902" w:type="dxa"/>
            <w:tcMar>
              <w:top w:w="0" w:type="dxa"/>
              <w:left w:w="108" w:type="dxa"/>
              <w:bottom w:w="0" w:type="dxa"/>
              <w:right w:w="108" w:type="dxa"/>
            </w:tcMar>
            <w:vAlign w:val="bottom"/>
          </w:tcPr>
          <w:p w14:paraId="0A9D50F4" w14:textId="210CD04E" w:rsidR="00631666" w:rsidRPr="00631666" w:rsidRDefault="00631666" w:rsidP="00730B61">
            <w:pPr>
              <w:pBdr>
                <w:bottom w:val="single" w:sz="4" w:space="1" w:color="auto"/>
              </w:pBdr>
              <w:tabs>
                <w:tab w:val="decimal" w:pos="543"/>
              </w:tabs>
              <w:snapToGrid w:val="0"/>
              <w:spacing w:line="220" w:lineRule="exact"/>
              <w:ind w:right="-286"/>
              <w:rPr>
                <w:sz w:val="16"/>
                <w:szCs w:val="16"/>
                <w:lang w:val="en-GB"/>
              </w:rPr>
            </w:pPr>
            <w:r w:rsidRPr="00631666">
              <w:rPr>
                <w:sz w:val="16"/>
                <w:szCs w:val="16"/>
                <w:lang w:val="en-GB"/>
              </w:rPr>
              <w:t xml:space="preserve">        -</w:t>
            </w:r>
          </w:p>
        </w:tc>
      </w:tr>
      <w:tr w:rsidR="00631666" w:rsidRPr="00290873" w14:paraId="48F45113" w14:textId="03A00965" w:rsidTr="00AD18AE">
        <w:trPr>
          <w:trHeight w:val="197"/>
        </w:trPr>
        <w:tc>
          <w:tcPr>
            <w:tcW w:w="6840" w:type="dxa"/>
            <w:gridSpan w:val="5"/>
            <w:tcMar>
              <w:top w:w="0" w:type="dxa"/>
              <w:left w:w="108" w:type="dxa"/>
              <w:bottom w:w="0" w:type="dxa"/>
              <w:right w:w="108" w:type="dxa"/>
            </w:tcMar>
            <w:vAlign w:val="bottom"/>
          </w:tcPr>
          <w:p w14:paraId="77115414" w14:textId="77777777" w:rsidR="00631666" w:rsidRPr="00290873" w:rsidRDefault="00631666" w:rsidP="00631666">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6ED37B73" w14:textId="4FB03BC8" w:rsidR="00631666" w:rsidRPr="00631666" w:rsidRDefault="00631666" w:rsidP="00631666">
            <w:pPr>
              <w:pBdr>
                <w:bottom w:val="double" w:sz="4" w:space="0" w:color="auto"/>
              </w:pBdr>
              <w:tabs>
                <w:tab w:val="decimal" w:pos="601"/>
              </w:tabs>
              <w:snapToGrid w:val="0"/>
              <w:spacing w:line="220" w:lineRule="exact"/>
              <w:ind w:left="-24" w:right="-286" w:hanging="24"/>
              <w:rPr>
                <w:rFonts w:cstheme="minorBidi"/>
                <w:b/>
                <w:bCs/>
                <w:sz w:val="16"/>
                <w:szCs w:val="16"/>
                <w:cs/>
                <w:lang w:val="en-GB"/>
              </w:rPr>
            </w:pPr>
            <w:r w:rsidRPr="00631666">
              <w:rPr>
                <w:b/>
                <w:bCs/>
                <w:sz w:val="16"/>
                <w:szCs w:val="16"/>
                <w:lang w:val="en-GB"/>
              </w:rPr>
              <w:t>1,200</w:t>
            </w:r>
          </w:p>
        </w:tc>
        <w:tc>
          <w:tcPr>
            <w:tcW w:w="900" w:type="dxa"/>
            <w:tcMar>
              <w:top w:w="0" w:type="dxa"/>
              <w:left w:w="108" w:type="dxa"/>
              <w:bottom w:w="0" w:type="dxa"/>
              <w:right w:w="108" w:type="dxa"/>
            </w:tcMar>
            <w:vAlign w:val="bottom"/>
          </w:tcPr>
          <w:p w14:paraId="4233D21B" w14:textId="77777777" w:rsidR="00631666" w:rsidRPr="0050690B" w:rsidRDefault="00631666" w:rsidP="00631666">
            <w:pPr>
              <w:pBdr>
                <w:bottom w:val="double" w:sz="4" w:space="0" w:color="auto"/>
              </w:pBdr>
              <w:tabs>
                <w:tab w:val="decimal" w:pos="684"/>
              </w:tabs>
              <w:snapToGrid w:val="0"/>
              <w:spacing w:line="220" w:lineRule="exact"/>
              <w:ind w:left="-24" w:right="-286" w:hanging="24"/>
              <w:rPr>
                <w:b/>
                <w:bCs/>
                <w:sz w:val="16"/>
                <w:szCs w:val="16"/>
                <w:cs/>
              </w:rPr>
            </w:pPr>
            <w:r w:rsidRPr="0050690B">
              <w:rPr>
                <w:rFonts w:cstheme="minorBidi"/>
                <w:b/>
                <w:bCs/>
                <w:sz w:val="16"/>
                <w:szCs w:val="16"/>
              </w:rPr>
              <w:t>1,200</w:t>
            </w:r>
          </w:p>
        </w:tc>
        <w:tc>
          <w:tcPr>
            <w:tcW w:w="810" w:type="dxa"/>
            <w:tcMar>
              <w:top w:w="0" w:type="dxa"/>
              <w:left w:w="108" w:type="dxa"/>
              <w:bottom w:w="0" w:type="dxa"/>
              <w:right w:w="108" w:type="dxa"/>
            </w:tcMar>
            <w:vAlign w:val="bottom"/>
          </w:tcPr>
          <w:p w14:paraId="59101BDE" w14:textId="07DE42EA" w:rsidR="00631666" w:rsidRPr="001F3CD5" w:rsidRDefault="00631666" w:rsidP="00FC28C1">
            <w:pPr>
              <w:pBdr>
                <w:bottom w:val="double" w:sz="4" w:space="0" w:color="auto"/>
              </w:pBdr>
              <w:tabs>
                <w:tab w:val="decimal" w:pos="601"/>
              </w:tabs>
              <w:snapToGrid w:val="0"/>
              <w:spacing w:line="220" w:lineRule="exact"/>
              <w:ind w:left="-24" w:right="-286" w:hanging="24"/>
              <w:rPr>
                <w:rFonts w:cs="Angsana New"/>
                <w:b/>
                <w:bCs/>
                <w:sz w:val="16"/>
                <w:szCs w:val="20"/>
              </w:rPr>
            </w:pPr>
            <w:r w:rsidRPr="00FC28C1">
              <w:rPr>
                <w:b/>
                <w:bCs/>
                <w:sz w:val="16"/>
                <w:szCs w:val="16"/>
                <w:cs/>
                <w:lang w:val="en-GB"/>
              </w:rPr>
              <w:t>1</w:t>
            </w:r>
            <w:r w:rsidRPr="00FC28C1">
              <w:rPr>
                <w:b/>
                <w:bCs/>
                <w:sz w:val="16"/>
                <w:szCs w:val="16"/>
                <w:lang w:val="en-GB"/>
              </w:rPr>
              <w:t>,</w:t>
            </w:r>
            <w:r w:rsidRPr="00FC28C1">
              <w:rPr>
                <w:b/>
                <w:bCs/>
                <w:sz w:val="16"/>
                <w:szCs w:val="16"/>
                <w:cs/>
                <w:lang w:val="en-GB"/>
              </w:rPr>
              <w:t>92</w:t>
            </w:r>
            <w:r w:rsidR="001F3CD5">
              <w:rPr>
                <w:rFonts w:cs="Angsana New"/>
                <w:b/>
                <w:bCs/>
                <w:sz w:val="16"/>
                <w:szCs w:val="20"/>
              </w:rPr>
              <w:t>5</w:t>
            </w:r>
          </w:p>
        </w:tc>
        <w:tc>
          <w:tcPr>
            <w:tcW w:w="902" w:type="dxa"/>
            <w:tcMar>
              <w:top w:w="0" w:type="dxa"/>
              <w:left w:w="108" w:type="dxa"/>
              <w:bottom w:w="0" w:type="dxa"/>
              <w:right w:w="108" w:type="dxa"/>
            </w:tcMar>
            <w:vAlign w:val="bottom"/>
          </w:tcPr>
          <w:p w14:paraId="5A09E71E" w14:textId="42C73DF2" w:rsidR="00631666" w:rsidRPr="0050690B" w:rsidRDefault="00631666" w:rsidP="00631666">
            <w:pPr>
              <w:pBdr>
                <w:bottom w:val="double" w:sz="4" w:space="0" w:color="auto"/>
              </w:pBdr>
              <w:tabs>
                <w:tab w:val="decimal" w:pos="684"/>
              </w:tabs>
              <w:snapToGrid w:val="0"/>
              <w:spacing w:line="220" w:lineRule="exact"/>
              <w:ind w:left="-24" w:right="-286" w:hanging="24"/>
              <w:rPr>
                <w:b/>
                <w:bCs/>
                <w:sz w:val="16"/>
                <w:szCs w:val="16"/>
                <w:lang w:val="en-GB"/>
              </w:rPr>
            </w:pPr>
            <w:r w:rsidRPr="0050690B">
              <w:rPr>
                <w:b/>
                <w:bCs/>
                <w:sz w:val="16"/>
                <w:szCs w:val="16"/>
                <w:lang w:val="en-GB"/>
              </w:rPr>
              <w:t>1,</w:t>
            </w:r>
            <w:r>
              <w:rPr>
                <w:b/>
                <w:bCs/>
                <w:sz w:val="16"/>
                <w:szCs w:val="16"/>
                <w:lang w:val="en-GB"/>
              </w:rPr>
              <w:t>842</w:t>
            </w:r>
          </w:p>
        </w:tc>
        <w:tc>
          <w:tcPr>
            <w:tcW w:w="812" w:type="dxa"/>
          </w:tcPr>
          <w:p w14:paraId="2D951EFD" w14:textId="77777777" w:rsidR="00631666" w:rsidRPr="00290873" w:rsidRDefault="00631666" w:rsidP="00631666">
            <w:pPr>
              <w:suppressAutoHyphens w:val="0"/>
            </w:pPr>
          </w:p>
        </w:tc>
        <w:tc>
          <w:tcPr>
            <w:tcW w:w="812" w:type="dxa"/>
          </w:tcPr>
          <w:p w14:paraId="4CD2ABB2" w14:textId="77777777" w:rsidR="00631666" w:rsidRPr="00290873" w:rsidRDefault="00631666" w:rsidP="00631666">
            <w:pPr>
              <w:suppressAutoHyphens w:val="0"/>
            </w:pPr>
          </w:p>
        </w:tc>
        <w:tc>
          <w:tcPr>
            <w:tcW w:w="812" w:type="dxa"/>
          </w:tcPr>
          <w:p w14:paraId="4911B90F" w14:textId="77777777" w:rsidR="00631666" w:rsidRPr="00290873" w:rsidRDefault="00631666" w:rsidP="00631666">
            <w:pPr>
              <w:suppressAutoHyphens w:val="0"/>
            </w:pPr>
          </w:p>
        </w:tc>
        <w:tc>
          <w:tcPr>
            <w:tcW w:w="812" w:type="dxa"/>
          </w:tcPr>
          <w:p w14:paraId="47F555C8" w14:textId="29E8B1A0" w:rsidR="00631666" w:rsidRPr="00290873" w:rsidRDefault="00631666" w:rsidP="00631666">
            <w:pPr>
              <w:suppressAutoHyphens w:val="0"/>
            </w:pPr>
            <w:r>
              <w:rPr>
                <w:b/>
                <w:bCs/>
                <w:sz w:val="16"/>
                <w:szCs w:val="16"/>
              </w:rPr>
              <w:t>1,842</w:t>
            </w:r>
          </w:p>
        </w:tc>
      </w:tr>
    </w:tbl>
    <w:p w14:paraId="449E7DAD" w14:textId="6C86D481" w:rsidR="00640AFE" w:rsidRDefault="00640AFE" w:rsidP="00885A28">
      <w:pPr>
        <w:tabs>
          <w:tab w:val="left" w:pos="851"/>
          <w:tab w:val="left" w:pos="1080"/>
        </w:tabs>
        <w:spacing w:line="240" w:lineRule="atLeast"/>
        <w:ind w:left="540" w:right="-52"/>
        <w:rPr>
          <w:sz w:val="22"/>
          <w:szCs w:val="22"/>
          <w:lang w:val="en-GB"/>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B928CA" w:rsidRPr="00290873" w14:paraId="6EA42F19" w14:textId="77777777" w:rsidTr="00B928CA">
        <w:trPr>
          <w:cantSplit/>
          <w:tblHeader/>
        </w:trPr>
        <w:tc>
          <w:tcPr>
            <w:tcW w:w="3060" w:type="dxa"/>
            <w:shd w:val="clear" w:color="auto" w:fill="auto"/>
          </w:tcPr>
          <w:p w14:paraId="26D39E0A" w14:textId="77777777" w:rsidR="00B928CA" w:rsidRPr="00802F86" w:rsidRDefault="00B928CA">
            <w:pPr>
              <w:spacing w:line="200" w:lineRule="exact"/>
              <w:ind w:left="430" w:right="-108" w:hanging="180"/>
              <w:rPr>
                <w:b/>
                <w:bCs/>
                <w:sz w:val="16"/>
                <w:szCs w:val="16"/>
                <w:lang w:val="en-GB"/>
              </w:rPr>
            </w:pPr>
            <w:r w:rsidRPr="00802F86">
              <w:rPr>
                <w:sz w:val="16"/>
                <w:szCs w:val="16"/>
                <w:lang w:val="en-GB"/>
              </w:rPr>
              <w:br w:type="page"/>
            </w:r>
            <w:r w:rsidRPr="00802F86">
              <w:rPr>
                <w:sz w:val="16"/>
                <w:szCs w:val="16"/>
                <w:lang w:val="en-GB"/>
              </w:rPr>
              <w:br w:type="page"/>
            </w:r>
          </w:p>
        </w:tc>
        <w:tc>
          <w:tcPr>
            <w:tcW w:w="1530" w:type="dxa"/>
            <w:shd w:val="clear" w:color="auto" w:fill="auto"/>
          </w:tcPr>
          <w:p w14:paraId="1F62B2F6" w14:textId="77777777" w:rsidR="00B928CA" w:rsidRPr="00290873" w:rsidRDefault="00B928CA">
            <w:pPr>
              <w:spacing w:line="200" w:lineRule="exact"/>
              <w:ind w:left="-57" w:right="-130"/>
              <w:rPr>
                <w:sz w:val="16"/>
                <w:szCs w:val="16"/>
                <w:lang w:val="en-GB"/>
              </w:rPr>
            </w:pPr>
          </w:p>
        </w:tc>
        <w:tc>
          <w:tcPr>
            <w:tcW w:w="900" w:type="dxa"/>
          </w:tcPr>
          <w:p w14:paraId="28784C3A" w14:textId="77777777" w:rsidR="00B928CA" w:rsidRPr="00290873" w:rsidRDefault="00B928CA">
            <w:pPr>
              <w:spacing w:line="200" w:lineRule="exact"/>
              <w:ind w:left="-57" w:right="-130"/>
              <w:rPr>
                <w:sz w:val="16"/>
                <w:szCs w:val="16"/>
                <w:lang w:val="en-GB"/>
              </w:rPr>
            </w:pPr>
          </w:p>
        </w:tc>
        <w:tc>
          <w:tcPr>
            <w:tcW w:w="4771" w:type="dxa"/>
            <w:gridSpan w:val="6"/>
            <w:shd w:val="clear" w:color="auto" w:fill="auto"/>
          </w:tcPr>
          <w:p w14:paraId="2A112423" w14:textId="77777777" w:rsidR="00B928CA" w:rsidRPr="00290873" w:rsidRDefault="00B928CA">
            <w:pPr>
              <w:suppressAutoHyphens w:val="0"/>
              <w:jc w:val="center"/>
              <w:rPr>
                <w:rFonts w:cstheme="minorBidi"/>
                <w:b/>
                <w:bCs/>
                <w:sz w:val="16"/>
                <w:szCs w:val="16"/>
                <w:lang w:val="en-GB"/>
              </w:rPr>
            </w:pPr>
            <w:r w:rsidRPr="00290873">
              <w:rPr>
                <w:b/>
                <w:bCs/>
                <w:sz w:val="16"/>
                <w:szCs w:val="16"/>
                <w:lang w:val="en-GB"/>
              </w:rPr>
              <w:t>Separate</w:t>
            </w:r>
            <w:r>
              <w:rPr>
                <w:b/>
                <w:bCs/>
                <w:sz w:val="16"/>
                <w:szCs w:val="16"/>
                <w:lang w:val="en-GB"/>
              </w:rPr>
              <w:t xml:space="preserve"> financial statements</w:t>
            </w:r>
          </w:p>
        </w:tc>
      </w:tr>
      <w:tr w:rsidR="00B928CA" w:rsidRPr="00290873" w14:paraId="3F662D4A" w14:textId="77777777" w:rsidTr="00B928CA">
        <w:trPr>
          <w:cantSplit/>
          <w:trHeight w:val="685"/>
          <w:tblHeader/>
        </w:trPr>
        <w:tc>
          <w:tcPr>
            <w:tcW w:w="3060" w:type="dxa"/>
            <w:shd w:val="clear" w:color="auto" w:fill="auto"/>
          </w:tcPr>
          <w:p w14:paraId="2BAFD0DD" w14:textId="77777777" w:rsidR="00B928CA" w:rsidRPr="00802F86" w:rsidRDefault="00B928CA">
            <w:pPr>
              <w:spacing w:line="220" w:lineRule="exact"/>
              <w:ind w:left="549" w:right="-25"/>
              <w:rPr>
                <w:b/>
                <w:bCs/>
                <w:sz w:val="16"/>
                <w:szCs w:val="16"/>
                <w:lang w:val="en-GB"/>
              </w:rPr>
            </w:pPr>
          </w:p>
        </w:tc>
        <w:tc>
          <w:tcPr>
            <w:tcW w:w="1530" w:type="dxa"/>
            <w:shd w:val="clear" w:color="auto" w:fill="auto"/>
            <w:vAlign w:val="bottom"/>
          </w:tcPr>
          <w:p w14:paraId="12EC6EA7" w14:textId="7010A564" w:rsidR="00B928CA" w:rsidRPr="00290873" w:rsidRDefault="00B928CA">
            <w:pPr>
              <w:snapToGrid w:val="0"/>
              <w:spacing w:line="220" w:lineRule="exact"/>
              <w:ind w:right="-108"/>
              <w:jc w:val="center"/>
              <w:rPr>
                <w:sz w:val="16"/>
                <w:szCs w:val="16"/>
                <w:lang w:val="en-GB"/>
              </w:rPr>
            </w:pPr>
            <w:r>
              <w:rPr>
                <w:sz w:val="16"/>
                <w:szCs w:val="16"/>
                <w:lang w:val="en-GB"/>
              </w:rPr>
              <w:br/>
            </w:r>
            <w:r w:rsidR="002A337A" w:rsidRPr="00290873">
              <w:rPr>
                <w:sz w:val="16"/>
                <w:szCs w:val="16"/>
                <w:lang w:val="en-GB"/>
              </w:rPr>
              <w:t xml:space="preserve">Type of </w:t>
            </w:r>
            <w:r w:rsidRPr="00290873">
              <w:rPr>
                <w:sz w:val="16"/>
                <w:szCs w:val="16"/>
                <w:lang w:val="en-GB"/>
              </w:rPr>
              <w:t>business</w:t>
            </w:r>
          </w:p>
        </w:tc>
        <w:tc>
          <w:tcPr>
            <w:tcW w:w="900" w:type="dxa"/>
            <w:vAlign w:val="bottom"/>
          </w:tcPr>
          <w:p w14:paraId="135DB145"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Type of</w:t>
            </w:r>
          </w:p>
          <w:p w14:paraId="0C666B2D"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shd w:val="clear" w:color="auto" w:fill="auto"/>
            <w:vAlign w:val="bottom"/>
          </w:tcPr>
          <w:p w14:paraId="502A5F49" w14:textId="77777777" w:rsidR="00B928CA" w:rsidRPr="00290873" w:rsidRDefault="00B928CA">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shd w:val="clear" w:color="auto" w:fill="auto"/>
            <w:vAlign w:val="bottom"/>
          </w:tcPr>
          <w:p w14:paraId="0496475E" w14:textId="77777777" w:rsidR="00B928CA" w:rsidRPr="00290873" w:rsidRDefault="00B928CA">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43C9E71" w14:textId="77777777" w:rsidR="00B928CA" w:rsidRPr="00290873" w:rsidRDefault="00B928CA">
            <w:pPr>
              <w:snapToGrid w:val="0"/>
              <w:spacing w:line="220" w:lineRule="exact"/>
              <w:ind w:left="-108" w:right="-25"/>
              <w:jc w:val="center"/>
              <w:rPr>
                <w:sz w:val="16"/>
                <w:szCs w:val="16"/>
                <w:lang w:val="en-GB"/>
              </w:rPr>
            </w:pPr>
            <w:r w:rsidRPr="00290873">
              <w:rPr>
                <w:sz w:val="16"/>
                <w:szCs w:val="16"/>
                <w:lang w:val="en-GB"/>
              </w:rPr>
              <w:t>cost method</w:t>
            </w:r>
          </w:p>
        </w:tc>
        <w:tc>
          <w:tcPr>
            <w:tcW w:w="1531" w:type="dxa"/>
            <w:gridSpan w:val="2"/>
          </w:tcPr>
          <w:p w14:paraId="74971EDA" w14:textId="4F3B8FF9" w:rsidR="00B928CA" w:rsidRPr="00290873" w:rsidRDefault="00B928CA">
            <w:pPr>
              <w:snapToGrid w:val="0"/>
              <w:spacing w:line="220" w:lineRule="exact"/>
              <w:ind w:left="-108" w:right="-107"/>
              <w:jc w:val="center"/>
              <w:rPr>
                <w:rFonts w:cs="Angsana New"/>
                <w:sz w:val="16"/>
                <w:szCs w:val="16"/>
                <w:lang w:val="en-GB"/>
              </w:rPr>
            </w:pPr>
            <w:r w:rsidRPr="00290873">
              <w:rPr>
                <w:sz w:val="16"/>
                <w:szCs w:val="16"/>
                <w:lang w:val="en-GB"/>
              </w:rPr>
              <w:t xml:space="preserve">Dividend income </w:t>
            </w:r>
            <w:r>
              <w:rPr>
                <w:rFonts w:cstheme="minorBidi"/>
                <w:sz w:val="16"/>
                <w:szCs w:val="16"/>
                <w:cs/>
                <w:lang w:val="en-GB"/>
              </w:rPr>
              <w:br/>
            </w:r>
            <w:r w:rsidRPr="00290873">
              <w:rPr>
                <w:sz w:val="16"/>
                <w:szCs w:val="16"/>
                <w:lang w:val="en-GB"/>
              </w:rPr>
              <w:t xml:space="preserve">for the </w:t>
            </w:r>
            <w:r w:rsidR="00E94662">
              <w:rPr>
                <w:rFonts w:cs="Angsana New"/>
                <w:sz w:val="16"/>
                <w:szCs w:val="16"/>
                <w:lang w:val="en-GB"/>
              </w:rPr>
              <w:t>three</w:t>
            </w:r>
            <w:r w:rsidRPr="00290873">
              <w:rPr>
                <w:rFonts w:cs="Angsana New"/>
                <w:sz w:val="16"/>
                <w:szCs w:val="16"/>
                <w:lang w:val="en-GB"/>
              </w:rPr>
              <w:t>-month</w:t>
            </w:r>
          </w:p>
          <w:p w14:paraId="64878E2C" w14:textId="77777777" w:rsidR="00B928CA" w:rsidRPr="00596088" w:rsidRDefault="00B928CA">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tc>
      </w:tr>
      <w:tr w:rsidR="00AD18AE" w:rsidRPr="00290873" w14:paraId="0F253283" w14:textId="77777777" w:rsidTr="00B928CA">
        <w:trPr>
          <w:cantSplit/>
          <w:tblHeader/>
        </w:trPr>
        <w:tc>
          <w:tcPr>
            <w:tcW w:w="3060" w:type="dxa"/>
            <w:shd w:val="clear" w:color="auto" w:fill="auto"/>
          </w:tcPr>
          <w:p w14:paraId="4DE43AA9" w14:textId="77777777" w:rsidR="00AD18AE" w:rsidRPr="00802F86" w:rsidRDefault="00AD18AE" w:rsidP="00AD18AE">
            <w:pPr>
              <w:spacing w:line="220" w:lineRule="exact"/>
              <w:ind w:left="549" w:right="-25"/>
              <w:rPr>
                <w:b/>
                <w:bCs/>
                <w:sz w:val="16"/>
                <w:szCs w:val="16"/>
                <w:lang w:val="en-GB"/>
              </w:rPr>
            </w:pPr>
          </w:p>
        </w:tc>
        <w:tc>
          <w:tcPr>
            <w:tcW w:w="1530" w:type="dxa"/>
            <w:shd w:val="clear" w:color="auto" w:fill="auto"/>
          </w:tcPr>
          <w:p w14:paraId="47AB49E0" w14:textId="77777777" w:rsidR="00AD18AE" w:rsidRPr="00290873" w:rsidRDefault="00AD18AE" w:rsidP="00AD18AE">
            <w:pPr>
              <w:snapToGrid w:val="0"/>
              <w:spacing w:line="220" w:lineRule="exact"/>
              <w:ind w:left="-108" w:right="-108"/>
              <w:jc w:val="center"/>
              <w:rPr>
                <w:sz w:val="16"/>
                <w:szCs w:val="16"/>
                <w:lang w:val="en-GB"/>
              </w:rPr>
            </w:pPr>
          </w:p>
        </w:tc>
        <w:tc>
          <w:tcPr>
            <w:tcW w:w="900" w:type="dxa"/>
          </w:tcPr>
          <w:p w14:paraId="113DE01C" w14:textId="77777777" w:rsidR="00AD18AE" w:rsidRPr="00290873" w:rsidRDefault="00AD18AE" w:rsidP="00AD18AE">
            <w:pPr>
              <w:snapToGrid w:val="0"/>
              <w:spacing w:line="220" w:lineRule="exact"/>
              <w:ind w:left="-108" w:right="-25"/>
              <w:jc w:val="center"/>
              <w:rPr>
                <w:sz w:val="16"/>
                <w:szCs w:val="16"/>
                <w:lang w:val="en-GB"/>
              </w:rPr>
            </w:pPr>
          </w:p>
        </w:tc>
        <w:tc>
          <w:tcPr>
            <w:tcW w:w="810" w:type="dxa"/>
          </w:tcPr>
          <w:p w14:paraId="0DCB3B76" w14:textId="2BEEE753" w:rsidR="00AD18AE" w:rsidRDefault="00AD18AE" w:rsidP="00AD18AE">
            <w:pPr>
              <w:spacing w:line="220" w:lineRule="exact"/>
              <w:ind w:left="-108" w:right="-110"/>
              <w:jc w:val="center"/>
              <w:rPr>
                <w:spacing w:val="-4"/>
                <w:sz w:val="16"/>
                <w:szCs w:val="16"/>
                <w:lang w:val="en-GB"/>
              </w:rPr>
            </w:pPr>
            <w:r>
              <w:rPr>
                <w:spacing w:val="-4"/>
                <w:sz w:val="16"/>
                <w:szCs w:val="16"/>
                <w:lang w:val="en-GB"/>
              </w:rPr>
              <w:t>31</w:t>
            </w:r>
          </w:p>
          <w:p w14:paraId="48B4D491" w14:textId="62F5A43C" w:rsidR="00AD18AE" w:rsidRPr="00290873" w:rsidRDefault="00AD18AE" w:rsidP="00AD18AE">
            <w:pPr>
              <w:spacing w:line="220" w:lineRule="exact"/>
              <w:ind w:left="-108" w:right="-110"/>
              <w:jc w:val="center"/>
              <w:rPr>
                <w:spacing w:val="-4"/>
                <w:sz w:val="16"/>
                <w:szCs w:val="16"/>
                <w:lang w:val="en-GB"/>
              </w:rPr>
            </w:pPr>
            <w:r>
              <w:rPr>
                <w:spacing w:val="-4"/>
                <w:sz w:val="16"/>
                <w:szCs w:val="16"/>
                <w:lang w:val="en-GB"/>
              </w:rPr>
              <w:t>March</w:t>
            </w:r>
          </w:p>
        </w:tc>
        <w:tc>
          <w:tcPr>
            <w:tcW w:w="810" w:type="dxa"/>
            <w:shd w:val="clear" w:color="auto" w:fill="auto"/>
          </w:tcPr>
          <w:p w14:paraId="5C4B8914" w14:textId="77777777" w:rsidR="00AD18AE" w:rsidRPr="00290873" w:rsidRDefault="00AD18AE" w:rsidP="00AD18AE">
            <w:pPr>
              <w:snapToGrid w:val="0"/>
              <w:spacing w:line="220" w:lineRule="exact"/>
              <w:ind w:left="-108" w:right="-110"/>
              <w:jc w:val="center"/>
              <w:rPr>
                <w:sz w:val="16"/>
                <w:szCs w:val="16"/>
                <w:lang w:val="en-GB"/>
              </w:rPr>
            </w:pPr>
            <w:r w:rsidRPr="00290873">
              <w:rPr>
                <w:sz w:val="16"/>
                <w:szCs w:val="16"/>
                <w:lang w:val="en-GB"/>
              </w:rPr>
              <w:t>31</w:t>
            </w:r>
          </w:p>
          <w:p w14:paraId="58D6AC44" w14:textId="77777777" w:rsidR="00AD18AE" w:rsidRPr="00290873" w:rsidRDefault="00AD18AE" w:rsidP="00AD18AE">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1502773E" w14:textId="77777777" w:rsidR="00AD18AE" w:rsidRDefault="00AD18AE" w:rsidP="00AD18AE">
            <w:pPr>
              <w:spacing w:line="220" w:lineRule="exact"/>
              <w:ind w:left="-108" w:right="-110"/>
              <w:jc w:val="center"/>
              <w:rPr>
                <w:spacing w:val="-4"/>
                <w:sz w:val="16"/>
                <w:szCs w:val="16"/>
                <w:lang w:val="en-GB"/>
              </w:rPr>
            </w:pPr>
            <w:r>
              <w:rPr>
                <w:spacing w:val="-4"/>
                <w:sz w:val="16"/>
                <w:szCs w:val="16"/>
                <w:lang w:val="en-GB"/>
              </w:rPr>
              <w:t>31</w:t>
            </w:r>
          </w:p>
          <w:p w14:paraId="7031CC68" w14:textId="1AA549F0" w:rsidR="00AD18AE" w:rsidRPr="00290873" w:rsidRDefault="00AD18AE" w:rsidP="00AD18AE">
            <w:pPr>
              <w:spacing w:line="220" w:lineRule="exact"/>
              <w:ind w:left="-113" w:right="-113"/>
              <w:jc w:val="center"/>
              <w:rPr>
                <w:spacing w:val="-4"/>
                <w:sz w:val="16"/>
                <w:szCs w:val="16"/>
                <w:lang w:val="en-GB"/>
              </w:rPr>
            </w:pPr>
            <w:r>
              <w:rPr>
                <w:spacing w:val="-4"/>
                <w:sz w:val="16"/>
                <w:szCs w:val="16"/>
                <w:lang w:val="en-GB"/>
              </w:rPr>
              <w:t>March</w:t>
            </w:r>
          </w:p>
        </w:tc>
        <w:tc>
          <w:tcPr>
            <w:tcW w:w="810" w:type="dxa"/>
            <w:shd w:val="clear" w:color="auto" w:fill="auto"/>
          </w:tcPr>
          <w:p w14:paraId="1DCCC92B" w14:textId="77777777" w:rsidR="00AD18AE" w:rsidRPr="00290873" w:rsidRDefault="00AD18AE" w:rsidP="00AD18AE">
            <w:pPr>
              <w:snapToGrid w:val="0"/>
              <w:spacing w:line="220" w:lineRule="exact"/>
              <w:ind w:left="-108" w:right="-110"/>
              <w:jc w:val="center"/>
              <w:rPr>
                <w:sz w:val="16"/>
                <w:szCs w:val="16"/>
                <w:lang w:val="en-GB"/>
              </w:rPr>
            </w:pPr>
            <w:r w:rsidRPr="00290873">
              <w:rPr>
                <w:sz w:val="16"/>
                <w:szCs w:val="16"/>
                <w:lang w:val="en-GB"/>
              </w:rPr>
              <w:t>31</w:t>
            </w:r>
          </w:p>
          <w:p w14:paraId="3EC7408E" w14:textId="544E266D" w:rsidR="00AD18AE" w:rsidRPr="00290873" w:rsidRDefault="00AD18AE" w:rsidP="00AD18AE">
            <w:pPr>
              <w:snapToGrid w:val="0"/>
              <w:spacing w:line="220" w:lineRule="exact"/>
              <w:ind w:left="-108" w:right="-126"/>
              <w:jc w:val="center"/>
              <w:rPr>
                <w:sz w:val="16"/>
                <w:szCs w:val="16"/>
                <w:lang w:val="en-GB"/>
              </w:rPr>
            </w:pPr>
            <w:r w:rsidRPr="00290873">
              <w:rPr>
                <w:sz w:val="16"/>
                <w:szCs w:val="16"/>
                <w:lang w:val="en-GB"/>
              </w:rPr>
              <w:t>December</w:t>
            </w:r>
          </w:p>
        </w:tc>
        <w:tc>
          <w:tcPr>
            <w:tcW w:w="720" w:type="dxa"/>
          </w:tcPr>
          <w:p w14:paraId="7FAC40C9" w14:textId="77777777" w:rsidR="00AD18AE" w:rsidRDefault="00AD18AE" w:rsidP="00AD18AE">
            <w:pPr>
              <w:spacing w:line="220" w:lineRule="exact"/>
              <w:ind w:left="-108" w:right="-110"/>
              <w:jc w:val="center"/>
              <w:rPr>
                <w:spacing w:val="-4"/>
                <w:sz w:val="16"/>
                <w:szCs w:val="16"/>
                <w:lang w:val="en-GB"/>
              </w:rPr>
            </w:pPr>
            <w:r>
              <w:rPr>
                <w:spacing w:val="-4"/>
                <w:sz w:val="16"/>
                <w:szCs w:val="16"/>
                <w:lang w:val="en-GB"/>
              </w:rPr>
              <w:t>31</w:t>
            </w:r>
          </w:p>
          <w:p w14:paraId="2DDDAFF7" w14:textId="0E3E636C" w:rsidR="00AD18AE" w:rsidRPr="00290873" w:rsidRDefault="00AD18AE" w:rsidP="00AD18AE">
            <w:pPr>
              <w:snapToGrid w:val="0"/>
              <w:spacing w:line="220" w:lineRule="exact"/>
              <w:ind w:left="-108" w:right="-126"/>
              <w:jc w:val="center"/>
              <w:rPr>
                <w:spacing w:val="-4"/>
                <w:sz w:val="16"/>
                <w:szCs w:val="16"/>
                <w:lang w:val="en-GB"/>
              </w:rPr>
            </w:pPr>
            <w:r>
              <w:rPr>
                <w:spacing w:val="-4"/>
                <w:sz w:val="16"/>
                <w:szCs w:val="16"/>
                <w:lang w:val="en-GB"/>
              </w:rPr>
              <w:t>March</w:t>
            </w:r>
          </w:p>
        </w:tc>
        <w:tc>
          <w:tcPr>
            <w:tcW w:w="811" w:type="dxa"/>
          </w:tcPr>
          <w:p w14:paraId="590B6F60" w14:textId="77777777" w:rsidR="00AD18AE" w:rsidRPr="00290873" w:rsidRDefault="00AD18AE" w:rsidP="00AD18AE">
            <w:pPr>
              <w:snapToGrid w:val="0"/>
              <w:spacing w:line="220" w:lineRule="exact"/>
              <w:ind w:left="-108" w:right="-110"/>
              <w:jc w:val="center"/>
              <w:rPr>
                <w:sz w:val="16"/>
                <w:szCs w:val="16"/>
                <w:lang w:val="en-GB"/>
              </w:rPr>
            </w:pPr>
            <w:r w:rsidRPr="00290873">
              <w:rPr>
                <w:sz w:val="16"/>
                <w:szCs w:val="16"/>
                <w:lang w:val="en-GB"/>
              </w:rPr>
              <w:t>31</w:t>
            </w:r>
          </w:p>
          <w:p w14:paraId="22075A70" w14:textId="7B2CDAA6" w:rsidR="00AD18AE" w:rsidRPr="00290873" w:rsidRDefault="00AD18AE" w:rsidP="00AD18AE">
            <w:pPr>
              <w:snapToGrid w:val="0"/>
              <w:spacing w:line="220" w:lineRule="exact"/>
              <w:ind w:left="-108" w:right="-126"/>
              <w:jc w:val="center"/>
              <w:rPr>
                <w:spacing w:val="-4"/>
                <w:sz w:val="16"/>
                <w:szCs w:val="16"/>
                <w:lang w:val="en-GB"/>
              </w:rPr>
            </w:pPr>
            <w:r>
              <w:rPr>
                <w:sz w:val="16"/>
                <w:szCs w:val="16"/>
                <w:lang w:val="en-GB"/>
              </w:rPr>
              <w:t>March</w:t>
            </w:r>
          </w:p>
        </w:tc>
      </w:tr>
      <w:tr w:rsidR="00AD18AE" w:rsidRPr="00290873" w14:paraId="6CD705A2" w14:textId="77777777" w:rsidTr="00B928CA">
        <w:trPr>
          <w:cantSplit/>
          <w:tblHeader/>
        </w:trPr>
        <w:tc>
          <w:tcPr>
            <w:tcW w:w="3060" w:type="dxa"/>
            <w:shd w:val="clear" w:color="auto" w:fill="auto"/>
          </w:tcPr>
          <w:p w14:paraId="210F8B6E" w14:textId="77777777" w:rsidR="00AD18AE" w:rsidRPr="00802F86" w:rsidRDefault="00AD18AE" w:rsidP="00AD18AE">
            <w:pPr>
              <w:spacing w:line="220" w:lineRule="exact"/>
              <w:ind w:left="549" w:right="-25"/>
              <w:rPr>
                <w:b/>
                <w:bCs/>
                <w:sz w:val="16"/>
                <w:szCs w:val="16"/>
                <w:lang w:val="en-GB"/>
              </w:rPr>
            </w:pPr>
          </w:p>
        </w:tc>
        <w:tc>
          <w:tcPr>
            <w:tcW w:w="1530" w:type="dxa"/>
            <w:shd w:val="clear" w:color="auto" w:fill="auto"/>
          </w:tcPr>
          <w:p w14:paraId="6C64CB82" w14:textId="77777777" w:rsidR="00AD18AE" w:rsidRPr="00290873" w:rsidRDefault="00AD18AE" w:rsidP="00AD18AE">
            <w:pPr>
              <w:snapToGrid w:val="0"/>
              <w:spacing w:line="220" w:lineRule="exact"/>
              <w:ind w:left="-108" w:right="-108"/>
              <w:jc w:val="center"/>
              <w:rPr>
                <w:sz w:val="16"/>
                <w:szCs w:val="16"/>
                <w:lang w:val="en-GB"/>
              </w:rPr>
            </w:pPr>
          </w:p>
        </w:tc>
        <w:tc>
          <w:tcPr>
            <w:tcW w:w="900" w:type="dxa"/>
          </w:tcPr>
          <w:p w14:paraId="71E01E2E" w14:textId="77777777" w:rsidR="00AD18AE" w:rsidRPr="00290873" w:rsidRDefault="00AD18AE" w:rsidP="00AD18AE">
            <w:pPr>
              <w:snapToGrid w:val="0"/>
              <w:spacing w:line="220" w:lineRule="exact"/>
              <w:ind w:left="-108" w:right="-25"/>
              <w:jc w:val="center"/>
              <w:rPr>
                <w:sz w:val="16"/>
                <w:szCs w:val="16"/>
                <w:lang w:val="en-GB"/>
              </w:rPr>
            </w:pPr>
          </w:p>
        </w:tc>
        <w:tc>
          <w:tcPr>
            <w:tcW w:w="810" w:type="dxa"/>
          </w:tcPr>
          <w:p w14:paraId="3DF2B08A" w14:textId="1D346CBF" w:rsidR="00AD18AE" w:rsidRPr="00290873" w:rsidRDefault="00AD18AE" w:rsidP="00AD18AE">
            <w:pPr>
              <w:spacing w:line="220" w:lineRule="exact"/>
              <w:ind w:left="-108" w:right="-110"/>
              <w:jc w:val="center"/>
              <w:rPr>
                <w:sz w:val="16"/>
                <w:szCs w:val="16"/>
                <w:lang w:val="en-GB"/>
              </w:rPr>
            </w:pPr>
            <w:r w:rsidRPr="00290873">
              <w:rPr>
                <w:spacing w:val="-4"/>
                <w:sz w:val="16"/>
                <w:szCs w:val="16"/>
                <w:lang w:val="en-GB"/>
              </w:rPr>
              <w:t>202</w:t>
            </w:r>
            <w:r>
              <w:rPr>
                <w:spacing w:val="-4"/>
                <w:sz w:val="16"/>
                <w:szCs w:val="16"/>
                <w:lang w:val="en-GB"/>
              </w:rPr>
              <w:t>5</w:t>
            </w:r>
          </w:p>
        </w:tc>
        <w:tc>
          <w:tcPr>
            <w:tcW w:w="810" w:type="dxa"/>
            <w:shd w:val="clear" w:color="auto" w:fill="auto"/>
          </w:tcPr>
          <w:p w14:paraId="226B7248" w14:textId="5238BAD6" w:rsidR="00AD18AE" w:rsidRPr="00290873" w:rsidRDefault="00AD18AE" w:rsidP="00AD18AE">
            <w:pPr>
              <w:snapToGrid w:val="0"/>
              <w:spacing w:line="220" w:lineRule="exact"/>
              <w:ind w:left="-108" w:right="-110"/>
              <w:jc w:val="center"/>
              <w:rPr>
                <w:sz w:val="16"/>
                <w:szCs w:val="16"/>
                <w:lang w:val="en-GB"/>
              </w:rPr>
            </w:pPr>
            <w:r w:rsidRPr="00290873">
              <w:rPr>
                <w:sz w:val="16"/>
                <w:szCs w:val="16"/>
                <w:lang w:val="en-GB"/>
              </w:rPr>
              <w:t>202</w:t>
            </w:r>
            <w:r>
              <w:rPr>
                <w:sz w:val="16"/>
                <w:szCs w:val="16"/>
                <w:lang w:val="en-GB"/>
              </w:rPr>
              <w:t>4</w:t>
            </w:r>
          </w:p>
        </w:tc>
        <w:tc>
          <w:tcPr>
            <w:tcW w:w="810" w:type="dxa"/>
          </w:tcPr>
          <w:p w14:paraId="0F0BE6F6" w14:textId="0674CADD" w:rsidR="00AD18AE" w:rsidRPr="00290873" w:rsidRDefault="00AD18AE" w:rsidP="00AD18AE">
            <w:pPr>
              <w:spacing w:line="220" w:lineRule="exact"/>
              <w:ind w:left="-113" w:right="-113"/>
              <w:jc w:val="center"/>
              <w:rPr>
                <w:sz w:val="16"/>
                <w:szCs w:val="16"/>
                <w:lang w:val="en-GB"/>
              </w:rPr>
            </w:pPr>
            <w:r w:rsidRPr="00290873">
              <w:rPr>
                <w:spacing w:val="-4"/>
                <w:sz w:val="16"/>
                <w:szCs w:val="16"/>
                <w:lang w:val="en-GB"/>
              </w:rPr>
              <w:t>202</w:t>
            </w:r>
            <w:r>
              <w:rPr>
                <w:spacing w:val="-4"/>
                <w:sz w:val="16"/>
                <w:szCs w:val="16"/>
                <w:lang w:val="en-GB"/>
              </w:rPr>
              <w:t>5</w:t>
            </w:r>
          </w:p>
        </w:tc>
        <w:tc>
          <w:tcPr>
            <w:tcW w:w="810" w:type="dxa"/>
            <w:shd w:val="clear" w:color="auto" w:fill="auto"/>
          </w:tcPr>
          <w:p w14:paraId="56A824B0" w14:textId="49EB8307" w:rsidR="00AD18AE" w:rsidRPr="00290873" w:rsidRDefault="00AD18AE" w:rsidP="00AD18AE">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4</w:t>
            </w:r>
          </w:p>
        </w:tc>
        <w:tc>
          <w:tcPr>
            <w:tcW w:w="720" w:type="dxa"/>
          </w:tcPr>
          <w:p w14:paraId="0B944C0F" w14:textId="69C572E7" w:rsidR="00AD18AE" w:rsidRPr="00290873" w:rsidRDefault="00AD18AE" w:rsidP="00AD18AE">
            <w:pPr>
              <w:snapToGrid w:val="0"/>
              <w:spacing w:line="220" w:lineRule="exact"/>
              <w:ind w:left="-108" w:right="-126"/>
              <w:jc w:val="center"/>
              <w:rPr>
                <w:sz w:val="16"/>
                <w:szCs w:val="16"/>
                <w:lang w:val="en-GB"/>
              </w:rPr>
            </w:pPr>
            <w:r w:rsidRPr="00290873">
              <w:rPr>
                <w:spacing w:val="-4"/>
                <w:sz w:val="16"/>
                <w:szCs w:val="16"/>
                <w:lang w:val="en-GB"/>
              </w:rPr>
              <w:t>202</w:t>
            </w:r>
            <w:r>
              <w:rPr>
                <w:spacing w:val="-4"/>
                <w:sz w:val="16"/>
                <w:szCs w:val="16"/>
                <w:lang w:val="en-GB"/>
              </w:rPr>
              <w:t>5</w:t>
            </w:r>
          </w:p>
        </w:tc>
        <w:tc>
          <w:tcPr>
            <w:tcW w:w="811" w:type="dxa"/>
          </w:tcPr>
          <w:p w14:paraId="53367FF0" w14:textId="687327ED" w:rsidR="00AD18AE" w:rsidRPr="00290873" w:rsidRDefault="00AD18AE" w:rsidP="00AD18AE">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4</w:t>
            </w:r>
          </w:p>
        </w:tc>
      </w:tr>
      <w:tr w:rsidR="00AD18AE" w:rsidRPr="00290873" w14:paraId="5166C898" w14:textId="77777777" w:rsidTr="00B928CA">
        <w:trPr>
          <w:cantSplit/>
          <w:tblHeader/>
        </w:trPr>
        <w:tc>
          <w:tcPr>
            <w:tcW w:w="3060" w:type="dxa"/>
            <w:shd w:val="clear" w:color="auto" w:fill="auto"/>
          </w:tcPr>
          <w:p w14:paraId="100003D4" w14:textId="77777777" w:rsidR="00AD18AE" w:rsidRPr="00802F86" w:rsidRDefault="00AD18AE" w:rsidP="00AD18AE">
            <w:pPr>
              <w:spacing w:line="220" w:lineRule="exact"/>
              <w:ind w:left="549" w:right="-25"/>
              <w:rPr>
                <w:b/>
                <w:bCs/>
                <w:sz w:val="16"/>
                <w:szCs w:val="16"/>
                <w:lang w:val="en-GB"/>
              </w:rPr>
            </w:pPr>
          </w:p>
        </w:tc>
        <w:tc>
          <w:tcPr>
            <w:tcW w:w="1530" w:type="dxa"/>
            <w:shd w:val="clear" w:color="auto" w:fill="auto"/>
          </w:tcPr>
          <w:p w14:paraId="6B9F85C0" w14:textId="77777777" w:rsidR="00AD18AE" w:rsidRPr="00290873" w:rsidRDefault="00AD18AE" w:rsidP="00AD18AE">
            <w:pPr>
              <w:snapToGrid w:val="0"/>
              <w:spacing w:line="220" w:lineRule="exact"/>
              <w:ind w:left="-108" w:right="-108"/>
              <w:jc w:val="center"/>
              <w:rPr>
                <w:sz w:val="16"/>
                <w:szCs w:val="16"/>
                <w:lang w:val="en-GB"/>
              </w:rPr>
            </w:pPr>
          </w:p>
        </w:tc>
        <w:tc>
          <w:tcPr>
            <w:tcW w:w="900" w:type="dxa"/>
          </w:tcPr>
          <w:p w14:paraId="61DAF742" w14:textId="77777777" w:rsidR="00AD18AE" w:rsidRPr="00290873" w:rsidRDefault="00AD18AE" w:rsidP="00AD18AE">
            <w:pPr>
              <w:snapToGrid w:val="0"/>
              <w:spacing w:line="220" w:lineRule="exact"/>
              <w:ind w:left="-108" w:right="-25"/>
              <w:jc w:val="center"/>
              <w:rPr>
                <w:sz w:val="16"/>
                <w:szCs w:val="16"/>
                <w:lang w:val="en-GB"/>
              </w:rPr>
            </w:pPr>
          </w:p>
        </w:tc>
        <w:tc>
          <w:tcPr>
            <w:tcW w:w="1620" w:type="dxa"/>
            <w:gridSpan w:val="2"/>
            <w:shd w:val="clear" w:color="auto" w:fill="auto"/>
          </w:tcPr>
          <w:p w14:paraId="284C7705" w14:textId="77777777" w:rsidR="00AD18AE" w:rsidRPr="00290873" w:rsidRDefault="00AD18AE" w:rsidP="00AD18AE">
            <w:pPr>
              <w:snapToGrid w:val="0"/>
              <w:spacing w:line="220" w:lineRule="exact"/>
              <w:ind w:left="-108" w:right="-110"/>
              <w:jc w:val="center"/>
              <w:rPr>
                <w:sz w:val="16"/>
                <w:szCs w:val="16"/>
                <w:lang w:val="en-GB"/>
              </w:rPr>
            </w:pPr>
            <w:r w:rsidRPr="00290873">
              <w:rPr>
                <w:i/>
                <w:iCs/>
                <w:sz w:val="16"/>
                <w:szCs w:val="16"/>
                <w:cs/>
                <w:lang w:val="en-GB"/>
              </w:rPr>
              <w:t>(%)</w:t>
            </w:r>
          </w:p>
        </w:tc>
        <w:tc>
          <w:tcPr>
            <w:tcW w:w="3151" w:type="dxa"/>
            <w:gridSpan w:val="4"/>
            <w:shd w:val="clear" w:color="auto" w:fill="auto"/>
          </w:tcPr>
          <w:p w14:paraId="187EBEB4" w14:textId="77777777" w:rsidR="00AD18AE" w:rsidRPr="00290873" w:rsidRDefault="00AD18AE" w:rsidP="00AD18AE">
            <w:pPr>
              <w:spacing w:line="220" w:lineRule="exact"/>
              <w:ind w:left="-113" w:right="-113"/>
              <w:jc w:val="center"/>
              <w:rPr>
                <w:i/>
                <w:iCs/>
                <w:sz w:val="16"/>
                <w:szCs w:val="16"/>
                <w:lang w:val="en-GB"/>
              </w:rPr>
            </w:pPr>
            <w:r w:rsidRPr="00290873">
              <w:rPr>
                <w:i/>
                <w:iCs/>
                <w:sz w:val="16"/>
                <w:szCs w:val="16"/>
                <w:lang w:val="en-GB"/>
              </w:rPr>
              <w:t>(in million Baht)</w:t>
            </w:r>
          </w:p>
        </w:tc>
      </w:tr>
      <w:tr w:rsidR="00AD18AE" w:rsidRPr="00290873" w14:paraId="4593DD19" w14:textId="77777777" w:rsidTr="00B928CA">
        <w:tc>
          <w:tcPr>
            <w:tcW w:w="3060" w:type="dxa"/>
            <w:shd w:val="clear" w:color="auto" w:fill="auto"/>
          </w:tcPr>
          <w:p w14:paraId="6F2A5AD0" w14:textId="77777777" w:rsidR="00AD18AE" w:rsidRPr="00802F86" w:rsidRDefault="00AD18AE" w:rsidP="00AD18AE">
            <w:pPr>
              <w:spacing w:line="220" w:lineRule="exact"/>
              <w:ind w:left="247" w:right="-25" w:hanging="293"/>
              <w:rPr>
                <w:sz w:val="16"/>
                <w:szCs w:val="16"/>
                <w:lang w:val="en-GB"/>
              </w:rPr>
            </w:pPr>
            <w:r w:rsidRPr="00802F86">
              <w:rPr>
                <w:b/>
                <w:bCs/>
                <w:sz w:val="16"/>
                <w:szCs w:val="16"/>
                <w:lang w:val="en-GB"/>
              </w:rPr>
              <w:t xml:space="preserve">Direct subsidiaries </w:t>
            </w:r>
          </w:p>
        </w:tc>
        <w:tc>
          <w:tcPr>
            <w:tcW w:w="1530" w:type="dxa"/>
            <w:shd w:val="clear" w:color="auto" w:fill="auto"/>
          </w:tcPr>
          <w:p w14:paraId="46EAD779" w14:textId="77777777" w:rsidR="00AD18AE" w:rsidRPr="00290873" w:rsidRDefault="00AD18AE" w:rsidP="00AD18AE">
            <w:pPr>
              <w:snapToGrid w:val="0"/>
              <w:spacing w:line="220" w:lineRule="exact"/>
              <w:ind w:left="82" w:right="-108"/>
              <w:rPr>
                <w:sz w:val="16"/>
                <w:szCs w:val="16"/>
                <w:lang w:val="en-GB"/>
              </w:rPr>
            </w:pPr>
          </w:p>
        </w:tc>
        <w:tc>
          <w:tcPr>
            <w:tcW w:w="900" w:type="dxa"/>
          </w:tcPr>
          <w:p w14:paraId="3A5904D0" w14:textId="77777777" w:rsidR="00AD18AE" w:rsidRPr="00290873" w:rsidRDefault="00AD18AE" w:rsidP="00AD18AE">
            <w:pPr>
              <w:snapToGrid w:val="0"/>
              <w:spacing w:line="220" w:lineRule="exact"/>
              <w:ind w:right="-25"/>
              <w:jc w:val="right"/>
              <w:rPr>
                <w:sz w:val="16"/>
                <w:szCs w:val="16"/>
                <w:lang w:val="en-GB"/>
              </w:rPr>
            </w:pPr>
          </w:p>
        </w:tc>
        <w:tc>
          <w:tcPr>
            <w:tcW w:w="810" w:type="dxa"/>
            <w:shd w:val="clear" w:color="auto" w:fill="auto"/>
          </w:tcPr>
          <w:p w14:paraId="041A80D3" w14:textId="77777777" w:rsidR="00AD18AE" w:rsidRPr="00290873" w:rsidRDefault="00AD18AE" w:rsidP="00AD18AE">
            <w:pPr>
              <w:snapToGrid w:val="0"/>
              <w:spacing w:line="220" w:lineRule="exact"/>
              <w:ind w:right="-25"/>
              <w:jc w:val="right"/>
              <w:rPr>
                <w:sz w:val="16"/>
                <w:szCs w:val="16"/>
                <w:lang w:val="en-GB"/>
              </w:rPr>
            </w:pPr>
          </w:p>
        </w:tc>
        <w:tc>
          <w:tcPr>
            <w:tcW w:w="810" w:type="dxa"/>
            <w:shd w:val="clear" w:color="auto" w:fill="auto"/>
          </w:tcPr>
          <w:p w14:paraId="07CCC94A" w14:textId="77777777" w:rsidR="00AD18AE" w:rsidRPr="00290873" w:rsidRDefault="00AD18AE" w:rsidP="00AD18AE">
            <w:pPr>
              <w:snapToGrid w:val="0"/>
              <w:spacing w:line="220" w:lineRule="exact"/>
              <w:ind w:right="-25"/>
              <w:jc w:val="right"/>
              <w:rPr>
                <w:sz w:val="16"/>
                <w:szCs w:val="16"/>
                <w:lang w:val="en-GB"/>
              </w:rPr>
            </w:pPr>
          </w:p>
        </w:tc>
        <w:tc>
          <w:tcPr>
            <w:tcW w:w="810" w:type="dxa"/>
            <w:shd w:val="clear" w:color="auto" w:fill="auto"/>
          </w:tcPr>
          <w:p w14:paraId="5652DCEB" w14:textId="77777777" w:rsidR="00AD18AE" w:rsidRPr="00290873" w:rsidRDefault="00AD18AE" w:rsidP="00AD18AE">
            <w:pPr>
              <w:snapToGrid w:val="0"/>
              <w:spacing w:line="220" w:lineRule="exact"/>
              <w:ind w:right="-25"/>
              <w:jc w:val="right"/>
              <w:rPr>
                <w:sz w:val="16"/>
                <w:szCs w:val="16"/>
                <w:lang w:val="en-GB"/>
              </w:rPr>
            </w:pPr>
          </w:p>
        </w:tc>
        <w:tc>
          <w:tcPr>
            <w:tcW w:w="810" w:type="dxa"/>
            <w:shd w:val="clear" w:color="auto" w:fill="auto"/>
          </w:tcPr>
          <w:p w14:paraId="43F216B0" w14:textId="77777777" w:rsidR="00AD18AE" w:rsidRPr="00290873" w:rsidRDefault="00AD18AE" w:rsidP="00AD18AE">
            <w:pPr>
              <w:snapToGrid w:val="0"/>
              <w:spacing w:line="220" w:lineRule="exact"/>
              <w:ind w:right="-25"/>
              <w:jc w:val="right"/>
              <w:rPr>
                <w:sz w:val="16"/>
                <w:szCs w:val="16"/>
                <w:lang w:val="en-GB"/>
              </w:rPr>
            </w:pPr>
          </w:p>
        </w:tc>
        <w:tc>
          <w:tcPr>
            <w:tcW w:w="1531" w:type="dxa"/>
            <w:gridSpan w:val="2"/>
          </w:tcPr>
          <w:p w14:paraId="395D2652" w14:textId="77777777" w:rsidR="00AD18AE" w:rsidRPr="00290873" w:rsidRDefault="00AD18AE" w:rsidP="00AD18AE">
            <w:pPr>
              <w:snapToGrid w:val="0"/>
              <w:spacing w:line="220" w:lineRule="exact"/>
              <w:ind w:right="-25"/>
              <w:jc w:val="right"/>
              <w:rPr>
                <w:sz w:val="16"/>
                <w:szCs w:val="16"/>
                <w:lang w:val="en-GB"/>
              </w:rPr>
            </w:pPr>
          </w:p>
        </w:tc>
      </w:tr>
      <w:tr w:rsidR="00AD18AE" w:rsidRPr="00290873" w14:paraId="1B2A359A" w14:textId="77777777" w:rsidTr="00B928CA">
        <w:tc>
          <w:tcPr>
            <w:tcW w:w="3060" w:type="dxa"/>
            <w:shd w:val="clear" w:color="auto" w:fill="auto"/>
            <w:vAlign w:val="bottom"/>
          </w:tcPr>
          <w:p w14:paraId="5495E298" w14:textId="77777777" w:rsidR="00AD18AE" w:rsidRPr="00802F86" w:rsidRDefault="00AD18AE" w:rsidP="00AD18AE">
            <w:pPr>
              <w:spacing w:line="200" w:lineRule="exact"/>
              <w:ind w:left="157" w:right="-108" w:hanging="203"/>
              <w:rPr>
                <w:sz w:val="16"/>
                <w:szCs w:val="16"/>
                <w:lang w:val="en-GB"/>
              </w:rPr>
            </w:pPr>
            <w:r w:rsidRPr="00802F86">
              <w:rPr>
                <w:sz w:val="16"/>
                <w:szCs w:val="16"/>
                <w:lang w:val="en-GB"/>
              </w:rPr>
              <w:t xml:space="preserve">     The Siam Commercial Bank PCL</w:t>
            </w:r>
          </w:p>
        </w:tc>
        <w:tc>
          <w:tcPr>
            <w:tcW w:w="1530" w:type="dxa"/>
            <w:shd w:val="clear" w:color="auto" w:fill="auto"/>
            <w:vAlign w:val="bottom"/>
          </w:tcPr>
          <w:p w14:paraId="1522CB3F" w14:textId="77777777" w:rsidR="00AD18AE" w:rsidRPr="00290873" w:rsidRDefault="00AD18AE" w:rsidP="00AD18AE">
            <w:pPr>
              <w:spacing w:line="200" w:lineRule="exact"/>
              <w:ind w:left="-110" w:right="-130"/>
              <w:rPr>
                <w:sz w:val="16"/>
                <w:szCs w:val="16"/>
                <w:lang w:val="en-GB"/>
              </w:rPr>
            </w:pPr>
            <w:r w:rsidRPr="008241D5">
              <w:rPr>
                <w:sz w:val="16"/>
                <w:szCs w:val="16"/>
                <w:lang w:val="en-GB"/>
              </w:rPr>
              <w:t>Banking</w:t>
            </w:r>
          </w:p>
        </w:tc>
        <w:tc>
          <w:tcPr>
            <w:tcW w:w="900" w:type="dxa"/>
          </w:tcPr>
          <w:p w14:paraId="72DBE42F" w14:textId="77777777" w:rsidR="00AD18AE" w:rsidRPr="00290873" w:rsidRDefault="00AD18AE" w:rsidP="00AD18AE">
            <w:pPr>
              <w:spacing w:line="200" w:lineRule="exact"/>
              <w:ind w:left="-110" w:right="-101"/>
              <w:jc w:val="center"/>
              <w:rPr>
                <w:sz w:val="16"/>
                <w:szCs w:val="16"/>
                <w:lang w:val="en-GB"/>
              </w:rPr>
            </w:pPr>
            <w:r w:rsidRPr="008241D5">
              <w:rPr>
                <w:sz w:val="16"/>
                <w:szCs w:val="16"/>
                <w:lang w:val="en-GB"/>
              </w:rPr>
              <w:t>Common and</w:t>
            </w:r>
          </w:p>
        </w:tc>
        <w:tc>
          <w:tcPr>
            <w:tcW w:w="810" w:type="dxa"/>
            <w:shd w:val="clear" w:color="auto" w:fill="auto"/>
            <w:vAlign w:val="bottom"/>
          </w:tcPr>
          <w:p w14:paraId="78CDD708" w14:textId="77777777" w:rsidR="00AD18AE" w:rsidRPr="00290873" w:rsidRDefault="00AD18AE" w:rsidP="00AD18AE">
            <w:pPr>
              <w:tabs>
                <w:tab w:val="decimal" w:pos="599"/>
              </w:tabs>
              <w:spacing w:line="200" w:lineRule="exact"/>
              <w:ind w:right="-25"/>
              <w:rPr>
                <w:sz w:val="16"/>
                <w:szCs w:val="16"/>
                <w:lang w:val="en-GB"/>
              </w:rPr>
            </w:pPr>
          </w:p>
        </w:tc>
        <w:tc>
          <w:tcPr>
            <w:tcW w:w="810" w:type="dxa"/>
            <w:shd w:val="clear" w:color="auto" w:fill="auto"/>
            <w:vAlign w:val="bottom"/>
          </w:tcPr>
          <w:p w14:paraId="0BBF46C5" w14:textId="77777777" w:rsidR="00AD18AE" w:rsidRPr="00290873" w:rsidRDefault="00AD18AE" w:rsidP="00AD18AE">
            <w:pPr>
              <w:tabs>
                <w:tab w:val="left" w:pos="520"/>
              </w:tabs>
              <w:spacing w:line="200" w:lineRule="exact"/>
              <w:ind w:left="-2" w:right="-148"/>
              <w:rPr>
                <w:sz w:val="16"/>
                <w:szCs w:val="16"/>
                <w:lang w:val="en-GB"/>
              </w:rPr>
            </w:pPr>
          </w:p>
        </w:tc>
        <w:tc>
          <w:tcPr>
            <w:tcW w:w="810" w:type="dxa"/>
            <w:shd w:val="clear" w:color="auto" w:fill="auto"/>
            <w:vAlign w:val="bottom"/>
          </w:tcPr>
          <w:p w14:paraId="440AA698" w14:textId="77777777" w:rsidR="00AD18AE" w:rsidRPr="00290873" w:rsidRDefault="00AD18AE" w:rsidP="00AD18AE">
            <w:pPr>
              <w:snapToGrid w:val="0"/>
              <w:spacing w:line="200" w:lineRule="exact"/>
              <w:ind w:right="-25"/>
              <w:jc w:val="right"/>
              <w:rPr>
                <w:sz w:val="16"/>
                <w:szCs w:val="16"/>
                <w:lang w:val="en-GB"/>
              </w:rPr>
            </w:pPr>
          </w:p>
        </w:tc>
        <w:tc>
          <w:tcPr>
            <w:tcW w:w="810" w:type="dxa"/>
            <w:shd w:val="clear" w:color="auto" w:fill="auto"/>
            <w:vAlign w:val="bottom"/>
          </w:tcPr>
          <w:p w14:paraId="67A5E371" w14:textId="77777777" w:rsidR="00AD18AE" w:rsidRPr="00290873" w:rsidRDefault="00AD18AE" w:rsidP="00AD18AE">
            <w:pPr>
              <w:snapToGrid w:val="0"/>
              <w:spacing w:line="200" w:lineRule="exact"/>
              <w:ind w:left="-1" w:right="-122"/>
              <w:jc w:val="center"/>
              <w:rPr>
                <w:sz w:val="16"/>
                <w:szCs w:val="16"/>
                <w:lang w:val="en-GB"/>
              </w:rPr>
            </w:pPr>
          </w:p>
        </w:tc>
        <w:tc>
          <w:tcPr>
            <w:tcW w:w="1531" w:type="dxa"/>
            <w:gridSpan w:val="2"/>
          </w:tcPr>
          <w:p w14:paraId="6213582A" w14:textId="77777777" w:rsidR="00AD18AE" w:rsidRPr="00290873" w:rsidRDefault="00AD18AE" w:rsidP="00AD18AE">
            <w:pPr>
              <w:snapToGrid w:val="0"/>
              <w:spacing w:line="200" w:lineRule="exact"/>
              <w:ind w:left="-1" w:right="-122"/>
              <w:jc w:val="center"/>
              <w:rPr>
                <w:sz w:val="16"/>
                <w:szCs w:val="16"/>
                <w:lang w:val="en-GB"/>
              </w:rPr>
            </w:pPr>
          </w:p>
        </w:tc>
      </w:tr>
      <w:tr w:rsidR="00E079F8" w:rsidRPr="00290873" w14:paraId="32F6BD1A" w14:textId="77777777" w:rsidTr="00E079F8">
        <w:trPr>
          <w:trHeight w:val="163"/>
        </w:trPr>
        <w:tc>
          <w:tcPr>
            <w:tcW w:w="3060" w:type="dxa"/>
            <w:shd w:val="clear" w:color="auto" w:fill="auto"/>
            <w:vAlign w:val="bottom"/>
          </w:tcPr>
          <w:p w14:paraId="3D570F77" w14:textId="77777777" w:rsidR="00E079F8" w:rsidRPr="00802F86" w:rsidRDefault="00E079F8" w:rsidP="00E079F8">
            <w:pPr>
              <w:spacing w:line="200" w:lineRule="exact"/>
              <w:ind w:left="157" w:right="-108" w:hanging="203"/>
              <w:rPr>
                <w:sz w:val="16"/>
                <w:szCs w:val="16"/>
                <w:lang w:val="en-GB"/>
              </w:rPr>
            </w:pPr>
          </w:p>
        </w:tc>
        <w:tc>
          <w:tcPr>
            <w:tcW w:w="1530" w:type="dxa"/>
            <w:shd w:val="clear" w:color="auto" w:fill="auto"/>
            <w:vAlign w:val="bottom"/>
          </w:tcPr>
          <w:p w14:paraId="4FF91CC0" w14:textId="77777777" w:rsidR="00E079F8" w:rsidRPr="00290873" w:rsidRDefault="00E079F8" w:rsidP="00E079F8">
            <w:pPr>
              <w:spacing w:line="200" w:lineRule="exact"/>
              <w:ind w:left="-110" w:right="-130"/>
              <w:rPr>
                <w:sz w:val="16"/>
                <w:szCs w:val="16"/>
                <w:lang w:val="en-GB"/>
              </w:rPr>
            </w:pPr>
          </w:p>
        </w:tc>
        <w:tc>
          <w:tcPr>
            <w:tcW w:w="900" w:type="dxa"/>
          </w:tcPr>
          <w:p w14:paraId="22D0C765" w14:textId="77777777" w:rsidR="00E079F8" w:rsidRPr="00290873" w:rsidRDefault="00E079F8" w:rsidP="00E079F8">
            <w:pPr>
              <w:spacing w:line="200" w:lineRule="exact"/>
              <w:ind w:left="-88" w:right="-101"/>
              <w:jc w:val="center"/>
              <w:rPr>
                <w:sz w:val="16"/>
                <w:szCs w:val="16"/>
                <w:lang w:val="en-GB"/>
              </w:rPr>
            </w:pPr>
            <w:r w:rsidRPr="008241D5">
              <w:rPr>
                <w:sz w:val="16"/>
                <w:szCs w:val="16"/>
                <w:lang w:val="en-GB"/>
              </w:rPr>
              <w:t>Preferred</w:t>
            </w:r>
          </w:p>
        </w:tc>
        <w:tc>
          <w:tcPr>
            <w:tcW w:w="810" w:type="dxa"/>
            <w:shd w:val="clear" w:color="auto" w:fill="auto"/>
            <w:vAlign w:val="bottom"/>
          </w:tcPr>
          <w:p w14:paraId="3E7E38C5" w14:textId="36F7E064" w:rsidR="00E079F8" w:rsidRPr="00E079F8" w:rsidRDefault="00E079F8" w:rsidP="00E079F8">
            <w:pPr>
              <w:tabs>
                <w:tab w:val="decimal" w:pos="474"/>
              </w:tabs>
              <w:spacing w:line="200" w:lineRule="exact"/>
              <w:ind w:right="-25"/>
              <w:rPr>
                <w:sz w:val="16"/>
                <w:szCs w:val="16"/>
                <w:lang w:val="en-GB"/>
              </w:rPr>
            </w:pPr>
            <w:r w:rsidRPr="00E079F8">
              <w:rPr>
                <w:sz w:val="16"/>
                <w:szCs w:val="16"/>
              </w:rPr>
              <w:t xml:space="preserve"> 99.6 </w:t>
            </w:r>
          </w:p>
        </w:tc>
        <w:tc>
          <w:tcPr>
            <w:tcW w:w="810" w:type="dxa"/>
            <w:shd w:val="clear" w:color="auto" w:fill="auto"/>
            <w:vAlign w:val="bottom"/>
          </w:tcPr>
          <w:p w14:paraId="0B54B78F" w14:textId="48D0483C" w:rsidR="00E079F8" w:rsidRPr="00E079F8" w:rsidRDefault="00E079F8" w:rsidP="00E079F8">
            <w:pPr>
              <w:tabs>
                <w:tab w:val="decimal" w:pos="482"/>
              </w:tabs>
              <w:spacing w:line="200" w:lineRule="exact"/>
              <w:ind w:right="-25"/>
              <w:rPr>
                <w:sz w:val="16"/>
                <w:szCs w:val="16"/>
                <w:lang w:val="en-GB"/>
              </w:rPr>
            </w:pPr>
            <w:r w:rsidRPr="00E079F8">
              <w:rPr>
                <w:sz w:val="16"/>
                <w:szCs w:val="16"/>
              </w:rPr>
              <w:t xml:space="preserve"> 99.6 </w:t>
            </w:r>
          </w:p>
        </w:tc>
        <w:tc>
          <w:tcPr>
            <w:tcW w:w="810" w:type="dxa"/>
            <w:shd w:val="clear" w:color="auto" w:fill="auto"/>
            <w:vAlign w:val="bottom"/>
          </w:tcPr>
          <w:p w14:paraId="4C12A232" w14:textId="57322A52" w:rsidR="00E079F8" w:rsidRPr="00E079F8" w:rsidRDefault="00E079F8" w:rsidP="00E079F8">
            <w:pPr>
              <w:tabs>
                <w:tab w:val="decimal" w:pos="600"/>
              </w:tabs>
              <w:spacing w:line="200" w:lineRule="exact"/>
              <w:ind w:right="-25"/>
              <w:rPr>
                <w:sz w:val="16"/>
                <w:szCs w:val="16"/>
                <w:lang w:val="en-GB"/>
              </w:rPr>
            </w:pPr>
            <w:r w:rsidRPr="00E079F8">
              <w:rPr>
                <w:sz w:val="16"/>
                <w:szCs w:val="16"/>
              </w:rPr>
              <w:t xml:space="preserve"> 441,63</w:t>
            </w:r>
            <w:r w:rsidR="00B320E1">
              <w:rPr>
                <w:sz w:val="16"/>
                <w:szCs w:val="16"/>
              </w:rPr>
              <w:t>2</w:t>
            </w:r>
            <w:r w:rsidRPr="00E079F8">
              <w:rPr>
                <w:sz w:val="16"/>
                <w:szCs w:val="16"/>
              </w:rPr>
              <w:t xml:space="preserve"> </w:t>
            </w:r>
          </w:p>
        </w:tc>
        <w:tc>
          <w:tcPr>
            <w:tcW w:w="810" w:type="dxa"/>
            <w:shd w:val="clear" w:color="auto" w:fill="auto"/>
            <w:vAlign w:val="bottom"/>
          </w:tcPr>
          <w:p w14:paraId="01E52951" w14:textId="487725E0" w:rsidR="00E079F8" w:rsidRPr="003660D5" w:rsidRDefault="00E079F8" w:rsidP="00E079F8">
            <w:pPr>
              <w:tabs>
                <w:tab w:val="decimal" w:pos="614"/>
              </w:tabs>
              <w:spacing w:line="200" w:lineRule="exact"/>
              <w:ind w:right="-25"/>
              <w:rPr>
                <w:sz w:val="16"/>
                <w:szCs w:val="16"/>
                <w:lang w:val="en-GB"/>
              </w:rPr>
            </w:pPr>
            <w:r w:rsidRPr="00C723B8">
              <w:rPr>
                <w:sz w:val="16"/>
                <w:szCs w:val="16"/>
              </w:rPr>
              <w:t xml:space="preserve"> 441,</w:t>
            </w:r>
            <w:r w:rsidRPr="00B668DE">
              <w:rPr>
                <w:sz w:val="16"/>
                <w:szCs w:val="16"/>
              </w:rPr>
              <w:t>63</w:t>
            </w:r>
            <w:r w:rsidR="00B320E1">
              <w:rPr>
                <w:sz w:val="16"/>
                <w:szCs w:val="16"/>
              </w:rPr>
              <w:t>2</w:t>
            </w:r>
            <w:r w:rsidRPr="00C723B8">
              <w:rPr>
                <w:sz w:val="16"/>
                <w:szCs w:val="16"/>
              </w:rPr>
              <w:t xml:space="preserve"> </w:t>
            </w:r>
          </w:p>
        </w:tc>
        <w:tc>
          <w:tcPr>
            <w:tcW w:w="720" w:type="dxa"/>
            <w:vAlign w:val="bottom"/>
          </w:tcPr>
          <w:p w14:paraId="4F6EB109" w14:textId="20A78D54" w:rsidR="00E079F8" w:rsidRPr="003660D5" w:rsidRDefault="00E079F8" w:rsidP="00E079F8">
            <w:pPr>
              <w:tabs>
                <w:tab w:val="decimal" w:pos="534"/>
              </w:tabs>
              <w:spacing w:line="200" w:lineRule="exact"/>
              <w:ind w:right="-25"/>
              <w:rPr>
                <w:sz w:val="16"/>
                <w:szCs w:val="16"/>
                <w:lang w:val="en-GB"/>
              </w:rPr>
            </w:pPr>
            <w:r w:rsidRPr="00E079F8">
              <w:rPr>
                <w:sz w:val="16"/>
                <w:szCs w:val="16"/>
              </w:rPr>
              <w:t>32,050</w:t>
            </w:r>
          </w:p>
        </w:tc>
        <w:tc>
          <w:tcPr>
            <w:tcW w:w="811" w:type="dxa"/>
            <w:vAlign w:val="bottom"/>
          </w:tcPr>
          <w:p w14:paraId="648A9158" w14:textId="7DF73AE9" w:rsidR="00E079F8" w:rsidRPr="003660D5" w:rsidRDefault="00E079F8" w:rsidP="00E079F8">
            <w:pPr>
              <w:tabs>
                <w:tab w:val="decimal" w:pos="659"/>
              </w:tabs>
              <w:spacing w:line="200" w:lineRule="exact"/>
              <w:ind w:right="-25"/>
              <w:rPr>
                <w:sz w:val="16"/>
                <w:szCs w:val="16"/>
                <w:lang w:val="en-GB"/>
              </w:rPr>
            </w:pPr>
            <w:r w:rsidRPr="00AA2B07">
              <w:rPr>
                <w:sz w:val="16"/>
                <w:szCs w:val="16"/>
              </w:rPr>
              <w:t>26,999</w:t>
            </w:r>
          </w:p>
        </w:tc>
      </w:tr>
      <w:tr w:rsidR="00E079F8" w:rsidRPr="00290873" w14:paraId="4FE95AEB" w14:textId="77777777" w:rsidTr="00E079F8">
        <w:tc>
          <w:tcPr>
            <w:tcW w:w="3060" w:type="dxa"/>
            <w:shd w:val="clear" w:color="auto" w:fill="auto"/>
          </w:tcPr>
          <w:p w14:paraId="3EC16A02" w14:textId="77777777" w:rsidR="00E079F8" w:rsidRPr="00802F86" w:rsidRDefault="00E079F8" w:rsidP="00E079F8">
            <w:pPr>
              <w:spacing w:line="200" w:lineRule="exact"/>
              <w:ind w:left="157" w:right="-108" w:hanging="203"/>
              <w:rPr>
                <w:rFonts w:cstheme="minorBidi"/>
                <w:sz w:val="16"/>
                <w:szCs w:val="16"/>
                <w:lang w:val="en-GB"/>
              </w:rPr>
            </w:pPr>
            <w:r w:rsidRPr="00802F86">
              <w:rPr>
                <w:sz w:val="16"/>
                <w:szCs w:val="16"/>
                <w:lang w:val="en-GB"/>
              </w:rPr>
              <w:t xml:space="preserve">     Card X Co., Ltd.</w:t>
            </w:r>
          </w:p>
        </w:tc>
        <w:tc>
          <w:tcPr>
            <w:tcW w:w="1530" w:type="dxa"/>
            <w:shd w:val="clear" w:color="auto" w:fill="auto"/>
          </w:tcPr>
          <w:p w14:paraId="1D0CA738" w14:textId="77777777" w:rsidR="00E079F8" w:rsidRPr="008241D5" w:rsidRDefault="00E079F8" w:rsidP="00E079F8">
            <w:pPr>
              <w:spacing w:line="200" w:lineRule="exact"/>
              <w:ind w:left="-110" w:right="-130"/>
              <w:rPr>
                <w:sz w:val="16"/>
                <w:szCs w:val="16"/>
                <w:lang w:val="en-GB"/>
              </w:rPr>
            </w:pPr>
            <w:r w:rsidRPr="008241D5">
              <w:rPr>
                <w:sz w:val="16"/>
                <w:szCs w:val="16"/>
                <w:lang w:val="en-GB"/>
              </w:rPr>
              <w:t xml:space="preserve">Credit card and   </w:t>
            </w:r>
          </w:p>
          <w:p w14:paraId="0977D6AE" w14:textId="77777777" w:rsidR="00E079F8" w:rsidRPr="00290873" w:rsidRDefault="00E079F8" w:rsidP="00E079F8">
            <w:pPr>
              <w:spacing w:line="200" w:lineRule="exact"/>
              <w:ind w:left="-110" w:right="-130"/>
              <w:rPr>
                <w:sz w:val="16"/>
                <w:szCs w:val="16"/>
                <w:lang w:val="en-GB"/>
              </w:rPr>
            </w:pPr>
            <w:r w:rsidRPr="008241D5">
              <w:rPr>
                <w:sz w:val="16"/>
                <w:szCs w:val="16"/>
                <w:lang w:val="en-GB"/>
              </w:rPr>
              <w:t xml:space="preserve">   personal lending</w:t>
            </w:r>
          </w:p>
        </w:tc>
        <w:tc>
          <w:tcPr>
            <w:tcW w:w="900" w:type="dxa"/>
            <w:vAlign w:val="bottom"/>
          </w:tcPr>
          <w:p w14:paraId="557381B0" w14:textId="77777777" w:rsidR="00E079F8" w:rsidRPr="00290873" w:rsidRDefault="00E079F8" w:rsidP="00E079F8">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B432AC8" w14:textId="5E6821B6" w:rsidR="00E079F8" w:rsidRPr="00E079F8" w:rsidRDefault="00E079F8" w:rsidP="00E079F8">
            <w:pPr>
              <w:tabs>
                <w:tab w:val="decimal" w:pos="474"/>
              </w:tabs>
              <w:spacing w:line="200" w:lineRule="exact"/>
              <w:ind w:right="-25"/>
              <w:rPr>
                <w:sz w:val="16"/>
                <w:szCs w:val="16"/>
                <w:lang w:val="en-GB"/>
              </w:rPr>
            </w:pPr>
            <w:r w:rsidRPr="00E079F8">
              <w:rPr>
                <w:sz w:val="16"/>
                <w:szCs w:val="16"/>
              </w:rPr>
              <w:t xml:space="preserve"> 100.0 </w:t>
            </w:r>
          </w:p>
        </w:tc>
        <w:tc>
          <w:tcPr>
            <w:tcW w:w="810" w:type="dxa"/>
            <w:shd w:val="clear" w:color="auto" w:fill="auto"/>
            <w:vAlign w:val="bottom"/>
          </w:tcPr>
          <w:p w14:paraId="6ACD1F6F" w14:textId="57AF0D65" w:rsidR="00E079F8" w:rsidRPr="00E079F8" w:rsidRDefault="00E079F8" w:rsidP="00E079F8">
            <w:pPr>
              <w:tabs>
                <w:tab w:val="decimal" w:pos="482"/>
              </w:tabs>
              <w:spacing w:line="200" w:lineRule="exact"/>
              <w:ind w:right="-25"/>
              <w:rPr>
                <w:sz w:val="16"/>
                <w:szCs w:val="16"/>
                <w:lang w:val="en-GB"/>
              </w:rPr>
            </w:pPr>
            <w:r w:rsidRPr="00E079F8">
              <w:rPr>
                <w:sz w:val="16"/>
                <w:szCs w:val="16"/>
              </w:rPr>
              <w:t xml:space="preserve"> 100.0 </w:t>
            </w:r>
          </w:p>
        </w:tc>
        <w:tc>
          <w:tcPr>
            <w:tcW w:w="810" w:type="dxa"/>
            <w:shd w:val="clear" w:color="auto" w:fill="auto"/>
            <w:vAlign w:val="bottom"/>
          </w:tcPr>
          <w:p w14:paraId="5A3BCAED" w14:textId="321BFCFE" w:rsidR="00E079F8" w:rsidRPr="00E079F8" w:rsidRDefault="00E079F8" w:rsidP="00E079F8">
            <w:pPr>
              <w:tabs>
                <w:tab w:val="decimal" w:pos="600"/>
              </w:tabs>
              <w:spacing w:line="200" w:lineRule="exact"/>
              <w:ind w:right="-25"/>
              <w:rPr>
                <w:sz w:val="16"/>
                <w:szCs w:val="16"/>
                <w:lang w:val="en-GB"/>
              </w:rPr>
            </w:pPr>
            <w:r w:rsidRPr="00E079F8">
              <w:rPr>
                <w:sz w:val="16"/>
                <w:szCs w:val="16"/>
              </w:rPr>
              <w:t xml:space="preserve"> 23,500 </w:t>
            </w:r>
          </w:p>
        </w:tc>
        <w:tc>
          <w:tcPr>
            <w:tcW w:w="810" w:type="dxa"/>
            <w:shd w:val="clear" w:color="auto" w:fill="auto"/>
            <w:vAlign w:val="bottom"/>
          </w:tcPr>
          <w:p w14:paraId="42E4CBA0" w14:textId="3A3173BC" w:rsidR="00E079F8" w:rsidRPr="003660D5" w:rsidRDefault="00E079F8" w:rsidP="00E079F8">
            <w:pPr>
              <w:tabs>
                <w:tab w:val="decimal" w:pos="614"/>
              </w:tabs>
              <w:spacing w:line="200" w:lineRule="exact"/>
              <w:ind w:right="-25"/>
              <w:rPr>
                <w:sz w:val="16"/>
                <w:szCs w:val="16"/>
                <w:lang w:val="en-GB"/>
              </w:rPr>
            </w:pPr>
            <w:r w:rsidRPr="00C723B8">
              <w:rPr>
                <w:sz w:val="16"/>
                <w:szCs w:val="16"/>
              </w:rPr>
              <w:t xml:space="preserve"> 23,500 </w:t>
            </w:r>
          </w:p>
        </w:tc>
        <w:tc>
          <w:tcPr>
            <w:tcW w:w="720" w:type="dxa"/>
            <w:vAlign w:val="bottom"/>
          </w:tcPr>
          <w:p w14:paraId="5E6497AF" w14:textId="35B68C89" w:rsidR="00E079F8" w:rsidRPr="003660D5" w:rsidRDefault="00E079F8" w:rsidP="00E079F8">
            <w:pPr>
              <w:spacing w:line="200" w:lineRule="exact"/>
              <w:ind w:right="-123"/>
              <w:jc w:val="center"/>
              <w:rPr>
                <w:sz w:val="16"/>
                <w:szCs w:val="16"/>
                <w:lang w:val="en-GB"/>
              </w:rPr>
            </w:pPr>
            <w:r w:rsidRPr="003660D5">
              <w:rPr>
                <w:sz w:val="16"/>
                <w:szCs w:val="16"/>
                <w:lang w:val="en-GB"/>
              </w:rPr>
              <w:t xml:space="preserve">   -</w:t>
            </w:r>
          </w:p>
        </w:tc>
        <w:tc>
          <w:tcPr>
            <w:tcW w:w="811" w:type="dxa"/>
            <w:vAlign w:val="bottom"/>
          </w:tcPr>
          <w:p w14:paraId="541BF741" w14:textId="2FF00CB0" w:rsidR="00E079F8" w:rsidRPr="003660D5" w:rsidRDefault="00E079F8" w:rsidP="00E079F8">
            <w:pPr>
              <w:spacing w:line="200" w:lineRule="exact"/>
              <w:ind w:right="-129"/>
              <w:jc w:val="center"/>
              <w:rPr>
                <w:sz w:val="16"/>
                <w:szCs w:val="16"/>
                <w:lang w:val="en-GB"/>
              </w:rPr>
            </w:pPr>
            <w:r w:rsidRPr="003660D5">
              <w:rPr>
                <w:sz w:val="16"/>
                <w:szCs w:val="16"/>
                <w:lang w:val="en-GB"/>
              </w:rPr>
              <w:t xml:space="preserve">   -</w:t>
            </w:r>
          </w:p>
        </w:tc>
      </w:tr>
      <w:tr w:rsidR="00E079F8" w:rsidRPr="00BC5DDE" w14:paraId="689C7EEB" w14:textId="77777777" w:rsidTr="00E079F8">
        <w:tc>
          <w:tcPr>
            <w:tcW w:w="3060" w:type="dxa"/>
            <w:shd w:val="clear" w:color="auto" w:fill="auto"/>
          </w:tcPr>
          <w:p w14:paraId="4651CF33" w14:textId="77777777" w:rsidR="00E079F8" w:rsidRPr="00FB461D" w:rsidRDefault="00E079F8" w:rsidP="00E079F8">
            <w:pPr>
              <w:spacing w:line="200" w:lineRule="exact"/>
              <w:ind w:left="157" w:right="-108" w:hanging="203"/>
              <w:rPr>
                <w:sz w:val="16"/>
                <w:szCs w:val="16"/>
                <w:lang w:val="en-GB"/>
              </w:rPr>
            </w:pPr>
            <w:r w:rsidRPr="00FB461D">
              <w:rPr>
                <w:sz w:val="16"/>
                <w:szCs w:val="16"/>
                <w:lang w:val="en-GB"/>
              </w:rPr>
              <w:t xml:space="preserve">     SCB 10X Co., Ltd.</w:t>
            </w:r>
          </w:p>
        </w:tc>
        <w:tc>
          <w:tcPr>
            <w:tcW w:w="1530" w:type="dxa"/>
            <w:shd w:val="clear" w:color="auto" w:fill="auto"/>
          </w:tcPr>
          <w:p w14:paraId="4B86AB99"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Venture capital, </w:t>
            </w:r>
            <w:r w:rsidRPr="00FB461D">
              <w:rPr>
                <w:sz w:val="16"/>
                <w:szCs w:val="16"/>
                <w:lang w:val="en-GB"/>
              </w:rPr>
              <w:br/>
              <w:t xml:space="preserve">   venture builder and </w:t>
            </w:r>
            <w:r w:rsidRPr="00FB461D">
              <w:rPr>
                <w:sz w:val="16"/>
                <w:szCs w:val="16"/>
                <w:lang w:val="en-GB"/>
              </w:rPr>
              <w:br/>
              <w:t xml:space="preserve">   strategic investments</w:t>
            </w:r>
          </w:p>
        </w:tc>
        <w:tc>
          <w:tcPr>
            <w:tcW w:w="900" w:type="dxa"/>
          </w:tcPr>
          <w:p w14:paraId="0871DEC8" w14:textId="77777777" w:rsidR="00E079F8" w:rsidRPr="00FB461D" w:rsidRDefault="00E079F8" w:rsidP="00E079F8">
            <w:pPr>
              <w:spacing w:line="200" w:lineRule="exact"/>
              <w:ind w:right="-101"/>
              <w:rPr>
                <w:sz w:val="16"/>
                <w:szCs w:val="16"/>
                <w:lang w:val="en-GB"/>
              </w:rPr>
            </w:pPr>
          </w:p>
          <w:p w14:paraId="137C5C1A" w14:textId="77777777" w:rsidR="00E079F8" w:rsidRPr="00FB461D" w:rsidRDefault="00E079F8" w:rsidP="00E079F8">
            <w:pPr>
              <w:spacing w:line="200" w:lineRule="exact"/>
              <w:ind w:right="-101"/>
              <w:rPr>
                <w:sz w:val="16"/>
                <w:szCs w:val="16"/>
                <w:lang w:val="en-GB"/>
              </w:rPr>
            </w:pPr>
          </w:p>
          <w:p w14:paraId="24E602D3"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27072707" w14:textId="5BE22499"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5871113B" w14:textId="66E88F9B"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04AEEE89" w14:textId="76C56F84"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23,462 </w:t>
            </w:r>
          </w:p>
        </w:tc>
        <w:tc>
          <w:tcPr>
            <w:tcW w:w="810" w:type="dxa"/>
            <w:shd w:val="clear" w:color="auto" w:fill="auto"/>
            <w:vAlign w:val="bottom"/>
          </w:tcPr>
          <w:p w14:paraId="4601B90A" w14:textId="0C251118"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23,462 </w:t>
            </w:r>
          </w:p>
        </w:tc>
        <w:tc>
          <w:tcPr>
            <w:tcW w:w="720" w:type="dxa"/>
            <w:vAlign w:val="bottom"/>
          </w:tcPr>
          <w:p w14:paraId="4B24821C" w14:textId="373A2FE6"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52A03EF8" w14:textId="40128DD1"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27AA9D74" w14:textId="77777777" w:rsidTr="00E079F8">
        <w:tc>
          <w:tcPr>
            <w:tcW w:w="3060" w:type="dxa"/>
            <w:shd w:val="clear" w:color="auto" w:fill="auto"/>
          </w:tcPr>
          <w:p w14:paraId="60118A1D" w14:textId="77777777" w:rsidR="00E079F8" w:rsidRPr="00FB461D" w:rsidRDefault="00E079F8" w:rsidP="00E079F8">
            <w:pPr>
              <w:spacing w:line="200" w:lineRule="exact"/>
              <w:ind w:left="157" w:right="-108" w:hanging="203"/>
              <w:rPr>
                <w:rFonts w:cstheme="minorBidi"/>
                <w:sz w:val="16"/>
                <w:szCs w:val="16"/>
                <w:lang w:val="en-GB"/>
              </w:rPr>
            </w:pPr>
            <w:r w:rsidRPr="00FB461D">
              <w:rPr>
                <w:sz w:val="16"/>
                <w:szCs w:val="16"/>
                <w:lang w:val="en-GB"/>
              </w:rPr>
              <w:t xml:space="preserve">     Auto X Co.,</w:t>
            </w:r>
            <w:r w:rsidRPr="00FB461D">
              <w:rPr>
                <w:rFonts w:cstheme="minorBidi"/>
                <w:sz w:val="16"/>
                <w:szCs w:val="16"/>
                <w:cs/>
                <w:lang w:val="en-GB"/>
              </w:rPr>
              <w:t xml:space="preserve"> </w:t>
            </w:r>
            <w:r w:rsidRPr="00FB461D">
              <w:rPr>
                <w:sz w:val="16"/>
                <w:szCs w:val="16"/>
                <w:lang w:val="en-GB"/>
              </w:rPr>
              <w:t>Ltd.</w:t>
            </w:r>
          </w:p>
        </w:tc>
        <w:tc>
          <w:tcPr>
            <w:tcW w:w="1530" w:type="dxa"/>
            <w:shd w:val="clear" w:color="auto" w:fill="auto"/>
          </w:tcPr>
          <w:p w14:paraId="1BEC66F5"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Auto title loan and </w:t>
            </w:r>
            <w:r w:rsidRPr="00FB461D">
              <w:rPr>
                <w:sz w:val="16"/>
                <w:szCs w:val="16"/>
                <w:lang w:val="en-GB"/>
              </w:rPr>
              <w:br/>
              <w:t xml:space="preserve">   insurance brokerage</w:t>
            </w:r>
          </w:p>
        </w:tc>
        <w:tc>
          <w:tcPr>
            <w:tcW w:w="900" w:type="dxa"/>
          </w:tcPr>
          <w:p w14:paraId="57369879" w14:textId="77777777" w:rsidR="00E079F8" w:rsidRPr="00FB461D" w:rsidRDefault="00E079F8" w:rsidP="00E079F8">
            <w:pPr>
              <w:spacing w:line="200" w:lineRule="exact"/>
              <w:ind w:left="-88" w:right="-101"/>
              <w:jc w:val="center"/>
              <w:rPr>
                <w:sz w:val="16"/>
                <w:szCs w:val="16"/>
                <w:lang w:val="en-GB"/>
              </w:rPr>
            </w:pPr>
          </w:p>
          <w:p w14:paraId="64844122"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40C393C3" w14:textId="0DA2E77D"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2A087496" w14:textId="7C76AE84"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216D62AE" w14:textId="0F541397"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8,000 </w:t>
            </w:r>
          </w:p>
        </w:tc>
        <w:tc>
          <w:tcPr>
            <w:tcW w:w="810" w:type="dxa"/>
            <w:shd w:val="clear" w:color="auto" w:fill="auto"/>
            <w:vAlign w:val="bottom"/>
          </w:tcPr>
          <w:p w14:paraId="7C6F6BEC" w14:textId="7A445620"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8,000 </w:t>
            </w:r>
          </w:p>
        </w:tc>
        <w:tc>
          <w:tcPr>
            <w:tcW w:w="720" w:type="dxa"/>
            <w:vAlign w:val="bottom"/>
          </w:tcPr>
          <w:p w14:paraId="598C3E36" w14:textId="4E4C5303"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743B72A8" w14:textId="241C5E47"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447F5E7D" w14:textId="77777777" w:rsidTr="00E079F8">
        <w:tc>
          <w:tcPr>
            <w:tcW w:w="3060" w:type="dxa"/>
            <w:shd w:val="clear" w:color="auto" w:fill="auto"/>
          </w:tcPr>
          <w:p w14:paraId="57673FE2" w14:textId="77777777" w:rsidR="00E079F8" w:rsidRPr="00FB461D" w:rsidRDefault="00E079F8" w:rsidP="00E079F8">
            <w:pPr>
              <w:spacing w:line="200" w:lineRule="exact"/>
              <w:ind w:left="157" w:right="-108" w:hanging="203"/>
              <w:rPr>
                <w:sz w:val="16"/>
                <w:szCs w:val="16"/>
                <w:lang w:val="en-GB"/>
              </w:rPr>
            </w:pPr>
            <w:r w:rsidRPr="00FB461D">
              <w:rPr>
                <w:sz w:val="16"/>
                <w:szCs w:val="16"/>
                <w:lang w:val="en-GB"/>
              </w:rPr>
              <w:t xml:space="preserve">     InnovestX Securities Co., Ltd. </w:t>
            </w:r>
          </w:p>
        </w:tc>
        <w:tc>
          <w:tcPr>
            <w:tcW w:w="1530" w:type="dxa"/>
            <w:shd w:val="clear" w:color="auto" w:fill="auto"/>
          </w:tcPr>
          <w:p w14:paraId="2F0AABA7" w14:textId="77777777" w:rsidR="00E079F8" w:rsidRPr="00FB461D" w:rsidRDefault="00E079F8" w:rsidP="00E079F8">
            <w:pPr>
              <w:spacing w:line="200" w:lineRule="exact"/>
              <w:ind w:left="-110" w:right="-130"/>
              <w:rPr>
                <w:sz w:val="16"/>
                <w:szCs w:val="16"/>
                <w:lang w:val="en-GB"/>
              </w:rPr>
            </w:pPr>
            <w:r w:rsidRPr="00FB461D">
              <w:rPr>
                <w:sz w:val="16"/>
                <w:szCs w:val="16"/>
                <w:lang w:val="en-GB"/>
              </w:rPr>
              <w:t>Securities</w:t>
            </w:r>
          </w:p>
        </w:tc>
        <w:tc>
          <w:tcPr>
            <w:tcW w:w="900" w:type="dxa"/>
          </w:tcPr>
          <w:p w14:paraId="4767E462"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77B15EB6" w14:textId="3D975B16"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6A8B6786" w14:textId="7F278111"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010F5FD1" w14:textId="27804C6B"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4,959 </w:t>
            </w:r>
          </w:p>
        </w:tc>
        <w:tc>
          <w:tcPr>
            <w:tcW w:w="810" w:type="dxa"/>
            <w:shd w:val="clear" w:color="auto" w:fill="auto"/>
            <w:vAlign w:val="bottom"/>
          </w:tcPr>
          <w:p w14:paraId="45DB8A20" w14:textId="33076F09"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4,959 </w:t>
            </w:r>
          </w:p>
        </w:tc>
        <w:tc>
          <w:tcPr>
            <w:tcW w:w="720" w:type="dxa"/>
            <w:vAlign w:val="bottom"/>
          </w:tcPr>
          <w:p w14:paraId="124EC61F" w14:textId="6119665D"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73133FB1" w14:textId="6F5997A4"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3F26E7D8" w14:textId="77777777" w:rsidTr="00E079F8">
        <w:tc>
          <w:tcPr>
            <w:tcW w:w="3060" w:type="dxa"/>
            <w:shd w:val="clear" w:color="auto" w:fill="auto"/>
          </w:tcPr>
          <w:p w14:paraId="6558BE8B" w14:textId="77777777" w:rsidR="00E079F8" w:rsidRPr="00FB461D" w:rsidRDefault="00E079F8" w:rsidP="00E079F8">
            <w:pPr>
              <w:spacing w:line="200" w:lineRule="exact"/>
              <w:ind w:left="157" w:right="-108" w:hanging="203"/>
              <w:rPr>
                <w:sz w:val="16"/>
                <w:szCs w:val="16"/>
                <w:lang w:val="en-GB"/>
              </w:rPr>
            </w:pPr>
            <w:r w:rsidRPr="00FB461D">
              <w:rPr>
                <w:sz w:val="16"/>
                <w:szCs w:val="16"/>
                <w:lang w:val="en-GB"/>
              </w:rPr>
              <w:t xml:space="preserve">     SCB Data X Co., Ltd.</w:t>
            </w:r>
          </w:p>
        </w:tc>
        <w:tc>
          <w:tcPr>
            <w:tcW w:w="1530" w:type="dxa"/>
            <w:shd w:val="clear" w:color="auto" w:fill="auto"/>
          </w:tcPr>
          <w:p w14:paraId="1892D23C"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Data analytics and   </w:t>
            </w:r>
            <w:r w:rsidRPr="00FB461D">
              <w:rPr>
                <w:sz w:val="16"/>
                <w:szCs w:val="16"/>
                <w:lang w:val="en-GB"/>
              </w:rPr>
              <w:br/>
              <w:t xml:space="preserve">   processing services </w:t>
            </w:r>
            <w:r w:rsidRPr="00FB461D">
              <w:rPr>
                <w:sz w:val="16"/>
                <w:szCs w:val="16"/>
                <w:lang w:val="en-GB"/>
              </w:rPr>
              <w:br/>
              <w:t xml:space="preserve">   provider</w:t>
            </w:r>
          </w:p>
        </w:tc>
        <w:tc>
          <w:tcPr>
            <w:tcW w:w="900" w:type="dxa"/>
            <w:vAlign w:val="bottom"/>
          </w:tcPr>
          <w:p w14:paraId="53980550"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0A10ACC7" w14:textId="728E2911"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3CC0F22F" w14:textId="7B3B1D78"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5117CF23" w14:textId="00006012"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1,960 </w:t>
            </w:r>
          </w:p>
        </w:tc>
        <w:tc>
          <w:tcPr>
            <w:tcW w:w="810" w:type="dxa"/>
            <w:shd w:val="clear" w:color="auto" w:fill="auto"/>
            <w:vAlign w:val="bottom"/>
          </w:tcPr>
          <w:p w14:paraId="1972584B" w14:textId="67F3E498"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1,960 </w:t>
            </w:r>
          </w:p>
        </w:tc>
        <w:tc>
          <w:tcPr>
            <w:tcW w:w="720" w:type="dxa"/>
            <w:vAlign w:val="bottom"/>
          </w:tcPr>
          <w:p w14:paraId="52B20246" w14:textId="2678FA8B"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120E06C8" w14:textId="5B1B6437"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3AF6A557" w14:textId="77777777" w:rsidTr="00E079F8">
        <w:tc>
          <w:tcPr>
            <w:tcW w:w="3060" w:type="dxa"/>
            <w:shd w:val="clear" w:color="auto" w:fill="auto"/>
          </w:tcPr>
          <w:p w14:paraId="5299245B" w14:textId="1A8F336F" w:rsidR="00E079F8" w:rsidRPr="00FB461D" w:rsidRDefault="00E079F8" w:rsidP="00E079F8">
            <w:pPr>
              <w:spacing w:line="200" w:lineRule="exact"/>
              <w:ind w:left="157" w:right="-108" w:hanging="203"/>
              <w:rPr>
                <w:sz w:val="16"/>
                <w:szCs w:val="16"/>
                <w:lang w:val="en-GB"/>
              </w:rPr>
            </w:pPr>
            <w:r w:rsidRPr="00FB461D">
              <w:rPr>
                <w:sz w:val="16"/>
                <w:szCs w:val="16"/>
                <w:lang w:val="en-GB"/>
              </w:rPr>
              <w:t xml:space="preserve">     Monix Co., Ltd.</w:t>
            </w:r>
            <w:r w:rsidR="001837D2" w:rsidRPr="00FB461D">
              <w:rPr>
                <w:sz w:val="16"/>
                <w:szCs w:val="16"/>
                <w:vertAlign w:val="superscript"/>
                <w:lang w:val="en-GB"/>
              </w:rPr>
              <w:t xml:space="preserve"> 1</w:t>
            </w:r>
          </w:p>
        </w:tc>
        <w:tc>
          <w:tcPr>
            <w:tcW w:w="1530" w:type="dxa"/>
            <w:shd w:val="clear" w:color="auto" w:fill="auto"/>
          </w:tcPr>
          <w:p w14:paraId="58149D8F" w14:textId="77777777" w:rsidR="00E079F8" w:rsidRPr="00FB461D" w:rsidRDefault="00E079F8" w:rsidP="00E079F8">
            <w:pPr>
              <w:spacing w:line="200" w:lineRule="exact"/>
              <w:ind w:left="-110" w:right="-130"/>
              <w:rPr>
                <w:sz w:val="16"/>
                <w:szCs w:val="16"/>
                <w:lang w:val="en-GB"/>
              </w:rPr>
            </w:pPr>
            <w:r w:rsidRPr="00FB461D">
              <w:rPr>
                <w:sz w:val="16"/>
                <w:szCs w:val="16"/>
                <w:lang w:val="en-GB"/>
              </w:rPr>
              <w:t>Digital Lending</w:t>
            </w:r>
          </w:p>
        </w:tc>
        <w:tc>
          <w:tcPr>
            <w:tcW w:w="900" w:type="dxa"/>
          </w:tcPr>
          <w:p w14:paraId="29ED635F"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130A06FC" w14:textId="52CA555B"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67.3 </w:t>
            </w:r>
          </w:p>
        </w:tc>
        <w:tc>
          <w:tcPr>
            <w:tcW w:w="810" w:type="dxa"/>
            <w:shd w:val="clear" w:color="auto" w:fill="auto"/>
            <w:vAlign w:val="bottom"/>
          </w:tcPr>
          <w:p w14:paraId="02BAB25D" w14:textId="15900E4F"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54.5 </w:t>
            </w:r>
          </w:p>
        </w:tc>
        <w:tc>
          <w:tcPr>
            <w:tcW w:w="810" w:type="dxa"/>
            <w:shd w:val="clear" w:color="auto" w:fill="auto"/>
            <w:vAlign w:val="bottom"/>
          </w:tcPr>
          <w:p w14:paraId="4F5951D5" w14:textId="1C7D003F"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w:t>
            </w:r>
            <w:r w:rsidR="00F70C50" w:rsidRPr="00FB461D">
              <w:rPr>
                <w:rFonts w:cs="Angsana New"/>
                <w:sz w:val="16"/>
                <w:szCs w:val="20"/>
              </w:rPr>
              <w:t>1,842</w:t>
            </w:r>
            <w:r w:rsidRPr="00FB461D">
              <w:rPr>
                <w:sz w:val="16"/>
                <w:szCs w:val="16"/>
              </w:rPr>
              <w:t xml:space="preserve"> </w:t>
            </w:r>
          </w:p>
        </w:tc>
        <w:tc>
          <w:tcPr>
            <w:tcW w:w="810" w:type="dxa"/>
            <w:shd w:val="clear" w:color="auto" w:fill="auto"/>
            <w:vAlign w:val="bottom"/>
          </w:tcPr>
          <w:p w14:paraId="30A52D20" w14:textId="0DF74CC0"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819 </w:t>
            </w:r>
          </w:p>
        </w:tc>
        <w:tc>
          <w:tcPr>
            <w:tcW w:w="720" w:type="dxa"/>
            <w:vAlign w:val="bottom"/>
          </w:tcPr>
          <w:p w14:paraId="4BC0FFD0" w14:textId="0A306A89"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4622AA93" w14:textId="44E072B7"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0412E63C" w14:textId="77777777" w:rsidTr="00E079F8">
        <w:tc>
          <w:tcPr>
            <w:tcW w:w="3060" w:type="dxa"/>
            <w:shd w:val="clear" w:color="auto" w:fill="auto"/>
          </w:tcPr>
          <w:p w14:paraId="2331CF94" w14:textId="77777777" w:rsidR="00E079F8" w:rsidRPr="00FB461D" w:rsidRDefault="00E079F8" w:rsidP="00E079F8">
            <w:pPr>
              <w:spacing w:line="200" w:lineRule="exact"/>
              <w:ind w:left="157" w:right="-108" w:hanging="203"/>
              <w:rPr>
                <w:rFonts w:cstheme="minorBidi"/>
                <w:sz w:val="16"/>
                <w:szCs w:val="16"/>
                <w:lang w:val="en-GB"/>
              </w:rPr>
            </w:pPr>
            <w:r w:rsidRPr="00FB461D">
              <w:rPr>
                <w:sz w:val="16"/>
                <w:szCs w:val="16"/>
                <w:lang w:val="en-GB"/>
              </w:rPr>
              <w:t xml:space="preserve">     SCB Tech X Co., Ltd.</w:t>
            </w:r>
          </w:p>
        </w:tc>
        <w:tc>
          <w:tcPr>
            <w:tcW w:w="1530" w:type="dxa"/>
            <w:shd w:val="clear" w:color="auto" w:fill="auto"/>
          </w:tcPr>
          <w:p w14:paraId="48F5137E"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Specialised technology </w:t>
            </w:r>
            <w:r w:rsidRPr="00FB461D">
              <w:rPr>
                <w:sz w:val="16"/>
                <w:szCs w:val="16"/>
                <w:lang w:val="en-GB"/>
              </w:rPr>
              <w:br/>
              <w:t xml:space="preserve">   services provider</w:t>
            </w:r>
          </w:p>
        </w:tc>
        <w:tc>
          <w:tcPr>
            <w:tcW w:w="900" w:type="dxa"/>
          </w:tcPr>
          <w:p w14:paraId="7CF9A17C" w14:textId="77777777" w:rsidR="00E079F8" w:rsidRPr="00FB461D" w:rsidRDefault="00E079F8" w:rsidP="00E079F8">
            <w:pPr>
              <w:spacing w:line="200" w:lineRule="exact"/>
              <w:ind w:left="-88" w:right="-101"/>
              <w:jc w:val="center"/>
              <w:rPr>
                <w:sz w:val="16"/>
                <w:szCs w:val="16"/>
                <w:lang w:val="en-GB"/>
              </w:rPr>
            </w:pPr>
          </w:p>
          <w:p w14:paraId="0FB514A6"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30E5EEDC" w14:textId="3739585B"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60.0 </w:t>
            </w:r>
          </w:p>
        </w:tc>
        <w:tc>
          <w:tcPr>
            <w:tcW w:w="810" w:type="dxa"/>
            <w:shd w:val="clear" w:color="auto" w:fill="auto"/>
            <w:vAlign w:val="bottom"/>
          </w:tcPr>
          <w:p w14:paraId="00093D80" w14:textId="518BD449"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60.0 </w:t>
            </w:r>
          </w:p>
        </w:tc>
        <w:tc>
          <w:tcPr>
            <w:tcW w:w="810" w:type="dxa"/>
            <w:shd w:val="clear" w:color="auto" w:fill="auto"/>
            <w:vAlign w:val="bottom"/>
          </w:tcPr>
          <w:p w14:paraId="7D89073A" w14:textId="1D0F3A7F"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704 </w:t>
            </w:r>
          </w:p>
        </w:tc>
        <w:tc>
          <w:tcPr>
            <w:tcW w:w="810" w:type="dxa"/>
            <w:shd w:val="clear" w:color="auto" w:fill="auto"/>
            <w:vAlign w:val="bottom"/>
          </w:tcPr>
          <w:p w14:paraId="0CE730F7" w14:textId="5F0FC77E"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704 </w:t>
            </w:r>
          </w:p>
        </w:tc>
        <w:tc>
          <w:tcPr>
            <w:tcW w:w="720" w:type="dxa"/>
            <w:vAlign w:val="bottom"/>
          </w:tcPr>
          <w:p w14:paraId="1C4E1C6B" w14:textId="7E73BA8B"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7BA5008C" w14:textId="3C24C62B"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5D061C23" w14:textId="77777777" w:rsidTr="00E079F8">
        <w:tc>
          <w:tcPr>
            <w:tcW w:w="3060" w:type="dxa"/>
            <w:shd w:val="clear" w:color="auto" w:fill="auto"/>
          </w:tcPr>
          <w:p w14:paraId="59F18464" w14:textId="6DA57DF8" w:rsidR="00E079F8" w:rsidRPr="00FB461D" w:rsidRDefault="00E079F8" w:rsidP="00E079F8">
            <w:pPr>
              <w:spacing w:line="200" w:lineRule="exact"/>
              <w:ind w:left="157" w:right="-108" w:hanging="203"/>
              <w:rPr>
                <w:rFonts w:cstheme="minorBidi"/>
                <w:sz w:val="16"/>
                <w:szCs w:val="16"/>
                <w:cs/>
                <w:lang w:val="en-GB"/>
              </w:rPr>
            </w:pPr>
            <w:r w:rsidRPr="00FB461D">
              <w:rPr>
                <w:sz w:val="16"/>
                <w:szCs w:val="16"/>
                <w:lang w:val="en-GB"/>
              </w:rPr>
              <w:t xml:space="preserve">     Abacus Digital Co., Ltd.</w:t>
            </w:r>
            <w:r w:rsidRPr="00FB461D">
              <w:rPr>
                <w:rFonts w:cstheme="minorBidi"/>
                <w:sz w:val="16"/>
                <w:szCs w:val="16"/>
                <w:lang w:val="en-GB"/>
              </w:rPr>
              <w:t xml:space="preserve"> </w:t>
            </w:r>
            <w:r w:rsidRPr="00FB461D">
              <w:rPr>
                <w:rFonts w:cstheme="minorBidi"/>
                <w:sz w:val="16"/>
                <w:szCs w:val="16"/>
                <w:lang w:val="en-GB"/>
              </w:rPr>
              <w:br/>
            </w:r>
          </w:p>
        </w:tc>
        <w:tc>
          <w:tcPr>
            <w:tcW w:w="1530" w:type="dxa"/>
            <w:shd w:val="clear" w:color="auto" w:fill="auto"/>
          </w:tcPr>
          <w:p w14:paraId="2170D5DC"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Data analytics and </w:t>
            </w:r>
          </w:p>
          <w:p w14:paraId="00C9111F"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   digital lending</w:t>
            </w:r>
          </w:p>
        </w:tc>
        <w:tc>
          <w:tcPr>
            <w:tcW w:w="900" w:type="dxa"/>
          </w:tcPr>
          <w:p w14:paraId="3CA28E94" w14:textId="77777777" w:rsidR="00E079F8" w:rsidRPr="00FB461D" w:rsidRDefault="00E079F8" w:rsidP="00E079F8">
            <w:pPr>
              <w:spacing w:line="200" w:lineRule="exact"/>
              <w:ind w:left="-88" w:right="-101"/>
              <w:jc w:val="center"/>
              <w:rPr>
                <w:sz w:val="16"/>
                <w:szCs w:val="16"/>
                <w:lang w:val="en-GB"/>
              </w:rPr>
            </w:pPr>
          </w:p>
          <w:p w14:paraId="4344A613"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3BA3F1D5" w14:textId="2DFF5BCC"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44.9 </w:t>
            </w:r>
          </w:p>
        </w:tc>
        <w:tc>
          <w:tcPr>
            <w:tcW w:w="810" w:type="dxa"/>
            <w:shd w:val="clear" w:color="auto" w:fill="auto"/>
            <w:vAlign w:val="bottom"/>
          </w:tcPr>
          <w:p w14:paraId="1B81446F" w14:textId="67688AB2"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44.9 </w:t>
            </w:r>
          </w:p>
        </w:tc>
        <w:tc>
          <w:tcPr>
            <w:tcW w:w="810" w:type="dxa"/>
            <w:shd w:val="clear" w:color="auto" w:fill="auto"/>
            <w:vAlign w:val="bottom"/>
          </w:tcPr>
          <w:p w14:paraId="492B17D0" w14:textId="6C43D002"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501 </w:t>
            </w:r>
          </w:p>
        </w:tc>
        <w:tc>
          <w:tcPr>
            <w:tcW w:w="810" w:type="dxa"/>
            <w:shd w:val="clear" w:color="auto" w:fill="auto"/>
            <w:vAlign w:val="bottom"/>
          </w:tcPr>
          <w:p w14:paraId="153D56F7" w14:textId="2A877F5C"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501 </w:t>
            </w:r>
          </w:p>
        </w:tc>
        <w:tc>
          <w:tcPr>
            <w:tcW w:w="720" w:type="dxa"/>
            <w:vAlign w:val="bottom"/>
          </w:tcPr>
          <w:p w14:paraId="6D3DF162" w14:textId="38C87037"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7C622A85" w14:textId="684E396E"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0BCC7F6E" w14:textId="77777777" w:rsidTr="00E079F8">
        <w:tc>
          <w:tcPr>
            <w:tcW w:w="3060" w:type="dxa"/>
            <w:shd w:val="clear" w:color="auto" w:fill="auto"/>
          </w:tcPr>
          <w:p w14:paraId="4E72533D" w14:textId="77777777" w:rsidR="00E079F8" w:rsidRPr="00FB461D" w:rsidRDefault="00E079F8" w:rsidP="00E079F8">
            <w:pPr>
              <w:spacing w:line="200" w:lineRule="exact"/>
              <w:ind w:left="157" w:right="-108" w:hanging="203"/>
              <w:rPr>
                <w:rFonts w:cstheme="minorBidi"/>
                <w:sz w:val="16"/>
                <w:szCs w:val="16"/>
                <w:lang w:val="en-GB"/>
              </w:rPr>
            </w:pPr>
            <w:r w:rsidRPr="00FB461D">
              <w:rPr>
                <w:sz w:val="16"/>
                <w:szCs w:val="16"/>
                <w:lang w:val="en-GB"/>
              </w:rPr>
              <w:t xml:space="preserve">     Token X Co., Ltd.</w:t>
            </w:r>
          </w:p>
        </w:tc>
        <w:tc>
          <w:tcPr>
            <w:tcW w:w="1530" w:type="dxa"/>
            <w:shd w:val="clear" w:color="auto" w:fill="auto"/>
          </w:tcPr>
          <w:p w14:paraId="12F033EA"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Initial Coin Offering </w:t>
            </w:r>
          </w:p>
          <w:p w14:paraId="240448F0"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   Portal (ICO Portal)</w:t>
            </w:r>
          </w:p>
        </w:tc>
        <w:tc>
          <w:tcPr>
            <w:tcW w:w="900" w:type="dxa"/>
          </w:tcPr>
          <w:p w14:paraId="536EEA1D" w14:textId="77777777" w:rsidR="00E079F8" w:rsidRPr="00FB461D" w:rsidRDefault="00E079F8" w:rsidP="00E079F8">
            <w:pPr>
              <w:spacing w:line="200" w:lineRule="exact"/>
              <w:ind w:left="-88" w:right="-101"/>
              <w:jc w:val="center"/>
              <w:rPr>
                <w:sz w:val="16"/>
                <w:szCs w:val="16"/>
                <w:lang w:val="en-GB"/>
              </w:rPr>
            </w:pPr>
          </w:p>
          <w:p w14:paraId="61184CF3"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7C4CEE20" w14:textId="3871788D" w:rsidR="00E079F8" w:rsidRPr="00FB461D" w:rsidRDefault="00E079F8" w:rsidP="00E079F8">
            <w:pPr>
              <w:tabs>
                <w:tab w:val="decimal" w:pos="474"/>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2E583863" w14:textId="2F0DA3BB"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09780410" w14:textId="008FCD93"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530 </w:t>
            </w:r>
          </w:p>
        </w:tc>
        <w:tc>
          <w:tcPr>
            <w:tcW w:w="810" w:type="dxa"/>
            <w:shd w:val="clear" w:color="auto" w:fill="auto"/>
            <w:vAlign w:val="bottom"/>
          </w:tcPr>
          <w:p w14:paraId="5C4081F9" w14:textId="1532F47D"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530 </w:t>
            </w:r>
          </w:p>
        </w:tc>
        <w:tc>
          <w:tcPr>
            <w:tcW w:w="720" w:type="dxa"/>
            <w:vAlign w:val="bottom"/>
          </w:tcPr>
          <w:p w14:paraId="31C71516" w14:textId="7C85C26C"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3D80A87C" w14:textId="1BFE18F7"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18FF29A5" w14:textId="77777777" w:rsidTr="00E079F8">
        <w:trPr>
          <w:trHeight w:val="101"/>
        </w:trPr>
        <w:tc>
          <w:tcPr>
            <w:tcW w:w="3060" w:type="dxa"/>
            <w:shd w:val="clear" w:color="auto" w:fill="auto"/>
          </w:tcPr>
          <w:p w14:paraId="3F416565" w14:textId="68E77CD1" w:rsidR="00E079F8" w:rsidRPr="00FB461D" w:rsidRDefault="00E079F8" w:rsidP="00E079F8">
            <w:pPr>
              <w:spacing w:line="200" w:lineRule="exact"/>
              <w:ind w:left="157" w:right="-108"/>
              <w:rPr>
                <w:rFonts w:cstheme="minorBidi"/>
                <w:sz w:val="16"/>
                <w:szCs w:val="16"/>
              </w:rPr>
            </w:pPr>
            <w:r w:rsidRPr="00FB461D">
              <w:rPr>
                <w:sz w:val="16"/>
                <w:szCs w:val="16"/>
                <w:lang w:val="en-GB"/>
              </w:rPr>
              <w:t xml:space="preserve">Digital Ventures Co., Ltd. </w:t>
            </w:r>
            <w:r w:rsidR="001837D2" w:rsidRPr="00FB461D">
              <w:rPr>
                <w:rFonts w:cstheme="minorBidi"/>
                <w:sz w:val="16"/>
                <w:szCs w:val="16"/>
                <w:vertAlign w:val="superscript"/>
              </w:rPr>
              <w:t>2</w:t>
            </w:r>
          </w:p>
        </w:tc>
        <w:tc>
          <w:tcPr>
            <w:tcW w:w="1530" w:type="dxa"/>
            <w:shd w:val="clear" w:color="auto" w:fill="auto"/>
          </w:tcPr>
          <w:p w14:paraId="4ADBA3A4" w14:textId="77777777" w:rsidR="00E079F8" w:rsidRPr="00FB461D" w:rsidRDefault="00E079F8" w:rsidP="00E079F8">
            <w:pPr>
              <w:spacing w:line="200" w:lineRule="exact"/>
              <w:ind w:left="-110" w:right="-130"/>
              <w:rPr>
                <w:sz w:val="16"/>
                <w:szCs w:val="16"/>
                <w:lang w:val="en-GB"/>
              </w:rPr>
            </w:pPr>
            <w:r w:rsidRPr="00FB461D">
              <w:rPr>
                <w:sz w:val="16"/>
                <w:szCs w:val="16"/>
                <w:lang w:val="en-GB"/>
              </w:rPr>
              <w:t>Financial technology</w:t>
            </w:r>
          </w:p>
        </w:tc>
        <w:tc>
          <w:tcPr>
            <w:tcW w:w="900" w:type="dxa"/>
          </w:tcPr>
          <w:p w14:paraId="67219D26" w14:textId="77777777"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0F969B17" w14:textId="742A9216" w:rsidR="00E079F8" w:rsidRPr="00FB461D" w:rsidRDefault="00E079F8" w:rsidP="00E079F8">
            <w:pPr>
              <w:tabs>
                <w:tab w:val="decimal" w:pos="474"/>
              </w:tabs>
              <w:spacing w:line="200" w:lineRule="exact"/>
              <w:ind w:right="-25"/>
              <w:rPr>
                <w:sz w:val="16"/>
                <w:szCs w:val="16"/>
                <w:cs/>
                <w:lang w:val="en-GB"/>
              </w:rPr>
            </w:pPr>
            <w:r w:rsidRPr="00FB461D">
              <w:rPr>
                <w:sz w:val="16"/>
                <w:szCs w:val="16"/>
              </w:rPr>
              <w:t xml:space="preserve"> 100.0 </w:t>
            </w:r>
          </w:p>
        </w:tc>
        <w:tc>
          <w:tcPr>
            <w:tcW w:w="810" w:type="dxa"/>
            <w:shd w:val="clear" w:color="auto" w:fill="auto"/>
            <w:vAlign w:val="bottom"/>
          </w:tcPr>
          <w:p w14:paraId="1FC8847E" w14:textId="26E5013D"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6A8FA605" w14:textId="27CE22CC" w:rsidR="00E079F8" w:rsidRPr="00FB461D" w:rsidRDefault="00E079F8" w:rsidP="00E079F8">
            <w:pPr>
              <w:tabs>
                <w:tab w:val="decimal" w:pos="600"/>
              </w:tabs>
              <w:spacing w:line="200" w:lineRule="exact"/>
              <w:ind w:right="-25"/>
              <w:rPr>
                <w:sz w:val="16"/>
                <w:szCs w:val="16"/>
                <w:lang w:val="en-GB"/>
              </w:rPr>
            </w:pPr>
            <w:r w:rsidRPr="00FB461D">
              <w:rPr>
                <w:sz w:val="16"/>
                <w:szCs w:val="16"/>
              </w:rPr>
              <w:t xml:space="preserve"> 37 </w:t>
            </w:r>
          </w:p>
        </w:tc>
        <w:tc>
          <w:tcPr>
            <w:tcW w:w="810" w:type="dxa"/>
            <w:shd w:val="clear" w:color="auto" w:fill="auto"/>
            <w:vAlign w:val="bottom"/>
          </w:tcPr>
          <w:p w14:paraId="23E0FC43" w14:textId="730A127B"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37 </w:t>
            </w:r>
          </w:p>
        </w:tc>
        <w:tc>
          <w:tcPr>
            <w:tcW w:w="720" w:type="dxa"/>
            <w:vAlign w:val="bottom"/>
          </w:tcPr>
          <w:p w14:paraId="093A6624" w14:textId="32809E46"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206D37B7" w14:textId="7E1073B3"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1DD61EB7" w14:textId="77777777" w:rsidTr="00E079F8">
        <w:trPr>
          <w:trHeight w:val="101"/>
        </w:trPr>
        <w:tc>
          <w:tcPr>
            <w:tcW w:w="3060" w:type="dxa"/>
            <w:shd w:val="clear" w:color="auto" w:fill="auto"/>
          </w:tcPr>
          <w:p w14:paraId="2811AC01" w14:textId="1F04AE07" w:rsidR="00E079F8" w:rsidRPr="00FB461D" w:rsidRDefault="00E079F8" w:rsidP="00E079F8">
            <w:pPr>
              <w:spacing w:line="200" w:lineRule="exact"/>
              <w:ind w:left="157" w:right="-108"/>
              <w:rPr>
                <w:sz w:val="16"/>
                <w:szCs w:val="16"/>
                <w:lang w:val="en-GB"/>
              </w:rPr>
            </w:pPr>
            <w:r w:rsidRPr="00FB461D">
              <w:rPr>
                <w:sz w:val="16"/>
                <w:szCs w:val="16"/>
                <w:lang w:val="en-GB"/>
              </w:rPr>
              <w:t xml:space="preserve">Point X Co., Ltd. </w:t>
            </w:r>
            <w:r w:rsidR="00C70FC6" w:rsidRPr="00FB461D">
              <w:rPr>
                <w:sz w:val="16"/>
                <w:szCs w:val="16"/>
                <w:vertAlign w:val="superscript"/>
                <w:lang w:val="en-GB"/>
              </w:rPr>
              <w:t>3</w:t>
            </w:r>
          </w:p>
        </w:tc>
        <w:tc>
          <w:tcPr>
            <w:tcW w:w="1530" w:type="dxa"/>
            <w:shd w:val="clear" w:color="auto" w:fill="auto"/>
          </w:tcPr>
          <w:p w14:paraId="49005A42" w14:textId="74941B75" w:rsidR="00E079F8" w:rsidRPr="00FB461D" w:rsidRDefault="00E079F8" w:rsidP="00E079F8">
            <w:pPr>
              <w:spacing w:line="200" w:lineRule="exact"/>
              <w:ind w:left="-110" w:right="-130"/>
              <w:rPr>
                <w:sz w:val="16"/>
                <w:szCs w:val="16"/>
                <w:lang w:val="en-GB"/>
              </w:rPr>
            </w:pPr>
            <w:r w:rsidRPr="00FB461D">
              <w:rPr>
                <w:sz w:val="16"/>
                <w:szCs w:val="16"/>
                <w:lang w:val="en-GB"/>
              </w:rPr>
              <w:t>Point loyalty platform</w:t>
            </w:r>
          </w:p>
        </w:tc>
        <w:tc>
          <w:tcPr>
            <w:tcW w:w="900" w:type="dxa"/>
          </w:tcPr>
          <w:p w14:paraId="2D938326" w14:textId="70EE596D"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0F1B153C" w14:textId="2033402B" w:rsidR="00E079F8" w:rsidRPr="00FB461D" w:rsidRDefault="00E079F8" w:rsidP="00E079F8">
            <w:pPr>
              <w:tabs>
                <w:tab w:val="decimal" w:pos="474"/>
              </w:tabs>
              <w:spacing w:line="200" w:lineRule="exact"/>
              <w:ind w:right="-25"/>
              <w:rPr>
                <w:sz w:val="16"/>
                <w:szCs w:val="16"/>
              </w:rPr>
            </w:pPr>
            <w:r w:rsidRPr="00FB461D">
              <w:rPr>
                <w:sz w:val="16"/>
                <w:szCs w:val="16"/>
              </w:rPr>
              <w:t xml:space="preserve"> 100.0 </w:t>
            </w:r>
          </w:p>
        </w:tc>
        <w:tc>
          <w:tcPr>
            <w:tcW w:w="810" w:type="dxa"/>
            <w:shd w:val="clear" w:color="auto" w:fill="auto"/>
            <w:vAlign w:val="bottom"/>
          </w:tcPr>
          <w:p w14:paraId="1D0A5CC4" w14:textId="3A6D3E27" w:rsidR="00E079F8" w:rsidRPr="00FB461D" w:rsidRDefault="00E079F8" w:rsidP="00E079F8">
            <w:pPr>
              <w:tabs>
                <w:tab w:val="decimal" w:pos="482"/>
              </w:tabs>
              <w:spacing w:line="200" w:lineRule="exact"/>
              <w:ind w:right="-25"/>
              <w:rPr>
                <w:sz w:val="16"/>
                <w:szCs w:val="16"/>
                <w:lang w:val="en-GB"/>
              </w:rPr>
            </w:pPr>
            <w:r w:rsidRPr="00FB461D">
              <w:rPr>
                <w:sz w:val="16"/>
                <w:szCs w:val="16"/>
              </w:rPr>
              <w:t xml:space="preserve"> 100.0 </w:t>
            </w:r>
          </w:p>
        </w:tc>
        <w:tc>
          <w:tcPr>
            <w:tcW w:w="810" w:type="dxa"/>
            <w:shd w:val="clear" w:color="auto" w:fill="auto"/>
            <w:vAlign w:val="bottom"/>
          </w:tcPr>
          <w:p w14:paraId="319586FF" w14:textId="2CEEB96C" w:rsidR="00E079F8" w:rsidRPr="00FB461D" w:rsidRDefault="00E079F8" w:rsidP="00E079F8">
            <w:pPr>
              <w:tabs>
                <w:tab w:val="decimal" w:pos="600"/>
              </w:tabs>
              <w:spacing w:line="200" w:lineRule="exact"/>
              <w:ind w:right="-25"/>
              <w:rPr>
                <w:sz w:val="16"/>
                <w:szCs w:val="16"/>
              </w:rPr>
            </w:pPr>
            <w:r w:rsidRPr="00FB461D">
              <w:rPr>
                <w:sz w:val="16"/>
                <w:szCs w:val="16"/>
              </w:rPr>
              <w:t xml:space="preserve"> 69</w:t>
            </w:r>
            <w:r w:rsidR="00AF5799" w:rsidRPr="00FB461D">
              <w:rPr>
                <w:sz w:val="16"/>
                <w:szCs w:val="16"/>
              </w:rPr>
              <w:t>9</w:t>
            </w:r>
            <w:r w:rsidRPr="00FB461D">
              <w:rPr>
                <w:sz w:val="16"/>
                <w:szCs w:val="16"/>
              </w:rPr>
              <w:t xml:space="preserve"> </w:t>
            </w:r>
          </w:p>
        </w:tc>
        <w:tc>
          <w:tcPr>
            <w:tcW w:w="810" w:type="dxa"/>
            <w:shd w:val="clear" w:color="auto" w:fill="auto"/>
            <w:vAlign w:val="bottom"/>
          </w:tcPr>
          <w:p w14:paraId="5068BC87" w14:textId="6473FB82" w:rsidR="00E079F8" w:rsidRPr="00FB461D" w:rsidRDefault="00E079F8" w:rsidP="00E079F8">
            <w:pPr>
              <w:tabs>
                <w:tab w:val="decimal" w:pos="614"/>
              </w:tabs>
              <w:spacing w:line="200" w:lineRule="exact"/>
              <w:ind w:right="-25"/>
              <w:rPr>
                <w:sz w:val="16"/>
                <w:szCs w:val="16"/>
                <w:lang w:val="en-GB"/>
              </w:rPr>
            </w:pPr>
            <w:r w:rsidRPr="00FB461D">
              <w:rPr>
                <w:sz w:val="16"/>
                <w:szCs w:val="16"/>
              </w:rPr>
              <w:t xml:space="preserve"> 1 </w:t>
            </w:r>
          </w:p>
        </w:tc>
        <w:tc>
          <w:tcPr>
            <w:tcW w:w="720" w:type="dxa"/>
            <w:vAlign w:val="bottom"/>
          </w:tcPr>
          <w:p w14:paraId="5D15635A" w14:textId="0B44B2C8" w:rsidR="00E079F8" w:rsidRPr="00FB461D" w:rsidRDefault="00E079F8" w:rsidP="00E079F8">
            <w:pPr>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18916B82" w14:textId="2C9AEE56" w:rsidR="00E079F8" w:rsidRPr="00FB461D" w:rsidRDefault="00E079F8" w:rsidP="00E079F8">
            <w:pPr>
              <w:spacing w:line="200" w:lineRule="exact"/>
              <w:ind w:right="-129"/>
              <w:jc w:val="center"/>
              <w:rPr>
                <w:sz w:val="16"/>
                <w:szCs w:val="16"/>
                <w:lang w:val="en-GB"/>
              </w:rPr>
            </w:pPr>
            <w:r w:rsidRPr="00FB461D">
              <w:rPr>
                <w:sz w:val="16"/>
                <w:szCs w:val="16"/>
                <w:lang w:val="en-GB"/>
              </w:rPr>
              <w:t xml:space="preserve">   -</w:t>
            </w:r>
          </w:p>
        </w:tc>
      </w:tr>
      <w:tr w:rsidR="00E079F8" w:rsidRPr="00290873" w14:paraId="6BA40D87" w14:textId="77777777">
        <w:trPr>
          <w:trHeight w:val="101"/>
        </w:trPr>
        <w:tc>
          <w:tcPr>
            <w:tcW w:w="3060" w:type="dxa"/>
            <w:shd w:val="clear" w:color="auto" w:fill="auto"/>
          </w:tcPr>
          <w:p w14:paraId="0FED6155" w14:textId="77777777" w:rsidR="00E079F8" w:rsidRPr="00FB461D" w:rsidRDefault="00E079F8" w:rsidP="00E079F8">
            <w:pPr>
              <w:spacing w:line="200" w:lineRule="exact"/>
              <w:ind w:left="157" w:right="-108" w:hanging="203"/>
              <w:rPr>
                <w:sz w:val="16"/>
                <w:szCs w:val="16"/>
                <w:lang w:val="en-GB"/>
              </w:rPr>
            </w:pPr>
          </w:p>
        </w:tc>
        <w:tc>
          <w:tcPr>
            <w:tcW w:w="1530" w:type="dxa"/>
            <w:shd w:val="clear" w:color="auto" w:fill="auto"/>
          </w:tcPr>
          <w:p w14:paraId="20BBAACF" w14:textId="77777777" w:rsidR="00E079F8" w:rsidRPr="00FB461D" w:rsidRDefault="00E079F8" w:rsidP="00E079F8">
            <w:pPr>
              <w:spacing w:line="200" w:lineRule="exact"/>
              <w:ind w:left="-110" w:right="-130"/>
              <w:rPr>
                <w:sz w:val="16"/>
                <w:szCs w:val="16"/>
                <w:lang w:val="en-GB"/>
              </w:rPr>
            </w:pPr>
          </w:p>
        </w:tc>
        <w:tc>
          <w:tcPr>
            <w:tcW w:w="900" w:type="dxa"/>
          </w:tcPr>
          <w:p w14:paraId="5A949220" w14:textId="77777777" w:rsidR="00E079F8" w:rsidRPr="00FB461D" w:rsidRDefault="00E079F8" w:rsidP="00E079F8">
            <w:pPr>
              <w:spacing w:line="200" w:lineRule="exact"/>
              <w:ind w:left="-88" w:right="-101"/>
              <w:jc w:val="center"/>
              <w:rPr>
                <w:sz w:val="16"/>
                <w:szCs w:val="16"/>
                <w:lang w:val="en-GB"/>
              </w:rPr>
            </w:pPr>
          </w:p>
        </w:tc>
        <w:tc>
          <w:tcPr>
            <w:tcW w:w="810" w:type="dxa"/>
            <w:shd w:val="clear" w:color="auto" w:fill="auto"/>
          </w:tcPr>
          <w:p w14:paraId="10B6C80B" w14:textId="77777777" w:rsidR="00E079F8" w:rsidRPr="00FB461D" w:rsidRDefault="00E079F8" w:rsidP="00E079F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4F250F7C"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tcPr>
          <w:p w14:paraId="5BCFD872"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4FAF636E" w14:textId="77777777" w:rsidR="00E079F8" w:rsidRPr="00FB461D" w:rsidRDefault="00E079F8" w:rsidP="00E079F8">
            <w:pPr>
              <w:tabs>
                <w:tab w:val="decimal" w:pos="660"/>
              </w:tabs>
              <w:spacing w:line="200" w:lineRule="exact"/>
              <w:ind w:right="-25"/>
              <w:rPr>
                <w:sz w:val="16"/>
                <w:szCs w:val="16"/>
                <w:lang w:val="en-GB"/>
              </w:rPr>
            </w:pPr>
          </w:p>
        </w:tc>
        <w:tc>
          <w:tcPr>
            <w:tcW w:w="720" w:type="dxa"/>
            <w:vAlign w:val="bottom"/>
          </w:tcPr>
          <w:p w14:paraId="168660E2" w14:textId="77777777" w:rsidR="00E079F8" w:rsidRPr="00FB461D" w:rsidRDefault="00E079F8" w:rsidP="00E079F8">
            <w:pPr>
              <w:tabs>
                <w:tab w:val="decimal" w:pos="599"/>
              </w:tabs>
              <w:spacing w:line="200" w:lineRule="exact"/>
              <w:ind w:right="-123"/>
              <w:rPr>
                <w:sz w:val="16"/>
                <w:szCs w:val="16"/>
                <w:lang w:val="en-GB"/>
              </w:rPr>
            </w:pPr>
          </w:p>
        </w:tc>
        <w:tc>
          <w:tcPr>
            <w:tcW w:w="811" w:type="dxa"/>
            <w:vAlign w:val="bottom"/>
          </w:tcPr>
          <w:p w14:paraId="3C3F837C" w14:textId="77777777" w:rsidR="00E079F8" w:rsidRPr="00FB461D" w:rsidRDefault="00E079F8" w:rsidP="00E079F8">
            <w:pPr>
              <w:tabs>
                <w:tab w:val="decimal" w:pos="599"/>
              </w:tabs>
              <w:spacing w:line="200" w:lineRule="exact"/>
              <w:ind w:right="-25"/>
              <w:rPr>
                <w:sz w:val="16"/>
                <w:szCs w:val="16"/>
                <w:lang w:val="en-GB"/>
              </w:rPr>
            </w:pPr>
          </w:p>
        </w:tc>
      </w:tr>
      <w:tr w:rsidR="00E079F8" w:rsidRPr="00290873" w14:paraId="325E0BB3" w14:textId="77777777">
        <w:trPr>
          <w:trHeight w:val="101"/>
        </w:trPr>
        <w:tc>
          <w:tcPr>
            <w:tcW w:w="3060" w:type="dxa"/>
            <w:shd w:val="clear" w:color="auto" w:fill="auto"/>
          </w:tcPr>
          <w:p w14:paraId="43D5A02E" w14:textId="15F08534" w:rsidR="00E079F8" w:rsidRPr="00FB461D" w:rsidRDefault="00E079F8" w:rsidP="00E079F8">
            <w:pPr>
              <w:spacing w:line="200" w:lineRule="exact"/>
              <w:ind w:left="157" w:right="-108" w:hanging="203"/>
              <w:rPr>
                <w:sz w:val="16"/>
                <w:szCs w:val="16"/>
                <w:lang w:val="en-GB"/>
              </w:rPr>
            </w:pPr>
            <w:r w:rsidRPr="00FB461D">
              <w:rPr>
                <w:b/>
                <w:bCs/>
                <w:sz w:val="16"/>
                <w:szCs w:val="16"/>
                <w:lang w:val="en-GB"/>
              </w:rPr>
              <w:t>Direct Joint Venture</w:t>
            </w:r>
          </w:p>
        </w:tc>
        <w:tc>
          <w:tcPr>
            <w:tcW w:w="1530" w:type="dxa"/>
            <w:shd w:val="clear" w:color="auto" w:fill="auto"/>
          </w:tcPr>
          <w:p w14:paraId="756EF03B" w14:textId="77777777" w:rsidR="00E079F8" w:rsidRPr="00FB461D" w:rsidRDefault="00E079F8" w:rsidP="00E079F8">
            <w:pPr>
              <w:spacing w:line="200" w:lineRule="exact"/>
              <w:ind w:left="-110" w:right="-130"/>
              <w:rPr>
                <w:sz w:val="16"/>
                <w:szCs w:val="16"/>
                <w:lang w:val="en-GB"/>
              </w:rPr>
            </w:pPr>
          </w:p>
        </w:tc>
        <w:tc>
          <w:tcPr>
            <w:tcW w:w="900" w:type="dxa"/>
          </w:tcPr>
          <w:p w14:paraId="3C02FA60" w14:textId="77777777" w:rsidR="00E079F8" w:rsidRPr="00FB461D" w:rsidRDefault="00E079F8" w:rsidP="00E079F8">
            <w:pPr>
              <w:spacing w:line="200" w:lineRule="exact"/>
              <w:ind w:left="-88" w:right="-101"/>
              <w:jc w:val="center"/>
              <w:rPr>
                <w:sz w:val="16"/>
                <w:szCs w:val="16"/>
                <w:lang w:val="en-GB"/>
              </w:rPr>
            </w:pPr>
          </w:p>
        </w:tc>
        <w:tc>
          <w:tcPr>
            <w:tcW w:w="810" w:type="dxa"/>
            <w:shd w:val="clear" w:color="auto" w:fill="auto"/>
          </w:tcPr>
          <w:p w14:paraId="594C00ED" w14:textId="77777777" w:rsidR="00E079F8" w:rsidRPr="00FB461D" w:rsidRDefault="00E079F8" w:rsidP="00E079F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53CC6BF3"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tcPr>
          <w:p w14:paraId="645619AC"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5623D7DD" w14:textId="77777777" w:rsidR="00E079F8" w:rsidRPr="00FB461D" w:rsidRDefault="00E079F8" w:rsidP="00E079F8">
            <w:pPr>
              <w:tabs>
                <w:tab w:val="decimal" w:pos="660"/>
              </w:tabs>
              <w:spacing w:line="200" w:lineRule="exact"/>
              <w:ind w:right="-25"/>
              <w:rPr>
                <w:sz w:val="16"/>
                <w:szCs w:val="16"/>
                <w:lang w:val="en-GB"/>
              </w:rPr>
            </w:pPr>
          </w:p>
        </w:tc>
        <w:tc>
          <w:tcPr>
            <w:tcW w:w="720" w:type="dxa"/>
            <w:vAlign w:val="bottom"/>
          </w:tcPr>
          <w:p w14:paraId="381D2735" w14:textId="77777777" w:rsidR="00E079F8" w:rsidRPr="00FB461D" w:rsidRDefault="00E079F8" w:rsidP="00E079F8">
            <w:pPr>
              <w:tabs>
                <w:tab w:val="decimal" w:pos="599"/>
              </w:tabs>
              <w:spacing w:line="200" w:lineRule="exact"/>
              <w:ind w:right="-123"/>
              <w:rPr>
                <w:sz w:val="16"/>
                <w:szCs w:val="16"/>
                <w:lang w:val="en-GB"/>
              </w:rPr>
            </w:pPr>
          </w:p>
        </w:tc>
        <w:tc>
          <w:tcPr>
            <w:tcW w:w="811" w:type="dxa"/>
            <w:vAlign w:val="bottom"/>
          </w:tcPr>
          <w:p w14:paraId="5175E1A3" w14:textId="77777777" w:rsidR="00E079F8" w:rsidRPr="00FB461D" w:rsidRDefault="00E079F8" w:rsidP="00E079F8">
            <w:pPr>
              <w:tabs>
                <w:tab w:val="decimal" w:pos="599"/>
              </w:tabs>
              <w:spacing w:line="200" w:lineRule="exact"/>
              <w:ind w:right="-25"/>
              <w:rPr>
                <w:sz w:val="16"/>
                <w:szCs w:val="16"/>
                <w:lang w:val="en-GB"/>
              </w:rPr>
            </w:pPr>
          </w:p>
        </w:tc>
      </w:tr>
      <w:tr w:rsidR="00E079F8" w:rsidRPr="00290873" w14:paraId="4BD1B534" w14:textId="77777777" w:rsidTr="00966EBA">
        <w:trPr>
          <w:trHeight w:val="101"/>
        </w:trPr>
        <w:tc>
          <w:tcPr>
            <w:tcW w:w="3060" w:type="dxa"/>
            <w:shd w:val="clear" w:color="auto" w:fill="auto"/>
          </w:tcPr>
          <w:p w14:paraId="5CF39191" w14:textId="4732C956" w:rsidR="00E079F8" w:rsidRPr="00FB461D" w:rsidRDefault="00E079F8" w:rsidP="00E079F8">
            <w:pPr>
              <w:spacing w:line="200" w:lineRule="exact"/>
              <w:ind w:left="157" w:right="-108" w:hanging="203"/>
              <w:rPr>
                <w:sz w:val="16"/>
                <w:szCs w:val="16"/>
                <w:lang w:val="en-GB"/>
              </w:rPr>
            </w:pPr>
            <w:r w:rsidRPr="00FB461D">
              <w:rPr>
                <w:sz w:val="16"/>
                <w:szCs w:val="16"/>
                <w:lang w:val="en-GB"/>
              </w:rPr>
              <w:t xml:space="preserve">     Alpha X Co., Ltd.</w:t>
            </w:r>
          </w:p>
        </w:tc>
        <w:tc>
          <w:tcPr>
            <w:tcW w:w="1530" w:type="dxa"/>
            <w:shd w:val="clear" w:color="auto" w:fill="auto"/>
          </w:tcPr>
          <w:p w14:paraId="0262C0BD" w14:textId="77777777" w:rsidR="00E079F8" w:rsidRPr="00FB461D" w:rsidRDefault="00E079F8" w:rsidP="00E079F8">
            <w:pPr>
              <w:spacing w:line="200" w:lineRule="exact"/>
              <w:ind w:left="-110" w:right="-130"/>
              <w:rPr>
                <w:sz w:val="16"/>
                <w:szCs w:val="16"/>
                <w:lang w:val="en-GB"/>
              </w:rPr>
            </w:pPr>
            <w:r w:rsidRPr="00FB461D">
              <w:rPr>
                <w:sz w:val="16"/>
                <w:szCs w:val="16"/>
                <w:lang w:val="en-GB"/>
              </w:rPr>
              <w:t xml:space="preserve">Luxury vehicle </w:t>
            </w:r>
          </w:p>
          <w:p w14:paraId="072442B8" w14:textId="2188B3A1" w:rsidR="00E079F8" w:rsidRPr="00FB461D" w:rsidRDefault="00E079F8" w:rsidP="00E079F8">
            <w:pPr>
              <w:spacing w:line="200" w:lineRule="exact"/>
              <w:ind w:left="-110" w:right="-130"/>
              <w:rPr>
                <w:sz w:val="16"/>
                <w:szCs w:val="16"/>
                <w:lang w:val="en-GB"/>
              </w:rPr>
            </w:pPr>
            <w:r w:rsidRPr="00FB461D">
              <w:rPr>
                <w:sz w:val="16"/>
                <w:szCs w:val="16"/>
                <w:lang w:val="en-GB"/>
              </w:rPr>
              <w:t xml:space="preserve">   hire purchase, </w:t>
            </w:r>
            <w:r w:rsidRPr="00FB461D">
              <w:rPr>
                <w:sz w:val="16"/>
                <w:szCs w:val="16"/>
                <w:lang w:val="en-GB"/>
              </w:rPr>
              <w:br/>
              <w:t xml:space="preserve">   leasing, and </w:t>
            </w:r>
            <w:r w:rsidRPr="00FB461D">
              <w:rPr>
                <w:sz w:val="16"/>
                <w:szCs w:val="16"/>
                <w:lang w:val="en-GB"/>
              </w:rPr>
              <w:br/>
              <w:t xml:space="preserve">   refinancing</w:t>
            </w:r>
          </w:p>
        </w:tc>
        <w:tc>
          <w:tcPr>
            <w:tcW w:w="900" w:type="dxa"/>
            <w:vAlign w:val="bottom"/>
          </w:tcPr>
          <w:p w14:paraId="145FFE56" w14:textId="77777777" w:rsidR="00E079F8" w:rsidRPr="00FB461D" w:rsidRDefault="00E079F8" w:rsidP="00E079F8">
            <w:pPr>
              <w:spacing w:line="200" w:lineRule="exact"/>
              <w:ind w:left="-88" w:right="-101"/>
              <w:jc w:val="center"/>
              <w:rPr>
                <w:sz w:val="16"/>
                <w:szCs w:val="16"/>
                <w:lang w:val="en-GB"/>
              </w:rPr>
            </w:pPr>
          </w:p>
          <w:p w14:paraId="41ACE15D" w14:textId="77777777" w:rsidR="00E079F8" w:rsidRPr="00FB461D" w:rsidRDefault="00E079F8" w:rsidP="00E079F8">
            <w:pPr>
              <w:spacing w:line="200" w:lineRule="exact"/>
              <w:ind w:left="-88" w:right="-101"/>
              <w:jc w:val="center"/>
              <w:rPr>
                <w:sz w:val="16"/>
                <w:szCs w:val="16"/>
                <w:lang w:val="en-GB"/>
              </w:rPr>
            </w:pPr>
          </w:p>
          <w:p w14:paraId="204E8880" w14:textId="77777777" w:rsidR="00E079F8" w:rsidRPr="00FB461D" w:rsidRDefault="00E079F8" w:rsidP="00E079F8">
            <w:pPr>
              <w:spacing w:line="200" w:lineRule="exact"/>
              <w:ind w:left="-88" w:right="-101"/>
              <w:jc w:val="center"/>
              <w:rPr>
                <w:sz w:val="16"/>
                <w:szCs w:val="16"/>
                <w:lang w:val="en-GB"/>
              </w:rPr>
            </w:pPr>
          </w:p>
          <w:p w14:paraId="1520348F" w14:textId="7FD7568F" w:rsidR="00E079F8" w:rsidRPr="00FB461D" w:rsidRDefault="00E079F8" w:rsidP="00E079F8">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0F8D0FC5" w14:textId="47F32D1E" w:rsidR="00E079F8" w:rsidRPr="00FB461D" w:rsidRDefault="00E079F8" w:rsidP="00E079F8">
            <w:pPr>
              <w:tabs>
                <w:tab w:val="decimal" w:pos="616"/>
              </w:tabs>
              <w:spacing w:line="200" w:lineRule="exact"/>
              <w:ind w:right="-25"/>
              <w:rPr>
                <w:sz w:val="16"/>
                <w:szCs w:val="16"/>
                <w:lang w:val="en-GB"/>
              </w:rPr>
            </w:pPr>
            <w:r w:rsidRPr="00FB461D">
              <w:rPr>
                <w:sz w:val="16"/>
                <w:szCs w:val="16"/>
                <w:lang w:val="en-GB"/>
              </w:rPr>
              <w:t>50.0</w:t>
            </w:r>
          </w:p>
        </w:tc>
        <w:tc>
          <w:tcPr>
            <w:tcW w:w="810" w:type="dxa"/>
            <w:shd w:val="clear" w:color="auto" w:fill="auto"/>
            <w:vAlign w:val="bottom"/>
          </w:tcPr>
          <w:p w14:paraId="31A2A66C" w14:textId="1936B1F2" w:rsidR="00E079F8" w:rsidRPr="00FB461D" w:rsidRDefault="00E079F8" w:rsidP="00E079F8">
            <w:pPr>
              <w:tabs>
                <w:tab w:val="decimal" w:pos="599"/>
              </w:tabs>
              <w:spacing w:line="200" w:lineRule="exact"/>
              <w:ind w:right="-25"/>
              <w:rPr>
                <w:sz w:val="16"/>
                <w:szCs w:val="16"/>
                <w:lang w:val="en-GB"/>
              </w:rPr>
            </w:pPr>
            <w:r w:rsidRPr="00FB461D">
              <w:rPr>
                <w:sz w:val="16"/>
                <w:szCs w:val="16"/>
                <w:lang w:val="en-GB"/>
              </w:rPr>
              <w:t>50.0</w:t>
            </w:r>
          </w:p>
        </w:tc>
        <w:tc>
          <w:tcPr>
            <w:tcW w:w="810" w:type="dxa"/>
            <w:shd w:val="clear" w:color="auto" w:fill="auto"/>
            <w:vAlign w:val="bottom"/>
          </w:tcPr>
          <w:p w14:paraId="47D75D5E" w14:textId="56AA1EAE" w:rsidR="00E079F8" w:rsidRPr="00FB461D" w:rsidRDefault="00E079F8" w:rsidP="00E079F8">
            <w:pPr>
              <w:tabs>
                <w:tab w:val="decimal" w:pos="599"/>
              </w:tabs>
              <w:spacing w:line="200" w:lineRule="exact"/>
              <w:ind w:right="-25"/>
              <w:rPr>
                <w:sz w:val="16"/>
                <w:szCs w:val="16"/>
                <w:lang w:val="en-GB"/>
              </w:rPr>
            </w:pPr>
            <w:r w:rsidRPr="00FB461D">
              <w:rPr>
                <w:sz w:val="16"/>
                <w:szCs w:val="16"/>
                <w:lang w:val="en-GB"/>
              </w:rPr>
              <w:t>875</w:t>
            </w:r>
          </w:p>
        </w:tc>
        <w:tc>
          <w:tcPr>
            <w:tcW w:w="810" w:type="dxa"/>
            <w:shd w:val="clear" w:color="auto" w:fill="auto"/>
            <w:vAlign w:val="bottom"/>
          </w:tcPr>
          <w:p w14:paraId="2C25BAB6" w14:textId="00358A94" w:rsidR="00E079F8" w:rsidRPr="00FB461D" w:rsidRDefault="00E079F8" w:rsidP="00E079F8">
            <w:pPr>
              <w:tabs>
                <w:tab w:val="decimal" w:pos="660"/>
              </w:tabs>
              <w:spacing w:line="200" w:lineRule="exact"/>
              <w:ind w:right="-25"/>
              <w:rPr>
                <w:sz w:val="16"/>
                <w:szCs w:val="16"/>
                <w:lang w:val="en-GB"/>
              </w:rPr>
            </w:pPr>
            <w:r w:rsidRPr="00FB461D">
              <w:rPr>
                <w:sz w:val="16"/>
                <w:szCs w:val="16"/>
                <w:lang w:val="en-GB"/>
              </w:rPr>
              <w:t>875</w:t>
            </w:r>
          </w:p>
        </w:tc>
        <w:tc>
          <w:tcPr>
            <w:tcW w:w="720" w:type="dxa"/>
            <w:vAlign w:val="bottom"/>
          </w:tcPr>
          <w:p w14:paraId="3E78B09C" w14:textId="658B63D8" w:rsidR="00E079F8" w:rsidRPr="00FB461D" w:rsidRDefault="00E079F8" w:rsidP="00E079F8">
            <w:pPr>
              <w:tabs>
                <w:tab w:val="left" w:pos="391"/>
              </w:tabs>
              <w:spacing w:line="200" w:lineRule="exact"/>
              <w:ind w:right="-123"/>
              <w:jc w:val="center"/>
              <w:rPr>
                <w:sz w:val="16"/>
                <w:szCs w:val="16"/>
                <w:lang w:val="en-GB"/>
              </w:rPr>
            </w:pPr>
            <w:r w:rsidRPr="00FB461D">
              <w:rPr>
                <w:sz w:val="16"/>
                <w:szCs w:val="16"/>
                <w:lang w:val="en-GB"/>
              </w:rPr>
              <w:t xml:space="preserve">   -</w:t>
            </w:r>
          </w:p>
        </w:tc>
        <w:tc>
          <w:tcPr>
            <w:tcW w:w="811" w:type="dxa"/>
            <w:vAlign w:val="bottom"/>
          </w:tcPr>
          <w:p w14:paraId="371C1801" w14:textId="16091C3C" w:rsidR="00E079F8" w:rsidRPr="00FB461D" w:rsidRDefault="00E079F8" w:rsidP="00E079F8">
            <w:pPr>
              <w:tabs>
                <w:tab w:val="left" w:pos="391"/>
              </w:tabs>
              <w:spacing w:line="200" w:lineRule="exact"/>
              <w:ind w:right="-123"/>
              <w:jc w:val="center"/>
              <w:rPr>
                <w:sz w:val="16"/>
                <w:szCs w:val="16"/>
                <w:lang w:val="en-GB"/>
              </w:rPr>
            </w:pPr>
            <w:r w:rsidRPr="00FB461D">
              <w:rPr>
                <w:sz w:val="16"/>
                <w:szCs w:val="16"/>
                <w:lang w:val="en-GB"/>
              </w:rPr>
              <w:t xml:space="preserve">   -</w:t>
            </w:r>
          </w:p>
        </w:tc>
      </w:tr>
      <w:tr w:rsidR="00E079F8" w:rsidRPr="00290873" w14:paraId="725E2BC9" w14:textId="77777777" w:rsidTr="00B928CA">
        <w:trPr>
          <w:trHeight w:val="101"/>
        </w:trPr>
        <w:tc>
          <w:tcPr>
            <w:tcW w:w="3060" w:type="dxa"/>
            <w:shd w:val="clear" w:color="auto" w:fill="auto"/>
          </w:tcPr>
          <w:p w14:paraId="472179BC" w14:textId="77777777" w:rsidR="00E079F8" w:rsidRPr="00FB461D" w:rsidRDefault="00E079F8" w:rsidP="00E079F8">
            <w:pPr>
              <w:spacing w:line="200" w:lineRule="exact"/>
              <w:ind w:left="157" w:right="-108" w:hanging="203"/>
              <w:rPr>
                <w:sz w:val="16"/>
                <w:szCs w:val="16"/>
                <w:lang w:val="en-GB"/>
              </w:rPr>
            </w:pPr>
          </w:p>
        </w:tc>
        <w:tc>
          <w:tcPr>
            <w:tcW w:w="1530" w:type="dxa"/>
            <w:shd w:val="clear" w:color="auto" w:fill="auto"/>
          </w:tcPr>
          <w:p w14:paraId="6A480613" w14:textId="77777777" w:rsidR="00E079F8" w:rsidRPr="00FB461D" w:rsidRDefault="00E079F8" w:rsidP="00E079F8">
            <w:pPr>
              <w:spacing w:line="200" w:lineRule="exact"/>
              <w:ind w:left="-110" w:right="-130"/>
              <w:rPr>
                <w:sz w:val="16"/>
                <w:szCs w:val="16"/>
                <w:lang w:val="en-GB"/>
              </w:rPr>
            </w:pPr>
          </w:p>
        </w:tc>
        <w:tc>
          <w:tcPr>
            <w:tcW w:w="900" w:type="dxa"/>
          </w:tcPr>
          <w:p w14:paraId="681DEC81" w14:textId="77777777" w:rsidR="00E079F8" w:rsidRPr="00FB461D" w:rsidRDefault="00E079F8" w:rsidP="00E079F8">
            <w:pPr>
              <w:spacing w:line="200" w:lineRule="exact"/>
              <w:ind w:left="-88" w:right="-101"/>
              <w:jc w:val="center"/>
              <w:rPr>
                <w:sz w:val="16"/>
                <w:szCs w:val="16"/>
                <w:lang w:val="en-GB"/>
              </w:rPr>
            </w:pPr>
          </w:p>
        </w:tc>
        <w:tc>
          <w:tcPr>
            <w:tcW w:w="810" w:type="dxa"/>
            <w:shd w:val="clear" w:color="auto" w:fill="auto"/>
            <w:vAlign w:val="bottom"/>
          </w:tcPr>
          <w:p w14:paraId="5F06F664" w14:textId="77777777" w:rsidR="00E079F8" w:rsidRPr="00FB461D" w:rsidRDefault="00E079F8" w:rsidP="00E079F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292738E4"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60BE3F25" w14:textId="77777777" w:rsidR="00E079F8" w:rsidRPr="00FB461D"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7D8950BE" w14:textId="77777777" w:rsidR="00E079F8" w:rsidRPr="00FB461D" w:rsidRDefault="00E079F8" w:rsidP="00E079F8">
            <w:pPr>
              <w:tabs>
                <w:tab w:val="decimal" w:pos="660"/>
              </w:tabs>
              <w:spacing w:line="200" w:lineRule="exact"/>
              <w:ind w:right="-25"/>
              <w:rPr>
                <w:sz w:val="16"/>
                <w:szCs w:val="16"/>
                <w:lang w:val="en-GB"/>
              </w:rPr>
            </w:pPr>
          </w:p>
        </w:tc>
        <w:tc>
          <w:tcPr>
            <w:tcW w:w="720" w:type="dxa"/>
            <w:vAlign w:val="bottom"/>
          </w:tcPr>
          <w:p w14:paraId="17EB9538" w14:textId="77777777" w:rsidR="00E079F8" w:rsidRPr="00FB461D" w:rsidRDefault="00E079F8" w:rsidP="00E079F8">
            <w:pPr>
              <w:tabs>
                <w:tab w:val="decimal" w:pos="599"/>
              </w:tabs>
              <w:spacing w:line="200" w:lineRule="exact"/>
              <w:ind w:right="-25"/>
              <w:rPr>
                <w:sz w:val="16"/>
                <w:szCs w:val="16"/>
                <w:lang w:val="en-GB"/>
              </w:rPr>
            </w:pPr>
          </w:p>
        </w:tc>
        <w:tc>
          <w:tcPr>
            <w:tcW w:w="811" w:type="dxa"/>
            <w:vAlign w:val="bottom"/>
          </w:tcPr>
          <w:p w14:paraId="43C83320" w14:textId="77777777" w:rsidR="00E079F8" w:rsidRPr="00FB461D" w:rsidRDefault="00E079F8" w:rsidP="00E079F8">
            <w:pPr>
              <w:tabs>
                <w:tab w:val="decimal" w:pos="599"/>
              </w:tabs>
              <w:spacing w:line="200" w:lineRule="exact"/>
              <w:ind w:right="-25"/>
              <w:rPr>
                <w:sz w:val="16"/>
                <w:szCs w:val="16"/>
                <w:lang w:val="en-GB"/>
              </w:rPr>
            </w:pPr>
          </w:p>
        </w:tc>
      </w:tr>
      <w:tr w:rsidR="00792681" w:rsidRPr="00290873" w14:paraId="1C563DBE" w14:textId="77777777">
        <w:trPr>
          <w:trHeight w:val="101"/>
        </w:trPr>
        <w:tc>
          <w:tcPr>
            <w:tcW w:w="10261" w:type="dxa"/>
            <w:gridSpan w:val="9"/>
            <w:shd w:val="clear" w:color="auto" w:fill="auto"/>
          </w:tcPr>
          <w:p w14:paraId="61A54508" w14:textId="032659E8" w:rsidR="00792681" w:rsidRPr="00FB461D" w:rsidRDefault="00812E78" w:rsidP="00812E78">
            <w:pPr>
              <w:spacing w:line="200" w:lineRule="exact"/>
              <w:ind w:left="463" w:right="-25" w:hanging="299"/>
              <w:rPr>
                <w:sz w:val="16"/>
                <w:szCs w:val="16"/>
                <w:lang w:val="en-GB"/>
              </w:rPr>
            </w:pPr>
            <w:r w:rsidRPr="00FB461D">
              <w:rPr>
                <w:rFonts w:eastAsia="Times New Roman"/>
                <w:sz w:val="14"/>
                <w:szCs w:val="14"/>
                <w:vertAlign w:val="superscript"/>
                <w:lang w:val="en-GB"/>
              </w:rPr>
              <w:t xml:space="preserve">1 </w:t>
            </w:r>
            <w:r w:rsidR="002F0276" w:rsidRPr="00FB461D">
              <w:rPr>
                <w:rFonts w:eastAsia="Times New Roman"/>
                <w:sz w:val="14"/>
                <w:szCs w:val="14"/>
                <w:lang w:val="en-GB"/>
              </w:rPr>
              <w:t xml:space="preserve">  </w:t>
            </w:r>
            <w:r w:rsidR="004F3AC5" w:rsidRPr="004F3AC5">
              <w:rPr>
                <w:rFonts w:eastAsia="Times New Roman"/>
                <w:sz w:val="14"/>
                <w:szCs w:val="14"/>
                <w:lang w:val="en-GB"/>
              </w:rPr>
              <w:t xml:space="preserve">In February to March 2025, the Company acquired the common shares from minority interest for Baht 1,023 million and grant the minority shareholders the right to sell their </w:t>
            </w:r>
            <w:r w:rsidR="00675782">
              <w:rPr>
                <w:rFonts w:eastAsia="Times New Roman"/>
                <w:sz w:val="14"/>
                <w:szCs w:val="14"/>
                <w:lang w:val="en-GB"/>
              </w:rPr>
              <w:t xml:space="preserve">         </w:t>
            </w:r>
            <w:r w:rsidR="004F3AC5" w:rsidRPr="004F3AC5">
              <w:rPr>
                <w:rFonts w:eastAsia="Times New Roman"/>
                <w:sz w:val="14"/>
                <w:szCs w:val="14"/>
                <w:lang w:val="en-GB"/>
              </w:rPr>
              <w:t>shares to the company.</w:t>
            </w:r>
          </w:p>
        </w:tc>
      </w:tr>
      <w:tr w:rsidR="00E079F8" w:rsidRPr="00290873" w14:paraId="4404113B" w14:textId="77777777" w:rsidTr="00B928CA">
        <w:trPr>
          <w:trHeight w:val="101"/>
        </w:trPr>
        <w:tc>
          <w:tcPr>
            <w:tcW w:w="10261" w:type="dxa"/>
            <w:gridSpan w:val="9"/>
            <w:shd w:val="clear" w:color="auto" w:fill="auto"/>
          </w:tcPr>
          <w:p w14:paraId="6CEC65A3" w14:textId="7B053921" w:rsidR="00E079F8" w:rsidRPr="00FB461D" w:rsidRDefault="002F0276" w:rsidP="00E079F8">
            <w:pPr>
              <w:spacing w:line="200" w:lineRule="exact"/>
              <w:ind w:left="463" w:right="-25" w:hanging="299"/>
              <w:rPr>
                <w:rFonts w:eastAsia="Times New Roman"/>
                <w:sz w:val="14"/>
                <w:szCs w:val="14"/>
                <w:vertAlign w:val="superscript"/>
                <w:lang w:val="en-GB"/>
              </w:rPr>
            </w:pPr>
            <w:r w:rsidRPr="00FB461D">
              <w:rPr>
                <w:rFonts w:eastAsia="Times New Roman"/>
                <w:sz w:val="14"/>
                <w:szCs w:val="14"/>
                <w:vertAlign w:val="superscript"/>
                <w:lang w:val="en-GB"/>
              </w:rPr>
              <w:t>2</w:t>
            </w:r>
            <w:r w:rsidR="00E079F8" w:rsidRPr="00FB461D">
              <w:rPr>
                <w:rFonts w:eastAsia="Times New Roman"/>
                <w:sz w:val="14"/>
                <w:szCs w:val="14"/>
                <w:vertAlign w:val="superscript"/>
                <w:lang w:val="en-GB"/>
              </w:rPr>
              <w:t xml:space="preserve"> </w:t>
            </w:r>
            <w:r w:rsidR="00E079F8" w:rsidRPr="00FB461D">
              <w:rPr>
                <w:rFonts w:eastAsia="Times New Roman"/>
                <w:sz w:val="14"/>
                <w:szCs w:val="14"/>
                <w:lang w:val="en-GB"/>
              </w:rPr>
              <w:t xml:space="preserve">  Digital Ventures Co., Ltd. completed its dissolution registration with the Department of Business Development, the Ministry of Commerce on 28 June 2023 and is now </w:t>
            </w:r>
            <w:r w:rsidR="00E079F8" w:rsidRPr="00FB461D">
              <w:rPr>
                <w:rFonts w:eastAsia="Times New Roman"/>
                <w:sz w:val="14"/>
                <w:szCs w:val="14"/>
                <w:lang w:val="en-GB"/>
              </w:rPr>
              <w:br/>
              <w:t>under a liquidation process.</w:t>
            </w:r>
          </w:p>
        </w:tc>
      </w:tr>
      <w:tr w:rsidR="00E079F8" w:rsidRPr="00290873" w14:paraId="45D789F1" w14:textId="77777777" w:rsidTr="00B928CA">
        <w:trPr>
          <w:trHeight w:val="101"/>
        </w:trPr>
        <w:tc>
          <w:tcPr>
            <w:tcW w:w="10261" w:type="dxa"/>
            <w:gridSpan w:val="9"/>
            <w:shd w:val="clear" w:color="auto" w:fill="auto"/>
          </w:tcPr>
          <w:p w14:paraId="3EF7DC9F" w14:textId="627BF3BC" w:rsidR="00E079F8" w:rsidRPr="00FB461D" w:rsidRDefault="002F0276" w:rsidP="00E079F8">
            <w:pPr>
              <w:spacing w:line="200" w:lineRule="exact"/>
              <w:ind w:left="463" w:right="-25" w:hanging="299"/>
              <w:rPr>
                <w:rFonts w:eastAsia="Times New Roman"/>
                <w:sz w:val="14"/>
                <w:szCs w:val="14"/>
                <w:vertAlign w:val="superscript"/>
                <w:lang w:val="en-GB"/>
              </w:rPr>
            </w:pPr>
            <w:r w:rsidRPr="00FB461D">
              <w:rPr>
                <w:rFonts w:eastAsia="Times New Roman"/>
                <w:sz w:val="14"/>
                <w:szCs w:val="14"/>
                <w:vertAlign w:val="superscript"/>
                <w:lang w:val="en-GB"/>
              </w:rPr>
              <w:t>3</w:t>
            </w:r>
            <w:r w:rsidR="00E079F8" w:rsidRPr="00FB461D">
              <w:rPr>
                <w:rFonts w:eastAsia="Times New Roman"/>
                <w:sz w:val="14"/>
                <w:szCs w:val="14"/>
                <w:vertAlign w:val="superscript"/>
                <w:lang w:val="en-GB"/>
              </w:rPr>
              <w:t xml:space="preserve"> </w:t>
            </w:r>
            <w:r w:rsidR="00E079F8" w:rsidRPr="00FB461D">
              <w:rPr>
                <w:rFonts w:eastAsia="Times New Roman"/>
                <w:sz w:val="14"/>
                <w:szCs w:val="14"/>
                <w:lang w:val="en-GB"/>
              </w:rPr>
              <w:t xml:space="preserve">  </w:t>
            </w:r>
            <w:r w:rsidR="00830D79">
              <w:rPr>
                <w:rFonts w:eastAsia="Times New Roman"/>
                <w:sz w:val="14"/>
                <w:szCs w:val="14"/>
                <w:lang w:val="en-GB"/>
              </w:rPr>
              <w:t>I</w:t>
            </w:r>
            <w:r w:rsidR="00830D79" w:rsidRPr="00830D79">
              <w:rPr>
                <w:rFonts w:eastAsia="Times New Roman"/>
                <w:sz w:val="14"/>
                <w:szCs w:val="14"/>
                <w:lang w:val="en-GB"/>
              </w:rPr>
              <w:t>n February 2025, Point X Co., Ltd.</w:t>
            </w:r>
            <w:r w:rsidR="00830D79">
              <w:rPr>
                <w:rFonts w:eastAsia="Times New Roman" w:cstheme="minorBidi" w:hint="cs"/>
                <w:sz w:val="14"/>
                <w:szCs w:val="14"/>
                <w:cs/>
                <w:lang w:val="en-GB"/>
              </w:rPr>
              <w:t xml:space="preserve"> </w:t>
            </w:r>
            <w:r w:rsidR="00830D79">
              <w:rPr>
                <w:rFonts w:eastAsia="Times New Roman" w:cstheme="minorBidi"/>
                <w:sz w:val="14"/>
                <w:szCs w:val="14"/>
              </w:rPr>
              <w:t>i</w:t>
            </w:r>
            <w:r w:rsidR="00A9786B" w:rsidRPr="00A9786B">
              <w:rPr>
                <w:rFonts w:eastAsia="Times New Roman"/>
                <w:sz w:val="14"/>
                <w:szCs w:val="14"/>
                <w:lang w:val="en-GB"/>
              </w:rPr>
              <w:t>ncreased its registered share capital by Baht 698 million and fully paid-up share capital.</w:t>
            </w:r>
          </w:p>
        </w:tc>
      </w:tr>
      <w:tr w:rsidR="00E079F8" w:rsidRPr="004866F0" w14:paraId="06491368" w14:textId="77777777" w:rsidTr="00B928CA">
        <w:trPr>
          <w:trHeight w:val="101"/>
        </w:trPr>
        <w:tc>
          <w:tcPr>
            <w:tcW w:w="3060" w:type="dxa"/>
            <w:shd w:val="clear" w:color="auto" w:fill="auto"/>
          </w:tcPr>
          <w:p w14:paraId="4DED7B30" w14:textId="77777777" w:rsidR="00E079F8" w:rsidRDefault="00E079F8" w:rsidP="00E079F8">
            <w:pPr>
              <w:spacing w:line="220" w:lineRule="exact"/>
              <w:ind w:left="247" w:right="-25" w:hanging="293"/>
              <w:rPr>
                <w:rFonts w:cstheme="minorBidi"/>
                <w:b/>
                <w:bCs/>
                <w:sz w:val="16"/>
                <w:szCs w:val="16"/>
                <w:lang w:val="en-GB"/>
              </w:rPr>
            </w:pPr>
          </w:p>
          <w:p w14:paraId="32E44BDD" w14:textId="77777777" w:rsidR="00E079F8" w:rsidRDefault="00E079F8" w:rsidP="00E079F8">
            <w:pPr>
              <w:spacing w:line="220" w:lineRule="exact"/>
              <w:ind w:left="247" w:right="-25" w:hanging="293"/>
              <w:rPr>
                <w:rFonts w:cstheme="minorBidi"/>
                <w:b/>
                <w:bCs/>
                <w:sz w:val="16"/>
                <w:szCs w:val="16"/>
                <w:lang w:val="en-GB"/>
              </w:rPr>
            </w:pPr>
          </w:p>
          <w:p w14:paraId="4121B018" w14:textId="77777777" w:rsidR="00E079F8" w:rsidRDefault="00E079F8" w:rsidP="00E079F8">
            <w:pPr>
              <w:spacing w:line="220" w:lineRule="exact"/>
              <w:ind w:left="247" w:right="-25" w:hanging="293"/>
              <w:rPr>
                <w:rFonts w:cstheme="minorBidi"/>
                <w:b/>
                <w:bCs/>
                <w:sz w:val="16"/>
                <w:szCs w:val="16"/>
                <w:lang w:val="en-GB"/>
              </w:rPr>
            </w:pPr>
          </w:p>
          <w:p w14:paraId="45AACF11" w14:textId="77777777" w:rsidR="00E079F8" w:rsidRDefault="00E079F8" w:rsidP="00E079F8">
            <w:pPr>
              <w:spacing w:line="220" w:lineRule="exact"/>
              <w:ind w:left="247" w:right="-25" w:hanging="293"/>
              <w:rPr>
                <w:rFonts w:cstheme="minorBidi"/>
                <w:b/>
                <w:bCs/>
                <w:sz w:val="16"/>
                <w:szCs w:val="16"/>
                <w:lang w:val="en-GB"/>
              </w:rPr>
            </w:pPr>
          </w:p>
          <w:p w14:paraId="79820B8F" w14:textId="77777777" w:rsidR="00E079F8" w:rsidRDefault="00E079F8" w:rsidP="00E079F8">
            <w:pPr>
              <w:spacing w:line="220" w:lineRule="exact"/>
              <w:ind w:left="247" w:right="-25" w:hanging="293"/>
              <w:rPr>
                <w:rFonts w:cstheme="minorBidi"/>
                <w:b/>
                <w:bCs/>
                <w:sz w:val="16"/>
                <w:szCs w:val="16"/>
                <w:lang w:val="en-GB"/>
              </w:rPr>
            </w:pPr>
          </w:p>
          <w:p w14:paraId="309B28EB" w14:textId="77777777" w:rsidR="00E079F8" w:rsidRDefault="00E079F8" w:rsidP="00E079F8">
            <w:pPr>
              <w:spacing w:line="220" w:lineRule="exact"/>
              <w:ind w:left="247" w:right="-25" w:hanging="293"/>
              <w:rPr>
                <w:rFonts w:cstheme="minorBidi"/>
                <w:b/>
                <w:bCs/>
                <w:sz w:val="16"/>
                <w:szCs w:val="16"/>
                <w:lang w:val="en-GB"/>
              </w:rPr>
            </w:pPr>
          </w:p>
          <w:p w14:paraId="54D00258" w14:textId="77777777" w:rsidR="00E079F8" w:rsidRDefault="00E079F8" w:rsidP="00E079F8">
            <w:pPr>
              <w:spacing w:line="220" w:lineRule="exact"/>
              <w:ind w:left="247" w:right="-25" w:hanging="293"/>
              <w:rPr>
                <w:rFonts w:cstheme="minorBidi"/>
                <w:b/>
                <w:bCs/>
                <w:sz w:val="16"/>
                <w:szCs w:val="16"/>
                <w:lang w:val="en-GB"/>
              </w:rPr>
            </w:pPr>
          </w:p>
          <w:p w14:paraId="2CA21BD5" w14:textId="77777777" w:rsidR="00E079F8" w:rsidRDefault="00E079F8" w:rsidP="00E079F8">
            <w:pPr>
              <w:spacing w:line="220" w:lineRule="exact"/>
              <w:ind w:left="247" w:right="-25" w:hanging="293"/>
              <w:rPr>
                <w:rFonts w:cstheme="minorBidi"/>
                <w:b/>
                <w:bCs/>
                <w:sz w:val="16"/>
                <w:szCs w:val="16"/>
                <w:lang w:val="en-GB"/>
              </w:rPr>
            </w:pPr>
          </w:p>
          <w:p w14:paraId="2782DA8E" w14:textId="77777777" w:rsidR="00E079F8" w:rsidRDefault="00E079F8" w:rsidP="00E079F8">
            <w:pPr>
              <w:spacing w:line="220" w:lineRule="exact"/>
              <w:ind w:left="247" w:right="-25" w:hanging="293"/>
              <w:rPr>
                <w:rFonts w:cstheme="minorBidi"/>
                <w:b/>
                <w:bCs/>
                <w:sz w:val="16"/>
                <w:szCs w:val="16"/>
                <w:lang w:val="en-GB"/>
              </w:rPr>
            </w:pPr>
          </w:p>
          <w:p w14:paraId="43D42848" w14:textId="77777777" w:rsidR="00E079F8" w:rsidRDefault="00E079F8" w:rsidP="00E079F8">
            <w:pPr>
              <w:spacing w:line="220" w:lineRule="exact"/>
              <w:ind w:left="247" w:right="-25" w:hanging="293"/>
              <w:rPr>
                <w:rFonts w:cstheme="minorBidi"/>
                <w:b/>
                <w:bCs/>
                <w:sz w:val="16"/>
                <w:szCs w:val="16"/>
                <w:lang w:val="en-GB"/>
              </w:rPr>
            </w:pPr>
          </w:p>
          <w:p w14:paraId="32C4F074" w14:textId="77777777" w:rsidR="00E079F8" w:rsidRDefault="00E079F8" w:rsidP="00E079F8">
            <w:pPr>
              <w:spacing w:line="220" w:lineRule="exact"/>
              <w:ind w:left="247" w:right="-25" w:hanging="293"/>
              <w:rPr>
                <w:rFonts w:cstheme="minorBidi"/>
                <w:b/>
                <w:bCs/>
                <w:sz w:val="16"/>
                <w:szCs w:val="16"/>
                <w:lang w:val="en-GB"/>
              </w:rPr>
            </w:pPr>
          </w:p>
          <w:p w14:paraId="4039B677" w14:textId="77777777" w:rsidR="00E079F8" w:rsidRDefault="00E079F8" w:rsidP="00E079F8">
            <w:pPr>
              <w:spacing w:line="220" w:lineRule="exact"/>
              <w:ind w:left="247" w:right="-25" w:hanging="293"/>
              <w:rPr>
                <w:rFonts w:cstheme="minorBidi"/>
                <w:b/>
                <w:bCs/>
                <w:sz w:val="16"/>
                <w:szCs w:val="16"/>
                <w:lang w:val="en-GB"/>
              </w:rPr>
            </w:pPr>
          </w:p>
          <w:p w14:paraId="543F0FD5" w14:textId="77777777" w:rsidR="00E079F8" w:rsidRDefault="00E079F8" w:rsidP="00E079F8">
            <w:pPr>
              <w:spacing w:line="220" w:lineRule="exact"/>
              <w:ind w:left="247" w:right="-25" w:hanging="293"/>
              <w:rPr>
                <w:rFonts w:cstheme="minorBidi"/>
                <w:b/>
                <w:bCs/>
                <w:sz w:val="16"/>
                <w:szCs w:val="16"/>
                <w:lang w:val="en-GB"/>
              </w:rPr>
            </w:pPr>
          </w:p>
          <w:p w14:paraId="48A90CDD" w14:textId="77777777" w:rsidR="00E079F8" w:rsidRDefault="00E079F8" w:rsidP="00E079F8">
            <w:pPr>
              <w:spacing w:line="220" w:lineRule="exact"/>
              <w:ind w:left="247" w:right="-25" w:hanging="293"/>
              <w:rPr>
                <w:rFonts w:cstheme="minorBidi"/>
                <w:b/>
                <w:bCs/>
                <w:sz w:val="16"/>
                <w:szCs w:val="16"/>
                <w:lang w:val="en-GB"/>
              </w:rPr>
            </w:pPr>
          </w:p>
          <w:p w14:paraId="1C0E6298" w14:textId="77777777" w:rsidR="00E079F8" w:rsidRDefault="00E079F8" w:rsidP="00E079F8">
            <w:pPr>
              <w:spacing w:line="220" w:lineRule="exact"/>
              <w:ind w:left="247" w:right="-25" w:hanging="293"/>
              <w:rPr>
                <w:rFonts w:cstheme="minorBidi"/>
                <w:b/>
                <w:bCs/>
                <w:sz w:val="16"/>
                <w:szCs w:val="16"/>
                <w:lang w:val="en-GB"/>
              </w:rPr>
            </w:pPr>
          </w:p>
          <w:p w14:paraId="7F27BE32" w14:textId="77777777" w:rsidR="00E079F8" w:rsidRDefault="00E079F8" w:rsidP="00E079F8">
            <w:pPr>
              <w:spacing w:line="220" w:lineRule="exact"/>
              <w:ind w:left="247" w:right="-25" w:hanging="293"/>
              <w:rPr>
                <w:rFonts w:cstheme="minorBidi"/>
                <w:b/>
                <w:bCs/>
                <w:sz w:val="16"/>
                <w:szCs w:val="16"/>
                <w:lang w:val="en-GB"/>
              </w:rPr>
            </w:pPr>
          </w:p>
          <w:p w14:paraId="7D7F5D81" w14:textId="77777777" w:rsidR="00E079F8" w:rsidRDefault="00E079F8" w:rsidP="00E079F8">
            <w:pPr>
              <w:spacing w:line="220" w:lineRule="exact"/>
              <w:ind w:left="247" w:right="-25" w:hanging="293"/>
              <w:rPr>
                <w:rFonts w:cstheme="minorBidi"/>
                <w:b/>
                <w:bCs/>
                <w:sz w:val="16"/>
                <w:szCs w:val="16"/>
                <w:lang w:val="en-GB"/>
              </w:rPr>
            </w:pPr>
          </w:p>
          <w:p w14:paraId="35716B5F" w14:textId="77777777" w:rsidR="00E079F8" w:rsidRDefault="00E079F8" w:rsidP="00E079F8">
            <w:pPr>
              <w:spacing w:line="220" w:lineRule="exact"/>
              <w:ind w:left="247" w:right="-25" w:hanging="293"/>
              <w:rPr>
                <w:rFonts w:cstheme="minorBidi"/>
                <w:b/>
                <w:bCs/>
                <w:sz w:val="16"/>
                <w:szCs w:val="16"/>
                <w:lang w:val="en-GB"/>
              </w:rPr>
            </w:pPr>
          </w:p>
          <w:p w14:paraId="7D3C1227" w14:textId="77777777" w:rsidR="00E079F8" w:rsidRDefault="00E079F8" w:rsidP="00E079F8">
            <w:pPr>
              <w:spacing w:line="220" w:lineRule="exact"/>
              <w:ind w:left="247" w:right="-25" w:hanging="293"/>
              <w:rPr>
                <w:rFonts w:cstheme="minorBidi"/>
                <w:b/>
                <w:bCs/>
                <w:sz w:val="16"/>
                <w:szCs w:val="16"/>
                <w:lang w:val="en-GB"/>
              </w:rPr>
            </w:pPr>
          </w:p>
          <w:p w14:paraId="57CE0FD0" w14:textId="77777777" w:rsidR="00E079F8" w:rsidRDefault="00E079F8" w:rsidP="00E079F8">
            <w:pPr>
              <w:spacing w:line="220" w:lineRule="exact"/>
              <w:ind w:left="247" w:right="-25" w:hanging="293"/>
              <w:rPr>
                <w:rFonts w:cstheme="minorBidi"/>
                <w:b/>
                <w:bCs/>
                <w:sz w:val="16"/>
                <w:szCs w:val="16"/>
                <w:lang w:val="en-GB"/>
              </w:rPr>
            </w:pPr>
          </w:p>
          <w:p w14:paraId="28325F7A" w14:textId="77777777" w:rsidR="00E079F8" w:rsidRDefault="00E079F8" w:rsidP="00E079F8">
            <w:pPr>
              <w:spacing w:line="220" w:lineRule="exact"/>
              <w:ind w:left="247" w:right="-25" w:hanging="293"/>
              <w:rPr>
                <w:rFonts w:cstheme="minorBidi"/>
                <w:b/>
                <w:bCs/>
                <w:sz w:val="16"/>
                <w:szCs w:val="16"/>
                <w:lang w:val="en-GB"/>
              </w:rPr>
            </w:pPr>
          </w:p>
          <w:p w14:paraId="311BB5BD" w14:textId="77777777" w:rsidR="00E079F8" w:rsidRDefault="00E079F8" w:rsidP="00E079F8">
            <w:pPr>
              <w:spacing w:line="220" w:lineRule="exact"/>
              <w:ind w:left="247" w:right="-25" w:hanging="293"/>
              <w:rPr>
                <w:rFonts w:cstheme="minorBidi"/>
                <w:b/>
                <w:bCs/>
                <w:sz w:val="16"/>
                <w:szCs w:val="16"/>
                <w:lang w:val="en-GB"/>
              </w:rPr>
            </w:pPr>
          </w:p>
          <w:p w14:paraId="300E103F" w14:textId="77777777" w:rsidR="00E079F8" w:rsidRPr="00FC0189" w:rsidRDefault="00E079F8" w:rsidP="00E079F8">
            <w:pPr>
              <w:spacing w:line="220" w:lineRule="exact"/>
              <w:ind w:left="247" w:right="-25" w:hanging="293"/>
              <w:rPr>
                <w:rFonts w:cstheme="minorBidi"/>
                <w:b/>
                <w:bCs/>
                <w:sz w:val="16"/>
                <w:szCs w:val="16"/>
                <w:lang w:val="en-GB"/>
              </w:rPr>
            </w:pPr>
          </w:p>
        </w:tc>
        <w:tc>
          <w:tcPr>
            <w:tcW w:w="1530" w:type="dxa"/>
            <w:shd w:val="clear" w:color="auto" w:fill="auto"/>
          </w:tcPr>
          <w:p w14:paraId="2692060C" w14:textId="77777777" w:rsidR="00E079F8" w:rsidRPr="00290873" w:rsidRDefault="00E079F8" w:rsidP="00E079F8">
            <w:pPr>
              <w:spacing w:line="220" w:lineRule="exact"/>
              <w:ind w:left="-110" w:right="-25" w:hanging="293"/>
              <w:rPr>
                <w:b/>
                <w:bCs/>
                <w:sz w:val="16"/>
                <w:szCs w:val="16"/>
                <w:lang w:val="en-GB"/>
              </w:rPr>
            </w:pPr>
          </w:p>
        </w:tc>
        <w:tc>
          <w:tcPr>
            <w:tcW w:w="900" w:type="dxa"/>
          </w:tcPr>
          <w:p w14:paraId="4AFEC6F0" w14:textId="77777777" w:rsidR="00E079F8" w:rsidRPr="00290873" w:rsidRDefault="00E079F8" w:rsidP="00E079F8">
            <w:pPr>
              <w:spacing w:line="200" w:lineRule="exact"/>
              <w:ind w:left="-88" w:right="-101"/>
              <w:jc w:val="center"/>
              <w:rPr>
                <w:sz w:val="16"/>
                <w:szCs w:val="16"/>
                <w:lang w:val="en-GB"/>
              </w:rPr>
            </w:pPr>
          </w:p>
        </w:tc>
        <w:tc>
          <w:tcPr>
            <w:tcW w:w="810" w:type="dxa"/>
            <w:shd w:val="clear" w:color="auto" w:fill="auto"/>
            <w:vAlign w:val="bottom"/>
          </w:tcPr>
          <w:p w14:paraId="2B22B117" w14:textId="77777777" w:rsidR="00E079F8" w:rsidRPr="00290873" w:rsidRDefault="00E079F8" w:rsidP="00E079F8">
            <w:pPr>
              <w:tabs>
                <w:tab w:val="decimal" w:pos="474"/>
                <w:tab w:val="decimal" w:pos="599"/>
              </w:tabs>
              <w:spacing w:line="200" w:lineRule="exact"/>
              <w:ind w:right="-25"/>
              <w:rPr>
                <w:sz w:val="16"/>
                <w:szCs w:val="16"/>
                <w:lang w:val="en-GB"/>
              </w:rPr>
            </w:pPr>
          </w:p>
        </w:tc>
        <w:tc>
          <w:tcPr>
            <w:tcW w:w="810" w:type="dxa"/>
            <w:shd w:val="clear" w:color="auto" w:fill="auto"/>
            <w:vAlign w:val="bottom"/>
          </w:tcPr>
          <w:p w14:paraId="6CF09944" w14:textId="77777777" w:rsidR="00E079F8" w:rsidRPr="00290873"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6534C4B4" w14:textId="77777777" w:rsidR="00E079F8" w:rsidRPr="00290873" w:rsidRDefault="00E079F8" w:rsidP="00E079F8">
            <w:pPr>
              <w:tabs>
                <w:tab w:val="decimal" w:pos="599"/>
              </w:tabs>
              <w:spacing w:line="200" w:lineRule="exact"/>
              <w:ind w:right="-25"/>
              <w:rPr>
                <w:sz w:val="16"/>
                <w:szCs w:val="16"/>
                <w:lang w:val="en-GB"/>
              </w:rPr>
            </w:pPr>
          </w:p>
        </w:tc>
        <w:tc>
          <w:tcPr>
            <w:tcW w:w="810" w:type="dxa"/>
            <w:shd w:val="clear" w:color="auto" w:fill="auto"/>
            <w:vAlign w:val="bottom"/>
          </w:tcPr>
          <w:p w14:paraId="346B2919" w14:textId="77777777" w:rsidR="00E079F8" w:rsidRPr="00290873" w:rsidRDefault="00E079F8" w:rsidP="00E079F8">
            <w:pPr>
              <w:tabs>
                <w:tab w:val="decimal" w:pos="660"/>
              </w:tabs>
              <w:spacing w:line="200" w:lineRule="exact"/>
              <w:ind w:right="-25"/>
              <w:rPr>
                <w:sz w:val="16"/>
                <w:szCs w:val="16"/>
                <w:lang w:val="en-GB"/>
              </w:rPr>
            </w:pPr>
          </w:p>
        </w:tc>
        <w:tc>
          <w:tcPr>
            <w:tcW w:w="720" w:type="dxa"/>
            <w:vAlign w:val="bottom"/>
          </w:tcPr>
          <w:p w14:paraId="0E1479A7" w14:textId="77777777" w:rsidR="00E079F8" w:rsidRPr="00290873" w:rsidRDefault="00E079F8" w:rsidP="00E079F8">
            <w:pPr>
              <w:tabs>
                <w:tab w:val="decimal" w:pos="599"/>
              </w:tabs>
              <w:spacing w:line="200" w:lineRule="exact"/>
              <w:ind w:right="-25"/>
              <w:rPr>
                <w:sz w:val="16"/>
                <w:szCs w:val="16"/>
                <w:lang w:val="en-GB"/>
              </w:rPr>
            </w:pPr>
          </w:p>
        </w:tc>
        <w:tc>
          <w:tcPr>
            <w:tcW w:w="811" w:type="dxa"/>
            <w:vAlign w:val="bottom"/>
          </w:tcPr>
          <w:p w14:paraId="428BBFC7" w14:textId="77777777" w:rsidR="00E079F8" w:rsidRPr="00290873" w:rsidRDefault="00E079F8" w:rsidP="00E079F8">
            <w:pPr>
              <w:tabs>
                <w:tab w:val="decimal" w:pos="599"/>
              </w:tabs>
              <w:spacing w:line="200" w:lineRule="exact"/>
              <w:ind w:right="-25"/>
              <w:rPr>
                <w:sz w:val="16"/>
                <w:szCs w:val="16"/>
                <w:lang w:val="en-GB"/>
              </w:rPr>
            </w:pPr>
          </w:p>
        </w:tc>
      </w:tr>
      <w:tr w:rsidR="00E079F8" w:rsidRPr="00FB461D" w14:paraId="13D2B204" w14:textId="77777777" w:rsidTr="00B928CA">
        <w:tc>
          <w:tcPr>
            <w:tcW w:w="3060" w:type="dxa"/>
            <w:shd w:val="clear" w:color="auto" w:fill="auto"/>
          </w:tcPr>
          <w:p w14:paraId="536F2C1F" w14:textId="77777777" w:rsidR="00E079F8" w:rsidRPr="00802F86" w:rsidRDefault="00E079F8" w:rsidP="00E079F8">
            <w:pPr>
              <w:spacing w:line="200" w:lineRule="exact"/>
              <w:ind w:left="157" w:right="-108" w:hanging="203"/>
              <w:rPr>
                <w:rFonts w:cstheme="minorBidi"/>
                <w:b/>
                <w:bCs/>
                <w:sz w:val="16"/>
                <w:szCs w:val="16"/>
                <w:lang w:val="en-GB"/>
              </w:rPr>
            </w:pPr>
          </w:p>
          <w:p w14:paraId="17A30A2C" w14:textId="7D26C562" w:rsidR="00E079F8" w:rsidRPr="00FB461D" w:rsidRDefault="00E079F8" w:rsidP="00E079F8">
            <w:pPr>
              <w:spacing w:line="200" w:lineRule="exact"/>
              <w:ind w:left="157" w:right="-108" w:hanging="203"/>
              <w:rPr>
                <w:b/>
                <w:bCs/>
                <w:sz w:val="16"/>
                <w:szCs w:val="16"/>
                <w:lang w:val="en-GB"/>
              </w:rPr>
            </w:pPr>
            <w:r w:rsidRPr="00FB461D">
              <w:rPr>
                <w:b/>
                <w:bCs/>
                <w:sz w:val="16"/>
                <w:szCs w:val="16"/>
                <w:lang w:val="en-GB"/>
              </w:rPr>
              <w:t>Indirect subsidiaries</w:t>
            </w:r>
          </w:p>
        </w:tc>
        <w:tc>
          <w:tcPr>
            <w:tcW w:w="1530" w:type="dxa"/>
            <w:shd w:val="clear" w:color="auto" w:fill="auto"/>
          </w:tcPr>
          <w:p w14:paraId="64C9F46D" w14:textId="77777777" w:rsidR="00E079F8" w:rsidRPr="00FB461D" w:rsidRDefault="00E079F8" w:rsidP="00E079F8">
            <w:pPr>
              <w:spacing w:line="200" w:lineRule="exact"/>
              <w:ind w:left="-57" w:right="-130"/>
              <w:rPr>
                <w:sz w:val="16"/>
                <w:szCs w:val="16"/>
                <w:lang w:val="en-GB"/>
              </w:rPr>
            </w:pPr>
          </w:p>
        </w:tc>
        <w:tc>
          <w:tcPr>
            <w:tcW w:w="900" w:type="dxa"/>
          </w:tcPr>
          <w:p w14:paraId="32B2ED83" w14:textId="77777777" w:rsidR="00E079F8" w:rsidRPr="00FB461D" w:rsidRDefault="00E079F8" w:rsidP="00E079F8">
            <w:pPr>
              <w:spacing w:line="200" w:lineRule="exact"/>
              <w:ind w:left="-57" w:right="-130"/>
              <w:jc w:val="center"/>
              <w:rPr>
                <w:sz w:val="16"/>
                <w:szCs w:val="16"/>
                <w:lang w:val="en-GB"/>
              </w:rPr>
            </w:pPr>
          </w:p>
        </w:tc>
        <w:tc>
          <w:tcPr>
            <w:tcW w:w="810" w:type="dxa"/>
            <w:shd w:val="clear" w:color="auto" w:fill="auto"/>
            <w:vAlign w:val="bottom"/>
          </w:tcPr>
          <w:p w14:paraId="154E945B" w14:textId="77777777" w:rsidR="00E079F8" w:rsidRPr="00FB461D" w:rsidRDefault="00E079F8" w:rsidP="00E079F8">
            <w:pPr>
              <w:tabs>
                <w:tab w:val="decimal" w:pos="0"/>
              </w:tabs>
              <w:spacing w:line="200" w:lineRule="exact"/>
              <w:ind w:right="-25"/>
              <w:rPr>
                <w:sz w:val="16"/>
                <w:szCs w:val="16"/>
                <w:lang w:val="en-GB"/>
              </w:rPr>
            </w:pPr>
          </w:p>
        </w:tc>
        <w:tc>
          <w:tcPr>
            <w:tcW w:w="810" w:type="dxa"/>
            <w:shd w:val="clear" w:color="auto" w:fill="auto"/>
            <w:vAlign w:val="bottom"/>
          </w:tcPr>
          <w:p w14:paraId="029E31C4" w14:textId="77777777" w:rsidR="00E079F8" w:rsidRPr="00FB461D" w:rsidRDefault="00E079F8" w:rsidP="00E079F8">
            <w:pPr>
              <w:spacing w:line="200" w:lineRule="exact"/>
              <w:ind w:right="-148"/>
              <w:jc w:val="center"/>
              <w:rPr>
                <w:sz w:val="16"/>
                <w:szCs w:val="16"/>
                <w:lang w:val="en-GB"/>
              </w:rPr>
            </w:pPr>
          </w:p>
        </w:tc>
        <w:tc>
          <w:tcPr>
            <w:tcW w:w="810" w:type="dxa"/>
            <w:shd w:val="clear" w:color="auto" w:fill="auto"/>
            <w:vAlign w:val="bottom"/>
          </w:tcPr>
          <w:p w14:paraId="09E7E35B" w14:textId="77777777" w:rsidR="00E079F8" w:rsidRPr="00FB461D" w:rsidRDefault="00E079F8" w:rsidP="00E079F8">
            <w:pPr>
              <w:snapToGrid w:val="0"/>
              <w:spacing w:line="200" w:lineRule="exact"/>
              <w:ind w:right="-25"/>
              <w:rPr>
                <w:sz w:val="16"/>
                <w:szCs w:val="16"/>
                <w:lang w:val="en-GB"/>
              </w:rPr>
            </w:pPr>
          </w:p>
        </w:tc>
        <w:tc>
          <w:tcPr>
            <w:tcW w:w="810" w:type="dxa"/>
            <w:shd w:val="clear" w:color="auto" w:fill="auto"/>
            <w:vAlign w:val="bottom"/>
          </w:tcPr>
          <w:p w14:paraId="2009C18D" w14:textId="77777777" w:rsidR="00E079F8" w:rsidRPr="00FB461D" w:rsidRDefault="00E079F8" w:rsidP="00E079F8">
            <w:pPr>
              <w:snapToGrid w:val="0"/>
              <w:spacing w:line="200" w:lineRule="exact"/>
              <w:ind w:right="-25"/>
              <w:rPr>
                <w:sz w:val="16"/>
                <w:szCs w:val="16"/>
                <w:lang w:val="en-GB"/>
              </w:rPr>
            </w:pPr>
          </w:p>
        </w:tc>
        <w:tc>
          <w:tcPr>
            <w:tcW w:w="720" w:type="dxa"/>
            <w:vAlign w:val="bottom"/>
          </w:tcPr>
          <w:p w14:paraId="3152FE21" w14:textId="77777777" w:rsidR="00E079F8" w:rsidRPr="00FB461D" w:rsidRDefault="00E079F8" w:rsidP="00E079F8">
            <w:pPr>
              <w:snapToGrid w:val="0"/>
              <w:spacing w:line="200" w:lineRule="exact"/>
              <w:ind w:right="-25"/>
              <w:rPr>
                <w:sz w:val="16"/>
                <w:szCs w:val="16"/>
                <w:lang w:val="en-GB"/>
              </w:rPr>
            </w:pPr>
          </w:p>
        </w:tc>
        <w:tc>
          <w:tcPr>
            <w:tcW w:w="811" w:type="dxa"/>
            <w:vAlign w:val="bottom"/>
          </w:tcPr>
          <w:p w14:paraId="57EC0041" w14:textId="77777777" w:rsidR="00E079F8" w:rsidRPr="00FB461D" w:rsidRDefault="00E079F8" w:rsidP="00E079F8">
            <w:pPr>
              <w:snapToGrid w:val="0"/>
              <w:spacing w:line="200" w:lineRule="exact"/>
              <w:ind w:right="-25"/>
              <w:rPr>
                <w:sz w:val="16"/>
                <w:szCs w:val="16"/>
                <w:lang w:val="en-GB"/>
              </w:rPr>
            </w:pPr>
          </w:p>
        </w:tc>
      </w:tr>
      <w:tr w:rsidR="00B278AC" w:rsidRPr="00FB461D" w14:paraId="7F060B19" w14:textId="77777777" w:rsidTr="00B928CA">
        <w:trPr>
          <w:trHeight w:val="64"/>
        </w:trPr>
        <w:tc>
          <w:tcPr>
            <w:tcW w:w="3060" w:type="dxa"/>
            <w:shd w:val="clear" w:color="auto" w:fill="auto"/>
          </w:tcPr>
          <w:p w14:paraId="150410EF" w14:textId="0D6DE3C4" w:rsidR="00B278AC" w:rsidRPr="00FB461D" w:rsidRDefault="00B278AC" w:rsidP="00B278AC">
            <w:pPr>
              <w:spacing w:line="200" w:lineRule="exact"/>
              <w:ind w:left="157" w:right="-108" w:hanging="203"/>
              <w:rPr>
                <w:sz w:val="16"/>
                <w:szCs w:val="16"/>
                <w:lang w:val="en-GB"/>
              </w:rPr>
            </w:pPr>
            <w:r w:rsidRPr="00FB461D">
              <w:rPr>
                <w:sz w:val="16"/>
                <w:szCs w:val="16"/>
                <w:lang w:val="en-GB"/>
              </w:rPr>
              <w:tab/>
              <w:t>Siam Commercial Bank Myanmar Ltd.</w:t>
            </w:r>
            <w:r w:rsidR="009036B6" w:rsidRPr="00FB461D">
              <w:rPr>
                <w:sz w:val="16"/>
                <w:szCs w:val="16"/>
                <w:vertAlign w:val="superscript"/>
                <w:lang w:val="en-GB"/>
              </w:rPr>
              <w:t>4</w:t>
            </w:r>
          </w:p>
        </w:tc>
        <w:tc>
          <w:tcPr>
            <w:tcW w:w="1530" w:type="dxa"/>
            <w:shd w:val="clear" w:color="auto" w:fill="auto"/>
          </w:tcPr>
          <w:p w14:paraId="580A4D41" w14:textId="77777777" w:rsidR="00B278AC" w:rsidRPr="00FB461D" w:rsidRDefault="00B278AC" w:rsidP="00B278AC">
            <w:pPr>
              <w:spacing w:line="200" w:lineRule="exact"/>
              <w:ind w:left="-57" w:right="-130"/>
              <w:rPr>
                <w:sz w:val="16"/>
                <w:szCs w:val="16"/>
                <w:lang w:val="en-GB"/>
              </w:rPr>
            </w:pPr>
            <w:r w:rsidRPr="00FB461D">
              <w:rPr>
                <w:sz w:val="16"/>
                <w:szCs w:val="16"/>
                <w:lang w:val="en-GB"/>
              </w:rPr>
              <w:t>Banking</w:t>
            </w:r>
          </w:p>
        </w:tc>
        <w:tc>
          <w:tcPr>
            <w:tcW w:w="900" w:type="dxa"/>
          </w:tcPr>
          <w:p w14:paraId="1E42ABCE"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7EC5B49B" w14:textId="5A07CC5F"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01AE960C"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21BF0807" w14:textId="0AF0C5BB"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38A3BAD4"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7C433007" w14:textId="5227C3B3"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89674A7"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3A593F94" w14:textId="77777777" w:rsidTr="00B928CA">
        <w:tc>
          <w:tcPr>
            <w:tcW w:w="3060" w:type="dxa"/>
            <w:shd w:val="clear" w:color="auto" w:fill="auto"/>
          </w:tcPr>
          <w:p w14:paraId="25E4B585" w14:textId="43DC68A5" w:rsidR="00B278AC" w:rsidRPr="00FB461D" w:rsidRDefault="00B278AC" w:rsidP="00B278AC">
            <w:pPr>
              <w:spacing w:line="200" w:lineRule="exact"/>
              <w:ind w:left="157" w:right="-108" w:hanging="203"/>
              <w:rPr>
                <w:rFonts w:cstheme="minorBidi"/>
                <w:sz w:val="16"/>
                <w:szCs w:val="16"/>
                <w:lang w:val="en-GB"/>
              </w:rPr>
            </w:pPr>
            <w:r w:rsidRPr="00FB461D">
              <w:rPr>
                <w:sz w:val="16"/>
                <w:szCs w:val="16"/>
                <w:lang w:val="en-GB"/>
              </w:rPr>
              <w:tab/>
              <w:t>Cambodian Commercial Bank Ltd</w:t>
            </w:r>
            <w:r w:rsidRPr="00FB461D">
              <w:rPr>
                <w:sz w:val="16"/>
                <w:szCs w:val="16"/>
                <w:cs/>
                <w:lang w:val="en-GB"/>
              </w:rPr>
              <w:t>.</w:t>
            </w:r>
            <w:r w:rsidR="009036B6" w:rsidRPr="00FB461D">
              <w:rPr>
                <w:sz w:val="16"/>
                <w:szCs w:val="16"/>
                <w:vertAlign w:val="superscript"/>
                <w:lang w:val="en-GB"/>
              </w:rPr>
              <w:t>4</w:t>
            </w:r>
          </w:p>
        </w:tc>
        <w:tc>
          <w:tcPr>
            <w:tcW w:w="1530" w:type="dxa"/>
            <w:shd w:val="clear" w:color="auto" w:fill="auto"/>
          </w:tcPr>
          <w:p w14:paraId="52147779" w14:textId="77777777" w:rsidR="00B278AC" w:rsidRPr="00FB461D" w:rsidRDefault="00B278AC" w:rsidP="00B278AC">
            <w:pPr>
              <w:spacing w:line="200" w:lineRule="exact"/>
              <w:ind w:left="-57" w:right="-130"/>
              <w:rPr>
                <w:sz w:val="16"/>
                <w:szCs w:val="16"/>
                <w:lang w:val="en-GB"/>
              </w:rPr>
            </w:pPr>
            <w:r w:rsidRPr="00FB461D">
              <w:rPr>
                <w:sz w:val="16"/>
                <w:szCs w:val="16"/>
                <w:lang w:val="en-GB"/>
              </w:rPr>
              <w:t>Banking</w:t>
            </w:r>
          </w:p>
        </w:tc>
        <w:tc>
          <w:tcPr>
            <w:tcW w:w="900" w:type="dxa"/>
          </w:tcPr>
          <w:p w14:paraId="763833B9"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65252715" w14:textId="783837BE"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5D59399A"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4303B524" w14:textId="51DE3CC6"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00490B03"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0D3818E8" w14:textId="5A8B8D75"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C203335"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258F065C" w14:textId="77777777" w:rsidTr="00B928CA">
        <w:tc>
          <w:tcPr>
            <w:tcW w:w="3060" w:type="dxa"/>
            <w:shd w:val="clear" w:color="auto" w:fill="auto"/>
          </w:tcPr>
          <w:p w14:paraId="0CE8D853" w14:textId="26A9601D" w:rsidR="00B278AC" w:rsidRPr="00FB461D" w:rsidRDefault="00B278AC" w:rsidP="00B278AC">
            <w:pPr>
              <w:spacing w:line="200" w:lineRule="exact"/>
              <w:ind w:left="157" w:right="-108" w:hanging="203"/>
              <w:rPr>
                <w:sz w:val="16"/>
                <w:szCs w:val="16"/>
                <w:lang w:val="en-GB"/>
              </w:rPr>
            </w:pPr>
            <w:r w:rsidRPr="00FB461D">
              <w:rPr>
                <w:sz w:val="16"/>
                <w:szCs w:val="16"/>
                <w:lang w:val="en-GB"/>
              </w:rPr>
              <w:tab/>
              <w:t>SCB Protect Co</w:t>
            </w:r>
            <w:r w:rsidRPr="00FB461D">
              <w:rPr>
                <w:sz w:val="16"/>
                <w:szCs w:val="16"/>
                <w:cs/>
                <w:lang w:val="en-GB"/>
              </w:rPr>
              <w:t>.</w:t>
            </w:r>
            <w:r w:rsidRPr="00FB461D">
              <w:rPr>
                <w:sz w:val="16"/>
                <w:szCs w:val="16"/>
                <w:lang w:val="en-GB"/>
              </w:rPr>
              <w:t>, Ltd</w:t>
            </w:r>
            <w:r w:rsidRPr="00FB461D">
              <w:rPr>
                <w:sz w:val="16"/>
                <w:szCs w:val="16"/>
                <w:cs/>
                <w:lang w:val="en-GB"/>
              </w:rPr>
              <w:t>.</w:t>
            </w:r>
            <w:r w:rsidR="009036B6" w:rsidRPr="00FB461D">
              <w:rPr>
                <w:sz w:val="16"/>
                <w:szCs w:val="16"/>
                <w:vertAlign w:val="superscript"/>
                <w:lang w:val="en-GB"/>
              </w:rPr>
              <w:t>4</w:t>
            </w:r>
          </w:p>
        </w:tc>
        <w:tc>
          <w:tcPr>
            <w:tcW w:w="1530" w:type="dxa"/>
            <w:shd w:val="clear" w:color="auto" w:fill="auto"/>
          </w:tcPr>
          <w:p w14:paraId="5BBFAD89" w14:textId="77777777" w:rsidR="00B278AC" w:rsidRPr="00FB461D" w:rsidRDefault="00B278AC" w:rsidP="00B278AC">
            <w:pPr>
              <w:spacing w:line="200" w:lineRule="exact"/>
              <w:ind w:left="-57" w:right="-130"/>
              <w:rPr>
                <w:sz w:val="16"/>
                <w:szCs w:val="16"/>
                <w:lang w:val="en-GB"/>
              </w:rPr>
            </w:pPr>
            <w:r w:rsidRPr="00FB461D">
              <w:rPr>
                <w:sz w:val="16"/>
                <w:szCs w:val="16"/>
                <w:lang w:val="en-GB"/>
              </w:rPr>
              <w:t>Insurance broker</w:t>
            </w:r>
          </w:p>
        </w:tc>
        <w:tc>
          <w:tcPr>
            <w:tcW w:w="900" w:type="dxa"/>
          </w:tcPr>
          <w:p w14:paraId="63714240"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0B077728" w14:textId="1FBF6F0F"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3872EE35"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2C293555" w14:textId="55CE475A"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43EFBBB2"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5F006FE2" w14:textId="36BE9CC4"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2ED1113C"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4C2CA9FD" w14:textId="77777777" w:rsidTr="00B928CA">
        <w:tc>
          <w:tcPr>
            <w:tcW w:w="3060" w:type="dxa"/>
            <w:shd w:val="clear" w:color="auto" w:fill="auto"/>
          </w:tcPr>
          <w:p w14:paraId="7AF3CFE9" w14:textId="7F223DEA" w:rsidR="00B278AC" w:rsidRPr="00FB461D" w:rsidRDefault="00B278AC" w:rsidP="00B278AC">
            <w:pPr>
              <w:spacing w:line="200" w:lineRule="exact"/>
              <w:ind w:left="157" w:right="-108" w:hanging="203"/>
              <w:rPr>
                <w:rFonts w:cstheme="minorBidi"/>
                <w:sz w:val="16"/>
                <w:szCs w:val="16"/>
                <w:lang w:val="en-GB"/>
              </w:rPr>
            </w:pPr>
            <w:r w:rsidRPr="00FB461D">
              <w:rPr>
                <w:sz w:val="16"/>
                <w:szCs w:val="16"/>
                <w:lang w:val="en-GB"/>
              </w:rPr>
              <w:t xml:space="preserve">     SCB Training Center Co</w:t>
            </w:r>
            <w:r w:rsidRPr="00FB461D">
              <w:rPr>
                <w:sz w:val="16"/>
                <w:szCs w:val="16"/>
                <w:cs/>
                <w:lang w:val="en-GB"/>
              </w:rPr>
              <w:t>.</w:t>
            </w:r>
            <w:r w:rsidRPr="00FB461D">
              <w:rPr>
                <w:sz w:val="16"/>
                <w:szCs w:val="16"/>
                <w:lang w:val="en-GB"/>
              </w:rPr>
              <w:t>, Ltd</w:t>
            </w:r>
            <w:r w:rsidRPr="00FB461D">
              <w:rPr>
                <w:sz w:val="16"/>
                <w:szCs w:val="16"/>
                <w:cs/>
                <w:lang w:val="en-GB"/>
              </w:rPr>
              <w:t>.</w:t>
            </w:r>
            <w:r w:rsidR="009036B6" w:rsidRPr="00FB461D">
              <w:rPr>
                <w:sz w:val="16"/>
                <w:szCs w:val="16"/>
                <w:vertAlign w:val="superscript"/>
                <w:lang w:val="en-GB"/>
              </w:rPr>
              <w:t>4</w:t>
            </w:r>
          </w:p>
        </w:tc>
        <w:tc>
          <w:tcPr>
            <w:tcW w:w="1530" w:type="dxa"/>
            <w:shd w:val="clear" w:color="auto" w:fill="auto"/>
          </w:tcPr>
          <w:p w14:paraId="767C0B56" w14:textId="77777777" w:rsidR="00B278AC" w:rsidRPr="00FB461D" w:rsidRDefault="00B278AC" w:rsidP="00B278AC">
            <w:pPr>
              <w:spacing w:line="200" w:lineRule="exact"/>
              <w:ind w:left="-57" w:right="-130"/>
              <w:rPr>
                <w:sz w:val="16"/>
                <w:szCs w:val="16"/>
                <w:lang w:val="en-GB"/>
              </w:rPr>
            </w:pPr>
            <w:r w:rsidRPr="00FB461D">
              <w:rPr>
                <w:sz w:val="16"/>
                <w:szCs w:val="16"/>
                <w:lang w:val="en-GB"/>
              </w:rPr>
              <w:t>Training center</w:t>
            </w:r>
          </w:p>
        </w:tc>
        <w:tc>
          <w:tcPr>
            <w:tcW w:w="900" w:type="dxa"/>
          </w:tcPr>
          <w:p w14:paraId="0FCBDF73"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1B480656" w14:textId="0E144FD2"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3527D6A0"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5461999B" w14:textId="65943636"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3F4EB536"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498AB3A8" w14:textId="4990EE2F"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691B021B"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6946268D" w14:textId="77777777" w:rsidTr="00B928CA">
        <w:tc>
          <w:tcPr>
            <w:tcW w:w="3060" w:type="dxa"/>
            <w:shd w:val="clear" w:color="auto" w:fill="auto"/>
          </w:tcPr>
          <w:p w14:paraId="68822321" w14:textId="37D41432" w:rsidR="00B278AC" w:rsidRPr="00FB461D" w:rsidRDefault="00B278AC" w:rsidP="00B278AC">
            <w:pPr>
              <w:tabs>
                <w:tab w:val="decimal" w:pos="442"/>
              </w:tabs>
              <w:spacing w:line="200" w:lineRule="exact"/>
              <w:ind w:right="-11"/>
              <w:rPr>
                <w:rFonts w:cstheme="minorBidi"/>
                <w:sz w:val="16"/>
                <w:szCs w:val="16"/>
                <w:lang w:val="en-GB"/>
              </w:rPr>
            </w:pPr>
            <w:r w:rsidRPr="00FB461D">
              <w:rPr>
                <w:sz w:val="16"/>
                <w:szCs w:val="16"/>
                <w:lang w:val="en-GB"/>
              </w:rPr>
              <w:t xml:space="preserve">    SCB Asset Management Co</w:t>
            </w:r>
            <w:r w:rsidRPr="00FB461D">
              <w:rPr>
                <w:sz w:val="16"/>
                <w:szCs w:val="16"/>
                <w:cs/>
                <w:lang w:val="en-GB"/>
              </w:rPr>
              <w:t>.</w:t>
            </w:r>
            <w:r w:rsidRPr="00FB461D">
              <w:rPr>
                <w:sz w:val="16"/>
                <w:szCs w:val="16"/>
                <w:lang w:val="en-GB"/>
              </w:rPr>
              <w:t>, Ltd</w:t>
            </w:r>
            <w:r w:rsidRPr="00FB461D">
              <w:rPr>
                <w:sz w:val="16"/>
                <w:szCs w:val="16"/>
                <w:cs/>
                <w:lang w:val="en-GB"/>
              </w:rPr>
              <w:t>.</w:t>
            </w:r>
            <w:r w:rsidR="009036B6" w:rsidRPr="00FB461D">
              <w:rPr>
                <w:sz w:val="16"/>
                <w:szCs w:val="16"/>
                <w:vertAlign w:val="superscript"/>
                <w:lang w:val="en-GB"/>
              </w:rPr>
              <w:t>4</w:t>
            </w:r>
          </w:p>
        </w:tc>
        <w:tc>
          <w:tcPr>
            <w:tcW w:w="1530" w:type="dxa"/>
            <w:shd w:val="clear" w:color="auto" w:fill="auto"/>
          </w:tcPr>
          <w:p w14:paraId="638A891F" w14:textId="77777777" w:rsidR="00B278AC" w:rsidRPr="00FB461D" w:rsidRDefault="00B278AC" w:rsidP="00B278AC">
            <w:pPr>
              <w:spacing w:line="200" w:lineRule="exact"/>
              <w:ind w:left="-57" w:right="-130"/>
              <w:rPr>
                <w:sz w:val="16"/>
                <w:szCs w:val="16"/>
                <w:lang w:val="en-GB"/>
              </w:rPr>
            </w:pPr>
            <w:r w:rsidRPr="00FB461D">
              <w:rPr>
                <w:sz w:val="16"/>
                <w:szCs w:val="16"/>
                <w:lang w:val="en-GB"/>
              </w:rPr>
              <w:t>Asset management</w:t>
            </w:r>
          </w:p>
        </w:tc>
        <w:tc>
          <w:tcPr>
            <w:tcW w:w="900" w:type="dxa"/>
          </w:tcPr>
          <w:p w14:paraId="54BB45D3"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2F728825" w14:textId="3C46D5B3"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57DDBAC6"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705314C5" w14:textId="01F0B2C0"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3E50B769"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39991C13" w14:textId="580E58E4"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41D6D214"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6A031829" w14:textId="77777777" w:rsidTr="00B928CA">
        <w:tc>
          <w:tcPr>
            <w:tcW w:w="3060" w:type="dxa"/>
            <w:shd w:val="clear" w:color="auto" w:fill="auto"/>
          </w:tcPr>
          <w:p w14:paraId="4341CE88" w14:textId="77777777" w:rsidR="00B278AC" w:rsidRPr="00FB461D" w:rsidRDefault="00B278AC" w:rsidP="00B278AC">
            <w:pPr>
              <w:spacing w:line="200" w:lineRule="exact"/>
              <w:ind w:left="157" w:right="-108" w:hanging="203"/>
              <w:rPr>
                <w:sz w:val="16"/>
                <w:szCs w:val="16"/>
                <w:lang w:val="en-GB"/>
              </w:rPr>
            </w:pPr>
            <w:r w:rsidRPr="00FB461D">
              <w:rPr>
                <w:sz w:val="16"/>
                <w:szCs w:val="16"/>
                <w:lang w:val="en-GB"/>
              </w:rPr>
              <w:tab/>
              <w:t>Rutchayothin</w:t>
            </w:r>
            <w:r w:rsidRPr="00FB461D">
              <w:rPr>
                <w:sz w:val="16"/>
                <w:szCs w:val="16"/>
                <w:cs/>
                <w:lang w:val="en-GB"/>
              </w:rPr>
              <w:t xml:space="preserve"> </w:t>
            </w:r>
            <w:r w:rsidRPr="00FB461D">
              <w:rPr>
                <w:sz w:val="16"/>
                <w:szCs w:val="16"/>
                <w:lang w:val="en-GB"/>
              </w:rPr>
              <w:t xml:space="preserve">Assets Management </w:t>
            </w:r>
          </w:p>
          <w:p w14:paraId="4E9D130B" w14:textId="499AD19D" w:rsidR="00B278AC" w:rsidRPr="00FB461D" w:rsidRDefault="00B278AC" w:rsidP="00B278AC">
            <w:pPr>
              <w:spacing w:line="200" w:lineRule="exact"/>
              <w:ind w:left="157" w:right="-108" w:hanging="203"/>
              <w:rPr>
                <w:rFonts w:cstheme="minorBidi"/>
                <w:sz w:val="16"/>
                <w:szCs w:val="16"/>
              </w:rPr>
            </w:pPr>
            <w:r w:rsidRPr="00FB461D">
              <w:rPr>
                <w:sz w:val="16"/>
                <w:szCs w:val="16"/>
                <w:lang w:val="en-GB"/>
              </w:rPr>
              <w:t xml:space="preserve">        Co</w:t>
            </w:r>
            <w:r w:rsidRPr="00FB461D">
              <w:rPr>
                <w:sz w:val="16"/>
                <w:szCs w:val="16"/>
                <w:cs/>
                <w:lang w:val="en-GB"/>
              </w:rPr>
              <w:t>.</w:t>
            </w:r>
            <w:r w:rsidRPr="00FB461D">
              <w:rPr>
                <w:sz w:val="16"/>
                <w:szCs w:val="16"/>
                <w:lang w:val="en-GB"/>
              </w:rPr>
              <w:t>, Ltd</w:t>
            </w:r>
            <w:r w:rsidRPr="00FB461D">
              <w:rPr>
                <w:sz w:val="16"/>
                <w:szCs w:val="16"/>
                <w:cs/>
                <w:lang w:val="en-GB"/>
              </w:rPr>
              <w:t>.</w:t>
            </w:r>
            <w:r w:rsidR="009036B6" w:rsidRPr="00FB461D">
              <w:rPr>
                <w:rFonts w:cstheme="minorBidi"/>
                <w:sz w:val="16"/>
                <w:szCs w:val="16"/>
                <w:vertAlign w:val="superscript"/>
              </w:rPr>
              <w:t>4</w:t>
            </w:r>
          </w:p>
        </w:tc>
        <w:tc>
          <w:tcPr>
            <w:tcW w:w="1530" w:type="dxa"/>
            <w:shd w:val="clear" w:color="auto" w:fill="auto"/>
          </w:tcPr>
          <w:p w14:paraId="7AF06C74" w14:textId="77777777" w:rsidR="00B278AC" w:rsidRPr="00FB461D" w:rsidRDefault="00B278AC" w:rsidP="00B278AC">
            <w:pPr>
              <w:spacing w:line="200" w:lineRule="exact"/>
              <w:ind w:left="-57" w:right="-130"/>
              <w:rPr>
                <w:sz w:val="16"/>
                <w:szCs w:val="16"/>
                <w:lang w:val="en-GB"/>
              </w:rPr>
            </w:pPr>
          </w:p>
          <w:p w14:paraId="747D87B6" w14:textId="77777777" w:rsidR="00B278AC" w:rsidRPr="00FB461D" w:rsidRDefault="00B278AC" w:rsidP="00B278AC">
            <w:pPr>
              <w:spacing w:line="200" w:lineRule="exact"/>
              <w:ind w:left="-57" w:right="-130"/>
              <w:rPr>
                <w:sz w:val="16"/>
                <w:szCs w:val="16"/>
                <w:lang w:val="en-GB"/>
              </w:rPr>
            </w:pPr>
            <w:r w:rsidRPr="00FB461D">
              <w:rPr>
                <w:sz w:val="16"/>
                <w:szCs w:val="16"/>
                <w:lang w:val="en-GB"/>
              </w:rPr>
              <w:t>Asset management</w:t>
            </w:r>
          </w:p>
        </w:tc>
        <w:tc>
          <w:tcPr>
            <w:tcW w:w="900" w:type="dxa"/>
          </w:tcPr>
          <w:p w14:paraId="0ECC4EC6" w14:textId="77777777" w:rsidR="00B278AC" w:rsidRPr="00FB461D" w:rsidRDefault="00B278AC" w:rsidP="00B278AC">
            <w:pPr>
              <w:spacing w:line="200" w:lineRule="exact"/>
              <w:ind w:left="-88" w:right="-101"/>
              <w:jc w:val="center"/>
              <w:rPr>
                <w:sz w:val="16"/>
                <w:szCs w:val="16"/>
                <w:lang w:val="en-GB"/>
              </w:rPr>
            </w:pPr>
          </w:p>
          <w:p w14:paraId="4EF6CCEF" w14:textId="77777777" w:rsidR="00B278AC" w:rsidRPr="00FB461D" w:rsidRDefault="00B278AC" w:rsidP="00B278AC">
            <w:pPr>
              <w:spacing w:line="20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6D20BFD8" w14:textId="04810687" w:rsidR="00B278AC" w:rsidRPr="00FB461D" w:rsidRDefault="00B278AC" w:rsidP="00B278AC">
            <w:pPr>
              <w:tabs>
                <w:tab w:val="decimal" w:pos="501"/>
              </w:tabs>
              <w:spacing w:line="200" w:lineRule="exact"/>
              <w:ind w:right="-25"/>
              <w:rPr>
                <w:sz w:val="16"/>
                <w:szCs w:val="16"/>
                <w:cs/>
                <w:lang w:val="en-GB"/>
              </w:rPr>
            </w:pPr>
            <w:r w:rsidRPr="00FB461D">
              <w:rPr>
                <w:sz w:val="16"/>
                <w:szCs w:val="16"/>
                <w:lang w:val="en-GB"/>
              </w:rPr>
              <w:t xml:space="preserve"> -   </w:t>
            </w:r>
          </w:p>
        </w:tc>
        <w:tc>
          <w:tcPr>
            <w:tcW w:w="810" w:type="dxa"/>
            <w:shd w:val="clear" w:color="auto" w:fill="auto"/>
            <w:vAlign w:val="bottom"/>
          </w:tcPr>
          <w:p w14:paraId="1C6CA533"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0F0A6661" w14:textId="0A063044"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1D064A58"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155EC0CD" w14:textId="3974F82C"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6F17401A"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6CFB854A" w14:textId="77777777" w:rsidTr="00B928CA">
        <w:tc>
          <w:tcPr>
            <w:tcW w:w="3060" w:type="dxa"/>
            <w:shd w:val="clear" w:color="auto" w:fill="auto"/>
          </w:tcPr>
          <w:p w14:paraId="13C2BA55" w14:textId="74C4D222" w:rsidR="00B278AC" w:rsidRPr="00FB461D" w:rsidRDefault="00B278AC" w:rsidP="00B278AC">
            <w:pPr>
              <w:spacing w:line="200" w:lineRule="exact"/>
              <w:ind w:left="157" w:right="-108" w:hanging="203"/>
              <w:rPr>
                <w:sz w:val="16"/>
                <w:szCs w:val="16"/>
                <w:lang w:val="en-GB"/>
              </w:rPr>
            </w:pPr>
            <w:r w:rsidRPr="00FB461D">
              <w:rPr>
                <w:sz w:val="16"/>
                <w:szCs w:val="16"/>
                <w:lang w:val="en-GB"/>
              </w:rPr>
              <w:tab/>
              <w:t>SCB Plus Co</w:t>
            </w:r>
            <w:r w:rsidRPr="00FB461D">
              <w:rPr>
                <w:sz w:val="16"/>
                <w:szCs w:val="16"/>
                <w:cs/>
                <w:lang w:val="en-GB"/>
              </w:rPr>
              <w:t>.</w:t>
            </w:r>
            <w:r w:rsidRPr="00FB461D">
              <w:rPr>
                <w:sz w:val="16"/>
                <w:szCs w:val="16"/>
                <w:lang w:val="en-GB"/>
              </w:rPr>
              <w:t>, Ltd</w:t>
            </w:r>
            <w:r w:rsidRPr="00FB461D">
              <w:rPr>
                <w:sz w:val="16"/>
                <w:szCs w:val="16"/>
                <w:cs/>
                <w:lang w:val="en-GB"/>
              </w:rPr>
              <w:t>.</w:t>
            </w:r>
            <w:r w:rsidR="00FE3F0C" w:rsidRPr="00FB461D">
              <w:rPr>
                <w:sz w:val="16"/>
                <w:szCs w:val="16"/>
                <w:vertAlign w:val="superscript"/>
                <w:lang w:val="en-GB"/>
              </w:rPr>
              <w:t>4</w:t>
            </w:r>
          </w:p>
        </w:tc>
        <w:tc>
          <w:tcPr>
            <w:tcW w:w="1530" w:type="dxa"/>
            <w:shd w:val="clear" w:color="auto" w:fill="auto"/>
          </w:tcPr>
          <w:p w14:paraId="307315C3" w14:textId="77777777" w:rsidR="00B278AC" w:rsidRPr="00FB461D" w:rsidRDefault="00B278AC" w:rsidP="00B278AC">
            <w:pPr>
              <w:spacing w:line="220" w:lineRule="exact"/>
              <w:ind w:left="-57" w:right="-130"/>
              <w:rPr>
                <w:sz w:val="16"/>
                <w:szCs w:val="16"/>
                <w:lang w:val="en-GB"/>
              </w:rPr>
            </w:pPr>
            <w:r w:rsidRPr="00FB461D">
              <w:rPr>
                <w:sz w:val="16"/>
                <w:szCs w:val="16"/>
                <w:lang w:val="en-GB"/>
              </w:rPr>
              <w:t xml:space="preserve">Collection </w:t>
            </w:r>
          </w:p>
        </w:tc>
        <w:tc>
          <w:tcPr>
            <w:tcW w:w="900" w:type="dxa"/>
          </w:tcPr>
          <w:p w14:paraId="4A16AD3C"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6300B701" w14:textId="64E41BFE"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2D7983E5"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29C5BC90" w14:textId="2A76633E" w:rsidR="00B278AC" w:rsidRPr="00FB461D" w:rsidRDefault="00B278AC" w:rsidP="00B278AC">
            <w:pPr>
              <w:tabs>
                <w:tab w:val="decimal" w:pos="414"/>
              </w:tabs>
              <w:spacing w:line="200" w:lineRule="exact"/>
              <w:ind w:right="-25"/>
              <w:rPr>
                <w:sz w:val="16"/>
                <w:szCs w:val="16"/>
                <w:cs/>
                <w:lang w:val="en-GB"/>
              </w:rPr>
            </w:pPr>
            <w:r w:rsidRPr="00FB461D">
              <w:rPr>
                <w:sz w:val="16"/>
                <w:szCs w:val="16"/>
                <w:lang w:val="en-GB"/>
              </w:rPr>
              <w:t xml:space="preserve">   -</w:t>
            </w:r>
          </w:p>
        </w:tc>
        <w:tc>
          <w:tcPr>
            <w:tcW w:w="810" w:type="dxa"/>
            <w:shd w:val="clear" w:color="auto" w:fill="auto"/>
            <w:vAlign w:val="bottom"/>
          </w:tcPr>
          <w:p w14:paraId="21DFA805"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1C3D9B24" w14:textId="5761858D"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027566F5"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60C92470" w14:textId="77777777" w:rsidTr="00B928CA">
        <w:tc>
          <w:tcPr>
            <w:tcW w:w="3060" w:type="dxa"/>
            <w:shd w:val="clear" w:color="auto" w:fill="auto"/>
          </w:tcPr>
          <w:p w14:paraId="0835623F" w14:textId="470CBD39" w:rsidR="00B278AC" w:rsidRPr="00FB461D" w:rsidRDefault="00B278AC" w:rsidP="00B278AC">
            <w:pPr>
              <w:spacing w:line="200" w:lineRule="exact"/>
              <w:ind w:left="157" w:right="-108" w:hanging="203"/>
              <w:rPr>
                <w:sz w:val="16"/>
                <w:szCs w:val="16"/>
                <w:lang w:val="en-GB"/>
              </w:rPr>
            </w:pPr>
            <w:r w:rsidRPr="00FB461D">
              <w:rPr>
                <w:sz w:val="16"/>
                <w:szCs w:val="16"/>
                <w:lang w:val="en-GB"/>
              </w:rPr>
              <w:tab/>
              <w:t>SCB-Julius Baer Securities</w:t>
            </w:r>
            <w:r w:rsidRPr="00FB461D">
              <w:rPr>
                <w:sz w:val="16"/>
                <w:szCs w:val="16"/>
                <w:cs/>
                <w:lang w:val="en-GB"/>
              </w:rPr>
              <w:t xml:space="preserve"> </w:t>
            </w:r>
            <w:r w:rsidRPr="00FB461D">
              <w:rPr>
                <w:sz w:val="16"/>
                <w:szCs w:val="16"/>
                <w:lang w:val="en-GB"/>
              </w:rPr>
              <w:t>Co., Ltd.</w:t>
            </w:r>
            <w:r w:rsidR="00F64607" w:rsidRPr="00FB461D">
              <w:rPr>
                <w:sz w:val="16"/>
                <w:szCs w:val="16"/>
                <w:vertAlign w:val="superscript"/>
                <w:lang w:val="en-GB"/>
              </w:rPr>
              <w:t>5</w:t>
            </w:r>
          </w:p>
        </w:tc>
        <w:tc>
          <w:tcPr>
            <w:tcW w:w="1530" w:type="dxa"/>
            <w:shd w:val="clear" w:color="auto" w:fill="auto"/>
          </w:tcPr>
          <w:p w14:paraId="0306C6C2" w14:textId="77777777" w:rsidR="00B278AC" w:rsidRPr="00FB461D" w:rsidRDefault="00B278AC" w:rsidP="00B278AC">
            <w:pPr>
              <w:spacing w:line="220" w:lineRule="exact"/>
              <w:ind w:left="-57" w:right="-130"/>
              <w:rPr>
                <w:sz w:val="16"/>
                <w:szCs w:val="16"/>
                <w:lang w:val="en-GB"/>
              </w:rPr>
            </w:pPr>
            <w:r w:rsidRPr="00FB461D">
              <w:rPr>
                <w:rFonts w:cs="Angsana New"/>
                <w:sz w:val="16"/>
                <w:szCs w:val="16"/>
                <w:lang w:val="en-GB"/>
              </w:rPr>
              <w:t>Securities</w:t>
            </w:r>
            <w:r w:rsidRPr="00FB461D">
              <w:rPr>
                <w:sz w:val="16"/>
                <w:szCs w:val="16"/>
                <w:lang w:val="en-GB"/>
              </w:rPr>
              <w:t xml:space="preserve"> </w:t>
            </w:r>
          </w:p>
        </w:tc>
        <w:tc>
          <w:tcPr>
            <w:tcW w:w="900" w:type="dxa"/>
          </w:tcPr>
          <w:p w14:paraId="3603B8F9"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47DC00A6" w14:textId="1E12CCE5"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5E11C921"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6B5DD53F" w14:textId="1ACA1762" w:rsidR="00B278AC" w:rsidRPr="00FB461D" w:rsidRDefault="00B278AC" w:rsidP="00B278AC">
            <w:pPr>
              <w:tabs>
                <w:tab w:val="decimal" w:pos="414"/>
              </w:tabs>
              <w:spacing w:line="200" w:lineRule="exact"/>
              <w:ind w:right="-25"/>
              <w:rPr>
                <w:sz w:val="16"/>
                <w:szCs w:val="16"/>
                <w:cs/>
                <w:lang w:val="en-GB"/>
              </w:rPr>
            </w:pPr>
            <w:r w:rsidRPr="00FB461D">
              <w:rPr>
                <w:sz w:val="16"/>
                <w:szCs w:val="16"/>
                <w:lang w:val="en-GB"/>
              </w:rPr>
              <w:t xml:space="preserve">   -</w:t>
            </w:r>
          </w:p>
        </w:tc>
        <w:tc>
          <w:tcPr>
            <w:tcW w:w="810" w:type="dxa"/>
            <w:shd w:val="clear" w:color="auto" w:fill="auto"/>
            <w:vAlign w:val="bottom"/>
          </w:tcPr>
          <w:p w14:paraId="09CABF10"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42106EF4" w14:textId="534D5CB2"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0B7D4B94"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584D85E4" w14:textId="77777777" w:rsidTr="00B928CA">
        <w:tc>
          <w:tcPr>
            <w:tcW w:w="3060" w:type="dxa"/>
            <w:shd w:val="clear" w:color="auto" w:fill="auto"/>
          </w:tcPr>
          <w:p w14:paraId="1F87B4F5" w14:textId="24EBB673" w:rsidR="00B278AC" w:rsidRPr="00FB461D" w:rsidRDefault="00B278AC" w:rsidP="00B278AC">
            <w:pPr>
              <w:spacing w:line="200" w:lineRule="exact"/>
              <w:ind w:left="157" w:right="-108" w:hanging="203"/>
              <w:rPr>
                <w:sz w:val="16"/>
                <w:szCs w:val="16"/>
                <w:lang w:val="en-GB"/>
              </w:rPr>
            </w:pPr>
            <w:r w:rsidRPr="00FB461D">
              <w:rPr>
                <w:sz w:val="16"/>
                <w:szCs w:val="16"/>
                <w:lang w:val="en-GB"/>
              </w:rPr>
              <w:t xml:space="preserve">     Card X Asset Management Co., Ltd.</w:t>
            </w:r>
            <w:r w:rsidR="0068457B" w:rsidRPr="00FB461D">
              <w:rPr>
                <w:sz w:val="16"/>
                <w:szCs w:val="16"/>
                <w:vertAlign w:val="superscript"/>
                <w:lang w:val="en-GB"/>
              </w:rPr>
              <w:t>6</w:t>
            </w:r>
          </w:p>
        </w:tc>
        <w:tc>
          <w:tcPr>
            <w:tcW w:w="1530" w:type="dxa"/>
            <w:shd w:val="clear" w:color="auto" w:fill="auto"/>
          </w:tcPr>
          <w:p w14:paraId="3435CD6F" w14:textId="77777777" w:rsidR="00B278AC" w:rsidRPr="00FB461D" w:rsidRDefault="00B278AC" w:rsidP="00B278AC">
            <w:pPr>
              <w:spacing w:line="200" w:lineRule="exact"/>
              <w:ind w:left="-57" w:right="-130"/>
              <w:rPr>
                <w:sz w:val="16"/>
                <w:szCs w:val="16"/>
                <w:lang w:val="en-GB"/>
              </w:rPr>
            </w:pPr>
            <w:r w:rsidRPr="00FB461D">
              <w:rPr>
                <w:sz w:val="16"/>
                <w:szCs w:val="16"/>
                <w:lang w:val="en-GB"/>
              </w:rPr>
              <w:t xml:space="preserve">Distressed asset </w:t>
            </w:r>
            <w:r w:rsidRPr="00FB461D">
              <w:rPr>
                <w:sz w:val="16"/>
                <w:szCs w:val="16"/>
                <w:lang w:val="en-GB"/>
              </w:rPr>
              <w:br/>
              <w:t xml:space="preserve">   management </w:t>
            </w:r>
          </w:p>
        </w:tc>
        <w:tc>
          <w:tcPr>
            <w:tcW w:w="900" w:type="dxa"/>
          </w:tcPr>
          <w:p w14:paraId="0F16D82B" w14:textId="77777777" w:rsidR="00B278AC" w:rsidRPr="00FB461D" w:rsidRDefault="00B278AC" w:rsidP="00B278AC">
            <w:pPr>
              <w:spacing w:line="200" w:lineRule="exact"/>
              <w:ind w:left="-57" w:right="-130"/>
              <w:jc w:val="center"/>
              <w:rPr>
                <w:sz w:val="16"/>
                <w:szCs w:val="16"/>
                <w:lang w:val="en-GB"/>
              </w:rPr>
            </w:pPr>
          </w:p>
          <w:p w14:paraId="7A6FAFFA"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29BEF92A" w14:textId="524B3D10"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1E69971A"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53D687ED" w14:textId="55EFDB56"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682973E0"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194F3DFB" w14:textId="59E9F6C6"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1009855A"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547A4628" w14:textId="77777777" w:rsidTr="00B928CA">
        <w:tc>
          <w:tcPr>
            <w:tcW w:w="3060" w:type="dxa"/>
            <w:shd w:val="clear" w:color="auto" w:fill="auto"/>
          </w:tcPr>
          <w:p w14:paraId="31165E83" w14:textId="580E2DF1" w:rsidR="00B278AC" w:rsidRPr="00FB461D" w:rsidRDefault="00B278AC" w:rsidP="00B278AC">
            <w:pPr>
              <w:spacing w:line="200" w:lineRule="exact"/>
              <w:ind w:left="157" w:right="-108" w:hanging="203"/>
              <w:rPr>
                <w:sz w:val="16"/>
                <w:szCs w:val="16"/>
                <w:lang w:val="en-GB"/>
              </w:rPr>
            </w:pPr>
            <w:r w:rsidRPr="00FB461D">
              <w:rPr>
                <w:sz w:val="16"/>
                <w:szCs w:val="16"/>
                <w:lang w:val="en-GB"/>
              </w:rPr>
              <w:tab/>
              <w:t>Akulaku X Co</w:t>
            </w:r>
            <w:r w:rsidRPr="00FB461D">
              <w:rPr>
                <w:sz w:val="16"/>
                <w:szCs w:val="16"/>
                <w:cs/>
                <w:lang w:val="en-GB"/>
              </w:rPr>
              <w:t>.</w:t>
            </w:r>
            <w:r w:rsidRPr="00FB461D">
              <w:rPr>
                <w:sz w:val="16"/>
                <w:szCs w:val="16"/>
                <w:lang w:val="en-GB"/>
              </w:rPr>
              <w:t>, Ltd.</w:t>
            </w:r>
            <w:r w:rsidRPr="00FB461D">
              <w:rPr>
                <w:sz w:val="16"/>
                <w:szCs w:val="16"/>
                <w:vertAlign w:val="superscript"/>
                <w:lang w:val="en-GB"/>
              </w:rPr>
              <w:t xml:space="preserve"> </w:t>
            </w:r>
            <w:r w:rsidR="0068457B" w:rsidRPr="00FB461D">
              <w:rPr>
                <w:sz w:val="16"/>
                <w:szCs w:val="16"/>
                <w:vertAlign w:val="superscript"/>
                <w:lang w:val="en-GB"/>
              </w:rPr>
              <w:t>7</w:t>
            </w:r>
          </w:p>
        </w:tc>
        <w:tc>
          <w:tcPr>
            <w:tcW w:w="1530" w:type="dxa"/>
            <w:shd w:val="clear" w:color="auto" w:fill="auto"/>
          </w:tcPr>
          <w:p w14:paraId="42348388" w14:textId="77777777" w:rsidR="00B278AC" w:rsidRPr="00FB461D" w:rsidRDefault="00B278AC" w:rsidP="00B278AC">
            <w:pPr>
              <w:spacing w:line="200" w:lineRule="exact"/>
              <w:ind w:left="-57" w:right="-130"/>
              <w:rPr>
                <w:sz w:val="16"/>
                <w:szCs w:val="16"/>
                <w:lang w:val="en-GB"/>
              </w:rPr>
            </w:pPr>
            <w:r w:rsidRPr="00FB461D">
              <w:rPr>
                <w:sz w:val="16"/>
                <w:szCs w:val="16"/>
                <w:lang w:val="en-GB"/>
              </w:rPr>
              <w:t>Unsecured personal</w:t>
            </w:r>
            <w:r w:rsidRPr="00FB461D">
              <w:rPr>
                <w:sz w:val="16"/>
                <w:szCs w:val="16"/>
                <w:lang w:val="en-GB"/>
              </w:rPr>
              <w:br/>
              <w:t xml:space="preserve">   lending</w:t>
            </w:r>
          </w:p>
        </w:tc>
        <w:tc>
          <w:tcPr>
            <w:tcW w:w="900" w:type="dxa"/>
          </w:tcPr>
          <w:p w14:paraId="73A6DE3B" w14:textId="77777777" w:rsidR="00B278AC" w:rsidRPr="00FB461D" w:rsidRDefault="00B278AC" w:rsidP="00B278AC">
            <w:pPr>
              <w:spacing w:line="220" w:lineRule="exact"/>
              <w:ind w:left="-88" w:right="-101"/>
              <w:jc w:val="center"/>
              <w:rPr>
                <w:sz w:val="16"/>
                <w:szCs w:val="16"/>
                <w:lang w:val="en-GB"/>
              </w:rPr>
            </w:pPr>
          </w:p>
          <w:p w14:paraId="63A877DD"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510B51FE" w14:textId="2B7280C8"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3A556F04"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7A90BBF3" w14:textId="6DBE546F"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1D874EC4"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6AE587D9" w14:textId="7FACE929"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02997716"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2F73E5B8" w14:textId="77777777" w:rsidTr="00B928CA">
        <w:tc>
          <w:tcPr>
            <w:tcW w:w="3060" w:type="dxa"/>
            <w:shd w:val="clear" w:color="auto" w:fill="auto"/>
          </w:tcPr>
          <w:p w14:paraId="71E24B17" w14:textId="6A368B5C" w:rsidR="00B278AC" w:rsidRPr="00FB461D" w:rsidRDefault="00B278AC" w:rsidP="00B278AC">
            <w:pPr>
              <w:spacing w:line="200" w:lineRule="exact"/>
              <w:ind w:left="157" w:right="-108" w:hanging="203"/>
              <w:rPr>
                <w:sz w:val="16"/>
                <w:szCs w:val="16"/>
                <w:lang w:val="en-GB"/>
              </w:rPr>
            </w:pPr>
            <w:r w:rsidRPr="00FB461D">
              <w:rPr>
                <w:sz w:val="16"/>
                <w:szCs w:val="16"/>
                <w:lang w:val="en-GB"/>
              </w:rPr>
              <w:tab/>
              <w:t>Mahisorn Co</w:t>
            </w:r>
            <w:r w:rsidRPr="00FB461D">
              <w:rPr>
                <w:sz w:val="16"/>
                <w:szCs w:val="16"/>
                <w:cs/>
                <w:lang w:val="en-GB"/>
              </w:rPr>
              <w:t>.</w:t>
            </w:r>
            <w:r w:rsidRPr="00FB461D">
              <w:rPr>
                <w:sz w:val="16"/>
                <w:szCs w:val="16"/>
                <w:lang w:val="en-GB"/>
              </w:rPr>
              <w:t>, Ltd.</w:t>
            </w:r>
            <w:r w:rsidRPr="00FB461D">
              <w:rPr>
                <w:sz w:val="16"/>
                <w:szCs w:val="16"/>
                <w:vertAlign w:val="superscript"/>
                <w:lang w:val="en-GB"/>
              </w:rPr>
              <w:t xml:space="preserve"> </w:t>
            </w:r>
            <w:r w:rsidR="006546C8" w:rsidRPr="00FB461D">
              <w:rPr>
                <w:sz w:val="16"/>
                <w:szCs w:val="16"/>
                <w:vertAlign w:val="superscript"/>
                <w:lang w:val="en-GB"/>
              </w:rPr>
              <w:t>8</w:t>
            </w:r>
          </w:p>
        </w:tc>
        <w:tc>
          <w:tcPr>
            <w:tcW w:w="1530" w:type="dxa"/>
            <w:shd w:val="clear" w:color="auto" w:fill="auto"/>
          </w:tcPr>
          <w:p w14:paraId="1167AB0B" w14:textId="77777777" w:rsidR="00B278AC" w:rsidRPr="00FB461D" w:rsidRDefault="00B278AC" w:rsidP="00B278AC">
            <w:pPr>
              <w:spacing w:line="200" w:lineRule="exact"/>
              <w:ind w:left="-57" w:right="-130"/>
              <w:rPr>
                <w:sz w:val="16"/>
                <w:szCs w:val="16"/>
                <w:lang w:val="en-GB"/>
              </w:rPr>
            </w:pPr>
            <w:r w:rsidRPr="00FB461D">
              <w:rPr>
                <w:sz w:val="16"/>
                <w:szCs w:val="16"/>
                <w:lang w:val="en-GB"/>
              </w:rPr>
              <w:t>Property</w:t>
            </w:r>
          </w:p>
          <w:p w14:paraId="511977DF" w14:textId="77777777" w:rsidR="00B278AC" w:rsidRPr="00FB461D" w:rsidRDefault="00B278AC" w:rsidP="00B278AC">
            <w:pPr>
              <w:spacing w:line="200" w:lineRule="exact"/>
              <w:ind w:left="-57" w:right="-130"/>
              <w:rPr>
                <w:sz w:val="16"/>
                <w:szCs w:val="16"/>
                <w:lang w:val="en-GB"/>
              </w:rPr>
            </w:pPr>
            <w:r w:rsidRPr="00FB461D">
              <w:rPr>
                <w:sz w:val="16"/>
                <w:szCs w:val="16"/>
                <w:lang w:val="en-GB"/>
              </w:rPr>
              <w:t xml:space="preserve">   management</w:t>
            </w:r>
          </w:p>
        </w:tc>
        <w:tc>
          <w:tcPr>
            <w:tcW w:w="900" w:type="dxa"/>
          </w:tcPr>
          <w:p w14:paraId="59188CAA" w14:textId="77777777" w:rsidR="00B278AC" w:rsidRPr="00FB461D" w:rsidRDefault="00B278AC" w:rsidP="00B278AC">
            <w:pPr>
              <w:spacing w:line="220" w:lineRule="exact"/>
              <w:ind w:left="-88" w:right="-101"/>
              <w:jc w:val="center"/>
              <w:rPr>
                <w:sz w:val="16"/>
                <w:szCs w:val="16"/>
                <w:lang w:val="en-GB"/>
              </w:rPr>
            </w:pPr>
          </w:p>
          <w:p w14:paraId="1DD929C1"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2F239C58" w14:textId="62C336B2"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04319D89" w14:textId="77777777" w:rsidR="00B278AC" w:rsidRPr="00FB461D" w:rsidRDefault="00B278AC" w:rsidP="00B278AC">
            <w:pPr>
              <w:tabs>
                <w:tab w:val="decimal" w:pos="482"/>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7E7541C5" w14:textId="39BA14EB"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73691AD3"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2236FF06" w14:textId="2779C4EE"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2E25216"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4B853235" w14:textId="77777777" w:rsidTr="00B928CA">
        <w:tc>
          <w:tcPr>
            <w:tcW w:w="3060" w:type="dxa"/>
            <w:shd w:val="clear" w:color="auto" w:fill="auto"/>
          </w:tcPr>
          <w:p w14:paraId="0C408183" w14:textId="77777777" w:rsidR="00B278AC" w:rsidRPr="00FB461D" w:rsidRDefault="00B278AC" w:rsidP="00B278AC">
            <w:pPr>
              <w:tabs>
                <w:tab w:val="left" w:pos="590"/>
              </w:tabs>
              <w:spacing w:line="200" w:lineRule="exact"/>
              <w:ind w:right="-184"/>
              <w:rPr>
                <w:rFonts w:cstheme="minorBidi"/>
                <w:b/>
                <w:bCs/>
                <w:sz w:val="16"/>
                <w:szCs w:val="16"/>
              </w:rPr>
            </w:pPr>
          </w:p>
        </w:tc>
        <w:tc>
          <w:tcPr>
            <w:tcW w:w="1530" w:type="dxa"/>
            <w:shd w:val="clear" w:color="auto" w:fill="auto"/>
          </w:tcPr>
          <w:p w14:paraId="21B544E0" w14:textId="77777777" w:rsidR="00B278AC" w:rsidRPr="00FB461D" w:rsidRDefault="00B278AC" w:rsidP="00B278AC">
            <w:pPr>
              <w:spacing w:line="200" w:lineRule="exact"/>
              <w:ind w:left="-57" w:right="-130"/>
              <w:rPr>
                <w:sz w:val="16"/>
                <w:szCs w:val="16"/>
                <w:lang w:val="en-GB"/>
              </w:rPr>
            </w:pPr>
          </w:p>
        </w:tc>
        <w:tc>
          <w:tcPr>
            <w:tcW w:w="900" w:type="dxa"/>
          </w:tcPr>
          <w:p w14:paraId="42200763" w14:textId="77777777" w:rsidR="00B278AC" w:rsidRPr="00FB461D" w:rsidRDefault="00B278AC" w:rsidP="00B278AC">
            <w:pPr>
              <w:spacing w:line="220" w:lineRule="exact"/>
              <w:ind w:left="-88" w:right="-101"/>
              <w:jc w:val="center"/>
              <w:rPr>
                <w:sz w:val="16"/>
                <w:szCs w:val="16"/>
                <w:lang w:val="en-GB"/>
              </w:rPr>
            </w:pPr>
          </w:p>
        </w:tc>
        <w:tc>
          <w:tcPr>
            <w:tcW w:w="810" w:type="dxa"/>
            <w:shd w:val="clear" w:color="auto" w:fill="auto"/>
            <w:vAlign w:val="bottom"/>
          </w:tcPr>
          <w:p w14:paraId="61C83BC7" w14:textId="77777777" w:rsidR="00B278AC" w:rsidRPr="00FB461D" w:rsidRDefault="00B278AC" w:rsidP="00B278AC">
            <w:pPr>
              <w:tabs>
                <w:tab w:val="decimal" w:pos="443"/>
                <w:tab w:val="decimal" w:pos="501"/>
              </w:tabs>
              <w:spacing w:line="200" w:lineRule="exact"/>
              <w:ind w:right="-14"/>
              <w:rPr>
                <w:sz w:val="16"/>
                <w:szCs w:val="16"/>
                <w:lang w:val="en-GB"/>
              </w:rPr>
            </w:pPr>
          </w:p>
        </w:tc>
        <w:tc>
          <w:tcPr>
            <w:tcW w:w="810" w:type="dxa"/>
            <w:shd w:val="clear" w:color="auto" w:fill="auto"/>
            <w:vAlign w:val="bottom"/>
          </w:tcPr>
          <w:p w14:paraId="59AA20D3" w14:textId="77777777" w:rsidR="00B278AC" w:rsidRPr="00FB461D" w:rsidRDefault="00B278AC" w:rsidP="00B278AC">
            <w:pPr>
              <w:spacing w:line="200" w:lineRule="exact"/>
              <w:ind w:left="-2" w:right="-148"/>
              <w:jc w:val="center"/>
              <w:rPr>
                <w:sz w:val="16"/>
                <w:szCs w:val="16"/>
                <w:lang w:val="en-GB"/>
              </w:rPr>
            </w:pPr>
          </w:p>
        </w:tc>
        <w:tc>
          <w:tcPr>
            <w:tcW w:w="810" w:type="dxa"/>
            <w:shd w:val="clear" w:color="auto" w:fill="auto"/>
            <w:vAlign w:val="bottom"/>
          </w:tcPr>
          <w:p w14:paraId="6EBA2F31" w14:textId="77777777" w:rsidR="00B278AC" w:rsidRPr="00FB461D" w:rsidRDefault="00B278AC" w:rsidP="00B278AC">
            <w:pPr>
              <w:tabs>
                <w:tab w:val="decimal" w:pos="414"/>
                <w:tab w:val="decimal" w:pos="443"/>
              </w:tabs>
              <w:spacing w:line="200" w:lineRule="exact"/>
              <w:ind w:right="-11"/>
              <w:rPr>
                <w:sz w:val="16"/>
                <w:szCs w:val="16"/>
                <w:lang w:val="en-GB"/>
              </w:rPr>
            </w:pPr>
          </w:p>
        </w:tc>
        <w:tc>
          <w:tcPr>
            <w:tcW w:w="810" w:type="dxa"/>
            <w:shd w:val="clear" w:color="auto" w:fill="auto"/>
            <w:vAlign w:val="bottom"/>
          </w:tcPr>
          <w:p w14:paraId="77B16442" w14:textId="77777777" w:rsidR="00B278AC" w:rsidRPr="00FB461D" w:rsidRDefault="00B278AC" w:rsidP="00B278AC">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B6022BF" w14:textId="780958E8" w:rsidR="00B278AC" w:rsidRPr="00FB461D" w:rsidRDefault="00B278AC" w:rsidP="00B278AC">
            <w:pPr>
              <w:tabs>
                <w:tab w:val="decimal" w:pos="362"/>
                <w:tab w:val="decimal" w:pos="409"/>
              </w:tabs>
              <w:spacing w:line="200" w:lineRule="exact"/>
              <w:ind w:right="-12"/>
              <w:rPr>
                <w:sz w:val="16"/>
                <w:szCs w:val="16"/>
                <w:lang w:val="en-GB"/>
              </w:rPr>
            </w:pPr>
          </w:p>
        </w:tc>
        <w:tc>
          <w:tcPr>
            <w:tcW w:w="811" w:type="dxa"/>
            <w:vAlign w:val="bottom"/>
          </w:tcPr>
          <w:p w14:paraId="6221F371" w14:textId="73936151" w:rsidR="00B278AC" w:rsidRPr="00FB461D" w:rsidRDefault="00B278AC" w:rsidP="00B278AC">
            <w:pPr>
              <w:tabs>
                <w:tab w:val="decimal" w:pos="429"/>
              </w:tabs>
              <w:spacing w:line="200" w:lineRule="exact"/>
              <w:ind w:right="-12"/>
              <w:rPr>
                <w:sz w:val="16"/>
                <w:szCs w:val="16"/>
                <w:lang w:val="en-GB"/>
              </w:rPr>
            </w:pPr>
          </w:p>
        </w:tc>
      </w:tr>
      <w:tr w:rsidR="00B278AC" w:rsidRPr="00FB461D" w14:paraId="76BA12BF" w14:textId="77777777" w:rsidTr="00B928CA">
        <w:tc>
          <w:tcPr>
            <w:tcW w:w="3060" w:type="dxa"/>
            <w:shd w:val="clear" w:color="auto" w:fill="auto"/>
          </w:tcPr>
          <w:p w14:paraId="4FE3F445" w14:textId="2A1A79F3" w:rsidR="00B278AC" w:rsidRPr="00FB461D" w:rsidRDefault="00B278AC" w:rsidP="00B278AC">
            <w:pPr>
              <w:tabs>
                <w:tab w:val="left" w:pos="590"/>
              </w:tabs>
              <w:spacing w:line="200" w:lineRule="exact"/>
              <w:ind w:right="-184"/>
              <w:rPr>
                <w:sz w:val="16"/>
                <w:szCs w:val="16"/>
                <w:lang w:val="en-GB"/>
              </w:rPr>
            </w:pPr>
            <w:r w:rsidRPr="00FB461D">
              <w:rPr>
                <w:b/>
                <w:bCs/>
                <w:sz w:val="16"/>
                <w:szCs w:val="16"/>
                <w:lang w:val="en-GB"/>
              </w:rPr>
              <w:t>Indirect associates</w:t>
            </w:r>
          </w:p>
        </w:tc>
        <w:tc>
          <w:tcPr>
            <w:tcW w:w="1530" w:type="dxa"/>
            <w:shd w:val="clear" w:color="auto" w:fill="auto"/>
          </w:tcPr>
          <w:p w14:paraId="771ECCCF" w14:textId="77777777" w:rsidR="00B278AC" w:rsidRPr="00FB461D" w:rsidRDefault="00B278AC" w:rsidP="00B278AC">
            <w:pPr>
              <w:spacing w:line="200" w:lineRule="exact"/>
              <w:ind w:left="-57" w:right="-130"/>
              <w:rPr>
                <w:sz w:val="16"/>
                <w:szCs w:val="16"/>
                <w:lang w:val="en-GB"/>
              </w:rPr>
            </w:pPr>
          </w:p>
        </w:tc>
        <w:tc>
          <w:tcPr>
            <w:tcW w:w="900" w:type="dxa"/>
          </w:tcPr>
          <w:p w14:paraId="73A427EB" w14:textId="77777777" w:rsidR="00B278AC" w:rsidRPr="00FB461D" w:rsidRDefault="00B278AC" w:rsidP="00B278AC">
            <w:pPr>
              <w:spacing w:line="220" w:lineRule="exact"/>
              <w:ind w:left="-88" w:right="-101"/>
              <w:jc w:val="center"/>
              <w:rPr>
                <w:sz w:val="16"/>
                <w:szCs w:val="16"/>
                <w:lang w:val="en-GB"/>
              </w:rPr>
            </w:pPr>
          </w:p>
        </w:tc>
        <w:tc>
          <w:tcPr>
            <w:tcW w:w="810" w:type="dxa"/>
            <w:shd w:val="clear" w:color="auto" w:fill="auto"/>
            <w:vAlign w:val="bottom"/>
          </w:tcPr>
          <w:p w14:paraId="7B9C52FC" w14:textId="77777777" w:rsidR="00B278AC" w:rsidRPr="00FB461D" w:rsidRDefault="00B278AC" w:rsidP="00B278AC">
            <w:pPr>
              <w:tabs>
                <w:tab w:val="decimal" w:pos="443"/>
                <w:tab w:val="decimal" w:pos="501"/>
              </w:tabs>
              <w:spacing w:line="200" w:lineRule="exact"/>
              <w:ind w:right="-14"/>
              <w:rPr>
                <w:sz w:val="16"/>
                <w:szCs w:val="16"/>
                <w:lang w:val="en-GB"/>
              </w:rPr>
            </w:pPr>
          </w:p>
        </w:tc>
        <w:tc>
          <w:tcPr>
            <w:tcW w:w="810" w:type="dxa"/>
            <w:shd w:val="clear" w:color="auto" w:fill="auto"/>
            <w:vAlign w:val="bottom"/>
          </w:tcPr>
          <w:p w14:paraId="37288E0D" w14:textId="77777777" w:rsidR="00B278AC" w:rsidRPr="00FB461D" w:rsidRDefault="00B278AC" w:rsidP="00B278AC">
            <w:pPr>
              <w:spacing w:line="200" w:lineRule="exact"/>
              <w:ind w:left="-2" w:right="-148"/>
              <w:jc w:val="center"/>
              <w:rPr>
                <w:sz w:val="16"/>
                <w:szCs w:val="16"/>
                <w:lang w:val="en-GB"/>
              </w:rPr>
            </w:pPr>
          </w:p>
        </w:tc>
        <w:tc>
          <w:tcPr>
            <w:tcW w:w="810" w:type="dxa"/>
            <w:shd w:val="clear" w:color="auto" w:fill="auto"/>
            <w:vAlign w:val="bottom"/>
          </w:tcPr>
          <w:p w14:paraId="29DE4FFB" w14:textId="77777777" w:rsidR="00B278AC" w:rsidRPr="00FB461D" w:rsidRDefault="00B278AC" w:rsidP="00B278AC">
            <w:pPr>
              <w:tabs>
                <w:tab w:val="decimal" w:pos="414"/>
                <w:tab w:val="decimal" w:pos="443"/>
              </w:tabs>
              <w:spacing w:line="200" w:lineRule="exact"/>
              <w:ind w:right="-11"/>
              <w:rPr>
                <w:sz w:val="16"/>
                <w:szCs w:val="16"/>
                <w:lang w:val="en-GB"/>
              </w:rPr>
            </w:pPr>
          </w:p>
        </w:tc>
        <w:tc>
          <w:tcPr>
            <w:tcW w:w="810" w:type="dxa"/>
            <w:shd w:val="clear" w:color="auto" w:fill="auto"/>
            <w:vAlign w:val="bottom"/>
          </w:tcPr>
          <w:p w14:paraId="50AF200E" w14:textId="77777777" w:rsidR="00B278AC" w:rsidRPr="00FB461D" w:rsidRDefault="00B278AC" w:rsidP="00B278AC">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96DAB0D" w14:textId="6052AD9E" w:rsidR="00B278AC" w:rsidRPr="00FB461D" w:rsidRDefault="00B278AC" w:rsidP="00B278AC">
            <w:pPr>
              <w:tabs>
                <w:tab w:val="decimal" w:pos="362"/>
                <w:tab w:val="decimal" w:pos="409"/>
              </w:tabs>
              <w:spacing w:line="200" w:lineRule="exact"/>
              <w:ind w:right="-12"/>
              <w:rPr>
                <w:sz w:val="16"/>
                <w:szCs w:val="16"/>
                <w:lang w:val="en-GB"/>
              </w:rPr>
            </w:pPr>
          </w:p>
        </w:tc>
        <w:tc>
          <w:tcPr>
            <w:tcW w:w="811" w:type="dxa"/>
            <w:vAlign w:val="bottom"/>
          </w:tcPr>
          <w:p w14:paraId="2F47F621" w14:textId="19A4BF7C" w:rsidR="00B278AC" w:rsidRPr="00FB461D" w:rsidRDefault="00B278AC" w:rsidP="00B278AC">
            <w:pPr>
              <w:tabs>
                <w:tab w:val="decimal" w:pos="429"/>
              </w:tabs>
              <w:spacing w:line="200" w:lineRule="exact"/>
              <w:ind w:right="-12"/>
              <w:rPr>
                <w:sz w:val="16"/>
                <w:szCs w:val="16"/>
                <w:lang w:val="en-GB"/>
              </w:rPr>
            </w:pPr>
          </w:p>
        </w:tc>
      </w:tr>
      <w:tr w:rsidR="00B278AC" w:rsidRPr="00FB461D" w14:paraId="2D85647F" w14:textId="77777777" w:rsidTr="00B928CA">
        <w:tc>
          <w:tcPr>
            <w:tcW w:w="3060" w:type="dxa"/>
            <w:shd w:val="clear" w:color="auto" w:fill="auto"/>
          </w:tcPr>
          <w:p w14:paraId="5B6E2385" w14:textId="77777777" w:rsidR="00B278AC" w:rsidRPr="00FB461D" w:rsidRDefault="00B278AC" w:rsidP="00B278AC">
            <w:pPr>
              <w:tabs>
                <w:tab w:val="left" w:pos="590"/>
              </w:tabs>
              <w:spacing w:line="200" w:lineRule="exact"/>
              <w:ind w:left="157" w:right="-184" w:hanging="180"/>
              <w:rPr>
                <w:sz w:val="16"/>
                <w:szCs w:val="16"/>
                <w:lang w:val="en-GB"/>
              </w:rPr>
            </w:pPr>
            <w:r w:rsidRPr="00FB461D">
              <w:rPr>
                <w:sz w:val="16"/>
                <w:szCs w:val="16"/>
                <w:lang w:val="en-GB"/>
              </w:rPr>
              <w:tab/>
              <w:t>BCI (Thailand) Co., Ltd.</w:t>
            </w:r>
          </w:p>
        </w:tc>
        <w:tc>
          <w:tcPr>
            <w:tcW w:w="1530" w:type="dxa"/>
            <w:shd w:val="clear" w:color="auto" w:fill="auto"/>
          </w:tcPr>
          <w:p w14:paraId="2B558227" w14:textId="77777777" w:rsidR="00B278AC" w:rsidRPr="00FB461D" w:rsidRDefault="00B278AC" w:rsidP="00B278AC">
            <w:pPr>
              <w:spacing w:line="200" w:lineRule="exact"/>
              <w:ind w:left="-57" w:right="-130"/>
              <w:rPr>
                <w:sz w:val="16"/>
                <w:szCs w:val="16"/>
                <w:lang w:val="en-GB"/>
              </w:rPr>
            </w:pPr>
            <w:r w:rsidRPr="00FB461D">
              <w:rPr>
                <w:sz w:val="16"/>
                <w:szCs w:val="16"/>
                <w:lang w:val="en-GB"/>
              </w:rPr>
              <w:t>Blockchain platform</w:t>
            </w:r>
          </w:p>
        </w:tc>
        <w:tc>
          <w:tcPr>
            <w:tcW w:w="900" w:type="dxa"/>
          </w:tcPr>
          <w:p w14:paraId="0A6EEE09"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5CAE76E8" w14:textId="761633C9"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2C147F7E" w14:textId="77777777" w:rsidR="00B278AC" w:rsidRPr="00FB461D" w:rsidRDefault="00B278AC" w:rsidP="00B278AC">
            <w:pPr>
              <w:tabs>
                <w:tab w:val="left" w:pos="346"/>
                <w:tab w:val="left" w:pos="451"/>
              </w:tabs>
              <w:spacing w:line="200" w:lineRule="exact"/>
              <w:ind w:right="-25"/>
              <w:jc w:val="center"/>
              <w:rPr>
                <w:sz w:val="16"/>
                <w:szCs w:val="16"/>
                <w:lang w:val="en-GB"/>
              </w:rPr>
            </w:pPr>
            <w:r w:rsidRPr="00FB461D">
              <w:rPr>
                <w:sz w:val="16"/>
                <w:szCs w:val="16"/>
                <w:lang w:val="en-GB"/>
              </w:rPr>
              <w:t xml:space="preserve"> -   </w:t>
            </w:r>
          </w:p>
        </w:tc>
        <w:tc>
          <w:tcPr>
            <w:tcW w:w="810" w:type="dxa"/>
            <w:shd w:val="clear" w:color="auto" w:fill="auto"/>
            <w:vAlign w:val="bottom"/>
          </w:tcPr>
          <w:p w14:paraId="296BDD1E" w14:textId="32C1591C"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2A0E814C"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0982F955" w14:textId="05849BD5"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00A3F89E"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3F1ED3BD" w14:textId="77777777" w:rsidTr="00B928CA">
        <w:tc>
          <w:tcPr>
            <w:tcW w:w="3060" w:type="dxa"/>
            <w:shd w:val="clear" w:color="auto" w:fill="auto"/>
          </w:tcPr>
          <w:p w14:paraId="716D1E39" w14:textId="77777777" w:rsidR="00B278AC" w:rsidRPr="00FB461D" w:rsidRDefault="00B278AC" w:rsidP="00B278AC">
            <w:pPr>
              <w:tabs>
                <w:tab w:val="left" w:pos="590"/>
              </w:tabs>
              <w:spacing w:line="200" w:lineRule="exact"/>
              <w:ind w:left="157" w:right="-184" w:hanging="180"/>
              <w:rPr>
                <w:sz w:val="16"/>
                <w:szCs w:val="16"/>
                <w:lang w:val="en-GB"/>
              </w:rPr>
            </w:pPr>
            <w:r w:rsidRPr="00FB461D">
              <w:rPr>
                <w:sz w:val="16"/>
                <w:szCs w:val="16"/>
                <w:lang w:val="en-GB"/>
              </w:rPr>
              <w:tab/>
              <w:t xml:space="preserve">National ITMX Co., Ltd. </w:t>
            </w:r>
          </w:p>
        </w:tc>
        <w:tc>
          <w:tcPr>
            <w:tcW w:w="1530" w:type="dxa"/>
            <w:shd w:val="clear" w:color="auto" w:fill="auto"/>
          </w:tcPr>
          <w:p w14:paraId="022D5DFE" w14:textId="77777777" w:rsidR="00B278AC" w:rsidRPr="00FB461D" w:rsidRDefault="00B278AC" w:rsidP="00B278AC">
            <w:pPr>
              <w:spacing w:line="200" w:lineRule="exact"/>
              <w:ind w:left="-57" w:right="-130"/>
              <w:rPr>
                <w:sz w:val="16"/>
                <w:szCs w:val="16"/>
                <w:lang w:val="en-GB"/>
              </w:rPr>
            </w:pPr>
            <w:r w:rsidRPr="00FB461D">
              <w:rPr>
                <w:sz w:val="16"/>
                <w:szCs w:val="16"/>
                <w:lang w:val="en-GB"/>
              </w:rPr>
              <w:t xml:space="preserve">Payment system    </w:t>
            </w:r>
          </w:p>
          <w:p w14:paraId="217B9D16" w14:textId="77777777" w:rsidR="00B278AC" w:rsidRPr="00FB461D" w:rsidRDefault="00B278AC" w:rsidP="00B278AC">
            <w:pPr>
              <w:spacing w:line="200" w:lineRule="exact"/>
              <w:ind w:left="-57" w:right="-130"/>
              <w:rPr>
                <w:sz w:val="16"/>
                <w:szCs w:val="16"/>
                <w:lang w:val="en-GB"/>
              </w:rPr>
            </w:pPr>
            <w:r w:rsidRPr="00FB461D">
              <w:rPr>
                <w:sz w:val="16"/>
                <w:szCs w:val="16"/>
                <w:lang w:val="en-GB"/>
              </w:rPr>
              <w:t xml:space="preserve">   service provider</w:t>
            </w:r>
          </w:p>
        </w:tc>
        <w:tc>
          <w:tcPr>
            <w:tcW w:w="900" w:type="dxa"/>
          </w:tcPr>
          <w:p w14:paraId="1E46173C" w14:textId="77777777" w:rsidR="00B278AC" w:rsidRPr="00FB461D" w:rsidRDefault="00B278AC" w:rsidP="00B278AC">
            <w:pPr>
              <w:spacing w:line="200" w:lineRule="exact"/>
              <w:ind w:left="-57" w:right="-130"/>
              <w:jc w:val="center"/>
              <w:rPr>
                <w:sz w:val="16"/>
                <w:szCs w:val="16"/>
                <w:lang w:val="en-GB"/>
              </w:rPr>
            </w:pPr>
          </w:p>
          <w:p w14:paraId="01F612CC"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583BBFD9" w14:textId="4CCDA027"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073BDA54" w14:textId="77777777" w:rsidR="00B278AC" w:rsidRPr="00FB461D" w:rsidRDefault="00B278AC" w:rsidP="00B278AC">
            <w:pPr>
              <w:spacing w:line="200" w:lineRule="exact"/>
              <w:ind w:right="-25"/>
              <w:jc w:val="center"/>
              <w:rPr>
                <w:sz w:val="16"/>
                <w:szCs w:val="16"/>
                <w:lang w:val="en-GB"/>
              </w:rPr>
            </w:pPr>
            <w:r w:rsidRPr="00FB461D">
              <w:rPr>
                <w:sz w:val="16"/>
                <w:szCs w:val="16"/>
                <w:lang w:val="en-GB"/>
              </w:rPr>
              <w:t xml:space="preserve"> -   </w:t>
            </w:r>
          </w:p>
        </w:tc>
        <w:tc>
          <w:tcPr>
            <w:tcW w:w="810" w:type="dxa"/>
            <w:shd w:val="clear" w:color="auto" w:fill="auto"/>
            <w:vAlign w:val="bottom"/>
          </w:tcPr>
          <w:p w14:paraId="1E33819D" w14:textId="3E844391" w:rsidR="00B278AC" w:rsidRPr="00FB461D" w:rsidRDefault="00B278AC" w:rsidP="00B278AC">
            <w:pP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3900273F" w14:textId="77777777" w:rsidR="00B278AC" w:rsidRPr="00FB461D" w:rsidRDefault="00B278AC" w:rsidP="00B278AC">
            <w:pP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55EE731A" w14:textId="4B5AE4CA"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37C296C5" w14:textId="77777777" w:rsidR="00B278AC" w:rsidRPr="00FB461D" w:rsidRDefault="00B278AC" w:rsidP="00B278AC">
            <w:pP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1955F8C7" w14:textId="77777777" w:rsidTr="00B928CA">
        <w:tc>
          <w:tcPr>
            <w:tcW w:w="3060" w:type="dxa"/>
            <w:shd w:val="clear" w:color="auto" w:fill="auto"/>
          </w:tcPr>
          <w:p w14:paraId="1CADE123" w14:textId="77777777" w:rsidR="00B278AC" w:rsidRPr="00FB461D" w:rsidRDefault="00B278AC" w:rsidP="00B278AC">
            <w:pPr>
              <w:tabs>
                <w:tab w:val="left" w:pos="590"/>
              </w:tabs>
              <w:spacing w:line="200" w:lineRule="exact"/>
              <w:ind w:left="157" w:right="-184" w:hanging="180"/>
              <w:rPr>
                <w:sz w:val="16"/>
                <w:szCs w:val="16"/>
                <w:lang w:val="en-GB"/>
              </w:rPr>
            </w:pPr>
            <w:r w:rsidRPr="00FB461D">
              <w:rPr>
                <w:sz w:val="16"/>
                <w:szCs w:val="16"/>
                <w:lang w:val="en-GB"/>
              </w:rPr>
              <w:tab/>
              <w:t>Sahaviriya Steel Industries</w:t>
            </w:r>
            <w:r w:rsidRPr="00FB461D">
              <w:rPr>
                <w:sz w:val="16"/>
                <w:szCs w:val="16"/>
                <w:cs/>
                <w:lang w:val="en-GB"/>
              </w:rPr>
              <w:t xml:space="preserve"> </w:t>
            </w:r>
            <w:r w:rsidRPr="00FB461D">
              <w:rPr>
                <w:sz w:val="16"/>
                <w:szCs w:val="16"/>
                <w:lang w:val="en-GB"/>
              </w:rPr>
              <w:t>PCL</w:t>
            </w:r>
          </w:p>
        </w:tc>
        <w:tc>
          <w:tcPr>
            <w:tcW w:w="1530" w:type="dxa"/>
            <w:shd w:val="clear" w:color="auto" w:fill="auto"/>
          </w:tcPr>
          <w:p w14:paraId="55A2CFA2" w14:textId="77777777" w:rsidR="00B278AC" w:rsidRPr="00FB461D" w:rsidRDefault="00B278AC" w:rsidP="00B278AC">
            <w:pPr>
              <w:spacing w:line="200" w:lineRule="exact"/>
              <w:ind w:left="-57" w:right="-130"/>
              <w:rPr>
                <w:sz w:val="16"/>
                <w:szCs w:val="16"/>
                <w:lang w:val="en-GB"/>
              </w:rPr>
            </w:pPr>
            <w:r w:rsidRPr="00FB461D">
              <w:rPr>
                <w:sz w:val="16"/>
                <w:szCs w:val="16"/>
                <w:lang w:val="en-GB"/>
              </w:rPr>
              <w:t>Steel industry</w:t>
            </w:r>
          </w:p>
        </w:tc>
        <w:tc>
          <w:tcPr>
            <w:tcW w:w="900" w:type="dxa"/>
          </w:tcPr>
          <w:p w14:paraId="62046479" w14:textId="77777777" w:rsidR="00B278AC" w:rsidRPr="00FB461D" w:rsidRDefault="00B278AC" w:rsidP="00B278AC">
            <w:pPr>
              <w:spacing w:line="220" w:lineRule="exact"/>
              <w:ind w:left="-88" w:right="-101"/>
              <w:jc w:val="center"/>
              <w:rPr>
                <w:sz w:val="16"/>
                <w:szCs w:val="16"/>
                <w:lang w:val="en-GB"/>
              </w:rPr>
            </w:pPr>
            <w:r w:rsidRPr="00FB461D">
              <w:rPr>
                <w:sz w:val="16"/>
                <w:szCs w:val="16"/>
                <w:lang w:val="en-GB"/>
              </w:rPr>
              <w:t>Common</w:t>
            </w:r>
          </w:p>
        </w:tc>
        <w:tc>
          <w:tcPr>
            <w:tcW w:w="810" w:type="dxa"/>
            <w:shd w:val="clear" w:color="auto" w:fill="auto"/>
            <w:vAlign w:val="bottom"/>
          </w:tcPr>
          <w:p w14:paraId="5D8F6201" w14:textId="0785D502" w:rsidR="00B278AC" w:rsidRPr="00FB461D" w:rsidRDefault="00B278AC" w:rsidP="00B278AC">
            <w:pPr>
              <w:tabs>
                <w:tab w:val="decimal" w:pos="501"/>
              </w:tabs>
              <w:spacing w:line="200" w:lineRule="exact"/>
              <w:ind w:right="-25"/>
              <w:rPr>
                <w:sz w:val="16"/>
                <w:szCs w:val="16"/>
                <w:lang w:val="en-GB"/>
              </w:rPr>
            </w:pPr>
            <w:r w:rsidRPr="00FB461D">
              <w:rPr>
                <w:sz w:val="16"/>
                <w:szCs w:val="16"/>
                <w:lang w:val="en-GB"/>
              </w:rPr>
              <w:t xml:space="preserve"> -   </w:t>
            </w:r>
          </w:p>
        </w:tc>
        <w:tc>
          <w:tcPr>
            <w:tcW w:w="810" w:type="dxa"/>
            <w:shd w:val="clear" w:color="auto" w:fill="auto"/>
            <w:vAlign w:val="bottom"/>
          </w:tcPr>
          <w:p w14:paraId="60AF975A" w14:textId="77777777" w:rsidR="00B278AC" w:rsidRPr="00FB461D" w:rsidRDefault="00B278AC" w:rsidP="00B278AC">
            <w:pPr>
              <w:spacing w:line="200" w:lineRule="exact"/>
              <w:ind w:right="-25"/>
              <w:jc w:val="center"/>
              <w:rPr>
                <w:sz w:val="16"/>
                <w:szCs w:val="16"/>
                <w:lang w:val="en-GB"/>
              </w:rPr>
            </w:pPr>
            <w:r w:rsidRPr="00FB461D">
              <w:rPr>
                <w:sz w:val="16"/>
                <w:szCs w:val="16"/>
                <w:lang w:val="en-GB"/>
              </w:rPr>
              <w:t xml:space="preserve"> -   </w:t>
            </w:r>
          </w:p>
        </w:tc>
        <w:tc>
          <w:tcPr>
            <w:tcW w:w="810" w:type="dxa"/>
            <w:shd w:val="clear" w:color="auto" w:fill="auto"/>
            <w:vAlign w:val="bottom"/>
          </w:tcPr>
          <w:p w14:paraId="4B4E537A" w14:textId="7320D495" w:rsidR="00B278AC" w:rsidRPr="00FB461D" w:rsidRDefault="00B278AC" w:rsidP="00B278AC">
            <w:pPr>
              <w:pBdr>
                <w:bottom w:val="single" w:sz="4" w:space="1" w:color="auto"/>
              </w:pBdr>
              <w:tabs>
                <w:tab w:val="decimal" w:pos="414"/>
              </w:tabs>
              <w:spacing w:line="200" w:lineRule="exact"/>
              <w:ind w:right="-25"/>
              <w:rPr>
                <w:sz w:val="16"/>
                <w:szCs w:val="16"/>
                <w:lang w:val="en-GB"/>
              </w:rPr>
            </w:pPr>
            <w:r w:rsidRPr="00FB461D">
              <w:rPr>
                <w:sz w:val="16"/>
                <w:szCs w:val="16"/>
                <w:lang w:val="en-GB"/>
              </w:rPr>
              <w:t xml:space="preserve">   -</w:t>
            </w:r>
          </w:p>
        </w:tc>
        <w:tc>
          <w:tcPr>
            <w:tcW w:w="810" w:type="dxa"/>
            <w:shd w:val="clear" w:color="auto" w:fill="auto"/>
            <w:vAlign w:val="bottom"/>
          </w:tcPr>
          <w:p w14:paraId="16E54BDC" w14:textId="77777777" w:rsidR="00B278AC" w:rsidRPr="00FB461D" w:rsidRDefault="00B278AC" w:rsidP="00B278AC">
            <w:pPr>
              <w:pBdr>
                <w:bottom w:val="single" w:sz="4" w:space="1" w:color="auto"/>
              </w:pBdr>
              <w:tabs>
                <w:tab w:val="decimal" w:pos="271"/>
                <w:tab w:val="left" w:pos="344"/>
              </w:tabs>
              <w:spacing w:line="200" w:lineRule="exact"/>
              <w:ind w:right="-25"/>
              <w:jc w:val="center"/>
              <w:rPr>
                <w:sz w:val="16"/>
                <w:szCs w:val="16"/>
                <w:lang w:val="en-GB"/>
              </w:rPr>
            </w:pPr>
            <w:r w:rsidRPr="00FB461D">
              <w:rPr>
                <w:sz w:val="16"/>
                <w:szCs w:val="16"/>
                <w:lang w:val="en-GB"/>
              </w:rPr>
              <w:t xml:space="preserve">   -</w:t>
            </w:r>
          </w:p>
        </w:tc>
        <w:tc>
          <w:tcPr>
            <w:tcW w:w="720" w:type="dxa"/>
            <w:vAlign w:val="bottom"/>
          </w:tcPr>
          <w:p w14:paraId="759BF6E8" w14:textId="7907EBE0" w:rsidR="00B278AC" w:rsidRPr="00FB461D" w:rsidRDefault="00B278AC" w:rsidP="00B278AC">
            <w:pPr>
              <w:pBdr>
                <w:bottom w:val="single" w:sz="4" w:space="1" w:color="auto"/>
              </w:pBd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7B5C2720" w14:textId="77777777" w:rsidR="00B278AC" w:rsidRPr="00FB461D" w:rsidRDefault="00B278AC" w:rsidP="00B278AC">
            <w:pPr>
              <w:pBdr>
                <w:bottom w:val="single" w:sz="4" w:space="1" w:color="auto"/>
              </w:pBdr>
              <w:tabs>
                <w:tab w:val="decimal" w:pos="429"/>
              </w:tabs>
              <w:spacing w:line="200" w:lineRule="exact"/>
              <w:ind w:right="-25"/>
              <w:rPr>
                <w:sz w:val="16"/>
                <w:szCs w:val="16"/>
                <w:lang w:val="en-GB"/>
              </w:rPr>
            </w:pPr>
            <w:r w:rsidRPr="00FB461D">
              <w:rPr>
                <w:sz w:val="16"/>
                <w:szCs w:val="16"/>
                <w:lang w:val="en-GB"/>
              </w:rPr>
              <w:t xml:space="preserve"> -</w:t>
            </w:r>
          </w:p>
        </w:tc>
      </w:tr>
      <w:tr w:rsidR="00B278AC" w:rsidRPr="00FB461D" w14:paraId="016CE431" w14:textId="77777777" w:rsidTr="00F05FE7">
        <w:tc>
          <w:tcPr>
            <w:tcW w:w="3060" w:type="dxa"/>
            <w:shd w:val="clear" w:color="auto" w:fill="auto"/>
          </w:tcPr>
          <w:p w14:paraId="1235B167" w14:textId="77777777" w:rsidR="00B278AC" w:rsidRPr="00FB461D" w:rsidRDefault="00B278AC" w:rsidP="00B278AC">
            <w:pPr>
              <w:tabs>
                <w:tab w:val="left" w:pos="590"/>
              </w:tabs>
              <w:spacing w:line="200" w:lineRule="exact"/>
              <w:ind w:left="157" w:right="-184" w:hanging="180"/>
              <w:rPr>
                <w:sz w:val="16"/>
                <w:szCs w:val="16"/>
                <w:lang w:val="en-GB"/>
              </w:rPr>
            </w:pPr>
            <w:r w:rsidRPr="00FB461D">
              <w:rPr>
                <w:sz w:val="16"/>
                <w:szCs w:val="16"/>
                <w:lang w:val="en-GB"/>
              </w:rPr>
              <w:t>Total</w:t>
            </w:r>
          </w:p>
        </w:tc>
        <w:tc>
          <w:tcPr>
            <w:tcW w:w="1530" w:type="dxa"/>
            <w:shd w:val="clear" w:color="auto" w:fill="auto"/>
          </w:tcPr>
          <w:p w14:paraId="30E37E5B" w14:textId="77777777" w:rsidR="00B278AC" w:rsidRPr="00FB461D" w:rsidRDefault="00B278AC" w:rsidP="00B278AC">
            <w:pPr>
              <w:spacing w:line="200" w:lineRule="exact"/>
              <w:ind w:left="-57" w:right="-130"/>
              <w:rPr>
                <w:sz w:val="16"/>
                <w:szCs w:val="16"/>
                <w:lang w:val="en-GB"/>
              </w:rPr>
            </w:pPr>
          </w:p>
        </w:tc>
        <w:tc>
          <w:tcPr>
            <w:tcW w:w="900" w:type="dxa"/>
          </w:tcPr>
          <w:p w14:paraId="22733CE8" w14:textId="77777777" w:rsidR="00B278AC" w:rsidRPr="00FB461D" w:rsidRDefault="00B278AC" w:rsidP="00B278AC">
            <w:pPr>
              <w:spacing w:line="220" w:lineRule="exact"/>
              <w:ind w:left="-88" w:right="-101"/>
              <w:jc w:val="center"/>
              <w:rPr>
                <w:sz w:val="16"/>
                <w:szCs w:val="16"/>
                <w:lang w:val="en-GB"/>
              </w:rPr>
            </w:pPr>
          </w:p>
        </w:tc>
        <w:tc>
          <w:tcPr>
            <w:tcW w:w="810" w:type="dxa"/>
            <w:shd w:val="clear" w:color="auto" w:fill="auto"/>
            <w:vAlign w:val="bottom"/>
          </w:tcPr>
          <w:p w14:paraId="39F44D93" w14:textId="77777777" w:rsidR="00B278AC" w:rsidRPr="00FB461D" w:rsidRDefault="00B278AC" w:rsidP="00B278AC">
            <w:pPr>
              <w:tabs>
                <w:tab w:val="decimal" w:pos="539"/>
              </w:tabs>
              <w:spacing w:line="200" w:lineRule="exact"/>
              <w:ind w:right="-25"/>
              <w:rPr>
                <w:sz w:val="16"/>
                <w:szCs w:val="16"/>
                <w:lang w:val="en-GB"/>
              </w:rPr>
            </w:pPr>
          </w:p>
        </w:tc>
        <w:tc>
          <w:tcPr>
            <w:tcW w:w="810" w:type="dxa"/>
            <w:shd w:val="clear" w:color="auto" w:fill="auto"/>
            <w:vAlign w:val="bottom"/>
          </w:tcPr>
          <w:p w14:paraId="6C50CA34" w14:textId="77777777" w:rsidR="00B278AC" w:rsidRPr="00FB461D" w:rsidRDefault="00B278AC" w:rsidP="00B278AC">
            <w:pPr>
              <w:spacing w:line="200" w:lineRule="exact"/>
              <w:ind w:right="-25"/>
              <w:jc w:val="center"/>
              <w:rPr>
                <w:sz w:val="16"/>
                <w:szCs w:val="16"/>
                <w:lang w:val="en-GB"/>
              </w:rPr>
            </w:pPr>
          </w:p>
        </w:tc>
        <w:tc>
          <w:tcPr>
            <w:tcW w:w="810" w:type="dxa"/>
            <w:shd w:val="clear" w:color="auto" w:fill="auto"/>
            <w:vAlign w:val="bottom"/>
          </w:tcPr>
          <w:p w14:paraId="726A29DE" w14:textId="6CC89DBF" w:rsidR="00B278AC" w:rsidRPr="00FB461D" w:rsidRDefault="00FA671F" w:rsidP="00F05FE7">
            <w:pPr>
              <w:spacing w:line="200" w:lineRule="exact"/>
              <w:ind w:right="-25"/>
              <w:rPr>
                <w:sz w:val="16"/>
                <w:szCs w:val="16"/>
                <w:lang w:val="en-GB"/>
              </w:rPr>
            </w:pPr>
            <w:r w:rsidRPr="00FB461D">
              <w:rPr>
                <w:sz w:val="16"/>
                <w:szCs w:val="16"/>
                <w:lang w:val="en-GB"/>
              </w:rPr>
              <w:t xml:space="preserve"> </w:t>
            </w:r>
            <w:r w:rsidR="001F3CD5" w:rsidRPr="00FB461D">
              <w:rPr>
                <w:sz w:val="16"/>
                <w:szCs w:val="16"/>
                <w:lang w:val="en-GB"/>
              </w:rPr>
              <w:t>508,701</w:t>
            </w:r>
          </w:p>
        </w:tc>
        <w:tc>
          <w:tcPr>
            <w:tcW w:w="810" w:type="dxa"/>
            <w:shd w:val="clear" w:color="auto" w:fill="auto"/>
            <w:vAlign w:val="center"/>
          </w:tcPr>
          <w:p w14:paraId="6DD528F3" w14:textId="2649037B" w:rsidR="00B278AC" w:rsidRPr="00FB461D" w:rsidRDefault="00B278AC" w:rsidP="00B278AC">
            <w:pPr>
              <w:tabs>
                <w:tab w:val="decimal" w:pos="586"/>
              </w:tabs>
              <w:snapToGrid w:val="0"/>
              <w:spacing w:line="220" w:lineRule="exact"/>
              <w:ind w:right="-324"/>
              <w:rPr>
                <w:sz w:val="16"/>
                <w:szCs w:val="16"/>
                <w:lang w:val="en-GB"/>
              </w:rPr>
            </w:pPr>
            <w:r w:rsidRPr="00FB461D">
              <w:rPr>
                <w:sz w:val="16"/>
                <w:szCs w:val="16"/>
                <w:lang w:val="en-GB"/>
              </w:rPr>
              <w:t>506,98</w:t>
            </w:r>
            <w:r w:rsidR="00B320E1" w:rsidRPr="00FB461D">
              <w:rPr>
                <w:sz w:val="16"/>
                <w:szCs w:val="16"/>
                <w:lang w:val="en-GB"/>
              </w:rPr>
              <w:t>0</w:t>
            </w:r>
          </w:p>
        </w:tc>
        <w:tc>
          <w:tcPr>
            <w:tcW w:w="720" w:type="dxa"/>
            <w:vAlign w:val="bottom"/>
          </w:tcPr>
          <w:p w14:paraId="2590E37F" w14:textId="694BBFAB" w:rsidR="00B278AC" w:rsidRPr="00FB461D" w:rsidRDefault="00B278AC" w:rsidP="00B278AC">
            <w:pPr>
              <w:tabs>
                <w:tab w:val="decimal" w:pos="510"/>
              </w:tabs>
              <w:spacing w:line="200" w:lineRule="exact"/>
              <w:ind w:right="-25"/>
              <w:rPr>
                <w:sz w:val="16"/>
                <w:szCs w:val="16"/>
              </w:rPr>
            </w:pPr>
            <w:r w:rsidRPr="00FB461D">
              <w:rPr>
                <w:sz w:val="16"/>
                <w:szCs w:val="16"/>
                <w:lang w:val="en-GB"/>
              </w:rPr>
              <w:t>32,050</w:t>
            </w:r>
          </w:p>
        </w:tc>
        <w:tc>
          <w:tcPr>
            <w:tcW w:w="811" w:type="dxa"/>
            <w:vAlign w:val="bottom"/>
          </w:tcPr>
          <w:p w14:paraId="4274444C" w14:textId="525D7C68" w:rsidR="00B278AC" w:rsidRPr="00FB461D" w:rsidRDefault="00B278AC" w:rsidP="00B278AC">
            <w:pPr>
              <w:tabs>
                <w:tab w:val="decimal" w:pos="595"/>
              </w:tabs>
              <w:snapToGrid w:val="0"/>
              <w:spacing w:line="220" w:lineRule="exact"/>
              <w:ind w:right="-324"/>
              <w:rPr>
                <w:sz w:val="16"/>
                <w:szCs w:val="16"/>
                <w:lang w:val="en-GB"/>
              </w:rPr>
            </w:pPr>
            <w:r w:rsidRPr="00FB461D">
              <w:rPr>
                <w:sz w:val="16"/>
                <w:szCs w:val="16"/>
                <w:lang w:val="en-GB"/>
              </w:rPr>
              <w:t>26,999</w:t>
            </w:r>
          </w:p>
        </w:tc>
      </w:tr>
      <w:tr w:rsidR="00B278AC" w:rsidRPr="00FB461D" w14:paraId="2EA84B27" w14:textId="77777777" w:rsidTr="00F05FE7">
        <w:tc>
          <w:tcPr>
            <w:tcW w:w="3060" w:type="dxa"/>
            <w:shd w:val="clear" w:color="auto" w:fill="auto"/>
          </w:tcPr>
          <w:p w14:paraId="497AD157" w14:textId="77777777" w:rsidR="00B278AC" w:rsidRPr="00FB461D" w:rsidRDefault="00B278AC" w:rsidP="00B278AC">
            <w:pPr>
              <w:tabs>
                <w:tab w:val="left" w:pos="590"/>
              </w:tabs>
              <w:spacing w:line="200" w:lineRule="exact"/>
              <w:ind w:left="157" w:right="-184" w:hanging="180"/>
              <w:rPr>
                <w:sz w:val="16"/>
                <w:szCs w:val="16"/>
                <w:lang w:val="en-GB"/>
              </w:rPr>
            </w:pPr>
            <w:r w:rsidRPr="00FB461D">
              <w:rPr>
                <w:i/>
                <w:iCs/>
                <w:sz w:val="16"/>
                <w:szCs w:val="16"/>
                <w:lang w:val="en-GB"/>
              </w:rPr>
              <w:t>Less</w:t>
            </w:r>
            <w:r w:rsidRPr="00FB461D">
              <w:rPr>
                <w:sz w:val="16"/>
                <w:szCs w:val="16"/>
                <w:lang w:val="en-GB"/>
              </w:rPr>
              <w:t xml:space="preserve"> allowance for impairment</w:t>
            </w:r>
          </w:p>
        </w:tc>
        <w:tc>
          <w:tcPr>
            <w:tcW w:w="1530" w:type="dxa"/>
            <w:shd w:val="clear" w:color="auto" w:fill="auto"/>
          </w:tcPr>
          <w:p w14:paraId="07BDD086" w14:textId="77777777" w:rsidR="00B278AC" w:rsidRPr="00FB461D" w:rsidRDefault="00B278AC" w:rsidP="00B278AC">
            <w:pPr>
              <w:spacing w:line="200" w:lineRule="exact"/>
              <w:ind w:left="-57" w:right="-130"/>
              <w:rPr>
                <w:sz w:val="16"/>
                <w:szCs w:val="16"/>
                <w:lang w:val="en-GB"/>
              </w:rPr>
            </w:pPr>
          </w:p>
        </w:tc>
        <w:tc>
          <w:tcPr>
            <w:tcW w:w="900" w:type="dxa"/>
          </w:tcPr>
          <w:p w14:paraId="17F5626C" w14:textId="77777777" w:rsidR="00B278AC" w:rsidRPr="00FB461D" w:rsidRDefault="00B278AC" w:rsidP="00B278AC">
            <w:pPr>
              <w:spacing w:line="220" w:lineRule="exact"/>
              <w:ind w:left="-88" w:right="-101"/>
              <w:jc w:val="center"/>
              <w:rPr>
                <w:sz w:val="16"/>
                <w:szCs w:val="16"/>
                <w:lang w:val="en-GB"/>
              </w:rPr>
            </w:pPr>
          </w:p>
        </w:tc>
        <w:tc>
          <w:tcPr>
            <w:tcW w:w="810" w:type="dxa"/>
            <w:shd w:val="clear" w:color="auto" w:fill="auto"/>
            <w:vAlign w:val="bottom"/>
          </w:tcPr>
          <w:p w14:paraId="3BCD967C" w14:textId="77777777" w:rsidR="00B278AC" w:rsidRPr="00FB461D" w:rsidRDefault="00B278AC" w:rsidP="00B278AC">
            <w:pPr>
              <w:tabs>
                <w:tab w:val="decimal" w:pos="539"/>
              </w:tabs>
              <w:spacing w:line="200" w:lineRule="exact"/>
              <w:ind w:right="-25"/>
              <w:rPr>
                <w:sz w:val="16"/>
                <w:szCs w:val="16"/>
                <w:lang w:val="en-GB"/>
              </w:rPr>
            </w:pPr>
          </w:p>
        </w:tc>
        <w:tc>
          <w:tcPr>
            <w:tcW w:w="810" w:type="dxa"/>
            <w:shd w:val="clear" w:color="auto" w:fill="auto"/>
            <w:vAlign w:val="bottom"/>
          </w:tcPr>
          <w:p w14:paraId="5912F74D" w14:textId="77777777" w:rsidR="00B278AC" w:rsidRPr="00FB461D" w:rsidRDefault="00B278AC" w:rsidP="00B278AC">
            <w:pPr>
              <w:spacing w:line="200" w:lineRule="exact"/>
              <w:ind w:right="-25"/>
              <w:jc w:val="center"/>
              <w:rPr>
                <w:sz w:val="16"/>
                <w:szCs w:val="16"/>
                <w:lang w:val="en-GB"/>
              </w:rPr>
            </w:pPr>
          </w:p>
        </w:tc>
        <w:tc>
          <w:tcPr>
            <w:tcW w:w="810" w:type="dxa"/>
            <w:shd w:val="clear" w:color="auto" w:fill="auto"/>
            <w:vAlign w:val="bottom"/>
          </w:tcPr>
          <w:p w14:paraId="47A62029" w14:textId="03DF58FA" w:rsidR="00B278AC" w:rsidRPr="00FB461D" w:rsidRDefault="00B278AC" w:rsidP="00F05FE7">
            <w:pPr>
              <w:tabs>
                <w:tab w:val="decimal" w:pos="584"/>
              </w:tabs>
              <w:spacing w:line="200" w:lineRule="exact"/>
              <w:ind w:right="-25"/>
              <w:rPr>
                <w:sz w:val="16"/>
                <w:szCs w:val="16"/>
                <w:lang w:val="en-GB"/>
              </w:rPr>
            </w:pPr>
            <w:r w:rsidRPr="00FB461D">
              <w:rPr>
                <w:sz w:val="16"/>
                <w:szCs w:val="16"/>
                <w:lang w:val="en-GB"/>
              </w:rPr>
              <w:t>(13)</w:t>
            </w:r>
          </w:p>
        </w:tc>
        <w:tc>
          <w:tcPr>
            <w:tcW w:w="810" w:type="dxa"/>
            <w:shd w:val="clear" w:color="auto" w:fill="auto"/>
            <w:vAlign w:val="center"/>
          </w:tcPr>
          <w:p w14:paraId="4B2CA0E8" w14:textId="1B12D43E" w:rsidR="00B278AC" w:rsidRPr="00FB461D" w:rsidRDefault="00B278AC" w:rsidP="00AE6F70">
            <w:pPr>
              <w:tabs>
                <w:tab w:val="decimal" w:pos="584"/>
              </w:tabs>
              <w:spacing w:line="200" w:lineRule="exact"/>
              <w:ind w:right="-25"/>
              <w:rPr>
                <w:sz w:val="16"/>
                <w:szCs w:val="16"/>
                <w:lang w:val="en-GB"/>
              </w:rPr>
            </w:pPr>
            <w:r w:rsidRPr="00FB461D">
              <w:rPr>
                <w:sz w:val="16"/>
                <w:szCs w:val="16"/>
                <w:lang w:val="en-GB"/>
              </w:rPr>
              <w:t>(13)</w:t>
            </w:r>
          </w:p>
        </w:tc>
        <w:tc>
          <w:tcPr>
            <w:tcW w:w="720" w:type="dxa"/>
            <w:vAlign w:val="bottom"/>
          </w:tcPr>
          <w:p w14:paraId="0A25C039" w14:textId="19361058" w:rsidR="00B278AC" w:rsidRPr="00FB461D" w:rsidRDefault="00B278AC" w:rsidP="00B278AC">
            <w:pPr>
              <w:tabs>
                <w:tab w:val="decimal" w:pos="362"/>
              </w:tabs>
              <w:spacing w:line="200" w:lineRule="exact"/>
              <w:ind w:right="-25"/>
              <w:rPr>
                <w:sz w:val="16"/>
                <w:szCs w:val="16"/>
                <w:lang w:val="en-GB"/>
              </w:rPr>
            </w:pPr>
            <w:r w:rsidRPr="00FB461D">
              <w:rPr>
                <w:sz w:val="16"/>
                <w:szCs w:val="16"/>
                <w:lang w:val="en-GB"/>
              </w:rPr>
              <w:t xml:space="preserve"> -</w:t>
            </w:r>
          </w:p>
        </w:tc>
        <w:tc>
          <w:tcPr>
            <w:tcW w:w="811" w:type="dxa"/>
            <w:vAlign w:val="bottom"/>
          </w:tcPr>
          <w:p w14:paraId="654BF94F" w14:textId="77777777" w:rsidR="00B278AC" w:rsidRPr="00FB461D" w:rsidRDefault="00B278AC" w:rsidP="00B278AC">
            <w:pPr>
              <w:tabs>
                <w:tab w:val="decimal" w:pos="437"/>
              </w:tabs>
              <w:spacing w:line="200" w:lineRule="exact"/>
              <w:ind w:right="-25"/>
              <w:rPr>
                <w:sz w:val="16"/>
                <w:szCs w:val="16"/>
                <w:lang w:val="en-GB"/>
              </w:rPr>
            </w:pPr>
            <w:r w:rsidRPr="00FB461D">
              <w:rPr>
                <w:sz w:val="16"/>
                <w:szCs w:val="16"/>
                <w:lang w:val="en-GB"/>
              </w:rPr>
              <w:t xml:space="preserve"> -</w:t>
            </w:r>
          </w:p>
        </w:tc>
      </w:tr>
      <w:tr w:rsidR="00B278AC" w:rsidRPr="00FB461D" w14:paraId="31E7BEED" w14:textId="77777777" w:rsidTr="00F05FE7">
        <w:tc>
          <w:tcPr>
            <w:tcW w:w="5490" w:type="dxa"/>
            <w:gridSpan w:val="3"/>
            <w:shd w:val="clear" w:color="auto" w:fill="auto"/>
          </w:tcPr>
          <w:p w14:paraId="0957EFE3" w14:textId="77777777" w:rsidR="00B278AC" w:rsidRPr="00FB461D" w:rsidRDefault="00B278AC" w:rsidP="00B278AC">
            <w:pPr>
              <w:spacing w:line="220" w:lineRule="exact"/>
              <w:ind w:left="-88" w:right="-101"/>
              <w:rPr>
                <w:sz w:val="16"/>
                <w:szCs w:val="16"/>
                <w:lang w:val="en-GB"/>
              </w:rPr>
            </w:pPr>
            <w:r w:rsidRPr="00FB461D">
              <w:rPr>
                <w:b/>
                <w:bCs/>
                <w:sz w:val="16"/>
                <w:szCs w:val="16"/>
                <w:lang w:val="en-GB"/>
              </w:rPr>
              <w:t xml:space="preserve"> Total investments in subsidiaries, associates and joint venture, net</w:t>
            </w:r>
          </w:p>
        </w:tc>
        <w:tc>
          <w:tcPr>
            <w:tcW w:w="810" w:type="dxa"/>
            <w:shd w:val="clear" w:color="auto" w:fill="auto"/>
          </w:tcPr>
          <w:p w14:paraId="0D9A8D57" w14:textId="77777777" w:rsidR="00B278AC" w:rsidRPr="00FB461D" w:rsidRDefault="00B278AC" w:rsidP="00B278AC">
            <w:pPr>
              <w:tabs>
                <w:tab w:val="decimal" w:pos="443"/>
              </w:tabs>
              <w:spacing w:line="200" w:lineRule="exact"/>
              <w:ind w:right="-14"/>
              <w:jc w:val="center"/>
              <w:rPr>
                <w:sz w:val="16"/>
                <w:szCs w:val="16"/>
                <w:lang w:val="en-GB"/>
              </w:rPr>
            </w:pPr>
          </w:p>
        </w:tc>
        <w:tc>
          <w:tcPr>
            <w:tcW w:w="810" w:type="dxa"/>
            <w:shd w:val="clear" w:color="auto" w:fill="auto"/>
            <w:vAlign w:val="bottom"/>
          </w:tcPr>
          <w:p w14:paraId="7D2D0D15" w14:textId="77777777" w:rsidR="00B278AC" w:rsidRPr="00FB461D" w:rsidRDefault="00B278AC" w:rsidP="00B278AC">
            <w:pPr>
              <w:spacing w:line="200" w:lineRule="exact"/>
              <w:ind w:left="-2" w:right="-148"/>
              <w:jc w:val="center"/>
              <w:rPr>
                <w:sz w:val="16"/>
                <w:szCs w:val="16"/>
                <w:lang w:val="en-GB"/>
              </w:rPr>
            </w:pPr>
          </w:p>
        </w:tc>
        <w:tc>
          <w:tcPr>
            <w:tcW w:w="810" w:type="dxa"/>
            <w:shd w:val="clear" w:color="auto" w:fill="auto"/>
            <w:vAlign w:val="bottom"/>
          </w:tcPr>
          <w:p w14:paraId="445BCD99" w14:textId="4EB2999B" w:rsidR="00B278AC" w:rsidRPr="00FB461D" w:rsidRDefault="001F3CD5" w:rsidP="00F05FE7">
            <w:pPr>
              <w:pBdr>
                <w:top w:val="single" w:sz="4" w:space="1" w:color="auto"/>
                <w:bottom w:val="double" w:sz="4" w:space="1" w:color="auto"/>
              </w:pBdr>
              <w:tabs>
                <w:tab w:val="decimal" w:pos="542"/>
              </w:tabs>
              <w:snapToGrid w:val="0"/>
              <w:spacing w:line="220" w:lineRule="exact"/>
              <w:ind w:right="-324"/>
              <w:rPr>
                <w:b/>
                <w:bCs/>
                <w:sz w:val="16"/>
                <w:szCs w:val="16"/>
                <w:lang w:val="en-GB"/>
              </w:rPr>
            </w:pPr>
            <w:r w:rsidRPr="00FB461D">
              <w:rPr>
                <w:b/>
                <w:bCs/>
                <w:sz w:val="16"/>
                <w:szCs w:val="16"/>
                <w:lang w:val="en-GB"/>
              </w:rPr>
              <w:t>508,688</w:t>
            </w:r>
          </w:p>
        </w:tc>
        <w:tc>
          <w:tcPr>
            <w:tcW w:w="810" w:type="dxa"/>
            <w:shd w:val="clear" w:color="auto" w:fill="auto"/>
            <w:vAlign w:val="bottom"/>
          </w:tcPr>
          <w:p w14:paraId="10EB40E0" w14:textId="3BF44A77" w:rsidR="00B278AC" w:rsidRPr="00FB461D" w:rsidRDefault="00B278AC" w:rsidP="00B278AC">
            <w:pPr>
              <w:pBdr>
                <w:top w:val="single" w:sz="4" w:space="1" w:color="auto"/>
                <w:bottom w:val="double" w:sz="4" w:space="1" w:color="auto"/>
              </w:pBdr>
              <w:tabs>
                <w:tab w:val="decimal" w:pos="586"/>
              </w:tabs>
              <w:snapToGrid w:val="0"/>
              <w:spacing w:line="220" w:lineRule="exact"/>
              <w:ind w:right="-324"/>
              <w:rPr>
                <w:b/>
                <w:bCs/>
                <w:sz w:val="16"/>
                <w:szCs w:val="16"/>
                <w:lang w:val="en-GB"/>
              </w:rPr>
            </w:pPr>
            <w:r w:rsidRPr="00FB461D">
              <w:rPr>
                <w:b/>
                <w:bCs/>
                <w:sz w:val="16"/>
                <w:szCs w:val="16"/>
                <w:lang w:val="en-GB"/>
              </w:rPr>
              <w:t>506,96</w:t>
            </w:r>
            <w:r w:rsidR="00B320E1" w:rsidRPr="00FB461D">
              <w:rPr>
                <w:b/>
                <w:bCs/>
                <w:sz w:val="16"/>
                <w:szCs w:val="16"/>
                <w:lang w:val="en-GB"/>
              </w:rPr>
              <w:t>7</w:t>
            </w:r>
          </w:p>
        </w:tc>
        <w:tc>
          <w:tcPr>
            <w:tcW w:w="720" w:type="dxa"/>
          </w:tcPr>
          <w:p w14:paraId="2C248022" w14:textId="0630D548" w:rsidR="00B278AC" w:rsidRPr="00FB461D" w:rsidRDefault="00B278AC" w:rsidP="00F05FE7">
            <w:pPr>
              <w:pBdr>
                <w:top w:val="single" w:sz="4" w:space="1" w:color="auto"/>
                <w:bottom w:val="double" w:sz="4" w:space="1" w:color="auto"/>
              </w:pBdr>
              <w:tabs>
                <w:tab w:val="decimal" w:pos="521"/>
              </w:tabs>
              <w:snapToGrid w:val="0"/>
              <w:spacing w:line="220" w:lineRule="exact"/>
              <w:ind w:right="-324"/>
              <w:rPr>
                <w:rFonts w:cstheme="minorBidi"/>
                <w:b/>
                <w:bCs/>
                <w:sz w:val="16"/>
                <w:szCs w:val="16"/>
                <w:cs/>
              </w:rPr>
            </w:pPr>
            <w:r w:rsidRPr="00FB461D">
              <w:rPr>
                <w:rFonts w:cstheme="minorBidi"/>
                <w:b/>
                <w:bCs/>
                <w:sz w:val="16"/>
                <w:szCs w:val="16"/>
              </w:rPr>
              <w:t>32,050</w:t>
            </w:r>
          </w:p>
        </w:tc>
        <w:tc>
          <w:tcPr>
            <w:tcW w:w="811" w:type="dxa"/>
          </w:tcPr>
          <w:p w14:paraId="0F545905" w14:textId="07B47EA5" w:rsidR="00B278AC" w:rsidRPr="00FB461D" w:rsidRDefault="00B278AC" w:rsidP="00B278AC">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sidRPr="00FB461D">
              <w:rPr>
                <w:rFonts w:cstheme="minorBidi"/>
                <w:b/>
                <w:bCs/>
                <w:sz w:val="16"/>
                <w:szCs w:val="16"/>
              </w:rPr>
              <w:t>26,999</w:t>
            </w:r>
          </w:p>
        </w:tc>
      </w:tr>
      <w:tr w:rsidR="00B278AC" w:rsidRPr="00FB461D" w14:paraId="32437A6E" w14:textId="77777777">
        <w:tc>
          <w:tcPr>
            <w:tcW w:w="10261" w:type="dxa"/>
            <w:gridSpan w:val="9"/>
            <w:shd w:val="clear" w:color="auto" w:fill="auto"/>
          </w:tcPr>
          <w:p w14:paraId="22946716" w14:textId="77777777" w:rsidR="00B278AC" w:rsidRPr="00FB461D" w:rsidRDefault="00B278AC" w:rsidP="00B278AC">
            <w:pPr>
              <w:tabs>
                <w:tab w:val="decimal" w:pos="409"/>
              </w:tabs>
              <w:spacing w:line="200" w:lineRule="exact"/>
              <w:ind w:right="-12"/>
              <w:rPr>
                <w:rFonts w:eastAsia="Times New Roman"/>
                <w:sz w:val="14"/>
                <w:szCs w:val="14"/>
                <w:vertAlign w:val="superscript"/>
                <w:lang w:val="en-GB"/>
              </w:rPr>
            </w:pPr>
          </w:p>
        </w:tc>
      </w:tr>
      <w:tr w:rsidR="00B278AC" w:rsidRPr="00FB461D" w14:paraId="1B2D4F66" w14:textId="77777777">
        <w:tc>
          <w:tcPr>
            <w:tcW w:w="10261" w:type="dxa"/>
            <w:gridSpan w:val="9"/>
            <w:shd w:val="clear" w:color="auto" w:fill="auto"/>
          </w:tcPr>
          <w:p w14:paraId="2A4B05E1" w14:textId="31D55E8D" w:rsidR="00B278AC" w:rsidRPr="00FB461D" w:rsidRDefault="00F64607" w:rsidP="00B278AC">
            <w:pPr>
              <w:spacing w:line="200" w:lineRule="exact"/>
              <w:ind w:right="-12"/>
              <w:rPr>
                <w:rFonts w:eastAsia="Times New Roman"/>
                <w:sz w:val="14"/>
                <w:szCs w:val="14"/>
                <w:vertAlign w:val="superscript"/>
                <w:lang w:val="en-GB"/>
              </w:rPr>
            </w:pPr>
            <w:r w:rsidRPr="00FB461D">
              <w:rPr>
                <w:rFonts w:eastAsia="Times New Roman"/>
                <w:sz w:val="14"/>
                <w:szCs w:val="14"/>
                <w:vertAlign w:val="superscript"/>
                <w:lang w:val="en-GB"/>
              </w:rPr>
              <w:t>4</w:t>
            </w:r>
            <w:r w:rsidR="00B278AC" w:rsidRPr="00FB461D">
              <w:rPr>
                <w:rFonts w:eastAsia="Times New Roman"/>
                <w:sz w:val="14"/>
                <w:szCs w:val="14"/>
                <w:lang w:val="en-GB"/>
              </w:rPr>
              <w:t xml:space="preserve">  Subsidiary of the Siam Commercial Bank PCL (100% shareholding)</w:t>
            </w:r>
          </w:p>
        </w:tc>
      </w:tr>
      <w:tr w:rsidR="00B278AC" w:rsidRPr="00FB461D" w14:paraId="1807B444" w14:textId="77777777">
        <w:tc>
          <w:tcPr>
            <w:tcW w:w="10261" w:type="dxa"/>
            <w:gridSpan w:val="9"/>
            <w:shd w:val="clear" w:color="auto" w:fill="auto"/>
          </w:tcPr>
          <w:p w14:paraId="1C12CB23" w14:textId="5148B10A" w:rsidR="00B278AC" w:rsidRPr="00FB461D" w:rsidRDefault="00F64607" w:rsidP="00B278AC">
            <w:pPr>
              <w:spacing w:line="200" w:lineRule="exact"/>
              <w:ind w:right="-12"/>
              <w:rPr>
                <w:rFonts w:eastAsia="Times New Roman"/>
                <w:sz w:val="14"/>
                <w:szCs w:val="14"/>
                <w:vertAlign w:val="superscript"/>
                <w:lang w:val="en-GB"/>
              </w:rPr>
            </w:pPr>
            <w:r w:rsidRPr="00FB461D">
              <w:rPr>
                <w:rFonts w:eastAsia="Times New Roman"/>
                <w:sz w:val="14"/>
                <w:szCs w:val="14"/>
                <w:vertAlign w:val="superscript"/>
                <w:lang w:val="en-GB"/>
              </w:rPr>
              <w:t>5</w:t>
            </w:r>
            <w:r w:rsidR="00B278AC" w:rsidRPr="00FB461D">
              <w:rPr>
                <w:rFonts w:eastAsia="Times New Roman"/>
                <w:sz w:val="14"/>
                <w:szCs w:val="14"/>
                <w:vertAlign w:val="superscript"/>
                <w:lang w:val="en-GB"/>
              </w:rPr>
              <w:t xml:space="preserve"> </w:t>
            </w:r>
            <w:r w:rsidR="00B278AC" w:rsidRPr="00FB461D">
              <w:rPr>
                <w:rFonts w:eastAsia="Times New Roman"/>
                <w:sz w:val="14"/>
                <w:szCs w:val="14"/>
                <w:lang w:val="en-GB"/>
              </w:rPr>
              <w:t xml:space="preserve">  Subsidiary of the Siam Commercial Bank PCL (60% shareholding)</w:t>
            </w:r>
          </w:p>
        </w:tc>
      </w:tr>
      <w:tr w:rsidR="00B278AC" w:rsidRPr="00FB461D" w14:paraId="3385CEDD" w14:textId="77777777">
        <w:trPr>
          <w:trHeight w:val="64"/>
        </w:trPr>
        <w:tc>
          <w:tcPr>
            <w:tcW w:w="10261" w:type="dxa"/>
            <w:gridSpan w:val="9"/>
            <w:shd w:val="clear" w:color="auto" w:fill="auto"/>
          </w:tcPr>
          <w:p w14:paraId="7A9B512B" w14:textId="3597E8FD" w:rsidR="00B278AC" w:rsidRPr="00FB461D" w:rsidRDefault="0068457B" w:rsidP="00B278AC">
            <w:pPr>
              <w:spacing w:line="200" w:lineRule="exact"/>
              <w:ind w:right="-12"/>
              <w:rPr>
                <w:sz w:val="16"/>
                <w:szCs w:val="16"/>
                <w:lang w:val="en-GB"/>
              </w:rPr>
            </w:pPr>
            <w:r w:rsidRPr="00FB461D">
              <w:rPr>
                <w:rFonts w:eastAsia="Times New Roman"/>
                <w:sz w:val="14"/>
                <w:szCs w:val="14"/>
                <w:vertAlign w:val="superscript"/>
                <w:lang w:val="en-GB"/>
              </w:rPr>
              <w:t>6</w:t>
            </w:r>
            <w:r w:rsidR="00B278AC" w:rsidRPr="00FB461D">
              <w:rPr>
                <w:rFonts w:eastAsia="Times New Roman"/>
                <w:sz w:val="14"/>
                <w:szCs w:val="14"/>
                <w:cs/>
                <w:lang w:val="en-GB"/>
              </w:rPr>
              <w:t xml:space="preserve">  </w:t>
            </w:r>
            <w:r w:rsidR="00B278AC" w:rsidRPr="00FB461D">
              <w:rPr>
                <w:rFonts w:eastAsia="Times New Roman" w:cstheme="minorBidi"/>
                <w:sz w:val="14"/>
                <w:szCs w:val="14"/>
                <w:cs/>
                <w:lang w:val="en-GB"/>
              </w:rPr>
              <w:t xml:space="preserve"> </w:t>
            </w:r>
            <w:r w:rsidR="00B278AC" w:rsidRPr="00FB461D">
              <w:rPr>
                <w:rFonts w:eastAsia="Times New Roman"/>
                <w:sz w:val="14"/>
                <w:szCs w:val="14"/>
                <w:lang w:val="en-GB"/>
              </w:rPr>
              <w:t>Subsidiary of Card X Co., Ltd</w:t>
            </w:r>
            <w:r w:rsidR="00B278AC" w:rsidRPr="00FB461D">
              <w:rPr>
                <w:rFonts w:eastAsia="Times New Roman"/>
                <w:sz w:val="14"/>
                <w:szCs w:val="14"/>
                <w:cs/>
                <w:lang w:val="en-GB"/>
              </w:rPr>
              <w:t>.</w:t>
            </w:r>
            <w:r w:rsidR="00B278AC" w:rsidRPr="00FB461D">
              <w:rPr>
                <w:rFonts w:eastAsia="Times New Roman" w:cstheme="minorBidi"/>
                <w:sz w:val="14"/>
                <w:szCs w:val="14"/>
                <w:cs/>
                <w:lang w:val="en-GB"/>
              </w:rPr>
              <w:t xml:space="preserve"> </w:t>
            </w:r>
            <w:r w:rsidR="00B278AC" w:rsidRPr="00FB461D">
              <w:rPr>
                <w:rFonts w:eastAsia="Times New Roman"/>
                <w:sz w:val="14"/>
                <w:szCs w:val="14"/>
                <w:cs/>
                <w:lang w:val="en-GB"/>
              </w:rPr>
              <w:t>(</w:t>
            </w:r>
            <w:r w:rsidR="00B278AC" w:rsidRPr="00FB461D">
              <w:rPr>
                <w:rFonts w:eastAsia="Times New Roman"/>
                <w:sz w:val="14"/>
                <w:szCs w:val="14"/>
                <w:lang w:val="en-GB"/>
              </w:rPr>
              <w:t>100</w:t>
            </w:r>
            <w:r w:rsidR="00B278AC" w:rsidRPr="00FB461D">
              <w:rPr>
                <w:rFonts w:eastAsia="Times New Roman"/>
                <w:sz w:val="14"/>
                <w:szCs w:val="14"/>
                <w:cs/>
                <w:lang w:val="en-GB"/>
              </w:rPr>
              <w:t xml:space="preserve">% </w:t>
            </w:r>
            <w:r w:rsidR="00B278AC" w:rsidRPr="00FB461D">
              <w:rPr>
                <w:rFonts w:eastAsia="Times New Roman"/>
                <w:sz w:val="14"/>
                <w:szCs w:val="14"/>
                <w:lang w:val="en-GB"/>
              </w:rPr>
              <w:t>shareholding</w:t>
            </w:r>
            <w:r w:rsidR="00B278AC" w:rsidRPr="00FB461D">
              <w:rPr>
                <w:rFonts w:eastAsia="Times New Roman"/>
                <w:sz w:val="14"/>
                <w:szCs w:val="14"/>
                <w:cs/>
                <w:lang w:val="en-GB"/>
              </w:rPr>
              <w:t>)</w:t>
            </w:r>
          </w:p>
        </w:tc>
      </w:tr>
      <w:tr w:rsidR="00B278AC" w:rsidRPr="00FB461D" w14:paraId="3D4EEC93" w14:textId="77777777">
        <w:tc>
          <w:tcPr>
            <w:tcW w:w="10261" w:type="dxa"/>
            <w:gridSpan w:val="9"/>
            <w:shd w:val="clear" w:color="auto" w:fill="auto"/>
          </w:tcPr>
          <w:p w14:paraId="2F5DD206" w14:textId="6EF531F8" w:rsidR="00B278AC" w:rsidRPr="00FB461D" w:rsidRDefault="0068457B" w:rsidP="00B278AC">
            <w:pPr>
              <w:spacing w:line="200" w:lineRule="exact"/>
              <w:ind w:right="-12"/>
              <w:rPr>
                <w:rFonts w:eastAsia="Times New Roman" w:cstheme="minorBidi"/>
                <w:sz w:val="14"/>
                <w:szCs w:val="14"/>
                <w:vertAlign w:val="superscript"/>
                <w:lang w:val="en-GB"/>
              </w:rPr>
            </w:pPr>
            <w:r w:rsidRPr="00FB461D">
              <w:rPr>
                <w:rFonts w:eastAsia="Times New Roman"/>
                <w:sz w:val="14"/>
                <w:szCs w:val="14"/>
                <w:vertAlign w:val="superscript"/>
                <w:lang w:val="en-GB"/>
              </w:rPr>
              <w:t>7</w:t>
            </w:r>
            <w:r w:rsidR="00B278AC" w:rsidRPr="00FB461D">
              <w:rPr>
                <w:rFonts w:eastAsia="Times New Roman"/>
                <w:sz w:val="14"/>
                <w:szCs w:val="14"/>
                <w:cs/>
                <w:lang w:val="en-GB"/>
              </w:rPr>
              <w:t xml:space="preserve">  </w:t>
            </w:r>
            <w:r w:rsidR="00B278AC" w:rsidRPr="00FB461D">
              <w:rPr>
                <w:rFonts w:eastAsia="Times New Roman" w:cstheme="minorBidi"/>
                <w:sz w:val="14"/>
                <w:szCs w:val="14"/>
                <w:cs/>
                <w:lang w:val="en-GB"/>
              </w:rPr>
              <w:t xml:space="preserve"> </w:t>
            </w:r>
            <w:r w:rsidR="00B278AC" w:rsidRPr="00FB461D">
              <w:rPr>
                <w:rFonts w:eastAsia="Times New Roman"/>
                <w:sz w:val="14"/>
                <w:szCs w:val="14"/>
                <w:lang w:val="en-GB"/>
              </w:rPr>
              <w:t>Subsidiary of Card X Co., Ltd</w:t>
            </w:r>
            <w:r w:rsidR="00B278AC" w:rsidRPr="00FB461D">
              <w:rPr>
                <w:rFonts w:eastAsia="Times New Roman"/>
                <w:sz w:val="14"/>
                <w:szCs w:val="14"/>
                <w:cs/>
                <w:lang w:val="en-GB"/>
              </w:rPr>
              <w:t>.</w:t>
            </w:r>
            <w:r w:rsidR="00B278AC" w:rsidRPr="00FB461D">
              <w:rPr>
                <w:rFonts w:eastAsia="Times New Roman" w:cstheme="minorBidi"/>
                <w:sz w:val="14"/>
                <w:szCs w:val="14"/>
                <w:cs/>
                <w:lang w:val="en-GB"/>
              </w:rPr>
              <w:t xml:space="preserve"> </w:t>
            </w:r>
            <w:r w:rsidR="00B278AC" w:rsidRPr="00FB461D">
              <w:rPr>
                <w:rFonts w:eastAsia="Times New Roman"/>
                <w:sz w:val="14"/>
                <w:szCs w:val="14"/>
                <w:cs/>
                <w:lang w:val="en-GB"/>
              </w:rPr>
              <w:t>(</w:t>
            </w:r>
            <w:r w:rsidR="00B278AC" w:rsidRPr="00FB461D">
              <w:rPr>
                <w:rFonts w:eastAsia="Times New Roman"/>
                <w:sz w:val="14"/>
                <w:szCs w:val="14"/>
                <w:lang w:val="en-GB"/>
              </w:rPr>
              <w:t>50</w:t>
            </w:r>
            <w:r w:rsidR="00B278AC" w:rsidRPr="00FB461D">
              <w:rPr>
                <w:rFonts w:eastAsia="Times New Roman"/>
                <w:sz w:val="14"/>
                <w:szCs w:val="14"/>
                <w:cs/>
                <w:lang w:val="en-GB"/>
              </w:rPr>
              <w:t xml:space="preserve">% </w:t>
            </w:r>
            <w:r w:rsidR="00B278AC" w:rsidRPr="00FB461D">
              <w:rPr>
                <w:rFonts w:eastAsia="Times New Roman"/>
                <w:sz w:val="14"/>
                <w:szCs w:val="14"/>
                <w:lang w:val="en-GB"/>
              </w:rPr>
              <w:t>shareholding</w:t>
            </w:r>
            <w:r w:rsidR="00B278AC" w:rsidRPr="00FB461D">
              <w:rPr>
                <w:rFonts w:eastAsia="Times New Roman"/>
                <w:sz w:val="14"/>
                <w:szCs w:val="14"/>
                <w:cs/>
                <w:lang w:val="en-GB"/>
              </w:rPr>
              <w:t>)</w:t>
            </w:r>
            <w:r w:rsidR="00B278AC" w:rsidRPr="00FB461D">
              <w:rPr>
                <w:rFonts w:eastAsia="Times New Roman" w:cstheme="minorBidi" w:hint="cs"/>
                <w:sz w:val="14"/>
                <w:szCs w:val="14"/>
                <w:vertAlign w:val="superscript"/>
                <w:cs/>
                <w:lang w:val="en-GB"/>
              </w:rPr>
              <w:t xml:space="preserve"> </w:t>
            </w:r>
          </w:p>
        </w:tc>
      </w:tr>
      <w:tr w:rsidR="00B278AC" w:rsidRPr="006234DC" w14:paraId="1BEB8CC6" w14:textId="77777777">
        <w:tc>
          <w:tcPr>
            <w:tcW w:w="10261" w:type="dxa"/>
            <w:gridSpan w:val="9"/>
            <w:shd w:val="clear" w:color="auto" w:fill="auto"/>
          </w:tcPr>
          <w:p w14:paraId="17D68651" w14:textId="4BDD3729" w:rsidR="00B278AC" w:rsidRPr="00802F86" w:rsidRDefault="006546C8" w:rsidP="00B278AC">
            <w:pPr>
              <w:spacing w:line="200" w:lineRule="exact"/>
              <w:ind w:right="-12"/>
              <w:rPr>
                <w:sz w:val="16"/>
                <w:szCs w:val="16"/>
                <w:lang w:val="en-GB"/>
              </w:rPr>
            </w:pPr>
            <w:r w:rsidRPr="00FB461D">
              <w:rPr>
                <w:rFonts w:eastAsia="Times New Roman"/>
                <w:sz w:val="14"/>
                <w:szCs w:val="14"/>
                <w:vertAlign w:val="superscript"/>
                <w:lang w:val="en-GB"/>
              </w:rPr>
              <w:t>8</w:t>
            </w:r>
            <w:r w:rsidR="00B278AC" w:rsidRPr="00FB461D">
              <w:rPr>
                <w:rFonts w:eastAsia="Times New Roman"/>
                <w:sz w:val="14"/>
                <w:szCs w:val="14"/>
                <w:vertAlign w:val="superscript"/>
                <w:lang w:val="en-GB"/>
              </w:rPr>
              <w:t xml:space="preserve"> </w:t>
            </w:r>
            <w:r w:rsidR="00B278AC" w:rsidRPr="00FB461D">
              <w:rPr>
                <w:rFonts w:eastAsia="Times New Roman"/>
                <w:sz w:val="14"/>
                <w:szCs w:val="14"/>
                <w:lang w:val="en-GB"/>
              </w:rPr>
              <w:t xml:space="preserve">  Subsidiary of SCB Plus Co., Ltd. (100% shareholding)</w:t>
            </w:r>
          </w:p>
        </w:tc>
      </w:tr>
    </w:tbl>
    <w:p w14:paraId="5EEC35AA" w14:textId="77777777" w:rsidR="00B928CA" w:rsidRDefault="00B928CA" w:rsidP="00885A28">
      <w:pPr>
        <w:tabs>
          <w:tab w:val="left" w:pos="851"/>
          <w:tab w:val="left" w:pos="1080"/>
        </w:tabs>
        <w:spacing w:line="240" w:lineRule="atLeast"/>
        <w:ind w:left="540" w:right="-52"/>
        <w:rPr>
          <w:sz w:val="22"/>
          <w:szCs w:val="22"/>
          <w:lang w:val="en-GB"/>
        </w:rPr>
      </w:pPr>
    </w:p>
    <w:p w14:paraId="3724E8E0" w14:textId="5F2A25C2" w:rsidR="00A12F15" w:rsidRPr="00802F86" w:rsidRDefault="008847BE" w:rsidP="00641741">
      <w:pPr>
        <w:tabs>
          <w:tab w:val="left" w:pos="851"/>
        </w:tabs>
        <w:spacing w:line="240" w:lineRule="atLeast"/>
        <w:ind w:left="540" w:right="-29"/>
        <w:jc w:val="both"/>
        <w:rPr>
          <w:spacing w:val="-2"/>
          <w:sz w:val="22"/>
          <w:szCs w:val="22"/>
          <w:lang w:val="en-GB"/>
        </w:rPr>
      </w:pPr>
      <w:r w:rsidRPr="008847BE">
        <w:rPr>
          <w:spacing w:val="-2"/>
          <w:sz w:val="22"/>
          <w:szCs w:val="22"/>
          <w:lang w:val="en-GB"/>
        </w:rPr>
        <w:t xml:space="preserve">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w:t>
      </w:r>
      <w:r w:rsidRPr="00802F86">
        <w:rPr>
          <w:spacing w:val="-2"/>
          <w:sz w:val="22"/>
          <w:szCs w:val="22"/>
          <w:lang w:val="en-GB"/>
        </w:rPr>
        <w:t>network in Thailand, Singapore, Hong Kong, Laos, Vietnam, China and Cayman Islands.</w:t>
      </w:r>
    </w:p>
    <w:p w14:paraId="24A9AE9D" w14:textId="77777777" w:rsidR="00865A06" w:rsidRPr="00802F86" w:rsidRDefault="00865A06" w:rsidP="00641741">
      <w:pPr>
        <w:tabs>
          <w:tab w:val="left" w:pos="851"/>
        </w:tabs>
        <w:spacing w:line="240" w:lineRule="atLeast"/>
        <w:ind w:left="540" w:right="-29"/>
        <w:jc w:val="both"/>
        <w:rPr>
          <w:rFonts w:cstheme="minorBidi"/>
          <w:spacing w:val="-2"/>
          <w:sz w:val="22"/>
          <w:szCs w:val="22"/>
          <w:lang w:val="en-GB"/>
        </w:rPr>
      </w:pPr>
    </w:p>
    <w:p w14:paraId="6F0C0D85" w14:textId="73C312C0" w:rsidR="00F070EA" w:rsidRDefault="005E6C86" w:rsidP="00F7366D">
      <w:pPr>
        <w:tabs>
          <w:tab w:val="left" w:pos="851"/>
        </w:tabs>
        <w:spacing w:line="240" w:lineRule="atLeast"/>
        <w:ind w:left="540" w:right="-29"/>
        <w:jc w:val="both"/>
        <w:rPr>
          <w:rFonts w:cstheme="minorBidi"/>
          <w:b/>
          <w:bCs/>
          <w:spacing w:val="-2"/>
          <w:sz w:val="22"/>
          <w:szCs w:val="22"/>
        </w:rPr>
      </w:pPr>
      <w:r>
        <w:rPr>
          <w:rFonts w:cstheme="minorBidi"/>
          <w:b/>
          <w:bCs/>
          <w:spacing w:val="-2"/>
          <w:sz w:val="22"/>
          <w:szCs w:val="22"/>
        </w:rPr>
        <w:t xml:space="preserve">The </w:t>
      </w:r>
      <w:r w:rsidR="00AD7B88">
        <w:rPr>
          <w:rFonts w:cstheme="minorBidi"/>
          <w:b/>
          <w:bCs/>
          <w:spacing w:val="-2"/>
          <w:sz w:val="22"/>
          <w:szCs w:val="22"/>
        </w:rPr>
        <w:t xml:space="preserve">entering into a </w:t>
      </w:r>
      <w:r w:rsidR="00F070EA" w:rsidRPr="00802F86">
        <w:rPr>
          <w:rFonts w:cstheme="minorBidi"/>
          <w:b/>
          <w:bCs/>
          <w:spacing w:val="-2"/>
          <w:sz w:val="22"/>
          <w:szCs w:val="22"/>
        </w:rPr>
        <w:t xml:space="preserve">Sale and Purchase Agreement </w:t>
      </w:r>
      <w:r w:rsidR="00FD0E2B">
        <w:rPr>
          <w:rFonts w:cstheme="minorBidi"/>
          <w:b/>
          <w:bCs/>
          <w:spacing w:val="-2"/>
          <w:sz w:val="22"/>
          <w:szCs w:val="22"/>
        </w:rPr>
        <w:t>to acqui</w:t>
      </w:r>
      <w:r w:rsidR="00E679E6">
        <w:rPr>
          <w:rFonts w:cstheme="minorBidi"/>
          <w:b/>
          <w:bCs/>
          <w:spacing w:val="-2"/>
          <w:sz w:val="22"/>
          <w:szCs w:val="22"/>
        </w:rPr>
        <w:t>re</w:t>
      </w:r>
      <w:r w:rsidR="00F070EA" w:rsidRPr="00802F86">
        <w:rPr>
          <w:rFonts w:cstheme="minorBidi"/>
          <w:b/>
          <w:bCs/>
          <w:spacing w:val="-2"/>
          <w:sz w:val="22"/>
          <w:szCs w:val="22"/>
        </w:rPr>
        <w:t xml:space="preserve"> </w:t>
      </w:r>
      <w:r w:rsidR="00E07978" w:rsidRPr="00E07978">
        <w:rPr>
          <w:rFonts w:cstheme="minorBidi"/>
          <w:b/>
          <w:bCs/>
          <w:spacing w:val="-2"/>
          <w:sz w:val="22"/>
          <w:szCs w:val="22"/>
        </w:rPr>
        <w:t>Home Credit Vietnam Finance Company Limited</w:t>
      </w:r>
    </w:p>
    <w:p w14:paraId="3081BD58" w14:textId="77777777" w:rsidR="00AD7B88" w:rsidRPr="00802F86" w:rsidRDefault="00AD7B88" w:rsidP="00641741">
      <w:pPr>
        <w:tabs>
          <w:tab w:val="left" w:pos="851"/>
        </w:tabs>
        <w:spacing w:line="240" w:lineRule="atLeast"/>
        <w:ind w:left="540" w:right="-29"/>
        <w:jc w:val="both"/>
        <w:rPr>
          <w:rFonts w:cstheme="minorBidi"/>
          <w:b/>
          <w:bCs/>
          <w:spacing w:val="-2"/>
          <w:sz w:val="22"/>
          <w:szCs w:val="22"/>
        </w:rPr>
      </w:pPr>
    </w:p>
    <w:p w14:paraId="578AF579" w14:textId="7D27831A" w:rsidR="00654B33" w:rsidRPr="00802F86" w:rsidRDefault="00534B48" w:rsidP="00654B33">
      <w:pPr>
        <w:tabs>
          <w:tab w:val="left" w:pos="851"/>
        </w:tabs>
        <w:spacing w:line="240" w:lineRule="atLeast"/>
        <w:ind w:left="540" w:right="-29"/>
        <w:jc w:val="both"/>
        <w:rPr>
          <w:spacing w:val="-2"/>
          <w:sz w:val="22"/>
          <w:szCs w:val="22"/>
          <w:lang w:val="en-GB"/>
        </w:rPr>
      </w:pPr>
      <w:bookmarkStart w:id="18" w:name="_Toc140075043"/>
      <w:r w:rsidRPr="00534B48">
        <w:rPr>
          <w:spacing w:val="-2"/>
          <w:sz w:val="22"/>
          <w:szCs w:val="22"/>
          <w:lang w:val="en-GB"/>
        </w:rPr>
        <w:t>On February 28, 2024, The Siam Commercial Bank Public Company Limited, a subsidiary of the Company, has entered into a Sale and Purchase Agreement (“SPA”) with Home Credit N.V. to buy 100% of the charter capital of Home Credit Vietnam Finance Company Limited (“HCVN”) for approximately VND 20,973 billion (or equivalent to approximately Baht 31 billion). HCVN is a leading consumer finance company in Vietnam. The success of transaction requires the approval from the Bank of Thailand, the State Bank of Vietnam, the Department of Planning and Investment of Vietnam, and/or other relevant competent authorities as well as the satisfaction of the conditions precedent under the SPA</w:t>
      </w:r>
      <w:r w:rsidR="00654B33" w:rsidRPr="00802F86">
        <w:rPr>
          <w:spacing w:val="-2"/>
          <w:sz w:val="22"/>
          <w:szCs w:val="22"/>
          <w:lang w:val="en-GB"/>
        </w:rPr>
        <w:t>.</w:t>
      </w:r>
    </w:p>
    <w:p w14:paraId="74AB335C" w14:textId="202B2C8E" w:rsidR="00704CB0" w:rsidRDefault="004A7B05" w:rsidP="00FC7B9C">
      <w:pPr>
        <w:suppressAutoHyphens w:val="0"/>
        <w:rPr>
          <w:rFonts w:cstheme="minorBidi"/>
          <w:b/>
          <w:bCs/>
          <w:szCs w:val="24"/>
          <w:cs/>
          <w:lang w:val="en-GB"/>
        </w:rPr>
      </w:pPr>
      <w:r w:rsidRPr="00802F86">
        <w:rPr>
          <w:rFonts w:cstheme="minorBidi"/>
          <w:b/>
          <w:bCs/>
          <w:szCs w:val="24"/>
          <w:cs/>
          <w:lang w:val="en-GB"/>
        </w:rPr>
        <w:tab/>
      </w:r>
    </w:p>
    <w:p w14:paraId="33591196" w14:textId="77777777" w:rsidR="00704CB0" w:rsidRDefault="00704CB0">
      <w:pPr>
        <w:suppressAutoHyphens w:val="0"/>
        <w:rPr>
          <w:rFonts w:cstheme="minorBidi"/>
          <w:b/>
          <w:bCs/>
          <w:szCs w:val="24"/>
          <w:cs/>
          <w:lang w:val="en-GB"/>
        </w:rPr>
      </w:pPr>
      <w:r>
        <w:rPr>
          <w:rFonts w:cstheme="minorBidi"/>
          <w:b/>
          <w:bCs/>
          <w:szCs w:val="24"/>
          <w:cs/>
          <w:lang w:val="en-GB"/>
        </w:rPr>
        <w:br w:type="page"/>
      </w:r>
    </w:p>
    <w:p w14:paraId="6E4FD38B" w14:textId="7EFDF65D" w:rsidR="006B3EB7" w:rsidRPr="00641741" w:rsidRDefault="005E23AC" w:rsidP="00FC078F">
      <w:pPr>
        <w:pStyle w:val="Heading1"/>
        <w:tabs>
          <w:tab w:val="left" w:pos="851"/>
        </w:tabs>
        <w:ind w:left="540" w:hanging="540"/>
        <w:rPr>
          <w:rFonts w:cs="Times New Roman"/>
          <w:lang w:val="en-GB"/>
        </w:rPr>
      </w:pPr>
      <w:bookmarkStart w:id="19" w:name="_Toc196846845"/>
      <w:r w:rsidRPr="00641741">
        <w:rPr>
          <w:rFonts w:cs="Times New Roman"/>
          <w:lang w:val="en-GB"/>
        </w:rPr>
        <w:t>Loans to customers and accrued interest receivables</w:t>
      </w:r>
      <w:r w:rsidR="006B3EB7" w:rsidRPr="00641741">
        <w:rPr>
          <w:rFonts w:cs="Times New Roman"/>
          <w:lang w:val="en-GB"/>
        </w:rPr>
        <w:t>, net</w:t>
      </w:r>
      <w:bookmarkEnd w:id="18"/>
      <w:bookmarkEnd w:id="19"/>
      <w:r w:rsidR="00745107" w:rsidRPr="00641741">
        <w:rPr>
          <w:rFonts w:cs="Times New Roman"/>
          <w:cs/>
          <w:lang w:val="en-GB"/>
        </w:rPr>
        <w:t xml:space="preserve"> </w:t>
      </w:r>
    </w:p>
    <w:p w14:paraId="07737376" w14:textId="77777777" w:rsidR="00072685" w:rsidRPr="00641741" w:rsidRDefault="00072685" w:rsidP="00885A28">
      <w:pPr>
        <w:tabs>
          <w:tab w:val="left" w:pos="851"/>
        </w:tabs>
        <w:rPr>
          <w:sz w:val="22"/>
          <w:szCs w:val="22"/>
          <w:lang w:val="en-GB"/>
        </w:rPr>
      </w:pPr>
    </w:p>
    <w:p w14:paraId="52CDDA1A" w14:textId="0E1BC7D8" w:rsidR="009260AA" w:rsidRPr="00641741" w:rsidRDefault="009260AA" w:rsidP="00F30C88">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Classified by </w:t>
      </w:r>
      <w:r w:rsidR="002B4DA6" w:rsidRPr="00641741">
        <w:rPr>
          <w:rFonts w:eastAsia="Times New Roman"/>
          <w:b/>
          <w:bCs/>
          <w:i/>
          <w:iCs/>
          <w:sz w:val="22"/>
          <w:szCs w:val="22"/>
          <w:lang w:val="en-GB" w:bidi="ar-SA"/>
        </w:rPr>
        <w:t>type of account</w:t>
      </w:r>
      <w:r w:rsidR="00107907" w:rsidRPr="00641741">
        <w:rPr>
          <w:rFonts w:eastAsia="Times New Roman"/>
          <w:b/>
          <w:bCs/>
          <w:i/>
          <w:iCs/>
          <w:sz w:val="22"/>
          <w:szCs w:val="22"/>
          <w:lang w:val="en-GB" w:bidi="ar-SA"/>
        </w:rPr>
        <w:t>s</w:t>
      </w:r>
    </w:p>
    <w:p w14:paraId="496E05B8" w14:textId="77777777" w:rsidR="00343732" w:rsidRPr="00641741" w:rsidRDefault="00343732" w:rsidP="00343732">
      <w:pPr>
        <w:tabs>
          <w:tab w:val="left" w:pos="851"/>
        </w:tabs>
        <w:spacing w:line="240" w:lineRule="atLeast"/>
        <w:ind w:left="532" w:right="-28"/>
        <w:rPr>
          <w:rFonts w:eastAsia="Times New Roman"/>
          <w:b/>
          <w:bCs/>
          <w:i/>
          <w:iCs/>
          <w:sz w:val="22"/>
          <w:szCs w:val="22"/>
          <w:lang w:val="en-GB" w:bidi="ar-SA"/>
        </w:rPr>
      </w:pPr>
    </w:p>
    <w:p w14:paraId="16A90076" w14:textId="516E7E8B" w:rsidR="00343732" w:rsidRPr="00641741" w:rsidRDefault="00343732" w:rsidP="00343732">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Loans to customers and accrued interest receivables, net as at 3</w:t>
      </w:r>
      <w:r w:rsidR="0024548B">
        <w:rPr>
          <w:rFonts w:eastAsia="Times New Roman"/>
          <w:sz w:val="22"/>
          <w:szCs w:val="22"/>
          <w:lang w:bidi="ar-SA"/>
        </w:rPr>
        <w:t>1</w:t>
      </w:r>
      <w:r w:rsidRPr="00641741">
        <w:rPr>
          <w:rFonts w:eastAsia="Times New Roman"/>
          <w:sz w:val="22"/>
          <w:szCs w:val="22"/>
          <w:lang w:val="en-GB" w:bidi="ar-SA"/>
        </w:rPr>
        <w:t xml:space="preserve"> </w:t>
      </w:r>
      <w:r w:rsidR="0024548B">
        <w:rPr>
          <w:rFonts w:eastAsia="Times New Roman"/>
          <w:sz w:val="22"/>
          <w:szCs w:val="22"/>
          <w:lang w:val="en-GB" w:bidi="ar-SA"/>
        </w:rPr>
        <w:t>March</w:t>
      </w:r>
      <w:r w:rsidRPr="00641741">
        <w:rPr>
          <w:rFonts w:eastAsia="Times New Roman"/>
          <w:sz w:val="22"/>
          <w:szCs w:val="22"/>
          <w:lang w:val="en-GB" w:bidi="ar-SA"/>
        </w:rPr>
        <w:t xml:space="preserve"> 202</w:t>
      </w:r>
      <w:r w:rsidR="0024548B">
        <w:rPr>
          <w:rFonts w:eastAsia="Times New Roman"/>
          <w:sz w:val="22"/>
          <w:szCs w:val="22"/>
          <w:lang w:val="en-GB" w:bidi="ar-SA"/>
        </w:rPr>
        <w:t>5</w:t>
      </w:r>
      <w:r w:rsidRPr="00641741">
        <w:rPr>
          <w:rFonts w:eastAsia="Times New Roman"/>
          <w:sz w:val="22"/>
          <w:szCs w:val="22"/>
          <w:lang w:val="en-GB" w:bidi="ar-SA"/>
        </w:rPr>
        <w:t xml:space="preserve"> and 31 December 202</w:t>
      </w:r>
      <w:r w:rsidR="0024548B">
        <w:rPr>
          <w:rFonts w:eastAsia="Times New Roman"/>
          <w:sz w:val="22"/>
          <w:szCs w:val="22"/>
          <w:lang w:val="en-GB" w:bidi="ar-SA"/>
        </w:rPr>
        <w:t>4</w:t>
      </w:r>
      <w:r w:rsidRPr="00641741">
        <w:rPr>
          <w:rFonts w:eastAsia="Times New Roman"/>
          <w:sz w:val="22"/>
          <w:szCs w:val="22"/>
          <w:lang w:val="en-GB" w:bidi="ar-SA"/>
        </w:rPr>
        <w:t xml:space="preserve"> are as follows:</w:t>
      </w: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B928CA" w14:paraId="737C76D4" w14:textId="77777777" w:rsidTr="00B928CA">
        <w:tc>
          <w:tcPr>
            <w:tcW w:w="4320" w:type="dxa"/>
            <w:shd w:val="clear" w:color="auto" w:fill="auto"/>
          </w:tcPr>
          <w:p w14:paraId="3D4E188E" w14:textId="77777777" w:rsidR="00B928CA" w:rsidRPr="006234DC" w:rsidRDefault="00B928CA">
            <w:pPr>
              <w:snapToGrid w:val="0"/>
              <w:spacing w:line="240" w:lineRule="atLeast"/>
              <w:rPr>
                <w:b/>
                <w:bCs/>
                <w:sz w:val="20"/>
                <w:szCs w:val="20"/>
                <w:lang w:val="en-GB"/>
              </w:rPr>
            </w:pPr>
          </w:p>
        </w:tc>
        <w:tc>
          <w:tcPr>
            <w:tcW w:w="2430" w:type="dxa"/>
            <w:gridSpan w:val="3"/>
            <w:shd w:val="clear" w:color="auto" w:fill="auto"/>
          </w:tcPr>
          <w:p w14:paraId="7810DD05" w14:textId="77777777" w:rsidR="00B928CA" w:rsidRDefault="00B928CA">
            <w:pPr>
              <w:spacing w:line="240" w:lineRule="atLeast"/>
              <w:ind w:left="-108" w:right="-117"/>
              <w:jc w:val="center"/>
              <w:rPr>
                <w:b/>
                <w:bCs/>
                <w:sz w:val="20"/>
                <w:szCs w:val="20"/>
                <w:lang w:val="en-GB"/>
              </w:rPr>
            </w:pPr>
            <w:r w:rsidRPr="006234DC">
              <w:rPr>
                <w:b/>
                <w:bCs/>
                <w:sz w:val="20"/>
                <w:szCs w:val="20"/>
                <w:lang w:val="en-GB"/>
              </w:rPr>
              <w:t xml:space="preserve">Consolidated </w:t>
            </w:r>
          </w:p>
          <w:p w14:paraId="39FBF610" w14:textId="77777777" w:rsidR="00B928CA" w:rsidRPr="009709D5" w:rsidRDefault="00B928CA">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70" w:type="dxa"/>
          </w:tcPr>
          <w:p w14:paraId="121B975C" w14:textId="77777777" w:rsidR="00B928CA" w:rsidRPr="006234DC" w:rsidRDefault="00B928CA">
            <w:pPr>
              <w:spacing w:line="240" w:lineRule="atLeast"/>
              <w:ind w:left="-108" w:right="-117"/>
              <w:jc w:val="center"/>
              <w:rPr>
                <w:b/>
                <w:bCs/>
                <w:sz w:val="20"/>
                <w:szCs w:val="20"/>
                <w:lang w:val="en-GB"/>
              </w:rPr>
            </w:pPr>
          </w:p>
        </w:tc>
        <w:tc>
          <w:tcPr>
            <w:tcW w:w="2430" w:type="dxa"/>
            <w:gridSpan w:val="3"/>
          </w:tcPr>
          <w:p w14:paraId="478A6C34" w14:textId="77777777" w:rsidR="00B928CA" w:rsidRDefault="00B928CA">
            <w:pPr>
              <w:spacing w:line="240" w:lineRule="atLeast"/>
              <w:ind w:left="-108" w:right="-117"/>
              <w:jc w:val="center"/>
              <w:rPr>
                <w:b/>
                <w:bCs/>
                <w:sz w:val="20"/>
                <w:szCs w:val="20"/>
                <w:lang w:val="en-GB"/>
              </w:rPr>
            </w:pPr>
            <w:r>
              <w:rPr>
                <w:b/>
                <w:bCs/>
                <w:sz w:val="20"/>
                <w:szCs w:val="20"/>
                <w:lang w:val="en-GB"/>
              </w:rPr>
              <w:t>Separate</w:t>
            </w:r>
          </w:p>
          <w:p w14:paraId="2465E12E" w14:textId="77777777" w:rsidR="00B928CA" w:rsidRDefault="00B928CA">
            <w:pPr>
              <w:spacing w:line="240" w:lineRule="atLeast"/>
              <w:ind w:left="-108" w:right="-117"/>
              <w:jc w:val="center"/>
              <w:rPr>
                <w:b/>
                <w:bCs/>
                <w:sz w:val="20"/>
                <w:szCs w:val="20"/>
                <w:lang w:val="en-GB"/>
              </w:rPr>
            </w:pPr>
            <w:r>
              <w:rPr>
                <w:b/>
                <w:bCs/>
                <w:sz w:val="20"/>
                <w:szCs w:val="20"/>
                <w:lang w:val="en-GB"/>
              </w:rPr>
              <w:t>financial statements</w:t>
            </w:r>
          </w:p>
        </w:tc>
      </w:tr>
      <w:tr w:rsidR="0024548B" w:rsidRPr="006234DC" w14:paraId="1F713BBE" w14:textId="77777777" w:rsidTr="00B928CA">
        <w:tc>
          <w:tcPr>
            <w:tcW w:w="4320" w:type="dxa"/>
            <w:shd w:val="clear" w:color="auto" w:fill="auto"/>
          </w:tcPr>
          <w:p w14:paraId="08E78A0C" w14:textId="77777777" w:rsidR="0024548B" w:rsidRPr="006234DC" w:rsidRDefault="0024548B" w:rsidP="0024548B">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0F5D4844"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 xml:space="preserve">1 </w:t>
            </w:r>
          </w:p>
          <w:p w14:paraId="35A7988C" w14:textId="30DC52B2" w:rsidR="0024548B" w:rsidRPr="006234DC" w:rsidRDefault="0024548B" w:rsidP="0024548B">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March</w:t>
            </w:r>
          </w:p>
          <w:p w14:paraId="7993F072" w14:textId="6E0AD6B8"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shd w:val="clear" w:color="auto" w:fill="auto"/>
          </w:tcPr>
          <w:p w14:paraId="3B7C5175" w14:textId="77777777" w:rsidR="0024548B" w:rsidRPr="006234DC" w:rsidRDefault="0024548B" w:rsidP="0024548B">
            <w:pPr>
              <w:pStyle w:val="BodyText"/>
              <w:snapToGrid w:val="0"/>
              <w:spacing w:line="240" w:lineRule="atLeast"/>
              <w:ind w:left="-108" w:right="-110"/>
              <w:jc w:val="center"/>
              <w:rPr>
                <w:rFonts w:cs="Times New Roman"/>
                <w:color w:val="auto"/>
                <w:sz w:val="20"/>
                <w:szCs w:val="20"/>
                <w:lang w:val="en-GB"/>
              </w:rPr>
            </w:pPr>
          </w:p>
        </w:tc>
        <w:tc>
          <w:tcPr>
            <w:tcW w:w="1080" w:type="dxa"/>
            <w:shd w:val="clear" w:color="auto" w:fill="auto"/>
          </w:tcPr>
          <w:p w14:paraId="4E20268E"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2B4DBBB7" w14:textId="62C5822F"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60271686" w14:textId="7D857F2F"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tcPr>
          <w:p w14:paraId="5697F19D"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p>
        </w:tc>
        <w:tc>
          <w:tcPr>
            <w:tcW w:w="1080" w:type="dxa"/>
          </w:tcPr>
          <w:p w14:paraId="07088138"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 xml:space="preserve">1 </w:t>
            </w:r>
          </w:p>
          <w:p w14:paraId="6C51E994"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March</w:t>
            </w:r>
          </w:p>
          <w:p w14:paraId="57AA92DD" w14:textId="1D7AC15D"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45D10FFC"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p>
        </w:tc>
        <w:tc>
          <w:tcPr>
            <w:tcW w:w="1080" w:type="dxa"/>
          </w:tcPr>
          <w:p w14:paraId="2D6A154A"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59BF7ACB"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5C435DC5" w14:textId="21D69F74"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r>
      <w:tr w:rsidR="0024548B" w:rsidRPr="006234DC" w14:paraId="106484F5" w14:textId="77777777" w:rsidTr="00B928CA">
        <w:tc>
          <w:tcPr>
            <w:tcW w:w="4320" w:type="dxa"/>
            <w:shd w:val="clear" w:color="auto" w:fill="auto"/>
            <w:vAlign w:val="bottom"/>
          </w:tcPr>
          <w:p w14:paraId="560D9C79" w14:textId="77777777" w:rsidR="0024548B" w:rsidRPr="006234DC" w:rsidRDefault="0024548B" w:rsidP="0024548B">
            <w:pPr>
              <w:spacing w:line="240" w:lineRule="atLeast"/>
              <w:ind w:left="123" w:firstLine="9"/>
              <w:rPr>
                <w:sz w:val="20"/>
                <w:szCs w:val="25"/>
                <w:lang w:val="en-GB"/>
              </w:rPr>
            </w:pPr>
          </w:p>
        </w:tc>
        <w:tc>
          <w:tcPr>
            <w:tcW w:w="5130" w:type="dxa"/>
            <w:gridSpan w:val="7"/>
            <w:shd w:val="clear" w:color="auto" w:fill="auto"/>
            <w:vAlign w:val="bottom"/>
          </w:tcPr>
          <w:p w14:paraId="6338AD7D" w14:textId="77777777" w:rsidR="0024548B" w:rsidRPr="006234DC" w:rsidRDefault="0024548B" w:rsidP="0024548B">
            <w:pPr>
              <w:snapToGrid w:val="0"/>
              <w:ind w:right="-70"/>
              <w:jc w:val="center"/>
              <w:rPr>
                <w:i/>
                <w:iCs/>
                <w:sz w:val="20"/>
                <w:szCs w:val="20"/>
                <w:lang w:val="en-GB"/>
              </w:rPr>
            </w:pPr>
            <w:r w:rsidRPr="006234DC">
              <w:rPr>
                <w:i/>
                <w:iCs/>
                <w:sz w:val="20"/>
                <w:szCs w:val="20"/>
                <w:lang w:val="en-GB"/>
              </w:rPr>
              <w:t>(in million Baht)</w:t>
            </w:r>
          </w:p>
        </w:tc>
      </w:tr>
      <w:tr w:rsidR="00467E58" w:rsidRPr="006234DC" w14:paraId="6E852DF9" w14:textId="77777777" w:rsidTr="00467E58">
        <w:tc>
          <w:tcPr>
            <w:tcW w:w="4320" w:type="dxa"/>
            <w:shd w:val="clear" w:color="auto" w:fill="auto"/>
            <w:vAlign w:val="bottom"/>
          </w:tcPr>
          <w:p w14:paraId="7B4D57BC" w14:textId="3786A327" w:rsidR="00467E58" w:rsidRPr="006234DC" w:rsidRDefault="00467E58" w:rsidP="00467E58">
            <w:pPr>
              <w:spacing w:line="240" w:lineRule="atLeast"/>
              <w:ind w:left="123" w:firstLine="9"/>
              <w:rPr>
                <w:sz w:val="20"/>
                <w:szCs w:val="20"/>
                <w:lang w:val="en-GB"/>
              </w:rPr>
            </w:pPr>
            <w:r w:rsidRPr="00671F1B">
              <w:rPr>
                <w:sz w:val="20"/>
                <w:szCs w:val="20"/>
                <w:lang w:val="en-GB"/>
              </w:rPr>
              <w:t>Loans to customers</w:t>
            </w:r>
          </w:p>
        </w:tc>
        <w:tc>
          <w:tcPr>
            <w:tcW w:w="1080" w:type="dxa"/>
            <w:shd w:val="clear" w:color="auto" w:fill="auto"/>
            <w:vAlign w:val="bottom"/>
          </w:tcPr>
          <w:p w14:paraId="612BB1FE" w14:textId="52219F32" w:rsidR="00467E58" w:rsidRPr="00467E58" w:rsidRDefault="00467E58" w:rsidP="00467E58">
            <w:pPr>
              <w:tabs>
                <w:tab w:val="decimal" w:pos="856"/>
              </w:tabs>
              <w:snapToGrid w:val="0"/>
              <w:ind w:right="-188"/>
              <w:rPr>
                <w:rFonts w:eastAsia="Times New Roman"/>
                <w:sz w:val="20"/>
                <w:szCs w:val="20"/>
                <w:lang w:val="en-GB"/>
              </w:rPr>
            </w:pPr>
            <w:r w:rsidRPr="00467E58">
              <w:rPr>
                <w:sz w:val="20"/>
                <w:szCs w:val="20"/>
              </w:rPr>
              <w:t xml:space="preserve"> 2,424,752 </w:t>
            </w:r>
          </w:p>
        </w:tc>
        <w:tc>
          <w:tcPr>
            <w:tcW w:w="270" w:type="dxa"/>
            <w:shd w:val="clear" w:color="auto" w:fill="auto"/>
            <w:vAlign w:val="bottom"/>
          </w:tcPr>
          <w:p w14:paraId="64585049" w14:textId="77777777" w:rsidR="00467E58" w:rsidRPr="00467E58" w:rsidRDefault="00467E58" w:rsidP="00467E58">
            <w:pPr>
              <w:pStyle w:val="BodyText"/>
              <w:tabs>
                <w:tab w:val="decimal" w:pos="651"/>
              </w:tabs>
              <w:snapToGrid w:val="0"/>
              <w:ind w:left="-108" w:right="-188"/>
              <w:jc w:val="left"/>
              <w:rPr>
                <w:rFonts w:cs="Times New Roman"/>
                <w:color w:val="auto"/>
                <w:sz w:val="20"/>
                <w:szCs w:val="20"/>
                <w:lang w:val="en-GB"/>
              </w:rPr>
            </w:pPr>
          </w:p>
        </w:tc>
        <w:tc>
          <w:tcPr>
            <w:tcW w:w="1080" w:type="dxa"/>
            <w:vAlign w:val="bottom"/>
          </w:tcPr>
          <w:p w14:paraId="2B0CF9C1" w14:textId="76D38490" w:rsidR="00467E58" w:rsidRPr="00467E58" w:rsidRDefault="00467E58" w:rsidP="00467E58">
            <w:pPr>
              <w:tabs>
                <w:tab w:val="decimal" w:pos="884"/>
              </w:tabs>
              <w:snapToGrid w:val="0"/>
              <w:ind w:right="-188"/>
              <w:rPr>
                <w:sz w:val="20"/>
                <w:szCs w:val="20"/>
                <w:lang w:val="en-GB"/>
              </w:rPr>
            </w:pPr>
            <w:r w:rsidRPr="00467E58">
              <w:rPr>
                <w:sz w:val="20"/>
                <w:szCs w:val="20"/>
              </w:rPr>
              <w:t xml:space="preserve"> 2,404,285 </w:t>
            </w:r>
          </w:p>
        </w:tc>
        <w:tc>
          <w:tcPr>
            <w:tcW w:w="270" w:type="dxa"/>
            <w:vAlign w:val="bottom"/>
          </w:tcPr>
          <w:p w14:paraId="2BD636E8" w14:textId="77777777" w:rsidR="00467E58" w:rsidRPr="00467E58" w:rsidRDefault="00467E58" w:rsidP="00467E58">
            <w:pPr>
              <w:tabs>
                <w:tab w:val="decimal" w:pos="1277"/>
              </w:tabs>
              <w:snapToGrid w:val="0"/>
              <w:ind w:right="-188"/>
              <w:rPr>
                <w:sz w:val="20"/>
                <w:szCs w:val="20"/>
                <w:lang w:val="en-GB"/>
              </w:rPr>
            </w:pPr>
          </w:p>
        </w:tc>
        <w:tc>
          <w:tcPr>
            <w:tcW w:w="1080" w:type="dxa"/>
            <w:vAlign w:val="bottom"/>
          </w:tcPr>
          <w:p w14:paraId="54053B4C" w14:textId="3924DC63" w:rsidR="00467E58" w:rsidRPr="00467E58" w:rsidRDefault="00467E58" w:rsidP="00467E58">
            <w:pPr>
              <w:tabs>
                <w:tab w:val="decimal" w:pos="862"/>
              </w:tabs>
              <w:snapToGrid w:val="0"/>
              <w:ind w:right="-188"/>
              <w:rPr>
                <w:sz w:val="20"/>
                <w:szCs w:val="20"/>
                <w:lang w:val="en-GB"/>
              </w:rPr>
            </w:pPr>
            <w:r w:rsidRPr="00467E58">
              <w:rPr>
                <w:sz w:val="20"/>
                <w:szCs w:val="20"/>
              </w:rPr>
              <w:t xml:space="preserve"> 146,374 </w:t>
            </w:r>
          </w:p>
        </w:tc>
        <w:tc>
          <w:tcPr>
            <w:tcW w:w="270" w:type="dxa"/>
            <w:vAlign w:val="bottom"/>
          </w:tcPr>
          <w:p w14:paraId="67C0A45B" w14:textId="77777777" w:rsidR="00467E58" w:rsidRPr="00DD7E8D" w:rsidRDefault="00467E58" w:rsidP="00467E58">
            <w:pPr>
              <w:tabs>
                <w:tab w:val="decimal" w:pos="1277"/>
              </w:tabs>
              <w:snapToGrid w:val="0"/>
              <w:ind w:right="-188"/>
              <w:rPr>
                <w:sz w:val="20"/>
                <w:szCs w:val="20"/>
                <w:lang w:val="en-GB"/>
              </w:rPr>
            </w:pPr>
          </w:p>
        </w:tc>
        <w:tc>
          <w:tcPr>
            <w:tcW w:w="1080" w:type="dxa"/>
          </w:tcPr>
          <w:p w14:paraId="646E176A" w14:textId="0601863A" w:rsidR="00467E58" w:rsidRPr="00DD7E8D" w:rsidRDefault="00467E58" w:rsidP="00467E58">
            <w:pPr>
              <w:tabs>
                <w:tab w:val="decimal" w:pos="863"/>
              </w:tabs>
              <w:snapToGrid w:val="0"/>
              <w:ind w:right="-188"/>
              <w:rPr>
                <w:sz w:val="20"/>
                <w:szCs w:val="20"/>
                <w:lang w:val="en-GB"/>
              </w:rPr>
            </w:pPr>
            <w:r w:rsidRPr="001804D7">
              <w:rPr>
                <w:sz w:val="20"/>
                <w:szCs w:val="20"/>
              </w:rPr>
              <w:t xml:space="preserve"> 150,</w:t>
            </w:r>
            <w:r w:rsidRPr="009E6723">
              <w:rPr>
                <w:sz w:val="20"/>
                <w:szCs w:val="20"/>
                <w:lang w:val="en-GB"/>
              </w:rPr>
              <w:t>614</w:t>
            </w:r>
            <w:r w:rsidRPr="001804D7">
              <w:rPr>
                <w:sz w:val="20"/>
                <w:szCs w:val="20"/>
              </w:rPr>
              <w:t xml:space="preserve"> </w:t>
            </w:r>
          </w:p>
        </w:tc>
      </w:tr>
      <w:tr w:rsidR="00467E58" w:rsidRPr="006234DC" w14:paraId="4CD5CAC8" w14:textId="77777777" w:rsidTr="00467E58">
        <w:tc>
          <w:tcPr>
            <w:tcW w:w="4320" w:type="dxa"/>
            <w:shd w:val="clear" w:color="auto" w:fill="auto"/>
            <w:vAlign w:val="bottom"/>
          </w:tcPr>
          <w:p w14:paraId="06419BF4" w14:textId="77777777" w:rsidR="00467E58" w:rsidRPr="006234DC" w:rsidRDefault="00467E58" w:rsidP="00467E58">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080" w:type="dxa"/>
            <w:tcBorders>
              <w:bottom w:val="single" w:sz="4" w:space="0" w:color="000000"/>
            </w:tcBorders>
            <w:shd w:val="clear" w:color="auto" w:fill="auto"/>
            <w:vAlign w:val="bottom"/>
          </w:tcPr>
          <w:p w14:paraId="1E0881BC" w14:textId="6EE531EE" w:rsidR="00467E58" w:rsidRPr="00467E58" w:rsidRDefault="00467E58" w:rsidP="00467E58">
            <w:pPr>
              <w:tabs>
                <w:tab w:val="decimal" w:pos="856"/>
              </w:tabs>
              <w:snapToGrid w:val="0"/>
              <w:ind w:right="-188"/>
              <w:rPr>
                <w:rFonts w:eastAsia="Times New Roman"/>
                <w:sz w:val="20"/>
                <w:szCs w:val="20"/>
                <w:lang w:val="en-GB"/>
              </w:rPr>
            </w:pPr>
            <w:r w:rsidRPr="00467E58">
              <w:rPr>
                <w:sz w:val="20"/>
                <w:szCs w:val="20"/>
              </w:rPr>
              <w:t xml:space="preserve"> 25,995 </w:t>
            </w:r>
          </w:p>
        </w:tc>
        <w:tc>
          <w:tcPr>
            <w:tcW w:w="270" w:type="dxa"/>
            <w:shd w:val="clear" w:color="auto" w:fill="auto"/>
            <w:vAlign w:val="bottom"/>
          </w:tcPr>
          <w:p w14:paraId="4765D593" w14:textId="77777777" w:rsidR="00467E58" w:rsidRPr="00467E58" w:rsidRDefault="00467E58" w:rsidP="00467E58">
            <w:pPr>
              <w:pStyle w:val="BodyText"/>
              <w:tabs>
                <w:tab w:val="decimal" w:pos="651"/>
              </w:tabs>
              <w:snapToGrid w:val="0"/>
              <w:ind w:left="-108" w:right="-188"/>
              <w:jc w:val="left"/>
              <w:rPr>
                <w:rFonts w:cs="Times New Roman"/>
                <w:color w:val="auto"/>
                <w:sz w:val="20"/>
                <w:szCs w:val="20"/>
                <w:lang w:val="en-GB"/>
              </w:rPr>
            </w:pPr>
          </w:p>
        </w:tc>
        <w:tc>
          <w:tcPr>
            <w:tcW w:w="1080" w:type="dxa"/>
            <w:tcBorders>
              <w:bottom w:val="single" w:sz="4" w:space="0" w:color="auto"/>
            </w:tcBorders>
            <w:vAlign w:val="bottom"/>
          </w:tcPr>
          <w:p w14:paraId="28BF3ECC" w14:textId="7BACE85C" w:rsidR="00467E58" w:rsidRPr="00467E58" w:rsidRDefault="00467E58" w:rsidP="00467E58">
            <w:pPr>
              <w:tabs>
                <w:tab w:val="decimal" w:pos="884"/>
              </w:tabs>
              <w:snapToGrid w:val="0"/>
              <w:ind w:right="-188"/>
              <w:rPr>
                <w:sz w:val="20"/>
                <w:szCs w:val="20"/>
                <w:lang w:val="en-GB"/>
              </w:rPr>
            </w:pPr>
            <w:r w:rsidRPr="00467E58">
              <w:rPr>
                <w:sz w:val="20"/>
                <w:szCs w:val="20"/>
              </w:rPr>
              <w:t xml:space="preserve"> 24,867 </w:t>
            </w:r>
          </w:p>
        </w:tc>
        <w:tc>
          <w:tcPr>
            <w:tcW w:w="270" w:type="dxa"/>
            <w:vAlign w:val="bottom"/>
          </w:tcPr>
          <w:p w14:paraId="4BD8DC25" w14:textId="77777777" w:rsidR="00467E58" w:rsidRPr="00467E58" w:rsidRDefault="00467E58" w:rsidP="00467E58">
            <w:pPr>
              <w:tabs>
                <w:tab w:val="decimal" w:pos="1277"/>
              </w:tabs>
              <w:snapToGrid w:val="0"/>
              <w:ind w:right="-188"/>
              <w:rPr>
                <w:sz w:val="20"/>
                <w:szCs w:val="20"/>
                <w:lang w:val="en-GB"/>
              </w:rPr>
            </w:pPr>
          </w:p>
        </w:tc>
        <w:tc>
          <w:tcPr>
            <w:tcW w:w="1080" w:type="dxa"/>
            <w:tcBorders>
              <w:bottom w:val="single" w:sz="4" w:space="0" w:color="auto"/>
            </w:tcBorders>
            <w:vAlign w:val="bottom"/>
          </w:tcPr>
          <w:p w14:paraId="59824E95" w14:textId="56279249" w:rsidR="00467E58" w:rsidRPr="00467E58" w:rsidRDefault="00467E58" w:rsidP="00467E58">
            <w:pPr>
              <w:tabs>
                <w:tab w:val="decimal" w:pos="862"/>
              </w:tabs>
              <w:snapToGrid w:val="0"/>
              <w:ind w:right="-188"/>
              <w:rPr>
                <w:sz w:val="20"/>
                <w:szCs w:val="20"/>
                <w:lang w:val="en-GB"/>
              </w:rPr>
            </w:pPr>
            <w:r w:rsidRPr="00467E58">
              <w:rPr>
                <w:sz w:val="20"/>
                <w:szCs w:val="20"/>
              </w:rPr>
              <w:t xml:space="preserve"> 13 </w:t>
            </w:r>
          </w:p>
        </w:tc>
        <w:tc>
          <w:tcPr>
            <w:tcW w:w="270" w:type="dxa"/>
            <w:vAlign w:val="bottom"/>
          </w:tcPr>
          <w:p w14:paraId="770D8D7B" w14:textId="77777777" w:rsidR="00467E58" w:rsidRPr="00DD7E8D" w:rsidRDefault="00467E58" w:rsidP="00467E58">
            <w:pPr>
              <w:tabs>
                <w:tab w:val="decimal" w:pos="1277"/>
              </w:tabs>
              <w:snapToGrid w:val="0"/>
              <w:ind w:right="-188"/>
              <w:rPr>
                <w:sz w:val="20"/>
                <w:szCs w:val="20"/>
                <w:lang w:val="en-GB"/>
              </w:rPr>
            </w:pPr>
          </w:p>
        </w:tc>
        <w:tc>
          <w:tcPr>
            <w:tcW w:w="1080" w:type="dxa"/>
            <w:tcBorders>
              <w:bottom w:val="single" w:sz="4" w:space="0" w:color="auto"/>
            </w:tcBorders>
            <w:vAlign w:val="bottom"/>
          </w:tcPr>
          <w:p w14:paraId="5DF9A257" w14:textId="10488DFC" w:rsidR="00467E58" w:rsidRPr="00DD7E8D" w:rsidRDefault="00467E58" w:rsidP="00467E58">
            <w:pPr>
              <w:tabs>
                <w:tab w:val="decimal" w:pos="863"/>
              </w:tabs>
              <w:snapToGrid w:val="0"/>
              <w:ind w:right="-188"/>
              <w:rPr>
                <w:sz w:val="20"/>
                <w:szCs w:val="20"/>
                <w:lang w:val="en-GB"/>
              </w:rPr>
            </w:pPr>
            <w:r w:rsidRPr="001804D7">
              <w:rPr>
                <w:sz w:val="20"/>
                <w:szCs w:val="20"/>
              </w:rPr>
              <w:t xml:space="preserve"> 28 </w:t>
            </w:r>
          </w:p>
        </w:tc>
      </w:tr>
      <w:tr w:rsidR="00467E58" w:rsidRPr="006234DC" w14:paraId="3CF6141F" w14:textId="77777777" w:rsidTr="00467E58">
        <w:tc>
          <w:tcPr>
            <w:tcW w:w="4320" w:type="dxa"/>
            <w:shd w:val="clear" w:color="auto" w:fill="auto"/>
            <w:vAlign w:val="bottom"/>
          </w:tcPr>
          <w:p w14:paraId="40D13911" w14:textId="77777777" w:rsidR="00467E58" w:rsidRPr="006234DC" w:rsidRDefault="00467E58" w:rsidP="00467E58">
            <w:pPr>
              <w:spacing w:line="240" w:lineRule="atLeast"/>
              <w:ind w:left="123" w:firstLine="9"/>
              <w:rPr>
                <w:sz w:val="20"/>
                <w:szCs w:val="20"/>
                <w:lang w:val="en-GB"/>
              </w:rPr>
            </w:pPr>
            <w:r w:rsidRPr="006234DC">
              <w:rPr>
                <w:sz w:val="20"/>
                <w:szCs w:val="20"/>
                <w:lang w:val="en-GB"/>
              </w:rPr>
              <w:t xml:space="preserve">Total loans to customers and accrued interest </w:t>
            </w:r>
          </w:p>
          <w:p w14:paraId="358715EC" w14:textId="77777777" w:rsidR="00467E58" w:rsidRPr="006234DC" w:rsidRDefault="00467E58" w:rsidP="00467E58">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080" w:type="dxa"/>
            <w:tcBorders>
              <w:top w:val="single" w:sz="4" w:space="0" w:color="000000"/>
            </w:tcBorders>
            <w:shd w:val="clear" w:color="auto" w:fill="auto"/>
            <w:vAlign w:val="bottom"/>
          </w:tcPr>
          <w:p w14:paraId="1A60C2EC" w14:textId="69B95F76" w:rsidR="00467E58" w:rsidRPr="00467E58" w:rsidRDefault="00467E58" w:rsidP="00467E58">
            <w:pPr>
              <w:tabs>
                <w:tab w:val="decimal" w:pos="856"/>
              </w:tabs>
              <w:snapToGrid w:val="0"/>
              <w:ind w:right="-188"/>
              <w:rPr>
                <w:rFonts w:eastAsia="Times New Roman" w:cstheme="minorBidi"/>
                <w:sz w:val="20"/>
                <w:szCs w:val="20"/>
                <w:cs/>
                <w:lang w:val="en-GB"/>
              </w:rPr>
            </w:pPr>
            <w:r w:rsidRPr="00467E58">
              <w:rPr>
                <w:sz w:val="20"/>
                <w:szCs w:val="20"/>
              </w:rPr>
              <w:t xml:space="preserve"> 2,450,747 </w:t>
            </w:r>
          </w:p>
        </w:tc>
        <w:tc>
          <w:tcPr>
            <w:tcW w:w="270" w:type="dxa"/>
            <w:shd w:val="clear" w:color="auto" w:fill="auto"/>
            <w:vAlign w:val="bottom"/>
          </w:tcPr>
          <w:p w14:paraId="0D229674" w14:textId="77777777" w:rsidR="00467E58" w:rsidRPr="00467E58" w:rsidRDefault="00467E58" w:rsidP="00467E58">
            <w:pPr>
              <w:pStyle w:val="BodyText"/>
              <w:tabs>
                <w:tab w:val="decimal" w:pos="666"/>
              </w:tabs>
              <w:snapToGrid w:val="0"/>
              <w:ind w:left="-108" w:right="-188"/>
              <w:jc w:val="left"/>
              <w:rPr>
                <w:rFonts w:cs="Times New Roman"/>
                <w:color w:val="auto"/>
                <w:sz w:val="20"/>
                <w:szCs w:val="20"/>
                <w:lang w:val="en-GB"/>
              </w:rPr>
            </w:pPr>
          </w:p>
        </w:tc>
        <w:tc>
          <w:tcPr>
            <w:tcW w:w="1080" w:type="dxa"/>
            <w:tcBorders>
              <w:top w:val="single" w:sz="4" w:space="0" w:color="auto"/>
              <w:left w:val="nil"/>
              <w:right w:val="nil"/>
            </w:tcBorders>
            <w:vAlign w:val="bottom"/>
          </w:tcPr>
          <w:p w14:paraId="02F294E5" w14:textId="44C35B46" w:rsidR="00467E58" w:rsidRPr="00467E58" w:rsidRDefault="00467E58" w:rsidP="00467E58">
            <w:pPr>
              <w:tabs>
                <w:tab w:val="decimal" w:pos="884"/>
              </w:tabs>
              <w:snapToGrid w:val="0"/>
              <w:ind w:right="-188"/>
              <w:rPr>
                <w:sz w:val="20"/>
                <w:szCs w:val="20"/>
                <w:lang w:val="en-GB"/>
              </w:rPr>
            </w:pPr>
            <w:r w:rsidRPr="00467E58">
              <w:rPr>
                <w:sz w:val="20"/>
                <w:szCs w:val="20"/>
              </w:rPr>
              <w:t xml:space="preserve"> 2,429,152 </w:t>
            </w:r>
          </w:p>
        </w:tc>
        <w:tc>
          <w:tcPr>
            <w:tcW w:w="270" w:type="dxa"/>
            <w:tcBorders>
              <w:left w:val="nil"/>
              <w:right w:val="nil"/>
            </w:tcBorders>
            <w:vAlign w:val="bottom"/>
          </w:tcPr>
          <w:p w14:paraId="2F46C3E0" w14:textId="77777777" w:rsidR="00467E58" w:rsidRPr="00467E58" w:rsidRDefault="00467E58" w:rsidP="00467E58">
            <w:pPr>
              <w:tabs>
                <w:tab w:val="decimal" w:pos="1277"/>
              </w:tabs>
              <w:snapToGrid w:val="0"/>
              <w:ind w:left="-108" w:right="-188"/>
              <w:rPr>
                <w:rFonts w:cstheme="minorBidi"/>
                <w:sz w:val="20"/>
                <w:szCs w:val="20"/>
                <w:cs/>
                <w:lang w:val="en-GB"/>
              </w:rPr>
            </w:pPr>
          </w:p>
        </w:tc>
        <w:tc>
          <w:tcPr>
            <w:tcW w:w="1080" w:type="dxa"/>
            <w:tcBorders>
              <w:top w:val="single" w:sz="4" w:space="0" w:color="auto"/>
              <w:left w:val="nil"/>
              <w:right w:val="nil"/>
            </w:tcBorders>
            <w:vAlign w:val="bottom"/>
          </w:tcPr>
          <w:p w14:paraId="48D52212" w14:textId="4723EFEF" w:rsidR="00467E58" w:rsidRPr="00467E58" w:rsidRDefault="00467E58" w:rsidP="00467E58">
            <w:pPr>
              <w:tabs>
                <w:tab w:val="decimal" w:pos="862"/>
              </w:tabs>
              <w:snapToGrid w:val="0"/>
              <w:ind w:left="-108" w:right="-188"/>
              <w:rPr>
                <w:sz w:val="20"/>
                <w:szCs w:val="20"/>
                <w:lang w:val="en-GB"/>
              </w:rPr>
            </w:pPr>
            <w:r w:rsidRPr="00467E58">
              <w:rPr>
                <w:sz w:val="20"/>
                <w:szCs w:val="20"/>
              </w:rPr>
              <w:t xml:space="preserve"> 146,387 </w:t>
            </w:r>
          </w:p>
        </w:tc>
        <w:tc>
          <w:tcPr>
            <w:tcW w:w="270" w:type="dxa"/>
            <w:tcBorders>
              <w:left w:val="nil"/>
              <w:right w:val="nil"/>
            </w:tcBorders>
            <w:vAlign w:val="bottom"/>
          </w:tcPr>
          <w:p w14:paraId="3388F823" w14:textId="77777777" w:rsidR="00467E58" w:rsidRPr="00DD7E8D" w:rsidRDefault="00467E58" w:rsidP="00467E58">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28A42A43" w14:textId="0492D993" w:rsidR="00467E58" w:rsidRPr="00DD7E8D" w:rsidRDefault="00467E58" w:rsidP="00467E58">
            <w:pPr>
              <w:tabs>
                <w:tab w:val="decimal" w:pos="863"/>
              </w:tabs>
              <w:snapToGrid w:val="0"/>
              <w:ind w:right="-188"/>
              <w:rPr>
                <w:sz w:val="20"/>
                <w:szCs w:val="20"/>
                <w:lang w:val="en-GB"/>
              </w:rPr>
            </w:pPr>
            <w:r w:rsidRPr="001804D7">
              <w:rPr>
                <w:sz w:val="20"/>
                <w:szCs w:val="20"/>
              </w:rPr>
              <w:t xml:space="preserve"> 150,642 </w:t>
            </w:r>
          </w:p>
        </w:tc>
      </w:tr>
      <w:tr w:rsidR="00467E58" w:rsidRPr="006234DC" w14:paraId="23EF0D79" w14:textId="77777777" w:rsidTr="00467E58">
        <w:tc>
          <w:tcPr>
            <w:tcW w:w="4320" w:type="dxa"/>
            <w:shd w:val="clear" w:color="auto" w:fill="auto"/>
            <w:vAlign w:val="bottom"/>
          </w:tcPr>
          <w:p w14:paraId="476EC38D" w14:textId="77777777" w:rsidR="00467E58" w:rsidRPr="006234DC" w:rsidRDefault="00467E58" w:rsidP="00467E58">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080" w:type="dxa"/>
            <w:shd w:val="clear" w:color="auto" w:fill="auto"/>
            <w:vAlign w:val="bottom"/>
          </w:tcPr>
          <w:p w14:paraId="7F50CD56" w14:textId="195576F2" w:rsidR="00467E58" w:rsidRPr="00467E58" w:rsidRDefault="00467E58" w:rsidP="00467E58">
            <w:pPr>
              <w:tabs>
                <w:tab w:val="decimal" w:pos="856"/>
              </w:tabs>
              <w:snapToGrid w:val="0"/>
              <w:ind w:left="-108" w:right="-188"/>
              <w:rPr>
                <w:rFonts w:eastAsia="Times New Roman"/>
                <w:sz w:val="20"/>
                <w:szCs w:val="20"/>
                <w:lang w:val="en-GB"/>
              </w:rPr>
            </w:pPr>
            <w:r w:rsidRPr="00467E58">
              <w:rPr>
                <w:sz w:val="20"/>
                <w:szCs w:val="20"/>
              </w:rPr>
              <w:t xml:space="preserve"> (148,09</w:t>
            </w:r>
            <w:r w:rsidR="00BB324E">
              <w:rPr>
                <w:sz w:val="20"/>
                <w:szCs w:val="20"/>
              </w:rPr>
              <w:t>2</w:t>
            </w:r>
            <w:r w:rsidRPr="00467E58">
              <w:rPr>
                <w:sz w:val="20"/>
                <w:szCs w:val="20"/>
              </w:rPr>
              <w:t>)</w:t>
            </w:r>
          </w:p>
        </w:tc>
        <w:tc>
          <w:tcPr>
            <w:tcW w:w="270" w:type="dxa"/>
            <w:shd w:val="clear" w:color="auto" w:fill="auto"/>
            <w:vAlign w:val="bottom"/>
          </w:tcPr>
          <w:p w14:paraId="59E269A1" w14:textId="77777777" w:rsidR="00467E58" w:rsidRPr="00467E58" w:rsidRDefault="00467E58" w:rsidP="00467E58">
            <w:pPr>
              <w:pStyle w:val="BodyText"/>
              <w:tabs>
                <w:tab w:val="decimal" w:pos="666"/>
              </w:tabs>
              <w:snapToGrid w:val="0"/>
              <w:ind w:left="-108" w:right="-188"/>
              <w:jc w:val="left"/>
              <w:rPr>
                <w:rFonts w:cs="Times New Roman"/>
                <w:color w:val="auto"/>
                <w:sz w:val="20"/>
                <w:szCs w:val="20"/>
                <w:lang w:val="en-GB"/>
              </w:rPr>
            </w:pPr>
          </w:p>
        </w:tc>
        <w:tc>
          <w:tcPr>
            <w:tcW w:w="1080" w:type="dxa"/>
            <w:tcBorders>
              <w:left w:val="nil"/>
              <w:right w:val="nil"/>
            </w:tcBorders>
            <w:vAlign w:val="bottom"/>
          </w:tcPr>
          <w:p w14:paraId="5DFB3C66" w14:textId="0494A7AF" w:rsidR="00467E58" w:rsidRPr="00467E58" w:rsidRDefault="00467E58" w:rsidP="00467E58">
            <w:pPr>
              <w:tabs>
                <w:tab w:val="decimal" w:pos="884"/>
              </w:tabs>
              <w:snapToGrid w:val="0"/>
              <w:ind w:right="-188"/>
              <w:rPr>
                <w:sz w:val="20"/>
                <w:szCs w:val="20"/>
              </w:rPr>
            </w:pPr>
            <w:r w:rsidRPr="00467E58">
              <w:rPr>
                <w:sz w:val="20"/>
                <w:szCs w:val="20"/>
              </w:rPr>
              <w:t xml:space="preserve"> (148,549)</w:t>
            </w:r>
          </w:p>
        </w:tc>
        <w:tc>
          <w:tcPr>
            <w:tcW w:w="270" w:type="dxa"/>
            <w:tcBorders>
              <w:left w:val="nil"/>
              <w:right w:val="nil"/>
            </w:tcBorders>
            <w:vAlign w:val="bottom"/>
          </w:tcPr>
          <w:p w14:paraId="0A48F903" w14:textId="77777777" w:rsidR="00467E58" w:rsidRPr="00467E58" w:rsidRDefault="00467E58" w:rsidP="00467E58">
            <w:pPr>
              <w:tabs>
                <w:tab w:val="decimal" w:pos="1277"/>
              </w:tabs>
              <w:snapToGrid w:val="0"/>
              <w:ind w:left="-108" w:right="-188"/>
              <w:rPr>
                <w:sz w:val="20"/>
                <w:szCs w:val="20"/>
                <w:lang w:val="en-GB"/>
              </w:rPr>
            </w:pPr>
          </w:p>
        </w:tc>
        <w:tc>
          <w:tcPr>
            <w:tcW w:w="1080" w:type="dxa"/>
            <w:tcBorders>
              <w:left w:val="nil"/>
              <w:right w:val="nil"/>
            </w:tcBorders>
            <w:vAlign w:val="bottom"/>
          </w:tcPr>
          <w:p w14:paraId="2C85A768" w14:textId="48B86F80" w:rsidR="00467E58" w:rsidRPr="00467E58" w:rsidRDefault="00467E58" w:rsidP="00467E58">
            <w:pPr>
              <w:tabs>
                <w:tab w:val="decimal" w:pos="862"/>
              </w:tabs>
              <w:snapToGrid w:val="0"/>
              <w:ind w:left="-108" w:right="-188"/>
              <w:rPr>
                <w:sz w:val="20"/>
                <w:szCs w:val="20"/>
                <w:lang w:val="en-GB"/>
              </w:rPr>
            </w:pPr>
            <w:r w:rsidRPr="00467E58">
              <w:rPr>
                <w:sz w:val="20"/>
                <w:szCs w:val="20"/>
              </w:rPr>
              <w:t xml:space="preserve"> (284)</w:t>
            </w:r>
          </w:p>
        </w:tc>
        <w:tc>
          <w:tcPr>
            <w:tcW w:w="270" w:type="dxa"/>
            <w:tcBorders>
              <w:left w:val="nil"/>
              <w:right w:val="nil"/>
            </w:tcBorders>
            <w:vAlign w:val="bottom"/>
          </w:tcPr>
          <w:p w14:paraId="1E7406EB" w14:textId="77777777" w:rsidR="00467E58" w:rsidRPr="00DD7E8D" w:rsidRDefault="00467E58" w:rsidP="00467E58">
            <w:pPr>
              <w:tabs>
                <w:tab w:val="decimal" w:pos="1277"/>
              </w:tabs>
              <w:snapToGrid w:val="0"/>
              <w:ind w:left="-108" w:right="-188"/>
              <w:rPr>
                <w:sz w:val="20"/>
                <w:szCs w:val="20"/>
                <w:lang w:val="en-GB"/>
              </w:rPr>
            </w:pPr>
          </w:p>
        </w:tc>
        <w:tc>
          <w:tcPr>
            <w:tcW w:w="1080" w:type="dxa"/>
            <w:tcBorders>
              <w:left w:val="nil"/>
              <w:right w:val="nil"/>
            </w:tcBorders>
            <w:vAlign w:val="bottom"/>
          </w:tcPr>
          <w:p w14:paraId="643A1972" w14:textId="05376FF1" w:rsidR="00467E58" w:rsidRPr="00DD7E8D" w:rsidRDefault="00467E58" w:rsidP="00467E58">
            <w:pPr>
              <w:tabs>
                <w:tab w:val="decimal" w:pos="863"/>
              </w:tabs>
              <w:snapToGrid w:val="0"/>
              <w:ind w:right="-188"/>
              <w:rPr>
                <w:sz w:val="20"/>
                <w:szCs w:val="20"/>
                <w:lang w:val="en-GB"/>
              </w:rPr>
            </w:pPr>
            <w:r w:rsidRPr="001804D7">
              <w:rPr>
                <w:sz w:val="20"/>
                <w:szCs w:val="20"/>
              </w:rPr>
              <w:t xml:space="preserve"> (293)</w:t>
            </w:r>
          </w:p>
        </w:tc>
      </w:tr>
      <w:tr w:rsidR="00467E58" w:rsidRPr="00894586" w14:paraId="7FE681CB" w14:textId="77777777" w:rsidTr="00467E58">
        <w:tc>
          <w:tcPr>
            <w:tcW w:w="4320" w:type="dxa"/>
            <w:shd w:val="clear" w:color="auto" w:fill="auto"/>
            <w:vAlign w:val="bottom"/>
          </w:tcPr>
          <w:p w14:paraId="24E49361" w14:textId="77777777" w:rsidR="00467E58" w:rsidRPr="006234DC" w:rsidRDefault="00467E58" w:rsidP="00467E58">
            <w:pPr>
              <w:spacing w:line="240" w:lineRule="atLeast"/>
              <w:ind w:left="123" w:firstLine="9"/>
              <w:rPr>
                <w:sz w:val="20"/>
                <w:szCs w:val="20"/>
                <w:lang w:val="en-GB"/>
              </w:rPr>
            </w:pPr>
            <w:r w:rsidRPr="00593192">
              <w:rPr>
                <w:b/>
                <w:bCs/>
                <w:sz w:val="20"/>
                <w:szCs w:val="20"/>
              </w:rPr>
              <w:t>Total</w:t>
            </w:r>
            <w:r>
              <w:rPr>
                <w:rFonts w:hint="cs"/>
                <w:b/>
                <w:bCs/>
                <w:sz w:val="20"/>
                <w:szCs w:val="20"/>
                <w:cs/>
              </w:rPr>
              <w:t xml:space="preserve"> </w:t>
            </w:r>
            <w:r w:rsidRPr="00026A0D">
              <w:rPr>
                <w:b/>
                <w:bCs/>
                <w:sz w:val="20"/>
                <w:szCs w:val="20"/>
              </w:rPr>
              <w:t xml:space="preserve">loans to customers and accrued </w:t>
            </w:r>
            <w:r>
              <w:rPr>
                <w:b/>
                <w:bCs/>
                <w:sz w:val="20"/>
                <w:szCs w:val="20"/>
              </w:rPr>
              <w:br/>
            </w:r>
            <w:r w:rsidRPr="006234DC">
              <w:rPr>
                <w:sz w:val="20"/>
                <w:szCs w:val="20"/>
                <w:lang w:val="en-GB"/>
              </w:rPr>
              <w:t xml:space="preserve">   </w:t>
            </w:r>
            <w:r w:rsidRPr="00026A0D">
              <w:rPr>
                <w:b/>
                <w:bCs/>
                <w:sz w:val="20"/>
                <w:szCs w:val="20"/>
              </w:rPr>
              <w:t>interest receivables, net</w:t>
            </w:r>
          </w:p>
        </w:tc>
        <w:tc>
          <w:tcPr>
            <w:tcW w:w="1080" w:type="dxa"/>
            <w:tcBorders>
              <w:top w:val="single" w:sz="4" w:space="0" w:color="000000"/>
              <w:bottom w:val="double" w:sz="4" w:space="0" w:color="000000"/>
            </w:tcBorders>
            <w:shd w:val="clear" w:color="auto" w:fill="auto"/>
            <w:vAlign w:val="bottom"/>
          </w:tcPr>
          <w:p w14:paraId="6FF6C175" w14:textId="482B9EF7" w:rsidR="00467E58" w:rsidRPr="00467E58" w:rsidRDefault="00467E58" w:rsidP="00467E58">
            <w:pPr>
              <w:tabs>
                <w:tab w:val="decimal" w:pos="856"/>
              </w:tabs>
              <w:snapToGrid w:val="0"/>
              <w:ind w:right="-188"/>
              <w:rPr>
                <w:rFonts w:eastAsia="Times New Roman"/>
                <w:b/>
                <w:bCs/>
                <w:sz w:val="20"/>
                <w:szCs w:val="20"/>
                <w:lang w:val="en-GB"/>
              </w:rPr>
            </w:pPr>
            <w:r w:rsidRPr="00467E58">
              <w:rPr>
                <w:b/>
                <w:bCs/>
                <w:sz w:val="20"/>
                <w:szCs w:val="20"/>
              </w:rPr>
              <w:t xml:space="preserve"> 2,302,65</w:t>
            </w:r>
            <w:r w:rsidR="00BB324E">
              <w:rPr>
                <w:b/>
                <w:bCs/>
                <w:sz w:val="20"/>
                <w:szCs w:val="20"/>
              </w:rPr>
              <w:t>5</w:t>
            </w:r>
            <w:r w:rsidRPr="00467E58">
              <w:rPr>
                <w:b/>
                <w:bCs/>
                <w:sz w:val="20"/>
                <w:szCs w:val="20"/>
              </w:rPr>
              <w:t xml:space="preserve"> </w:t>
            </w:r>
          </w:p>
        </w:tc>
        <w:tc>
          <w:tcPr>
            <w:tcW w:w="270" w:type="dxa"/>
            <w:shd w:val="clear" w:color="auto" w:fill="auto"/>
            <w:vAlign w:val="bottom"/>
          </w:tcPr>
          <w:p w14:paraId="6868A1CF" w14:textId="77777777" w:rsidR="00467E58" w:rsidRPr="00467E58" w:rsidRDefault="00467E58" w:rsidP="00467E58">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080" w:type="dxa"/>
            <w:tcBorders>
              <w:top w:val="single" w:sz="4" w:space="0" w:color="auto"/>
              <w:left w:val="nil"/>
              <w:bottom w:val="double" w:sz="4" w:space="0" w:color="auto"/>
              <w:right w:val="nil"/>
            </w:tcBorders>
            <w:vAlign w:val="bottom"/>
          </w:tcPr>
          <w:p w14:paraId="1114693B" w14:textId="30BC1863" w:rsidR="00467E58" w:rsidRPr="00467E58" w:rsidRDefault="00467E58" w:rsidP="00467E58">
            <w:pPr>
              <w:tabs>
                <w:tab w:val="decimal" w:pos="884"/>
              </w:tabs>
              <w:snapToGrid w:val="0"/>
              <w:ind w:right="-188"/>
              <w:rPr>
                <w:b/>
                <w:bCs/>
                <w:sz w:val="20"/>
                <w:szCs w:val="20"/>
                <w:lang w:val="en-GB"/>
              </w:rPr>
            </w:pPr>
            <w:r w:rsidRPr="00467E58">
              <w:rPr>
                <w:b/>
                <w:bCs/>
                <w:sz w:val="20"/>
                <w:szCs w:val="20"/>
              </w:rPr>
              <w:t xml:space="preserve"> 2,280,603 </w:t>
            </w:r>
          </w:p>
        </w:tc>
        <w:tc>
          <w:tcPr>
            <w:tcW w:w="270" w:type="dxa"/>
            <w:tcBorders>
              <w:left w:val="nil"/>
              <w:right w:val="nil"/>
            </w:tcBorders>
            <w:vAlign w:val="bottom"/>
          </w:tcPr>
          <w:p w14:paraId="5715A68B" w14:textId="77777777" w:rsidR="00467E58" w:rsidRPr="00467E58" w:rsidRDefault="00467E58" w:rsidP="00467E58">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74A2FF7B" w14:textId="669A6CDF" w:rsidR="00467E58" w:rsidRPr="00467E58" w:rsidRDefault="00467E58" w:rsidP="00467E58">
            <w:pPr>
              <w:tabs>
                <w:tab w:val="decimal" w:pos="862"/>
              </w:tabs>
              <w:snapToGrid w:val="0"/>
              <w:ind w:left="-108" w:right="-188"/>
              <w:rPr>
                <w:b/>
                <w:bCs/>
                <w:sz w:val="20"/>
                <w:szCs w:val="20"/>
                <w:lang w:val="en-GB"/>
              </w:rPr>
            </w:pPr>
            <w:r w:rsidRPr="00467E58">
              <w:rPr>
                <w:b/>
                <w:bCs/>
                <w:sz w:val="20"/>
                <w:szCs w:val="20"/>
              </w:rPr>
              <w:t xml:space="preserve"> 146,103 </w:t>
            </w:r>
          </w:p>
        </w:tc>
        <w:tc>
          <w:tcPr>
            <w:tcW w:w="270" w:type="dxa"/>
            <w:tcBorders>
              <w:left w:val="nil"/>
              <w:right w:val="nil"/>
            </w:tcBorders>
            <w:vAlign w:val="bottom"/>
          </w:tcPr>
          <w:p w14:paraId="2C2FFB7C" w14:textId="77777777" w:rsidR="00467E58" w:rsidRPr="00DD7E8D" w:rsidRDefault="00467E58" w:rsidP="00467E58">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47CF89CE" w14:textId="127C8461" w:rsidR="00467E58" w:rsidRPr="00DD7E8D" w:rsidRDefault="00467E58" w:rsidP="00467E58">
            <w:pPr>
              <w:tabs>
                <w:tab w:val="decimal" w:pos="863"/>
              </w:tabs>
              <w:snapToGrid w:val="0"/>
              <w:ind w:right="-188"/>
              <w:rPr>
                <w:b/>
                <w:bCs/>
                <w:sz w:val="20"/>
                <w:szCs w:val="20"/>
                <w:lang w:val="en-GB"/>
              </w:rPr>
            </w:pPr>
            <w:r w:rsidRPr="001804D7">
              <w:rPr>
                <w:b/>
                <w:bCs/>
                <w:sz w:val="20"/>
                <w:szCs w:val="20"/>
              </w:rPr>
              <w:t xml:space="preserve"> 150,349 </w:t>
            </w:r>
          </w:p>
        </w:tc>
      </w:tr>
    </w:tbl>
    <w:p w14:paraId="2024C2B3" w14:textId="77777777" w:rsidR="00B928CA" w:rsidRPr="00641741" w:rsidRDefault="00B928CA" w:rsidP="00885A28">
      <w:pPr>
        <w:tabs>
          <w:tab w:val="left" w:pos="851"/>
        </w:tabs>
        <w:rPr>
          <w:sz w:val="22"/>
          <w:szCs w:val="22"/>
          <w:lang w:val="en-GB"/>
        </w:rPr>
      </w:pPr>
    </w:p>
    <w:p w14:paraId="52E3B93C" w14:textId="4D45247B" w:rsidR="00343732" w:rsidRPr="00641741" w:rsidRDefault="000C0F3D" w:rsidP="000C0F3D">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Contractual loans to customers as at </w:t>
      </w:r>
      <w:r w:rsidR="0024548B" w:rsidRPr="00641741">
        <w:rPr>
          <w:rFonts w:eastAsia="Times New Roman"/>
          <w:sz w:val="22"/>
          <w:szCs w:val="22"/>
          <w:lang w:val="en-GB" w:bidi="ar-SA"/>
        </w:rPr>
        <w:t>3</w:t>
      </w:r>
      <w:r w:rsidR="0024548B">
        <w:rPr>
          <w:rFonts w:eastAsia="Times New Roman"/>
          <w:sz w:val="22"/>
          <w:szCs w:val="22"/>
          <w:lang w:bidi="ar-SA"/>
        </w:rPr>
        <w:t>1</w:t>
      </w:r>
      <w:r w:rsidR="0024548B" w:rsidRPr="00641741">
        <w:rPr>
          <w:rFonts w:eastAsia="Times New Roman"/>
          <w:sz w:val="22"/>
          <w:szCs w:val="22"/>
          <w:lang w:val="en-GB" w:bidi="ar-SA"/>
        </w:rPr>
        <w:t xml:space="preserve"> </w:t>
      </w:r>
      <w:r w:rsidR="0024548B">
        <w:rPr>
          <w:rFonts w:eastAsia="Times New Roman"/>
          <w:sz w:val="22"/>
          <w:szCs w:val="22"/>
          <w:lang w:val="en-GB" w:bidi="ar-SA"/>
        </w:rPr>
        <w:t>March</w:t>
      </w:r>
      <w:r w:rsidR="0024548B" w:rsidRPr="00641741">
        <w:rPr>
          <w:rFonts w:eastAsia="Times New Roman"/>
          <w:sz w:val="22"/>
          <w:szCs w:val="22"/>
          <w:lang w:val="en-GB" w:bidi="ar-SA"/>
        </w:rPr>
        <w:t xml:space="preserve"> 202</w:t>
      </w:r>
      <w:r w:rsidR="0024548B">
        <w:rPr>
          <w:rFonts w:eastAsia="Times New Roman"/>
          <w:sz w:val="22"/>
          <w:szCs w:val="22"/>
          <w:lang w:val="en-GB" w:bidi="ar-SA"/>
        </w:rPr>
        <w:t>5</w:t>
      </w:r>
      <w:r w:rsidR="0024548B" w:rsidRPr="00641741">
        <w:rPr>
          <w:rFonts w:eastAsia="Times New Roman"/>
          <w:sz w:val="22"/>
          <w:szCs w:val="22"/>
          <w:lang w:val="en-GB" w:bidi="ar-SA"/>
        </w:rPr>
        <w:t xml:space="preserve"> and 31 December 202</w:t>
      </w:r>
      <w:r w:rsidR="0024548B">
        <w:rPr>
          <w:rFonts w:eastAsia="Times New Roman"/>
          <w:sz w:val="22"/>
          <w:szCs w:val="22"/>
          <w:lang w:val="en-GB" w:bidi="ar-SA"/>
        </w:rPr>
        <w:t>4</w:t>
      </w:r>
      <w:r w:rsidR="0024548B" w:rsidRPr="00641741">
        <w:rPr>
          <w:rFonts w:eastAsia="Times New Roman"/>
          <w:sz w:val="22"/>
          <w:szCs w:val="22"/>
          <w:lang w:val="en-GB" w:bidi="ar-SA"/>
        </w:rPr>
        <w:t xml:space="preserve"> </w:t>
      </w:r>
      <w:r w:rsidRPr="00641741">
        <w:rPr>
          <w:rFonts w:eastAsia="Times New Roman"/>
          <w:sz w:val="22"/>
          <w:szCs w:val="22"/>
          <w:lang w:val="en-GB" w:bidi="ar-SA"/>
        </w:rPr>
        <w:t>are as follows:</w:t>
      </w:r>
    </w:p>
    <w:p w14:paraId="7017F642" w14:textId="3722BE13" w:rsidR="000C0F3D" w:rsidRDefault="000C0F3D" w:rsidP="00885A28">
      <w:pPr>
        <w:tabs>
          <w:tab w:val="left" w:pos="851"/>
        </w:tabs>
        <w:suppressAutoHyphens w:val="0"/>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B928CA" w:rsidRPr="008241D5" w14:paraId="5D59325B" w14:textId="77777777">
        <w:tc>
          <w:tcPr>
            <w:tcW w:w="4320" w:type="dxa"/>
            <w:shd w:val="clear" w:color="auto" w:fill="auto"/>
          </w:tcPr>
          <w:p w14:paraId="15C7F7F1" w14:textId="77777777" w:rsidR="00B928CA" w:rsidRPr="008241D5" w:rsidRDefault="00B928CA">
            <w:pPr>
              <w:snapToGrid w:val="0"/>
              <w:spacing w:line="240" w:lineRule="atLeast"/>
              <w:rPr>
                <w:b/>
                <w:bCs/>
                <w:sz w:val="20"/>
                <w:szCs w:val="20"/>
                <w:lang w:val="en-GB"/>
              </w:rPr>
            </w:pPr>
          </w:p>
        </w:tc>
        <w:tc>
          <w:tcPr>
            <w:tcW w:w="2460" w:type="dxa"/>
            <w:gridSpan w:val="3"/>
            <w:shd w:val="clear" w:color="auto" w:fill="auto"/>
          </w:tcPr>
          <w:p w14:paraId="337F9757"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 xml:space="preserve">Consolidated </w:t>
            </w:r>
          </w:p>
          <w:p w14:paraId="40DDC6B0" w14:textId="77777777" w:rsidR="00B928CA" w:rsidRPr="008241D5" w:rsidRDefault="00B928CA">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171C1EDD" w14:textId="77777777" w:rsidR="00B928CA" w:rsidRPr="008241D5" w:rsidRDefault="00B928CA">
            <w:pPr>
              <w:spacing w:line="240" w:lineRule="atLeast"/>
              <w:ind w:left="-108" w:right="-117"/>
              <w:jc w:val="center"/>
              <w:rPr>
                <w:b/>
                <w:bCs/>
                <w:sz w:val="20"/>
                <w:szCs w:val="20"/>
                <w:lang w:val="en-GB"/>
              </w:rPr>
            </w:pPr>
          </w:p>
        </w:tc>
        <w:tc>
          <w:tcPr>
            <w:tcW w:w="2428" w:type="dxa"/>
            <w:gridSpan w:val="3"/>
          </w:tcPr>
          <w:p w14:paraId="2CD8BE5B"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Separate</w:t>
            </w:r>
          </w:p>
          <w:p w14:paraId="120B7A22"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financial statements</w:t>
            </w:r>
          </w:p>
        </w:tc>
      </w:tr>
      <w:tr w:rsidR="0024548B" w:rsidRPr="008241D5" w14:paraId="01C56286" w14:textId="77777777">
        <w:tc>
          <w:tcPr>
            <w:tcW w:w="4320" w:type="dxa"/>
            <w:shd w:val="clear" w:color="auto" w:fill="auto"/>
          </w:tcPr>
          <w:p w14:paraId="41EDBC41" w14:textId="77777777" w:rsidR="0024548B" w:rsidRPr="008241D5" w:rsidRDefault="0024548B" w:rsidP="0024548B">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13247546"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 xml:space="preserve">1 </w:t>
            </w:r>
          </w:p>
          <w:p w14:paraId="78B3AD8E"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March</w:t>
            </w:r>
          </w:p>
          <w:p w14:paraId="55A2484C" w14:textId="20162A75" w:rsidR="0024548B" w:rsidRPr="008241D5"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shd w:val="clear" w:color="auto" w:fill="auto"/>
          </w:tcPr>
          <w:p w14:paraId="4DBC77E1" w14:textId="77777777" w:rsidR="0024548B" w:rsidRPr="008241D5" w:rsidRDefault="0024548B" w:rsidP="0024548B">
            <w:pPr>
              <w:pStyle w:val="BodyText"/>
              <w:snapToGrid w:val="0"/>
              <w:spacing w:line="240" w:lineRule="atLeast"/>
              <w:ind w:left="-108" w:right="-110"/>
              <w:jc w:val="center"/>
              <w:rPr>
                <w:rFonts w:cs="Times New Roman"/>
                <w:color w:val="auto"/>
                <w:sz w:val="20"/>
                <w:szCs w:val="20"/>
                <w:lang w:val="en-GB"/>
              </w:rPr>
            </w:pPr>
          </w:p>
        </w:tc>
        <w:tc>
          <w:tcPr>
            <w:tcW w:w="1110" w:type="dxa"/>
            <w:shd w:val="clear" w:color="auto" w:fill="auto"/>
          </w:tcPr>
          <w:p w14:paraId="579AC95F"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682C19B3"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5D1CDC45" w14:textId="7EE2E035" w:rsidR="0024548B" w:rsidRPr="008241D5"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42" w:type="dxa"/>
          </w:tcPr>
          <w:p w14:paraId="373B20BA" w14:textId="77777777" w:rsidR="0024548B" w:rsidRPr="008241D5" w:rsidRDefault="0024548B" w:rsidP="0024548B">
            <w:pPr>
              <w:pStyle w:val="BodyText"/>
              <w:spacing w:line="240" w:lineRule="atLeast"/>
              <w:ind w:left="-108" w:right="-110"/>
              <w:jc w:val="center"/>
              <w:rPr>
                <w:rFonts w:cs="Times New Roman"/>
                <w:color w:val="auto"/>
                <w:sz w:val="20"/>
                <w:szCs w:val="20"/>
                <w:lang w:val="en-GB"/>
              </w:rPr>
            </w:pPr>
          </w:p>
        </w:tc>
        <w:tc>
          <w:tcPr>
            <w:tcW w:w="1078" w:type="dxa"/>
          </w:tcPr>
          <w:p w14:paraId="4F072FF9"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 xml:space="preserve">1 </w:t>
            </w:r>
          </w:p>
          <w:p w14:paraId="61C836ED"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March</w:t>
            </w:r>
          </w:p>
          <w:p w14:paraId="68B49F74" w14:textId="58F00946" w:rsidR="0024548B" w:rsidRPr="008241D5"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5</w:t>
            </w:r>
          </w:p>
        </w:tc>
        <w:tc>
          <w:tcPr>
            <w:tcW w:w="270" w:type="dxa"/>
          </w:tcPr>
          <w:p w14:paraId="74560678" w14:textId="77777777" w:rsidR="0024548B" w:rsidRPr="008241D5" w:rsidRDefault="0024548B" w:rsidP="0024548B">
            <w:pPr>
              <w:pStyle w:val="BodyText"/>
              <w:spacing w:line="240" w:lineRule="atLeast"/>
              <w:ind w:left="-108" w:right="-110"/>
              <w:jc w:val="center"/>
              <w:rPr>
                <w:rFonts w:cs="Times New Roman"/>
                <w:color w:val="auto"/>
                <w:sz w:val="20"/>
                <w:szCs w:val="20"/>
                <w:lang w:val="en-GB"/>
              </w:rPr>
            </w:pPr>
          </w:p>
        </w:tc>
        <w:tc>
          <w:tcPr>
            <w:tcW w:w="1080" w:type="dxa"/>
          </w:tcPr>
          <w:p w14:paraId="2C472CDA" w14:textId="77777777" w:rsidR="0024548B"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 xml:space="preserve">31 </w:t>
            </w:r>
          </w:p>
          <w:p w14:paraId="41906B61" w14:textId="77777777" w:rsidR="0024548B" w:rsidRPr="006234DC"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December</w:t>
            </w:r>
          </w:p>
          <w:p w14:paraId="625F6C2A" w14:textId="5C744D51" w:rsidR="0024548B" w:rsidRPr="008241D5" w:rsidRDefault="0024548B" w:rsidP="0024548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r>
      <w:tr w:rsidR="0024548B" w:rsidRPr="008241D5" w14:paraId="0528B3F0" w14:textId="77777777">
        <w:tc>
          <w:tcPr>
            <w:tcW w:w="4320" w:type="dxa"/>
            <w:shd w:val="clear" w:color="auto" w:fill="auto"/>
            <w:vAlign w:val="bottom"/>
          </w:tcPr>
          <w:p w14:paraId="0C616B4D" w14:textId="77777777" w:rsidR="0024548B" w:rsidRPr="008241D5" w:rsidRDefault="0024548B" w:rsidP="0024548B">
            <w:pPr>
              <w:spacing w:line="240" w:lineRule="atLeast"/>
              <w:ind w:left="123" w:firstLine="9"/>
              <w:rPr>
                <w:sz w:val="20"/>
                <w:szCs w:val="25"/>
                <w:lang w:val="en-GB"/>
              </w:rPr>
            </w:pPr>
          </w:p>
        </w:tc>
        <w:tc>
          <w:tcPr>
            <w:tcW w:w="5130" w:type="dxa"/>
            <w:gridSpan w:val="7"/>
            <w:shd w:val="clear" w:color="auto" w:fill="auto"/>
            <w:vAlign w:val="bottom"/>
          </w:tcPr>
          <w:p w14:paraId="105E1A6E" w14:textId="77777777" w:rsidR="0024548B" w:rsidRPr="008241D5" w:rsidRDefault="0024548B" w:rsidP="0024548B">
            <w:pPr>
              <w:snapToGrid w:val="0"/>
              <w:ind w:right="-70"/>
              <w:jc w:val="center"/>
              <w:rPr>
                <w:i/>
                <w:iCs/>
                <w:sz w:val="20"/>
                <w:szCs w:val="20"/>
                <w:lang w:val="en-GB"/>
              </w:rPr>
            </w:pPr>
            <w:r w:rsidRPr="008241D5">
              <w:rPr>
                <w:i/>
                <w:iCs/>
                <w:sz w:val="20"/>
                <w:szCs w:val="20"/>
                <w:lang w:val="en-GB"/>
              </w:rPr>
              <w:t>(in million Baht)</w:t>
            </w:r>
          </w:p>
        </w:tc>
      </w:tr>
      <w:tr w:rsidR="0024548B" w:rsidRPr="008241D5" w14:paraId="6A0EF380" w14:textId="77777777">
        <w:trPr>
          <w:trHeight w:val="379"/>
        </w:trPr>
        <w:tc>
          <w:tcPr>
            <w:tcW w:w="4320" w:type="dxa"/>
            <w:shd w:val="clear" w:color="auto" w:fill="auto"/>
            <w:vAlign w:val="bottom"/>
          </w:tcPr>
          <w:p w14:paraId="058BBB72" w14:textId="2687101F" w:rsidR="0024548B" w:rsidRPr="008241D5" w:rsidRDefault="0024548B" w:rsidP="0024548B">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customers (</w:t>
            </w:r>
            <w:r w:rsidR="00771F08" w:rsidRPr="002E2ED8">
              <w:rPr>
                <w:rFonts w:cstheme="majorBidi"/>
                <w:sz w:val="20"/>
                <w:szCs w:val="20"/>
                <w:lang w:val="en-GB"/>
              </w:rPr>
              <w:t>e</w:t>
            </w:r>
            <w:r w:rsidRPr="002E2ED8">
              <w:rPr>
                <w:rFonts w:cstheme="majorBidi"/>
                <w:sz w:val="20"/>
                <w:szCs w:val="20"/>
                <w:lang w:val="en-GB"/>
              </w:rPr>
              <w:t>xclud</w:t>
            </w:r>
            <w:r w:rsidR="00771F08" w:rsidRPr="002E2ED8">
              <w:rPr>
                <w:rFonts w:cstheme="majorBidi"/>
                <w:sz w:val="20"/>
                <w:szCs w:val="20"/>
                <w:lang w:val="en-GB"/>
              </w:rPr>
              <w:t>ing</w:t>
            </w:r>
            <w:r w:rsidRPr="002E2ED8">
              <w:rPr>
                <w:rFonts w:cstheme="majorBidi"/>
                <w:sz w:val="20"/>
                <w:szCs w:val="20"/>
                <w:cs/>
                <w:lang w:val="en-GB"/>
              </w:rPr>
              <w:br/>
            </w:r>
            <w:r w:rsidRPr="002E2ED8">
              <w:rPr>
                <w:sz w:val="20"/>
                <w:szCs w:val="20"/>
                <w:lang w:val="en-GB"/>
              </w:rPr>
              <w:t xml:space="preserve">   </w:t>
            </w:r>
            <w:r w:rsidRPr="002E2ED8">
              <w:rPr>
                <w:rFonts w:cstheme="majorBidi"/>
                <w:sz w:val="20"/>
                <w:szCs w:val="20"/>
                <w:lang w:val="en-GB"/>
              </w:rPr>
              <w:t xml:space="preserve">unamortised modification </w:t>
            </w:r>
            <w:r w:rsidRPr="002E2ED8">
              <w:rPr>
                <w:rFonts w:cstheme="majorBidi"/>
                <w:sz w:val="20"/>
                <w:szCs w:val="20"/>
              </w:rPr>
              <w:t>gain (</w:t>
            </w:r>
            <w:r w:rsidRPr="002E2ED8">
              <w:rPr>
                <w:rFonts w:cstheme="majorBidi"/>
                <w:sz w:val="20"/>
                <w:szCs w:val="20"/>
                <w:lang w:val="en-GB"/>
              </w:rPr>
              <w:t>loss))</w:t>
            </w:r>
          </w:p>
        </w:tc>
        <w:tc>
          <w:tcPr>
            <w:tcW w:w="1080" w:type="dxa"/>
            <w:shd w:val="clear" w:color="auto" w:fill="auto"/>
            <w:vAlign w:val="bottom"/>
          </w:tcPr>
          <w:p w14:paraId="5CA2B78D" w14:textId="2E673245" w:rsidR="0024548B" w:rsidRPr="001021CE" w:rsidRDefault="00467E58" w:rsidP="0024548B">
            <w:pPr>
              <w:tabs>
                <w:tab w:val="decimal" w:pos="870"/>
              </w:tabs>
              <w:snapToGrid w:val="0"/>
              <w:ind w:right="-188"/>
              <w:rPr>
                <w:sz w:val="20"/>
                <w:szCs w:val="20"/>
                <w:lang w:val="en-GB"/>
              </w:rPr>
            </w:pPr>
            <w:r w:rsidRPr="00467E58">
              <w:rPr>
                <w:sz w:val="20"/>
                <w:szCs w:val="20"/>
                <w:lang w:val="en-GB"/>
              </w:rPr>
              <w:t>2,425,103</w:t>
            </w:r>
          </w:p>
        </w:tc>
        <w:tc>
          <w:tcPr>
            <w:tcW w:w="270" w:type="dxa"/>
            <w:shd w:val="clear" w:color="auto" w:fill="auto"/>
            <w:vAlign w:val="bottom"/>
          </w:tcPr>
          <w:p w14:paraId="69688814" w14:textId="77777777" w:rsidR="0024548B" w:rsidRPr="001021CE" w:rsidRDefault="0024548B" w:rsidP="0024548B">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6A396657" w14:textId="161EEE37" w:rsidR="0024548B" w:rsidRPr="001021CE" w:rsidRDefault="0024548B" w:rsidP="0024548B">
            <w:pPr>
              <w:tabs>
                <w:tab w:val="decimal" w:pos="882"/>
              </w:tabs>
              <w:snapToGrid w:val="0"/>
              <w:ind w:right="-188"/>
              <w:rPr>
                <w:sz w:val="20"/>
                <w:szCs w:val="20"/>
                <w:cs/>
                <w:lang w:val="en-GB"/>
              </w:rPr>
            </w:pPr>
            <w:r w:rsidRPr="00514DE9">
              <w:rPr>
                <w:rFonts w:cstheme="minorBidi"/>
                <w:sz w:val="20"/>
                <w:szCs w:val="20"/>
                <w:lang w:val="en-GB"/>
              </w:rPr>
              <w:t>2,403,37</w:t>
            </w:r>
            <w:r>
              <w:rPr>
                <w:rFonts w:cstheme="minorBidi"/>
                <w:sz w:val="20"/>
                <w:szCs w:val="20"/>
                <w:lang w:val="en-GB"/>
              </w:rPr>
              <w:t>8</w:t>
            </w:r>
          </w:p>
        </w:tc>
        <w:tc>
          <w:tcPr>
            <w:tcW w:w="242" w:type="dxa"/>
            <w:tcBorders>
              <w:left w:val="nil"/>
              <w:right w:val="nil"/>
            </w:tcBorders>
            <w:vAlign w:val="bottom"/>
          </w:tcPr>
          <w:p w14:paraId="37181A35" w14:textId="77777777" w:rsidR="0024548B" w:rsidRPr="001021CE" w:rsidRDefault="0024548B" w:rsidP="0024548B">
            <w:pPr>
              <w:tabs>
                <w:tab w:val="decimal" w:pos="1277"/>
              </w:tabs>
              <w:snapToGrid w:val="0"/>
              <w:ind w:left="-108" w:right="-188"/>
              <w:rPr>
                <w:sz w:val="20"/>
                <w:szCs w:val="20"/>
                <w:lang w:val="en-GB"/>
              </w:rPr>
            </w:pPr>
          </w:p>
        </w:tc>
        <w:tc>
          <w:tcPr>
            <w:tcW w:w="1078" w:type="dxa"/>
            <w:tcBorders>
              <w:left w:val="nil"/>
              <w:right w:val="nil"/>
            </w:tcBorders>
            <w:vAlign w:val="bottom"/>
          </w:tcPr>
          <w:p w14:paraId="32B22DBC" w14:textId="4C50D340" w:rsidR="0024548B" w:rsidRPr="001021CE" w:rsidRDefault="00467E58" w:rsidP="0024548B">
            <w:pPr>
              <w:tabs>
                <w:tab w:val="decimal" w:pos="862"/>
              </w:tabs>
              <w:snapToGrid w:val="0"/>
              <w:ind w:left="-108" w:right="-188"/>
              <w:rPr>
                <w:sz w:val="20"/>
                <w:szCs w:val="20"/>
                <w:lang w:val="en-GB"/>
              </w:rPr>
            </w:pPr>
            <w:r w:rsidRPr="00467E58">
              <w:rPr>
                <w:sz w:val="20"/>
                <w:szCs w:val="20"/>
                <w:lang w:val="en-GB"/>
              </w:rPr>
              <w:t>146,374</w:t>
            </w:r>
          </w:p>
        </w:tc>
        <w:tc>
          <w:tcPr>
            <w:tcW w:w="270" w:type="dxa"/>
            <w:tcBorders>
              <w:left w:val="nil"/>
              <w:right w:val="nil"/>
            </w:tcBorders>
            <w:vAlign w:val="bottom"/>
          </w:tcPr>
          <w:p w14:paraId="78914DE6" w14:textId="77777777" w:rsidR="0024548B" w:rsidRPr="001021CE" w:rsidRDefault="0024548B" w:rsidP="0024548B">
            <w:pPr>
              <w:tabs>
                <w:tab w:val="decimal" w:pos="1277"/>
              </w:tabs>
              <w:snapToGrid w:val="0"/>
              <w:ind w:left="-108" w:right="-188"/>
              <w:rPr>
                <w:sz w:val="20"/>
                <w:szCs w:val="20"/>
                <w:lang w:val="en-GB"/>
              </w:rPr>
            </w:pPr>
          </w:p>
        </w:tc>
        <w:tc>
          <w:tcPr>
            <w:tcW w:w="1080" w:type="dxa"/>
            <w:tcBorders>
              <w:left w:val="nil"/>
              <w:right w:val="nil"/>
            </w:tcBorders>
            <w:vAlign w:val="bottom"/>
          </w:tcPr>
          <w:p w14:paraId="79667121" w14:textId="20CAF36D" w:rsidR="0024548B" w:rsidRPr="001021CE" w:rsidRDefault="0024548B" w:rsidP="0024548B">
            <w:pPr>
              <w:tabs>
                <w:tab w:val="decimal" w:pos="863"/>
              </w:tabs>
              <w:snapToGrid w:val="0"/>
              <w:ind w:left="-108" w:right="-188"/>
              <w:rPr>
                <w:sz w:val="20"/>
                <w:szCs w:val="20"/>
                <w:cs/>
                <w:lang w:val="en-GB"/>
              </w:rPr>
            </w:pPr>
            <w:r w:rsidRPr="00514DE9">
              <w:rPr>
                <w:sz w:val="20"/>
                <w:szCs w:val="20"/>
                <w:lang w:val="en-GB"/>
              </w:rPr>
              <w:t>150,614</w:t>
            </w:r>
          </w:p>
        </w:tc>
      </w:tr>
    </w:tbl>
    <w:p w14:paraId="792861ED" w14:textId="20755BB1" w:rsidR="00343732" w:rsidRPr="00641741" w:rsidRDefault="00343732" w:rsidP="00885A28">
      <w:pPr>
        <w:tabs>
          <w:tab w:val="left" w:pos="851"/>
        </w:tabs>
        <w:suppressAutoHyphens w:val="0"/>
        <w:rPr>
          <w:sz w:val="22"/>
          <w:szCs w:val="22"/>
          <w:cs/>
          <w:lang w:val="en-GB"/>
        </w:rPr>
      </w:pPr>
    </w:p>
    <w:p w14:paraId="514B5C42" w14:textId="77777777" w:rsidR="00D9020E" w:rsidRDefault="00D9020E">
      <w:pPr>
        <w:suppressAutoHyphens w:val="0"/>
        <w:rPr>
          <w:sz w:val="22"/>
          <w:szCs w:val="22"/>
          <w:cs/>
          <w:lang w:val="en-GB"/>
        </w:rPr>
      </w:pPr>
      <w:r>
        <w:rPr>
          <w:rFonts w:cs="Angsana New"/>
          <w:sz w:val="22"/>
          <w:szCs w:val="22"/>
          <w:cs/>
          <w:lang w:val="en-GB"/>
        </w:rPr>
        <w:br w:type="page"/>
      </w:r>
    </w:p>
    <w:p w14:paraId="71DB7CB4" w14:textId="1E7D40D8" w:rsidR="00FB1606" w:rsidRPr="00641741" w:rsidRDefault="00FB1606" w:rsidP="00F30C88">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Classified by business type and stages</w:t>
      </w:r>
    </w:p>
    <w:p w14:paraId="308D365F" w14:textId="1C26336A" w:rsidR="00D13BCD" w:rsidRDefault="00D13BCD" w:rsidP="007C1EE5">
      <w:pPr>
        <w:tabs>
          <w:tab w:val="left" w:pos="851"/>
        </w:tabs>
        <w:rPr>
          <w:sz w:val="22"/>
          <w:szCs w:val="22"/>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5E757726" w14:textId="77777777">
        <w:trPr>
          <w:cantSplit/>
          <w:trHeight w:val="264"/>
        </w:trPr>
        <w:tc>
          <w:tcPr>
            <w:tcW w:w="2340" w:type="dxa"/>
            <w:vAlign w:val="bottom"/>
          </w:tcPr>
          <w:p w14:paraId="7EF8F258" w14:textId="77777777" w:rsidR="00B928CA" w:rsidRPr="007A364D" w:rsidRDefault="00B928CA">
            <w:pPr>
              <w:spacing w:line="240" w:lineRule="atLeast"/>
              <w:ind w:left="22" w:right="-85" w:firstLine="9"/>
              <w:rPr>
                <w:rFonts w:eastAsia="Times New Roman"/>
                <w:sz w:val="16"/>
                <w:szCs w:val="16"/>
                <w:lang w:val="en-GB"/>
              </w:rPr>
            </w:pPr>
          </w:p>
        </w:tc>
        <w:tc>
          <w:tcPr>
            <w:tcW w:w="7110" w:type="dxa"/>
            <w:gridSpan w:val="15"/>
            <w:vAlign w:val="bottom"/>
            <w:hideMark/>
          </w:tcPr>
          <w:p w14:paraId="2F760A4A" w14:textId="77777777" w:rsidR="00B928CA" w:rsidRPr="007A364D" w:rsidRDefault="00B928CA">
            <w:pPr>
              <w:spacing w:line="240" w:lineRule="atLeast"/>
              <w:ind w:left="-105" w:right="-97"/>
              <w:jc w:val="center"/>
              <w:rPr>
                <w:rFonts w:eastAsia="Times New Roman"/>
                <w:b/>
                <w:bCs/>
                <w:sz w:val="16"/>
                <w:szCs w:val="16"/>
                <w:lang w:val="en-GB"/>
              </w:rPr>
            </w:pPr>
            <w:r w:rsidRPr="007A364D">
              <w:rPr>
                <w:rFonts w:eastAsia="Times New Roman"/>
                <w:b/>
                <w:bCs/>
                <w:sz w:val="16"/>
                <w:szCs w:val="16"/>
                <w:lang w:val="en-GB"/>
              </w:rPr>
              <w:t>Consolidated financial statements</w:t>
            </w:r>
          </w:p>
        </w:tc>
      </w:tr>
      <w:tr w:rsidR="00B928CA" w:rsidRPr="00D6468F" w14:paraId="47B278B4" w14:textId="77777777">
        <w:trPr>
          <w:cantSplit/>
          <w:trHeight w:val="264"/>
        </w:trPr>
        <w:tc>
          <w:tcPr>
            <w:tcW w:w="2340" w:type="dxa"/>
            <w:vAlign w:val="bottom"/>
          </w:tcPr>
          <w:p w14:paraId="5B68C478" w14:textId="77777777" w:rsidR="00B928CA" w:rsidRPr="007A364D" w:rsidRDefault="00B928CA">
            <w:pPr>
              <w:spacing w:line="240" w:lineRule="atLeast"/>
              <w:ind w:left="22" w:right="-85" w:firstLine="9"/>
              <w:rPr>
                <w:rFonts w:eastAsia="Times New Roman"/>
                <w:sz w:val="16"/>
                <w:szCs w:val="16"/>
                <w:lang w:val="en-GB"/>
              </w:rPr>
            </w:pPr>
          </w:p>
        </w:tc>
        <w:tc>
          <w:tcPr>
            <w:tcW w:w="3510" w:type="dxa"/>
            <w:gridSpan w:val="7"/>
          </w:tcPr>
          <w:p w14:paraId="5D461D5D" w14:textId="5FB33AD0" w:rsidR="00B928CA" w:rsidRPr="007A364D" w:rsidRDefault="00B928CA">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w:t>
            </w:r>
            <w:r w:rsidR="00654250">
              <w:rPr>
                <w:rFonts w:cs="Times New Roman"/>
                <w:color w:val="auto"/>
                <w:sz w:val="16"/>
                <w:szCs w:val="16"/>
                <w:lang w:val="en-GB"/>
              </w:rPr>
              <w:t>1</w:t>
            </w:r>
            <w:r>
              <w:rPr>
                <w:rFonts w:cs="Times New Roman"/>
                <w:color w:val="auto"/>
                <w:sz w:val="16"/>
                <w:szCs w:val="16"/>
                <w:lang w:val="en-GB"/>
              </w:rPr>
              <w:t xml:space="preserve"> </w:t>
            </w:r>
            <w:r w:rsidR="00654250">
              <w:rPr>
                <w:rFonts w:cs="Times New Roman"/>
                <w:color w:val="auto"/>
                <w:sz w:val="16"/>
                <w:szCs w:val="16"/>
                <w:lang w:val="en-GB"/>
              </w:rPr>
              <w:t>March</w:t>
            </w:r>
            <w:r>
              <w:rPr>
                <w:rFonts w:cs="Times New Roman"/>
                <w:color w:val="auto"/>
                <w:sz w:val="16"/>
                <w:szCs w:val="16"/>
                <w:lang w:val="en-GB"/>
              </w:rPr>
              <w:t xml:space="preserve"> 202</w:t>
            </w:r>
            <w:r w:rsidR="00654250">
              <w:rPr>
                <w:rFonts w:cs="Times New Roman"/>
                <w:color w:val="auto"/>
                <w:sz w:val="16"/>
                <w:szCs w:val="16"/>
                <w:lang w:val="en-GB"/>
              </w:rPr>
              <w:t>5</w:t>
            </w:r>
          </w:p>
        </w:tc>
        <w:tc>
          <w:tcPr>
            <w:tcW w:w="90" w:type="dxa"/>
          </w:tcPr>
          <w:p w14:paraId="65E15698" w14:textId="77777777" w:rsidR="00B928CA" w:rsidRPr="007A364D" w:rsidRDefault="00B928CA">
            <w:pPr>
              <w:snapToGrid w:val="0"/>
              <w:spacing w:line="240" w:lineRule="atLeast"/>
              <w:jc w:val="center"/>
              <w:rPr>
                <w:rFonts w:eastAsia="Times New Roman"/>
                <w:sz w:val="16"/>
                <w:szCs w:val="16"/>
                <w:lang w:val="en-GB"/>
              </w:rPr>
            </w:pPr>
          </w:p>
        </w:tc>
        <w:tc>
          <w:tcPr>
            <w:tcW w:w="3510" w:type="dxa"/>
            <w:gridSpan w:val="7"/>
          </w:tcPr>
          <w:p w14:paraId="10C3EEF2" w14:textId="3FC42C2F"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w:t>
            </w:r>
            <w:r w:rsidR="00654250">
              <w:rPr>
                <w:rFonts w:eastAsia="Times New Roman"/>
                <w:sz w:val="16"/>
                <w:szCs w:val="16"/>
                <w:lang w:val="en-GB"/>
              </w:rPr>
              <w:t>4</w:t>
            </w:r>
          </w:p>
        </w:tc>
      </w:tr>
      <w:tr w:rsidR="00B928CA" w:rsidRPr="00D6468F" w14:paraId="1CA29AD6" w14:textId="77777777">
        <w:trPr>
          <w:cantSplit/>
          <w:trHeight w:val="264"/>
        </w:trPr>
        <w:tc>
          <w:tcPr>
            <w:tcW w:w="2340" w:type="dxa"/>
            <w:vAlign w:val="bottom"/>
          </w:tcPr>
          <w:p w14:paraId="24CD7379" w14:textId="77777777" w:rsidR="00B928CA" w:rsidRPr="007A364D" w:rsidRDefault="00B928CA">
            <w:pPr>
              <w:spacing w:line="240" w:lineRule="atLeast"/>
              <w:ind w:left="22" w:right="-85" w:firstLine="9"/>
              <w:rPr>
                <w:rFonts w:eastAsia="Times New Roman"/>
                <w:sz w:val="16"/>
                <w:szCs w:val="16"/>
                <w:lang w:val="en-GB"/>
              </w:rPr>
            </w:pPr>
          </w:p>
        </w:tc>
        <w:tc>
          <w:tcPr>
            <w:tcW w:w="810" w:type="dxa"/>
          </w:tcPr>
          <w:p w14:paraId="78D3B9E0"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D8ECD2B"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A61E222"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82D0167"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9B981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3926BC17"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1E0AA35C"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c>
          <w:tcPr>
            <w:tcW w:w="90" w:type="dxa"/>
          </w:tcPr>
          <w:p w14:paraId="1929D492" w14:textId="77777777" w:rsidR="00B928CA" w:rsidRPr="007A364D" w:rsidRDefault="00B928CA">
            <w:pPr>
              <w:snapToGrid w:val="0"/>
              <w:spacing w:line="240" w:lineRule="atLeast"/>
              <w:jc w:val="center"/>
              <w:rPr>
                <w:rFonts w:eastAsia="Times New Roman"/>
                <w:sz w:val="16"/>
                <w:szCs w:val="16"/>
                <w:lang w:val="en-GB"/>
              </w:rPr>
            </w:pPr>
          </w:p>
        </w:tc>
        <w:tc>
          <w:tcPr>
            <w:tcW w:w="810" w:type="dxa"/>
          </w:tcPr>
          <w:p w14:paraId="74CC97D6"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7E9F2C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5140794"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C73643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D8C60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64320D40"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6F33431D"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r>
      <w:tr w:rsidR="00B928CA" w:rsidRPr="00D6468F" w14:paraId="1B41E9B9" w14:textId="77777777">
        <w:trPr>
          <w:cantSplit/>
          <w:trHeight w:val="252"/>
        </w:trPr>
        <w:tc>
          <w:tcPr>
            <w:tcW w:w="2340" w:type="dxa"/>
            <w:vAlign w:val="bottom"/>
          </w:tcPr>
          <w:p w14:paraId="251ABB6A" w14:textId="77777777" w:rsidR="00B928CA" w:rsidRPr="007A364D" w:rsidRDefault="00B928CA">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0D94A9C7" w14:textId="77777777" w:rsidR="00B928CA" w:rsidRPr="007A364D" w:rsidRDefault="00B928CA">
            <w:pPr>
              <w:spacing w:line="240" w:lineRule="atLeast"/>
              <w:jc w:val="center"/>
              <w:rPr>
                <w:rFonts w:eastAsia="Times New Roman"/>
                <w:sz w:val="16"/>
                <w:szCs w:val="16"/>
                <w:lang w:val="en-GB" w:bidi="ar-SA"/>
              </w:rPr>
            </w:pPr>
            <w:r w:rsidRPr="007A364D">
              <w:rPr>
                <w:rFonts w:eastAsia="Times New Roman"/>
                <w:i/>
                <w:iCs/>
                <w:sz w:val="16"/>
                <w:szCs w:val="16"/>
                <w:cs/>
                <w:lang w:val="en-GB"/>
              </w:rPr>
              <w:t>(</w:t>
            </w:r>
            <w:r w:rsidRPr="007A364D">
              <w:rPr>
                <w:rFonts w:eastAsia="Times New Roman"/>
                <w:i/>
                <w:iCs/>
                <w:sz w:val="16"/>
                <w:szCs w:val="16"/>
                <w:lang w:val="en-GB" w:bidi="ar-SA"/>
              </w:rPr>
              <w:t>in million Baht</w:t>
            </w:r>
            <w:r w:rsidRPr="007A364D">
              <w:rPr>
                <w:rFonts w:eastAsia="Times New Roman"/>
                <w:i/>
                <w:iCs/>
                <w:sz w:val="16"/>
                <w:szCs w:val="16"/>
                <w:cs/>
                <w:lang w:val="en-GB"/>
              </w:rPr>
              <w:t>)</w:t>
            </w:r>
          </w:p>
        </w:tc>
      </w:tr>
      <w:tr w:rsidR="0019748B" w:rsidRPr="00D6468F" w14:paraId="6A6E4B76" w14:textId="77777777">
        <w:trPr>
          <w:cantSplit/>
          <w:trHeight w:val="264"/>
        </w:trPr>
        <w:tc>
          <w:tcPr>
            <w:tcW w:w="2340" w:type="dxa"/>
            <w:vAlign w:val="bottom"/>
            <w:hideMark/>
          </w:tcPr>
          <w:p w14:paraId="4AB01B0C" w14:textId="77777777" w:rsidR="0019748B" w:rsidRPr="007A364D" w:rsidRDefault="0019748B" w:rsidP="0019748B">
            <w:pPr>
              <w:spacing w:line="240" w:lineRule="atLeast"/>
              <w:ind w:left="22" w:right="-85" w:firstLine="9"/>
              <w:rPr>
                <w:rFonts w:eastAsia="Times New Roman"/>
                <w:sz w:val="16"/>
                <w:szCs w:val="16"/>
              </w:rPr>
            </w:pPr>
            <w:r w:rsidRPr="007A364D">
              <w:rPr>
                <w:rFonts w:eastAsia="Times New Roman"/>
                <w:sz w:val="16"/>
                <w:szCs w:val="16"/>
                <w:lang w:val="en-GB"/>
              </w:rPr>
              <w:t>Agriculture and mining</w:t>
            </w:r>
          </w:p>
        </w:tc>
        <w:tc>
          <w:tcPr>
            <w:tcW w:w="810" w:type="dxa"/>
          </w:tcPr>
          <w:p w14:paraId="610A8814" w14:textId="37B31439" w:rsidR="0019748B" w:rsidRPr="0019748B" w:rsidRDefault="0019748B" w:rsidP="0019748B">
            <w:pPr>
              <w:tabs>
                <w:tab w:val="decimal" w:pos="662"/>
              </w:tabs>
              <w:spacing w:line="240" w:lineRule="atLeast"/>
              <w:ind w:left="-720" w:right="72"/>
              <w:jc w:val="right"/>
              <w:rPr>
                <w:rFonts w:eastAsia="Times New Roman"/>
                <w:sz w:val="16"/>
                <w:szCs w:val="16"/>
                <w:cs/>
                <w:lang w:val="en-GB"/>
              </w:rPr>
            </w:pPr>
            <w:r w:rsidRPr="0019748B">
              <w:rPr>
                <w:sz w:val="16"/>
                <w:szCs w:val="16"/>
              </w:rPr>
              <w:t xml:space="preserve"> 7,697 </w:t>
            </w:r>
          </w:p>
        </w:tc>
        <w:tc>
          <w:tcPr>
            <w:tcW w:w="90" w:type="dxa"/>
          </w:tcPr>
          <w:p w14:paraId="6C13569B"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3CEE755D" w14:textId="6C1B8FBF"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699 </w:t>
            </w:r>
          </w:p>
        </w:tc>
        <w:tc>
          <w:tcPr>
            <w:tcW w:w="90" w:type="dxa"/>
          </w:tcPr>
          <w:p w14:paraId="231950C5"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1D3C6332" w14:textId="78667657"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778 </w:t>
            </w:r>
          </w:p>
        </w:tc>
        <w:tc>
          <w:tcPr>
            <w:tcW w:w="90" w:type="dxa"/>
          </w:tcPr>
          <w:p w14:paraId="30B62F89"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584A615A" w14:textId="0DD6CD70"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9,174 </w:t>
            </w:r>
          </w:p>
        </w:tc>
        <w:tc>
          <w:tcPr>
            <w:tcW w:w="90" w:type="dxa"/>
            <w:vAlign w:val="bottom"/>
          </w:tcPr>
          <w:p w14:paraId="38859795" w14:textId="77777777" w:rsidR="0019748B" w:rsidRPr="007A364D" w:rsidRDefault="0019748B" w:rsidP="0019748B">
            <w:pPr>
              <w:tabs>
                <w:tab w:val="decimal" w:pos="539"/>
              </w:tabs>
              <w:snapToGrid w:val="0"/>
              <w:spacing w:line="240" w:lineRule="atLeast"/>
              <w:rPr>
                <w:rFonts w:eastAsia="Times New Roman"/>
                <w:sz w:val="16"/>
                <w:szCs w:val="16"/>
                <w:lang w:val="en-GB"/>
              </w:rPr>
            </w:pPr>
          </w:p>
        </w:tc>
        <w:tc>
          <w:tcPr>
            <w:tcW w:w="810" w:type="dxa"/>
          </w:tcPr>
          <w:p w14:paraId="7814F974" w14:textId="5087341A"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6,002 </w:t>
            </w:r>
          </w:p>
        </w:tc>
        <w:tc>
          <w:tcPr>
            <w:tcW w:w="90" w:type="dxa"/>
          </w:tcPr>
          <w:p w14:paraId="57B2DE89" w14:textId="77777777" w:rsidR="0019748B" w:rsidRPr="00654250" w:rsidRDefault="0019748B" w:rsidP="0019748B">
            <w:pPr>
              <w:tabs>
                <w:tab w:val="decimal" w:pos="736"/>
              </w:tabs>
              <w:spacing w:line="240" w:lineRule="atLeast"/>
              <w:ind w:left="-105" w:right="-10"/>
              <w:rPr>
                <w:rFonts w:eastAsia="Times New Roman"/>
                <w:sz w:val="16"/>
                <w:szCs w:val="16"/>
                <w:lang w:val="en-GB" w:bidi="ar-SA"/>
              </w:rPr>
            </w:pPr>
          </w:p>
        </w:tc>
        <w:tc>
          <w:tcPr>
            <w:tcW w:w="810" w:type="dxa"/>
          </w:tcPr>
          <w:p w14:paraId="0410104E" w14:textId="45F5E377"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693 </w:t>
            </w:r>
          </w:p>
        </w:tc>
        <w:tc>
          <w:tcPr>
            <w:tcW w:w="90" w:type="dxa"/>
          </w:tcPr>
          <w:p w14:paraId="774E2E57" w14:textId="77777777" w:rsidR="0019748B" w:rsidRPr="00654250" w:rsidRDefault="0019748B" w:rsidP="0019748B">
            <w:pPr>
              <w:tabs>
                <w:tab w:val="decimal" w:pos="736"/>
              </w:tabs>
              <w:spacing w:line="240" w:lineRule="atLeast"/>
              <w:ind w:left="-105" w:right="-10"/>
              <w:rPr>
                <w:rFonts w:eastAsia="Times New Roman"/>
                <w:sz w:val="16"/>
                <w:szCs w:val="16"/>
                <w:lang w:val="en-GB" w:bidi="ar-SA"/>
              </w:rPr>
            </w:pPr>
          </w:p>
        </w:tc>
        <w:tc>
          <w:tcPr>
            <w:tcW w:w="810" w:type="dxa"/>
          </w:tcPr>
          <w:p w14:paraId="0D54ADAE" w14:textId="5684D5D5"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912 </w:t>
            </w:r>
          </w:p>
        </w:tc>
        <w:tc>
          <w:tcPr>
            <w:tcW w:w="90" w:type="dxa"/>
          </w:tcPr>
          <w:p w14:paraId="0497993F" w14:textId="77777777" w:rsidR="0019748B" w:rsidRPr="00654250" w:rsidRDefault="0019748B" w:rsidP="0019748B">
            <w:pPr>
              <w:tabs>
                <w:tab w:val="decimal" w:pos="539"/>
                <w:tab w:val="decimal" w:pos="705"/>
              </w:tabs>
              <w:spacing w:line="240" w:lineRule="atLeast"/>
              <w:ind w:left="-105" w:right="-97"/>
              <w:rPr>
                <w:rFonts w:eastAsia="Times New Roman"/>
                <w:sz w:val="16"/>
                <w:szCs w:val="16"/>
                <w:lang w:val="en-GB" w:bidi="ar-SA"/>
              </w:rPr>
            </w:pPr>
          </w:p>
        </w:tc>
        <w:tc>
          <w:tcPr>
            <w:tcW w:w="810" w:type="dxa"/>
          </w:tcPr>
          <w:p w14:paraId="46DEBFBB" w14:textId="0A1D4447"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7,607 </w:t>
            </w:r>
          </w:p>
        </w:tc>
      </w:tr>
      <w:tr w:rsidR="0019748B" w:rsidRPr="00D6468F" w14:paraId="77957ACD" w14:textId="77777777">
        <w:trPr>
          <w:cantSplit/>
          <w:trHeight w:val="252"/>
        </w:trPr>
        <w:tc>
          <w:tcPr>
            <w:tcW w:w="2340" w:type="dxa"/>
            <w:vAlign w:val="bottom"/>
            <w:hideMark/>
          </w:tcPr>
          <w:p w14:paraId="2451E89A" w14:textId="77777777" w:rsidR="0019748B" w:rsidRPr="007A364D" w:rsidRDefault="0019748B" w:rsidP="0019748B">
            <w:pPr>
              <w:spacing w:line="240" w:lineRule="atLeast"/>
              <w:ind w:left="22" w:right="18" w:firstLine="9"/>
              <w:rPr>
                <w:rFonts w:eastAsia="Times New Roman"/>
                <w:sz w:val="16"/>
                <w:szCs w:val="16"/>
                <w:lang w:val="en-GB"/>
              </w:rPr>
            </w:pPr>
            <w:r w:rsidRPr="007A364D">
              <w:rPr>
                <w:rFonts w:eastAsia="Times New Roman"/>
                <w:sz w:val="16"/>
                <w:szCs w:val="16"/>
                <w:lang w:val="en-GB"/>
              </w:rPr>
              <w:t>Manufacturing and commercial</w:t>
            </w:r>
          </w:p>
        </w:tc>
        <w:tc>
          <w:tcPr>
            <w:tcW w:w="810" w:type="dxa"/>
          </w:tcPr>
          <w:p w14:paraId="755523A6" w14:textId="0493EF79"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580,375 </w:t>
            </w:r>
          </w:p>
        </w:tc>
        <w:tc>
          <w:tcPr>
            <w:tcW w:w="90" w:type="dxa"/>
          </w:tcPr>
          <w:p w14:paraId="5E4590FD"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Pr>
          <w:p w14:paraId="2DD81327" w14:textId="3A56A7C2"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69,684 </w:t>
            </w:r>
          </w:p>
        </w:tc>
        <w:tc>
          <w:tcPr>
            <w:tcW w:w="90" w:type="dxa"/>
          </w:tcPr>
          <w:p w14:paraId="55637F75" w14:textId="77777777" w:rsidR="0019748B" w:rsidRPr="0019748B" w:rsidRDefault="0019748B" w:rsidP="0019748B">
            <w:pPr>
              <w:tabs>
                <w:tab w:val="decimal" w:pos="539"/>
              </w:tabs>
              <w:spacing w:line="240" w:lineRule="atLeast"/>
              <w:ind w:left="-105" w:right="-97"/>
              <w:rPr>
                <w:rFonts w:eastAsia="Times New Roman"/>
                <w:sz w:val="16"/>
                <w:szCs w:val="16"/>
                <w:lang w:val="en-GB"/>
              </w:rPr>
            </w:pPr>
          </w:p>
        </w:tc>
        <w:tc>
          <w:tcPr>
            <w:tcW w:w="810" w:type="dxa"/>
          </w:tcPr>
          <w:p w14:paraId="651D7F7F" w14:textId="296E9D29"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36,379 </w:t>
            </w:r>
          </w:p>
        </w:tc>
        <w:tc>
          <w:tcPr>
            <w:tcW w:w="90" w:type="dxa"/>
          </w:tcPr>
          <w:p w14:paraId="37B11CBB" w14:textId="77777777" w:rsidR="0019748B" w:rsidRPr="0019748B" w:rsidRDefault="0019748B" w:rsidP="0019748B">
            <w:pPr>
              <w:tabs>
                <w:tab w:val="decimal" w:pos="539"/>
              </w:tabs>
              <w:spacing w:line="240" w:lineRule="atLeast"/>
              <w:ind w:left="-105" w:right="-97"/>
              <w:rPr>
                <w:rFonts w:eastAsia="Times New Roman"/>
                <w:sz w:val="16"/>
                <w:szCs w:val="16"/>
                <w:lang w:val="en-GB"/>
              </w:rPr>
            </w:pPr>
          </w:p>
        </w:tc>
        <w:tc>
          <w:tcPr>
            <w:tcW w:w="810" w:type="dxa"/>
          </w:tcPr>
          <w:p w14:paraId="20A7F380" w14:textId="13900603"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686,438 </w:t>
            </w:r>
          </w:p>
        </w:tc>
        <w:tc>
          <w:tcPr>
            <w:tcW w:w="90" w:type="dxa"/>
            <w:vAlign w:val="bottom"/>
          </w:tcPr>
          <w:p w14:paraId="66352680" w14:textId="77777777" w:rsidR="0019748B" w:rsidRPr="007A364D" w:rsidRDefault="0019748B" w:rsidP="0019748B">
            <w:pPr>
              <w:tabs>
                <w:tab w:val="decimal" w:pos="539"/>
              </w:tabs>
              <w:snapToGrid w:val="0"/>
              <w:spacing w:line="240" w:lineRule="atLeast"/>
              <w:rPr>
                <w:rFonts w:eastAsia="Times New Roman"/>
                <w:sz w:val="16"/>
                <w:szCs w:val="16"/>
                <w:lang w:val="en-GB"/>
              </w:rPr>
            </w:pPr>
          </w:p>
        </w:tc>
        <w:tc>
          <w:tcPr>
            <w:tcW w:w="810" w:type="dxa"/>
          </w:tcPr>
          <w:p w14:paraId="2012F4C3" w14:textId="32D51A4A"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560,692 </w:t>
            </w:r>
          </w:p>
        </w:tc>
        <w:tc>
          <w:tcPr>
            <w:tcW w:w="90" w:type="dxa"/>
          </w:tcPr>
          <w:p w14:paraId="1244A4C6" w14:textId="77777777" w:rsidR="0019748B" w:rsidRPr="00654250" w:rsidRDefault="0019748B" w:rsidP="0019748B">
            <w:pPr>
              <w:tabs>
                <w:tab w:val="decimal" w:pos="736"/>
              </w:tabs>
              <w:spacing w:line="240" w:lineRule="atLeast"/>
              <w:ind w:left="-105" w:right="-10"/>
              <w:rPr>
                <w:rFonts w:eastAsia="Times New Roman"/>
                <w:sz w:val="16"/>
                <w:szCs w:val="16"/>
                <w:lang w:val="en-GB" w:bidi="ar-SA"/>
              </w:rPr>
            </w:pPr>
          </w:p>
        </w:tc>
        <w:tc>
          <w:tcPr>
            <w:tcW w:w="810" w:type="dxa"/>
          </w:tcPr>
          <w:p w14:paraId="6E7201CA" w14:textId="22EFF10A"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67,255 </w:t>
            </w:r>
          </w:p>
        </w:tc>
        <w:tc>
          <w:tcPr>
            <w:tcW w:w="90" w:type="dxa"/>
          </w:tcPr>
          <w:p w14:paraId="26BB95A0" w14:textId="77777777" w:rsidR="0019748B" w:rsidRPr="00654250" w:rsidRDefault="0019748B" w:rsidP="0019748B">
            <w:pPr>
              <w:tabs>
                <w:tab w:val="decimal" w:pos="736"/>
              </w:tabs>
              <w:spacing w:line="240" w:lineRule="atLeast"/>
              <w:ind w:left="-105" w:right="-10"/>
              <w:rPr>
                <w:rFonts w:eastAsia="Times New Roman"/>
                <w:sz w:val="16"/>
                <w:szCs w:val="16"/>
                <w:lang w:val="en-GB" w:bidi="ar-SA"/>
              </w:rPr>
            </w:pPr>
          </w:p>
        </w:tc>
        <w:tc>
          <w:tcPr>
            <w:tcW w:w="810" w:type="dxa"/>
          </w:tcPr>
          <w:p w14:paraId="0567DCB1" w14:textId="6D9B3E27"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38,919 </w:t>
            </w:r>
          </w:p>
        </w:tc>
        <w:tc>
          <w:tcPr>
            <w:tcW w:w="90" w:type="dxa"/>
          </w:tcPr>
          <w:p w14:paraId="7C8A234D" w14:textId="77777777" w:rsidR="0019748B" w:rsidRPr="00654250" w:rsidRDefault="0019748B" w:rsidP="0019748B">
            <w:pPr>
              <w:tabs>
                <w:tab w:val="decimal" w:pos="539"/>
              </w:tabs>
              <w:spacing w:line="240" w:lineRule="atLeast"/>
              <w:ind w:left="-105" w:right="-97"/>
              <w:rPr>
                <w:rFonts w:eastAsia="Times New Roman"/>
                <w:sz w:val="16"/>
                <w:szCs w:val="16"/>
                <w:lang w:val="en-GB" w:bidi="ar-SA"/>
              </w:rPr>
            </w:pPr>
          </w:p>
        </w:tc>
        <w:tc>
          <w:tcPr>
            <w:tcW w:w="810" w:type="dxa"/>
          </w:tcPr>
          <w:p w14:paraId="5A79393B" w14:textId="266EA525"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666,866 </w:t>
            </w:r>
          </w:p>
        </w:tc>
      </w:tr>
      <w:tr w:rsidR="0019748B" w:rsidRPr="00D6468F" w14:paraId="40553752" w14:textId="77777777">
        <w:trPr>
          <w:cantSplit/>
          <w:trHeight w:val="264"/>
        </w:trPr>
        <w:tc>
          <w:tcPr>
            <w:tcW w:w="2340" w:type="dxa"/>
            <w:vAlign w:val="bottom"/>
            <w:hideMark/>
          </w:tcPr>
          <w:p w14:paraId="3C94F9AB" w14:textId="77777777" w:rsidR="0019748B" w:rsidRPr="007A364D" w:rsidRDefault="0019748B" w:rsidP="0019748B">
            <w:pPr>
              <w:spacing w:line="240" w:lineRule="atLeast"/>
              <w:ind w:left="22" w:right="18" w:firstLine="9"/>
              <w:rPr>
                <w:rFonts w:eastAsia="Times New Roman"/>
                <w:sz w:val="16"/>
                <w:szCs w:val="16"/>
                <w:lang w:val="en-GB"/>
              </w:rPr>
            </w:pPr>
            <w:r w:rsidRPr="007A364D">
              <w:rPr>
                <w:rFonts w:eastAsia="Times New Roman"/>
                <w:sz w:val="16"/>
                <w:szCs w:val="16"/>
                <w:lang w:val="en-GB"/>
              </w:rPr>
              <w:t>Real estate and construction</w:t>
            </w:r>
          </w:p>
        </w:tc>
        <w:tc>
          <w:tcPr>
            <w:tcW w:w="810" w:type="dxa"/>
          </w:tcPr>
          <w:p w14:paraId="3A3ADDE1" w14:textId="17436BF2"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168,729 </w:t>
            </w:r>
          </w:p>
        </w:tc>
        <w:tc>
          <w:tcPr>
            <w:tcW w:w="90" w:type="dxa"/>
          </w:tcPr>
          <w:p w14:paraId="7F5EC286"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Pr>
          <w:p w14:paraId="71597AF3" w14:textId="1090E800"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24,677 </w:t>
            </w:r>
          </w:p>
        </w:tc>
        <w:tc>
          <w:tcPr>
            <w:tcW w:w="90" w:type="dxa"/>
          </w:tcPr>
          <w:p w14:paraId="10CEA841"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63196F59" w14:textId="22210D9C"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8,907 </w:t>
            </w:r>
          </w:p>
        </w:tc>
        <w:tc>
          <w:tcPr>
            <w:tcW w:w="90" w:type="dxa"/>
          </w:tcPr>
          <w:p w14:paraId="61D189D7"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3EA1D526" w14:textId="6913E9B1"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202,313 </w:t>
            </w:r>
          </w:p>
        </w:tc>
        <w:tc>
          <w:tcPr>
            <w:tcW w:w="90" w:type="dxa"/>
            <w:vAlign w:val="bottom"/>
          </w:tcPr>
          <w:p w14:paraId="617AD6B0" w14:textId="77777777" w:rsidR="0019748B" w:rsidRPr="007A364D" w:rsidRDefault="0019748B" w:rsidP="0019748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408B0D82" w14:textId="222D2893"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155,958 </w:t>
            </w:r>
          </w:p>
        </w:tc>
        <w:tc>
          <w:tcPr>
            <w:tcW w:w="90" w:type="dxa"/>
          </w:tcPr>
          <w:p w14:paraId="3191F976"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481BF769" w14:textId="23BD73E5"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23,782 </w:t>
            </w:r>
          </w:p>
        </w:tc>
        <w:tc>
          <w:tcPr>
            <w:tcW w:w="90" w:type="dxa"/>
          </w:tcPr>
          <w:p w14:paraId="73EF6549"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420DA22C" w14:textId="3108EA54"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9,140 </w:t>
            </w:r>
          </w:p>
        </w:tc>
        <w:tc>
          <w:tcPr>
            <w:tcW w:w="90" w:type="dxa"/>
          </w:tcPr>
          <w:p w14:paraId="2013472E"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E9E7758" w14:textId="62867814"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188,880 </w:t>
            </w:r>
          </w:p>
        </w:tc>
      </w:tr>
      <w:tr w:rsidR="0019748B" w:rsidRPr="00D6468F" w14:paraId="0112A19D" w14:textId="77777777">
        <w:trPr>
          <w:cantSplit/>
          <w:trHeight w:val="252"/>
        </w:trPr>
        <w:tc>
          <w:tcPr>
            <w:tcW w:w="2340" w:type="dxa"/>
            <w:vAlign w:val="bottom"/>
            <w:hideMark/>
          </w:tcPr>
          <w:p w14:paraId="20382227" w14:textId="77777777" w:rsidR="0019748B" w:rsidRPr="007A364D" w:rsidRDefault="0019748B" w:rsidP="0019748B">
            <w:pPr>
              <w:spacing w:line="240" w:lineRule="atLeast"/>
              <w:ind w:left="22" w:right="18" w:firstLine="9"/>
              <w:rPr>
                <w:rFonts w:eastAsia="Times New Roman"/>
                <w:sz w:val="16"/>
                <w:szCs w:val="16"/>
                <w:lang w:val="en-GB"/>
              </w:rPr>
            </w:pPr>
            <w:r w:rsidRPr="007A364D">
              <w:rPr>
                <w:rFonts w:eastAsia="Times New Roman"/>
                <w:sz w:val="16"/>
                <w:szCs w:val="16"/>
                <w:lang w:val="en-GB"/>
              </w:rPr>
              <w:t>Utilities and services</w:t>
            </w:r>
          </w:p>
        </w:tc>
        <w:tc>
          <w:tcPr>
            <w:tcW w:w="810" w:type="dxa"/>
          </w:tcPr>
          <w:p w14:paraId="2482F215" w14:textId="3BF92B34"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355,764 </w:t>
            </w:r>
          </w:p>
        </w:tc>
        <w:tc>
          <w:tcPr>
            <w:tcW w:w="90" w:type="dxa"/>
          </w:tcPr>
          <w:p w14:paraId="4E8DE725"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Pr>
          <w:p w14:paraId="34E95647" w14:textId="60FB460D"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27,594 </w:t>
            </w:r>
          </w:p>
        </w:tc>
        <w:tc>
          <w:tcPr>
            <w:tcW w:w="90" w:type="dxa"/>
          </w:tcPr>
          <w:p w14:paraId="769FA17B"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6502D4A8" w14:textId="22BB4A99"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9,491 </w:t>
            </w:r>
          </w:p>
        </w:tc>
        <w:tc>
          <w:tcPr>
            <w:tcW w:w="90" w:type="dxa"/>
          </w:tcPr>
          <w:p w14:paraId="38A51D4E"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3161FEDF" w14:textId="06299C50"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392,849 </w:t>
            </w:r>
          </w:p>
        </w:tc>
        <w:tc>
          <w:tcPr>
            <w:tcW w:w="90" w:type="dxa"/>
            <w:vAlign w:val="bottom"/>
          </w:tcPr>
          <w:p w14:paraId="177B7A12" w14:textId="77777777" w:rsidR="0019748B" w:rsidRPr="007A364D" w:rsidRDefault="0019748B" w:rsidP="0019748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7706BBD5" w14:textId="747427A2"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358,130 </w:t>
            </w:r>
          </w:p>
        </w:tc>
        <w:tc>
          <w:tcPr>
            <w:tcW w:w="90" w:type="dxa"/>
          </w:tcPr>
          <w:p w14:paraId="5860DC87"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16F91484" w14:textId="46F96DAA"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26,986 </w:t>
            </w:r>
          </w:p>
        </w:tc>
        <w:tc>
          <w:tcPr>
            <w:tcW w:w="90" w:type="dxa"/>
          </w:tcPr>
          <w:p w14:paraId="6C94CDE3"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23AB77AD" w14:textId="5983A8D5"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9,485 </w:t>
            </w:r>
          </w:p>
        </w:tc>
        <w:tc>
          <w:tcPr>
            <w:tcW w:w="90" w:type="dxa"/>
          </w:tcPr>
          <w:p w14:paraId="041AE538"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6D83FC2" w14:textId="74877D4C"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394,601 </w:t>
            </w:r>
          </w:p>
        </w:tc>
      </w:tr>
      <w:tr w:rsidR="0019748B" w:rsidRPr="00D6468F" w14:paraId="031B1CA5" w14:textId="77777777">
        <w:trPr>
          <w:cantSplit/>
          <w:trHeight w:val="264"/>
        </w:trPr>
        <w:tc>
          <w:tcPr>
            <w:tcW w:w="2340" w:type="dxa"/>
            <w:vAlign w:val="bottom"/>
            <w:hideMark/>
          </w:tcPr>
          <w:p w14:paraId="42CEB6FD" w14:textId="77777777" w:rsidR="0019748B" w:rsidRPr="007A364D" w:rsidRDefault="0019748B" w:rsidP="0019748B">
            <w:pPr>
              <w:spacing w:line="240" w:lineRule="atLeast"/>
              <w:ind w:left="22" w:right="18" w:firstLine="9"/>
              <w:rPr>
                <w:rFonts w:eastAsia="Times New Roman"/>
                <w:sz w:val="16"/>
                <w:szCs w:val="16"/>
                <w:lang w:val="en-GB"/>
              </w:rPr>
            </w:pPr>
            <w:r w:rsidRPr="007A364D">
              <w:rPr>
                <w:rFonts w:eastAsia="Times New Roman"/>
                <w:sz w:val="16"/>
                <w:szCs w:val="16"/>
                <w:lang w:val="en-GB"/>
              </w:rPr>
              <w:t>Housing loans</w:t>
            </w:r>
          </w:p>
        </w:tc>
        <w:tc>
          <w:tcPr>
            <w:tcW w:w="810" w:type="dxa"/>
          </w:tcPr>
          <w:p w14:paraId="0F4ECF2C" w14:textId="055E5C8B"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555,403 </w:t>
            </w:r>
          </w:p>
        </w:tc>
        <w:tc>
          <w:tcPr>
            <w:tcW w:w="90" w:type="dxa"/>
          </w:tcPr>
          <w:p w14:paraId="5D6E7FF5"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Pr>
          <w:p w14:paraId="732FC3F3" w14:textId="1010EBCF"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45,882 </w:t>
            </w:r>
          </w:p>
        </w:tc>
        <w:tc>
          <w:tcPr>
            <w:tcW w:w="90" w:type="dxa"/>
          </w:tcPr>
          <w:p w14:paraId="0A7D3B57"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015A280A" w14:textId="74331739"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23,101 </w:t>
            </w:r>
          </w:p>
        </w:tc>
        <w:tc>
          <w:tcPr>
            <w:tcW w:w="90" w:type="dxa"/>
          </w:tcPr>
          <w:p w14:paraId="7ABEBA48"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Pr>
          <w:p w14:paraId="01FD5446" w14:textId="670EDA4B"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624,386 </w:t>
            </w:r>
          </w:p>
        </w:tc>
        <w:tc>
          <w:tcPr>
            <w:tcW w:w="90" w:type="dxa"/>
            <w:vAlign w:val="bottom"/>
          </w:tcPr>
          <w:p w14:paraId="6E96A0AC" w14:textId="77777777" w:rsidR="0019748B" w:rsidRPr="007A364D" w:rsidRDefault="0019748B" w:rsidP="0019748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239EDCE0" w14:textId="5633E99F"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560,159 </w:t>
            </w:r>
          </w:p>
        </w:tc>
        <w:tc>
          <w:tcPr>
            <w:tcW w:w="90" w:type="dxa"/>
          </w:tcPr>
          <w:p w14:paraId="208C47A2"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40A4C58D" w14:textId="4455B3D0"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44,867 </w:t>
            </w:r>
          </w:p>
        </w:tc>
        <w:tc>
          <w:tcPr>
            <w:tcW w:w="90" w:type="dxa"/>
          </w:tcPr>
          <w:p w14:paraId="0C3B98CE"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Pr>
          <w:p w14:paraId="6561BD7F" w14:textId="7BAA8433" w:rsidR="0019748B" w:rsidRPr="00654250" w:rsidRDefault="0019748B" w:rsidP="0019748B">
            <w:pPr>
              <w:tabs>
                <w:tab w:val="decimal" w:pos="736"/>
              </w:tabs>
              <w:spacing w:line="240" w:lineRule="atLeast"/>
              <w:ind w:left="-720" w:right="-10"/>
              <w:rPr>
                <w:rFonts w:eastAsia="Times New Roman"/>
                <w:sz w:val="16"/>
                <w:szCs w:val="16"/>
                <w:cs/>
                <w:lang w:val="en-GB"/>
              </w:rPr>
            </w:pPr>
            <w:r w:rsidRPr="00654250">
              <w:rPr>
                <w:sz w:val="16"/>
                <w:szCs w:val="16"/>
              </w:rPr>
              <w:t xml:space="preserve"> 20,684 </w:t>
            </w:r>
          </w:p>
        </w:tc>
        <w:tc>
          <w:tcPr>
            <w:tcW w:w="90" w:type="dxa"/>
          </w:tcPr>
          <w:p w14:paraId="71AFA6D9"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7AA0BA61" w14:textId="79BDB69B"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625,710 </w:t>
            </w:r>
          </w:p>
        </w:tc>
      </w:tr>
      <w:tr w:rsidR="0019748B" w:rsidRPr="00D6468F" w14:paraId="3E880DC3" w14:textId="77777777">
        <w:trPr>
          <w:cantSplit/>
          <w:trHeight w:val="264"/>
        </w:trPr>
        <w:tc>
          <w:tcPr>
            <w:tcW w:w="2340" w:type="dxa"/>
            <w:vAlign w:val="bottom"/>
            <w:hideMark/>
          </w:tcPr>
          <w:p w14:paraId="42268DBB" w14:textId="77777777" w:rsidR="0019748B" w:rsidRPr="007A364D" w:rsidRDefault="0019748B" w:rsidP="0019748B">
            <w:pPr>
              <w:spacing w:line="240" w:lineRule="atLeast"/>
              <w:ind w:left="22" w:right="18" w:firstLine="9"/>
              <w:rPr>
                <w:rFonts w:eastAsia="Times New Roman"/>
                <w:sz w:val="16"/>
                <w:szCs w:val="16"/>
                <w:lang w:val="en-GB"/>
              </w:rPr>
            </w:pPr>
            <w:r w:rsidRPr="007A364D">
              <w:rPr>
                <w:rFonts w:eastAsia="Times New Roman"/>
                <w:sz w:val="16"/>
                <w:szCs w:val="16"/>
                <w:lang w:val="en-GB"/>
              </w:rPr>
              <w:t>Others</w:t>
            </w:r>
          </w:p>
        </w:tc>
        <w:tc>
          <w:tcPr>
            <w:tcW w:w="810" w:type="dxa"/>
            <w:tcBorders>
              <w:top w:val="nil"/>
              <w:left w:val="nil"/>
              <w:bottom w:val="single" w:sz="4" w:space="0" w:color="000000"/>
              <w:right w:val="nil"/>
            </w:tcBorders>
          </w:tcPr>
          <w:p w14:paraId="5C1803B8" w14:textId="3FD9615D"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430,291 </w:t>
            </w:r>
          </w:p>
        </w:tc>
        <w:tc>
          <w:tcPr>
            <w:tcW w:w="90" w:type="dxa"/>
          </w:tcPr>
          <w:p w14:paraId="205390F3"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0EC6B5B" w14:textId="1178F8C4" w:rsidR="0019748B" w:rsidRPr="0019748B" w:rsidRDefault="0019748B" w:rsidP="0019748B">
            <w:pPr>
              <w:tabs>
                <w:tab w:val="decimal" w:pos="662"/>
              </w:tabs>
              <w:spacing w:line="240" w:lineRule="atLeast"/>
              <w:ind w:left="-720" w:right="72"/>
              <w:jc w:val="right"/>
              <w:rPr>
                <w:rFonts w:eastAsia="Times New Roman"/>
                <w:sz w:val="16"/>
                <w:szCs w:val="16"/>
                <w:cs/>
                <w:lang w:val="en-GB"/>
              </w:rPr>
            </w:pPr>
            <w:r w:rsidRPr="0019748B">
              <w:rPr>
                <w:sz w:val="16"/>
                <w:szCs w:val="16"/>
              </w:rPr>
              <w:t xml:space="preserve"> 59,787 </w:t>
            </w:r>
          </w:p>
        </w:tc>
        <w:tc>
          <w:tcPr>
            <w:tcW w:w="90" w:type="dxa"/>
          </w:tcPr>
          <w:p w14:paraId="48DF5AEC"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BAFF9E9" w14:textId="68EC31B8"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19,865 </w:t>
            </w:r>
          </w:p>
        </w:tc>
        <w:tc>
          <w:tcPr>
            <w:tcW w:w="90" w:type="dxa"/>
          </w:tcPr>
          <w:p w14:paraId="691321E1"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1E07A475" w14:textId="483C5ABA"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509,943 </w:t>
            </w:r>
          </w:p>
        </w:tc>
        <w:tc>
          <w:tcPr>
            <w:tcW w:w="90" w:type="dxa"/>
            <w:vAlign w:val="bottom"/>
          </w:tcPr>
          <w:p w14:paraId="263CEFAD" w14:textId="77777777" w:rsidR="0019748B" w:rsidRPr="007A364D" w:rsidRDefault="0019748B" w:rsidP="0019748B">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AC38B27" w14:textId="47798870"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440,677 </w:t>
            </w:r>
          </w:p>
        </w:tc>
        <w:tc>
          <w:tcPr>
            <w:tcW w:w="90" w:type="dxa"/>
          </w:tcPr>
          <w:p w14:paraId="0ABE1FB4"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3AD2E946" w14:textId="2A18367A"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60,567 </w:t>
            </w:r>
          </w:p>
        </w:tc>
        <w:tc>
          <w:tcPr>
            <w:tcW w:w="90" w:type="dxa"/>
          </w:tcPr>
          <w:p w14:paraId="484BF4B3"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4F761CD" w14:textId="480D1C12" w:rsidR="0019748B" w:rsidRPr="00654250" w:rsidRDefault="0019748B" w:rsidP="0019748B">
            <w:pPr>
              <w:tabs>
                <w:tab w:val="decimal" w:pos="736"/>
              </w:tabs>
              <w:spacing w:line="240" w:lineRule="atLeast"/>
              <w:ind w:left="-720" w:right="-10"/>
              <w:rPr>
                <w:rFonts w:eastAsia="Times New Roman"/>
                <w:sz w:val="16"/>
                <w:szCs w:val="16"/>
                <w:lang w:val="en-GB" w:bidi="ar-SA"/>
              </w:rPr>
            </w:pPr>
            <w:r w:rsidRPr="00654250">
              <w:rPr>
                <w:sz w:val="16"/>
                <w:szCs w:val="16"/>
              </w:rPr>
              <w:t xml:space="preserve"> 18,470 </w:t>
            </w:r>
          </w:p>
        </w:tc>
        <w:tc>
          <w:tcPr>
            <w:tcW w:w="90" w:type="dxa"/>
          </w:tcPr>
          <w:p w14:paraId="416FC918"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78826C77" w14:textId="634F2999"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519,714 </w:t>
            </w:r>
          </w:p>
        </w:tc>
      </w:tr>
      <w:tr w:rsidR="0019748B" w:rsidRPr="00D6468F" w14:paraId="07AC6B74" w14:textId="77777777">
        <w:trPr>
          <w:cantSplit/>
          <w:trHeight w:val="252"/>
        </w:trPr>
        <w:tc>
          <w:tcPr>
            <w:tcW w:w="2340" w:type="dxa"/>
            <w:vAlign w:val="bottom"/>
            <w:hideMark/>
          </w:tcPr>
          <w:p w14:paraId="0484C77D" w14:textId="77777777" w:rsidR="0019748B" w:rsidRPr="00E926E8" w:rsidRDefault="0019748B" w:rsidP="0019748B">
            <w:pPr>
              <w:spacing w:line="240" w:lineRule="atLeast"/>
              <w:ind w:left="22" w:right="18" w:firstLine="9"/>
              <w:rPr>
                <w:rFonts w:eastAsia="Times New Roman" w:cstheme="minorBidi"/>
                <w:b/>
                <w:bCs/>
                <w:sz w:val="16"/>
                <w:szCs w:val="16"/>
                <w:cs/>
                <w:lang w:val="en-GB"/>
              </w:rPr>
            </w:pPr>
            <w:r w:rsidRPr="007A364D">
              <w:rPr>
                <w:rFonts w:eastAsia="Times New Roman"/>
                <w:b/>
                <w:bCs/>
                <w:sz w:val="16"/>
                <w:szCs w:val="16"/>
                <w:lang w:val="en-GB"/>
              </w:rPr>
              <w:t xml:space="preserve">Total </w:t>
            </w:r>
            <w:r w:rsidRPr="007A364D">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74E5AB1F" w14:textId="4E716736" w:rsidR="0019748B" w:rsidRPr="0019748B" w:rsidRDefault="0019748B" w:rsidP="0019748B">
            <w:pPr>
              <w:tabs>
                <w:tab w:val="decimal" w:pos="704"/>
              </w:tabs>
              <w:spacing w:line="240" w:lineRule="atLeast"/>
              <w:ind w:left="-720" w:right="72"/>
              <w:jc w:val="right"/>
              <w:rPr>
                <w:rFonts w:eastAsia="Times New Roman"/>
                <w:b/>
                <w:bCs/>
                <w:sz w:val="16"/>
                <w:szCs w:val="16"/>
                <w:lang w:val="en-GB" w:bidi="ar-SA"/>
              </w:rPr>
            </w:pPr>
            <w:r w:rsidRPr="0019748B">
              <w:rPr>
                <w:b/>
                <w:bCs/>
                <w:sz w:val="16"/>
                <w:szCs w:val="16"/>
              </w:rPr>
              <w:t xml:space="preserve"> 2,098,259 </w:t>
            </w:r>
          </w:p>
        </w:tc>
        <w:tc>
          <w:tcPr>
            <w:tcW w:w="90" w:type="dxa"/>
          </w:tcPr>
          <w:p w14:paraId="29E2C49E" w14:textId="77777777" w:rsidR="0019748B" w:rsidRPr="0019748B" w:rsidRDefault="0019748B" w:rsidP="0019748B">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7B9D9AB7" w14:textId="6F91740E" w:rsidR="0019748B" w:rsidRPr="0019748B" w:rsidRDefault="0019748B" w:rsidP="0019748B">
            <w:pPr>
              <w:tabs>
                <w:tab w:val="decimal" w:pos="662"/>
              </w:tabs>
              <w:spacing w:line="240" w:lineRule="atLeast"/>
              <w:ind w:left="-720" w:right="72"/>
              <w:jc w:val="right"/>
              <w:rPr>
                <w:rFonts w:eastAsia="Times New Roman"/>
                <w:b/>
                <w:bCs/>
                <w:sz w:val="16"/>
                <w:szCs w:val="16"/>
                <w:lang w:val="en-GB" w:bidi="ar-SA"/>
              </w:rPr>
            </w:pPr>
            <w:r w:rsidRPr="0019748B">
              <w:rPr>
                <w:b/>
                <w:bCs/>
                <w:sz w:val="16"/>
                <w:szCs w:val="16"/>
              </w:rPr>
              <w:t xml:space="preserve"> 228,323 </w:t>
            </w:r>
          </w:p>
        </w:tc>
        <w:tc>
          <w:tcPr>
            <w:tcW w:w="90" w:type="dxa"/>
          </w:tcPr>
          <w:p w14:paraId="68455CF5" w14:textId="77777777" w:rsidR="0019748B" w:rsidRPr="0019748B" w:rsidRDefault="0019748B" w:rsidP="0019748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480C1438" w14:textId="3A1E3D70" w:rsidR="0019748B" w:rsidRPr="0019748B" w:rsidRDefault="0019748B" w:rsidP="0019748B">
            <w:pPr>
              <w:tabs>
                <w:tab w:val="decimal" w:pos="662"/>
              </w:tabs>
              <w:spacing w:line="240" w:lineRule="atLeast"/>
              <w:ind w:left="-720" w:right="72"/>
              <w:jc w:val="right"/>
              <w:rPr>
                <w:rFonts w:eastAsia="Times New Roman"/>
                <w:b/>
                <w:bCs/>
                <w:sz w:val="16"/>
                <w:szCs w:val="16"/>
                <w:cs/>
                <w:lang w:val="en-GB"/>
              </w:rPr>
            </w:pPr>
            <w:r w:rsidRPr="0019748B">
              <w:rPr>
                <w:b/>
                <w:bCs/>
                <w:sz w:val="16"/>
                <w:szCs w:val="16"/>
              </w:rPr>
              <w:t xml:space="preserve"> 98,521 </w:t>
            </w:r>
          </w:p>
        </w:tc>
        <w:tc>
          <w:tcPr>
            <w:tcW w:w="90" w:type="dxa"/>
          </w:tcPr>
          <w:p w14:paraId="127093CB" w14:textId="77777777" w:rsidR="0019748B" w:rsidRPr="0019748B" w:rsidRDefault="0019748B" w:rsidP="0019748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3E2985C" w14:textId="3527D15F" w:rsidR="0019748B" w:rsidRPr="0019748B" w:rsidRDefault="0019748B" w:rsidP="0019748B">
            <w:pPr>
              <w:tabs>
                <w:tab w:val="decimal" w:pos="662"/>
              </w:tabs>
              <w:spacing w:line="240" w:lineRule="atLeast"/>
              <w:ind w:left="-720" w:right="72"/>
              <w:jc w:val="right"/>
              <w:rPr>
                <w:rFonts w:eastAsia="Times New Roman"/>
                <w:b/>
                <w:bCs/>
                <w:sz w:val="16"/>
                <w:szCs w:val="16"/>
                <w:cs/>
                <w:lang w:val="en-GB"/>
              </w:rPr>
            </w:pPr>
            <w:r w:rsidRPr="0019748B">
              <w:rPr>
                <w:b/>
                <w:bCs/>
                <w:sz w:val="16"/>
                <w:szCs w:val="16"/>
              </w:rPr>
              <w:t xml:space="preserve"> 2,425,103 </w:t>
            </w:r>
          </w:p>
        </w:tc>
        <w:tc>
          <w:tcPr>
            <w:tcW w:w="90" w:type="dxa"/>
            <w:vAlign w:val="bottom"/>
          </w:tcPr>
          <w:p w14:paraId="26FBAB15" w14:textId="77777777" w:rsidR="0019748B" w:rsidRPr="00E926E8" w:rsidRDefault="0019748B" w:rsidP="0019748B">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1FDF1E2C" w14:textId="49882C18" w:rsidR="0019748B" w:rsidRPr="00654250" w:rsidRDefault="0019748B" w:rsidP="0019748B">
            <w:pPr>
              <w:tabs>
                <w:tab w:val="decimal" w:pos="720"/>
              </w:tabs>
              <w:spacing w:line="240" w:lineRule="atLeast"/>
              <w:ind w:left="-720" w:right="-10"/>
              <w:rPr>
                <w:rFonts w:eastAsia="Times New Roman"/>
                <w:b/>
                <w:bCs/>
                <w:sz w:val="16"/>
                <w:szCs w:val="16"/>
                <w:lang w:val="en-GB" w:bidi="ar-SA"/>
              </w:rPr>
            </w:pPr>
            <w:r w:rsidRPr="00654250">
              <w:rPr>
                <w:b/>
                <w:bCs/>
                <w:sz w:val="16"/>
                <w:szCs w:val="16"/>
              </w:rPr>
              <w:t xml:space="preserve"> 2,081,618 </w:t>
            </w:r>
          </w:p>
        </w:tc>
        <w:tc>
          <w:tcPr>
            <w:tcW w:w="90" w:type="dxa"/>
          </w:tcPr>
          <w:p w14:paraId="4D9533C8" w14:textId="77777777" w:rsidR="0019748B" w:rsidRPr="00654250" w:rsidRDefault="0019748B" w:rsidP="0019748B">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6FF06987" w14:textId="7990B411" w:rsidR="0019748B" w:rsidRPr="00654250" w:rsidRDefault="0019748B" w:rsidP="0019748B">
            <w:pPr>
              <w:tabs>
                <w:tab w:val="decimal" w:pos="736"/>
              </w:tabs>
              <w:spacing w:line="240" w:lineRule="atLeast"/>
              <w:ind w:left="-720" w:right="-10"/>
              <w:rPr>
                <w:rFonts w:eastAsia="Times New Roman"/>
                <w:b/>
                <w:bCs/>
                <w:sz w:val="16"/>
                <w:szCs w:val="16"/>
                <w:lang w:val="en-GB" w:bidi="ar-SA"/>
              </w:rPr>
            </w:pPr>
            <w:r w:rsidRPr="00654250">
              <w:rPr>
                <w:b/>
                <w:bCs/>
                <w:sz w:val="16"/>
                <w:szCs w:val="16"/>
              </w:rPr>
              <w:t xml:space="preserve"> 224,150 </w:t>
            </w:r>
          </w:p>
        </w:tc>
        <w:tc>
          <w:tcPr>
            <w:tcW w:w="90" w:type="dxa"/>
          </w:tcPr>
          <w:p w14:paraId="750D5321" w14:textId="77777777" w:rsidR="0019748B" w:rsidRPr="00654250" w:rsidRDefault="0019748B" w:rsidP="0019748B">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B3B1931" w14:textId="504FDEE7" w:rsidR="0019748B" w:rsidRPr="00654250" w:rsidRDefault="0019748B" w:rsidP="0019748B">
            <w:pPr>
              <w:tabs>
                <w:tab w:val="decimal" w:pos="736"/>
              </w:tabs>
              <w:spacing w:line="240" w:lineRule="atLeast"/>
              <w:ind w:left="-720" w:right="-10"/>
              <w:rPr>
                <w:rFonts w:eastAsia="Times New Roman"/>
                <w:b/>
                <w:bCs/>
                <w:sz w:val="16"/>
                <w:szCs w:val="16"/>
                <w:lang w:val="en-GB" w:bidi="ar-SA"/>
              </w:rPr>
            </w:pPr>
            <w:r w:rsidRPr="00654250">
              <w:rPr>
                <w:b/>
                <w:bCs/>
                <w:sz w:val="16"/>
                <w:szCs w:val="16"/>
              </w:rPr>
              <w:t xml:space="preserve"> 97,610 </w:t>
            </w:r>
          </w:p>
        </w:tc>
        <w:tc>
          <w:tcPr>
            <w:tcW w:w="90" w:type="dxa"/>
          </w:tcPr>
          <w:p w14:paraId="45423E8C"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9666138" w14:textId="2D06E029" w:rsidR="0019748B" w:rsidRPr="00654250" w:rsidRDefault="0019748B" w:rsidP="0019748B">
            <w:pPr>
              <w:tabs>
                <w:tab w:val="decimal" w:pos="720"/>
              </w:tabs>
              <w:spacing w:line="240" w:lineRule="atLeast"/>
              <w:ind w:left="-720" w:right="72"/>
              <w:rPr>
                <w:rFonts w:eastAsia="Times New Roman"/>
                <w:b/>
                <w:bCs/>
                <w:sz w:val="16"/>
                <w:szCs w:val="16"/>
                <w:lang w:val="en-GB" w:bidi="ar-SA"/>
              </w:rPr>
            </w:pPr>
            <w:r w:rsidRPr="00654250">
              <w:rPr>
                <w:b/>
                <w:bCs/>
                <w:sz w:val="16"/>
                <w:szCs w:val="16"/>
              </w:rPr>
              <w:t xml:space="preserve"> 2,403,378 </w:t>
            </w:r>
          </w:p>
        </w:tc>
      </w:tr>
    </w:tbl>
    <w:p w14:paraId="3AB46AD2" w14:textId="77777777" w:rsidR="00865A06" w:rsidRPr="005A1BCC" w:rsidRDefault="00865A06" w:rsidP="00B928CA">
      <w:pPr>
        <w:tabs>
          <w:tab w:val="left" w:pos="851"/>
        </w:tabs>
        <w:spacing w:line="240" w:lineRule="atLeast"/>
        <w:ind w:right="245"/>
        <w:rPr>
          <w:rFonts w:eastAsia="Times New Roman"/>
          <w:color w:val="000000"/>
          <w:sz w:val="22"/>
          <w:szCs w:val="22"/>
          <w:vertAlign w:val="superscript"/>
          <w:cs/>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3F26FD73" w14:textId="77777777">
        <w:trPr>
          <w:cantSplit/>
          <w:trHeight w:val="264"/>
        </w:trPr>
        <w:tc>
          <w:tcPr>
            <w:tcW w:w="2340" w:type="dxa"/>
            <w:vAlign w:val="bottom"/>
          </w:tcPr>
          <w:p w14:paraId="10811ABD" w14:textId="64B2A7C9" w:rsidR="00B928CA" w:rsidRPr="00D6468F" w:rsidRDefault="0067455C">
            <w:pPr>
              <w:spacing w:line="240" w:lineRule="atLeast"/>
              <w:ind w:left="22" w:right="-85" w:firstLine="9"/>
              <w:rPr>
                <w:rFonts w:eastAsia="Times New Roman"/>
                <w:sz w:val="16"/>
                <w:szCs w:val="16"/>
                <w:lang w:val="en-GB"/>
              </w:rPr>
            </w:pPr>
            <w:r>
              <w:br w:type="page"/>
            </w:r>
          </w:p>
        </w:tc>
        <w:tc>
          <w:tcPr>
            <w:tcW w:w="7110" w:type="dxa"/>
            <w:gridSpan w:val="15"/>
            <w:vAlign w:val="bottom"/>
            <w:hideMark/>
          </w:tcPr>
          <w:p w14:paraId="43EB9103" w14:textId="77777777" w:rsidR="00B928CA" w:rsidRPr="00D6468F" w:rsidRDefault="00B928CA">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Pr>
                <w:rFonts w:eastAsia="Times New Roman"/>
                <w:b/>
                <w:bCs/>
                <w:sz w:val="16"/>
                <w:szCs w:val="16"/>
                <w:lang w:val="en-GB"/>
              </w:rPr>
              <w:t xml:space="preserve"> </w:t>
            </w:r>
            <w:r w:rsidRPr="005C21FE">
              <w:rPr>
                <w:rFonts w:eastAsia="Times New Roman"/>
                <w:b/>
                <w:bCs/>
                <w:sz w:val="16"/>
                <w:szCs w:val="16"/>
                <w:lang w:val="en-GB"/>
              </w:rPr>
              <w:t>financial statements</w:t>
            </w:r>
          </w:p>
        </w:tc>
      </w:tr>
      <w:tr w:rsidR="00654250" w:rsidRPr="00D6468F" w14:paraId="0C8666F2" w14:textId="77777777">
        <w:trPr>
          <w:cantSplit/>
          <w:trHeight w:val="264"/>
        </w:trPr>
        <w:tc>
          <w:tcPr>
            <w:tcW w:w="2340" w:type="dxa"/>
            <w:vAlign w:val="bottom"/>
          </w:tcPr>
          <w:p w14:paraId="55D60B0E" w14:textId="77777777" w:rsidR="00654250" w:rsidRPr="00D6468F" w:rsidRDefault="00654250" w:rsidP="00654250">
            <w:pPr>
              <w:spacing w:line="240" w:lineRule="atLeast"/>
              <w:ind w:left="22" w:right="-85" w:firstLine="9"/>
              <w:rPr>
                <w:rFonts w:eastAsia="Times New Roman"/>
                <w:sz w:val="16"/>
                <w:szCs w:val="16"/>
                <w:lang w:val="en-GB"/>
              </w:rPr>
            </w:pPr>
          </w:p>
        </w:tc>
        <w:tc>
          <w:tcPr>
            <w:tcW w:w="3510" w:type="dxa"/>
            <w:gridSpan w:val="7"/>
          </w:tcPr>
          <w:p w14:paraId="0F72EF9B" w14:textId="3207061D" w:rsidR="00654250" w:rsidRPr="00D6468F" w:rsidRDefault="00654250" w:rsidP="00654250">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31 March 2025</w:t>
            </w:r>
          </w:p>
        </w:tc>
        <w:tc>
          <w:tcPr>
            <w:tcW w:w="90" w:type="dxa"/>
          </w:tcPr>
          <w:p w14:paraId="475EC6C7" w14:textId="77777777" w:rsidR="00654250" w:rsidRPr="00D6468F" w:rsidRDefault="00654250" w:rsidP="00654250">
            <w:pPr>
              <w:snapToGrid w:val="0"/>
              <w:spacing w:line="240" w:lineRule="atLeast"/>
              <w:jc w:val="center"/>
              <w:rPr>
                <w:rFonts w:eastAsia="Times New Roman"/>
                <w:sz w:val="16"/>
                <w:szCs w:val="16"/>
                <w:lang w:val="en-GB"/>
              </w:rPr>
            </w:pPr>
          </w:p>
        </w:tc>
        <w:tc>
          <w:tcPr>
            <w:tcW w:w="3510" w:type="dxa"/>
            <w:gridSpan w:val="7"/>
          </w:tcPr>
          <w:p w14:paraId="19FCA659" w14:textId="6E36BA5D" w:rsidR="00654250" w:rsidRPr="00D6468F" w:rsidRDefault="00654250" w:rsidP="00654250">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w:t>
            </w:r>
            <w:r>
              <w:rPr>
                <w:rFonts w:eastAsia="Times New Roman"/>
                <w:sz w:val="16"/>
                <w:szCs w:val="16"/>
                <w:lang w:val="en-GB"/>
              </w:rPr>
              <w:t>4</w:t>
            </w:r>
          </w:p>
        </w:tc>
      </w:tr>
      <w:tr w:rsidR="00654250" w:rsidRPr="00D6468F" w14:paraId="0290FB64" w14:textId="77777777">
        <w:trPr>
          <w:cantSplit/>
          <w:trHeight w:val="264"/>
        </w:trPr>
        <w:tc>
          <w:tcPr>
            <w:tcW w:w="2340" w:type="dxa"/>
            <w:vAlign w:val="bottom"/>
          </w:tcPr>
          <w:p w14:paraId="1B2817C0" w14:textId="77777777" w:rsidR="00654250" w:rsidRPr="00D6468F" w:rsidRDefault="00654250" w:rsidP="00654250">
            <w:pPr>
              <w:spacing w:line="240" w:lineRule="atLeast"/>
              <w:ind w:left="22" w:right="-85" w:firstLine="9"/>
              <w:rPr>
                <w:rFonts w:eastAsia="Times New Roman"/>
                <w:sz w:val="16"/>
                <w:szCs w:val="16"/>
                <w:lang w:val="en-GB"/>
              </w:rPr>
            </w:pPr>
          </w:p>
        </w:tc>
        <w:tc>
          <w:tcPr>
            <w:tcW w:w="810" w:type="dxa"/>
          </w:tcPr>
          <w:p w14:paraId="6C23DF50"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373AF39A"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hideMark/>
          </w:tcPr>
          <w:p w14:paraId="6BA03861"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7C9FCE7B"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hideMark/>
          </w:tcPr>
          <w:p w14:paraId="19C13E98" w14:textId="77777777" w:rsidR="00654250" w:rsidRPr="00D6468F" w:rsidRDefault="00654250" w:rsidP="00654250">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58B1514"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tcPr>
          <w:p w14:paraId="63B45B28"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90" w:type="dxa"/>
          </w:tcPr>
          <w:p w14:paraId="191A04E5" w14:textId="77777777" w:rsidR="00654250" w:rsidRPr="00D6468F" w:rsidRDefault="00654250" w:rsidP="00654250">
            <w:pPr>
              <w:snapToGrid w:val="0"/>
              <w:spacing w:line="240" w:lineRule="atLeast"/>
              <w:jc w:val="center"/>
              <w:rPr>
                <w:rFonts w:eastAsia="Times New Roman"/>
                <w:sz w:val="16"/>
                <w:szCs w:val="16"/>
                <w:lang w:val="en-GB"/>
              </w:rPr>
            </w:pPr>
          </w:p>
        </w:tc>
        <w:tc>
          <w:tcPr>
            <w:tcW w:w="810" w:type="dxa"/>
          </w:tcPr>
          <w:p w14:paraId="163A863B"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5E3C5262"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hideMark/>
          </w:tcPr>
          <w:p w14:paraId="4B316858"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417CE3A4"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hideMark/>
          </w:tcPr>
          <w:p w14:paraId="6F35E517" w14:textId="77777777" w:rsidR="00654250" w:rsidRPr="00D6468F" w:rsidRDefault="00654250" w:rsidP="00654250">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01A28D62" w14:textId="77777777" w:rsidR="00654250" w:rsidRPr="00D6468F" w:rsidRDefault="00654250" w:rsidP="00654250">
            <w:pPr>
              <w:spacing w:line="240" w:lineRule="atLeast"/>
              <w:ind w:left="-105" w:right="-97"/>
              <w:jc w:val="center"/>
              <w:rPr>
                <w:rFonts w:eastAsia="Times New Roman"/>
                <w:sz w:val="16"/>
                <w:szCs w:val="16"/>
                <w:lang w:val="en-GB"/>
              </w:rPr>
            </w:pPr>
          </w:p>
        </w:tc>
        <w:tc>
          <w:tcPr>
            <w:tcW w:w="810" w:type="dxa"/>
          </w:tcPr>
          <w:p w14:paraId="54169CFA" w14:textId="77777777" w:rsidR="00654250" w:rsidRPr="00D6468F" w:rsidRDefault="00654250" w:rsidP="00654250">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654250" w:rsidRPr="00D6468F" w14:paraId="03B53FBB" w14:textId="77777777">
        <w:trPr>
          <w:cantSplit/>
          <w:trHeight w:val="252"/>
        </w:trPr>
        <w:tc>
          <w:tcPr>
            <w:tcW w:w="2340" w:type="dxa"/>
            <w:vAlign w:val="bottom"/>
          </w:tcPr>
          <w:p w14:paraId="0F08DEBB" w14:textId="77777777" w:rsidR="00654250" w:rsidRPr="00D6468F" w:rsidRDefault="00654250" w:rsidP="00654250">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625576A3" w14:textId="77777777" w:rsidR="00654250" w:rsidRPr="00D6468F" w:rsidRDefault="00654250" w:rsidP="00654250">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19748B" w:rsidRPr="00D6468F" w14:paraId="64C4D196" w14:textId="77777777">
        <w:trPr>
          <w:cantSplit/>
          <w:trHeight w:val="264"/>
        </w:trPr>
        <w:tc>
          <w:tcPr>
            <w:tcW w:w="2340" w:type="dxa"/>
            <w:vAlign w:val="bottom"/>
            <w:hideMark/>
          </w:tcPr>
          <w:p w14:paraId="5B5AADB7" w14:textId="77777777" w:rsidR="0019748B" w:rsidRPr="00D6468F" w:rsidRDefault="0019748B" w:rsidP="0019748B">
            <w:pPr>
              <w:spacing w:line="240" w:lineRule="atLeast"/>
              <w:ind w:left="22" w:right="18" w:firstLine="9"/>
              <w:rPr>
                <w:rFonts w:eastAsia="Times New Roman"/>
                <w:sz w:val="16"/>
                <w:szCs w:val="16"/>
                <w:lang w:val="en-GB"/>
              </w:rPr>
            </w:pPr>
            <w:r>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40C73BF1" w14:textId="7C187A15"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146,374 </w:t>
            </w:r>
          </w:p>
        </w:tc>
        <w:tc>
          <w:tcPr>
            <w:tcW w:w="90" w:type="dxa"/>
          </w:tcPr>
          <w:p w14:paraId="36536D0F" w14:textId="77777777" w:rsidR="0019748B" w:rsidRPr="0019748B" w:rsidRDefault="0019748B" w:rsidP="0019748B">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98BB07E" w14:textId="52108385" w:rsidR="0019748B" w:rsidRPr="0019748B" w:rsidRDefault="0019748B" w:rsidP="0019748B">
            <w:pPr>
              <w:tabs>
                <w:tab w:val="decimal" w:pos="634"/>
              </w:tabs>
              <w:spacing w:line="240" w:lineRule="atLeast"/>
              <w:ind w:left="-720" w:right="-10"/>
              <w:rPr>
                <w:rFonts w:eastAsia="Times New Roman" w:cstheme="minorBidi"/>
                <w:sz w:val="16"/>
                <w:szCs w:val="16"/>
                <w:cs/>
                <w:lang w:val="en-GB"/>
              </w:rPr>
            </w:pPr>
            <w:r w:rsidRPr="0019748B">
              <w:rPr>
                <w:sz w:val="16"/>
                <w:szCs w:val="16"/>
              </w:rPr>
              <w:t xml:space="preserve"> -   </w:t>
            </w:r>
          </w:p>
        </w:tc>
        <w:tc>
          <w:tcPr>
            <w:tcW w:w="90" w:type="dxa"/>
          </w:tcPr>
          <w:p w14:paraId="3EFE95A9"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7C03D99" w14:textId="5E9263F3" w:rsidR="0019748B" w:rsidRPr="0019748B" w:rsidRDefault="0019748B" w:rsidP="0019748B">
            <w:pPr>
              <w:tabs>
                <w:tab w:val="decimal" w:pos="602"/>
              </w:tabs>
              <w:spacing w:line="240" w:lineRule="atLeast"/>
              <w:ind w:left="-720" w:right="-10"/>
              <w:rPr>
                <w:rFonts w:eastAsia="Times New Roman" w:cstheme="minorBidi"/>
                <w:sz w:val="16"/>
                <w:szCs w:val="16"/>
                <w:lang w:val="en-GB"/>
              </w:rPr>
            </w:pPr>
            <w:r w:rsidRPr="0019748B">
              <w:rPr>
                <w:sz w:val="16"/>
                <w:szCs w:val="16"/>
              </w:rPr>
              <w:t xml:space="preserve"> -   </w:t>
            </w:r>
          </w:p>
        </w:tc>
        <w:tc>
          <w:tcPr>
            <w:tcW w:w="90" w:type="dxa"/>
          </w:tcPr>
          <w:p w14:paraId="3508022E" w14:textId="77777777" w:rsidR="0019748B" w:rsidRPr="0019748B" w:rsidRDefault="0019748B" w:rsidP="0019748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F487242" w14:textId="31114AED" w:rsidR="0019748B" w:rsidRPr="0019748B" w:rsidRDefault="0019748B" w:rsidP="0019748B">
            <w:pPr>
              <w:tabs>
                <w:tab w:val="decimal" w:pos="662"/>
              </w:tabs>
              <w:spacing w:line="240" w:lineRule="atLeast"/>
              <w:ind w:left="-720" w:right="72"/>
              <w:jc w:val="right"/>
              <w:rPr>
                <w:rFonts w:eastAsia="Times New Roman"/>
                <w:sz w:val="16"/>
                <w:szCs w:val="16"/>
                <w:lang w:val="en-GB" w:bidi="ar-SA"/>
              </w:rPr>
            </w:pPr>
            <w:r w:rsidRPr="0019748B">
              <w:rPr>
                <w:sz w:val="16"/>
                <w:szCs w:val="16"/>
              </w:rPr>
              <w:t xml:space="preserve"> 146,374 </w:t>
            </w:r>
          </w:p>
        </w:tc>
        <w:tc>
          <w:tcPr>
            <w:tcW w:w="90" w:type="dxa"/>
            <w:vAlign w:val="bottom"/>
          </w:tcPr>
          <w:p w14:paraId="695415C1" w14:textId="77777777" w:rsidR="0019748B" w:rsidRPr="00D6468F" w:rsidRDefault="0019748B" w:rsidP="0019748B">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59D38DC4" w14:textId="4E74E1F4" w:rsidR="0019748B" w:rsidRPr="00654250" w:rsidRDefault="0019748B" w:rsidP="0019748B">
            <w:pPr>
              <w:tabs>
                <w:tab w:val="decimal" w:pos="720"/>
              </w:tabs>
              <w:spacing w:line="240" w:lineRule="atLeast"/>
              <w:ind w:left="-720" w:right="-10"/>
              <w:rPr>
                <w:rFonts w:eastAsia="Times New Roman"/>
                <w:sz w:val="16"/>
                <w:szCs w:val="16"/>
                <w:lang w:val="en-GB" w:bidi="ar-SA"/>
              </w:rPr>
            </w:pPr>
            <w:r w:rsidRPr="00654250">
              <w:rPr>
                <w:sz w:val="16"/>
                <w:szCs w:val="16"/>
              </w:rPr>
              <w:t xml:space="preserve"> 150,614 </w:t>
            </w:r>
          </w:p>
        </w:tc>
        <w:tc>
          <w:tcPr>
            <w:tcW w:w="90" w:type="dxa"/>
          </w:tcPr>
          <w:p w14:paraId="23F26D53"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58C9D1" w14:textId="157C822D" w:rsidR="0019748B" w:rsidRPr="00654250" w:rsidRDefault="0019748B" w:rsidP="0019748B">
            <w:pPr>
              <w:tabs>
                <w:tab w:val="decimal" w:pos="602"/>
              </w:tabs>
              <w:spacing w:line="240" w:lineRule="atLeast"/>
              <w:ind w:left="-720" w:right="-10"/>
              <w:rPr>
                <w:rFonts w:eastAsia="Times New Roman"/>
                <w:sz w:val="16"/>
                <w:szCs w:val="16"/>
                <w:lang w:val="en-GB" w:bidi="ar-SA"/>
              </w:rPr>
            </w:pPr>
            <w:r w:rsidRPr="00654250">
              <w:rPr>
                <w:sz w:val="16"/>
                <w:szCs w:val="16"/>
              </w:rPr>
              <w:t xml:space="preserve"> -   </w:t>
            </w:r>
          </w:p>
        </w:tc>
        <w:tc>
          <w:tcPr>
            <w:tcW w:w="90" w:type="dxa"/>
          </w:tcPr>
          <w:p w14:paraId="37432766" w14:textId="77777777" w:rsidR="0019748B" w:rsidRPr="00654250" w:rsidRDefault="0019748B" w:rsidP="0019748B">
            <w:pPr>
              <w:numPr>
                <w:ilvl w:val="0"/>
                <w:numId w:val="15"/>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4B510B" w14:textId="1ED53746" w:rsidR="0019748B" w:rsidRPr="00654250" w:rsidRDefault="0019748B" w:rsidP="0019748B">
            <w:pPr>
              <w:tabs>
                <w:tab w:val="decimal" w:pos="626"/>
              </w:tabs>
              <w:spacing w:line="240" w:lineRule="atLeast"/>
              <w:ind w:left="-720" w:right="-10"/>
              <w:rPr>
                <w:rFonts w:eastAsia="Times New Roman"/>
                <w:sz w:val="16"/>
                <w:szCs w:val="16"/>
                <w:lang w:val="en-GB" w:bidi="ar-SA"/>
              </w:rPr>
            </w:pPr>
            <w:r w:rsidRPr="00654250">
              <w:rPr>
                <w:sz w:val="16"/>
                <w:szCs w:val="16"/>
              </w:rPr>
              <w:t xml:space="preserve"> -   </w:t>
            </w:r>
          </w:p>
        </w:tc>
        <w:tc>
          <w:tcPr>
            <w:tcW w:w="90" w:type="dxa"/>
          </w:tcPr>
          <w:p w14:paraId="3270D66F"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2DDF2615" w14:textId="0BCAB470" w:rsidR="0019748B" w:rsidRPr="00654250" w:rsidRDefault="0019748B" w:rsidP="0019748B">
            <w:pPr>
              <w:tabs>
                <w:tab w:val="decimal" w:pos="720"/>
              </w:tabs>
              <w:spacing w:line="240" w:lineRule="atLeast"/>
              <w:ind w:left="-720" w:right="72"/>
              <w:rPr>
                <w:rFonts w:eastAsia="Times New Roman"/>
                <w:sz w:val="16"/>
                <w:szCs w:val="16"/>
                <w:lang w:val="en-GB" w:bidi="ar-SA"/>
              </w:rPr>
            </w:pPr>
            <w:r w:rsidRPr="00654250">
              <w:rPr>
                <w:sz w:val="16"/>
                <w:szCs w:val="16"/>
              </w:rPr>
              <w:t xml:space="preserve"> 150,614 </w:t>
            </w:r>
          </w:p>
        </w:tc>
      </w:tr>
      <w:tr w:rsidR="0019748B" w:rsidRPr="00D6468F" w14:paraId="02A2376B" w14:textId="77777777">
        <w:trPr>
          <w:cantSplit/>
          <w:trHeight w:val="252"/>
        </w:trPr>
        <w:tc>
          <w:tcPr>
            <w:tcW w:w="2340" w:type="dxa"/>
            <w:vAlign w:val="bottom"/>
            <w:hideMark/>
          </w:tcPr>
          <w:p w14:paraId="6DA95F26" w14:textId="77777777" w:rsidR="0019748B" w:rsidRPr="00D6468F" w:rsidRDefault="0019748B" w:rsidP="0019748B">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15B43815" w14:textId="7F744447" w:rsidR="0019748B" w:rsidRPr="0019748B" w:rsidRDefault="0019748B" w:rsidP="0019748B">
            <w:pPr>
              <w:tabs>
                <w:tab w:val="decimal" w:pos="704"/>
              </w:tabs>
              <w:spacing w:line="240" w:lineRule="atLeast"/>
              <w:ind w:left="-720" w:right="72"/>
              <w:jc w:val="right"/>
              <w:rPr>
                <w:rFonts w:eastAsia="Times New Roman"/>
                <w:b/>
                <w:bCs/>
                <w:sz w:val="16"/>
                <w:szCs w:val="16"/>
                <w:lang w:val="en-GB" w:bidi="ar-SA"/>
              </w:rPr>
            </w:pPr>
            <w:r w:rsidRPr="0019748B">
              <w:rPr>
                <w:b/>
                <w:bCs/>
                <w:sz w:val="16"/>
                <w:szCs w:val="16"/>
              </w:rPr>
              <w:t xml:space="preserve"> 146,374 </w:t>
            </w:r>
          </w:p>
        </w:tc>
        <w:tc>
          <w:tcPr>
            <w:tcW w:w="90" w:type="dxa"/>
          </w:tcPr>
          <w:p w14:paraId="3DD83A19" w14:textId="77777777" w:rsidR="0019748B" w:rsidRPr="0019748B" w:rsidRDefault="0019748B" w:rsidP="0019748B">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B399AF7" w14:textId="2A6C645C" w:rsidR="0019748B" w:rsidRPr="0019748B" w:rsidRDefault="0019748B" w:rsidP="0019748B">
            <w:pPr>
              <w:tabs>
                <w:tab w:val="decimal" w:pos="634"/>
              </w:tabs>
              <w:spacing w:line="240" w:lineRule="atLeast"/>
              <w:ind w:left="-720" w:right="-10"/>
              <w:rPr>
                <w:rFonts w:eastAsia="Times New Roman"/>
                <w:b/>
                <w:bCs/>
                <w:sz w:val="16"/>
                <w:szCs w:val="16"/>
                <w:lang w:val="en-GB" w:bidi="ar-SA"/>
              </w:rPr>
            </w:pPr>
            <w:r w:rsidRPr="0019748B">
              <w:rPr>
                <w:b/>
                <w:bCs/>
                <w:sz w:val="16"/>
                <w:szCs w:val="16"/>
              </w:rPr>
              <w:t xml:space="preserve"> -   </w:t>
            </w:r>
          </w:p>
        </w:tc>
        <w:tc>
          <w:tcPr>
            <w:tcW w:w="90" w:type="dxa"/>
          </w:tcPr>
          <w:p w14:paraId="5BFAACF4" w14:textId="77777777" w:rsidR="0019748B" w:rsidRPr="0019748B" w:rsidRDefault="0019748B" w:rsidP="0019748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AC9E176" w14:textId="1B52EDF9" w:rsidR="0019748B" w:rsidRPr="0019748B" w:rsidRDefault="0019748B" w:rsidP="0019748B">
            <w:pPr>
              <w:tabs>
                <w:tab w:val="decimal" w:pos="602"/>
              </w:tabs>
              <w:spacing w:line="240" w:lineRule="atLeast"/>
              <w:ind w:left="-720" w:right="-10"/>
              <w:rPr>
                <w:rFonts w:eastAsia="Times New Roman"/>
                <w:b/>
                <w:bCs/>
                <w:sz w:val="16"/>
                <w:szCs w:val="16"/>
                <w:cs/>
                <w:lang w:val="en-GB"/>
              </w:rPr>
            </w:pPr>
            <w:r w:rsidRPr="0019748B">
              <w:rPr>
                <w:b/>
                <w:bCs/>
                <w:sz w:val="16"/>
                <w:szCs w:val="16"/>
              </w:rPr>
              <w:t xml:space="preserve"> -   </w:t>
            </w:r>
          </w:p>
        </w:tc>
        <w:tc>
          <w:tcPr>
            <w:tcW w:w="90" w:type="dxa"/>
          </w:tcPr>
          <w:p w14:paraId="6DDB3705" w14:textId="77777777" w:rsidR="0019748B" w:rsidRPr="0019748B" w:rsidRDefault="0019748B" w:rsidP="0019748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DDA9BC7" w14:textId="5780270C" w:rsidR="0019748B" w:rsidRPr="0019748B" w:rsidRDefault="0019748B" w:rsidP="0019748B">
            <w:pPr>
              <w:tabs>
                <w:tab w:val="decimal" w:pos="662"/>
              </w:tabs>
              <w:spacing w:line="240" w:lineRule="atLeast"/>
              <w:ind w:left="-720" w:right="72"/>
              <w:jc w:val="right"/>
              <w:rPr>
                <w:rFonts w:eastAsia="Times New Roman"/>
                <w:b/>
                <w:bCs/>
                <w:sz w:val="16"/>
                <w:szCs w:val="16"/>
                <w:cs/>
                <w:lang w:val="en-GB"/>
              </w:rPr>
            </w:pPr>
            <w:r w:rsidRPr="0019748B">
              <w:rPr>
                <w:b/>
                <w:bCs/>
                <w:sz w:val="16"/>
                <w:szCs w:val="16"/>
              </w:rPr>
              <w:t xml:space="preserve"> 146,374 </w:t>
            </w:r>
          </w:p>
        </w:tc>
        <w:tc>
          <w:tcPr>
            <w:tcW w:w="90" w:type="dxa"/>
            <w:vAlign w:val="bottom"/>
          </w:tcPr>
          <w:p w14:paraId="1696D692" w14:textId="77777777" w:rsidR="0019748B" w:rsidRPr="005E58D6" w:rsidRDefault="0019748B" w:rsidP="0019748B">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3B25823" w14:textId="0D7857B0" w:rsidR="0019748B" w:rsidRPr="00654250" w:rsidRDefault="0019748B" w:rsidP="0019748B">
            <w:pPr>
              <w:tabs>
                <w:tab w:val="decimal" w:pos="720"/>
              </w:tabs>
              <w:spacing w:line="240" w:lineRule="atLeast"/>
              <w:ind w:left="-720" w:right="-10"/>
              <w:rPr>
                <w:rFonts w:eastAsia="Times New Roman"/>
                <w:b/>
                <w:bCs/>
                <w:sz w:val="16"/>
                <w:szCs w:val="16"/>
                <w:lang w:val="en-GB" w:bidi="ar-SA"/>
              </w:rPr>
            </w:pPr>
            <w:r w:rsidRPr="00654250">
              <w:rPr>
                <w:b/>
                <w:bCs/>
                <w:sz w:val="16"/>
                <w:szCs w:val="16"/>
              </w:rPr>
              <w:t xml:space="preserve"> 150,614 </w:t>
            </w:r>
          </w:p>
        </w:tc>
        <w:tc>
          <w:tcPr>
            <w:tcW w:w="90" w:type="dxa"/>
          </w:tcPr>
          <w:p w14:paraId="5BEBF9ED" w14:textId="77777777" w:rsidR="0019748B" w:rsidRPr="00654250" w:rsidRDefault="0019748B" w:rsidP="0019748B">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06DFD051" w14:textId="1A286690" w:rsidR="0019748B" w:rsidRPr="00654250" w:rsidRDefault="0019748B" w:rsidP="0019748B">
            <w:pPr>
              <w:tabs>
                <w:tab w:val="decimal" w:pos="602"/>
              </w:tabs>
              <w:spacing w:line="240" w:lineRule="atLeast"/>
              <w:ind w:left="-720" w:right="-10"/>
              <w:rPr>
                <w:rFonts w:eastAsia="Times New Roman"/>
                <w:b/>
                <w:bCs/>
                <w:sz w:val="16"/>
                <w:szCs w:val="16"/>
                <w:lang w:val="en-GB" w:bidi="ar-SA"/>
              </w:rPr>
            </w:pPr>
            <w:r w:rsidRPr="00654250">
              <w:rPr>
                <w:b/>
                <w:bCs/>
                <w:sz w:val="16"/>
                <w:szCs w:val="16"/>
              </w:rPr>
              <w:t xml:space="preserve"> -   </w:t>
            </w:r>
          </w:p>
        </w:tc>
        <w:tc>
          <w:tcPr>
            <w:tcW w:w="90" w:type="dxa"/>
          </w:tcPr>
          <w:p w14:paraId="53477763" w14:textId="77777777" w:rsidR="0019748B" w:rsidRPr="00654250" w:rsidRDefault="0019748B" w:rsidP="0019748B">
            <w:pPr>
              <w:numPr>
                <w:ilvl w:val="0"/>
                <w:numId w:val="15"/>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7BBE123" w14:textId="0412395A" w:rsidR="0019748B" w:rsidRPr="00654250" w:rsidRDefault="0019748B" w:rsidP="0019748B">
            <w:pPr>
              <w:tabs>
                <w:tab w:val="decimal" w:pos="626"/>
              </w:tabs>
              <w:spacing w:line="240" w:lineRule="atLeast"/>
              <w:ind w:left="-720" w:right="-10"/>
              <w:rPr>
                <w:rFonts w:eastAsia="Times New Roman"/>
                <w:b/>
                <w:bCs/>
                <w:sz w:val="16"/>
                <w:szCs w:val="16"/>
                <w:lang w:val="en-GB" w:bidi="ar-SA"/>
              </w:rPr>
            </w:pPr>
            <w:r w:rsidRPr="00654250">
              <w:rPr>
                <w:b/>
                <w:bCs/>
                <w:sz w:val="16"/>
                <w:szCs w:val="16"/>
              </w:rPr>
              <w:t xml:space="preserve"> -   </w:t>
            </w:r>
          </w:p>
        </w:tc>
        <w:tc>
          <w:tcPr>
            <w:tcW w:w="90" w:type="dxa"/>
          </w:tcPr>
          <w:p w14:paraId="7DB8E330" w14:textId="77777777" w:rsidR="0019748B" w:rsidRPr="00654250" w:rsidRDefault="0019748B" w:rsidP="0019748B">
            <w:pPr>
              <w:numPr>
                <w:ilvl w:val="0"/>
                <w:numId w:val="15"/>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38F0A2CC" w14:textId="04769686" w:rsidR="0019748B" w:rsidRPr="00654250" w:rsidRDefault="0019748B" w:rsidP="0019748B">
            <w:pPr>
              <w:tabs>
                <w:tab w:val="decimal" w:pos="720"/>
              </w:tabs>
              <w:spacing w:line="240" w:lineRule="atLeast"/>
              <w:ind w:left="-720" w:right="72"/>
              <w:rPr>
                <w:rFonts w:eastAsia="Times New Roman"/>
                <w:b/>
                <w:bCs/>
                <w:sz w:val="16"/>
                <w:szCs w:val="16"/>
                <w:lang w:val="en-GB" w:bidi="ar-SA"/>
              </w:rPr>
            </w:pPr>
            <w:r w:rsidRPr="00654250">
              <w:rPr>
                <w:b/>
                <w:bCs/>
                <w:sz w:val="16"/>
                <w:szCs w:val="16"/>
              </w:rPr>
              <w:t xml:space="preserve"> 150,614 </w:t>
            </w:r>
          </w:p>
        </w:tc>
      </w:tr>
    </w:tbl>
    <w:p w14:paraId="2434A60A" w14:textId="7766C9FA" w:rsidR="00B928CA" w:rsidRDefault="00B928CA" w:rsidP="00B928CA">
      <w:pPr>
        <w:tabs>
          <w:tab w:val="left" w:pos="851"/>
        </w:tabs>
        <w:spacing w:before="120" w:line="240" w:lineRule="atLeast"/>
        <w:ind w:left="270" w:right="245"/>
        <w:rPr>
          <w:rFonts w:eastAsia="Times New Roman" w:cstheme="minorBidi"/>
          <w:sz w:val="14"/>
          <w:szCs w:val="14"/>
          <w:lang w:val="en-GB"/>
        </w:rPr>
      </w:pPr>
      <w:r w:rsidRPr="00D6468F">
        <w:rPr>
          <w:rFonts w:eastAsia="Times New Roman"/>
          <w:color w:val="000000"/>
          <w:sz w:val="16"/>
          <w:szCs w:val="16"/>
          <w:vertAlign w:val="superscript"/>
          <w:cs/>
          <w:lang w:val="en-GB"/>
        </w:rPr>
        <w:t>*</w:t>
      </w:r>
      <w:r w:rsidRPr="00D6468F">
        <w:rPr>
          <w:rFonts w:ascii="Angsana New" w:eastAsia="Times New Roman" w:hAnsi="Angsana New" w:cs="Angsana New"/>
          <w:color w:val="000000"/>
          <w:sz w:val="22"/>
          <w:szCs w:val="22"/>
        </w:rPr>
        <w:t xml:space="preserve"> </w:t>
      </w:r>
      <w:r w:rsidRPr="00D6468F">
        <w:rPr>
          <w:rFonts w:ascii="Angsana New" w:eastAsia="Times New Roman" w:hAnsi="Angsana New" w:cs="Angsana New" w:hint="cs"/>
          <w:color w:val="000000"/>
          <w:sz w:val="22"/>
          <w:szCs w:val="22"/>
          <w:cs/>
        </w:rPr>
        <w:t xml:space="preserve"> </w:t>
      </w:r>
      <w:r w:rsidRPr="00D6468F">
        <w:rPr>
          <w:rFonts w:eastAsia="Times New Roman"/>
          <w:sz w:val="14"/>
          <w:szCs w:val="14"/>
          <w:lang w:val="en-GB"/>
        </w:rPr>
        <w:t xml:space="preserve"> </w:t>
      </w:r>
      <w:r w:rsidRPr="002612E9">
        <w:rPr>
          <w:rFonts w:eastAsia="Times New Roman"/>
          <w:sz w:val="14"/>
          <w:szCs w:val="14"/>
          <w:lang w:val="en-GB"/>
        </w:rPr>
        <w:t>Excludes unamortised modification</w:t>
      </w:r>
      <w:r w:rsidR="00811624">
        <w:rPr>
          <w:rFonts w:eastAsia="Times New Roman" w:cstheme="minorBidi" w:hint="cs"/>
          <w:sz w:val="14"/>
          <w:szCs w:val="14"/>
          <w:cs/>
          <w:lang w:val="en-GB"/>
        </w:rPr>
        <w:t xml:space="preserve"> </w:t>
      </w:r>
      <w:r w:rsidR="00811624">
        <w:rPr>
          <w:rFonts w:eastAsia="Times New Roman" w:cstheme="minorBidi"/>
          <w:sz w:val="14"/>
          <w:szCs w:val="14"/>
        </w:rPr>
        <w:t>gain</w:t>
      </w:r>
      <w:r w:rsidRPr="002612E9">
        <w:rPr>
          <w:rFonts w:eastAsia="Times New Roman"/>
          <w:sz w:val="14"/>
          <w:szCs w:val="14"/>
          <w:lang w:val="en-GB"/>
        </w:rPr>
        <w:t xml:space="preserve"> </w:t>
      </w:r>
      <w:r w:rsidR="00811624">
        <w:rPr>
          <w:rFonts w:eastAsia="Times New Roman"/>
          <w:sz w:val="14"/>
          <w:szCs w:val="14"/>
          <w:lang w:val="en-GB"/>
        </w:rPr>
        <w:t>(</w:t>
      </w:r>
      <w:r w:rsidRPr="002612E9">
        <w:rPr>
          <w:rFonts w:eastAsia="Times New Roman"/>
          <w:sz w:val="14"/>
          <w:szCs w:val="14"/>
          <w:lang w:val="en-GB"/>
        </w:rPr>
        <w:t>loss</w:t>
      </w:r>
      <w:r w:rsidR="00811624">
        <w:rPr>
          <w:rFonts w:eastAsia="Times New Roman"/>
          <w:sz w:val="14"/>
          <w:szCs w:val="14"/>
          <w:lang w:val="en-GB"/>
        </w:rPr>
        <w:t>)</w:t>
      </w:r>
      <w:r w:rsidRPr="002612E9">
        <w:rPr>
          <w:rFonts w:eastAsia="Times New Roman"/>
          <w:sz w:val="14"/>
          <w:szCs w:val="14"/>
          <w:lang w:val="en-GB"/>
        </w:rPr>
        <w:t>.</w:t>
      </w:r>
    </w:p>
    <w:p w14:paraId="28CD861A" w14:textId="77777777" w:rsidR="00D9020E" w:rsidRPr="00D9020E" w:rsidRDefault="00D9020E" w:rsidP="00B928CA">
      <w:pPr>
        <w:tabs>
          <w:tab w:val="left" w:pos="851"/>
        </w:tabs>
        <w:spacing w:before="120" w:line="240" w:lineRule="atLeast"/>
        <w:ind w:left="270" w:right="245"/>
        <w:rPr>
          <w:rFonts w:eastAsia="Times New Roman" w:cstheme="minorBidi"/>
          <w:sz w:val="20"/>
          <w:szCs w:val="20"/>
          <w:lang w:val="en-GB"/>
        </w:rPr>
      </w:pPr>
    </w:p>
    <w:p w14:paraId="70739884" w14:textId="06BB9ABB" w:rsidR="000E3DFF" w:rsidRPr="00641741" w:rsidRDefault="000E3DFF" w:rsidP="00F30C88">
      <w:pPr>
        <w:numPr>
          <w:ilvl w:val="1"/>
          <w:numId w:val="18"/>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Non</w:t>
      </w:r>
      <w:r w:rsidRPr="00641741">
        <w:rPr>
          <w:rFonts w:eastAsia="Times New Roman"/>
          <w:b/>
          <w:bCs/>
          <w:i/>
          <w:iCs/>
          <w:sz w:val="22"/>
          <w:szCs w:val="22"/>
          <w:rtl/>
          <w:cs/>
          <w:lang w:val="en-GB"/>
        </w:rPr>
        <w:t>-</w:t>
      </w:r>
      <w:r w:rsidRPr="00641741">
        <w:rPr>
          <w:rFonts w:eastAsia="Times New Roman"/>
          <w:b/>
          <w:bCs/>
          <w:i/>
          <w:iCs/>
          <w:sz w:val="22"/>
          <w:szCs w:val="22"/>
          <w:lang w:val="en-GB" w:bidi="ar-SA"/>
        </w:rPr>
        <w:t>Performing Loans</w:t>
      </w:r>
    </w:p>
    <w:p w14:paraId="7F8241DA" w14:textId="77777777" w:rsidR="00641741" w:rsidRPr="00FC424F" w:rsidRDefault="00641741" w:rsidP="007C1EE5">
      <w:pPr>
        <w:spacing w:line="240" w:lineRule="atLeast"/>
        <w:ind w:left="540" w:right="-28"/>
        <w:jc w:val="both"/>
        <w:rPr>
          <w:rFonts w:eastAsia="Times New Roman"/>
          <w:sz w:val="18"/>
          <w:szCs w:val="18"/>
          <w:lang w:val="en-GB"/>
        </w:rPr>
      </w:pPr>
    </w:p>
    <w:p w14:paraId="341FC2F8" w14:textId="69CFE908" w:rsidR="007C1EE5" w:rsidRPr="0072779C" w:rsidRDefault="00EC6606" w:rsidP="007C1EE5">
      <w:pPr>
        <w:spacing w:line="240" w:lineRule="atLeast"/>
        <w:ind w:left="540" w:right="-28"/>
        <w:jc w:val="both"/>
        <w:rPr>
          <w:rFonts w:eastAsia="Times New Roman" w:cstheme="minorBidi"/>
          <w:sz w:val="22"/>
          <w:szCs w:val="22"/>
          <w:cs/>
          <w:lang w:val="en-GB"/>
        </w:rPr>
      </w:pPr>
      <w:r w:rsidRPr="006234DC">
        <w:rPr>
          <w:rFonts w:eastAsia="Times New Roman"/>
          <w:sz w:val="22"/>
          <w:szCs w:val="22"/>
          <w:lang w:val="en-GB"/>
        </w:rPr>
        <w:t>The Group used the guidelines specified in the BoT</w:t>
      </w:r>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w:t>
      </w:r>
      <w:r w:rsidR="008547EA">
        <w:rPr>
          <w:sz w:val="22"/>
          <w:szCs w:val="22"/>
          <w:lang w:val="en-GB"/>
        </w:rPr>
        <w:t>1</w:t>
      </w:r>
      <w:r w:rsidR="002820F5">
        <w:rPr>
          <w:sz w:val="22"/>
          <w:szCs w:val="22"/>
          <w:lang w:val="en-GB"/>
        </w:rPr>
        <w:t xml:space="preserve"> </w:t>
      </w:r>
      <w:r w:rsidR="008547EA">
        <w:rPr>
          <w:sz w:val="22"/>
          <w:szCs w:val="22"/>
          <w:lang w:val="en-GB"/>
        </w:rPr>
        <w:t>March</w:t>
      </w:r>
      <w:r w:rsidR="002820F5">
        <w:rPr>
          <w:sz w:val="22"/>
          <w:szCs w:val="22"/>
          <w:lang w:val="en-GB"/>
        </w:rPr>
        <w:t xml:space="preserve"> </w:t>
      </w:r>
      <w:r w:rsidRPr="006234DC">
        <w:rPr>
          <w:rFonts w:eastAsia="Times New Roman"/>
          <w:sz w:val="22"/>
          <w:szCs w:val="22"/>
          <w:lang w:val="en-GB"/>
        </w:rPr>
        <w:t>202</w:t>
      </w:r>
      <w:r w:rsidR="008547EA">
        <w:rPr>
          <w:rFonts w:eastAsia="Times New Roman"/>
          <w:sz w:val="22"/>
          <w:szCs w:val="22"/>
          <w:lang w:val="en-GB"/>
        </w:rPr>
        <w:t>5</w:t>
      </w:r>
      <w:r w:rsidRPr="006234DC">
        <w:rPr>
          <w:rFonts w:eastAsia="Times New Roman"/>
          <w:sz w:val="22"/>
          <w:szCs w:val="22"/>
          <w:lang w:val="en-GB"/>
        </w:rPr>
        <w:t xml:space="preserve"> and 31 December 202</w:t>
      </w:r>
      <w:r w:rsidR="008547EA">
        <w:rPr>
          <w:rFonts w:eastAsia="Times New Roman"/>
          <w:sz w:val="22"/>
          <w:szCs w:val="22"/>
          <w:lang w:val="en-GB"/>
        </w:rPr>
        <w:t>4</w:t>
      </w:r>
      <w:r w:rsidRPr="006234DC">
        <w:rPr>
          <w:rFonts w:eastAsia="Times New Roman"/>
          <w:sz w:val="22"/>
          <w:szCs w:val="22"/>
          <w:lang w:val="en-GB"/>
        </w:rPr>
        <w:t xml:space="preserve">, </w:t>
      </w:r>
      <w:r>
        <w:rPr>
          <w:rFonts w:eastAsia="Times New Roman"/>
          <w:sz w:val="22"/>
          <w:szCs w:val="22"/>
          <w:lang w:val="en-GB"/>
        </w:rPr>
        <w:br/>
      </w:r>
      <w:r w:rsidRPr="006234DC">
        <w:rPr>
          <w:rFonts w:eastAsia="Times New Roman"/>
          <w:sz w:val="22"/>
          <w:szCs w:val="22"/>
          <w:lang w:val="en-GB"/>
        </w:rPr>
        <w:t xml:space="preserve">the Group </w:t>
      </w:r>
      <w:r>
        <w:rPr>
          <w:rFonts w:eastAsia="Times New Roman"/>
          <w:sz w:val="22"/>
          <w:szCs w:val="22"/>
          <w:lang w:val="en-GB"/>
        </w:rPr>
        <w:t xml:space="preserve">has </w:t>
      </w:r>
      <w:r w:rsidRPr="006234DC">
        <w:rPr>
          <w:rFonts w:eastAsia="Times New Roman"/>
          <w:sz w:val="22"/>
          <w:szCs w:val="22"/>
          <w:lang w:val="en-GB"/>
        </w:rPr>
        <w:t>Non-Performing Loans (including loans to interbank and money market items) based on BoT’s guidelines as follo</w:t>
      </w:r>
      <w:r w:rsidRPr="002C17C7">
        <w:rPr>
          <w:rFonts w:eastAsia="Times New Roman"/>
          <w:color w:val="000000" w:themeColor="text1"/>
          <w:sz w:val="22"/>
          <w:szCs w:val="22"/>
          <w:lang w:val="en-GB"/>
        </w:rPr>
        <w:t>ws</w:t>
      </w:r>
      <w:r w:rsidRPr="006234DC">
        <w:rPr>
          <w:rFonts w:eastAsia="Times New Roman"/>
          <w:sz w:val="22"/>
          <w:szCs w:val="22"/>
          <w:lang w:val="en-GB"/>
        </w:rPr>
        <w:t>:</w:t>
      </w:r>
    </w:p>
    <w:p w14:paraId="19281D82" w14:textId="77777777" w:rsidR="00641741" w:rsidRPr="00FC424F" w:rsidRDefault="00641741" w:rsidP="007C1EE5">
      <w:pPr>
        <w:spacing w:line="240" w:lineRule="atLeast"/>
        <w:ind w:left="540" w:right="-28"/>
        <w:jc w:val="both"/>
        <w:rPr>
          <w:rFonts w:eastAsia="Times New Roman"/>
          <w:sz w:val="18"/>
          <w:szCs w:val="18"/>
          <w:lang w:val="en-GB"/>
        </w:rPr>
      </w:pPr>
    </w:p>
    <w:tbl>
      <w:tblPr>
        <w:tblW w:w="9243" w:type="dxa"/>
        <w:tblInd w:w="360" w:type="dxa"/>
        <w:tblLayout w:type="fixed"/>
        <w:tblLook w:val="0000" w:firstRow="0" w:lastRow="0" w:firstColumn="0" w:lastColumn="0" w:noHBand="0" w:noVBand="0"/>
      </w:tblPr>
      <w:tblGrid>
        <w:gridCol w:w="5163"/>
        <w:gridCol w:w="1926"/>
        <w:gridCol w:w="6"/>
        <w:gridCol w:w="236"/>
        <w:gridCol w:w="1912"/>
      </w:tblGrid>
      <w:tr w:rsidR="005A16FF" w:rsidRPr="00641741" w14:paraId="62A79686" w14:textId="77777777" w:rsidTr="008165B3">
        <w:tc>
          <w:tcPr>
            <w:tcW w:w="5163" w:type="dxa"/>
            <w:shd w:val="clear" w:color="auto" w:fill="auto"/>
          </w:tcPr>
          <w:p w14:paraId="70FF76BA" w14:textId="77777777" w:rsidR="005A16FF" w:rsidRPr="00641741" w:rsidRDefault="005A16FF">
            <w:pPr>
              <w:snapToGrid w:val="0"/>
              <w:spacing w:line="240" w:lineRule="atLeast"/>
              <w:rPr>
                <w:b/>
                <w:bCs/>
                <w:sz w:val="22"/>
                <w:szCs w:val="22"/>
                <w:lang w:val="en-GB"/>
              </w:rPr>
            </w:pPr>
          </w:p>
        </w:tc>
        <w:tc>
          <w:tcPr>
            <w:tcW w:w="4080" w:type="dxa"/>
            <w:gridSpan w:val="4"/>
            <w:shd w:val="clear" w:color="auto" w:fill="auto"/>
          </w:tcPr>
          <w:p w14:paraId="137AA20D" w14:textId="34C2506B" w:rsidR="005C21FE" w:rsidRPr="00641741" w:rsidRDefault="005A16FF" w:rsidP="00D3761C">
            <w:pPr>
              <w:spacing w:line="240" w:lineRule="atLeast"/>
              <w:ind w:left="-108" w:right="-117"/>
              <w:jc w:val="center"/>
              <w:rPr>
                <w:b/>
                <w:bCs/>
                <w:sz w:val="22"/>
                <w:szCs w:val="22"/>
                <w:lang w:val="en-GB"/>
              </w:rPr>
            </w:pPr>
            <w:r w:rsidRPr="00641741">
              <w:rPr>
                <w:b/>
                <w:bCs/>
                <w:sz w:val="22"/>
                <w:szCs w:val="22"/>
                <w:lang w:val="en-GB"/>
              </w:rPr>
              <w:t>Consolidated</w:t>
            </w:r>
            <w:r w:rsidR="00D3761C">
              <w:rPr>
                <w:b/>
                <w:bCs/>
                <w:sz w:val="22"/>
                <w:szCs w:val="22"/>
                <w:lang w:val="en-GB"/>
              </w:rPr>
              <w:t xml:space="preserve"> </w:t>
            </w:r>
            <w:r w:rsidR="005C21FE" w:rsidRPr="00641741">
              <w:rPr>
                <w:b/>
                <w:bCs/>
                <w:sz w:val="22"/>
                <w:szCs w:val="22"/>
                <w:lang w:val="en-GB"/>
              </w:rPr>
              <w:t>financial statements</w:t>
            </w:r>
          </w:p>
        </w:tc>
      </w:tr>
      <w:tr w:rsidR="005A16FF" w:rsidRPr="00641741" w14:paraId="4D955A14" w14:textId="77777777" w:rsidTr="008165B3">
        <w:trPr>
          <w:trHeight w:val="460"/>
        </w:trPr>
        <w:tc>
          <w:tcPr>
            <w:tcW w:w="5163" w:type="dxa"/>
            <w:shd w:val="clear" w:color="auto" w:fill="auto"/>
          </w:tcPr>
          <w:p w14:paraId="52468FA9" w14:textId="77777777" w:rsidR="005A16FF" w:rsidRPr="00641741" w:rsidRDefault="005A16FF">
            <w:pPr>
              <w:pStyle w:val="BodyText"/>
              <w:snapToGrid w:val="0"/>
              <w:spacing w:line="240" w:lineRule="atLeast"/>
              <w:ind w:right="-131"/>
              <w:rPr>
                <w:rFonts w:cs="Times New Roman"/>
                <w:b/>
                <w:bCs/>
                <w:color w:val="auto"/>
                <w:sz w:val="22"/>
                <w:szCs w:val="22"/>
                <w:lang w:val="en-GB"/>
              </w:rPr>
            </w:pPr>
          </w:p>
        </w:tc>
        <w:tc>
          <w:tcPr>
            <w:tcW w:w="1932" w:type="dxa"/>
            <w:gridSpan w:val="2"/>
            <w:shd w:val="clear" w:color="auto" w:fill="auto"/>
          </w:tcPr>
          <w:p w14:paraId="78021F55" w14:textId="190B9568" w:rsidR="005A16FF" w:rsidRPr="00D3761C" w:rsidRDefault="00B56B42">
            <w:pPr>
              <w:pStyle w:val="BodyText"/>
              <w:spacing w:line="240" w:lineRule="atLeast"/>
              <w:ind w:left="-108" w:right="-110"/>
              <w:jc w:val="center"/>
              <w:rPr>
                <w:rFonts w:cs="Times New Roman"/>
                <w:color w:val="auto"/>
                <w:sz w:val="22"/>
                <w:szCs w:val="22"/>
              </w:rPr>
            </w:pPr>
            <w:r w:rsidRPr="00641741">
              <w:rPr>
                <w:rFonts w:cs="Times New Roman"/>
                <w:color w:val="auto"/>
                <w:sz w:val="22"/>
                <w:szCs w:val="22"/>
                <w:lang w:val="en-GB"/>
              </w:rPr>
              <w:t>3</w:t>
            </w:r>
            <w:r w:rsidR="008547EA">
              <w:rPr>
                <w:rFonts w:cs="Times New Roman"/>
                <w:color w:val="auto"/>
                <w:sz w:val="22"/>
                <w:szCs w:val="22"/>
                <w:lang w:val="en-GB"/>
              </w:rPr>
              <w:t>1</w:t>
            </w:r>
            <w:r w:rsidRPr="00641741">
              <w:rPr>
                <w:rFonts w:cs="Times New Roman"/>
                <w:color w:val="auto"/>
                <w:sz w:val="22"/>
                <w:szCs w:val="22"/>
                <w:lang w:val="en-GB"/>
              </w:rPr>
              <w:t xml:space="preserve"> </w:t>
            </w:r>
            <w:r w:rsidR="008547EA">
              <w:rPr>
                <w:rFonts w:cs="Times New Roman"/>
                <w:color w:val="auto"/>
                <w:sz w:val="22"/>
                <w:szCs w:val="22"/>
                <w:lang w:val="en-GB"/>
              </w:rPr>
              <w:t>March</w:t>
            </w:r>
          </w:p>
          <w:p w14:paraId="0478F106" w14:textId="0D3A4A63"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8547EA">
              <w:rPr>
                <w:rFonts w:cs="Times New Roman"/>
                <w:color w:val="auto"/>
                <w:sz w:val="22"/>
                <w:szCs w:val="22"/>
                <w:lang w:val="en-GB"/>
              </w:rPr>
              <w:t>5</w:t>
            </w:r>
          </w:p>
        </w:tc>
        <w:tc>
          <w:tcPr>
            <w:tcW w:w="236" w:type="dxa"/>
            <w:shd w:val="clear" w:color="auto" w:fill="auto"/>
          </w:tcPr>
          <w:p w14:paraId="2EC33172" w14:textId="77777777" w:rsidR="005A16FF" w:rsidRPr="00641741" w:rsidRDefault="005A16FF">
            <w:pPr>
              <w:pStyle w:val="BodyText"/>
              <w:snapToGrid w:val="0"/>
              <w:spacing w:line="240" w:lineRule="atLeast"/>
              <w:ind w:left="-108" w:right="-110"/>
              <w:jc w:val="center"/>
              <w:rPr>
                <w:rFonts w:cs="Times New Roman"/>
                <w:color w:val="auto"/>
                <w:sz w:val="22"/>
                <w:szCs w:val="22"/>
                <w:lang w:val="en-GB"/>
              </w:rPr>
            </w:pPr>
          </w:p>
        </w:tc>
        <w:tc>
          <w:tcPr>
            <w:tcW w:w="1912" w:type="dxa"/>
            <w:shd w:val="clear" w:color="auto" w:fill="auto"/>
          </w:tcPr>
          <w:p w14:paraId="114CBA15" w14:textId="77777777"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31 December</w:t>
            </w:r>
          </w:p>
          <w:p w14:paraId="478B7F09" w14:textId="2E1985DC"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8547EA">
              <w:rPr>
                <w:rFonts w:cs="Times New Roman"/>
                <w:color w:val="auto"/>
                <w:sz w:val="22"/>
                <w:szCs w:val="22"/>
                <w:lang w:val="en-GB"/>
              </w:rPr>
              <w:t>4</w:t>
            </w:r>
          </w:p>
        </w:tc>
      </w:tr>
      <w:tr w:rsidR="005A16FF" w:rsidRPr="00641741" w14:paraId="7D3E650A" w14:textId="77777777" w:rsidTr="008165B3">
        <w:tc>
          <w:tcPr>
            <w:tcW w:w="5163" w:type="dxa"/>
            <w:shd w:val="clear" w:color="auto" w:fill="auto"/>
            <w:vAlign w:val="bottom"/>
          </w:tcPr>
          <w:p w14:paraId="75AD9AFD" w14:textId="77777777" w:rsidR="005A16FF" w:rsidRPr="00641741" w:rsidRDefault="005A16FF">
            <w:pPr>
              <w:spacing w:line="240" w:lineRule="atLeast"/>
              <w:ind w:left="123" w:firstLine="9"/>
              <w:rPr>
                <w:sz w:val="22"/>
                <w:szCs w:val="22"/>
                <w:lang w:val="en-GB"/>
              </w:rPr>
            </w:pPr>
          </w:p>
        </w:tc>
        <w:tc>
          <w:tcPr>
            <w:tcW w:w="4080" w:type="dxa"/>
            <w:gridSpan w:val="4"/>
            <w:shd w:val="clear" w:color="auto" w:fill="auto"/>
            <w:vAlign w:val="bottom"/>
          </w:tcPr>
          <w:p w14:paraId="201FC111" w14:textId="77777777" w:rsidR="005A16FF" w:rsidRPr="00641741" w:rsidRDefault="005A16FF">
            <w:pPr>
              <w:snapToGrid w:val="0"/>
              <w:ind w:right="-70"/>
              <w:jc w:val="center"/>
              <w:rPr>
                <w:i/>
                <w:iCs/>
                <w:sz w:val="22"/>
                <w:szCs w:val="22"/>
                <w:lang w:val="en-GB"/>
              </w:rPr>
            </w:pPr>
            <w:r w:rsidRPr="00641741">
              <w:rPr>
                <w:i/>
                <w:iCs/>
                <w:sz w:val="22"/>
                <w:szCs w:val="22"/>
                <w:lang w:val="en-GB"/>
              </w:rPr>
              <w:t>(in million Baht)</w:t>
            </w:r>
          </w:p>
        </w:tc>
      </w:tr>
      <w:tr w:rsidR="00A37374" w:rsidRPr="00641741" w14:paraId="2FFA458A" w14:textId="77777777" w:rsidTr="00A37374">
        <w:tc>
          <w:tcPr>
            <w:tcW w:w="5163" w:type="dxa"/>
            <w:shd w:val="clear" w:color="auto" w:fill="auto"/>
            <w:vAlign w:val="bottom"/>
          </w:tcPr>
          <w:p w14:paraId="5DB735DB" w14:textId="48923EB7" w:rsidR="00A37374" w:rsidRPr="00641741" w:rsidRDefault="00A37374" w:rsidP="00A37374">
            <w:pPr>
              <w:tabs>
                <w:tab w:val="left" w:pos="163"/>
              </w:tabs>
              <w:spacing w:line="100" w:lineRule="atLeast"/>
              <w:ind w:left="339" w:hanging="195"/>
              <w:jc w:val="both"/>
              <w:rPr>
                <w:sz w:val="22"/>
                <w:szCs w:val="22"/>
                <w:lang w:val="en-GB"/>
              </w:rPr>
            </w:pPr>
            <w:r w:rsidRPr="00641741">
              <w:rPr>
                <w:rFonts w:eastAsia="Times New Roman"/>
                <w:sz w:val="22"/>
                <w:szCs w:val="22"/>
                <w:lang w:val="en-GB"/>
              </w:rPr>
              <w:t xml:space="preserve">Non-Performing </w:t>
            </w:r>
            <w:r w:rsidRPr="00904937">
              <w:rPr>
                <w:rFonts w:eastAsia="Times New Roman"/>
                <w:sz w:val="22"/>
                <w:szCs w:val="22"/>
                <w:lang w:val="en-GB"/>
              </w:rPr>
              <w:t>Loans (</w:t>
            </w:r>
            <w:r w:rsidR="0041227B" w:rsidRPr="00904937">
              <w:rPr>
                <w:rFonts w:eastAsia="Times New Roman"/>
                <w:sz w:val="22"/>
                <w:szCs w:val="22"/>
                <w:lang w:val="en-GB"/>
              </w:rPr>
              <w:t>b</w:t>
            </w:r>
            <w:r w:rsidRPr="00904937">
              <w:rPr>
                <w:rFonts w:eastAsia="Times New Roman"/>
                <w:sz w:val="22"/>
                <w:szCs w:val="22"/>
                <w:lang w:val="en-GB"/>
              </w:rPr>
              <w:t>efore deduct</w:t>
            </w:r>
            <w:r w:rsidR="0041227B" w:rsidRPr="00904937">
              <w:rPr>
                <w:rFonts w:eastAsia="Times New Roman"/>
                <w:sz w:val="22"/>
                <w:szCs w:val="22"/>
                <w:lang w:val="en-GB"/>
              </w:rPr>
              <w:t>ing</w:t>
            </w:r>
            <w:r w:rsidRPr="00904937">
              <w:rPr>
                <w:rFonts w:eastAsia="Times New Roman"/>
                <w:sz w:val="22"/>
                <w:szCs w:val="22"/>
                <w:lang w:val="en-GB"/>
              </w:rPr>
              <w:t xml:space="preserve"> allowance </w:t>
            </w:r>
            <w:r w:rsidRPr="00904937">
              <w:rPr>
                <w:rFonts w:eastAsia="Times New Roman"/>
                <w:sz w:val="22"/>
                <w:szCs w:val="22"/>
                <w:lang w:val="en-GB"/>
              </w:rPr>
              <w:br/>
              <w:t>for expected credit loss and excludes unamortised modification gain (loss)</w:t>
            </w:r>
            <w:r w:rsidR="0079373A" w:rsidRPr="00904937">
              <w:rPr>
                <w:rFonts w:eastAsia="Times New Roman"/>
                <w:sz w:val="22"/>
                <w:szCs w:val="22"/>
                <w:lang w:val="en-GB"/>
              </w:rPr>
              <w:t>)</w:t>
            </w:r>
          </w:p>
        </w:tc>
        <w:tc>
          <w:tcPr>
            <w:tcW w:w="1926" w:type="dxa"/>
            <w:shd w:val="clear" w:color="auto" w:fill="auto"/>
            <w:vAlign w:val="bottom"/>
          </w:tcPr>
          <w:p w14:paraId="5899EAE6" w14:textId="540D4FD0" w:rsidR="00A37374" w:rsidRPr="00A37374" w:rsidRDefault="00A37374" w:rsidP="00A37374">
            <w:pPr>
              <w:tabs>
                <w:tab w:val="decimal" w:pos="1277"/>
              </w:tabs>
              <w:snapToGrid w:val="0"/>
              <w:ind w:right="-188"/>
              <w:rPr>
                <w:sz w:val="22"/>
                <w:szCs w:val="22"/>
                <w:lang w:val="en-GB"/>
              </w:rPr>
            </w:pPr>
            <w:r w:rsidRPr="00A37374">
              <w:rPr>
                <w:sz w:val="22"/>
                <w:szCs w:val="22"/>
              </w:rPr>
              <w:t xml:space="preserve"> 98,521 </w:t>
            </w:r>
          </w:p>
        </w:tc>
        <w:tc>
          <w:tcPr>
            <w:tcW w:w="242" w:type="dxa"/>
            <w:gridSpan w:val="2"/>
            <w:shd w:val="clear" w:color="auto" w:fill="auto"/>
            <w:vAlign w:val="bottom"/>
          </w:tcPr>
          <w:p w14:paraId="23D55951" w14:textId="77777777" w:rsidR="00A37374" w:rsidRPr="00641741" w:rsidRDefault="00A37374" w:rsidP="00A37374">
            <w:pPr>
              <w:pStyle w:val="BodyText"/>
              <w:tabs>
                <w:tab w:val="decimal" w:pos="651"/>
              </w:tabs>
              <w:snapToGrid w:val="0"/>
              <w:ind w:left="-108" w:right="-188"/>
              <w:jc w:val="center"/>
              <w:rPr>
                <w:rFonts w:cs="Times New Roman"/>
                <w:color w:val="auto"/>
                <w:sz w:val="22"/>
                <w:szCs w:val="22"/>
                <w:lang w:val="en-GB"/>
              </w:rPr>
            </w:pPr>
          </w:p>
        </w:tc>
        <w:tc>
          <w:tcPr>
            <w:tcW w:w="1912" w:type="dxa"/>
            <w:vAlign w:val="bottom"/>
          </w:tcPr>
          <w:p w14:paraId="4AD03125" w14:textId="7936B50B" w:rsidR="00A37374" w:rsidRPr="00641741" w:rsidRDefault="00A37374" w:rsidP="00A37374">
            <w:pPr>
              <w:tabs>
                <w:tab w:val="decimal" w:pos="1277"/>
              </w:tabs>
              <w:snapToGrid w:val="0"/>
              <w:ind w:right="-188"/>
              <w:rPr>
                <w:sz w:val="22"/>
                <w:szCs w:val="22"/>
                <w:lang w:val="en-GB"/>
              </w:rPr>
            </w:pPr>
            <w:r w:rsidRPr="006D5A83">
              <w:rPr>
                <w:sz w:val="22"/>
                <w:szCs w:val="22"/>
              </w:rPr>
              <w:t xml:space="preserve"> 97,610 </w:t>
            </w:r>
          </w:p>
        </w:tc>
      </w:tr>
      <w:tr w:rsidR="00A37374" w:rsidRPr="00641741" w14:paraId="28828C9E" w14:textId="77777777" w:rsidTr="00A37374">
        <w:tc>
          <w:tcPr>
            <w:tcW w:w="5163" w:type="dxa"/>
            <w:shd w:val="clear" w:color="auto" w:fill="auto"/>
            <w:vAlign w:val="bottom"/>
          </w:tcPr>
          <w:p w14:paraId="2F4A8498" w14:textId="77777777" w:rsidR="00A37374" w:rsidRPr="00641741" w:rsidRDefault="00A37374" w:rsidP="00A37374">
            <w:pPr>
              <w:spacing w:line="240" w:lineRule="atLeast"/>
              <w:ind w:left="123" w:firstLine="9"/>
              <w:rPr>
                <w:rFonts w:eastAsia="Times New Roman"/>
                <w:sz w:val="22"/>
                <w:szCs w:val="22"/>
                <w:lang w:val="en-GB"/>
              </w:rPr>
            </w:pPr>
            <w:r w:rsidRPr="00641741">
              <w:rPr>
                <w:rFonts w:eastAsia="Times New Roman"/>
                <w:sz w:val="22"/>
                <w:szCs w:val="22"/>
                <w:cs/>
                <w:lang w:val="en-GB"/>
              </w:rPr>
              <w:t xml:space="preserve">% </w:t>
            </w:r>
            <w:r w:rsidRPr="00641741">
              <w:rPr>
                <w:rFonts w:eastAsia="Times New Roman"/>
                <w:sz w:val="22"/>
                <w:szCs w:val="22"/>
                <w:lang w:val="en-GB"/>
              </w:rPr>
              <w:t>of Non</w:t>
            </w:r>
            <w:r w:rsidRPr="00641741">
              <w:rPr>
                <w:rFonts w:eastAsia="Times New Roman"/>
                <w:sz w:val="22"/>
                <w:szCs w:val="22"/>
                <w:cs/>
                <w:lang w:val="en-GB"/>
              </w:rPr>
              <w:t>-</w:t>
            </w:r>
            <w:r w:rsidRPr="00641741">
              <w:rPr>
                <w:rFonts w:eastAsia="Times New Roman"/>
                <w:sz w:val="22"/>
                <w:szCs w:val="22"/>
                <w:lang w:val="en-GB"/>
              </w:rPr>
              <w:t xml:space="preserve">Performing Loans to total loans </w:t>
            </w:r>
          </w:p>
        </w:tc>
        <w:tc>
          <w:tcPr>
            <w:tcW w:w="1926" w:type="dxa"/>
            <w:shd w:val="clear" w:color="auto" w:fill="auto"/>
            <w:vAlign w:val="bottom"/>
          </w:tcPr>
          <w:p w14:paraId="58CD7D4E" w14:textId="1DBBC943" w:rsidR="00A37374" w:rsidRPr="00A37374" w:rsidRDefault="00A37374" w:rsidP="00A37374">
            <w:pPr>
              <w:tabs>
                <w:tab w:val="decimal" w:pos="1119"/>
              </w:tabs>
              <w:snapToGrid w:val="0"/>
              <w:ind w:right="-188"/>
              <w:rPr>
                <w:sz w:val="22"/>
                <w:szCs w:val="22"/>
                <w:lang w:val="en-GB"/>
              </w:rPr>
            </w:pPr>
            <w:r w:rsidRPr="00A37374">
              <w:rPr>
                <w:sz w:val="22"/>
                <w:szCs w:val="22"/>
              </w:rPr>
              <w:t xml:space="preserve"> 3.5 </w:t>
            </w:r>
          </w:p>
        </w:tc>
        <w:tc>
          <w:tcPr>
            <w:tcW w:w="242" w:type="dxa"/>
            <w:gridSpan w:val="2"/>
            <w:shd w:val="clear" w:color="auto" w:fill="auto"/>
            <w:vAlign w:val="bottom"/>
          </w:tcPr>
          <w:p w14:paraId="5E4CFB1E" w14:textId="77777777" w:rsidR="00A37374" w:rsidRPr="00641741" w:rsidRDefault="00A37374" w:rsidP="00A37374">
            <w:pPr>
              <w:pStyle w:val="BodyText"/>
              <w:tabs>
                <w:tab w:val="decimal" w:pos="651"/>
              </w:tabs>
              <w:snapToGrid w:val="0"/>
              <w:ind w:left="-108" w:right="-188"/>
              <w:jc w:val="center"/>
              <w:rPr>
                <w:rFonts w:cs="Times New Roman"/>
                <w:color w:val="auto"/>
                <w:sz w:val="22"/>
                <w:szCs w:val="22"/>
                <w:lang w:val="en-GB"/>
              </w:rPr>
            </w:pPr>
          </w:p>
        </w:tc>
        <w:tc>
          <w:tcPr>
            <w:tcW w:w="1912" w:type="dxa"/>
          </w:tcPr>
          <w:p w14:paraId="4A4A8950" w14:textId="367A8308" w:rsidR="00A37374" w:rsidRPr="00641741" w:rsidRDefault="00A37374" w:rsidP="00A37374">
            <w:pPr>
              <w:tabs>
                <w:tab w:val="decimal" w:pos="1119"/>
              </w:tabs>
              <w:snapToGrid w:val="0"/>
              <w:ind w:right="-188"/>
              <w:rPr>
                <w:sz w:val="22"/>
                <w:szCs w:val="22"/>
                <w:lang w:val="en-GB"/>
              </w:rPr>
            </w:pPr>
            <w:r w:rsidRPr="006D5A83">
              <w:rPr>
                <w:sz w:val="22"/>
                <w:szCs w:val="22"/>
              </w:rPr>
              <w:t xml:space="preserve"> 3.4 </w:t>
            </w:r>
          </w:p>
        </w:tc>
      </w:tr>
    </w:tbl>
    <w:p w14:paraId="403207EE" w14:textId="77777777" w:rsidR="00641741" w:rsidRPr="00B75D88" w:rsidRDefault="00641741" w:rsidP="007C3374">
      <w:pPr>
        <w:tabs>
          <w:tab w:val="left" w:pos="900"/>
        </w:tabs>
        <w:suppressAutoHyphens w:val="0"/>
        <w:ind w:left="547"/>
        <w:jc w:val="thaiDistribute"/>
        <w:rPr>
          <w:rFonts w:eastAsia="Times New Roman"/>
          <w:spacing w:val="-2"/>
          <w:sz w:val="20"/>
          <w:szCs w:val="20"/>
          <w:lang w:val="en-GB"/>
        </w:rPr>
      </w:pPr>
    </w:p>
    <w:p w14:paraId="4E9C5A8B" w14:textId="49DFCB3C" w:rsidR="0085425E" w:rsidRPr="00641741" w:rsidRDefault="007C1EE5" w:rsidP="007C3374">
      <w:pPr>
        <w:tabs>
          <w:tab w:val="left" w:pos="900"/>
        </w:tabs>
        <w:suppressAutoHyphens w:val="0"/>
        <w:ind w:left="547"/>
        <w:jc w:val="thaiDistribute"/>
        <w:rPr>
          <w:rFonts w:eastAsia="Times New Roman"/>
          <w:sz w:val="22"/>
          <w:szCs w:val="22"/>
          <w:lang w:val="en-GB"/>
        </w:rPr>
      </w:pPr>
      <w:r w:rsidRPr="00641741">
        <w:rPr>
          <w:rFonts w:eastAsia="Times New Roman"/>
          <w:spacing w:val="-2"/>
          <w:sz w:val="22"/>
          <w:szCs w:val="22"/>
          <w:lang w:val="en-GB"/>
        </w:rPr>
        <w:t xml:space="preserve">During the </w:t>
      </w:r>
      <w:r w:rsidR="008547EA">
        <w:rPr>
          <w:rFonts w:eastAsia="Times New Roman"/>
          <w:spacing w:val="-2"/>
          <w:sz w:val="22"/>
          <w:szCs w:val="22"/>
          <w:lang w:val="en-GB"/>
        </w:rPr>
        <w:t>three</w:t>
      </w:r>
      <w:r w:rsidRPr="00641741">
        <w:rPr>
          <w:rFonts w:eastAsia="Times New Roman"/>
          <w:spacing w:val="-2"/>
          <w:sz w:val="22"/>
          <w:szCs w:val="22"/>
          <w:lang w:val="en-GB"/>
        </w:rPr>
        <w:t xml:space="preserve">-month period ended </w:t>
      </w:r>
      <w:r w:rsidRPr="00641741">
        <w:rPr>
          <w:sz w:val="22"/>
          <w:szCs w:val="22"/>
          <w:lang w:val="en-GB"/>
        </w:rPr>
        <w:t>3</w:t>
      </w:r>
      <w:r w:rsidR="008547EA">
        <w:rPr>
          <w:sz w:val="22"/>
          <w:szCs w:val="22"/>
          <w:lang w:val="en-GB"/>
        </w:rPr>
        <w:t>1</w:t>
      </w:r>
      <w:r w:rsidRPr="00641741">
        <w:rPr>
          <w:sz w:val="22"/>
          <w:szCs w:val="22"/>
          <w:lang w:val="en-GB"/>
        </w:rPr>
        <w:t xml:space="preserve"> </w:t>
      </w:r>
      <w:r w:rsidR="008547EA">
        <w:rPr>
          <w:sz w:val="22"/>
          <w:szCs w:val="22"/>
          <w:lang w:val="en-GB"/>
        </w:rPr>
        <w:t>March</w:t>
      </w:r>
      <w:r w:rsidRPr="00641741">
        <w:rPr>
          <w:sz w:val="22"/>
          <w:szCs w:val="22"/>
          <w:lang w:val="en-GB"/>
        </w:rPr>
        <w:t xml:space="preserve"> 202</w:t>
      </w:r>
      <w:r w:rsidR="008547EA">
        <w:rPr>
          <w:sz w:val="22"/>
          <w:szCs w:val="22"/>
          <w:lang w:val="en-GB"/>
        </w:rPr>
        <w:t>5</w:t>
      </w:r>
      <w:r w:rsidRPr="00641741">
        <w:rPr>
          <w:rFonts w:eastAsia="Times New Roman"/>
          <w:spacing w:val="-2"/>
          <w:sz w:val="22"/>
          <w:szCs w:val="22"/>
          <w:lang w:val="en-GB"/>
        </w:rPr>
        <w:t xml:space="preserve">, the </w:t>
      </w:r>
      <w:r w:rsidRPr="00641741">
        <w:rPr>
          <w:rFonts w:eastAsia="Times New Roman"/>
          <w:sz w:val="22"/>
          <w:szCs w:val="22"/>
          <w:lang w:val="en-GB"/>
        </w:rPr>
        <w:t>Group</w:t>
      </w:r>
      <w:r w:rsidRPr="00641741">
        <w:rPr>
          <w:rFonts w:eastAsia="Times New Roman"/>
          <w:spacing w:val="-2"/>
          <w:sz w:val="22"/>
          <w:szCs w:val="22"/>
          <w:lang w:val="en-GB"/>
        </w:rPr>
        <w:t xml:space="preserve"> sold and transferred right to receive debt payments</w:t>
      </w:r>
      <w:r w:rsidRPr="00641741">
        <w:rPr>
          <w:rFonts w:eastAsia="Times New Roman"/>
          <w:spacing w:val="-2"/>
          <w:sz w:val="22"/>
          <w:szCs w:val="22"/>
          <w:cs/>
          <w:lang w:val="en-GB"/>
        </w:rPr>
        <w:t xml:space="preserve"> </w:t>
      </w:r>
      <w:r w:rsidRPr="00641741">
        <w:rPr>
          <w:rFonts w:eastAsia="Times New Roman"/>
          <w:spacing w:val="-2"/>
          <w:sz w:val="22"/>
          <w:szCs w:val="22"/>
          <w:lang w:val="en-GB"/>
        </w:rPr>
        <w:t xml:space="preserve">of Non-Performing Loans with a total principal amount of Baht </w:t>
      </w:r>
      <w:r w:rsidR="00A37374">
        <w:rPr>
          <w:rFonts w:eastAsia="Times New Roman"/>
          <w:spacing w:val="-2"/>
          <w:sz w:val="22"/>
          <w:szCs w:val="22"/>
          <w:lang w:val="en-GB"/>
        </w:rPr>
        <w:t>35</w:t>
      </w:r>
      <w:r w:rsidR="003B1EF8">
        <w:rPr>
          <w:rFonts w:eastAsia="Times New Roman"/>
          <w:spacing w:val="-2"/>
          <w:sz w:val="22"/>
          <w:szCs w:val="22"/>
          <w:lang w:val="en-GB"/>
        </w:rPr>
        <w:t xml:space="preserve"> </w:t>
      </w:r>
      <w:r w:rsidRPr="00641741">
        <w:rPr>
          <w:rFonts w:eastAsia="Times New Roman"/>
          <w:spacing w:val="-2"/>
          <w:sz w:val="22"/>
          <w:szCs w:val="22"/>
          <w:lang w:val="en-GB"/>
        </w:rPr>
        <w:t xml:space="preserve">million </w:t>
      </w:r>
      <w:r w:rsidR="005318F8">
        <w:rPr>
          <w:rFonts w:eastAsia="Times New Roman"/>
          <w:spacing w:val="-2"/>
          <w:sz w:val="22"/>
          <w:szCs w:val="22"/>
          <w:lang w:val="en-GB"/>
        </w:rPr>
        <w:br/>
      </w:r>
      <w:r w:rsidRPr="00641741">
        <w:rPr>
          <w:rFonts w:eastAsia="Times New Roman"/>
          <w:i/>
          <w:iCs/>
          <w:spacing w:val="-2"/>
          <w:sz w:val="22"/>
          <w:szCs w:val="22"/>
          <w:lang w:val="en-GB"/>
        </w:rPr>
        <w:t>(</w:t>
      </w:r>
      <w:r w:rsidR="00B56B42" w:rsidRPr="00641741">
        <w:rPr>
          <w:i/>
          <w:iCs/>
          <w:sz w:val="22"/>
          <w:szCs w:val="22"/>
          <w:lang w:val="en-GB"/>
        </w:rPr>
        <w:t>3</w:t>
      </w:r>
      <w:r w:rsidR="008547EA">
        <w:rPr>
          <w:i/>
          <w:iCs/>
          <w:sz w:val="22"/>
          <w:szCs w:val="22"/>
          <w:lang w:val="en-GB"/>
        </w:rPr>
        <w:t>1</w:t>
      </w:r>
      <w:r w:rsidR="00B56B42" w:rsidRPr="00641741">
        <w:rPr>
          <w:i/>
          <w:iCs/>
          <w:sz w:val="22"/>
          <w:szCs w:val="22"/>
          <w:lang w:val="en-GB"/>
        </w:rPr>
        <w:t xml:space="preserve"> </w:t>
      </w:r>
      <w:r w:rsidR="008547EA">
        <w:rPr>
          <w:i/>
          <w:iCs/>
          <w:sz w:val="22"/>
          <w:szCs w:val="22"/>
          <w:lang w:val="en-GB"/>
        </w:rPr>
        <w:t>March</w:t>
      </w:r>
      <w:r w:rsidRPr="00641741">
        <w:rPr>
          <w:i/>
          <w:iCs/>
          <w:sz w:val="22"/>
          <w:szCs w:val="22"/>
          <w:lang w:val="en-GB"/>
        </w:rPr>
        <w:t xml:space="preserve"> 202</w:t>
      </w:r>
      <w:r w:rsidR="008547EA">
        <w:rPr>
          <w:i/>
          <w:iCs/>
          <w:sz w:val="22"/>
          <w:szCs w:val="22"/>
          <w:lang w:val="en-GB"/>
        </w:rPr>
        <w:t>4</w:t>
      </w:r>
      <w:r w:rsidRPr="00641741">
        <w:rPr>
          <w:rFonts w:eastAsia="Times New Roman"/>
          <w:i/>
          <w:iCs/>
          <w:spacing w:val="-2"/>
          <w:sz w:val="22"/>
          <w:szCs w:val="22"/>
          <w:lang w:val="en-GB"/>
        </w:rPr>
        <w:t xml:space="preserve">: </w:t>
      </w:r>
      <w:r w:rsidR="006236B4" w:rsidRPr="00641741">
        <w:rPr>
          <w:rFonts w:eastAsia="Times New Roman"/>
          <w:i/>
          <w:iCs/>
          <w:spacing w:val="-2"/>
          <w:sz w:val="22"/>
          <w:szCs w:val="22"/>
          <w:lang w:val="en-GB"/>
        </w:rPr>
        <w:t xml:space="preserve">Baht </w:t>
      </w:r>
      <w:r w:rsidR="008547EA">
        <w:rPr>
          <w:rFonts w:eastAsia="Times New Roman"/>
          <w:i/>
          <w:iCs/>
          <w:spacing w:val="-2"/>
          <w:sz w:val="22"/>
          <w:szCs w:val="22"/>
          <w:lang w:val="en-GB"/>
        </w:rPr>
        <w:t>1</w:t>
      </w:r>
      <w:r w:rsidR="003753CE">
        <w:rPr>
          <w:rFonts w:eastAsia="Times New Roman"/>
          <w:i/>
          <w:iCs/>
          <w:spacing w:val="-2"/>
          <w:sz w:val="22"/>
          <w:szCs w:val="22"/>
          <w:lang w:val="en-GB"/>
        </w:rPr>
        <w:t>,</w:t>
      </w:r>
      <w:r w:rsidR="008547EA">
        <w:rPr>
          <w:rFonts w:eastAsia="Times New Roman"/>
          <w:i/>
          <w:iCs/>
          <w:spacing w:val="-2"/>
          <w:sz w:val="22"/>
          <w:szCs w:val="22"/>
          <w:lang w:val="en-GB"/>
        </w:rPr>
        <w:t>540</w:t>
      </w:r>
      <w:r w:rsidR="00641741">
        <w:rPr>
          <w:rFonts w:eastAsia="Times New Roman"/>
          <w:i/>
          <w:iCs/>
          <w:spacing w:val="-2"/>
          <w:sz w:val="22"/>
          <w:szCs w:val="22"/>
          <w:lang w:val="en-GB"/>
        </w:rPr>
        <w:t xml:space="preserve"> </w:t>
      </w:r>
      <w:r w:rsidRPr="00641741">
        <w:rPr>
          <w:rFonts w:eastAsia="Times New Roman"/>
          <w:i/>
          <w:iCs/>
          <w:spacing w:val="-2"/>
          <w:sz w:val="22"/>
          <w:szCs w:val="22"/>
          <w:lang w:val="en-GB"/>
        </w:rPr>
        <w:t>million)</w:t>
      </w:r>
      <w:r w:rsidRPr="00641741">
        <w:rPr>
          <w:rFonts w:eastAsia="Times New Roman"/>
          <w:sz w:val="22"/>
          <w:szCs w:val="22"/>
          <w:lang w:val="en-GB"/>
        </w:rPr>
        <w:t>.</w:t>
      </w:r>
    </w:p>
    <w:p w14:paraId="69CF899D" w14:textId="77777777" w:rsidR="0087496F" w:rsidRPr="008165B3" w:rsidRDefault="0087496F" w:rsidP="00885A28">
      <w:pPr>
        <w:tabs>
          <w:tab w:val="left" w:pos="851"/>
        </w:tabs>
        <w:suppressAutoHyphens w:val="0"/>
        <w:ind w:left="547"/>
        <w:jc w:val="thaiDistribute"/>
        <w:rPr>
          <w:rFonts w:eastAsia="Times New Roman"/>
          <w:sz w:val="22"/>
          <w:szCs w:val="22"/>
          <w:lang w:val="en-GB"/>
        </w:rPr>
      </w:pPr>
    </w:p>
    <w:p w14:paraId="2BC4FBD7" w14:textId="77777777" w:rsidR="00D9020E" w:rsidRDefault="00D9020E">
      <w:pPr>
        <w:suppressAutoHyphens w:val="0"/>
        <w:rPr>
          <w:b/>
          <w:bCs/>
          <w:szCs w:val="24"/>
          <w:lang w:val="en-GB"/>
        </w:rPr>
      </w:pPr>
      <w:bookmarkStart w:id="20" w:name="_Allowance_for_expected"/>
      <w:bookmarkStart w:id="21" w:name="OLE_LINK1"/>
      <w:bookmarkStart w:id="22" w:name="_Toc140075044"/>
      <w:bookmarkEnd w:id="20"/>
      <w:r>
        <w:rPr>
          <w:lang w:val="en-GB"/>
        </w:rPr>
        <w:br w:type="page"/>
      </w:r>
    </w:p>
    <w:p w14:paraId="22D5960A" w14:textId="2BB8653C" w:rsidR="00E57A62" w:rsidRPr="00641741" w:rsidRDefault="00AD70B9" w:rsidP="00197F1D">
      <w:pPr>
        <w:pStyle w:val="Heading1"/>
        <w:tabs>
          <w:tab w:val="left" w:pos="851"/>
        </w:tabs>
        <w:ind w:left="540" w:hanging="540"/>
        <w:rPr>
          <w:rFonts w:cs="Times New Roman"/>
          <w:lang w:val="en-GB"/>
        </w:rPr>
      </w:pPr>
      <w:bookmarkStart w:id="23" w:name="_Toc196846846"/>
      <w:r w:rsidRPr="00641741">
        <w:rPr>
          <w:rFonts w:cs="Times New Roman"/>
          <w:lang w:val="en-GB"/>
        </w:rPr>
        <w:t>A</w:t>
      </w:r>
      <w:r w:rsidR="00E57A62" w:rsidRPr="00641741">
        <w:rPr>
          <w:rFonts w:cs="Times New Roman"/>
          <w:lang w:val="en-GB"/>
        </w:rPr>
        <w:t>llowance for expected credit</w:t>
      </w:r>
      <w:bookmarkEnd w:id="21"/>
      <w:r w:rsidR="00203843" w:rsidRPr="00641741">
        <w:rPr>
          <w:rFonts w:cs="Times New Roman"/>
          <w:lang w:val="en-GB"/>
        </w:rPr>
        <w:t xml:space="preserve"> loss</w:t>
      </w:r>
      <w:bookmarkEnd w:id="22"/>
      <w:bookmarkEnd w:id="23"/>
    </w:p>
    <w:p w14:paraId="09D46E6A" w14:textId="77777777" w:rsidR="002B6CA4" w:rsidRPr="00B75D88" w:rsidRDefault="002B6CA4" w:rsidP="00BD41C5">
      <w:pPr>
        <w:tabs>
          <w:tab w:val="left" w:pos="851"/>
        </w:tabs>
        <w:rPr>
          <w:sz w:val="20"/>
          <w:szCs w:val="20"/>
          <w:lang w:val="en-GB"/>
        </w:rPr>
      </w:pPr>
    </w:p>
    <w:p w14:paraId="170E1573" w14:textId="6C4CF4B3" w:rsidR="002B6CA4" w:rsidRPr="00B928CA" w:rsidRDefault="002B6CA4" w:rsidP="00F30C88">
      <w:pPr>
        <w:numPr>
          <w:ilvl w:val="1"/>
          <w:numId w:val="19"/>
        </w:numPr>
        <w:tabs>
          <w:tab w:val="left" w:pos="851"/>
        </w:tabs>
        <w:spacing w:line="240" w:lineRule="atLeast"/>
        <w:ind w:left="532" w:right="-28" w:hanging="532"/>
        <w:rPr>
          <w:rFonts w:eastAsia="Times New Roman"/>
          <w:b/>
          <w:bCs/>
          <w:i/>
          <w:iCs/>
          <w:sz w:val="22"/>
          <w:szCs w:val="22"/>
          <w:lang w:val="en-GB" w:bidi="ar-SA"/>
        </w:rPr>
      </w:pPr>
      <w:r w:rsidRPr="00B928CA">
        <w:rPr>
          <w:rFonts w:eastAsia="Times New Roman"/>
          <w:b/>
          <w:bCs/>
          <w:i/>
          <w:iCs/>
          <w:sz w:val="22"/>
          <w:szCs w:val="22"/>
          <w:lang w:val="en-GB" w:bidi="ar-SA"/>
        </w:rPr>
        <w:t>Classified by type of financial instruments</w:t>
      </w:r>
    </w:p>
    <w:p w14:paraId="451E0751" w14:textId="730776EE" w:rsidR="00BB0642" w:rsidRPr="00D57C22" w:rsidRDefault="00BB0642" w:rsidP="00BD41C5">
      <w:pPr>
        <w:tabs>
          <w:tab w:val="left" w:pos="851"/>
        </w:tabs>
        <w:rPr>
          <w:rFonts w:cstheme="minorBidi"/>
          <w:sz w:val="22"/>
          <w:szCs w:val="22"/>
          <w:cs/>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6234DC" w14:paraId="33F09EA8" w14:textId="77777777" w:rsidTr="002D49B0">
        <w:tc>
          <w:tcPr>
            <w:tcW w:w="4230" w:type="dxa"/>
          </w:tcPr>
          <w:p w14:paraId="1B158559" w14:textId="77777777" w:rsidR="0067455C" w:rsidRPr="003753CE" w:rsidRDefault="0067455C">
            <w:pPr>
              <w:snapToGrid w:val="0"/>
              <w:spacing w:line="240" w:lineRule="atLeast"/>
              <w:ind w:right="-29"/>
              <w:jc w:val="both"/>
              <w:rPr>
                <w:rFonts w:eastAsia="Times New Roman"/>
                <w:sz w:val="20"/>
                <w:szCs w:val="20"/>
                <w:lang w:val="en-GB"/>
              </w:rPr>
            </w:pPr>
          </w:p>
        </w:tc>
        <w:tc>
          <w:tcPr>
            <w:tcW w:w="4963" w:type="dxa"/>
            <w:gridSpan w:val="7"/>
            <w:hideMark/>
          </w:tcPr>
          <w:p w14:paraId="23A960BB"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b/>
                <w:bCs/>
                <w:color w:val="000000"/>
                <w:sz w:val="20"/>
                <w:szCs w:val="20"/>
                <w:lang w:val="en-GB"/>
              </w:rPr>
              <w:t>Consolidated financial statements</w:t>
            </w:r>
          </w:p>
        </w:tc>
      </w:tr>
      <w:tr w:rsidR="0067455C" w:rsidRPr="006234DC" w14:paraId="2B9A6CAE" w14:textId="77777777" w:rsidTr="002D49B0">
        <w:tc>
          <w:tcPr>
            <w:tcW w:w="4230" w:type="dxa"/>
          </w:tcPr>
          <w:p w14:paraId="310359C4" w14:textId="77777777" w:rsidR="0067455C" w:rsidRPr="003753CE" w:rsidRDefault="0067455C">
            <w:pPr>
              <w:snapToGrid w:val="0"/>
              <w:spacing w:line="240" w:lineRule="atLeast"/>
              <w:ind w:right="-29"/>
              <w:jc w:val="both"/>
              <w:rPr>
                <w:rFonts w:eastAsia="Times New Roman"/>
                <w:sz w:val="20"/>
                <w:szCs w:val="20"/>
                <w:lang w:val="en-GB"/>
              </w:rPr>
            </w:pPr>
          </w:p>
        </w:tc>
        <w:tc>
          <w:tcPr>
            <w:tcW w:w="1080" w:type="dxa"/>
            <w:vAlign w:val="bottom"/>
          </w:tcPr>
          <w:p w14:paraId="689779A9" w14:textId="77777777" w:rsidR="0067455C" w:rsidRPr="003753CE" w:rsidRDefault="0067455C">
            <w:pPr>
              <w:spacing w:line="240" w:lineRule="atLeast"/>
              <w:ind w:left="-138" w:right="-136"/>
              <w:jc w:val="center"/>
              <w:rPr>
                <w:rFonts w:eastAsia="Times New Roman"/>
                <w:color w:val="000000"/>
                <w:sz w:val="20"/>
                <w:szCs w:val="20"/>
                <w:lang w:val="en-GB"/>
              </w:rPr>
            </w:pPr>
            <w:r w:rsidRPr="003753CE">
              <w:rPr>
                <w:rFonts w:eastAsia="Times New Roman"/>
                <w:color w:val="000000"/>
                <w:sz w:val="20"/>
                <w:szCs w:val="20"/>
                <w:lang w:val="en-GB"/>
              </w:rPr>
              <w:t>Performing</w:t>
            </w:r>
          </w:p>
          <w:p w14:paraId="162330D9"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color w:val="000000"/>
                <w:sz w:val="20"/>
                <w:szCs w:val="20"/>
                <w:lang w:val="en-GB"/>
              </w:rPr>
              <w:t>(Stage 1)</w:t>
            </w:r>
          </w:p>
        </w:tc>
        <w:tc>
          <w:tcPr>
            <w:tcW w:w="261" w:type="dxa"/>
          </w:tcPr>
          <w:p w14:paraId="5F15B040" w14:textId="77777777" w:rsidR="0067455C" w:rsidRPr="003753CE"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5E1762A9"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Under-performing</w:t>
            </w:r>
          </w:p>
          <w:p w14:paraId="4230DE50"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(Stage 2)</w:t>
            </w:r>
          </w:p>
        </w:tc>
        <w:tc>
          <w:tcPr>
            <w:tcW w:w="261" w:type="dxa"/>
          </w:tcPr>
          <w:p w14:paraId="67CD72A2" w14:textId="77777777" w:rsidR="0067455C" w:rsidRPr="003753CE" w:rsidRDefault="0067455C">
            <w:pPr>
              <w:spacing w:line="240" w:lineRule="atLeast"/>
              <w:ind w:left="-138" w:right="-136"/>
              <w:jc w:val="center"/>
              <w:rPr>
                <w:rFonts w:eastAsia="Times New Roman"/>
                <w:color w:val="000000"/>
                <w:sz w:val="20"/>
                <w:szCs w:val="20"/>
                <w:lang w:val="en-GB"/>
              </w:rPr>
            </w:pPr>
          </w:p>
        </w:tc>
        <w:tc>
          <w:tcPr>
            <w:tcW w:w="999" w:type="dxa"/>
            <w:vAlign w:val="bottom"/>
            <w:hideMark/>
          </w:tcPr>
          <w:p w14:paraId="4FB3AD4F"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Non-performing</w:t>
            </w:r>
          </w:p>
          <w:p w14:paraId="3B0C7E3A" w14:textId="77777777" w:rsidR="0067455C" w:rsidRPr="003753CE" w:rsidRDefault="0067455C">
            <w:pPr>
              <w:spacing w:line="240" w:lineRule="atLeast"/>
              <w:ind w:left="-138" w:right="-136"/>
              <w:jc w:val="center"/>
              <w:rPr>
                <w:rFonts w:eastAsia="Times New Roman"/>
                <w:sz w:val="20"/>
                <w:szCs w:val="20"/>
                <w:lang w:val="en-GB"/>
              </w:rPr>
            </w:pPr>
            <w:r w:rsidRPr="003753CE">
              <w:rPr>
                <w:rFonts w:eastAsia="Times New Roman"/>
                <w:sz w:val="20"/>
                <w:szCs w:val="20"/>
                <w:lang w:val="en-GB"/>
              </w:rPr>
              <w:t>(Stage 3)</w:t>
            </w:r>
          </w:p>
        </w:tc>
        <w:tc>
          <w:tcPr>
            <w:tcW w:w="261" w:type="dxa"/>
          </w:tcPr>
          <w:p w14:paraId="69533855" w14:textId="77777777" w:rsidR="0067455C" w:rsidRPr="003753CE" w:rsidRDefault="0067455C">
            <w:pPr>
              <w:spacing w:line="240" w:lineRule="atLeast"/>
              <w:ind w:left="-138" w:right="-136"/>
              <w:jc w:val="center"/>
              <w:rPr>
                <w:rFonts w:eastAsia="Times New Roman"/>
                <w:color w:val="000000"/>
                <w:sz w:val="20"/>
                <w:szCs w:val="20"/>
                <w:lang w:val="en-GB"/>
              </w:rPr>
            </w:pPr>
          </w:p>
        </w:tc>
        <w:tc>
          <w:tcPr>
            <w:tcW w:w="1012" w:type="dxa"/>
            <w:vAlign w:val="bottom"/>
          </w:tcPr>
          <w:p w14:paraId="38A4F6BC" w14:textId="77777777" w:rsidR="0067455C" w:rsidRPr="003753CE" w:rsidRDefault="0067455C">
            <w:pPr>
              <w:spacing w:line="240" w:lineRule="atLeast"/>
              <w:ind w:left="-138" w:right="-136"/>
              <w:jc w:val="center"/>
              <w:rPr>
                <w:rFonts w:eastAsia="Times New Roman"/>
                <w:color w:val="000000"/>
                <w:sz w:val="20"/>
                <w:szCs w:val="20"/>
                <w:lang w:val="en-GB"/>
              </w:rPr>
            </w:pPr>
            <w:r w:rsidRPr="003753CE">
              <w:rPr>
                <w:rFonts w:eastAsia="Times New Roman"/>
                <w:sz w:val="20"/>
                <w:szCs w:val="20"/>
                <w:lang w:val="en-GB"/>
              </w:rPr>
              <w:t>Total</w:t>
            </w:r>
          </w:p>
        </w:tc>
      </w:tr>
      <w:tr w:rsidR="0067455C" w:rsidRPr="006234DC" w14:paraId="73413F65" w14:textId="77777777" w:rsidTr="002D49B0">
        <w:tc>
          <w:tcPr>
            <w:tcW w:w="4230" w:type="dxa"/>
          </w:tcPr>
          <w:p w14:paraId="5E4815A4" w14:textId="77777777" w:rsidR="0067455C" w:rsidRPr="003753CE"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E732AE5" w14:textId="77777777" w:rsidR="0067455C" w:rsidRPr="003753CE" w:rsidRDefault="0067455C">
            <w:pPr>
              <w:tabs>
                <w:tab w:val="decimal" w:pos="1020"/>
              </w:tabs>
              <w:snapToGrid w:val="0"/>
              <w:spacing w:line="240" w:lineRule="atLeast"/>
              <w:ind w:left="-150" w:right="-130"/>
              <w:jc w:val="center"/>
              <w:rPr>
                <w:rFonts w:eastAsia="Times New Roman"/>
                <w:sz w:val="20"/>
                <w:szCs w:val="20"/>
                <w:lang w:val="en-GB"/>
              </w:rPr>
            </w:pPr>
            <w:r w:rsidRPr="003753CE">
              <w:rPr>
                <w:rFonts w:eastAsia="Times New Roman"/>
                <w:i/>
                <w:iCs/>
                <w:color w:val="000000"/>
                <w:sz w:val="20"/>
                <w:szCs w:val="20"/>
                <w:cs/>
                <w:lang w:val="en-GB"/>
              </w:rPr>
              <w:t>(</w:t>
            </w:r>
            <w:r w:rsidRPr="003753CE">
              <w:rPr>
                <w:rFonts w:eastAsia="Times New Roman"/>
                <w:i/>
                <w:iCs/>
                <w:color w:val="000000"/>
                <w:sz w:val="20"/>
                <w:szCs w:val="20"/>
                <w:lang w:val="en-GB"/>
              </w:rPr>
              <w:t>in million Baht</w:t>
            </w:r>
            <w:r w:rsidRPr="003753CE">
              <w:rPr>
                <w:rFonts w:eastAsia="Times New Roman"/>
                <w:i/>
                <w:iCs/>
                <w:color w:val="000000"/>
                <w:sz w:val="20"/>
                <w:szCs w:val="20"/>
                <w:cs/>
                <w:lang w:val="en-GB"/>
              </w:rPr>
              <w:t>)</w:t>
            </w:r>
          </w:p>
        </w:tc>
      </w:tr>
      <w:tr w:rsidR="0067455C" w:rsidRPr="006234DC" w14:paraId="085390FC" w14:textId="77777777" w:rsidTr="002D49B0">
        <w:tc>
          <w:tcPr>
            <w:tcW w:w="4230" w:type="dxa"/>
            <w:hideMark/>
          </w:tcPr>
          <w:p w14:paraId="292A0C57" w14:textId="4FEE0ACE" w:rsidR="0067455C" w:rsidRPr="003753CE" w:rsidRDefault="0067455C">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Balance as at 3</w:t>
            </w:r>
            <w:r w:rsidR="00D51B39">
              <w:rPr>
                <w:rFonts w:eastAsia="Times New Roman"/>
                <w:b/>
                <w:bCs/>
                <w:color w:val="000000"/>
                <w:sz w:val="20"/>
                <w:szCs w:val="20"/>
                <w:lang w:val="en-GB"/>
              </w:rPr>
              <w:t>1</w:t>
            </w:r>
            <w:r w:rsidRPr="003753CE">
              <w:rPr>
                <w:rFonts w:eastAsia="Times New Roman"/>
                <w:b/>
                <w:bCs/>
                <w:color w:val="000000"/>
                <w:sz w:val="20"/>
                <w:szCs w:val="20"/>
                <w:lang w:val="en-GB"/>
              </w:rPr>
              <w:t xml:space="preserve"> </w:t>
            </w:r>
            <w:r w:rsidR="00D51B39">
              <w:rPr>
                <w:rFonts w:eastAsia="Times New Roman"/>
                <w:b/>
                <w:bCs/>
                <w:color w:val="000000"/>
                <w:sz w:val="20"/>
                <w:szCs w:val="20"/>
                <w:lang w:val="en-GB"/>
              </w:rPr>
              <w:t>March</w:t>
            </w:r>
            <w:r w:rsidRPr="003753CE">
              <w:rPr>
                <w:rFonts w:eastAsia="Times New Roman"/>
                <w:b/>
                <w:bCs/>
                <w:color w:val="000000"/>
                <w:sz w:val="20"/>
                <w:szCs w:val="20"/>
                <w:lang w:val="en-GB"/>
              </w:rPr>
              <w:t xml:space="preserve"> 202</w:t>
            </w:r>
            <w:r w:rsidR="00D51B39">
              <w:rPr>
                <w:rFonts w:eastAsia="Times New Roman"/>
                <w:b/>
                <w:bCs/>
                <w:color w:val="000000"/>
                <w:sz w:val="20"/>
                <w:szCs w:val="20"/>
                <w:lang w:val="en-GB"/>
              </w:rPr>
              <w:t>5</w:t>
            </w:r>
          </w:p>
        </w:tc>
        <w:tc>
          <w:tcPr>
            <w:tcW w:w="1080" w:type="dxa"/>
            <w:vAlign w:val="bottom"/>
          </w:tcPr>
          <w:p w14:paraId="4D2828D1" w14:textId="77777777" w:rsidR="0067455C" w:rsidRPr="003753CE"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8B2B125"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1A429C67"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876EB98"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538E755"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30F7BCD"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40D2BBC"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r>
      <w:tr w:rsidR="00EE70CB" w:rsidRPr="006234DC" w14:paraId="39870E36" w14:textId="77777777" w:rsidTr="002D49B0">
        <w:tc>
          <w:tcPr>
            <w:tcW w:w="4230" w:type="dxa"/>
            <w:vAlign w:val="bottom"/>
            <w:hideMark/>
          </w:tcPr>
          <w:p w14:paraId="08EDDB2C" w14:textId="77777777" w:rsidR="00EE70CB" w:rsidRPr="003753CE" w:rsidRDefault="00EE70CB" w:rsidP="00EE70CB">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27FDE415" w14:textId="2A12FFA4" w:rsidR="00EE70CB" w:rsidRPr="00EE70CB" w:rsidRDefault="00EE70CB" w:rsidP="00EE70CB">
            <w:pPr>
              <w:tabs>
                <w:tab w:val="decimal" w:pos="864"/>
              </w:tabs>
              <w:snapToGrid w:val="0"/>
              <w:spacing w:line="240" w:lineRule="atLeast"/>
              <w:ind w:left="-150" w:right="-130"/>
              <w:rPr>
                <w:rFonts w:eastAsia="Times New Roman"/>
                <w:sz w:val="20"/>
                <w:szCs w:val="20"/>
                <w:lang w:val="en-GB"/>
              </w:rPr>
            </w:pPr>
            <w:r w:rsidRPr="00EE70CB">
              <w:rPr>
                <w:sz w:val="20"/>
                <w:szCs w:val="20"/>
              </w:rPr>
              <w:t xml:space="preserve"> 84 </w:t>
            </w:r>
          </w:p>
        </w:tc>
        <w:tc>
          <w:tcPr>
            <w:tcW w:w="261" w:type="dxa"/>
          </w:tcPr>
          <w:p w14:paraId="5223B5F0"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89" w:type="dxa"/>
          </w:tcPr>
          <w:p w14:paraId="3F078B3F" w14:textId="20C2A830" w:rsidR="00EE70CB" w:rsidRPr="00EE70CB" w:rsidRDefault="00EE70CB" w:rsidP="00EE70CB">
            <w:pPr>
              <w:tabs>
                <w:tab w:val="decimal" w:pos="640"/>
              </w:tabs>
              <w:snapToGrid w:val="0"/>
              <w:spacing w:line="240" w:lineRule="atLeast"/>
              <w:ind w:right="-130"/>
              <w:rPr>
                <w:sz w:val="20"/>
                <w:szCs w:val="20"/>
              </w:rPr>
            </w:pPr>
            <w:r w:rsidRPr="00EE70CB">
              <w:rPr>
                <w:sz w:val="20"/>
                <w:szCs w:val="20"/>
              </w:rPr>
              <w:t xml:space="preserve"> -</w:t>
            </w:r>
          </w:p>
        </w:tc>
        <w:tc>
          <w:tcPr>
            <w:tcW w:w="261" w:type="dxa"/>
          </w:tcPr>
          <w:p w14:paraId="1F75C3F5"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999" w:type="dxa"/>
          </w:tcPr>
          <w:p w14:paraId="03EB6034" w14:textId="042B41D8" w:rsidR="00EE70CB" w:rsidRPr="00EE70CB" w:rsidRDefault="00EE70CB" w:rsidP="00EE70CB">
            <w:pPr>
              <w:tabs>
                <w:tab w:val="decimal" w:pos="520"/>
              </w:tabs>
              <w:snapToGrid w:val="0"/>
              <w:spacing w:line="240" w:lineRule="atLeast"/>
              <w:ind w:right="-130"/>
              <w:rPr>
                <w:rFonts w:eastAsia="Times New Roman" w:cstheme="minorBidi"/>
                <w:sz w:val="20"/>
                <w:szCs w:val="20"/>
                <w:cs/>
                <w:lang w:val="en-GB"/>
              </w:rPr>
            </w:pPr>
            <w:r w:rsidRPr="00EE70CB">
              <w:rPr>
                <w:sz w:val="20"/>
                <w:szCs w:val="20"/>
              </w:rPr>
              <w:t xml:space="preserve"> -</w:t>
            </w:r>
          </w:p>
        </w:tc>
        <w:tc>
          <w:tcPr>
            <w:tcW w:w="261" w:type="dxa"/>
          </w:tcPr>
          <w:p w14:paraId="77D66854" w14:textId="77777777" w:rsidR="00EE70CB" w:rsidRPr="00EE70CB" w:rsidRDefault="00EE70CB" w:rsidP="00EE70CB">
            <w:pPr>
              <w:tabs>
                <w:tab w:val="decimal" w:pos="500"/>
              </w:tabs>
              <w:snapToGrid w:val="0"/>
              <w:spacing w:line="240" w:lineRule="atLeast"/>
              <w:ind w:left="-150" w:right="-130"/>
              <w:rPr>
                <w:rFonts w:eastAsia="Times New Roman"/>
                <w:sz w:val="20"/>
                <w:szCs w:val="20"/>
                <w:lang w:val="en-GB"/>
              </w:rPr>
            </w:pPr>
          </w:p>
        </w:tc>
        <w:tc>
          <w:tcPr>
            <w:tcW w:w="1012" w:type="dxa"/>
          </w:tcPr>
          <w:p w14:paraId="776D5C9E" w14:textId="7FCB8156" w:rsidR="00EE70CB" w:rsidRPr="00EE70CB" w:rsidRDefault="00EE70CB" w:rsidP="00EE70CB">
            <w:pPr>
              <w:tabs>
                <w:tab w:val="decimal" w:pos="803"/>
              </w:tabs>
              <w:snapToGrid w:val="0"/>
              <w:spacing w:line="240" w:lineRule="atLeast"/>
              <w:ind w:left="-150" w:right="-130"/>
              <w:rPr>
                <w:rFonts w:eastAsia="Times New Roman"/>
                <w:sz w:val="20"/>
                <w:szCs w:val="20"/>
                <w:lang w:val="en-GB"/>
              </w:rPr>
            </w:pPr>
            <w:r w:rsidRPr="00EE70CB">
              <w:rPr>
                <w:sz w:val="20"/>
                <w:szCs w:val="20"/>
              </w:rPr>
              <w:t xml:space="preserve"> 84 </w:t>
            </w:r>
          </w:p>
        </w:tc>
      </w:tr>
      <w:tr w:rsidR="00EE70CB" w:rsidRPr="006234DC" w14:paraId="648F129B" w14:textId="77777777" w:rsidTr="002D49B0">
        <w:tc>
          <w:tcPr>
            <w:tcW w:w="4230" w:type="dxa"/>
            <w:vAlign w:val="bottom"/>
          </w:tcPr>
          <w:p w14:paraId="0D390E5A" w14:textId="77777777" w:rsidR="00EE70CB" w:rsidRPr="003753CE" w:rsidRDefault="00EE70CB" w:rsidP="00EE70CB">
            <w:pPr>
              <w:spacing w:line="240" w:lineRule="atLeast"/>
              <w:ind w:left="78" w:right="-29"/>
              <w:rPr>
                <w:rFonts w:eastAsia="Times New Roman"/>
                <w:sz w:val="20"/>
                <w:szCs w:val="20"/>
                <w:lang w:val="en-GB"/>
              </w:rPr>
            </w:pPr>
            <w:r w:rsidRPr="003753CE">
              <w:rPr>
                <w:rFonts w:eastAsia="Times New Roman"/>
                <w:sz w:val="20"/>
                <w:szCs w:val="20"/>
                <w:lang w:val="en-GB"/>
              </w:rPr>
              <w:t>Investments in debt instruments</w:t>
            </w:r>
          </w:p>
        </w:tc>
        <w:tc>
          <w:tcPr>
            <w:tcW w:w="1080" w:type="dxa"/>
          </w:tcPr>
          <w:p w14:paraId="60E85947" w14:textId="3D2DB6B4" w:rsidR="00EE70CB" w:rsidRPr="00EE70CB" w:rsidRDefault="00EE70CB" w:rsidP="00EE70CB">
            <w:pPr>
              <w:tabs>
                <w:tab w:val="decimal" w:pos="864"/>
              </w:tabs>
              <w:snapToGrid w:val="0"/>
              <w:spacing w:line="240" w:lineRule="atLeast"/>
              <w:ind w:left="-150" w:right="-130"/>
              <w:rPr>
                <w:rFonts w:eastAsia="Times New Roman"/>
                <w:sz w:val="20"/>
                <w:szCs w:val="20"/>
                <w:lang w:val="en-GB"/>
              </w:rPr>
            </w:pPr>
            <w:r w:rsidRPr="00EE70CB">
              <w:rPr>
                <w:sz w:val="20"/>
                <w:szCs w:val="20"/>
              </w:rPr>
              <w:t xml:space="preserve"> 99 </w:t>
            </w:r>
          </w:p>
        </w:tc>
        <w:tc>
          <w:tcPr>
            <w:tcW w:w="261" w:type="dxa"/>
          </w:tcPr>
          <w:p w14:paraId="4CB5D6AD"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89" w:type="dxa"/>
          </w:tcPr>
          <w:p w14:paraId="76F99B89" w14:textId="383FB6A3" w:rsidR="00EE70CB" w:rsidRPr="00EE70CB" w:rsidRDefault="00EE70CB" w:rsidP="00EE70CB">
            <w:pPr>
              <w:tabs>
                <w:tab w:val="decimal" w:pos="640"/>
              </w:tabs>
              <w:snapToGrid w:val="0"/>
              <w:spacing w:line="240" w:lineRule="atLeast"/>
              <w:ind w:right="-130"/>
              <w:rPr>
                <w:rFonts w:cstheme="minorBidi"/>
                <w:sz w:val="20"/>
                <w:szCs w:val="20"/>
                <w:cs/>
              </w:rPr>
            </w:pPr>
            <w:r w:rsidRPr="00EE70CB">
              <w:rPr>
                <w:sz w:val="20"/>
                <w:szCs w:val="20"/>
              </w:rPr>
              <w:t xml:space="preserve"> -</w:t>
            </w:r>
          </w:p>
        </w:tc>
        <w:tc>
          <w:tcPr>
            <w:tcW w:w="261" w:type="dxa"/>
          </w:tcPr>
          <w:p w14:paraId="60D0DE2A" w14:textId="77777777" w:rsidR="00EE70CB" w:rsidRPr="00EE70CB" w:rsidRDefault="00EE70CB" w:rsidP="00EE70CB">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7E7D3CA" w14:textId="4747AFEF" w:rsidR="00EE70CB" w:rsidRPr="00EE70CB" w:rsidRDefault="00EE70CB" w:rsidP="00EE70CB">
            <w:pPr>
              <w:tabs>
                <w:tab w:val="decimal" w:pos="520"/>
              </w:tabs>
              <w:snapToGrid w:val="0"/>
              <w:spacing w:line="240" w:lineRule="atLeast"/>
              <w:ind w:right="-130"/>
              <w:rPr>
                <w:sz w:val="20"/>
                <w:szCs w:val="20"/>
              </w:rPr>
            </w:pPr>
            <w:r w:rsidRPr="00EE70CB">
              <w:rPr>
                <w:sz w:val="20"/>
                <w:szCs w:val="20"/>
              </w:rPr>
              <w:t>-</w:t>
            </w:r>
          </w:p>
        </w:tc>
        <w:tc>
          <w:tcPr>
            <w:tcW w:w="261" w:type="dxa"/>
          </w:tcPr>
          <w:p w14:paraId="23B4C0C1" w14:textId="77777777" w:rsidR="00EE70CB" w:rsidRPr="00EE70CB" w:rsidRDefault="00EE70CB" w:rsidP="00EE70CB">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685373D1" w14:textId="7DE6BD5B" w:rsidR="00EE70CB" w:rsidRPr="00EE70CB" w:rsidRDefault="00EE70CB" w:rsidP="00EE70CB">
            <w:pPr>
              <w:tabs>
                <w:tab w:val="decimal" w:pos="803"/>
              </w:tabs>
              <w:snapToGrid w:val="0"/>
              <w:spacing w:line="240" w:lineRule="atLeast"/>
              <w:ind w:left="-150" w:right="-130"/>
              <w:rPr>
                <w:rFonts w:eastAsia="Times New Roman" w:cstheme="minorBidi"/>
                <w:sz w:val="20"/>
                <w:szCs w:val="20"/>
                <w:cs/>
                <w:lang w:val="en-GB"/>
              </w:rPr>
            </w:pPr>
            <w:r w:rsidRPr="00EE70CB">
              <w:rPr>
                <w:sz w:val="20"/>
                <w:szCs w:val="20"/>
              </w:rPr>
              <w:t xml:space="preserve"> 99 </w:t>
            </w:r>
          </w:p>
        </w:tc>
      </w:tr>
      <w:tr w:rsidR="00EE70CB" w:rsidRPr="006234DC" w14:paraId="5561B46D" w14:textId="77777777" w:rsidTr="002D49B0">
        <w:tc>
          <w:tcPr>
            <w:tcW w:w="4230" w:type="dxa"/>
            <w:vAlign w:val="bottom"/>
          </w:tcPr>
          <w:p w14:paraId="5FC9C3E9" w14:textId="77777777" w:rsidR="00EE70CB" w:rsidRPr="003753CE" w:rsidRDefault="00EE70CB" w:rsidP="00EE70CB">
            <w:pPr>
              <w:spacing w:line="240" w:lineRule="atLeast"/>
              <w:ind w:left="78" w:right="-29"/>
              <w:rPr>
                <w:rFonts w:eastAsia="Times New Roman"/>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5A6DA84C" w14:textId="17FB3C14" w:rsidR="00EE70CB" w:rsidRPr="00EE70CB" w:rsidRDefault="00EE70CB" w:rsidP="00EE70CB">
            <w:pPr>
              <w:tabs>
                <w:tab w:val="decimal" w:pos="864"/>
              </w:tabs>
              <w:snapToGrid w:val="0"/>
              <w:spacing w:line="240" w:lineRule="atLeast"/>
              <w:ind w:left="-150" w:right="-130"/>
              <w:rPr>
                <w:rFonts w:eastAsia="Times New Roman"/>
                <w:sz w:val="20"/>
                <w:szCs w:val="20"/>
                <w:lang w:val="en-GB"/>
              </w:rPr>
            </w:pPr>
            <w:r w:rsidRPr="00EE70CB">
              <w:rPr>
                <w:sz w:val="20"/>
                <w:szCs w:val="20"/>
              </w:rPr>
              <w:t xml:space="preserve"> 26,532 </w:t>
            </w:r>
          </w:p>
        </w:tc>
        <w:tc>
          <w:tcPr>
            <w:tcW w:w="261" w:type="dxa"/>
          </w:tcPr>
          <w:p w14:paraId="3BDE3F9B"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83AE889" w14:textId="1C3C9406" w:rsidR="00EE70CB" w:rsidRPr="00EE70CB" w:rsidRDefault="00EE70CB" w:rsidP="00EE70CB">
            <w:pPr>
              <w:tabs>
                <w:tab w:val="left" w:pos="625"/>
                <w:tab w:val="decimal" w:pos="803"/>
              </w:tabs>
              <w:snapToGrid w:val="0"/>
              <w:spacing w:line="240" w:lineRule="atLeast"/>
              <w:ind w:left="-150" w:right="-41"/>
              <w:jc w:val="right"/>
              <w:rPr>
                <w:rFonts w:eastAsia="Times New Roman"/>
                <w:sz w:val="20"/>
                <w:szCs w:val="20"/>
                <w:lang w:val="en-GB"/>
              </w:rPr>
            </w:pPr>
            <w:r w:rsidRPr="00EE70CB">
              <w:rPr>
                <w:sz w:val="20"/>
                <w:szCs w:val="20"/>
              </w:rPr>
              <w:t xml:space="preserve"> 67,643 </w:t>
            </w:r>
          </w:p>
        </w:tc>
        <w:tc>
          <w:tcPr>
            <w:tcW w:w="261" w:type="dxa"/>
          </w:tcPr>
          <w:p w14:paraId="66F7B7B1"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484EFF08" w14:textId="5B076BF7" w:rsidR="00EE70CB" w:rsidRPr="00EE70CB" w:rsidRDefault="00EE70CB" w:rsidP="00EE70CB">
            <w:pPr>
              <w:tabs>
                <w:tab w:val="decimal" w:pos="803"/>
              </w:tabs>
              <w:snapToGrid w:val="0"/>
              <w:spacing w:line="240" w:lineRule="atLeast"/>
              <w:ind w:left="-150" w:right="-130"/>
              <w:rPr>
                <w:rFonts w:eastAsia="Times New Roman"/>
                <w:sz w:val="20"/>
                <w:szCs w:val="20"/>
                <w:lang w:val="en-GB"/>
              </w:rPr>
            </w:pPr>
            <w:r w:rsidRPr="00EE70CB">
              <w:rPr>
                <w:sz w:val="20"/>
                <w:szCs w:val="20"/>
              </w:rPr>
              <w:t xml:space="preserve"> 53,917 </w:t>
            </w:r>
          </w:p>
        </w:tc>
        <w:tc>
          <w:tcPr>
            <w:tcW w:w="261" w:type="dxa"/>
          </w:tcPr>
          <w:p w14:paraId="199AA7CE"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5D2451C4" w14:textId="46C5CF00" w:rsidR="00EE70CB" w:rsidRPr="00EE70CB" w:rsidRDefault="00EE70CB" w:rsidP="00EE70CB">
            <w:pPr>
              <w:tabs>
                <w:tab w:val="decimal" w:pos="803"/>
              </w:tabs>
              <w:snapToGrid w:val="0"/>
              <w:spacing w:line="240" w:lineRule="atLeast"/>
              <w:ind w:left="-150" w:right="-130"/>
              <w:rPr>
                <w:rFonts w:eastAsia="Times New Roman"/>
                <w:sz w:val="20"/>
                <w:szCs w:val="20"/>
                <w:lang w:val="en-GB"/>
              </w:rPr>
            </w:pPr>
            <w:r w:rsidRPr="00EE70CB">
              <w:rPr>
                <w:sz w:val="20"/>
                <w:szCs w:val="20"/>
              </w:rPr>
              <w:t xml:space="preserve"> 148,092 </w:t>
            </w:r>
          </w:p>
        </w:tc>
      </w:tr>
      <w:tr w:rsidR="00EE70CB" w:rsidRPr="006234DC" w14:paraId="5BF54B53" w14:textId="77777777" w:rsidTr="002D49B0">
        <w:tc>
          <w:tcPr>
            <w:tcW w:w="4230" w:type="dxa"/>
            <w:vAlign w:val="bottom"/>
            <w:hideMark/>
          </w:tcPr>
          <w:p w14:paraId="2053ACD7" w14:textId="77777777" w:rsidR="00EE70CB" w:rsidRPr="003753CE" w:rsidRDefault="00EE70CB" w:rsidP="00EE70CB">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451A7585" w14:textId="2DA31EE6" w:rsidR="00EE70CB" w:rsidRPr="00EE70CB" w:rsidRDefault="00EE70CB" w:rsidP="00EE70CB">
            <w:pPr>
              <w:tabs>
                <w:tab w:val="decimal" w:pos="864"/>
              </w:tabs>
              <w:snapToGrid w:val="0"/>
              <w:spacing w:line="240" w:lineRule="atLeast"/>
              <w:ind w:left="-150" w:right="-130"/>
              <w:rPr>
                <w:rFonts w:eastAsia="Times New Roman"/>
                <w:b/>
                <w:bCs/>
                <w:sz w:val="20"/>
                <w:szCs w:val="20"/>
                <w:lang w:val="en-GB"/>
              </w:rPr>
            </w:pPr>
            <w:r w:rsidRPr="00EE70CB">
              <w:rPr>
                <w:b/>
                <w:bCs/>
                <w:sz w:val="20"/>
                <w:szCs w:val="20"/>
              </w:rPr>
              <w:t xml:space="preserve"> 26,715 </w:t>
            </w:r>
          </w:p>
        </w:tc>
        <w:tc>
          <w:tcPr>
            <w:tcW w:w="261" w:type="dxa"/>
          </w:tcPr>
          <w:p w14:paraId="231B38C0"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5CD186" w14:textId="65E5269C" w:rsidR="00EE70CB" w:rsidRPr="00EE70CB" w:rsidRDefault="00EE70CB" w:rsidP="00EE70CB">
            <w:pPr>
              <w:tabs>
                <w:tab w:val="left" w:pos="625"/>
                <w:tab w:val="decimal" w:pos="803"/>
              </w:tabs>
              <w:snapToGrid w:val="0"/>
              <w:spacing w:line="240" w:lineRule="atLeast"/>
              <w:ind w:left="-150" w:right="-41"/>
              <w:jc w:val="right"/>
              <w:rPr>
                <w:rFonts w:eastAsia="Times New Roman"/>
                <w:b/>
                <w:bCs/>
                <w:sz w:val="20"/>
                <w:szCs w:val="20"/>
                <w:lang w:val="en-GB"/>
              </w:rPr>
            </w:pPr>
            <w:r w:rsidRPr="00EE70CB">
              <w:rPr>
                <w:b/>
                <w:bCs/>
                <w:sz w:val="20"/>
                <w:szCs w:val="20"/>
              </w:rPr>
              <w:t xml:space="preserve"> 67,643 </w:t>
            </w:r>
          </w:p>
        </w:tc>
        <w:tc>
          <w:tcPr>
            <w:tcW w:w="261" w:type="dxa"/>
          </w:tcPr>
          <w:p w14:paraId="11DEEF3A"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308C4CFA" w14:textId="23070C56" w:rsidR="00EE70CB" w:rsidRPr="00EE70CB" w:rsidRDefault="00EE70CB" w:rsidP="00EE70CB">
            <w:pPr>
              <w:tabs>
                <w:tab w:val="decimal" w:pos="803"/>
              </w:tabs>
              <w:snapToGrid w:val="0"/>
              <w:spacing w:line="240" w:lineRule="atLeast"/>
              <w:ind w:left="-150" w:right="-130"/>
              <w:rPr>
                <w:rFonts w:eastAsia="Times New Roman"/>
                <w:b/>
                <w:bCs/>
                <w:sz w:val="20"/>
                <w:szCs w:val="20"/>
                <w:lang w:val="en-GB"/>
              </w:rPr>
            </w:pPr>
            <w:r w:rsidRPr="00EE70CB">
              <w:rPr>
                <w:b/>
                <w:bCs/>
                <w:sz w:val="20"/>
                <w:szCs w:val="20"/>
              </w:rPr>
              <w:t xml:space="preserve"> 53,917 </w:t>
            </w:r>
          </w:p>
        </w:tc>
        <w:tc>
          <w:tcPr>
            <w:tcW w:w="261" w:type="dxa"/>
          </w:tcPr>
          <w:p w14:paraId="1171E28C"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590CD286" w14:textId="6070F4AA" w:rsidR="00EE70CB" w:rsidRPr="00EE70CB" w:rsidRDefault="00EE70CB" w:rsidP="00EE70CB">
            <w:pPr>
              <w:tabs>
                <w:tab w:val="decimal" w:pos="803"/>
              </w:tabs>
              <w:snapToGrid w:val="0"/>
              <w:spacing w:line="240" w:lineRule="atLeast"/>
              <w:ind w:left="-150" w:right="-130"/>
              <w:rPr>
                <w:rFonts w:eastAsia="Times New Roman"/>
                <w:b/>
                <w:bCs/>
                <w:sz w:val="20"/>
                <w:szCs w:val="20"/>
                <w:cs/>
                <w:lang w:val="en-GB"/>
              </w:rPr>
            </w:pPr>
            <w:r w:rsidRPr="00EE70CB">
              <w:rPr>
                <w:b/>
                <w:bCs/>
                <w:sz w:val="20"/>
                <w:szCs w:val="20"/>
              </w:rPr>
              <w:t xml:space="preserve"> 148,275 </w:t>
            </w:r>
          </w:p>
        </w:tc>
      </w:tr>
      <w:tr w:rsidR="0067455C" w:rsidRPr="006234DC" w14:paraId="0DC8A3DB" w14:textId="77777777" w:rsidTr="002D49B0">
        <w:tc>
          <w:tcPr>
            <w:tcW w:w="4230" w:type="dxa"/>
          </w:tcPr>
          <w:p w14:paraId="6C579786" w14:textId="77777777" w:rsidR="0067455C" w:rsidRPr="003753CE" w:rsidRDefault="0067455C">
            <w:pPr>
              <w:spacing w:line="240" w:lineRule="atLeast"/>
              <w:ind w:left="78" w:right="-29"/>
              <w:rPr>
                <w:rFonts w:eastAsia="Times New Roman"/>
                <w:b/>
                <w:bCs/>
                <w:color w:val="000000"/>
                <w:sz w:val="20"/>
                <w:szCs w:val="20"/>
                <w:lang w:val="en-GB"/>
              </w:rPr>
            </w:pPr>
          </w:p>
        </w:tc>
        <w:tc>
          <w:tcPr>
            <w:tcW w:w="1080" w:type="dxa"/>
            <w:vAlign w:val="bottom"/>
          </w:tcPr>
          <w:p w14:paraId="775CF0DA" w14:textId="77777777" w:rsidR="0067455C" w:rsidRPr="00EE70CB"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390E118"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28181FF9"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08F6D85"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9696DE4"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3CA9B738"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5E6AEB1" w14:textId="77777777" w:rsidR="0067455C" w:rsidRPr="00EE70CB"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36E02F41" w14:textId="77777777" w:rsidTr="002D49B0">
        <w:tc>
          <w:tcPr>
            <w:tcW w:w="4230" w:type="dxa"/>
            <w:hideMark/>
          </w:tcPr>
          <w:p w14:paraId="6542BD15" w14:textId="6CC8AEB5" w:rsidR="0067455C" w:rsidRPr="003753CE" w:rsidRDefault="0067455C">
            <w:pPr>
              <w:spacing w:line="240" w:lineRule="atLeast"/>
              <w:ind w:left="78" w:right="-29"/>
              <w:rPr>
                <w:rFonts w:eastAsia="Times New Roman"/>
                <w:b/>
                <w:bCs/>
                <w:color w:val="000000"/>
                <w:sz w:val="20"/>
                <w:szCs w:val="20"/>
                <w:lang w:val="en-GB"/>
              </w:rPr>
            </w:pPr>
            <w:r w:rsidRPr="003753CE">
              <w:rPr>
                <w:rFonts w:eastAsia="Times New Roman"/>
                <w:b/>
                <w:bCs/>
                <w:color w:val="000000"/>
                <w:sz w:val="20"/>
                <w:szCs w:val="20"/>
                <w:lang w:val="en-GB"/>
              </w:rPr>
              <w:t>Balance as at 31 December 202</w:t>
            </w:r>
            <w:r w:rsidR="00D51B39">
              <w:rPr>
                <w:rFonts w:eastAsia="Times New Roman"/>
                <w:b/>
                <w:bCs/>
                <w:color w:val="000000"/>
                <w:sz w:val="20"/>
                <w:szCs w:val="20"/>
                <w:lang w:val="en-GB"/>
              </w:rPr>
              <w:t>4</w:t>
            </w:r>
          </w:p>
        </w:tc>
        <w:tc>
          <w:tcPr>
            <w:tcW w:w="1080" w:type="dxa"/>
            <w:vAlign w:val="bottom"/>
          </w:tcPr>
          <w:p w14:paraId="4C5CB521" w14:textId="77777777" w:rsidR="0067455C" w:rsidRPr="003753CE"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B9D9F69"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8F9529E"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33836"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2AF04E07"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E3749"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0CBD611" w14:textId="77777777" w:rsidR="0067455C" w:rsidRPr="003753CE" w:rsidRDefault="0067455C">
            <w:pPr>
              <w:tabs>
                <w:tab w:val="decimal" w:pos="1020"/>
              </w:tabs>
              <w:snapToGrid w:val="0"/>
              <w:spacing w:line="240" w:lineRule="atLeast"/>
              <w:ind w:left="-150" w:right="-130"/>
              <w:rPr>
                <w:rFonts w:eastAsia="Times New Roman"/>
                <w:sz w:val="20"/>
                <w:szCs w:val="20"/>
                <w:lang w:val="en-GB"/>
              </w:rPr>
            </w:pPr>
          </w:p>
        </w:tc>
      </w:tr>
      <w:tr w:rsidR="00D51B39" w:rsidRPr="006234DC" w14:paraId="15B49FC2" w14:textId="77777777">
        <w:tc>
          <w:tcPr>
            <w:tcW w:w="4230" w:type="dxa"/>
            <w:vAlign w:val="bottom"/>
            <w:hideMark/>
          </w:tcPr>
          <w:p w14:paraId="5181ABBA" w14:textId="77777777" w:rsidR="00D51B39" w:rsidRPr="003753CE" w:rsidRDefault="00D51B39" w:rsidP="00D51B39">
            <w:pPr>
              <w:spacing w:line="240" w:lineRule="atLeast"/>
              <w:ind w:left="78" w:right="-29"/>
              <w:jc w:val="both"/>
              <w:rPr>
                <w:rFonts w:eastAsia="Times New Roman"/>
                <w:color w:val="000000"/>
                <w:sz w:val="20"/>
                <w:szCs w:val="20"/>
                <w:lang w:val="en-GB"/>
              </w:rPr>
            </w:pPr>
            <w:r w:rsidRPr="003753CE">
              <w:rPr>
                <w:rFonts w:eastAsia="Times New Roman"/>
                <w:sz w:val="20"/>
                <w:szCs w:val="20"/>
                <w:lang w:val="en-GB"/>
              </w:rPr>
              <w:t>Interbank and money market items</w:t>
            </w:r>
          </w:p>
        </w:tc>
        <w:tc>
          <w:tcPr>
            <w:tcW w:w="1080" w:type="dxa"/>
          </w:tcPr>
          <w:p w14:paraId="76A5D39C" w14:textId="5123F761" w:rsidR="00D51B39" w:rsidRPr="00D51B39" w:rsidRDefault="00D51B39" w:rsidP="00D51B39">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68 </w:t>
            </w:r>
          </w:p>
        </w:tc>
        <w:tc>
          <w:tcPr>
            <w:tcW w:w="261" w:type="dxa"/>
          </w:tcPr>
          <w:p w14:paraId="52B40E18"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1089" w:type="dxa"/>
          </w:tcPr>
          <w:p w14:paraId="608D8376" w14:textId="7E3CB39B" w:rsidR="00D51B39" w:rsidRPr="00EE70CB" w:rsidRDefault="00D51B39" w:rsidP="00EE70CB">
            <w:pPr>
              <w:tabs>
                <w:tab w:val="decimal" w:pos="640"/>
              </w:tabs>
              <w:snapToGrid w:val="0"/>
              <w:spacing w:line="240" w:lineRule="atLeast"/>
              <w:ind w:right="-130"/>
              <w:rPr>
                <w:rFonts w:cstheme="minorBidi"/>
                <w:sz w:val="20"/>
                <w:szCs w:val="20"/>
              </w:rPr>
            </w:pPr>
            <w:r w:rsidRPr="00D51B39">
              <w:rPr>
                <w:sz w:val="20"/>
                <w:szCs w:val="20"/>
              </w:rPr>
              <w:t xml:space="preserve"> -</w:t>
            </w:r>
          </w:p>
        </w:tc>
        <w:tc>
          <w:tcPr>
            <w:tcW w:w="261" w:type="dxa"/>
          </w:tcPr>
          <w:p w14:paraId="2FF9306B"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999" w:type="dxa"/>
          </w:tcPr>
          <w:p w14:paraId="05C33797" w14:textId="4B69DC09" w:rsidR="00D51B39" w:rsidRPr="00EE70CB" w:rsidRDefault="00D51B39" w:rsidP="00EE70CB">
            <w:pPr>
              <w:tabs>
                <w:tab w:val="decimal" w:pos="520"/>
              </w:tabs>
              <w:snapToGrid w:val="0"/>
              <w:spacing w:line="240" w:lineRule="atLeast"/>
              <w:ind w:right="-130"/>
              <w:rPr>
                <w:rFonts w:cstheme="minorBidi"/>
                <w:sz w:val="20"/>
                <w:szCs w:val="20"/>
              </w:rPr>
            </w:pPr>
            <w:r w:rsidRPr="00D51B39">
              <w:rPr>
                <w:sz w:val="20"/>
                <w:szCs w:val="20"/>
              </w:rPr>
              <w:t xml:space="preserve"> -</w:t>
            </w:r>
          </w:p>
        </w:tc>
        <w:tc>
          <w:tcPr>
            <w:tcW w:w="261" w:type="dxa"/>
          </w:tcPr>
          <w:p w14:paraId="2D38509B" w14:textId="77777777" w:rsidR="00D51B39" w:rsidRPr="00D51B39" w:rsidRDefault="00D51B39" w:rsidP="00D51B39">
            <w:pPr>
              <w:tabs>
                <w:tab w:val="decimal" w:pos="500"/>
              </w:tabs>
              <w:snapToGrid w:val="0"/>
              <w:spacing w:line="240" w:lineRule="atLeast"/>
              <w:ind w:left="-150" w:right="-130"/>
              <w:rPr>
                <w:rFonts w:eastAsia="Times New Roman"/>
                <w:sz w:val="20"/>
                <w:szCs w:val="20"/>
                <w:lang w:val="en-GB"/>
              </w:rPr>
            </w:pPr>
          </w:p>
        </w:tc>
        <w:tc>
          <w:tcPr>
            <w:tcW w:w="1012" w:type="dxa"/>
          </w:tcPr>
          <w:p w14:paraId="64791F5A" w14:textId="46BCDBC3" w:rsidR="00D51B39" w:rsidRPr="00D51B39" w:rsidRDefault="00D51B39" w:rsidP="00D51B39">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68 </w:t>
            </w:r>
          </w:p>
        </w:tc>
      </w:tr>
      <w:tr w:rsidR="00D51B39" w:rsidRPr="006234DC" w14:paraId="66A9403B" w14:textId="77777777" w:rsidTr="002D49B0">
        <w:tc>
          <w:tcPr>
            <w:tcW w:w="4230" w:type="dxa"/>
            <w:vAlign w:val="bottom"/>
          </w:tcPr>
          <w:p w14:paraId="4D6183B5" w14:textId="77777777" w:rsidR="00D51B39" w:rsidRPr="003753CE" w:rsidRDefault="00D51B39" w:rsidP="00D51B39">
            <w:pPr>
              <w:spacing w:line="240" w:lineRule="atLeast"/>
              <w:ind w:left="78" w:right="-29"/>
              <w:rPr>
                <w:rFonts w:eastAsia="Times New Roman"/>
                <w:b/>
                <w:bCs/>
                <w:sz w:val="20"/>
                <w:szCs w:val="20"/>
                <w:lang w:val="en-GB"/>
              </w:rPr>
            </w:pPr>
            <w:r w:rsidRPr="003753CE">
              <w:rPr>
                <w:rFonts w:eastAsia="Times New Roman"/>
                <w:sz w:val="20"/>
                <w:szCs w:val="20"/>
                <w:lang w:val="en-GB"/>
              </w:rPr>
              <w:t>Investments in debt instruments</w:t>
            </w:r>
          </w:p>
        </w:tc>
        <w:tc>
          <w:tcPr>
            <w:tcW w:w="1080" w:type="dxa"/>
          </w:tcPr>
          <w:p w14:paraId="3106935E" w14:textId="612BCB2C" w:rsidR="00D51B39" w:rsidRPr="00D51B39" w:rsidRDefault="00D51B39" w:rsidP="00D51B39">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51 </w:t>
            </w:r>
          </w:p>
        </w:tc>
        <w:tc>
          <w:tcPr>
            <w:tcW w:w="261" w:type="dxa"/>
          </w:tcPr>
          <w:p w14:paraId="6450441B"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1089" w:type="dxa"/>
          </w:tcPr>
          <w:p w14:paraId="76519A2B" w14:textId="53FCC198" w:rsidR="00D51B39" w:rsidRPr="00EE70CB" w:rsidRDefault="00D51B39" w:rsidP="00EE70CB">
            <w:pPr>
              <w:tabs>
                <w:tab w:val="decimal" w:pos="640"/>
              </w:tabs>
              <w:snapToGrid w:val="0"/>
              <w:spacing w:line="240" w:lineRule="atLeast"/>
              <w:ind w:right="-130"/>
              <w:rPr>
                <w:rFonts w:cstheme="minorBidi"/>
                <w:sz w:val="20"/>
                <w:szCs w:val="20"/>
              </w:rPr>
            </w:pPr>
            <w:r w:rsidRPr="00D51B39">
              <w:rPr>
                <w:sz w:val="20"/>
                <w:szCs w:val="20"/>
              </w:rPr>
              <w:t xml:space="preserve"> -</w:t>
            </w:r>
          </w:p>
        </w:tc>
        <w:tc>
          <w:tcPr>
            <w:tcW w:w="261" w:type="dxa"/>
          </w:tcPr>
          <w:p w14:paraId="33946613" w14:textId="77777777" w:rsidR="00D51B39" w:rsidRPr="00D51B39" w:rsidRDefault="00D51B39" w:rsidP="00D51B39">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5F1CA385" w14:textId="0CBCC231" w:rsidR="00D51B39" w:rsidRPr="00EE70CB" w:rsidRDefault="00D51B39" w:rsidP="00EE70CB">
            <w:pPr>
              <w:tabs>
                <w:tab w:val="decimal" w:pos="520"/>
              </w:tabs>
              <w:snapToGrid w:val="0"/>
              <w:spacing w:line="240" w:lineRule="atLeast"/>
              <w:ind w:right="-130"/>
              <w:rPr>
                <w:rFonts w:cstheme="minorBidi"/>
                <w:sz w:val="20"/>
                <w:szCs w:val="20"/>
              </w:rPr>
            </w:pPr>
            <w:r w:rsidRPr="00D51B39">
              <w:rPr>
                <w:sz w:val="20"/>
                <w:szCs w:val="20"/>
              </w:rPr>
              <w:t xml:space="preserve"> -</w:t>
            </w:r>
          </w:p>
        </w:tc>
        <w:tc>
          <w:tcPr>
            <w:tcW w:w="261" w:type="dxa"/>
          </w:tcPr>
          <w:p w14:paraId="68B9FD21" w14:textId="77777777" w:rsidR="00D51B39" w:rsidRPr="00D51B39" w:rsidRDefault="00D51B39" w:rsidP="00D51B39">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230D6B2" w14:textId="59F15C3E" w:rsidR="00D51B39" w:rsidRPr="00D51B39" w:rsidRDefault="00D51B39" w:rsidP="00D51B39">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51 </w:t>
            </w:r>
          </w:p>
        </w:tc>
      </w:tr>
      <w:tr w:rsidR="00D51B39" w:rsidRPr="006234DC" w14:paraId="2DCABBE1" w14:textId="77777777">
        <w:tc>
          <w:tcPr>
            <w:tcW w:w="4230" w:type="dxa"/>
            <w:vAlign w:val="bottom"/>
          </w:tcPr>
          <w:p w14:paraId="061201E9" w14:textId="77777777" w:rsidR="00D51B39" w:rsidRPr="003753CE" w:rsidRDefault="00D51B39" w:rsidP="00D51B39">
            <w:pPr>
              <w:spacing w:line="240" w:lineRule="atLeast"/>
              <w:ind w:left="78" w:right="-29"/>
              <w:rPr>
                <w:rFonts w:eastAsia="Times New Roman"/>
                <w:b/>
                <w:bCs/>
                <w:sz w:val="20"/>
                <w:szCs w:val="20"/>
                <w:lang w:val="en-GB"/>
              </w:rPr>
            </w:pPr>
            <w:r w:rsidRPr="003753CE">
              <w:rPr>
                <w:rFonts w:eastAsia="Times New Roman"/>
                <w:sz w:val="20"/>
                <w:szCs w:val="20"/>
                <w:lang w:val="en-GB"/>
              </w:rPr>
              <w:t>Loans to customers</w:t>
            </w:r>
          </w:p>
        </w:tc>
        <w:tc>
          <w:tcPr>
            <w:tcW w:w="1080" w:type="dxa"/>
            <w:tcBorders>
              <w:bottom w:val="single" w:sz="4" w:space="0" w:color="auto"/>
            </w:tcBorders>
          </w:tcPr>
          <w:p w14:paraId="7BDFFF63" w14:textId="4CA0583E" w:rsidR="00D51B39" w:rsidRPr="00D51B39" w:rsidRDefault="00D51B39" w:rsidP="00D51B39">
            <w:pPr>
              <w:tabs>
                <w:tab w:val="decimal" w:pos="866"/>
              </w:tabs>
              <w:snapToGrid w:val="0"/>
              <w:spacing w:line="240" w:lineRule="atLeast"/>
              <w:ind w:left="-150" w:right="-130"/>
              <w:rPr>
                <w:rFonts w:eastAsia="Times New Roman"/>
                <w:sz w:val="20"/>
                <w:szCs w:val="20"/>
                <w:lang w:val="en-GB"/>
              </w:rPr>
            </w:pPr>
            <w:r w:rsidRPr="00D51B39">
              <w:rPr>
                <w:sz w:val="20"/>
                <w:szCs w:val="20"/>
              </w:rPr>
              <w:t xml:space="preserve"> 26,824 </w:t>
            </w:r>
          </w:p>
        </w:tc>
        <w:tc>
          <w:tcPr>
            <w:tcW w:w="261" w:type="dxa"/>
          </w:tcPr>
          <w:p w14:paraId="5B557E90"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79E52F0E" w14:textId="6E804BC6" w:rsidR="00D51B39" w:rsidRPr="00D51B39" w:rsidRDefault="00D51B39" w:rsidP="00D51B39">
            <w:pPr>
              <w:tabs>
                <w:tab w:val="decimal" w:pos="890"/>
              </w:tabs>
              <w:snapToGrid w:val="0"/>
              <w:spacing w:line="240" w:lineRule="atLeast"/>
              <w:ind w:left="-150" w:right="-130"/>
              <w:rPr>
                <w:rFonts w:eastAsia="Times New Roman"/>
                <w:sz w:val="20"/>
                <w:szCs w:val="20"/>
                <w:lang w:val="en-GB"/>
              </w:rPr>
            </w:pPr>
            <w:r w:rsidRPr="00D51B39">
              <w:rPr>
                <w:sz w:val="20"/>
                <w:szCs w:val="20"/>
              </w:rPr>
              <w:t xml:space="preserve"> 67,288 </w:t>
            </w:r>
          </w:p>
        </w:tc>
        <w:tc>
          <w:tcPr>
            <w:tcW w:w="261" w:type="dxa"/>
          </w:tcPr>
          <w:p w14:paraId="684B16A2"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23B02A15" w14:textId="3BDB8434" w:rsidR="00D51B39" w:rsidRPr="00D51B39" w:rsidRDefault="00D51B39" w:rsidP="00D51B39">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54,436 </w:t>
            </w:r>
          </w:p>
        </w:tc>
        <w:tc>
          <w:tcPr>
            <w:tcW w:w="261" w:type="dxa"/>
          </w:tcPr>
          <w:p w14:paraId="384B2A51" w14:textId="77777777" w:rsidR="00D51B39" w:rsidRPr="00D51B39" w:rsidRDefault="00D51B39" w:rsidP="00D51B39">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A3323A" w14:textId="0CACBCAC" w:rsidR="00D51B39" w:rsidRPr="00D51B39" w:rsidRDefault="00D51B39" w:rsidP="00D51B39">
            <w:pPr>
              <w:tabs>
                <w:tab w:val="decimal" w:pos="803"/>
              </w:tabs>
              <w:snapToGrid w:val="0"/>
              <w:spacing w:line="240" w:lineRule="atLeast"/>
              <w:ind w:left="-150" w:right="-130"/>
              <w:rPr>
                <w:rFonts w:eastAsia="Times New Roman"/>
                <w:sz w:val="20"/>
                <w:szCs w:val="20"/>
                <w:lang w:val="en-GB"/>
              </w:rPr>
            </w:pPr>
            <w:r w:rsidRPr="00D51B39">
              <w:rPr>
                <w:sz w:val="20"/>
                <w:szCs w:val="20"/>
              </w:rPr>
              <w:t xml:space="preserve"> 148,548 </w:t>
            </w:r>
          </w:p>
        </w:tc>
      </w:tr>
      <w:tr w:rsidR="00D51B39" w:rsidRPr="006234DC" w14:paraId="421F4AA9" w14:textId="77777777" w:rsidTr="002D49B0">
        <w:tc>
          <w:tcPr>
            <w:tcW w:w="4230" w:type="dxa"/>
            <w:vAlign w:val="bottom"/>
            <w:hideMark/>
          </w:tcPr>
          <w:p w14:paraId="5596744A" w14:textId="77777777" w:rsidR="00D51B39" w:rsidRPr="003753CE" w:rsidRDefault="00D51B39" w:rsidP="00D51B39">
            <w:pPr>
              <w:spacing w:line="240" w:lineRule="atLeast"/>
              <w:ind w:left="78" w:right="-29"/>
              <w:rPr>
                <w:rFonts w:eastAsia="Times New Roman"/>
                <w:b/>
                <w:bCs/>
                <w:sz w:val="20"/>
                <w:szCs w:val="20"/>
                <w:lang w:val="en-GB"/>
              </w:rPr>
            </w:pPr>
            <w:r w:rsidRPr="003753CE">
              <w:rPr>
                <w:rFonts w:eastAsia="Times New Roman"/>
                <w:b/>
                <w:bCs/>
                <w:color w:val="000000"/>
                <w:sz w:val="20"/>
                <w:szCs w:val="20"/>
                <w:lang w:val="en-GB"/>
              </w:rPr>
              <w:t>Total</w:t>
            </w:r>
          </w:p>
        </w:tc>
        <w:tc>
          <w:tcPr>
            <w:tcW w:w="1080" w:type="dxa"/>
            <w:tcBorders>
              <w:top w:val="single" w:sz="4" w:space="0" w:color="auto"/>
              <w:bottom w:val="double" w:sz="4" w:space="0" w:color="auto"/>
            </w:tcBorders>
          </w:tcPr>
          <w:p w14:paraId="07F814A7" w14:textId="7175C004" w:rsidR="00D51B39" w:rsidRPr="003753CE" w:rsidRDefault="00D51B39" w:rsidP="00D51B39">
            <w:pPr>
              <w:tabs>
                <w:tab w:val="decimal" w:pos="864"/>
              </w:tabs>
              <w:snapToGrid w:val="0"/>
              <w:spacing w:line="240" w:lineRule="atLeast"/>
              <w:ind w:left="-150" w:right="-130"/>
              <w:rPr>
                <w:rFonts w:eastAsia="Times New Roman"/>
                <w:b/>
                <w:bCs/>
                <w:sz w:val="20"/>
                <w:szCs w:val="20"/>
                <w:lang w:val="en-GB"/>
              </w:rPr>
            </w:pPr>
            <w:r>
              <w:rPr>
                <w:rFonts w:eastAsia="Times New Roman" w:cstheme="minorBidi"/>
                <w:b/>
                <w:bCs/>
                <w:sz w:val="20"/>
                <w:szCs w:val="20"/>
              </w:rPr>
              <w:t>26</w:t>
            </w:r>
            <w:r w:rsidRPr="003753CE">
              <w:rPr>
                <w:rFonts w:eastAsia="Times New Roman"/>
                <w:b/>
                <w:bCs/>
                <w:sz w:val="20"/>
                <w:szCs w:val="20"/>
                <w:lang w:val="en-GB"/>
              </w:rPr>
              <w:t>,9</w:t>
            </w:r>
            <w:r>
              <w:rPr>
                <w:rFonts w:eastAsia="Times New Roman"/>
                <w:b/>
                <w:bCs/>
                <w:sz w:val="20"/>
                <w:szCs w:val="20"/>
                <w:lang w:val="en-GB"/>
              </w:rPr>
              <w:t>43</w:t>
            </w:r>
          </w:p>
        </w:tc>
        <w:tc>
          <w:tcPr>
            <w:tcW w:w="261" w:type="dxa"/>
          </w:tcPr>
          <w:p w14:paraId="533CEF02" w14:textId="77777777" w:rsidR="00D51B39" w:rsidRPr="003753CE" w:rsidRDefault="00D51B39" w:rsidP="00D51B39">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3A9FD3C" w14:textId="5C34FC7A" w:rsidR="00D51B39" w:rsidRPr="003753CE" w:rsidRDefault="00D51B39" w:rsidP="00D51B39">
            <w:pPr>
              <w:tabs>
                <w:tab w:val="decimal" w:pos="889"/>
              </w:tabs>
              <w:snapToGrid w:val="0"/>
              <w:spacing w:line="240" w:lineRule="atLeast"/>
              <w:ind w:left="-150" w:right="-130"/>
              <w:rPr>
                <w:rFonts w:eastAsia="Times New Roman"/>
                <w:b/>
                <w:bCs/>
                <w:sz w:val="20"/>
                <w:szCs w:val="20"/>
                <w:lang w:val="en-GB"/>
              </w:rPr>
            </w:pPr>
            <w:r>
              <w:rPr>
                <w:rFonts w:eastAsia="Times New Roman"/>
                <w:b/>
                <w:bCs/>
                <w:sz w:val="20"/>
                <w:szCs w:val="20"/>
                <w:lang w:val="en-GB"/>
              </w:rPr>
              <w:t>67</w:t>
            </w:r>
            <w:r w:rsidRPr="003753CE">
              <w:rPr>
                <w:rFonts w:eastAsia="Times New Roman"/>
                <w:b/>
                <w:bCs/>
                <w:sz w:val="20"/>
                <w:szCs w:val="20"/>
                <w:lang w:val="en-GB"/>
              </w:rPr>
              <w:t>,</w:t>
            </w:r>
            <w:r>
              <w:rPr>
                <w:rFonts w:eastAsia="Times New Roman"/>
                <w:b/>
                <w:bCs/>
                <w:sz w:val="20"/>
                <w:szCs w:val="20"/>
                <w:lang w:val="en-GB"/>
              </w:rPr>
              <w:t>288</w:t>
            </w:r>
          </w:p>
        </w:tc>
        <w:tc>
          <w:tcPr>
            <w:tcW w:w="261" w:type="dxa"/>
          </w:tcPr>
          <w:p w14:paraId="0B64DB04" w14:textId="77777777" w:rsidR="00D51B39" w:rsidRPr="003753CE" w:rsidRDefault="00D51B39" w:rsidP="00D51B39">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732D15D" w14:textId="556F09C8" w:rsidR="00D51B39" w:rsidRPr="003753CE" w:rsidRDefault="00D51B39" w:rsidP="00D51B39">
            <w:pPr>
              <w:tabs>
                <w:tab w:val="decimal" w:pos="803"/>
              </w:tabs>
              <w:snapToGrid w:val="0"/>
              <w:spacing w:line="240" w:lineRule="atLeast"/>
              <w:ind w:left="-150" w:right="-130"/>
              <w:rPr>
                <w:rFonts w:eastAsia="Times New Roman"/>
                <w:b/>
                <w:bCs/>
                <w:sz w:val="20"/>
                <w:szCs w:val="20"/>
                <w:lang w:val="en-GB"/>
              </w:rPr>
            </w:pPr>
            <w:r w:rsidRPr="003753CE">
              <w:rPr>
                <w:rFonts w:eastAsia="Times New Roman"/>
                <w:b/>
                <w:bCs/>
                <w:sz w:val="20"/>
                <w:szCs w:val="20"/>
                <w:lang w:val="en-GB"/>
              </w:rPr>
              <w:t>5</w:t>
            </w:r>
            <w:r>
              <w:rPr>
                <w:rFonts w:eastAsia="Times New Roman"/>
                <w:b/>
                <w:bCs/>
                <w:sz w:val="20"/>
                <w:szCs w:val="20"/>
                <w:lang w:val="en-GB"/>
              </w:rPr>
              <w:t>4</w:t>
            </w:r>
            <w:r w:rsidRPr="003753CE">
              <w:rPr>
                <w:rFonts w:eastAsia="Times New Roman"/>
                <w:b/>
                <w:bCs/>
                <w:sz w:val="20"/>
                <w:szCs w:val="20"/>
                <w:lang w:val="en-GB"/>
              </w:rPr>
              <w:t>,</w:t>
            </w:r>
            <w:r>
              <w:rPr>
                <w:rFonts w:eastAsia="Times New Roman"/>
                <w:b/>
                <w:bCs/>
                <w:sz w:val="20"/>
                <w:szCs w:val="20"/>
                <w:lang w:val="en-GB"/>
              </w:rPr>
              <w:t>436</w:t>
            </w:r>
          </w:p>
        </w:tc>
        <w:tc>
          <w:tcPr>
            <w:tcW w:w="261" w:type="dxa"/>
          </w:tcPr>
          <w:p w14:paraId="3396BD5E" w14:textId="77777777" w:rsidR="00D51B39" w:rsidRPr="003753CE" w:rsidRDefault="00D51B39" w:rsidP="00D51B39">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38EB9E29" w14:textId="26ACAA1E" w:rsidR="00D51B39" w:rsidRPr="003753CE" w:rsidRDefault="00D51B39" w:rsidP="00D51B39">
            <w:pPr>
              <w:tabs>
                <w:tab w:val="decimal" w:pos="803"/>
              </w:tabs>
              <w:snapToGrid w:val="0"/>
              <w:spacing w:line="240" w:lineRule="atLeast"/>
              <w:ind w:left="-150" w:right="-130"/>
              <w:rPr>
                <w:rFonts w:eastAsia="Times New Roman"/>
                <w:b/>
                <w:bCs/>
                <w:sz w:val="20"/>
                <w:szCs w:val="20"/>
                <w:cs/>
                <w:lang w:val="en-GB"/>
              </w:rPr>
            </w:pPr>
            <w:r w:rsidRPr="003753CE">
              <w:rPr>
                <w:rFonts w:eastAsia="Times New Roman"/>
                <w:b/>
                <w:bCs/>
                <w:sz w:val="20"/>
                <w:szCs w:val="20"/>
                <w:lang w:val="en-GB"/>
              </w:rPr>
              <w:t>148,</w:t>
            </w:r>
            <w:r>
              <w:rPr>
                <w:rFonts w:eastAsia="Times New Roman"/>
                <w:b/>
                <w:bCs/>
                <w:sz w:val="20"/>
                <w:szCs w:val="20"/>
                <w:lang w:val="en-GB"/>
              </w:rPr>
              <w:t>667</w:t>
            </w:r>
          </w:p>
        </w:tc>
      </w:tr>
    </w:tbl>
    <w:p w14:paraId="5708BC96" w14:textId="77777777" w:rsidR="00865A06" w:rsidRDefault="00865A06"/>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9709D5" w14:paraId="50586BC5" w14:textId="77777777" w:rsidTr="002D49B0">
        <w:tc>
          <w:tcPr>
            <w:tcW w:w="4230" w:type="dxa"/>
          </w:tcPr>
          <w:p w14:paraId="5A657E88" w14:textId="5887A7EC" w:rsidR="0067455C" w:rsidRPr="006234DC" w:rsidRDefault="0067455C">
            <w:pPr>
              <w:snapToGrid w:val="0"/>
              <w:spacing w:line="240" w:lineRule="atLeast"/>
              <w:ind w:right="-29"/>
              <w:jc w:val="both"/>
              <w:rPr>
                <w:rFonts w:eastAsia="Times New Roman"/>
                <w:sz w:val="20"/>
                <w:szCs w:val="20"/>
                <w:lang w:val="en-GB"/>
              </w:rPr>
            </w:pPr>
          </w:p>
        </w:tc>
        <w:tc>
          <w:tcPr>
            <w:tcW w:w="4963" w:type="dxa"/>
            <w:gridSpan w:val="7"/>
            <w:hideMark/>
          </w:tcPr>
          <w:p w14:paraId="02B40CB7" w14:textId="77777777" w:rsidR="0067455C" w:rsidRPr="009709D5" w:rsidRDefault="0067455C">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67455C" w:rsidRPr="006234DC" w14:paraId="083911F3" w14:textId="77777777" w:rsidTr="002D49B0">
        <w:tc>
          <w:tcPr>
            <w:tcW w:w="4230" w:type="dxa"/>
          </w:tcPr>
          <w:p w14:paraId="6B2B539C" w14:textId="77777777" w:rsidR="0067455C" w:rsidRPr="006234DC" w:rsidRDefault="0067455C">
            <w:pPr>
              <w:snapToGrid w:val="0"/>
              <w:spacing w:line="240" w:lineRule="atLeast"/>
              <w:ind w:right="-29"/>
              <w:jc w:val="both"/>
              <w:rPr>
                <w:rFonts w:eastAsia="Times New Roman"/>
                <w:sz w:val="20"/>
                <w:szCs w:val="20"/>
                <w:lang w:val="en-GB"/>
              </w:rPr>
            </w:pPr>
          </w:p>
        </w:tc>
        <w:tc>
          <w:tcPr>
            <w:tcW w:w="1080" w:type="dxa"/>
            <w:vAlign w:val="bottom"/>
          </w:tcPr>
          <w:p w14:paraId="78337FDB" w14:textId="77777777" w:rsidR="0067455C" w:rsidRPr="006234DC" w:rsidRDefault="0067455C">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6ABCDBE2" w14:textId="77777777" w:rsidR="0067455C" w:rsidRPr="006234DC" w:rsidRDefault="0067455C">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6A4C5985" w14:textId="77777777" w:rsidR="0067455C" w:rsidRPr="001E43F5"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0E133D27"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131DC1FC"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7A79897"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999" w:type="dxa"/>
            <w:vAlign w:val="bottom"/>
            <w:hideMark/>
          </w:tcPr>
          <w:p w14:paraId="7395D3F6"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55F16EFD"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A3BCC09"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1012" w:type="dxa"/>
            <w:vAlign w:val="bottom"/>
          </w:tcPr>
          <w:p w14:paraId="530F2CDE" w14:textId="77777777" w:rsidR="0067455C" w:rsidRPr="006234DC" w:rsidRDefault="0067455C">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67455C" w:rsidRPr="006234DC" w14:paraId="5507B0ED" w14:textId="77777777" w:rsidTr="002D49B0">
        <w:tc>
          <w:tcPr>
            <w:tcW w:w="4230" w:type="dxa"/>
          </w:tcPr>
          <w:p w14:paraId="10724DD4" w14:textId="77777777" w:rsidR="0067455C" w:rsidRPr="006234DC"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C207A7C" w14:textId="77777777" w:rsidR="0067455C" w:rsidRPr="006234DC" w:rsidRDefault="0067455C">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67455C" w:rsidRPr="006234DC" w14:paraId="0721E904" w14:textId="77777777" w:rsidTr="002D49B0">
        <w:tc>
          <w:tcPr>
            <w:tcW w:w="4230" w:type="dxa"/>
            <w:hideMark/>
          </w:tcPr>
          <w:p w14:paraId="231B51AF" w14:textId="01F997FA" w:rsidR="0067455C" w:rsidRPr="006234DC" w:rsidRDefault="00D51B39">
            <w:pPr>
              <w:spacing w:line="240" w:lineRule="atLeast"/>
              <w:ind w:left="78" w:right="-29"/>
              <w:rPr>
                <w:rFonts w:eastAsia="Times New Roman"/>
                <w:b/>
                <w:bCs/>
                <w:color w:val="000000"/>
                <w:sz w:val="20"/>
                <w:szCs w:val="18"/>
                <w:lang w:val="en-GB"/>
              </w:rPr>
            </w:pPr>
            <w:r w:rsidRPr="003753CE">
              <w:rPr>
                <w:rFonts w:eastAsia="Times New Roman"/>
                <w:b/>
                <w:bCs/>
                <w:color w:val="000000"/>
                <w:sz w:val="20"/>
                <w:szCs w:val="20"/>
                <w:lang w:val="en-GB"/>
              </w:rPr>
              <w:t>Balance as at 3</w:t>
            </w:r>
            <w:r>
              <w:rPr>
                <w:rFonts w:eastAsia="Times New Roman"/>
                <w:b/>
                <w:bCs/>
                <w:color w:val="000000"/>
                <w:sz w:val="20"/>
                <w:szCs w:val="20"/>
                <w:lang w:val="en-GB"/>
              </w:rPr>
              <w:t>1</w:t>
            </w:r>
            <w:r w:rsidRPr="003753CE">
              <w:rPr>
                <w:rFonts w:eastAsia="Times New Roman"/>
                <w:b/>
                <w:bCs/>
                <w:color w:val="000000"/>
                <w:sz w:val="20"/>
                <w:szCs w:val="20"/>
                <w:lang w:val="en-GB"/>
              </w:rPr>
              <w:t xml:space="preserve"> </w:t>
            </w:r>
            <w:r>
              <w:rPr>
                <w:rFonts w:eastAsia="Times New Roman"/>
                <w:b/>
                <w:bCs/>
                <w:color w:val="000000"/>
                <w:sz w:val="20"/>
                <w:szCs w:val="20"/>
                <w:lang w:val="en-GB"/>
              </w:rPr>
              <w:t>March</w:t>
            </w:r>
            <w:r w:rsidRPr="003753CE">
              <w:rPr>
                <w:rFonts w:eastAsia="Times New Roman"/>
                <w:b/>
                <w:bCs/>
                <w:color w:val="000000"/>
                <w:sz w:val="20"/>
                <w:szCs w:val="20"/>
                <w:lang w:val="en-GB"/>
              </w:rPr>
              <w:t xml:space="preserve"> 202</w:t>
            </w:r>
            <w:r>
              <w:rPr>
                <w:rFonts w:eastAsia="Times New Roman"/>
                <w:b/>
                <w:bCs/>
                <w:color w:val="000000"/>
                <w:sz w:val="20"/>
                <w:szCs w:val="20"/>
                <w:lang w:val="en-GB"/>
              </w:rPr>
              <w:t>5</w:t>
            </w:r>
          </w:p>
        </w:tc>
        <w:tc>
          <w:tcPr>
            <w:tcW w:w="1080" w:type="dxa"/>
            <w:vAlign w:val="bottom"/>
          </w:tcPr>
          <w:p w14:paraId="6A197B64"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6E9F9CD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C50EB6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764903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77FE2D54"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D1DE00E"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2E2972B2"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EE70CB" w:rsidRPr="00FC5101" w14:paraId="47D9A3C5" w14:textId="77777777" w:rsidTr="002D49B0">
        <w:tc>
          <w:tcPr>
            <w:tcW w:w="4230" w:type="dxa"/>
            <w:vAlign w:val="bottom"/>
          </w:tcPr>
          <w:p w14:paraId="3AF4E378" w14:textId="77777777" w:rsidR="00EE70CB" w:rsidRPr="006234DC" w:rsidRDefault="00EE70CB" w:rsidP="00EE70CB">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5FC74217" w14:textId="5F9D8606" w:rsidR="00EE70CB" w:rsidRPr="00EE70CB" w:rsidRDefault="00EE70CB" w:rsidP="00EE70CB">
            <w:pPr>
              <w:tabs>
                <w:tab w:val="decimal" w:pos="864"/>
              </w:tabs>
              <w:snapToGrid w:val="0"/>
              <w:spacing w:line="240" w:lineRule="atLeast"/>
              <w:ind w:left="-150" w:right="-130"/>
              <w:rPr>
                <w:rFonts w:eastAsia="Times New Roman"/>
                <w:sz w:val="20"/>
                <w:szCs w:val="20"/>
                <w:lang w:val="en-GB"/>
              </w:rPr>
            </w:pPr>
            <w:r w:rsidRPr="00EE70CB">
              <w:rPr>
                <w:sz w:val="20"/>
                <w:szCs w:val="20"/>
              </w:rPr>
              <w:t xml:space="preserve"> 284 </w:t>
            </w:r>
          </w:p>
        </w:tc>
        <w:tc>
          <w:tcPr>
            <w:tcW w:w="261" w:type="dxa"/>
          </w:tcPr>
          <w:p w14:paraId="7A3F61D7"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6C996E1D" w14:textId="0B69A207" w:rsidR="00EE70CB" w:rsidRPr="00EE70CB" w:rsidRDefault="00EE70CB" w:rsidP="006D5C5B">
            <w:pPr>
              <w:tabs>
                <w:tab w:val="decimal" w:pos="640"/>
              </w:tabs>
              <w:snapToGrid w:val="0"/>
              <w:spacing w:line="240" w:lineRule="atLeast"/>
              <w:ind w:right="-130"/>
              <w:rPr>
                <w:sz w:val="20"/>
                <w:szCs w:val="20"/>
              </w:rPr>
            </w:pPr>
            <w:r w:rsidRPr="00EE70CB">
              <w:rPr>
                <w:sz w:val="20"/>
                <w:szCs w:val="20"/>
              </w:rPr>
              <w:t xml:space="preserve"> -</w:t>
            </w:r>
          </w:p>
        </w:tc>
        <w:tc>
          <w:tcPr>
            <w:tcW w:w="261" w:type="dxa"/>
          </w:tcPr>
          <w:p w14:paraId="552235DC"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C792558" w14:textId="6BBF3A57" w:rsidR="00EE70CB" w:rsidRPr="00EE70CB" w:rsidRDefault="00EE70CB" w:rsidP="006D5C5B">
            <w:pPr>
              <w:tabs>
                <w:tab w:val="decimal" w:pos="531"/>
              </w:tabs>
              <w:snapToGrid w:val="0"/>
              <w:spacing w:line="240" w:lineRule="atLeast"/>
              <w:ind w:right="-130"/>
              <w:rPr>
                <w:sz w:val="20"/>
                <w:szCs w:val="20"/>
              </w:rPr>
            </w:pPr>
            <w:r w:rsidRPr="00EE70CB">
              <w:rPr>
                <w:sz w:val="20"/>
                <w:szCs w:val="20"/>
              </w:rPr>
              <w:t xml:space="preserve"> -</w:t>
            </w:r>
          </w:p>
        </w:tc>
        <w:tc>
          <w:tcPr>
            <w:tcW w:w="261" w:type="dxa"/>
          </w:tcPr>
          <w:p w14:paraId="6E9A7470" w14:textId="77777777" w:rsidR="00EE70CB" w:rsidRPr="00EE70CB" w:rsidRDefault="00EE70CB" w:rsidP="00EE70CB">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71D3DD" w14:textId="449CC189" w:rsidR="00EE70CB" w:rsidRPr="00EE70CB" w:rsidRDefault="00EE70CB" w:rsidP="00EE70CB">
            <w:pPr>
              <w:tabs>
                <w:tab w:val="decimal" w:pos="803"/>
              </w:tabs>
              <w:snapToGrid w:val="0"/>
              <w:spacing w:line="240" w:lineRule="atLeast"/>
              <w:ind w:left="-150" w:right="-130"/>
              <w:rPr>
                <w:rFonts w:eastAsia="Times New Roman"/>
                <w:sz w:val="20"/>
                <w:szCs w:val="20"/>
                <w:lang w:val="en-GB"/>
              </w:rPr>
            </w:pPr>
            <w:r w:rsidRPr="00EE70CB">
              <w:rPr>
                <w:sz w:val="20"/>
                <w:szCs w:val="20"/>
              </w:rPr>
              <w:t xml:space="preserve"> 284 </w:t>
            </w:r>
          </w:p>
        </w:tc>
      </w:tr>
      <w:tr w:rsidR="00EE70CB" w:rsidRPr="00FC5101" w14:paraId="0BB68AE4" w14:textId="77777777" w:rsidTr="002D49B0">
        <w:tc>
          <w:tcPr>
            <w:tcW w:w="4230" w:type="dxa"/>
            <w:vAlign w:val="bottom"/>
            <w:hideMark/>
          </w:tcPr>
          <w:p w14:paraId="036C9848" w14:textId="77777777" w:rsidR="00EE70CB" w:rsidRPr="00FC5101" w:rsidRDefault="00EE70CB" w:rsidP="00EE70CB">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781AC238" w14:textId="4CB9819B" w:rsidR="00EE70CB" w:rsidRPr="00EE70CB" w:rsidRDefault="00EE70CB" w:rsidP="00EE70CB">
            <w:pPr>
              <w:tabs>
                <w:tab w:val="decimal" w:pos="864"/>
              </w:tabs>
              <w:snapToGrid w:val="0"/>
              <w:spacing w:line="240" w:lineRule="atLeast"/>
              <w:ind w:left="-150" w:right="-130"/>
              <w:rPr>
                <w:rFonts w:eastAsia="Times New Roman"/>
                <w:b/>
                <w:bCs/>
                <w:sz w:val="20"/>
                <w:szCs w:val="20"/>
                <w:lang w:val="en-GB"/>
              </w:rPr>
            </w:pPr>
            <w:r w:rsidRPr="00EE70CB">
              <w:rPr>
                <w:b/>
                <w:bCs/>
                <w:sz w:val="20"/>
                <w:szCs w:val="20"/>
              </w:rPr>
              <w:t xml:space="preserve"> 284 </w:t>
            </w:r>
          </w:p>
        </w:tc>
        <w:tc>
          <w:tcPr>
            <w:tcW w:w="261" w:type="dxa"/>
          </w:tcPr>
          <w:p w14:paraId="3599C3CC"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F940D9" w14:textId="6E799213" w:rsidR="00EE70CB" w:rsidRPr="00E23309" w:rsidRDefault="00EE70CB" w:rsidP="00BF714D">
            <w:pPr>
              <w:tabs>
                <w:tab w:val="decimal" w:pos="640"/>
              </w:tabs>
              <w:snapToGrid w:val="0"/>
              <w:spacing w:line="240" w:lineRule="atLeast"/>
              <w:ind w:right="-130"/>
              <w:rPr>
                <w:rFonts w:cstheme="minorBidi"/>
                <w:b/>
                <w:bCs/>
                <w:sz w:val="20"/>
                <w:szCs w:val="20"/>
                <w:cs/>
              </w:rPr>
            </w:pPr>
            <w:r w:rsidRPr="00EE70CB">
              <w:rPr>
                <w:b/>
                <w:bCs/>
                <w:sz w:val="20"/>
                <w:szCs w:val="20"/>
              </w:rPr>
              <w:t xml:space="preserve"> -</w:t>
            </w:r>
          </w:p>
        </w:tc>
        <w:tc>
          <w:tcPr>
            <w:tcW w:w="261" w:type="dxa"/>
          </w:tcPr>
          <w:p w14:paraId="0339B993"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5890EFBA" w14:textId="5CF3911F" w:rsidR="00EE70CB" w:rsidRPr="00EE70CB" w:rsidRDefault="00EE70CB" w:rsidP="00BF714D">
            <w:pPr>
              <w:tabs>
                <w:tab w:val="decimal" w:pos="531"/>
              </w:tabs>
              <w:snapToGrid w:val="0"/>
              <w:spacing w:line="240" w:lineRule="atLeast"/>
              <w:ind w:right="-130"/>
              <w:rPr>
                <w:b/>
                <w:bCs/>
                <w:sz w:val="20"/>
                <w:szCs w:val="20"/>
              </w:rPr>
            </w:pPr>
            <w:r w:rsidRPr="00EE70CB">
              <w:rPr>
                <w:b/>
                <w:bCs/>
                <w:sz w:val="20"/>
                <w:szCs w:val="20"/>
              </w:rPr>
              <w:t xml:space="preserve"> -</w:t>
            </w:r>
          </w:p>
        </w:tc>
        <w:tc>
          <w:tcPr>
            <w:tcW w:w="261" w:type="dxa"/>
          </w:tcPr>
          <w:p w14:paraId="4B499CAC" w14:textId="77777777" w:rsidR="00EE70CB" w:rsidRPr="00EE70CB" w:rsidRDefault="00EE70CB" w:rsidP="00EE70CB">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20C44C1" w14:textId="6F371CC1" w:rsidR="00EE70CB" w:rsidRPr="00EE70CB" w:rsidRDefault="00EE70CB" w:rsidP="00EE70CB">
            <w:pPr>
              <w:tabs>
                <w:tab w:val="decimal" w:pos="803"/>
              </w:tabs>
              <w:snapToGrid w:val="0"/>
              <w:spacing w:line="240" w:lineRule="atLeast"/>
              <w:ind w:left="-150" w:right="-130"/>
              <w:rPr>
                <w:rFonts w:eastAsia="Times New Roman"/>
                <w:b/>
                <w:bCs/>
                <w:sz w:val="20"/>
                <w:szCs w:val="20"/>
                <w:cs/>
                <w:lang w:val="en-GB"/>
              </w:rPr>
            </w:pPr>
            <w:r w:rsidRPr="00EE70CB">
              <w:rPr>
                <w:b/>
                <w:bCs/>
                <w:sz w:val="20"/>
                <w:szCs w:val="20"/>
              </w:rPr>
              <w:t xml:space="preserve"> 284 </w:t>
            </w:r>
          </w:p>
        </w:tc>
      </w:tr>
      <w:tr w:rsidR="0067455C" w:rsidRPr="006234DC" w14:paraId="777DB326" w14:textId="77777777" w:rsidTr="002D49B0">
        <w:tc>
          <w:tcPr>
            <w:tcW w:w="4230" w:type="dxa"/>
          </w:tcPr>
          <w:p w14:paraId="74FAFA15" w14:textId="77777777" w:rsidR="0067455C" w:rsidRPr="006234DC" w:rsidRDefault="0067455C">
            <w:pPr>
              <w:spacing w:line="240" w:lineRule="atLeast"/>
              <w:ind w:left="78" w:right="-29"/>
              <w:rPr>
                <w:rFonts w:eastAsia="Times New Roman"/>
                <w:b/>
                <w:bCs/>
                <w:color w:val="000000"/>
                <w:sz w:val="20"/>
                <w:szCs w:val="18"/>
                <w:lang w:val="en-GB"/>
              </w:rPr>
            </w:pPr>
          </w:p>
        </w:tc>
        <w:tc>
          <w:tcPr>
            <w:tcW w:w="1080" w:type="dxa"/>
            <w:vAlign w:val="bottom"/>
          </w:tcPr>
          <w:p w14:paraId="5B58ECBE"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7D7F0B43"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DE00C2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73F86CA"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0B22E3EE"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548ECE3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589188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03B8AD56" w14:textId="77777777" w:rsidTr="002D49B0">
        <w:tc>
          <w:tcPr>
            <w:tcW w:w="4230" w:type="dxa"/>
            <w:hideMark/>
          </w:tcPr>
          <w:p w14:paraId="2C4EB20A" w14:textId="69114581"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w:t>
            </w:r>
            <w:r w:rsidR="00D51B39">
              <w:rPr>
                <w:rFonts w:eastAsia="Times New Roman"/>
                <w:b/>
                <w:bCs/>
                <w:color w:val="000000"/>
                <w:sz w:val="20"/>
                <w:szCs w:val="18"/>
                <w:lang w:val="en-GB"/>
              </w:rPr>
              <w:t>4</w:t>
            </w:r>
          </w:p>
        </w:tc>
        <w:tc>
          <w:tcPr>
            <w:tcW w:w="1080" w:type="dxa"/>
            <w:vAlign w:val="bottom"/>
          </w:tcPr>
          <w:p w14:paraId="6210FF93"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129915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2BA198F"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8738A6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3392144C"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062170E5"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4BF4A70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D51B39" w:rsidRPr="006234DC" w14:paraId="6F894EB9" w14:textId="77777777" w:rsidTr="002D49B0">
        <w:tc>
          <w:tcPr>
            <w:tcW w:w="4230" w:type="dxa"/>
            <w:vAlign w:val="bottom"/>
          </w:tcPr>
          <w:p w14:paraId="5EDE5E09" w14:textId="77777777" w:rsidR="00D51B39" w:rsidRPr="006234DC" w:rsidRDefault="00D51B39" w:rsidP="00D51B39">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13CA560A" w14:textId="35EA8066" w:rsidR="00D51B39" w:rsidRPr="00D51B39" w:rsidRDefault="00D51B39" w:rsidP="00D51B39">
            <w:pPr>
              <w:tabs>
                <w:tab w:val="decimal" w:pos="864"/>
              </w:tabs>
              <w:snapToGrid w:val="0"/>
              <w:spacing w:line="240" w:lineRule="atLeast"/>
              <w:ind w:left="-150" w:right="-130"/>
              <w:rPr>
                <w:sz w:val="20"/>
                <w:szCs w:val="20"/>
              </w:rPr>
            </w:pPr>
            <w:r w:rsidRPr="00D51B39">
              <w:rPr>
                <w:sz w:val="20"/>
                <w:szCs w:val="20"/>
              </w:rPr>
              <w:t xml:space="preserve"> 293 </w:t>
            </w:r>
          </w:p>
        </w:tc>
        <w:tc>
          <w:tcPr>
            <w:tcW w:w="261" w:type="dxa"/>
          </w:tcPr>
          <w:p w14:paraId="54537E25" w14:textId="77777777" w:rsidR="00D51B39" w:rsidRPr="00D51B39" w:rsidRDefault="00D51B39" w:rsidP="00D51B39">
            <w:pPr>
              <w:tabs>
                <w:tab w:val="decimal" w:pos="769"/>
              </w:tabs>
              <w:snapToGrid w:val="0"/>
              <w:spacing w:line="240" w:lineRule="atLeast"/>
              <w:ind w:left="-150" w:right="-130"/>
              <w:rPr>
                <w:sz w:val="20"/>
                <w:szCs w:val="20"/>
              </w:rPr>
            </w:pPr>
          </w:p>
        </w:tc>
        <w:tc>
          <w:tcPr>
            <w:tcW w:w="1089" w:type="dxa"/>
            <w:tcBorders>
              <w:bottom w:val="single" w:sz="4" w:space="0" w:color="auto"/>
            </w:tcBorders>
          </w:tcPr>
          <w:p w14:paraId="221B3A58" w14:textId="48E5D132" w:rsidR="00D51B39" w:rsidRPr="00E23309" w:rsidRDefault="00D51B39" w:rsidP="00A77C89">
            <w:pPr>
              <w:tabs>
                <w:tab w:val="decimal" w:pos="640"/>
              </w:tabs>
              <w:snapToGrid w:val="0"/>
              <w:spacing w:line="240" w:lineRule="atLeast"/>
              <w:ind w:right="-130"/>
              <w:rPr>
                <w:rFonts w:cstheme="minorBidi"/>
                <w:sz w:val="20"/>
                <w:szCs w:val="20"/>
                <w:cs/>
              </w:rPr>
            </w:pPr>
            <w:r w:rsidRPr="00D51B39">
              <w:rPr>
                <w:sz w:val="20"/>
                <w:szCs w:val="20"/>
              </w:rPr>
              <w:t xml:space="preserve"> -</w:t>
            </w:r>
          </w:p>
        </w:tc>
        <w:tc>
          <w:tcPr>
            <w:tcW w:w="261" w:type="dxa"/>
          </w:tcPr>
          <w:p w14:paraId="099A00D6" w14:textId="77777777" w:rsidR="00D51B39" w:rsidRPr="00D51B39" w:rsidRDefault="00D51B39" w:rsidP="00D51B39">
            <w:pPr>
              <w:tabs>
                <w:tab w:val="decimal" w:pos="769"/>
              </w:tabs>
              <w:snapToGrid w:val="0"/>
              <w:spacing w:line="240" w:lineRule="atLeast"/>
              <w:ind w:left="-150" w:right="-130"/>
              <w:rPr>
                <w:sz w:val="20"/>
                <w:szCs w:val="20"/>
              </w:rPr>
            </w:pPr>
          </w:p>
        </w:tc>
        <w:tc>
          <w:tcPr>
            <w:tcW w:w="999" w:type="dxa"/>
            <w:tcBorders>
              <w:bottom w:val="single" w:sz="4" w:space="0" w:color="auto"/>
            </w:tcBorders>
          </w:tcPr>
          <w:p w14:paraId="741ED46D" w14:textId="077B3D02" w:rsidR="00D51B39" w:rsidRPr="00D51B39" w:rsidRDefault="00D51B39" w:rsidP="006D5C5B">
            <w:pPr>
              <w:tabs>
                <w:tab w:val="decimal" w:pos="531"/>
              </w:tabs>
              <w:snapToGrid w:val="0"/>
              <w:spacing w:line="240" w:lineRule="atLeast"/>
              <w:ind w:right="-130"/>
              <w:rPr>
                <w:sz w:val="20"/>
                <w:szCs w:val="20"/>
              </w:rPr>
            </w:pPr>
            <w:r w:rsidRPr="00D51B39">
              <w:rPr>
                <w:sz w:val="20"/>
                <w:szCs w:val="20"/>
              </w:rPr>
              <w:t xml:space="preserve"> -</w:t>
            </w:r>
          </w:p>
        </w:tc>
        <w:tc>
          <w:tcPr>
            <w:tcW w:w="261" w:type="dxa"/>
          </w:tcPr>
          <w:p w14:paraId="5DC84CC3" w14:textId="77777777" w:rsidR="00D51B39" w:rsidRPr="00D51B39" w:rsidRDefault="00D51B39" w:rsidP="00D51B39">
            <w:pPr>
              <w:tabs>
                <w:tab w:val="decimal" w:pos="769"/>
              </w:tabs>
              <w:snapToGrid w:val="0"/>
              <w:spacing w:line="240" w:lineRule="atLeast"/>
              <w:ind w:left="-150" w:right="-130"/>
              <w:rPr>
                <w:sz w:val="20"/>
                <w:szCs w:val="20"/>
              </w:rPr>
            </w:pPr>
          </w:p>
        </w:tc>
        <w:tc>
          <w:tcPr>
            <w:tcW w:w="1012" w:type="dxa"/>
            <w:tcBorders>
              <w:bottom w:val="single" w:sz="4" w:space="0" w:color="auto"/>
            </w:tcBorders>
          </w:tcPr>
          <w:p w14:paraId="6835B5B8" w14:textId="2504D6D1" w:rsidR="00D51B39" w:rsidRPr="00D51B39" w:rsidRDefault="00D51B39" w:rsidP="00D51B39">
            <w:pPr>
              <w:tabs>
                <w:tab w:val="decimal" w:pos="803"/>
              </w:tabs>
              <w:snapToGrid w:val="0"/>
              <w:spacing w:line="240" w:lineRule="atLeast"/>
              <w:ind w:left="-150" w:right="-130"/>
              <w:rPr>
                <w:sz w:val="20"/>
                <w:szCs w:val="20"/>
              </w:rPr>
            </w:pPr>
            <w:r w:rsidRPr="00D51B39">
              <w:rPr>
                <w:sz w:val="20"/>
                <w:szCs w:val="20"/>
              </w:rPr>
              <w:t xml:space="preserve"> 293 </w:t>
            </w:r>
          </w:p>
        </w:tc>
      </w:tr>
      <w:tr w:rsidR="00D51B39" w:rsidRPr="00FC5101" w14:paraId="4552FF87" w14:textId="77777777">
        <w:tc>
          <w:tcPr>
            <w:tcW w:w="4230" w:type="dxa"/>
            <w:vAlign w:val="bottom"/>
            <w:hideMark/>
          </w:tcPr>
          <w:p w14:paraId="019E0B38" w14:textId="77777777" w:rsidR="00D51B39" w:rsidRPr="00FC5101" w:rsidRDefault="00D51B39" w:rsidP="00D51B39">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27210823" w14:textId="76F7FEC2" w:rsidR="00D51B39" w:rsidRPr="00D51B39" w:rsidRDefault="00D51B39" w:rsidP="00D51B39">
            <w:pPr>
              <w:tabs>
                <w:tab w:val="decimal" w:pos="864"/>
              </w:tabs>
              <w:snapToGrid w:val="0"/>
              <w:spacing w:line="240" w:lineRule="atLeast"/>
              <w:ind w:left="-150" w:right="-130"/>
              <w:rPr>
                <w:rFonts w:eastAsia="Times New Roman"/>
                <w:b/>
                <w:bCs/>
                <w:sz w:val="20"/>
                <w:szCs w:val="20"/>
                <w:lang w:val="en-GB"/>
              </w:rPr>
            </w:pPr>
            <w:r w:rsidRPr="00D51B39">
              <w:rPr>
                <w:b/>
                <w:bCs/>
                <w:sz w:val="20"/>
                <w:szCs w:val="20"/>
              </w:rPr>
              <w:t xml:space="preserve"> 293 </w:t>
            </w:r>
          </w:p>
        </w:tc>
        <w:tc>
          <w:tcPr>
            <w:tcW w:w="261" w:type="dxa"/>
          </w:tcPr>
          <w:p w14:paraId="3941E150" w14:textId="77777777" w:rsidR="00D51B39" w:rsidRPr="00D51B39" w:rsidRDefault="00D51B39" w:rsidP="00D51B39">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2F6D7AB1" w14:textId="33975364" w:rsidR="00D51B39" w:rsidRPr="00D51B39" w:rsidRDefault="00D51B39" w:rsidP="00A77C89">
            <w:pPr>
              <w:tabs>
                <w:tab w:val="decimal" w:pos="640"/>
              </w:tabs>
              <w:snapToGrid w:val="0"/>
              <w:spacing w:line="240" w:lineRule="atLeast"/>
              <w:ind w:right="-130"/>
              <w:rPr>
                <w:b/>
                <w:bCs/>
                <w:sz w:val="20"/>
                <w:szCs w:val="20"/>
              </w:rPr>
            </w:pPr>
            <w:r w:rsidRPr="00D51B39">
              <w:rPr>
                <w:b/>
                <w:bCs/>
                <w:sz w:val="20"/>
                <w:szCs w:val="20"/>
              </w:rPr>
              <w:t xml:space="preserve"> -</w:t>
            </w:r>
          </w:p>
        </w:tc>
        <w:tc>
          <w:tcPr>
            <w:tcW w:w="261" w:type="dxa"/>
          </w:tcPr>
          <w:p w14:paraId="16089226" w14:textId="77777777" w:rsidR="00D51B39" w:rsidRPr="00D51B39" w:rsidRDefault="00D51B39" w:rsidP="00D51B39">
            <w:pPr>
              <w:tabs>
                <w:tab w:val="decimal" w:pos="769"/>
              </w:tabs>
              <w:snapToGrid w:val="0"/>
              <w:spacing w:line="240" w:lineRule="atLeast"/>
              <w:ind w:left="-150" w:right="-130"/>
              <w:rPr>
                <w:b/>
                <w:bCs/>
                <w:sz w:val="20"/>
                <w:szCs w:val="20"/>
              </w:rPr>
            </w:pPr>
          </w:p>
        </w:tc>
        <w:tc>
          <w:tcPr>
            <w:tcW w:w="999" w:type="dxa"/>
            <w:tcBorders>
              <w:top w:val="single" w:sz="4" w:space="0" w:color="auto"/>
              <w:bottom w:val="double" w:sz="4" w:space="0" w:color="auto"/>
            </w:tcBorders>
          </w:tcPr>
          <w:p w14:paraId="61DB77F8" w14:textId="3968FAC8" w:rsidR="00D51B39" w:rsidRPr="00D51B39" w:rsidRDefault="00D51B39" w:rsidP="006D5C5B">
            <w:pPr>
              <w:tabs>
                <w:tab w:val="decimal" w:pos="531"/>
              </w:tabs>
              <w:snapToGrid w:val="0"/>
              <w:spacing w:line="240" w:lineRule="atLeast"/>
              <w:ind w:right="-130"/>
              <w:rPr>
                <w:b/>
                <w:bCs/>
                <w:sz w:val="20"/>
                <w:szCs w:val="20"/>
              </w:rPr>
            </w:pPr>
            <w:r w:rsidRPr="00D51B39">
              <w:rPr>
                <w:b/>
                <w:bCs/>
                <w:sz w:val="20"/>
                <w:szCs w:val="20"/>
              </w:rPr>
              <w:t xml:space="preserve"> -</w:t>
            </w:r>
          </w:p>
        </w:tc>
        <w:tc>
          <w:tcPr>
            <w:tcW w:w="261" w:type="dxa"/>
          </w:tcPr>
          <w:p w14:paraId="3B965FD4" w14:textId="77777777" w:rsidR="00D51B39" w:rsidRPr="00D51B39" w:rsidRDefault="00D51B39" w:rsidP="00D51B39">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12E70FBA" w14:textId="24491900" w:rsidR="00D51B39" w:rsidRPr="00D51B39" w:rsidRDefault="00D51B39" w:rsidP="00D51B39">
            <w:pPr>
              <w:tabs>
                <w:tab w:val="decimal" w:pos="803"/>
              </w:tabs>
              <w:snapToGrid w:val="0"/>
              <w:spacing w:line="240" w:lineRule="atLeast"/>
              <w:ind w:left="-150" w:right="-130"/>
              <w:rPr>
                <w:rFonts w:eastAsia="Times New Roman"/>
                <w:b/>
                <w:bCs/>
                <w:sz w:val="20"/>
                <w:szCs w:val="20"/>
                <w:cs/>
                <w:lang w:val="en-GB"/>
              </w:rPr>
            </w:pPr>
            <w:r w:rsidRPr="00D51B39">
              <w:rPr>
                <w:b/>
                <w:bCs/>
                <w:sz w:val="20"/>
                <w:szCs w:val="20"/>
              </w:rPr>
              <w:t xml:space="preserve"> 293 </w:t>
            </w:r>
          </w:p>
        </w:tc>
      </w:tr>
    </w:tbl>
    <w:p w14:paraId="526A0BAB" w14:textId="77777777" w:rsidR="0039625B" w:rsidRDefault="0039625B" w:rsidP="0039625B">
      <w:pPr>
        <w:tabs>
          <w:tab w:val="left" w:pos="851"/>
        </w:tabs>
        <w:spacing w:line="240" w:lineRule="atLeast"/>
        <w:ind w:left="532" w:right="-28"/>
        <w:rPr>
          <w:rFonts w:eastAsia="Times New Roman"/>
          <w:b/>
          <w:bCs/>
          <w:i/>
          <w:iCs/>
          <w:sz w:val="22"/>
          <w:szCs w:val="22"/>
          <w:lang w:val="en-GB" w:bidi="ar-SA"/>
        </w:rPr>
      </w:pPr>
    </w:p>
    <w:p w14:paraId="1A4FA564" w14:textId="107ACF29" w:rsidR="00BB0642" w:rsidRPr="00641741" w:rsidRDefault="00BB0642" w:rsidP="00F30C88">
      <w:pPr>
        <w:numPr>
          <w:ilvl w:val="1"/>
          <w:numId w:val="1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Changes to the allowance for expected credit loss</w:t>
      </w:r>
    </w:p>
    <w:p w14:paraId="1D24D46B" w14:textId="77777777" w:rsidR="00BB0642" w:rsidRPr="00641741" w:rsidRDefault="00BB0642" w:rsidP="00BD41C5">
      <w:pPr>
        <w:suppressAutoHyphens w:val="0"/>
        <w:rPr>
          <w:sz w:val="22"/>
          <w:szCs w:val="22"/>
          <w:lang w:val="en-GB"/>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641741" w14:paraId="0765B27E" w14:textId="77777777" w:rsidTr="002D49B0">
        <w:trPr>
          <w:trHeight w:val="20"/>
        </w:trPr>
        <w:tc>
          <w:tcPr>
            <w:tcW w:w="5400" w:type="dxa"/>
            <w:shd w:val="clear" w:color="auto" w:fill="auto"/>
          </w:tcPr>
          <w:p w14:paraId="177B0077" w14:textId="77777777" w:rsidR="00BD41C5" w:rsidRPr="00532CB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shd w:val="clear" w:color="auto" w:fill="auto"/>
            <w:vAlign w:val="bottom"/>
          </w:tcPr>
          <w:p w14:paraId="3BEFC104" w14:textId="77777777" w:rsidR="00BD41C5" w:rsidRPr="00532CBC" w:rsidRDefault="00BD41C5" w:rsidP="009709D5">
            <w:pPr>
              <w:snapToGrid w:val="0"/>
              <w:spacing w:line="240" w:lineRule="atLeast"/>
              <w:ind w:left="-150" w:right="-130"/>
              <w:jc w:val="center"/>
              <w:rPr>
                <w:b/>
                <w:bCs/>
                <w:sz w:val="20"/>
                <w:szCs w:val="20"/>
                <w:lang w:val="en-GB"/>
              </w:rPr>
            </w:pPr>
            <w:r w:rsidRPr="00532CBC">
              <w:rPr>
                <w:b/>
                <w:bCs/>
                <w:sz w:val="20"/>
                <w:szCs w:val="20"/>
                <w:lang w:val="en-GB"/>
              </w:rPr>
              <w:t>Consolidated</w:t>
            </w:r>
          </w:p>
          <w:p w14:paraId="3F7A9177" w14:textId="6AB95985" w:rsidR="005C21FE" w:rsidRPr="00532CBC" w:rsidRDefault="005C21FE" w:rsidP="009709D5">
            <w:pPr>
              <w:snapToGrid w:val="0"/>
              <w:spacing w:line="240" w:lineRule="atLeast"/>
              <w:ind w:left="-150" w:right="-130"/>
              <w:jc w:val="center"/>
              <w:rPr>
                <w:b/>
                <w:bCs/>
                <w:sz w:val="20"/>
                <w:szCs w:val="20"/>
                <w:lang w:val="en-GB"/>
              </w:rPr>
            </w:pPr>
            <w:r w:rsidRPr="00532CBC">
              <w:rPr>
                <w:b/>
                <w:bCs/>
                <w:sz w:val="20"/>
                <w:szCs w:val="20"/>
                <w:lang w:val="en-GB"/>
              </w:rPr>
              <w:t>financial statements</w:t>
            </w:r>
          </w:p>
        </w:tc>
        <w:tc>
          <w:tcPr>
            <w:tcW w:w="270" w:type="dxa"/>
          </w:tcPr>
          <w:p w14:paraId="5C2B5433" w14:textId="77777777" w:rsidR="00BD41C5" w:rsidRPr="00532CBC" w:rsidRDefault="00BD41C5">
            <w:pPr>
              <w:snapToGrid w:val="0"/>
              <w:spacing w:line="240" w:lineRule="atLeast"/>
              <w:ind w:left="-150" w:right="-130"/>
              <w:jc w:val="center"/>
              <w:rPr>
                <w:b/>
                <w:bCs/>
                <w:sz w:val="20"/>
                <w:szCs w:val="20"/>
                <w:lang w:val="en-GB"/>
              </w:rPr>
            </w:pPr>
          </w:p>
        </w:tc>
        <w:tc>
          <w:tcPr>
            <w:tcW w:w="1710" w:type="dxa"/>
          </w:tcPr>
          <w:p w14:paraId="5F9C1A09" w14:textId="77777777" w:rsidR="00BD41C5" w:rsidRPr="00532CBC" w:rsidRDefault="00BD41C5">
            <w:pPr>
              <w:snapToGrid w:val="0"/>
              <w:spacing w:line="240" w:lineRule="atLeast"/>
              <w:ind w:left="-150" w:right="-130"/>
              <w:jc w:val="center"/>
              <w:rPr>
                <w:b/>
                <w:bCs/>
                <w:sz w:val="20"/>
                <w:szCs w:val="20"/>
                <w:lang w:val="en-GB"/>
              </w:rPr>
            </w:pPr>
            <w:r w:rsidRPr="00532CBC">
              <w:rPr>
                <w:b/>
                <w:bCs/>
                <w:sz w:val="20"/>
                <w:szCs w:val="20"/>
                <w:lang w:val="en-GB"/>
              </w:rPr>
              <w:t xml:space="preserve">Separate </w:t>
            </w:r>
          </w:p>
          <w:p w14:paraId="054A1DCB" w14:textId="4C96B678" w:rsidR="005C21FE" w:rsidRPr="00532CBC" w:rsidRDefault="005C21FE">
            <w:pPr>
              <w:snapToGrid w:val="0"/>
              <w:spacing w:line="240" w:lineRule="atLeast"/>
              <w:ind w:left="-150" w:right="-130"/>
              <w:jc w:val="center"/>
              <w:rPr>
                <w:b/>
                <w:bCs/>
                <w:sz w:val="20"/>
                <w:szCs w:val="20"/>
                <w:lang w:val="en-GB"/>
              </w:rPr>
            </w:pPr>
            <w:r w:rsidRPr="00532CBC">
              <w:rPr>
                <w:b/>
                <w:bCs/>
                <w:sz w:val="20"/>
                <w:szCs w:val="20"/>
                <w:lang w:val="en-GB"/>
              </w:rPr>
              <w:t>financial statements</w:t>
            </w:r>
          </w:p>
        </w:tc>
      </w:tr>
      <w:tr w:rsidR="00BD41C5" w:rsidRPr="00641741" w14:paraId="7D67F87D" w14:textId="77777777" w:rsidTr="002D49B0">
        <w:tc>
          <w:tcPr>
            <w:tcW w:w="5400" w:type="dxa"/>
            <w:shd w:val="clear" w:color="auto" w:fill="auto"/>
          </w:tcPr>
          <w:p w14:paraId="637D32A9" w14:textId="77777777" w:rsidR="00BD41C5" w:rsidRPr="00532CB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shd w:val="clear" w:color="auto" w:fill="auto"/>
            <w:vAlign w:val="bottom"/>
          </w:tcPr>
          <w:p w14:paraId="550D61A6" w14:textId="77777777" w:rsidR="00BD41C5" w:rsidRPr="00532CBC" w:rsidRDefault="00BD41C5">
            <w:pPr>
              <w:snapToGrid w:val="0"/>
              <w:spacing w:line="240" w:lineRule="atLeast"/>
              <w:ind w:left="-150" w:right="-130"/>
              <w:jc w:val="center"/>
              <w:rPr>
                <w:i/>
                <w:iCs/>
                <w:sz w:val="20"/>
                <w:szCs w:val="20"/>
                <w:lang w:val="en-GB"/>
              </w:rPr>
            </w:pPr>
            <w:r w:rsidRPr="00532CBC">
              <w:rPr>
                <w:i/>
                <w:iCs/>
                <w:sz w:val="20"/>
                <w:szCs w:val="20"/>
                <w:lang w:val="en-GB"/>
              </w:rPr>
              <w:t>(in million Baht)</w:t>
            </w:r>
          </w:p>
        </w:tc>
      </w:tr>
      <w:tr w:rsidR="00F347CE" w:rsidRPr="00641741" w14:paraId="47776251" w14:textId="77777777" w:rsidTr="002D49B0">
        <w:tc>
          <w:tcPr>
            <w:tcW w:w="5400" w:type="dxa"/>
            <w:shd w:val="clear" w:color="auto" w:fill="auto"/>
          </w:tcPr>
          <w:p w14:paraId="18B4D5CA" w14:textId="3B76A486" w:rsidR="00F347CE" w:rsidRPr="00532CBC" w:rsidRDefault="00F347CE" w:rsidP="00F347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At 1 January 202</w:t>
            </w:r>
            <w:r w:rsidR="0022758D">
              <w:rPr>
                <w:sz w:val="20"/>
                <w:szCs w:val="20"/>
                <w:lang w:val="en-GB"/>
              </w:rPr>
              <w:t>5</w:t>
            </w:r>
          </w:p>
        </w:tc>
        <w:tc>
          <w:tcPr>
            <w:tcW w:w="1710" w:type="dxa"/>
            <w:shd w:val="clear" w:color="auto" w:fill="auto"/>
            <w:vAlign w:val="bottom"/>
          </w:tcPr>
          <w:p w14:paraId="6C7A5BF4" w14:textId="00F176CF" w:rsidR="00F347CE" w:rsidRPr="00532CBC" w:rsidRDefault="00F9491A" w:rsidP="00F35A6D">
            <w:pPr>
              <w:tabs>
                <w:tab w:val="decimal" w:pos="1490"/>
              </w:tabs>
              <w:snapToGrid w:val="0"/>
              <w:spacing w:line="240" w:lineRule="atLeast"/>
              <w:ind w:left="-150" w:right="-130"/>
              <w:rPr>
                <w:sz w:val="20"/>
                <w:szCs w:val="22"/>
                <w:lang w:val="en-GB"/>
              </w:rPr>
            </w:pPr>
            <w:r>
              <w:rPr>
                <w:sz w:val="20"/>
                <w:szCs w:val="22"/>
                <w:lang w:val="en-GB"/>
              </w:rPr>
              <w:t>148</w:t>
            </w:r>
            <w:r w:rsidR="00FD5AF2">
              <w:rPr>
                <w:sz w:val="20"/>
                <w:szCs w:val="22"/>
                <w:lang w:val="en-GB"/>
              </w:rPr>
              <w:t>,667</w:t>
            </w:r>
          </w:p>
        </w:tc>
        <w:tc>
          <w:tcPr>
            <w:tcW w:w="270" w:type="dxa"/>
          </w:tcPr>
          <w:p w14:paraId="2D269AF9" w14:textId="77777777" w:rsidR="00F347CE" w:rsidRPr="00532CBC" w:rsidRDefault="00F347CE" w:rsidP="00F347CE">
            <w:pPr>
              <w:tabs>
                <w:tab w:val="decimal" w:pos="1596"/>
              </w:tabs>
              <w:snapToGrid w:val="0"/>
              <w:spacing w:line="240" w:lineRule="atLeast"/>
              <w:ind w:left="-150" w:right="-130"/>
              <w:rPr>
                <w:sz w:val="20"/>
                <w:szCs w:val="20"/>
                <w:lang w:val="en-GB"/>
              </w:rPr>
            </w:pPr>
          </w:p>
        </w:tc>
        <w:tc>
          <w:tcPr>
            <w:tcW w:w="1710" w:type="dxa"/>
          </w:tcPr>
          <w:p w14:paraId="3D141BB2" w14:textId="7D3A3721" w:rsidR="00F347CE" w:rsidRPr="00532CBC" w:rsidRDefault="00C60033" w:rsidP="00F35A6D">
            <w:pPr>
              <w:tabs>
                <w:tab w:val="decimal" w:pos="1509"/>
              </w:tabs>
              <w:snapToGrid w:val="0"/>
              <w:spacing w:line="240" w:lineRule="atLeast"/>
              <w:ind w:left="-150" w:right="-130"/>
              <w:rPr>
                <w:sz w:val="20"/>
                <w:szCs w:val="20"/>
                <w:lang w:val="en-GB"/>
              </w:rPr>
            </w:pPr>
            <w:r>
              <w:rPr>
                <w:sz w:val="20"/>
                <w:szCs w:val="20"/>
                <w:lang w:val="en-GB"/>
              </w:rPr>
              <w:t>293</w:t>
            </w:r>
          </w:p>
        </w:tc>
      </w:tr>
      <w:tr w:rsidR="00820E69" w:rsidRPr="00641741" w14:paraId="649D8A6E" w14:textId="77777777" w:rsidTr="00FF4D6A">
        <w:trPr>
          <w:trHeight w:val="77"/>
        </w:trPr>
        <w:tc>
          <w:tcPr>
            <w:tcW w:w="5400" w:type="dxa"/>
            <w:shd w:val="clear" w:color="auto" w:fill="auto"/>
          </w:tcPr>
          <w:p w14:paraId="4A03916C" w14:textId="55AA60B9" w:rsidR="00820E69" w:rsidRPr="00532CBC" w:rsidRDefault="00820E69" w:rsidP="00820E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Net remeasurement</w:t>
            </w:r>
          </w:p>
        </w:tc>
        <w:tc>
          <w:tcPr>
            <w:tcW w:w="1710" w:type="dxa"/>
            <w:shd w:val="clear" w:color="auto" w:fill="auto"/>
          </w:tcPr>
          <w:p w14:paraId="05EEA777" w14:textId="65F06E54" w:rsidR="00820E69" w:rsidRPr="00820E69" w:rsidRDefault="00820E69" w:rsidP="00820E69">
            <w:pPr>
              <w:tabs>
                <w:tab w:val="decimal" w:pos="1490"/>
              </w:tabs>
              <w:snapToGrid w:val="0"/>
              <w:spacing w:line="240" w:lineRule="atLeast"/>
              <w:ind w:left="-150" w:right="-130"/>
              <w:rPr>
                <w:sz w:val="20"/>
                <w:szCs w:val="20"/>
                <w:lang w:val="en-GB"/>
              </w:rPr>
            </w:pPr>
            <w:r w:rsidRPr="00820E69">
              <w:rPr>
                <w:sz w:val="20"/>
                <w:szCs w:val="20"/>
              </w:rPr>
              <w:t xml:space="preserve"> 14,287 </w:t>
            </w:r>
          </w:p>
        </w:tc>
        <w:tc>
          <w:tcPr>
            <w:tcW w:w="270" w:type="dxa"/>
          </w:tcPr>
          <w:p w14:paraId="2F9B41CB" w14:textId="77777777" w:rsidR="00820E69" w:rsidRPr="00820E69" w:rsidRDefault="00820E69" w:rsidP="00820E69">
            <w:pPr>
              <w:tabs>
                <w:tab w:val="decimal" w:pos="1490"/>
              </w:tabs>
              <w:snapToGrid w:val="0"/>
              <w:spacing w:line="240" w:lineRule="atLeast"/>
              <w:ind w:left="-150" w:right="-130"/>
              <w:rPr>
                <w:sz w:val="20"/>
                <w:szCs w:val="20"/>
                <w:cs/>
                <w:lang w:val="en-GB"/>
              </w:rPr>
            </w:pPr>
          </w:p>
        </w:tc>
        <w:tc>
          <w:tcPr>
            <w:tcW w:w="1710" w:type="dxa"/>
          </w:tcPr>
          <w:p w14:paraId="7237E01C" w14:textId="65EE3813" w:rsidR="00820E69" w:rsidRPr="00820E69" w:rsidRDefault="00820E69" w:rsidP="00820E69">
            <w:pPr>
              <w:tabs>
                <w:tab w:val="decimal" w:pos="1509"/>
              </w:tabs>
              <w:snapToGrid w:val="0"/>
              <w:spacing w:line="240" w:lineRule="atLeast"/>
              <w:ind w:left="-150" w:right="-130"/>
              <w:rPr>
                <w:sz w:val="20"/>
                <w:szCs w:val="20"/>
                <w:lang w:val="en-GB"/>
              </w:rPr>
            </w:pPr>
            <w:r w:rsidRPr="00820E69">
              <w:rPr>
                <w:sz w:val="20"/>
                <w:szCs w:val="20"/>
              </w:rPr>
              <w:t xml:space="preserve"> 34 </w:t>
            </w:r>
          </w:p>
        </w:tc>
      </w:tr>
      <w:tr w:rsidR="00820E69" w:rsidRPr="00641741" w14:paraId="24441B2B" w14:textId="77777777" w:rsidTr="002D49B0">
        <w:tc>
          <w:tcPr>
            <w:tcW w:w="5400" w:type="dxa"/>
            <w:shd w:val="clear" w:color="auto" w:fill="auto"/>
          </w:tcPr>
          <w:p w14:paraId="0AD48C55" w14:textId="77777777" w:rsidR="00820E69" w:rsidRPr="00532CBC" w:rsidRDefault="00820E69" w:rsidP="00820E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Derecognition</w:t>
            </w:r>
          </w:p>
        </w:tc>
        <w:tc>
          <w:tcPr>
            <w:tcW w:w="1710" w:type="dxa"/>
            <w:shd w:val="clear" w:color="auto" w:fill="auto"/>
          </w:tcPr>
          <w:p w14:paraId="171861B6" w14:textId="53C581A1" w:rsidR="00820E69" w:rsidRPr="00820E69" w:rsidRDefault="00820E69" w:rsidP="00820E69">
            <w:pPr>
              <w:tabs>
                <w:tab w:val="decimal" w:pos="1490"/>
              </w:tabs>
              <w:snapToGrid w:val="0"/>
              <w:spacing w:line="240" w:lineRule="atLeast"/>
              <w:ind w:left="-150" w:right="-130"/>
              <w:rPr>
                <w:sz w:val="20"/>
                <w:szCs w:val="20"/>
                <w:lang w:val="en-GB"/>
              </w:rPr>
            </w:pPr>
            <w:r w:rsidRPr="00820E69">
              <w:rPr>
                <w:sz w:val="20"/>
                <w:szCs w:val="20"/>
              </w:rPr>
              <w:t xml:space="preserve"> (6,197)</w:t>
            </w:r>
          </w:p>
        </w:tc>
        <w:tc>
          <w:tcPr>
            <w:tcW w:w="270" w:type="dxa"/>
          </w:tcPr>
          <w:p w14:paraId="1D694BE0" w14:textId="77777777" w:rsidR="00820E69" w:rsidRPr="00820E69" w:rsidRDefault="00820E69" w:rsidP="00820E69">
            <w:pPr>
              <w:tabs>
                <w:tab w:val="decimal" w:pos="1596"/>
              </w:tabs>
              <w:snapToGrid w:val="0"/>
              <w:spacing w:line="240" w:lineRule="atLeast"/>
              <w:ind w:left="-150" w:right="-130"/>
              <w:rPr>
                <w:sz w:val="20"/>
                <w:szCs w:val="20"/>
                <w:lang w:val="en-GB"/>
              </w:rPr>
            </w:pPr>
          </w:p>
        </w:tc>
        <w:tc>
          <w:tcPr>
            <w:tcW w:w="1710" w:type="dxa"/>
          </w:tcPr>
          <w:p w14:paraId="6B909229" w14:textId="6AFB6808" w:rsidR="00820E69" w:rsidRPr="00820E69" w:rsidRDefault="00820E69" w:rsidP="00820E69">
            <w:pPr>
              <w:tabs>
                <w:tab w:val="decimal" w:pos="1509"/>
              </w:tabs>
              <w:snapToGrid w:val="0"/>
              <w:spacing w:line="240" w:lineRule="atLeast"/>
              <w:ind w:left="-150" w:right="-130"/>
              <w:rPr>
                <w:sz w:val="20"/>
                <w:szCs w:val="20"/>
                <w:lang w:val="en-GB"/>
              </w:rPr>
            </w:pPr>
            <w:r w:rsidRPr="00820E69">
              <w:rPr>
                <w:sz w:val="20"/>
                <w:szCs w:val="20"/>
              </w:rPr>
              <w:t xml:space="preserve"> (4</w:t>
            </w:r>
            <w:r w:rsidR="00B77153">
              <w:rPr>
                <w:sz w:val="20"/>
                <w:szCs w:val="20"/>
              </w:rPr>
              <w:t>3</w:t>
            </w:r>
            <w:r w:rsidRPr="00820E69">
              <w:rPr>
                <w:sz w:val="20"/>
                <w:szCs w:val="20"/>
              </w:rPr>
              <w:t>)</w:t>
            </w:r>
          </w:p>
        </w:tc>
      </w:tr>
      <w:tr w:rsidR="00820E69" w:rsidRPr="00641741" w14:paraId="2B6F3D68" w14:textId="77777777" w:rsidTr="002D49B0">
        <w:tc>
          <w:tcPr>
            <w:tcW w:w="5400" w:type="dxa"/>
            <w:shd w:val="clear" w:color="auto" w:fill="auto"/>
          </w:tcPr>
          <w:p w14:paraId="63D3063A" w14:textId="77777777" w:rsidR="00820E69" w:rsidRPr="00532CBC" w:rsidRDefault="00820E69" w:rsidP="00820E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 xml:space="preserve">Write-off </w:t>
            </w:r>
          </w:p>
        </w:tc>
        <w:tc>
          <w:tcPr>
            <w:tcW w:w="1710" w:type="dxa"/>
            <w:shd w:val="clear" w:color="auto" w:fill="auto"/>
          </w:tcPr>
          <w:p w14:paraId="31A2D575" w14:textId="5B0AD3A8" w:rsidR="00820E69" w:rsidRPr="00820E69" w:rsidRDefault="00820E69" w:rsidP="00820E69">
            <w:pPr>
              <w:tabs>
                <w:tab w:val="decimal" w:pos="1490"/>
              </w:tabs>
              <w:snapToGrid w:val="0"/>
              <w:spacing w:line="240" w:lineRule="atLeast"/>
              <w:ind w:left="-150" w:right="-130"/>
              <w:rPr>
                <w:sz w:val="20"/>
                <w:szCs w:val="20"/>
                <w:lang w:val="en-GB"/>
              </w:rPr>
            </w:pPr>
            <w:r w:rsidRPr="00820E69">
              <w:rPr>
                <w:sz w:val="20"/>
                <w:szCs w:val="20"/>
              </w:rPr>
              <w:t xml:space="preserve"> (8,504)</w:t>
            </w:r>
          </w:p>
        </w:tc>
        <w:tc>
          <w:tcPr>
            <w:tcW w:w="270" w:type="dxa"/>
          </w:tcPr>
          <w:p w14:paraId="4EE3C30B" w14:textId="77777777" w:rsidR="00820E69" w:rsidRPr="00820E69" w:rsidRDefault="00820E69" w:rsidP="00820E69">
            <w:pPr>
              <w:tabs>
                <w:tab w:val="decimal" w:pos="1596"/>
              </w:tabs>
              <w:snapToGrid w:val="0"/>
              <w:spacing w:line="240" w:lineRule="atLeast"/>
              <w:ind w:left="-150" w:right="-130"/>
              <w:rPr>
                <w:sz w:val="20"/>
                <w:szCs w:val="20"/>
                <w:lang w:val="en-GB"/>
              </w:rPr>
            </w:pPr>
          </w:p>
        </w:tc>
        <w:tc>
          <w:tcPr>
            <w:tcW w:w="1710" w:type="dxa"/>
          </w:tcPr>
          <w:p w14:paraId="12BE5929" w14:textId="0F3E1C05" w:rsidR="00820E69" w:rsidRPr="00820E69" w:rsidRDefault="00820E69" w:rsidP="00820E69">
            <w:pPr>
              <w:tabs>
                <w:tab w:val="decimal" w:pos="1326"/>
              </w:tabs>
              <w:snapToGrid w:val="0"/>
              <w:spacing w:line="240" w:lineRule="atLeast"/>
              <w:ind w:left="-150" w:right="-130"/>
              <w:rPr>
                <w:sz w:val="20"/>
                <w:szCs w:val="20"/>
                <w:lang w:val="en-GB"/>
              </w:rPr>
            </w:pPr>
            <w:r w:rsidRPr="00820E69">
              <w:rPr>
                <w:sz w:val="20"/>
                <w:szCs w:val="20"/>
              </w:rPr>
              <w:t xml:space="preserve"> -  </w:t>
            </w:r>
          </w:p>
        </w:tc>
      </w:tr>
      <w:tr w:rsidR="00820E69" w:rsidRPr="00641741" w14:paraId="446B7DA2" w14:textId="77777777" w:rsidTr="002D49B0">
        <w:tc>
          <w:tcPr>
            <w:tcW w:w="5400" w:type="dxa"/>
            <w:shd w:val="clear" w:color="auto" w:fill="auto"/>
          </w:tcPr>
          <w:p w14:paraId="1CFE6EC2" w14:textId="360761F7" w:rsidR="00820E69" w:rsidRPr="00532CBC" w:rsidRDefault="00820E69" w:rsidP="00820E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532CBC">
              <w:rPr>
                <w:sz w:val="20"/>
                <w:szCs w:val="20"/>
                <w:lang w:val="en-GB"/>
              </w:rPr>
              <w:t>Others</w:t>
            </w:r>
          </w:p>
        </w:tc>
        <w:tc>
          <w:tcPr>
            <w:tcW w:w="1710" w:type="dxa"/>
            <w:shd w:val="clear" w:color="auto" w:fill="auto"/>
          </w:tcPr>
          <w:p w14:paraId="67EBB85B" w14:textId="4966A986" w:rsidR="00820E69" w:rsidRPr="00820E69" w:rsidRDefault="00820E69" w:rsidP="00820E69">
            <w:pPr>
              <w:tabs>
                <w:tab w:val="decimal" w:pos="1490"/>
              </w:tabs>
              <w:snapToGrid w:val="0"/>
              <w:spacing w:line="240" w:lineRule="atLeast"/>
              <w:ind w:left="-150" w:right="-130"/>
              <w:rPr>
                <w:sz w:val="20"/>
                <w:szCs w:val="20"/>
              </w:rPr>
            </w:pPr>
            <w:r w:rsidRPr="00820E69">
              <w:rPr>
                <w:sz w:val="20"/>
                <w:szCs w:val="20"/>
              </w:rPr>
              <w:t xml:space="preserve"> 22 </w:t>
            </w:r>
          </w:p>
        </w:tc>
        <w:tc>
          <w:tcPr>
            <w:tcW w:w="270" w:type="dxa"/>
          </w:tcPr>
          <w:p w14:paraId="590C5785" w14:textId="77777777" w:rsidR="00820E69" w:rsidRPr="00820E69" w:rsidRDefault="00820E69" w:rsidP="00820E69">
            <w:pPr>
              <w:tabs>
                <w:tab w:val="decimal" w:pos="1596"/>
              </w:tabs>
              <w:snapToGrid w:val="0"/>
              <w:spacing w:line="240" w:lineRule="atLeast"/>
              <w:ind w:left="-150" w:right="-130"/>
              <w:rPr>
                <w:sz w:val="20"/>
                <w:szCs w:val="20"/>
                <w:lang w:val="en-GB"/>
              </w:rPr>
            </w:pPr>
          </w:p>
        </w:tc>
        <w:tc>
          <w:tcPr>
            <w:tcW w:w="1710" w:type="dxa"/>
          </w:tcPr>
          <w:p w14:paraId="498668B3" w14:textId="5CC5A1FD" w:rsidR="00820E69" w:rsidRPr="00820E69" w:rsidRDefault="00820E69" w:rsidP="00820E69">
            <w:pPr>
              <w:tabs>
                <w:tab w:val="decimal" w:pos="1326"/>
              </w:tabs>
              <w:snapToGrid w:val="0"/>
              <w:spacing w:line="240" w:lineRule="atLeast"/>
              <w:ind w:left="-150" w:right="-130"/>
              <w:rPr>
                <w:sz w:val="20"/>
                <w:szCs w:val="20"/>
              </w:rPr>
            </w:pPr>
            <w:r w:rsidRPr="00820E69">
              <w:rPr>
                <w:sz w:val="20"/>
                <w:szCs w:val="20"/>
              </w:rPr>
              <w:t xml:space="preserve"> -  </w:t>
            </w:r>
          </w:p>
        </w:tc>
      </w:tr>
      <w:tr w:rsidR="00EB11C6" w:rsidRPr="00641741" w14:paraId="53A27B1D" w14:textId="77777777" w:rsidTr="002D49B0">
        <w:trPr>
          <w:trHeight w:val="70"/>
        </w:trPr>
        <w:tc>
          <w:tcPr>
            <w:tcW w:w="5400" w:type="dxa"/>
            <w:shd w:val="clear" w:color="auto" w:fill="auto"/>
          </w:tcPr>
          <w:p w14:paraId="683F4793" w14:textId="2F0AF4CF" w:rsidR="00EB11C6" w:rsidRPr="00532CBC" w:rsidRDefault="00EB11C6" w:rsidP="00EB11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532CBC">
              <w:rPr>
                <w:b/>
                <w:bCs/>
                <w:sz w:val="20"/>
                <w:szCs w:val="20"/>
                <w:lang w:val="en-GB"/>
              </w:rPr>
              <w:t>At 3</w:t>
            </w:r>
            <w:r w:rsidR="0022758D">
              <w:rPr>
                <w:b/>
                <w:bCs/>
                <w:sz w:val="20"/>
                <w:szCs w:val="20"/>
                <w:lang w:val="en-GB"/>
              </w:rPr>
              <w:t>1</w:t>
            </w:r>
            <w:r w:rsidRPr="00532CBC">
              <w:rPr>
                <w:b/>
                <w:bCs/>
                <w:sz w:val="20"/>
                <w:szCs w:val="20"/>
                <w:lang w:val="en-GB"/>
              </w:rPr>
              <w:t xml:space="preserve"> </w:t>
            </w:r>
            <w:r w:rsidR="0022758D">
              <w:rPr>
                <w:b/>
                <w:bCs/>
                <w:sz w:val="20"/>
                <w:szCs w:val="20"/>
                <w:lang w:val="en-GB"/>
              </w:rPr>
              <w:t>March</w:t>
            </w:r>
            <w:r w:rsidRPr="00532CBC">
              <w:rPr>
                <w:b/>
                <w:bCs/>
                <w:sz w:val="20"/>
                <w:szCs w:val="20"/>
                <w:lang w:val="en-GB"/>
              </w:rPr>
              <w:t xml:space="preserve"> 202</w:t>
            </w:r>
            <w:r w:rsidR="0022758D">
              <w:rPr>
                <w:b/>
                <w:bCs/>
                <w:sz w:val="20"/>
                <w:szCs w:val="20"/>
                <w:lang w:val="en-GB"/>
              </w:rPr>
              <w:t>5</w:t>
            </w:r>
          </w:p>
        </w:tc>
        <w:tc>
          <w:tcPr>
            <w:tcW w:w="1710" w:type="dxa"/>
            <w:tcBorders>
              <w:top w:val="single" w:sz="4" w:space="0" w:color="000000"/>
              <w:bottom w:val="double" w:sz="4" w:space="0" w:color="auto"/>
            </w:tcBorders>
            <w:shd w:val="clear" w:color="auto" w:fill="auto"/>
          </w:tcPr>
          <w:p w14:paraId="5EA9C4BE" w14:textId="4FD5F38F" w:rsidR="00EB11C6" w:rsidRPr="00820E69" w:rsidRDefault="00820E69" w:rsidP="00EB11C6">
            <w:pPr>
              <w:tabs>
                <w:tab w:val="decimal" w:pos="1490"/>
              </w:tabs>
              <w:snapToGrid w:val="0"/>
              <w:spacing w:line="240" w:lineRule="atLeast"/>
              <w:ind w:left="-150" w:right="-130"/>
              <w:rPr>
                <w:rFonts w:cstheme="minorBidi"/>
                <w:b/>
                <w:bCs/>
                <w:sz w:val="20"/>
                <w:szCs w:val="20"/>
                <w:cs/>
                <w:lang w:val="en-GB"/>
              </w:rPr>
            </w:pPr>
            <w:r w:rsidRPr="00820E69">
              <w:rPr>
                <w:b/>
                <w:bCs/>
                <w:sz w:val="20"/>
                <w:szCs w:val="20"/>
                <w:lang w:val="en-GB"/>
              </w:rPr>
              <w:t>148,275</w:t>
            </w:r>
          </w:p>
        </w:tc>
        <w:tc>
          <w:tcPr>
            <w:tcW w:w="270" w:type="dxa"/>
          </w:tcPr>
          <w:p w14:paraId="31ED8DE8" w14:textId="77777777" w:rsidR="00EB11C6" w:rsidRPr="00820E69" w:rsidRDefault="00EB11C6" w:rsidP="00EB11C6">
            <w:pPr>
              <w:tabs>
                <w:tab w:val="decimal" w:pos="1596"/>
              </w:tabs>
              <w:snapToGrid w:val="0"/>
              <w:spacing w:line="240" w:lineRule="atLeast"/>
              <w:ind w:left="-150" w:right="-130"/>
              <w:rPr>
                <w:b/>
                <w:bCs/>
                <w:sz w:val="20"/>
                <w:szCs w:val="20"/>
                <w:cs/>
                <w:lang w:val="en-GB"/>
              </w:rPr>
            </w:pPr>
          </w:p>
        </w:tc>
        <w:tc>
          <w:tcPr>
            <w:tcW w:w="1710" w:type="dxa"/>
            <w:tcBorders>
              <w:top w:val="single" w:sz="4" w:space="0" w:color="000000"/>
              <w:bottom w:val="double" w:sz="4" w:space="0" w:color="auto"/>
            </w:tcBorders>
          </w:tcPr>
          <w:p w14:paraId="0169D1CE" w14:textId="19579399" w:rsidR="00EB11C6" w:rsidRPr="00820E69" w:rsidRDefault="00820E69" w:rsidP="00EB11C6">
            <w:pPr>
              <w:tabs>
                <w:tab w:val="decimal" w:pos="1509"/>
              </w:tabs>
              <w:snapToGrid w:val="0"/>
              <w:spacing w:line="240" w:lineRule="atLeast"/>
              <w:ind w:left="-150" w:right="-130"/>
              <w:rPr>
                <w:rFonts w:cstheme="minorBidi"/>
                <w:b/>
                <w:bCs/>
                <w:sz w:val="20"/>
                <w:szCs w:val="20"/>
                <w:cs/>
                <w:lang w:val="en-GB"/>
              </w:rPr>
            </w:pPr>
            <w:r w:rsidRPr="00820E69">
              <w:rPr>
                <w:b/>
                <w:bCs/>
                <w:sz w:val="20"/>
                <w:szCs w:val="20"/>
                <w:lang w:val="en-GB"/>
              </w:rPr>
              <w:t>284</w:t>
            </w:r>
          </w:p>
        </w:tc>
      </w:tr>
    </w:tbl>
    <w:p w14:paraId="1B59F8FB" w14:textId="77777777" w:rsidR="00BD41C5" w:rsidRPr="00641741" w:rsidRDefault="00BD41C5" w:rsidP="00BD41C5">
      <w:pPr>
        <w:jc w:val="thaiDistribute"/>
        <w:rPr>
          <w:b/>
          <w:bCs/>
          <w:sz w:val="22"/>
          <w:szCs w:val="22"/>
          <w:lang w:val="en-GB"/>
        </w:rPr>
      </w:pPr>
    </w:p>
    <w:p w14:paraId="66356993" w14:textId="448C0A6A" w:rsidR="002D49B0" w:rsidRDefault="002D49B0" w:rsidP="002D49B0">
      <w:pPr>
        <w:spacing w:line="240" w:lineRule="atLeast"/>
        <w:ind w:left="540" w:right="-28"/>
        <w:jc w:val="both"/>
        <w:rPr>
          <w:rFonts w:eastAsia="Times New Roman"/>
          <w:sz w:val="22"/>
          <w:szCs w:val="22"/>
          <w:lang w:val="en-GB"/>
        </w:rPr>
      </w:pPr>
      <w:r w:rsidRPr="000F6DBC">
        <w:rPr>
          <w:rFonts w:eastAsia="Times New Roman"/>
          <w:sz w:val="22"/>
          <w:szCs w:val="22"/>
          <w:lang w:val="en-GB"/>
        </w:rPr>
        <w:t xml:space="preserve">As at </w:t>
      </w:r>
      <w:r w:rsidR="00D64CD2">
        <w:rPr>
          <w:rFonts w:eastAsia="Times New Roman"/>
          <w:sz w:val="22"/>
          <w:szCs w:val="22"/>
          <w:lang w:val="en-GB"/>
        </w:rPr>
        <w:t>3</w:t>
      </w:r>
      <w:r w:rsidR="0022758D">
        <w:rPr>
          <w:rFonts w:eastAsia="Times New Roman"/>
          <w:sz w:val="22"/>
          <w:szCs w:val="22"/>
          <w:lang w:val="en-GB"/>
        </w:rPr>
        <w:t>1</w:t>
      </w:r>
      <w:r w:rsidR="00D64CD2">
        <w:rPr>
          <w:rFonts w:eastAsia="Times New Roman"/>
          <w:sz w:val="22"/>
          <w:szCs w:val="22"/>
          <w:lang w:val="en-GB"/>
        </w:rPr>
        <w:t xml:space="preserve"> </w:t>
      </w:r>
      <w:r w:rsidR="0022758D">
        <w:rPr>
          <w:rFonts w:eastAsia="Times New Roman"/>
          <w:sz w:val="22"/>
          <w:szCs w:val="22"/>
          <w:lang w:val="en-GB"/>
        </w:rPr>
        <w:t>March</w:t>
      </w:r>
      <w:r w:rsidRPr="000F6DBC">
        <w:rPr>
          <w:rFonts w:eastAsia="Times New Roman"/>
          <w:sz w:val="22"/>
          <w:szCs w:val="22"/>
          <w:lang w:val="en-GB"/>
        </w:rPr>
        <w:t xml:space="preserve"> 202</w:t>
      </w:r>
      <w:r w:rsidR="0022758D">
        <w:rPr>
          <w:rFonts w:eastAsia="Times New Roman"/>
          <w:sz w:val="22"/>
          <w:szCs w:val="22"/>
          <w:lang w:val="en-GB"/>
        </w:rPr>
        <w:t>5</w:t>
      </w:r>
      <w:r w:rsidRPr="000F6DBC">
        <w:rPr>
          <w:rFonts w:eastAsia="Times New Roman"/>
          <w:sz w:val="22"/>
          <w:szCs w:val="22"/>
          <w:lang w:val="en-GB"/>
        </w:rPr>
        <w:t xml:space="preserve">, the </w:t>
      </w:r>
      <w:r>
        <w:rPr>
          <w:rFonts w:eastAsia="Times New Roman"/>
          <w:sz w:val="22"/>
          <w:szCs w:val="22"/>
          <w:lang w:val="en-GB"/>
        </w:rPr>
        <w:t>Group</w:t>
      </w:r>
      <w:r w:rsidRPr="000F6DBC">
        <w:rPr>
          <w:rFonts w:eastAsia="Times New Roman"/>
          <w:sz w:val="22"/>
          <w:szCs w:val="22"/>
          <w:lang w:val="en-GB"/>
        </w:rPr>
        <w:t xml:space="preserve"> considers setting additional provisions (Management overlay) to cope with uncertainties in the Thai economy and the global economic slowdown. This includes covering vulnerable customers, who continue to be affected by uneven economic recovery, based on observed </w:t>
      </w:r>
      <w:r w:rsidR="00E51443" w:rsidRPr="000F6DBC">
        <w:rPr>
          <w:rFonts w:eastAsia="Times New Roman"/>
          <w:sz w:val="22"/>
          <w:szCs w:val="22"/>
          <w:lang w:val="en-GB"/>
        </w:rPr>
        <w:t>behaviours</w:t>
      </w:r>
      <w:r w:rsidRPr="000F6DBC">
        <w:rPr>
          <w:rFonts w:eastAsia="Times New Roman"/>
          <w:sz w:val="22"/>
          <w:szCs w:val="22"/>
          <w:lang w:val="en-GB"/>
        </w:rPr>
        <w:t xml:space="preserve"> that reflect risks.</w:t>
      </w:r>
    </w:p>
    <w:p w14:paraId="229182A7" w14:textId="77777777" w:rsidR="002C3E8A" w:rsidRPr="00641741" w:rsidRDefault="002C3E8A" w:rsidP="00BD41C5">
      <w:pPr>
        <w:spacing w:line="240" w:lineRule="atLeast"/>
        <w:ind w:left="540" w:right="-28"/>
        <w:jc w:val="both"/>
        <w:rPr>
          <w:rFonts w:eastAsia="Times New Roman"/>
          <w:sz w:val="22"/>
          <w:szCs w:val="22"/>
          <w:lang w:val="en-GB"/>
        </w:rPr>
      </w:pPr>
    </w:p>
    <w:p w14:paraId="3856B4E2" w14:textId="77777777" w:rsidR="00D9020E" w:rsidRDefault="00D9020E">
      <w:pPr>
        <w:suppressAutoHyphens w:val="0"/>
        <w:rPr>
          <w:b/>
          <w:bCs/>
          <w:szCs w:val="24"/>
          <w:lang w:val="en-GB"/>
        </w:rPr>
      </w:pPr>
      <w:bookmarkStart w:id="24" w:name="_Modified_loans_to"/>
      <w:bookmarkStart w:id="25" w:name="_Toc140075045"/>
      <w:bookmarkEnd w:id="24"/>
      <w:r>
        <w:rPr>
          <w:lang w:val="en-GB"/>
        </w:rPr>
        <w:br w:type="page"/>
      </w:r>
    </w:p>
    <w:p w14:paraId="1224048E" w14:textId="3EFE2ED0" w:rsidR="00B127B4" w:rsidRPr="00641741" w:rsidRDefault="00E76E86" w:rsidP="00197F1D">
      <w:pPr>
        <w:pStyle w:val="Heading1"/>
        <w:tabs>
          <w:tab w:val="left" w:pos="851"/>
        </w:tabs>
        <w:ind w:left="540" w:hanging="540"/>
        <w:rPr>
          <w:rFonts w:cs="Times New Roman"/>
          <w:lang w:val="en-GB"/>
        </w:rPr>
      </w:pPr>
      <w:bookmarkStart w:id="26" w:name="_Toc196846847"/>
      <w:r w:rsidRPr="00641741">
        <w:rPr>
          <w:rFonts w:cs="Times New Roman"/>
          <w:lang w:val="en-GB"/>
        </w:rPr>
        <w:t>Modified loans to customers</w:t>
      </w:r>
      <w:bookmarkStart w:id="27" w:name="_Hlk39692369"/>
      <w:bookmarkEnd w:id="25"/>
      <w:bookmarkEnd w:id="26"/>
    </w:p>
    <w:bookmarkEnd w:id="27"/>
    <w:p w14:paraId="328384EB" w14:textId="77777777" w:rsidR="0067455C" w:rsidRDefault="0067455C" w:rsidP="00BD41C5">
      <w:pPr>
        <w:spacing w:line="240" w:lineRule="atLeast"/>
        <w:ind w:left="540" w:right="-28"/>
        <w:jc w:val="both"/>
        <w:rPr>
          <w:rFonts w:eastAsia="Times New Roman"/>
          <w:sz w:val="22"/>
          <w:szCs w:val="22"/>
          <w:lang w:val="en-GB"/>
        </w:rPr>
      </w:pPr>
    </w:p>
    <w:p w14:paraId="2AD13FD5" w14:textId="2BBD9452" w:rsidR="00BD41C5" w:rsidRPr="002820F5" w:rsidRDefault="00174EF6" w:rsidP="002820F5">
      <w:pPr>
        <w:spacing w:line="240" w:lineRule="atLeast"/>
        <w:ind w:left="540" w:right="-28"/>
        <w:jc w:val="thaiDistribute"/>
        <w:rPr>
          <w:rFonts w:eastAsia="Times New Roman"/>
          <w:sz w:val="22"/>
          <w:szCs w:val="22"/>
          <w:lang w:val="en-GB"/>
        </w:rPr>
      </w:pPr>
      <w:r w:rsidRPr="00174EF6">
        <w:rPr>
          <w:rFonts w:eastAsia="Times New Roman"/>
          <w:sz w:val="22"/>
          <w:szCs w:val="22"/>
          <w:lang w:val="en-GB"/>
        </w:rPr>
        <w:t xml:space="preserve">During the </w:t>
      </w:r>
      <w:r w:rsidR="00CD2B08">
        <w:rPr>
          <w:rFonts w:eastAsia="Times New Roman"/>
          <w:sz w:val="22"/>
          <w:szCs w:val="22"/>
          <w:lang w:val="en-GB"/>
        </w:rPr>
        <w:t>three</w:t>
      </w:r>
      <w:r w:rsidRPr="00174EF6">
        <w:rPr>
          <w:rFonts w:eastAsia="Times New Roman"/>
          <w:sz w:val="22"/>
          <w:szCs w:val="22"/>
          <w:lang w:val="en-GB"/>
        </w:rPr>
        <w:t xml:space="preserve">-month period ended </w:t>
      </w:r>
      <w:r w:rsidR="002820F5">
        <w:rPr>
          <w:rFonts w:eastAsia="Times New Roman"/>
          <w:sz w:val="22"/>
          <w:szCs w:val="22"/>
          <w:lang w:val="en-GB"/>
        </w:rPr>
        <w:t>3</w:t>
      </w:r>
      <w:r w:rsidR="00CD2B08">
        <w:rPr>
          <w:rFonts w:eastAsia="Times New Roman"/>
          <w:sz w:val="22"/>
          <w:szCs w:val="22"/>
          <w:lang w:val="en-GB"/>
        </w:rPr>
        <w:t>1</w:t>
      </w:r>
      <w:r w:rsidR="002820F5">
        <w:rPr>
          <w:rFonts w:eastAsia="Times New Roman"/>
          <w:sz w:val="22"/>
          <w:szCs w:val="22"/>
          <w:lang w:val="en-GB"/>
        </w:rPr>
        <w:t xml:space="preserve"> </w:t>
      </w:r>
      <w:r w:rsidR="00CD2B08">
        <w:rPr>
          <w:rFonts w:eastAsia="Times New Roman"/>
          <w:sz w:val="22"/>
          <w:szCs w:val="22"/>
          <w:lang w:val="en-GB"/>
        </w:rPr>
        <w:t>March</w:t>
      </w:r>
      <w:r w:rsidRPr="00174EF6">
        <w:rPr>
          <w:rFonts w:eastAsia="Times New Roman"/>
          <w:sz w:val="22"/>
          <w:szCs w:val="22"/>
          <w:lang w:val="en-GB"/>
        </w:rPr>
        <w:t xml:space="preserve"> 202</w:t>
      </w:r>
      <w:r w:rsidR="00CD2B08">
        <w:rPr>
          <w:rFonts w:eastAsia="Times New Roman"/>
          <w:sz w:val="22"/>
          <w:szCs w:val="22"/>
          <w:lang w:val="en-GB"/>
        </w:rPr>
        <w:t>5</w:t>
      </w:r>
      <w:r w:rsidRPr="00174EF6">
        <w:rPr>
          <w:rFonts w:eastAsia="Times New Roman"/>
          <w:sz w:val="22"/>
          <w:szCs w:val="22"/>
          <w:lang w:val="en-GB"/>
        </w:rPr>
        <w:t xml:space="preserve"> and 202</w:t>
      </w:r>
      <w:r w:rsidR="00CD2B08">
        <w:rPr>
          <w:rFonts w:eastAsia="Times New Roman"/>
          <w:sz w:val="22"/>
          <w:szCs w:val="22"/>
          <w:lang w:val="en-GB"/>
        </w:rPr>
        <w:t>4</w:t>
      </w:r>
      <w:r w:rsidRPr="00174EF6">
        <w:rPr>
          <w:rFonts w:eastAsia="Times New Roman"/>
          <w:sz w:val="22"/>
          <w:szCs w:val="22"/>
          <w:lang w:val="en-GB"/>
        </w:rPr>
        <w:t>, the Group has modified loans that have not resulted in derecognition, while they had a loss allowance measured at an amount equal to lifetime ECL as follows:</w:t>
      </w:r>
    </w:p>
    <w:p w14:paraId="56860643" w14:textId="77777777" w:rsidR="00B56B42" w:rsidRPr="00641741"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641741" w14:paraId="2BFE87F5" w14:textId="77777777">
        <w:tc>
          <w:tcPr>
            <w:tcW w:w="6354" w:type="dxa"/>
          </w:tcPr>
          <w:p w14:paraId="6EAB1878" w14:textId="77777777" w:rsidR="00B56B42" w:rsidRPr="00641741" w:rsidRDefault="00B56B42" w:rsidP="0067455C">
            <w:pPr>
              <w:snapToGrid w:val="0"/>
              <w:spacing w:line="220" w:lineRule="exact"/>
              <w:ind w:right="-29"/>
              <w:jc w:val="both"/>
              <w:rPr>
                <w:rFonts w:eastAsia="Times New Roman"/>
                <w:sz w:val="20"/>
                <w:szCs w:val="20"/>
              </w:rPr>
            </w:pPr>
          </w:p>
        </w:tc>
        <w:tc>
          <w:tcPr>
            <w:tcW w:w="2834" w:type="dxa"/>
            <w:gridSpan w:val="3"/>
          </w:tcPr>
          <w:p w14:paraId="34D6B585" w14:textId="651215B9" w:rsidR="00B56B42" w:rsidRPr="00641741" w:rsidRDefault="00B56B42" w:rsidP="0067455C">
            <w:pPr>
              <w:spacing w:line="220" w:lineRule="exact"/>
              <w:ind w:right="-109"/>
              <w:jc w:val="center"/>
              <w:rPr>
                <w:rFonts w:eastAsia="Times New Roman"/>
                <w:i/>
                <w:iCs/>
                <w:color w:val="000000"/>
                <w:sz w:val="20"/>
                <w:szCs w:val="20"/>
                <w:cs/>
              </w:rPr>
            </w:pPr>
            <w:r w:rsidRPr="00641741">
              <w:rPr>
                <w:rFonts w:eastAsia="Times New Roman"/>
                <w:b/>
                <w:bCs/>
                <w:color w:val="000000"/>
                <w:sz w:val="20"/>
                <w:szCs w:val="20"/>
              </w:rPr>
              <w:t>Consolidated</w:t>
            </w:r>
            <w:r w:rsidRPr="00641741">
              <w:rPr>
                <w:rFonts w:eastAsia="Times New Roman"/>
                <w:b/>
                <w:bCs/>
                <w:color w:val="000000"/>
                <w:sz w:val="20"/>
                <w:szCs w:val="20"/>
                <w:cs/>
              </w:rPr>
              <w:t xml:space="preserve"> </w:t>
            </w:r>
            <w:r w:rsidR="00130702" w:rsidRPr="00641741">
              <w:rPr>
                <w:rFonts w:eastAsia="Times New Roman"/>
                <w:b/>
                <w:bCs/>
                <w:color w:val="000000"/>
                <w:sz w:val="20"/>
                <w:szCs w:val="20"/>
              </w:rPr>
              <w:br/>
            </w:r>
            <w:r w:rsidR="00130702" w:rsidRPr="00641741">
              <w:rPr>
                <w:rFonts w:eastAsia="Times New Roman"/>
                <w:b/>
                <w:bCs/>
                <w:sz w:val="20"/>
                <w:szCs w:val="20"/>
              </w:rPr>
              <w:t>financial statements</w:t>
            </w:r>
          </w:p>
        </w:tc>
      </w:tr>
      <w:tr w:rsidR="00B56B42" w:rsidRPr="003404C2" w14:paraId="5F862088" w14:textId="77777777">
        <w:tc>
          <w:tcPr>
            <w:tcW w:w="6354" w:type="dxa"/>
            <w:hideMark/>
          </w:tcPr>
          <w:p w14:paraId="5EB29745" w14:textId="37DEDF3E" w:rsidR="00B56B42" w:rsidRPr="003404C2" w:rsidRDefault="00B56B42" w:rsidP="0067455C">
            <w:pPr>
              <w:spacing w:line="220" w:lineRule="exact"/>
              <w:ind w:right="-29"/>
              <w:jc w:val="both"/>
              <w:rPr>
                <w:rFonts w:eastAsia="Times New Roman"/>
                <w:b/>
                <w:bCs/>
                <w:i/>
                <w:iCs/>
                <w:color w:val="000000"/>
                <w:sz w:val="20"/>
                <w:szCs w:val="20"/>
                <w:cs/>
              </w:rPr>
            </w:pPr>
            <w:r w:rsidRPr="003404C2">
              <w:rPr>
                <w:rFonts w:eastAsia="Times New Roman"/>
                <w:b/>
                <w:bCs/>
                <w:i/>
                <w:iCs/>
                <w:color w:val="000000"/>
                <w:sz w:val="20"/>
                <w:szCs w:val="20"/>
              </w:rPr>
              <w:t xml:space="preserve">Loans modified during the </w:t>
            </w:r>
            <w:r w:rsidR="00CD2B08" w:rsidRPr="003404C2">
              <w:rPr>
                <w:rFonts w:eastAsia="Times New Roman"/>
                <w:b/>
                <w:bCs/>
                <w:i/>
                <w:iCs/>
                <w:color w:val="000000"/>
                <w:sz w:val="20"/>
                <w:szCs w:val="20"/>
              </w:rPr>
              <w:t>three</w:t>
            </w:r>
            <w:r w:rsidRPr="003404C2">
              <w:rPr>
                <w:rFonts w:eastAsia="Times New Roman"/>
                <w:b/>
                <w:bCs/>
                <w:i/>
                <w:iCs/>
                <w:color w:val="000000"/>
                <w:sz w:val="20"/>
                <w:szCs w:val="20"/>
                <w:cs/>
              </w:rPr>
              <w:t>-</w:t>
            </w:r>
            <w:r w:rsidRPr="003404C2">
              <w:rPr>
                <w:rFonts w:eastAsia="Times New Roman"/>
                <w:b/>
                <w:bCs/>
                <w:i/>
                <w:iCs/>
                <w:color w:val="000000"/>
                <w:sz w:val="20"/>
                <w:szCs w:val="20"/>
              </w:rPr>
              <w:t>month period ended 3</w:t>
            </w:r>
            <w:r w:rsidR="00CD2B08" w:rsidRPr="003404C2">
              <w:rPr>
                <w:rFonts w:eastAsia="Times New Roman"/>
                <w:b/>
                <w:bCs/>
                <w:i/>
                <w:iCs/>
                <w:color w:val="000000"/>
                <w:sz w:val="20"/>
                <w:szCs w:val="20"/>
              </w:rPr>
              <w:t>1</w:t>
            </w:r>
            <w:r w:rsidRPr="003404C2">
              <w:rPr>
                <w:rFonts w:eastAsia="Times New Roman"/>
                <w:b/>
                <w:bCs/>
                <w:i/>
                <w:iCs/>
                <w:color w:val="000000"/>
                <w:sz w:val="20"/>
                <w:szCs w:val="20"/>
              </w:rPr>
              <w:t xml:space="preserve"> </w:t>
            </w:r>
            <w:r w:rsidR="00CD2B08" w:rsidRPr="003404C2">
              <w:rPr>
                <w:rFonts w:eastAsia="Times New Roman"/>
                <w:b/>
                <w:bCs/>
                <w:i/>
                <w:iCs/>
                <w:color w:val="000000"/>
                <w:sz w:val="20"/>
                <w:szCs w:val="20"/>
              </w:rPr>
              <w:t>March</w:t>
            </w:r>
          </w:p>
        </w:tc>
        <w:tc>
          <w:tcPr>
            <w:tcW w:w="1275" w:type="dxa"/>
            <w:vAlign w:val="bottom"/>
          </w:tcPr>
          <w:p w14:paraId="04622709" w14:textId="11B0FF5A" w:rsidR="00130702" w:rsidRPr="003404C2" w:rsidRDefault="00B56B42" w:rsidP="0067455C">
            <w:pPr>
              <w:tabs>
                <w:tab w:val="decimal" w:pos="320"/>
              </w:tabs>
              <w:snapToGrid w:val="0"/>
              <w:spacing w:line="220" w:lineRule="exact"/>
              <w:ind w:left="-150" w:right="-130"/>
              <w:jc w:val="center"/>
              <w:rPr>
                <w:rFonts w:eastAsia="Times New Roman"/>
                <w:sz w:val="20"/>
                <w:szCs w:val="20"/>
              </w:rPr>
            </w:pPr>
            <w:r w:rsidRPr="003404C2">
              <w:rPr>
                <w:rFonts w:eastAsia="Times New Roman"/>
                <w:sz w:val="20"/>
                <w:szCs w:val="20"/>
              </w:rPr>
              <w:t>20</w:t>
            </w:r>
            <w:r w:rsidR="00641741" w:rsidRPr="003404C2">
              <w:rPr>
                <w:rFonts w:eastAsia="Times New Roman"/>
                <w:sz w:val="20"/>
                <w:szCs w:val="20"/>
              </w:rPr>
              <w:t>2</w:t>
            </w:r>
            <w:r w:rsidR="00CD2B08" w:rsidRPr="003404C2">
              <w:rPr>
                <w:rFonts w:eastAsia="Times New Roman"/>
                <w:sz w:val="20"/>
                <w:szCs w:val="20"/>
              </w:rPr>
              <w:t>5</w:t>
            </w:r>
          </w:p>
        </w:tc>
        <w:tc>
          <w:tcPr>
            <w:tcW w:w="284" w:type="dxa"/>
          </w:tcPr>
          <w:p w14:paraId="44802623" w14:textId="77777777" w:rsidR="00B56B42" w:rsidRPr="003404C2" w:rsidRDefault="00B56B42" w:rsidP="0067455C">
            <w:pPr>
              <w:tabs>
                <w:tab w:val="decimal" w:pos="320"/>
              </w:tabs>
              <w:snapToGrid w:val="0"/>
              <w:spacing w:line="220" w:lineRule="exact"/>
              <w:ind w:left="-150" w:right="-130"/>
              <w:jc w:val="center"/>
              <w:rPr>
                <w:rFonts w:eastAsia="Times New Roman"/>
                <w:sz w:val="20"/>
                <w:szCs w:val="20"/>
              </w:rPr>
            </w:pPr>
          </w:p>
        </w:tc>
        <w:tc>
          <w:tcPr>
            <w:tcW w:w="1275" w:type="dxa"/>
          </w:tcPr>
          <w:p w14:paraId="0343EA74" w14:textId="2C24A1BA" w:rsidR="00130702" w:rsidRPr="003404C2" w:rsidRDefault="00B56B42" w:rsidP="0067455C">
            <w:pPr>
              <w:tabs>
                <w:tab w:val="decimal" w:pos="320"/>
              </w:tabs>
              <w:snapToGrid w:val="0"/>
              <w:spacing w:line="220" w:lineRule="exact"/>
              <w:ind w:left="-150" w:right="-130"/>
              <w:jc w:val="center"/>
              <w:rPr>
                <w:rFonts w:eastAsia="Times New Roman"/>
                <w:sz w:val="20"/>
                <w:szCs w:val="20"/>
                <w:cs/>
              </w:rPr>
            </w:pPr>
            <w:r w:rsidRPr="003404C2">
              <w:rPr>
                <w:rFonts w:eastAsia="Times New Roman"/>
                <w:sz w:val="20"/>
                <w:szCs w:val="20"/>
              </w:rPr>
              <w:t>202</w:t>
            </w:r>
            <w:r w:rsidR="00CD2B08" w:rsidRPr="003404C2">
              <w:rPr>
                <w:rFonts w:eastAsia="Times New Roman"/>
                <w:sz w:val="20"/>
                <w:szCs w:val="20"/>
              </w:rPr>
              <w:t>4</w:t>
            </w:r>
          </w:p>
        </w:tc>
      </w:tr>
      <w:tr w:rsidR="00B56B42" w:rsidRPr="003404C2" w14:paraId="6164E21C" w14:textId="77777777">
        <w:tc>
          <w:tcPr>
            <w:tcW w:w="6354" w:type="dxa"/>
          </w:tcPr>
          <w:p w14:paraId="379AEAAF" w14:textId="77777777" w:rsidR="00B56B42" w:rsidRPr="003404C2" w:rsidRDefault="00B56B42" w:rsidP="0067455C">
            <w:pPr>
              <w:spacing w:line="220" w:lineRule="exact"/>
              <w:ind w:right="-29"/>
              <w:jc w:val="both"/>
              <w:rPr>
                <w:rFonts w:eastAsia="Times New Roman"/>
                <w:b/>
                <w:bCs/>
                <w:i/>
                <w:iCs/>
                <w:color w:val="000000"/>
                <w:sz w:val="20"/>
                <w:szCs w:val="20"/>
              </w:rPr>
            </w:pPr>
          </w:p>
        </w:tc>
        <w:tc>
          <w:tcPr>
            <w:tcW w:w="2834" w:type="dxa"/>
            <w:gridSpan w:val="3"/>
          </w:tcPr>
          <w:p w14:paraId="4D2A0DEC" w14:textId="77777777" w:rsidR="00B56B42" w:rsidRPr="003404C2" w:rsidRDefault="00B56B42" w:rsidP="0067455C">
            <w:pPr>
              <w:tabs>
                <w:tab w:val="decimal" w:pos="1020"/>
              </w:tabs>
              <w:snapToGrid w:val="0"/>
              <w:spacing w:line="220" w:lineRule="exact"/>
              <w:ind w:left="-150" w:right="-130"/>
              <w:jc w:val="center"/>
              <w:rPr>
                <w:rFonts w:eastAsia="Times New Roman"/>
                <w:sz w:val="20"/>
                <w:szCs w:val="20"/>
              </w:rPr>
            </w:pPr>
            <w:r w:rsidRPr="003404C2">
              <w:rPr>
                <w:rFonts w:eastAsia="Times New Roman"/>
                <w:i/>
                <w:iCs/>
                <w:color w:val="000000"/>
                <w:sz w:val="20"/>
                <w:szCs w:val="20"/>
                <w:cs/>
              </w:rPr>
              <w:t>(</w:t>
            </w:r>
            <w:r w:rsidRPr="003404C2">
              <w:rPr>
                <w:rFonts w:eastAsia="Times New Roman"/>
                <w:i/>
                <w:iCs/>
                <w:color w:val="000000"/>
                <w:sz w:val="20"/>
                <w:szCs w:val="20"/>
              </w:rPr>
              <w:t>in million Baht</w:t>
            </w:r>
            <w:r w:rsidRPr="003404C2">
              <w:rPr>
                <w:rFonts w:eastAsia="Times New Roman"/>
                <w:i/>
                <w:iCs/>
                <w:color w:val="000000"/>
                <w:sz w:val="20"/>
                <w:szCs w:val="20"/>
                <w:cs/>
              </w:rPr>
              <w:t>)</w:t>
            </w:r>
          </w:p>
        </w:tc>
      </w:tr>
      <w:tr w:rsidR="00AA1D47" w:rsidRPr="003404C2" w14:paraId="6A4C3026" w14:textId="77777777" w:rsidTr="00FC29C0">
        <w:tc>
          <w:tcPr>
            <w:tcW w:w="6354" w:type="dxa"/>
            <w:vAlign w:val="bottom"/>
            <w:hideMark/>
          </w:tcPr>
          <w:p w14:paraId="76434208" w14:textId="656D9B20" w:rsidR="00AA1D47" w:rsidRPr="003404C2" w:rsidRDefault="00AA1D47" w:rsidP="00AA1D47">
            <w:pPr>
              <w:spacing w:line="220" w:lineRule="exact"/>
              <w:ind w:right="-29"/>
              <w:jc w:val="both"/>
              <w:rPr>
                <w:rFonts w:eastAsia="Times New Roman" w:cstheme="minorBidi"/>
                <w:sz w:val="20"/>
                <w:szCs w:val="20"/>
              </w:rPr>
            </w:pPr>
            <w:r w:rsidRPr="003404C2">
              <w:rPr>
                <w:rFonts w:eastAsia="Times New Roman"/>
                <w:sz w:val="20"/>
                <w:szCs w:val="20"/>
              </w:rPr>
              <w:t>Outstanding before modification</w:t>
            </w:r>
            <w:r w:rsidR="005E5E5C" w:rsidRPr="003404C2">
              <w:rPr>
                <w:rFonts w:eastAsia="Times New Roman"/>
                <w:sz w:val="16"/>
                <w:szCs w:val="16"/>
                <w:vertAlign w:val="superscript"/>
              </w:rPr>
              <w:t>*</w:t>
            </w:r>
          </w:p>
        </w:tc>
        <w:tc>
          <w:tcPr>
            <w:tcW w:w="1275" w:type="dxa"/>
            <w:vAlign w:val="bottom"/>
          </w:tcPr>
          <w:p w14:paraId="0D492266" w14:textId="57084682" w:rsidR="00AA1D47" w:rsidRPr="003404C2" w:rsidRDefault="00AA1D47" w:rsidP="00AA1D47">
            <w:pPr>
              <w:tabs>
                <w:tab w:val="decimal" w:pos="1028"/>
              </w:tabs>
              <w:snapToGrid w:val="0"/>
              <w:spacing w:line="220" w:lineRule="exact"/>
              <w:ind w:left="-104" w:right="-110"/>
              <w:rPr>
                <w:rFonts w:eastAsia="Times New Roman"/>
                <w:sz w:val="20"/>
                <w:szCs w:val="20"/>
              </w:rPr>
            </w:pPr>
            <w:r w:rsidRPr="003404C2">
              <w:rPr>
                <w:sz w:val="20"/>
                <w:szCs w:val="20"/>
              </w:rPr>
              <w:t xml:space="preserve"> </w:t>
            </w:r>
            <w:r w:rsidR="002266DC" w:rsidRPr="003404C2">
              <w:rPr>
                <w:rFonts w:cs="Angsana New"/>
                <w:sz w:val="20"/>
                <w:szCs w:val="25"/>
              </w:rPr>
              <w:t>16</w:t>
            </w:r>
            <w:r w:rsidR="00E53AF3" w:rsidRPr="003404C2">
              <w:rPr>
                <w:rFonts w:cs="Angsana New"/>
                <w:sz w:val="20"/>
                <w:szCs w:val="25"/>
              </w:rPr>
              <w:t>,345</w:t>
            </w:r>
            <w:r w:rsidRPr="003404C2">
              <w:rPr>
                <w:sz w:val="20"/>
                <w:szCs w:val="20"/>
              </w:rPr>
              <w:t xml:space="preserve"> </w:t>
            </w:r>
          </w:p>
        </w:tc>
        <w:tc>
          <w:tcPr>
            <w:tcW w:w="284" w:type="dxa"/>
          </w:tcPr>
          <w:p w14:paraId="49B94F56" w14:textId="77777777" w:rsidR="00AA1D47" w:rsidRPr="003404C2" w:rsidRDefault="00AA1D47" w:rsidP="00AA1D47">
            <w:pPr>
              <w:tabs>
                <w:tab w:val="decimal" w:pos="1240"/>
              </w:tabs>
              <w:snapToGrid w:val="0"/>
              <w:spacing w:line="220" w:lineRule="exact"/>
              <w:ind w:left="-104" w:right="-110"/>
              <w:rPr>
                <w:rFonts w:eastAsia="Times New Roman"/>
                <w:sz w:val="20"/>
                <w:szCs w:val="20"/>
              </w:rPr>
            </w:pPr>
          </w:p>
        </w:tc>
        <w:tc>
          <w:tcPr>
            <w:tcW w:w="1275" w:type="dxa"/>
          </w:tcPr>
          <w:p w14:paraId="65257D7E" w14:textId="246B010E" w:rsidR="00AA1D47" w:rsidRPr="003404C2" w:rsidRDefault="00AA1D47" w:rsidP="00AA1D47">
            <w:pPr>
              <w:tabs>
                <w:tab w:val="decimal" w:pos="1028"/>
              </w:tabs>
              <w:snapToGrid w:val="0"/>
              <w:spacing w:line="220" w:lineRule="exact"/>
              <w:ind w:left="-104" w:right="-110"/>
              <w:rPr>
                <w:rFonts w:eastAsia="Times New Roman"/>
                <w:sz w:val="20"/>
                <w:szCs w:val="20"/>
              </w:rPr>
            </w:pPr>
            <w:r w:rsidRPr="003404C2">
              <w:rPr>
                <w:rFonts w:eastAsia="Times New Roman"/>
                <w:sz w:val="20"/>
                <w:szCs w:val="25"/>
                <w:lang w:val="en-GB"/>
              </w:rPr>
              <w:t>15,7</w:t>
            </w:r>
            <w:r w:rsidRPr="003404C2">
              <w:rPr>
                <w:rFonts w:eastAsia="Times New Roman" w:cs="Angsana New"/>
                <w:sz w:val="20"/>
                <w:szCs w:val="25"/>
              </w:rPr>
              <w:t>66</w:t>
            </w:r>
          </w:p>
        </w:tc>
      </w:tr>
      <w:tr w:rsidR="00AA1D47" w:rsidRPr="003404C2" w14:paraId="7DF76604" w14:textId="77777777" w:rsidTr="00FC29C0">
        <w:tc>
          <w:tcPr>
            <w:tcW w:w="6354" w:type="dxa"/>
            <w:vAlign w:val="bottom"/>
            <w:hideMark/>
          </w:tcPr>
          <w:p w14:paraId="07E018CB" w14:textId="5907F1CF" w:rsidR="00AA1D47" w:rsidRPr="003404C2" w:rsidRDefault="00AA1D47" w:rsidP="00AA1D47">
            <w:pPr>
              <w:spacing w:line="220" w:lineRule="exact"/>
              <w:ind w:right="-29"/>
              <w:jc w:val="both"/>
              <w:rPr>
                <w:rFonts w:eastAsia="Times New Roman"/>
                <w:sz w:val="20"/>
                <w:szCs w:val="20"/>
              </w:rPr>
            </w:pPr>
            <w:r w:rsidRPr="003404C2">
              <w:rPr>
                <w:rFonts w:eastAsia="Times New Roman"/>
                <w:sz w:val="20"/>
                <w:szCs w:val="20"/>
              </w:rPr>
              <w:t>Net modification</w:t>
            </w:r>
            <w:r w:rsidRPr="003404C2">
              <w:rPr>
                <w:rFonts w:eastAsia="Times New Roman"/>
                <w:sz w:val="20"/>
                <w:szCs w:val="20"/>
                <w:cs/>
              </w:rPr>
              <w:t xml:space="preserve"> </w:t>
            </w:r>
            <w:r w:rsidRPr="003404C2">
              <w:rPr>
                <w:rFonts w:eastAsia="Times New Roman"/>
                <w:sz w:val="20"/>
                <w:szCs w:val="20"/>
              </w:rPr>
              <w:t>gain (loss)</w:t>
            </w:r>
            <w:r w:rsidR="005E5E5C" w:rsidRPr="003404C2">
              <w:rPr>
                <w:rFonts w:eastAsia="Times New Roman"/>
                <w:sz w:val="16"/>
                <w:szCs w:val="16"/>
                <w:vertAlign w:val="superscript"/>
              </w:rPr>
              <w:t xml:space="preserve"> *</w:t>
            </w:r>
          </w:p>
        </w:tc>
        <w:tc>
          <w:tcPr>
            <w:tcW w:w="1275" w:type="dxa"/>
            <w:tcBorders>
              <w:top w:val="nil"/>
              <w:left w:val="nil"/>
              <w:right w:val="nil"/>
            </w:tcBorders>
            <w:vAlign w:val="bottom"/>
          </w:tcPr>
          <w:p w14:paraId="3B23E84E" w14:textId="7E1F5C77" w:rsidR="00AA1D47" w:rsidRPr="003404C2" w:rsidRDefault="00AA1D47" w:rsidP="00AA1D47">
            <w:pPr>
              <w:tabs>
                <w:tab w:val="decimal" w:pos="1028"/>
              </w:tabs>
              <w:snapToGrid w:val="0"/>
              <w:spacing w:line="220" w:lineRule="exact"/>
              <w:ind w:left="-104" w:right="-110"/>
              <w:rPr>
                <w:rFonts w:eastAsia="Times New Roman"/>
                <w:sz w:val="20"/>
                <w:szCs w:val="20"/>
              </w:rPr>
            </w:pPr>
            <w:r w:rsidRPr="003404C2">
              <w:rPr>
                <w:sz w:val="20"/>
                <w:szCs w:val="20"/>
              </w:rPr>
              <w:t xml:space="preserve"> (</w:t>
            </w:r>
            <w:r w:rsidR="002E435B" w:rsidRPr="003404C2">
              <w:rPr>
                <w:sz w:val="20"/>
                <w:szCs w:val="20"/>
              </w:rPr>
              <w:t>209</w:t>
            </w:r>
            <w:r w:rsidRPr="003404C2">
              <w:rPr>
                <w:sz w:val="20"/>
                <w:szCs w:val="20"/>
              </w:rPr>
              <w:t>)</w:t>
            </w:r>
          </w:p>
        </w:tc>
        <w:tc>
          <w:tcPr>
            <w:tcW w:w="284" w:type="dxa"/>
            <w:tcBorders>
              <w:top w:val="nil"/>
              <w:left w:val="nil"/>
              <w:right w:val="nil"/>
            </w:tcBorders>
          </w:tcPr>
          <w:p w14:paraId="6B93D9E4" w14:textId="77777777" w:rsidR="00AA1D47" w:rsidRPr="003404C2" w:rsidRDefault="00AA1D47" w:rsidP="00AA1D47">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tcPr>
          <w:p w14:paraId="221AECB3" w14:textId="798B1F79" w:rsidR="00AA1D47" w:rsidRPr="003404C2" w:rsidRDefault="00AA1D47" w:rsidP="00AA1D47">
            <w:pPr>
              <w:tabs>
                <w:tab w:val="decimal" w:pos="1028"/>
              </w:tabs>
              <w:snapToGrid w:val="0"/>
              <w:spacing w:line="220" w:lineRule="exact"/>
              <w:ind w:left="-104" w:right="-110"/>
              <w:rPr>
                <w:rFonts w:eastAsia="Times New Roman"/>
                <w:sz w:val="20"/>
                <w:szCs w:val="20"/>
              </w:rPr>
            </w:pPr>
            <w:r w:rsidRPr="003404C2">
              <w:rPr>
                <w:rFonts w:eastAsia="Times New Roman"/>
                <w:sz w:val="20"/>
                <w:szCs w:val="20"/>
                <w:lang w:val="en-GB"/>
              </w:rPr>
              <w:t>54</w:t>
            </w:r>
          </w:p>
        </w:tc>
      </w:tr>
      <w:tr w:rsidR="00AA1D47" w:rsidRPr="003404C2" w14:paraId="2B04C389" w14:textId="77777777" w:rsidTr="00FC29C0">
        <w:tc>
          <w:tcPr>
            <w:tcW w:w="6354" w:type="dxa"/>
            <w:vAlign w:val="bottom"/>
            <w:hideMark/>
          </w:tcPr>
          <w:p w14:paraId="2FFACB49" w14:textId="77777777" w:rsidR="00AA1D47" w:rsidRPr="003404C2" w:rsidRDefault="00AA1D47" w:rsidP="00AA1D47">
            <w:pPr>
              <w:spacing w:line="220" w:lineRule="exact"/>
              <w:ind w:left="184" w:right="-29" w:hanging="176"/>
              <w:jc w:val="thaiDistribute"/>
              <w:rPr>
                <w:rFonts w:eastAsia="Times New Roman"/>
                <w:b/>
                <w:bCs/>
                <w:i/>
                <w:iCs/>
                <w:sz w:val="20"/>
                <w:szCs w:val="20"/>
              </w:rPr>
            </w:pPr>
          </w:p>
          <w:p w14:paraId="1C74FFEE" w14:textId="766230E5" w:rsidR="00AA1D47" w:rsidRPr="003404C2" w:rsidRDefault="00AA1D47" w:rsidP="00AA1D47">
            <w:pPr>
              <w:spacing w:line="220" w:lineRule="exact"/>
              <w:ind w:left="184" w:right="-29" w:hanging="176"/>
              <w:jc w:val="thaiDistribute"/>
              <w:rPr>
                <w:rFonts w:eastAsia="Times New Roman"/>
                <w:b/>
                <w:bCs/>
                <w:i/>
                <w:iCs/>
                <w:sz w:val="20"/>
                <w:szCs w:val="20"/>
              </w:rPr>
            </w:pPr>
            <w:r w:rsidRPr="003404C2">
              <w:rPr>
                <w:rFonts w:eastAsia="Times New Roman"/>
                <w:b/>
                <w:bCs/>
                <w:i/>
                <w:iCs/>
                <w:sz w:val="20"/>
                <w:szCs w:val="20"/>
              </w:rPr>
              <w:t>Loans modified since initial recognition</w:t>
            </w:r>
          </w:p>
          <w:p w14:paraId="4F8B086E" w14:textId="77777777" w:rsidR="00AA1D47" w:rsidRPr="003404C2" w:rsidRDefault="00AA1D47" w:rsidP="00AA1D47">
            <w:pPr>
              <w:spacing w:line="220" w:lineRule="exact"/>
              <w:ind w:left="184" w:right="940" w:hanging="176"/>
              <w:jc w:val="thaiDistribute"/>
              <w:rPr>
                <w:rFonts w:eastAsia="Times New Roman"/>
                <w:sz w:val="20"/>
                <w:szCs w:val="20"/>
                <w:cs/>
              </w:rPr>
            </w:pPr>
            <w:r w:rsidRPr="003404C2">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left w:val="nil"/>
              <w:bottom w:val="double" w:sz="4" w:space="0" w:color="auto"/>
              <w:right w:val="nil"/>
            </w:tcBorders>
            <w:vAlign w:val="bottom"/>
          </w:tcPr>
          <w:p w14:paraId="23CF3BEE" w14:textId="0B86A40E" w:rsidR="00AA1D47" w:rsidRPr="003404C2" w:rsidRDefault="002B5B70" w:rsidP="00AA1D47">
            <w:pPr>
              <w:tabs>
                <w:tab w:val="decimal" w:pos="1028"/>
              </w:tabs>
              <w:snapToGrid w:val="0"/>
              <w:spacing w:line="220" w:lineRule="exact"/>
              <w:ind w:left="-104" w:right="-110"/>
              <w:rPr>
                <w:rFonts w:eastAsia="Times New Roman" w:cstheme="minorBidi"/>
                <w:sz w:val="20"/>
                <w:szCs w:val="20"/>
              </w:rPr>
            </w:pPr>
            <w:r w:rsidRPr="003404C2">
              <w:rPr>
                <w:rFonts w:eastAsia="Times New Roman"/>
                <w:sz w:val="20"/>
                <w:szCs w:val="20"/>
                <w:lang w:val="en-GB"/>
              </w:rPr>
              <w:t>5,194</w:t>
            </w:r>
          </w:p>
        </w:tc>
        <w:tc>
          <w:tcPr>
            <w:tcW w:w="284" w:type="dxa"/>
            <w:tcBorders>
              <w:left w:val="nil"/>
              <w:right w:val="nil"/>
            </w:tcBorders>
          </w:tcPr>
          <w:p w14:paraId="603AD660" w14:textId="77777777" w:rsidR="00AA1D47" w:rsidRPr="003404C2" w:rsidRDefault="00AA1D47" w:rsidP="00AA1D47">
            <w:pPr>
              <w:tabs>
                <w:tab w:val="decimal" w:pos="1240"/>
              </w:tabs>
              <w:snapToGrid w:val="0"/>
              <w:spacing w:line="220" w:lineRule="exact"/>
              <w:ind w:left="-104" w:right="-110"/>
              <w:rPr>
                <w:rFonts w:eastAsia="Times New Roman"/>
                <w:sz w:val="20"/>
                <w:szCs w:val="20"/>
              </w:rPr>
            </w:pPr>
          </w:p>
        </w:tc>
        <w:tc>
          <w:tcPr>
            <w:tcW w:w="1275" w:type="dxa"/>
            <w:tcBorders>
              <w:left w:val="nil"/>
              <w:bottom w:val="double" w:sz="4" w:space="0" w:color="auto"/>
              <w:right w:val="nil"/>
            </w:tcBorders>
            <w:vAlign w:val="bottom"/>
          </w:tcPr>
          <w:p w14:paraId="4C3F1490" w14:textId="4D73CCD7" w:rsidR="00AA1D47" w:rsidRPr="003404C2" w:rsidRDefault="00AA1D47" w:rsidP="00AA1D47">
            <w:pPr>
              <w:tabs>
                <w:tab w:val="decimal" w:pos="1028"/>
              </w:tabs>
              <w:snapToGrid w:val="0"/>
              <w:spacing w:line="220" w:lineRule="exact"/>
              <w:ind w:left="-104" w:right="-110"/>
              <w:rPr>
                <w:rFonts w:eastAsia="Times New Roman"/>
                <w:sz w:val="20"/>
                <w:szCs w:val="20"/>
              </w:rPr>
            </w:pPr>
            <w:r w:rsidRPr="003404C2">
              <w:rPr>
                <w:rFonts w:eastAsia="Times New Roman"/>
                <w:sz w:val="20"/>
                <w:szCs w:val="20"/>
                <w:lang w:val="en-GB"/>
              </w:rPr>
              <w:t>689</w:t>
            </w:r>
          </w:p>
        </w:tc>
      </w:tr>
    </w:tbl>
    <w:p w14:paraId="14019214" w14:textId="490BC597" w:rsidR="00804D66" w:rsidRPr="003404C2" w:rsidRDefault="00804D66" w:rsidP="00804D66">
      <w:pPr>
        <w:spacing w:line="240" w:lineRule="atLeast"/>
        <w:ind w:left="540" w:right="-28"/>
        <w:jc w:val="both"/>
        <w:rPr>
          <w:rFonts w:eastAsia="Times New Roman"/>
          <w:sz w:val="18"/>
          <w:szCs w:val="18"/>
        </w:rPr>
      </w:pPr>
      <w:bookmarkStart w:id="28" w:name="_Debt_issued_and"/>
      <w:bookmarkStart w:id="29" w:name="_Toc140075046"/>
      <w:bookmarkEnd w:id="28"/>
      <w:r w:rsidRPr="003404C2">
        <w:rPr>
          <w:rFonts w:eastAsia="Times New Roman"/>
          <w:sz w:val="16"/>
          <w:szCs w:val="16"/>
          <w:vertAlign w:val="superscript"/>
        </w:rPr>
        <w:t>*</w:t>
      </w:r>
      <w:r w:rsidRPr="003404C2">
        <w:rPr>
          <w:rFonts w:eastAsia="Times New Roman"/>
          <w:sz w:val="16"/>
          <w:szCs w:val="16"/>
        </w:rPr>
        <w:t xml:space="preserve"> Excludes the customers whom the </w:t>
      </w:r>
      <w:r w:rsidR="00181894" w:rsidRPr="003404C2">
        <w:rPr>
          <w:rFonts w:eastAsia="Times New Roman"/>
          <w:sz w:val="16"/>
          <w:szCs w:val="16"/>
        </w:rPr>
        <w:t>Group</w:t>
      </w:r>
      <w:r w:rsidRPr="003404C2">
        <w:rPr>
          <w:rFonts w:eastAsia="Times New Roman"/>
          <w:sz w:val="16"/>
          <w:szCs w:val="16"/>
        </w:rPr>
        <w:t xml:space="preserve"> has assisted under the “</w:t>
      </w:r>
      <w:r w:rsidR="00D02EF9" w:rsidRPr="003404C2">
        <w:rPr>
          <w:rFonts w:eastAsia="Times New Roman"/>
          <w:sz w:val="16"/>
          <w:szCs w:val="16"/>
        </w:rPr>
        <w:t>Khun Soo, Rao Chuay</w:t>
      </w:r>
      <w:r w:rsidRPr="003404C2">
        <w:rPr>
          <w:rFonts w:eastAsia="Times New Roman"/>
          <w:sz w:val="16"/>
          <w:szCs w:val="16"/>
        </w:rPr>
        <w:t>” program</w:t>
      </w:r>
    </w:p>
    <w:p w14:paraId="1B4DCEE0" w14:textId="77777777" w:rsidR="00804D66" w:rsidRPr="003404C2" w:rsidRDefault="00804D66" w:rsidP="00804D66">
      <w:pPr>
        <w:spacing w:line="240" w:lineRule="atLeast"/>
        <w:ind w:left="540" w:right="-28"/>
        <w:jc w:val="both"/>
        <w:rPr>
          <w:rFonts w:eastAsia="Times New Roman"/>
          <w:sz w:val="22"/>
          <w:szCs w:val="22"/>
        </w:rPr>
      </w:pPr>
    </w:p>
    <w:p w14:paraId="13063767" w14:textId="768E73AD" w:rsidR="00804D66" w:rsidRPr="003E6BF7" w:rsidRDefault="00804D66" w:rsidP="00804D66">
      <w:pPr>
        <w:spacing w:line="240" w:lineRule="atLeast"/>
        <w:ind w:left="540" w:right="-28"/>
        <w:jc w:val="both"/>
        <w:rPr>
          <w:rFonts w:eastAsia="Times New Roman"/>
          <w:sz w:val="22"/>
          <w:szCs w:val="22"/>
        </w:rPr>
      </w:pPr>
      <w:r w:rsidRPr="003404C2">
        <w:rPr>
          <w:rFonts w:eastAsia="Times New Roman"/>
          <w:sz w:val="22"/>
          <w:szCs w:val="22"/>
        </w:rPr>
        <w:t xml:space="preserve">The </w:t>
      </w:r>
      <w:r w:rsidR="00181894" w:rsidRPr="003404C2">
        <w:rPr>
          <w:rFonts w:eastAsia="Times New Roman"/>
          <w:sz w:val="22"/>
          <w:szCs w:val="22"/>
        </w:rPr>
        <w:t>Group</w:t>
      </w:r>
      <w:r w:rsidRPr="003404C2">
        <w:rPr>
          <w:rFonts w:eastAsia="Times New Roman"/>
          <w:sz w:val="22"/>
          <w:szCs w:val="22"/>
        </w:rPr>
        <w:t xml:space="preserve"> has been providing the “</w:t>
      </w:r>
      <w:r w:rsidR="00B42EF5" w:rsidRPr="003404C2">
        <w:rPr>
          <w:rFonts w:eastAsia="Times New Roman"/>
          <w:sz w:val="22"/>
          <w:szCs w:val="22"/>
        </w:rPr>
        <w:t>Khun Soo, Rao Chuay</w:t>
      </w:r>
      <w:r w:rsidRPr="003404C2">
        <w:rPr>
          <w:rFonts w:eastAsia="Times New Roman"/>
          <w:sz w:val="22"/>
          <w:szCs w:val="22"/>
        </w:rPr>
        <w:t>” debt assistan</w:t>
      </w:r>
      <w:r w:rsidR="00D01D2A" w:rsidRPr="003404C2">
        <w:rPr>
          <w:rFonts w:eastAsia="Times New Roman"/>
          <w:sz w:val="22"/>
          <w:szCs w:val="22"/>
        </w:rPr>
        <w:t>ce</w:t>
      </w:r>
      <w:r w:rsidRPr="003404C2">
        <w:rPr>
          <w:rFonts w:eastAsia="Times New Roman"/>
          <w:sz w:val="22"/>
          <w:szCs w:val="22"/>
        </w:rPr>
        <w:t xml:space="preserve"> to the qualified retail and small and medium-sized enterprise (SMEs) customers, accounting for 1.4% of loan to customers of the </w:t>
      </w:r>
      <w:r w:rsidR="00181894" w:rsidRPr="003404C2">
        <w:rPr>
          <w:rFonts w:eastAsia="Times New Roman"/>
          <w:sz w:val="22"/>
          <w:szCs w:val="22"/>
        </w:rPr>
        <w:t>Group</w:t>
      </w:r>
      <w:r w:rsidRPr="003404C2">
        <w:rPr>
          <w:rFonts w:eastAsia="Times New Roman"/>
          <w:sz w:val="22"/>
          <w:szCs w:val="22"/>
        </w:rPr>
        <w:t xml:space="preserve">. The </w:t>
      </w:r>
      <w:r w:rsidR="00181894" w:rsidRPr="003404C2">
        <w:rPr>
          <w:rFonts w:eastAsia="Times New Roman"/>
          <w:sz w:val="22"/>
          <w:szCs w:val="22"/>
        </w:rPr>
        <w:t>Group</w:t>
      </w:r>
      <w:r w:rsidRPr="003404C2">
        <w:rPr>
          <w:rFonts w:eastAsia="Times New Roman"/>
          <w:sz w:val="22"/>
          <w:szCs w:val="22"/>
        </w:rPr>
        <w:t xml:space="preserve"> has actively engaged eligible clients to complete their registration. The </w:t>
      </w:r>
      <w:r w:rsidR="00181894" w:rsidRPr="003404C2">
        <w:rPr>
          <w:rFonts w:eastAsia="Times New Roman"/>
          <w:sz w:val="22"/>
          <w:szCs w:val="22"/>
        </w:rPr>
        <w:t>Group</w:t>
      </w:r>
      <w:r w:rsidRPr="003404C2">
        <w:rPr>
          <w:rFonts w:eastAsia="Times New Roman"/>
          <w:sz w:val="22"/>
          <w:szCs w:val="22"/>
        </w:rPr>
        <w:t xml:space="preserve"> has established internal processes and controls to ensure that loans are classified in accordance with the BOT’s regulations. Additionally, the </w:t>
      </w:r>
      <w:r w:rsidR="00181894" w:rsidRPr="003404C2">
        <w:rPr>
          <w:rFonts w:eastAsia="Times New Roman"/>
          <w:sz w:val="22"/>
          <w:szCs w:val="22"/>
        </w:rPr>
        <w:t>Group</w:t>
      </w:r>
      <w:r w:rsidRPr="003404C2">
        <w:rPr>
          <w:rFonts w:eastAsia="Times New Roman"/>
          <w:sz w:val="22"/>
          <w:szCs w:val="22"/>
        </w:rPr>
        <w:t xml:space="preserve"> will closely monitor the performance of customers participating in this program.</w:t>
      </w:r>
    </w:p>
    <w:p w14:paraId="26A4572D" w14:textId="5C156337" w:rsidR="00767EE8" w:rsidRPr="00804D66" w:rsidRDefault="00767EE8">
      <w:pPr>
        <w:suppressAutoHyphens w:val="0"/>
        <w:rPr>
          <w:rFonts w:cstheme="minorBidi"/>
          <w:b/>
          <w:bCs/>
          <w:szCs w:val="24"/>
          <w:cs/>
        </w:rPr>
      </w:pPr>
    </w:p>
    <w:p w14:paraId="1C7D7516" w14:textId="77777777" w:rsidR="00804D66" w:rsidRPr="00804D66" w:rsidRDefault="00804D66">
      <w:pPr>
        <w:suppressAutoHyphens w:val="0"/>
        <w:rPr>
          <w:rFonts w:cstheme="minorBidi"/>
          <w:b/>
          <w:bCs/>
          <w:szCs w:val="24"/>
          <w:lang w:val="en-GB"/>
        </w:rPr>
      </w:pPr>
    </w:p>
    <w:p w14:paraId="069735AA" w14:textId="5215BA99" w:rsidR="00F734BC" w:rsidRPr="00641741" w:rsidRDefault="005A270D" w:rsidP="00BF498F">
      <w:pPr>
        <w:pStyle w:val="Heading1"/>
        <w:tabs>
          <w:tab w:val="left" w:pos="851"/>
        </w:tabs>
        <w:ind w:left="540" w:hanging="540"/>
        <w:rPr>
          <w:rFonts w:cs="Times New Roman"/>
          <w:lang w:val="en-GB"/>
        </w:rPr>
      </w:pPr>
      <w:bookmarkStart w:id="30" w:name="_Toc196846848"/>
      <w:r w:rsidRPr="00641741">
        <w:rPr>
          <w:rFonts w:cs="Times New Roman"/>
          <w:lang w:val="en-GB"/>
        </w:rPr>
        <w:t>Debt issued and borrowings</w:t>
      </w:r>
      <w:bookmarkEnd w:id="29"/>
      <w:bookmarkEnd w:id="30"/>
    </w:p>
    <w:p w14:paraId="182A2FE7" w14:textId="27780EA5" w:rsidR="005A270D" w:rsidRDefault="005A270D" w:rsidP="005A270D">
      <w:pPr>
        <w:rPr>
          <w:lang w:val="en-GB"/>
        </w:rPr>
      </w:pPr>
    </w:p>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9"/>
        <w:gridCol w:w="17"/>
        <w:gridCol w:w="716"/>
      </w:tblGrid>
      <w:tr w:rsidR="00402ADC" w:rsidRPr="00D656F2" w14:paraId="69FE4AB3" w14:textId="77777777" w:rsidTr="00546FD9">
        <w:trPr>
          <w:cantSplit/>
        </w:trPr>
        <w:tc>
          <w:tcPr>
            <w:tcW w:w="1800" w:type="dxa"/>
            <w:shd w:val="clear" w:color="auto" w:fill="auto"/>
          </w:tcPr>
          <w:p w14:paraId="592D6D31" w14:textId="77777777" w:rsidR="00402ADC" w:rsidRPr="00245592" w:rsidRDefault="00402ADC">
            <w:pPr>
              <w:snapToGrid w:val="0"/>
              <w:ind w:right="-197"/>
              <w:jc w:val="center"/>
              <w:rPr>
                <w:rFonts w:eastAsia="Times New Roman"/>
                <w:sz w:val="18"/>
                <w:szCs w:val="18"/>
              </w:rPr>
            </w:pPr>
          </w:p>
        </w:tc>
        <w:tc>
          <w:tcPr>
            <w:tcW w:w="1152" w:type="dxa"/>
            <w:shd w:val="clear" w:color="auto" w:fill="auto"/>
          </w:tcPr>
          <w:p w14:paraId="3EC2D0C9" w14:textId="77777777" w:rsidR="00402ADC" w:rsidRPr="00245592" w:rsidRDefault="00402ADC">
            <w:pPr>
              <w:snapToGrid w:val="0"/>
              <w:ind w:left="-108" w:right="-90"/>
              <w:jc w:val="center"/>
              <w:rPr>
                <w:rFonts w:eastAsia="Times New Roman"/>
                <w:sz w:val="18"/>
                <w:szCs w:val="18"/>
              </w:rPr>
            </w:pPr>
          </w:p>
        </w:tc>
        <w:tc>
          <w:tcPr>
            <w:tcW w:w="1128" w:type="dxa"/>
            <w:shd w:val="clear" w:color="auto" w:fill="auto"/>
          </w:tcPr>
          <w:p w14:paraId="52D0881C" w14:textId="77777777" w:rsidR="00402ADC" w:rsidRPr="00245592" w:rsidRDefault="00402ADC">
            <w:pPr>
              <w:snapToGrid w:val="0"/>
              <w:ind w:left="-108" w:right="-108"/>
              <w:jc w:val="center"/>
              <w:rPr>
                <w:rFonts w:eastAsia="Times New Roman"/>
                <w:sz w:val="18"/>
                <w:szCs w:val="18"/>
              </w:rPr>
            </w:pPr>
          </w:p>
        </w:tc>
        <w:tc>
          <w:tcPr>
            <w:tcW w:w="5550" w:type="dxa"/>
            <w:gridSpan w:val="12"/>
            <w:shd w:val="clear" w:color="auto" w:fill="auto"/>
          </w:tcPr>
          <w:p w14:paraId="250272E4" w14:textId="77777777" w:rsidR="00402ADC" w:rsidRPr="00D656F2" w:rsidRDefault="00402ADC">
            <w:pPr>
              <w:ind w:left="-108" w:right="-108"/>
              <w:jc w:val="center"/>
              <w:rPr>
                <w:rFonts w:eastAsia="Times New Roman"/>
                <w:sz w:val="18"/>
                <w:szCs w:val="18"/>
              </w:rPr>
            </w:pPr>
            <w:r w:rsidRPr="00D656F2">
              <w:rPr>
                <w:b/>
                <w:bCs/>
                <w:sz w:val="18"/>
                <w:szCs w:val="18"/>
                <w:lang w:val="en-GB" w:bidi="ar-SA"/>
              </w:rPr>
              <w:t>Consolidated financial statements</w:t>
            </w:r>
          </w:p>
        </w:tc>
      </w:tr>
      <w:tr w:rsidR="00402ADC" w:rsidRPr="00D656F2" w14:paraId="0B11CB59" w14:textId="77777777" w:rsidTr="00546FD9">
        <w:trPr>
          <w:cantSplit/>
        </w:trPr>
        <w:tc>
          <w:tcPr>
            <w:tcW w:w="1800" w:type="dxa"/>
            <w:shd w:val="clear" w:color="auto" w:fill="auto"/>
          </w:tcPr>
          <w:p w14:paraId="5B84A5DE" w14:textId="77777777" w:rsidR="00402ADC" w:rsidRPr="00D656F2" w:rsidRDefault="00402ADC">
            <w:pPr>
              <w:snapToGrid w:val="0"/>
              <w:ind w:right="-197"/>
              <w:rPr>
                <w:rFonts w:eastAsia="Times New Roman"/>
                <w:sz w:val="18"/>
                <w:szCs w:val="18"/>
              </w:rPr>
            </w:pPr>
          </w:p>
        </w:tc>
        <w:tc>
          <w:tcPr>
            <w:tcW w:w="1152" w:type="dxa"/>
            <w:shd w:val="clear" w:color="auto" w:fill="auto"/>
          </w:tcPr>
          <w:p w14:paraId="0ADC249F" w14:textId="77777777" w:rsidR="00402ADC" w:rsidRPr="00D656F2" w:rsidRDefault="00402ADC">
            <w:pPr>
              <w:ind w:left="-108" w:right="-108"/>
              <w:jc w:val="center"/>
              <w:rPr>
                <w:rFonts w:eastAsia="Times New Roman"/>
                <w:sz w:val="18"/>
                <w:szCs w:val="18"/>
              </w:rPr>
            </w:pPr>
          </w:p>
        </w:tc>
        <w:tc>
          <w:tcPr>
            <w:tcW w:w="1128" w:type="dxa"/>
            <w:shd w:val="clear" w:color="auto" w:fill="auto"/>
          </w:tcPr>
          <w:p w14:paraId="3A759B9D" w14:textId="77777777" w:rsidR="00402ADC" w:rsidRPr="00D656F2" w:rsidRDefault="00402ADC">
            <w:pPr>
              <w:ind w:left="-108" w:right="-108"/>
              <w:jc w:val="center"/>
              <w:rPr>
                <w:rFonts w:eastAsia="Times New Roman"/>
                <w:sz w:val="18"/>
                <w:szCs w:val="18"/>
              </w:rPr>
            </w:pPr>
          </w:p>
        </w:tc>
        <w:tc>
          <w:tcPr>
            <w:tcW w:w="2668" w:type="dxa"/>
            <w:gridSpan w:val="5"/>
            <w:shd w:val="clear" w:color="auto" w:fill="auto"/>
          </w:tcPr>
          <w:p w14:paraId="4CDFA42F" w14:textId="68EA5DAD" w:rsidR="00402ADC" w:rsidRPr="00D656F2" w:rsidRDefault="00402ADC">
            <w:pPr>
              <w:ind w:left="-113" w:right="-113"/>
              <w:jc w:val="center"/>
              <w:rPr>
                <w:rFonts w:eastAsia="Times New Roman" w:cstheme="minorBidi"/>
                <w:sz w:val="18"/>
                <w:szCs w:val="18"/>
              </w:rPr>
            </w:pPr>
            <w:r>
              <w:rPr>
                <w:rFonts w:eastAsia="Times New Roman"/>
                <w:sz w:val="18"/>
                <w:szCs w:val="18"/>
              </w:rPr>
              <w:t>3</w:t>
            </w:r>
            <w:r w:rsidR="00570BB6">
              <w:rPr>
                <w:rFonts w:eastAsia="Times New Roman"/>
                <w:sz w:val="18"/>
                <w:szCs w:val="18"/>
              </w:rPr>
              <w:t>1</w:t>
            </w:r>
            <w:r>
              <w:rPr>
                <w:rFonts w:eastAsia="Times New Roman"/>
                <w:sz w:val="18"/>
                <w:szCs w:val="18"/>
              </w:rPr>
              <w:t xml:space="preserve"> </w:t>
            </w:r>
            <w:r w:rsidR="00570BB6">
              <w:rPr>
                <w:rFonts w:eastAsia="Times New Roman"/>
                <w:sz w:val="18"/>
                <w:szCs w:val="18"/>
              </w:rPr>
              <w:t>March</w:t>
            </w:r>
            <w:r>
              <w:rPr>
                <w:rFonts w:eastAsia="Times New Roman"/>
                <w:sz w:val="18"/>
                <w:szCs w:val="18"/>
              </w:rPr>
              <w:t xml:space="preserve"> 202</w:t>
            </w:r>
            <w:r w:rsidR="00570BB6">
              <w:rPr>
                <w:rFonts w:eastAsia="Times New Roman"/>
                <w:sz w:val="18"/>
                <w:szCs w:val="18"/>
              </w:rPr>
              <w:t>5</w:t>
            </w:r>
          </w:p>
        </w:tc>
        <w:tc>
          <w:tcPr>
            <w:tcW w:w="239" w:type="dxa"/>
            <w:shd w:val="clear" w:color="auto" w:fill="auto"/>
          </w:tcPr>
          <w:p w14:paraId="3AAA8A39" w14:textId="77777777" w:rsidR="00402ADC" w:rsidRPr="00D656F2" w:rsidRDefault="00402ADC">
            <w:pPr>
              <w:snapToGrid w:val="0"/>
              <w:ind w:left="-113" w:right="-113"/>
              <w:jc w:val="center"/>
              <w:rPr>
                <w:rFonts w:eastAsia="Times New Roman"/>
                <w:sz w:val="18"/>
                <w:szCs w:val="18"/>
                <w:lang w:val="x-none"/>
              </w:rPr>
            </w:pPr>
          </w:p>
        </w:tc>
        <w:tc>
          <w:tcPr>
            <w:tcW w:w="2643" w:type="dxa"/>
            <w:gridSpan w:val="6"/>
            <w:shd w:val="clear" w:color="auto" w:fill="auto"/>
          </w:tcPr>
          <w:p w14:paraId="3B857CCE" w14:textId="089427D4" w:rsidR="00402ADC" w:rsidRPr="00D656F2" w:rsidRDefault="00402ADC">
            <w:pPr>
              <w:ind w:left="-113" w:right="-113"/>
              <w:jc w:val="center"/>
              <w:rPr>
                <w:rFonts w:eastAsia="Times New Roman"/>
                <w:sz w:val="18"/>
                <w:szCs w:val="18"/>
              </w:rPr>
            </w:pPr>
            <w:r w:rsidRPr="00D656F2">
              <w:rPr>
                <w:rFonts w:eastAsia="Times New Roman"/>
                <w:sz w:val="18"/>
                <w:szCs w:val="18"/>
              </w:rPr>
              <w:t>31 December 202</w:t>
            </w:r>
            <w:r w:rsidR="00570BB6">
              <w:rPr>
                <w:rFonts w:eastAsia="Times New Roman"/>
                <w:sz w:val="18"/>
                <w:szCs w:val="18"/>
              </w:rPr>
              <w:t>4</w:t>
            </w:r>
          </w:p>
        </w:tc>
      </w:tr>
      <w:tr w:rsidR="00402ADC" w:rsidRPr="00D656F2" w14:paraId="7E00A3CE" w14:textId="77777777" w:rsidTr="00546FD9">
        <w:trPr>
          <w:cantSplit/>
        </w:trPr>
        <w:tc>
          <w:tcPr>
            <w:tcW w:w="1800" w:type="dxa"/>
            <w:shd w:val="clear" w:color="auto" w:fill="auto"/>
          </w:tcPr>
          <w:p w14:paraId="44B2C702" w14:textId="77777777" w:rsidR="00402ADC" w:rsidRPr="00D656F2" w:rsidRDefault="00402ADC">
            <w:pPr>
              <w:snapToGrid w:val="0"/>
              <w:ind w:right="-197"/>
              <w:rPr>
                <w:rFonts w:eastAsia="Times New Roman"/>
                <w:sz w:val="18"/>
                <w:szCs w:val="18"/>
              </w:rPr>
            </w:pPr>
          </w:p>
        </w:tc>
        <w:tc>
          <w:tcPr>
            <w:tcW w:w="1152" w:type="dxa"/>
            <w:shd w:val="clear" w:color="auto" w:fill="auto"/>
          </w:tcPr>
          <w:p w14:paraId="198981FA" w14:textId="77777777" w:rsidR="00402ADC" w:rsidRPr="00D656F2" w:rsidRDefault="00402ADC">
            <w:pPr>
              <w:ind w:left="-108" w:right="-108"/>
              <w:jc w:val="center"/>
              <w:rPr>
                <w:rFonts w:eastAsia="Times New Roman"/>
                <w:sz w:val="18"/>
                <w:szCs w:val="18"/>
              </w:rPr>
            </w:pPr>
            <w:r w:rsidRPr="00D656F2">
              <w:rPr>
                <w:rFonts w:eastAsia="Times New Roman"/>
                <w:sz w:val="18"/>
                <w:szCs w:val="18"/>
              </w:rPr>
              <w:t>Interest</w:t>
            </w:r>
          </w:p>
        </w:tc>
        <w:tc>
          <w:tcPr>
            <w:tcW w:w="1128" w:type="dxa"/>
            <w:shd w:val="clear" w:color="auto" w:fill="auto"/>
          </w:tcPr>
          <w:p w14:paraId="4B4C1D06" w14:textId="77777777" w:rsidR="00402ADC" w:rsidRPr="00D656F2" w:rsidRDefault="00402ADC">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42025AC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6F6157D6"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04739AE4" w14:textId="77777777" w:rsidR="00402ADC" w:rsidRPr="00D656F2" w:rsidRDefault="00402ADC">
            <w:pPr>
              <w:ind w:left="-108" w:right="-108"/>
              <w:jc w:val="center"/>
              <w:rPr>
                <w:rFonts w:eastAsia="Times New Roman"/>
                <w:sz w:val="18"/>
                <w:szCs w:val="18"/>
              </w:rPr>
            </w:pPr>
          </w:p>
        </w:tc>
        <w:tc>
          <w:tcPr>
            <w:tcW w:w="240" w:type="dxa"/>
            <w:shd w:val="clear" w:color="auto" w:fill="auto"/>
          </w:tcPr>
          <w:p w14:paraId="6209D0E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DA010FA"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0B7FF3D"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DC7BEBF"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52ED7B54"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7BA12C7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133C119"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983BD43" w14:textId="77777777" w:rsidR="00402ADC" w:rsidRPr="00D656F2" w:rsidRDefault="00402ADC">
            <w:pPr>
              <w:ind w:left="-108" w:right="-108"/>
              <w:jc w:val="center"/>
              <w:rPr>
                <w:rFonts w:eastAsia="Times New Roman"/>
                <w:sz w:val="18"/>
                <w:szCs w:val="18"/>
              </w:rPr>
            </w:pPr>
          </w:p>
        </w:tc>
      </w:tr>
      <w:tr w:rsidR="00402ADC" w:rsidRPr="00D656F2" w14:paraId="112B5707" w14:textId="77777777" w:rsidTr="00546FD9">
        <w:trPr>
          <w:cantSplit/>
        </w:trPr>
        <w:tc>
          <w:tcPr>
            <w:tcW w:w="1800" w:type="dxa"/>
            <w:shd w:val="clear" w:color="auto" w:fill="auto"/>
          </w:tcPr>
          <w:p w14:paraId="79990853" w14:textId="77777777" w:rsidR="00402ADC" w:rsidRPr="00D656F2" w:rsidRDefault="00402ADC">
            <w:pPr>
              <w:snapToGrid w:val="0"/>
              <w:ind w:right="-197"/>
              <w:rPr>
                <w:rFonts w:eastAsia="Times New Roman"/>
                <w:sz w:val="18"/>
                <w:szCs w:val="18"/>
              </w:rPr>
            </w:pPr>
          </w:p>
        </w:tc>
        <w:tc>
          <w:tcPr>
            <w:tcW w:w="1152" w:type="dxa"/>
            <w:shd w:val="clear" w:color="auto" w:fill="auto"/>
          </w:tcPr>
          <w:p w14:paraId="7EE146F8" w14:textId="77777777" w:rsidR="00402ADC" w:rsidRPr="00D656F2" w:rsidRDefault="00402ADC">
            <w:pPr>
              <w:ind w:left="-108" w:right="-108"/>
              <w:jc w:val="center"/>
              <w:rPr>
                <w:rFonts w:eastAsia="Times New Roman"/>
                <w:sz w:val="18"/>
                <w:szCs w:val="18"/>
              </w:rPr>
            </w:pPr>
            <w:r w:rsidRPr="00D656F2">
              <w:rPr>
                <w:rFonts w:eastAsia="Times New Roman"/>
                <w:sz w:val="18"/>
                <w:szCs w:val="18"/>
              </w:rPr>
              <w:t>rate</w:t>
            </w:r>
          </w:p>
        </w:tc>
        <w:tc>
          <w:tcPr>
            <w:tcW w:w="1128" w:type="dxa"/>
            <w:shd w:val="clear" w:color="auto" w:fill="auto"/>
          </w:tcPr>
          <w:p w14:paraId="236C8AD0" w14:textId="77777777" w:rsidR="00402ADC" w:rsidRPr="00D656F2" w:rsidRDefault="00402ADC">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161604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5BCA818"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11899A7B"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66F81A8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71E8F93"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4A76CEC5"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4AE749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600C589"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06A6F203"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39" w:type="dxa"/>
            <w:shd w:val="clear" w:color="auto" w:fill="auto"/>
          </w:tcPr>
          <w:p w14:paraId="4D9F1D61"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C36E63B"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r>
      <w:tr w:rsidR="00402ADC" w:rsidRPr="00D656F2" w14:paraId="7311CA26" w14:textId="77777777" w:rsidTr="00546FD9">
        <w:trPr>
          <w:cantSplit/>
        </w:trPr>
        <w:tc>
          <w:tcPr>
            <w:tcW w:w="1800" w:type="dxa"/>
            <w:shd w:val="clear" w:color="auto" w:fill="auto"/>
          </w:tcPr>
          <w:p w14:paraId="46B6691B" w14:textId="77777777" w:rsidR="00402ADC" w:rsidRPr="00D656F2" w:rsidRDefault="00402ADC">
            <w:pPr>
              <w:snapToGrid w:val="0"/>
              <w:ind w:right="-197"/>
              <w:rPr>
                <w:rFonts w:eastAsia="Times New Roman"/>
                <w:sz w:val="18"/>
                <w:szCs w:val="18"/>
              </w:rPr>
            </w:pPr>
          </w:p>
        </w:tc>
        <w:tc>
          <w:tcPr>
            <w:tcW w:w="1152" w:type="dxa"/>
            <w:shd w:val="clear" w:color="auto" w:fill="auto"/>
          </w:tcPr>
          <w:p w14:paraId="5EEB082C" w14:textId="77777777" w:rsidR="00402ADC" w:rsidRPr="00D656F2" w:rsidRDefault="00402ADC">
            <w:pPr>
              <w:ind w:left="-108" w:right="-108"/>
              <w:jc w:val="center"/>
              <w:rPr>
                <w:rFonts w:eastAsia="Times New Roman"/>
                <w:sz w:val="18"/>
                <w:szCs w:val="18"/>
              </w:rPr>
            </w:pPr>
            <w:r w:rsidRPr="00D656F2">
              <w:rPr>
                <w:rFonts w:eastAsia="Times New Roman"/>
                <w:i/>
                <w:iCs/>
                <w:sz w:val="18"/>
                <w:szCs w:val="18"/>
                <w:cs/>
              </w:rPr>
              <w:t>(%)</w:t>
            </w:r>
          </w:p>
        </w:tc>
        <w:tc>
          <w:tcPr>
            <w:tcW w:w="1128" w:type="dxa"/>
            <w:shd w:val="clear" w:color="auto" w:fill="auto"/>
          </w:tcPr>
          <w:p w14:paraId="79A5783E" w14:textId="77777777" w:rsidR="00402ADC" w:rsidRPr="00D656F2" w:rsidRDefault="00402ADC">
            <w:pPr>
              <w:snapToGrid w:val="0"/>
              <w:ind w:right="-197"/>
              <w:rPr>
                <w:rFonts w:eastAsia="Times New Roman"/>
                <w:sz w:val="18"/>
                <w:szCs w:val="18"/>
              </w:rPr>
            </w:pPr>
          </w:p>
        </w:tc>
        <w:tc>
          <w:tcPr>
            <w:tcW w:w="5550" w:type="dxa"/>
            <w:gridSpan w:val="12"/>
            <w:shd w:val="clear" w:color="auto" w:fill="auto"/>
          </w:tcPr>
          <w:p w14:paraId="5C02D0D1" w14:textId="77777777" w:rsidR="00402ADC" w:rsidRPr="00D656F2" w:rsidRDefault="00402ADC">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402ADC" w:rsidRPr="00D656F2" w14:paraId="6A6F7CBA" w14:textId="77777777" w:rsidTr="00546FD9">
        <w:trPr>
          <w:cantSplit/>
        </w:trPr>
        <w:tc>
          <w:tcPr>
            <w:tcW w:w="1800" w:type="dxa"/>
            <w:shd w:val="clear" w:color="auto" w:fill="auto"/>
            <w:vAlign w:val="bottom"/>
          </w:tcPr>
          <w:p w14:paraId="0C85070C" w14:textId="77777777" w:rsidR="00402ADC" w:rsidRPr="00D656F2" w:rsidRDefault="00402ADC">
            <w:pPr>
              <w:ind w:left="108" w:hanging="108"/>
              <w:rPr>
                <w:rFonts w:eastAsia="Times New Roman"/>
                <w:sz w:val="18"/>
                <w:szCs w:val="18"/>
              </w:rPr>
            </w:pPr>
            <w:r w:rsidRPr="00D656F2">
              <w:rPr>
                <w:rFonts w:eastAsia="Times New Roman"/>
                <w:sz w:val="18"/>
                <w:szCs w:val="18"/>
              </w:rPr>
              <w:t>Debentures</w:t>
            </w:r>
          </w:p>
        </w:tc>
        <w:tc>
          <w:tcPr>
            <w:tcW w:w="1152" w:type="dxa"/>
            <w:shd w:val="clear" w:color="auto" w:fill="auto"/>
          </w:tcPr>
          <w:p w14:paraId="666C18EB" w14:textId="77777777" w:rsidR="00402ADC" w:rsidRPr="00D656F2" w:rsidRDefault="00402ADC">
            <w:pPr>
              <w:tabs>
                <w:tab w:val="left" w:pos="72"/>
                <w:tab w:val="left" w:pos="520"/>
              </w:tabs>
              <w:ind w:left="-108" w:right="-90"/>
              <w:jc w:val="center"/>
              <w:rPr>
                <w:rFonts w:eastAsia="Times New Roman"/>
                <w:sz w:val="18"/>
                <w:szCs w:val="18"/>
              </w:rPr>
            </w:pPr>
          </w:p>
        </w:tc>
        <w:tc>
          <w:tcPr>
            <w:tcW w:w="1128" w:type="dxa"/>
            <w:shd w:val="clear" w:color="auto" w:fill="auto"/>
          </w:tcPr>
          <w:p w14:paraId="5C04ED19" w14:textId="77777777" w:rsidR="00402ADC" w:rsidRPr="00D656F2" w:rsidRDefault="00402ADC">
            <w:pPr>
              <w:jc w:val="center"/>
              <w:rPr>
                <w:rFonts w:eastAsia="Times New Roman"/>
                <w:sz w:val="18"/>
                <w:szCs w:val="18"/>
              </w:rPr>
            </w:pPr>
          </w:p>
        </w:tc>
        <w:tc>
          <w:tcPr>
            <w:tcW w:w="733" w:type="dxa"/>
            <w:shd w:val="clear" w:color="auto" w:fill="auto"/>
            <w:vAlign w:val="bottom"/>
          </w:tcPr>
          <w:p w14:paraId="4408D058"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212D87E7" w14:textId="77777777" w:rsidR="00402ADC" w:rsidRPr="00D656F2" w:rsidRDefault="00402ADC">
            <w:pPr>
              <w:tabs>
                <w:tab w:val="decimal" w:pos="517"/>
              </w:tabs>
              <w:snapToGrid w:val="0"/>
              <w:ind w:left="-113" w:right="-113"/>
              <w:rPr>
                <w:rFonts w:eastAsia="Times New Roman"/>
                <w:sz w:val="18"/>
                <w:szCs w:val="18"/>
              </w:rPr>
            </w:pPr>
          </w:p>
        </w:tc>
        <w:tc>
          <w:tcPr>
            <w:tcW w:w="726" w:type="dxa"/>
            <w:shd w:val="clear" w:color="auto" w:fill="auto"/>
            <w:vAlign w:val="bottom"/>
          </w:tcPr>
          <w:p w14:paraId="6AC36AC7" w14:textId="77777777" w:rsidR="00402ADC" w:rsidRPr="00D656F2" w:rsidRDefault="00402ADC">
            <w:pPr>
              <w:tabs>
                <w:tab w:val="decimal" w:pos="517"/>
              </w:tabs>
              <w:snapToGrid w:val="0"/>
              <w:ind w:left="-113" w:right="-113"/>
              <w:rPr>
                <w:rFonts w:eastAsia="Times New Roman"/>
                <w:sz w:val="18"/>
                <w:szCs w:val="18"/>
              </w:rPr>
            </w:pPr>
          </w:p>
        </w:tc>
        <w:tc>
          <w:tcPr>
            <w:tcW w:w="240" w:type="dxa"/>
            <w:shd w:val="clear" w:color="auto" w:fill="auto"/>
            <w:vAlign w:val="bottom"/>
          </w:tcPr>
          <w:p w14:paraId="65E44788"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01991430"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68A81880"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13C0E702" w14:textId="77777777" w:rsidR="00402ADC" w:rsidRPr="00D656F2" w:rsidRDefault="00402ADC">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6A6AE402" w14:textId="77777777" w:rsidR="00402ADC" w:rsidRPr="00D656F2" w:rsidRDefault="00402ADC">
            <w:pPr>
              <w:tabs>
                <w:tab w:val="decimal" w:pos="517"/>
              </w:tabs>
              <w:snapToGrid w:val="0"/>
              <w:ind w:left="-113" w:right="-113"/>
              <w:rPr>
                <w:rFonts w:eastAsia="Times New Roman"/>
                <w:sz w:val="18"/>
                <w:szCs w:val="18"/>
              </w:rPr>
            </w:pPr>
          </w:p>
        </w:tc>
        <w:tc>
          <w:tcPr>
            <w:tcW w:w="702" w:type="dxa"/>
            <w:shd w:val="clear" w:color="auto" w:fill="auto"/>
            <w:vAlign w:val="bottom"/>
          </w:tcPr>
          <w:p w14:paraId="21BA07FB" w14:textId="77777777" w:rsidR="00402ADC" w:rsidRPr="00D656F2" w:rsidRDefault="00402ADC">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78D0E732" w14:textId="77777777" w:rsidR="00402ADC" w:rsidRPr="00D656F2" w:rsidRDefault="00402ADC">
            <w:pPr>
              <w:tabs>
                <w:tab w:val="decimal" w:pos="517"/>
              </w:tabs>
              <w:snapToGrid w:val="0"/>
              <w:ind w:left="-113" w:right="-113"/>
              <w:rPr>
                <w:rFonts w:eastAsia="Times New Roman"/>
                <w:sz w:val="18"/>
                <w:szCs w:val="18"/>
              </w:rPr>
            </w:pPr>
          </w:p>
        </w:tc>
        <w:tc>
          <w:tcPr>
            <w:tcW w:w="716" w:type="dxa"/>
            <w:shd w:val="clear" w:color="auto" w:fill="auto"/>
            <w:vAlign w:val="bottom"/>
          </w:tcPr>
          <w:p w14:paraId="01426028" w14:textId="77777777" w:rsidR="00402ADC" w:rsidRPr="00D656F2" w:rsidRDefault="00402ADC">
            <w:pPr>
              <w:tabs>
                <w:tab w:val="decimal" w:pos="517"/>
              </w:tabs>
              <w:snapToGrid w:val="0"/>
              <w:ind w:left="-113" w:right="-113"/>
              <w:rPr>
                <w:rFonts w:eastAsia="Times New Roman"/>
                <w:sz w:val="18"/>
                <w:szCs w:val="18"/>
                <w:lang w:val="en-GB"/>
              </w:rPr>
            </w:pPr>
          </w:p>
        </w:tc>
      </w:tr>
      <w:tr w:rsidR="002D7568" w:rsidRPr="00D656F2" w14:paraId="51E096C7" w14:textId="77777777" w:rsidTr="00B31402">
        <w:trPr>
          <w:cantSplit/>
        </w:trPr>
        <w:tc>
          <w:tcPr>
            <w:tcW w:w="1800" w:type="dxa"/>
            <w:shd w:val="clear" w:color="auto" w:fill="auto"/>
            <w:vAlign w:val="bottom"/>
          </w:tcPr>
          <w:p w14:paraId="5210CD21" w14:textId="77777777" w:rsidR="002D7568" w:rsidRPr="00D656F2" w:rsidRDefault="002D7568" w:rsidP="002D7568">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699A3CF5" w14:textId="66B267CB" w:rsidR="002D7568" w:rsidRPr="00E11746" w:rsidRDefault="002D7568" w:rsidP="002D7568">
            <w:pPr>
              <w:tabs>
                <w:tab w:val="left" w:pos="72"/>
                <w:tab w:val="left" w:pos="520"/>
              </w:tabs>
              <w:ind w:left="-108" w:right="-90"/>
              <w:jc w:val="center"/>
              <w:rPr>
                <w:rFonts w:eastAsia="Times New Roman"/>
                <w:sz w:val="18"/>
                <w:szCs w:val="18"/>
              </w:rPr>
            </w:pPr>
            <w:r w:rsidRPr="009933C4">
              <w:rPr>
                <w:sz w:val="18"/>
                <w:szCs w:val="18"/>
              </w:rPr>
              <w:t>4.40</w:t>
            </w:r>
          </w:p>
        </w:tc>
        <w:tc>
          <w:tcPr>
            <w:tcW w:w="1128" w:type="dxa"/>
            <w:shd w:val="clear" w:color="auto" w:fill="FFFFFF" w:themeFill="background1"/>
          </w:tcPr>
          <w:p w14:paraId="5D217844" w14:textId="1BCEE746" w:rsidR="002D7568" w:rsidRPr="00E11746" w:rsidRDefault="002D7568" w:rsidP="002D7568">
            <w:pPr>
              <w:jc w:val="center"/>
              <w:rPr>
                <w:rFonts w:eastAsia="Times New Roman"/>
                <w:sz w:val="18"/>
                <w:szCs w:val="18"/>
              </w:rPr>
            </w:pPr>
            <w:r w:rsidRPr="00584B0B">
              <w:rPr>
                <w:sz w:val="18"/>
                <w:szCs w:val="18"/>
              </w:rPr>
              <w:t>2029</w:t>
            </w:r>
          </w:p>
        </w:tc>
        <w:tc>
          <w:tcPr>
            <w:tcW w:w="733" w:type="dxa"/>
            <w:shd w:val="clear" w:color="auto" w:fill="auto"/>
            <w:vAlign w:val="bottom"/>
          </w:tcPr>
          <w:p w14:paraId="680FACCE" w14:textId="42B8A307" w:rsidR="002D7568" w:rsidRPr="002D7568" w:rsidRDefault="002D7568" w:rsidP="002D7568">
            <w:pPr>
              <w:tabs>
                <w:tab w:val="decimal" w:pos="327"/>
              </w:tabs>
              <w:snapToGrid w:val="0"/>
              <w:ind w:left="-113" w:right="-160"/>
              <w:rPr>
                <w:rFonts w:eastAsia="Times New Roman"/>
                <w:sz w:val="18"/>
                <w:szCs w:val="18"/>
              </w:rPr>
            </w:pPr>
            <w:r w:rsidRPr="002D7568">
              <w:rPr>
                <w:sz w:val="18"/>
                <w:szCs w:val="18"/>
              </w:rPr>
              <w:t xml:space="preserve"> -</w:t>
            </w:r>
          </w:p>
        </w:tc>
        <w:tc>
          <w:tcPr>
            <w:tcW w:w="239" w:type="dxa"/>
            <w:shd w:val="clear" w:color="auto" w:fill="auto"/>
            <w:vAlign w:val="bottom"/>
          </w:tcPr>
          <w:p w14:paraId="3C654E73"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shd w:val="clear" w:color="auto" w:fill="auto"/>
            <w:vAlign w:val="bottom"/>
          </w:tcPr>
          <w:p w14:paraId="157F7609" w14:textId="17C46F8C" w:rsidR="002D7568" w:rsidRPr="002D7568" w:rsidRDefault="002D7568" w:rsidP="002D7568">
            <w:pPr>
              <w:tabs>
                <w:tab w:val="decimal" w:pos="510"/>
              </w:tabs>
              <w:snapToGrid w:val="0"/>
              <w:ind w:left="-110" w:right="-160"/>
              <w:rPr>
                <w:rFonts w:eastAsia="Times New Roman"/>
                <w:sz w:val="18"/>
                <w:szCs w:val="18"/>
              </w:rPr>
            </w:pPr>
            <w:r w:rsidRPr="002D7568">
              <w:rPr>
                <w:sz w:val="18"/>
                <w:szCs w:val="18"/>
              </w:rPr>
              <w:t xml:space="preserve"> 16,963 </w:t>
            </w:r>
          </w:p>
        </w:tc>
        <w:tc>
          <w:tcPr>
            <w:tcW w:w="240" w:type="dxa"/>
            <w:shd w:val="clear" w:color="auto" w:fill="auto"/>
            <w:vAlign w:val="bottom"/>
          </w:tcPr>
          <w:p w14:paraId="55DFEC18"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0A7130BC" w14:textId="65F808D3"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16,963 </w:t>
            </w:r>
          </w:p>
        </w:tc>
        <w:tc>
          <w:tcPr>
            <w:tcW w:w="239" w:type="dxa"/>
            <w:shd w:val="clear" w:color="auto" w:fill="auto"/>
            <w:vAlign w:val="bottom"/>
          </w:tcPr>
          <w:p w14:paraId="336751DF" w14:textId="77777777" w:rsidR="002D7568" w:rsidRPr="00D656F2" w:rsidRDefault="002D7568" w:rsidP="002D7568">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DBCACFC" w14:textId="77777777" w:rsidR="002D7568" w:rsidRPr="00D656F2" w:rsidRDefault="002D7568" w:rsidP="002D7568">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6A44F245"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shd w:val="clear" w:color="auto" w:fill="auto"/>
            <w:vAlign w:val="bottom"/>
          </w:tcPr>
          <w:p w14:paraId="720F4024" w14:textId="2BD931D6" w:rsidR="002D7568" w:rsidRPr="00D656F2" w:rsidRDefault="002D7568" w:rsidP="002D7568">
            <w:pPr>
              <w:tabs>
                <w:tab w:val="decimal" w:pos="142"/>
                <w:tab w:val="left" w:pos="322"/>
                <w:tab w:val="left" w:pos="426"/>
              </w:tabs>
              <w:snapToGrid w:val="0"/>
              <w:ind w:right="-160"/>
              <w:rPr>
                <w:rFonts w:eastAsia="Times New Roman"/>
                <w:sz w:val="18"/>
                <w:szCs w:val="18"/>
              </w:rPr>
            </w:pPr>
            <w:r w:rsidRPr="00E813A7">
              <w:rPr>
                <w:sz w:val="18"/>
                <w:szCs w:val="18"/>
              </w:rPr>
              <w:t>16,993</w:t>
            </w:r>
          </w:p>
        </w:tc>
        <w:tc>
          <w:tcPr>
            <w:tcW w:w="256" w:type="dxa"/>
            <w:gridSpan w:val="2"/>
            <w:shd w:val="clear" w:color="auto" w:fill="auto"/>
            <w:vAlign w:val="bottom"/>
          </w:tcPr>
          <w:p w14:paraId="4E1CA7AD" w14:textId="77777777" w:rsidR="002D7568" w:rsidRPr="00D656F2" w:rsidRDefault="002D7568" w:rsidP="002D7568">
            <w:pPr>
              <w:tabs>
                <w:tab w:val="decimal" w:pos="520"/>
              </w:tabs>
              <w:snapToGrid w:val="0"/>
              <w:ind w:left="-113" w:right="-160"/>
              <w:rPr>
                <w:rFonts w:eastAsia="Times New Roman"/>
                <w:sz w:val="18"/>
                <w:szCs w:val="18"/>
              </w:rPr>
            </w:pPr>
          </w:p>
        </w:tc>
        <w:tc>
          <w:tcPr>
            <w:tcW w:w="716" w:type="dxa"/>
            <w:shd w:val="clear" w:color="auto" w:fill="auto"/>
            <w:vAlign w:val="bottom"/>
          </w:tcPr>
          <w:p w14:paraId="3C5988C4" w14:textId="705B57C6" w:rsidR="002D7568" w:rsidRPr="00D656F2" w:rsidRDefault="002D7568" w:rsidP="00B31402">
            <w:pPr>
              <w:tabs>
                <w:tab w:val="decimal" w:pos="521"/>
              </w:tabs>
              <w:snapToGrid w:val="0"/>
              <w:ind w:right="-160"/>
              <w:rPr>
                <w:rFonts w:eastAsia="Times New Roman"/>
                <w:sz w:val="18"/>
                <w:szCs w:val="18"/>
              </w:rPr>
            </w:pPr>
            <w:r w:rsidRPr="00E813A7">
              <w:rPr>
                <w:sz w:val="18"/>
                <w:szCs w:val="18"/>
              </w:rPr>
              <w:t xml:space="preserve"> 16,993 </w:t>
            </w:r>
          </w:p>
        </w:tc>
      </w:tr>
      <w:tr w:rsidR="002D7568" w:rsidRPr="00D656F2" w14:paraId="6FF22D1B" w14:textId="77777777" w:rsidTr="00B31402">
        <w:trPr>
          <w:cantSplit/>
        </w:trPr>
        <w:tc>
          <w:tcPr>
            <w:tcW w:w="1800" w:type="dxa"/>
            <w:shd w:val="clear" w:color="auto" w:fill="auto"/>
            <w:vAlign w:val="bottom"/>
          </w:tcPr>
          <w:p w14:paraId="30052663" w14:textId="77777777" w:rsidR="002D7568" w:rsidRPr="00D656F2" w:rsidRDefault="002D7568" w:rsidP="002D7568">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509E727D" w14:textId="088287C7" w:rsidR="002D7568" w:rsidRPr="00E11746" w:rsidRDefault="002D7568" w:rsidP="002D7568">
            <w:pPr>
              <w:tabs>
                <w:tab w:val="left" w:pos="72"/>
                <w:tab w:val="left" w:pos="520"/>
              </w:tabs>
              <w:ind w:left="-108" w:right="-90"/>
              <w:jc w:val="center"/>
              <w:rPr>
                <w:rFonts w:eastAsia="Times New Roman"/>
                <w:sz w:val="18"/>
                <w:szCs w:val="18"/>
              </w:rPr>
            </w:pPr>
            <w:r w:rsidRPr="009933C4">
              <w:rPr>
                <w:sz w:val="18"/>
                <w:szCs w:val="18"/>
              </w:rPr>
              <w:t xml:space="preserve"> 2.</w:t>
            </w:r>
            <w:r w:rsidR="00EE0B10">
              <w:rPr>
                <w:sz w:val="18"/>
                <w:szCs w:val="18"/>
              </w:rPr>
              <w:t>74</w:t>
            </w:r>
            <w:r w:rsidRPr="009933C4">
              <w:rPr>
                <w:sz w:val="18"/>
                <w:szCs w:val="18"/>
              </w:rPr>
              <w:t xml:space="preserve"> - 3.77 </w:t>
            </w:r>
          </w:p>
        </w:tc>
        <w:tc>
          <w:tcPr>
            <w:tcW w:w="1128" w:type="dxa"/>
            <w:shd w:val="clear" w:color="auto" w:fill="FFFFFF" w:themeFill="background1"/>
          </w:tcPr>
          <w:p w14:paraId="699B0D09" w14:textId="2954896C" w:rsidR="002D7568" w:rsidRPr="00E11746" w:rsidRDefault="002D7568" w:rsidP="002D7568">
            <w:pPr>
              <w:jc w:val="center"/>
              <w:rPr>
                <w:rFonts w:eastAsia="Times New Roman"/>
                <w:sz w:val="18"/>
                <w:szCs w:val="18"/>
              </w:rPr>
            </w:pPr>
            <w:r w:rsidRPr="00584B0B">
              <w:rPr>
                <w:sz w:val="18"/>
                <w:szCs w:val="18"/>
              </w:rPr>
              <w:t>202</w:t>
            </w:r>
            <w:r w:rsidR="00EE0B10">
              <w:rPr>
                <w:sz w:val="18"/>
                <w:szCs w:val="18"/>
              </w:rPr>
              <w:t>5</w:t>
            </w:r>
            <w:r w:rsidRPr="009933C4">
              <w:rPr>
                <w:sz w:val="18"/>
                <w:szCs w:val="18"/>
              </w:rPr>
              <w:t xml:space="preserve"> - </w:t>
            </w:r>
            <w:r w:rsidRPr="00584B0B">
              <w:rPr>
                <w:sz w:val="18"/>
                <w:szCs w:val="18"/>
              </w:rPr>
              <w:t>2034</w:t>
            </w:r>
          </w:p>
        </w:tc>
        <w:tc>
          <w:tcPr>
            <w:tcW w:w="733" w:type="dxa"/>
            <w:shd w:val="clear" w:color="auto" w:fill="auto"/>
            <w:vAlign w:val="bottom"/>
          </w:tcPr>
          <w:p w14:paraId="7C4FF41F" w14:textId="777784FA"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83,618 </w:t>
            </w:r>
          </w:p>
        </w:tc>
        <w:tc>
          <w:tcPr>
            <w:tcW w:w="239" w:type="dxa"/>
            <w:shd w:val="clear" w:color="auto" w:fill="auto"/>
            <w:vAlign w:val="bottom"/>
          </w:tcPr>
          <w:p w14:paraId="22555202"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shd w:val="clear" w:color="auto" w:fill="auto"/>
            <w:vAlign w:val="bottom"/>
          </w:tcPr>
          <w:p w14:paraId="3E37DD3C" w14:textId="7C8158E6" w:rsidR="002D7568" w:rsidRPr="002D7568" w:rsidRDefault="002D7568" w:rsidP="002D7568">
            <w:pPr>
              <w:tabs>
                <w:tab w:val="decimal" w:pos="287"/>
              </w:tabs>
              <w:snapToGrid w:val="0"/>
              <w:ind w:right="-160"/>
              <w:rPr>
                <w:rFonts w:eastAsia="Times New Roman"/>
                <w:sz w:val="18"/>
                <w:szCs w:val="18"/>
              </w:rPr>
            </w:pPr>
            <w:r w:rsidRPr="002D7568">
              <w:rPr>
                <w:sz w:val="18"/>
                <w:szCs w:val="18"/>
              </w:rPr>
              <w:t xml:space="preserve"> -</w:t>
            </w:r>
          </w:p>
        </w:tc>
        <w:tc>
          <w:tcPr>
            <w:tcW w:w="240" w:type="dxa"/>
            <w:shd w:val="clear" w:color="auto" w:fill="auto"/>
            <w:vAlign w:val="bottom"/>
          </w:tcPr>
          <w:p w14:paraId="002F1DB8"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2A93C3EF" w14:textId="00C1C6A3"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83,618 </w:t>
            </w:r>
          </w:p>
        </w:tc>
        <w:tc>
          <w:tcPr>
            <w:tcW w:w="239" w:type="dxa"/>
            <w:shd w:val="clear" w:color="auto" w:fill="auto"/>
            <w:vAlign w:val="bottom"/>
          </w:tcPr>
          <w:p w14:paraId="01D06220" w14:textId="77777777" w:rsidR="002D7568" w:rsidRPr="00D656F2" w:rsidRDefault="002D7568" w:rsidP="002D7568">
            <w:pPr>
              <w:tabs>
                <w:tab w:val="decimal" w:pos="312"/>
                <w:tab w:val="decimal" w:pos="520"/>
              </w:tabs>
              <w:snapToGrid w:val="0"/>
              <w:ind w:right="-160"/>
              <w:rPr>
                <w:rFonts w:eastAsia="Times New Roman"/>
                <w:sz w:val="18"/>
                <w:szCs w:val="18"/>
              </w:rPr>
            </w:pPr>
          </w:p>
        </w:tc>
        <w:tc>
          <w:tcPr>
            <w:tcW w:w="730" w:type="dxa"/>
            <w:shd w:val="clear" w:color="auto" w:fill="auto"/>
          </w:tcPr>
          <w:p w14:paraId="32510D43" w14:textId="5E672F89" w:rsidR="002D7568" w:rsidRPr="0019295A" w:rsidRDefault="002D7568" w:rsidP="002D7568">
            <w:pPr>
              <w:tabs>
                <w:tab w:val="decimal" w:pos="513"/>
              </w:tabs>
              <w:snapToGrid w:val="0"/>
              <w:ind w:left="-113" w:right="-160"/>
              <w:rPr>
                <w:rFonts w:eastAsia="Times New Roman" w:cs="Angsana New"/>
                <w:sz w:val="18"/>
                <w:szCs w:val="18"/>
              </w:rPr>
            </w:pPr>
            <w:r w:rsidRPr="00E813A7">
              <w:rPr>
                <w:sz w:val="18"/>
                <w:szCs w:val="18"/>
              </w:rPr>
              <w:t xml:space="preserve"> 83,550 </w:t>
            </w:r>
          </w:p>
        </w:tc>
        <w:tc>
          <w:tcPr>
            <w:tcW w:w="239" w:type="dxa"/>
            <w:shd w:val="clear" w:color="auto" w:fill="auto"/>
            <w:vAlign w:val="bottom"/>
          </w:tcPr>
          <w:p w14:paraId="6A76A08D"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shd w:val="clear" w:color="auto" w:fill="auto"/>
            <w:vAlign w:val="bottom"/>
          </w:tcPr>
          <w:p w14:paraId="63FA3090" w14:textId="77777777" w:rsidR="002D7568" w:rsidRPr="00D656F2" w:rsidRDefault="002D7568" w:rsidP="002D7568">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shd w:val="clear" w:color="auto" w:fill="auto"/>
            <w:vAlign w:val="bottom"/>
          </w:tcPr>
          <w:p w14:paraId="1026015F" w14:textId="77777777" w:rsidR="002D7568" w:rsidRPr="00D656F2" w:rsidRDefault="002D7568" w:rsidP="002D7568">
            <w:pPr>
              <w:tabs>
                <w:tab w:val="decimal" w:pos="520"/>
              </w:tabs>
              <w:snapToGrid w:val="0"/>
              <w:ind w:left="-113" w:right="-160"/>
              <w:rPr>
                <w:rFonts w:eastAsia="Times New Roman"/>
                <w:sz w:val="18"/>
                <w:szCs w:val="18"/>
              </w:rPr>
            </w:pPr>
          </w:p>
        </w:tc>
        <w:tc>
          <w:tcPr>
            <w:tcW w:w="716" w:type="dxa"/>
            <w:shd w:val="clear" w:color="auto" w:fill="auto"/>
            <w:vAlign w:val="bottom"/>
          </w:tcPr>
          <w:p w14:paraId="1D0F530F" w14:textId="5D8E665F" w:rsidR="002D7568" w:rsidRPr="00D656F2" w:rsidRDefault="002D7568" w:rsidP="00B31402">
            <w:pPr>
              <w:tabs>
                <w:tab w:val="decimal" w:pos="521"/>
              </w:tabs>
              <w:snapToGrid w:val="0"/>
              <w:ind w:right="-160"/>
              <w:rPr>
                <w:rFonts w:eastAsia="Times New Roman"/>
                <w:sz w:val="18"/>
                <w:szCs w:val="18"/>
              </w:rPr>
            </w:pPr>
            <w:r w:rsidRPr="00E813A7">
              <w:rPr>
                <w:sz w:val="18"/>
                <w:szCs w:val="18"/>
              </w:rPr>
              <w:t xml:space="preserve"> 83,550 </w:t>
            </w:r>
          </w:p>
        </w:tc>
      </w:tr>
      <w:tr w:rsidR="002D7568" w:rsidRPr="00D656F2" w14:paraId="65C3534A" w14:textId="77777777" w:rsidTr="00B31402">
        <w:trPr>
          <w:cantSplit/>
        </w:trPr>
        <w:tc>
          <w:tcPr>
            <w:tcW w:w="1800" w:type="dxa"/>
            <w:shd w:val="clear" w:color="auto" w:fill="auto"/>
            <w:vAlign w:val="bottom"/>
          </w:tcPr>
          <w:p w14:paraId="38B949AA" w14:textId="77777777" w:rsidR="002D7568" w:rsidRPr="00D656F2" w:rsidRDefault="002D7568" w:rsidP="002D7568">
            <w:pPr>
              <w:ind w:left="108" w:hanging="108"/>
              <w:rPr>
                <w:rFonts w:eastAsia="Times New Roman"/>
                <w:sz w:val="18"/>
                <w:szCs w:val="18"/>
                <w:cs/>
              </w:rPr>
            </w:pPr>
            <w:r w:rsidRPr="00D656F2">
              <w:rPr>
                <w:rFonts w:eastAsia="Times New Roman"/>
                <w:sz w:val="18"/>
                <w:szCs w:val="18"/>
              </w:rPr>
              <w:t>Structured notes</w:t>
            </w:r>
          </w:p>
        </w:tc>
        <w:tc>
          <w:tcPr>
            <w:tcW w:w="1152" w:type="dxa"/>
            <w:shd w:val="clear" w:color="auto" w:fill="FFFFFF" w:themeFill="background1"/>
          </w:tcPr>
          <w:p w14:paraId="374BC51E" w14:textId="77777777" w:rsidR="002D7568" w:rsidRPr="00E11746" w:rsidRDefault="002D7568" w:rsidP="002D7568">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70D5D8E0" w14:textId="2DFEC27F" w:rsidR="002D7568" w:rsidRPr="00E11746" w:rsidRDefault="002D7568" w:rsidP="002D7568">
            <w:pPr>
              <w:jc w:val="center"/>
              <w:rPr>
                <w:rFonts w:eastAsia="Times New Roman"/>
                <w:sz w:val="18"/>
                <w:szCs w:val="18"/>
              </w:rPr>
            </w:pPr>
          </w:p>
        </w:tc>
        <w:tc>
          <w:tcPr>
            <w:tcW w:w="733" w:type="dxa"/>
            <w:shd w:val="clear" w:color="auto" w:fill="auto"/>
            <w:vAlign w:val="bottom"/>
          </w:tcPr>
          <w:p w14:paraId="56EE066E" w14:textId="77777777" w:rsidR="002D7568" w:rsidRPr="002D7568" w:rsidRDefault="002D7568" w:rsidP="002D7568">
            <w:pPr>
              <w:tabs>
                <w:tab w:val="decimal" w:pos="315"/>
              </w:tabs>
              <w:snapToGrid w:val="0"/>
              <w:ind w:right="-160"/>
              <w:rPr>
                <w:rFonts w:eastAsia="Times New Roman"/>
                <w:sz w:val="18"/>
                <w:szCs w:val="18"/>
              </w:rPr>
            </w:pPr>
          </w:p>
        </w:tc>
        <w:tc>
          <w:tcPr>
            <w:tcW w:w="239" w:type="dxa"/>
            <w:shd w:val="clear" w:color="auto" w:fill="auto"/>
            <w:vAlign w:val="bottom"/>
          </w:tcPr>
          <w:p w14:paraId="047989F3" w14:textId="77777777" w:rsidR="002D7568" w:rsidRPr="002D7568" w:rsidRDefault="002D7568" w:rsidP="002D7568">
            <w:pPr>
              <w:tabs>
                <w:tab w:val="decimal" w:pos="520"/>
              </w:tabs>
              <w:snapToGrid w:val="0"/>
              <w:ind w:right="-160"/>
              <w:rPr>
                <w:rFonts w:eastAsia="Times New Roman"/>
                <w:sz w:val="18"/>
                <w:szCs w:val="18"/>
              </w:rPr>
            </w:pPr>
          </w:p>
        </w:tc>
        <w:tc>
          <w:tcPr>
            <w:tcW w:w="726" w:type="dxa"/>
            <w:shd w:val="clear" w:color="auto" w:fill="auto"/>
            <w:vAlign w:val="bottom"/>
          </w:tcPr>
          <w:p w14:paraId="45ADD68A" w14:textId="77777777" w:rsidR="002D7568" w:rsidRPr="002D7568" w:rsidRDefault="002D7568" w:rsidP="002D7568">
            <w:pPr>
              <w:tabs>
                <w:tab w:val="decimal" w:pos="224"/>
                <w:tab w:val="center" w:pos="300"/>
              </w:tabs>
              <w:snapToGrid w:val="0"/>
              <w:ind w:right="-160"/>
              <w:rPr>
                <w:rFonts w:eastAsia="Times New Roman"/>
                <w:b/>
                <w:bCs/>
                <w:sz w:val="18"/>
                <w:szCs w:val="18"/>
                <w:lang w:val="en-GB"/>
              </w:rPr>
            </w:pPr>
          </w:p>
        </w:tc>
        <w:tc>
          <w:tcPr>
            <w:tcW w:w="240" w:type="dxa"/>
            <w:shd w:val="clear" w:color="auto" w:fill="auto"/>
            <w:vAlign w:val="bottom"/>
          </w:tcPr>
          <w:p w14:paraId="390C4CDE"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27EDA73C" w14:textId="77777777" w:rsidR="002D7568" w:rsidRPr="002D7568" w:rsidRDefault="002D7568" w:rsidP="002D7568">
            <w:pPr>
              <w:tabs>
                <w:tab w:val="decimal" w:pos="288"/>
              </w:tabs>
              <w:snapToGrid w:val="0"/>
              <w:ind w:left="-80" w:right="-160"/>
              <w:rPr>
                <w:rFonts w:eastAsia="Times New Roman"/>
                <w:sz w:val="18"/>
                <w:szCs w:val="18"/>
              </w:rPr>
            </w:pPr>
          </w:p>
        </w:tc>
        <w:tc>
          <w:tcPr>
            <w:tcW w:w="239" w:type="dxa"/>
            <w:shd w:val="clear" w:color="auto" w:fill="auto"/>
            <w:vAlign w:val="bottom"/>
          </w:tcPr>
          <w:p w14:paraId="63356051" w14:textId="77777777" w:rsidR="002D7568" w:rsidRPr="00D656F2" w:rsidRDefault="002D7568" w:rsidP="002D7568">
            <w:pPr>
              <w:tabs>
                <w:tab w:val="decimal" w:pos="520"/>
              </w:tabs>
              <w:snapToGrid w:val="0"/>
              <w:ind w:right="-160"/>
              <w:rPr>
                <w:rFonts w:eastAsia="Times New Roman"/>
                <w:sz w:val="18"/>
                <w:szCs w:val="18"/>
              </w:rPr>
            </w:pPr>
          </w:p>
        </w:tc>
        <w:tc>
          <w:tcPr>
            <w:tcW w:w="730" w:type="dxa"/>
            <w:shd w:val="clear" w:color="auto" w:fill="auto"/>
          </w:tcPr>
          <w:p w14:paraId="11BCF41F" w14:textId="77777777" w:rsidR="002D7568" w:rsidRPr="00D656F2" w:rsidRDefault="002D7568" w:rsidP="002D7568">
            <w:pPr>
              <w:tabs>
                <w:tab w:val="decimal" w:pos="520"/>
              </w:tabs>
              <w:snapToGrid w:val="0"/>
              <w:ind w:left="-113" w:right="-160"/>
              <w:rPr>
                <w:rFonts w:eastAsia="Times New Roman"/>
                <w:sz w:val="18"/>
                <w:szCs w:val="18"/>
              </w:rPr>
            </w:pPr>
          </w:p>
        </w:tc>
        <w:tc>
          <w:tcPr>
            <w:tcW w:w="239" w:type="dxa"/>
            <w:shd w:val="clear" w:color="auto" w:fill="auto"/>
            <w:vAlign w:val="bottom"/>
          </w:tcPr>
          <w:p w14:paraId="18EE03EF"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shd w:val="clear" w:color="auto" w:fill="auto"/>
          </w:tcPr>
          <w:p w14:paraId="7E19A3EA" w14:textId="77777777" w:rsidR="002D7568" w:rsidRPr="00D656F2" w:rsidRDefault="002D7568" w:rsidP="002D7568">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38B23BC6" w14:textId="77777777" w:rsidR="002D7568" w:rsidRPr="00D656F2" w:rsidRDefault="002D7568" w:rsidP="002D7568">
            <w:pPr>
              <w:tabs>
                <w:tab w:val="decimal" w:pos="520"/>
              </w:tabs>
              <w:snapToGrid w:val="0"/>
              <w:ind w:left="-113" w:right="-160"/>
              <w:rPr>
                <w:rFonts w:eastAsia="Times New Roman"/>
                <w:sz w:val="18"/>
                <w:szCs w:val="18"/>
              </w:rPr>
            </w:pPr>
          </w:p>
        </w:tc>
        <w:tc>
          <w:tcPr>
            <w:tcW w:w="716" w:type="dxa"/>
            <w:shd w:val="clear" w:color="auto" w:fill="auto"/>
            <w:vAlign w:val="bottom"/>
          </w:tcPr>
          <w:p w14:paraId="28ABE6D5" w14:textId="77777777" w:rsidR="002D7568" w:rsidRPr="00D656F2" w:rsidRDefault="002D7568" w:rsidP="00B31402">
            <w:pPr>
              <w:tabs>
                <w:tab w:val="decimal" w:pos="521"/>
              </w:tabs>
              <w:snapToGrid w:val="0"/>
              <w:ind w:right="-160"/>
              <w:rPr>
                <w:rFonts w:eastAsia="Times New Roman"/>
                <w:sz w:val="18"/>
                <w:szCs w:val="18"/>
              </w:rPr>
            </w:pPr>
          </w:p>
        </w:tc>
      </w:tr>
      <w:tr w:rsidR="002D7568" w:rsidRPr="00D656F2" w14:paraId="38E89AD5" w14:textId="77777777" w:rsidTr="00B31402">
        <w:trPr>
          <w:cantSplit/>
        </w:trPr>
        <w:tc>
          <w:tcPr>
            <w:tcW w:w="1800" w:type="dxa"/>
            <w:shd w:val="clear" w:color="auto" w:fill="auto"/>
          </w:tcPr>
          <w:p w14:paraId="115F3CE4" w14:textId="77777777" w:rsidR="002D7568" w:rsidRPr="00D656F2" w:rsidRDefault="002D7568" w:rsidP="002D7568">
            <w:pPr>
              <w:ind w:left="243" w:hanging="108"/>
              <w:rPr>
                <w:rFonts w:eastAsia="Times New Roman" w:cstheme="minorBidi"/>
                <w:sz w:val="18"/>
                <w:szCs w:val="18"/>
                <w:cs/>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2675EBE6" w14:textId="59717992" w:rsidR="002D7568" w:rsidRPr="00B954C8" w:rsidRDefault="00EE0B10" w:rsidP="00B954C8">
            <w:pPr>
              <w:ind w:left="-108" w:right="-90"/>
              <w:jc w:val="center"/>
              <w:rPr>
                <w:rFonts w:cstheme="minorBidi"/>
                <w:sz w:val="18"/>
                <w:szCs w:val="18"/>
              </w:rPr>
            </w:pPr>
            <w:r>
              <w:rPr>
                <w:sz w:val="18"/>
                <w:szCs w:val="18"/>
              </w:rPr>
              <w:t>4.25 - 4.65</w:t>
            </w:r>
          </w:p>
        </w:tc>
        <w:tc>
          <w:tcPr>
            <w:tcW w:w="1128" w:type="dxa"/>
            <w:shd w:val="clear" w:color="auto" w:fill="FFFFFF" w:themeFill="background1"/>
          </w:tcPr>
          <w:p w14:paraId="14C362C2" w14:textId="1CF09A84" w:rsidR="002D7568" w:rsidRPr="00E11746" w:rsidRDefault="002D7568" w:rsidP="002D7568">
            <w:pPr>
              <w:jc w:val="center"/>
              <w:rPr>
                <w:rFonts w:eastAsia="Times New Roman"/>
                <w:sz w:val="18"/>
                <w:szCs w:val="18"/>
              </w:rPr>
            </w:pPr>
            <w:r w:rsidRPr="00584B0B">
              <w:rPr>
                <w:sz w:val="18"/>
                <w:szCs w:val="18"/>
              </w:rPr>
              <w:t>2025</w:t>
            </w:r>
          </w:p>
        </w:tc>
        <w:tc>
          <w:tcPr>
            <w:tcW w:w="733" w:type="dxa"/>
            <w:shd w:val="clear" w:color="auto" w:fill="auto"/>
            <w:vAlign w:val="bottom"/>
          </w:tcPr>
          <w:p w14:paraId="26B068DF" w14:textId="24EE00AE"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5,715 </w:t>
            </w:r>
          </w:p>
        </w:tc>
        <w:tc>
          <w:tcPr>
            <w:tcW w:w="239" w:type="dxa"/>
            <w:shd w:val="clear" w:color="auto" w:fill="auto"/>
            <w:vAlign w:val="bottom"/>
          </w:tcPr>
          <w:p w14:paraId="58B3F5EC"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shd w:val="clear" w:color="auto" w:fill="auto"/>
            <w:vAlign w:val="bottom"/>
          </w:tcPr>
          <w:p w14:paraId="0AEE4072" w14:textId="0E3BB53F" w:rsidR="002D7568" w:rsidRPr="002D7568" w:rsidRDefault="002D7568" w:rsidP="002D7568">
            <w:pPr>
              <w:tabs>
                <w:tab w:val="decimal" w:pos="287"/>
              </w:tabs>
              <w:snapToGrid w:val="0"/>
              <w:ind w:right="-160"/>
              <w:rPr>
                <w:rFonts w:eastAsia="Times New Roman"/>
                <w:sz w:val="18"/>
                <w:szCs w:val="18"/>
                <w:lang w:val="en-GB"/>
              </w:rPr>
            </w:pPr>
            <w:r w:rsidRPr="002D7568">
              <w:rPr>
                <w:sz w:val="18"/>
                <w:szCs w:val="18"/>
              </w:rPr>
              <w:t xml:space="preserve"> -</w:t>
            </w:r>
          </w:p>
        </w:tc>
        <w:tc>
          <w:tcPr>
            <w:tcW w:w="240" w:type="dxa"/>
            <w:shd w:val="clear" w:color="auto" w:fill="auto"/>
            <w:vAlign w:val="bottom"/>
          </w:tcPr>
          <w:p w14:paraId="712B037E"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1A31EDD0" w14:textId="733674CB"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5,715 </w:t>
            </w:r>
          </w:p>
        </w:tc>
        <w:tc>
          <w:tcPr>
            <w:tcW w:w="239" w:type="dxa"/>
            <w:shd w:val="clear" w:color="auto" w:fill="auto"/>
            <w:vAlign w:val="bottom"/>
          </w:tcPr>
          <w:p w14:paraId="087D13EA" w14:textId="77777777" w:rsidR="002D7568" w:rsidRPr="00D656F2" w:rsidRDefault="002D7568" w:rsidP="002D7568">
            <w:pPr>
              <w:tabs>
                <w:tab w:val="decimal" w:pos="520"/>
              </w:tabs>
              <w:snapToGrid w:val="0"/>
              <w:ind w:left="-113" w:right="-160"/>
              <w:rPr>
                <w:rFonts w:eastAsia="Times New Roman"/>
                <w:sz w:val="18"/>
                <w:szCs w:val="18"/>
              </w:rPr>
            </w:pPr>
          </w:p>
        </w:tc>
        <w:tc>
          <w:tcPr>
            <w:tcW w:w="730" w:type="dxa"/>
            <w:shd w:val="clear" w:color="auto" w:fill="auto"/>
          </w:tcPr>
          <w:p w14:paraId="4171B932" w14:textId="1833A37B" w:rsidR="002D7568" w:rsidRPr="00D656F2" w:rsidRDefault="002D7568" w:rsidP="002D7568">
            <w:pPr>
              <w:tabs>
                <w:tab w:val="decimal" w:pos="520"/>
              </w:tabs>
              <w:snapToGrid w:val="0"/>
              <w:ind w:left="-113" w:right="-160"/>
              <w:rPr>
                <w:rFonts w:eastAsia="Times New Roman"/>
                <w:sz w:val="18"/>
                <w:szCs w:val="18"/>
              </w:rPr>
            </w:pPr>
            <w:r w:rsidRPr="00E813A7">
              <w:rPr>
                <w:sz w:val="18"/>
                <w:szCs w:val="18"/>
              </w:rPr>
              <w:t xml:space="preserve"> 4,348 </w:t>
            </w:r>
          </w:p>
        </w:tc>
        <w:tc>
          <w:tcPr>
            <w:tcW w:w="239" w:type="dxa"/>
            <w:shd w:val="clear" w:color="auto" w:fill="auto"/>
            <w:vAlign w:val="bottom"/>
          </w:tcPr>
          <w:p w14:paraId="42DA8E0D"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shd w:val="clear" w:color="auto" w:fill="auto"/>
            <w:vAlign w:val="bottom"/>
          </w:tcPr>
          <w:p w14:paraId="55886F39" w14:textId="77777777" w:rsidR="002D7568" w:rsidRPr="00D656F2" w:rsidRDefault="002D7568" w:rsidP="002D7568">
            <w:pPr>
              <w:tabs>
                <w:tab w:val="decimal" w:pos="287"/>
              </w:tabs>
              <w:snapToGrid w:val="0"/>
              <w:ind w:right="-160"/>
              <w:rPr>
                <w:rFonts w:eastAsia="Times New Roman"/>
                <w:b/>
                <w:bCs/>
                <w:sz w:val="18"/>
                <w:szCs w:val="18"/>
              </w:rPr>
            </w:pPr>
            <w:r w:rsidRPr="00D656F2">
              <w:rPr>
                <w:rFonts w:eastAsia="Times New Roman"/>
                <w:sz w:val="18"/>
                <w:szCs w:val="18"/>
              </w:rPr>
              <w:t>-</w:t>
            </w:r>
          </w:p>
        </w:tc>
        <w:tc>
          <w:tcPr>
            <w:tcW w:w="256" w:type="dxa"/>
            <w:gridSpan w:val="2"/>
            <w:shd w:val="clear" w:color="auto" w:fill="auto"/>
            <w:vAlign w:val="bottom"/>
          </w:tcPr>
          <w:p w14:paraId="6E1FCA20" w14:textId="77777777" w:rsidR="002D7568" w:rsidRPr="00D656F2" w:rsidRDefault="002D7568" w:rsidP="002D7568">
            <w:pPr>
              <w:tabs>
                <w:tab w:val="decimal" w:pos="520"/>
              </w:tabs>
              <w:snapToGrid w:val="0"/>
              <w:ind w:left="-113" w:right="-160"/>
              <w:rPr>
                <w:rFonts w:eastAsia="Times New Roman"/>
                <w:sz w:val="18"/>
                <w:szCs w:val="18"/>
              </w:rPr>
            </w:pPr>
          </w:p>
        </w:tc>
        <w:tc>
          <w:tcPr>
            <w:tcW w:w="716" w:type="dxa"/>
            <w:shd w:val="clear" w:color="auto" w:fill="auto"/>
            <w:vAlign w:val="bottom"/>
          </w:tcPr>
          <w:p w14:paraId="549A2775" w14:textId="6EBEF3A4" w:rsidR="002D7568" w:rsidRPr="00D656F2" w:rsidRDefault="002D7568" w:rsidP="00B31402">
            <w:pPr>
              <w:tabs>
                <w:tab w:val="decimal" w:pos="521"/>
              </w:tabs>
              <w:snapToGrid w:val="0"/>
              <w:ind w:right="-160"/>
              <w:rPr>
                <w:rFonts w:eastAsia="Times New Roman"/>
                <w:sz w:val="18"/>
                <w:szCs w:val="18"/>
              </w:rPr>
            </w:pPr>
            <w:r w:rsidRPr="00E813A7">
              <w:rPr>
                <w:sz w:val="18"/>
                <w:szCs w:val="18"/>
              </w:rPr>
              <w:t xml:space="preserve"> 4,348 </w:t>
            </w:r>
          </w:p>
        </w:tc>
      </w:tr>
      <w:tr w:rsidR="002D7568" w:rsidRPr="00D656F2" w14:paraId="713747A5" w14:textId="77777777" w:rsidTr="00B31402">
        <w:trPr>
          <w:cantSplit/>
        </w:trPr>
        <w:tc>
          <w:tcPr>
            <w:tcW w:w="1800" w:type="dxa"/>
            <w:shd w:val="clear" w:color="auto" w:fill="auto"/>
          </w:tcPr>
          <w:p w14:paraId="4E88A35D" w14:textId="77777777" w:rsidR="002D7568" w:rsidRPr="00D656F2" w:rsidRDefault="002D7568" w:rsidP="002D7568">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125522D2" w14:textId="7AA24671" w:rsidR="002D7568" w:rsidRPr="00B954C8" w:rsidRDefault="002D7568" w:rsidP="00B954C8">
            <w:pPr>
              <w:ind w:left="-86" w:right="-90"/>
              <w:jc w:val="center"/>
              <w:rPr>
                <w:rFonts w:cstheme="minorBidi"/>
                <w:sz w:val="18"/>
                <w:szCs w:val="18"/>
              </w:rPr>
            </w:pPr>
            <w:r w:rsidRPr="009933C4">
              <w:rPr>
                <w:sz w:val="18"/>
                <w:szCs w:val="18"/>
              </w:rPr>
              <w:t>0.00 - 2.21</w:t>
            </w:r>
            <w:r w:rsidR="00B31402">
              <w:rPr>
                <w:sz w:val="18"/>
                <w:szCs w:val="18"/>
              </w:rPr>
              <w:br/>
              <w:t>and floating</w:t>
            </w:r>
          </w:p>
        </w:tc>
        <w:tc>
          <w:tcPr>
            <w:tcW w:w="1128" w:type="dxa"/>
            <w:shd w:val="clear" w:color="auto" w:fill="FFFFFF" w:themeFill="background1"/>
            <w:vAlign w:val="bottom"/>
          </w:tcPr>
          <w:p w14:paraId="262A7AA2" w14:textId="08486C54" w:rsidR="002D7568" w:rsidRPr="00E11746" w:rsidRDefault="002D7568" w:rsidP="00B31402">
            <w:pPr>
              <w:jc w:val="center"/>
              <w:rPr>
                <w:rFonts w:eastAsia="Times New Roman"/>
                <w:sz w:val="18"/>
                <w:szCs w:val="18"/>
              </w:rPr>
            </w:pPr>
            <w:r w:rsidRPr="00584B0B">
              <w:rPr>
                <w:sz w:val="18"/>
                <w:szCs w:val="18"/>
              </w:rPr>
              <w:t>2025</w:t>
            </w:r>
          </w:p>
        </w:tc>
        <w:tc>
          <w:tcPr>
            <w:tcW w:w="733" w:type="dxa"/>
            <w:shd w:val="clear" w:color="auto" w:fill="auto"/>
            <w:vAlign w:val="bottom"/>
          </w:tcPr>
          <w:p w14:paraId="46AF71A4" w14:textId="0B2B7341"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2,356 </w:t>
            </w:r>
          </w:p>
        </w:tc>
        <w:tc>
          <w:tcPr>
            <w:tcW w:w="239" w:type="dxa"/>
            <w:shd w:val="clear" w:color="auto" w:fill="auto"/>
            <w:vAlign w:val="bottom"/>
          </w:tcPr>
          <w:p w14:paraId="53A783C8"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shd w:val="clear" w:color="auto" w:fill="auto"/>
            <w:vAlign w:val="bottom"/>
          </w:tcPr>
          <w:p w14:paraId="5C777C60" w14:textId="72BC2697" w:rsidR="002D7568" w:rsidRPr="002D7568" w:rsidRDefault="002D7568" w:rsidP="002D7568">
            <w:pPr>
              <w:tabs>
                <w:tab w:val="decimal" w:pos="287"/>
              </w:tabs>
              <w:snapToGrid w:val="0"/>
              <w:ind w:right="-160"/>
              <w:rPr>
                <w:rFonts w:eastAsia="Times New Roman" w:cstheme="minorBidi"/>
                <w:sz w:val="18"/>
                <w:szCs w:val="18"/>
                <w:cs/>
                <w:lang w:val="en-GB"/>
              </w:rPr>
            </w:pPr>
            <w:r w:rsidRPr="002D7568">
              <w:rPr>
                <w:sz w:val="18"/>
                <w:szCs w:val="18"/>
              </w:rPr>
              <w:t xml:space="preserve"> -</w:t>
            </w:r>
          </w:p>
        </w:tc>
        <w:tc>
          <w:tcPr>
            <w:tcW w:w="240" w:type="dxa"/>
            <w:shd w:val="clear" w:color="auto" w:fill="auto"/>
            <w:vAlign w:val="bottom"/>
          </w:tcPr>
          <w:p w14:paraId="6EEB5E37"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568A6109" w14:textId="6E438D8A" w:rsidR="002D7568" w:rsidRPr="002D7568" w:rsidRDefault="002D7568" w:rsidP="002D7568">
            <w:pPr>
              <w:tabs>
                <w:tab w:val="decimal" w:pos="510"/>
              </w:tabs>
              <w:snapToGrid w:val="0"/>
              <w:ind w:left="-113" w:right="-160"/>
              <w:rPr>
                <w:rFonts w:eastAsia="Times New Roman"/>
                <w:sz w:val="18"/>
                <w:szCs w:val="18"/>
              </w:rPr>
            </w:pPr>
            <w:r w:rsidRPr="002D7568">
              <w:rPr>
                <w:sz w:val="18"/>
                <w:szCs w:val="18"/>
              </w:rPr>
              <w:t xml:space="preserve"> 2,356 </w:t>
            </w:r>
          </w:p>
        </w:tc>
        <w:tc>
          <w:tcPr>
            <w:tcW w:w="239" w:type="dxa"/>
            <w:shd w:val="clear" w:color="auto" w:fill="auto"/>
            <w:vAlign w:val="bottom"/>
          </w:tcPr>
          <w:p w14:paraId="15B97641" w14:textId="77777777" w:rsidR="002D7568" w:rsidRPr="00D656F2" w:rsidRDefault="002D7568" w:rsidP="002D7568">
            <w:pPr>
              <w:tabs>
                <w:tab w:val="decimal" w:pos="520"/>
              </w:tabs>
              <w:snapToGrid w:val="0"/>
              <w:ind w:left="-113" w:right="-160"/>
              <w:rPr>
                <w:rFonts w:eastAsia="Times New Roman"/>
                <w:sz w:val="18"/>
                <w:szCs w:val="18"/>
              </w:rPr>
            </w:pPr>
          </w:p>
        </w:tc>
        <w:tc>
          <w:tcPr>
            <w:tcW w:w="730" w:type="dxa"/>
            <w:shd w:val="clear" w:color="auto" w:fill="auto"/>
            <w:vAlign w:val="bottom"/>
          </w:tcPr>
          <w:p w14:paraId="06FA693E" w14:textId="54050C66" w:rsidR="002D7568" w:rsidRPr="00D656F2" w:rsidRDefault="002D7568" w:rsidP="00B31402">
            <w:pPr>
              <w:tabs>
                <w:tab w:val="decimal" w:pos="520"/>
              </w:tabs>
              <w:snapToGrid w:val="0"/>
              <w:ind w:left="-113" w:right="-160"/>
              <w:rPr>
                <w:rFonts w:eastAsia="Times New Roman"/>
                <w:sz w:val="18"/>
                <w:szCs w:val="18"/>
              </w:rPr>
            </w:pPr>
            <w:r w:rsidRPr="00E813A7">
              <w:rPr>
                <w:sz w:val="18"/>
                <w:szCs w:val="18"/>
              </w:rPr>
              <w:t xml:space="preserve"> 2,049 </w:t>
            </w:r>
          </w:p>
        </w:tc>
        <w:tc>
          <w:tcPr>
            <w:tcW w:w="239" w:type="dxa"/>
            <w:shd w:val="clear" w:color="auto" w:fill="auto"/>
            <w:vAlign w:val="bottom"/>
          </w:tcPr>
          <w:p w14:paraId="4FA429E4"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shd w:val="clear" w:color="auto" w:fill="auto"/>
            <w:vAlign w:val="bottom"/>
          </w:tcPr>
          <w:p w14:paraId="67E7FCC6" w14:textId="77777777" w:rsidR="002D7568" w:rsidRPr="00D656F2" w:rsidRDefault="002D7568" w:rsidP="002D7568">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9D915D1" w14:textId="77777777" w:rsidR="002D7568" w:rsidRPr="00D656F2" w:rsidRDefault="002D7568" w:rsidP="002D7568">
            <w:pPr>
              <w:tabs>
                <w:tab w:val="decimal" w:pos="520"/>
              </w:tabs>
              <w:snapToGrid w:val="0"/>
              <w:ind w:left="-113" w:right="-160"/>
              <w:rPr>
                <w:rFonts w:eastAsia="Times New Roman"/>
                <w:sz w:val="18"/>
                <w:szCs w:val="18"/>
                <w:lang w:val="en-GB"/>
              </w:rPr>
            </w:pPr>
          </w:p>
        </w:tc>
        <w:tc>
          <w:tcPr>
            <w:tcW w:w="716" w:type="dxa"/>
            <w:shd w:val="clear" w:color="auto" w:fill="auto"/>
            <w:vAlign w:val="bottom"/>
          </w:tcPr>
          <w:p w14:paraId="2826BD42" w14:textId="436A79AF" w:rsidR="002D7568" w:rsidRPr="00D656F2" w:rsidRDefault="002D7568" w:rsidP="00B31402">
            <w:pPr>
              <w:tabs>
                <w:tab w:val="decimal" w:pos="521"/>
              </w:tabs>
              <w:snapToGrid w:val="0"/>
              <w:ind w:right="-160"/>
              <w:rPr>
                <w:rFonts w:eastAsia="Times New Roman"/>
                <w:sz w:val="18"/>
                <w:szCs w:val="18"/>
              </w:rPr>
            </w:pPr>
            <w:r w:rsidRPr="00E813A7">
              <w:rPr>
                <w:sz w:val="18"/>
                <w:szCs w:val="18"/>
              </w:rPr>
              <w:t xml:space="preserve"> 2,049 </w:t>
            </w:r>
          </w:p>
        </w:tc>
      </w:tr>
      <w:tr w:rsidR="002D7568" w:rsidRPr="00D656F2" w14:paraId="349FAAF1" w14:textId="77777777" w:rsidTr="00B31402">
        <w:trPr>
          <w:cantSplit/>
        </w:trPr>
        <w:tc>
          <w:tcPr>
            <w:tcW w:w="1800" w:type="dxa"/>
            <w:shd w:val="clear" w:color="auto" w:fill="auto"/>
            <w:vAlign w:val="bottom"/>
          </w:tcPr>
          <w:p w14:paraId="3ABBA342" w14:textId="77777777" w:rsidR="002D7568" w:rsidRPr="00D656F2" w:rsidRDefault="002D7568" w:rsidP="002D7568">
            <w:pPr>
              <w:ind w:left="108" w:hanging="108"/>
              <w:rPr>
                <w:rFonts w:eastAsia="Times New Roman"/>
                <w:sz w:val="18"/>
                <w:szCs w:val="18"/>
              </w:rPr>
            </w:pPr>
            <w:r w:rsidRPr="00D656F2">
              <w:rPr>
                <w:rFonts w:eastAsia="Times New Roman"/>
                <w:sz w:val="18"/>
                <w:szCs w:val="18"/>
              </w:rPr>
              <w:t>Others</w:t>
            </w:r>
          </w:p>
        </w:tc>
        <w:tc>
          <w:tcPr>
            <w:tcW w:w="1152" w:type="dxa"/>
            <w:shd w:val="clear" w:color="auto" w:fill="FFFFFF" w:themeFill="background1"/>
          </w:tcPr>
          <w:p w14:paraId="4B72F9FC" w14:textId="6A38E3EE" w:rsidR="002D7568" w:rsidRPr="00E11746" w:rsidRDefault="002D7568" w:rsidP="002D7568">
            <w:pPr>
              <w:tabs>
                <w:tab w:val="left" w:pos="608"/>
              </w:tabs>
              <w:snapToGrid w:val="0"/>
              <w:ind w:left="68" w:right="-97" w:hanging="190"/>
              <w:jc w:val="center"/>
              <w:rPr>
                <w:rFonts w:eastAsia="Times New Roman"/>
                <w:sz w:val="18"/>
                <w:szCs w:val="18"/>
              </w:rPr>
            </w:pPr>
            <w:r>
              <w:rPr>
                <w:sz w:val="18"/>
                <w:szCs w:val="18"/>
              </w:rPr>
              <w:t xml:space="preserve">0.00 - </w:t>
            </w:r>
            <w:r w:rsidRPr="009933C4">
              <w:rPr>
                <w:sz w:val="18"/>
                <w:szCs w:val="18"/>
              </w:rPr>
              <w:t>4.</w:t>
            </w:r>
            <w:r>
              <w:rPr>
                <w:sz w:val="18"/>
                <w:szCs w:val="18"/>
              </w:rPr>
              <w:t>2</w:t>
            </w:r>
            <w:r w:rsidRPr="009933C4">
              <w:rPr>
                <w:sz w:val="18"/>
                <w:szCs w:val="18"/>
              </w:rPr>
              <w:t>0</w:t>
            </w:r>
          </w:p>
        </w:tc>
        <w:tc>
          <w:tcPr>
            <w:tcW w:w="1128" w:type="dxa"/>
            <w:shd w:val="clear" w:color="auto" w:fill="FFFFFF" w:themeFill="background1"/>
          </w:tcPr>
          <w:p w14:paraId="14ED1EAD" w14:textId="3B020357" w:rsidR="002D7568" w:rsidRPr="00E11746" w:rsidRDefault="002D7568" w:rsidP="002D7568">
            <w:pPr>
              <w:jc w:val="center"/>
              <w:rPr>
                <w:rFonts w:eastAsia="Times New Roman"/>
                <w:sz w:val="18"/>
                <w:szCs w:val="18"/>
              </w:rPr>
            </w:pPr>
            <w:r w:rsidRPr="00584B0B">
              <w:rPr>
                <w:sz w:val="18"/>
                <w:szCs w:val="18"/>
              </w:rPr>
              <w:t>202</w:t>
            </w:r>
            <w:r w:rsidR="006D282B">
              <w:rPr>
                <w:sz w:val="18"/>
                <w:szCs w:val="18"/>
              </w:rPr>
              <w:t>6</w:t>
            </w:r>
            <w:r w:rsidRPr="009933C4">
              <w:rPr>
                <w:sz w:val="18"/>
                <w:szCs w:val="18"/>
              </w:rPr>
              <w:t xml:space="preserve"> - </w:t>
            </w:r>
            <w:r w:rsidRPr="00584B0B">
              <w:rPr>
                <w:sz w:val="18"/>
                <w:szCs w:val="18"/>
              </w:rPr>
              <w:t>20</w:t>
            </w:r>
            <w:r>
              <w:rPr>
                <w:sz w:val="18"/>
                <w:szCs w:val="18"/>
              </w:rPr>
              <w:t>28</w:t>
            </w:r>
          </w:p>
        </w:tc>
        <w:tc>
          <w:tcPr>
            <w:tcW w:w="733" w:type="dxa"/>
            <w:tcBorders>
              <w:bottom w:val="single" w:sz="4" w:space="0" w:color="000000"/>
            </w:tcBorders>
            <w:shd w:val="clear" w:color="auto" w:fill="auto"/>
            <w:vAlign w:val="bottom"/>
          </w:tcPr>
          <w:p w14:paraId="67BE9C6D" w14:textId="3099E5B0"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5 </w:t>
            </w:r>
          </w:p>
        </w:tc>
        <w:tc>
          <w:tcPr>
            <w:tcW w:w="239" w:type="dxa"/>
            <w:shd w:val="clear" w:color="auto" w:fill="auto"/>
            <w:vAlign w:val="bottom"/>
          </w:tcPr>
          <w:p w14:paraId="1683E9AD"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5DA850C9" w14:textId="1B0D62D6" w:rsidR="002D7568" w:rsidRPr="002D7568" w:rsidRDefault="002D7568" w:rsidP="002D7568">
            <w:pPr>
              <w:tabs>
                <w:tab w:val="decimal" w:pos="510"/>
              </w:tabs>
              <w:snapToGrid w:val="0"/>
              <w:ind w:left="-110" w:right="-160"/>
              <w:rPr>
                <w:rFonts w:eastAsia="Times New Roman"/>
                <w:sz w:val="18"/>
                <w:szCs w:val="18"/>
                <w:lang w:val="en-GB"/>
              </w:rPr>
            </w:pPr>
            <w:r w:rsidRPr="002D7568">
              <w:rPr>
                <w:sz w:val="18"/>
                <w:szCs w:val="18"/>
              </w:rPr>
              <w:t xml:space="preserve"> 399 </w:t>
            </w:r>
          </w:p>
        </w:tc>
        <w:tc>
          <w:tcPr>
            <w:tcW w:w="240" w:type="dxa"/>
            <w:shd w:val="clear" w:color="auto" w:fill="auto"/>
            <w:vAlign w:val="bottom"/>
          </w:tcPr>
          <w:p w14:paraId="1D301F0A" w14:textId="77777777" w:rsidR="002D7568" w:rsidRPr="002D7568" w:rsidRDefault="002D7568" w:rsidP="002D7568">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5A238B50" w14:textId="6B9573AC" w:rsidR="002D7568" w:rsidRPr="002D7568" w:rsidRDefault="002D7568" w:rsidP="002D7568">
            <w:pPr>
              <w:tabs>
                <w:tab w:val="decimal" w:pos="510"/>
              </w:tabs>
              <w:snapToGrid w:val="0"/>
              <w:ind w:left="-113" w:right="-160"/>
              <w:rPr>
                <w:rFonts w:eastAsia="Times New Roman"/>
                <w:sz w:val="18"/>
                <w:szCs w:val="18"/>
              </w:rPr>
            </w:pPr>
            <w:r w:rsidRPr="002D7568">
              <w:rPr>
                <w:sz w:val="18"/>
                <w:szCs w:val="18"/>
              </w:rPr>
              <w:t xml:space="preserve"> 404 </w:t>
            </w:r>
          </w:p>
        </w:tc>
        <w:tc>
          <w:tcPr>
            <w:tcW w:w="239" w:type="dxa"/>
            <w:shd w:val="clear" w:color="auto" w:fill="auto"/>
            <w:vAlign w:val="bottom"/>
          </w:tcPr>
          <w:p w14:paraId="20A45D3F" w14:textId="77777777" w:rsidR="002D7568" w:rsidRPr="00D656F2" w:rsidRDefault="002D7568" w:rsidP="002D7568">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tcPr>
          <w:p w14:paraId="5C9A03EA" w14:textId="3D3B9298" w:rsidR="002D7568" w:rsidRPr="00D656F2" w:rsidRDefault="002D7568" w:rsidP="002D7568">
            <w:pPr>
              <w:tabs>
                <w:tab w:val="decimal" w:pos="520"/>
              </w:tabs>
              <w:snapToGrid w:val="0"/>
              <w:ind w:left="-113" w:right="-160"/>
              <w:rPr>
                <w:rFonts w:eastAsia="Times New Roman"/>
                <w:sz w:val="18"/>
                <w:szCs w:val="18"/>
              </w:rPr>
            </w:pPr>
            <w:r w:rsidRPr="00E813A7">
              <w:rPr>
                <w:sz w:val="18"/>
                <w:szCs w:val="18"/>
              </w:rPr>
              <w:t xml:space="preserve"> 404 </w:t>
            </w:r>
          </w:p>
        </w:tc>
        <w:tc>
          <w:tcPr>
            <w:tcW w:w="239" w:type="dxa"/>
            <w:shd w:val="clear" w:color="auto" w:fill="auto"/>
            <w:vAlign w:val="bottom"/>
          </w:tcPr>
          <w:p w14:paraId="1B951388"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tcBorders>
              <w:bottom w:val="single" w:sz="4" w:space="0" w:color="000000"/>
            </w:tcBorders>
            <w:shd w:val="clear" w:color="auto" w:fill="auto"/>
          </w:tcPr>
          <w:p w14:paraId="411B14FC" w14:textId="77777777" w:rsidR="002D7568" w:rsidRPr="00D656F2" w:rsidRDefault="002D7568" w:rsidP="002D7568">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700D373" w14:textId="77777777" w:rsidR="002D7568" w:rsidRPr="00D656F2" w:rsidRDefault="002D7568" w:rsidP="002D7568">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05BCBCB2" w14:textId="7BD36DA2" w:rsidR="002D7568" w:rsidRPr="00D656F2" w:rsidRDefault="002D7568" w:rsidP="00B31402">
            <w:pPr>
              <w:tabs>
                <w:tab w:val="decimal" w:pos="521"/>
              </w:tabs>
              <w:snapToGrid w:val="0"/>
              <w:ind w:right="-160"/>
              <w:rPr>
                <w:rFonts w:eastAsia="Times New Roman"/>
                <w:sz w:val="18"/>
                <w:szCs w:val="18"/>
              </w:rPr>
            </w:pPr>
            <w:r w:rsidRPr="00E813A7">
              <w:rPr>
                <w:sz w:val="18"/>
                <w:szCs w:val="18"/>
              </w:rPr>
              <w:t xml:space="preserve"> 404 </w:t>
            </w:r>
          </w:p>
        </w:tc>
      </w:tr>
      <w:tr w:rsidR="002D7568" w:rsidRPr="00D656F2" w14:paraId="53D31FBA" w14:textId="77777777" w:rsidTr="00B31402">
        <w:trPr>
          <w:cantSplit/>
        </w:trPr>
        <w:tc>
          <w:tcPr>
            <w:tcW w:w="1800" w:type="dxa"/>
            <w:shd w:val="clear" w:color="auto" w:fill="auto"/>
            <w:vAlign w:val="bottom"/>
          </w:tcPr>
          <w:p w14:paraId="6C6DB4D1" w14:textId="77777777" w:rsidR="002D7568" w:rsidRPr="00D656F2" w:rsidRDefault="002D7568" w:rsidP="002D7568">
            <w:pPr>
              <w:ind w:left="108" w:hanging="108"/>
              <w:rPr>
                <w:rFonts w:eastAsia="Times New Roman"/>
                <w:sz w:val="18"/>
                <w:szCs w:val="18"/>
              </w:rPr>
            </w:pPr>
            <w:r w:rsidRPr="00D656F2">
              <w:rPr>
                <w:rFonts w:eastAsia="Times New Roman"/>
                <w:sz w:val="18"/>
                <w:szCs w:val="18"/>
              </w:rPr>
              <w:t>Total</w:t>
            </w:r>
          </w:p>
        </w:tc>
        <w:tc>
          <w:tcPr>
            <w:tcW w:w="1152" w:type="dxa"/>
            <w:shd w:val="clear" w:color="auto" w:fill="auto"/>
            <w:vAlign w:val="bottom"/>
          </w:tcPr>
          <w:p w14:paraId="47BEAAE4" w14:textId="77777777" w:rsidR="002D7568" w:rsidRPr="00E11746" w:rsidRDefault="002D7568" w:rsidP="002D7568">
            <w:pPr>
              <w:tabs>
                <w:tab w:val="left" w:pos="520"/>
              </w:tabs>
              <w:snapToGrid w:val="0"/>
              <w:ind w:left="-108" w:right="-95"/>
              <w:rPr>
                <w:rFonts w:eastAsia="Times New Roman"/>
                <w:b/>
                <w:bCs/>
                <w:sz w:val="18"/>
                <w:szCs w:val="18"/>
              </w:rPr>
            </w:pPr>
          </w:p>
        </w:tc>
        <w:tc>
          <w:tcPr>
            <w:tcW w:w="1128" w:type="dxa"/>
            <w:shd w:val="clear" w:color="auto" w:fill="auto"/>
            <w:vAlign w:val="bottom"/>
          </w:tcPr>
          <w:p w14:paraId="78AEB521" w14:textId="77777777" w:rsidR="002D7568" w:rsidRPr="00E11746" w:rsidRDefault="002D7568" w:rsidP="002D7568">
            <w:pPr>
              <w:snapToGrid w:val="0"/>
              <w:ind w:left="-108" w:right="-95"/>
              <w:rPr>
                <w:rFonts w:eastAsia="Times New Roman"/>
                <w:b/>
                <w:bCs/>
                <w:sz w:val="18"/>
                <w:szCs w:val="18"/>
              </w:rPr>
            </w:pPr>
          </w:p>
        </w:tc>
        <w:tc>
          <w:tcPr>
            <w:tcW w:w="733" w:type="dxa"/>
            <w:tcBorders>
              <w:top w:val="single" w:sz="4" w:space="0" w:color="000000"/>
            </w:tcBorders>
            <w:shd w:val="clear" w:color="auto" w:fill="auto"/>
            <w:vAlign w:val="bottom"/>
          </w:tcPr>
          <w:p w14:paraId="6167BE0E" w14:textId="5F8375B5" w:rsidR="002D7568" w:rsidRPr="002D7568" w:rsidRDefault="002D7568" w:rsidP="002D7568">
            <w:pPr>
              <w:tabs>
                <w:tab w:val="decimal" w:pos="520"/>
              </w:tabs>
              <w:snapToGrid w:val="0"/>
              <w:ind w:left="-113" w:right="-160"/>
              <w:rPr>
                <w:rFonts w:eastAsia="Times New Roman"/>
                <w:sz w:val="18"/>
                <w:szCs w:val="18"/>
              </w:rPr>
            </w:pPr>
            <w:r w:rsidRPr="002D7568">
              <w:rPr>
                <w:sz w:val="18"/>
                <w:szCs w:val="18"/>
              </w:rPr>
              <w:t xml:space="preserve"> 91,694 </w:t>
            </w:r>
          </w:p>
        </w:tc>
        <w:tc>
          <w:tcPr>
            <w:tcW w:w="239" w:type="dxa"/>
            <w:shd w:val="clear" w:color="auto" w:fill="auto"/>
            <w:vAlign w:val="bottom"/>
          </w:tcPr>
          <w:p w14:paraId="63F2FDB8"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vAlign w:val="bottom"/>
          </w:tcPr>
          <w:p w14:paraId="7BFC657D" w14:textId="51479411" w:rsidR="002D7568" w:rsidRPr="002D7568" w:rsidRDefault="002D7568" w:rsidP="002D7568">
            <w:pPr>
              <w:tabs>
                <w:tab w:val="decimal" w:pos="510"/>
              </w:tabs>
              <w:snapToGrid w:val="0"/>
              <w:ind w:left="-110" w:right="-160"/>
              <w:rPr>
                <w:rFonts w:eastAsia="Times New Roman"/>
                <w:sz w:val="18"/>
                <w:szCs w:val="18"/>
              </w:rPr>
            </w:pPr>
            <w:r w:rsidRPr="002D7568">
              <w:rPr>
                <w:sz w:val="18"/>
                <w:szCs w:val="18"/>
              </w:rPr>
              <w:t xml:space="preserve"> 17,362 </w:t>
            </w:r>
          </w:p>
        </w:tc>
        <w:tc>
          <w:tcPr>
            <w:tcW w:w="240" w:type="dxa"/>
            <w:shd w:val="clear" w:color="auto" w:fill="auto"/>
            <w:vAlign w:val="bottom"/>
          </w:tcPr>
          <w:p w14:paraId="1CCE70F6" w14:textId="77777777" w:rsidR="002D7568" w:rsidRPr="002D7568" w:rsidRDefault="002D7568" w:rsidP="002D7568">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36D04D48" w14:textId="42083EEC" w:rsidR="002D7568" w:rsidRPr="002D7568" w:rsidRDefault="002D7568" w:rsidP="002D7568">
            <w:pPr>
              <w:tabs>
                <w:tab w:val="decimal" w:pos="510"/>
              </w:tabs>
              <w:snapToGrid w:val="0"/>
              <w:ind w:left="-113" w:right="-160"/>
              <w:rPr>
                <w:rFonts w:eastAsia="Times New Roman"/>
                <w:sz w:val="18"/>
                <w:szCs w:val="18"/>
              </w:rPr>
            </w:pPr>
            <w:r w:rsidRPr="002D7568">
              <w:rPr>
                <w:sz w:val="18"/>
                <w:szCs w:val="18"/>
              </w:rPr>
              <w:t xml:space="preserve"> 109,056 </w:t>
            </w:r>
          </w:p>
        </w:tc>
        <w:tc>
          <w:tcPr>
            <w:tcW w:w="239" w:type="dxa"/>
            <w:shd w:val="clear" w:color="auto" w:fill="auto"/>
            <w:vAlign w:val="bottom"/>
          </w:tcPr>
          <w:p w14:paraId="70319AAB" w14:textId="77777777" w:rsidR="002D7568" w:rsidRPr="00D656F2" w:rsidRDefault="002D7568" w:rsidP="002D7568">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tcPr>
          <w:p w14:paraId="3A079851" w14:textId="3CCC97C0" w:rsidR="002D7568" w:rsidRPr="00D656F2" w:rsidRDefault="002D7568" w:rsidP="002D7568">
            <w:pPr>
              <w:tabs>
                <w:tab w:val="decimal" w:pos="520"/>
              </w:tabs>
              <w:snapToGrid w:val="0"/>
              <w:ind w:left="-113" w:right="-160"/>
              <w:rPr>
                <w:rFonts w:eastAsia="Times New Roman"/>
                <w:sz w:val="18"/>
                <w:szCs w:val="18"/>
              </w:rPr>
            </w:pPr>
            <w:r w:rsidRPr="00E813A7">
              <w:rPr>
                <w:sz w:val="18"/>
                <w:szCs w:val="18"/>
              </w:rPr>
              <w:t xml:space="preserve"> 90,351 </w:t>
            </w:r>
          </w:p>
        </w:tc>
        <w:tc>
          <w:tcPr>
            <w:tcW w:w="239" w:type="dxa"/>
            <w:shd w:val="clear" w:color="auto" w:fill="auto"/>
            <w:vAlign w:val="bottom"/>
          </w:tcPr>
          <w:p w14:paraId="506B418D" w14:textId="77777777" w:rsidR="002D7568" w:rsidRPr="00D656F2" w:rsidRDefault="002D7568" w:rsidP="002D7568">
            <w:pPr>
              <w:tabs>
                <w:tab w:val="decimal" w:pos="520"/>
              </w:tabs>
              <w:snapToGrid w:val="0"/>
              <w:ind w:left="-113" w:right="-160"/>
              <w:rPr>
                <w:rFonts w:eastAsia="Times New Roman"/>
                <w:sz w:val="18"/>
                <w:szCs w:val="18"/>
              </w:rPr>
            </w:pPr>
          </w:p>
        </w:tc>
        <w:tc>
          <w:tcPr>
            <w:tcW w:w="702" w:type="dxa"/>
            <w:tcBorders>
              <w:top w:val="single" w:sz="4" w:space="0" w:color="000000"/>
            </w:tcBorders>
            <w:shd w:val="clear" w:color="auto" w:fill="auto"/>
          </w:tcPr>
          <w:p w14:paraId="3DBEAE2A" w14:textId="46C736D1" w:rsidR="002D7568" w:rsidRPr="00D656F2" w:rsidRDefault="002D7568" w:rsidP="002D7568">
            <w:pPr>
              <w:tabs>
                <w:tab w:val="decimal" w:pos="305"/>
              </w:tabs>
              <w:snapToGrid w:val="0"/>
              <w:ind w:left="-55" w:right="-125"/>
              <w:rPr>
                <w:rFonts w:eastAsia="Times New Roman"/>
                <w:sz w:val="18"/>
                <w:szCs w:val="18"/>
              </w:rPr>
            </w:pPr>
            <w:r w:rsidRPr="00E813A7">
              <w:rPr>
                <w:sz w:val="18"/>
                <w:szCs w:val="18"/>
              </w:rPr>
              <w:t xml:space="preserve"> 16,993 </w:t>
            </w:r>
          </w:p>
        </w:tc>
        <w:tc>
          <w:tcPr>
            <w:tcW w:w="256" w:type="dxa"/>
            <w:gridSpan w:val="2"/>
            <w:shd w:val="clear" w:color="auto" w:fill="auto"/>
            <w:vAlign w:val="bottom"/>
          </w:tcPr>
          <w:p w14:paraId="572C6955" w14:textId="77777777" w:rsidR="002D7568" w:rsidRPr="00D656F2" w:rsidRDefault="002D7568" w:rsidP="002D7568">
            <w:pPr>
              <w:tabs>
                <w:tab w:val="decimal" w:pos="520"/>
              </w:tabs>
              <w:snapToGrid w:val="0"/>
              <w:ind w:left="-113" w:right="-160"/>
              <w:rPr>
                <w:rFonts w:eastAsia="Times New Roman"/>
                <w:sz w:val="18"/>
                <w:szCs w:val="18"/>
              </w:rPr>
            </w:pPr>
          </w:p>
        </w:tc>
        <w:tc>
          <w:tcPr>
            <w:tcW w:w="716" w:type="dxa"/>
            <w:tcBorders>
              <w:top w:val="single" w:sz="4" w:space="0" w:color="000000"/>
            </w:tcBorders>
            <w:shd w:val="clear" w:color="auto" w:fill="auto"/>
            <w:vAlign w:val="bottom"/>
          </w:tcPr>
          <w:p w14:paraId="5DD1C72E" w14:textId="24C27DA5" w:rsidR="002D7568" w:rsidRPr="00D656F2" w:rsidRDefault="002D7568" w:rsidP="00B31402">
            <w:pPr>
              <w:tabs>
                <w:tab w:val="decimal" w:pos="521"/>
              </w:tabs>
              <w:snapToGrid w:val="0"/>
              <w:ind w:left="-113" w:right="-160"/>
              <w:rPr>
                <w:rFonts w:eastAsia="Times New Roman"/>
                <w:sz w:val="18"/>
                <w:szCs w:val="18"/>
              </w:rPr>
            </w:pPr>
            <w:r w:rsidRPr="00E813A7">
              <w:rPr>
                <w:sz w:val="18"/>
                <w:szCs w:val="18"/>
              </w:rPr>
              <w:t xml:space="preserve"> 107,344 </w:t>
            </w:r>
          </w:p>
        </w:tc>
      </w:tr>
      <w:tr w:rsidR="002D7568" w:rsidRPr="00986938" w14:paraId="74F6451B" w14:textId="77777777" w:rsidTr="00B31402">
        <w:trPr>
          <w:cantSplit/>
        </w:trPr>
        <w:tc>
          <w:tcPr>
            <w:tcW w:w="1800" w:type="dxa"/>
            <w:shd w:val="clear" w:color="auto" w:fill="auto"/>
            <w:vAlign w:val="bottom"/>
          </w:tcPr>
          <w:p w14:paraId="6575119D" w14:textId="77777777" w:rsidR="002D7568" w:rsidRPr="00D656F2" w:rsidRDefault="002D7568" w:rsidP="002D7568">
            <w:pPr>
              <w:ind w:left="256" w:right="-111" w:hanging="256"/>
              <w:rPr>
                <w:rFonts w:eastAsia="Times New Roman"/>
                <w:sz w:val="18"/>
                <w:szCs w:val="18"/>
              </w:rPr>
            </w:pPr>
            <w:r w:rsidRPr="00D656F2">
              <w:rPr>
                <w:rFonts w:eastAsia="Times New Roman"/>
                <w:sz w:val="18"/>
                <w:szCs w:val="18"/>
              </w:rPr>
              <w:t>Fair valu</w:t>
            </w:r>
            <w:r w:rsidRPr="00D656F2">
              <w:rPr>
                <w:rFonts w:eastAsia="Times New Roman" w:cs="Angsana New"/>
                <w:sz w:val="18"/>
                <w:szCs w:val="22"/>
              </w:rPr>
              <w:t xml:space="preserve">e </w:t>
            </w:r>
            <w:r w:rsidRPr="00D656F2">
              <w:rPr>
                <w:rFonts w:eastAsia="Times New Roman"/>
                <w:sz w:val="18"/>
                <w:szCs w:val="18"/>
              </w:rPr>
              <w:t>adjustments for hedged items</w:t>
            </w:r>
          </w:p>
        </w:tc>
        <w:tc>
          <w:tcPr>
            <w:tcW w:w="1152" w:type="dxa"/>
            <w:shd w:val="clear" w:color="auto" w:fill="auto"/>
            <w:vAlign w:val="bottom"/>
          </w:tcPr>
          <w:p w14:paraId="57319537" w14:textId="77777777" w:rsidR="002D7568" w:rsidRPr="00E11746" w:rsidRDefault="002D7568" w:rsidP="002D7568">
            <w:pPr>
              <w:snapToGrid w:val="0"/>
              <w:ind w:left="-108" w:right="-95"/>
              <w:rPr>
                <w:rFonts w:eastAsia="Times New Roman"/>
                <w:b/>
                <w:bCs/>
                <w:sz w:val="18"/>
                <w:szCs w:val="18"/>
              </w:rPr>
            </w:pPr>
          </w:p>
        </w:tc>
        <w:tc>
          <w:tcPr>
            <w:tcW w:w="1128" w:type="dxa"/>
            <w:shd w:val="clear" w:color="auto" w:fill="auto"/>
            <w:vAlign w:val="bottom"/>
          </w:tcPr>
          <w:p w14:paraId="24364F60" w14:textId="77777777" w:rsidR="002D7568" w:rsidRPr="00E11746" w:rsidRDefault="002D7568" w:rsidP="002D7568">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528FDB08" w14:textId="5162A90B" w:rsidR="002D7568" w:rsidRPr="002D7568" w:rsidRDefault="002D7568" w:rsidP="002D7568">
            <w:pPr>
              <w:tabs>
                <w:tab w:val="decimal" w:pos="504"/>
              </w:tabs>
              <w:snapToGrid w:val="0"/>
              <w:ind w:right="-160"/>
              <w:rPr>
                <w:rFonts w:eastAsia="Times New Roman"/>
                <w:sz w:val="18"/>
                <w:szCs w:val="18"/>
              </w:rPr>
            </w:pPr>
            <w:r w:rsidRPr="002D7568">
              <w:rPr>
                <w:sz w:val="18"/>
                <w:szCs w:val="18"/>
              </w:rPr>
              <w:t xml:space="preserve"> 551 </w:t>
            </w:r>
          </w:p>
        </w:tc>
        <w:tc>
          <w:tcPr>
            <w:tcW w:w="239" w:type="dxa"/>
            <w:shd w:val="clear" w:color="auto" w:fill="auto"/>
            <w:vAlign w:val="bottom"/>
          </w:tcPr>
          <w:p w14:paraId="73D2B4D8" w14:textId="77777777" w:rsidR="002D7568" w:rsidRPr="002D7568" w:rsidRDefault="002D7568" w:rsidP="002D7568">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7570B4BB" w14:textId="50FBE582" w:rsidR="002D7568" w:rsidRPr="002D7568" w:rsidRDefault="002D7568" w:rsidP="002D7568">
            <w:pPr>
              <w:tabs>
                <w:tab w:val="decimal" w:pos="510"/>
              </w:tabs>
              <w:snapToGrid w:val="0"/>
              <w:ind w:left="-110" w:right="-160"/>
              <w:rPr>
                <w:rFonts w:eastAsia="Times New Roman"/>
                <w:sz w:val="18"/>
                <w:szCs w:val="18"/>
              </w:rPr>
            </w:pPr>
            <w:r w:rsidRPr="002D7568">
              <w:rPr>
                <w:sz w:val="18"/>
                <w:szCs w:val="18"/>
              </w:rPr>
              <w:t xml:space="preserve"> (730)</w:t>
            </w:r>
          </w:p>
        </w:tc>
        <w:tc>
          <w:tcPr>
            <w:tcW w:w="240" w:type="dxa"/>
            <w:shd w:val="clear" w:color="auto" w:fill="auto"/>
            <w:vAlign w:val="bottom"/>
          </w:tcPr>
          <w:p w14:paraId="7FD26A48" w14:textId="77777777" w:rsidR="002D7568" w:rsidRPr="002D7568" w:rsidRDefault="002D7568" w:rsidP="002D7568">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6445234" w14:textId="6AA0963F" w:rsidR="002D7568" w:rsidRPr="002D7568" w:rsidRDefault="002D7568" w:rsidP="002D7568">
            <w:pPr>
              <w:tabs>
                <w:tab w:val="decimal" w:pos="510"/>
              </w:tabs>
              <w:snapToGrid w:val="0"/>
              <w:ind w:left="-113" w:right="-160"/>
              <w:rPr>
                <w:rFonts w:eastAsia="Times New Roman"/>
                <w:sz w:val="18"/>
                <w:szCs w:val="18"/>
                <w:cs/>
              </w:rPr>
            </w:pPr>
            <w:r w:rsidRPr="002D7568">
              <w:rPr>
                <w:sz w:val="18"/>
                <w:szCs w:val="18"/>
              </w:rPr>
              <w:t xml:space="preserve"> (179)</w:t>
            </w:r>
          </w:p>
        </w:tc>
        <w:tc>
          <w:tcPr>
            <w:tcW w:w="239" w:type="dxa"/>
            <w:shd w:val="clear" w:color="auto" w:fill="auto"/>
            <w:vAlign w:val="bottom"/>
          </w:tcPr>
          <w:p w14:paraId="46126D15" w14:textId="77777777" w:rsidR="002D7568" w:rsidRPr="00D656F2" w:rsidRDefault="002D7568" w:rsidP="002D7568">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BEF9073" w14:textId="19D9CEEF" w:rsidR="002D7568" w:rsidRPr="00437137" w:rsidRDefault="002D7568" w:rsidP="002D7568">
            <w:pPr>
              <w:tabs>
                <w:tab w:val="decimal" w:pos="520"/>
              </w:tabs>
              <w:snapToGrid w:val="0"/>
              <w:ind w:left="-113" w:right="-160"/>
              <w:rPr>
                <w:rFonts w:eastAsia="Times New Roman"/>
                <w:sz w:val="18"/>
                <w:szCs w:val="18"/>
              </w:rPr>
            </w:pPr>
            <w:r w:rsidRPr="00D802D6">
              <w:rPr>
                <w:sz w:val="18"/>
                <w:szCs w:val="18"/>
              </w:rPr>
              <w:t xml:space="preserve"> 292 </w:t>
            </w:r>
          </w:p>
        </w:tc>
        <w:tc>
          <w:tcPr>
            <w:tcW w:w="239" w:type="dxa"/>
            <w:shd w:val="clear" w:color="auto" w:fill="auto"/>
            <w:vAlign w:val="bottom"/>
          </w:tcPr>
          <w:p w14:paraId="4085731B" w14:textId="77777777" w:rsidR="002D7568" w:rsidRPr="00D656F2" w:rsidRDefault="002D7568" w:rsidP="002D7568">
            <w:pPr>
              <w:tabs>
                <w:tab w:val="decimal" w:pos="520"/>
              </w:tabs>
              <w:snapToGrid w:val="0"/>
              <w:ind w:left="-113" w:right="-160"/>
              <w:rPr>
                <w:rFonts w:eastAsia="Times New Roman"/>
                <w:sz w:val="18"/>
                <w:szCs w:val="18"/>
                <w:lang w:val="en-GB"/>
              </w:rPr>
            </w:pPr>
          </w:p>
        </w:tc>
        <w:tc>
          <w:tcPr>
            <w:tcW w:w="702" w:type="dxa"/>
            <w:tcBorders>
              <w:bottom w:val="single" w:sz="4" w:space="0" w:color="000000"/>
            </w:tcBorders>
            <w:shd w:val="clear" w:color="auto" w:fill="auto"/>
            <w:vAlign w:val="bottom"/>
          </w:tcPr>
          <w:p w14:paraId="5A9D98CA" w14:textId="7ABC405C" w:rsidR="002D7568" w:rsidRPr="00D656F2" w:rsidRDefault="002D7568" w:rsidP="002D7568">
            <w:pPr>
              <w:tabs>
                <w:tab w:val="decimal" w:pos="485"/>
              </w:tabs>
              <w:snapToGrid w:val="0"/>
              <w:ind w:left="35" w:right="-160"/>
              <w:rPr>
                <w:rFonts w:eastAsia="Times New Roman"/>
                <w:sz w:val="18"/>
                <w:szCs w:val="18"/>
                <w:lang w:val="en-GB"/>
              </w:rPr>
            </w:pPr>
            <w:r w:rsidRPr="00570BB6">
              <w:rPr>
                <w:sz w:val="18"/>
                <w:szCs w:val="18"/>
              </w:rPr>
              <w:t xml:space="preserve"> (891</w:t>
            </w:r>
            <w:r w:rsidRPr="00D802D6">
              <w:rPr>
                <w:sz w:val="18"/>
                <w:szCs w:val="18"/>
              </w:rPr>
              <w:t>)</w:t>
            </w:r>
          </w:p>
        </w:tc>
        <w:tc>
          <w:tcPr>
            <w:tcW w:w="256" w:type="dxa"/>
            <w:gridSpan w:val="2"/>
            <w:shd w:val="clear" w:color="auto" w:fill="auto"/>
            <w:vAlign w:val="bottom"/>
          </w:tcPr>
          <w:p w14:paraId="6AFB703F" w14:textId="77777777" w:rsidR="002D7568" w:rsidRPr="00D656F2" w:rsidRDefault="002D7568" w:rsidP="002D7568">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4B0E0C2F" w14:textId="3D1CCA51" w:rsidR="002D7568" w:rsidRPr="00D656F2" w:rsidRDefault="002D7568" w:rsidP="00B31402">
            <w:pPr>
              <w:tabs>
                <w:tab w:val="decimal" w:pos="521"/>
              </w:tabs>
              <w:snapToGrid w:val="0"/>
              <w:ind w:right="-160"/>
              <w:rPr>
                <w:rFonts w:eastAsia="Times New Roman"/>
                <w:sz w:val="18"/>
                <w:szCs w:val="18"/>
                <w:lang w:val="en-GB"/>
              </w:rPr>
            </w:pPr>
            <w:r w:rsidRPr="00D802D6">
              <w:rPr>
                <w:sz w:val="18"/>
                <w:szCs w:val="18"/>
              </w:rPr>
              <w:t xml:space="preserve"> (599)</w:t>
            </w:r>
          </w:p>
        </w:tc>
      </w:tr>
      <w:tr w:rsidR="002D7568" w:rsidRPr="00D656F2" w14:paraId="08250E9E" w14:textId="77777777" w:rsidTr="00B31402">
        <w:trPr>
          <w:cantSplit/>
        </w:trPr>
        <w:tc>
          <w:tcPr>
            <w:tcW w:w="1800" w:type="dxa"/>
            <w:shd w:val="clear" w:color="auto" w:fill="auto"/>
            <w:vAlign w:val="bottom"/>
          </w:tcPr>
          <w:p w14:paraId="26C61B70" w14:textId="77777777" w:rsidR="002D7568" w:rsidRPr="00D656F2" w:rsidRDefault="002D7568" w:rsidP="002D7568">
            <w:pPr>
              <w:ind w:left="108" w:hanging="108"/>
              <w:rPr>
                <w:rFonts w:eastAsia="Times New Roman"/>
                <w:b/>
                <w:bCs/>
                <w:sz w:val="18"/>
                <w:szCs w:val="18"/>
              </w:rPr>
            </w:pPr>
            <w:r w:rsidRPr="00D656F2">
              <w:rPr>
                <w:rFonts w:eastAsia="Times New Roman"/>
                <w:b/>
                <w:bCs/>
                <w:sz w:val="18"/>
                <w:szCs w:val="18"/>
              </w:rPr>
              <w:t>Total</w:t>
            </w:r>
          </w:p>
        </w:tc>
        <w:tc>
          <w:tcPr>
            <w:tcW w:w="1152" w:type="dxa"/>
            <w:shd w:val="clear" w:color="auto" w:fill="auto"/>
            <w:vAlign w:val="bottom"/>
          </w:tcPr>
          <w:p w14:paraId="191770A1" w14:textId="77777777" w:rsidR="002D7568" w:rsidRPr="00E11746" w:rsidRDefault="002D7568" w:rsidP="002D7568">
            <w:pPr>
              <w:snapToGrid w:val="0"/>
              <w:ind w:left="-108" w:right="-95"/>
              <w:rPr>
                <w:rFonts w:eastAsia="Times New Roman"/>
                <w:b/>
                <w:bCs/>
                <w:sz w:val="18"/>
                <w:szCs w:val="18"/>
              </w:rPr>
            </w:pPr>
          </w:p>
        </w:tc>
        <w:tc>
          <w:tcPr>
            <w:tcW w:w="1128" w:type="dxa"/>
            <w:shd w:val="clear" w:color="auto" w:fill="auto"/>
            <w:vAlign w:val="bottom"/>
          </w:tcPr>
          <w:p w14:paraId="33489B45" w14:textId="77777777" w:rsidR="002D7568" w:rsidRPr="00E11746" w:rsidRDefault="002D7568" w:rsidP="002D7568">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vAlign w:val="bottom"/>
          </w:tcPr>
          <w:p w14:paraId="03796430" w14:textId="2DB0EFEA" w:rsidR="002D7568" w:rsidRPr="001936A6" w:rsidRDefault="002D7568" w:rsidP="002D7568">
            <w:pPr>
              <w:tabs>
                <w:tab w:val="decimal" w:pos="520"/>
              </w:tabs>
              <w:snapToGrid w:val="0"/>
              <w:ind w:left="-113" w:right="-160"/>
              <w:rPr>
                <w:rFonts w:eastAsia="Times New Roman"/>
                <w:b/>
                <w:bCs/>
                <w:sz w:val="18"/>
                <w:szCs w:val="18"/>
              </w:rPr>
            </w:pPr>
            <w:r w:rsidRPr="001936A6">
              <w:rPr>
                <w:b/>
                <w:bCs/>
                <w:sz w:val="18"/>
                <w:szCs w:val="18"/>
              </w:rPr>
              <w:t xml:space="preserve"> 92,245 </w:t>
            </w:r>
          </w:p>
        </w:tc>
        <w:tc>
          <w:tcPr>
            <w:tcW w:w="239" w:type="dxa"/>
            <w:shd w:val="clear" w:color="auto" w:fill="auto"/>
            <w:vAlign w:val="bottom"/>
          </w:tcPr>
          <w:p w14:paraId="630528CD" w14:textId="77777777" w:rsidR="002D7568" w:rsidRPr="001936A6" w:rsidRDefault="002D7568" w:rsidP="002D7568">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vAlign w:val="bottom"/>
          </w:tcPr>
          <w:p w14:paraId="57FB367C" w14:textId="77F0B59A" w:rsidR="002D7568" w:rsidRPr="001936A6" w:rsidRDefault="002D7568" w:rsidP="002D7568">
            <w:pPr>
              <w:tabs>
                <w:tab w:val="decimal" w:pos="510"/>
              </w:tabs>
              <w:snapToGrid w:val="0"/>
              <w:ind w:left="-110" w:right="-160"/>
              <w:rPr>
                <w:rFonts w:eastAsia="Times New Roman"/>
                <w:b/>
                <w:bCs/>
                <w:sz w:val="18"/>
                <w:szCs w:val="18"/>
              </w:rPr>
            </w:pPr>
            <w:r w:rsidRPr="001936A6">
              <w:rPr>
                <w:b/>
                <w:bCs/>
                <w:sz w:val="18"/>
                <w:szCs w:val="18"/>
              </w:rPr>
              <w:t xml:space="preserve"> 16,632 </w:t>
            </w:r>
          </w:p>
        </w:tc>
        <w:tc>
          <w:tcPr>
            <w:tcW w:w="240" w:type="dxa"/>
            <w:shd w:val="clear" w:color="auto" w:fill="auto"/>
            <w:vAlign w:val="bottom"/>
          </w:tcPr>
          <w:p w14:paraId="5B66101B" w14:textId="77777777" w:rsidR="002D7568" w:rsidRPr="001936A6" w:rsidRDefault="002D7568" w:rsidP="002D7568">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7584CC93" w14:textId="6873CDBA" w:rsidR="002D7568" w:rsidRPr="001936A6" w:rsidRDefault="002D7568" w:rsidP="002D7568">
            <w:pPr>
              <w:tabs>
                <w:tab w:val="decimal" w:pos="510"/>
              </w:tabs>
              <w:snapToGrid w:val="0"/>
              <w:ind w:left="-113" w:right="-160"/>
              <w:rPr>
                <w:rFonts w:eastAsia="Times New Roman"/>
                <w:b/>
                <w:bCs/>
                <w:sz w:val="18"/>
                <w:szCs w:val="18"/>
              </w:rPr>
            </w:pPr>
            <w:r w:rsidRPr="001936A6">
              <w:rPr>
                <w:b/>
                <w:bCs/>
                <w:sz w:val="18"/>
                <w:szCs w:val="18"/>
              </w:rPr>
              <w:t xml:space="preserve"> 108,877 </w:t>
            </w:r>
          </w:p>
        </w:tc>
        <w:tc>
          <w:tcPr>
            <w:tcW w:w="239" w:type="dxa"/>
            <w:shd w:val="clear" w:color="auto" w:fill="auto"/>
            <w:vAlign w:val="bottom"/>
          </w:tcPr>
          <w:p w14:paraId="02A90B68" w14:textId="77777777" w:rsidR="002D7568" w:rsidRPr="00D656F2" w:rsidRDefault="002D7568" w:rsidP="002D7568">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2A274CC1" w14:textId="7AB0EA68" w:rsidR="002D7568" w:rsidRPr="00D656F2" w:rsidRDefault="002D7568" w:rsidP="002D7568">
            <w:pPr>
              <w:tabs>
                <w:tab w:val="decimal" w:pos="520"/>
              </w:tabs>
              <w:snapToGrid w:val="0"/>
              <w:ind w:left="-113" w:right="-160"/>
              <w:rPr>
                <w:rFonts w:eastAsia="Times New Roman"/>
                <w:b/>
                <w:bCs/>
                <w:sz w:val="18"/>
                <w:szCs w:val="18"/>
              </w:rPr>
            </w:pPr>
            <w:r w:rsidRPr="00D802D6">
              <w:rPr>
                <w:b/>
                <w:bCs/>
                <w:sz w:val="18"/>
                <w:szCs w:val="18"/>
              </w:rPr>
              <w:t xml:space="preserve"> 90,643 </w:t>
            </w:r>
          </w:p>
        </w:tc>
        <w:tc>
          <w:tcPr>
            <w:tcW w:w="239" w:type="dxa"/>
            <w:shd w:val="clear" w:color="auto" w:fill="auto"/>
            <w:vAlign w:val="bottom"/>
          </w:tcPr>
          <w:p w14:paraId="40B855E4" w14:textId="77777777" w:rsidR="002D7568" w:rsidRPr="00D656F2" w:rsidRDefault="002D7568" w:rsidP="002D7568">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tcPr>
          <w:p w14:paraId="7AC3EB22" w14:textId="033D797C" w:rsidR="002D7568" w:rsidRPr="002E7CFF" w:rsidRDefault="002D7568" w:rsidP="002D7568">
            <w:pPr>
              <w:tabs>
                <w:tab w:val="decimal" w:pos="142"/>
                <w:tab w:val="left" w:pos="488"/>
              </w:tabs>
              <w:snapToGrid w:val="0"/>
              <w:ind w:right="-177" w:hanging="55"/>
              <w:rPr>
                <w:rFonts w:eastAsia="Times New Roman"/>
                <w:b/>
                <w:bCs/>
                <w:sz w:val="18"/>
                <w:szCs w:val="18"/>
              </w:rPr>
            </w:pPr>
            <w:r w:rsidRPr="002E7CFF">
              <w:rPr>
                <w:b/>
                <w:bCs/>
                <w:sz w:val="18"/>
                <w:szCs w:val="18"/>
              </w:rPr>
              <w:t xml:space="preserve"> 16,102 </w:t>
            </w:r>
          </w:p>
        </w:tc>
        <w:tc>
          <w:tcPr>
            <w:tcW w:w="256" w:type="dxa"/>
            <w:gridSpan w:val="2"/>
            <w:shd w:val="clear" w:color="auto" w:fill="auto"/>
            <w:vAlign w:val="bottom"/>
          </w:tcPr>
          <w:p w14:paraId="4920795A" w14:textId="77777777" w:rsidR="002D7568" w:rsidRPr="00D656F2" w:rsidRDefault="002D7568" w:rsidP="002D7568">
            <w:pPr>
              <w:tabs>
                <w:tab w:val="decimal" w:pos="520"/>
              </w:tabs>
              <w:snapToGrid w:val="0"/>
              <w:ind w:left="-113" w:right="-160"/>
              <w:rPr>
                <w:rFonts w:eastAsia="Times New Roman"/>
                <w:b/>
                <w:bCs/>
                <w:sz w:val="18"/>
                <w:szCs w:val="18"/>
              </w:rPr>
            </w:pPr>
          </w:p>
        </w:tc>
        <w:tc>
          <w:tcPr>
            <w:tcW w:w="716" w:type="dxa"/>
            <w:tcBorders>
              <w:top w:val="single" w:sz="4" w:space="0" w:color="000000"/>
              <w:bottom w:val="double" w:sz="4" w:space="0" w:color="000000"/>
            </w:tcBorders>
            <w:shd w:val="clear" w:color="auto" w:fill="auto"/>
            <w:vAlign w:val="bottom"/>
          </w:tcPr>
          <w:p w14:paraId="7DDC513A" w14:textId="1C7279FF" w:rsidR="002D7568" w:rsidRPr="00D656F2" w:rsidRDefault="002D7568" w:rsidP="00B31402">
            <w:pPr>
              <w:tabs>
                <w:tab w:val="decimal" w:pos="521"/>
              </w:tabs>
              <w:snapToGrid w:val="0"/>
              <w:ind w:left="-113" w:right="-160"/>
              <w:rPr>
                <w:rFonts w:eastAsia="Times New Roman"/>
                <w:b/>
                <w:bCs/>
                <w:sz w:val="18"/>
                <w:szCs w:val="18"/>
              </w:rPr>
            </w:pPr>
            <w:r w:rsidRPr="00D802D6">
              <w:rPr>
                <w:b/>
                <w:bCs/>
                <w:sz w:val="18"/>
                <w:szCs w:val="18"/>
              </w:rPr>
              <w:t xml:space="preserve"> 106,745 </w:t>
            </w:r>
          </w:p>
        </w:tc>
      </w:tr>
    </w:tbl>
    <w:p w14:paraId="4ED8FC22" w14:textId="77777777" w:rsidR="00402ADC" w:rsidRPr="00B954C8" w:rsidRDefault="00402ADC" w:rsidP="00B954C8">
      <w:pPr>
        <w:tabs>
          <w:tab w:val="left" w:pos="720"/>
        </w:tabs>
        <w:ind w:right="-28"/>
        <w:jc w:val="both"/>
        <w:rPr>
          <w:rFonts w:eastAsia="Times New Roman" w:cstheme="minorBidi"/>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702"/>
      </w:tblGrid>
      <w:tr w:rsidR="00402ADC" w:rsidRPr="00D656F2" w14:paraId="108E5CE0" w14:textId="77777777" w:rsidTr="00253CC7">
        <w:trPr>
          <w:cantSplit/>
        </w:trPr>
        <w:tc>
          <w:tcPr>
            <w:tcW w:w="1800" w:type="dxa"/>
            <w:shd w:val="clear" w:color="auto" w:fill="auto"/>
          </w:tcPr>
          <w:p w14:paraId="754D7319" w14:textId="77777777" w:rsidR="00402ADC" w:rsidRPr="00D656F2" w:rsidRDefault="00402ADC">
            <w:pPr>
              <w:snapToGrid w:val="0"/>
              <w:ind w:right="-197"/>
              <w:jc w:val="center"/>
              <w:rPr>
                <w:rFonts w:eastAsia="Times New Roman"/>
                <w:sz w:val="18"/>
                <w:szCs w:val="18"/>
              </w:rPr>
            </w:pPr>
          </w:p>
        </w:tc>
        <w:tc>
          <w:tcPr>
            <w:tcW w:w="1080" w:type="dxa"/>
            <w:shd w:val="clear" w:color="auto" w:fill="auto"/>
          </w:tcPr>
          <w:p w14:paraId="3745829D" w14:textId="77777777" w:rsidR="00402ADC" w:rsidRPr="00D656F2" w:rsidRDefault="00402ADC">
            <w:pPr>
              <w:snapToGrid w:val="0"/>
              <w:ind w:left="-108" w:right="-90"/>
              <w:jc w:val="center"/>
              <w:rPr>
                <w:rFonts w:eastAsia="Times New Roman"/>
                <w:sz w:val="18"/>
                <w:szCs w:val="18"/>
              </w:rPr>
            </w:pPr>
          </w:p>
        </w:tc>
        <w:tc>
          <w:tcPr>
            <w:tcW w:w="1182" w:type="dxa"/>
            <w:shd w:val="clear" w:color="auto" w:fill="auto"/>
          </w:tcPr>
          <w:p w14:paraId="00B096AF" w14:textId="77777777" w:rsidR="00402ADC" w:rsidRPr="00D656F2" w:rsidRDefault="00402ADC">
            <w:pPr>
              <w:snapToGrid w:val="0"/>
              <w:ind w:left="-108" w:right="-108"/>
              <w:jc w:val="center"/>
              <w:rPr>
                <w:rFonts w:eastAsia="Times New Roman"/>
                <w:sz w:val="18"/>
                <w:szCs w:val="18"/>
              </w:rPr>
            </w:pPr>
          </w:p>
        </w:tc>
        <w:tc>
          <w:tcPr>
            <w:tcW w:w="5568" w:type="dxa"/>
            <w:gridSpan w:val="11"/>
            <w:shd w:val="clear" w:color="auto" w:fill="auto"/>
          </w:tcPr>
          <w:p w14:paraId="11915C4B" w14:textId="77777777" w:rsidR="00402ADC" w:rsidRPr="00D656F2" w:rsidRDefault="00402ADC">
            <w:pPr>
              <w:ind w:left="-108" w:right="-108"/>
              <w:jc w:val="center"/>
              <w:rPr>
                <w:rFonts w:eastAsia="Times New Roman"/>
                <w:sz w:val="18"/>
                <w:szCs w:val="18"/>
              </w:rPr>
            </w:pPr>
            <w:r w:rsidRPr="00D656F2">
              <w:rPr>
                <w:rFonts w:cs="Angsana New"/>
                <w:b/>
                <w:bCs/>
                <w:sz w:val="18"/>
                <w:szCs w:val="22"/>
              </w:rPr>
              <w:t>Separate</w:t>
            </w:r>
            <w:r w:rsidRPr="00D656F2">
              <w:rPr>
                <w:b/>
                <w:bCs/>
                <w:sz w:val="18"/>
                <w:szCs w:val="18"/>
                <w:lang w:val="en-GB" w:bidi="ar-SA"/>
              </w:rPr>
              <w:t xml:space="preserve"> financial statements</w:t>
            </w:r>
          </w:p>
        </w:tc>
      </w:tr>
      <w:tr w:rsidR="00570BB6" w:rsidRPr="00D656F2" w14:paraId="08219CA4" w14:textId="77777777" w:rsidTr="00253CC7">
        <w:trPr>
          <w:cantSplit/>
        </w:trPr>
        <w:tc>
          <w:tcPr>
            <w:tcW w:w="1800" w:type="dxa"/>
            <w:shd w:val="clear" w:color="auto" w:fill="auto"/>
          </w:tcPr>
          <w:p w14:paraId="408DC21F" w14:textId="77777777" w:rsidR="00570BB6" w:rsidRPr="00D656F2" w:rsidRDefault="00570BB6" w:rsidP="00570BB6">
            <w:pPr>
              <w:snapToGrid w:val="0"/>
              <w:ind w:right="-197"/>
              <w:rPr>
                <w:rFonts w:eastAsia="Times New Roman"/>
                <w:sz w:val="18"/>
                <w:szCs w:val="18"/>
              </w:rPr>
            </w:pPr>
          </w:p>
        </w:tc>
        <w:tc>
          <w:tcPr>
            <w:tcW w:w="1080" w:type="dxa"/>
            <w:shd w:val="clear" w:color="auto" w:fill="auto"/>
          </w:tcPr>
          <w:p w14:paraId="195CFF0F" w14:textId="77777777" w:rsidR="00570BB6" w:rsidRPr="00D656F2" w:rsidRDefault="00570BB6" w:rsidP="00570BB6">
            <w:pPr>
              <w:ind w:left="-108" w:right="-108"/>
              <w:jc w:val="center"/>
              <w:rPr>
                <w:rFonts w:eastAsia="Times New Roman"/>
                <w:sz w:val="18"/>
                <w:szCs w:val="18"/>
              </w:rPr>
            </w:pPr>
          </w:p>
        </w:tc>
        <w:tc>
          <w:tcPr>
            <w:tcW w:w="1182" w:type="dxa"/>
            <w:shd w:val="clear" w:color="auto" w:fill="auto"/>
          </w:tcPr>
          <w:p w14:paraId="1FB1B1E0" w14:textId="77777777" w:rsidR="00570BB6" w:rsidRPr="00D656F2" w:rsidRDefault="00570BB6" w:rsidP="00570BB6">
            <w:pPr>
              <w:ind w:left="-108" w:right="-108"/>
              <w:jc w:val="center"/>
              <w:rPr>
                <w:rFonts w:eastAsia="Times New Roman"/>
                <w:sz w:val="18"/>
                <w:szCs w:val="18"/>
              </w:rPr>
            </w:pPr>
          </w:p>
        </w:tc>
        <w:tc>
          <w:tcPr>
            <w:tcW w:w="2668" w:type="dxa"/>
            <w:gridSpan w:val="5"/>
            <w:shd w:val="clear" w:color="auto" w:fill="auto"/>
          </w:tcPr>
          <w:p w14:paraId="7F01A687" w14:textId="31864533" w:rsidR="00570BB6" w:rsidRPr="00D656F2" w:rsidRDefault="00570BB6" w:rsidP="00570BB6">
            <w:pPr>
              <w:ind w:left="-113" w:right="-113"/>
              <w:jc w:val="center"/>
              <w:rPr>
                <w:rFonts w:eastAsia="Times New Roman" w:cstheme="minorBidi"/>
                <w:sz w:val="18"/>
                <w:szCs w:val="18"/>
              </w:rPr>
            </w:pPr>
            <w:r>
              <w:rPr>
                <w:rFonts w:eastAsia="Times New Roman"/>
                <w:sz w:val="18"/>
                <w:szCs w:val="18"/>
              </w:rPr>
              <w:t>31 March 2025</w:t>
            </w:r>
          </w:p>
        </w:tc>
        <w:tc>
          <w:tcPr>
            <w:tcW w:w="239" w:type="dxa"/>
            <w:shd w:val="clear" w:color="auto" w:fill="auto"/>
          </w:tcPr>
          <w:p w14:paraId="7D5E862B" w14:textId="77777777" w:rsidR="00570BB6" w:rsidRPr="00D656F2" w:rsidRDefault="00570BB6" w:rsidP="00570BB6">
            <w:pPr>
              <w:snapToGrid w:val="0"/>
              <w:ind w:left="-113" w:right="-113"/>
              <w:jc w:val="center"/>
              <w:rPr>
                <w:rFonts w:eastAsia="Times New Roman"/>
                <w:sz w:val="18"/>
                <w:szCs w:val="18"/>
                <w:lang w:val="x-none"/>
              </w:rPr>
            </w:pPr>
          </w:p>
        </w:tc>
        <w:tc>
          <w:tcPr>
            <w:tcW w:w="2661" w:type="dxa"/>
            <w:gridSpan w:val="5"/>
            <w:shd w:val="clear" w:color="auto" w:fill="auto"/>
          </w:tcPr>
          <w:p w14:paraId="2E4E2D03" w14:textId="76ACE836" w:rsidR="00570BB6" w:rsidRPr="00D656F2" w:rsidRDefault="00570BB6" w:rsidP="00570BB6">
            <w:pPr>
              <w:ind w:left="-113" w:right="-113"/>
              <w:jc w:val="center"/>
              <w:rPr>
                <w:rFonts w:eastAsia="Times New Roman"/>
                <w:sz w:val="18"/>
                <w:szCs w:val="18"/>
              </w:rPr>
            </w:pPr>
            <w:r w:rsidRPr="00D656F2">
              <w:rPr>
                <w:rFonts w:eastAsia="Times New Roman"/>
                <w:sz w:val="18"/>
                <w:szCs w:val="18"/>
              </w:rPr>
              <w:t>31 December 202</w:t>
            </w:r>
            <w:r>
              <w:rPr>
                <w:rFonts w:eastAsia="Times New Roman"/>
                <w:sz w:val="18"/>
                <w:szCs w:val="18"/>
              </w:rPr>
              <w:t>4</w:t>
            </w:r>
          </w:p>
        </w:tc>
      </w:tr>
      <w:tr w:rsidR="00570BB6" w:rsidRPr="00D656F2" w14:paraId="285F10F5" w14:textId="77777777" w:rsidTr="00253CC7">
        <w:trPr>
          <w:cantSplit/>
        </w:trPr>
        <w:tc>
          <w:tcPr>
            <w:tcW w:w="1800" w:type="dxa"/>
            <w:shd w:val="clear" w:color="auto" w:fill="auto"/>
          </w:tcPr>
          <w:p w14:paraId="0C82FD2C" w14:textId="77777777" w:rsidR="00570BB6" w:rsidRPr="00D656F2" w:rsidRDefault="00570BB6" w:rsidP="00570BB6">
            <w:pPr>
              <w:snapToGrid w:val="0"/>
              <w:ind w:right="-197"/>
              <w:rPr>
                <w:rFonts w:eastAsia="Times New Roman"/>
                <w:sz w:val="18"/>
                <w:szCs w:val="18"/>
              </w:rPr>
            </w:pPr>
          </w:p>
        </w:tc>
        <w:tc>
          <w:tcPr>
            <w:tcW w:w="1080" w:type="dxa"/>
            <w:shd w:val="clear" w:color="auto" w:fill="auto"/>
          </w:tcPr>
          <w:p w14:paraId="1837404D"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Interest</w:t>
            </w:r>
          </w:p>
        </w:tc>
        <w:tc>
          <w:tcPr>
            <w:tcW w:w="1182" w:type="dxa"/>
            <w:shd w:val="clear" w:color="auto" w:fill="auto"/>
          </w:tcPr>
          <w:p w14:paraId="1AAA901C"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1C673640" w14:textId="77777777" w:rsidR="00570BB6" w:rsidRPr="00D656F2" w:rsidRDefault="00570BB6" w:rsidP="00570BB6">
            <w:pPr>
              <w:ind w:left="-108" w:right="-108"/>
              <w:jc w:val="center"/>
              <w:rPr>
                <w:rFonts w:eastAsia="Times New Roman"/>
                <w:sz w:val="18"/>
                <w:szCs w:val="18"/>
              </w:rPr>
            </w:pPr>
          </w:p>
        </w:tc>
        <w:tc>
          <w:tcPr>
            <w:tcW w:w="239" w:type="dxa"/>
            <w:shd w:val="clear" w:color="auto" w:fill="auto"/>
          </w:tcPr>
          <w:p w14:paraId="3E98F1F1" w14:textId="77777777" w:rsidR="00570BB6" w:rsidRPr="00D656F2" w:rsidRDefault="00570BB6" w:rsidP="00570BB6">
            <w:pPr>
              <w:snapToGrid w:val="0"/>
              <w:ind w:left="-108" w:right="-108"/>
              <w:jc w:val="center"/>
              <w:rPr>
                <w:rFonts w:eastAsia="Times New Roman" w:cstheme="minorBidi"/>
                <w:sz w:val="18"/>
                <w:szCs w:val="18"/>
                <w:cs/>
              </w:rPr>
            </w:pPr>
          </w:p>
        </w:tc>
        <w:tc>
          <w:tcPr>
            <w:tcW w:w="726" w:type="dxa"/>
            <w:shd w:val="clear" w:color="auto" w:fill="auto"/>
          </w:tcPr>
          <w:p w14:paraId="0C868957" w14:textId="77777777" w:rsidR="00570BB6" w:rsidRPr="00D656F2" w:rsidRDefault="00570BB6" w:rsidP="00570BB6">
            <w:pPr>
              <w:ind w:left="-108" w:right="-108"/>
              <w:jc w:val="center"/>
              <w:rPr>
                <w:rFonts w:eastAsia="Times New Roman"/>
                <w:sz w:val="18"/>
                <w:szCs w:val="18"/>
              </w:rPr>
            </w:pPr>
          </w:p>
        </w:tc>
        <w:tc>
          <w:tcPr>
            <w:tcW w:w="240" w:type="dxa"/>
            <w:shd w:val="clear" w:color="auto" w:fill="auto"/>
          </w:tcPr>
          <w:p w14:paraId="204F7977" w14:textId="77777777" w:rsidR="00570BB6" w:rsidRPr="00D656F2" w:rsidRDefault="00570BB6" w:rsidP="00570BB6">
            <w:pPr>
              <w:snapToGrid w:val="0"/>
              <w:ind w:left="-108" w:right="-108"/>
              <w:jc w:val="center"/>
              <w:rPr>
                <w:rFonts w:eastAsia="Times New Roman"/>
                <w:sz w:val="18"/>
                <w:szCs w:val="18"/>
              </w:rPr>
            </w:pPr>
          </w:p>
        </w:tc>
        <w:tc>
          <w:tcPr>
            <w:tcW w:w="730" w:type="dxa"/>
            <w:shd w:val="clear" w:color="auto" w:fill="auto"/>
          </w:tcPr>
          <w:p w14:paraId="23F3A02D" w14:textId="77777777" w:rsidR="00570BB6" w:rsidRPr="00D656F2" w:rsidRDefault="00570BB6" w:rsidP="00570BB6">
            <w:pPr>
              <w:ind w:left="-108" w:right="-108"/>
              <w:jc w:val="center"/>
              <w:rPr>
                <w:rFonts w:eastAsia="Times New Roman"/>
                <w:sz w:val="18"/>
                <w:szCs w:val="18"/>
              </w:rPr>
            </w:pPr>
          </w:p>
        </w:tc>
        <w:tc>
          <w:tcPr>
            <w:tcW w:w="239" w:type="dxa"/>
            <w:shd w:val="clear" w:color="auto" w:fill="auto"/>
          </w:tcPr>
          <w:p w14:paraId="54549EEF" w14:textId="77777777" w:rsidR="00570BB6" w:rsidRPr="00D656F2" w:rsidRDefault="00570BB6" w:rsidP="00570BB6">
            <w:pPr>
              <w:snapToGrid w:val="0"/>
              <w:ind w:left="-108" w:right="-108"/>
              <w:jc w:val="center"/>
              <w:rPr>
                <w:rFonts w:eastAsia="Times New Roman"/>
                <w:sz w:val="18"/>
                <w:szCs w:val="18"/>
              </w:rPr>
            </w:pPr>
          </w:p>
        </w:tc>
        <w:tc>
          <w:tcPr>
            <w:tcW w:w="730" w:type="dxa"/>
            <w:shd w:val="clear" w:color="auto" w:fill="auto"/>
          </w:tcPr>
          <w:p w14:paraId="4D6226B1" w14:textId="77777777" w:rsidR="00570BB6" w:rsidRPr="00D656F2" w:rsidRDefault="00570BB6" w:rsidP="00570BB6">
            <w:pPr>
              <w:ind w:left="-108" w:right="-108"/>
              <w:jc w:val="center"/>
              <w:rPr>
                <w:rFonts w:eastAsia="Times New Roman"/>
                <w:sz w:val="18"/>
                <w:szCs w:val="18"/>
              </w:rPr>
            </w:pPr>
          </w:p>
        </w:tc>
        <w:tc>
          <w:tcPr>
            <w:tcW w:w="239" w:type="dxa"/>
            <w:shd w:val="clear" w:color="auto" w:fill="auto"/>
          </w:tcPr>
          <w:p w14:paraId="49733568" w14:textId="77777777" w:rsidR="00570BB6" w:rsidRPr="00D656F2" w:rsidRDefault="00570BB6" w:rsidP="00570BB6">
            <w:pPr>
              <w:snapToGrid w:val="0"/>
              <w:ind w:left="-108" w:right="-108"/>
              <w:jc w:val="center"/>
              <w:rPr>
                <w:rFonts w:eastAsia="Times New Roman"/>
                <w:sz w:val="18"/>
                <w:szCs w:val="18"/>
              </w:rPr>
            </w:pPr>
          </w:p>
        </w:tc>
        <w:tc>
          <w:tcPr>
            <w:tcW w:w="720" w:type="dxa"/>
            <w:shd w:val="clear" w:color="auto" w:fill="auto"/>
          </w:tcPr>
          <w:p w14:paraId="63D4C034" w14:textId="77777777" w:rsidR="00570BB6" w:rsidRPr="00D656F2" w:rsidRDefault="00570BB6" w:rsidP="00570BB6">
            <w:pPr>
              <w:ind w:left="-108" w:right="-108"/>
              <w:jc w:val="center"/>
              <w:rPr>
                <w:rFonts w:eastAsia="Times New Roman"/>
                <w:sz w:val="18"/>
                <w:szCs w:val="18"/>
              </w:rPr>
            </w:pPr>
          </w:p>
        </w:tc>
        <w:tc>
          <w:tcPr>
            <w:tcW w:w="270" w:type="dxa"/>
            <w:shd w:val="clear" w:color="auto" w:fill="auto"/>
          </w:tcPr>
          <w:p w14:paraId="73DE7A88" w14:textId="77777777" w:rsidR="00570BB6" w:rsidRPr="00D656F2" w:rsidRDefault="00570BB6" w:rsidP="00570BB6">
            <w:pPr>
              <w:snapToGrid w:val="0"/>
              <w:ind w:left="-108" w:right="-198"/>
              <w:jc w:val="center"/>
              <w:rPr>
                <w:rFonts w:eastAsia="Times New Roman"/>
                <w:sz w:val="18"/>
                <w:szCs w:val="18"/>
              </w:rPr>
            </w:pPr>
          </w:p>
        </w:tc>
        <w:tc>
          <w:tcPr>
            <w:tcW w:w="702" w:type="dxa"/>
            <w:shd w:val="clear" w:color="auto" w:fill="auto"/>
          </w:tcPr>
          <w:p w14:paraId="390FA5F9" w14:textId="77777777" w:rsidR="00570BB6" w:rsidRPr="00D656F2" w:rsidRDefault="00570BB6" w:rsidP="00570BB6">
            <w:pPr>
              <w:ind w:left="-108" w:right="-108"/>
              <w:jc w:val="center"/>
              <w:rPr>
                <w:rFonts w:eastAsia="Times New Roman"/>
                <w:sz w:val="18"/>
                <w:szCs w:val="18"/>
              </w:rPr>
            </w:pPr>
          </w:p>
        </w:tc>
      </w:tr>
      <w:tr w:rsidR="00570BB6" w:rsidRPr="00D656F2" w14:paraId="70823DC3" w14:textId="77777777" w:rsidTr="00253CC7">
        <w:trPr>
          <w:cantSplit/>
        </w:trPr>
        <w:tc>
          <w:tcPr>
            <w:tcW w:w="1800" w:type="dxa"/>
            <w:shd w:val="clear" w:color="auto" w:fill="auto"/>
          </w:tcPr>
          <w:p w14:paraId="621A5620" w14:textId="77777777" w:rsidR="00570BB6" w:rsidRPr="00D656F2" w:rsidRDefault="00570BB6" w:rsidP="00570BB6">
            <w:pPr>
              <w:snapToGrid w:val="0"/>
              <w:ind w:right="-197"/>
              <w:rPr>
                <w:rFonts w:eastAsia="Times New Roman"/>
                <w:sz w:val="18"/>
                <w:szCs w:val="18"/>
              </w:rPr>
            </w:pPr>
          </w:p>
        </w:tc>
        <w:tc>
          <w:tcPr>
            <w:tcW w:w="1080" w:type="dxa"/>
            <w:shd w:val="clear" w:color="auto" w:fill="auto"/>
          </w:tcPr>
          <w:p w14:paraId="276702A3"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rate</w:t>
            </w:r>
          </w:p>
        </w:tc>
        <w:tc>
          <w:tcPr>
            <w:tcW w:w="1182" w:type="dxa"/>
            <w:shd w:val="clear" w:color="auto" w:fill="auto"/>
          </w:tcPr>
          <w:p w14:paraId="35DCE81B"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76C112D2"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7FBF946" w14:textId="77777777" w:rsidR="00570BB6" w:rsidRPr="00D656F2" w:rsidRDefault="00570BB6" w:rsidP="00570BB6">
            <w:pPr>
              <w:snapToGrid w:val="0"/>
              <w:ind w:left="-108" w:right="-108"/>
              <w:jc w:val="center"/>
              <w:rPr>
                <w:rFonts w:eastAsia="Times New Roman"/>
                <w:sz w:val="18"/>
                <w:szCs w:val="18"/>
              </w:rPr>
            </w:pPr>
          </w:p>
        </w:tc>
        <w:tc>
          <w:tcPr>
            <w:tcW w:w="726" w:type="dxa"/>
            <w:shd w:val="clear" w:color="auto" w:fill="auto"/>
          </w:tcPr>
          <w:p w14:paraId="4896DD5A"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5EB6A740" w14:textId="77777777" w:rsidR="00570BB6" w:rsidRPr="00D656F2" w:rsidRDefault="00570BB6" w:rsidP="00570BB6">
            <w:pPr>
              <w:snapToGrid w:val="0"/>
              <w:ind w:left="-108" w:right="-108"/>
              <w:jc w:val="center"/>
              <w:rPr>
                <w:rFonts w:eastAsia="Times New Roman"/>
                <w:sz w:val="18"/>
                <w:szCs w:val="18"/>
              </w:rPr>
            </w:pPr>
          </w:p>
        </w:tc>
        <w:tc>
          <w:tcPr>
            <w:tcW w:w="730" w:type="dxa"/>
            <w:shd w:val="clear" w:color="auto" w:fill="auto"/>
          </w:tcPr>
          <w:p w14:paraId="203B2F20"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198B8F2E" w14:textId="77777777" w:rsidR="00570BB6" w:rsidRPr="00D656F2" w:rsidRDefault="00570BB6" w:rsidP="00570BB6">
            <w:pPr>
              <w:snapToGrid w:val="0"/>
              <w:ind w:left="-108" w:right="-108"/>
              <w:jc w:val="center"/>
              <w:rPr>
                <w:rFonts w:eastAsia="Times New Roman"/>
                <w:sz w:val="18"/>
                <w:szCs w:val="18"/>
              </w:rPr>
            </w:pPr>
          </w:p>
        </w:tc>
        <w:tc>
          <w:tcPr>
            <w:tcW w:w="730" w:type="dxa"/>
            <w:shd w:val="clear" w:color="auto" w:fill="auto"/>
          </w:tcPr>
          <w:p w14:paraId="1A00A62A"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5F3538E" w14:textId="77777777" w:rsidR="00570BB6" w:rsidRPr="00D656F2" w:rsidRDefault="00570BB6" w:rsidP="00570BB6">
            <w:pPr>
              <w:snapToGrid w:val="0"/>
              <w:ind w:left="-108" w:right="-108"/>
              <w:jc w:val="center"/>
              <w:rPr>
                <w:rFonts w:eastAsia="Times New Roman"/>
                <w:sz w:val="18"/>
                <w:szCs w:val="18"/>
              </w:rPr>
            </w:pPr>
          </w:p>
        </w:tc>
        <w:tc>
          <w:tcPr>
            <w:tcW w:w="720" w:type="dxa"/>
            <w:shd w:val="clear" w:color="auto" w:fill="auto"/>
          </w:tcPr>
          <w:p w14:paraId="02D92E34"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Foreign</w:t>
            </w:r>
          </w:p>
        </w:tc>
        <w:tc>
          <w:tcPr>
            <w:tcW w:w="270" w:type="dxa"/>
            <w:shd w:val="clear" w:color="auto" w:fill="auto"/>
          </w:tcPr>
          <w:p w14:paraId="60CE3C88" w14:textId="77777777" w:rsidR="00570BB6" w:rsidRPr="00D656F2" w:rsidRDefault="00570BB6" w:rsidP="00570BB6">
            <w:pPr>
              <w:snapToGrid w:val="0"/>
              <w:ind w:left="-108" w:right="-108"/>
              <w:jc w:val="center"/>
              <w:rPr>
                <w:rFonts w:eastAsia="Times New Roman"/>
                <w:sz w:val="18"/>
                <w:szCs w:val="18"/>
              </w:rPr>
            </w:pPr>
          </w:p>
        </w:tc>
        <w:tc>
          <w:tcPr>
            <w:tcW w:w="702" w:type="dxa"/>
            <w:shd w:val="clear" w:color="auto" w:fill="auto"/>
          </w:tcPr>
          <w:p w14:paraId="62F51DB9" w14:textId="77777777" w:rsidR="00570BB6" w:rsidRPr="00D656F2" w:rsidRDefault="00570BB6" w:rsidP="00570BB6">
            <w:pPr>
              <w:ind w:left="-108" w:right="-108"/>
              <w:jc w:val="center"/>
              <w:rPr>
                <w:rFonts w:eastAsia="Times New Roman"/>
                <w:sz w:val="18"/>
                <w:szCs w:val="18"/>
              </w:rPr>
            </w:pPr>
            <w:r w:rsidRPr="00D656F2">
              <w:rPr>
                <w:rFonts w:eastAsia="Times New Roman"/>
                <w:sz w:val="18"/>
                <w:szCs w:val="18"/>
              </w:rPr>
              <w:t>Total</w:t>
            </w:r>
          </w:p>
        </w:tc>
      </w:tr>
      <w:tr w:rsidR="00570BB6" w:rsidRPr="00D656F2" w14:paraId="72525802" w14:textId="77777777" w:rsidTr="00253CC7">
        <w:trPr>
          <w:cantSplit/>
        </w:trPr>
        <w:tc>
          <w:tcPr>
            <w:tcW w:w="1800" w:type="dxa"/>
            <w:shd w:val="clear" w:color="auto" w:fill="auto"/>
          </w:tcPr>
          <w:p w14:paraId="4F884FD5" w14:textId="77777777" w:rsidR="00570BB6" w:rsidRPr="00D656F2" w:rsidRDefault="00570BB6" w:rsidP="00570BB6">
            <w:pPr>
              <w:snapToGrid w:val="0"/>
              <w:ind w:right="-197"/>
              <w:rPr>
                <w:rFonts w:eastAsia="Times New Roman"/>
                <w:sz w:val="18"/>
                <w:szCs w:val="18"/>
              </w:rPr>
            </w:pPr>
          </w:p>
        </w:tc>
        <w:tc>
          <w:tcPr>
            <w:tcW w:w="1080" w:type="dxa"/>
            <w:shd w:val="clear" w:color="auto" w:fill="auto"/>
          </w:tcPr>
          <w:p w14:paraId="3B6B9118" w14:textId="77777777" w:rsidR="00570BB6" w:rsidRPr="00D656F2" w:rsidRDefault="00570BB6" w:rsidP="00570BB6">
            <w:pPr>
              <w:ind w:left="-108" w:right="-108"/>
              <w:jc w:val="center"/>
              <w:rPr>
                <w:rFonts w:eastAsia="Times New Roman"/>
                <w:sz w:val="18"/>
                <w:szCs w:val="18"/>
              </w:rPr>
            </w:pPr>
            <w:r w:rsidRPr="00D656F2">
              <w:rPr>
                <w:rFonts w:eastAsia="Times New Roman"/>
                <w:i/>
                <w:iCs/>
                <w:sz w:val="18"/>
                <w:szCs w:val="18"/>
                <w:cs/>
              </w:rPr>
              <w:t>(%)</w:t>
            </w:r>
          </w:p>
        </w:tc>
        <w:tc>
          <w:tcPr>
            <w:tcW w:w="1182" w:type="dxa"/>
            <w:shd w:val="clear" w:color="auto" w:fill="auto"/>
          </w:tcPr>
          <w:p w14:paraId="28AA2315" w14:textId="77777777" w:rsidR="00570BB6" w:rsidRPr="00D656F2" w:rsidRDefault="00570BB6" w:rsidP="00570BB6">
            <w:pPr>
              <w:snapToGrid w:val="0"/>
              <w:ind w:right="-197"/>
              <w:rPr>
                <w:rFonts w:eastAsia="Times New Roman"/>
                <w:sz w:val="18"/>
                <w:szCs w:val="18"/>
              </w:rPr>
            </w:pPr>
          </w:p>
        </w:tc>
        <w:tc>
          <w:tcPr>
            <w:tcW w:w="5568" w:type="dxa"/>
            <w:gridSpan w:val="11"/>
            <w:shd w:val="clear" w:color="auto" w:fill="auto"/>
          </w:tcPr>
          <w:p w14:paraId="22109C8B" w14:textId="77777777" w:rsidR="00570BB6" w:rsidRPr="00D656F2" w:rsidRDefault="00570BB6" w:rsidP="00570BB6">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570BB6" w:rsidRPr="00D656F2" w14:paraId="0BA3EF0C" w14:textId="77777777" w:rsidTr="00B31402">
        <w:trPr>
          <w:cantSplit/>
        </w:trPr>
        <w:tc>
          <w:tcPr>
            <w:tcW w:w="1800" w:type="dxa"/>
            <w:shd w:val="clear" w:color="auto" w:fill="auto"/>
            <w:vAlign w:val="bottom"/>
          </w:tcPr>
          <w:p w14:paraId="5C074AEC" w14:textId="77777777" w:rsidR="00570BB6" w:rsidRPr="00D656F2" w:rsidRDefault="00570BB6" w:rsidP="00570BB6">
            <w:pPr>
              <w:ind w:left="108" w:hanging="108"/>
              <w:rPr>
                <w:rFonts w:eastAsia="Times New Roman"/>
                <w:sz w:val="18"/>
                <w:szCs w:val="18"/>
              </w:rPr>
            </w:pPr>
            <w:r w:rsidRPr="00D656F2">
              <w:rPr>
                <w:rFonts w:eastAsia="Times New Roman"/>
                <w:sz w:val="18"/>
                <w:szCs w:val="18"/>
              </w:rPr>
              <w:t>Debentures</w:t>
            </w:r>
          </w:p>
        </w:tc>
        <w:tc>
          <w:tcPr>
            <w:tcW w:w="1080" w:type="dxa"/>
            <w:shd w:val="clear" w:color="auto" w:fill="auto"/>
            <w:vAlign w:val="bottom"/>
          </w:tcPr>
          <w:p w14:paraId="1ED225DD" w14:textId="77777777" w:rsidR="00570BB6" w:rsidRPr="00D656F2" w:rsidRDefault="00570BB6" w:rsidP="00570BB6">
            <w:pPr>
              <w:tabs>
                <w:tab w:val="left" w:pos="520"/>
              </w:tabs>
              <w:snapToGrid w:val="0"/>
              <w:ind w:left="-108" w:right="-95"/>
              <w:rPr>
                <w:rFonts w:eastAsia="Times New Roman"/>
                <w:sz w:val="18"/>
                <w:szCs w:val="18"/>
              </w:rPr>
            </w:pPr>
          </w:p>
        </w:tc>
        <w:tc>
          <w:tcPr>
            <w:tcW w:w="1182" w:type="dxa"/>
            <w:shd w:val="clear" w:color="auto" w:fill="auto"/>
            <w:vAlign w:val="bottom"/>
          </w:tcPr>
          <w:p w14:paraId="7F0358DC" w14:textId="77777777" w:rsidR="00570BB6" w:rsidRPr="00D656F2" w:rsidRDefault="00570BB6" w:rsidP="00570BB6">
            <w:pPr>
              <w:snapToGrid w:val="0"/>
              <w:ind w:left="-108" w:right="-95"/>
              <w:rPr>
                <w:rFonts w:eastAsia="Times New Roman"/>
                <w:sz w:val="18"/>
                <w:szCs w:val="18"/>
              </w:rPr>
            </w:pPr>
          </w:p>
        </w:tc>
        <w:tc>
          <w:tcPr>
            <w:tcW w:w="733" w:type="dxa"/>
            <w:shd w:val="clear" w:color="auto" w:fill="auto"/>
            <w:vAlign w:val="bottom"/>
          </w:tcPr>
          <w:p w14:paraId="3E74FE5C" w14:textId="77777777" w:rsidR="00570BB6" w:rsidRPr="00D656F2" w:rsidRDefault="00570BB6" w:rsidP="00570BB6">
            <w:pPr>
              <w:tabs>
                <w:tab w:val="decimal" w:pos="517"/>
              </w:tabs>
              <w:snapToGrid w:val="0"/>
              <w:ind w:left="-113" w:right="-113"/>
              <w:rPr>
                <w:rFonts w:eastAsia="Times New Roman"/>
                <w:sz w:val="18"/>
                <w:szCs w:val="18"/>
              </w:rPr>
            </w:pPr>
          </w:p>
        </w:tc>
        <w:tc>
          <w:tcPr>
            <w:tcW w:w="239" w:type="dxa"/>
            <w:shd w:val="clear" w:color="auto" w:fill="auto"/>
            <w:vAlign w:val="bottom"/>
          </w:tcPr>
          <w:p w14:paraId="294EF4CD" w14:textId="77777777" w:rsidR="00570BB6" w:rsidRPr="00D656F2" w:rsidRDefault="00570BB6" w:rsidP="00570BB6">
            <w:pPr>
              <w:tabs>
                <w:tab w:val="decimal" w:pos="517"/>
              </w:tabs>
              <w:snapToGrid w:val="0"/>
              <w:ind w:left="-113" w:right="-113"/>
              <w:rPr>
                <w:rFonts w:eastAsia="Times New Roman"/>
                <w:sz w:val="18"/>
                <w:szCs w:val="18"/>
              </w:rPr>
            </w:pPr>
          </w:p>
        </w:tc>
        <w:tc>
          <w:tcPr>
            <w:tcW w:w="726" w:type="dxa"/>
            <w:shd w:val="clear" w:color="auto" w:fill="auto"/>
            <w:vAlign w:val="bottom"/>
          </w:tcPr>
          <w:p w14:paraId="55122D18" w14:textId="77777777" w:rsidR="00570BB6" w:rsidRPr="00D656F2" w:rsidRDefault="00570BB6" w:rsidP="00570BB6">
            <w:pPr>
              <w:tabs>
                <w:tab w:val="decimal" w:pos="517"/>
              </w:tabs>
              <w:snapToGrid w:val="0"/>
              <w:ind w:left="-113" w:right="-113"/>
              <w:rPr>
                <w:rFonts w:eastAsia="Times New Roman"/>
                <w:sz w:val="18"/>
                <w:szCs w:val="18"/>
              </w:rPr>
            </w:pPr>
          </w:p>
        </w:tc>
        <w:tc>
          <w:tcPr>
            <w:tcW w:w="240" w:type="dxa"/>
            <w:shd w:val="clear" w:color="auto" w:fill="auto"/>
            <w:vAlign w:val="bottom"/>
          </w:tcPr>
          <w:p w14:paraId="3558DCA4" w14:textId="77777777" w:rsidR="00570BB6" w:rsidRPr="00D656F2" w:rsidRDefault="00570BB6" w:rsidP="00570BB6">
            <w:pPr>
              <w:tabs>
                <w:tab w:val="decimal" w:pos="517"/>
              </w:tabs>
              <w:snapToGrid w:val="0"/>
              <w:ind w:left="-113" w:right="-113"/>
              <w:rPr>
                <w:rFonts w:eastAsia="Times New Roman"/>
                <w:sz w:val="18"/>
                <w:szCs w:val="18"/>
              </w:rPr>
            </w:pPr>
          </w:p>
        </w:tc>
        <w:tc>
          <w:tcPr>
            <w:tcW w:w="730" w:type="dxa"/>
            <w:shd w:val="clear" w:color="auto" w:fill="auto"/>
            <w:vAlign w:val="bottom"/>
          </w:tcPr>
          <w:p w14:paraId="2D156123" w14:textId="77777777" w:rsidR="00570BB6" w:rsidRPr="00D656F2" w:rsidRDefault="00570BB6" w:rsidP="00570BB6">
            <w:pPr>
              <w:tabs>
                <w:tab w:val="decimal" w:pos="517"/>
              </w:tabs>
              <w:snapToGrid w:val="0"/>
              <w:ind w:left="-113" w:right="-160"/>
              <w:rPr>
                <w:sz w:val="18"/>
                <w:szCs w:val="18"/>
              </w:rPr>
            </w:pPr>
          </w:p>
        </w:tc>
        <w:tc>
          <w:tcPr>
            <w:tcW w:w="239" w:type="dxa"/>
            <w:shd w:val="clear" w:color="auto" w:fill="auto"/>
            <w:vAlign w:val="bottom"/>
          </w:tcPr>
          <w:p w14:paraId="283C4239" w14:textId="77777777" w:rsidR="00570BB6" w:rsidRPr="00D656F2" w:rsidRDefault="00570BB6" w:rsidP="00570BB6">
            <w:pPr>
              <w:tabs>
                <w:tab w:val="decimal" w:pos="517"/>
              </w:tabs>
              <w:snapToGrid w:val="0"/>
              <w:ind w:left="-113" w:right="-113"/>
              <w:rPr>
                <w:rFonts w:eastAsia="Times New Roman"/>
                <w:sz w:val="18"/>
                <w:szCs w:val="18"/>
              </w:rPr>
            </w:pPr>
          </w:p>
        </w:tc>
        <w:tc>
          <w:tcPr>
            <w:tcW w:w="730" w:type="dxa"/>
            <w:shd w:val="clear" w:color="auto" w:fill="auto"/>
            <w:vAlign w:val="bottom"/>
          </w:tcPr>
          <w:p w14:paraId="2AC55BA0" w14:textId="77777777" w:rsidR="00570BB6" w:rsidRPr="00D656F2" w:rsidRDefault="00570BB6" w:rsidP="00570BB6">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7058D793" w14:textId="77777777" w:rsidR="00570BB6" w:rsidRPr="00D656F2" w:rsidRDefault="00570BB6" w:rsidP="00570BB6">
            <w:pPr>
              <w:tabs>
                <w:tab w:val="decimal" w:pos="517"/>
              </w:tabs>
              <w:snapToGrid w:val="0"/>
              <w:ind w:left="-113" w:right="-113"/>
              <w:rPr>
                <w:rFonts w:eastAsia="Times New Roman"/>
                <w:sz w:val="18"/>
                <w:szCs w:val="18"/>
              </w:rPr>
            </w:pPr>
          </w:p>
        </w:tc>
        <w:tc>
          <w:tcPr>
            <w:tcW w:w="720" w:type="dxa"/>
            <w:shd w:val="clear" w:color="auto" w:fill="auto"/>
            <w:vAlign w:val="bottom"/>
          </w:tcPr>
          <w:p w14:paraId="1B530310" w14:textId="77777777" w:rsidR="00570BB6" w:rsidRPr="00D656F2" w:rsidRDefault="00570BB6" w:rsidP="00570BB6">
            <w:pPr>
              <w:tabs>
                <w:tab w:val="decimal" w:pos="517"/>
              </w:tabs>
              <w:snapToGrid w:val="0"/>
              <w:ind w:left="-113" w:right="-113"/>
              <w:rPr>
                <w:rFonts w:eastAsia="Times New Roman"/>
                <w:sz w:val="18"/>
                <w:szCs w:val="18"/>
              </w:rPr>
            </w:pPr>
          </w:p>
        </w:tc>
        <w:tc>
          <w:tcPr>
            <w:tcW w:w="270" w:type="dxa"/>
            <w:shd w:val="clear" w:color="auto" w:fill="auto"/>
            <w:vAlign w:val="bottom"/>
          </w:tcPr>
          <w:p w14:paraId="5AA93C93" w14:textId="77777777" w:rsidR="00570BB6" w:rsidRPr="00D656F2" w:rsidRDefault="00570BB6" w:rsidP="00570BB6">
            <w:pPr>
              <w:tabs>
                <w:tab w:val="decimal" w:pos="517"/>
              </w:tabs>
              <w:snapToGrid w:val="0"/>
              <w:ind w:left="-113" w:right="-113"/>
              <w:rPr>
                <w:rFonts w:eastAsia="Times New Roman"/>
                <w:sz w:val="18"/>
                <w:szCs w:val="18"/>
              </w:rPr>
            </w:pPr>
          </w:p>
        </w:tc>
        <w:tc>
          <w:tcPr>
            <w:tcW w:w="702" w:type="dxa"/>
            <w:shd w:val="clear" w:color="auto" w:fill="auto"/>
            <w:vAlign w:val="bottom"/>
          </w:tcPr>
          <w:p w14:paraId="2985C359" w14:textId="77777777" w:rsidR="00570BB6" w:rsidRPr="00D656F2" w:rsidRDefault="00570BB6" w:rsidP="00B31402">
            <w:pPr>
              <w:tabs>
                <w:tab w:val="decimal" w:pos="517"/>
              </w:tabs>
              <w:snapToGrid w:val="0"/>
              <w:ind w:left="-113" w:right="-113"/>
              <w:rPr>
                <w:rFonts w:eastAsia="Times New Roman"/>
                <w:sz w:val="18"/>
                <w:szCs w:val="18"/>
                <w:lang w:val="en-GB"/>
              </w:rPr>
            </w:pPr>
          </w:p>
        </w:tc>
      </w:tr>
      <w:tr w:rsidR="001936A6" w:rsidRPr="00D656F2" w14:paraId="0F04BC80" w14:textId="77777777" w:rsidTr="00B31402">
        <w:trPr>
          <w:cantSplit/>
        </w:trPr>
        <w:tc>
          <w:tcPr>
            <w:tcW w:w="1800" w:type="dxa"/>
            <w:shd w:val="clear" w:color="auto" w:fill="auto"/>
            <w:vAlign w:val="bottom"/>
          </w:tcPr>
          <w:p w14:paraId="2B165E4D" w14:textId="77777777" w:rsidR="001936A6" w:rsidRPr="00D656F2" w:rsidRDefault="001936A6" w:rsidP="001936A6">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80" w:type="dxa"/>
            <w:shd w:val="clear" w:color="auto" w:fill="auto"/>
          </w:tcPr>
          <w:p w14:paraId="142C79A1" w14:textId="4DEBC8EE" w:rsidR="001936A6" w:rsidRPr="00E11746" w:rsidRDefault="001936A6" w:rsidP="001936A6">
            <w:pPr>
              <w:tabs>
                <w:tab w:val="left" w:pos="72"/>
                <w:tab w:val="left" w:pos="520"/>
              </w:tabs>
              <w:ind w:left="-108" w:right="-90"/>
              <w:jc w:val="center"/>
              <w:rPr>
                <w:rFonts w:eastAsia="Times New Roman"/>
                <w:sz w:val="18"/>
                <w:szCs w:val="18"/>
              </w:rPr>
            </w:pPr>
            <w:r w:rsidRPr="009933C4">
              <w:rPr>
                <w:sz w:val="18"/>
                <w:szCs w:val="18"/>
              </w:rPr>
              <w:t xml:space="preserve"> 2.</w:t>
            </w:r>
            <w:r w:rsidR="00EE0B10">
              <w:rPr>
                <w:sz w:val="18"/>
                <w:szCs w:val="18"/>
              </w:rPr>
              <w:t>74</w:t>
            </w:r>
            <w:r w:rsidRPr="009933C4">
              <w:rPr>
                <w:sz w:val="18"/>
                <w:szCs w:val="18"/>
              </w:rPr>
              <w:t xml:space="preserve"> - 3.77 </w:t>
            </w:r>
          </w:p>
        </w:tc>
        <w:tc>
          <w:tcPr>
            <w:tcW w:w="1182" w:type="dxa"/>
            <w:shd w:val="clear" w:color="auto" w:fill="auto"/>
          </w:tcPr>
          <w:p w14:paraId="0942DE2C" w14:textId="52B3B768" w:rsidR="001936A6" w:rsidRPr="00D2630B" w:rsidRDefault="001936A6" w:rsidP="001936A6">
            <w:pPr>
              <w:jc w:val="center"/>
              <w:rPr>
                <w:rFonts w:eastAsia="Times New Roman" w:cs="Angsana New"/>
                <w:sz w:val="18"/>
                <w:szCs w:val="22"/>
              </w:rPr>
            </w:pPr>
            <w:r w:rsidRPr="00584B0B">
              <w:rPr>
                <w:sz w:val="18"/>
                <w:szCs w:val="18"/>
              </w:rPr>
              <w:t>202</w:t>
            </w:r>
            <w:r w:rsidR="00EE0B10">
              <w:rPr>
                <w:sz w:val="18"/>
                <w:szCs w:val="18"/>
              </w:rPr>
              <w:t>5</w:t>
            </w:r>
            <w:r w:rsidRPr="009933C4">
              <w:rPr>
                <w:sz w:val="18"/>
                <w:szCs w:val="18"/>
              </w:rPr>
              <w:t xml:space="preserve"> - </w:t>
            </w:r>
            <w:r w:rsidRPr="00584B0B">
              <w:rPr>
                <w:sz w:val="18"/>
                <w:szCs w:val="18"/>
              </w:rPr>
              <w:t>2034</w:t>
            </w:r>
          </w:p>
        </w:tc>
        <w:tc>
          <w:tcPr>
            <w:tcW w:w="733" w:type="dxa"/>
            <w:shd w:val="clear" w:color="auto" w:fill="auto"/>
            <w:vAlign w:val="bottom"/>
          </w:tcPr>
          <w:p w14:paraId="6551F8CD" w14:textId="1DBAD6DF" w:rsidR="001936A6" w:rsidRPr="001936A6" w:rsidRDefault="001936A6" w:rsidP="001936A6">
            <w:pPr>
              <w:tabs>
                <w:tab w:val="decimal" w:pos="520"/>
              </w:tabs>
              <w:snapToGrid w:val="0"/>
              <w:ind w:left="-113" w:right="-160"/>
              <w:rPr>
                <w:rFonts w:eastAsia="Times New Roman"/>
                <w:sz w:val="18"/>
                <w:szCs w:val="18"/>
              </w:rPr>
            </w:pPr>
            <w:r w:rsidRPr="001936A6">
              <w:rPr>
                <w:sz w:val="18"/>
                <w:szCs w:val="18"/>
              </w:rPr>
              <w:t xml:space="preserve"> 83,589 </w:t>
            </w:r>
          </w:p>
        </w:tc>
        <w:tc>
          <w:tcPr>
            <w:tcW w:w="239" w:type="dxa"/>
            <w:shd w:val="clear" w:color="auto" w:fill="auto"/>
            <w:vAlign w:val="bottom"/>
          </w:tcPr>
          <w:p w14:paraId="14C2C0DE" w14:textId="77777777" w:rsidR="001936A6" w:rsidRPr="001936A6" w:rsidRDefault="001936A6" w:rsidP="001936A6">
            <w:pPr>
              <w:tabs>
                <w:tab w:val="decimal" w:pos="520"/>
              </w:tabs>
              <w:snapToGrid w:val="0"/>
              <w:ind w:left="-113" w:right="-160"/>
              <w:rPr>
                <w:rFonts w:eastAsia="Times New Roman"/>
                <w:sz w:val="18"/>
                <w:szCs w:val="18"/>
              </w:rPr>
            </w:pPr>
          </w:p>
        </w:tc>
        <w:tc>
          <w:tcPr>
            <w:tcW w:w="726" w:type="dxa"/>
            <w:shd w:val="clear" w:color="auto" w:fill="auto"/>
            <w:vAlign w:val="bottom"/>
          </w:tcPr>
          <w:p w14:paraId="0E6DC9D0" w14:textId="0D702CCB" w:rsidR="001936A6" w:rsidRPr="001936A6" w:rsidRDefault="001936A6" w:rsidP="000F3B5B">
            <w:pPr>
              <w:tabs>
                <w:tab w:val="decimal" w:pos="287"/>
              </w:tabs>
              <w:snapToGrid w:val="0"/>
              <w:ind w:right="-160"/>
              <w:rPr>
                <w:rFonts w:eastAsia="Times New Roman"/>
                <w:sz w:val="18"/>
                <w:szCs w:val="18"/>
              </w:rPr>
            </w:pPr>
            <w:r w:rsidRPr="001936A6">
              <w:rPr>
                <w:sz w:val="18"/>
                <w:szCs w:val="18"/>
              </w:rPr>
              <w:t xml:space="preserve"> -</w:t>
            </w:r>
          </w:p>
        </w:tc>
        <w:tc>
          <w:tcPr>
            <w:tcW w:w="240" w:type="dxa"/>
            <w:shd w:val="clear" w:color="auto" w:fill="auto"/>
            <w:vAlign w:val="bottom"/>
          </w:tcPr>
          <w:p w14:paraId="24E3D6C7" w14:textId="77777777" w:rsidR="001936A6" w:rsidRPr="001936A6" w:rsidRDefault="001936A6" w:rsidP="001936A6">
            <w:pPr>
              <w:tabs>
                <w:tab w:val="decimal" w:pos="520"/>
              </w:tabs>
              <w:snapToGrid w:val="0"/>
              <w:ind w:left="-113" w:right="-160"/>
              <w:rPr>
                <w:rFonts w:eastAsia="Times New Roman"/>
                <w:sz w:val="18"/>
                <w:szCs w:val="18"/>
              </w:rPr>
            </w:pPr>
          </w:p>
        </w:tc>
        <w:tc>
          <w:tcPr>
            <w:tcW w:w="730" w:type="dxa"/>
            <w:shd w:val="clear" w:color="auto" w:fill="auto"/>
            <w:vAlign w:val="bottom"/>
          </w:tcPr>
          <w:p w14:paraId="53B35C32" w14:textId="47B09A4D" w:rsidR="001936A6" w:rsidRPr="001936A6" w:rsidRDefault="001936A6" w:rsidP="001936A6">
            <w:pPr>
              <w:tabs>
                <w:tab w:val="decimal" w:pos="520"/>
              </w:tabs>
              <w:snapToGrid w:val="0"/>
              <w:ind w:left="-113" w:right="-160"/>
              <w:rPr>
                <w:sz w:val="18"/>
                <w:szCs w:val="18"/>
              </w:rPr>
            </w:pPr>
            <w:r w:rsidRPr="001936A6">
              <w:rPr>
                <w:sz w:val="18"/>
                <w:szCs w:val="18"/>
              </w:rPr>
              <w:t xml:space="preserve"> 83,589 </w:t>
            </w:r>
          </w:p>
        </w:tc>
        <w:tc>
          <w:tcPr>
            <w:tcW w:w="239" w:type="dxa"/>
            <w:shd w:val="clear" w:color="auto" w:fill="auto"/>
            <w:vAlign w:val="bottom"/>
          </w:tcPr>
          <w:p w14:paraId="22E4C415" w14:textId="77777777" w:rsidR="001936A6" w:rsidRPr="00D656F2" w:rsidRDefault="001936A6" w:rsidP="001936A6">
            <w:pPr>
              <w:tabs>
                <w:tab w:val="decimal" w:pos="312"/>
                <w:tab w:val="decimal" w:pos="520"/>
              </w:tabs>
              <w:snapToGrid w:val="0"/>
              <w:ind w:right="-160"/>
              <w:rPr>
                <w:rFonts w:eastAsia="Times New Roman"/>
                <w:sz w:val="18"/>
                <w:szCs w:val="18"/>
              </w:rPr>
            </w:pPr>
          </w:p>
        </w:tc>
        <w:tc>
          <w:tcPr>
            <w:tcW w:w="730" w:type="dxa"/>
            <w:shd w:val="clear" w:color="auto" w:fill="auto"/>
          </w:tcPr>
          <w:p w14:paraId="3D430BE8" w14:textId="07D0DF19" w:rsidR="001936A6" w:rsidRPr="00570BB6" w:rsidRDefault="001936A6" w:rsidP="001936A6">
            <w:pPr>
              <w:tabs>
                <w:tab w:val="decimal" w:pos="520"/>
              </w:tabs>
              <w:snapToGrid w:val="0"/>
              <w:ind w:left="-113" w:right="-160"/>
              <w:rPr>
                <w:sz w:val="18"/>
                <w:szCs w:val="18"/>
              </w:rPr>
            </w:pPr>
            <w:r w:rsidRPr="00570BB6">
              <w:rPr>
                <w:sz w:val="18"/>
                <w:szCs w:val="18"/>
              </w:rPr>
              <w:t xml:space="preserve"> 83,515 </w:t>
            </w:r>
          </w:p>
        </w:tc>
        <w:tc>
          <w:tcPr>
            <w:tcW w:w="239" w:type="dxa"/>
            <w:shd w:val="clear" w:color="auto" w:fill="auto"/>
          </w:tcPr>
          <w:p w14:paraId="502C988D" w14:textId="77777777" w:rsidR="001936A6" w:rsidRPr="00D656F2" w:rsidRDefault="001936A6" w:rsidP="001936A6">
            <w:pPr>
              <w:tabs>
                <w:tab w:val="decimal" w:pos="520"/>
              </w:tabs>
              <w:snapToGrid w:val="0"/>
              <w:ind w:left="-113" w:right="-160"/>
              <w:rPr>
                <w:rFonts w:eastAsia="Times New Roman"/>
                <w:sz w:val="18"/>
                <w:szCs w:val="18"/>
              </w:rPr>
            </w:pPr>
          </w:p>
        </w:tc>
        <w:tc>
          <w:tcPr>
            <w:tcW w:w="720" w:type="dxa"/>
            <w:shd w:val="clear" w:color="auto" w:fill="auto"/>
            <w:vAlign w:val="bottom"/>
          </w:tcPr>
          <w:p w14:paraId="59E527D2" w14:textId="1AC09414" w:rsidR="001936A6" w:rsidRPr="00D656F2" w:rsidRDefault="001936A6" w:rsidP="00937835">
            <w:pPr>
              <w:tabs>
                <w:tab w:val="decimal" w:pos="324"/>
              </w:tabs>
              <w:snapToGrid w:val="0"/>
              <w:ind w:right="-160"/>
              <w:rPr>
                <w:rFonts w:eastAsia="Times New Roman"/>
                <w:sz w:val="18"/>
                <w:szCs w:val="18"/>
              </w:rPr>
            </w:pPr>
            <w:r>
              <w:rPr>
                <w:rFonts w:eastAsia="Times New Roman"/>
                <w:sz w:val="18"/>
                <w:szCs w:val="18"/>
                <w:lang w:val="en-GB"/>
              </w:rPr>
              <w:t xml:space="preserve">  </w:t>
            </w:r>
            <w:r w:rsidRPr="008241D5">
              <w:rPr>
                <w:rFonts w:eastAsia="Times New Roman"/>
                <w:sz w:val="18"/>
                <w:szCs w:val="18"/>
                <w:lang w:val="en-GB"/>
              </w:rPr>
              <w:t>-</w:t>
            </w:r>
          </w:p>
        </w:tc>
        <w:tc>
          <w:tcPr>
            <w:tcW w:w="270" w:type="dxa"/>
            <w:shd w:val="clear" w:color="auto" w:fill="auto"/>
          </w:tcPr>
          <w:p w14:paraId="473591E2" w14:textId="77777777" w:rsidR="001936A6" w:rsidRPr="00D656F2" w:rsidRDefault="001936A6" w:rsidP="001936A6">
            <w:pPr>
              <w:tabs>
                <w:tab w:val="decimal" w:pos="520"/>
              </w:tabs>
              <w:snapToGrid w:val="0"/>
              <w:ind w:left="-113" w:right="-160"/>
              <w:rPr>
                <w:rFonts w:eastAsia="Times New Roman"/>
                <w:sz w:val="18"/>
                <w:szCs w:val="18"/>
              </w:rPr>
            </w:pPr>
          </w:p>
        </w:tc>
        <w:tc>
          <w:tcPr>
            <w:tcW w:w="702" w:type="dxa"/>
            <w:shd w:val="clear" w:color="auto" w:fill="auto"/>
            <w:vAlign w:val="bottom"/>
          </w:tcPr>
          <w:p w14:paraId="6D2A68D6" w14:textId="23F47963" w:rsidR="001936A6" w:rsidRPr="00D656F2" w:rsidRDefault="001936A6" w:rsidP="00B31402">
            <w:pPr>
              <w:tabs>
                <w:tab w:val="decimal" w:pos="325"/>
                <w:tab w:val="decimal" w:pos="517"/>
              </w:tabs>
              <w:snapToGrid w:val="0"/>
              <w:ind w:right="-160"/>
              <w:rPr>
                <w:rFonts w:eastAsia="Times New Roman"/>
                <w:sz w:val="18"/>
                <w:szCs w:val="18"/>
              </w:rPr>
            </w:pPr>
            <w:r w:rsidRPr="00237189">
              <w:rPr>
                <w:sz w:val="18"/>
                <w:szCs w:val="18"/>
              </w:rPr>
              <w:t>83,515</w:t>
            </w:r>
          </w:p>
        </w:tc>
      </w:tr>
      <w:tr w:rsidR="001936A6" w:rsidRPr="00D656F2" w14:paraId="37E12CC9" w14:textId="77777777" w:rsidTr="00B31402">
        <w:trPr>
          <w:cantSplit/>
        </w:trPr>
        <w:tc>
          <w:tcPr>
            <w:tcW w:w="1800" w:type="dxa"/>
            <w:shd w:val="clear" w:color="auto" w:fill="auto"/>
            <w:vAlign w:val="bottom"/>
          </w:tcPr>
          <w:p w14:paraId="43C03D90" w14:textId="77777777" w:rsidR="001936A6" w:rsidRPr="00D656F2" w:rsidRDefault="001936A6" w:rsidP="001936A6">
            <w:pPr>
              <w:ind w:left="256" w:right="-111" w:hanging="256"/>
              <w:rPr>
                <w:rFonts w:eastAsia="Times New Roman"/>
                <w:sz w:val="18"/>
                <w:szCs w:val="18"/>
                <w:cs/>
              </w:rPr>
            </w:pPr>
            <w:r w:rsidRPr="00D656F2">
              <w:rPr>
                <w:rFonts w:eastAsia="Times New Roman"/>
                <w:sz w:val="18"/>
                <w:szCs w:val="18"/>
              </w:rPr>
              <w:t>Fair value adjustments for hedged items</w:t>
            </w:r>
          </w:p>
        </w:tc>
        <w:tc>
          <w:tcPr>
            <w:tcW w:w="1080" w:type="dxa"/>
            <w:shd w:val="clear" w:color="auto" w:fill="auto"/>
          </w:tcPr>
          <w:p w14:paraId="41068698" w14:textId="77777777" w:rsidR="001936A6" w:rsidRPr="00E11746" w:rsidRDefault="001936A6" w:rsidP="001936A6">
            <w:pPr>
              <w:tabs>
                <w:tab w:val="left" w:pos="72"/>
                <w:tab w:val="left" w:pos="520"/>
              </w:tabs>
              <w:ind w:left="-108" w:right="-90"/>
              <w:jc w:val="center"/>
              <w:rPr>
                <w:sz w:val="18"/>
                <w:szCs w:val="18"/>
              </w:rPr>
            </w:pPr>
          </w:p>
        </w:tc>
        <w:tc>
          <w:tcPr>
            <w:tcW w:w="1182" w:type="dxa"/>
            <w:shd w:val="clear" w:color="auto" w:fill="auto"/>
          </w:tcPr>
          <w:p w14:paraId="3266416C" w14:textId="77777777" w:rsidR="001936A6" w:rsidRPr="00E11746" w:rsidRDefault="001936A6" w:rsidP="001936A6">
            <w:pPr>
              <w:jc w:val="center"/>
              <w:rPr>
                <w:sz w:val="18"/>
                <w:szCs w:val="18"/>
              </w:rPr>
            </w:pPr>
          </w:p>
        </w:tc>
        <w:tc>
          <w:tcPr>
            <w:tcW w:w="733" w:type="dxa"/>
            <w:shd w:val="clear" w:color="auto" w:fill="auto"/>
            <w:vAlign w:val="bottom"/>
          </w:tcPr>
          <w:p w14:paraId="17E89BA9" w14:textId="5D1C65FF" w:rsidR="001936A6" w:rsidRPr="001936A6" w:rsidRDefault="001936A6" w:rsidP="001936A6">
            <w:pPr>
              <w:tabs>
                <w:tab w:val="decimal" w:pos="520"/>
              </w:tabs>
              <w:snapToGrid w:val="0"/>
              <w:ind w:left="-113" w:right="-160"/>
              <w:rPr>
                <w:sz w:val="18"/>
                <w:szCs w:val="18"/>
              </w:rPr>
            </w:pPr>
            <w:r w:rsidRPr="001936A6">
              <w:rPr>
                <w:sz w:val="18"/>
                <w:szCs w:val="18"/>
              </w:rPr>
              <w:t xml:space="preserve"> 552 </w:t>
            </w:r>
          </w:p>
        </w:tc>
        <w:tc>
          <w:tcPr>
            <w:tcW w:w="239" w:type="dxa"/>
            <w:shd w:val="clear" w:color="auto" w:fill="auto"/>
            <w:vAlign w:val="bottom"/>
          </w:tcPr>
          <w:p w14:paraId="51A86A8D" w14:textId="77777777" w:rsidR="001936A6" w:rsidRPr="001936A6" w:rsidRDefault="001936A6" w:rsidP="001936A6">
            <w:pPr>
              <w:tabs>
                <w:tab w:val="decimal" w:pos="520"/>
              </w:tabs>
              <w:snapToGrid w:val="0"/>
              <w:ind w:left="-113" w:right="-160"/>
              <w:rPr>
                <w:rFonts w:eastAsia="Times New Roman"/>
                <w:sz w:val="18"/>
                <w:szCs w:val="18"/>
              </w:rPr>
            </w:pPr>
          </w:p>
        </w:tc>
        <w:tc>
          <w:tcPr>
            <w:tcW w:w="726" w:type="dxa"/>
            <w:shd w:val="clear" w:color="auto" w:fill="auto"/>
            <w:vAlign w:val="bottom"/>
          </w:tcPr>
          <w:p w14:paraId="450C79FD" w14:textId="58F6C1A8" w:rsidR="001936A6" w:rsidRPr="001936A6" w:rsidRDefault="001936A6" w:rsidP="000F3B5B">
            <w:pPr>
              <w:tabs>
                <w:tab w:val="decimal" w:pos="287"/>
              </w:tabs>
              <w:snapToGrid w:val="0"/>
              <w:ind w:right="-160"/>
              <w:rPr>
                <w:rFonts w:eastAsia="Times New Roman"/>
                <w:sz w:val="18"/>
                <w:szCs w:val="18"/>
              </w:rPr>
            </w:pPr>
            <w:r w:rsidRPr="001936A6">
              <w:rPr>
                <w:sz w:val="18"/>
                <w:szCs w:val="18"/>
              </w:rPr>
              <w:t xml:space="preserve"> -</w:t>
            </w:r>
          </w:p>
        </w:tc>
        <w:tc>
          <w:tcPr>
            <w:tcW w:w="240" w:type="dxa"/>
            <w:shd w:val="clear" w:color="auto" w:fill="auto"/>
            <w:vAlign w:val="bottom"/>
          </w:tcPr>
          <w:p w14:paraId="0AB0C5CA" w14:textId="77777777" w:rsidR="001936A6" w:rsidRPr="001936A6" w:rsidRDefault="001936A6" w:rsidP="001936A6">
            <w:pPr>
              <w:tabs>
                <w:tab w:val="decimal" w:pos="520"/>
              </w:tabs>
              <w:snapToGrid w:val="0"/>
              <w:ind w:left="-113" w:right="-160"/>
              <w:rPr>
                <w:rFonts w:eastAsia="Times New Roman"/>
                <w:sz w:val="18"/>
                <w:szCs w:val="18"/>
              </w:rPr>
            </w:pPr>
          </w:p>
        </w:tc>
        <w:tc>
          <w:tcPr>
            <w:tcW w:w="730" w:type="dxa"/>
            <w:shd w:val="clear" w:color="auto" w:fill="auto"/>
            <w:vAlign w:val="bottom"/>
          </w:tcPr>
          <w:p w14:paraId="3AA098EB" w14:textId="2581C24D" w:rsidR="001936A6" w:rsidRPr="001936A6" w:rsidRDefault="001936A6" w:rsidP="001936A6">
            <w:pPr>
              <w:tabs>
                <w:tab w:val="decimal" w:pos="520"/>
              </w:tabs>
              <w:snapToGrid w:val="0"/>
              <w:ind w:left="-113" w:right="-160"/>
              <w:rPr>
                <w:sz w:val="18"/>
                <w:szCs w:val="18"/>
              </w:rPr>
            </w:pPr>
            <w:r w:rsidRPr="001936A6">
              <w:rPr>
                <w:sz w:val="18"/>
                <w:szCs w:val="18"/>
              </w:rPr>
              <w:t xml:space="preserve"> 552 </w:t>
            </w:r>
          </w:p>
        </w:tc>
        <w:tc>
          <w:tcPr>
            <w:tcW w:w="239" w:type="dxa"/>
            <w:shd w:val="clear" w:color="auto" w:fill="auto"/>
            <w:vAlign w:val="bottom"/>
          </w:tcPr>
          <w:p w14:paraId="3E17549A" w14:textId="77777777" w:rsidR="001936A6" w:rsidRPr="00D656F2" w:rsidRDefault="001936A6" w:rsidP="001936A6">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6E42C5A7" w14:textId="718A7884" w:rsidR="001936A6" w:rsidRPr="00570BB6" w:rsidRDefault="001936A6" w:rsidP="001936A6">
            <w:pPr>
              <w:tabs>
                <w:tab w:val="decimal" w:pos="520"/>
              </w:tabs>
              <w:snapToGrid w:val="0"/>
              <w:ind w:left="-113" w:right="-160"/>
              <w:rPr>
                <w:sz w:val="18"/>
                <w:szCs w:val="18"/>
              </w:rPr>
            </w:pPr>
            <w:r w:rsidRPr="00570BB6">
              <w:rPr>
                <w:sz w:val="18"/>
                <w:szCs w:val="18"/>
              </w:rPr>
              <w:t xml:space="preserve"> 292 </w:t>
            </w:r>
          </w:p>
        </w:tc>
        <w:tc>
          <w:tcPr>
            <w:tcW w:w="239" w:type="dxa"/>
            <w:shd w:val="clear" w:color="auto" w:fill="auto"/>
            <w:vAlign w:val="bottom"/>
          </w:tcPr>
          <w:p w14:paraId="12A5787A" w14:textId="77777777" w:rsidR="001936A6" w:rsidRPr="00D656F2" w:rsidRDefault="001936A6" w:rsidP="001936A6">
            <w:pPr>
              <w:tabs>
                <w:tab w:val="decimal" w:pos="520"/>
              </w:tabs>
              <w:snapToGrid w:val="0"/>
              <w:ind w:left="-113" w:right="-160"/>
              <w:rPr>
                <w:rFonts w:eastAsia="Times New Roman"/>
                <w:sz w:val="18"/>
                <w:szCs w:val="18"/>
              </w:rPr>
            </w:pPr>
          </w:p>
        </w:tc>
        <w:tc>
          <w:tcPr>
            <w:tcW w:w="720" w:type="dxa"/>
            <w:shd w:val="clear" w:color="auto" w:fill="auto"/>
            <w:vAlign w:val="bottom"/>
          </w:tcPr>
          <w:p w14:paraId="681A1DC6" w14:textId="3AFEBBA9" w:rsidR="001936A6" w:rsidRPr="00D656F2" w:rsidRDefault="001936A6" w:rsidP="00937835">
            <w:pPr>
              <w:tabs>
                <w:tab w:val="decimal" w:pos="324"/>
              </w:tabs>
              <w:snapToGrid w:val="0"/>
              <w:ind w:right="-160"/>
              <w:rPr>
                <w:rFonts w:eastAsia="Times New Roman"/>
                <w:sz w:val="18"/>
                <w:szCs w:val="18"/>
              </w:rPr>
            </w:pPr>
            <w:r>
              <w:rPr>
                <w:rFonts w:eastAsia="Times New Roman"/>
                <w:sz w:val="18"/>
                <w:szCs w:val="18"/>
                <w:lang w:val="en-GB"/>
              </w:rPr>
              <w:t xml:space="preserve">  -</w:t>
            </w:r>
          </w:p>
        </w:tc>
        <w:tc>
          <w:tcPr>
            <w:tcW w:w="270" w:type="dxa"/>
            <w:shd w:val="clear" w:color="auto" w:fill="auto"/>
            <w:vAlign w:val="bottom"/>
          </w:tcPr>
          <w:p w14:paraId="4CF52625" w14:textId="77777777" w:rsidR="001936A6" w:rsidRPr="00D656F2" w:rsidRDefault="001936A6" w:rsidP="001936A6">
            <w:pPr>
              <w:tabs>
                <w:tab w:val="decimal" w:pos="520"/>
              </w:tabs>
              <w:snapToGrid w:val="0"/>
              <w:ind w:left="-113" w:right="-160"/>
              <w:rPr>
                <w:rFonts w:eastAsia="Times New Roman"/>
                <w:sz w:val="18"/>
                <w:szCs w:val="18"/>
              </w:rPr>
            </w:pPr>
          </w:p>
        </w:tc>
        <w:tc>
          <w:tcPr>
            <w:tcW w:w="702" w:type="dxa"/>
            <w:shd w:val="clear" w:color="auto" w:fill="auto"/>
            <w:vAlign w:val="bottom"/>
          </w:tcPr>
          <w:p w14:paraId="71F0A46F" w14:textId="0C268AEC" w:rsidR="001936A6" w:rsidRPr="00D656F2" w:rsidRDefault="001936A6" w:rsidP="00937835">
            <w:pPr>
              <w:tabs>
                <w:tab w:val="decimal" w:pos="508"/>
              </w:tabs>
              <w:snapToGrid w:val="0"/>
              <w:ind w:right="-160"/>
              <w:rPr>
                <w:sz w:val="18"/>
                <w:szCs w:val="18"/>
              </w:rPr>
            </w:pPr>
            <w:r w:rsidRPr="00237189">
              <w:rPr>
                <w:sz w:val="18"/>
                <w:szCs w:val="18"/>
              </w:rPr>
              <w:t>292</w:t>
            </w:r>
          </w:p>
        </w:tc>
      </w:tr>
      <w:tr w:rsidR="001936A6" w:rsidRPr="004976DA" w14:paraId="4A386A89" w14:textId="77777777" w:rsidTr="00B31402">
        <w:trPr>
          <w:cantSplit/>
        </w:trPr>
        <w:tc>
          <w:tcPr>
            <w:tcW w:w="1800" w:type="dxa"/>
            <w:shd w:val="clear" w:color="auto" w:fill="auto"/>
            <w:vAlign w:val="bottom"/>
          </w:tcPr>
          <w:p w14:paraId="547FFB9A" w14:textId="77777777" w:rsidR="001936A6" w:rsidRPr="00D656F2" w:rsidRDefault="001936A6" w:rsidP="001936A6">
            <w:pPr>
              <w:ind w:left="108" w:hanging="108"/>
              <w:rPr>
                <w:rFonts w:eastAsia="Times New Roman"/>
                <w:b/>
                <w:bCs/>
                <w:sz w:val="18"/>
                <w:szCs w:val="18"/>
              </w:rPr>
            </w:pPr>
            <w:r w:rsidRPr="00D656F2">
              <w:rPr>
                <w:rFonts w:eastAsia="Times New Roman"/>
                <w:b/>
                <w:bCs/>
                <w:sz w:val="18"/>
                <w:szCs w:val="18"/>
              </w:rPr>
              <w:t>Total</w:t>
            </w:r>
          </w:p>
        </w:tc>
        <w:tc>
          <w:tcPr>
            <w:tcW w:w="1080" w:type="dxa"/>
            <w:shd w:val="clear" w:color="auto" w:fill="auto"/>
            <w:vAlign w:val="bottom"/>
          </w:tcPr>
          <w:p w14:paraId="4CE421F4" w14:textId="77777777" w:rsidR="001936A6" w:rsidRPr="00E11746" w:rsidRDefault="001936A6" w:rsidP="001936A6">
            <w:pPr>
              <w:snapToGrid w:val="0"/>
              <w:ind w:left="-108" w:right="-95"/>
              <w:rPr>
                <w:rFonts w:eastAsia="Times New Roman"/>
                <w:b/>
                <w:bCs/>
                <w:sz w:val="18"/>
                <w:szCs w:val="18"/>
              </w:rPr>
            </w:pPr>
          </w:p>
        </w:tc>
        <w:tc>
          <w:tcPr>
            <w:tcW w:w="1182" w:type="dxa"/>
            <w:shd w:val="clear" w:color="auto" w:fill="auto"/>
            <w:vAlign w:val="bottom"/>
          </w:tcPr>
          <w:p w14:paraId="66F773C4" w14:textId="77777777" w:rsidR="001936A6" w:rsidRPr="00E11746" w:rsidRDefault="001936A6" w:rsidP="001936A6">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vAlign w:val="bottom"/>
          </w:tcPr>
          <w:p w14:paraId="3E211625" w14:textId="7E07D591" w:rsidR="001936A6" w:rsidRPr="001936A6" w:rsidRDefault="001936A6" w:rsidP="001936A6">
            <w:pPr>
              <w:tabs>
                <w:tab w:val="decimal" w:pos="520"/>
              </w:tabs>
              <w:snapToGrid w:val="0"/>
              <w:ind w:left="-113" w:right="-160"/>
              <w:rPr>
                <w:rFonts w:eastAsia="Times New Roman"/>
                <w:b/>
                <w:bCs/>
                <w:sz w:val="18"/>
                <w:szCs w:val="18"/>
              </w:rPr>
            </w:pPr>
            <w:r w:rsidRPr="001936A6">
              <w:rPr>
                <w:b/>
                <w:bCs/>
                <w:sz w:val="18"/>
                <w:szCs w:val="18"/>
              </w:rPr>
              <w:t xml:space="preserve"> 84,141 </w:t>
            </w:r>
          </w:p>
        </w:tc>
        <w:tc>
          <w:tcPr>
            <w:tcW w:w="239" w:type="dxa"/>
            <w:shd w:val="clear" w:color="auto" w:fill="auto"/>
            <w:vAlign w:val="bottom"/>
          </w:tcPr>
          <w:p w14:paraId="165B7185" w14:textId="77777777" w:rsidR="001936A6" w:rsidRPr="001936A6" w:rsidRDefault="001936A6" w:rsidP="001936A6">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vAlign w:val="bottom"/>
          </w:tcPr>
          <w:p w14:paraId="4D1EBA41" w14:textId="0F4F7C6C" w:rsidR="001936A6" w:rsidRPr="000F3B5B" w:rsidRDefault="001936A6" w:rsidP="000F3B5B">
            <w:pPr>
              <w:tabs>
                <w:tab w:val="decimal" w:pos="287"/>
              </w:tabs>
              <w:snapToGrid w:val="0"/>
              <w:ind w:right="-160"/>
              <w:rPr>
                <w:rFonts w:eastAsia="Times New Roman"/>
                <w:sz w:val="18"/>
                <w:szCs w:val="18"/>
              </w:rPr>
            </w:pPr>
            <w:r w:rsidRPr="001936A6">
              <w:rPr>
                <w:b/>
                <w:bCs/>
                <w:sz w:val="18"/>
                <w:szCs w:val="18"/>
              </w:rPr>
              <w:t xml:space="preserve"> -</w:t>
            </w:r>
          </w:p>
        </w:tc>
        <w:tc>
          <w:tcPr>
            <w:tcW w:w="240" w:type="dxa"/>
            <w:shd w:val="clear" w:color="auto" w:fill="auto"/>
            <w:vAlign w:val="bottom"/>
          </w:tcPr>
          <w:p w14:paraId="2EDC3FA2" w14:textId="77777777" w:rsidR="001936A6" w:rsidRPr="001936A6" w:rsidRDefault="001936A6" w:rsidP="001936A6">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5281F288" w14:textId="44B2C537" w:rsidR="001936A6" w:rsidRPr="001936A6" w:rsidRDefault="001936A6" w:rsidP="001936A6">
            <w:pPr>
              <w:tabs>
                <w:tab w:val="decimal" w:pos="510"/>
              </w:tabs>
              <w:snapToGrid w:val="0"/>
              <w:ind w:left="-113" w:right="-160"/>
              <w:rPr>
                <w:rFonts w:eastAsia="Times New Roman"/>
                <w:b/>
                <w:bCs/>
                <w:sz w:val="18"/>
                <w:szCs w:val="18"/>
              </w:rPr>
            </w:pPr>
            <w:r w:rsidRPr="001936A6">
              <w:rPr>
                <w:b/>
                <w:bCs/>
                <w:sz w:val="18"/>
                <w:szCs w:val="18"/>
              </w:rPr>
              <w:t xml:space="preserve"> 84,141 </w:t>
            </w:r>
          </w:p>
        </w:tc>
        <w:tc>
          <w:tcPr>
            <w:tcW w:w="239" w:type="dxa"/>
            <w:shd w:val="clear" w:color="auto" w:fill="auto"/>
            <w:vAlign w:val="bottom"/>
          </w:tcPr>
          <w:p w14:paraId="5E422C96" w14:textId="77777777" w:rsidR="001936A6" w:rsidRPr="001936A6" w:rsidRDefault="001936A6" w:rsidP="001936A6">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2BB566E3" w14:textId="546231A3" w:rsidR="001936A6" w:rsidRPr="00D656F2" w:rsidRDefault="001936A6" w:rsidP="00937835">
            <w:pPr>
              <w:tabs>
                <w:tab w:val="decimal" w:pos="520"/>
              </w:tabs>
              <w:snapToGrid w:val="0"/>
              <w:ind w:left="-113" w:right="-160"/>
              <w:rPr>
                <w:rFonts w:eastAsia="Times New Roman"/>
                <w:b/>
                <w:bCs/>
                <w:sz w:val="18"/>
                <w:szCs w:val="18"/>
              </w:rPr>
            </w:pPr>
            <w:r w:rsidRPr="00681D9D">
              <w:rPr>
                <w:b/>
                <w:bCs/>
                <w:sz w:val="18"/>
                <w:szCs w:val="18"/>
              </w:rPr>
              <w:t xml:space="preserve"> 83,807 </w:t>
            </w:r>
          </w:p>
        </w:tc>
        <w:tc>
          <w:tcPr>
            <w:tcW w:w="239" w:type="dxa"/>
            <w:shd w:val="clear" w:color="auto" w:fill="auto"/>
          </w:tcPr>
          <w:p w14:paraId="6938D79F" w14:textId="77777777" w:rsidR="001936A6" w:rsidRPr="00D656F2" w:rsidRDefault="001936A6" w:rsidP="001936A6">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shd w:val="clear" w:color="auto" w:fill="auto"/>
          </w:tcPr>
          <w:p w14:paraId="44B4E1B4" w14:textId="506BB79C" w:rsidR="001936A6" w:rsidRPr="008628F8" w:rsidRDefault="001936A6" w:rsidP="00937835">
            <w:pPr>
              <w:tabs>
                <w:tab w:val="decimal" w:pos="324"/>
              </w:tabs>
              <w:snapToGrid w:val="0"/>
              <w:ind w:right="-160"/>
              <w:rPr>
                <w:rFonts w:eastAsia="Times New Roman"/>
                <w:b/>
                <w:bCs/>
                <w:sz w:val="18"/>
                <w:szCs w:val="18"/>
              </w:rPr>
            </w:pPr>
            <w:r w:rsidRPr="00681D9D">
              <w:rPr>
                <w:rFonts w:eastAsia="Times New Roman"/>
                <w:b/>
                <w:bCs/>
                <w:sz w:val="18"/>
                <w:szCs w:val="18"/>
                <w:lang w:val="en-GB"/>
              </w:rPr>
              <w:t xml:space="preserve">  -</w:t>
            </w:r>
          </w:p>
        </w:tc>
        <w:tc>
          <w:tcPr>
            <w:tcW w:w="270" w:type="dxa"/>
            <w:shd w:val="clear" w:color="auto" w:fill="auto"/>
          </w:tcPr>
          <w:p w14:paraId="6A43824A" w14:textId="77777777" w:rsidR="001936A6" w:rsidRPr="00D656F2" w:rsidRDefault="001936A6" w:rsidP="001936A6">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vAlign w:val="bottom"/>
          </w:tcPr>
          <w:p w14:paraId="3AEA5129" w14:textId="119A3747" w:rsidR="001936A6" w:rsidRPr="004D27E0" w:rsidRDefault="001936A6" w:rsidP="00B31402">
            <w:pPr>
              <w:tabs>
                <w:tab w:val="decimal" w:pos="325"/>
                <w:tab w:val="decimal" w:pos="517"/>
              </w:tabs>
              <w:snapToGrid w:val="0"/>
              <w:ind w:right="-160"/>
              <w:rPr>
                <w:rFonts w:eastAsia="Times New Roman"/>
                <w:b/>
                <w:bCs/>
                <w:sz w:val="18"/>
                <w:szCs w:val="18"/>
              </w:rPr>
            </w:pPr>
            <w:r w:rsidRPr="00681D9D">
              <w:rPr>
                <w:b/>
                <w:bCs/>
                <w:sz w:val="18"/>
                <w:szCs w:val="18"/>
              </w:rPr>
              <w:t>83,807</w:t>
            </w:r>
          </w:p>
        </w:tc>
      </w:tr>
    </w:tbl>
    <w:p w14:paraId="3377C573" w14:textId="1AC84077" w:rsidR="00070F8C" w:rsidRDefault="00070F8C" w:rsidP="00070F8C">
      <w:pPr>
        <w:tabs>
          <w:tab w:val="left" w:pos="851"/>
        </w:tabs>
        <w:spacing w:line="240" w:lineRule="atLeast"/>
        <w:ind w:left="540" w:right="-386"/>
        <w:jc w:val="both"/>
        <w:rPr>
          <w:rFonts w:eastAsia="Times New Roman" w:cstheme="minorBidi"/>
          <w:sz w:val="22"/>
          <w:szCs w:val="22"/>
          <w:lang w:val="en-GB"/>
        </w:rPr>
      </w:pPr>
      <w:r w:rsidRPr="00070F8C">
        <w:rPr>
          <w:rFonts w:eastAsia="Times New Roman"/>
          <w:sz w:val="22"/>
          <w:szCs w:val="22"/>
          <w:lang w:val="en-GB"/>
        </w:rPr>
        <w:t>On 10 May 2024, the Company issued unsecured senior 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annum, payable semi-annually in May and November of every year and cannot be early redeemed.</w:t>
      </w:r>
      <w:r>
        <w:rPr>
          <w:rFonts w:eastAsia="Times New Roman"/>
          <w:sz w:val="22"/>
          <w:szCs w:val="22"/>
          <w:lang w:val="en-GB"/>
        </w:rPr>
        <w:t xml:space="preserve"> </w:t>
      </w:r>
      <w:r w:rsidRPr="00070F8C">
        <w:rPr>
          <w:rFonts w:eastAsia="Times New Roman"/>
          <w:sz w:val="22"/>
          <w:szCs w:val="22"/>
          <w:lang w:val="en-GB"/>
        </w:rPr>
        <w:t>Moreover, on the same day, the Company issued unsecured senior Zero Coupon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p>
    <w:p w14:paraId="30F46856" w14:textId="77777777" w:rsidR="00314F78" w:rsidRDefault="00314F78" w:rsidP="00070F8C">
      <w:pPr>
        <w:tabs>
          <w:tab w:val="left" w:pos="851"/>
        </w:tabs>
        <w:spacing w:line="240" w:lineRule="atLeast"/>
        <w:ind w:left="540" w:right="-386"/>
        <w:jc w:val="both"/>
        <w:rPr>
          <w:rFonts w:eastAsia="Times New Roman" w:cstheme="minorBidi"/>
          <w:sz w:val="22"/>
          <w:szCs w:val="22"/>
          <w:lang w:val="en-GB"/>
        </w:rPr>
      </w:pPr>
    </w:p>
    <w:p w14:paraId="61909C02" w14:textId="0DCAA9AD" w:rsidR="004D2F72" w:rsidRDefault="00314F78" w:rsidP="00314F78">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0187BC48" w14:textId="77777777" w:rsidR="00D56E31" w:rsidRPr="00314F78" w:rsidRDefault="00D56E31" w:rsidP="00314F78">
      <w:pPr>
        <w:tabs>
          <w:tab w:val="left" w:pos="851"/>
        </w:tabs>
        <w:spacing w:line="240" w:lineRule="atLeast"/>
        <w:ind w:left="540" w:right="-386"/>
        <w:jc w:val="both"/>
        <w:rPr>
          <w:rFonts w:eastAsia="Times New Roman"/>
          <w:sz w:val="22"/>
          <w:szCs w:val="22"/>
          <w:lang w:val="en-GB"/>
        </w:rPr>
      </w:pPr>
    </w:p>
    <w:p w14:paraId="1282EA80" w14:textId="0C9A36CD" w:rsidR="008D1292" w:rsidRPr="00641741" w:rsidRDefault="008D1292" w:rsidP="00BF498F">
      <w:pPr>
        <w:pStyle w:val="Heading1"/>
        <w:tabs>
          <w:tab w:val="left" w:pos="851"/>
        </w:tabs>
        <w:ind w:left="540" w:hanging="540"/>
        <w:rPr>
          <w:rFonts w:cs="Times New Roman"/>
          <w:lang w:val="en-GB"/>
        </w:rPr>
      </w:pPr>
      <w:bookmarkStart w:id="31" w:name="_Fair_value_of"/>
      <w:bookmarkStart w:id="32" w:name="_Toc140075047"/>
      <w:bookmarkStart w:id="33" w:name="_Toc196846849"/>
      <w:bookmarkEnd w:id="31"/>
      <w:r w:rsidRPr="00641741">
        <w:rPr>
          <w:rFonts w:cs="Times New Roman"/>
          <w:lang w:val="en-GB"/>
        </w:rPr>
        <w:t>Fair value of financial assets and financial liabilities</w:t>
      </w:r>
      <w:bookmarkEnd w:id="32"/>
      <w:bookmarkEnd w:id="33"/>
      <w:r w:rsidRPr="00641741">
        <w:rPr>
          <w:rFonts w:cs="Times New Roman"/>
          <w:lang w:val="en-GB"/>
        </w:rPr>
        <w:t xml:space="preserve"> </w:t>
      </w:r>
    </w:p>
    <w:p w14:paraId="436AEF97" w14:textId="77777777" w:rsidR="008D1292" w:rsidRPr="00641741" w:rsidRDefault="008D1292" w:rsidP="00885A28">
      <w:pPr>
        <w:tabs>
          <w:tab w:val="left" w:pos="851"/>
        </w:tabs>
        <w:spacing w:line="240" w:lineRule="atLeast"/>
        <w:ind w:left="540" w:right="-28" w:hanging="540"/>
        <w:jc w:val="both"/>
        <w:rPr>
          <w:sz w:val="22"/>
          <w:szCs w:val="22"/>
          <w:cs/>
          <w:lang w:val="en-GB"/>
        </w:rPr>
      </w:pPr>
    </w:p>
    <w:p w14:paraId="78764B72" w14:textId="7E41F108" w:rsidR="008D1292" w:rsidRPr="00641741" w:rsidRDefault="00116170" w:rsidP="00885A28">
      <w:pPr>
        <w:tabs>
          <w:tab w:val="left" w:pos="851"/>
        </w:tabs>
        <w:spacing w:line="240" w:lineRule="atLeast"/>
        <w:ind w:left="540" w:right="-28" w:hanging="540"/>
        <w:jc w:val="both"/>
        <w:rPr>
          <w:b/>
          <w:bCs/>
          <w:i/>
          <w:iCs/>
          <w:sz w:val="22"/>
          <w:szCs w:val="22"/>
          <w:lang w:val="en-GB"/>
        </w:rPr>
      </w:pPr>
      <w:r w:rsidRPr="00641741">
        <w:rPr>
          <w:b/>
          <w:bCs/>
          <w:i/>
          <w:iCs/>
          <w:sz w:val="22"/>
          <w:szCs w:val="22"/>
          <w:lang w:val="en-GB"/>
        </w:rPr>
        <w:t>1</w:t>
      </w:r>
      <w:r w:rsidR="00F734BC" w:rsidRPr="00641741">
        <w:rPr>
          <w:b/>
          <w:bCs/>
          <w:i/>
          <w:iCs/>
          <w:sz w:val="22"/>
          <w:szCs w:val="22"/>
        </w:rPr>
        <w:t>1</w:t>
      </w:r>
      <w:r w:rsidR="008D1292" w:rsidRPr="00641741">
        <w:rPr>
          <w:b/>
          <w:bCs/>
          <w:i/>
          <w:iCs/>
          <w:sz w:val="22"/>
          <w:szCs w:val="22"/>
          <w:lang w:val="en-GB"/>
        </w:rPr>
        <w:t>.1</w:t>
      </w:r>
      <w:r w:rsidR="008D1292" w:rsidRPr="00641741">
        <w:rPr>
          <w:b/>
          <w:bCs/>
          <w:i/>
          <w:iCs/>
          <w:sz w:val="22"/>
          <w:szCs w:val="22"/>
          <w:lang w:val="en-GB"/>
        </w:rPr>
        <w:tab/>
        <w:t>Financial assets and financial liabilities measured at fair value</w:t>
      </w:r>
    </w:p>
    <w:p w14:paraId="6D393B37" w14:textId="06CC46B8" w:rsidR="008D1292" w:rsidRPr="00641741" w:rsidRDefault="008D1292" w:rsidP="00885A28">
      <w:pPr>
        <w:tabs>
          <w:tab w:val="left" w:pos="851"/>
        </w:tabs>
        <w:spacing w:line="240" w:lineRule="atLeast"/>
        <w:ind w:left="540" w:right="-28"/>
        <w:jc w:val="both"/>
        <w:rPr>
          <w:sz w:val="22"/>
          <w:szCs w:val="22"/>
          <w:lang w:val="en-GB"/>
        </w:rPr>
      </w:pPr>
    </w:p>
    <w:p w14:paraId="50B43C0B" w14:textId="2E5A29E5" w:rsidR="00BD41C5" w:rsidRPr="00641741" w:rsidRDefault="00BD41C5" w:rsidP="00BD41C5">
      <w:pPr>
        <w:spacing w:line="240" w:lineRule="atLeast"/>
        <w:ind w:left="540"/>
        <w:jc w:val="thaiDistribute"/>
        <w:rPr>
          <w:rFonts w:eastAsia="Times New Roman"/>
          <w:sz w:val="22"/>
          <w:lang w:val="en-GB"/>
        </w:rPr>
      </w:pPr>
      <w:r w:rsidRPr="00641741">
        <w:rPr>
          <w:rFonts w:eastAsia="Times New Roman"/>
          <w:sz w:val="22"/>
          <w:szCs w:val="22"/>
          <w:lang w:val="en-GB" w:bidi="ar-SA"/>
        </w:rPr>
        <w:t xml:space="preserve">The following table analyses financial instruments measured at fair value at the reporting date, </w:t>
      </w:r>
      <w:r w:rsidR="00D15CF8" w:rsidRPr="00641741">
        <w:rPr>
          <w:rFonts w:eastAsia="Times New Roman"/>
          <w:sz w:val="22"/>
          <w:szCs w:val="22"/>
          <w:lang w:val="en-GB" w:bidi="ar-SA"/>
        </w:rPr>
        <w:br/>
      </w:r>
      <w:r w:rsidRPr="00641741">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sidRPr="00641741">
        <w:rPr>
          <w:rFonts w:eastAsia="Times New Roman"/>
          <w:sz w:val="22"/>
          <w:szCs w:val="22"/>
          <w:lang w:val="en-GB" w:bidi="ar-SA"/>
        </w:rPr>
        <w:br/>
      </w:r>
      <w:r w:rsidRPr="00641741">
        <w:rPr>
          <w:rFonts w:eastAsia="Times New Roman"/>
          <w:sz w:val="22"/>
          <w:szCs w:val="22"/>
          <w:lang w:val="en-GB" w:bidi="ar-SA"/>
        </w:rPr>
        <w:t xml:space="preserve">any deferred differences between the transaction price and the fair value on initial recognition when </w:t>
      </w:r>
      <w:r w:rsidR="00D15CF8" w:rsidRPr="00641741">
        <w:rPr>
          <w:rFonts w:eastAsia="Times New Roman"/>
          <w:sz w:val="22"/>
          <w:szCs w:val="22"/>
          <w:lang w:val="en-GB" w:bidi="ar-SA"/>
        </w:rPr>
        <w:br/>
      </w:r>
      <w:r w:rsidRPr="00641741">
        <w:rPr>
          <w:rFonts w:eastAsia="Times New Roman"/>
          <w:sz w:val="22"/>
          <w:szCs w:val="22"/>
          <w:lang w:val="en-GB" w:bidi="ar-SA"/>
        </w:rPr>
        <w:t>the fair value is based on a valuation technique that uses unobservable inputs.</w:t>
      </w:r>
    </w:p>
    <w:p w14:paraId="2D70416C" w14:textId="7D6E4EDC"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F760F3" w:rsidRPr="009709D5" w:rsidDel="00D47E95" w14:paraId="1154E921" w14:textId="77777777">
        <w:trPr>
          <w:cantSplit/>
          <w:tblHeader/>
        </w:trPr>
        <w:tc>
          <w:tcPr>
            <w:tcW w:w="2043" w:type="dxa"/>
            <w:shd w:val="clear" w:color="auto" w:fill="auto"/>
          </w:tcPr>
          <w:p w14:paraId="69FD2C4E"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3099A4D2" w14:textId="77777777" w:rsidR="00F760F3" w:rsidRPr="009709D5" w:rsidDel="00D47E95" w:rsidRDefault="00F760F3">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F760F3" w:rsidRPr="006234DC" w14:paraId="5F16EDFF" w14:textId="77777777" w:rsidTr="00532CBC">
        <w:trPr>
          <w:cantSplit/>
          <w:trHeight w:val="254"/>
          <w:tblHeader/>
        </w:trPr>
        <w:tc>
          <w:tcPr>
            <w:tcW w:w="2043" w:type="dxa"/>
            <w:shd w:val="clear" w:color="auto" w:fill="auto"/>
          </w:tcPr>
          <w:p w14:paraId="01804C7E" w14:textId="77777777" w:rsidR="00F760F3" w:rsidRPr="006234DC" w:rsidRDefault="00F760F3">
            <w:pPr>
              <w:spacing w:line="240" w:lineRule="atLeast"/>
              <w:ind w:left="180" w:hanging="180"/>
              <w:rPr>
                <w:rFonts w:cstheme="minorBidi"/>
                <w:b/>
                <w:bCs/>
                <w:sz w:val="18"/>
                <w:szCs w:val="18"/>
                <w:cs/>
                <w:lang w:val="en-GB"/>
              </w:rPr>
            </w:pPr>
          </w:p>
        </w:tc>
        <w:tc>
          <w:tcPr>
            <w:tcW w:w="3555" w:type="dxa"/>
            <w:gridSpan w:val="7"/>
            <w:shd w:val="clear" w:color="auto" w:fill="auto"/>
          </w:tcPr>
          <w:p w14:paraId="32032569" w14:textId="5A5AE05B" w:rsidR="00F760F3" w:rsidRPr="006234DC" w:rsidRDefault="00F760F3">
            <w:pPr>
              <w:tabs>
                <w:tab w:val="decimal" w:pos="-83"/>
              </w:tabs>
              <w:spacing w:line="240" w:lineRule="atLeast"/>
              <w:ind w:left="-83" w:right="-75"/>
              <w:jc w:val="center"/>
              <w:rPr>
                <w:sz w:val="18"/>
                <w:szCs w:val="22"/>
                <w:lang w:val="en-GB"/>
              </w:rPr>
            </w:pPr>
            <w:r>
              <w:rPr>
                <w:sz w:val="18"/>
                <w:szCs w:val="22"/>
                <w:lang w:val="en-GB"/>
              </w:rPr>
              <w:t>3</w:t>
            </w:r>
            <w:r w:rsidR="00B8385E">
              <w:rPr>
                <w:sz w:val="18"/>
                <w:szCs w:val="22"/>
                <w:lang w:val="en-GB"/>
              </w:rPr>
              <w:t>1</w:t>
            </w:r>
            <w:r>
              <w:rPr>
                <w:sz w:val="18"/>
                <w:szCs w:val="22"/>
                <w:lang w:val="en-GB"/>
              </w:rPr>
              <w:t xml:space="preserve"> </w:t>
            </w:r>
            <w:r w:rsidR="00B8385E">
              <w:rPr>
                <w:sz w:val="18"/>
                <w:szCs w:val="22"/>
                <w:lang w:val="en-GB"/>
              </w:rPr>
              <w:t>March</w:t>
            </w:r>
            <w:r>
              <w:rPr>
                <w:sz w:val="18"/>
                <w:szCs w:val="22"/>
                <w:lang w:val="en-GB"/>
              </w:rPr>
              <w:t xml:space="preserve"> 202</w:t>
            </w:r>
            <w:r w:rsidR="00B8385E">
              <w:rPr>
                <w:sz w:val="18"/>
                <w:szCs w:val="22"/>
                <w:lang w:val="en-GB"/>
              </w:rPr>
              <w:t>5</w:t>
            </w:r>
          </w:p>
        </w:tc>
        <w:tc>
          <w:tcPr>
            <w:tcW w:w="181" w:type="dxa"/>
          </w:tcPr>
          <w:p w14:paraId="3DBF0A5B"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4FD28E6" w14:textId="0D62D909"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sidR="00B8385E">
              <w:rPr>
                <w:sz w:val="18"/>
                <w:szCs w:val="18"/>
                <w:lang w:val="en-GB" w:bidi="ar-SA"/>
              </w:rPr>
              <w:t>4</w:t>
            </w:r>
          </w:p>
        </w:tc>
      </w:tr>
      <w:tr w:rsidR="00F760F3" w:rsidRPr="006234DC" w:rsidDel="00D47E95" w14:paraId="5AAC22A6" w14:textId="77777777" w:rsidTr="00CF636B">
        <w:trPr>
          <w:cantSplit/>
          <w:tblHeader/>
        </w:trPr>
        <w:tc>
          <w:tcPr>
            <w:tcW w:w="2043" w:type="dxa"/>
            <w:shd w:val="clear" w:color="auto" w:fill="auto"/>
          </w:tcPr>
          <w:p w14:paraId="0DB545CD" w14:textId="77777777" w:rsidR="00F760F3" w:rsidRPr="006234DC" w:rsidRDefault="00F760F3">
            <w:pPr>
              <w:spacing w:line="240" w:lineRule="atLeast"/>
              <w:ind w:left="180" w:hanging="180"/>
              <w:rPr>
                <w:b/>
                <w:bCs/>
                <w:sz w:val="18"/>
                <w:szCs w:val="18"/>
                <w:lang w:val="en-GB"/>
              </w:rPr>
            </w:pPr>
          </w:p>
        </w:tc>
        <w:tc>
          <w:tcPr>
            <w:tcW w:w="3555" w:type="dxa"/>
            <w:gridSpan w:val="7"/>
            <w:shd w:val="clear" w:color="auto" w:fill="auto"/>
          </w:tcPr>
          <w:p w14:paraId="7E438E1A"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1" w:type="dxa"/>
          </w:tcPr>
          <w:p w14:paraId="00AF8A56"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95AC7B4"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F760F3" w:rsidRPr="006234DC" w14:paraId="01BB087C" w14:textId="77777777" w:rsidTr="00CF636B">
        <w:trPr>
          <w:cantSplit/>
          <w:tblHeader/>
        </w:trPr>
        <w:tc>
          <w:tcPr>
            <w:tcW w:w="2043" w:type="dxa"/>
            <w:shd w:val="clear" w:color="auto" w:fill="auto"/>
          </w:tcPr>
          <w:p w14:paraId="18BA32F1" w14:textId="77777777" w:rsidR="00F760F3" w:rsidRPr="006234DC" w:rsidRDefault="00F760F3">
            <w:pPr>
              <w:spacing w:line="240" w:lineRule="atLeast"/>
              <w:ind w:left="180" w:hanging="180"/>
              <w:rPr>
                <w:b/>
                <w:bCs/>
                <w:sz w:val="18"/>
                <w:szCs w:val="18"/>
                <w:lang w:val="en-GB"/>
              </w:rPr>
            </w:pPr>
          </w:p>
        </w:tc>
        <w:tc>
          <w:tcPr>
            <w:tcW w:w="738" w:type="dxa"/>
            <w:shd w:val="clear" w:color="auto" w:fill="auto"/>
          </w:tcPr>
          <w:p w14:paraId="3A410BF6"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6C74AFFC" w14:textId="77777777" w:rsidR="00F760F3" w:rsidRPr="006234DC" w:rsidRDefault="00F760F3">
            <w:pPr>
              <w:tabs>
                <w:tab w:val="decimal" w:pos="-83"/>
              </w:tabs>
              <w:spacing w:line="240" w:lineRule="atLeast"/>
              <w:ind w:left="-83" w:right="-75"/>
              <w:jc w:val="center"/>
              <w:rPr>
                <w:sz w:val="18"/>
                <w:szCs w:val="18"/>
                <w:lang w:val="en-GB" w:bidi="ar-SA"/>
              </w:rPr>
            </w:pPr>
          </w:p>
        </w:tc>
        <w:tc>
          <w:tcPr>
            <w:tcW w:w="765" w:type="dxa"/>
            <w:shd w:val="clear" w:color="auto" w:fill="auto"/>
          </w:tcPr>
          <w:p w14:paraId="53904BA9"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61B368A3" w14:textId="77777777" w:rsidR="00F760F3" w:rsidRPr="006234DC" w:rsidRDefault="00F760F3">
            <w:pPr>
              <w:tabs>
                <w:tab w:val="decimal" w:pos="-83"/>
              </w:tabs>
              <w:spacing w:line="240" w:lineRule="atLeast"/>
              <w:ind w:left="-83" w:right="-75"/>
              <w:jc w:val="center"/>
              <w:rPr>
                <w:sz w:val="18"/>
                <w:szCs w:val="18"/>
                <w:lang w:val="en-GB" w:bidi="ar-SA"/>
              </w:rPr>
            </w:pPr>
          </w:p>
        </w:tc>
        <w:tc>
          <w:tcPr>
            <w:tcW w:w="711" w:type="dxa"/>
            <w:shd w:val="clear" w:color="auto" w:fill="auto"/>
          </w:tcPr>
          <w:p w14:paraId="3AC211AD"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422CF93B"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shd w:val="clear" w:color="auto" w:fill="auto"/>
          </w:tcPr>
          <w:p w14:paraId="52622F0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1" w:type="dxa"/>
          </w:tcPr>
          <w:p w14:paraId="1BB36DF9" w14:textId="77777777" w:rsidR="00F760F3" w:rsidRPr="006234DC" w:rsidRDefault="00F760F3">
            <w:pPr>
              <w:tabs>
                <w:tab w:val="decimal" w:pos="731"/>
              </w:tabs>
              <w:spacing w:line="240" w:lineRule="atLeast"/>
              <w:ind w:right="11"/>
              <w:jc w:val="center"/>
              <w:rPr>
                <w:i/>
                <w:iCs/>
                <w:sz w:val="18"/>
                <w:szCs w:val="18"/>
                <w:lang w:val="en-GB" w:bidi="ar-SA"/>
              </w:rPr>
            </w:pPr>
          </w:p>
        </w:tc>
        <w:tc>
          <w:tcPr>
            <w:tcW w:w="701" w:type="dxa"/>
          </w:tcPr>
          <w:p w14:paraId="4D8EAD0B"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759152B0"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tcPr>
          <w:p w14:paraId="631E2604"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6A55FDE" w14:textId="77777777" w:rsidR="00F760F3" w:rsidRPr="006234DC" w:rsidRDefault="00F760F3">
            <w:pPr>
              <w:tabs>
                <w:tab w:val="decimal" w:pos="-83"/>
              </w:tabs>
              <w:spacing w:line="240" w:lineRule="atLeast"/>
              <w:ind w:left="-83" w:right="-75"/>
              <w:jc w:val="center"/>
              <w:rPr>
                <w:sz w:val="18"/>
                <w:szCs w:val="18"/>
                <w:lang w:val="en-GB" w:bidi="ar-SA"/>
              </w:rPr>
            </w:pPr>
          </w:p>
        </w:tc>
        <w:tc>
          <w:tcPr>
            <w:tcW w:w="702" w:type="dxa"/>
          </w:tcPr>
          <w:p w14:paraId="615B7727"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CF6F328" w14:textId="77777777" w:rsidR="00F760F3" w:rsidRPr="006234DC" w:rsidRDefault="00F760F3">
            <w:pPr>
              <w:tabs>
                <w:tab w:val="decimal" w:pos="-83"/>
              </w:tabs>
              <w:spacing w:line="240" w:lineRule="atLeast"/>
              <w:ind w:left="-83" w:right="-75"/>
              <w:jc w:val="center"/>
              <w:rPr>
                <w:sz w:val="18"/>
                <w:szCs w:val="18"/>
                <w:lang w:val="en-GB" w:bidi="ar-SA"/>
              </w:rPr>
            </w:pPr>
          </w:p>
        </w:tc>
        <w:tc>
          <w:tcPr>
            <w:tcW w:w="778" w:type="dxa"/>
          </w:tcPr>
          <w:p w14:paraId="78DAECC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F760F3" w:rsidRPr="006234DC" w14:paraId="6C66C727" w14:textId="77777777">
        <w:trPr>
          <w:cantSplit/>
          <w:tblHeader/>
        </w:trPr>
        <w:tc>
          <w:tcPr>
            <w:tcW w:w="2043" w:type="dxa"/>
            <w:shd w:val="clear" w:color="auto" w:fill="auto"/>
          </w:tcPr>
          <w:p w14:paraId="7F411D56"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000F7777" w14:textId="77777777" w:rsidR="00F760F3" w:rsidRPr="006234DC" w:rsidRDefault="00F760F3">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F760F3" w:rsidRPr="006234DC" w14:paraId="7AE0490A" w14:textId="77777777" w:rsidTr="00CF636B">
        <w:trPr>
          <w:cantSplit/>
        </w:trPr>
        <w:tc>
          <w:tcPr>
            <w:tcW w:w="2043" w:type="dxa"/>
            <w:shd w:val="clear" w:color="auto" w:fill="auto"/>
          </w:tcPr>
          <w:p w14:paraId="3DF3027B" w14:textId="77777777" w:rsidR="00F760F3" w:rsidRPr="006234DC" w:rsidRDefault="00F760F3">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2EB2EBBF" w14:textId="77777777" w:rsidR="00F760F3" w:rsidRPr="006234DC" w:rsidRDefault="00F760F3">
            <w:pPr>
              <w:tabs>
                <w:tab w:val="decimal" w:pos="731"/>
              </w:tabs>
              <w:spacing w:line="240" w:lineRule="atLeast"/>
              <w:ind w:right="11"/>
              <w:rPr>
                <w:i/>
                <w:iCs/>
                <w:sz w:val="18"/>
                <w:szCs w:val="18"/>
                <w:lang w:val="en-GB"/>
              </w:rPr>
            </w:pPr>
          </w:p>
        </w:tc>
        <w:tc>
          <w:tcPr>
            <w:tcW w:w="180" w:type="dxa"/>
          </w:tcPr>
          <w:p w14:paraId="210AC7AB" w14:textId="77777777" w:rsidR="00F760F3" w:rsidRPr="006234DC" w:rsidRDefault="00F760F3">
            <w:pPr>
              <w:tabs>
                <w:tab w:val="decimal" w:pos="821"/>
              </w:tabs>
              <w:spacing w:line="240" w:lineRule="atLeast"/>
              <w:ind w:right="11"/>
              <w:rPr>
                <w:i/>
                <w:iCs/>
                <w:sz w:val="18"/>
                <w:szCs w:val="18"/>
                <w:lang w:val="en-GB" w:bidi="ar-SA"/>
              </w:rPr>
            </w:pPr>
          </w:p>
        </w:tc>
        <w:tc>
          <w:tcPr>
            <w:tcW w:w="765" w:type="dxa"/>
            <w:shd w:val="clear" w:color="auto" w:fill="auto"/>
          </w:tcPr>
          <w:p w14:paraId="359AB753" w14:textId="77777777" w:rsidR="00F760F3" w:rsidRPr="006234DC" w:rsidRDefault="00F760F3">
            <w:pPr>
              <w:tabs>
                <w:tab w:val="decimal" w:pos="821"/>
              </w:tabs>
              <w:spacing w:line="240" w:lineRule="atLeast"/>
              <w:ind w:right="11"/>
              <w:rPr>
                <w:i/>
                <w:iCs/>
                <w:sz w:val="18"/>
                <w:szCs w:val="18"/>
                <w:lang w:val="en-GB" w:bidi="ar-SA"/>
              </w:rPr>
            </w:pPr>
          </w:p>
        </w:tc>
        <w:tc>
          <w:tcPr>
            <w:tcW w:w="189" w:type="dxa"/>
            <w:shd w:val="clear" w:color="auto" w:fill="auto"/>
          </w:tcPr>
          <w:p w14:paraId="0B77BA94" w14:textId="77777777" w:rsidR="00F760F3" w:rsidRPr="006234DC" w:rsidRDefault="00F760F3">
            <w:pPr>
              <w:tabs>
                <w:tab w:val="decimal" w:pos="821"/>
              </w:tabs>
              <w:spacing w:line="240" w:lineRule="atLeast"/>
              <w:ind w:right="11"/>
              <w:rPr>
                <w:i/>
                <w:iCs/>
                <w:sz w:val="18"/>
                <w:szCs w:val="18"/>
                <w:lang w:val="en-GB" w:bidi="ar-SA"/>
              </w:rPr>
            </w:pPr>
          </w:p>
        </w:tc>
        <w:tc>
          <w:tcPr>
            <w:tcW w:w="711" w:type="dxa"/>
            <w:shd w:val="clear" w:color="auto" w:fill="auto"/>
          </w:tcPr>
          <w:p w14:paraId="0B3D87ED"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52943F80" w14:textId="77777777" w:rsidR="00F760F3" w:rsidRPr="006234DC" w:rsidRDefault="00F760F3">
            <w:pPr>
              <w:spacing w:line="240" w:lineRule="atLeast"/>
              <w:ind w:right="205"/>
              <w:jc w:val="center"/>
              <w:rPr>
                <w:i/>
                <w:iCs/>
                <w:sz w:val="18"/>
                <w:szCs w:val="18"/>
                <w:lang w:val="en-GB" w:bidi="ar-SA"/>
              </w:rPr>
            </w:pPr>
          </w:p>
        </w:tc>
        <w:tc>
          <w:tcPr>
            <w:tcW w:w="792" w:type="dxa"/>
            <w:shd w:val="clear" w:color="auto" w:fill="auto"/>
          </w:tcPr>
          <w:p w14:paraId="1C54F861" w14:textId="77777777" w:rsidR="00F760F3" w:rsidRPr="006234DC" w:rsidRDefault="00F760F3">
            <w:pPr>
              <w:spacing w:line="240" w:lineRule="atLeast"/>
              <w:ind w:right="205"/>
              <w:jc w:val="center"/>
              <w:rPr>
                <w:i/>
                <w:iCs/>
                <w:sz w:val="18"/>
                <w:szCs w:val="18"/>
                <w:lang w:val="en-GB" w:bidi="ar-SA"/>
              </w:rPr>
            </w:pPr>
          </w:p>
        </w:tc>
        <w:tc>
          <w:tcPr>
            <w:tcW w:w="181" w:type="dxa"/>
          </w:tcPr>
          <w:p w14:paraId="02C963C7" w14:textId="77777777" w:rsidR="00F760F3" w:rsidRPr="006234DC" w:rsidRDefault="00F760F3">
            <w:pPr>
              <w:tabs>
                <w:tab w:val="decimal" w:pos="731"/>
              </w:tabs>
              <w:spacing w:line="240" w:lineRule="atLeast"/>
              <w:ind w:right="11"/>
              <w:rPr>
                <w:i/>
                <w:iCs/>
                <w:sz w:val="18"/>
                <w:szCs w:val="18"/>
                <w:lang w:val="en-GB" w:bidi="ar-SA"/>
              </w:rPr>
            </w:pPr>
          </w:p>
        </w:tc>
        <w:tc>
          <w:tcPr>
            <w:tcW w:w="701" w:type="dxa"/>
          </w:tcPr>
          <w:p w14:paraId="03058829" w14:textId="77777777" w:rsidR="00F760F3" w:rsidRPr="006234DC" w:rsidRDefault="00F760F3">
            <w:pPr>
              <w:tabs>
                <w:tab w:val="decimal" w:pos="731"/>
              </w:tabs>
              <w:spacing w:line="240" w:lineRule="atLeast"/>
              <w:ind w:right="11"/>
              <w:rPr>
                <w:i/>
                <w:iCs/>
                <w:sz w:val="18"/>
                <w:szCs w:val="18"/>
                <w:lang w:val="en-GB" w:bidi="ar-SA"/>
              </w:rPr>
            </w:pPr>
          </w:p>
        </w:tc>
        <w:tc>
          <w:tcPr>
            <w:tcW w:w="180" w:type="dxa"/>
          </w:tcPr>
          <w:p w14:paraId="06454F96" w14:textId="77777777" w:rsidR="00F760F3" w:rsidRPr="006234DC" w:rsidRDefault="00F760F3">
            <w:pPr>
              <w:tabs>
                <w:tab w:val="decimal" w:pos="821"/>
              </w:tabs>
              <w:spacing w:line="240" w:lineRule="atLeast"/>
              <w:ind w:right="11"/>
              <w:rPr>
                <w:i/>
                <w:iCs/>
                <w:sz w:val="18"/>
                <w:szCs w:val="18"/>
                <w:lang w:val="en-GB" w:bidi="ar-SA"/>
              </w:rPr>
            </w:pPr>
          </w:p>
        </w:tc>
        <w:tc>
          <w:tcPr>
            <w:tcW w:w="792" w:type="dxa"/>
          </w:tcPr>
          <w:p w14:paraId="2C0AEAEE"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39E37C93" w14:textId="77777777" w:rsidR="00F760F3" w:rsidRPr="006234DC" w:rsidRDefault="00F760F3">
            <w:pPr>
              <w:tabs>
                <w:tab w:val="decimal" w:pos="821"/>
              </w:tabs>
              <w:spacing w:line="240" w:lineRule="atLeast"/>
              <w:ind w:right="11"/>
              <w:rPr>
                <w:i/>
                <w:iCs/>
                <w:sz w:val="18"/>
                <w:szCs w:val="18"/>
                <w:lang w:val="en-GB" w:bidi="ar-SA"/>
              </w:rPr>
            </w:pPr>
          </w:p>
        </w:tc>
        <w:tc>
          <w:tcPr>
            <w:tcW w:w="702" w:type="dxa"/>
          </w:tcPr>
          <w:p w14:paraId="672EE46F"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0CFE745B" w14:textId="77777777" w:rsidR="00F760F3" w:rsidRPr="006234DC" w:rsidRDefault="00F760F3">
            <w:pPr>
              <w:spacing w:line="240" w:lineRule="atLeast"/>
              <w:ind w:right="205"/>
              <w:jc w:val="center"/>
              <w:rPr>
                <w:i/>
                <w:iCs/>
                <w:sz w:val="18"/>
                <w:szCs w:val="18"/>
                <w:lang w:val="en-GB" w:bidi="ar-SA"/>
              </w:rPr>
            </w:pPr>
          </w:p>
        </w:tc>
        <w:tc>
          <w:tcPr>
            <w:tcW w:w="778" w:type="dxa"/>
          </w:tcPr>
          <w:p w14:paraId="18C28E78" w14:textId="77777777" w:rsidR="00F760F3" w:rsidRPr="006234DC" w:rsidRDefault="00F760F3">
            <w:pPr>
              <w:spacing w:line="240" w:lineRule="atLeast"/>
              <w:ind w:right="205"/>
              <w:jc w:val="center"/>
              <w:rPr>
                <w:i/>
                <w:iCs/>
                <w:sz w:val="18"/>
                <w:szCs w:val="18"/>
                <w:lang w:val="en-GB" w:bidi="ar-SA"/>
              </w:rPr>
            </w:pPr>
          </w:p>
        </w:tc>
      </w:tr>
      <w:tr w:rsidR="00F760F3" w:rsidRPr="006234DC" w14:paraId="1E0F2742" w14:textId="77777777" w:rsidTr="00CF636B">
        <w:trPr>
          <w:cantSplit/>
          <w:trHeight w:val="193"/>
        </w:trPr>
        <w:tc>
          <w:tcPr>
            <w:tcW w:w="2043" w:type="dxa"/>
            <w:shd w:val="clear" w:color="auto" w:fill="auto"/>
            <w:vAlign w:val="bottom"/>
          </w:tcPr>
          <w:p w14:paraId="095EEE5C" w14:textId="77777777" w:rsidR="00F760F3" w:rsidRPr="006234DC" w:rsidRDefault="00F760F3">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19EAFE4A" w14:textId="77777777" w:rsidR="00F760F3" w:rsidRPr="00164D34" w:rsidRDefault="00F760F3">
            <w:pPr>
              <w:tabs>
                <w:tab w:val="decimal" w:pos="562"/>
              </w:tabs>
              <w:spacing w:line="240" w:lineRule="atLeast"/>
              <w:ind w:right="11"/>
              <w:rPr>
                <w:b/>
                <w:bCs/>
                <w:sz w:val="18"/>
                <w:szCs w:val="18"/>
                <w:lang w:val="en-GB"/>
              </w:rPr>
            </w:pPr>
          </w:p>
        </w:tc>
        <w:tc>
          <w:tcPr>
            <w:tcW w:w="180" w:type="dxa"/>
            <w:vAlign w:val="bottom"/>
          </w:tcPr>
          <w:p w14:paraId="672A1F91" w14:textId="77777777" w:rsidR="00F760F3" w:rsidRPr="00164D34" w:rsidRDefault="00F760F3">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5609F0D7" w14:textId="77777777" w:rsidR="00F760F3" w:rsidRPr="00164D34" w:rsidRDefault="00F760F3">
            <w:pPr>
              <w:tabs>
                <w:tab w:val="decimal" w:pos="604"/>
              </w:tabs>
              <w:spacing w:line="240" w:lineRule="atLeast"/>
              <w:ind w:right="11"/>
              <w:rPr>
                <w:b/>
                <w:bCs/>
                <w:sz w:val="18"/>
                <w:szCs w:val="18"/>
                <w:lang w:val="en-GB"/>
              </w:rPr>
            </w:pPr>
          </w:p>
        </w:tc>
        <w:tc>
          <w:tcPr>
            <w:tcW w:w="189" w:type="dxa"/>
            <w:shd w:val="clear" w:color="auto" w:fill="auto"/>
            <w:vAlign w:val="bottom"/>
          </w:tcPr>
          <w:p w14:paraId="566948E9" w14:textId="77777777" w:rsidR="00F760F3" w:rsidRPr="00164D34" w:rsidRDefault="00F760F3">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201F0690" w14:textId="77777777" w:rsidR="00F760F3" w:rsidRPr="00164D34" w:rsidRDefault="00F760F3">
            <w:pPr>
              <w:tabs>
                <w:tab w:val="decimal" w:pos="445"/>
              </w:tabs>
              <w:spacing w:line="240" w:lineRule="atLeast"/>
              <w:ind w:right="11"/>
              <w:rPr>
                <w:b/>
                <w:bCs/>
                <w:sz w:val="18"/>
                <w:szCs w:val="18"/>
                <w:lang w:val="en-GB"/>
              </w:rPr>
            </w:pPr>
          </w:p>
        </w:tc>
        <w:tc>
          <w:tcPr>
            <w:tcW w:w="180" w:type="dxa"/>
            <w:vAlign w:val="bottom"/>
          </w:tcPr>
          <w:p w14:paraId="614B75B6" w14:textId="77777777" w:rsidR="00F760F3" w:rsidRPr="00164D34" w:rsidRDefault="00F760F3">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6EFB830" w14:textId="77777777" w:rsidR="00F760F3" w:rsidRPr="00164D34" w:rsidRDefault="00F760F3">
            <w:pPr>
              <w:tabs>
                <w:tab w:val="decimal" w:pos="630"/>
              </w:tabs>
              <w:spacing w:line="240" w:lineRule="atLeast"/>
              <w:ind w:right="11"/>
              <w:rPr>
                <w:b/>
                <w:bCs/>
                <w:sz w:val="18"/>
                <w:szCs w:val="18"/>
                <w:lang w:val="en-GB"/>
              </w:rPr>
            </w:pPr>
          </w:p>
        </w:tc>
        <w:tc>
          <w:tcPr>
            <w:tcW w:w="181" w:type="dxa"/>
            <w:vAlign w:val="bottom"/>
          </w:tcPr>
          <w:p w14:paraId="5579C095" w14:textId="77777777" w:rsidR="00F760F3" w:rsidRPr="006234DC" w:rsidRDefault="00F760F3">
            <w:pPr>
              <w:tabs>
                <w:tab w:val="decimal" w:pos="122"/>
              </w:tabs>
              <w:spacing w:line="240" w:lineRule="atLeast"/>
              <w:ind w:right="11"/>
              <w:rPr>
                <w:b/>
                <w:bCs/>
                <w:sz w:val="18"/>
                <w:szCs w:val="18"/>
                <w:lang w:val="en-GB" w:bidi="ar-SA"/>
              </w:rPr>
            </w:pPr>
          </w:p>
        </w:tc>
        <w:tc>
          <w:tcPr>
            <w:tcW w:w="701" w:type="dxa"/>
            <w:shd w:val="clear" w:color="auto" w:fill="auto"/>
            <w:vAlign w:val="bottom"/>
          </w:tcPr>
          <w:p w14:paraId="3ADE0858" w14:textId="77777777" w:rsidR="00F760F3" w:rsidRPr="006234DC" w:rsidRDefault="00F760F3">
            <w:pPr>
              <w:tabs>
                <w:tab w:val="decimal" w:pos="524"/>
              </w:tabs>
              <w:spacing w:line="240" w:lineRule="atLeast"/>
              <w:ind w:right="11"/>
              <w:rPr>
                <w:rFonts w:eastAsia="Times New Roman"/>
                <w:b/>
                <w:bCs/>
                <w:sz w:val="18"/>
                <w:szCs w:val="18"/>
                <w:lang w:val="en-GB"/>
              </w:rPr>
            </w:pPr>
          </w:p>
        </w:tc>
        <w:tc>
          <w:tcPr>
            <w:tcW w:w="180" w:type="dxa"/>
            <w:vAlign w:val="bottom"/>
          </w:tcPr>
          <w:p w14:paraId="72F2E73D" w14:textId="77777777" w:rsidR="00F760F3" w:rsidRPr="006234DC" w:rsidRDefault="00F760F3">
            <w:pPr>
              <w:tabs>
                <w:tab w:val="decimal" w:pos="551"/>
              </w:tabs>
              <w:spacing w:line="240" w:lineRule="atLeast"/>
              <w:ind w:right="-79"/>
              <w:rPr>
                <w:b/>
                <w:bCs/>
                <w:sz w:val="18"/>
                <w:szCs w:val="18"/>
                <w:lang w:val="en-GB"/>
              </w:rPr>
            </w:pPr>
          </w:p>
        </w:tc>
        <w:tc>
          <w:tcPr>
            <w:tcW w:w="792" w:type="dxa"/>
            <w:shd w:val="clear" w:color="auto" w:fill="auto"/>
            <w:vAlign w:val="bottom"/>
          </w:tcPr>
          <w:p w14:paraId="6B9E161B" w14:textId="77777777" w:rsidR="00F760F3" w:rsidRPr="006234DC" w:rsidRDefault="00F760F3">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2AC2E8E5" w14:textId="77777777" w:rsidR="00F760F3" w:rsidRPr="006234DC" w:rsidRDefault="00F760F3">
            <w:pPr>
              <w:tabs>
                <w:tab w:val="decimal" w:pos="551"/>
              </w:tabs>
              <w:spacing w:line="240" w:lineRule="atLeast"/>
              <w:ind w:right="-79"/>
              <w:rPr>
                <w:b/>
                <w:bCs/>
                <w:sz w:val="18"/>
                <w:szCs w:val="18"/>
                <w:lang w:val="en-GB"/>
              </w:rPr>
            </w:pPr>
          </w:p>
        </w:tc>
        <w:tc>
          <w:tcPr>
            <w:tcW w:w="702" w:type="dxa"/>
            <w:shd w:val="clear" w:color="auto" w:fill="auto"/>
            <w:vAlign w:val="bottom"/>
          </w:tcPr>
          <w:p w14:paraId="126D6000" w14:textId="77777777" w:rsidR="00F760F3" w:rsidRPr="006234DC" w:rsidRDefault="00F760F3">
            <w:pPr>
              <w:tabs>
                <w:tab w:val="decimal" w:pos="525"/>
              </w:tabs>
              <w:spacing w:line="240" w:lineRule="atLeast"/>
              <w:ind w:right="11"/>
              <w:rPr>
                <w:rFonts w:eastAsia="Times New Roman"/>
                <w:b/>
                <w:bCs/>
                <w:sz w:val="18"/>
                <w:szCs w:val="18"/>
                <w:lang w:val="en-GB"/>
              </w:rPr>
            </w:pPr>
          </w:p>
        </w:tc>
        <w:tc>
          <w:tcPr>
            <w:tcW w:w="180" w:type="dxa"/>
            <w:vAlign w:val="bottom"/>
          </w:tcPr>
          <w:p w14:paraId="0908AC6E" w14:textId="77777777" w:rsidR="00F760F3" w:rsidRPr="006234DC" w:rsidRDefault="00F760F3">
            <w:pPr>
              <w:tabs>
                <w:tab w:val="decimal" w:pos="551"/>
              </w:tabs>
              <w:spacing w:line="240" w:lineRule="atLeast"/>
              <w:ind w:right="-79"/>
              <w:rPr>
                <w:b/>
                <w:bCs/>
                <w:sz w:val="18"/>
                <w:szCs w:val="18"/>
                <w:lang w:val="en-GB"/>
              </w:rPr>
            </w:pPr>
          </w:p>
        </w:tc>
        <w:tc>
          <w:tcPr>
            <w:tcW w:w="778" w:type="dxa"/>
            <w:shd w:val="clear" w:color="auto" w:fill="auto"/>
            <w:vAlign w:val="bottom"/>
          </w:tcPr>
          <w:p w14:paraId="2CCBB5EE" w14:textId="77777777" w:rsidR="00F760F3" w:rsidRPr="006234DC" w:rsidRDefault="00F760F3">
            <w:pPr>
              <w:tabs>
                <w:tab w:val="decimal" w:pos="612"/>
              </w:tabs>
              <w:spacing w:line="240" w:lineRule="atLeast"/>
              <w:ind w:right="11"/>
              <w:rPr>
                <w:rFonts w:eastAsia="Times New Roman"/>
                <w:b/>
                <w:bCs/>
                <w:sz w:val="18"/>
                <w:szCs w:val="18"/>
                <w:lang w:val="en-GB"/>
              </w:rPr>
            </w:pPr>
          </w:p>
        </w:tc>
      </w:tr>
      <w:tr w:rsidR="00DC6AEA" w:rsidRPr="00825A97" w14:paraId="0432576B" w14:textId="77777777" w:rsidTr="00DC6AEA">
        <w:trPr>
          <w:cantSplit/>
          <w:trHeight w:val="193"/>
        </w:trPr>
        <w:tc>
          <w:tcPr>
            <w:tcW w:w="2043" w:type="dxa"/>
            <w:shd w:val="clear" w:color="auto" w:fill="auto"/>
            <w:vAlign w:val="bottom"/>
          </w:tcPr>
          <w:p w14:paraId="4661C081" w14:textId="77777777" w:rsidR="00DC6AEA" w:rsidRPr="006234DC" w:rsidRDefault="00DC6AEA" w:rsidP="00F30C88">
            <w:pPr>
              <w:numPr>
                <w:ilvl w:val="0"/>
                <w:numId w:val="16"/>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2F22F12D" w14:textId="4D12195F" w:rsidR="00DC6AEA" w:rsidRPr="00046953" w:rsidRDefault="00DC6AEA" w:rsidP="00DC6AEA">
            <w:pPr>
              <w:tabs>
                <w:tab w:val="decimal" w:pos="562"/>
              </w:tabs>
              <w:spacing w:line="240" w:lineRule="atLeast"/>
              <w:ind w:right="11"/>
              <w:rPr>
                <w:b/>
                <w:bCs/>
                <w:sz w:val="18"/>
                <w:szCs w:val="18"/>
                <w:lang w:val="en-GB"/>
              </w:rPr>
            </w:pPr>
            <w:r w:rsidRPr="00046953">
              <w:rPr>
                <w:sz w:val="18"/>
                <w:szCs w:val="18"/>
              </w:rPr>
              <w:t xml:space="preserve"> 9,484 </w:t>
            </w:r>
          </w:p>
        </w:tc>
        <w:tc>
          <w:tcPr>
            <w:tcW w:w="180" w:type="dxa"/>
            <w:vAlign w:val="bottom"/>
          </w:tcPr>
          <w:p w14:paraId="6A8B1CCB" w14:textId="77777777" w:rsidR="00DC6AEA" w:rsidRPr="00046953" w:rsidRDefault="00DC6AEA" w:rsidP="00DC6AEA">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75DC8297" w14:textId="4A642AD3" w:rsidR="00DC6AEA" w:rsidRPr="00046953" w:rsidRDefault="00DC6AEA" w:rsidP="00DC6AEA">
            <w:pPr>
              <w:tabs>
                <w:tab w:val="decimal" w:pos="604"/>
              </w:tabs>
              <w:spacing w:line="240" w:lineRule="atLeast"/>
              <w:ind w:right="11"/>
              <w:rPr>
                <w:b/>
                <w:bCs/>
                <w:sz w:val="18"/>
                <w:szCs w:val="18"/>
                <w:lang w:val="en-GB"/>
              </w:rPr>
            </w:pPr>
            <w:r w:rsidRPr="00046953">
              <w:rPr>
                <w:sz w:val="18"/>
                <w:szCs w:val="18"/>
              </w:rPr>
              <w:t xml:space="preserve"> 104,712 </w:t>
            </w:r>
          </w:p>
        </w:tc>
        <w:tc>
          <w:tcPr>
            <w:tcW w:w="189" w:type="dxa"/>
            <w:shd w:val="clear" w:color="auto" w:fill="auto"/>
            <w:vAlign w:val="bottom"/>
          </w:tcPr>
          <w:p w14:paraId="278ADBCF" w14:textId="77777777" w:rsidR="00DC6AEA" w:rsidRPr="00046953" w:rsidRDefault="00DC6AEA" w:rsidP="00DC6AEA">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151F5EE8" w14:textId="7FCBCE45" w:rsidR="00DC6AEA" w:rsidRPr="00046953" w:rsidRDefault="00DC6AEA" w:rsidP="00DC6AEA">
            <w:pPr>
              <w:tabs>
                <w:tab w:val="decimal" w:pos="535"/>
              </w:tabs>
              <w:spacing w:line="240" w:lineRule="atLeast"/>
              <w:ind w:right="11"/>
              <w:rPr>
                <w:b/>
                <w:bCs/>
                <w:sz w:val="18"/>
                <w:szCs w:val="18"/>
                <w:lang w:val="en-GB"/>
              </w:rPr>
            </w:pPr>
            <w:r w:rsidRPr="00046953">
              <w:rPr>
                <w:sz w:val="18"/>
                <w:szCs w:val="18"/>
              </w:rPr>
              <w:t xml:space="preserve"> 380 </w:t>
            </w:r>
          </w:p>
        </w:tc>
        <w:tc>
          <w:tcPr>
            <w:tcW w:w="180" w:type="dxa"/>
            <w:vAlign w:val="bottom"/>
          </w:tcPr>
          <w:p w14:paraId="6F88A16D" w14:textId="77777777" w:rsidR="00DC6AEA" w:rsidRPr="00046953" w:rsidRDefault="00DC6AEA" w:rsidP="00DC6AEA">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67A5C6CF" w14:textId="48B5234E" w:rsidR="00DC6AEA" w:rsidRPr="00046953" w:rsidRDefault="00DC6AEA" w:rsidP="00DC6AEA">
            <w:pPr>
              <w:tabs>
                <w:tab w:val="decimal" w:pos="630"/>
              </w:tabs>
              <w:spacing w:line="240" w:lineRule="atLeast"/>
              <w:ind w:right="11"/>
              <w:rPr>
                <w:b/>
                <w:bCs/>
                <w:sz w:val="18"/>
                <w:szCs w:val="18"/>
                <w:lang w:val="en-GB"/>
              </w:rPr>
            </w:pPr>
            <w:r w:rsidRPr="00046953">
              <w:rPr>
                <w:sz w:val="18"/>
                <w:szCs w:val="18"/>
              </w:rPr>
              <w:t xml:space="preserve"> 114,576 </w:t>
            </w:r>
          </w:p>
        </w:tc>
        <w:tc>
          <w:tcPr>
            <w:tcW w:w="181" w:type="dxa"/>
            <w:vAlign w:val="bottom"/>
          </w:tcPr>
          <w:p w14:paraId="5DC8E8E9" w14:textId="77777777" w:rsidR="00DC6AEA" w:rsidRPr="00825A97" w:rsidRDefault="00DC6AEA" w:rsidP="00DC6AEA">
            <w:pPr>
              <w:tabs>
                <w:tab w:val="decimal" w:pos="122"/>
              </w:tabs>
              <w:spacing w:line="240" w:lineRule="atLeast"/>
              <w:ind w:right="11"/>
              <w:rPr>
                <w:b/>
                <w:bCs/>
                <w:sz w:val="18"/>
                <w:szCs w:val="18"/>
                <w:lang w:val="en-GB" w:bidi="ar-SA"/>
              </w:rPr>
            </w:pPr>
          </w:p>
        </w:tc>
        <w:tc>
          <w:tcPr>
            <w:tcW w:w="701" w:type="dxa"/>
            <w:shd w:val="clear" w:color="auto" w:fill="auto"/>
            <w:vAlign w:val="bottom"/>
          </w:tcPr>
          <w:p w14:paraId="7F9C1A31" w14:textId="33367416" w:rsidR="00DC6AEA" w:rsidRPr="00DC6AEA" w:rsidRDefault="00DC6AEA" w:rsidP="00DC6AEA">
            <w:pPr>
              <w:tabs>
                <w:tab w:val="decimal" w:pos="630"/>
              </w:tabs>
              <w:spacing w:line="240" w:lineRule="atLeast"/>
              <w:ind w:right="11"/>
              <w:rPr>
                <w:sz w:val="18"/>
                <w:szCs w:val="18"/>
                <w:lang w:val="en-GB"/>
              </w:rPr>
            </w:pPr>
            <w:r w:rsidRPr="00DC6AEA">
              <w:rPr>
                <w:sz w:val="18"/>
                <w:szCs w:val="18"/>
              </w:rPr>
              <w:t xml:space="preserve"> 9,234 </w:t>
            </w:r>
          </w:p>
        </w:tc>
        <w:tc>
          <w:tcPr>
            <w:tcW w:w="180" w:type="dxa"/>
            <w:vAlign w:val="bottom"/>
          </w:tcPr>
          <w:p w14:paraId="22A5CB0E" w14:textId="77777777" w:rsidR="00DC6AEA" w:rsidRPr="00825A97" w:rsidRDefault="00DC6AEA" w:rsidP="00DC6AEA">
            <w:pPr>
              <w:tabs>
                <w:tab w:val="decimal" w:pos="551"/>
              </w:tabs>
              <w:spacing w:line="240" w:lineRule="atLeast"/>
              <w:ind w:right="-79"/>
              <w:rPr>
                <w:sz w:val="18"/>
                <w:szCs w:val="18"/>
                <w:lang w:val="en-GB"/>
              </w:rPr>
            </w:pPr>
          </w:p>
        </w:tc>
        <w:tc>
          <w:tcPr>
            <w:tcW w:w="792" w:type="dxa"/>
            <w:shd w:val="clear" w:color="auto" w:fill="auto"/>
            <w:vAlign w:val="bottom"/>
          </w:tcPr>
          <w:p w14:paraId="4D6B984D" w14:textId="674A99FA" w:rsidR="00DC6AEA" w:rsidRPr="00825A97" w:rsidRDefault="00DC6AEA" w:rsidP="00DC6AEA">
            <w:pPr>
              <w:tabs>
                <w:tab w:val="decimal" w:pos="630"/>
              </w:tabs>
              <w:spacing w:line="240" w:lineRule="atLeast"/>
              <w:ind w:right="11"/>
              <w:rPr>
                <w:sz w:val="18"/>
                <w:szCs w:val="18"/>
                <w:lang w:val="en-GB"/>
              </w:rPr>
            </w:pPr>
            <w:r w:rsidRPr="004473C9">
              <w:rPr>
                <w:sz w:val="18"/>
                <w:szCs w:val="18"/>
              </w:rPr>
              <w:t xml:space="preserve"> 71,991 </w:t>
            </w:r>
          </w:p>
        </w:tc>
        <w:tc>
          <w:tcPr>
            <w:tcW w:w="180" w:type="dxa"/>
            <w:shd w:val="clear" w:color="auto" w:fill="auto"/>
            <w:vAlign w:val="bottom"/>
          </w:tcPr>
          <w:p w14:paraId="33BE8F00" w14:textId="77777777" w:rsidR="00DC6AEA" w:rsidRPr="00825A97" w:rsidRDefault="00DC6AEA" w:rsidP="00DC6AEA">
            <w:pPr>
              <w:tabs>
                <w:tab w:val="decimal" w:pos="551"/>
              </w:tabs>
              <w:spacing w:line="240" w:lineRule="atLeast"/>
              <w:ind w:right="-79"/>
              <w:rPr>
                <w:sz w:val="18"/>
                <w:szCs w:val="18"/>
                <w:lang w:val="en-GB"/>
              </w:rPr>
            </w:pPr>
          </w:p>
        </w:tc>
        <w:tc>
          <w:tcPr>
            <w:tcW w:w="702" w:type="dxa"/>
            <w:shd w:val="clear" w:color="auto" w:fill="auto"/>
            <w:vAlign w:val="bottom"/>
          </w:tcPr>
          <w:p w14:paraId="3080C25A" w14:textId="4A3B7A64" w:rsidR="00DC6AEA" w:rsidRPr="00825A97" w:rsidRDefault="00DC6AEA" w:rsidP="00DC6AEA">
            <w:pPr>
              <w:tabs>
                <w:tab w:val="decimal" w:pos="525"/>
              </w:tabs>
              <w:spacing w:line="240" w:lineRule="atLeast"/>
              <w:ind w:right="11"/>
              <w:rPr>
                <w:sz w:val="18"/>
                <w:szCs w:val="18"/>
                <w:lang w:val="en-GB"/>
              </w:rPr>
            </w:pPr>
            <w:r w:rsidRPr="004473C9">
              <w:rPr>
                <w:sz w:val="18"/>
                <w:szCs w:val="18"/>
              </w:rPr>
              <w:t xml:space="preserve"> 380 </w:t>
            </w:r>
          </w:p>
        </w:tc>
        <w:tc>
          <w:tcPr>
            <w:tcW w:w="180" w:type="dxa"/>
            <w:vAlign w:val="bottom"/>
          </w:tcPr>
          <w:p w14:paraId="56ACB7E2" w14:textId="77777777" w:rsidR="00DC6AEA" w:rsidRPr="00825A97" w:rsidRDefault="00DC6AEA" w:rsidP="00DC6AEA">
            <w:pPr>
              <w:tabs>
                <w:tab w:val="decimal" w:pos="551"/>
              </w:tabs>
              <w:spacing w:line="240" w:lineRule="atLeast"/>
              <w:ind w:right="-79"/>
              <w:rPr>
                <w:sz w:val="18"/>
                <w:szCs w:val="18"/>
                <w:lang w:val="en-GB"/>
              </w:rPr>
            </w:pPr>
          </w:p>
        </w:tc>
        <w:tc>
          <w:tcPr>
            <w:tcW w:w="778" w:type="dxa"/>
            <w:shd w:val="clear" w:color="auto" w:fill="auto"/>
            <w:vAlign w:val="bottom"/>
          </w:tcPr>
          <w:p w14:paraId="3B1733FD" w14:textId="4C07A33C" w:rsidR="00DC6AEA" w:rsidRPr="00825A97" w:rsidRDefault="00DC6AEA" w:rsidP="00DC6AEA">
            <w:pPr>
              <w:tabs>
                <w:tab w:val="decimal" w:pos="612"/>
              </w:tabs>
              <w:spacing w:line="240" w:lineRule="atLeast"/>
              <w:ind w:right="11"/>
              <w:rPr>
                <w:sz w:val="18"/>
                <w:szCs w:val="18"/>
                <w:lang w:val="en-GB"/>
              </w:rPr>
            </w:pPr>
            <w:r w:rsidRPr="004473C9">
              <w:rPr>
                <w:sz w:val="18"/>
                <w:szCs w:val="18"/>
              </w:rPr>
              <w:t xml:space="preserve"> </w:t>
            </w:r>
            <w:r w:rsidR="00BE0983" w:rsidRPr="00BE0983">
              <w:rPr>
                <w:sz w:val="18"/>
                <w:szCs w:val="18"/>
              </w:rPr>
              <w:t xml:space="preserve"> 81,605</w:t>
            </w:r>
          </w:p>
        </w:tc>
      </w:tr>
      <w:tr w:rsidR="00DC6AEA" w:rsidRPr="00825A97" w14:paraId="445AF98E" w14:textId="77777777" w:rsidTr="00DC6AEA">
        <w:trPr>
          <w:cantSplit/>
          <w:trHeight w:val="193"/>
        </w:trPr>
        <w:tc>
          <w:tcPr>
            <w:tcW w:w="2043" w:type="dxa"/>
            <w:shd w:val="clear" w:color="auto" w:fill="auto"/>
            <w:vAlign w:val="bottom"/>
          </w:tcPr>
          <w:p w14:paraId="1A504392" w14:textId="77777777" w:rsidR="00DC6AEA" w:rsidRPr="006234DC" w:rsidRDefault="00DC6AEA" w:rsidP="00F30C88">
            <w:pPr>
              <w:numPr>
                <w:ilvl w:val="0"/>
                <w:numId w:val="16"/>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143CE526" w14:textId="68183316" w:rsidR="00DC6AEA" w:rsidRPr="00046953" w:rsidRDefault="00DC6AEA" w:rsidP="00DC6AEA">
            <w:pPr>
              <w:tabs>
                <w:tab w:val="decimal" w:pos="562"/>
              </w:tabs>
              <w:spacing w:line="240" w:lineRule="atLeast"/>
              <w:ind w:right="11"/>
              <w:rPr>
                <w:b/>
                <w:bCs/>
                <w:sz w:val="18"/>
                <w:szCs w:val="18"/>
                <w:lang w:val="en-GB"/>
              </w:rPr>
            </w:pPr>
            <w:r w:rsidRPr="00046953">
              <w:rPr>
                <w:sz w:val="18"/>
                <w:szCs w:val="18"/>
              </w:rPr>
              <w:t xml:space="preserve"> 3,297 </w:t>
            </w:r>
          </w:p>
        </w:tc>
        <w:tc>
          <w:tcPr>
            <w:tcW w:w="180" w:type="dxa"/>
            <w:vAlign w:val="bottom"/>
          </w:tcPr>
          <w:p w14:paraId="7F2FA39D" w14:textId="77777777" w:rsidR="00DC6AEA" w:rsidRPr="00046953" w:rsidRDefault="00DC6AEA" w:rsidP="00DC6AEA">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61A4C2CE" w14:textId="5CB5E60B" w:rsidR="00DC6AEA" w:rsidRPr="00046953" w:rsidRDefault="00DC6AEA" w:rsidP="00DC6AEA">
            <w:pPr>
              <w:tabs>
                <w:tab w:val="decimal" w:pos="394"/>
              </w:tabs>
              <w:spacing w:line="240" w:lineRule="atLeast"/>
              <w:ind w:right="11"/>
              <w:rPr>
                <w:b/>
                <w:bCs/>
                <w:sz w:val="18"/>
                <w:szCs w:val="18"/>
                <w:lang w:val="en-GB"/>
              </w:rPr>
            </w:pPr>
            <w:r w:rsidRPr="00046953">
              <w:rPr>
                <w:sz w:val="18"/>
                <w:szCs w:val="18"/>
              </w:rPr>
              <w:t xml:space="preserve"> -</w:t>
            </w:r>
          </w:p>
        </w:tc>
        <w:tc>
          <w:tcPr>
            <w:tcW w:w="189" w:type="dxa"/>
            <w:shd w:val="clear" w:color="auto" w:fill="auto"/>
            <w:vAlign w:val="bottom"/>
          </w:tcPr>
          <w:p w14:paraId="08D253F2" w14:textId="77777777" w:rsidR="00DC6AEA" w:rsidRPr="00046953" w:rsidRDefault="00DC6AEA" w:rsidP="00DC6AEA">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07EB2F1A" w14:textId="7EDB2EC2" w:rsidR="00DC6AEA" w:rsidRPr="00046953" w:rsidRDefault="00DC6AEA" w:rsidP="00DC6AEA">
            <w:pPr>
              <w:tabs>
                <w:tab w:val="decimal" w:pos="445"/>
              </w:tabs>
              <w:spacing w:line="240" w:lineRule="atLeast"/>
              <w:ind w:right="11"/>
              <w:rPr>
                <w:b/>
                <w:bCs/>
                <w:sz w:val="18"/>
                <w:szCs w:val="18"/>
                <w:lang w:val="en-GB"/>
              </w:rPr>
            </w:pPr>
            <w:r w:rsidRPr="00046953">
              <w:rPr>
                <w:sz w:val="18"/>
                <w:szCs w:val="18"/>
              </w:rPr>
              <w:t xml:space="preserve"> 27,570 </w:t>
            </w:r>
          </w:p>
        </w:tc>
        <w:tc>
          <w:tcPr>
            <w:tcW w:w="180" w:type="dxa"/>
            <w:vAlign w:val="bottom"/>
          </w:tcPr>
          <w:p w14:paraId="647AB729" w14:textId="77777777" w:rsidR="00DC6AEA" w:rsidRPr="00046953" w:rsidRDefault="00DC6AEA" w:rsidP="00DC6AEA">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52D17B02" w14:textId="399DC35C" w:rsidR="00DC6AEA" w:rsidRPr="00046953" w:rsidRDefault="00DC6AEA" w:rsidP="00DC6AEA">
            <w:pPr>
              <w:tabs>
                <w:tab w:val="decimal" w:pos="630"/>
              </w:tabs>
              <w:spacing w:line="240" w:lineRule="atLeast"/>
              <w:ind w:right="11"/>
              <w:rPr>
                <w:b/>
                <w:bCs/>
                <w:sz w:val="18"/>
                <w:szCs w:val="18"/>
                <w:lang w:val="en-GB"/>
              </w:rPr>
            </w:pPr>
            <w:r w:rsidRPr="00046953">
              <w:rPr>
                <w:sz w:val="18"/>
                <w:szCs w:val="18"/>
              </w:rPr>
              <w:t xml:space="preserve"> 30,867 </w:t>
            </w:r>
          </w:p>
        </w:tc>
        <w:tc>
          <w:tcPr>
            <w:tcW w:w="181" w:type="dxa"/>
            <w:vAlign w:val="bottom"/>
          </w:tcPr>
          <w:p w14:paraId="4968D0C5" w14:textId="77777777" w:rsidR="00DC6AEA" w:rsidRPr="00825A97" w:rsidRDefault="00DC6AEA" w:rsidP="00DC6AEA">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51DF5A0" w14:textId="4B323EF2" w:rsidR="00DC6AEA" w:rsidRPr="00DC6AEA" w:rsidRDefault="00DC6AEA" w:rsidP="00DC6AEA">
            <w:pPr>
              <w:tabs>
                <w:tab w:val="decimal" w:pos="524"/>
              </w:tabs>
              <w:spacing w:line="240" w:lineRule="atLeast"/>
              <w:ind w:right="11"/>
              <w:rPr>
                <w:sz w:val="18"/>
                <w:szCs w:val="18"/>
                <w:lang w:val="en-GB"/>
              </w:rPr>
            </w:pPr>
            <w:r w:rsidRPr="00DC6AEA">
              <w:rPr>
                <w:sz w:val="18"/>
                <w:szCs w:val="18"/>
              </w:rPr>
              <w:t xml:space="preserve"> 4,861 </w:t>
            </w:r>
          </w:p>
        </w:tc>
        <w:tc>
          <w:tcPr>
            <w:tcW w:w="180" w:type="dxa"/>
            <w:vAlign w:val="bottom"/>
          </w:tcPr>
          <w:p w14:paraId="7964CFB7" w14:textId="77777777" w:rsidR="00DC6AEA" w:rsidRPr="00825A97" w:rsidRDefault="00DC6AEA" w:rsidP="00DC6AE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B81A275" w14:textId="5891B8E3" w:rsidR="00DC6AEA" w:rsidRPr="00825A97" w:rsidRDefault="00DC6AEA" w:rsidP="00DC6AEA">
            <w:pPr>
              <w:tabs>
                <w:tab w:val="decimal" w:pos="411"/>
              </w:tabs>
              <w:spacing w:line="240" w:lineRule="atLeast"/>
              <w:ind w:right="11"/>
              <w:rPr>
                <w:sz w:val="18"/>
                <w:szCs w:val="18"/>
                <w:cs/>
                <w:lang w:val="en-GB"/>
              </w:rPr>
            </w:pPr>
            <w:r w:rsidRPr="004473C9">
              <w:rPr>
                <w:sz w:val="18"/>
                <w:szCs w:val="18"/>
              </w:rPr>
              <w:t xml:space="preserve"> -</w:t>
            </w:r>
          </w:p>
        </w:tc>
        <w:tc>
          <w:tcPr>
            <w:tcW w:w="180" w:type="dxa"/>
            <w:shd w:val="clear" w:color="auto" w:fill="auto"/>
            <w:vAlign w:val="bottom"/>
          </w:tcPr>
          <w:p w14:paraId="27422976" w14:textId="77777777" w:rsidR="00DC6AEA" w:rsidRPr="00825A97" w:rsidRDefault="00DC6AEA" w:rsidP="00DC6AEA">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03D6E3B" w14:textId="596E27D3" w:rsidR="00DC6AEA" w:rsidRPr="00825A97" w:rsidRDefault="00DC6AEA" w:rsidP="00DC6AEA">
            <w:pPr>
              <w:tabs>
                <w:tab w:val="decimal" w:pos="525"/>
              </w:tabs>
              <w:spacing w:line="240" w:lineRule="atLeast"/>
              <w:ind w:right="11"/>
              <w:rPr>
                <w:sz w:val="18"/>
                <w:szCs w:val="18"/>
                <w:lang w:val="en-GB"/>
              </w:rPr>
            </w:pPr>
            <w:r w:rsidRPr="004473C9">
              <w:rPr>
                <w:sz w:val="18"/>
                <w:szCs w:val="18"/>
              </w:rPr>
              <w:t xml:space="preserve"> 27,886 </w:t>
            </w:r>
          </w:p>
        </w:tc>
        <w:tc>
          <w:tcPr>
            <w:tcW w:w="180" w:type="dxa"/>
            <w:vAlign w:val="bottom"/>
          </w:tcPr>
          <w:p w14:paraId="3FBAA985" w14:textId="77777777" w:rsidR="00DC6AEA" w:rsidRPr="00825A97" w:rsidRDefault="00DC6AEA" w:rsidP="00DC6AEA">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77063638" w14:textId="1D59FD7B" w:rsidR="00DC6AEA" w:rsidRPr="00825A97" w:rsidRDefault="00BE0983" w:rsidP="00DC6AEA">
            <w:pPr>
              <w:tabs>
                <w:tab w:val="decimal" w:pos="612"/>
              </w:tabs>
              <w:spacing w:line="240" w:lineRule="atLeast"/>
              <w:ind w:right="11"/>
              <w:rPr>
                <w:sz w:val="18"/>
                <w:szCs w:val="18"/>
                <w:lang w:val="en-GB"/>
              </w:rPr>
            </w:pPr>
            <w:r w:rsidRPr="00BE0983">
              <w:rPr>
                <w:sz w:val="18"/>
                <w:szCs w:val="18"/>
              </w:rPr>
              <w:t>32,747</w:t>
            </w:r>
          </w:p>
        </w:tc>
      </w:tr>
      <w:tr w:rsidR="00046953" w:rsidRPr="00825A97" w14:paraId="6CAE090E" w14:textId="77777777" w:rsidTr="00046953">
        <w:trPr>
          <w:cantSplit/>
          <w:trHeight w:val="193"/>
        </w:trPr>
        <w:tc>
          <w:tcPr>
            <w:tcW w:w="2043" w:type="dxa"/>
            <w:shd w:val="clear" w:color="auto" w:fill="auto"/>
            <w:vAlign w:val="bottom"/>
          </w:tcPr>
          <w:p w14:paraId="7124961F" w14:textId="77777777" w:rsidR="00046953" w:rsidRPr="00D912D4" w:rsidRDefault="00046953" w:rsidP="00046953">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23A025CA" w14:textId="745C7610" w:rsidR="00046953" w:rsidRPr="00046953" w:rsidRDefault="00046953" w:rsidP="00046953">
            <w:pPr>
              <w:tabs>
                <w:tab w:val="decimal" w:pos="562"/>
              </w:tabs>
              <w:spacing w:line="240" w:lineRule="atLeast"/>
              <w:ind w:right="11"/>
              <w:rPr>
                <w:rFonts w:eastAsia="Times New Roman"/>
                <w:b/>
                <w:bCs/>
                <w:sz w:val="18"/>
                <w:szCs w:val="18"/>
                <w:lang w:val="en-GB"/>
              </w:rPr>
            </w:pPr>
            <w:r w:rsidRPr="00046953">
              <w:rPr>
                <w:b/>
                <w:bCs/>
                <w:sz w:val="18"/>
                <w:szCs w:val="18"/>
              </w:rPr>
              <w:t xml:space="preserve"> 12,781 </w:t>
            </w:r>
          </w:p>
        </w:tc>
        <w:tc>
          <w:tcPr>
            <w:tcW w:w="180" w:type="dxa"/>
            <w:vAlign w:val="bottom"/>
          </w:tcPr>
          <w:p w14:paraId="51D67A0B" w14:textId="77777777" w:rsidR="00046953" w:rsidRPr="00046953" w:rsidRDefault="00046953" w:rsidP="00046953">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2C14D2A9" w14:textId="1A2A3542" w:rsidR="00046953" w:rsidRPr="00046953" w:rsidRDefault="00046953" w:rsidP="00046953">
            <w:pPr>
              <w:tabs>
                <w:tab w:val="decimal" w:pos="604"/>
              </w:tabs>
              <w:spacing w:line="240" w:lineRule="atLeast"/>
              <w:ind w:right="11"/>
              <w:rPr>
                <w:rFonts w:eastAsia="Times New Roman"/>
                <w:b/>
                <w:bCs/>
                <w:sz w:val="18"/>
                <w:szCs w:val="18"/>
                <w:lang w:val="en-GB"/>
              </w:rPr>
            </w:pPr>
            <w:r w:rsidRPr="00046953">
              <w:rPr>
                <w:b/>
                <w:bCs/>
                <w:sz w:val="18"/>
                <w:szCs w:val="18"/>
              </w:rPr>
              <w:t xml:space="preserve"> 104,712 </w:t>
            </w:r>
          </w:p>
        </w:tc>
        <w:tc>
          <w:tcPr>
            <w:tcW w:w="189" w:type="dxa"/>
            <w:shd w:val="clear" w:color="auto" w:fill="auto"/>
            <w:vAlign w:val="bottom"/>
          </w:tcPr>
          <w:p w14:paraId="35E26EFE" w14:textId="77777777" w:rsidR="00046953" w:rsidRPr="00046953" w:rsidRDefault="00046953" w:rsidP="00046953">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4AC8D8B2" w14:textId="6049D8C0" w:rsidR="00046953" w:rsidRPr="00046953" w:rsidRDefault="00046953" w:rsidP="00046953">
            <w:pPr>
              <w:tabs>
                <w:tab w:val="left" w:pos="313"/>
                <w:tab w:val="decimal" w:pos="586"/>
              </w:tabs>
              <w:spacing w:line="240" w:lineRule="atLeast"/>
              <w:ind w:right="11"/>
              <w:rPr>
                <w:rFonts w:eastAsia="Times New Roman"/>
                <w:b/>
                <w:bCs/>
                <w:sz w:val="18"/>
                <w:szCs w:val="18"/>
                <w:lang w:val="en-GB"/>
              </w:rPr>
            </w:pPr>
            <w:r w:rsidRPr="00046953">
              <w:rPr>
                <w:b/>
                <w:bCs/>
                <w:sz w:val="18"/>
                <w:szCs w:val="18"/>
              </w:rPr>
              <w:t xml:space="preserve"> 27,950 </w:t>
            </w:r>
          </w:p>
        </w:tc>
        <w:tc>
          <w:tcPr>
            <w:tcW w:w="180" w:type="dxa"/>
            <w:vAlign w:val="bottom"/>
          </w:tcPr>
          <w:p w14:paraId="162DF703" w14:textId="77777777" w:rsidR="00046953" w:rsidRPr="00046953" w:rsidRDefault="00046953" w:rsidP="00046953">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7C69F977" w14:textId="0C0D2B4C" w:rsidR="00046953" w:rsidRPr="00046953" w:rsidRDefault="00046953" w:rsidP="00046953">
            <w:pPr>
              <w:tabs>
                <w:tab w:val="decimal" w:pos="630"/>
              </w:tabs>
              <w:spacing w:line="240" w:lineRule="atLeast"/>
              <w:ind w:right="11"/>
              <w:rPr>
                <w:rFonts w:eastAsia="Times New Roman"/>
                <w:b/>
                <w:bCs/>
                <w:sz w:val="18"/>
                <w:szCs w:val="18"/>
                <w:lang w:val="en-GB"/>
              </w:rPr>
            </w:pPr>
            <w:r w:rsidRPr="00046953">
              <w:rPr>
                <w:b/>
                <w:bCs/>
                <w:sz w:val="18"/>
                <w:szCs w:val="18"/>
              </w:rPr>
              <w:t xml:space="preserve"> 145,443 </w:t>
            </w:r>
          </w:p>
        </w:tc>
        <w:tc>
          <w:tcPr>
            <w:tcW w:w="181" w:type="dxa"/>
            <w:vAlign w:val="bottom"/>
          </w:tcPr>
          <w:p w14:paraId="08944019" w14:textId="77777777" w:rsidR="00046953" w:rsidRPr="00825A97" w:rsidRDefault="00046953" w:rsidP="00046953">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3A6BA7EB" w14:textId="6075C297" w:rsidR="00046953" w:rsidRPr="00825A97" w:rsidRDefault="00046953" w:rsidP="00046953">
            <w:pPr>
              <w:tabs>
                <w:tab w:val="decimal" w:pos="524"/>
              </w:tabs>
              <w:spacing w:line="240" w:lineRule="atLeast"/>
              <w:ind w:right="11"/>
              <w:rPr>
                <w:rFonts w:eastAsia="Times New Roman"/>
                <w:b/>
                <w:bCs/>
                <w:sz w:val="18"/>
                <w:szCs w:val="18"/>
                <w:cs/>
                <w:lang w:val="en-GB"/>
              </w:rPr>
            </w:pPr>
            <w:r w:rsidRPr="00C86D92">
              <w:rPr>
                <w:b/>
                <w:bCs/>
                <w:sz w:val="18"/>
                <w:szCs w:val="18"/>
              </w:rPr>
              <w:t xml:space="preserve"> 14,095 </w:t>
            </w:r>
          </w:p>
        </w:tc>
        <w:tc>
          <w:tcPr>
            <w:tcW w:w="180" w:type="dxa"/>
            <w:vAlign w:val="bottom"/>
          </w:tcPr>
          <w:p w14:paraId="4F15BBFC" w14:textId="77777777" w:rsidR="00046953" w:rsidRPr="00825A97" w:rsidRDefault="00046953" w:rsidP="00046953">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FD995AE" w14:textId="2706D4A1" w:rsidR="00046953" w:rsidRPr="00825A97" w:rsidRDefault="00046953" w:rsidP="00046953">
            <w:pPr>
              <w:tabs>
                <w:tab w:val="decimal" w:pos="630"/>
              </w:tabs>
              <w:spacing w:line="240" w:lineRule="atLeast"/>
              <w:ind w:right="11"/>
              <w:rPr>
                <w:rFonts w:eastAsia="Times New Roman"/>
                <w:b/>
                <w:bCs/>
                <w:sz w:val="18"/>
                <w:szCs w:val="18"/>
                <w:lang w:val="en-GB"/>
              </w:rPr>
            </w:pPr>
            <w:r w:rsidRPr="00C86D92">
              <w:rPr>
                <w:b/>
                <w:bCs/>
                <w:sz w:val="18"/>
                <w:szCs w:val="18"/>
              </w:rPr>
              <w:t xml:space="preserve"> 71,991 </w:t>
            </w:r>
          </w:p>
        </w:tc>
        <w:tc>
          <w:tcPr>
            <w:tcW w:w="180" w:type="dxa"/>
            <w:shd w:val="clear" w:color="auto" w:fill="auto"/>
            <w:vAlign w:val="bottom"/>
          </w:tcPr>
          <w:p w14:paraId="294FF39A" w14:textId="77777777" w:rsidR="00046953" w:rsidRPr="00825A97" w:rsidRDefault="00046953" w:rsidP="00046953">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7B41280B" w14:textId="4D3A4892" w:rsidR="00046953" w:rsidRPr="00825A97" w:rsidRDefault="00046953" w:rsidP="00046953">
            <w:pPr>
              <w:tabs>
                <w:tab w:val="decimal" w:pos="525"/>
              </w:tabs>
              <w:spacing w:line="240" w:lineRule="atLeast"/>
              <w:ind w:right="11"/>
              <w:rPr>
                <w:rFonts w:eastAsia="Times New Roman"/>
                <w:b/>
                <w:bCs/>
                <w:sz w:val="18"/>
                <w:szCs w:val="18"/>
                <w:lang w:val="en-GB"/>
              </w:rPr>
            </w:pPr>
            <w:r w:rsidRPr="00C86D92">
              <w:rPr>
                <w:b/>
                <w:bCs/>
                <w:sz w:val="18"/>
                <w:szCs w:val="18"/>
              </w:rPr>
              <w:t xml:space="preserve"> 28,266 </w:t>
            </w:r>
          </w:p>
        </w:tc>
        <w:tc>
          <w:tcPr>
            <w:tcW w:w="180" w:type="dxa"/>
            <w:vAlign w:val="bottom"/>
          </w:tcPr>
          <w:p w14:paraId="0DAA2AAE" w14:textId="77777777" w:rsidR="00046953" w:rsidRPr="00825A97" w:rsidRDefault="00046953" w:rsidP="00046953">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54341247" w14:textId="7FC2E9DF" w:rsidR="00046953" w:rsidRPr="00825A97" w:rsidRDefault="00046953" w:rsidP="00046953">
            <w:pPr>
              <w:tabs>
                <w:tab w:val="decimal" w:pos="612"/>
              </w:tabs>
              <w:spacing w:line="240" w:lineRule="atLeast"/>
              <w:ind w:right="11"/>
              <w:rPr>
                <w:rFonts w:eastAsia="Times New Roman"/>
                <w:b/>
                <w:bCs/>
                <w:sz w:val="18"/>
                <w:szCs w:val="18"/>
                <w:lang w:val="en-GB"/>
              </w:rPr>
            </w:pPr>
            <w:r w:rsidRPr="00C86D92">
              <w:rPr>
                <w:b/>
                <w:bCs/>
                <w:sz w:val="18"/>
                <w:szCs w:val="18"/>
              </w:rPr>
              <w:t xml:space="preserve"> 114,352 </w:t>
            </w:r>
          </w:p>
        </w:tc>
      </w:tr>
      <w:tr w:rsidR="00046953" w:rsidRPr="00825A97" w14:paraId="2584EFD3" w14:textId="77777777" w:rsidTr="00046953">
        <w:trPr>
          <w:cantSplit/>
          <w:trHeight w:val="193"/>
        </w:trPr>
        <w:tc>
          <w:tcPr>
            <w:tcW w:w="2043" w:type="dxa"/>
            <w:shd w:val="clear" w:color="auto" w:fill="auto"/>
            <w:vAlign w:val="bottom"/>
          </w:tcPr>
          <w:p w14:paraId="6B9E4110" w14:textId="77777777" w:rsidR="00046953" w:rsidRPr="006234DC" w:rsidRDefault="00046953" w:rsidP="00046953">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31330111" w14:textId="77777777" w:rsidR="00046953" w:rsidRPr="00046953" w:rsidRDefault="00046953" w:rsidP="00046953">
            <w:pPr>
              <w:tabs>
                <w:tab w:val="decimal" w:pos="562"/>
              </w:tabs>
              <w:spacing w:line="240" w:lineRule="atLeast"/>
              <w:ind w:right="11"/>
              <w:rPr>
                <w:rFonts w:eastAsia="Times New Roman"/>
                <w:sz w:val="18"/>
                <w:szCs w:val="18"/>
                <w:lang w:val="en-GB"/>
              </w:rPr>
            </w:pPr>
          </w:p>
        </w:tc>
        <w:tc>
          <w:tcPr>
            <w:tcW w:w="180" w:type="dxa"/>
            <w:vAlign w:val="bottom"/>
          </w:tcPr>
          <w:p w14:paraId="0CBCC591" w14:textId="77777777" w:rsidR="00046953" w:rsidRPr="00046953" w:rsidRDefault="00046953" w:rsidP="00046953">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40F3FDBA" w14:textId="77777777" w:rsidR="00046953" w:rsidRPr="00046953" w:rsidRDefault="00046953" w:rsidP="00046953">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6B59AF4B" w14:textId="77777777" w:rsidR="00046953" w:rsidRPr="00046953" w:rsidRDefault="00046953" w:rsidP="00046953">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6AA6D192" w14:textId="77777777" w:rsidR="00046953" w:rsidRPr="00046953" w:rsidRDefault="00046953" w:rsidP="00046953">
            <w:pPr>
              <w:tabs>
                <w:tab w:val="decimal" w:pos="586"/>
              </w:tabs>
              <w:spacing w:line="240" w:lineRule="atLeast"/>
              <w:ind w:right="11"/>
              <w:rPr>
                <w:rFonts w:eastAsia="Times New Roman"/>
                <w:sz w:val="18"/>
                <w:szCs w:val="18"/>
                <w:lang w:val="en-GB"/>
              </w:rPr>
            </w:pPr>
          </w:p>
        </w:tc>
        <w:tc>
          <w:tcPr>
            <w:tcW w:w="180" w:type="dxa"/>
            <w:vAlign w:val="bottom"/>
          </w:tcPr>
          <w:p w14:paraId="1CC2BBA9" w14:textId="77777777" w:rsidR="00046953" w:rsidRPr="00046953" w:rsidRDefault="00046953" w:rsidP="00046953">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75A61244" w14:textId="77777777" w:rsidR="00046953" w:rsidRPr="00046953" w:rsidRDefault="00046953" w:rsidP="00046953">
            <w:pPr>
              <w:tabs>
                <w:tab w:val="decimal" w:pos="630"/>
              </w:tabs>
              <w:spacing w:line="240" w:lineRule="atLeast"/>
              <w:ind w:right="11"/>
              <w:rPr>
                <w:rFonts w:eastAsia="Times New Roman"/>
                <w:sz w:val="18"/>
                <w:szCs w:val="18"/>
                <w:lang w:val="en-GB"/>
              </w:rPr>
            </w:pPr>
          </w:p>
        </w:tc>
        <w:tc>
          <w:tcPr>
            <w:tcW w:w="181" w:type="dxa"/>
            <w:vAlign w:val="bottom"/>
          </w:tcPr>
          <w:p w14:paraId="7F17ACAA"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4A48009A" w14:textId="77777777" w:rsidR="00046953" w:rsidRPr="00825A97" w:rsidRDefault="00046953" w:rsidP="00046953">
            <w:pPr>
              <w:tabs>
                <w:tab w:val="decimal" w:pos="524"/>
              </w:tabs>
              <w:spacing w:line="240" w:lineRule="atLeast"/>
              <w:ind w:right="11"/>
              <w:rPr>
                <w:rFonts w:eastAsia="Times New Roman"/>
                <w:sz w:val="18"/>
                <w:szCs w:val="18"/>
                <w:lang w:val="en-GB"/>
              </w:rPr>
            </w:pPr>
          </w:p>
        </w:tc>
        <w:tc>
          <w:tcPr>
            <w:tcW w:w="180" w:type="dxa"/>
            <w:vAlign w:val="bottom"/>
          </w:tcPr>
          <w:p w14:paraId="474BDDC0" w14:textId="77777777" w:rsidR="00046953" w:rsidRPr="00825A97" w:rsidRDefault="00046953" w:rsidP="00046953">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486E55E" w14:textId="77777777" w:rsidR="00046953" w:rsidRPr="00825A97" w:rsidRDefault="00046953" w:rsidP="00046953">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61A2018" w14:textId="77777777" w:rsidR="00046953" w:rsidRPr="00825A97" w:rsidRDefault="00046953" w:rsidP="00046953">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334DDD23" w14:textId="77777777" w:rsidR="00046953" w:rsidRPr="00825A97" w:rsidRDefault="00046953" w:rsidP="00046953">
            <w:pPr>
              <w:tabs>
                <w:tab w:val="decimal" w:pos="525"/>
              </w:tabs>
              <w:spacing w:line="240" w:lineRule="atLeast"/>
              <w:ind w:right="11"/>
              <w:rPr>
                <w:rFonts w:eastAsia="Times New Roman"/>
                <w:sz w:val="18"/>
                <w:szCs w:val="18"/>
                <w:lang w:val="en-GB"/>
              </w:rPr>
            </w:pPr>
          </w:p>
        </w:tc>
        <w:tc>
          <w:tcPr>
            <w:tcW w:w="180" w:type="dxa"/>
            <w:vAlign w:val="bottom"/>
          </w:tcPr>
          <w:p w14:paraId="4D2945D4" w14:textId="77777777" w:rsidR="00046953" w:rsidRPr="00825A97" w:rsidRDefault="00046953" w:rsidP="00046953">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4368C61C" w14:textId="77777777" w:rsidR="00046953" w:rsidRPr="00825A97" w:rsidRDefault="00046953" w:rsidP="00046953">
            <w:pPr>
              <w:tabs>
                <w:tab w:val="decimal" w:pos="612"/>
              </w:tabs>
              <w:spacing w:line="240" w:lineRule="atLeast"/>
              <w:ind w:right="11"/>
              <w:rPr>
                <w:rFonts w:eastAsia="Times New Roman"/>
                <w:sz w:val="18"/>
                <w:szCs w:val="18"/>
                <w:lang w:val="en-GB"/>
              </w:rPr>
            </w:pPr>
          </w:p>
        </w:tc>
      </w:tr>
      <w:tr w:rsidR="00046953" w:rsidRPr="00825A97" w14:paraId="16FA9944" w14:textId="77777777" w:rsidTr="00046953">
        <w:trPr>
          <w:cantSplit/>
        </w:trPr>
        <w:tc>
          <w:tcPr>
            <w:tcW w:w="2043" w:type="dxa"/>
            <w:shd w:val="clear" w:color="auto" w:fill="auto"/>
            <w:vAlign w:val="bottom"/>
          </w:tcPr>
          <w:p w14:paraId="77F12859" w14:textId="77777777" w:rsidR="00046953" w:rsidRPr="006234DC" w:rsidRDefault="00046953"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79A5CF19" w14:textId="7042CB83" w:rsidR="00046953" w:rsidRPr="00046953" w:rsidRDefault="00046953" w:rsidP="00046953">
            <w:pPr>
              <w:tabs>
                <w:tab w:val="decimal" w:pos="497"/>
              </w:tabs>
              <w:spacing w:line="240" w:lineRule="atLeast"/>
              <w:ind w:right="11"/>
              <w:rPr>
                <w:sz w:val="18"/>
                <w:szCs w:val="18"/>
                <w:lang w:val="en-GB"/>
              </w:rPr>
            </w:pPr>
            <w:r w:rsidRPr="00046953">
              <w:rPr>
                <w:sz w:val="18"/>
                <w:szCs w:val="18"/>
              </w:rPr>
              <w:t xml:space="preserve"> -   </w:t>
            </w:r>
          </w:p>
        </w:tc>
        <w:tc>
          <w:tcPr>
            <w:tcW w:w="180" w:type="dxa"/>
            <w:vAlign w:val="bottom"/>
          </w:tcPr>
          <w:p w14:paraId="6906DA28" w14:textId="77777777" w:rsidR="00046953" w:rsidRPr="00046953" w:rsidRDefault="00046953" w:rsidP="00046953">
            <w:pPr>
              <w:tabs>
                <w:tab w:val="decimal" w:pos="551"/>
              </w:tabs>
              <w:spacing w:line="240" w:lineRule="atLeast"/>
              <w:ind w:right="-79"/>
              <w:rPr>
                <w:sz w:val="18"/>
                <w:szCs w:val="18"/>
                <w:lang w:val="en-GB"/>
              </w:rPr>
            </w:pPr>
          </w:p>
        </w:tc>
        <w:tc>
          <w:tcPr>
            <w:tcW w:w="765" w:type="dxa"/>
            <w:shd w:val="clear" w:color="auto" w:fill="auto"/>
            <w:vAlign w:val="bottom"/>
          </w:tcPr>
          <w:p w14:paraId="46EC15E9" w14:textId="4D8656AD" w:rsidR="00046953" w:rsidRPr="00046953" w:rsidRDefault="00046953" w:rsidP="00046953">
            <w:pPr>
              <w:tabs>
                <w:tab w:val="decimal" w:pos="591"/>
              </w:tabs>
              <w:spacing w:line="240" w:lineRule="atLeast"/>
              <w:ind w:right="11"/>
              <w:rPr>
                <w:rFonts w:eastAsia="Times New Roman"/>
                <w:sz w:val="18"/>
                <w:szCs w:val="18"/>
                <w:lang w:val="en-GB"/>
              </w:rPr>
            </w:pPr>
            <w:r w:rsidRPr="00046953">
              <w:rPr>
                <w:sz w:val="18"/>
                <w:szCs w:val="18"/>
              </w:rPr>
              <w:t xml:space="preserve"> 24,993 </w:t>
            </w:r>
          </w:p>
        </w:tc>
        <w:tc>
          <w:tcPr>
            <w:tcW w:w="189" w:type="dxa"/>
            <w:shd w:val="clear" w:color="auto" w:fill="auto"/>
            <w:vAlign w:val="bottom"/>
          </w:tcPr>
          <w:p w14:paraId="6A115C44" w14:textId="77777777" w:rsidR="00046953" w:rsidRPr="00046953" w:rsidRDefault="00046953" w:rsidP="00046953">
            <w:pPr>
              <w:tabs>
                <w:tab w:val="decimal" w:pos="630"/>
              </w:tabs>
              <w:spacing w:line="240" w:lineRule="atLeast"/>
              <w:ind w:right="11"/>
              <w:rPr>
                <w:sz w:val="18"/>
                <w:szCs w:val="18"/>
                <w:lang w:val="en-GB"/>
              </w:rPr>
            </w:pPr>
          </w:p>
        </w:tc>
        <w:tc>
          <w:tcPr>
            <w:tcW w:w="711" w:type="dxa"/>
            <w:vAlign w:val="bottom"/>
          </w:tcPr>
          <w:p w14:paraId="370D87A0" w14:textId="35B80EE1" w:rsidR="00046953" w:rsidRPr="00046953" w:rsidRDefault="00046953" w:rsidP="00046953">
            <w:pPr>
              <w:tabs>
                <w:tab w:val="decimal" w:pos="475"/>
              </w:tabs>
              <w:spacing w:line="240" w:lineRule="atLeast"/>
              <w:ind w:right="11"/>
              <w:rPr>
                <w:sz w:val="18"/>
                <w:szCs w:val="18"/>
                <w:lang w:val="en-GB"/>
              </w:rPr>
            </w:pPr>
            <w:r w:rsidRPr="00046953">
              <w:rPr>
                <w:sz w:val="18"/>
                <w:szCs w:val="18"/>
              </w:rPr>
              <w:t xml:space="preserve"> -   </w:t>
            </w:r>
          </w:p>
        </w:tc>
        <w:tc>
          <w:tcPr>
            <w:tcW w:w="180" w:type="dxa"/>
            <w:vAlign w:val="bottom"/>
          </w:tcPr>
          <w:p w14:paraId="1D18E6AF" w14:textId="77777777" w:rsidR="00046953" w:rsidRPr="00046953" w:rsidRDefault="00046953" w:rsidP="00046953">
            <w:pPr>
              <w:tabs>
                <w:tab w:val="decimal" w:pos="630"/>
              </w:tabs>
              <w:spacing w:line="240" w:lineRule="atLeast"/>
              <w:ind w:left="-79" w:right="11"/>
              <w:rPr>
                <w:sz w:val="18"/>
                <w:szCs w:val="18"/>
                <w:lang w:val="en-GB"/>
              </w:rPr>
            </w:pPr>
          </w:p>
        </w:tc>
        <w:tc>
          <w:tcPr>
            <w:tcW w:w="792" w:type="dxa"/>
            <w:shd w:val="clear" w:color="auto" w:fill="auto"/>
            <w:vAlign w:val="bottom"/>
          </w:tcPr>
          <w:p w14:paraId="5F568E15" w14:textId="711F9405" w:rsidR="00046953" w:rsidRPr="00046953" w:rsidRDefault="00046953" w:rsidP="00046953">
            <w:pPr>
              <w:tabs>
                <w:tab w:val="decimal" w:pos="630"/>
              </w:tabs>
              <w:spacing w:line="240" w:lineRule="atLeast"/>
              <w:ind w:right="11"/>
              <w:rPr>
                <w:rFonts w:eastAsia="Times New Roman"/>
                <w:sz w:val="18"/>
                <w:szCs w:val="18"/>
                <w:lang w:val="en-GB"/>
              </w:rPr>
            </w:pPr>
            <w:r w:rsidRPr="00046953">
              <w:rPr>
                <w:sz w:val="18"/>
                <w:szCs w:val="18"/>
              </w:rPr>
              <w:t xml:space="preserve"> 24,993 </w:t>
            </w:r>
          </w:p>
        </w:tc>
        <w:tc>
          <w:tcPr>
            <w:tcW w:w="181" w:type="dxa"/>
            <w:vAlign w:val="bottom"/>
          </w:tcPr>
          <w:p w14:paraId="1695928C"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shd w:val="clear" w:color="auto" w:fill="auto"/>
            <w:vAlign w:val="bottom"/>
          </w:tcPr>
          <w:p w14:paraId="0323D350" w14:textId="6DF2C7EE" w:rsidR="00046953" w:rsidRPr="00825A97" w:rsidRDefault="00046953" w:rsidP="00046953">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106E5E5C" w14:textId="77777777" w:rsidR="00046953" w:rsidRPr="00825A97" w:rsidRDefault="00046953" w:rsidP="00046953">
            <w:pPr>
              <w:tabs>
                <w:tab w:val="decimal" w:pos="551"/>
              </w:tabs>
              <w:spacing w:line="240" w:lineRule="atLeast"/>
              <w:ind w:right="-79"/>
              <w:rPr>
                <w:sz w:val="18"/>
                <w:szCs w:val="18"/>
                <w:lang w:val="en-GB"/>
              </w:rPr>
            </w:pPr>
          </w:p>
        </w:tc>
        <w:tc>
          <w:tcPr>
            <w:tcW w:w="792" w:type="dxa"/>
            <w:shd w:val="clear" w:color="auto" w:fill="auto"/>
            <w:vAlign w:val="bottom"/>
          </w:tcPr>
          <w:p w14:paraId="7526AF09" w14:textId="3B2F73D2" w:rsidR="00046953" w:rsidRPr="00825A97" w:rsidRDefault="00046953" w:rsidP="00046953">
            <w:pPr>
              <w:tabs>
                <w:tab w:val="decimal" w:pos="630"/>
              </w:tabs>
              <w:spacing w:line="240" w:lineRule="atLeast"/>
              <w:ind w:right="11"/>
              <w:rPr>
                <w:rFonts w:eastAsia="Times New Roman"/>
                <w:sz w:val="18"/>
                <w:szCs w:val="18"/>
                <w:lang w:val="en-GB"/>
              </w:rPr>
            </w:pPr>
            <w:r w:rsidRPr="004473C9">
              <w:rPr>
                <w:sz w:val="18"/>
                <w:szCs w:val="18"/>
              </w:rPr>
              <w:t xml:space="preserve"> 32,386 </w:t>
            </w:r>
          </w:p>
        </w:tc>
        <w:tc>
          <w:tcPr>
            <w:tcW w:w="180" w:type="dxa"/>
            <w:shd w:val="clear" w:color="auto" w:fill="auto"/>
            <w:vAlign w:val="bottom"/>
          </w:tcPr>
          <w:p w14:paraId="6815E547" w14:textId="77777777" w:rsidR="00046953" w:rsidRPr="00825A97" w:rsidRDefault="00046953" w:rsidP="00046953">
            <w:pPr>
              <w:tabs>
                <w:tab w:val="decimal" w:pos="630"/>
              </w:tabs>
              <w:spacing w:line="240" w:lineRule="atLeast"/>
              <w:ind w:right="11"/>
              <w:rPr>
                <w:sz w:val="18"/>
                <w:szCs w:val="18"/>
                <w:lang w:val="en-GB"/>
              </w:rPr>
            </w:pPr>
          </w:p>
        </w:tc>
        <w:tc>
          <w:tcPr>
            <w:tcW w:w="702" w:type="dxa"/>
            <w:shd w:val="clear" w:color="auto" w:fill="auto"/>
            <w:vAlign w:val="bottom"/>
          </w:tcPr>
          <w:p w14:paraId="2B09BC1F" w14:textId="5A80042B" w:rsidR="00046953" w:rsidRPr="00437137" w:rsidRDefault="00046953" w:rsidP="00046953">
            <w:pPr>
              <w:tabs>
                <w:tab w:val="decimal" w:pos="366"/>
              </w:tabs>
              <w:spacing w:line="240" w:lineRule="atLeast"/>
              <w:ind w:right="-94"/>
              <w:rPr>
                <w:rFonts w:cstheme="minorBidi"/>
                <w:sz w:val="18"/>
                <w:szCs w:val="18"/>
                <w:cs/>
                <w:lang w:val="en-GB"/>
              </w:rPr>
            </w:pPr>
            <w:r w:rsidRPr="004473C9">
              <w:rPr>
                <w:sz w:val="18"/>
                <w:szCs w:val="18"/>
              </w:rPr>
              <w:t xml:space="preserve"> -</w:t>
            </w:r>
            <w:r>
              <w:rPr>
                <w:sz w:val="18"/>
                <w:szCs w:val="18"/>
              </w:rPr>
              <w:t xml:space="preserve">  </w:t>
            </w:r>
          </w:p>
        </w:tc>
        <w:tc>
          <w:tcPr>
            <w:tcW w:w="180" w:type="dxa"/>
            <w:vAlign w:val="bottom"/>
          </w:tcPr>
          <w:p w14:paraId="2F82B73F" w14:textId="77777777" w:rsidR="00046953" w:rsidRPr="00825A97" w:rsidRDefault="00046953" w:rsidP="00046953">
            <w:pPr>
              <w:tabs>
                <w:tab w:val="decimal" w:pos="551"/>
              </w:tabs>
              <w:spacing w:line="240" w:lineRule="atLeast"/>
              <w:ind w:right="-79"/>
              <w:rPr>
                <w:sz w:val="18"/>
                <w:szCs w:val="18"/>
                <w:lang w:val="en-GB"/>
              </w:rPr>
            </w:pPr>
          </w:p>
        </w:tc>
        <w:tc>
          <w:tcPr>
            <w:tcW w:w="778" w:type="dxa"/>
            <w:shd w:val="clear" w:color="auto" w:fill="auto"/>
            <w:vAlign w:val="bottom"/>
          </w:tcPr>
          <w:p w14:paraId="44BCB863" w14:textId="5EE19F32" w:rsidR="00046953" w:rsidRPr="00825A97" w:rsidRDefault="00046953" w:rsidP="00046953">
            <w:pPr>
              <w:tabs>
                <w:tab w:val="decimal" w:pos="612"/>
              </w:tabs>
              <w:spacing w:line="240" w:lineRule="atLeast"/>
              <w:ind w:right="11"/>
              <w:rPr>
                <w:rFonts w:eastAsia="Times New Roman"/>
                <w:sz w:val="18"/>
                <w:szCs w:val="18"/>
                <w:lang w:val="en-GB"/>
              </w:rPr>
            </w:pPr>
            <w:r w:rsidRPr="004473C9">
              <w:rPr>
                <w:sz w:val="18"/>
                <w:szCs w:val="18"/>
              </w:rPr>
              <w:t xml:space="preserve"> 32,386 </w:t>
            </w:r>
          </w:p>
        </w:tc>
      </w:tr>
      <w:tr w:rsidR="00046953" w:rsidRPr="00825A97" w14:paraId="0233E4C6" w14:textId="77777777" w:rsidTr="00046953">
        <w:trPr>
          <w:cantSplit/>
        </w:trPr>
        <w:tc>
          <w:tcPr>
            <w:tcW w:w="2043" w:type="dxa"/>
            <w:shd w:val="clear" w:color="auto" w:fill="auto"/>
            <w:vAlign w:val="bottom"/>
          </w:tcPr>
          <w:p w14:paraId="26D67D60" w14:textId="77777777" w:rsidR="00046953" w:rsidRPr="006234DC" w:rsidRDefault="00046953"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0D94A425" w14:textId="637E6C31" w:rsidR="00046953" w:rsidRPr="00046953" w:rsidRDefault="00046953" w:rsidP="00046953">
            <w:pPr>
              <w:tabs>
                <w:tab w:val="decimal" w:pos="497"/>
              </w:tabs>
              <w:spacing w:line="240" w:lineRule="atLeast"/>
              <w:ind w:right="11"/>
              <w:rPr>
                <w:sz w:val="18"/>
                <w:szCs w:val="18"/>
                <w:lang w:val="en-GB"/>
              </w:rPr>
            </w:pPr>
            <w:r w:rsidRPr="00046953">
              <w:rPr>
                <w:sz w:val="18"/>
                <w:szCs w:val="18"/>
              </w:rPr>
              <w:t xml:space="preserve"> -   </w:t>
            </w:r>
          </w:p>
        </w:tc>
        <w:tc>
          <w:tcPr>
            <w:tcW w:w="180" w:type="dxa"/>
            <w:vAlign w:val="bottom"/>
          </w:tcPr>
          <w:p w14:paraId="1A69D1DF" w14:textId="77777777" w:rsidR="00046953" w:rsidRPr="00046953" w:rsidRDefault="00046953" w:rsidP="00046953">
            <w:pPr>
              <w:tabs>
                <w:tab w:val="decimal" w:pos="551"/>
              </w:tabs>
              <w:spacing w:line="240" w:lineRule="atLeast"/>
              <w:ind w:right="-79"/>
              <w:rPr>
                <w:sz w:val="18"/>
                <w:szCs w:val="18"/>
                <w:lang w:val="en-GB"/>
              </w:rPr>
            </w:pPr>
          </w:p>
        </w:tc>
        <w:tc>
          <w:tcPr>
            <w:tcW w:w="765" w:type="dxa"/>
            <w:shd w:val="clear" w:color="auto" w:fill="auto"/>
            <w:vAlign w:val="bottom"/>
          </w:tcPr>
          <w:p w14:paraId="68A514DA" w14:textId="04096EB1" w:rsidR="00046953" w:rsidRPr="00046953" w:rsidRDefault="00046953" w:rsidP="00046953">
            <w:pPr>
              <w:tabs>
                <w:tab w:val="decimal" w:pos="591"/>
              </w:tabs>
              <w:spacing w:line="240" w:lineRule="atLeast"/>
              <w:ind w:right="11"/>
              <w:rPr>
                <w:rFonts w:eastAsia="Times New Roman"/>
                <w:sz w:val="18"/>
                <w:szCs w:val="18"/>
                <w:lang w:val="en-GB"/>
              </w:rPr>
            </w:pPr>
            <w:r w:rsidRPr="00046953">
              <w:rPr>
                <w:sz w:val="18"/>
                <w:szCs w:val="18"/>
              </w:rPr>
              <w:t xml:space="preserve"> 15,062 </w:t>
            </w:r>
          </w:p>
        </w:tc>
        <w:tc>
          <w:tcPr>
            <w:tcW w:w="189" w:type="dxa"/>
            <w:shd w:val="clear" w:color="auto" w:fill="auto"/>
            <w:vAlign w:val="bottom"/>
          </w:tcPr>
          <w:p w14:paraId="201DDBEB" w14:textId="77777777" w:rsidR="00046953" w:rsidRPr="00046953" w:rsidRDefault="00046953" w:rsidP="00046953">
            <w:pPr>
              <w:tabs>
                <w:tab w:val="decimal" w:pos="630"/>
              </w:tabs>
              <w:spacing w:line="240" w:lineRule="atLeast"/>
              <w:ind w:right="11"/>
              <w:rPr>
                <w:sz w:val="18"/>
                <w:szCs w:val="18"/>
                <w:lang w:val="en-GB"/>
              </w:rPr>
            </w:pPr>
          </w:p>
        </w:tc>
        <w:tc>
          <w:tcPr>
            <w:tcW w:w="711" w:type="dxa"/>
            <w:vAlign w:val="bottom"/>
          </w:tcPr>
          <w:p w14:paraId="348A8F5A" w14:textId="78E83C70" w:rsidR="00046953" w:rsidRPr="00046953" w:rsidRDefault="00046953" w:rsidP="00046953">
            <w:pPr>
              <w:tabs>
                <w:tab w:val="decimal" w:pos="475"/>
              </w:tabs>
              <w:spacing w:line="240" w:lineRule="atLeast"/>
              <w:ind w:right="11"/>
              <w:rPr>
                <w:sz w:val="18"/>
                <w:szCs w:val="18"/>
                <w:lang w:val="en-GB"/>
              </w:rPr>
            </w:pPr>
            <w:r w:rsidRPr="00046953">
              <w:rPr>
                <w:sz w:val="18"/>
                <w:szCs w:val="18"/>
              </w:rPr>
              <w:t xml:space="preserve"> -   </w:t>
            </w:r>
          </w:p>
        </w:tc>
        <w:tc>
          <w:tcPr>
            <w:tcW w:w="180" w:type="dxa"/>
            <w:vAlign w:val="bottom"/>
          </w:tcPr>
          <w:p w14:paraId="42AA4663" w14:textId="77777777" w:rsidR="00046953" w:rsidRPr="00046953" w:rsidRDefault="00046953" w:rsidP="00046953">
            <w:pPr>
              <w:tabs>
                <w:tab w:val="decimal" w:pos="630"/>
              </w:tabs>
              <w:spacing w:line="240" w:lineRule="atLeast"/>
              <w:ind w:left="-79" w:right="11"/>
              <w:rPr>
                <w:sz w:val="18"/>
                <w:szCs w:val="18"/>
                <w:lang w:val="en-GB"/>
              </w:rPr>
            </w:pPr>
          </w:p>
        </w:tc>
        <w:tc>
          <w:tcPr>
            <w:tcW w:w="792" w:type="dxa"/>
            <w:shd w:val="clear" w:color="auto" w:fill="auto"/>
            <w:vAlign w:val="bottom"/>
          </w:tcPr>
          <w:p w14:paraId="195B23E0" w14:textId="0063811D" w:rsidR="00046953" w:rsidRPr="00046953" w:rsidRDefault="00046953" w:rsidP="00046953">
            <w:pPr>
              <w:tabs>
                <w:tab w:val="decimal" w:pos="630"/>
              </w:tabs>
              <w:spacing w:line="240" w:lineRule="atLeast"/>
              <w:ind w:right="11"/>
              <w:rPr>
                <w:rFonts w:eastAsia="Times New Roman"/>
                <w:sz w:val="18"/>
                <w:szCs w:val="18"/>
                <w:lang w:val="en-GB"/>
              </w:rPr>
            </w:pPr>
            <w:r w:rsidRPr="00046953">
              <w:rPr>
                <w:sz w:val="18"/>
                <w:szCs w:val="18"/>
              </w:rPr>
              <w:t xml:space="preserve"> 15,062 </w:t>
            </w:r>
          </w:p>
        </w:tc>
        <w:tc>
          <w:tcPr>
            <w:tcW w:w="181" w:type="dxa"/>
            <w:vAlign w:val="bottom"/>
          </w:tcPr>
          <w:p w14:paraId="587C0F08"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shd w:val="clear" w:color="auto" w:fill="auto"/>
            <w:vAlign w:val="bottom"/>
          </w:tcPr>
          <w:p w14:paraId="2A598AC3" w14:textId="2DAA11C1" w:rsidR="00046953" w:rsidRPr="00825A97" w:rsidRDefault="00046953" w:rsidP="00046953">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482D210C" w14:textId="77777777" w:rsidR="00046953" w:rsidRPr="00825A97" w:rsidRDefault="00046953" w:rsidP="00046953">
            <w:pPr>
              <w:tabs>
                <w:tab w:val="decimal" w:pos="551"/>
              </w:tabs>
              <w:spacing w:line="240" w:lineRule="atLeast"/>
              <w:ind w:right="-79"/>
              <w:rPr>
                <w:sz w:val="18"/>
                <w:szCs w:val="18"/>
                <w:lang w:val="en-GB"/>
              </w:rPr>
            </w:pPr>
          </w:p>
        </w:tc>
        <w:tc>
          <w:tcPr>
            <w:tcW w:w="792" w:type="dxa"/>
            <w:shd w:val="clear" w:color="auto" w:fill="auto"/>
            <w:vAlign w:val="bottom"/>
          </w:tcPr>
          <w:p w14:paraId="0659AAC5" w14:textId="43239E29" w:rsidR="00046953" w:rsidRPr="00825A97" w:rsidRDefault="00046953" w:rsidP="00046953">
            <w:pPr>
              <w:tabs>
                <w:tab w:val="decimal" w:pos="630"/>
              </w:tabs>
              <w:spacing w:line="240" w:lineRule="atLeast"/>
              <w:ind w:right="11"/>
              <w:rPr>
                <w:rFonts w:eastAsia="Times New Roman"/>
                <w:sz w:val="18"/>
                <w:szCs w:val="18"/>
                <w:lang w:val="en-GB"/>
              </w:rPr>
            </w:pPr>
            <w:r w:rsidRPr="004473C9">
              <w:rPr>
                <w:sz w:val="18"/>
                <w:szCs w:val="18"/>
              </w:rPr>
              <w:t xml:space="preserve"> 13,310 </w:t>
            </w:r>
          </w:p>
        </w:tc>
        <w:tc>
          <w:tcPr>
            <w:tcW w:w="180" w:type="dxa"/>
            <w:shd w:val="clear" w:color="auto" w:fill="auto"/>
            <w:vAlign w:val="bottom"/>
          </w:tcPr>
          <w:p w14:paraId="38F90023" w14:textId="77777777" w:rsidR="00046953" w:rsidRPr="00825A97" w:rsidRDefault="00046953" w:rsidP="00046953">
            <w:pPr>
              <w:tabs>
                <w:tab w:val="decimal" w:pos="630"/>
              </w:tabs>
              <w:spacing w:line="240" w:lineRule="atLeast"/>
              <w:ind w:right="11"/>
              <w:rPr>
                <w:sz w:val="18"/>
                <w:szCs w:val="18"/>
                <w:lang w:val="en-GB"/>
              </w:rPr>
            </w:pPr>
          </w:p>
        </w:tc>
        <w:tc>
          <w:tcPr>
            <w:tcW w:w="702" w:type="dxa"/>
            <w:shd w:val="clear" w:color="auto" w:fill="auto"/>
            <w:vAlign w:val="bottom"/>
          </w:tcPr>
          <w:p w14:paraId="43871DE0" w14:textId="264C5E63" w:rsidR="00046953" w:rsidRPr="00437137" w:rsidRDefault="00046953" w:rsidP="00046953">
            <w:pPr>
              <w:tabs>
                <w:tab w:val="decimal" w:pos="366"/>
              </w:tabs>
              <w:spacing w:line="240" w:lineRule="atLeast"/>
              <w:ind w:right="-94"/>
              <w:rPr>
                <w:rFonts w:cstheme="minorBidi"/>
                <w:sz w:val="18"/>
                <w:szCs w:val="18"/>
                <w:lang w:val="en-GB"/>
              </w:rPr>
            </w:pPr>
            <w:r w:rsidRPr="004473C9">
              <w:rPr>
                <w:sz w:val="18"/>
                <w:szCs w:val="18"/>
              </w:rPr>
              <w:t xml:space="preserve"> -</w:t>
            </w:r>
            <w:r>
              <w:rPr>
                <w:sz w:val="18"/>
                <w:szCs w:val="18"/>
              </w:rPr>
              <w:t xml:space="preserve">  </w:t>
            </w:r>
          </w:p>
        </w:tc>
        <w:tc>
          <w:tcPr>
            <w:tcW w:w="180" w:type="dxa"/>
            <w:vAlign w:val="bottom"/>
          </w:tcPr>
          <w:p w14:paraId="3191E814" w14:textId="77777777" w:rsidR="00046953" w:rsidRPr="00825A97" w:rsidRDefault="00046953" w:rsidP="00046953">
            <w:pPr>
              <w:tabs>
                <w:tab w:val="decimal" w:pos="551"/>
              </w:tabs>
              <w:spacing w:line="240" w:lineRule="atLeast"/>
              <w:ind w:right="-79"/>
              <w:rPr>
                <w:sz w:val="18"/>
                <w:szCs w:val="18"/>
                <w:lang w:val="en-GB"/>
              </w:rPr>
            </w:pPr>
          </w:p>
        </w:tc>
        <w:tc>
          <w:tcPr>
            <w:tcW w:w="778" w:type="dxa"/>
            <w:shd w:val="clear" w:color="auto" w:fill="auto"/>
            <w:vAlign w:val="bottom"/>
          </w:tcPr>
          <w:p w14:paraId="4581089A" w14:textId="218AFFCF" w:rsidR="00046953" w:rsidRPr="00825A97" w:rsidRDefault="00046953" w:rsidP="00046953">
            <w:pPr>
              <w:tabs>
                <w:tab w:val="decimal" w:pos="612"/>
              </w:tabs>
              <w:spacing w:line="240" w:lineRule="atLeast"/>
              <w:ind w:right="11"/>
              <w:rPr>
                <w:rFonts w:eastAsia="Times New Roman"/>
                <w:sz w:val="18"/>
                <w:szCs w:val="18"/>
                <w:lang w:val="en-GB"/>
              </w:rPr>
            </w:pPr>
            <w:r w:rsidRPr="004473C9">
              <w:rPr>
                <w:sz w:val="18"/>
                <w:szCs w:val="18"/>
              </w:rPr>
              <w:t xml:space="preserve"> 13,310 </w:t>
            </w:r>
          </w:p>
        </w:tc>
      </w:tr>
      <w:tr w:rsidR="00046953" w:rsidRPr="00825A97" w14:paraId="211F6A16" w14:textId="77777777" w:rsidTr="00046953">
        <w:trPr>
          <w:cantSplit/>
        </w:trPr>
        <w:tc>
          <w:tcPr>
            <w:tcW w:w="2043" w:type="dxa"/>
            <w:shd w:val="clear" w:color="auto" w:fill="auto"/>
            <w:vAlign w:val="bottom"/>
          </w:tcPr>
          <w:p w14:paraId="1BDC37D4" w14:textId="77777777" w:rsidR="00046953" w:rsidRPr="006234DC" w:rsidRDefault="00046953"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6A5686D3" w14:textId="045CE2B9" w:rsidR="00046953" w:rsidRPr="00046953" w:rsidRDefault="00046953" w:rsidP="00046953">
            <w:pPr>
              <w:tabs>
                <w:tab w:val="decimal" w:pos="497"/>
              </w:tabs>
              <w:spacing w:line="240" w:lineRule="atLeast"/>
              <w:ind w:right="11"/>
              <w:rPr>
                <w:sz w:val="18"/>
                <w:szCs w:val="18"/>
                <w:lang w:val="en-GB"/>
              </w:rPr>
            </w:pPr>
            <w:r w:rsidRPr="00046953">
              <w:rPr>
                <w:sz w:val="18"/>
                <w:szCs w:val="18"/>
              </w:rPr>
              <w:t xml:space="preserve"> -   </w:t>
            </w:r>
          </w:p>
        </w:tc>
        <w:tc>
          <w:tcPr>
            <w:tcW w:w="180" w:type="dxa"/>
            <w:vAlign w:val="bottom"/>
          </w:tcPr>
          <w:p w14:paraId="147F3016" w14:textId="77777777" w:rsidR="00046953" w:rsidRPr="00046953" w:rsidRDefault="00046953" w:rsidP="00046953">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6E6470E4" w14:textId="7A7274A0" w:rsidR="00046953" w:rsidRPr="00046953" w:rsidRDefault="00046953" w:rsidP="00046953">
            <w:pPr>
              <w:tabs>
                <w:tab w:val="decimal" w:pos="591"/>
              </w:tabs>
              <w:spacing w:line="240" w:lineRule="atLeast"/>
              <w:ind w:right="11"/>
              <w:rPr>
                <w:rFonts w:eastAsia="Times New Roman"/>
                <w:sz w:val="18"/>
                <w:szCs w:val="18"/>
                <w:lang w:val="en-GB"/>
              </w:rPr>
            </w:pPr>
            <w:r w:rsidRPr="00046953">
              <w:rPr>
                <w:sz w:val="18"/>
                <w:szCs w:val="18"/>
              </w:rPr>
              <w:t xml:space="preserve"> 2,342 </w:t>
            </w:r>
          </w:p>
        </w:tc>
        <w:tc>
          <w:tcPr>
            <w:tcW w:w="189" w:type="dxa"/>
            <w:shd w:val="clear" w:color="auto" w:fill="auto"/>
            <w:vAlign w:val="bottom"/>
          </w:tcPr>
          <w:p w14:paraId="1E4BBDD0" w14:textId="77777777" w:rsidR="00046953" w:rsidRPr="00046953" w:rsidRDefault="00046953" w:rsidP="00046953">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ABD8617" w14:textId="13F106CA" w:rsidR="00046953" w:rsidRPr="00046953" w:rsidRDefault="00046953" w:rsidP="00046953">
            <w:pPr>
              <w:tabs>
                <w:tab w:val="decimal" w:pos="525"/>
              </w:tabs>
              <w:spacing w:line="240" w:lineRule="atLeast"/>
              <w:ind w:right="11"/>
              <w:rPr>
                <w:sz w:val="18"/>
                <w:szCs w:val="18"/>
                <w:lang w:val="en-GB"/>
              </w:rPr>
            </w:pPr>
            <w:r w:rsidRPr="00046953">
              <w:rPr>
                <w:sz w:val="18"/>
                <w:szCs w:val="18"/>
              </w:rPr>
              <w:t xml:space="preserve"> 339 </w:t>
            </w:r>
          </w:p>
        </w:tc>
        <w:tc>
          <w:tcPr>
            <w:tcW w:w="180" w:type="dxa"/>
            <w:vAlign w:val="bottom"/>
          </w:tcPr>
          <w:p w14:paraId="33CDFCAB" w14:textId="77777777" w:rsidR="00046953" w:rsidRPr="00046953" w:rsidRDefault="00046953" w:rsidP="00046953">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062FD93" w14:textId="209E2CDB" w:rsidR="00046953" w:rsidRPr="00046953" w:rsidRDefault="00046953" w:rsidP="00046953">
            <w:pPr>
              <w:tabs>
                <w:tab w:val="decimal" w:pos="630"/>
              </w:tabs>
              <w:spacing w:line="240" w:lineRule="atLeast"/>
              <w:ind w:right="11"/>
              <w:rPr>
                <w:rFonts w:eastAsia="Times New Roman"/>
                <w:sz w:val="18"/>
                <w:szCs w:val="18"/>
                <w:lang w:val="en-GB"/>
              </w:rPr>
            </w:pPr>
            <w:r w:rsidRPr="00046953">
              <w:rPr>
                <w:sz w:val="18"/>
                <w:szCs w:val="18"/>
              </w:rPr>
              <w:t xml:space="preserve"> 2,681 </w:t>
            </w:r>
          </w:p>
        </w:tc>
        <w:tc>
          <w:tcPr>
            <w:tcW w:w="181" w:type="dxa"/>
            <w:vAlign w:val="bottom"/>
          </w:tcPr>
          <w:p w14:paraId="70A68E85"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40B68545" w14:textId="2F4D3009" w:rsidR="00046953" w:rsidRPr="00825A97" w:rsidRDefault="00046953" w:rsidP="00046953">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35238128" w14:textId="77777777" w:rsidR="00046953" w:rsidRPr="00825A97" w:rsidRDefault="00046953" w:rsidP="00046953">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E1EB43F" w14:textId="77F65BF3" w:rsidR="00046953" w:rsidRPr="00825A97" w:rsidRDefault="00046953" w:rsidP="00046953">
            <w:pPr>
              <w:tabs>
                <w:tab w:val="decimal" w:pos="630"/>
              </w:tabs>
              <w:spacing w:line="240" w:lineRule="atLeast"/>
              <w:ind w:right="11"/>
              <w:rPr>
                <w:rFonts w:eastAsia="Times New Roman"/>
                <w:sz w:val="18"/>
                <w:szCs w:val="18"/>
                <w:lang w:val="en-GB"/>
              </w:rPr>
            </w:pPr>
            <w:r w:rsidRPr="004473C9">
              <w:rPr>
                <w:sz w:val="18"/>
                <w:szCs w:val="18"/>
              </w:rPr>
              <w:t xml:space="preserve"> 1,564 </w:t>
            </w:r>
          </w:p>
        </w:tc>
        <w:tc>
          <w:tcPr>
            <w:tcW w:w="180" w:type="dxa"/>
            <w:shd w:val="clear" w:color="auto" w:fill="auto"/>
            <w:vAlign w:val="bottom"/>
          </w:tcPr>
          <w:p w14:paraId="6AF5B11F" w14:textId="77777777" w:rsidR="00046953" w:rsidRPr="00825A97" w:rsidRDefault="00046953" w:rsidP="00046953">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E98E31A" w14:textId="457A1750" w:rsidR="00046953" w:rsidRPr="00437137" w:rsidRDefault="00046953" w:rsidP="00046953">
            <w:pPr>
              <w:tabs>
                <w:tab w:val="decimal" w:pos="525"/>
              </w:tabs>
              <w:spacing w:line="240" w:lineRule="atLeast"/>
              <w:ind w:right="11"/>
              <w:rPr>
                <w:rFonts w:cstheme="minorBidi"/>
                <w:sz w:val="18"/>
                <w:szCs w:val="18"/>
                <w:lang w:val="en-GB"/>
              </w:rPr>
            </w:pPr>
            <w:r w:rsidRPr="004473C9">
              <w:rPr>
                <w:sz w:val="18"/>
                <w:szCs w:val="18"/>
              </w:rPr>
              <w:t xml:space="preserve"> 237 </w:t>
            </w:r>
          </w:p>
        </w:tc>
        <w:tc>
          <w:tcPr>
            <w:tcW w:w="180" w:type="dxa"/>
            <w:vAlign w:val="bottom"/>
          </w:tcPr>
          <w:p w14:paraId="7A4D4B90" w14:textId="77777777" w:rsidR="00046953" w:rsidRPr="00825A97" w:rsidRDefault="00046953" w:rsidP="00046953">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0258BB8B" w14:textId="7D9F07C4" w:rsidR="00046953" w:rsidRPr="00825A97" w:rsidRDefault="00046953" w:rsidP="00046953">
            <w:pPr>
              <w:tabs>
                <w:tab w:val="decimal" w:pos="612"/>
              </w:tabs>
              <w:spacing w:line="240" w:lineRule="atLeast"/>
              <w:ind w:right="11"/>
              <w:rPr>
                <w:rFonts w:eastAsia="Times New Roman"/>
                <w:sz w:val="18"/>
                <w:szCs w:val="18"/>
                <w:lang w:val="en-GB"/>
              </w:rPr>
            </w:pPr>
            <w:r w:rsidRPr="004473C9">
              <w:rPr>
                <w:sz w:val="18"/>
                <w:szCs w:val="18"/>
              </w:rPr>
              <w:t xml:space="preserve"> 1,801 </w:t>
            </w:r>
          </w:p>
        </w:tc>
      </w:tr>
      <w:tr w:rsidR="00046953" w:rsidRPr="00825A97" w14:paraId="3540027D" w14:textId="77777777" w:rsidTr="00046953">
        <w:trPr>
          <w:cantSplit/>
          <w:trHeight w:val="193"/>
        </w:trPr>
        <w:tc>
          <w:tcPr>
            <w:tcW w:w="2043" w:type="dxa"/>
            <w:shd w:val="clear" w:color="auto" w:fill="auto"/>
            <w:vAlign w:val="bottom"/>
          </w:tcPr>
          <w:p w14:paraId="4D359660" w14:textId="77777777" w:rsidR="00046953" w:rsidRPr="006234DC" w:rsidRDefault="00046953" w:rsidP="00046953">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1BD6BD30" w14:textId="6F2B8D3F" w:rsidR="00046953" w:rsidRPr="00046953" w:rsidRDefault="00046953" w:rsidP="00046953">
            <w:pPr>
              <w:tabs>
                <w:tab w:val="decimal" w:pos="497"/>
              </w:tabs>
              <w:spacing w:line="240" w:lineRule="atLeast"/>
              <w:ind w:right="11"/>
              <w:rPr>
                <w:rFonts w:eastAsia="Times New Roman"/>
                <w:b/>
                <w:bCs/>
                <w:sz w:val="18"/>
                <w:szCs w:val="18"/>
                <w:lang w:val="en-GB"/>
              </w:rPr>
            </w:pPr>
            <w:r w:rsidRPr="00046953">
              <w:rPr>
                <w:b/>
                <w:bCs/>
                <w:sz w:val="18"/>
                <w:szCs w:val="18"/>
              </w:rPr>
              <w:t xml:space="preserve"> -   </w:t>
            </w:r>
          </w:p>
        </w:tc>
        <w:tc>
          <w:tcPr>
            <w:tcW w:w="180" w:type="dxa"/>
            <w:vAlign w:val="bottom"/>
          </w:tcPr>
          <w:p w14:paraId="1824ABE3" w14:textId="77777777" w:rsidR="00046953" w:rsidRPr="00046953" w:rsidRDefault="00046953" w:rsidP="00046953">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51E2E7F3" w14:textId="74D692DC" w:rsidR="00046953" w:rsidRPr="00046953" w:rsidRDefault="00046953" w:rsidP="00046953">
            <w:pPr>
              <w:tabs>
                <w:tab w:val="decimal" w:pos="604"/>
              </w:tabs>
              <w:spacing w:line="240" w:lineRule="atLeast"/>
              <w:ind w:right="11"/>
              <w:rPr>
                <w:rFonts w:eastAsia="Times New Roman"/>
                <w:b/>
                <w:bCs/>
                <w:sz w:val="18"/>
                <w:szCs w:val="18"/>
                <w:lang w:val="en-GB"/>
              </w:rPr>
            </w:pPr>
            <w:r w:rsidRPr="00046953">
              <w:rPr>
                <w:b/>
                <w:bCs/>
                <w:sz w:val="18"/>
                <w:szCs w:val="18"/>
              </w:rPr>
              <w:t xml:space="preserve"> 42,397 </w:t>
            </w:r>
          </w:p>
        </w:tc>
        <w:tc>
          <w:tcPr>
            <w:tcW w:w="189" w:type="dxa"/>
            <w:shd w:val="clear" w:color="auto" w:fill="auto"/>
            <w:vAlign w:val="bottom"/>
          </w:tcPr>
          <w:p w14:paraId="08E92FDF" w14:textId="77777777" w:rsidR="00046953" w:rsidRPr="00046953" w:rsidRDefault="00046953" w:rsidP="00046953">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74DE2246" w14:textId="66CCEE31" w:rsidR="00046953" w:rsidRPr="00046953" w:rsidRDefault="00046953" w:rsidP="00046953">
            <w:pPr>
              <w:tabs>
                <w:tab w:val="decimal" w:pos="525"/>
              </w:tabs>
              <w:spacing w:line="240" w:lineRule="atLeast"/>
              <w:ind w:right="11"/>
              <w:rPr>
                <w:rFonts w:eastAsia="Times New Roman"/>
                <w:b/>
                <w:bCs/>
                <w:sz w:val="18"/>
                <w:szCs w:val="18"/>
                <w:lang w:val="en-GB"/>
              </w:rPr>
            </w:pPr>
            <w:r w:rsidRPr="00046953">
              <w:rPr>
                <w:b/>
                <w:bCs/>
                <w:sz w:val="18"/>
                <w:szCs w:val="18"/>
              </w:rPr>
              <w:t xml:space="preserve"> 339 </w:t>
            </w:r>
          </w:p>
        </w:tc>
        <w:tc>
          <w:tcPr>
            <w:tcW w:w="180" w:type="dxa"/>
            <w:vAlign w:val="bottom"/>
          </w:tcPr>
          <w:p w14:paraId="08D5D457" w14:textId="77777777" w:rsidR="00046953" w:rsidRPr="00046953" w:rsidRDefault="00046953" w:rsidP="00046953">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0E3FB94B" w14:textId="5EDAB9C5" w:rsidR="00046953" w:rsidRPr="00046953" w:rsidRDefault="00046953" w:rsidP="00046953">
            <w:pPr>
              <w:tabs>
                <w:tab w:val="decimal" w:pos="630"/>
              </w:tabs>
              <w:spacing w:line="240" w:lineRule="atLeast"/>
              <w:ind w:right="11"/>
              <w:rPr>
                <w:rFonts w:eastAsia="Times New Roman"/>
                <w:b/>
                <w:bCs/>
                <w:sz w:val="18"/>
                <w:szCs w:val="18"/>
                <w:lang w:val="en-GB"/>
              </w:rPr>
            </w:pPr>
            <w:r w:rsidRPr="00046953">
              <w:rPr>
                <w:b/>
                <w:bCs/>
                <w:sz w:val="18"/>
                <w:szCs w:val="18"/>
              </w:rPr>
              <w:t xml:space="preserve"> 42,736 </w:t>
            </w:r>
          </w:p>
        </w:tc>
        <w:tc>
          <w:tcPr>
            <w:tcW w:w="181" w:type="dxa"/>
            <w:vAlign w:val="bottom"/>
          </w:tcPr>
          <w:p w14:paraId="3DB421C0" w14:textId="77777777" w:rsidR="00046953" w:rsidRPr="00825A97" w:rsidRDefault="00046953" w:rsidP="00046953">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427FA2BC" w14:textId="04E1FDB5" w:rsidR="00046953" w:rsidRPr="00825A97" w:rsidRDefault="00046953" w:rsidP="00046953">
            <w:pPr>
              <w:tabs>
                <w:tab w:val="decimal" w:pos="324"/>
              </w:tabs>
              <w:spacing w:line="240" w:lineRule="atLeast"/>
              <w:ind w:right="11"/>
              <w:rPr>
                <w:b/>
                <w:bCs/>
                <w:sz w:val="18"/>
                <w:szCs w:val="18"/>
                <w:lang w:val="en-GB"/>
              </w:rPr>
            </w:pPr>
            <w:r w:rsidRPr="009B1C75">
              <w:rPr>
                <w:b/>
                <w:bCs/>
                <w:sz w:val="18"/>
                <w:szCs w:val="18"/>
              </w:rPr>
              <w:t xml:space="preserve"> -</w:t>
            </w:r>
          </w:p>
        </w:tc>
        <w:tc>
          <w:tcPr>
            <w:tcW w:w="180" w:type="dxa"/>
            <w:vAlign w:val="bottom"/>
          </w:tcPr>
          <w:p w14:paraId="3592D3EC" w14:textId="77777777" w:rsidR="00046953" w:rsidRPr="00825A97" w:rsidRDefault="00046953" w:rsidP="00046953">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CD8E577" w14:textId="51AD99E4" w:rsidR="00046953" w:rsidRPr="00825A97" w:rsidRDefault="00046953" w:rsidP="00046953">
            <w:pPr>
              <w:tabs>
                <w:tab w:val="decimal" w:pos="630"/>
              </w:tabs>
              <w:spacing w:line="240" w:lineRule="atLeast"/>
              <w:ind w:right="11"/>
              <w:rPr>
                <w:rFonts w:eastAsia="Times New Roman"/>
                <w:b/>
                <w:bCs/>
                <w:sz w:val="18"/>
                <w:szCs w:val="18"/>
                <w:lang w:val="en-GB"/>
              </w:rPr>
            </w:pPr>
            <w:r w:rsidRPr="00C86D92">
              <w:rPr>
                <w:b/>
                <w:bCs/>
                <w:sz w:val="18"/>
                <w:szCs w:val="18"/>
              </w:rPr>
              <w:t xml:space="preserve"> 47,260 </w:t>
            </w:r>
          </w:p>
        </w:tc>
        <w:tc>
          <w:tcPr>
            <w:tcW w:w="180" w:type="dxa"/>
            <w:shd w:val="clear" w:color="auto" w:fill="auto"/>
            <w:vAlign w:val="bottom"/>
          </w:tcPr>
          <w:p w14:paraId="07E7F32E" w14:textId="77777777" w:rsidR="00046953" w:rsidRPr="00825A97" w:rsidRDefault="00046953" w:rsidP="00046953">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868E33B" w14:textId="67E1491E" w:rsidR="00046953" w:rsidRPr="00437137" w:rsidRDefault="00046953" w:rsidP="00046953">
            <w:pPr>
              <w:tabs>
                <w:tab w:val="decimal" w:pos="525"/>
              </w:tabs>
              <w:spacing w:line="240" w:lineRule="atLeast"/>
              <w:ind w:right="11"/>
              <w:rPr>
                <w:rFonts w:cstheme="minorBidi"/>
                <w:b/>
                <w:bCs/>
                <w:sz w:val="18"/>
                <w:szCs w:val="18"/>
                <w:lang w:val="en-GB"/>
              </w:rPr>
            </w:pPr>
            <w:r w:rsidRPr="006E64FB">
              <w:rPr>
                <w:b/>
                <w:bCs/>
                <w:sz w:val="18"/>
                <w:szCs w:val="18"/>
              </w:rPr>
              <w:t xml:space="preserve"> 237 </w:t>
            </w:r>
          </w:p>
        </w:tc>
        <w:tc>
          <w:tcPr>
            <w:tcW w:w="180" w:type="dxa"/>
            <w:vAlign w:val="bottom"/>
          </w:tcPr>
          <w:p w14:paraId="1AE23F21" w14:textId="77777777" w:rsidR="00046953" w:rsidRPr="00825A97" w:rsidRDefault="00046953" w:rsidP="00046953">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749C8FA7" w14:textId="629A304A" w:rsidR="00046953" w:rsidRPr="00825A97" w:rsidRDefault="00046953" w:rsidP="00046953">
            <w:pPr>
              <w:tabs>
                <w:tab w:val="decimal" w:pos="612"/>
              </w:tabs>
              <w:spacing w:line="240" w:lineRule="atLeast"/>
              <w:ind w:right="11"/>
              <w:rPr>
                <w:rFonts w:eastAsia="Times New Roman"/>
                <w:b/>
                <w:bCs/>
                <w:sz w:val="18"/>
                <w:szCs w:val="18"/>
                <w:lang w:val="en-GB"/>
              </w:rPr>
            </w:pPr>
            <w:r w:rsidRPr="00C86D92">
              <w:rPr>
                <w:b/>
                <w:bCs/>
                <w:sz w:val="18"/>
                <w:szCs w:val="18"/>
              </w:rPr>
              <w:t xml:space="preserve"> 47,497 </w:t>
            </w:r>
          </w:p>
        </w:tc>
      </w:tr>
      <w:tr w:rsidR="00046953" w:rsidRPr="00825A97" w14:paraId="2BF43C75" w14:textId="77777777" w:rsidTr="00046953">
        <w:trPr>
          <w:cantSplit/>
        </w:trPr>
        <w:tc>
          <w:tcPr>
            <w:tcW w:w="2043" w:type="dxa"/>
            <w:shd w:val="clear" w:color="auto" w:fill="auto"/>
            <w:vAlign w:val="bottom"/>
          </w:tcPr>
          <w:p w14:paraId="73AC42F5" w14:textId="0EDFB2A6" w:rsidR="00046953" w:rsidRPr="006234DC" w:rsidRDefault="00046953" w:rsidP="00046953">
            <w:pPr>
              <w:tabs>
                <w:tab w:val="left" w:pos="153"/>
              </w:tabs>
              <w:spacing w:line="240" w:lineRule="atLeast"/>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3291B122" w14:textId="77777777" w:rsidR="00046953" w:rsidRPr="00046953" w:rsidRDefault="00046953" w:rsidP="00046953">
            <w:pPr>
              <w:tabs>
                <w:tab w:val="decimal" w:pos="374"/>
                <w:tab w:val="decimal" w:pos="497"/>
              </w:tabs>
              <w:spacing w:line="240" w:lineRule="atLeast"/>
              <w:ind w:right="11"/>
              <w:rPr>
                <w:sz w:val="18"/>
                <w:szCs w:val="18"/>
                <w:cs/>
                <w:lang w:val="en-GB"/>
              </w:rPr>
            </w:pPr>
          </w:p>
        </w:tc>
        <w:tc>
          <w:tcPr>
            <w:tcW w:w="180" w:type="dxa"/>
            <w:vAlign w:val="bottom"/>
          </w:tcPr>
          <w:p w14:paraId="1A453035" w14:textId="77777777" w:rsidR="00046953" w:rsidRPr="00046953" w:rsidRDefault="00046953" w:rsidP="00046953">
            <w:pPr>
              <w:tabs>
                <w:tab w:val="decimal" w:pos="551"/>
              </w:tabs>
              <w:spacing w:line="240" w:lineRule="atLeast"/>
              <w:ind w:right="-79"/>
              <w:rPr>
                <w:sz w:val="18"/>
                <w:szCs w:val="18"/>
                <w:lang w:val="en-GB"/>
              </w:rPr>
            </w:pPr>
          </w:p>
        </w:tc>
        <w:tc>
          <w:tcPr>
            <w:tcW w:w="765" w:type="dxa"/>
            <w:shd w:val="clear" w:color="auto" w:fill="auto"/>
            <w:vAlign w:val="bottom"/>
          </w:tcPr>
          <w:p w14:paraId="6B572656" w14:textId="77777777" w:rsidR="00046953" w:rsidRPr="00046953" w:rsidRDefault="00046953" w:rsidP="00046953">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09669D38" w14:textId="77777777" w:rsidR="00046953" w:rsidRPr="00046953" w:rsidRDefault="00046953" w:rsidP="00046953">
            <w:pPr>
              <w:tabs>
                <w:tab w:val="decimal" w:pos="551"/>
              </w:tabs>
              <w:spacing w:line="240" w:lineRule="atLeast"/>
              <w:ind w:right="-79"/>
              <w:rPr>
                <w:sz w:val="18"/>
                <w:szCs w:val="18"/>
                <w:lang w:val="en-GB"/>
              </w:rPr>
            </w:pPr>
          </w:p>
        </w:tc>
        <w:tc>
          <w:tcPr>
            <w:tcW w:w="711" w:type="dxa"/>
            <w:vAlign w:val="bottom"/>
          </w:tcPr>
          <w:p w14:paraId="40AA1714" w14:textId="77777777" w:rsidR="00046953" w:rsidRPr="00046953" w:rsidRDefault="00046953" w:rsidP="00046953">
            <w:pPr>
              <w:tabs>
                <w:tab w:val="decimal" w:pos="475"/>
              </w:tabs>
              <w:spacing w:line="240" w:lineRule="atLeast"/>
              <w:ind w:right="11"/>
              <w:rPr>
                <w:rFonts w:eastAsia="Times New Roman"/>
                <w:sz w:val="18"/>
                <w:szCs w:val="18"/>
                <w:lang w:val="en-GB"/>
              </w:rPr>
            </w:pPr>
          </w:p>
        </w:tc>
        <w:tc>
          <w:tcPr>
            <w:tcW w:w="180" w:type="dxa"/>
            <w:vAlign w:val="bottom"/>
          </w:tcPr>
          <w:p w14:paraId="58443AC6" w14:textId="77777777" w:rsidR="00046953" w:rsidRPr="00046953" w:rsidRDefault="00046953" w:rsidP="00046953">
            <w:pPr>
              <w:tabs>
                <w:tab w:val="decimal" w:pos="551"/>
              </w:tabs>
              <w:spacing w:line="240" w:lineRule="atLeast"/>
              <w:ind w:left="-79" w:right="-79"/>
              <w:rPr>
                <w:sz w:val="18"/>
                <w:szCs w:val="18"/>
                <w:lang w:val="en-GB"/>
              </w:rPr>
            </w:pPr>
          </w:p>
        </w:tc>
        <w:tc>
          <w:tcPr>
            <w:tcW w:w="792" w:type="dxa"/>
            <w:shd w:val="clear" w:color="auto" w:fill="auto"/>
            <w:vAlign w:val="bottom"/>
          </w:tcPr>
          <w:p w14:paraId="4C8F95F8" w14:textId="77777777" w:rsidR="00046953" w:rsidRPr="00046953" w:rsidRDefault="00046953" w:rsidP="00046953">
            <w:pPr>
              <w:tabs>
                <w:tab w:val="decimal" w:pos="630"/>
              </w:tabs>
              <w:spacing w:line="240" w:lineRule="atLeast"/>
              <w:ind w:right="11"/>
              <w:rPr>
                <w:rFonts w:eastAsia="Times New Roman"/>
                <w:sz w:val="18"/>
                <w:szCs w:val="18"/>
                <w:lang w:val="en-GB"/>
              </w:rPr>
            </w:pPr>
          </w:p>
        </w:tc>
        <w:tc>
          <w:tcPr>
            <w:tcW w:w="181" w:type="dxa"/>
            <w:vAlign w:val="bottom"/>
          </w:tcPr>
          <w:p w14:paraId="3B793558"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shd w:val="clear" w:color="auto" w:fill="auto"/>
            <w:vAlign w:val="bottom"/>
          </w:tcPr>
          <w:p w14:paraId="34003A2D" w14:textId="77777777" w:rsidR="00046953" w:rsidRPr="00825A97" w:rsidRDefault="00046953" w:rsidP="00046953">
            <w:pPr>
              <w:tabs>
                <w:tab w:val="decimal" w:pos="324"/>
                <w:tab w:val="decimal" w:pos="524"/>
              </w:tabs>
              <w:spacing w:line="240" w:lineRule="atLeast"/>
              <w:ind w:right="11"/>
              <w:rPr>
                <w:rFonts w:eastAsia="Times New Roman"/>
                <w:sz w:val="18"/>
                <w:szCs w:val="18"/>
                <w:lang w:val="en-GB"/>
              </w:rPr>
            </w:pPr>
          </w:p>
        </w:tc>
        <w:tc>
          <w:tcPr>
            <w:tcW w:w="180" w:type="dxa"/>
            <w:vAlign w:val="bottom"/>
          </w:tcPr>
          <w:p w14:paraId="07C49596" w14:textId="77777777" w:rsidR="00046953" w:rsidRPr="00825A97" w:rsidRDefault="00046953" w:rsidP="00046953">
            <w:pPr>
              <w:tabs>
                <w:tab w:val="decimal" w:pos="551"/>
              </w:tabs>
              <w:spacing w:line="240" w:lineRule="atLeast"/>
              <w:ind w:right="-79"/>
              <w:rPr>
                <w:sz w:val="18"/>
                <w:szCs w:val="18"/>
                <w:lang w:val="en-GB"/>
              </w:rPr>
            </w:pPr>
          </w:p>
        </w:tc>
        <w:tc>
          <w:tcPr>
            <w:tcW w:w="792" w:type="dxa"/>
            <w:shd w:val="clear" w:color="auto" w:fill="auto"/>
            <w:vAlign w:val="bottom"/>
          </w:tcPr>
          <w:p w14:paraId="1BAB48AD" w14:textId="77777777" w:rsidR="00046953" w:rsidRPr="00825A97" w:rsidRDefault="00046953" w:rsidP="00046953">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150FDCA2" w14:textId="77777777" w:rsidR="00046953" w:rsidRPr="00825A97" w:rsidRDefault="00046953" w:rsidP="00046953">
            <w:pPr>
              <w:tabs>
                <w:tab w:val="decimal" w:pos="630"/>
              </w:tabs>
              <w:spacing w:line="240" w:lineRule="atLeast"/>
              <w:ind w:right="11"/>
              <w:rPr>
                <w:sz w:val="18"/>
                <w:szCs w:val="18"/>
                <w:lang w:val="en-GB"/>
              </w:rPr>
            </w:pPr>
          </w:p>
        </w:tc>
        <w:tc>
          <w:tcPr>
            <w:tcW w:w="702" w:type="dxa"/>
            <w:shd w:val="clear" w:color="auto" w:fill="auto"/>
            <w:vAlign w:val="bottom"/>
          </w:tcPr>
          <w:p w14:paraId="1C8FE6C8" w14:textId="77777777" w:rsidR="00046953" w:rsidRPr="00825A97" w:rsidRDefault="00046953" w:rsidP="00046953">
            <w:pPr>
              <w:tabs>
                <w:tab w:val="decimal" w:pos="366"/>
                <w:tab w:val="decimal" w:pos="525"/>
              </w:tabs>
              <w:spacing w:line="240" w:lineRule="atLeast"/>
              <w:ind w:right="11"/>
              <w:rPr>
                <w:rFonts w:eastAsia="Times New Roman"/>
                <w:sz w:val="18"/>
                <w:szCs w:val="18"/>
                <w:lang w:val="en-GB"/>
              </w:rPr>
            </w:pPr>
          </w:p>
        </w:tc>
        <w:tc>
          <w:tcPr>
            <w:tcW w:w="180" w:type="dxa"/>
            <w:vAlign w:val="bottom"/>
          </w:tcPr>
          <w:p w14:paraId="57953569" w14:textId="77777777" w:rsidR="00046953" w:rsidRPr="00825A97" w:rsidRDefault="00046953" w:rsidP="00046953">
            <w:pPr>
              <w:tabs>
                <w:tab w:val="decimal" w:pos="551"/>
              </w:tabs>
              <w:spacing w:line="240" w:lineRule="atLeast"/>
              <w:ind w:right="-79"/>
              <w:rPr>
                <w:sz w:val="18"/>
                <w:szCs w:val="18"/>
                <w:lang w:val="en-GB"/>
              </w:rPr>
            </w:pPr>
          </w:p>
        </w:tc>
        <w:tc>
          <w:tcPr>
            <w:tcW w:w="778" w:type="dxa"/>
            <w:shd w:val="clear" w:color="auto" w:fill="auto"/>
            <w:vAlign w:val="bottom"/>
          </w:tcPr>
          <w:p w14:paraId="122EE42D" w14:textId="77777777" w:rsidR="00046953" w:rsidRPr="00825A97" w:rsidRDefault="00046953" w:rsidP="00046953">
            <w:pPr>
              <w:tabs>
                <w:tab w:val="decimal" w:pos="612"/>
              </w:tabs>
              <w:spacing w:line="240" w:lineRule="atLeast"/>
              <w:ind w:right="11"/>
              <w:rPr>
                <w:rFonts w:eastAsia="Times New Roman"/>
                <w:sz w:val="18"/>
                <w:szCs w:val="18"/>
                <w:lang w:val="en-GB"/>
              </w:rPr>
            </w:pPr>
          </w:p>
        </w:tc>
      </w:tr>
      <w:tr w:rsidR="00046953" w:rsidRPr="00825A97" w14:paraId="509FC62A" w14:textId="77777777" w:rsidTr="00046953">
        <w:trPr>
          <w:cantSplit/>
        </w:trPr>
        <w:tc>
          <w:tcPr>
            <w:tcW w:w="2043" w:type="dxa"/>
          </w:tcPr>
          <w:p w14:paraId="53C0317D" w14:textId="77777777" w:rsidR="00046953" w:rsidRPr="006234DC" w:rsidRDefault="00046953"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0F377236" w14:textId="0815B0F5" w:rsidR="00046953" w:rsidRPr="00046953" w:rsidRDefault="00046953" w:rsidP="00046953">
            <w:pPr>
              <w:tabs>
                <w:tab w:val="decimal" w:pos="497"/>
              </w:tabs>
              <w:spacing w:line="240" w:lineRule="atLeast"/>
              <w:ind w:right="11"/>
              <w:rPr>
                <w:sz w:val="18"/>
                <w:szCs w:val="18"/>
                <w:lang w:val="en-GB"/>
              </w:rPr>
            </w:pPr>
            <w:r w:rsidRPr="00046953">
              <w:rPr>
                <w:sz w:val="18"/>
                <w:szCs w:val="18"/>
              </w:rPr>
              <w:t xml:space="preserve"> -   </w:t>
            </w:r>
          </w:p>
        </w:tc>
        <w:tc>
          <w:tcPr>
            <w:tcW w:w="180" w:type="dxa"/>
            <w:vAlign w:val="bottom"/>
          </w:tcPr>
          <w:p w14:paraId="5D254760" w14:textId="77777777" w:rsidR="00046953" w:rsidRPr="00046953" w:rsidRDefault="00046953" w:rsidP="00046953">
            <w:pPr>
              <w:tabs>
                <w:tab w:val="decimal" w:pos="551"/>
              </w:tabs>
              <w:spacing w:line="240" w:lineRule="atLeast"/>
              <w:ind w:right="-79"/>
              <w:rPr>
                <w:sz w:val="18"/>
                <w:szCs w:val="18"/>
                <w:lang w:val="en-GB"/>
              </w:rPr>
            </w:pPr>
          </w:p>
        </w:tc>
        <w:tc>
          <w:tcPr>
            <w:tcW w:w="765" w:type="dxa"/>
            <w:shd w:val="clear" w:color="auto" w:fill="auto"/>
            <w:vAlign w:val="bottom"/>
          </w:tcPr>
          <w:p w14:paraId="7A300BD5" w14:textId="43325A2E" w:rsidR="00046953" w:rsidRPr="00046953" w:rsidRDefault="00046953" w:rsidP="00046953">
            <w:pPr>
              <w:tabs>
                <w:tab w:val="decimal" w:pos="591"/>
              </w:tabs>
              <w:spacing w:line="240" w:lineRule="atLeast"/>
              <w:ind w:right="11"/>
              <w:rPr>
                <w:sz w:val="18"/>
                <w:szCs w:val="18"/>
                <w:cs/>
                <w:lang w:val="en-GB"/>
              </w:rPr>
            </w:pPr>
            <w:r w:rsidRPr="00046953">
              <w:rPr>
                <w:sz w:val="18"/>
                <w:szCs w:val="18"/>
              </w:rPr>
              <w:t xml:space="preserve"> 113,356 </w:t>
            </w:r>
          </w:p>
        </w:tc>
        <w:tc>
          <w:tcPr>
            <w:tcW w:w="189" w:type="dxa"/>
            <w:shd w:val="clear" w:color="auto" w:fill="auto"/>
            <w:vAlign w:val="bottom"/>
          </w:tcPr>
          <w:p w14:paraId="2042E20B" w14:textId="77777777" w:rsidR="00046953" w:rsidRPr="00046953" w:rsidRDefault="00046953" w:rsidP="00046953">
            <w:pPr>
              <w:tabs>
                <w:tab w:val="decimal" w:pos="630"/>
              </w:tabs>
              <w:spacing w:line="240" w:lineRule="atLeast"/>
              <w:ind w:right="11"/>
              <w:rPr>
                <w:sz w:val="18"/>
                <w:szCs w:val="18"/>
                <w:cs/>
                <w:lang w:val="en-GB"/>
              </w:rPr>
            </w:pPr>
          </w:p>
        </w:tc>
        <w:tc>
          <w:tcPr>
            <w:tcW w:w="711" w:type="dxa"/>
            <w:vAlign w:val="bottom"/>
          </w:tcPr>
          <w:p w14:paraId="40E6769E" w14:textId="7DBA72DF" w:rsidR="00046953" w:rsidRPr="00046953" w:rsidRDefault="00046953" w:rsidP="00046953">
            <w:pPr>
              <w:tabs>
                <w:tab w:val="decimal" w:pos="475"/>
              </w:tabs>
              <w:spacing w:line="240" w:lineRule="atLeast"/>
              <w:ind w:right="11"/>
              <w:rPr>
                <w:sz w:val="18"/>
                <w:szCs w:val="18"/>
                <w:cs/>
                <w:lang w:val="en-GB"/>
              </w:rPr>
            </w:pPr>
            <w:r w:rsidRPr="00046953">
              <w:rPr>
                <w:sz w:val="18"/>
                <w:szCs w:val="18"/>
              </w:rPr>
              <w:t xml:space="preserve"> -   </w:t>
            </w:r>
          </w:p>
        </w:tc>
        <w:tc>
          <w:tcPr>
            <w:tcW w:w="180" w:type="dxa"/>
            <w:vAlign w:val="bottom"/>
          </w:tcPr>
          <w:p w14:paraId="64617532" w14:textId="77777777" w:rsidR="00046953" w:rsidRPr="00046953" w:rsidRDefault="00046953" w:rsidP="00046953">
            <w:pPr>
              <w:tabs>
                <w:tab w:val="decimal" w:pos="630"/>
              </w:tabs>
              <w:spacing w:line="240" w:lineRule="atLeast"/>
              <w:ind w:left="-79" w:right="11"/>
              <w:rPr>
                <w:sz w:val="18"/>
                <w:szCs w:val="18"/>
                <w:lang w:val="en-GB"/>
              </w:rPr>
            </w:pPr>
          </w:p>
        </w:tc>
        <w:tc>
          <w:tcPr>
            <w:tcW w:w="792" w:type="dxa"/>
            <w:shd w:val="clear" w:color="auto" w:fill="auto"/>
            <w:vAlign w:val="bottom"/>
          </w:tcPr>
          <w:p w14:paraId="09D9EB4A" w14:textId="74D5BEE2" w:rsidR="00046953" w:rsidRPr="00046953" w:rsidRDefault="00046953" w:rsidP="00046953">
            <w:pPr>
              <w:tabs>
                <w:tab w:val="decimal" w:pos="630"/>
              </w:tabs>
              <w:spacing w:line="240" w:lineRule="atLeast"/>
              <w:ind w:right="11"/>
              <w:rPr>
                <w:sz w:val="18"/>
                <w:szCs w:val="18"/>
                <w:lang w:val="en-GB"/>
              </w:rPr>
            </w:pPr>
            <w:r w:rsidRPr="00046953">
              <w:rPr>
                <w:sz w:val="18"/>
                <w:szCs w:val="18"/>
              </w:rPr>
              <w:t xml:space="preserve"> 113,356 </w:t>
            </w:r>
          </w:p>
        </w:tc>
        <w:tc>
          <w:tcPr>
            <w:tcW w:w="181" w:type="dxa"/>
            <w:vAlign w:val="bottom"/>
          </w:tcPr>
          <w:p w14:paraId="08242D7C"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shd w:val="clear" w:color="auto" w:fill="auto"/>
            <w:vAlign w:val="bottom"/>
          </w:tcPr>
          <w:p w14:paraId="6EF198FA" w14:textId="129E1800" w:rsidR="00046953" w:rsidRPr="00825A97" w:rsidRDefault="00046953" w:rsidP="00046953">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4586B218" w14:textId="77777777" w:rsidR="00046953" w:rsidRPr="00825A97" w:rsidRDefault="00046953" w:rsidP="00046953">
            <w:pPr>
              <w:tabs>
                <w:tab w:val="decimal" w:pos="551"/>
              </w:tabs>
              <w:spacing w:line="240" w:lineRule="atLeast"/>
              <w:ind w:right="-79"/>
              <w:rPr>
                <w:sz w:val="18"/>
                <w:szCs w:val="18"/>
                <w:lang w:val="en-GB"/>
              </w:rPr>
            </w:pPr>
          </w:p>
        </w:tc>
        <w:tc>
          <w:tcPr>
            <w:tcW w:w="792" w:type="dxa"/>
            <w:shd w:val="clear" w:color="auto" w:fill="auto"/>
            <w:vAlign w:val="bottom"/>
          </w:tcPr>
          <w:p w14:paraId="5B6B258C" w14:textId="10E764D2" w:rsidR="00046953" w:rsidRPr="00825A97" w:rsidRDefault="00046953" w:rsidP="00046953">
            <w:pPr>
              <w:tabs>
                <w:tab w:val="decimal" w:pos="630"/>
              </w:tabs>
              <w:spacing w:line="240" w:lineRule="atLeast"/>
              <w:ind w:right="11"/>
              <w:rPr>
                <w:rFonts w:eastAsia="Times New Roman"/>
                <w:sz w:val="18"/>
                <w:szCs w:val="18"/>
                <w:lang w:val="en-GB"/>
              </w:rPr>
            </w:pPr>
            <w:r w:rsidRPr="004473C9">
              <w:rPr>
                <w:sz w:val="18"/>
                <w:szCs w:val="18"/>
              </w:rPr>
              <w:t xml:space="preserve"> 96,184 </w:t>
            </w:r>
          </w:p>
        </w:tc>
        <w:tc>
          <w:tcPr>
            <w:tcW w:w="180" w:type="dxa"/>
            <w:shd w:val="clear" w:color="auto" w:fill="auto"/>
            <w:vAlign w:val="bottom"/>
          </w:tcPr>
          <w:p w14:paraId="388C5C1A" w14:textId="77777777" w:rsidR="00046953" w:rsidRPr="00825A97" w:rsidRDefault="00046953" w:rsidP="00046953">
            <w:pPr>
              <w:tabs>
                <w:tab w:val="decimal" w:pos="630"/>
              </w:tabs>
              <w:spacing w:line="240" w:lineRule="atLeast"/>
              <w:ind w:right="11"/>
              <w:rPr>
                <w:sz w:val="18"/>
                <w:szCs w:val="18"/>
                <w:lang w:val="en-GB"/>
              </w:rPr>
            </w:pPr>
          </w:p>
        </w:tc>
        <w:tc>
          <w:tcPr>
            <w:tcW w:w="702" w:type="dxa"/>
            <w:shd w:val="clear" w:color="auto" w:fill="auto"/>
            <w:vAlign w:val="bottom"/>
          </w:tcPr>
          <w:p w14:paraId="7BB62F07" w14:textId="406C849D" w:rsidR="00046953" w:rsidRPr="00437137" w:rsidRDefault="00046953" w:rsidP="00046953">
            <w:pPr>
              <w:tabs>
                <w:tab w:val="decimal" w:pos="366"/>
              </w:tabs>
              <w:spacing w:line="240" w:lineRule="atLeast"/>
              <w:ind w:right="-94"/>
              <w:rPr>
                <w:rFonts w:eastAsia="Times New Roman" w:cstheme="minorBidi"/>
                <w:sz w:val="18"/>
                <w:szCs w:val="18"/>
                <w:lang w:val="en-GB"/>
              </w:rPr>
            </w:pPr>
            <w:r w:rsidRPr="004473C9">
              <w:rPr>
                <w:sz w:val="18"/>
                <w:szCs w:val="18"/>
              </w:rPr>
              <w:t xml:space="preserve"> -</w:t>
            </w:r>
            <w:r>
              <w:rPr>
                <w:sz w:val="18"/>
                <w:szCs w:val="18"/>
              </w:rPr>
              <w:t xml:space="preserve">  </w:t>
            </w:r>
          </w:p>
        </w:tc>
        <w:tc>
          <w:tcPr>
            <w:tcW w:w="180" w:type="dxa"/>
            <w:vAlign w:val="bottom"/>
          </w:tcPr>
          <w:p w14:paraId="17371ABA" w14:textId="77777777" w:rsidR="00046953" w:rsidRPr="00825A97" w:rsidRDefault="00046953" w:rsidP="00046953">
            <w:pPr>
              <w:tabs>
                <w:tab w:val="decimal" w:pos="551"/>
              </w:tabs>
              <w:spacing w:line="240" w:lineRule="atLeast"/>
              <w:ind w:right="-79"/>
              <w:rPr>
                <w:sz w:val="18"/>
                <w:szCs w:val="18"/>
                <w:lang w:val="en-GB"/>
              </w:rPr>
            </w:pPr>
          </w:p>
        </w:tc>
        <w:tc>
          <w:tcPr>
            <w:tcW w:w="778" w:type="dxa"/>
            <w:shd w:val="clear" w:color="auto" w:fill="auto"/>
            <w:vAlign w:val="bottom"/>
          </w:tcPr>
          <w:p w14:paraId="38091CB9" w14:textId="0E18D25C" w:rsidR="00046953" w:rsidRPr="00825A97" w:rsidRDefault="00046953" w:rsidP="00046953">
            <w:pPr>
              <w:tabs>
                <w:tab w:val="decimal" w:pos="612"/>
              </w:tabs>
              <w:spacing w:line="240" w:lineRule="atLeast"/>
              <w:ind w:right="11"/>
              <w:rPr>
                <w:rFonts w:eastAsia="Times New Roman"/>
                <w:sz w:val="18"/>
                <w:szCs w:val="18"/>
                <w:lang w:val="en-GB"/>
              </w:rPr>
            </w:pPr>
            <w:r w:rsidRPr="004473C9">
              <w:rPr>
                <w:sz w:val="18"/>
                <w:szCs w:val="18"/>
              </w:rPr>
              <w:t xml:space="preserve"> 96,184 </w:t>
            </w:r>
          </w:p>
        </w:tc>
      </w:tr>
      <w:tr w:rsidR="00046953" w:rsidRPr="00825A97" w14:paraId="23470374" w14:textId="77777777" w:rsidTr="00046953">
        <w:trPr>
          <w:cantSplit/>
        </w:trPr>
        <w:tc>
          <w:tcPr>
            <w:tcW w:w="2043" w:type="dxa"/>
          </w:tcPr>
          <w:p w14:paraId="1C8214BF" w14:textId="77777777" w:rsidR="00046953" w:rsidRPr="006234DC" w:rsidRDefault="00046953"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4562B4E9" w14:textId="4708D744" w:rsidR="00046953" w:rsidRPr="00046953" w:rsidRDefault="00046953" w:rsidP="00046953">
            <w:pPr>
              <w:tabs>
                <w:tab w:val="decimal" w:pos="497"/>
              </w:tabs>
              <w:spacing w:line="240" w:lineRule="atLeast"/>
              <w:ind w:right="11"/>
              <w:rPr>
                <w:sz w:val="18"/>
                <w:szCs w:val="18"/>
                <w:cs/>
                <w:lang w:val="en-GB"/>
              </w:rPr>
            </w:pPr>
            <w:r w:rsidRPr="00046953">
              <w:rPr>
                <w:sz w:val="18"/>
                <w:szCs w:val="18"/>
              </w:rPr>
              <w:t xml:space="preserve"> -   </w:t>
            </w:r>
          </w:p>
        </w:tc>
        <w:tc>
          <w:tcPr>
            <w:tcW w:w="180" w:type="dxa"/>
            <w:vAlign w:val="bottom"/>
          </w:tcPr>
          <w:p w14:paraId="76C31A18" w14:textId="77777777" w:rsidR="00046953" w:rsidRPr="00046953" w:rsidRDefault="00046953" w:rsidP="00046953">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5CD078D" w14:textId="7B4C51CC" w:rsidR="00046953" w:rsidRPr="00046953" w:rsidRDefault="00046953" w:rsidP="00046953">
            <w:pPr>
              <w:tabs>
                <w:tab w:val="decimal" w:pos="394"/>
              </w:tabs>
              <w:spacing w:line="240" w:lineRule="atLeast"/>
              <w:ind w:right="11"/>
              <w:rPr>
                <w:rFonts w:eastAsia="Times New Roman"/>
                <w:sz w:val="18"/>
                <w:szCs w:val="18"/>
                <w:lang w:val="en-GB"/>
              </w:rPr>
            </w:pPr>
            <w:r w:rsidRPr="00046953">
              <w:rPr>
                <w:sz w:val="18"/>
                <w:szCs w:val="18"/>
              </w:rPr>
              <w:t xml:space="preserve"> -</w:t>
            </w:r>
          </w:p>
        </w:tc>
        <w:tc>
          <w:tcPr>
            <w:tcW w:w="189" w:type="dxa"/>
            <w:shd w:val="clear" w:color="auto" w:fill="auto"/>
            <w:vAlign w:val="bottom"/>
          </w:tcPr>
          <w:p w14:paraId="15A77761" w14:textId="77777777" w:rsidR="00046953" w:rsidRPr="00046953" w:rsidRDefault="00046953" w:rsidP="00046953">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49B7ED5" w14:textId="14B64B04" w:rsidR="00046953" w:rsidRPr="00046953" w:rsidRDefault="00046953" w:rsidP="00046953">
            <w:pPr>
              <w:tabs>
                <w:tab w:val="decimal" w:pos="525"/>
              </w:tabs>
              <w:spacing w:line="240" w:lineRule="atLeast"/>
              <w:ind w:right="11"/>
              <w:rPr>
                <w:sz w:val="18"/>
                <w:szCs w:val="18"/>
                <w:lang w:val="en-GB"/>
              </w:rPr>
            </w:pPr>
            <w:r w:rsidRPr="00046953">
              <w:rPr>
                <w:sz w:val="18"/>
                <w:szCs w:val="18"/>
              </w:rPr>
              <w:t xml:space="preserve"> 1,965 </w:t>
            </w:r>
          </w:p>
        </w:tc>
        <w:tc>
          <w:tcPr>
            <w:tcW w:w="180" w:type="dxa"/>
            <w:vAlign w:val="bottom"/>
          </w:tcPr>
          <w:p w14:paraId="6C5D8CDD" w14:textId="77777777" w:rsidR="00046953" w:rsidRPr="00046953" w:rsidRDefault="00046953" w:rsidP="00046953">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5BF1F22B" w14:textId="306887BC" w:rsidR="00046953" w:rsidRPr="00046953" w:rsidRDefault="00046953" w:rsidP="00046953">
            <w:pPr>
              <w:tabs>
                <w:tab w:val="decimal" w:pos="630"/>
              </w:tabs>
              <w:spacing w:line="240" w:lineRule="atLeast"/>
              <w:ind w:right="11"/>
              <w:rPr>
                <w:rFonts w:eastAsia="Times New Roman"/>
                <w:sz w:val="18"/>
                <w:szCs w:val="18"/>
                <w:lang w:val="en-GB"/>
              </w:rPr>
            </w:pPr>
            <w:r w:rsidRPr="00046953">
              <w:rPr>
                <w:sz w:val="18"/>
                <w:szCs w:val="18"/>
              </w:rPr>
              <w:t xml:space="preserve"> 1,965 </w:t>
            </w:r>
          </w:p>
        </w:tc>
        <w:tc>
          <w:tcPr>
            <w:tcW w:w="181" w:type="dxa"/>
            <w:vAlign w:val="bottom"/>
          </w:tcPr>
          <w:p w14:paraId="6BE44D6F" w14:textId="77777777" w:rsidR="00046953" w:rsidRPr="00825A97" w:rsidRDefault="00046953" w:rsidP="00046953">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307B9828" w14:textId="7398046A" w:rsidR="00046953" w:rsidRPr="00825A97" w:rsidRDefault="00046953" w:rsidP="00046953">
            <w:pPr>
              <w:tabs>
                <w:tab w:val="decimal" w:pos="324"/>
              </w:tabs>
              <w:spacing w:line="240" w:lineRule="atLeast"/>
              <w:ind w:right="11"/>
              <w:rPr>
                <w:sz w:val="18"/>
                <w:szCs w:val="18"/>
                <w:lang w:val="en-GB"/>
              </w:rPr>
            </w:pPr>
            <w:r w:rsidRPr="004473C9">
              <w:rPr>
                <w:sz w:val="18"/>
                <w:szCs w:val="18"/>
              </w:rPr>
              <w:t xml:space="preserve"> -</w:t>
            </w:r>
          </w:p>
        </w:tc>
        <w:tc>
          <w:tcPr>
            <w:tcW w:w="180" w:type="dxa"/>
            <w:vAlign w:val="bottom"/>
          </w:tcPr>
          <w:p w14:paraId="108901B0" w14:textId="77777777" w:rsidR="00046953" w:rsidRPr="00825A97" w:rsidRDefault="00046953" w:rsidP="00046953">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73127787" w14:textId="3730D97C" w:rsidR="00046953" w:rsidRPr="00825A97" w:rsidRDefault="00046953" w:rsidP="00046953">
            <w:pPr>
              <w:tabs>
                <w:tab w:val="decimal" w:pos="411"/>
              </w:tabs>
              <w:spacing w:line="240" w:lineRule="atLeast"/>
              <w:ind w:right="11"/>
              <w:rPr>
                <w:sz w:val="18"/>
                <w:szCs w:val="18"/>
                <w:lang w:val="en-GB"/>
              </w:rPr>
            </w:pPr>
            <w:r w:rsidRPr="004473C9">
              <w:rPr>
                <w:sz w:val="18"/>
                <w:szCs w:val="18"/>
              </w:rPr>
              <w:t xml:space="preserve"> -</w:t>
            </w:r>
          </w:p>
        </w:tc>
        <w:tc>
          <w:tcPr>
            <w:tcW w:w="180" w:type="dxa"/>
            <w:shd w:val="clear" w:color="auto" w:fill="auto"/>
            <w:vAlign w:val="bottom"/>
          </w:tcPr>
          <w:p w14:paraId="268077E5" w14:textId="77777777" w:rsidR="00046953" w:rsidRPr="00825A97" w:rsidRDefault="00046953" w:rsidP="00046953">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9845DCA" w14:textId="6D82C15E" w:rsidR="00046953" w:rsidRPr="00825A97" w:rsidRDefault="00046953" w:rsidP="00046953">
            <w:pPr>
              <w:tabs>
                <w:tab w:val="decimal" w:pos="525"/>
              </w:tabs>
              <w:spacing w:line="240" w:lineRule="atLeast"/>
              <w:ind w:right="11"/>
              <w:rPr>
                <w:rFonts w:eastAsia="Times New Roman"/>
                <w:sz w:val="18"/>
                <w:szCs w:val="18"/>
                <w:lang w:val="en-GB"/>
              </w:rPr>
            </w:pPr>
            <w:r w:rsidRPr="004473C9">
              <w:rPr>
                <w:sz w:val="18"/>
                <w:szCs w:val="18"/>
              </w:rPr>
              <w:t xml:space="preserve"> 1,833 </w:t>
            </w:r>
          </w:p>
        </w:tc>
        <w:tc>
          <w:tcPr>
            <w:tcW w:w="180" w:type="dxa"/>
            <w:vAlign w:val="bottom"/>
          </w:tcPr>
          <w:p w14:paraId="560EE0CE" w14:textId="77777777" w:rsidR="00046953" w:rsidRPr="00825A97" w:rsidRDefault="00046953" w:rsidP="00046953">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13D3112F" w14:textId="77D5697B" w:rsidR="00046953" w:rsidRPr="00825A97" w:rsidRDefault="00046953" w:rsidP="00046953">
            <w:pPr>
              <w:tabs>
                <w:tab w:val="decimal" w:pos="612"/>
              </w:tabs>
              <w:spacing w:line="240" w:lineRule="atLeast"/>
              <w:ind w:right="11"/>
              <w:rPr>
                <w:rFonts w:eastAsia="Times New Roman"/>
                <w:sz w:val="18"/>
                <w:szCs w:val="18"/>
                <w:lang w:val="en-GB"/>
              </w:rPr>
            </w:pPr>
            <w:r w:rsidRPr="004473C9">
              <w:rPr>
                <w:sz w:val="18"/>
                <w:szCs w:val="18"/>
              </w:rPr>
              <w:t xml:space="preserve"> 1,833 </w:t>
            </w:r>
          </w:p>
        </w:tc>
      </w:tr>
      <w:tr w:rsidR="00046953" w:rsidRPr="00825A97" w14:paraId="551055F8" w14:textId="77777777" w:rsidTr="00046953">
        <w:trPr>
          <w:cantSplit/>
          <w:trHeight w:val="50"/>
        </w:trPr>
        <w:tc>
          <w:tcPr>
            <w:tcW w:w="2043" w:type="dxa"/>
            <w:shd w:val="clear" w:color="auto" w:fill="auto"/>
            <w:vAlign w:val="bottom"/>
          </w:tcPr>
          <w:p w14:paraId="765C48A3" w14:textId="77777777" w:rsidR="00046953" w:rsidRPr="006234DC" w:rsidRDefault="00046953" w:rsidP="00046953">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4D5B8AB4" w14:textId="352C0260" w:rsidR="00046953" w:rsidRPr="00046953" w:rsidRDefault="00046953" w:rsidP="00046953">
            <w:pPr>
              <w:tabs>
                <w:tab w:val="decimal" w:pos="497"/>
              </w:tabs>
              <w:spacing w:line="240" w:lineRule="atLeast"/>
              <w:ind w:right="11"/>
              <w:rPr>
                <w:b/>
                <w:bCs/>
                <w:sz w:val="18"/>
                <w:szCs w:val="18"/>
                <w:lang w:val="en-GB"/>
              </w:rPr>
            </w:pPr>
            <w:r w:rsidRPr="00046953">
              <w:rPr>
                <w:b/>
                <w:bCs/>
                <w:sz w:val="18"/>
                <w:szCs w:val="18"/>
              </w:rPr>
              <w:t xml:space="preserve"> -   </w:t>
            </w:r>
          </w:p>
        </w:tc>
        <w:tc>
          <w:tcPr>
            <w:tcW w:w="180" w:type="dxa"/>
            <w:vAlign w:val="bottom"/>
          </w:tcPr>
          <w:p w14:paraId="4BE4EE09" w14:textId="77777777" w:rsidR="00046953" w:rsidRPr="00046953" w:rsidRDefault="00046953" w:rsidP="00046953">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288CB686" w14:textId="7463F6DC" w:rsidR="00046953" w:rsidRPr="00046953" w:rsidRDefault="00046953" w:rsidP="00046953">
            <w:pPr>
              <w:tabs>
                <w:tab w:val="decimal" w:pos="591"/>
              </w:tabs>
              <w:spacing w:line="240" w:lineRule="atLeast"/>
              <w:ind w:right="11"/>
              <w:rPr>
                <w:rFonts w:eastAsia="Times New Roman"/>
                <w:b/>
                <w:bCs/>
                <w:sz w:val="18"/>
                <w:szCs w:val="18"/>
                <w:lang w:val="en-GB"/>
              </w:rPr>
            </w:pPr>
            <w:r w:rsidRPr="00046953">
              <w:rPr>
                <w:b/>
                <w:bCs/>
                <w:sz w:val="18"/>
                <w:szCs w:val="18"/>
              </w:rPr>
              <w:t xml:space="preserve"> 113,356 </w:t>
            </w:r>
          </w:p>
        </w:tc>
        <w:tc>
          <w:tcPr>
            <w:tcW w:w="189" w:type="dxa"/>
            <w:shd w:val="clear" w:color="auto" w:fill="auto"/>
            <w:vAlign w:val="bottom"/>
          </w:tcPr>
          <w:p w14:paraId="3942F1B2" w14:textId="77777777" w:rsidR="00046953" w:rsidRPr="00046953" w:rsidRDefault="00046953" w:rsidP="00046953">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83F0A49" w14:textId="3A025BE5" w:rsidR="00046953" w:rsidRPr="00046953" w:rsidRDefault="00046953" w:rsidP="00046953">
            <w:pPr>
              <w:tabs>
                <w:tab w:val="decimal" w:pos="525"/>
              </w:tabs>
              <w:spacing w:line="240" w:lineRule="atLeast"/>
              <w:ind w:right="11"/>
              <w:rPr>
                <w:rFonts w:eastAsia="Times New Roman"/>
                <w:b/>
                <w:bCs/>
                <w:sz w:val="18"/>
                <w:szCs w:val="18"/>
                <w:lang w:val="en-GB"/>
              </w:rPr>
            </w:pPr>
            <w:r w:rsidRPr="00046953">
              <w:rPr>
                <w:b/>
                <w:bCs/>
                <w:sz w:val="18"/>
                <w:szCs w:val="18"/>
              </w:rPr>
              <w:t xml:space="preserve"> 1,965 </w:t>
            </w:r>
          </w:p>
        </w:tc>
        <w:tc>
          <w:tcPr>
            <w:tcW w:w="180" w:type="dxa"/>
            <w:vAlign w:val="bottom"/>
          </w:tcPr>
          <w:p w14:paraId="057A7D72" w14:textId="77777777" w:rsidR="00046953" w:rsidRPr="00046953" w:rsidRDefault="00046953" w:rsidP="00046953">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472B399B" w14:textId="078C3158" w:rsidR="00046953" w:rsidRPr="00046953" w:rsidRDefault="00046953" w:rsidP="00046953">
            <w:pPr>
              <w:tabs>
                <w:tab w:val="decimal" w:pos="630"/>
              </w:tabs>
              <w:spacing w:line="240" w:lineRule="atLeast"/>
              <w:ind w:right="11"/>
              <w:rPr>
                <w:rFonts w:eastAsia="Times New Roman"/>
                <w:b/>
                <w:bCs/>
                <w:sz w:val="18"/>
                <w:szCs w:val="18"/>
                <w:lang w:val="en-GB"/>
              </w:rPr>
            </w:pPr>
            <w:r w:rsidRPr="00046953">
              <w:rPr>
                <w:b/>
                <w:bCs/>
                <w:sz w:val="18"/>
                <w:szCs w:val="18"/>
              </w:rPr>
              <w:t xml:space="preserve"> 115,321 </w:t>
            </w:r>
          </w:p>
        </w:tc>
        <w:tc>
          <w:tcPr>
            <w:tcW w:w="181" w:type="dxa"/>
            <w:vAlign w:val="bottom"/>
          </w:tcPr>
          <w:p w14:paraId="604DDC2E" w14:textId="77777777" w:rsidR="00046953" w:rsidRPr="00825A97" w:rsidRDefault="00046953" w:rsidP="00046953">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2604A7A1" w14:textId="1D9D4ACC" w:rsidR="00046953" w:rsidRPr="00825A97" w:rsidRDefault="00046953" w:rsidP="00046953">
            <w:pPr>
              <w:tabs>
                <w:tab w:val="decimal" w:pos="324"/>
              </w:tabs>
              <w:spacing w:line="240" w:lineRule="atLeast"/>
              <w:ind w:right="11"/>
              <w:rPr>
                <w:b/>
                <w:bCs/>
                <w:sz w:val="18"/>
                <w:szCs w:val="18"/>
                <w:lang w:val="en-GB"/>
              </w:rPr>
            </w:pPr>
            <w:r w:rsidRPr="009B1C75">
              <w:rPr>
                <w:b/>
                <w:bCs/>
                <w:sz w:val="18"/>
                <w:szCs w:val="18"/>
              </w:rPr>
              <w:t xml:space="preserve"> -</w:t>
            </w:r>
          </w:p>
        </w:tc>
        <w:tc>
          <w:tcPr>
            <w:tcW w:w="180" w:type="dxa"/>
            <w:vAlign w:val="bottom"/>
          </w:tcPr>
          <w:p w14:paraId="1B9F99F1" w14:textId="77777777" w:rsidR="00046953" w:rsidRPr="00825A97" w:rsidRDefault="00046953" w:rsidP="00046953">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4E16CD8" w14:textId="7C2C17CF" w:rsidR="00046953" w:rsidRPr="00825A97" w:rsidRDefault="00046953" w:rsidP="00046953">
            <w:pPr>
              <w:tabs>
                <w:tab w:val="decimal" w:pos="630"/>
              </w:tabs>
              <w:spacing w:line="240" w:lineRule="atLeast"/>
              <w:ind w:right="11"/>
              <w:rPr>
                <w:rFonts w:eastAsia="Times New Roman"/>
                <w:b/>
                <w:bCs/>
                <w:sz w:val="18"/>
                <w:szCs w:val="18"/>
                <w:lang w:val="en-GB"/>
              </w:rPr>
            </w:pPr>
            <w:r w:rsidRPr="00C86D92">
              <w:rPr>
                <w:b/>
                <w:bCs/>
                <w:sz w:val="18"/>
                <w:szCs w:val="18"/>
              </w:rPr>
              <w:t xml:space="preserve"> 96,184 </w:t>
            </w:r>
          </w:p>
        </w:tc>
        <w:tc>
          <w:tcPr>
            <w:tcW w:w="180" w:type="dxa"/>
            <w:shd w:val="clear" w:color="auto" w:fill="auto"/>
            <w:vAlign w:val="bottom"/>
          </w:tcPr>
          <w:p w14:paraId="67198072" w14:textId="77777777" w:rsidR="00046953" w:rsidRPr="00825A97" w:rsidRDefault="00046953" w:rsidP="00046953">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5861776B" w14:textId="34B6A084" w:rsidR="00046953" w:rsidRPr="00825A97" w:rsidRDefault="00046953" w:rsidP="00046953">
            <w:pPr>
              <w:tabs>
                <w:tab w:val="decimal" w:pos="525"/>
              </w:tabs>
              <w:spacing w:line="240" w:lineRule="atLeast"/>
              <w:ind w:right="11"/>
              <w:rPr>
                <w:rFonts w:eastAsia="Times New Roman"/>
                <w:b/>
                <w:bCs/>
                <w:sz w:val="18"/>
                <w:szCs w:val="18"/>
                <w:lang w:val="en-GB"/>
              </w:rPr>
            </w:pPr>
            <w:r w:rsidRPr="006E64FB">
              <w:rPr>
                <w:b/>
                <w:bCs/>
                <w:sz w:val="18"/>
                <w:szCs w:val="18"/>
              </w:rPr>
              <w:t xml:space="preserve"> 1,833 </w:t>
            </w:r>
          </w:p>
        </w:tc>
        <w:tc>
          <w:tcPr>
            <w:tcW w:w="180" w:type="dxa"/>
            <w:vAlign w:val="bottom"/>
          </w:tcPr>
          <w:p w14:paraId="2E2F3431" w14:textId="77777777" w:rsidR="00046953" w:rsidRPr="00825A97" w:rsidRDefault="00046953" w:rsidP="00046953">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63F1F9FD" w14:textId="65F67456" w:rsidR="00046953" w:rsidRPr="00825A97" w:rsidRDefault="00046953" w:rsidP="00046953">
            <w:pPr>
              <w:tabs>
                <w:tab w:val="decimal" w:pos="612"/>
              </w:tabs>
              <w:spacing w:line="240" w:lineRule="atLeast"/>
              <w:ind w:right="11"/>
              <w:rPr>
                <w:rFonts w:eastAsia="Times New Roman"/>
                <w:b/>
                <w:bCs/>
                <w:sz w:val="18"/>
                <w:szCs w:val="18"/>
                <w:lang w:val="en-GB"/>
              </w:rPr>
            </w:pPr>
            <w:r w:rsidRPr="00C86D92">
              <w:rPr>
                <w:b/>
                <w:bCs/>
                <w:sz w:val="18"/>
                <w:szCs w:val="18"/>
              </w:rPr>
              <w:t xml:space="preserve"> 98,017 </w:t>
            </w:r>
          </w:p>
        </w:tc>
      </w:tr>
      <w:tr w:rsidR="00046953" w:rsidRPr="00825A97" w14:paraId="08BC0D43" w14:textId="77777777" w:rsidTr="00046953">
        <w:trPr>
          <w:cantSplit/>
        </w:trPr>
        <w:tc>
          <w:tcPr>
            <w:tcW w:w="2043" w:type="dxa"/>
            <w:shd w:val="clear" w:color="auto" w:fill="auto"/>
            <w:vAlign w:val="bottom"/>
          </w:tcPr>
          <w:p w14:paraId="6EBEFCFB" w14:textId="77777777" w:rsidR="00046953" w:rsidRPr="006234DC" w:rsidRDefault="00046953" w:rsidP="00046953">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2FFC2CFC" w14:textId="284DA595" w:rsidR="00046953" w:rsidRPr="00046953" w:rsidRDefault="00046953" w:rsidP="00046953">
            <w:pPr>
              <w:tabs>
                <w:tab w:val="decimal" w:pos="562"/>
              </w:tabs>
              <w:spacing w:line="240" w:lineRule="atLeast"/>
              <w:ind w:right="11"/>
              <w:rPr>
                <w:rFonts w:eastAsia="Times New Roman"/>
                <w:b/>
                <w:bCs/>
                <w:sz w:val="18"/>
                <w:szCs w:val="18"/>
                <w:lang w:val="en-GB"/>
              </w:rPr>
            </w:pPr>
            <w:r w:rsidRPr="00046953">
              <w:rPr>
                <w:b/>
                <w:bCs/>
                <w:sz w:val="18"/>
                <w:szCs w:val="18"/>
              </w:rPr>
              <w:t xml:space="preserve"> 12,781 </w:t>
            </w:r>
          </w:p>
        </w:tc>
        <w:tc>
          <w:tcPr>
            <w:tcW w:w="180" w:type="dxa"/>
            <w:vAlign w:val="bottom"/>
          </w:tcPr>
          <w:p w14:paraId="78568680" w14:textId="77777777" w:rsidR="00046953" w:rsidRPr="00046953" w:rsidRDefault="00046953" w:rsidP="00046953">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2A72DD3A" w14:textId="45D609D7" w:rsidR="00046953" w:rsidRPr="00046953" w:rsidRDefault="00046953" w:rsidP="00046953">
            <w:pPr>
              <w:tabs>
                <w:tab w:val="decimal" w:pos="591"/>
              </w:tabs>
              <w:spacing w:line="240" w:lineRule="atLeast"/>
              <w:ind w:right="11"/>
              <w:rPr>
                <w:rFonts w:eastAsia="Times New Roman"/>
                <w:b/>
                <w:bCs/>
                <w:sz w:val="18"/>
                <w:szCs w:val="18"/>
                <w:lang w:val="en-GB"/>
              </w:rPr>
            </w:pPr>
            <w:r w:rsidRPr="00046953">
              <w:rPr>
                <w:b/>
                <w:bCs/>
                <w:sz w:val="18"/>
                <w:szCs w:val="18"/>
              </w:rPr>
              <w:t xml:space="preserve"> 260,465 </w:t>
            </w:r>
          </w:p>
        </w:tc>
        <w:tc>
          <w:tcPr>
            <w:tcW w:w="189" w:type="dxa"/>
            <w:shd w:val="clear" w:color="auto" w:fill="auto"/>
            <w:vAlign w:val="bottom"/>
          </w:tcPr>
          <w:p w14:paraId="139DD64F" w14:textId="77777777" w:rsidR="00046953" w:rsidRPr="00046953" w:rsidRDefault="00046953" w:rsidP="00046953">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29335F2E" w14:textId="3F44463C" w:rsidR="00046953" w:rsidRPr="00046953" w:rsidRDefault="00046953" w:rsidP="00046953">
            <w:pPr>
              <w:tabs>
                <w:tab w:val="decimal" w:pos="525"/>
              </w:tabs>
              <w:spacing w:line="240" w:lineRule="atLeast"/>
              <w:ind w:right="11"/>
              <w:rPr>
                <w:rFonts w:eastAsia="Times New Roman"/>
                <w:b/>
                <w:bCs/>
                <w:sz w:val="18"/>
                <w:szCs w:val="18"/>
                <w:lang w:val="en-GB" w:bidi="ar-SA"/>
              </w:rPr>
            </w:pPr>
            <w:r w:rsidRPr="00046953">
              <w:rPr>
                <w:b/>
                <w:bCs/>
                <w:sz w:val="18"/>
                <w:szCs w:val="18"/>
              </w:rPr>
              <w:t xml:space="preserve"> 30,254 </w:t>
            </w:r>
          </w:p>
        </w:tc>
        <w:tc>
          <w:tcPr>
            <w:tcW w:w="180" w:type="dxa"/>
            <w:vAlign w:val="bottom"/>
          </w:tcPr>
          <w:p w14:paraId="32D73051" w14:textId="77777777" w:rsidR="00046953" w:rsidRPr="00046953" w:rsidRDefault="00046953" w:rsidP="00046953">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04656DA5" w14:textId="3947506D" w:rsidR="00046953" w:rsidRPr="00046953" w:rsidRDefault="00046953" w:rsidP="00046953">
            <w:pPr>
              <w:tabs>
                <w:tab w:val="decimal" w:pos="630"/>
              </w:tabs>
              <w:spacing w:line="240" w:lineRule="atLeast"/>
              <w:ind w:right="11"/>
              <w:rPr>
                <w:rFonts w:eastAsia="Times New Roman"/>
                <w:b/>
                <w:bCs/>
                <w:sz w:val="18"/>
                <w:szCs w:val="18"/>
                <w:lang w:val="en-GB"/>
              </w:rPr>
            </w:pPr>
            <w:r w:rsidRPr="00046953">
              <w:rPr>
                <w:b/>
                <w:bCs/>
                <w:sz w:val="18"/>
                <w:szCs w:val="18"/>
              </w:rPr>
              <w:t xml:space="preserve"> 303,500 </w:t>
            </w:r>
          </w:p>
        </w:tc>
        <w:tc>
          <w:tcPr>
            <w:tcW w:w="181" w:type="dxa"/>
            <w:vAlign w:val="bottom"/>
          </w:tcPr>
          <w:p w14:paraId="422BFABB" w14:textId="77777777" w:rsidR="00046953" w:rsidRPr="00825A97" w:rsidRDefault="00046953" w:rsidP="00046953">
            <w:pPr>
              <w:tabs>
                <w:tab w:val="decimal" w:pos="122"/>
              </w:tabs>
              <w:spacing w:line="240" w:lineRule="atLeast"/>
              <w:ind w:right="11"/>
              <w:rPr>
                <w:b/>
                <w:bCs/>
                <w:sz w:val="18"/>
                <w:szCs w:val="18"/>
                <w:lang w:val="en-GB" w:bidi="ar-SA"/>
              </w:rPr>
            </w:pPr>
          </w:p>
        </w:tc>
        <w:tc>
          <w:tcPr>
            <w:tcW w:w="701" w:type="dxa"/>
            <w:tcBorders>
              <w:top w:val="single" w:sz="4" w:space="0" w:color="auto"/>
              <w:bottom w:val="double" w:sz="4" w:space="0" w:color="auto"/>
            </w:tcBorders>
            <w:shd w:val="clear" w:color="auto" w:fill="auto"/>
            <w:vAlign w:val="bottom"/>
          </w:tcPr>
          <w:p w14:paraId="2C3E9CB8" w14:textId="59035618" w:rsidR="00046953" w:rsidRPr="00825A97" w:rsidRDefault="00046953" w:rsidP="00046953">
            <w:pPr>
              <w:tabs>
                <w:tab w:val="decimal" w:pos="524"/>
              </w:tabs>
              <w:spacing w:line="240" w:lineRule="atLeast"/>
              <w:ind w:right="11"/>
              <w:rPr>
                <w:rFonts w:eastAsia="Times New Roman"/>
                <w:b/>
                <w:bCs/>
                <w:sz w:val="18"/>
                <w:szCs w:val="18"/>
                <w:lang w:val="en-GB"/>
              </w:rPr>
            </w:pPr>
            <w:r w:rsidRPr="00C86D92">
              <w:rPr>
                <w:b/>
                <w:bCs/>
                <w:sz w:val="18"/>
                <w:szCs w:val="18"/>
              </w:rPr>
              <w:t xml:space="preserve"> 14,095 </w:t>
            </w:r>
          </w:p>
        </w:tc>
        <w:tc>
          <w:tcPr>
            <w:tcW w:w="180" w:type="dxa"/>
            <w:vAlign w:val="bottom"/>
          </w:tcPr>
          <w:p w14:paraId="790F0EF0" w14:textId="77777777" w:rsidR="00046953" w:rsidRPr="00825A97" w:rsidRDefault="00046953" w:rsidP="00046953">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51BD140F" w14:textId="66F8BA8A" w:rsidR="00046953" w:rsidRPr="00825A97" w:rsidRDefault="00046953" w:rsidP="00046953">
            <w:pPr>
              <w:tabs>
                <w:tab w:val="decimal" w:pos="630"/>
              </w:tabs>
              <w:spacing w:line="240" w:lineRule="atLeast"/>
              <w:ind w:right="11"/>
              <w:rPr>
                <w:rFonts w:eastAsia="Times New Roman"/>
                <w:b/>
                <w:bCs/>
                <w:sz w:val="18"/>
                <w:szCs w:val="18"/>
                <w:lang w:val="en-GB"/>
              </w:rPr>
            </w:pPr>
            <w:r w:rsidRPr="00C86D92">
              <w:rPr>
                <w:b/>
                <w:bCs/>
                <w:sz w:val="18"/>
                <w:szCs w:val="18"/>
              </w:rPr>
              <w:t xml:space="preserve">215,435 </w:t>
            </w:r>
          </w:p>
        </w:tc>
        <w:tc>
          <w:tcPr>
            <w:tcW w:w="180" w:type="dxa"/>
            <w:shd w:val="clear" w:color="auto" w:fill="auto"/>
            <w:vAlign w:val="bottom"/>
          </w:tcPr>
          <w:p w14:paraId="5DB75B7D" w14:textId="77777777" w:rsidR="00046953" w:rsidRPr="00825A97" w:rsidRDefault="00046953" w:rsidP="00046953">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5E3DB4A8" w14:textId="33C95751" w:rsidR="00046953" w:rsidRPr="00825A97" w:rsidRDefault="00046953" w:rsidP="00046953">
            <w:pPr>
              <w:tabs>
                <w:tab w:val="decimal" w:pos="525"/>
              </w:tabs>
              <w:spacing w:line="240" w:lineRule="atLeast"/>
              <w:ind w:right="11"/>
              <w:rPr>
                <w:rFonts w:eastAsia="Times New Roman"/>
                <w:b/>
                <w:bCs/>
                <w:sz w:val="18"/>
                <w:szCs w:val="18"/>
                <w:lang w:val="en-GB"/>
              </w:rPr>
            </w:pPr>
            <w:r w:rsidRPr="006E64FB">
              <w:rPr>
                <w:b/>
                <w:bCs/>
                <w:sz w:val="18"/>
                <w:szCs w:val="18"/>
              </w:rPr>
              <w:t xml:space="preserve"> 30,336 </w:t>
            </w:r>
          </w:p>
        </w:tc>
        <w:tc>
          <w:tcPr>
            <w:tcW w:w="180" w:type="dxa"/>
            <w:vAlign w:val="bottom"/>
          </w:tcPr>
          <w:p w14:paraId="0048809B" w14:textId="77777777" w:rsidR="00046953" w:rsidRPr="00825A97" w:rsidRDefault="00046953" w:rsidP="00046953">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87A592D" w14:textId="5D855758" w:rsidR="00046953" w:rsidRPr="00825A97" w:rsidRDefault="00046953" w:rsidP="00046953">
            <w:pPr>
              <w:tabs>
                <w:tab w:val="decimal" w:pos="612"/>
              </w:tabs>
              <w:spacing w:line="240" w:lineRule="atLeast"/>
              <w:ind w:right="11"/>
              <w:rPr>
                <w:rFonts w:eastAsia="Times New Roman"/>
                <w:b/>
                <w:bCs/>
                <w:sz w:val="18"/>
                <w:szCs w:val="18"/>
                <w:lang w:val="en-GB"/>
              </w:rPr>
            </w:pPr>
            <w:r w:rsidRPr="00C86D92">
              <w:rPr>
                <w:b/>
                <w:bCs/>
                <w:sz w:val="18"/>
                <w:szCs w:val="18"/>
              </w:rPr>
              <w:t xml:space="preserve"> 259,866 </w:t>
            </w:r>
          </w:p>
        </w:tc>
      </w:tr>
      <w:tr w:rsidR="00B8385E" w:rsidRPr="00825A97" w14:paraId="4A2B16B8" w14:textId="77777777" w:rsidTr="00BA79FB">
        <w:trPr>
          <w:cantSplit/>
          <w:trHeight w:val="413"/>
        </w:trPr>
        <w:tc>
          <w:tcPr>
            <w:tcW w:w="2043" w:type="dxa"/>
            <w:shd w:val="clear" w:color="auto" w:fill="auto"/>
            <w:vAlign w:val="bottom"/>
          </w:tcPr>
          <w:p w14:paraId="72D211D2" w14:textId="77777777" w:rsidR="00B8385E" w:rsidRDefault="00B8385E" w:rsidP="00B8385E">
            <w:pPr>
              <w:tabs>
                <w:tab w:val="left" w:pos="56"/>
              </w:tabs>
              <w:spacing w:line="240" w:lineRule="atLeast"/>
              <w:ind w:firstLine="108"/>
              <w:rPr>
                <w:rFonts w:cstheme="minorBidi"/>
                <w:b/>
                <w:bCs/>
                <w:i/>
                <w:iCs/>
                <w:sz w:val="18"/>
                <w:szCs w:val="18"/>
                <w:lang w:val="en-GB"/>
              </w:rPr>
            </w:pPr>
          </w:p>
          <w:p w14:paraId="7535A379" w14:textId="77777777" w:rsidR="00F030AA" w:rsidRDefault="00F030AA" w:rsidP="00B8385E">
            <w:pPr>
              <w:tabs>
                <w:tab w:val="left" w:pos="56"/>
              </w:tabs>
              <w:spacing w:line="240" w:lineRule="atLeast"/>
              <w:ind w:firstLine="108"/>
              <w:rPr>
                <w:rFonts w:cstheme="minorBidi"/>
                <w:b/>
                <w:bCs/>
                <w:i/>
                <w:iCs/>
                <w:sz w:val="18"/>
                <w:szCs w:val="18"/>
                <w:lang w:val="en-GB"/>
              </w:rPr>
            </w:pPr>
          </w:p>
          <w:p w14:paraId="51F94A9B" w14:textId="77777777" w:rsidR="00F030AA" w:rsidRDefault="00F030AA" w:rsidP="00B8385E">
            <w:pPr>
              <w:tabs>
                <w:tab w:val="left" w:pos="56"/>
              </w:tabs>
              <w:spacing w:line="240" w:lineRule="atLeast"/>
              <w:ind w:firstLine="108"/>
              <w:rPr>
                <w:rFonts w:cstheme="minorBidi"/>
                <w:b/>
                <w:bCs/>
                <w:i/>
                <w:iCs/>
                <w:sz w:val="18"/>
                <w:szCs w:val="18"/>
                <w:lang w:val="en-GB"/>
              </w:rPr>
            </w:pPr>
          </w:p>
          <w:p w14:paraId="31557338" w14:textId="59F32C26" w:rsidR="00F030AA" w:rsidRPr="00223BD2" w:rsidRDefault="00F030AA" w:rsidP="00B8385E">
            <w:pPr>
              <w:tabs>
                <w:tab w:val="left" w:pos="56"/>
              </w:tabs>
              <w:spacing w:line="240" w:lineRule="atLeast"/>
              <w:ind w:firstLine="108"/>
              <w:rPr>
                <w:rFonts w:cstheme="minorBidi"/>
                <w:b/>
                <w:bCs/>
                <w:i/>
                <w:iCs/>
                <w:sz w:val="18"/>
                <w:szCs w:val="18"/>
                <w:lang w:val="en-GB"/>
              </w:rPr>
            </w:pPr>
          </w:p>
        </w:tc>
        <w:tc>
          <w:tcPr>
            <w:tcW w:w="738" w:type="dxa"/>
            <w:shd w:val="clear" w:color="auto" w:fill="auto"/>
          </w:tcPr>
          <w:p w14:paraId="363207CE" w14:textId="0BA64CBE" w:rsidR="00B8385E" w:rsidRPr="00825A97" w:rsidRDefault="00B8385E" w:rsidP="00B8385E">
            <w:pPr>
              <w:tabs>
                <w:tab w:val="decimal" w:pos="562"/>
                <w:tab w:val="decimal" w:pos="731"/>
              </w:tabs>
              <w:spacing w:line="240" w:lineRule="atLeast"/>
              <w:ind w:right="11"/>
              <w:rPr>
                <w:i/>
                <w:iCs/>
                <w:sz w:val="18"/>
                <w:szCs w:val="18"/>
                <w:lang w:val="en-GB" w:bidi="ar-SA"/>
              </w:rPr>
            </w:pPr>
          </w:p>
        </w:tc>
        <w:tc>
          <w:tcPr>
            <w:tcW w:w="180" w:type="dxa"/>
          </w:tcPr>
          <w:p w14:paraId="38624938" w14:textId="77777777" w:rsidR="00B8385E" w:rsidRPr="00825A97" w:rsidRDefault="00B8385E" w:rsidP="00B8385E">
            <w:pPr>
              <w:tabs>
                <w:tab w:val="decimal" w:pos="735"/>
              </w:tabs>
              <w:spacing w:line="240" w:lineRule="atLeast"/>
              <w:ind w:right="11"/>
              <w:rPr>
                <w:i/>
                <w:iCs/>
                <w:sz w:val="18"/>
                <w:szCs w:val="18"/>
                <w:lang w:val="en-GB" w:bidi="ar-SA"/>
              </w:rPr>
            </w:pPr>
          </w:p>
        </w:tc>
        <w:tc>
          <w:tcPr>
            <w:tcW w:w="765" w:type="dxa"/>
            <w:shd w:val="clear" w:color="auto" w:fill="auto"/>
          </w:tcPr>
          <w:p w14:paraId="2D9FCBF3" w14:textId="0297911A" w:rsidR="00B8385E" w:rsidRPr="00825A97" w:rsidRDefault="00B8385E" w:rsidP="00B8385E">
            <w:pPr>
              <w:tabs>
                <w:tab w:val="decimal" w:pos="735"/>
              </w:tabs>
              <w:spacing w:line="240" w:lineRule="atLeast"/>
              <w:ind w:right="11"/>
              <w:rPr>
                <w:i/>
                <w:iCs/>
                <w:sz w:val="18"/>
                <w:szCs w:val="18"/>
                <w:lang w:val="en-GB" w:bidi="ar-SA"/>
              </w:rPr>
            </w:pPr>
          </w:p>
        </w:tc>
        <w:tc>
          <w:tcPr>
            <w:tcW w:w="189" w:type="dxa"/>
            <w:shd w:val="clear" w:color="auto" w:fill="auto"/>
          </w:tcPr>
          <w:p w14:paraId="6660049D" w14:textId="77777777" w:rsidR="00B8385E" w:rsidRPr="00825A97" w:rsidRDefault="00B8385E" w:rsidP="00B8385E">
            <w:pPr>
              <w:tabs>
                <w:tab w:val="decimal" w:pos="735"/>
              </w:tabs>
              <w:spacing w:line="240" w:lineRule="atLeast"/>
              <w:ind w:right="11"/>
              <w:rPr>
                <w:i/>
                <w:iCs/>
                <w:sz w:val="18"/>
                <w:szCs w:val="18"/>
                <w:lang w:val="en-GB" w:bidi="ar-SA"/>
              </w:rPr>
            </w:pPr>
          </w:p>
        </w:tc>
        <w:tc>
          <w:tcPr>
            <w:tcW w:w="711" w:type="dxa"/>
            <w:shd w:val="clear" w:color="auto" w:fill="auto"/>
          </w:tcPr>
          <w:p w14:paraId="0C9DE4FD" w14:textId="47BB96DE" w:rsidR="00B8385E" w:rsidRPr="00825A97" w:rsidRDefault="00B8385E" w:rsidP="00B8385E">
            <w:pPr>
              <w:tabs>
                <w:tab w:val="decimal" w:pos="735"/>
              </w:tabs>
              <w:spacing w:line="240" w:lineRule="atLeast"/>
              <w:ind w:right="11"/>
              <w:rPr>
                <w:i/>
                <w:iCs/>
                <w:sz w:val="18"/>
                <w:szCs w:val="18"/>
                <w:lang w:val="en-GB" w:bidi="ar-SA"/>
              </w:rPr>
            </w:pPr>
          </w:p>
        </w:tc>
        <w:tc>
          <w:tcPr>
            <w:tcW w:w="180" w:type="dxa"/>
          </w:tcPr>
          <w:p w14:paraId="20666B3E" w14:textId="77777777" w:rsidR="00B8385E" w:rsidRPr="00825A97" w:rsidRDefault="00B8385E" w:rsidP="00B8385E">
            <w:pPr>
              <w:tabs>
                <w:tab w:val="decimal" w:pos="735"/>
              </w:tabs>
              <w:spacing w:line="240" w:lineRule="atLeast"/>
              <w:ind w:right="11"/>
              <w:rPr>
                <w:i/>
                <w:iCs/>
                <w:sz w:val="18"/>
                <w:szCs w:val="18"/>
                <w:lang w:val="en-GB" w:bidi="ar-SA"/>
              </w:rPr>
            </w:pPr>
          </w:p>
        </w:tc>
        <w:tc>
          <w:tcPr>
            <w:tcW w:w="792" w:type="dxa"/>
            <w:shd w:val="clear" w:color="auto" w:fill="auto"/>
          </w:tcPr>
          <w:p w14:paraId="142CFF3F" w14:textId="1C857A90" w:rsidR="00B8385E" w:rsidRPr="00825A97" w:rsidRDefault="00B8385E" w:rsidP="00B8385E">
            <w:pPr>
              <w:tabs>
                <w:tab w:val="decimal" w:pos="735"/>
              </w:tabs>
              <w:spacing w:line="240" w:lineRule="atLeast"/>
              <w:ind w:right="11"/>
              <w:rPr>
                <w:i/>
                <w:iCs/>
                <w:sz w:val="18"/>
                <w:szCs w:val="18"/>
                <w:lang w:val="en-GB" w:bidi="ar-SA"/>
              </w:rPr>
            </w:pPr>
          </w:p>
        </w:tc>
        <w:tc>
          <w:tcPr>
            <w:tcW w:w="181" w:type="dxa"/>
            <w:vAlign w:val="bottom"/>
          </w:tcPr>
          <w:p w14:paraId="1D48BF93" w14:textId="77777777" w:rsidR="00B8385E" w:rsidRPr="00825A97" w:rsidRDefault="00B8385E" w:rsidP="00B8385E">
            <w:pPr>
              <w:tabs>
                <w:tab w:val="decimal" w:pos="122"/>
              </w:tabs>
              <w:spacing w:line="240" w:lineRule="atLeast"/>
              <w:ind w:right="11"/>
              <w:rPr>
                <w:sz w:val="18"/>
                <w:szCs w:val="18"/>
                <w:lang w:val="en-GB" w:bidi="ar-SA"/>
              </w:rPr>
            </w:pPr>
          </w:p>
        </w:tc>
        <w:tc>
          <w:tcPr>
            <w:tcW w:w="701" w:type="dxa"/>
            <w:vAlign w:val="bottom"/>
          </w:tcPr>
          <w:p w14:paraId="0AEA19E9" w14:textId="77777777" w:rsidR="00B8385E" w:rsidRPr="00825A97" w:rsidRDefault="00B8385E" w:rsidP="00B8385E">
            <w:pPr>
              <w:tabs>
                <w:tab w:val="decimal" w:pos="973"/>
              </w:tabs>
              <w:spacing w:line="240" w:lineRule="atLeast"/>
              <w:ind w:right="11"/>
              <w:rPr>
                <w:sz w:val="18"/>
                <w:szCs w:val="18"/>
                <w:lang w:val="en-GB" w:bidi="ar-SA"/>
              </w:rPr>
            </w:pPr>
          </w:p>
        </w:tc>
        <w:tc>
          <w:tcPr>
            <w:tcW w:w="180" w:type="dxa"/>
          </w:tcPr>
          <w:p w14:paraId="51F0B943" w14:textId="77777777" w:rsidR="00B8385E" w:rsidRPr="00825A97" w:rsidRDefault="00B8385E" w:rsidP="00B8385E">
            <w:pPr>
              <w:tabs>
                <w:tab w:val="decimal" w:pos="735"/>
              </w:tabs>
              <w:spacing w:line="240" w:lineRule="atLeast"/>
              <w:ind w:right="11"/>
              <w:rPr>
                <w:i/>
                <w:iCs/>
                <w:sz w:val="18"/>
                <w:szCs w:val="18"/>
                <w:lang w:val="en-GB" w:bidi="ar-SA"/>
              </w:rPr>
            </w:pPr>
          </w:p>
        </w:tc>
        <w:tc>
          <w:tcPr>
            <w:tcW w:w="792" w:type="dxa"/>
            <w:vAlign w:val="bottom"/>
          </w:tcPr>
          <w:p w14:paraId="1B003355" w14:textId="77777777" w:rsidR="00B8385E" w:rsidRPr="00825A97" w:rsidRDefault="00B8385E" w:rsidP="00B8385E">
            <w:pPr>
              <w:tabs>
                <w:tab w:val="decimal" w:pos="630"/>
              </w:tabs>
              <w:spacing w:line="240" w:lineRule="atLeast"/>
              <w:ind w:right="11"/>
              <w:rPr>
                <w:sz w:val="18"/>
                <w:szCs w:val="18"/>
                <w:lang w:val="en-GB"/>
              </w:rPr>
            </w:pPr>
          </w:p>
        </w:tc>
        <w:tc>
          <w:tcPr>
            <w:tcW w:w="180" w:type="dxa"/>
            <w:vAlign w:val="bottom"/>
          </w:tcPr>
          <w:p w14:paraId="71BDFE3F" w14:textId="77777777" w:rsidR="00B8385E" w:rsidRPr="00825A97" w:rsidRDefault="00B8385E" w:rsidP="00B8385E">
            <w:pPr>
              <w:tabs>
                <w:tab w:val="decimal" w:pos="630"/>
              </w:tabs>
              <w:spacing w:line="240" w:lineRule="atLeast"/>
              <w:ind w:right="11"/>
              <w:rPr>
                <w:sz w:val="18"/>
                <w:szCs w:val="18"/>
                <w:lang w:val="en-GB"/>
              </w:rPr>
            </w:pPr>
          </w:p>
        </w:tc>
        <w:tc>
          <w:tcPr>
            <w:tcW w:w="702" w:type="dxa"/>
            <w:vAlign w:val="bottom"/>
          </w:tcPr>
          <w:p w14:paraId="20CFA3D6" w14:textId="77777777" w:rsidR="00B8385E" w:rsidRPr="00825A97" w:rsidRDefault="00B8385E" w:rsidP="00B8385E">
            <w:pPr>
              <w:tabs>
                <w:tab w:val="decimal" w:pos="630"/>
              </w:tabs>
              <w:spacing w:line="240" w:lineRule="atLeast"/>
              <w:ind w:right="11"/>
              <w:rPr>
                <w:sz w:val="18"/>
                <w:szCs w:val="18"/>
                <w:lang w:val="en-GB"/>
              </w:rPr>
            </w:pPr>
          </w:p>
        </w:tc>
        <w:tc>
          <w:tcPr>
            <w:tcW w:w="180" w:type="dxa"/>
          </w:tcPr>
          <w:p w14:paraId="58CD006A" w14:textId="77777777" w:rsidR="00B8385E" w:rsidRPr="00825A97" w:rsidRDefault="00B8385E" w:rsidP="00B8385E">
            <w:pPr>
              <w:tabs>
                <w:tab w:val="decimal" w:pos="630"/>
              </w:tabs>
              <w:spacing w:line="240" w:lineRule="atLeast"/>
              <w:ind w:right="11"/>
              <w:rPr>
                <w:sz w:val="18"/>
                <w:szCs w:val="18"/>
                <w:lang w:val="en-GB" w:bidi="ar-SA"/>
              </w:rPr>
            </w:pPr>
          </w:p>
        </w:tc>
        <w:tc>
          <w:tcPr>
            <w:tcW w:w="778" w:type="dxa"/>
            <w:vAlign w:val="bottom"/>
          </w:tcPr>
          <w:p w14:paraId="4B95BAC6" w14:textId="77777777" w:rsidR="00B8385E" w:rsidRPr="00825A97" w:rsidRDefault="00B8385E" w:rsidP="00B8385E">
            <w:pPr>
              <w:tabs>
                <w:tab w:val="decimal" w:pos="630"/>
              </w:tabs>
              <w:spacing w:line="240" w:lineRule="atLeast"/>
              <w:ind w:right="11"/>
              <w:rPr>
                <w:sz w:val="18"/>
                <w:szCs w:val="18"/>
                <w:lang w:val="en-GB" w:bidi="ar-SA"/>
              </w:rPr>
            </w:pPr>
          </w:p>
        </w:tc>
      </w:tr>
      <w:tr w:rsidR="00B8385E" w:rsidRPr="00825A97" w14:paraId="5651ADA5" w14:textId="77777777">
        <w:trPr>
          <w:cantSplit/>
        </w:trPr>
        <w:tc>
          <w:tcPr>
            <w:tcW w:w="2043" w:type="dxa"/>
            <w:shd w:val="clear" w:color="auto" w:fill="auto"/>
            <w:vAlign w:val="bottom"/>
          </w:tcPr>
          <w:p w14:paraId="7213740C" w14:textId="77777777" w:rsidR="00B8385E" w:rsidRPr="006234DC" w:rsidRDefault="00B8385E" w:rsidP="00B8385E">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tcPr>
          <w:p w14:paraId="6F57DD14" w14:textId="688A1627" w:rsidR="00B8385E" w:rsidRPr="00825A97" w:rsidRDefault="00B8385E" w:rsidP="00B8385E">
            <w:pPr>
              <w:tabs>
                <w:tab w:val="decimal" w:pos="562"/>
                <w:tab w:val="decimal" w:pos="731"/>
              </w:tabs>
              <w:spacing w:line="240" w:lineRule="atLeast"/>
              <w:ind w:right="11"/>
              <w:rPr>
                <w:i/>
                <w:iCs/>
                <w:sz w:val="18"/>
                <w:szCs w:val="18"/>
                <w:lang w:val="en-GB" w:bidi="ar-SA"/>
              </w:rPr>
            </w:pPr>
          </w:p>
        </w:tc>
        <w:tc>
          <w:tcPr>
            <w:tcW w:w="180" w:type="dxa"/>
          </w:tcPr>
          <w:p w14:paraId="18C937B0" w14:textId="77777777" w:rsidR="00B8385E" w:rsidRPr="00825A97" w:rsidRDefault="00B8385E" w:rsidP="00B8385E">
            <w:pPr>
              <w:tabs>
                <w:tab w:val="decimal" w:pos="735"/>
              </w:tabs>
              <w:spacing w:line="240" w:lineRule="atLeast"/>
              <w:ind w:right="11"/>
              <w:rPr>
                <w:i/>
                <w:iCs/>
                <w:sz w:val="18"/>
                <w:szCs w:val="18"/>
                <w:lang w:val="en-GB" w:bidi="ar-SA"/>
              </w:rPr>
            </w:pPr>
          </w:p>
        </w:tc>
        <w:tc>
          <w:tcPr>
            <w:tcW w:w="765" w:type="dxa"/>
            <w:shd w:val="clear" w:color="auto" w:fill="auto"/>
          </w:tcPr>
          <w:p w14:paraId="7A6A124E" w14:textId="582397F9" w:rsidR="00B8385E" w:rsidRPr="00825A97" w:rsidRDefault="00B8385E" w:rsidP="00B8385E">
            <w:pPr>
              <w:tabs>
                <w:tab w:val="decimal" w:pos="735"/>
              </w:tabs>
              <w:spacing w:line="240" w:lineRule="atLeast"/>
              <w:ind w:right="11"/>
              <w:rPr>
                <w:i/>
                <w:iCs/>
                <w:sz w:val="18"/>
                <w:szCs w:val="18"/>
                <w:lang w:val="en-GB" w:bidi="ar-SA"/>
              </w:rPr>
            </w:pPr>
          </w:p>
        </w:tc>
        <w:tc>
          <w:tcPr>
            <w:tcW w:w="189" w:type="dxa"/>
            <w:shd w:val="clear" w:color="auto" w:fill="auto"/>
          </w:tcPr>
          <w:p w14:paraId="524D4374" w14:textId="77777777" w:rsidR="00B8385E" w:rsidRPr="00825A97" w:rsidRDefault="00B8385E" w:rsidP="00B8385E">
            <w:pPr>
              <w:tabs>
                <w:tab w:val="decimal" w:pos="735"/>
              </w:tabs>
              <w:spacing w:line="240" w:lineRule="atLeast"/>
              <w:ind w:right="11"/>
              <w:rPr>
                <w:i/>
                <w:iCs/>
                <w:sz w:val="18"/>
                <w:szCs w:val="18"/>
                <w:lang w:val="en-GB" w:bidi="ar-SA"/>
              </w:rPr>
            </w:pPr>
          </w:p>
        </w:tc>
        <w:tc>
          <w:tcPr>
            <w:tcW w:w="711" w:type="dxa"/>
            <w:shd w:val="clear" w:color="auto" w:fill="auto"/>
          </w:tcPr>
          <w:p w14:paraId="7921A290" w14:textId="371C6A37" w:rsidR="00B8385E" w:rsidRPr="00825A97" w:rsidRDefault="00B8385E" w:rsidP="00B8385E">
            <w:pPr>
              <w:tabs>
                <w:tab w:val="decimal" w:pos="735"/>
              </w:tabs>
              <w:spacing w:line="240" w:lineRule="atLeast"/>
              <w:ind w:right="11"/>
              <w:rPr>
                <w:i/>
                <w:iCs/>
                <w:sz w:val="18"/>
                <w:szCs w:val="18"/>
                <w:cs/>
                <w:lang w:val="en-GB"/>
              </w:rPr>
            </w:pPr>
          </w:p>
        </w:tc>
        <w:tc>
          <w:tcPr>
            <w:tcW w:w="180" w:type="dxa"/>
          </w:tcPr>
          <w:p w14:paraId="1A665DF5" w14:textId="77777777" w:rsidR="00B8385E" w:rsidRPr="00825A97" w:rsidRDefault="00B8385E" w:rsidP="00B8385E">
            <w:pPr>
              <w:tabs>
                <w:tab w:val="decimal" w:pos="735"/>
              </w:tabs>
              <w:spacing w:line="240" w:lineRule="atLeast"/>
              <w:ind w:right="11"/>
              <w:rPr>
                <w:i/>
                <w:iCs/>
                <w:sz w:val="18"/>
                <w:szCs w:val="18"/>
                <w:lang w:val="en-GB" w:bidi="ar-SA"/>
              </w:rPr>
            </w:pPr>
          </w:p>
        </w:tc>
        <w:tc>
          <w:tcPr>
            <w:tcW w:w="792" w:type="dxa"/>
            <w:shd w:val="clear" w:color="auto" w:fill="auto"/>
          </w:tcPr>
          <w:p w14:paraId="642F4C5B" w14:textId="05DAD4A5" w:rsidR="00B8385E" w:rsidRPr="00825A97" w:rsidRDefault="00B8385E" w:rsidP="00B8385E">
            <w:pPr>
              <w:tabs>
                <w:tab w:val="decimal" w:pos="735"/>
              </w:tabs>
              <w:spacing w:line="240" w:lineRule="atLeast"/>
              <w:ind w:right="11"/>
              <w:rPr>
                <w:i/>
                <w:iCs/>
                <w:sz w:val="18"/>
                <w:szCs w:val="18"/>
                <w:lang w:val="en-GB" w:bidi="ar-SA"/>
              </w:rPr>
            </w:pPr>
          </w:p>
        </w:tc>
        <w:tc>
          <w:tcPr>
            <w:tcW w:w="181" w:type="dxa"/>
            <w:vAlign w:val="bottom"/>
          </w:tcPr>
          <w:p w14:paraId="05911C6C" w14:textId="77777777" w:rsidR="00B8385E" w:rsidRPr="00825A97" w:rsidRDefault="00B8385E" w:rsidP="00B8385E">
            <w:pPr>
              <w:tabs>
                <w:tab w:val="decimal" w:pos="122"/>
              </w:tabs>
              <w:spacing w:line="240" w:lineRule="atLeast"/>
              <w:ind w:right="11"/>
              <w:rPr>
                <w:sz w:val="18"/>
                <w:szCs w:val="18"/>
                <w:lang w:val="en-GB" w:bidi="ar-SA"/>
              </w:rPr>
            </w:pPr>
          </w:p>
        </w:tc>
        <w:tc>
          <w:tcPr>
            <w:tcW w:w="701" w:type="dxa"/>
            <w:vAlign w:val="bottom"/>
          </w:tcPr>
          <w:p w14:paraId="2AFC1B26" w14:textId="77777777" w:rsidR="00B8385E" w:rsidRPr="00825A97" w:rsidRDefault="00B8385E" w:rsidP="00B8385E">
            <w:pPr>
              <w:tabs>
                <w:tab w:val="decimal" w:pos="973"/>
              </w:tabs>
              <w:spacing w:line="240" w:lineRule="atLeast"/>
              <w:ind w:right="11"/>
              <w:rPr>
                <w:sz w:val="18"/>
                <w:szCs w:val="18"/>
                <w:lang w:val="en-GB" w:bidi="ar-SA"/>
              </w:rPr>
            </w:pPr>
          </w:p>
        </w:tc>
        <w:tc>
          <w:tcPr>
            <w:tcW w:w="180" w:type="dxa"/>
          </w:tcPr>
          <w:p w14:paraId="24AA5853" w14:textId="77777777" w:rsidR="00B8385E" w:rsidRPr="00825A97" w:rsidRDefault="00B8385E" w:rsidP="00B8385E">
            <w:pPr>
              <w:tabs>
                <w:tab w:val="decimal" w:pos="735"/>
              </w:tabs>
              <w:spacing w:line="240" w:lineRule="atLeast"/>
              <w:ind w:right="11"/>
              <w:rPr>
                <w:i/>
                <w:iCs/>
                <w:sz w:val="18"/>
                <w:szCs w:val="18"/>
                <w:lang w:val="en-GB" w:bidi="ar-SA"/>
              </w:rPr>
            </w:pPr>
          </w:p>
        </w:tc>
        <w:tc>
          <w:tcPr>
            <w:tcW w:w="792" w:type="dxa"/>
            <w:vAlign w:val="bottom"/>
          </w:tcPr>
          <w:p w14:paraId="360B21A0" w14:textId="77777777" w:rsidR="00B8385E" w:rsidRPr="00825A97" w:rsidRDefault="00B8385E" w:rsidP="00B8385E">
            <w:pPr>
              <w:tabs>
                <w:tab w:val="decimal" w:pos="630"/>
              </w:tabs>
              <w:spacing w:line="240" w:lineRule="atLeast"/>
              <w:ind w:right="11"/>
              <w:rPr>
                <w:sz w:val="18"/>
                <w:szCs w:val="18"/>
                <w:lang w:val="en-GB"/>
              </w:rPr>
            </w:pPr>
          </w:p>
        </w:tc>
        <w:tc>
          <w:tcPr>
            <w:tcW w:w="180" w:type="dxa"/>
            <w:vAlign w:val="bottom"/>
          </w:tcPr>
          <w:p w14:paraId="6415B6D0" w14:textId="77777777" w:rsidR="00B8385E" w:rsidRPr="00825A97" w:rsidRDefault="00B8385E" w:rsidP="00B8385E">
            <w:pPr>
              <w:tabs>
                <w:tab w:val="decimal" w:pos="630"/>
              </w:tabs>
              <w:spacing w:line="240" w:lineRule="atLeast"/>
              <w:ind w:right="11"/>
              <w:rPr>
                <w:sz w:val="18"/>
                <w:szCs w:val="18"/>
                <w:lang w:val="en-GB"/>
              </w:rPr>
            </w:pPr>
          </w:p>
        </w:tc>
        <w:tc>
          <w:tcPr>
            <w:tcW w:w="702" w:type="dxa"/>
            <w:vAlign w:val="bottom"/>
          </w:tcPr>
          <w:p w14:paraId="3013328A" w14:textId="77777777" w:rsidR="00B8385E" w:rsidRPr="00825A97" w:rsidRDefault="00B8385E" w:rsidP="00B8385E">
            <w:pPr>
              <w:tabs>
                <w:tab w:val="decimal" w:pos="630"/>
              </w:tabs>
              <w:spacing w:line="240" w:lineRule="atLeast"/>
              <w:ind w:right="11"/>
              <w:rPr>
                <w:sz w:val="18"/>
                <w:szCs w:val="18"/>
                <w:lang w:val="en-GB"/>
              </w:rPr>
            </w:pPr>
          </w:p>
        </w:tc>
        <w:tc>
          <w:tcPr>
            <w:tcW w:w="180" w:type="dxa"/>
          </w:tcPr>
          <w:p w14:paraId="6B869DF7" w14:textId="77777777" w:rsidR="00B8385E" w:rsidRPr="00825A97" w:rsidRDefault="00B8385E" w:rsidP="00B8385E">
            <w:pPr>
              <w:tabs>
                <w:tab w:val="decimal" w:pos="630"/>
              </w:tabs>
              <w:spacing w:line="240" w:lineRule="atLeast"/>
              <w:ind w:right="11"/>
              <w:rPr>
                <w:sz w:val="18"/>
                <w:szCs w:val="18"/>
                <w:lang w:val="en-GB" w:bidi="ar-SA"/>
              </w:rPr>
            </w:pPr>
          </w:p>
        </w:tc>
        <w:tc>
          <w:tcPr>
            <w:tcW w:w="778" w:type="dxa"/>
            <w:vAlign w:val="bottom"/>
          </w:tcPr>
          <w:p w14:paraId="2666F1A9" w14:textId="77777777" w:rsidR="00B8385E" w:rsidRPr="00825A97" w:rsidRDefault="00B8385E" w:rsidP="00B8385E">
            <w:pPr>
              <w:tabs>
                <w:tab w:val="decimal" w:pos="630"/>
              </w:tabs>
              <w:spacing w:line="240" w:lineRule="atLeast"/>
              <w:ind w:right="11"/>
              <w:rPr>
                <w:sz w:val="18"/>
                <w:szCs w:val="18"/>
                <w:lang w:val="en-GB" w:bidi="ar-SA"/>
              </w:rPr>
            </w:pPr>
          </w:p>
        </w:tc>
      </w:tr>
      <w:tr w:rsidR="005E5841" w:rsidRPr="00825A97" w14:paraId="6E54B61D" w14:textId="77777777" w:rsidTr="005E5841">
        <w:trPr>
          <w:cantSplit/>
        </w:trPr>
        <w:tc>
          <w:tcPr>
            <w:tcW w:w="2043" w:type="dxa"/>
            <w:shd w:val="clear" w:color="auto" w:fill="auto"/>
            <w:vAlign w:val="bottom"/>
          </w:tcPr>
          <w:p w14:paraId="167F7733" w14:textId="77777777" w:rsidR="005E5841" w:rsidRPr="006234DC" w:rsidRDefault="005E5841" w:rsidP="005E5841">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30C945A" w14:textId="033D3AF2" w:rsidR="005E5841" w:rsidRPr="005E5841" w:rsidRDefault="005E5841" w:rsidP="003F082D">
            <w:pPr>
              <w:tabs>
                <w:tab w:val="decimal" w:pos="371"/>
              </w:tabs>
              <w:spacing w:line="240" w:lineRule="atLeast"/>
              <w:ind w:right="11"/>
              <w:rPr>
                <w:rFonts w:eastAsia="Times New Roman"/>
                <w:b/>
                <w:bCs/>
                <w:sz w:val="18"/>
                <w:szCs w:val="18"/>
                <w:lang w:val="en-GB"/>
              </w:rPr>
            </w:pPr>
            <w:r w:rsidRPr="005E5841">
              <w:rPr>
                <w:b/>
                <w:bCs/>
                <w:sz w:val="18"/>
                <w:szCs w:val="18"/>
              </w:rPr>
              <w:t xml:space="preserve"> -</w:t>
            </w:r>
          </w:p>
        </w:tc>
        <w:tc>
          <w:tcPr>
            <w:tcW w:w="180" w:type="dxa"/>
            <w:vAlign w:val="bottom"/>
          </w:tcPr>
          <w:p w14:paraId="04A41CB6" w14:textId="77777777" w:rsidR="005E5841" w:rsidRPr="005E5841" w:rsidRDefault="005E5841" w:rsidP="005E5841">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26EE27B1" w14:textId="442C9B7A" w:rsidR="005E5841" w:rsidRPr="005E5841" w:rsidRDefault="005E5841" w:rsidP="005E5841">
            <w:pPr>
              <w:tabs>
                <w:tab w:val="decimal" w:pos="562"/>
              </w:tabs>
              <w:spacing w:line="240" w:lineRule="atLeast"/>
              <w:ind w:right="11"/>
              <w:rPr>
                <w:b/>
                <w:bCs/>
                <w:sz w:val="18"/>
                <w:szCs w:val="18"/>
                <w:lang w:val="en-GB" w:bidi="ar-SA"/>
              </w:rPr>
            </w:pPr>
            <w:r w:rsidRPr="005E5841">
              <w:rPr>
                <w:b/>
                <w:bCs/>
                <w:sz w:val="18"/>
                <w:szCs w:val="18"/>
              </w:rPr>
              <w:t xml:space="preserve"> 1,084 </w:t>
            </w:r>
          </w:p>
        </w:tc>
        <w:tc>
          <w:tcPr>
            <w:tcW w:w="189" w:type="dxa"/>
            <w:shd w:val="clear" w:color="auto" w:fill="auto"/>
            <w:vAlign w:val="bottom"/>
          </w:tcPr>
          <w:p w14:paraId="19758646" w14:textId="77777777" w:rsidR="005E5841" w:rsidRPr="005E5841" w:rsidRDefault="005E5841" w:rsidP="005E5841">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4CACDE28" w14:textId="287936FD" w:rsidR="005E5841" w:rsidRPr="003764C3" w:rsidRDefault="005E5841" w:rsidP="003764C3">
            <w:pPr>
              <w:tabs>
                <w:tab w:val="decimal" w:pos="316"/>
              </w:tabs>
              <w:spacing w:line="240" w:lineRule="atLeast"/>
              <w:ind w:right="11"/>
              <w:rPr>
                <w:b/>
                <w:bCs/>
                <w:sz w:val="18"/>
                <w:szCs w:val="18"/>
              </w:rPr>
            </w:pPr>
            <w:r w:rsidRPr="003764C3">
              <w:rPr>
                <w:sz w:val="18"/>
                <w:szCs w:val="18"/>
              </w:rPr>
              <w:t xml:space="preserve"> </w:t>
            </w:r>
            <w:r w:rsidRPr="003764C3">
              <w:rPr>
                <w:b/>
                <w:bCs/>
                <w:sz w:val="18"/>
                <w:szCs w:val="18"/>
              </w:rPr>
              <w:t>-</w:t>
            </w:r>
          </w:p>
        </w:tc>
        <w:tc>
          <w:tcPr>
            <w:tcW w:w="180" w:type="dxa"/>
            <w:vAlign w:val="bottom"/>
          </w:tcPr>
          <w:p w14:paraId="1ED37D40" w14:textId="77777777" w:rsidR="005E5841" w:rsidRPr="005E5841" w:rsidRDefault="005E5841" w:rsidP="005E5841">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3278B620" w14:textId="311F09D5" w:rsidR="005E5841" w:rsidRPr="005E5841" w:rsidRDefault="005E5841" w:rsidP="005E5841">
            <w:pPr>
              <w:tabs>
                <w:tab w:val="decimal" w:pos="630"/>
              </w:tabs>
              <w:spacing w:line="240" w:lineRule="atLeast"/>
              <w:ind w:right="11"/>
              <w:rPr>
                <w:rFonts w:eastAsia="Times New Roman"/>
                <w:b/>
                <w:bCs/>
                <w:sz w:val="18"/>
                <w:szCs w:val="18"/>
                <w:lang w:val="en-GB"/>
              </w:rPr>
            </w:pPr>
            <w:r w:rsidRPr="005E5841">
              <w:rPr>
                <w:b/>
                <w:bCs/>
                <w:sz w:val="18"/>
                <w:szCs w:val="18"/>
              </w:rPr>
              <w:t xml:space="preserve"> 1,084 </w:t>
            </w:r>
          </w:p>
        </w:tc>
        <w:tc>
          <w:tcPr>
            <w:tcW w:w="181" w:type="dxa"/>
            <w:vAlign w:val="bottom"/>
          </w:tcPr>
          <w:p w14:paraId="5BEFB41A" w14:textId="77777777" w:rsidR="005E5841" w:rsidRPr="00825A97" w:rsidRDefault="005E5841" w:rsidP="005E5841">
            <w:pPr>
              <w:tabs>
                <w:tab w:val="decimal" w:pos="122"/>
              </w:tabs>
              <w:spacing w:line="240" w:lineRule="atLeast"/>
              <w:ind w:right="11"/>
              <w:rPr>
                <w:rFonts w:eastAsia="Times New Roman"/>
                <w:b/>
                <w:bCs/>
                <w:sz w:val="18"/>
                <w:szCs w:val="18"/>
                <w:lang w:val="en-GB"/>
              </w:rPr>
            </w:pPr>
          </w:p>
        </w:tc>
        <w:tc>
          <w:tcPr>
            <w:tcW w:w="701" w:type="dxa"/>
            <w:tcBorders>
              <w:bottom w:val="single" w:sz="4" w:space="0" w:color="auto"/>
            </w:tcBorders>
            <w:shd w:val="clear" w:color="auto" w:fill="auto"/>
            <w:vAlign w:val="bottom"/>
          </w:tcPr>
          <w:p w14:paraId="15DD386B" w14:textId="611C4ED8" w:rsidR="005E5841" w:rsidRPr="00825A97" w:rsidRDefault="005E5841" w:rsidP="005E5841">
            <w:pPr>
              <w:tabs>
                <w:tab w:val="decimal" w:pos="508"/>
              </w:tabs>
              <w:spacing w:line="240" w:lineRule="atLeast"/>
              <w:ind w:right="11"/>
              <w:rPr>
                <w:b/>
                <w:bCs/>
                <w:sz w:val="18"/>
                <w:szCs w:val="18"/>
                <w:lang w:val="en-GB" w:bidi="ar-SA"/>
              </w:rPr>
            </w:pPr>
            <w:r w:rsidRPr="00C86D92">
              <w:rPr>
                <w:b/>
                <w:bCs/>
                <w:sz w:val="18"/>
                <w:szCs w:val="18"/>
              </w:rPr>
              <w:t xml:space="preserve"> 3 </w:t>
            </w:r>
          </w:p>
        </w:tc>
        <w:tc>
          <w:tcPr>
            <w:tcW w:w="180" w:type="dxa"/>
            <w:vAlign w:val="bottom"/>
          </w:tcPr>
          <w:p w14:paraId="62CA14B8" w14:textId="77777777" w:rsidR="005E5841" w:rsidRPr="00825A97" w:rsidRDefault="005E5841" w:rsidP="005E5841">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7D89CB5B" w14:textId="0A2EE126" w:rsidR="005E5841" w:rsidRPr="00825A97" w:rsidRDefault="005E5841" w:rsidP="005E5841">
            <w:pPr>
              <w:tabs>
                <w:tab w:val="decimal" w:pos="630"/>
              </w:tabs>
              <w:spacing w:line="240" w:lineRule="atLeast"/>
              <w:ind w:right="11"/>
              <w:rPr>
                <w:b/>
                <w:bCs/>
                <w:sz w:val="18"/>
                <w:szCs w:val="18"/>
                <w:lang w:val="en-GB"/>
              </w:rPr>
            </w:pPr>
            <w:r w:rsidRPr="00C86D92">
              <w:rPr>
                <w:b/>
                <w:bCs/>
                <w:sz w:val="18"/>
                <w:szCs w:val="18"/>
              </w:rPr>
              <w:t xml:space="preserve"> 1,74</w:t>
            </w:r>
            <w:r>
              <w:rPr>
                <w:b/>
                <w:bCs/>
                <w:sz w:val="18"/>
                <w:szCs w:val="18"/>
              </w:rPr>
              <w:t>7</w:t>
            </w:r>
            <w:r w:rsidRPr="00C86D92">
              <w:rPr>
                <w:b/>
                <w:bCs/>
                <w:sz w:val="18"/>
                <w:szCs w:val="18"/>
              </w:rPr>
              <w:t xml:space="preserve"> </w:t>
            </w:r>
          </w:p>
        </w:tc>
        <w:tc>
          <w:tcPr>
            <w:tcW w:w="180" w:type="dxa"/>
            <w:shd w:val="clear" w:color="auto" w:fill="auto"/>
            <w:vAlign w:val="bottom"/>
          </w:tcPr>
          <w:p w14:paraId="2A4B4D35" w14:textId="77777777" w:rsidR="005E5841" w:rsidRPr="00825A97" w:rsidRDefault="005E5841" w:rsidP="005E5841">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25DDBA81" w14:textId="240688F8" w:rsidR="005E5841" w:rsidRPr="00437137" w:rsidRDefault="005E5841" w:rsidP="005E5841">
            <w:pPr>
              <w:tabs>
                <w:tab w:val="decimal" w:pos="374"/>
              </w:tabs>
              <w:spacing w:line="240" w:lineRule="atLeast"/>
              <w:ind w:right="11"/>
              <w:rPr>
                <w:rFonts w:cstheme="minorBidi"/>
                <w:b/>
                <w:bCs/>
                <w:sz w:val="18"/>
                <w:szCs w:val="18"/>
                <w:lang w:val="en-GB"/>
              </w:rPr>
            </w:pPr>
            <w:r w:rsidRPr="006E64FB">
              <w:rPr>
                <w:sz w:val="18"/>
                <w:szCs w:val="18"/>
              </w:rPr>
              <w:t xml:space="preserve"> </w:t>
            </w:r>
            <w:r w:rsidRPr="006E64FB">
              <w:rPr>
                <w:b/>
                <w:bCs/>
                <w:sz w:val="18"/>
                <w:szCs w:val="18"/>
              </w:rPr>
              <w:t xml:space="preserve">-  </w:t>
            </w:r>
          </w:p>
        </w:tc>
        <w:tc>
          <w:tcPr>
            <w:tcW w:w="180" w:type="dxa"/>
            <w:vAlign w:val="bottom"/>
          </w:tcPr>
          <w:p w14:paraId="4648AEF2" w14:textId="77777777" w:rsidR="005E5841" w:rsidRPr="00825A97" w:rsidRDefault="005E5841" w:rsidP="005E5841">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6D6C49B6" w14:textId="6A0A0C65" w:rsidR="005E5841" w:rsidRPr="00825A97" w:rsidRDefault="005E5841" w:rsidP="005E5841">
            <w:pPr>
              <w:tabs>
                <w:tab w:val="decimal" w:pos="630"/>
              </w:tabs>
              <w:spacing w:line="240" w:lineRule="atLeast"/>
              <w:ind w:right="11"/>
              <w:rPr>
                <w:b/>
                <w:bCs/>
                <w:sz w:val="18"/>
                <w:szCs w:val="18"/>
                <w:lang w:val="en-GB" w:bidi="ar-SA"/>
              </w:rPr>
            </w:pPr>
            <w:r w:rsidRPr="00C86D92">
              <w:rPr>
                <w:b/>
                <w:bCs/>
                <w:sz w:val="18"/>
                <w:szCs w:val="18"/>
              </w:rPr>
              <w:t xml:space="preserve"> 1,75</w:t>
            </w:r>
            <w:r>
              <w:rPr>
                <w:b/>
                <w:bCs/>
                <w:sz w:val="18"/>
                <w:szCs w:val="18"/>
              </w:rPr>
              <w:t>0</w:t>
            </w:r>
          </w:p>
        </w:tc>
      </w:tr>
      <w:tr w:rsidR="005E5841" w:rsidRPr="006234DC" w14:paraId="328D6B3D" w14:textId="77777777" w:rsidTr="005E5841">
        <w:trPr>
          <w:cantSplit/>
        </w:trPr>
        <w:tc>
          <w:tcPr>
            <w:tcW w:w="2043" w:type="dxa"/>
            <w:shd w:val="clear" w:color="auto" w:fill="auto"/>
            <w:vAlign w:val="bottom"/>
          </w:tcPr>
          <w:p w14:paraId="42DB5F0F" w14:textId="77777777" w:rsidR="005E5841" w:rsidRPr="006234DC" w:rsidRDefault="005E5841" w:rsidP="005E5841">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4DAAB45" w14:textId="77777777" w:rsidR="005E5841" w:rsidRPr="005E5841" w:rsidRDefault="005E5841" w:rsidP="005E5841">
            <w:pPr>
              <w:tabs>
                <w:tab w:val="decimal" w:pos="562"/>
              </w:tabs>
              <w:spacing w:line="240" w:lineRule="atLeast"/>
              <w:ind w:right="11"/>
              <w:rPr>
                <w:sz w:val="18"/>
                <w:szCs w:val="18"/>
                <w:lang w:val="en-GB" w:bidi="ar-SA"/>
              </w:rPr>
            </w:pPr>
          </w:p>
        </w:tc>
        <w:tc>
          <w:tcPr>
            <w:tcW w:w="180" w:type="dxa"/>
            <w:vAlign w:val="bottom"/>
          </w:tcPr>
          <w:p w14:paraId="03E97AB2" w14:textId="77777777" w:rsidR="005E5841" w:rsidRPr="005E5841" w:rsidRDefault="005E5841" w:rsidP="005E5841">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2F149F42" w14:textId="77777777" w:rsidR="005E5841" w:rsidRPr="005E5841" w:rsidRDefault="005E5841" w:rsidP="005E5841">
            <w:pPr>
              <w:tabs>
                <w:tab w:val="decimal" w:pos="551"/>
              </w:tabs>
              <w:spacing w:line="240" w:lineRule="atLeast"/>
              <w:ind w:right="-79"/>
              <w:rPr>
                <w:sz w:val="18"/>
                <w:szCs w:val="18"/>
                <w:lang w:val="en-GB"/>
              </w:rPr>
            </w:pPr>
          </w:p>
        </w:tc>
        <w:tc>
          <w:tcPr>
            <w:tcW w:w="189" w:type="dxa"/>
            <w:shd w:val="clear" w:color="auto" w:fill="auto"/>
            <w:vAlign w:val="bottom"/>
          </w:tcPr>
          <w:p w14:paraId="452E8157" w14:textId="77777777" w:rsidR="005E5841" w:rsidRPr="005E5841" w:rsidRDefault="005E5841" w:rsidP="005E5841">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2424C2B2" w14:textId="77777777" w:rsidR="005E5841" w:rsidRPr="003764C3" w:rsidRDefault="005E5841" w:rsidP="003764C3">
            <w:pPr>
              <w:tabs>
                <w:tab w:val="decimal" w:pos="316"/>
              </w:tabs>
              <w:spacing w:line="240" w:lineRule="atLeast"/>
              <w:ind w:right="11"/>
              <w:rPr>
                <w:sz w:val="18"/>
                <w:szCs w:val="18"/>
              </w:rPr>
            </w:pPr>
          </w:p>
        </w:tc>
        <w:tc>
          <w:tcPr>
            <w:tcW w:w="180" w:type="dxa"/>
            <w:vAlign w:val="bottom"/>
          </w:tcPr>
          <w:p w14:paraId="314DE335" w14:textId="77777777" w:rsidR="005E5841" w:rsidRPr="005E5841" w:rsidRDefault="005E5841" w:rsidP="005E5841">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1412391B" w14:textId="77777777" w:rsidR="005E5841" w:rsidRPr="005E5841" w:rsidRDefault="005E5841" w:rsidP="005E5841">
            <w:pPr>
              <w:tabs>
                <w:tab w:val="decimal" w:pos="551"/>
              </w:tabs>
              <w:spacing w:line="240" w:lineRule="atLeast"/>
              <w:ind w:right="-79"/>
              <w:rPr>
                <w:sz w:val="18"/>
                <w:szCs w:val="18"/>
                <w:lang w:val="en-GB"/>
              </w:rPr>
            </w:pPr>
          </w:p>
        </w:tc>
        <w:tc>
          <w:tcPr>
            <w:tcW w:w="181" w:type="dxa"/>
            <w:vAlign w:val="bottom"/>
          </w:tcPr>
          <w:p w14:paraId="1A2573EA" w14:textId="77777777" w:rsidR="005E5841" w:rsidRPr="006234DC" w:rsidRDefault="005E5841" w:rsidP="005E5841">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29DC86D7" w14:textId="77777777" w:rsidR="005E5841" w:rsidRPr="006234DC" w:rsidRDefault="005E5841" w:rsidP="005E5841">
            <w:pPr>
              <w:tabs>
                <w:tab w:val="decimal" w:pos="435"/>
              </w:tabs>
              <w:spacing w:line="240" w:lineRule="atLeast"/>
              <w:ind w:right="11"/>
              <w:rPr>
                <w:sz w:val="18"/>
                <w:szCs w:val="18"/>
                <w:lang w:val="en-GB" w:bidi="ar-SA"/>
              </w:rPr>
            </w:pPr>
          </w:p>
        </w:tc>
        <w:tc>
          <w:tcPr>
            <w:tcW w:w="180" w:type="dxa"/>
            <w:vAlign w:val="bottom"/>
          </w:tcPr>
          <w:p w14:paraId="0C2DADBE" w14:textId="77777777" w:rsidR="005E5841" w:rsidRPr="006234DC" w:rsidRDefault="005E5841" w:rsidP="005E5841">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F6EF803" w14:textId="77777777" w:rsidR="005E5841" w:rsidRPr="006234DC" w:rsidRDefault="005E5841" w:rsidP="005E5841">
            <w:pPr>
              <w:tabs>
                <w:tab w:val="decimal" w:pos="630"/>
              </w:tabs>
              <w:spacing w:line="240" w:lineRule="atLeast"/>
              <w:ind w:right="11"/>
              <w:rPr>
                <w:sz w:val="18"/>
                <w:szCs w:val="18"/>
                <w:lang w:val="en-GB"/>
              </w:rPr>
            </w:pPr>
          </w:p>
        </w:tc>
        <w:tc>
          <w:tcPr>
            <w:tcW w:w="180" w:type="dxa"/>
            <w:shd w:val="clear" w:color="auto" w:fill="auto"/>
            <w:vAlign w:val="bottom"/>
          </w:tcPr>
          <w:p w14:paraId="6F2D6873" w14:textId="77777777" w:rsidR="005E5841" w:rsidRPr="006234DC" w:rsidRDefault="005E5841" w:rsidP="005E5841">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C0CEA0E" w14:textId="77777777" w:rsidR="005E5841" w:rsidRPr="006234DC" w:rsidRDefault="005E5841" w:rsidP="005E5841">
            <w:pPr>
              <w:tabs>
                <w:tab w:val="decimal" w:pos="630"/>
              </w:tabs>
              <w:spacing w:line="240" w:lineRule="atLeast"/>
              <w:ind w:right="11"/>
              <w:rPr>
                <w:sz w:val="18"/>
                <w:szCs w:val="18"/>
                <w:lang w:val="en-GB"/>
              </w:rPr>
            </w:pPr>
          </w:p>
        </w:tc>
        <w:tc>
          <w:tcPr>
            <w:tcW w:w="180" w:type="dxa"/>
            <w:vAlign w:val="bottom"/>
          </w:tcPr>
          <w:p w14:paraId="567BF2AD" w14:textId="77777777" w:rsidR="005E5841" w:rsidRPr="006234DC" w:rsidRDefault="005E5841" w:rsidP="005E5841">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6C19BDA6" w14:textId="77777777" w:rsidR="005E5841" w:rsidRPr="006234DC" w:rsidRDefault="005E5841" w:rsidP="005E5841">
            <w:pPr>
              <w:tabs>
                <w:tab w:val="decimal" w:pos="551"/>
              </w:tabs>
              <w:spacing w:line="240" w:lineRule="atLeast"/>
              <w:ind w:right="-79"/>
              <w:rPr>
                <w:sz w:val="18"/>
                <w:szCs w:val="18"/>
                <w:lang w:val="en-GB"/>
              </w:rPr>
            </w:pPr>
          </w:p>
        </w:tc>
      </w:tr>
      <w:tr w:rsidR="005E5841" w:rsidRPr="0067134E" w14:paraId="060B1906" w14:textId="77777777" w:rsidTr="005E5841">
        <w:trPr>
          <w:cantSplit/>
        </w:trPr>
        <w:tc>
          <w:tcPr>
            <w:tcW w:w="2043" w:type="dxa"/>
            <w:shd w:val="clear" w:color="auto" w:fill="auto"/>
            <w:vAlign w:val="bottom"/>
          </w:tcPr>
          <w:p w14:paraId="7657C638" w14:textId="77777777" w:rsidR="005E5841" w:rsidRPr="006234DC" w:rsidRDefault="005E5841"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205C41FD" w14:textId="5F0B1AC6" w:rsidR="005E5841" w:rsidRPr="003F082D" w:rsidRDefault="005E5841" w:rsidP="003F082D">
            <w:pPr>
              <w:tabs>
                <w:tab w:val="decimal" w:pos="371"/>
              </w:tabs>
              <w:spacing w:line="240" w:lineRule="atLeast"/>
              <w:ind w:right="11"/>
              <w:rPr>
                <w:sz w:val="18"/>
                <w:szCs w:val="18"/>
              </w:rPr>
            </w:pPr>
            <w:r w:rsidRPr="005E5841">
              <w:rPr>
                <w:sz w:val="18"/>
                <w:szCs w:val="18"/>
              </w:rPr>
              <w:t xml:space="preserve"> -</w:t>
            </w:r>
          </w:p>
        </w:tc>
        <w:tc>
          <w:tcPr>
            <w:tcW w:w="180" w:type="dxa"/>
            <w:vAlign w:val="bottom"/>
          </w:tcPr>
          <w:p w14:paraId="0E5C5344" w14:textId="77777777" w:rsidR="005E5841" w:rsidRPr="005E5841" w:rsidRDefault="005E5841" w:rsidP="005E5841">
            <w:pPr>
              <w:tabs>
                <w:tab w:val="decimal" w:pos="551"/>
              </w:tabs>
              <w:spacing w:line="240" w:lineRule="atLeast"/>
              <w:ind w:right="-79"/>
              <w:rPr>
                <w:sz w:val="18"/>
                <w:szCs w:val="18"/>
                <w:lang w:val="en-GB"/>
              </w:rPr>
            </w:pPr>
          </w:p>
        </w:tc>
        <w:tc>
          <w:tcPr>
            <w:tcW w:w="765" w:type="dxa"/>
            <w:shd w:val="clear" w:color="auto" w:fill="auto"/>
            <w:vAlign w:val="bottom"/>
          </w:tcPr>
          <w:p w14:paraId="06F30EB4" w14:textId="4F60B19F" w:rsidR="005E5841" w:rsidRPr="005E5841" w:rsidRDefault="005E5841" w:rsidP="005E5841">
            <w:pPr>
              <w:tabs>
                <w:tab w:val="decimal" w:pos="595"/>
              </w:tabs>
              <w:spacing w:line="240" w:lineRule="atLeast"/>
              <w:ind w:right="11"/>
              <w:rPr>
                <w:rFonts w:eastAsia="Times New Roman"/>
                <w:sz w:val="18"/>
                <w:szCs w:val="18"/>
                <w:lang w:val="en-GB"/>
              </w:rPr>
            </w:pPr>
            <w:r w:rsidRPr="005E5841">
              <w:rPr>
                <w:sz w:val="18"/>
                <w:szCs w:val="18"/>
              </w:rPr>
              <w:t xml:space="preserve"> 20,647 </w:t>
            </w:r>
          </w:p>
        </w:tc>
        <w:tc>
          <w:tcPr>
            <w:tcW w:w="189" w:type="dxa"/>
            <w:shd w:val="clear" w:color="auto" w:fill="auto"/>
            <w:vAlign w:val="bottom"/>
          </w:tcPr>
          <w:p w14:paraId="3587CF4E" w14:textId="77777777" w:rsidR="005E5841" w:rsidRPr="005E5841" w:rsidRDefault="005E5841" w:rsidP="005E5841">
            <w:pPr>
              <w:tabs>
                <w:tab w:val="decimal" w:pos="630"/>
              </w:tabs>
              <w:spacing w:line="240" w:lineRule="atLeast"/>
              <w:ind w:right="11"/>
              <w:rPr>
                <w:sz w:val="18"/>
                <w:szCs w:val="18"/>
                <w:lang w:val="en-GB"/>
              </w:rPr>
            </w:pPr>
          </w:p>
        </w:tc>
        <w:tc>
          <w:tcPr>
            <w:tcW w:w="711" w:type="dxa"/>
            <w:shd w:val="clear" w:color="auto" w:fill="auto"/>
            <w:vAlign w:val="bottom"/>
          </w:tcPr>
          <w:p w14:paraId="3628BADA" w14:textId="10DE33B9" w:rsidR="005E5841" w:rsidRPr="003764C3" w:rsidRDefault="005E5841" w:rsidP="003764C3">
            <w:pPr>
              <w:tabs>
                <w:tab w:val="decimal" w:pos="316"/>
              </w:tabs>
              <w:spacing w:line="240" w:lineRule="atLeast"/>
              <w:ind w:right="11"/>
              <w:rPr>
                <w:sz w:val="18"/>
                <w:szCs w:val="18"/>
              </w:rPr>
            </w:pPr>
            <w:r w:rsidRPr="003764C3">
              <w:rPr>
                <w:sz w:val="18"/>
                <w:szCs w:val="18"/>
              </w:rPr>
              <w:t xml:space="preserve"> -</w:t>
            </w:r>
          </w:p>
        </w:tc>
        <w:tc>
          <w:tcPr>
            <w:tcW w:w="180" w:type="dxa"/>
            <w:vAlign w:val="bottom"/>
          </w:tcPr>
          <w:p w14:paraId="53951D07" w14:textId="77777777" w:rsidR="005E5841" w:rsidRPr="005E5841" w:rsidRDefault="005E5841" w:rsidP="005E5841">
            <w:pPr>
              <w:tabs>
                <w:tab w:val="decimal" w:pos="630"/>
              </w:tabs>
              <w:spacing w:line="240" w:lineRule="atLeast"/>
              <w:ind w:right="11"/>
              <w:rPr>
                <w:sz w:val="18"/>
                <w:szCs w:val="18"/>
                <w:lang w:val="en-GB"/>
              </w:rPr>
            </w:pPr>
          </w:p>
        </w:tc>
        <w:tc>
          <w:tcPr>
            <w:tcW w:w="792" w:type="dxa"/>
            <w:shd w:val="clear" w:color="auto" w:fill="auto"/>
            <w:vAlign w:val="bottom"/>
          </w:tcPr>
          <w:p w14:paraId="1A877B99" w14:textId="2F38268C" w:rsidR="005E5841" w:rsidRPr="005E5841" w:rsidRDefault="005E5841" w:rsidP="005E5841">
            <w:pPr>
              <w:tabs>
                <w:tab w:val="decimal" w:pos="630"/>
              </w:tabs>
              <w:spacing w:line="240" w:lineRule="atLeast"/>
              <w:ind w:right="11"/>
              <w:rPr>
                <w:rFonts w:eastAsia="Times New Roman"/>
                <w:sz w:val="18"/>
                <w:szCs w:val="18"/>
                <w:lang w:val="en-GB" w:bidi="ar-SA"/>
              </w:rPr>
            </w:pPr>
            <w:r w:rsidRPr="005E5841">
              <w:rPr>
                <w:sz w:val="18"/>
                <w:szCs w:val="18"/>
              </w:rPr>
              <w:t xml:space="preserve"> 20,647 </w:t>
            </w:r>
          </w:p>
        </w:tc>
        <w:tc>
          <w:tcPr>
            <w:tcW w:w="181" w:type="dxa"/>
            <w:vAlign w:val="bottom"/>
          </w:tcPr>
          <w:p w14:paraId="5A9D5F31" w14:textId="77777777" w:rsidR="005E5841" w:rsidRPr="006234DC" w:rsidRDefault="005E5841" w:rsidP="005E5841">
            <w:pPr>
              <w:tabs>
                <w:tab w:val="decimal" w:pos="122"/>
              </w:tabs>
              <w:spacing w:line="240" w:lineRule="atLeast"/>
              <w:ind w:right="11"/>
              <w:rPr>
                <w:sz w:val="18"/>
                <w:szCs w:val="18"/>
                <w:lang w:val="en-GB" w:bidi="ar-SA"/>
              </w:rPr>
            </w:pPr>
          </w:p>
        </w:tc>
        <w:tc>
          <w:tcPr>
            <w:tcW w:w="701" w:type="dxa"/>
            <w:shd w:val="clear" w:color="auto" w:fill="auto"/>
            <w:vAlign w:val="bottom"/>
          </w:tcPr>
          <w:p w14:paraId="6259C6FF" w14:textId="0172887B" w:rsidR="005E5841" w:rsidRPr="006234DC" w:rsidRDefault="005E5841" w:rsidP="00243391">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29340991" w14:textId="77777777" w:rsidR="005E5841" w:rsidRPr="006234DC" w:rsidRDefault="005E5841" w:rsidP="005E5841">
            <w:pPr>
              <w:tabs>
                <w:tab w:val="decimal" w:pos="551"/>
              </w:tabs>
              <w:spacing w:line="240" w:lineRule="atLeast"/>
              <w:ind w:right="-79"/>
              <w:rPr>
                <w:sz w:val="18"/>
                <w:szCs w:val="18"/>
                <w:lang w:val="en-GB"/>
              </w:rPr>
            </w:pPr>
          </w:p>
        </w:tc>
        <w:tc>
          <w:tcPr>
            <w:tcW w:w="792" w:type="dxa"/>
            <w:shd w:val="clear" w:color="auto" w:fill="auto"/>
            <w:vAlign w:val="bottom"/>
          </w:tcPr>
          <w:p w14:paraId="4C5FCCDA" w14:textId="233DA696" w:rsidR="005E5841" w:rsidRPr="006234DC" w:rsidRDefault="005E5841" w:rsidP="005E5841">
            <w:pPr>
              <w:tabs>
                <w:tab w:val="decimal" w:pos="630"/>
              </w:tabs>
              <w:spacing w:line="240" w:lineRule="atLeast"/>
              <w:ind w:right="11"/>
              <w:rPr>
                <w:rFonts w:eastAsia="Times New Roman"/>
                <w:sz w:val="18"/>
                <w:szCs w:val="18"/>
                <w:lang w:val="en-GB"/>
              </w:rPr>
            </w:pPr>
            <w:r w:rsidRPr="004473C9">
              <w:rPr>
                <w:sz w:val="18"/>
                <w:szCs w:val="18"/>
              </w:rPr>
              <w:t xml:space="preserve"> 29,874 </w:t>
            </w:r>
          </w:p>
        </w:tc>
        <w:tc>
          <w:tcPr>
            <w:tcW w:w="180" w:type="dxa"/>
            <w:shd w:val="clear" w:color="auto" w:fill="auto"/>
            <w:vAlign w:val="bottom"/>
          </w:tcPr>
          <w:p w14:paraId="1242A47C" w14:textId="77777777" w:rsidR="005E5841" w:rsidRPr="006234DC" w:rsidRDefault="005E5841" w:rsidP="005E5841">
            <w:pPr>
              <w:tabs>
                <w:tab w:val="decimal" w:pos="630"/>
              </w:tabs>
              <w:spacing w:line="240" w:lineRule="atLeast"/>
              <w:ind w:right="11"/>
              <w:rPr>
                <w:sz w:val="18"/>
                <w:szCs w:val="18"/>
                <w:lang w:val="en-GB"/>
              </w:rPr>
            </w:pPr>
          </w:p>
        </w:tc>
        <w:tc>
          <w:tcPr>
            <w:tcW w:w="702" w:type="dxa"/>
            <w:shd w:val="clear" w:color="auto" w:fill="auto"/>
            <w:vAlign w:val="bottom"/>
          </w:tcPr>
          <w:p w14:paraId="21ACE1FF" w14:textId="3AB072D7" w:rsidR="005E5841" w:rsidRPr="006234DC" w:rsidRDefault="005E5841" w:rsidP="005E5841">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0066A8EA" w14:textId="77777777" w:rsidR="005E5841" w:rsidRPr="006234DC" w:rsidRDefault="005E5841" w:rsidP="005E5841">
            <w:pPr>
              <w:tabs>
                <w:tab w:val="decimal" w:pos="551"/>
              </w:tabs>
              <w:spacing w:line="240" w:lineRule="atLeast"/>
              <w:ind w:right="-79"/>
              <w:rPr>
                <w:sz w:val="18"/>
                <w:szCs w:val="18"/>
                <w:lang w:val="en-GB"/>
              </w:rPr>
            </w:pPr>
          </w:p>
        </w:tc>
        <w:tc>
          <w:tcPr>
            <w:tcW w:w="778" w:type="dxa"/>
            <w:shd w:val="clear" w:color="auto" w:fill="auto"/>
            <w:vAlign w:val="bottom"/>
          </w:tcPr>
          <w:p w14:paraId="7D6AD21A" w14:textId="1E8A77B4" w:rsidR="005E5841" w:rsidRPr="0067134E" w:rsidRDefault="005E5841" w:rsidP="005E5841">
            <w:pPr>
              <w:tabs>
                <w:tab w:val="decimal" w:pos="630"/>
              </w:tabs>
              <w:spacing w:line="240" w:lineRule="atLeast"/>
              <w:ind w:right="11"/>
              <w:rPr>
                <w:sz w:val="18"/>
                <w:szCs w:val="18"/>
                <w:lang w:val="en-GB"/>
              </w:rPr>
            </w:pPr>
            <w:r w:rsidRPr="004473C9">
              <w:rPr>
                <w:sz w:val="18"/>
                <w:szCs w:val="18"/>
              </w:rPr>
              <w:t xml:space="preserve"> 29,874</w:t>
            </w:r>
          </w:p>
        </w:tc>
      </w:tr>
      <w:tr w:rsidR="005E5841" w:rsidRPr="0067134E" w14:paraId="3B4D6A62" w14:textId="77777777" w:rsidTr="005E5841">
        <w:trPr>
          <w:cantSplit/>
        </w:trPr>
        <w:tc>
          <w:tcPr>
            <w:tcW w:w="2043" w:type="dxa"/>
            <w:shd w:val="clear" w:color="auto" w:fill="auto"/>
            <w:vAlign w:val="bottom"/>
          </w:tcPr>
          <w:p w14:paraId="72CBBA7E" w14:textId="77777777" w:rsidR="005E5841" w:rsidRPr="006234DC" w:rsidRDefault="005E5841"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0CBE6046" w14:textId="27D25F62" w:rsidR="005E5841" w:rsidRPr="003F082D" w:rsidRDefault="005E5841" w:rsidP="003F082D">
            <w:pPr>
              <w:tabs>
                <w:tab w:val="decimal" w:pos="371"/>
              </w:tabs>
              <w:spacing w:line="240" w:lineRule="atLeast"/>
              <w:ind w:right="11"/>
              <w:rPr>
                <w:sz w:val="18"/>
                <w:szCs w:val="18"/>
                <w:cs/>
              </w:rPr>
            </w:pPr>
            <w:r w:rsidRPr="005E5841">
              <w:rPr>
                <w:sz w:val="18"/>
                <w:szCs w:val="18"/>
              </w:rPr>
              <w:t xml:space="preserve"> -</w:t>
            </w:r>
          </w:p>
        </w:tc>
        <w:tc>
          <w:tcPr>
            <w:tcW w:w="180" w:type="dxa"/>
            <w:vAlign w:val="bottom"/>
          </w:tcPr>
          <w:p w14:paraId="7E801180" w14:textId="77777777" w:rsidR="005E5841" w:rsidRPr="005E5841" w:rsidRDefault="005E5841" w:rsidP="005E5841">
            <w:pPr>
              <w:tabs>
                <w:tab w:val="decimal" w:pos="551"/>
              </w:tabs>
              <w:spacing w:line="240" w:lineRule="atLeast"/>
              <w:ind w:right="-79"/>
              <w:rPr>
                <w:sz w:val="18"/>
                <w:szCs w:val="18"/>
                <w:lang w:val="en-GB"/>
              </w:rPr>
            </w:pPr>
          </w:p>
        </w:tc>
        <w:tc>
          <w:tcPr>
            <w:tcW w:w="765" w:type="dxa"/>
            <w:shd w:val="clear" w:color="auto" w:fill="auto"/>
            <w:vAlign w:val="bottom"/>
          </w:tcPr>
          <w:p w14:paraId="122C64EC" w14:textId="5BF3CB5F" w:rsidR="005E5841" w:rsidRPr="005E5841" w:rsidRDefault="005E5841" w:rsidP="005E5841">
            <w:pPr>
              <w:tabs>
                <w:tab w:val="decimal" w:pos="595"/>
              </w:tabs>
              <w:spacing w:line="240" w:lineRule="atLeast"/>
              <w:ind w:right="11"/>
              <w:rPr>
                <w:rFonts w:eastAsia="Times New Roman"/>
                <w:sz w:val="18"/>
                <w:szCs w:val="18"/>
                <w:lang w:val="en-GB"/>
              </w:rPr>
            </w:pPr>
            <w:r w:rsidRPr="005E5841">
              <w:rPr>
                <w:sz w:val="18"/>
                <w:szCs w:val="18"/>
              </w:rPr>
              <w:t xml:space="preserve"> 18,143 </w:t>
            </w:r>
          </w:p>
        </w:tc>
        <w:tc>
          <w:tcPr>
            <w:tcW w:w="189" w:type="dxa"/>
            <w:shd w:val="clear" w:color="auto" w:fill="auto"/>
            <w:vAlign w:val="bottom"/>
          </w:tcPr>
          <w:p w14:paraId="4C286A4E" w14:textId="77777777" w:rsidR="005E5841" w:rsidRPr="005E5841" w:rsidRDefault="005E5841" w:rsidP="005E5841">
            <w:pPr>
              <w:tabs>
                <w:tab w:val="decimal" w:pos="630"/>
              </w:tabs>
              <w:spacing w:line="240" w:lineRule="atLeast"/>
              <w:ind w:right="11"/>
              <w:rPr>
                <w:sz w:val="18"/>
                <w:szCs w:val="18"/>
                <w:lang w:val="en-GB"/>
              </w:rPr>
            </w:pPr>
          </w:p>
        </w:tc>
        <w:tc>
          <w:tcPr>
            <w:tcW w:w="711" w:type="dxa"/>
            <w:shd w:val="clear" w:color="auto" w:fill="auto"/>
            <w:vAlign w:val="bottom"/>
          </w:tcPr>
          <w:p w14:paraId="4583117F" w14:textId="4FE45348" w:rsidR="005E5841" w:rsidRPr="003764C3" w:rsidRDefault="005E5841" w:rsidP="003764C3">
            <w:pPr>
              <w:tabs>
                <w:tab w:val="decimal" w:pos="316"/>
              </w:tabs>
              <w:spacing w:line="240" w:lineRule="atLeast"/>
              <w:ind w:right="11"/>
              <w:rPr>
                <w:sz w:val="18"/>
                <w:szCs w:val="18"/>
              </w:rPr>
            </w:pPr>
            <w:r w:rsidRPr="003764C3">
              <w:rPr>
                <w:sz w:val="18"/>
                <w:szCs w:val="18"/>
              </w:rPr>
              <w:t xml:space="preserve"> -</w:t>
            </w:r>
          </w:p>
        </w:tc>
        <w:tc>
          <w:tcPr>
            <w:tcW w:w="180" w:type="dxa"/>
            <w:vAlign w:val="bottom"/>
          </w:tcPr>
          <w:p w14:paraId="504302D6" w14:textId="77777777" w:rsidR="005E5841" w:rsidRPr="005E5841" w:rsidRDefault="005E5841" w:rsidP="005E5841">
            <w:pPr>
              <w:tabs>
                <w:tab w:val="decimal" w:pos="630"/>
              </w:tabs>
              <w:spacing w:line="240" w:lineRule="atLeast"/>
              <w:ind w:right="11"/>
              <w:rPr>
                <w:sz w:val="18"/>
                <w:szCs w:val="18"/>
                <w:lang w:val="en-GB"/>
              </w:rPr>
            </w:pPr>
          </w:p>
        </w:tc>
        <w:tc>
          <w:tcPr>
            <w:tcW w:w="792" w:type="dxa"/>
            <w:shd w:val="clear" w:color="auto" w:fill="auto"/>
            <w:vAlign w:val="bottom"/>
          </w:tcPr>
          <w:p w14:paraId="35D0B372" w14:textId="20758D3A" w:rsidR="005E5841" w:rsidRPr="005E5841" w:rsidRDefault="005E5841" w:rsidP="005E5841">
            <w:pPr>
              <w:tabs>
                <w:tab w:val="decimal" w:pos="630"/>
              </w:tabs>
              <w:spacing w:line="240" w:lineRule="atLeast"/>
              <w:ind w:right="11"/>
              <w:rPr>
                <w:rFonts w:eastAsia="Times New Roman"/>
                <w:sz w:val="18"/>
                <w:szCs w:val="18"/>
                <w:lang w:val="en-GB" w:bidi="ar-SA"/>
              </w:rPr>
            </w:pPr>
            <w:r w:rsidRPr="005E5841">
              <w:rPr>
                <w:sz w:val="18"/>
                <w:szCs w:val="18"/>
              </w:rPr>
              <w:t xml:space="preserve"> 18,143 </w:t>
            </w:r>
          </w:p>
        </w:tc>
        <w:tc>
          <w:tcPr>
            <w:tcW w:w="181" w:type="dxa"/>
            <w:vAlign w:val="bottom"/>
          </w:tcPr>
          <w:p w14:paraId="2280DEE1" w14:textId="77777777" w:rsidR="005E5841" w:rsidRPr="006234DC" w:rsidRDefault="005E5841" w:rsidP="005E5841">
            <w:pPr>
              <w:tabs>
                <w:tab w:val="decimal" w:pos="122"/>
              </w:tabs>
              <w:spacing w:line="240" w:lineRule="atLeast"/>
              <w:ind w:right="11"/>
              <w:rPr>
                <w:sz w:val="18"/>
                <w:szCs w:val="18"/>
                <w:lang w:val="en-GB" w:bidi="ar-SA"/>
              </w:rPr>
            </w:pPr>
          </w:p>
        </w:tc>
        <w:tc>
          <w:tcPr>
            <w:tcW w:w="701" w:type="dxa"/>
            <w:shd w:val="clear" w:color="auto" w:fill="auto"/>
            <w:vAlign w:val="bottom"/>
          </w:tcPr>
          <w:p w14:paraId="44F315A3" w14:textId="21EA963A" w:rsidR="005E5841" w:rsidRPr="006234DC" w:rsidRDefault="005E5841" w:rsidP="005E5841">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3C91D506" w14:textId="77777777" w:rsidR="005E5841" w:rsidRPr="006234DC" w:rsidRDefault="005E5841" w:rsidP="005E5841">
            <w:pPr>
              <w:tabs>
                <w:tab w:val="decimal" w:pos="551"/>
              </w:tabs>
              <w:spacing w:line="240" w:lineRule="atLeast"/>
              <w:ind w:right="-79"/>
              <w:rPr>
                <w:sz w:val="18"/>
                <w:szCs w:val="18"/>
                <w:lang w:val="en-GB"/>
              </w:rPr>
            </w:pPr>
          </w:p>
        </w:tc>
        <w:tc>
          <w:tcPr>
            <w:tcW w:w="792" w:type="dxa"/>
            <w:shd w:val="clear" w:color="auto" w:fill="auto"/>
            <w:vAlign w:val="bottom"/>
          </w:tcPr>
          <w:p w14:paraId="41A6139B" w14:textId="452EB765" w:rsidR="005E5841" w:rsidRPr="006234DC" w:rsidRDefault="005E5841" w:rsidP="005E5841">
            <w:pPr>
              <w:tabs>
                <w:tab w:val="decimal" w:pos="630"/>
              </w:tabs>
              <w:spacing w:line="240" w:lineRule="atLeast"/>
              <w:ind w:right="11"/>
              <w:rPr>
                <w:rFonts w:eastAsia="Times New Roman"/>
                <w:sz w:val="18"/>
                <w:szCs w:val="18"/>
                <w:lang w:val="en-GB"/>
              </w:rPr>
            </w:pPr>
            <w:r w:rsidRPr="004473C9">
              <w:rPr>
                <w:sz w:val="18"/>
                <w:szCs w:val="18"/>
              </w:rPr>
              <w:t xml:space="preserve"> 15,941 </w:t>
            </w:r>
          </w:p>
        </w:tc>
        <w:tc>
          <w:tcPr>
            <w:tcW w:w="180" w:type="dxa"/>
            <w:shd w:val="clear" w:color="auto" w:fill="auto"/>
            <w:vAlign w:val="bottom"/>
          </w:tcPr>
          <w:p w14:paraId="1B4B05A4" w14:textId="77777777" w:rsidR="005E5841" w:rsidRPr="006234DC" w:rsidRDefault="005E5841" w:rsidP="005E5841">
            <w:pPr>
              <w:tabs>
                <w:tab w:val="decimal" w:pos="630"/>
              </w:tabs>
              <w:spacing w:line="240" w:lineRule="atLeast"/>
              <w:ind w:right="11"/>
              <w:rPr>
                <w:sz w:val="18"/>
                <w:szCs w:val="18"/>
                <w:lang w:val="en-GB"/>
              </w:rPr>
            </w:pPr>
          </w:p>
        </w:tc>
        <w:tc>
          <w:tcPr>
            <w:tcW w:w="702" w:type="dxa"/>
            <w:shd w:val="clear" w:color="auto" w:fill="auto"/>
            <w:vAlign w:val="bottom"/>
          </w:tcPr>
          <w:p w14:paraId="2824205F" w14:textId="733D30EC" w:rsidR="005E5841" w:rsidRPr="006234DC" w:rsidRDefault="005E5841" w:rsidP="005E5841">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0CFAB468" w14:textId="77777777" w:rsidR="005E5841" w:rsidRPr="006234DC" w:rsidRDefault="005E5841" w:rsidP="005E5841">
            <w:pPr>
              <w:tabs>
                <w:tab w:val="decimal" w:pos="551"/>
              </w:tabs>
              <w:spacing w:line="240" w:lineRule="atLeast"/>
              <w:ind w:right="-79"/>
              <w:rPr>
                <w:sz w:val="18"/>
                <w:szCs w:val="18"/>
                <w:lang w:val="en-GB"/>
              </w:rPr>
            </w:pPr>
          </w:p>
        </w:tc>
        <w:tc>
          <w:tcPr>
            <w:tcW w:w="778" w:type="dxa"/>
            <w:shd w:val="clear" w:color="auto" w:fill="auto"/>
            <w:vAlign w:val="bottom"/>
          </w:tcPr>
          <w:p w14:paraId="08E7AFBC" w14:textId="411EF547" w:rsidR="005E5841" w:rsidRPr="0067134E" w:rsidRDefault="005E5841" w:rsidP="005E5841">
            <w:pPr>
              <w:tabs>
                <w:tab w:val="decimal" w:pos="630"/>
              </w:tabs>
              <w:spacing w:line="240" w:lineRule="atLeast"/>
              <w:ind w:right="11"/>
              <w:rPr>
                <w:sz w:val="18"/>
                <w:szCs w:val="18"/>
                <w:lang w:val="en-GB"/>
              </w:rPr>
            </w:pPr>
            <w:r w:rsidRPr="004473C9">
              <w:rPr>
                <w:sz w:val="18"/>
                <w:szCs w:val="18"/>
              </w:rPr>
              <w:t xml:space="preserve"> 15,941</w:t>
            </w:r>
          </w:p>
        </w:tc>
      </w:tr>
      <w:tr w:rsidR="005E5841" w:rsidRPr="006234DC" w14:paraId="51E1129A" w14:textId="77777777" w:rsidTr="005E5841">
        <w:trPr>
          <w:cantSplit/>
        </w:trPr>
        <w:tc>
          <w:tcPr>
            <w:tcW w:w="2043" w:type="dxa"/>
            <w:shd w:val="clear" w:color="auto" w:fill="auto"/>
            <w:vAlign w:val="bottom"/>
          </w:tcPr>
          <w:p w14:paraId="23F6F617" w14:textId="77777777" w:rsidR="005E5841" w:rsidRPr="006234DC" w:rsidRDefault="005E5841" w:rsidP="00F30C88">
            <w:pPr>
              <w:numPr>
                <w:ilvl w:val="0"/>
                <w:numId w:val="16"/>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544B8494" w14:textId="4CA1F297" w:rsidR="005E5841" w:rsidRPr="005E5841" w:rsidRDefault="005E5841" w:rsidP="003F082D">
            <w:pPr>
              <w:tabs>
                <w:tab w:val="decimal" w:pos="371"/>
              </w:tabs>
              <w:spacing w:line="240" w:lineRule="atLeast"/>
              <w:ind w:right="11"/>
              <w:rPr>
                <w:sz w:val="18"/>
                <w:szCs w:val="18"/>
              </w:rPr>
            </w:pPr>
            <w:r w:rsidRPr="005E5841">
              <w:rPr>
                <w:sz w:val="18"/>
                <w:szCs w:val="18"/>
              </w:rPr>
              <w:t xml:space="preserve"> -</w:t>
            </w:r>
          </w:p>
        </w:tc>
        <w:tc>
          <w:tcPr>
            <w:tcW w:w="180" w:type="dxa"/>
            <w:vAlign w:val="bottom"/>
          </w:tcPr>
          <w:p w14:paraId="702A12C1" w14:textId="77777777" w:rsidR="005E5841" w:rsidRPr="005E5841" w:rsidRDefault="005E5841" w:rsidP="005E5841">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91E7305" w14:textId="1AC16BE4" w:rsidR="005E5841" w:rsidRPr="005E5841" w:rsidRDefault="005E5841" w:rsidP="005E5841">
            <w:pPr>
              <w:tabs>
                <w:tab w:val="decimal" w:pos="595"/>
              </w:tabs>
              <w:spacing w:line="240" w:lineRule="atLeast"/>
              <w:ind w:right="11"/>
              <w:rPr>
                <w:rFonts w:eastAsia="Times New Roman"/>
                <w:sz w:val="18"/>
                <w:szCs w:val="18"/>
                <w:lang w:val="en-GB"/>
              </w:rPr>
            </w:pPr>
            <w:r w:rsidRPr="005E5841">
              <w:rPr>
                <w:sz w:val="18"/>
                <w:szCs w:val="18"/>
              </w:rPr>
              <w:t xml:space="preserve"> 1,388 </w:t>
            </w:r>
          </w:p>
        </w:tc>
        <w:tc>
          <w:tcPr>
            <w:tcW w:w="189" w:type="dxa"/>
            <w:shd w:val="clear" w:color="auto" w:fill="auto"/>
            <w:vAlign w:val="bottom"/>
          </w:tcPr>
          <w:p w14:paraId="402F58DD" w14:textId="77777777" w:rsidR="005E5841" w:rsidRPr="005E5841" w:rsidRDefault="005E5841" w:rsidP="005E5841">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370EC26" w14:textId="3150031A" w:rsidR="005E5841" w:rsidRPr="003764C3" w:rsidRDefault="005E5841" w:rsidP="003764C3">
            <w:pPr>
              <w:tabs>
                <w:tab w:val="decimal" w:pos="316"/>
              </w:tabs>
              <w:spacing w:line="240" w:lineRule="atLeast"/>
              <w:ind w:right="11"/>
              <w:rPr>
                <w:sz w:val="18"/>
                <w:szCs w:val="18"/>
              </w:rPr>
            </w:pPr>
            <w:r w:rsidRPr="003764C3">
              <w:rPr>
                <w:sz w:val="18"/>
                <w:szCs w:val="18"/>
              </w:rPr>
              <w:t xml:space="preserve"> -</w:t>
            </w:r>
          </w:p>
        </w:tc>
        <w:tc>
          <w:tcPr>
            <w:tcW w:w="180" w:type="dxa"/>
            <w:vAlign w:val="bottom"/>
          </w:tcPr>
          <w:p w14:paraId="4E207427" w14:textId="77777777" w:rsidR="005E5841" w:rsidRPr="005E5841" w:rsidRDefault="005E5841" w:rsidP="005E5841">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4E14C9DE" w14:textId="153990A1" w:rsidR="005E5841" w:rsidRPr="005E5841" w:rsidRDefault="005E5841" w:rsidP="005E5841">
            <w:pPr>
              <w:tabs>
                <w:tab w:val="decimal" w:pos="630"/>
              </w:tabs>
              <w:spacing w:line="240" w:lineRule="atLeast"/>
              <w:ind w:right="11"/>
              <w:rPr>
                <w:rFonts w:eastAsia="Times New Roman"/>
                <w:sz w:val="18"/>
                <w:szCs w:val="18"/>
                <w:lang w:val="en-GB" w:bidi="ar-SA"/>
              </w:rPr>
            </w:pPr>
            <w:r w:rsidRPr="005E5841">
              <w:rPr>
                <w:sz w:val="18"/>
                <w:szCs w:val="18"/>
              </w:rPr>
              <w:t xml:space="preserve"> 1,388 </w:t>
            </w:r>
          </w:p>
        </w:tc>
        <w:tc>
          <w:tcPr>
            <w:tcW w:w="181" w:type="dxa"/>
            <w:vAlign w:val="bottom"/>
          </w:tcPr>
          <w:p w14:paraId="0E91315A" w14:textId="77777777" w:rsidR="005E5841" w:rsidRPr="006234DC" w:rsidRDefault="005E5841" w:rsidP="005E5841">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731F0C27" w14:textId="3F91E3BF" w:rsidR="005E5841" w:rsidRPr="006234DC" w:rsidRDefault="005E5841" w:rsidP="005E5841">
            <w:pPr>
              <w:tabs>
                <w:tab w:val="decimal" w:pos="324"/>
              </w:tabs>
              <w:spacing w:line="240" w:lineRule="atLeast"/>
              <w:ind w:right="11"/>
              <w:rPr>
                <w:sz w:val="18"/>
                <w:szCs w:val="18"/>
                <w:lang w:val="en-GB"/>
              </w:rPr>
            </w:pPr>
            <w:r w:rsidRPr="004473C9">
              <w:rPr>
                <w:sz w:val="18"/>
                <w:szCs w:val="18"/>
              </w:rPr>
              <w:t>-</w:t>
            </w:r>
          </w:p>
        </w:tc>
        <w:tc>
          <w:tcPr>
            <w:tcW w:w="180" w:type="dxa"/>
            <w:vAlign w:val="bottom"/>
          </w:tcPr>
          <w:p w14:paraId="092238CB" w14:textId="77777777" w:rsidR="005E5841" w:rsidRPr="006234DC" w:rsidRDefault="005E5841" w:rsidP="005E5841">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00E98AB5" w14:textId="613AEE9F" w:rsidR="005E5841" w:rsidRPr="006234DC" w:rsidRDefault="005E5841" w:rsidP="005E5841">
            <w:pPr>
              <w:tabs>
                <w:tab w:val="decimal" w:pos="630"/>
              </w:tabs>
              <w:spacing w:line="240" w:lineRule="atLeast"/>
              <w:ind w:right="11"/>
              <w:rPr>
                <w:rFonts w:eastAsia="Times New Roman"/>
                <w:sz w:val="18"/>
                <w:szCs w:val="18"/>
                <w:lang w:val="en-GB"/>
              </w:rPr>
            </w:pPr>
            <w:r w:rsidRPr="004473C9">
              <w:rPr>
                <w:sz w:val="18"/>
                <w:szCs w:val="18"/>
              </w:rPr>
              <w:t xml:space="preserve"> 466 </w:t>
            </w:r>
          </w:p>
        </w:tc>
        <w:tc>
          <w:tcPr>
            <w:tcW w:w="180" w:type="dxa"/>
            <w:shd w:val="clear" w:color="auto" w:fill="auto"/>
            <w:vAlign w:val="bottom"/>
          </w:tcPr>
          <w:p w14:paraId="1A7AF5C2" w14:textId="77777777" w:rsidR="005E5841" w:rsidRPr="006234DC" w:rsidRDefault="005E5841" w:rsidP="005E5841">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A32C933" w14:textId="56A09FC7" w:rsidR="005E5841" w:rsidRPr="006234DC" w:rsidRDefault="005E5841" w:rsidP="005E5841">
            <w:pPr>
              <w:tabs>
                <w:tab w:val="decimal" w:pos="374"/>
              </w:tabs>
              <w:spacing w:line="240" w:lineRule="atLeast"/>
              <w:ind w:right="11"/>
              <w:rPr>
                <w:sz w:val="18"/>
                <w:szCs w:val="18"/>
                <w:lang w:val="en-GB"/>
              </w:rPr>
            </w:pPr>
            <w:r w:rsidRPr="004473C9">
              <w:rPr>
                <w:sz w:val="18"/>
                <w:szCs w:val="18"/>
              </w:rPr>
              <w:t xml:space="preserve"> -</w:t>
            </w:r>
            <w:r>
              <w:rPr>
                <w:sz w:val="18"/>
                <w:szCs w:val="18"/>
              </w:rPr>
              <w:t xml:space="preserve">  </w:t>
            </w:r>
          </w:p>
        </w:tc>
        <w:tc>
          <w:tcPr>
            <w:tcW w:w="180" w:type="dxa"/>
            <w:vAlign w:val="bottom"/>
          </w:tcPr>
          <w:p w14:paraId="095D97F0" w14:textId="77777777" w:rsidR="005E5841" w:rsidRPr="006234DC" w:rsidRDefault="005E5841" w:rsidP="005E5841">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669A8B5B" w14:textId="5BB48A2B" w:rsidR="005E5841" w:rsidRPr="006234DC" w:rsidRDefault="005E5841" w:rsidP="005E5841">
            <w:pPr>
              <w:tabs>
                <w:tab w:val="decimal" w:pos="630"/>
              </w:tabs>
              <w:spacing w:line="240" w:lineRule="atLeast"/>
              <w:ind w:right="11"/>
              <w:rPr>
                <w:sz w:val="18"/>
                <w:szCs w:val="18"/>
                <w:lang w:val="en-GB"/>
              </w:rPr>
            </w:pPr>
            <w:r w:rsidRPr="004473C9">
              <w:rPr>
                <w:sz w:val="18"/>
                <w:szCs w:val="18"/>
              </w:rPr>
              <w:t xml:space="preserve"> 466</w:t>
            </w:r>
          </w:p>
        </w:tc>
      </w:tr>
      <w:tr w:rsidR="005E5841" w:rsidRPr="009360DA" w14:paraId="074B90EC" w14:textId="77777777" w:rsidTr="005E5841">
        <w:trPr>
          <w:cantSplit/>
        </w:trPr>
        <w:tc>
          <w:tcPr>
            <w:tcW w:w="2043" w:type="dxa"/>
            <w:shd w:val="clear" w:color="auto" w:fill="auto"/>
            <w:vAlign w:val="bottom"/>
          </w:tcPr>
          <w:p w14:paraId="4293710A" w14:textId="77777777" w:rsidR="005E5841" w:rsidRPr="006234DC" w:rsidRDefault="005E5841" w:rsidP="005E5841">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2D647755" w14:textId="7BE46956" w:rsidR="005E5841" w:rsidRPr="005E5841" w:rsidRDefault="005E5841" w:rsidP="003F082D">
            <w:pPr>
              <w:tabs>
                <w:tab w:val="decimal" w:pos="371"/>
              </w:tabs>
              <w:spacing w:line="240" w:lineRule="atLeast"/>
              <w:ind w:right="11"/>
              <w:rPr>
                <w:b/>
                <w:bCs/>
                <w:sz w:val="18"/>
                <w:szCs w:val="18"/>
                <w:lang w:val="en-GB"/>
              </w:rPr>
            </w:pPr>
            <w:r w:rsidRPr="005E5841">
              <w:rPr>
                <w:b/>
                <w:bCs/>
                <w:sz w:val="18"/>
                <w:szCs w:val="18"/>
              </w:rPr>
              <w:t xml:space="preserve"> -</w:t>
            </w:r>
          </w:p>
        </w:tc>
        <w:tc>
          <w:tcPr>
            <w:tcW w:w="180" w:type="dxa"/>
            <w:vAlign w:val="bottom"/>
          </w:tcPr>
          <w:p w14:paraId="0242C489" w14:textId="77777777" w:rsidR="005E5841" w:rsidRPr="005E5841" w:rsidRDefault="005E5841" w:rsidP="005E5841">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567A6847" w14:textId="08D3C77E" w:rsidR="005E5841" w:rsidRPr="005E5841" w:rsidRDefault="005E5841" w:rsidP="005E5841">
            <w:pPr>
              <w:tabs>
                <w:tab w:val="decimal" w:pos="595"/>
              </w:tabs>
              <w:spacing w:line="240" w:lineRule="atLeast"/>
              <w:ind w:right="11"/>
              <w:rPr>
                <w:rFonts w:eastAsia="Times New Roman"/>
                <w:b/>
                <w:bCs/>
                <w:sz w:val="18"/>
                <w:szCs w:val="18"/>
                <w:lang w:val="en-GB" w:bidi="ar-SA"/>
              </w:rPr>
            </w:pPr>
            <w:r w:rsidRPr="005E5841">
              <w:rPr>
                <w:b/>
                <w:bCs/>
                <w:sz w:val="18"/>
                <w:szCs w:val="18"/>
              </w:rPr>
              <w:t xml:space="preserve"> 40,178 </w:t>
            </w:r>
          </w:p>
        </w:tc>
        <w:tc>
          <w:tcPr>
            <w:tcW w:w="189" w:type="dxa"/>
            <w:shd w:val="clear" w:color="auto" w:fill="auto"/>
            <w:vAlign w:val="bottom"/>
          </w:tcPr>
          <w:p w14:paraId="30FF4197" w14:textId="77777777" w:rsidR="005E5841" w:rsidRPr="005E5841" w:rsidRDefault="005E5841" w:rsidP="005E5841">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4B840782" w14:textId="70E17F19" w:rsidR="005E5841" w:rsidRPr="003764C3" w:rsidRDefault="005E5841" w:rsidP="003764C3">
            <w:pPr>
              <w:tabs>
                <w:tab w:val="decimal" w:pos="316"/>
              </w:tabs>
              <w:spacing w:line="240" w:lineRule="atLeast"/>
              <w:ind w:right="11"/>
              <w:rPr>
                <w:b/>
                <w:bCs/>
                <w:sz w:val="18"/>
                <w:szCs w:val="18"/>
              </w:rPr>
            </w:pPr>
            <w:r w:rsidRPr="003764C3">
              <w:rPr>
                <w:b/>
                <w:bCs/>
                <w:sz w:val="18"/>
                <w:szCs w:val="18"/>
              </w:rPr>
              <w:t xml:space="preserve"> -</w:t>
            </w:r>
          </w:p>
        </w:tc>
        <w:tc>
          <w:tcPr>
            <w:tcW w:w="180" w:type="dxa"/>
            <w:vAlign w:val="bottom"/>
          </w:tcPr>
          <w:p w14:paraId="2320F546" w14:textId="77777777" w:rsidR="005E5841" w:rsidRPr="005E5841" w:rsidRDefault="005E5841" w:rsidP="005E5841">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426E3940" w14:textId="6655CF21" w:rsidR="005E5841" w:rsidRPr="005E5841" w:rsidRDefault="005E5841" w:rsidP="005E5841">
            <w:pPr>
              <w:tabs>
                <w:tab w:val="decimal" w:pos="630"/>
              </w:tabs>
              <w:spacing w:line="240" w:lineRule="atLeast"/>
              <w:ind w:right="11"/>
              <w:rPr>
                <w:rFonts w:eastAsia="Times New Roman"/>
                <w:b/>
                <w:bCs/>
                <w:sz w:val="18"/>
                <w:szCs w:val="18"/>
                <w:lang w:val="en-GB" w:bidi="ar-SA"/>
              </w:rPr>
            </w:pPr>
            <w:r w:rsidRPr="005E5841">
              <w:rPr>
                <w:b/>
                <w:bCs/>
                <w:sz w:val="18"/>
                <w:szCs w:val="18"/>
              </w:rPr>
              <w:t xml:space="preserve"> 40,178 </w:t>
            </w:r>
          </w:p>
        </w:tc>
        <w:tc>
          <w:tcPr>
            <w:tcW w:w="181" w:type="dxa"/>
            <w:vAlign w:val="bottom"/>
          </w:tcPr>
          <w:p w14:paraId="19971648" w14:textId="77777777" w:rsidR="005E5841" w:rsidRPr="00386AB7" w:rsidRDefault="005E5841" w:rsidP="005E5841">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43E8D50" w14:textId="5ADAEFF6" w:rsidR="005E5841" w:rsidRPr="00386AB7" w:rsidRDefault="005E5841" w:rsidP="005E5841">
            <w:pPr>
              <w:tabs>
                <w:tab w:val="decimal" w:pos="324"/>
              </w:tabs>
              <w:spacing w:line="240" w:lineRule="atLeast"/>
              <w:ind w:right="11"/>
              <w:rPr>
                <w:b/>
                <w:bCs/>
                <w:sz w:val="18"/>
                <w:szCs w:val="18"/>
                <w:lang w:val="en-GB"/>
              </w:rPr>
            </w:pPr>
            <w:r w:rsidRPr="009B1C75">
              <w:rPr>
                <w:b/>
                <w:bCs/>
                <w:sz w:val="18"/>
                <w:szCs w:val="18"/>
              </w:rPr>
              <w:t>-</w:t>
            </w:r>
          </w:p>
        </w:tc>
        <w:tc>
          <w:tcPr>
            <w:tcW w:w="180" w:type="dxa"/>
            <w:vAlign w:val="bottom"/>
          </w:tcPr>
          <w:p w14:paraId="7EC02900" w14:textId="77777777" w:rsidR="005E5841" w:rsidRPr="009360DA" w:rsidRDefault="005E5841" w:rsidP="005E5841">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2CF1D744" w14:textId="5F589118" w:rsidR="005E5841" w:rsidRPr="009360DA" w:rsidRDefault="005E5841" w:rsidP="005E5841">
            <w:pPr>
              <w:tabs>
                <w:tab w:val="decimal" w:pos="630"/>
              </w:tabs>
              <w:spacing w:line="240" w:lineRule="atLeast"/>
              <w:ind w:right="11"/>
              <w:rPr>
                <w:rFonts w:eastAsia="Times New Roman"/>
                <w:b/>
                <w:bCs/>
                <w:sz w:val="18"/>
                <w:szCs w:val="18"/>
                <w:lang w:val="en-GB"/>
              </w:rPr>
            </w:pPr>
            <w:r w:rsidRPr="00C86D92">
              <w:rPr>
                <w:b/>
                <w:bCs/>
                <w:sz w:val="18"/>
                <w:szCs w:val="18"/>
              </w:rPr>
              <w:t xml:space="preserve"> 46,281 </w:t>
            </w:r>
          </w:p>
        </w:tc>
        <w:tc>
          <w:tcPr>
            <w:tcW w:w="180" w:type="dxa"/>
            <w:shd w:val="clear" w:color="auto" w:fill="auto"/>
            <w:vAlign w:val="bottom"/>
          </w:tcPr>
          <w:p w14:paraId="54DC25B1" w14:textId="77777777" w:rsidR="005E5841" w:rsidRPr="009360DA" w:rsidRDefault="005E5841" w:rsidP="005E5841">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1C9ED6E9" w14:textId="4F2B87CB" w:rsidR="005E5841" w:rsidRPr="009360DA" w:rsidRDefault="005E5841" w:rsidP="005E5841">
            <w:pPr>
              <w:tabs>
                <w:tab w:val="decimal" w:pos="374"/>
              </w:tabs>
              <w:spacing w:line="240" w:lineRule="atLeast"/>
              <w:ind w:right="11"/>
              <w:rPr>
                <w:b/>
                <w:bCs/>
                <w:sz w:val="18"/>
                <w:szCs w:val="18"/>
                <w:lang w:val="en-GB"/>
              </w:rPr>
            </w:pPr>
            <w:r w:rsidRPr="006E64FB">
              <w:rPr>
                <w:b/>
                <w:bCs/>
                <w:sz w:val="18"/>
                <w:szCs w:val="18"/>
              </w:rPr>
              <w:t xml:space="preserve"> -  </w:t>
            </w:r>
          </w:p>
        </w:tc>
        <w:tc>
          <w:tcPr>
            <w:tcW w:w="180" w:type="dxa"/>
            <w:vAlign w:val="bottom"/>
          </w:tcPr>
          <w:p w14:paraId="14A779CB" w14:textId="77777777" w:rsidR="005E5841" w:rsidRPr="009360DA" w:rsidRDefault="005E5841" w:rsidP="005E5841">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vAlign w:val="bottom"/>
          </w:tcPr>
          <w:p w14:paraId="77F82FB8" w14:textId="38258A9C" w:rsidR="005E5841" w:rsidRPr="009360DA" w:rsidRDefault="005E5841" w:rsidP="005E5841">
            <w:pPr>
              <w:tabs>
                <w:tab w:val="decimal" w:pos="630"/>
              </w:tabs>
              <w:spacing w:line="240" w:lineRule="atLeast"/>
              <w:ind w:right="11"/>
              <w:rPr>
                <w:b/>
                <w:bCs/>
                <w:sz w:val="18"/>
                <w:szCs w:val="18"/>
                <w:lang w:val="en-GB"/>
              </w:rPr>
            </w:pPr>
            <w:r w:rsidRPr="00C86D92">
              <w:rPr>
                <w:b/>
                <w:bCs/>
                <w:sz w:val="18"/>
                <w:szCs w:val="18"/>
              </w:rPr>
              <w:t xml:space="preserve"> 46,281</w:t>
            </w:r>
          </w:p>
        </w:tc>
      </w:tr>
      <w:tr w:rsidR="005E5841" w:rsidRPr="009360DA" w14:paraId="1014AD5B" w14:textId="77777777" w:rsidTr="005E5841">
        <w:trPr>
          <w:cantSplit/>
        </w:trPr>
        <w:tc>
          <w:tcPr>
            <w:tcW w:w="2043" w:type="dxa"/>
            <w:shd w:val="clear" w:color="auto" w:fill="auto"/>
            <w:vAlign w:val="bottom"/>
          </w:tcPr>
          <w:p w14:paraId="79035093" w14:textId="77777777" w:rsidR="005E5841" w:rsidRPr="006234DC" w:rsidRDefault="005E5841" w:rsidP="005E5841">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0F370301" w14:textId="0A5AABDB" w:rsidR="005E5841" w:rsidRPr="005E5841" w:rsidRDefault="005E5841" w:rsidP="003F082D">
            <w:pPr>
              <w:tabs>
                <w:tab w:val="decimal" w:pos="371"/>
              </w:tabs>
              <w:spacing w:line="240" w:lineRule="atLeast"/>
              <w:ind w:right="11"/>
              <w:rPr>
                <w:b/>
                <w:bCs/>
                <w:sz w:val="18"/>
                <w:szCs w:val="18"/>
                <w:lang w:val="en-GB"/>
              </w:rPr>
            </w:pPr>
            <w:r w:rsidRPr="005E5841">
              <w:rPr>
                <w:b/>
                <w:bCs/>
                <w:sz w:val="18"/>
                <w:szCs w:val="18"/>
              </w:rPr>
              <w:t xml:space="preserve"> -</w:t>
            </w:r>
          </w:p>
        </w:tc>
        <w:tc>
          <w:tcPr>
            <w:tcW w:w="180" w:type="dxa"/>
            <w:vAlign w:val="bottom"/>
          </w:tcPr>
          <w:p w14:paraId="4C7AEA8B" w14:textId="77777777" w:rsidR="005E5841" w:rsidRPr="005E5841" w:rsidRDefault="005E5841" w:rsidP="005E5841">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2284C4A5" w14:textId="39CC931E" w:rsidR="005E5841" w:rsidRPr="005E5841" w:rsidRDefault="005E5841" w:rsidP="005E5841">
            <w:pPr>
              <w:tabs>
                <w:tab w:val="decimal" w:pos="595"/>
              </w:tabs>
              <w:spacing w:line="240" w:lineRule="atLeast"/>
              <w:ind w:right="11"/>
              <w:rPr>
                <w:rFonts w:eastAsia="Times New Roman"/>
                <w:b/>
                <w:bCs/>
                <w:sz w:val="18"/>
                <w:szCs w:val="18"/>
                <w:lang w:val="en-GB" w:bidi="ar-SA"/>
              </w:rPr>
            </w:pPr>
            <w:r w:rsidRPr="005E5841">
              <w:rPr>
                <w:b/>
                <w:bCs/>
                <w:sz w:val="18"/>
                <w:szCs w:val="18"/>
              </w:rPr>
              <w:t xml:space="preserve"> 41,262 </w:t>
            </w:r>
          </w:p>
        </w:tc>
        <w:tc>
          <w:tcPr>
            <w:tcW w:w="189" w:type="dxa"/>
            <w:shd w:val="clear" w:color="auto" w:fill="auto"/>
            <w:vAlign w:val="bottom"/>
          </w:tcPr>
          <w:p w14:paraId="5A78A1DE" w14:textId="77777777" w:rsidR="005E5841" w:rsidRPr="005E5841" w:rsidRDefault="005E5841" w:rsidP="005E5841">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60E696C4" w14:textId="79B1DD4C" w:rsidR="005E5841" w:rsidRPr="003764C3" w:rsidRDefault="005E5841" w:rsidP="003764C3">
            <w:pPr>
              <w:tabs>
                <w:tab w:val="decimal" w:pos="316"/>
              </w:tabs>
              <w:spacing w:line="240" w:lineRule="atLeast"/>
              <w:ind w:right="11"/>
              <w:rPr>
                <w:b/>
                <w:bCs/>
                <w:sz w:val="18"/>
                <w:szCs w:val="18"/>
              </w:rPr>
            </w:pPr>
            <w:r w:rsidRPr="003764C3">
              <w:rPr>
                <w:sz w:val="18"/>
                <w:szCs w:val="18"/>
              </w:rPr>
              <w:t xml:space="preserve"> </w:t>
            </w:r>
            <w:r w:rsidRPr="003764C3">
              <w:rPr>
                <w:b/>
                <w:bCs/>
                <w:sz w:val="18"/>
                <w:szCs w:val="18"/>
              </w:rPr>
              <w:t>-</w:t>
            </w:r>
          </w:p>
        </w:tc>
        <w:tc>
          <w:tcPr>
            <w:tcW w:w="180" w:type="dxa"/>
            <w:vAlign w:val="bottom"/>
          </w:tcPr>
          <w:p w14:paraId="0932C43C" w14:textId="77777777" w:rsidR="005E5841" w:rsidRPr="005E5841" w:rsidRDefault="005E5841" w:rsidP="005E5841">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7B9EDBE7" w14:textId="1AE604C0" w:rsidR="005E5841" w:rsidRPr="005E5841" w:rsidRDefault="005E5841" w:rsidP="005E5841">
            <w:pPr>
              <w:tabs>
                <w:tab w:val="decimal" w:pos="619"/>
              </w:tabs>
              <w:spacing w:line="240" w:lineRule="atLeast"/>
              <w:ind w:right="11"/>
              <w:rPr>
                <w:b/>
                <w:bCs/>
                <w:sz w:val="18"/>
                <w:szCs w:val="18"/>
                <w:lang w:val="en-GB"/>
              </w:rPr>
            </w:pPr>
            <w:r w:rsidRPr="005E5841">
              <w:rPr>
                <w:b/>
                <w:bCs/>
                <w:sz w:val="18"/>
                <w:szCs w:val="18"/>
              </w:rPr>
              <w:t xml:space="preserve"> 41,262 </w:t>
            </w:r>
          </w:p>
        </w:tc>
        <w:tc>
          <w:tcPr>
            <w:tcW w:w="181" w:type="dxa"/>
            <w:vAlign w:val="bottom"/>
          </w:tcPr>
          <w:p w14:paraId="18673045" w14:textId="77777777" w:rsidR="005E5841" w:rsidRPr="006234DC" w:rsidRDefault="005E5841" w:rsidP="005E5841">
            <w:pPr>
              <w:tabs>
                <w:tab w:val="decimal" w:pos="122"/>
              </w:tabs>
              <w:spacing w:line="240" w:lineRule="atLeast"/>
              <w:ind w:right="11"/>
              <w:rPr>
                <w:b/>
                <w:bCs/>
                <w:sz w:val="18"/>
                <w:szCs w:val="18"/>
                <w:lang w:val="en-GB" w:bidi="ar-SA"/>
              </w:rPr>
            </w:pPr>
          </w:p>
        </w:tc>
        <w:tc>
          <w:tcPr>
            <w:tcW w:w="701" w:type="dxa"/>
            <w:tcBorders>
              <w:bottom w:val="double" w:sz="4" w:space="0" w:color="auto"/>
            </w:tcBorders>
            <w:shd w:val="clear" w:color="auto" w:fill="auto"/>
            <w:vAlign w:val="bottom"/>
          </w:tcPr>
          <w:p w14:paraId="49B38A94" w14:textId="7664BC35" w:rsidR="005E5841" w:rsidRPr="009360DA" w:rsidRDefault="005E5841" w:rsidP="005E5841">
            <w:pPr>
              <w:tabs>
                <w:tab w:val="decimal" w:pos="508"/>
              </w:tabs>
              <w:spacing w:line="240" w:lineRule="atLeast"/>
              <w:ind w:right="11"/>
              <w:rPr>
                <w:b/>
                <w:bCs/>
                <w:sz w:val="18"/>
                <w:szCs w:val="18"/>
                <w:cs/>
                <w:lang w:val="en-GB"/>
              </w:rPr>
            </w:pPr>
            <w:r w:rsidRPr="00C86D92">
              <w:rPr>
                <w:b/>
                <w:bCs/>
                <w:sz w:val="18"/>
                <w:szCs w:val="18"/>
              </w:rPr>
              <w:t xml:space="preserve"> 3 </w:t>
            </w:r>
          </w:p>
        </w:tc>
        <w:tc>
          <w:tcPr>
            <w:tcW w:w="180" w:type="dxa"/>
            <w:vAlign w:val="bottom"/>
          </w:tcPr>
          <w:p w14:paraId="07D81C7F" w14:textId="77777777" w:rsidR="005E5841" w:rsidRPr="009360DA" w:rsidRDefault="005E5841" w:rsidP="005E5841">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08C9E79E" w14:textId="22024A41" w:rsidR="005E5841" w:rsidRPr="009360DA" w:rsidRDefault="005E5841" w:rsidP="005E5841">
            <w:pPr>
              <w:tabs>
                <w:tab w:val="decimal" w:pos="630"/>
              </w:tabs>
              <w:spacing w:line="240" w:lineRule="atLeast"/>
              <w:ind w:right="11"/>
              <w:rPr>
                <w:rFonts w:eastAsia="Times New Roman"/>
                <w:b/>
                <w:bCs/>
                <w:sz w:val="18"/>
                <w:szCs w:val="18"/>
                <w:lang w:val="en-GB"/>
              </w:rPr>
            </w:pPr>
            <w:r w:rsidRPr="00C86D92">
              <w:rPr>
                <w:b/>
                <w:bCs/>
                <w:sz w:val="18"/>
                <w:szCs w:val="18"/>
              </w:rPr>
              <w:t xml:space="preserve"> 48,02</w:t>
            </w:r>
            <w:r>
              <w:rPr>
                <w:b/>
                <w:bCs/>
                <w:sz w:val="18"/>
                <w:szCs w:val="18"/>
              </w:rPr>
              <w:t>8</w:t>
            </w:r>
            <w:r w:rsidRPr="00C86D92">
              <w:rPr>
                <w:b/>
                <w:bCs/>
                <w:sz w:val="18"/>
                <w:szCs w:val="18"/>
              </w:rPr>
              <w:t xml:space="preserve"> </w:t>
            </w:r>
          </w:p>
        </w:tc>
        <w:tc>
          <w:tcPr>
            <w:tcW w:w="180" w:type="dxa"/>
            <w:shd w:val="clear" w:color="auto" w:fill="auto"/>
            <w:vAlign w:val="bottom"/>
          </w:tcPr>
          <w:p w14:paraId="44C743B5" w14:textId="77777777" w:rsidR="005E5841" w:rsidRPr="009360DA" w:rsidRDefault="005E5841" w:rsidP="005E5841">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B7D5025" w14:textId="655C5DA2" w:rsidR="005E5841" w:rsidRPr="00437137" w:rsidRDefault="005E5841" w:rsidP="005E5841">
            <w:pPr>
              <w:tabs>
                <w:tab w:val="decimal" w:pos="374"/>
              </w:tabs>
              <w:spacing w:line="240" w:lineRule="atLeast"/>
              <w:ind w:right="11"/>
              <w:rPr>
                <w:rFonts w:cstheme="minorBidi"/>
                <w:b/>
                <w:bCs/>
                <w:sz w:val="18"/>
                <w:szCs w:val="18"/>
                <w:cs/>
                <w:lang w:val="en-GB"/>
              </w:rPr>
            </w:pPr>
            <w:r w:rsidRPr="006E64FB">
              <w:rPr>
                <w:b/>
                <w:bCs/>
                <w:sz w:val="18"/>
                <w:szCs w:val="18"/>
              </w:rPr>
              <w:t xml:space="preserve"> -  </w:t>
            </w:r>
          </w:p>
        </w:tc>
        <w:tc>
          <w:tcPr>
            <w:tcW w:w="180" w:type="dxa"/>
            <w:vAlign w:val="bottom"/>
          </w:tcPr>
          <w:p w14:paraId="017869AC" w14:textId="77777777" w:rsidR="005E5841" w:rsidRPr="009360DA" w:rsidRDefault="005E5841" w:rsidP="005E5841">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037A90E1" w14:textId="1343473C" w:rsidR="005E5841" w:rsidRPr="009360DA" w:rsidRDefault="005E5841" w:rsidP="005E5841">
            <w:pPr>
              <w:tabs>
                <w:tab w:val="decimal" w:pos="630"/>
              </w:tabs>
              <w:spacing w:line="240" w:lineRule="atLeast"/>
              <w:ind w:right="11"/>
              <w:rPr>
                <w:b/>
                <w:bCs/>
                <w:sz w:val="18"/>
                <w:szCs w:val="18"/>
                <w:lang w:val="en-GB"/>
              </w:rPr>
            </w:pPr>
            <w:r w:rsidRPr="00C86D92">
              <w:rPr>
                <w:b/>
                <w:bCs/>
                <w:sz w:val="18"/>
                <w:szCs w:val="18"/>
              </w:rPr>
              <w:t xml:space="preserve"> 48,03</w:t>
            </w:r>
            <w:r>
              <w:rPr>
                <w:b/>
                <w:bCs/>
                <w:sz w:val="18"/>
                <w:szCs w:val="18"/>
              </w:rPr>
              <w:t>1</w:t>
            </w:r>
          </w:p>
        </w:tc>
      </w:tr>
    </w:tbl>
    <w:p w14:paraId="0BD4401E" w14:textId="68AC6B7B" w:rsidR="00F760F3" w:rsidRDefault="00F760F3" w:rsidP="00BD41C5">
      <w:pPr>
        <w:spacing w:line="240" w:lineRule="atLeast"/>
        <w:ind w:left="540"/>
        <w:jc w:val="thaiDistribute"/>
        <w:rPr>
          <w:rFonts w:eastAsia="Times New Roman"/>
          <w:sz w:val="22"/>
          <w:lang w:val="en-GB"/>
        </w:rPr>
      </w:pP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F760F3" w:rsidRPr="008241D5" w:rsidDel="00D47E95" w14:paraId="1DF64BF4" w14:textId="77777777" w:rsidTr="00AE2A83">
        <w:trPr>
          <w:cantSplit/>
          <w:tblHeader/>
        </w:trPr>
        <w:tc>
          <w:tcPr>
            <w:tcW w:w="2043" w:type="dxa"/>
            <w:shd w:val="clear" w:color="auto" w:fill="auto"/>
          </w:tcPr>
          <w:p w14:paraId="6E94C2C3" w14:textId="5FA4D800" w:rsidR="00F760F3" w:rsidRPr="008241D5" w:rsidRDefault="00BD41C5">
            <w:pPr>
              <w:spacing w:line="240" w:lineRule="atLeast"/>
              <w:ind w:left="180" w:hanging="180"/>
              <w:rPr>
                <w:b/>
                <w:bCs/>
                <w:sz w:val="18"/>
                <w:szCs w:val="18"/>
                <w:lang w:val="en-GB"/>
              </w:rPr>
            </w:pPr>
            <w:r w:rsidRPr="00641741">
              <w:rPr>
                <w:rFonts w:eastAsia="Times New Roman"/>
                <w:b/>
                <w:bCs/>
                <w:i/>
                <w:iCs/>
                <w:szCs w:val="22"/>
                <w:lang w:val="en-GB"/>
              </w:rPr>
              <w:br w:type="page"/>
            </w:r>
          </w:p>
        </w:tc>
        <w:tc>
          <w:tcPr>
            <w:tcW w:w="7290" w:type="dxa"/>
            <w:gridSpan w:val="15"/>
            <w:shd w:val="clear" w:color="auto" w:fill="auto"/>
          </w:tcPr>
          <w:p w14:paraId="5C0098E4" w14:textId="77777777" w:rsidR="00F760F3" w:rsidRPr="008241D5" w:rsidDel="00D47E95" w:rsidRDefault="00F760F3">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B8385E" w:rsidRPr="008241D5" w14:paraId="4797044D" w14:textId="77777777" w:rsidTr="00AE2A83">
        <w:trPr>
          <w:cantSplit/>
          <w:tblHeader/>
        </w:trPr>
        <w:tc>
          <w:tcPr>
            <w:tcW w:w="2043" w:type="dxa"/>
            <w:shd w:val="clear" w:color="auto" w:fill="auto"/>
          </w:tcPr>
          <w:p w14:paraId="0CCCA36A" w14:textId="77777777" w:rsidR="00B8385E" w:rsidRPr="008241D5" w:rsidRDefault="00B8385E" w:rsidP="00B8385E">
            <w:pPr>
              <w:spacing w:line="240" w:lineRule="atLeast"/>
              <w:ind w:left="180" w:hanging="180"/>
              <w:rPr>
                <w:rFonts w:cstheme="minorBidi"/>
                <w:b/>
                <w:bCs/>
                <w:sz w:val="18"/>
                <w:szCs w:val="18"/>
                <w:cs/>
                <w:lang w:val="en-GB"/>
              </w:rPr>
            </w:pPr>
          </w:p>
        </w:tc>
        <w:tc>
          <w:tcPr>
            <w:tcW w:w="3555" w:type="dxa"/>
            <w:gridSpan w:val="7"/>
            <w:shd w:val="clear" w:color="auto" w:fill="auto"/>
          </w:tcPr>
          <w:p w14:paraId="21A5CFD5" w14:textId="3FD5DCB4" w:rsidR="00B8385E" w:rsidRPr="008241D5" w:rsidRDefault="00B8385E" w:rsidP="00B8385E">
            <w:pPr>
              <w:tabs>
                <w:tab w:val="decimal" w:pos="-83"/>
              </w:tabs>
              <w:spacing w:line="240" w:lineRule="atLeast"/>
              <w:ind w:left="-83" w:right="-75"/>
              <w:jc w:val="center"/>
              <w:rPr>
                <w:sz w:val="18"/>
                <w:szCs w:val="22"/>
                <w:lang w:val="en-GB"/>
              </w:rPr>
            </w:pPr>
            <w:r>
              <w:rPr>
                <w:sz w:val="18"/>
                <w:szCs w:val="22"/>
                <w:lang w:val="en-GB"/>
              </w:rPr>
              <w:t>31 March 2025</w:t>
            </w:r>
          </w:p>
        </w:tc>
        <w:tc>
          <w:tcPr>
            <w:tcW w:w="180" w:type="dxa"/>
          </w:tcPr>
          <w:p w14:paraId="7122EC4D" w14:textId="77777777" w:rsidR="00B8385E" w:rsidRPr="008241D5" w:rsidRDefault="00B8385E" w:rsidP="00B8385E">
            <w:pPr>
              <w:tabs>
                <w:tab w:val="decimal" w:pos="731"/>
              </w:tabs>
              <w:spacing w:line="240" w:lineRule="atLeast"/>
              <w:ind w:right="11"/>
              <w:rPr>
                <w:i/>
                <w:iCs/>
                <w:sz w:val="18"/>
                <w:szCs w:val="18"/>
                <w:lang w:val="en-GB" w:bidi="ar-SA"/>
              </w:rPr>
            </w:pPr>
          </w:p>
        </w:tc>
        <w:tc>
          <w:tcPr>
            <w:tcW w:w="3555" w:type="dxa"/>
            <w:gridSpan w:val="7"/>
          </w:tcPr>
          <w:p w14:paraId="63D04294" w14:textId="0A73F23E" w:rsidR="00B8385E" w:rsidRPr="008241D5" w:rsidRDefault="00B8385E" w:rsidP="00B8385E">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4</w:t>
            </w:r>
          </w:p>
        </w:tc>
      </w:tr>
      <w:tr w:rsidR="00B8385E" w:rsidRPr="008241D5" w:rsidDel="00D47E95" w14:paraId="2A11AE22" w14:textId="77777777" w:rsidTr="00AE2A83">
        <w:trPr>
          <w:cantSplit/>
          <w:tblHeader/>
        </w:trPr>
        <w:tc>
          <w:tcPr>
            <w:tcW w:w="2043" w:type="dxa"/>
            <w:shd w:val="clear" w:color="auto" w:fill="auto"/>
          </w:tcPr>
          <w:p w14:paraId="078CE454" w14:textId="77777777" w:rsidR="00B8385E" w:rsidRPr="008241D5" w:rsidRDefault="00B8385E" w:rsidP="00B8385E">
            <w:pPr>
              <w:spacing w:line="240" w:lineRule="atLeast"/>
              <w:ind w:left="180" w:hanging="180"/>
              <w:rPr>
                <w:b/>
                <w:bCs/>
                <w:sz w:val="18"/>
                <w:szCs w:val="18"/>
                <w:lang w:val="en-GB"/>
              </w:rPr>
            </w:pPr>
          </w:p>
        </w:tc>
        <w:tc>
          <w:tcPr>
            <w:tcW w:w="3555" w:type="dxa"/>
            <w:gridSpan w:val="7"/>
            <w:shd w:val="clear" w:color="auto" w:fill="auto"/>
          </w:tcPr>
          <w:p w14:paraId="432022A3" w14:textId="1556B84F" w:rsidR="00B8385E" w:rsidRPr="008241D5" w:rsidDel="00D47E95" w:rsidRDefault="00B8385E" w:rsidP="00B8385E">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42DDA2ED" w14:textId="77777777" w:rsidR="00B8385E" w:rsidRPr="008241D5" w:rsidRDefault="00B8385E" w:rsidP="00B8385E">
            <w:pPr>
              <w:tabs>
                <w:tab w:val="decimal" w:pos="731"/>
              </w:tabs>
              <w:spacing w:line="240" w:lineRule="atLeast"/>
              <w:ind w:right="11"/>
              <w:rPr>
                <w:i/>
                <w:iCs/>
                <w:sz w:val="18"/>
                <w:szCs w:val="18"/>
                <w:lang w:val="en-GB" w:bidi="ar-SA"/>
              </w:rPr>
            </w:pPr>
          </w:p>
        </w:tc>
        <w:tc>
          <w:tcPr>
            <w:tcW w:w="3555" w:type="dxa"/>
            <w:gridSpan w:val="7"/>
          </w:tcPr>
          <w:p w14:paraId="4BC04486" w14:textId="27FA97EA" w:rsidR="00B8385E" w:rsidRPr="008241D5" w:rsidDel="00D47E95" w:rsidRDefault="00B8385E" w:rsidP="00B8385E">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B8385E" w:rsidRPr="008241D5" w14:paraId="6FAE17E1" w14:textId="77777777" w:rsidTr="00AE2A83">
        <w:trPr>
          <w:cantSplit/>
          <w:tblHeader/>
        </w:trPr>
        <w:tc>
          <w:tcPr>
            <w:tcW w:w="2043" w:type="dxa"/>
            <w:shd w:val="clear" w:color="auto" w:fill="auto"/>
          </w:tcPr>
          <w:p w14:paraId="035225F2" w14:textId="77777777" w:rsidR="00B8385E" w:rsidRPr="008241D5" w:rsidRDefault="00B8385E" w:rsidP="00B8385E">
            <w:pPr>
              <w:spacing w:line="240" w:lineRule="atLeast"/>
              <w:ind w:left="180" w:hanging="180"/>
              <w:rPr>
                <w:b/>
                <w:bCs/>
                <w:sz w:val="18"/>
                <w:szCs w:val="18"/>
                <w:lang w:val="en-GB"/>
              </w:rPr>
            </w:pPr>
          </w:p>
        </w:tc>
        <w:tc>
          <w:tcPr>
            <w:tcW w:w="738" w:type="dxa"/>
            <w:shd w:val="clear" w:color="auto" w:fill="auto"/>
          </w:tcPr>
          <w:p w14:paraId="0186755B" w14:textId="77777777" w:rsidR="00B8385E" w:rsidRPr="008241D5" w:rsidRDefault="00B8385E" w:rsidP="00B8385E">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1E50DFA2"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702" w:type="dxa"/>
            <w:shd w:val="clear" w:color="auto" w:fill="auto"/>
          </w:tcPr>
          <w:p w14:paraId="1F9FFD79"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252" w:type="dxa"/>
            <w:shd w:val="clear" w:color="auto" w:fill="auto"/>
          </w:tcPr>
          <w:p w14:paraId="57CBD76C"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711" w:type="dxa"/>
            <w:shd w:val="clear" w:color="auto" w:fill="auto"/>
          </w:tcPr>
          <w:p w14:paraId="42141EDE"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207" w:type="dxa"/>
          </w:tcPr>
          <w:p w14:paraId="18F0F787"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765" w:type="dxa"/>
            <w:shd w:val="clear" w:color="auto" w:fill="auto"/>
          </w:tcPr>
          <w:p w14:paraId="6F54B774"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200ECCF0" w14:textId="77777777" w:rsidR="00B8385E" w:rsidRPr="008241D5" w:rsidRDefault="00B8385E" w:rsidP="00B8385E">
            <w:pPr>
              <w:tabs>
                <w:tab w:val="decimal" w:pos="731"/>
              </w:tabs>
              <w:spacing w:line="240" w:lineRule="atLeast"/>
              <w:ind w:right="11"/>
              <w:jc w:val="center"/>
              <w:rPr>
                <w:i/>
                <w:iCs/>
                <w:sz w:val="18"/>
                <w:szCs w:val="18"/>
                <w:lang w:val="en-GB" w:bidi="ar-SA"/>
              </w:rPr>
            </w:pPr>
          </w:p>
        </w:tc>
        <w:tc>
          <w:tcPr>
            <w:tcW w:w="702" w:type="dxa"/>
          </w:tcPr>
          <w:p w14:paraId="72D8C6F6" w14:textId="77777777" w:rsidR="00B8385E" w:rsidRPr="008241D5" w:rsidRDefault="00B8385E" w:rsidP="00B8385E">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0155B8EB"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783" w:type="dxa"/>
          </w:tcPr>
          <w:p w14:paraId="50A3B210"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32F2ED7A"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711" w:type="dxa"/>
          </w:tcPr>
          <w:p w14:paraId="2C8D2236"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9" w:type="dxa"/>
          </w:tcPr>
          <w:p w14:paraId="3D6630A2" w14:textId="77777777" w:rsidR="00B8385E" w:rsidRPr="008241D5" w:rsidRDefault="00B8385E" w:rsidP="00B8385E">
            <w:pPr>
              <w:tabs>
                <w:tab w:val="decimal" w:pos="-83"/>
              </w:tabs>
              <w:spacing w:line="240" w:lineRule="atLeast"/>
              <w:ind w:left="-83" w:right="-75"/>
              <w:jc w:val="center"/>
              <w:rPr>
                <w:sz w:val="18"/>
                <w:szCs w:val="18"/>
                <w:lang w:val="en-GB" w:bidi="ar-SA"/>
              </w:rPr>
            </w:pPr>
          </w:p>
        </w:tc>
        <w:tc>
          <w:tcPr>
            <w:tcW w:w="810" w:type="dxa"/>
          </w:tcPr>
          <w:p w14:paraId="1464877A" w14:textId="77777777" w:rsidR="00B8385E" w:rsidRPr="008241D5" w:rsidRDefault="00B8385E" w:rsidP="00B8385E">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B8385E" w:rsidRPr="008241D5" w14:paraId="1403EB8F" w14:textId="77777777" w:rsidTr="00AE2A83">
        <w:trPr>
          <w:cantSplit/>
          <w:tblHeader/>
        </w:trPr>
        <w:tc>
          <w:tcPr>
            <w:tcW w:w="2043" w:type="dxa"/>
            <w:shd w:val="clear" w:color="auto" w:fill="auto"/>
          </w:tcPr>
          <w:p w14:paraId="04D6F44D" w14:textId="77777777" w:rsidR="00B8385E" w:rsidRPr="008241D5" w:rsidRDefault="00B8385E" w:rsidP="00B8385E">
            <w:pPr>
              <w:spacing w:line="240" w:lineRule="atLeast"/>
              <w:ind w:left="180" w:hanging="180"/>
              <w:rPr>
                <w:b/>
                <w:bCs/>
                <w:sz w:val="18"/>
                <w:szCs w:val="18"/>
                <w:lang w:val="en-GB"/>
              </w:rPr>
            </w:pPr>
          </w:p>
        </w:tc>
        <w:tc>
          <w:tcPr>
            <w:tcW w:w="7290" w:type="dxa"/>
            <w:gridSpan w:val="15"/>
            <w:shd w:val="clear" w:color="auto" w:fill="auto"/>
          </w:tcPr>
          <w:p w14:paraId="4566CE44" w14:textId="77777777" w:rsidR="00B8385E" w:rsidRPr="008241D5" w:rsidRDefault="00B8385E" w:rsidP="00B8385E">
            <w:pPr>
              <w:tabs>
                <w:tab w:val="decimal" w:pos="838"/>
              </w:tabs>
              <w:spacing w:line="240" w:lineRule="atLeast"/>
              <w:ind w:right="11"/>
              <w:jc w:val="center"/>
              <w:rPr>
                <w:i/>
                <w:iCs/>
                <w:sz w:val="18"/>
                <w:szCs w:val="18"/>
                <w:lang w:val="en-GB" w:bidi="ar-SA"/>
              </w:rPr>
            </w:pPr>
            <w:r w:rsidRPr="008241D5">
              <w:rPr>
                <w:i/>
                <w:iCs/>
                <w:sz w:val="18"/>
                <w:szCs w:val="18"/>
                <w:lang w:val="en-GB" w:bidi="ar-SA"/>
              </w:rPr>
              <w:t>(in million Baht)</w:t>
            </w:r>
          </w:p>
        </w:tc>
      </w:tr>
      <w:tr w:rsidR="00B8385E" w:rsidRPr="008241D5" w14:paraId="73F14A99" w14:textId="77777777" w:rsidTr="00AE2A83">
        <w:trPr>
          <w:cantSplit/>
        </w:trPr>
        <w:tc>
          <w:tcPr>
            <w:tcW w:w="2043" w:type="dxa"/>
            <w:shd w:val="clear" w:color="auto" w:fill="auto"/>
          </w:tcPr>
          <w:p w14:paraId="75709327" w14:textId="77777777" w:rsidR="00B8385E" w:rsidRPr="008241D5" w:rsidRDefault="00B8385E" w:rsidP="00B8385E">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shd w:val="clear" w:color="auto" w:fill="auto"/>
          </w:tcPr>
          <w:p w14:paraId="7ACA46EF" w14:textId="77777777" w:rsidR="00B8385E" w:rsidRPr="008241D5" w:rsidRDefault="00B8385E" w:rsidP="00B8385E">
            <w:pPr>
              <w:tabs>
                <w:tab w:val="decimal" w:pos="562"/>
                <w:tab w:val="decimal" w:pos="731"/>
              </w:tabs>
              <w:spacing w:line="240" w:lineRule="atLeast"/>
              <w:ind w:right="11"/>
              <w:rPr>
                <w:i/>
                <w:iCs/>
                <w:sz w:val="18"/>
                <w:szCs w:val="18"/>
                <w:lang w:val="en-GB" w:bidi="ar-SA"/>
              </w:rPr>
            </w:pPr>
          </w:p>
        </w:tc>
        <w:tc>
          <w:tcPr>
            <w:tcW w:w="180" w:type="dxa"/>
          </w:tcPr>
          <w:p w14:paraId="3D10441F" w14:textId="77777777" w:rsidR="00B8385E" w:rsidRPr="008241D5" w:rsidRDefault="00B8385E" w:rsidP="00B8385E">
            <w:pPr>
              <w:tabs>
                <w:tab w:val="decimal" w:pos="735"/>
              </w:tabs>
              <w:spacing w:line="240" w:lineRule="atLeast"/>
              <w:ind w:right="11"/>
              <w:rPr>
                <w:i/>
                <w:iCs/>
                <w:sz w:val="18"/>
                <w:szCs w:val="18"/>
                <w:lang w:val="en-GB" w:bidi="ar-SA"/>
              </w:rPr>
            </w:pPr>
          </w:p>
        </w:tc>
        <w:tc>
          <w:tcPr>
            <w:tcW w:w="702" w:type="dxa"/>
            <w:shd w:val="clear" w:color="auto" w:fill="auto"/>
          </w:tcPr>
          <w:p w14:paraId="3412387F" w14:textId="77777777" w:rsidR="00B8385E" w:rsidRPr="008241D5" w:rsidRDefault="00B8385E" w:rsidP="00B8385E">
            <w:pPr>
              <w:tabs>
                <w:tab w:val="decimal" w:pos="735"/>
              </w:tabs>
              <w:spacing w:line="240" w:lineRule="atLeast"/>
              <w:ind w:right="11"/>
              <w:rPr>
                <w:i/>
                <w:iCs/>
                <w:sz w:val="18"/>
                <w:szCs w:val="18"/>
                <w:lang w:val="en-GB" w:bidi="ar-SA"/>
              </w:rPr>
            </w:pPr>
          </w:p>
        </w:tc>
        <w:tc>
          <w:tcPr>
            <w:tcW w:w="252" w:type="dxa"/>
            <w:shd w:val="clear" w:color="auto" w:fill="auto"/>
          </w:tcPr>
          <w:p w14:paraId="3A0E34CE" w14:textId="77777777" w:rsidR="00B8385E" w:rsidRPr="008241D5" w:rsidRDefault="00B8385E" w:rsidP="00B8385E">
            <w:pPr>
              <w:tabs>
                <w:tab w:val="decimal" w:pos="735"/>
              </w:tabs>
              <w:spacing w:line="240" w:lineRule="atLeast"/>
              <w:ind w:right="11"/>
              <w:rPr>
                <w:i/>
                <w:iCs/>
                <w:sz w:val="18"/>
                <w:szCs w:val="18"/>
                <w:lang w:val="en-GB" w:bidi="ar-SA"/>
              </w:rPr>
            </w:pPr>
          </w:p>
        </w:tc>
        <w:tc>
          <w:tcPr>
            <w:tcW w:w="711" w:type="dxa"/>
            <w:shd w:val="clear" w:color="auto" w:fill="auto"/>
          </w:tcPr>
          <w:p w14:paraId="4E0CA66A" w14:textId="77777777" w:rsidR="00B8385E" w:rsidRPr="008241D5" w:rsidRDefault="00B8385E" w:rsidP="00B8385E">
            <w:pPr>
              <w:tabs>
                <w:tab w:val="decimal" w:pos="735"/>
              </w:tabs>
              <w:spacing w:line="240" w:lineRule="atLeast"/>
              <w:ind w:right="11"/>
              <w:rPr>
                <w:i/>
                <w:iCs/>
                <w:sz w:val="18"/>
                <w:szCs w:val="18"/>
                <w:cs/>
                <w:lang w:val="en-GB"/>
              </w:rPr>
            </w:pPr>
          </w:p>
        </w:tc>
        <w:tc>
          <w:tcPr>
            <w:tcW w:w="207" w:type="dxa"/>
          </w:tcPr>
          <w:p w14:paraId="565919B5" w14:textId="77777777" w:rsidR="00B8385E" w:rsidRPr="008241D5" w:rsidRDefault="00B8385E" w:rsidP="00B8385E">
            <w:pPr>
              <w:tabs>
                <w:tab w:val="decimal" w:pos="735"/>
              </w:tabs>
              <w:spacing w:line="240" w:lineRule="atLeast"/>
              <w:ind w:right="11"/>
              <w:rPr>
                <w:i/>
                <w:iCs/>
                <w:sz w:val="18"/>
                <w:szCs w:val="18"/>
                <w:lang w:val="en-GB" w:bidi="ar-SA"/>
              </w:rPr>
            </w:pPr>
          </w:p>
        </w:tc>
        <w:tc>
          <w:tcPr>
            <w:tcW w:w="765" w:type="dxa"/>
            <w:shd w:val="clear" w:color="auto" w:fill="auto"/>
          </w:tcPr>
          <w:p w14:paraId="333C0F7E" w14:textId="77777777" w:rsidR="00B8385E" w:rsidRPr="008241D5" w:rsidRDefault="00B8385E" w:rsidP="00B8385E">
            <w:pPr>
              <w:tabs>
                <w:tab w:val="decimal" w:pos="735"/>
              </w:tabs>
              <w:spacing w:line="240" w:lineRule="atLeast"/>
              <w:ind w:right="11"/>
              <w:rPr>
                <w:i/>
                <w:iCs/>
                <w:sz w:val="18"/>
                <w:szCs w:val="18"/>
                <w:lang w:val="en-GB" w:bidi="ar-SA"/>
              </w:rPr>
            </w:pPr>
          </w:p>
        </w:tc>
        <w:tc>
          <w:tcPr>
            <w:tcW w:w="180" w:type="dxa"/>
          </w:tcPr>
          <w:p w14:paraId="222B2D57" w14:textId="77777777" w:rsidR="00B8385E" w:rsidRPr="008241D5" w:rsidRDefault="00B8385E" w:rsidP="00B8385E">
            <w:pPr>
              <w:tabs>
                <w:tab w:val="decimal" w:pos="122"/>
              </w:tabs>
              <w:spacing w:line="240" w:lineRule="atLeast"/>
              <w:ind w:right="11"/>
              <w:rPr>
                <w:sz w:val="18"/>
                <w:szCs w:val="18"/>
                <w:lang w:val="en-GB" w:bidi="ar-SA"/>
              </w:rPr>
            </w:pPr>
          </w:p>
        </w:tc>
        <w:tc>
          <w:tcPr>
            <w:tcW w:w="702" w:type="dxa"/>
          </w:tcPr>
          <w:p w14:paraId="6D7730E7" w14:textId="77777777" w:rsidR="00B8385E" w:rsidRPr="008241D5" w:rsidRDefault="00B8385E" w:rsidP="00B8385E">
            <w:pPr>
              <w:tabs>
                <w:tab w:val="decimal" w:pos="973"/>
              </w:tabs>
              <w:spacing w:line="240" w:lineRule="atLeast"/>
              <w:ind w:right="11"/>
              <w:rPr>
                <w:sz w:val="18"/>
                <w:szCs w:val="18"/>
                <w:lang w:val="en-GB" w:bidi="ar-SA"/>
              </w:rPr>
            </w:pPr>
          </w:p>
        </w:tc>
        <w:tc>
          <w:tcPr>
            <w:tcW w:w="180" w:type="dxa"/>
          </w:tcPr>
          <w:p w14:paraId="109C0701" w14:textId="77777777" w:rsidR="00B8385E" w:rsidRPr="008241D5" w:rsidRDefault="00B8385E" w:rsidP="00B8385E">
            <w:pPr>
              <w:tabs>
                <w:tab w:val="decimal" w:pos="735"/>
              </w:tabs>
              <w:spacing w:line="240" w:lineRule="atLeast"/>
              <w:ind w:right="11"/>
              <w:rPr>
                <w:i/>
                <w:iCs/>
                <w:sz w:val="18"/>
                <w:szCs w:val="18"/>
                <w:lang w:val="en-GB" w:bidi="ar-SA"/>
              </w:rPr>
            </w:pPr>
          </w:p>
        </w:tc>
        <w:tc>
          <w:tcPr>
            <w:tcW w:w="783" w:type="dxa"/>
          </w:tcPr>
          <w:p w14:paraId="4CC57938" w14:textId="77777777" w:rsidR="00B8385E" w:rsidRPr="008241D5" w:rsidRDefault="00B8385E" w:rsidP="00B8385E">
            <w:pPr>
              <w:tabs>
                <w:tab w:val="decimal" w:pos="630"/>
              </w:tabs>
              <w:spacing w:line="240" w:lineRule="atLeast"/>
              <w:ind w:right="11"/>
              <w:rPr>
                <w:sz w:val="18"/>
                <w:szCs w:val="18"/>
                <w:lang w:val="en-GB"/>
              </w:rPr>
            </w:pPr>
          </w:p>
        </w:tc>
        <w:tc>
          <w:tcPr>
            <w:tcW w:w="180" w:type="dxa"/>
          </w:tcPr>
          <w:p w14:paraId="4EC83A9A" w14:textId="77777777" w:rsidR="00B8385E" w:rsidRPr="008241D5" w:rsidRDefault="00B8385E" w:rsidP="00B8385E">
            <w:pPr>
              <w:tabs>
                <w:tab w:val="decimal" w:pos="630"/>
              </w:tabs>
              <w:spacing w:line="240" w:lineRule="atLeast"/>
              <w:ind w:right="11"/>
              <w:rPr>
                <w:sz w:val="18"/>
                <w:szCs w:val="18"/>
                <w:lang w:val="en-GB"/>
              </w:rPr>
            </w:pPr>
          </w:p>
        </w:tc>
        <w:tc>
          <w:tcPr>
            <w:tcW w:w="711" w:type="dxa"/>
          </w:tcPr>
          <w:p w14:paraId="727CF6F1" w14:textId="77777777" w:rsidR="00B8385E" w:rsidRPr="008241D5" w:rsidRDefault="00B8385E" w:rsidP="00B8385E">
            <w:pPr>
              <w:tabs>
                <w:tab w:val="decimal" w:pos="630"/>
              </w:tabs>
              <w:spacing w:line="240" w:lineRule="atLeast"/>
              <w:ind w:right="11"/>
              <w:rPr>
                <w:sz w:val="18"/>
                <w:szCs w:val="18"/>
                <w:lang w:val="en-GB"/>
              </w:rPr>
            </w:pPr>
          </w:p>
        </w:tc>
        <w:tc>
          <w:tcPr>
            <w:tcW w:w="189" w:type="dxa"/>
          </w:tcPr>
          <w:p w14:paraId="3F1A62F4" w14:textId="77777777" w:rsidR="00B8385E" w:rsidRPr="008241D5" w:rsidRDefault="00B8385E" w:rsidP="00B8385E">
            <w:pPr>
              <w:tabs>
                <w:tab w:val="decimal" w:pos="630"/>
              </w:tabs>
              <w:spacing w:line="240" w:lineRule="atLeast"/>
              <w:ind w:right="11"/>
              <w:rPr>
                <w:sz w:val="18"/>
                <w:szCs w:val="18"/>
                <w:lang w:val="en-GB" w:bidi="ar-SA"/>
              </w:rPr>
            </w:pPr>
          </w:p>
        </w:tc>
        <w:tc>
          <w:tcPr>
            <w:tcW w:w="810" w:type="dxa"/>
          </w:tcPr>
          <w:p w14:paraId="7252F797" w14:textId="77777777" w:rsidR="00B8385E" w:rsidRPr="008241D5" w:rsidRDefault="00B8385E" w:rsidP="00B8385E">
            <w:pPr>
              <w:tabs>
                <w:tab w:val="decimal" w:pos="630"/>
              </w:tabs>
              <w:spacing w:line="240" w:lineRule="atLeast"/>
              <w:ind w:right="11"/>
              <w:rPr>
                <w:sz w:val="18"/>
                <w:szCs w:val="18"/>
                <w:lang w:val="en-GB" w:bidi="ar-SA"/>
              </w:rPr>
            </w:pPr>
          </w:p>
        </w:tc>
      </w:tr>
      <w:tr w:rsidR="00B8385E" w:rsidRPr="008241D5" w14:paraId="60F6B107" w14:textId="77777777" w:rsidTr="00B10859">
        <w:trPr>
          <w:cantSplit/>
        </w:trPr>
        <w:tc>
          <w:tcPr>
            <w:tcW w:w="2043" w:type="dxa"/>
            <w:shd w:val="clear" w:color="auto" w:fill="auto"/>
            <w:vAlign w:val="bottom"/>
          </w:tcPr>
          <w:p w14:paraId="0AC7BB68" w14:textId="77777777" w:rsidR="00B8385E" w:rsidRPr="008241D5" w:rsidRDefault="00B8385E" w:rsidP="00B8385E">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8241D5">
              <w:rPr>
                <w:b/>
                <w:bCs/>
                <w:sz w:val="18"/>
                <w:szCs w:val="18"/>
                <w:lang w:val="en-GB"/>
              </w:rPr>
              <w:t>measured at FVTPL</w:t>
            </w:r>
          </w:p>
        </w:tc>
        <w:tc>
          <w:tcPr>
            <w:tcW w:w="738" w:type="dxa"/>
            <w:shd w:val="clear" w:color="auto" w:fill="auto"/>
            <w:vAlign w:val="bottom"/>
          </w:tcPr>
          <w:p w14:paraId="2B6D46F2" w14:textId="77777777" w:rsidR="00B8385E" w:rsidRPr="008241D5" w:rsidRDefault="00B8385E" w:rsidP="00B8385E">
            <w:pPr>
              <w:tabs>
                <w:tab w:val="decimal" w:pos="562"/>
                <w:tab w:val="decimal" w:pos="731"/>
              </w:tabs>
              <w:spacing w:line="240" w:lineRule="atLeast"/>
              <w:ind w:right="11"/>
              <w:rPr>
                <w:i/>
                <w:iCs/>
                <w:sz w:val="18"/>
                <w:szCs w:val="18"/>
                <w:lang w:val="en-GB" w:bidi="ar-SA"/>
              </w:rPr>
            </w:pPr>
          </w:p>
        </w:tc>
        <w:tc>
          <w:tcPr>
            <w:tcW w:w="180" w:type="dxa"/>
            <w:vAlign w:val="bottom"/>
          </w:tcPr>
          <w:p w14:paraId="1A47744E" w14:textId="77777777" w:rsidR="00B8385E" w:rsidRPr="008241D5" w:rsidRDefault="00B8385E" w:rsidP="00B8385E">
            <w:pPr>
              <w:tabs>
                <w:tab w:val="decimal" w:pos="735"/>
              </w:tabs>
              <w:spacing w:line="240" w:lineRule="atLeast"/>
              <w:ind w:right="11"/>
              <w:rPr>
                <w:i/>
                <w:iCs/>
                <w:sz w:val="18"/>
                <w:szCs w:val="18"/>
                <w:lang w:val="en-GB" w:bidi="ar-SA"/>
              </w:rPr>
            </w:pPr>
          </w:p>
        </w:tc>
        <w:tc>
          <w:tcPr>
            <w:tcW w:w="702" w:type="dxa"/>
            <w:shd w:val="clear" w:color="auto" w:fill="auto"/>
            <w:vAlign w:val="bottom"/>
          </w:tcPr>
          <w:p w14:paraId="42458544" w14:textId="77777777" w:rsidR="00B8385E" w:rsidRPr="008241D5" w:rsidRDefault="00B8385E" w:rsidP="00B8385E">
            <w:pPr>
              <w:tabs>
                <w:tab w:val="decimal" w:pos="735"/>
              </w:tabs>
              <w:spacing w:line="240" w:lineRule="atLeast"/>
              <w:ind w:right="11"/>
              <w:rPr>
                <w:i/>
                <w:iCs/>
                <w:sz w:val="18"/>
                <w:szCs w:val="18"/>
                <w:lang w:val="en-GB" w:bidi="ar-SA"/>
              </w:rPr>
            </w:pPr>
          </w:p>
        </w:tc>
        <w:tc>
          <w:tcPr>
            <w:tcW w:w="252" w:type="dxa"/>
            <w:shd w:val="clear" w:color="auto" w:fill="auto"/>
            <w:vAlign w:val="bottom"/>
          </w:tcPr>
          <w:p w14:paraId="00164CA3" w14:textId="77777777" w:rsidR="00B8385E" w:rsidRPr="008241D5" w:rsidRDefault="00B8385E" w:rsidP="00B8385E">
            <w:pPr>
              <w:tabs>
                <w:tab w:val="decimal" w:pos="735"/>
              </w:tabs>
              <w:spacing w:line="240" w:lineRule="atLeast"/>
              <w:ind w:right="11"/>
              <w:rPr>
                <w:i/>
                <w:iCs/>
                <w:sz w:val="18"/>
                <w:szCs w:val="18"/>
                <w:lang w:val="en-GB" w:bidi="ar-SA"/>
              </w:rPr>
            </w:pPr>
          </w:p>
        </w:tc>
        <w:tc>
          <w:tcPr>
            <w:tcW w:w="711" w:type="dxa"/>
            <w:shd w:val="clear" w:color="auto" w:fill="auto"/>
            <w:vAlign w:val="bottom"/>
          </w:tcPr>
          <w:p w14:paraId="7286AEE7" w14:textId="77777777" w:rsidR="00B8385E" w:rsidRPr="008241D5" w:rsidRDefault="00B8385E" w:rsidP="00B8385E">
            <w:pPr>
              <w:tabs>
                <w:tab w:val="decimal" w:pos="735"/>
              </w:tabs>
              <w:spacing w:line="240" w:lineRule="atLeast"/>
              <w:ind w:right="11"/>
              <w:rPr>
                <w:i/>
                <w:iCs/>
                <w:sz w:val="18"/>
                <w:szCs w:val="18"/>
                <w:cs/>
                <w:lang w:val="en-GB"/>
              </w:rPr>
            </w:pPr>
          </w:p>
        </w:tc>
        <w:tc>
          <w:tcPr>
            <w:tcW w:w="207" w:type="dxa"/>
            <w:vAlign w:val="bottom"/>
          </w:tcPr>
          <w:p w14:paraId="33F0BBC5" w14:textId="77777777" w:rsidR="00B8385E" w:rsidRPr="008241D5" w:rsidRDefault="00B8385E" w:rsidP="00B8385E">
            <w:pPr>
              <w:tabs>
                <w:tab w:val="decimal" w:pos="735"/>
              </w:tabs>
              <w:spacing w:line="240" w:lineRule="atLeast"/>
              <w:ind w:right="11"/>
              <w:rPr>
                <w:i/>
                <w:iCs/>
                <w:sz w:val="18"/>
                <w:szCs w:val="18"/>
                <w:lang w:val="en-GB" w:bidi="ar-SA"/>
              </w:rPr>
            </w:pPr>
          </w:p>
        </w:tc>
        <w:tc>
          <w:tcPr>
            <w:tcW w:w="765" w:type="dxa"/>
            <w:shd w:val="clear" w:color="auto" w:fill="auto"/>
            <w:vAlign w:val="bottom"/>
          </w:tcPr>
          <w:p w14:paraId="356052C1" w14:textId="77777777" w:rsidR="00B8385E" w:rsidRPr="008241D5" w:rsidRDefault="00B8385E" w:rsidP="00B8385E">
            <w:pPr>
              <w:tabs>
                <w:tab w:val="decimal" w:pos="735"/>
              </w:tabs>
              <w:spacing w:line="240" w:lineRule="atLeast"/>
              <w:ind w:right="11"/>
              <w:rPr>
                <w:i/>
                <w:iCs/>
                <w:sz w:val="18"/>
                <w:szCs w:val="18"/>
                <w:lang w:val="en-GB" w:bidi="ar-SA"/>
              </w:rPr>
            </w:pPr>
          </w:p>
        </w:tc>
        <w:tc>
          <w:tcPr>
            <w:tcW w:w="180" w:type="dxa"/>
            <w:vAlign w:val="bottom"/>
          </w:tcPr>
          <w:p w14:paraId="4B5375F4" w14:textId="77777777" w:rsidR="00B8385E" w:rsidRPr="008241D5" w:rsidRDefault="00B8385E" w:rsidP="00B8385E">
            <w:pPr>
              <w:tabs>
                <w:tab w:val="decimal" w:pos="122"/>
              </w:tabs>
              <w:spacing w:line="240" w:lineRule="atLeast"/>
              <w:ind w:right="11"/>
              <w:rPr>
                <w:sz w:val="18"/>
                <w:szCs w:val="18"/>
                <w:lang w:val="en-GB" w:bidi="ar-SA"/>
              </w:rPr>
            </w:pPr>
          </w:p>
        </w:tc>
        <w:tc>
          <w:tcPr>
            <w:tcW w:w="702" w:type="dxa"/>
            <w:vAlign w:val="bottom"/>
          </w:tcPr>
          <w:p w14:paraId="5BE0E230" w14:textId="77777777" w:rsidR="00B8385E" w:rsidRPr="008241D5" w:rsidRDefault="00B8385E" w:rsidP="00B8385E">
            <w:pPr>
              <w:tabs>
                <w:tab w:val="decimal" w:pos="973"/>
              </w:tabs>
              <w:spacing w:line="240" w:lineRule="atLeast"/>
              <w:ind w:right="11"/>
              <w:rPr>
                <w:sz w:val="18"/>
                <w:szCs w:val="18"/>
                <w:lang w:val="en-GB" w:bidi="ar-SA"/>
              </w:rPr>
            </w:pPr>
          </w:p>
        </w:tc>
        <w:tc>
          <w:tcPr>
            <w:tcW w:w="180" w:type="dxa"/>
            <w:vAlign w:val="bottom"/>
          </w:tcPr>
          <w:p w14:paraId="5D522F64" w14:textId="77777777" w:rsidR="00B8385E" w:rsidRPr="008241D5" w:rsidRDefault="00B8385E" w:rsidP="00B8385E">
            <w:pPr>
              <w:tabs>
                <w:tab w:val="decimal" w:pos="735"/>
              </w:tabs>
              <w:spacing w:line="240" w:lineRule="atLeast"/>
              <w:ind w:right="11"/>
              <w:rPr>
                <w:i/>
                <w:iCs/>
                <w:sz w:val="18"/>
                <w:szCs w:val="18"/>
                <w:lang w:val="en-GB" w:bidi="ar-SA"/>
              </w:rPr>
            </w:pPr>
          </w:p>
        </w:tc>
        <w:tc>
          <w:tcPr>
            <w:tcW w:w="783" w:type="dxa"/>
            <w:vAlign w:val="bottom"/>
          </w:tcPr>
          <w:p w14:paraId="34F0F502" w14:textId="77777777" w:rsidR="00B8385E" w:rsidRPr="008241D5" w:rsidRDefault="00B8385E" w:rsidP="00B8385E">
            <w:pPr>
              <w:tabs>
                <w:tab w:val="decimal" w:pos="630"/>
              </w:tabs>
              <w:spacing w:line="240" w:lineRule="atLeast"/>
              <w:ind w:right="11"/>
              <w:rPr>
                <w:sz w:val="18"/>
                <w:szCs w:val="18"/>
                <w:lang w:val="en-GB"/>
              </w:rPr>
            </w:pPr>
          </w:p>
        </w:tc>
        <w:tc>
          <w:tcPr>
            <w:tcW w:w="180" w:type="dxa"/>
            <w:vAlign w:val="bottom"/>
          </w:tcPr>
          <w:p w14:paraId="1AF413DD" w14:textId="77777777" w:rsidR="00B8385E" w:rsidRPr="008241D5" w:rsidRDefault="00B8385E" w:rsidP="00B8385E">
            <w:pPr>
              <w:tabs>
                <w:tab w:val="decimal" w:pos="630"/>
              </w:tabs>
              <w:spacing w:line="240" w:lineRule="atLeast"/>
              <w:ind w:right="11"/>
              <w:rPr>
                <w:sz w:val="18"/>
                <w:szCs w:val="18"/>
                <w:lang w:val="en-GB"/>
              </w:rPr>
            </w:pPr>
          </w:p>
        </w:tc>
        <w:tc>
          <w:tcPr>
            <w:tcW w:w="711" w:type="dxa"/>
            <w:vAlign w:val="bottom"/>
          </w:tcPr>
          <w:p w14:paraId="20AAB95D" w14:textId="77777777" w:rsidR="00B8385E" w:rsidRPr="008241D5" w:rsidRDefault="00B8385E" w:rsidP="00B8385E">
            <w:pPr>
              <w:tabs>
                <w:tab w:val="decimal" w:pos="630"/>
              </w:tabs>
              <w:spacing w:line="240" w:lineRule="atLeast"/>
              <w:ind w:right="11"/>
              <w:rPr>
                <w:sz w:val="18"/>
                <w:szCs w:val="18"/>
                <w:lang w:val="en-GB"/>
              </w:rPr>
            </w:pPr>
          </w:p>
        </w:tc>
        <w:tc>
          <w:tcPr>
            <w:tcW w:w="189" w:type="dxa"/>
            <w:vAlign w:val="bottom"/>
          </w:tcPr>
          <w:p w14:paraId="5095E17A" w14:textId="77777777" w:rsidR="00B8385E" w:rsidRPr="008241D5" w:rsidRDefault="00B8385E" w:rsidP="00B8385E">
            <w:pPr>
              <w:tabs>
                <w:tab w:val="decimal" w:pos="630"/>
              </w:tabs>
              <w:spacing w:line="240" w:lineRule="atLeast"/>
              <w:ind w:right="11"/>
              <w:rPr>
                <w:sz w:val="18"/>
                <w:szCs w:val="18"/>
                <w:lang w:val="en-GB" w:bidi="ar-SA"/>
              </w:rPr>
            </w:pPr>
          </w:p>
        </w:tc>
        <w:tc>
          <w:tcPr>
            <w:tcW w:w="810" w:type="dxa"/>
            <w:vAlign w:val="bottom"/>
          </w:tcPr>
          <w:p w14:paraId="20F7E41B" w14:textId="77777777" w:rsidR="00B8385E" w:rsidRPr="008241D5" w:rsidRDefault="00B8385E" w:rsidP="00B8385E">
            <w:pPr>
              <w:tabs>
                <w:tab w:val="decimal" w:pos="630"/>
              </w:tabs>
              <w:spacing w:line="240" w:lineRule="atLeast"/>
              <w:ind w:right="11"/>
              <w:rPr>
                <w:sz w:val="18"/>
                <w:szCs w:val="18"/>
                <w:lang w:val="en-GB" w:bidi="ar-SA"/>
              </w:rPr>
            </w:pPr>
          </w:p>
        </w:tc>
      </w:tr>
      <w:tr w:rsidR="00AE442F" w:rsidRPr="008241D5" w14:paraId="0242CD16" w14:textId="77777777" w:rsidTr="00AE442F">
        <w:trPr>
          <w:cantSplit/>
        </w:trPr>
        <w:tc>
          <w:tcPr>
            <w:tcW w:w="2043" w:type="dxa"/>
            <w:shd w:val="clear" w:color="auto" w:fill="auto"/>
            <w:vAlign w:val="bottom"/>
          </w:tcPr>
          <w:p w14:paraId="72F255D9" w14:textId="77777777" w:rsidR="00AE442F" w:rsidRPr="008241D5" w:rsidRDefault="00AE442F" w:rsidP="00F30C88">
            <w:pPr>
              <w:numPr>
                <w:ilvl w:val="0"/>
                <w:numId w:val="16"/>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shd w:val="clear" w:color="auto" w:fill="auto"/>
            <w:vAlign w:val="bottom"/>
          </w:tcPr>
          <w:p w14:paraId="55D44CC8" w14:textId="3BC123F2" w:rsidR="00AE442F" w:rsidRPr="006B3939" w:rsidRDefault="00AE442F" w:rsidP="003F082D">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4C9284AC" w14:textId="77777777" w:rsidR="00AE442F" w:rsidRPr="006B3939" w:rsidRDefault="00AE442F" w:rsidP="00AE442F">
            <w:pPr>
              <w:tabs>
                <w:tab w:val="decimal" w:pos="735"/>
              </w:tabs>
              <w:spacing w:line="240" w:lineRule="atLeast"/>
              <w:ind w:right="11"/>
              <w:rPr>
                <w:i/>
                <w:iCs/>
                <w:sz w:val="18"/>
                <w:szCs w:val="18"/>
                <w:lang w:val="en-GB" w:bidi="ar-SA"/>
              </w:rPr>
            </w:pPr>
          </w:p>
        </w:tc>
        <w:tc>
          <w:tcPr>
            <w:tcW w:w="702" w:type="dxa"/>
            <w:tcBorders>
              <w:bottom w:val="single" w:sz="4" w:space="0" w:color="auto"/>
            </w:tcBorders>
            <w:shd w:val="clear" w:color="auto" w:fill="auto"/>
            <w:vAlign w:val="bottom"/>
          </w:tcPr>
          <w:p w14:paraId="2BF8A988" w14:textId="29B204A2" w:rsidR="00AE442F" w:rsidRPr="00AE442F" w:rsidRDefault="00AE442F" w:rsidP="00AE442F">
            <w:pPr>
              <w:tabs>
                <w:tab w:val="decimal" w:pos="366"/>
              </w:tabs>
              <w:spacing w:line="240" w:lineRule="atLeast"/>
              <w:ind w:right="11"/>
              <w:rPr>
                <w:rFonts w:cstheme="minorBidi"/>
                <w:sz w:val="18"/>
                <w:szCs w:val="18"/>
                <w:lang w:val="en-GB"/>
              </w:rPr>
            </w:pPr>
            <w:r w:rsidRPr="00AE442F">
              <w:rPr>
                <w:rFonts w:cstheme="minorBidi"/>
                <w:sz w:val="18"/>
                <w:szCs w:val="18"/>
                <w:lang w:val="en-GB"/>
              </w:rPr>
              <w:t>-</w:t>
            </w:r>
          </w:p>
        </w:tc>
        <w:tc>
          <w:tcPr>
            <w:tcW w:w="252" w:type="dxa"/>
            <w:shd w:val="clear" w:color="auto" w:fill="auto"/>
            <w:vAlign w:val="bottom"/>
          </w:tcPr>
          <w:p w14:paraId="7D8C8139" w14:textId="77777777" w:rsidR="00AE442F" w:rsidRPr="00AE442F" w:rsidRDefault="00AE442F" w:rsidP="00AE442F">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1246581A" w14:textId="1E332D73" w:rsidR="00AE442F" w:rsidRPr="00AE442F" w:rsidRDefault="00AE442F" w:rsidP="00AE442F">
            <w:pPr>
              <w:tabs>
                <w:tab w:val="decimal" w:pos="319"/>
              </w:tabs>
              <w:spacing w:line="240" w:lineRule="atLeast"/>
              <w:ind w:right="11"/>
              <w:rPr>
                <w:i/>
                <w:iCs/>
                <w:sz w:val="18"/>
                <w:szCs w:val="18"/>
                <w:cs/>
                <w:lang w:val="en-GB"/>
              </w:rPr>
            </w:pPr>
            <w:r w:rsidRPr="00AE442F">
              <w:rPr>
                <w:sz w:val="18"/>
                <w:szCs w:val="18"/>
              </w:rPr>
              <w:t xml:space="preserve"> 12,335 </w:t>
            </w:r>
          </w:p>
        </w:tc>
        <w:tc>
          <w:tcPr>
            <w:tcW w:w="207" w:type="dxa"/>
            <w:vAlign w:val="bottom"/>
          </w:tcPr>
          <w:p w14:paraId="2FAEA29B" w14:textId="77777777" w:rsidR="00AE442F" w:rsidRPr="00AE442F" w:rsidRDefault="00AE442F" w:rsidP="00AE442F">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59A0E0E2" w14:textId="7BC5CA05" w:rsidR="00AE442F" w:rsidRPr="00AE442F" w:rsidRDefault="00AE442F" w:rsidP="00AE442F">
            <w:pPr>
              <w:tabs>
                <w:tab w:val="decimal" w:pos="619"/>
              </w:tabs>
              <w:spacing w:line="240" w:lineRule="atLeast"/>
              <w:ind w:right="11"/>
              <w:rPr>
                <w:i/>
                <w:iCs/>
                <w:sz w:val="18"/>
                <w:szCs w:val="18"/>
                <w:lang w:val="en-GB" w:bidi="ar-SA"/>
              </w:rPr>
            </w:pPr>
            <w:r w:rsidRPr="00AE442F">
              <w:rPr>
                <w:sz w:val="18"/>
                <w:szCs w:val="18"/>
              </w:rPr>
              <w:t xml:space="preserve"> 12,335 </w:t>
            </w:r>
          </w:p>
        </w:tc>
        <w:tc>
          <w:tcPr>
            <w:tcW w:w="180" w:type="dxa"/>
            <w:vAlign w:val="bottom"/>
          </w:tcPr>
          <w:p w14:paraId="0BE0305F" w14:textId="77777777" w:rsidR="00AE442F" w:rsidRPr="008241D5" w:rsidRDefault="00AE442F" w:rsidP="00AE442F">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2AC6010" w14:textId="013F1F3F" w:rsidR="00AE442F" w:rsidRPr="008241D5" w:rsidRDefault="00AE442F" w:rsidP="00243391">
            <w:pPr>
              <w:tabs>
                <w:tab w:val="decimal" w:pos="319"/>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19EE1E75" w14:textId="77777777" w:rsidR="00AE442F" w:rsidRPr="008241D5" w:rsidRDefault="00AE442F" w:rsidP="00AE442F">
            <w:pPr>
              <w:tabs>
                <w:tab w:val="decimal" w:pos="319"/>
                <w:tab w:val="decimal" w:pos="735"/>
              </w:tabs>
              <w:spacing w:line="240" w:lineRule="atLeast"/>
              <w:ind w:right="11"/>
              <w:rPr>
                <w:rFonts w:cstheme="minorBidi"/>
                <w:sz w:val="18"/>
                <w:szCs w:val="22"/>
                <w:lang w:val="en-GB"/>
              </w:rPr>
            </w:pPr>
          </w:p>
        </w:tc>
        <w:tc>
          <w:tcPr>
            <w:tcW w:w="783" w:type="dxa"/>
            <w:tcBorders>
              <w:bottom w:val="single" w:sz="4" w:space="0" w:color="auto"/>
            </w:tcBorders>
            <w:vAlign w:val="bottom"/>
          </w:tcPr>
          <w:p w14:paraId="5F131D68" w14:textId="704973F5" w:rsidR="00AE442F" w:rsidRPr="008241D5" w:rsidRDefault="00AE442F" w:rsidP="00AE442F">
            <w:pPr>
              <w:tabs>
                <w:tab w:val="decimal" w:pos="438"/>
              </w:tabs>
              <w:spacing w:line="240" w:lineRule="atLeast"/>
              <w:ind w:right="11"/>
              <w:rPr>
                <w:rFonts w:cstheme="minorBidi"/>
                <w:sz w:val="18"/>
                <w:szCs w:val="22"/>
                <w:lang w:val="en-GB"/>
              </w:rPr>
            </w:pPr>
            <w:r w:rsidRPr="008241D5">
              <w:rPr>
                <w:rFonts w:cstheme="minorBidi"/>
                <w:sz w:val="18"/>
                <w:szCs w:val="22"/>
                <w:lang w:val="en-GB"/>
              </w:rPr>
              <w:t>-</w:t>
            </w:r>
          </w:p>
        </w:tc>
        <w:tc>
          <w:tcPr>
            <w:tcW w:w="180" w:type="dxa"/>
            <w:vAlign w:val="bottom"/>
          </w:tcPr>
          <w:p w14:paraId="7B5C13BE" w14:textId="77777777" w:rsidR="00AE442F" w:rsidRPr="008241D5" w:rsidRDefault="00AE442F" w:rsidP="00AE442F">
            <w:pPr>
              <w:tabs>
                <w:tab w:val="decimal" w:pos="319"/>
                <w:tab w:val="decimal" w:pos="630"/>
              </w:tabs>
              <w:spacing w:line="240" w:lineRule="atLeast"/>
              <w:ind w:right="11"/>
              <w:rPr>
                <w:rFonts w:cstheme="minorBidi"/>
                <w:sz w:val="18"/>
                <w:szCs w:val="22"/>
                <w:lang w:val="en-GB"/>
              </w:rPr>
            </w:pPr>
          </w:p>
        </w:tc>
        <w:tc>
          <w:tcPr>
            <w:tcW w:w="711" w:type="dxa"/>
            <w:tcBorders>
              <w:bottom w:val="single" w:sz="4" w:space="0" w:color="auto"/>
            </w:tcBorders>
            <w:vAlign w:val="bottom"/>
          </w:tcPr>
          <w:p w14:paraId="166E4E9F" w14:textId="0B1D68D2" w:rsidR="00AE442F" w:rsidRPr="008241D5" w:rsidRDefault="00AE442F" w:rsidP="00AE442F">
            <w:pPr>
              <w:tabs>
                <w:tab w:val="decimal" w:pos="319"/>
              </w:tabs>
              <w:spacing w:line="240" w:lineRule="atLeast"/>
              <w:ind w:right="11"/>
              <w:rPr>
                <w:rFonts w:cstheme="minorBidi"/>
                <w:sz w:val="18"/>
                <w:szCs w:val="22"/>
                <w:lang w:val="en-GB"/>
              </w:rPr>
            </w:pPr>
            <w:r w:rsidRPr="00F23166">
              <w:rPr>
                <w:sz w:val="18"/>
                <w:szCs w:val="18"/>
              </w:rPr>
              <w:t xml:space="preserve"> 12,891 </w:t>
            </w:r>
          </w:p>
        </w:tc>
        <w:tc>
          <w:tcPr>
            <w:tcW w:w="189" w:type="dxa"/>
            <w:vAlign w:val="bottom"/>
          </w:tcPr>
          <w:p w14:paraId="20CAE123" w14:textId="77777777" w:rsidR="00AE442F" w:rsidRPr="008241D5" w:rsidRDefault="00AE442F" w:rsidP="00AE442F">
            <w:pPr>
              <w:tabs>
                <w:tab w:val="decimal" w:pos="319"/>
                <w:tab w:val="decimal" w:pos="630"/>
              </w:tabs>
              <w:spacing w:line="240" w:lineRule="atLeast"/>
              <w:ind w:right="11"/>
              <w:rPr>
                <w:rFonts w:cstheme="minorBidi"/>
                <w:sz w:val="18"/>
                <w:szCs w:val="22"/>
                <w:lang w:val="en-GB"/>
              </w:rPr>
            </w:pPr>
          </w:p>
        </w:tc>
        <w:tc>
          <w:tcPr>
            <w:tcW w:w="810" w:type="dxa"/>
            <w:tcBorders>
              <w:bottom w:val="single" w:sz="4" w:space="0" w:color="auto"/>
            </w:tcBorders>
            <w:vAlign w:val="bottom"/>
          </w:tcPr>
          <w:p w14:paraId="222BB81C" w14:textId="6A9F4DA9" w:rsidR="00AE442F" w:rsidRPr="008241D5" w:rsidRDefault="00AE442F" w:rsidP="00A86B9E">
            <w:pPr>
              <w:tabs>
                <w:tab w:val="decimal" w:pos="639"/>
              </w:tabs>
              <w:spacing w:line="240" w:lineRule="atLeast"/>
              <w:ind w:right="11"/>
              <w:rPr>
                <w:rFonts w:cstheme="minorBidi"/>
                <w:sz w:val="18"/>
                <w:szCs w:val="22"/>
                <w:lang w:val="en-GB"/>
              </w:rPr>
            </w:pPr>
            <w:r w:rsidRPr="00F23166">
              <w:rPr>
                <w:sz w:val="18"/>
                <w:szCs w:val="18"/>
              </w:rPr>
              <w:t xml:space="preserve"> 12,891</w:t>
            </w:r>
          </w:p>
        </w:tc>
      </w:tr>
      <w:tr w:rsidR="00AE442F" w:rsidRPr="00CA5410" w14:paraId="1D26A445" w14:textId="77777777" w:rsidTr="00AE442F">
        <w:trPr>
          <w:cantSplit/>
        </w:trPr>
        <w:tc>
          <w:tcPr>
            <w:tcW w:w="2043" w:type="dxa"/>
            <w:shd w:val="clear" w:color="auto" w:fill="auto"/>
            <w:vAlign w:val="bottom"/>
          </w:tcPr>
          <w:p w14:paraId="57C28056" w14:textId="77777777" w:rsidR="00AE442F" w:rsidRPr="008241D5" w:rsidRDefault="00AE442F" w:rsidP="00AE442F">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5BC237B0" w14:textId="64074A94" w:rsidR="00AE442F" w:rsidRPr="0089119B" w:rsidRDefault="00AE442F" w:rsidP="00AE442F">
            <w:pPr>
              <w:tabs>
                <w:tab w:val="decimal" w:pos="371"/>
              </w:tabs>
              <w:spacing w:line="240" w:lineRule="atLeast"/>
              <w:ind w:right="11"/>
              <w:rPr>
                <w:b/>
                <w:bCs/>
                <w:sz w:val="18"/>
                <w:szCs w:val="18"/>
              </w:rPr>
            </w:pPr>
            <w:r w:rsidRPr="0089119B">
              <w:rPr>
                <w:rFonts w:cstheme="minorBidi"/>
                <w:b/>
                <w:bCs/>
                <w:sz w:val="18"/>
                <w:szCs w:val="22"/>
                <w:lang w:val="en-GB"/>
              </w:rPr>
              <w:t>-</w:t>
            </w:r>
          </w:p>
        </w:tc>
        <w:tc>
          <w:tcPr>
            <w:tcW w:w="180" w:type="dxa"/>
            <w:vAlign w:val="bottom"/>
          </w:tcPr>
          <w:p w14:paraId="44DF409D" w14:textId="77777777" w:rsidR="00AE442F" w:rsidRPr="0089119B" w:rsidRDefault="00AE442F" w:rsidP="00AE442F">
            <w:pPr>
              <w:tabs>
                <w:tab w:val="decimal" w:pos="735"/>
              </w:tabs>
              <w:spacing w:line="240" w:lineRule="atLeast"/>
              <w:ind w:right="11"/>
              <w:rPr>
                <w:b/>
                <w:bCs/>
                <w:i/>
                <w:iCs/>
                <w:sz w:val="18"/>
                <w:szCs w:val="18"/>
                <w:lang w:val="en-GB" w:bidi="ar-SA"/>
              </w:rPr>
            </w:pPr>
          </w:p>
        </w:tc>
        <w:tc>
          <w:tcPr>
            <w:tcW w:w="702" w:type="dxa"/>
            <w:tcBorders>
              <w:top w:val="single" w:sz="4" w:space="0" w:color="auto"/>
              <w:bottom w:val="single" w:sz="4" w:space="0" w:color="auto"/>
            </w:tcBorders>
            <w:shd w:val="clear" w:color="auto" w:fill="auto"/>
            <w:vAlign w:val="bottom"/>
          </w:tcPr>
          <w:p w14:paraId="43BEB388" w14:textId="3DB6EBC7" w:rsidR="00AE442F" w:rsidRPr="0089119B" w:rsidRDefault="00AE442F" w:rsidP="00AE442F">
            <w:pPr>
              <w:tabs>
                <w:tab w:val="decimal" w:pos="366"/>
              </w:tabs>
              <w:spacing w:line="240" w:lineRule="atLeast"/>
              <w:ind w:right="11"/>
              <w:rPr>
                <w:rFonts w:cstheme="minorBidi"/>
                <w:b/>
                <w:bCs/>
                <w:sz w:val="18"/>
                <w:szCs w:val="18"/>
                <w:lang w:val="en-GB"/>
              </w:rPr>
            </w:pPr>
            <w:r w:rsidRPr="0089119B">
              <w:rPr>
                <w:rFonts w:cstheme="minorBidi"/>
                <w:b/>
                <w:bCs/>
                <w:sz w:val="18"/>
                <w:szCs w:val="18"/>
                <w:lang w:val="en-GB"/>
              </w:rPr>
              <w:t>-</w:t>
            </w:r>
          </w:p>
        </w:tc>
        <w:tc>
          <w:tcPr>
            <w:tcW w:w="252" w:type="dxa"/>
            <w:shd w:val="clear" w:color="auto" w:fill="auto"/>
            <w:vAlign w:val="bottom"/>
          </w:tcPr>
          <w:p w14:paraId="05FA42D9" w14:textId="77777777" w:rsidR="00AE442F" w:rsidRPr="0089119B" w:rsidRDefault="00AE442F" w:rsidP="00AE442F">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shd w:val="clear" w:color="auto" w:fill="auto"/>
            <w:vAlign w:val="bottom"/>
          </w:tcPr>
          <w:p w14:paraId="6CE33B86" w14:textId="607913E9" w:rsidR="00AE442F" w:rsidRPr="0089119B" w:rsidRDefault="00AE442F" w:rsidP="00AE442F">
            <w:pPr>
              <w:tabs>
                <w:tab w:val="decimal" w:pos="319"/>
              </w:tabs>
              <w:spacing w:line="240" w:lineRule="atLeast"/>
              <w:ind w:right="11"/>
              <w:rPr>
                <w:b/>
                <w:bCs/>
                <w:i/>
                <w:iCs/>
                <w:sz w:val="18"/>
                <w:szCs w:val="18"/>
                <w:cs/>
                <w:lang w:val="en-GB"/>
              </w:rPr>
            </w:pPr>
            <w:r w:rsidRPr="0089119B">
              <w:rPr>
                <w:b/>
                <w:bCs/>
                <w:sz w:val="18"/>
                <w:szCs w:val="18"/>
              </w:rPr>
              <w:t xml:space="preserve"> 12,335 </w:t>
            </w:r>
          </w:p>
        </w:tc>
        <w:tc>
          <w:tcPr>
            <w:tcW w:w="207" w:type="dxa"/>
            <w:vAlign w:val="bottom"/>
          </w:tcPr>
          <w:p w14:paraId="646F6276" w14:textId="77777777" w:rsidR="00AE442F" w:rsidRPr="0089119B" w:rsidRDefault="00AE442F" w:rsidP="00AE442F">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20214088" w14:textId="659C5832" w:rsidR="00AE442F" w:rsidRPr="0089119B" w:rsidRDefault="00AE442F" w:rsidP="00AE442F">
            <w:pPr>
              <w:tabs>
                <w:tab w:val="decimal" w:pos="619"/>
              </w:tabs>
              <w:spacing w:line="240" w:lineRule="atLeast"/>
              <w:ind w:right="11"/>
              <w:rPr>
                <w:b/>
                <w:bCs/>
                <w:i/>
                <w:iCs/>
                <w:sz w:val="18"/>
                <w:szCs w:val="18"/>
                <w:lang w:val="en-GB" w:bidi="ar-SA"/>
              </w:rPr>
            </w:pPr>
            <w:r w:rsidRPr="0089119B">
              <w:rPr>
                <w:b/>
                <w:bCs/>
                <w:sz w:val="18"/>
                <w:szCs w:val="18"/>
              </w:rPr>
              <w:t xml:space="preserve"> 12,335 </w:t>
            </w:r>
          </w:p>
        </w:tc>
        <w:tc>
          <w:tcPr>
            <w:tcW w:w="180" w:type="dxa"/>
            <w:vAlign w:val="bottom"/>
          </w:tcPr>
          <w:p w14:paraId="36B557F4"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65FC0E78" w14:textId="5FEC5B75" w:rsidR="00AE442F" w:rsidRPr="00CA5410" w:rsidRDefault="00AE442F" w:rsidP="00AE442F">
            <w:pPr>
              <w:tabs>
                <w:tab w:val="decimal" w:pos="319"/>
              </w:tabs>
              <w:spacing w:line="240" w:lineRule="atLeast"/>
              <w:ind w:right="11"/>
              <w:rPr>
                <w:rFonts w:cstheme="minorBidi"/>
                <w:b/>
                <w:bCs/>
                <w:sz w:val="18"/>
                <w:szCs w:val="22"/>
                <w:lang w:val="en-GB"/>
              </w:rPr>
            </w:pPr>
            <w:r w:rsidRPr="00F23166">
              <w:rPr>
                <w:rFonts w:cstheme="minorBidi"/>
                <w:b/>
                <w:bCs/>
                <w:sz w:val="18"/>
                <w:szCs w:val="22"/>
                <w:lang w:val="en-GB"/>
              </w:rPr>
              <w:t>-</w:t>
            </w:r>
          </w:p>
        </w:tc>
        <w:tc>
          <w:tcPr>
            <w:tcW w:w="180" w:type="dxa"/>
            <w:vAlign w:val="bottom"/>
          </w:tcPr>
          <w:p w14:paraId="11C401D7" w14:textId="77777777" w:rsidR="00AE442F" w:rsidRPr="00CA5410" w:rsidRDefault="00AE442F" w:rsidP="00AE442F">
            <w:pPr>
              <w:tabs>
                <w:tab w:val="decimal" w:pos="319"/>
                <w:tab w:val="decimal" w:pos="735"/>
              </w:tabs>
              <w:spacing w:line="240" w:lineRule="atLeast"/>
              <w:ind w:right="11"/>
              <w:rPr>
                <w:rFonts w:cstheme="minorBidi"/>
                <w:b/>
                <w:bCs/>
                <w:sz w:val="18"/>
                <w:szCs w:val="22"/>
                <w:lang w:val="en-GB"/>
              </w:rPr>
            </w:pPr>
          </w:p>
        </w:tc>
        <w:tc>
          <w:tcPr>
            <w:tcW w:w="783" w:type="dxa"/>
            <w:tcBorders>
              <w:top w:val="single" w:sz="4" w:space="0" w:color="auto"/>
              <w:bottom w:val="single" w:sz="4" w:space="0" w:color="auto"/>
            </w:tcBorders>
            <w:vAlign w:val="bottom"/>
          </w:tcPr>
          <w:p w14:paraId="27874C54" w14:textId="2EBC7FB9" w:rsidR="00AE442F" w:rsidRPr="00CA5410" w:rsidRDefault="00AE442F" w:rsidP="00AE442F">
            <w:pPr>
              <w:tabs>
                <w:tab w:val="decimal" w:pos="438"/>
              </w:tabs>
              <w:spacing w:line="240" w:lineRule="atLeast"/>
              <w:ind w:right="11"/>
              <w:rPr>
                <w:rFonts w:cstheme="minorBidi"/>
                <w:b/>
                <w:bCs/>
                <w:sz w:val="18"/>
                <w:szCs w:val="22"/>
                <w:lang w:val="en-GB"/>
              </w:rPr>
            </w:pPr>
            <w:r w:rsidRPr="00F23166">
              <w:rPr>
                <w:rFonts w:cstheme="minorBidi"/>
                <w:b/>
                <w:bCs/>
                <w:sz w:val="18"/>
                <w:szCs w:val="22"/>
                <w:lang w:val="en-GB"/>
              </w:rPr>
              <w:t>-</w:t>
            </w:r>
          </w:p>
        </w:tc>
        <w:tc>
          <w:tcPr>
            <w:tcW w:w="180" w:type="dxa"/>
            <w:vAlign w:val="bottom"/>
          </w:tcPr>
          <w:p w14:paraId="0C880757" w14:textId="77777777" w:rsidR="00AE442F" w:rsidRPr="00CA5410" w:rsidRDefault="00AE442F" w:rsidP="00AE442F">
            <w:pPr>
              <w:tabs>
                <w:tab w:val="decimal" w:pos="319"/>
                <w:tab w:val="decimal" w:pos="630"/>
              </w:tabs>
              <w:spacing w:line="240" w:lineRule="atLeast"/>
              <w:ind w:right="11"/>
              <w:rPr>
                <w:rFonts w:cstheme="minorBidi"/>
                <w:b/>
                <w:bCs/>
                <w:sz w:val="18"/>
                <w:szCs w:val="22"/>
                <w:lang w:val="en-GB"/>
              </w:rPr>
            </w:pPr>
          </w:p>
        </w:tc>
        <w:tc>
          <w:tcPr>
            <w:tcW w:w="711" w:type="dxa"/>
            <w:tcBorders>
              <w:top w:val="single" w:sz="4" w:space="0" w:color="auto"/>
              <w:bottom w:val="single" w:sz="4" w:space="0" w:color="auto"/>
            </w:tcBorders>
          </w:tcPr>
          <w:p w14:paraId="598E3965" w14:textId="1A9A64F5" w:rsidR="00AE442F" w:rsidRPr="00CA5410" w:rsidRDefault="00AE442F" w:rsidP="00AE442F">
            <w:pPr>
              <w:tabs>
                <w:tab w:val="decimal" w:pos="536"/>
              </w:tabs>
              <w:spacing w:line="240" w:lineRule="atLeast"/>
              <w:ind w:right="11"/>
              <w:rPr>
                <w:rFonts w:cstheme="minorBidi"/>
                <w:b/>
                <w:bCs/>
                <w:sz w:val="18"/>
                <w:szCs w:val="22"/>
                <w:lang w:val="en-GB"/>
              </w:rPr>
            </w:pPr>
            <w:r w:rsidRPr="00F23166">
              <w:rPr>
                <w:b/>
                <w:bCs/>
                <w:sz w:val="18"/>
                <w:szCs w:val="18"/>
              </w:rPr>
              <w:t xml:space="preserve"> 12,891 </w:t>
            </w:r>
          </w:p>
        </w:tc>
        <w:tc>
          <w:tcPr>
            <w:tcW w:w="189" w:type="dxa"/>
            <w:vAlign w:val="bottom"/>
          </w:tcPr>
          <w:p w14:paraId="403CB8A6" w14:textId="77777777" w:rsidR="00AE442F" w:rsidRPr="00CA5410" w:rsidRDefault="00AE442F" w:rsidP="00AE442F">
            <w:pPr>
              <w:tabs>
                <w:tab w:val="decimal" w:pos="319"/>
                <w:tab w:val="decimal" w:pos="630"/>
              </w:tabs>
              <w:spacing w:line="240" w:lineRule="atLeast"/>
              <w:ind w:right="11"/>
              <w:rPr>
                <w:rFonts w:cstheme="minorBidi"/>
                <w:b/>
                <w:bCs/>
                <w:sz w:val="18"/>
                <w:szCs w:val="22"/>
                <w:lang w:val="en-GB"/>
              </w:rPr>
            </w:pPr>
          </w:p>
        </w:tc>
        <w:tc>
          <w:tcPr>
            <w:tcW w:w="810" w:type="dxa"/>
            <w:tcBorders>
              <w:top w:val="single" w:sz="4" w:space="0" w:color="auto"/>
              <w:bottom w:val="single" w:sz="4" w:space="0" w:color="auto"/>
            </w:tcBorders>
          </w:tcPr>
          <w:p w14:paraId="748493CA" w14:textId="7C73301F" w:rsidR="00AE442F" w:rsidRPr="00CA5410" w:rsidRDefault="00AE442F" w:rsidP="00A86B9E">
            <w:pPr>
              <w:tabs>
                <w:tab w:val="decimal" w:pos="630"/>
              </w:tabs>
              <w:spacing w:line="240" w:lineRule="atLeast"/>
              <w:ind w:right="11"/>
              <w:rPr>
                <w:rFonts w:cstheme="minorBidi"/>
                <w:b/>
                <w:bCs/>
                <w:sz w:val="18"/>
                <w:szCs w:val="22"/>
                <w:lang w:val="en-GB"/>
              </w:rPr>
            </w:pPr>
            <w:r w:rsidRPr="00F23166">
              <w:rPr>
                <w:b/>
                <w:bCs/>
                <w:sz w:val="18"/>
                <w:szCs w:val="18"/>
              </w:rPr>
              <w:t xml:space="preserve"> 12,891</w:t>
            </w:r>
          </w:p>
        </w:tc>
      </w:tr>
      <w:tr w:rsidR="00AE442F" w:rsidRPr="008241D5" w14:paraId="1271119D" w14:textId="77777777" w:rsidTr="00AE442F">
        <w:trPr>
          <w:cantSplit/>
        </w:trPr>
        <w:tc>
          <w:tcPr>
            <w:tcW w:w="2043" w:type="dxa"/>
            <w:shd w:val="clear" w:color="auto" w:fill="auto"/>
            <w:vAlign w:val="bottom"/>
          </w:tcPr>
          <w:p w14:paraId="6E78B684" w14:textId="77777777" w:rsidR="00AE442F" w:rsidRPr="008241D5" w:rsidRDefault="00AE442F" w:rsidP="00AE442F">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shd w:val="clear" w:color="auto" w:fill="auto"/>
            <w:vAlign w:val="bottom"/>
          </w:tcPr>
          <w:p w14:paraId="27FEE2C9" w14:textId="77777777" w:rsidR="00AE442F" w:rsidRPr="006B3939" w:rsidRDefault="00AE442F" w:rsidP="00AE442F">
            <w:pPr>
              <w:tabs>
                <w:tab w:val="decimal" w:pos="371"/>
              </w:tabs>
              <w:spacing w:line="240" w:lineRule="atLeast"/>
              <w:ind w:right="11"/>
              <w:rPr>
                <w:sz w:val="18"/>
                <w:szCs w:val="18"/>
              </w:rPr>
            </w:pPr>
          </w:p>
        </w:tc>
        <w:tc>
          <w:tcPr>
            <w:tcW w:w="180" w:type="dxa"/>
            <w:vAlign w:val="bottom"/>
          </w:tcPr>
          <w:p w14:paraId="784F042B" w14:textId="77777777" w:rsidR="00AE442F" w:rsidRPr="006B3939" w:rsidRDefault="00AE442F" w:rsidP="00AE442F">
            <w:pPr>
              <w:tabs>
                <w:tab w:val="decimal" w:pos="735"/>
              </w:tabs>
              <w:spacing w:line="240" w:lineRule="atLeast"/>
              <w:ind w:right="11"/>
              <w:rPr>
                <w:i/>
                <w:iCs/>
                <w:sz w:val="18"/>
                <w:szCs w:val="18"/>
                <w:lang w:val="en-GB" w:bidi="ar-SA"/>
              </w:rPr>
            </w:pPr>
          </w:p>
        </w:tc>
        <w:tc>
          <w:tcPr>
            <w:tcW w:w="702" w:type="dxa"/>
            <w:tcBorders>
              <w:top w:val="single" w:sz="4" w:space="0" w:color="auto"/>
            </w:tcBorders>
            <w:shd w:val="clear" w:color="auto" w:fill="auto"/>
            <w:vAlign w:val="bottom"/>
          </w:tcPr>
          <w:p w14:paraId="0A5FECF2" w14:textId="77777777" w:rsidR="00AE442F" w:rsidRPr="00AE442F" w:rsidRDefault="00AE442F" w:rsidP="00AE442F">
            <w:pPr>
              <w:tabs>
                <w:tab w:val="decimal" w:pos="340"/>
                <w:tab w:val="decimal" w:pos="735"/>
              </w:tabs>
              <w:spacing w:line="240" w:lineRule="atLeast"/>
              <w:ind w:right="11"/>
              <w:rPr>
                <w:i/>
                <w:iCs/>
                <w:sz w:val="18"/>
                <w:szCs w:val="18"/>
                <w:lang w:val="en-GB" w:bidi="ar-SA"/>
              </w:rPr>
            </w:pPr>
          </w:p>
        </w:tc>
        <w:tc>
          <w:tcPr>
            <w:tcW w:w="252" w:type="dxa"/>
            <w:shd w:val="clear" w:color="auto" w:fill="auto"/>
            <w:vAlign w:val="bottom"/>
          </w:tcPr>
          <w:p w14:paraId="1D11B531" w14:textId="77777777" w:rsidR="00AE442F" w:rsidRPr="00AE442F" w:rsidRDefault="00AE442F" w:rsidP="00AE442F">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4B60D1E5" w14:textId="77777777" w:rsidR="00AE442F" w:rsidRPr="00AE442F" w:rsidRDefault="00AE442F" w:rsidP="00AE442F">
            <w:pPr>
              <w:tabs>
                <w:tab w:val="decimal" w:pos="735"/>
              </w:tabs>
              <w:spacing w:line="240" w:lineRule="atLeast"/>
              <w:ind w:right="11"/>
              <w:rPr>
                <w:i/>
                <w:iCs/>
                <w:sz w:val="18"/>
                <w:szCs w:val="18"/>
                <w:cs/>
                <w:lang w:val="en-GB"/>
              </w:rPr>
            </w:pPr>
          </w:p>
        </w:tc>
        <w:tc>
          <w:tcPr>
            <w:tcW w:w="207" w:type="dxa"/>
            <w:vAlign w:val="bottom"/>
          </w:tcPr>
          <w:p w14:paraId="5C6127C4" w14:textId="77777777" w:rsidR="00AE442F" w:rsidRPr="00AE442F" w:rsidRDefault="00AE442F" w:rsidP="00AE442F">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163F616C" w14:textId="77777777" w:rsidR="00AE442F" w:rsidRPr="00AE442F" w:rsidRDefault="00AE442F" w:rsidP="00AE442F">
            <w:pPr>
              <w:tabs>
                <w:tab w:val="decimal" w:pos="735"/>
              </w:tabs>
              <w:spacing w:line="240" w:lineRule="atLeast"/>
              <w:ind w:right="11"/>
              <w:rPr>
                <w:i/>
                <w:iCs/>
                <w:sz w:val="18"/>
                <w:szCs w:val="18"/>
                <w:lang w:val="en-GB" w:bidi="ar-SA"/>
              </w:rPr>
            </w:pPr>
          </w:p>
        </w:tc>
        <w:tc>
          <w:tcPr>
            <w:tcW w:w="180" w:type="dxa"/>
            <w:vAlign w:val="bottom"/>
          </w:tcPr>
          <w:p w14:paraId="18893032" w14:textId="77777777" w:rsidR="00AE442F" w:rsidRPr="008241D5" w:rsidRDefault="00AE442F" w:rsidP="00AE442F">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620ABE56" w14:textId="77777777" w:rsidR="00AE442F" w:rsidRPr="008241D5" w:rsidRDefault="00AE442F" w:rsidP="00AE442F">
            <w:pPr>
              <w:tabs>
                <w:tab w:val="decimal" w:pos="319"/>
              </w:tabs>
              <w:spacing w:line="240" w:lineRule="atLeast"/>
              <w:ind w:right="11"/>
              <w:rPr>
                <w:sz w:val="18"/>
                <w:szCs w:val="18"/>
                <w:lang w:val="en-GB" w:bidi="ar-SA"/>
              </w:rPr>
            </w:pPr>
          </w:p>
        </w:tc>
        <w:tc>
          <w:tcPr>
            <w:tcW w:w="180" w:type="dxa"/>
            <w:vAlign w:val="bottom"/>
          </w:tcPr>
          <w:p w14:paraId="5134D0B8" w14:textId="77777777" w:rsidR="00AE442F" w:rsidRPr="008241D5" w:rsidRDefault="00AE442F" w:rsidP="00AE442F">
            <w:pPr>
              <w:tabs>
                <w:tab w:val="decimal" w:pos="735"/>
              </w:tabs>
              <w:spacing w:line="240" w:lineRule="atLeast"/>
              <w:ind w:right="11"/>
              <w:rPr>
                <w:i/>
                <w:iCs/>
                <w:sz w:val="18"/>
                <w:szCs w:val="18"/>
                <w:lang w:val="en-GB" w:bidi="ar-SA"/>
              </w:rPr>
            </w:pPr>
          </w:p>
        </w:tc>
        <w:tc>
          <w:tcPr>
            <w:tcW w:w="783" w:type="dxa"/>
            <w:tcBorders>
              <w:top w:val="single" w:sz="4" w:space="0" w:color="auto"/>
            </w:tcBorders>
            <w:vAlign w:val="bottom"/>
          </w:tcPr>
          <w:p w14:paraId="7237F6C3" w14:textId="77777777" w:rsidR="00AE442F" w:rsidRPr="008241D5" w:rsidRDefault="00AE442F" w:rsidP="00AE442F">
            <w:pPr>
              <w:tabs>
                <w:tab w:val="decimal" w:pos="70"/>
                <w:tab w:val="decimal" w:pos="382"/>
              </w:tabs>
              <w:spacing w:line="240" w:lineRule="atLeast"/>
              <w:ind w:right="11"/>
              <w:jc w:val="center"/>
              <w:rPr>
                <w:sz w:val="18"/>
                <w:szCs w:val="18"/>
                <w:lang w:val="en-GB"/>
              </w:rPr>
            </w:pPr>
          </w:p>
        </w:tc>
        <w:tc>
          <w:tcPr>
            <w:tcW w:w="180" w:type="dxa"/>
            <w:vAlign w:val="bottom"/>
          </w:tcPr>
          <w:p w14:paraId="68028176" w14:textId="77777777" w:rsidR="00AE442F" w:rsidRPr="008241D5" w:rsidRDefault="00AE442F" w:rsidP="00AE442F">
            <w:pPr>
              <w:tabs>
                <w:tab w:val="decimal" w:pos="630"/>
              </w:tabs>
              <w:spacing w:line="240" w:lineRule="atLeast"/>
              <w:ind w:right="11"/>
              <w:rPr>
                <w:sz w:val="18"/>
                <w:szCs w:val="18"/>
                <w:lang w:val="en-GB"/>
              </w:rPr>
            </w:pPr>
          </w:p>
        </w:tc>
        <w:tc>
          <w:tcPr>
            <w:tcW w:w="711" w:type="dxa"/>
            <w:tcBorders>
              <w:top w:val="single" w:sz="4" w:space="0" w:color="auto"/>
            </w:tcBorders>
            <w:vAlign w:val="bottom"/>
          </w:tcPr>
          <w:p w14:paraId="432D77FD" w14:textId="77777777" w:rsidR="00AE442F" w:rsidRPr="008241D5" w:rsidRDefault="00AE442F" w:rsidP="00AE442F">
            <w:pPr>
              <w:tabs>
                <w:tab w:val="decimal" w:pos="70"/>
              </w:tabs>
              <w:spacing w:line="240" w:lineRule="atLeast"/>
              <w:ind w:right="11"/>
              <w:jc w:val="center"/>
              <w:rPr>
                <w:rFonts w:cstheme="minorBidi"/>
                <w:sz w:val="18"/>
                <w:szCs w:val="22"/>
                <w:lang w:val="en-GB"/>
              </w:rPr>
            </w:pPr>
          </w:p>
        </w:tc>
        <w:tc>
          <w:tcPr>
            <w:tcW w:w="189" w:type="dxa"/>
            <w:vAlign w:val="bottom"/>
          </w:tcPr>
          <w:p w14:paraId="426102DF" w14:textId="77777777" w:rsidR="00AE442F" w:rsidRPr="008241D5" w:rsidRDefault="00AE442F" w:rsidP="00AE442F">
            <w:pPr>
              <w:tabs>
                <w:tab w:val="decimal" w:pos="630"/>
              </w:tabs>
              <w:spacing w:line="240" w:lineRule="atLeast"/>
              <w:ind w:right="11"/>
              <w:rPr>
                <w:sz w:val="18"/>
                <w:szCs w:val="18"/>
                <w:lang w:val="en-GB" w:bidi="ar-SA"/>
              </w:rPr>
            </w:pPr>
          </w:p>
        </w:tc>
        <w:tc>
          <w:tcPr>
            <w:tcW w:w="810" w:type="dxa"/>
            <w:tcBorders>
              <w:top w:val="single" w:sz="4" w:space="0" w:color="auto"/>
            </w:tcBorders>
            <w:vAlign w:val="bottom"/>
          </w:tcPr>
          <w:p w14:paraId="1EB7F650" w14:textId="77777777" w:rsidR="00AE442F" w:rsidRPr="008241D5" w:rsidRDefault="00AE442F" w:rsidP="00AE442F">
            <w:pPr>
              <w:tabs>
                <w:tab w:val="decimal" w:pos="70"/>
                <w:tab w:val="decimal" w:pos="648"/>
              </w:tabs>
              <w:spacing w:line="240" w:lineRule="atLeast"/>
              <w:ind w:right="11"/>
              <w:jc w:val="center"/>
              <w:rPr>
                <w:rFonts w:cstheme="minorBidi"/>
                <w:sz w:val="18"/>
                <w:szCs w:val="22"/>
                <w:lang w:val="en-GB"/>
              </w:rPr>
            </w:pPr>
          </w:p>
        </w:tc>
      </w:tr>
      <w:tr w:rsidR="00AE442F" w:rsidRPr="008241D5" w14:paraId="658DEA2E" w14:textId="77777777" w:rsidTr="00AE442F">
        <w:trPr>
          <w:cantSplit/>
        </w:trPr>
        <w:tc>
          <w:tcPr>
            <w:tcW w:w="2043" w:type="dxa"/>
            <w:shd w:val="clear" w:color="auto" w:fill="auto"/>
            <w:vAlign w:val="bottom"/>
          </w:tcPr>
          <w:p w14:paraId="16BD7081" w14:textId="77777777" w:rsidR="00AE442F" w:rsidRPr="008241D5" w:rsidRDefault="00AE442F" w:rsidP="00F30C88">
            <w:pPr>
              <w:numPr>
                <w:ilvl w:val="0"/>
                <w:numId w:val="16"/>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shd w:val="clear" w:color="auto" w:fill="auto"/>
            <w:vAlign w:val="bottom"/>
          </w:tcPr>
          <w:p w14:paraId="7C91CEBD" w14:textId="4CF79D53" w:rsidR="00AE442F" w:rsidRPr="006B3939" w:rsidRDefault="00AE442F" w:rsidP="00AE442F">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00B52C9D" w14:textId="77777777" w:rsidR="00AE442F" w:rsidRPr="006B3939" w:rsidRDefault="00AE442F" w:rsidP="00AE442F">
            <w:pPr>
              <w:tabs>
                <w:tab w:val="decimal" w:pos="735"/>
              </w:tabs>
              <w:spacing w:line="240" w:lineRule="atLeast"/>
              <w:ind w:right="11"/>
              <w:rPr>
                <w:i/>
                <w:iCs/>
                <w:sz w:val="18"/>
                <w:szCs w:val="18"/>
                <w:lang w:val="en-GB" w:bidi="ar-SA"/>
              </w:rPr>
            </w:pPr>
          </w:p>
        </w:tc>
        <w:tc>
          <w:tcPr>
            <w:tcW w:w="702" w:type="dxa"/>
            <w:shd w:val="clear" w:color="auto" w:fill="auto"/>
            <w:vAlign w:val="bottom"/>
          </w:tcPr>
          <w:p w14:paraId="417D3191" w14:textId="402EBB73" w:rsidR="00AE442F" w:rsidRPr="00AE442F" w:rsidRDefault="00AE442F" w:rsidP="00AE442F">
            <w:pPr>
              <w:tabs>
                <w:tab w:val="decimal" w:pos="553"/>
              </w:tabs>
              <w:spacing w:line="240" w:lineRule="atLeast"/>
              <w:ind w:right="11"/>
              <w:rPr>
                <w:sz w:val="18"/>
                <w:szCs w:val="18"/>
              </w:rPr>
            </w:pPr>
            <w:r w:rsidRPr="00AE442F">
              <w:rPr>
                <w:sz w:val="18"/>
                <w:szCs w:val="18"/>
              </w:rPr>
              <w:t xml:space="preserve"> 236 </w:t>
            </w:r>
          </w:p>
        </w:tc>
        <w:tc>
          <w:tcPr>
            <w:tcW w:w="252" w:type="dxa"/>
            <w:shd w:val="clear" w:color="auto" w:fill="auto"/>
            <w:vAlign w:val="bottom"/>
          </w:tcPr>
          <w:p w14:paraId="7AE359CC" w14:textId="77777777" w:rsidR="00AE442F" w:rsidRPr="00AE442F" w:rsidRDefault="00AE442F" w:rsidP="00AE442F">
            <w:pPr>
              <w:tabs>
                <w:tab w:val="decimal" w:pos="735"/>
              </w:tabs>
              <w:spacing w:line="240" w:lineRule="atLeast"/>
              <w:ind w:right="11"/>
              <w:rPr>
                <w:i/>
                <w:iCs/>
                <w:sz w:val="18"/>
                <w:szCs w:val="18"/>
                <w:lang w:val="en-GB" w:bidi="ar-SA"/>
              </w:rPr>
            </w:pPr>
          </w:p>
        </w:tc>
        <w:tc>
          <w:tcPr>
            <w:tcW w:w="711" w:type="dxa"/>
            <w:shd w:val="clear" w:color="auto" w:fill="auto"/>
            <w:vAlign w:val="bottom"/>
          </w:tcPr>
          <w:p w14:paraId="7EF8CF68" w14:textId="24EBA4CB" w:rsidR="00AE442F" w:rsidRPr="00AE442F" w:rsidRDefault="00AE442F" w:rsidP="003764C3">
            <w:pPr>
              <w:tabs>
                <w:tab w:val="decimal" w:pos="316"/>
              </w:tabs>
              <w:spacing w:line="240" w:lineRule="atLeast"/>
              <w:ind w:right="11"/>
              <w:rPr>
                <w:b/>
                <w:bCs/>
                <w:sz w:val="18"/>
                <w:szCs w:val="18"/>
                <w:cs/>
              </w:rPr>
            </w:pPr>
            <w:r w:rsidRPr="00AE442F">
              <w:rPr>
                <w:rFonts w:cstheme="minorBidi"/>
                <w:sz w:val="18"/>
                <w:szCs w:val="18"/>
                <w:lang w:val="en-GB"/>
              </w:rPr>
              <w:t>-</w:t>
            </w:r>
          </w:p>
        </w:tc>
        <w:tc>
          <w:tcPr>
            <w:tcW w:w="207" w:type="dxa"/>
            <w:vAlign w:val="bottom"/>
          </w:tcPr>
          <w:p w14:paraId="2A39C2FE" w14:textId="77777777" w:rsidR="00AE442F" w:rsidRPr="00AE442F" w:rsidRDefault="00AE442F" w:rsidP="00AE442F">
            <w:pPr>
              <w:tabs>
                <w:tab w:val="decimal" w:pos="735"/>
              </w:tabs>
              <w:spacing w:line="240" w:lineRule="atLeast"/>
              <w:ind w:right="11"/>
              <w:rPr>
                <w:i/>
                <w:iCs/>
                <w:sz w:val="18"/>
                <w:szCs w:val="18"/>
                <w:lang w:val="en-GB" w:bidi="ar-SA"/>
              </w:rPr>
            </w:pPr>
          </w:p>
        </w:tc>
        <w:tc>
          <w:tcPr>
            <w:tcW w:w="765" w:type="dxa"/>
            <w:shd w:val="clear" w:color="auto" w:fill="auto"/>
            <w:vAlign w:val="bottom"/>
          </w:tcPr>
          <w:p w14:paraId="04FA47A5" w14:textId="71292748" w:rsidR="00AE442F" w:rsidRPr="00AE442F" w:rsidRDefault="00AE442F" w:rsidP="00AE442F">
            <w:pPr>
              <w:tabs>
                <w:tab w:val="decimal" w:pos="618"/>
              </w:tabs>
              <w:spacing w:line="240" w:lineRule="atLeast"/>
              <w:ind w:right="11"/>
              <w:rPr>
                <w:i/>
                <w:iCs/>
                <w:sz w:val="18"/>
                <w:szCs w:val="18"/>
                <w:lang w:val="en-GB" w:bidi="ar-SA"/>
              </w:rPr>
            </w:pPr>
            <w:r w:rsidRPr="00AE442F">
              <w:rPr>
                <w:sz w:val="18"/>
                <w:szCs w:val="18"/>
              </w:rPr>
              <w:t xml:space="preserve"> 236 </w:t>
            </w:r>
          </w:p>
        </w:tc>
        <w:tc>
          <w:tcPr>
            <w:tcW w:w="180" w:type="dxa"/>
            <w:vAlign w:val="bottom"/>
          </w:tcPr>
          <w:p w14:paraId="109B2F5B" w14:textId="77777777" w:rsidR="00AE442F" w:rsidRPr="008241D5" w:rsidRDefault="00AE442F" w:rsidP="00AE442F">
            <w:pPr>
              <w:tabs>
                <w:tab w:val="decimal" w:pos="122"/>
              </w:tabs>
              <w:spacing w:line="240" w:lineRule="atLeast"/>
              <w:ind w:right="11"/>
              <w:rPr>
                <w:sz w:val="18"/>
                <w:szCs w:val="18"/>
                <w:lang w:val="en-GB" w:bidi="ar-SA"/>
              </w:rPr>
            </w:pPr>
          </w:p>
        </w:tc>
        <w:tc>
          <w:tcPr>
            <w:tcW w:w="702" w:type="dxa"/>
            <w:vAlign w:val="bottom"/>
          </w:tcPr>
          <w:p w14:paraId="2C746231" w14:textId="7B194591" w:rsidR="00AE442F" w:rsidRPr="008241D5" w:rsidRDefault="00AE442F" w:rsidP="00AE442F">
            <w:pPr>
              <w:tabs>
                <w:tab w:val="decimal" w:pos="319"/>
              </w:tabs>
              <w:spacing w:line="240" w:lineRule="atLeast"/>
              <w:ind w:right="11"/>
              <w:rPr>
                <w:sz w:val="18"/>
                <w:szCs w:val="18"/>
                <w:lang w:val="en-GB" w:bidi="ar-SA"/>
              </w:rPr>
            </w:pPr>
            <w:r w:rsidRPr="008241D5">
              <w:rPr>
                <w:rFonts w:cstheme="minorBidi"/>
                <w:sz w:val="18"/>
                <w:szCs w:val="22"/>
                <w:lang w:val="en-GB"/>
              </w:rPr>
              <w:t>-</w:t>
            </w:r>
          </w:p>
        </w:tc>
        <w:tc>
          <w:tcPr>
            <w:tcW w:w="180" w:type="dxa"/>
            <w:vAlign w:val="bottom"/>
          </w:tcPr>
          <w:p w14:paraId="07E7CB1E" w14:textId="77777777" w:rsidR="00AE442F" w:rsidRPr="008241D5" w:rsidRDefault="00AE442F" w:rsidP="00AE442F">
            <w:pPr>
              <w:tabs>
                <w:tab w:val="decimal" w:pos="735"/>
              </w:tabs>
              <w:spacing w:line="240" w:lineRule="atLeast"/>
              <w:ind w:right="11"/>
              <w:rPr>
                <w:i/>
                <w:iCs/>
                <w:sz w:val="18"/>
                <w:szCs w:val="18"/>
                <w:lang w:val="en-GB" w:bidi="ar-SA"/>
              </w:rPr>
            </w:pPr>
          </w:p>
        </w:tc>
        <w:tc>
          <w:tcPr>
            <w:tcW w:w="783" w:type="dxa"/>
          </w:tcPr>
          <w:p w14:paraId="62680527" w14:textId="671F34B2" w:rsidR="00AE442F" w:rsidRPr="008241D5" w:rsidRDefault="00AE442F" w:rsidP="00AE442F">
            <w:pPr>
              <w:tabs>
                <w:tab w:val="decimal" w:pos="618"/>
              </w:tabs>
              <w:spacing w:line="240" w:lineRule="atLeast"/>
              <w:ind w:right="11"/>
              <w:rPr>
                <w:sz w:val="18"/>
                <w:szCs w:val="18"/>
                <w:lang w:val="en-GB"/>
              </w:rPr>
            </w:pPr>
            <w:r w:rsidRPr="00E215E8">
              <w:rPr>
                <w:sz w:val="18"/>
                <w:szCs w:val="18"/>
              </w:rPr>
              <w:t xml:space="preserve"> 276 </w:t>
            </w:r>
          </w:p>
        </w:tc>
        <w:tc>
          <w:tcPr>
            <w:tcW w:w="180" w:type="dxa"/>
            <w:vAlign w:val="bottom"/>
          </w:tcPr>
          <w:p w14:paraId="4B9A9F68" w14:textId="77777777" w:rsidR="00AE442F" w:rsidRPr="008241D5" w:rsidRDefault="00AE442F" w:rsidP="00AE442F">
            <w:pPr>
              <w:tabs>
                <w:tab w:val="decimal" w:pos="630"/>
              </w:tabs>
              <w:spacing w:line="240" w:lineRule="atLeast"/>
              <w:ind w:right="11"/>
              <w:rPr>
                <w:sz w:val="18"/>
                <w:szCs w:val="18"/>
                <w:lang w:val="en-GB"/>
              </w:rPr>
            </w:pPr>
          </w:p>
        </w:tc>
        <w:tc>
          <w:tcPr>
            <w:tcW w:w="711" w:type="dxa"/>
            <w:vAlign w:val="bottom"/>
          </w:tcPr>
          <w:p w14:paraId="05E22463" w14:textId="0E653B88" w:rsidR="00AE442F" w:rsidRPr="008241D5" w:rsidRDefault="00AE442F" w:rsidP="00AE442F">
            <w:pPr>
              <w:tabs>
                <w:tab w:val="decimal" w:pos="70"/>
              </w:tabs>
              <w:spacing w:line="240" w:lineRule="atLeast"/>
              <w:ind w:right="11"/>
              <w:jc w:val="center"/>
              <w:rPr>
                <w:rFonts w:cstheme="minorBidi"/>
                <w:sz w:val="18"/>
                <w:szCs w:val="22"/>
                <w:lang w:val="en-GB"/>
              </w:rPr>
            </w:pPr>
            <w:r w:rsidRPr="00E215E8">
              <w:rPr>
                <w:rFonts w:cstheme="minorBidi"/>
                <w:sz w:val="18"/>
                <w:szCs w:val="22"/>
                <w:lang w:val="en-GB"/>
              </w:rPr>
              <w:t>-</w:t>
            </w:r>
          </w:p>
        </w:tc>
        <w:tc>
          <w:tcPr>
            <w:tcW w:w="189" w:type="dxa"/>
            <w:vAlign w:val="bottom"/>
          </w:tcPr>
          <w:p w14:paraId="4F9AA801" w14:textId="77777777" w:rsidR="00AE442F" w:rsidRPr="008241D5" w:rsidRDefault="00AE442F" w:rsidP="00AE442F">
            <w:pPr>
              <w:tabs>
                <w:tab w:val="decimal" w:pos="630"/>
              </w:tabs>
              <w:spacing w:line="240" w:lineRule="atLeast"/>
              <w:ind w:right="11"/>
              <w:rPr>
                <w:sz w:val="18"/>
                <w:szCs w:val="18"/>
                <w:lang w:val="en-GB" w:bidi="ar-SA"/>
              </w:rPr>
            </w:pPr>
          </w:p>
        </w:tc>
        <w:tc>
          <w:tcPr>
            <w:tcW w:w="810" w:type="dxa"/>
          </w:tcPr>
          <w:p w14:paraId="7B2C177C" w14:textId="18A40D04" w:rsidR="00AE442F" w:rsidRPr="008241D5" w:rsidRDefault="00AE442F" w:rsidP="00A86B9E">
            <w:pPr>
              <w:tabs>
                <w:tab w:val="decimal" w:pos="639"/>
              </w:tabs>
              <w:spacing w:line="240" w:lineRule="atLeast"/>
              <w:ind w:right="11"/>
              <w:rPr>
                <w:rFonts w:cstheme="minorBidi"/>
                <w:sz w:val="18"/>
                <w:szCs w:val="22"/>
                <w:lang w:val="en-GB"/>
              </w:rPr>
            </w:pPr>
            <w:r w:rsidRPr="00E215E8">
              <w:rPr>
                <w:sz w:val="18"/>
                <w:szCs w:val="18"/>
              </w:rPr>
              <w:t>276</w:t>
            </w:r>
          </w:p>
        </w:tc>
      </w:tr>
      <w:tr w:rsidR="00AE442F" w:rsidRPr="008241D5" w14:paraId="66FAE944" w14:textId="77777777" w:rsidTr="00AE442F">
        <w:trPr>
          <w:cantSplit/>
        </w:trPr>
        <w:tc>
          <w:tcPr>
            <w:tcW w:w="2043" w:type="dxa"/>
            <w:shd w:val="clear" w:color="auto" w:fill="auto"/>
            <w:vAlign w:val="bottom"/>
          </w:tcPr>
          <w:p w14:paraId="105DC38D" w14:textId="77777777" w:rsidR="00AE442F" w:rsidRPr="008241D5" w:rsidRDefault="00AE442F" w:rsidP="00F30C88">
            <w:pPr>
              <w:numPr>
                <w:ilvl w:val="0"/>
                <w:numId w:val="16"/>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7823ADB8" w14:textId="12978273" w:rsidR="00AE442F" w:rsidRPr="006B3939" w:rsidRDefault="00AE442F" w:rsidP="00AE442F">
            <w:pPr>
              <w:tabs>
                <w:tab w:val="decimal" w:pos="371"/>
              </w:tabs>
              <w:spacing w:line="240" w:lineRule="atLeast"/>
              <w:ind w:right="11"/>
              <w:rPr>
                <w:sz w:val="18"/>
                <w:szCs w:val="18"/>
              </w:rPr>
            </w:pPr>
            <w:r w:rsidRPr="008241D5">
              <w:rPr>
                <w:rFonts w:cstheme="minorBidi"/>
                <w:sz w:val="18"/>
                <w:szCs w:val="22"/>
                <w:lang w:val="en-GB"/>
              </w:rPr>
              <w:t>-</w:t>
            </w:r>
          </w:p>
        </w:tc>
        <w:tc>
          <w:tcPr>
            <w:tcW w:w="180" w:type="dxa"/>
            <w:vAlign w:val="bottom"/>
          </w:tcPr>
          <w:p w14:paraId="0BCC6036" w14:textId="77777777" w:rsidR="00AE442F" w:rsidRPr="006B3939" w:rsidRDefault="00AE442F" w:rsidP="00AE442F">
            <w:pPr>
              <w:tabs>
                <w:tab w:val="decimal" w:pos="735"/>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A93AE8A" w14:textId="5668ADA3" w:rsidR="00AE442F" w:rsidRPr="00AE442F" w:rsidRDefault="00AE442F" w:rsidP="00AE442F">
            <w:pPr>
              <w:tabs>
                <w:tab w:val="decimal" w:pos="553"/>
              </w:tabs>
              <w:spacing w:line="240" w:lineRule="atLeast"/>
              <w:ind w:right="11"/>
              <w:rPr>
                <w:sz w:val="18"/>
                <w:szCs w:val="18"/>
                <w:lang w:val="en-GB"/>
              </w:rPr>
            </w:pPr>
            <w:r w:rsidRPr="00AE442F">
              <w:rPr>
                <w:sz w:val="18"/>
                <w:szCs w:val="18"/>
              </w:rPr>
              <w:t xml:space="preserve"> 551 </w:t>
            </w:r>
          </w:p>
        </w:tc>
        <w:tc>
          <w:tcPr>
            <w:tcW w:w="252" w:type="dxa"/>
            <w:shd w:val="clear" w:color="auto" w:fill="auto"/>
            <w:vAlign w:val="bottom"/>
          </w:tcPr>
          <w:p w14:paraId="4E9BC371" w14:textId="77777777" w:rsidR="00AE442F" w:rsidRPr="00AE442F" w:rsidRDefault="00AE442F" w:rsidP="00AE442F">
            <w:pPr>
              <w:tabs>
                <w:tab w:val="decimal" w:pos="735"/>
              </w:tabs>
              <w:spacing w:line="240" w:lineRule="atLeast"/>
              <w:ind w:right="11"/>
              <w:rPr>
                <w:sz w:val="18"/>
                <w:szCs w:val="18"/>
                <w:lang w:val="en-GB" w:bidi="ar-SA"/>
              </w:rPr>
            </w:pPr>
          </w:p>
        </w:tc>
        <w:tc>
          <w:tcPr>
            <w:tcW w:w="711" w:type="dxa"/>
            <w:tcBorders>
              <w:bottom w:val="single" w:sz="4" w:space="0" w:color="auto"/>
            </w:tcBorders>
            <w:shd w:val="clear" w:color="auto" w:fill="auto"/>
            <w:vAlign w:val="bottom"/>
          </w:tcPr>
          <w:p w14:paraId="48A5A1B0" w14:textId="71A013AC" w:rsidR="00AE442F" w:rsidRPr="00AE442F" w:rsidRDefault="00AE442F" w:rsidP="00AE442F">
            <w:pPr>
              <w:tabs>
                <w:tab w:val="decimal" w:pos="316"/>
              </w:tabs>
              <w:spacing w:line="240" w:lineRule="atLeast"/>
              <w:ind w:right="11"/>
              <w:rPr>
                <w:b/>
                <w:bCs/>
                <w:sz w:val="18"/>
                <w:szCs w:val="18"/>
                <w:cs/>
              </w:rPr>
            </w:pPr>
            <w:r w:rsidRPr="00AE442F">
              <w:rPr>
                <w:rFonts w:cstheme="minorBidi"/>
                <w:sz w:val="18"/>
                <w:szCs w:val="18"/>
                <w:lang w:val="en-GB"/>
              </w:rPr>
              <w:t>-</w:t>
            </w:r>
          </w:p>
        </w:tc>
        <w:tc>
          <w:tcPr>
            <w:tcW w:w="207" w:type="dxa"/>
            <w:vAlign w:val="bottom"/>
          </w:tcPr>
          <w:p w14:paraId="1538BC66" w14:textId="77777777" w:rsidR="00AE442F" w:rsidRPr="00AE442F" w:rsidRDefault="00AE442F" w:rsidP="00AE442F">
            <w:pPr>
              <w:tabs>
                <w:tab w:val="decimal" w:pos="735"/>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3CA05844" w14:textId="4A71AEA9" w:rsidR="00AE442F" w:rsidRPr="00AE442F" w:rsidRDefault="00AE442F" w:rsidP="00AE442F">
            <w:pPr>
              <w:tabs>
                <w:tab w:val="decimal" w:pos="618"/>
              </w:tabs>
              <w:spacing w:line="240" w:lineRule="atLeast"/>
              <w:ind w:right="11"/>
              <w:rPr>
                <w:rFonts w:cstheme="minorBidi"/>
                <w:sz w:val="18"/>
                <w:szCs w:val="18"/>
                <w:lang w:val="en-GB"/>
              </w:rPr>
            </w:pPr>
            <w:r w:rsidRPr="00AE442F">
              <w:rPr>
                <w:sz w:val="18"/>
                <w:szCs w:val="18"/>
              </w:rPr>
              <w:t xml:space="preserve"> 551 </w:t>
            </w:r>
          </w:p>
        </w:tc>
        <w:tc>
          <w:tcPr>
            <w:tcW w:w="180" w:type="dxa"/>
            <w:vAlign w:val="bottom"/>
          </w:tcPr>
          <w:p w14:paraId="6E66FFEB" w14:textId="77777777" w:rsidR="00AE442F" w:rsidRPr="008241D5" w:rsidRDefault="00AE442F" w:rsidP="00AE442F">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0074C4B3" w14:textId="24402A2C" w:rsidR="00AE442F" w:rsidRPr="008241D5" w:rsidRDefault="00AE442F" w:rsidP="00AE442F">
            <w:pPr>
              <w:tabs>
                <w:tab w:val="decimal" w:pos="319"/>
              </w:tabs>
              <w:spacing w:line="240" w:lineRule="atLeast"/>
              <w:ind w:right="11"/>
              <w:rPr>
                <w:rFonts w:cstheme="minorBidi"/>
                <w:sz w:val="18"/>
                <w:szCs w:val="22"/>
                <w:cs/>
                <w:lang w:val="en-GB"/>
              </w:rPr>
            </w:pPr>
            <w:r w:rsidRPr="008241D5">
              <w:rPr>
                <w:rFonts w:cstheme="minorBidi"/>
                <w:sz w:val="18"/>
                <w:szCs w:val="22"/>
                <w:lang w:val="en-GB"/>
              </w:rPr>
              <w:t>-</w:t>
            </w:r>
          </w:p>
        </w:tc>
        <w:tc>
          <w:tcPr>
            <w:tcW w:w="180" w:type="dxa"/>
            <w:vAlign w:val="bottom"/>
          </w:tcPr>
          <w:p w14:paraId="1AAAB0EA" w14:textId="77777777" w:rsidR="00AE442F" w:rsidRPr="008241D5" w:rsidRDefault="00AE442F" w:rsidP="00AE442F">
            <w:pPr>
              <w:tabs>
                <w:tab w:val="decimal" w:pos="735"/>
              </w:tabs>
              <w:spacing w:line="240" w:lineRule="atLeast"/>
              <w:ind w:right="11"/>
              <w:rPr>
                <w:sz w:val="18"/>
                <w:szCs w:val="18"/>
                <w:lang w:val="en-GB" w:bidi="ar-SA"/>
              </w:rPr>
            </w:pPr>
          </w:p>
        </w:tc>
        <w:tc>
          <w:tcPr>
            <w:tcW w:w="783" w:type="dxa"/>
            <w:tcBorders>
              <w:bottom w:val="single" w:sz="4" w:space="0" w:color="auto"/>
            </w:tcBorders>
          </w:tcPr>
          <w:p w14:paraId="2151C918" w14:textId="79BF985F" w:rsidR="00AE442F" w:rsidRPr="008241D5" w:rsidRDefault="00AE442F" w:rsidP="00AE442F">
            <w:pPr>
              <w:tabs>
                <w:tab w:val="decimal" w:pos="618"/>
              </w:tabs>
              <w:spacing w:line="240" w:lineRule="atLeast"/>
              <w:ind w:right="11"/>
              <w:rPr>
                <w:sz w:val="18"/>
                <w:szCs w:val="18"/>
                <w:lang w:val="en-GB"/>
              </w:rPr>
            </w:pPr>
            <w:r w:rsidRPr="00E215E8">
              <w:rPr>
                <w:sz w:val="18"/>
                <w:szCs w:val="18"/>
              </w:rPr>
              <w:t xml:space="preserve"> 292 </w:t>
            </w:r>
          </w:p>
        </w:tc>
        <w:tc>
          <w:tcPr>
            <w:tcW w:w="180" w:type="dxa"/>
            <w:vAlign w:val="bottom"/>
          </w:tcPr>
          <w:p w14:paraId="599C52A8" w14:textId="77777777" w:rsidR="00AE442F" w:rsidRPr="008241D5" w:rsidRDefault="00AE442F" w:rsidP="00AE442F">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D1BCA50" w14:textId="71BB00E0" w:rsidR="00AE442F" w:rsidRPr="008241D5" w:rsidRDefault="00AE442F" w:rsidP="00AE442F">
            <w:pPr>
              <w:tabs>
                <w:tab w:val="decimal" w:pos="70"/>
              </w:tabs>
              <w:spacing w:line="240" w:lineRule="atLeast"/>
              <w:ind w:right="11"/>
              <w:jc w:val="center"/>
              <w:rPr>
                <w:sz w:val="18"/>
                <w:szCs w:val="18"/>
                <w:lang w:val="en-GB"/>
              </w:rPr>
            </w:pPr>
            <w:r w:rsidRPr="00E215E8">
              <w:rPr>
                <w:rFonts w:cstheme="minorBidi"/>
                <w:sz w:val="18"/>
                <w:szCs w:val="22"/>
                <w:lang w:val="en-GB"/>
              </w:rPr>
              <w:t>-</w:t>
            </w:r>
          </w:p>
        </w:tc>
        <w:tc>
          <w:tcPr>
            <w:tcW w:w="189" w:type="dxa"/>
            <w:vAlign w:val="bottom"/>
          </w:tcPr>
          <w:p w14:paraId="0E2D47F7" w14:textId="77777777" w:rsidR="00AE442F" w:rsidRPr="008241D5" w:rsidRDefault="00AE442F" w:rsidP="00AE442F">
            <w:pPr>
              <w:tabs>
                <w:tab w:val="decimal" w:pos="630"/>
              </w:tabs>
              <w:spacing w:line="240" w:lineRule="atLeast"/>
              <w:ind w:right="11"/>
              <w:rPr>
                <w:sz w:val="18"/>
                <w:szCs w:val="18"/>
                <w:lang w:val="en-GB" w:bidi="ar-SA"/>
              </w:rPr>
            </w:pPr>
          </w:p>
        </w:tc>
        <w:tc>
          <w:tcPr>
            <w:tcW w:w="810" w:type="dxa"/>
            <w:tcBorders>
              <w:bottom w:val="single" w:sz="4" w:space="0" w:color="auto"/>
            </w:tcBorders>
          </w:tcPr>
          <w:p w14:paraId="7A2E8D98" w14:textId="6894028E" w:rsidR="00AE442F" w:rsidRPr="008241D5" w:rsidRDefault="00AE442F" w:rsidP="00AE442F">
            <w:pPr>
              <w:tabs>
                <w:tab w:val="decimal" w:pos="648"/>
              </w:tabs>
              <w:spacing w:line="240" w:lineRule="atLeast"/>
              <w:ind w:right="11"/>
              <w:rPr>
                <w:sz w:val="18"/>
                <w:szCs w:val="18"/>
                <w:lang w:val="en-GB" w:bidi="ar-SA"/>
              </w:rPr>
            </w:pPr>
            <w:r w:rsidRPr="00E215E8">
              <w:rPr>
                <w:sz w:val="18"/>
                <w:szCs w:val="18"/>
              </w:rPr>
              <w:t xml:space="preserve"> 292</w:t>
            </w:r>
          </w:p>
        </w:tc>
      </w:tr>
      <w:tr w:rsidR="00AE442F" w:rsidRPr="00CA5410" w14:paraId="60D11256" w14:textId="77777777" w:rsidTr="00AE442F">
        <w:trPr>
          <w:cantSplit/>
        </w:trPr>
        <w:tc>
          <w:tcPr>
            <w:tcW w:w="2043" w:type="dxa"/>
            <w:shd w:val="clear" w:color="auto" w:fill="auto"/>
            <w:vAlign w:val="bottom"/>
          </w:tcPr>
          <w:p w14:paraId="42D3C905" w14:textId="77777777" w:rsidR="00AE442F" w:rsidRPr="008241D5" w:rsidRDefault="00AE442F" w:rsidP="00AE442F">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51D38D32" w14:textId="5C47C747" w:rsidR="00AE442F" w:rsidRPr="0089119B" w:rsidRDefault="00AE442F" w:rsidP="00AE442F">
            <w:pPr>
              <w:tabs>
                <w:tab w:val="decimal" w:pos="371"/>
              </w:tabs>
              <w:spacing w:line="240" w:lineRule="atLeast"/>
              <w:ind w:right="11"/>
              <w:rPr>
                <w:b/>
                <w:bCs/>
                <w:sz w:val="18"/>
                <w:szCs w:val="18"/>
              </w:rPr>
            </w:pPr>
            <w:r w:rsidRPr="0089119B">
              <w:rPr>
                <w:rFonts w:cstheme="minorBidi"/>
                <w:b/>
                <w:bCs/>
                <w:sz w:val="18"/>
                <w:szCs w:val="22"/>
                <w:lang w:val="en-GB"/>
              </w:rPr>
              <w:t>-</w:t>
            </w:r>
          </w:p>
        </w:tc>
        <w:tc>
          <w:tcPr>
            <w:tcW w:w="180" w:type="dxa"/>
            <w:vAlign w:val="bottom"/>
          </w:tcPr>
          <w:p w14:paraId="3BDCA2D6" w14:textId="77777777" w:rsidR="00AE442F" w:rsidRPr="0089119B" w:rsidRDefault="00AE442F" w:rsidP="00AE442F">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A5FC642" w14:textId="409B7C91" w:rsidR="00AE442F" w:rsidRPr="0089119B" w:rsidRDefault="00AE442F" w:rsidP="00AE442F">
            <w:pPr>
              <w:tabs>
                <w:tab w:val="decimal" w:pos="553"/>
              </w:tabs>
              <w:spacing w:line="240" w:lineRule="atLeast"/>
              <w:ind w:right="11"/>
              <w:rPr>
                <w:b/>
                <w:bCs/>
                <w:sz w:val="18"/>
                <w:szCs w:val="18"/>
                <w:lang w:val="en-GB"/>
              </w:rPr>
            </w:pPr>
            <w:r w:rsidRPr="0089119B">
              <w:rPr>
                <w:b/>
                <w:bCs/>
                <w:sz w:val="18"/>
                <w:szCs w:val="18"/>
              </w:rPr>
              <w:t xml:space="preserve"> 787 </w:t>
            </w:r>
          </w:p>
        </w:tc>
        <w:tc>
          <w:tcPr>
            <w:tcW w:w="252" w:type="dxa"/>
            <w:shd w:val="clear" w:color="auto" w:fill="auto"/>
            <w:vAlign w:val="bottom"/>
          </w:tcPr>
          <w:p w14:paraId="674595A2" w14:textId="77777777" w:rsidR="00AE442F" w:rsidRPr="0089119B" w:rsidRDefault="00AE442F" w:rsidP="00AE442F">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738A68E0" w14:textId="1E20FDF8" w:rsidR="00AE442F" w:rsidRPr="0089119B" w:rsidRDefault="00AE442F" w:rsidP="00AE442F">
            <w:pPr>
              <w:tabs>
                <w:tab w:val="decimal" w:pos="453"/>
              </w:tabs>
              <w:spacing w:line="240" w:lineRule="atLeast"/>
              <w:ind w:right="11"/>
              <w:rPr>
                <w:b/>
                <w:bCs/>
                <w:sz w:val="18"/>
                <w:szCs w:val="18"/>
                <w:cs/>
              </w:rPr>
            </w:pPr>
            <w:r w:rsidRPr="0089119B">
              <w:rPr>
                <w:b/>
                <w:bCs/>
                <w:sz w:val="18"/>
                <w:szCs w:val="18"/>
              </w:rPr>
              <w:t xml:space="preserve"> -   </w:t>
            </w:r>
          </w:p>
        </w:tc>
        <w:tc>
          <w:tcPr>
            <w:tcW w:w="207" w:type="dxa"/>
            <w:vAlign w:val="bottom"/>
          </w:tcPr>
          <w:p w14:paraId="1FE65156" w14:textId="77777777" w:rsidR="00AE442F" w:rsidRPr="0089119B" w:rsidRDefault="00AE442F" w:rsidP="00AE442F">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61CB22BD" w14:textId="29BD7534" w:rsidR="00AE442F" w:rsidRPr="0089119B" w:rsidRDefault="00AE442F" w:rsidP="00AE442F">
            <w:pPr>
              <w:tabs>
                <w:tab w:val="decimal" w:pos="618"/>
              </w:tabs>
              <w:spacing w:line="240" w:lineRule="atLeast"/>
              <w:ind w:right="11"/>
              <w:rPr>
                <w:rFonts w:cstheme="minorBidi"/>
                <w:b/>
                <w:bCs/>
                <w:sz w:val="18"/>
                <w:szCs w:val="18"/>
                <w:lang w:val="en-GB"/>
              </w:rPr>
            </w:pPr>
            <w:r w:rsidRPr="0089119B">
              <w:rPr>
                <w:b/>
                <w:bCs/>
                <w:sz w:val="18"/>
                <w:szCs w:val="18"/>
              </w:rPr>
              <w:t xml:space="preserve"> 787 </w:t>
            </w:r>
          </w:p>
        </w:tc>
        <w:tc>
          <w:tcPr>
            <w:tcW w:w="180" w:type="dxa"/>
            <w:vAlign w:val="bottom"/>
          </w:tcPr>
          <w:p w14:paraId="490085F9"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4208F14" w14:textId="3EF4C8EA" w:rsidR="00AE442F" w:rsidRPr="00CA5410" w:rsidRDefault="00AE442F" w:rsidP="00AE442F">
            <w:pPr>
              <w:tabs>
                <w:tab w:val="decimal" w:pos="319"/>
              </w:tabs>
              <w:spacing w:line="240" w:lineRule="atLeast"/>
              <w:ind w:right="11"/>
              <w:rPr>
                <w:b/>
                <w:bCs/>
                <w:sz w:val="18"/>
                <w:szCs w:val="18"/>
                <w:lang w:val="en-GB" w:bidi="ar-SA"/>
              </w:rPr>
            </w:pPr>
            <w:r w:rsidRPr="00F23166">
              <w:rPr>
                <w:rFonts w:cstheme="minorBidi"/>
                <w:b/>
                <w:bCs/>
                <w:sz w:val="18"/>
                <w:szCs w:val="22"/>
                <w:lang w:val="en-GB"/>
              </w:rPr>
              <w:t>-</w:t>
            </w:r>
          </w:p>
        </w:tc>
        <w:tc>
          <w:tcPr>
            <w:tcW w:w="180" w:type="dxa"/>
            <w:vAlign w:val="bottom"/>
          </w:tcPr>
          <w:p w14:paraId="601DC223"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tcPr>
          <w:p w14:paraId="70ADAAAE" w14:textId="743ED69E" w:rsidR="00AE442F" w:rsidRPr="00CA5410" w:rsidRDefault="00AE442F" w:rsidP="00AE442F">
            <w:pPr>
              <w:tabs>
                <w:tab w:val="decimal" w:pos="618"/>
              </w:tabs>
              <w:spacing w:line="240" w:lineRule="atLeast"/>
              <w:ind w:right="11"/>
              <w:rPr>
                <w:b/>
                <w:bCs/>
                <w:sz w:val="18"/>
                <w:szCs w:val="18"/>
                <w:lang w:val="en-GB"/>
              </w:rPr>
            </w:pPr>
            <w:r w:rsidRPr="00F23166">
              <w:rPr>
                <w:b/>
                <w:bCs/>
                <w:sz w:val="18"/>
                <w:szCs w:val="18"/>
              </w:rPr>
              <w:t xml:space="preserve"> 56</w:t>
            </w:r>
            <w:r>
              <w:rPr>
                <w:b/>
                <w:bCs/>
                <w:sz w:val="18"/>
                <w:szCs w:val="18"/>
              </w:rPr>
              <w:t>8</w:t>
            </w:r>
            <w:r w:rsidRPr="00F23166">
              <w:rPr>
                <w:b/>
                <w:bCs/>
                <w:sz w:val="18"/>
                <w:szCs w:val="18"/>
              </w:rPr>
              <w:t xml:space="preserve"> </w:t>
            </w:r>
          </w:p>
        </w:tc>
        <w:tc>
          <w:tcPr>
            <w:tcW w:w="180" w:type="dxa"/>
            <w:vAlign w:val="bottom"/>
          </w:tcPr>
          <w:p w14:paraId="5179B99D" w14:textId="77777777" w:rsidR="00AE442F" w:rsidRPr="00CA5410" w:rsidRDefault="00AE442F" w:rsidP="00AE442F">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45D2A529" w14:textId="38C70F51" w:rsidR="00AE442F" w:rsidRPr="00AE2A83" w:rsidRDefault="00AE442F" w:rsidP="00AE442F">
            <w:pPr>
              <w:tabs>
                <w:tab w:val="decimal" w:pos="70"/>
              </w:tabs>
              <w:spacing w:line="240" w:lineRule="atLeast"/>
              <w:ind w:right="11"/>
              <w:jc w:val="center"/>
              <w:rPr>
                <w:b/>
                <w:bCs/>
                <w:sz w:val="18"/>
                <w:szCs w:val="18"/>
                <w:lang w:val="en-GB"/>
              </w:rPr>
            </w:pPr>
            <w:r w:rsidRPr="00F23166">
              <w:rPr>
                <w:rFonts w:cstheme="minorBidi"/>
                <w:b/>
                <w:bCs/>
                <w:sz w:val="18"/>
                <w:szCs w:val="22"/>
                <w:lang w:val="en-GB"/>
              </w:rPr>
              <w:t>-</w:t>
            </w:r>
          </w:p>
        </w:tc>
        <w:tc>
          <w:tcPr>
            <w:tcW w:w="189" w:type="dxa"/>
            <w:vAlign w:val="bottom"/>
          </w:tcPr>
          <w:p w14:paraId="3D16E9AA"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tcPr>
          <w:p w14:paraId="330EFB72" w14:textId="1132F2F5" w:rsidR="00AE442F" w:rsidRPr="00CA5410" w:rsidRDefault="00AE442F" w:rsidP="00A86B9E">
            <w:pPr>
              <w:tabs>
                <w:tab w:val="decimal" w:pos="642"/>
              </w:tabs>
              <w:spacing w:line="240" w:lineRule="atLeast"/>
              <w:ind w:right="11"/>
              <w:rPr>
                <w:b/>
                <w:bCs/>
                <w:sz w:val="18"/>
                <w:szCs w:val="18"/>
                <w:lang w:val="en-GB" w:bidi="ar-SA"/>
              </w:rPr>
            </w:pPr>
            <w:r w:rsidRPr="00F23166">
              <w:rPr>
                <w:b/>
                <w:bCs/>
                <w:sz w:val="18"/>
                <w:szCs w:val="18"/>
              </w:rPr>
              <w:t xml:space="preserve"> 56</w:t>
            </w:r>
            <w:r>
              <w:rPr>
                <w:b/>
                <w:bCs/>
                <w:sz w:val="18"/>
                <w:szCs w:val="18"/>
              </w:rPr>
              <w:t>8</w:t>
            </w:r>
          </w:p>
        </w:tc>
      </w:tr>
      <w:tr w:rsidR="00AE442F" w:rsidRPr="00CA5410" w14:paraId="3F49EA99" w14:textId="77777777" w:rsidTr="00AE442F">
        <w:trPr>
          <w:cantSplit/>
        </w:trPr>
        <w:tc>
          <w:tcPr>
            <w:tcW w:w="2043" w:type="dxa"/>
            <w:shd w:val="clear" w:color="auto" w:fill="auto"/>
            <w:vAlign w:val="bottom"/>
          </w:tcPr>
          <w:p w14:paraId="4FB969D9" w14:textId="77777777" w:rsidR="00AE442F" w:rsidRPr="008241D5" w:rsidRDefault="00AE442F" w:rsidP="00AE442F">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single" w:sz="4" w:space="0" w:color="auto"/>
            </w:tcBorders>
            <w:shd w:val="clear" w:color="auto" w:fill="auto"/>
            <w:vAlign w:val="bottom"/>
          </w:tcPr>
          <w:p w14:paraId="171E864C" w14:textId="5DFCD86E" w:rsidR="00AE442F" w:rsidRPr="0089119B" w:rsidRDefault="00AE442F" w:rsidP="00AE442F">
            <w:pPr>
              <w:tabs>
                <w:tab w:val="decimal" w:pos="371"/>
              </w:tabs>
              <w:spacing w:line="240" w:lineRule="atLeast"/>
              <w:ind w:right="11"/>
              <w:rPr>
                <w:b/>
                <w:bCs/>
                <w:sz w:val="18"/>
                <w:szCs w:val="18"/>
              </w:rPr>
            </w:pPr>
            <w:r w:rsidRPr="0089119B">
              <w:rPr>
                <w:rFonts w:cstheme="minorBidi"/>
                <w:b/>
                <w:bCs/>
                <w:sz w:val="18"/>
                <w:szCs w:val="22"/>
                <w:lang w:val="en-GB"/>
              </w:rPr>
              <w:t>-</w:t>
            </w:r>
          </w:p>
        </w:tc>
        <w:tc>
          <w:tcPr>
            <w:tcW w:w="180" w:type="dxa"/>
            <w:vAlign w:val="bottom"/>
          </w:tcPr>
          <w:p w14:paraId="0912CAA2" w14:textId="77777777" w:rsidR="00AE442F" w:rsidRPr="0089119B" w:rsidRDefault="00AE442F" w:rsidP="00AE442F">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0F46518" w14:textId="5885FB41" w:rsidR="00AE442F" w:rsidRPr="0089119B" w:rsidRDefault="00AE442F" w:rsidP="00AE442F">
            <w:pPr>
              <w:tabs>
                <w:tab w:val="decimal" w:pos="553"/>
              </w:tabs>
              <w:spacing w:line="240" w:lineRule="atLeast"/>
              <w:ind w:right="11"/>
              <w:rPr>
                <w:b/>
                <w:bCs/>
                <w:sz w:val="18"/>
                <w:szCs w:val="18"/>
                <w:lang w:val="en-GB"/>
              </w:rPr>
            </w:pPr>
            <w:r w:rsidRPr="0089119B">
              <w:rPr>
                <w:b/>
                <w:bCs/>
                <w:sz w:val="18"/>
                <w:szCs w:val="18"/>
              </w:rPr>
              <w:t xml:space="preserve"> 787 </w:t>
            </w:r>
          </w:p>
        </w:tc>
        <w:tc>
          <w:tcPr>
            <w:tcW w:w="252" w:type="dxa"/>
            <w:shd w:val="clear" w:color="auto" w:fill="auto"/>
            <w:vAlign w:val="bottom"/>
          </w:tcPr>
          <w:p w14:paraId="2AD7250F" w14:textId="77777777" w:rsidR="00AE442F" w:rsidRPr="0089119B" w:rsidRDefault="00AE442F" w:rsidP="00AE442F">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1AB5740A" w14:textId="00C79914" w:rsidR="00AE442F" w:rsidRPr="0089119B" w:rsidRDefault="00AE442F" w:rsidP="00AE442F">
            <w:pPr>
              <w:tabs>
                <w:tab w:val="decimal" w:pos="541"/>
              </w:tabs>
              <w:spacing w:line="240" w:lineRule="atLeast"/>
              <w:ind w:right="11"/>
              <w:rPr>
                <w:rFonts w:cstheme="minorBidi"/>
                <w:b/>
                <w:bCs/>
                <w:sz w:val="18"/>
                <w:szCs w:val="18"/>
                <w:cs/>
                <w:lang w:val="en-GB"/>
              </w:rPr>
            </w:pPr>
            <w:r w:rsidRPr="0089119B">
              <w:rPr>
                <w:b/>
                <w:bCs/>
                <w:sz w:val="18"/>
                <w:szCs w:val="18"/>
              </w:rPr>
              <w:t xml:space="preserve"> 12,335 </w:t>
            </w:r>
          </w:p>
        </w:tc>
        <w:tc>
          <w:tcPr>
            <w:tcW w:w="207" w:type="dxa"/>
            <w:vAlign w:val="bottom"/>
          </w:tcPr>
          <w:p w14:paraId="3E3150F7" w14:textId="77777777" w:rsidR="00AE442F" w:rsidRPr="0089119B" w:rsidRDefault="00AE442F" w:rsidP="00AE442F">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04FBE974" w14:textId="64D26BBD" w:rsidR="00AE442F" w:rsidRPr="0089119B" w:rsidRDefault="00AE442F" w:rsidP="00AE442F">
            <w:pPr>
              <w:tabs>
                <w:tab w:val="decimal" w:pos="618"/>
              </w:tabs>
              <w:spacing w:line="240" w:lineRule="atLeast"/>
              <w:ind w:right="11"/>
              <w:rPr>
                <w:rFonts w:cstheme="minorBidi"/>
                <w:b/>
                <w:bCs/>
                <w:sz w:val="18"/>
                <w:szCs w:val="18"/>
                <w:lang w:val="en-GB"/>
              </w:rPr>
            </w:pPr>
            <w:r w:rsidRPr="0089119B">
              <w:rPr>
                <w:b/>
                <w:bCs/>
                <w:sz w:val="18"/>
                <w:szCs w:val="18"/>
              </w:rPr>
              <w:t xml:space="preserve"> 13,122 </w:t>
            </w:r>
          </w:p>
        </w:tc>
        <w:tc>
          <w:tcPr>
            <w:tcW w:w="180" w:type="dxa"/>
            <w:vAlign w:val="bottom"/>
          </w:tcPr>
          <w:p w14:paraId="4F37B2D3"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26D41E86" w14:textId="1E525D19" w:rsidR="00AE442F" w:rsidRPr="00CA5410" w:rsidRDefault="00AE442F" w:rsidP="00AE442F">
            <w:pPr>
              <w:tabs>
                <w:tab w:val="decimal" w:pos="319"/>
              </w:tabs>
              <w:spacing w:line="240" w:lineRule="atLeast"/>
              <w:ind w:right="11"/>
              <w:rPr>
                <w:b/>
                <w:bCs/>
                <w:sz w:val="18"/>
                <w:szCs w:val="18"/>
                <w:lang w:val="en-GB" w:bidi="ar-SA"/>
              </w:rPr>
            </w:pPr>
            <w:r w:rsidRPr="00F23166">
              <w:rPr>
                <w:rFonts w:cstheme="minorBidi"/>
                <w:b/>
                <w:bCs/>
                <w:sz w:val="18"/>
                <w:szCs w:val="22"/>
                <w:lang w:val="en-GB"/>
              </w:rPr>
              <w:t>-</w:t>
            </w:r>
          </w:p>
        </w:tc>
        <w:tc>
          <w:tcPr>
            <w:tcW w:w="180" w:type="dxa"/>
            <w:vAlign w:val="bottom"/>
          </w:tcPr>
          <w:p w14:paraId="32A3B44D"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tcPr>
          <w:p w14:paraId="4D48BB99" w14:textId="619DCBA5" w:rsidR="00AE442F" w:rsidRPr="00CA5410" w:rsidRDefault="00AE442F" w:rsidP="00AE442F">
            <w:pPr>
              <w:tabs>
                <w:tab w:val="decimal" w:pos="618"/>
              </w:tabs>
              <w:spacing w:line="240" w:lineRule="atLeast"/>
              <w:ind w:right="11"/>
              <w:rPr>
                <w:b/>
                <w:bCs/>
                <w:sz w:val="18"/>
                <w:szCs w:val="18"/>
                <w:lang w:val="en-GB"/>
              </w:rPr>
            </w:pPr>
            <w:r w:rsidRPr="00F23166">
              <w:rPr>
                <w:b/>
                <w:bCs/>
                <w:sz w:val="18"/>
                <w:szCs w:val="18"/>
              </w:rPr>
              <w:t xml:space="preserve"> 56</w:t>
            </w:r>
            <w:r>
              <w:rPr>
                <w:b/>
                <w:bCs/>
                <w:sz w:val="18"/>
                <w:szCs w:val="18"/>
              </w:rPr>
              <w:t>8</w:t>
            </w:r>
            <w:r w:rsidRPr="00F23166">
              <w:rPr>
                <w:b/>
                <w:bCs/>
                <w:sz w:val="18"/>
                <w:szCs w:val="18"/>
              </w:rPr>
              <w:t xml:space="preserve"> </w:t>
            </w:r>
          </w:p>
        </w:tc>
        <w:tc>
          <w:tcPr>
            <w:tcW w:w="180" w:type="dxa"/>
            <w:vAlign w:val="bottom"/>
          </w:tcPr>
          <w:p w14:paraId="7A51BD50" w14:textId="77777777" w:rsidR="00AE442F" w:rsidRPr="00CA5410" w:rsidRDefault="00AE442F" w:rsidP="00AE442F">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2CD89302" w14:textId="2760520F" w:rsidR="00AE442F" w:rsidRPr="00CA5410" w:rsidRDefault="00AE442F" w:rsidP="00AE442F">
            <w:pPr>
              <w:tabs>
                <w:tab w:val="decimal" w:pos="548"/>
              </w:tabs>
              <w:spacing w:line="240" w:lineRule="atLeast"/>
              <w:ind w:right="-181"/>
              <w:rPr>
                <w:b/>
                <w:bCs/>
                <w:sz w:val="18"/>
                <w:szCs w:val="18"/>
                <w:lang w:val="en-GB"/>
              </w:rPr>
            </w:pPr>
            <w:r w:rsidRPr="00F23166">
              <w:rPr>
                <w:b/>
                <w:bCs/>
                <w:sz w:val="18"/>
                <w:szCs w:val="18"/>
                <w:lang w:val="en-GB"/>
              </w:rPr>
              <w:t>12,891</w:t>
            </w:r>
          </w:p>
        </w:tc>
        <w:tc>
          <w:tcPr>
            <w:tcW w:w="189" w:type="dxa"/>
            <w:vAlign w:val="bottom"/>
          </w:tcPr>
          <w:p w14:paraId="0B8C91C4"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2AC0BE1B" w14:textId="5FB6FF1C" w:rsidR="00AE442F" w:rsidRPr="00CA5410" w:rsidRDefault="00AE442F" w:rsidP="00A86B9E">
            <w:pPr>
              <w:tabs>
                <w:tab w:val="decimal" w:pos="642"/>
              </w:tabs>
              <w:spacing w:line="240" w:lineRule="atLeast"/>
              <w:ind w:right="11"/>
              <w:rPr>
                <w:b/>
                <w:bCs/>
                <w:sz w:val="18"/>
                <w:szCs w:val="18"/>
                <w:lang w:val="en-GB" w:bidi="ar-SA"/>
              </w:rPr>
            </w:pPr>
            <w:r w:rsidRPr="00F23166">
              <w:rPr>
                <w:b/>
                <w:bCs/>
                <w:sz w:val="18"/>
                <w:szCs w:val="18"/>
                <w:lang w:val="en-GB"/>
              </w:rPr>
              <w:t>13,45</w:t>
            </w:r>
            <w:r>
              <w:rPr>
                <w:b/>
                <w:bCs/>
                <w:sz w:val="18"/>
                <w:szCs w:val="18"/>
                <w:lang w:val="en-GB"/>
              </w:rPr>
              <w:t>9</w:t>
            </w:r>
          </w:p>
        </w:tc>
      </w:tr>
      <w:tr w:rsidR="00AE442F" w:rsidRPr="00CA5410" w14:paraId="5E0D8D71" w14:textId="77777777" w:rsidTr="00AE442F">
        <w:trPr>
          <w:cantSplit/>
        </w:trPr>
        <w:tc>
          <w:tcPr>
            <w:tcW w:w="2043" w:type="dxa"/>
            <w:shd w:val="clear" w:color="auto" w:fill="auto"/>
            <w:vAlign w:val="bottom"/>
          </w:tcPr>
          <w:p w14:paraId="759F9D96" w14:textId="77777777" w:rsidR="00AE442F" w:rsidRPr="008241D5" w:rsidRDefault="00AE442F" w:rsidP="00AE442F">
            <w:pPr>
              <w:tabs>
                <w:tab w:val="left" w:pos="56"/>
              </w:tabs>
              <w:spacing w:line="240" w:lineRule="atLeast"/>
              <w:ind w:firstLine="108"/>
              <w:rPr>
                <w:b/>
                <w:bCs/>
                <w:sz w:val="18"/>
                <w:szCs w:val="18"/>
                <w:lang w:val="en-GB"/>
              </w:rPr>
            </w:pPr>
          </w:p>
        </w:tc>
        <w:tc>
          <w:tcPr>
            <w:tcW w:w="738" w:type="dxa"/>
            <w:tcBorders>
              <w:top w:val="single" w:sz="4" w:space="0" w:color="auto"/>
            </w:tcBorders>
            <w:shd w:val="clear" w:color="auto" w:fill="auto"/>
            <w:vAlign w:val="bottom"/>
          </w:tcPr>
          <w:p w14:paraId="076D728A" w14:textId="77777777" w:rsidR="00AE442F" w:rsidRPr="00306729" w:rsidRDefault="00AE442F" w:rsidP="00AE442F">
            <w:pPr>
              <w:tabs>
                <w:tab w:val="decimal" w:pos="371"/>
              </w:tabs>
              <w:spacing w:line="240" w:lineRule="atLeast"/>
              <w:ind w:right="11"/>
              <w:rPr>
                <w:b/>
                <w:bCs/>
                <w:sz w:val="18"/>
                <w:szCs w:val="18"/>
              </w:rPr>
            </w:pPr>
          </w:p>
        </w:tc>
        <w:tc>
          <w:tcPr>
            <w:tcW w:w="180" w:type="dxa"/>
          </w:tcPr>
          <w:p w14:paraId="0CCFD31B" w14:textId="77777777" w:rsidR="00AE442F" w:rsidRPr="00306729" w:rsidRDefault="00AE442F" w:rsidP="00AE442F">
            <w:pPr>
              <w:tabs>
                <w:tab w:val="decimal" w:pos="735"/>
              </w:tabs>
              <w:spacing w:line="240" w:lineRule="atLeast"/>
              <w:ind w:right="11"/>
              <w:rPr>
                <w:b/>
                <w:bCs/>
                <w:sz w:val="18"/>
                <w:szCs w:val="18"/>
                <w:lang w:val="en-GB" w:bidi="ar-SA"/>
              </w:rPr>
            </w:pPr>
          </w:p>
        </w:tc>
        <w:tc>
          <w:tcPr>
            <w:tcW w:w="702" w:type="dxa"/>
            <w:tcBorders>
              <w:top w:val="single" w:sz="4" w:space="0" w:color="auto"/>
            </w:tcBorders>
            <w:shd w:val="clear" w:color="auto" w:fill="auto"/>
            <w:vAlign w:val="bottom"/>
          </w:tcPr>
          <w:p w14:paraId="1BE2646A" w14:textId="77777777" w:rsidR="00AE442F" w:rsidRPr="00AE442F" w:rsidRDefault="00AE442F" w:rsidP="00AE442F">
            <w:pPr>
              <w:tabs>
                <w:tab w:val="decimal" w:pos="340"/>
                <w:tab w:val="decimal" w:pos="553"/>
              </w:tabs>
              <w:spacing w:line="240" w:lineRule="atLeast"/>
              <w:ind w:right="11"/>
              <w:rPr>
                <w:b/>
                <w:bCs/>
                <w:sz w:val="18"/>
                <w:szCs w:val="18"/>
              </w:rPr>
            </w:pPr>
          </w:p>
        </w:tc>
        <w:tc>
          <w:tcPr>
            <w:tcW w:w="252" w:type="dxa"/>
            <w:shd w:val="clear" w:color="auto" w:fill="auto"/>
            <w:vAlign w:val="bottom"/>
          </w:tcPr>
          <w:p w14:paraId="5732F36C" w14:textId="77777777" w:rsidR="00AE442F" w:rsidRPr="00AE442F" w:rsidRDefault="00AE442F" w:rsidP="00AE442F">
            <w:pPr>
              <w:tabs>
                <w:tab w:val="decimal" w:pos="735"/>
              </w:tabs>
              <w:spacing w:line="240" w:lineRule="atLeast"/>
              <w:ind w:right="11"/>
              <w:rPr>
                <w:b/>
                <w:bCs/>
                <w:sz w:val="18"/>
                <w:szCs w:val="18"/>
                <w:lang w:val="en-GB" w:bidi="ar-SA"/>
              </w:rPr>
            </w:pPr>
          </w:p>
        </w:tc>
        <w:tc>
          <w:tcPr>
            <w:tcW w:w="711" w:type="dxa"/>
            <w:tcBorders>
              <w:top w:val="single" w:sz="4" w:space="0" w:color="auto"/>
            </w:tcBorders>
            <w:shd w:val="clear" w:color="auto" w:fill="auto"/>
            <w:vAlign w:val="bottom"/>
          </w:tcPr>
          <w:p w14:paraId="58B169EC" w14:textId="77777777" w:rsidR="00AE442F" w:rsidRPr="00AE442F" w:rsidRDefault="00AE442F" w:rsidP="00AE442F">
            <w:pPr>
              <w:tabs>
                <w:tab w:val="decimal" w:pos="541"/>
              </w:tabs>
              <w:spacing w:line="240" w:lineRule="atLeast"/>
              <w:ind w:right="11"/>
              <w:rPr>
                <w:b/>
                <w:bCs/>
                <w:sz w:val="18"/>
                <w:szCs w:val="18"/>
              </w:rPr>
            </w:pPr>
          </w:p>
        </w:tc>
        <w:tc>
          <w:tcPr>
            <w:tcW w:w="207" w:type="dxa"/>
            <w:vAlign w:val="bottom"/>
          </w:tcPr>
          <w:p w14:paraId="29396DF5" w14:textId="77777777" w:rsidR="00AE442F" w:rsidRPr="00AE442F" w:rsidRDefault="00AE442F" w:rsidP="00AE442F">
            <w:pPr>
              <w:tabs>
                <w:tab w:val="decimal" w:pos="735"/>
              </w:tabs>
              <w:spacing w:line="240" w:lineRule="atLeast"/>
              <w:ind w:right="11"/>
              <w:rPr>
                <w:b/>
                <w:bCs/>
                <w:sz w:val="18"/>
                <w:szCs w:val="18"/>
                <w:lang w:val="en-GB" w:bidi="ar-SA"/>
              </w:rPr>
            </w:pPr>
          </w:p>
        </w:tc>
        <w:tc>
          <w:tcPr>
            <w:tcW w:w="765" w:type="dxa"/>
            <w:tcBorders>
              <w:top w:val="single" w:sz="4" w:space="0" w:color="auto"/>
            </w:tcBorders>
            <w:shd w:val="clear" w:color="auto" w:fill="auto"/>
            <w:vAlign w:val="bottom"/>
          </w:tcPr>
          <w:p w14:paraId="1B3C2713" w14:textId="77777777" w:rsidR="00AE442F" w:rsidRPr="00AE442F" w:rsidRDefault="00AE442F" w:rsidP="00AE442F">
            <w:pPr>
              <w:tabs>
                <w:tab w:val="decimal" w:pos="618"/>
              </w:tabs>
              <w:spacing w:line="240" w:lineRule="atLeast"/>
              <w:ind w:right="11"/>
              <w:rPr>
                <w:b/>
                <w:bCs/>
                <w:sz w:val="18"/>
                <w:szCs w:val="18"/>
              </w:rPr>
            </w:pPr>
          </w:p>
        </w:tc>
        <w:tc>
          <w:tcPr>
            <w:tcW w:w="180" w:type="dxa"/>
            <w:vAlign w:val="bottom"/>
          </w:tcPr>
          <w:p w14:paraId="6DB3B9EC"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22F09184" w14:textId="77777777" w:rsidR="00AE442F" w:rsidRPr="00CA5410" w:rsidRDefault="00AE442F" w:rsidP="00AE442F">
            <w:pPr>
              <w:tabs>
                <w:tab w:val="decimal" w:pos="319"/>
              </w:tabs>
              <w:spacing w:line="240" w:lineRule="atLeast"/>
              <w:ind w:right="11"/>
              <w:rPr>
                <w:rFonts w:cstheme="minorBidi"/>
                <w:b/>
                <w:bCs/>
                <w:sz w:val="18"/>
                <w:szCs w:val="18"/>
                <w:lang w:val="en-GB"/>
              </w:rPr>
            </w:pPr>
          </w:p>
        </w:tc>
        <w:tc>
          <w:tcPr>
            <w:tcW w:w="180" w:type="dxa"/>
          </w:tcPr>
          <w:p w14:paraId="020B3552"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tcBorders>
              <w:top w:val="single" w:sz="4" w:space="0" w:color="auto"/>
            </w:tcBorders>
            <w:vAlign w:val="bottom"/>
          </w:tcPr>
          <w:p w14:paraId="03093F65" w14:textId="77777777" w:rsidR="00AE442F" w:rsidRPr="00CA5410" w:rsidRDefault="00AE442F" w:rsidP="00AE442F">
            <w:pPr>
              <w:tabs>
                <w:tab w:val="decimal" w:pos="618"/>
              </w:tabs>
              <w:spacing w:line="240" w:lineRule="atLeast"/>
              <w:ind w:right="11"/>
              <w:rPr>
                <w:b/>
                <w:bCs/>
                <w:sz w:val="18"/>
                <w:szCs w:val="18"/>
                <w:lang w:val="en-GB"/>
              </w:rPr>
            </w:pPr>
          </w:p>
        </w:tc>
        <w:tc>
          <w:tcPr>
            <w:tcW w:w="180" w:type="dxa"/>
            <w:vAlign w:val="bottom"/>
          </w:tcPr>
          <w:p w14:paraId="14D1A671" w14:textId="77777777" w:rsidR="00AE442F" w:rsidRPr="00CA5410" w:rsidRDefault="00AE442F" w:rsidP="00AE442F">
            <w:pPr>
              <w:tabs>
                <w:tab w:val="decimal" w:pos="630"/>
              </w:tabs>
              <w:spacing w:line="240" w:lineRule="atLeast"/>
              <w:ind w:right="11"/>
              <w:rPr>
                <w:b/>
                <w:bCs/>
                <w:sz w:val="18"/>
                <w:szCs w:val="18"/>
                <w:lang w:val="en-GB"/>
              </w:rPr>
            </w:pPr>
          </w:p>
        </w:tc>
        <w:tc>
          <w:tcPr>
            <w:tcW w:w="711" w:type="dxa"/>
            <w:tcBorders>
              <w:top w:val="single" w:sz="4" w:space="0" w:color="auto"/>
            </w:tcBorders>
            <w:vAlign w:val="bottom"/>
          </w:tcPr>
          <w:p w14:paraId="49EAEF9F" w14:textId="77777777" w:rsidR="00AE442F" w:rsidRPr="00CA5410" w:rsidRDefault="00AE442F" w:rsidP="00AE442F">
            <w:pPr>
              <w:tabs>
                <w:tab w:val="decimal" w:pos="548"/>
              </w:tabs>
              <w:spacing w:line="240" w:lineRule="atLeast"/>
              <w:ind w:right="-181"/>
              <w:rPr>
                <w:b/>
                <w:bCs/>
                <w:sz w:val="18"/>
                <w:szCs w:val="18"/>
                <w:lang w:val="en-GB"/>
              </w:rPr>
            </w:pPr>
          </w:p>
        </w:tc>
        <w:tc>
          <w:tcPr>
            <w:tcW w:w="189" w:type="dxa"/>
          </w:tcPr>
          <w:p w14:paraId="54F79047"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tcBorders>
              <w:top w:val="single" w:sz="4" w:space="0" w:color="auto"/>
            </w:tcBorders>
            <w:vAlign w:val="bottom"/>
          </w:tcPr>
          <w:p w14:paraId="3866E28A" w14:textId="77777777" w:rsidR="00AE442F" w:rsidRPr="00CA5410" w:rsidRDefault="00AE442F" w:rsidP="00AE442F">
            <w:pPr>
              <w:tabs>
                <w:tab w:val="decimal" w:pos="648"/>
              </w:tabs>
              <w:spacing w:line="240" w:lineRule="atLeast"/>
              <w:ind w:right="11"/>
              <w:rPr>
                <w:b/>
                <w:bCs/>
                <w:sz w:val="18"/>
                <w:szCs w:val="18"/>
                <w:lang w:val="en-GB"/>
              </w:rPr>
            </w:pPr>
          </w:p>
        </w:tc>
      </w:tr>
      <w:tr w:rsidR="00AE442F" w:rsidRPr="00CA5410" w14:paraId="4132DF32" w14:textId="77777777" w:rsidTr="00AE442F">
        <w:trPr>
          <w:cantSplit/>
        </w:trPr>
        <w:tc>
          <w:tcPr>
            <w:tcW w:w="2043" w:type="dxa"/>
            <w:shd w:val="clear" w:color="auto" w:fill="auto"/>
            <w:vAlign w:val="bottom"/>
          </w:tcPr>
          <w:p w14:paraId="1D966F7A" w14:textId="43F8CE00" w:rsidR="00AE442F" w:rsidRPr="008241D5" w:rsidRDefault="00AE442F" w:rsidP="00AE442F">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2F3F5DB5" w14:textId="77777777" w:rsidR="00AE442F" w:rsidRPr="00306729" w:rsidRDefault="00AE442F" w:rsidP="00AE442F">
            <w:pPr>
              <w:tabs>
                <w:tab w:val="decimal" w:pos="371"/>
              </w:tabs>
              <w:spacing w:line="240" w:lineRule="atLeast"/>
              <w:ind w:right="11"/>
              <w:rPr>
                <w:b/>
                <w:bCs/>
                <w:sz w:val="18"/>
                <w:szCs w:val="18"/>
              </w:rPr>
            </w:pPr>
          </w:p>
        </w:tc>
        <w:tc>
          <w:tcPr>
            <w:tcW w:w="180" w:type="dxa"/>
          </w:tcPr>
          <w:p w14:paraId="2CFAC00C" w14:textId="77777777" w:rsidR="00AE442F" w:rsidRPr="00306729" w:rsidRDefault="00AE442F" w:rsidP="00AE442F">
            <w:pPr>
              <w:tabs>
                <w:tab w:val="decimal" w:pos="735"/>
              </w:tabs>
              <w:spacing w:line="240" w:lineRule="atLeast"/>
              <w:ind w:right="11"/>
              <w:rPr>
                <w:b/>
                <w:bCs/>
                <w:sz w:val="18"/>
                <w:szCs w:val="18"/>
                <w:lang w:val="en-GB" w:bidi="ar-SA"/>
              </w:rPr>
            </w:pPr>
          </w:p>
        </w:tc>
        <w:tc>
          <w:tcPr>
            <w:tcW w:w="702" w:type="dxa"/>
            <w:shd w:val="clear" w:color="auto" w:fill="auto"/>
            <w:vAlign w:val="bottom"/>
          </w:tcPr>
          <w:p w14:paraId="2AA6574A" w14:textId="77777777" w:rsidR="00AE442F" w:rsidRPr="00AE442F" w:rsidRDefault="00AE442F" w:rsidP="00AE442F">
            <w:pPr>
              <w:tabs>
                <w:tab w:val="decimal" w:pos="340"/>
                <w:tab w:val="decimal" w:pos="553"/>
              </w:tabs>
              <w:spacing w:line="240" w:lineRule="atLeast"/>
              <w:ind w:right="11"/>
              <w:rPr>
                <w:b/>
                <w:bCs/>
                <w:sz w:val="18"/>
                <w:szCs w:val="18"/>
              </w:rPr>
            </w:pPr>
          </w:p>
        </w:tc>
        <w:tc>
          <w:tcPr>
            <w:tcW w:w="252" w:type="dxa"/>
            <w:shd w:val="clear" w:color="auto" w:fill="auto"/>
            <w:vAlign w:val="bottom"/>
          </w:tcPr>
          <w:p w14:paraId="4A6F7DEF" w14:textId="77777777" w:rsidR="00AE442F" w:rsidRPr="00AE442F" w:rsidRDefault="00AE442F" w:rsidP="00AE442F">
            <w:pPr>
              <w:tabs>
                <w:tab w:val="decimal" w:pos="735"/>
              </w:tabs>
              <w:spacing w:line="240" w:lineRule="atLeast"/>
              <w:ind w:right="11"/>
              <w:rPr>
                <w:b/>
                <w:bCs/>
                <w:sz w:val="18"/>
                <w:szCs w:val="18"/>
                <w:lang w:val="en-GB" w:bidi="ar-SA"/>
              </w:rPr>
            </w:pPr>
          </w:p>
        </w:tc>
        <w:tc>
          <w:tcPr>
            <w:tcW w:w="711" w:type="dxa"/>
            <w:shd w:val="clear" w:color="auto" w:fill="auto"/>
            <w:vAlign w:val="bottom"/>
          </w:tcPr>
          <w:p w14:paraId="323F21AD" w14:textId="77777777" w:rsidR="00AE442F" w:rsidRPr="00AE442F" w:rsidRDefault="00AE442F" w:rsidP="00AE442F">
            <w:pPr>
              <w:tabs>
                <w:tab w:val="decimal" w:pos="541"/>
              </w:tabs>
              <w:spacing w:line="240" w:lineRule="atLeast"/>
              <w:ind w:right="11"/>
              <w:rPr>
                <w:b/>
                <w:bCs/>
                <w:sz w:val="18"/>
                <w:szCs w:val="18"/>
              </w:rPr>
            </w:pPr>
          </w:p>
        </w:tc>
        <w:tc>
          <w:tcPr>
            <w:tcW w:w="207" w:type="dxa"/>
            <w:vAlign w:val="bottom"/>
          </w:tcPr>
          <w:p w14:paraId="3AFBBA3F" w14:textId="77777777" w:rsidR="00AE442F" w:rsidRPr="00AE442F" w:rsidRDefault="00AE442F" w:rsidP="00AE442F">
            <w:pPr>
              <w:tabs>
                <w:tab w:val="decimal" w:pos="735"/>
              </w:tabs>
              <w:spacing w:line="240" w:lineRule="atLeast"/>
              <w:ind w:right="11"/>
              <w:rPr>
                <w:b/>
                <w:bCs/>
                <w:sz w:val="18"/>
                <w:szCs w:val="18"/>
                <w:lang w:val="en-GB" w:bidi="ar-SA"/>
              </w:rPr>
            </w:pPr>
          </w:p>
        </w:tc>
        <w:tc>
          <w:tcPr>
            <w:tcW w:w="765" w:type="dxa"/>
            <w:shd w:val="clear" w:color="auto" w:fill="auto"/>
            <w:vAlign w:val="bottom"/>
          </w:tcPr>
          <w:p w14:paraId="6624D8E7" w14:textId="77777777" w:rsidR="00AE442F" w:rsidRPr="00AE442F" w:rsidRDefault="00AE442F" w:rsidP="00AE442F">
            <w:pPr>
              <w:tabs>
                <w:tab w:val="decimal" w:pos="618"/>
              </w:tabs>
              <w:spacing w:line="240" w:lineRule="atLeast"/>
              <w:ind w:right="11"/>
              <w:rPr>
                <w:b/>
                <w:bCs/>
                <w:sz w:val="18"/>
                <w:szCs w:val="18"/>
              </w:rPr>
            </w:pPr>
          </w:p>
        </w:tc>
        <w:tc>
          <w:tcPr>
            <w:tcW w:w="180" w:type="dxa"/>
            <w:vAlign w:val="bottom"/>
          </w:tcPr>
          <w:p w14:paraId="2EA203D7"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vAlign w:val="bottom"/>
          </w:tcPr>
          <w:p w14:paraId="187A147E" w14:textId="77777777" w:rsidR="00AE442F" w:rsidRPr="00CA5410" w:rsidRDefault="00AE442F" w:rsidP="00AE442F">
            <w:pPr>
              <w:tabs>
                <w:tab w:val="decimal" w:pos="319"/>
              </w:tabs>
              <w:spacing w:line="240" w:lineRule="atLeast"/>
              <w:ind w:right="11"/>
              <w:rPr>
                <w:rFonts w:cstheme="minorBidi"/>
                <w:b/>
                <w:bCs/>
                <w:sz w:val="18"/>
                <w:szCs w:val="18"/>
                <w:lang w:val="en-GB"/>
              </w:rPr>
            </w:pPr>
          </w:p>
        </w:tc>
        <w:tc>
          <w:tcPr>
            <w:tcW w:w="180" w:type="dxa"/>
          </w:tcPr>
          <w:p w14:paraId="1E70E0E5"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vAlign w:val="bottom"/>
          </w:tcPr>
          <w:p w14:paraId="6B7070BA" w14:textId="77777777" w:rsidR="00AE442F" w:rsidRPr="00CA5410" w:rsidRDefault="00AE442F" w:rsidP="00AE442F">
            <w:pPr>
              <w:tabs>
                <w:tab w:val="decimal" w:pos="618"/>
              </w:tabs>
              <w:spacing w:line="240" w:lineRule="atLeast"/>
              <w:ind w:right="11"/>
              <w:rPr>
                <w:b/>
                <w:bCs/>
                <w:sz w:val="18"/>
                <w:szCs w:val="18"/>
                <w:lang w:val="en-GB"/>
              </w:rPr>
            </w:pPr>
          </w:p>
        </w:tc>
        <w:tc>
          <w:tcPr>
            <w:tcW w:w="180" w:type="dxa"/>
            <w:vAlign w:val="bottom"/>
          </w:tcPr>
          <w:p w14:paraId="53A190F8" w14:textId="77777777" w:rsidR="00AE442F" w:rsidRPr="00CA5410" w:rsidRDefault="00AE442F" w:rsidP="00AE442F">
            <w:pPr>
              <w:tabs>
                <w:tab w:val="decimal" w:pos="630"/>
              </w:tabs>
              <w:spacing w:line="240" w:lineRule="atLeast"/>
              <w:ind w:right="11"/>
              <w:rPr>
                <w:b/>
                <w:bCs/>
                <w:sz w:val="18"/>
                <w:szCs w:val="18"/>
                <w:lang w:val="en-GB"/>
              </w:rPr>
            </w:pPr>
          </w:p>
        </w:tc>
        <w:tc>
          <w:tcPr>
            <w:tcW w:w="711" w:type="dxa"/>
            <w:vAlign w:val="bottom"/>
          </w:tcPr>
          <w:p w14:paraId="78436E9B" w14:textId="77777777" w:rsidR="00AE442F" w:rsidRPr="00CA5410" w:rsidRDefault="00AE442F" w:rsidP="00AE442F">
            <w:pPr>
              <w:tabs>
                <w:tab w:val="decimal" w:pos="548"/>
              </w:tabs>
              <w:spacing w:line="240" w:lineRule="atLeast"/>
              <w:ind w:right="-181"/>
              <w:rPr>
                <w:b/>
                <w:bCs/>
                <w:sz w:val="18"/>
                <w:szCs w:val="18"/>
                <w:lang w:val="en-GB"/>
              </w:rPr>
            </w:pPr>
          </w:p>
        </w:tc>
        <w:tc>
          <w:tcPr>
            <w:tcW w:w="189" w:type="dxa"/>
          </w:tcPr>
          <w:p w14:paraId="4DF71B75"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vAlign w:val="bottom"/>
          </w:tcPr>
          <w:p w14:paraId="1BE527C1" w14:textId="77777777" w:rsidR="00AE442F" w:rsidRPr="00CA5410" w:rsidRDefault="00AE442F" w:rsidP="00AE442F">
            <w:pPr>
              <w:tabs>
                <w:tab w:val="decimal" w:pos="648"/>
              </w:tabs>
              <w:spacing w:line="240" w:lineRule="atLeast"/>
              <w:ind w:right="11"/>
              <w:rPr>
                <w:b/>
                <w:bCs/>
                <w:sz w:val="18"/>
                <w:szCs w:val="18"/>
                <w:lang w:val="en-GB"/>
              </w:rPr>
            </w:pPr>
          </w:p>
        </w:tc>
      </w:tr>
      <w:tr w:rsidR="00AE442F" w:rsidRPr="00CA5410" w14:paraId="0230D22E" w14:textId="77777777" w:rsidTr="00AE442F">
        <w:trPr>
          <w:cantSplit/>
        </w:trPr>
        <w:tc>
          <w:tcPr>
            <w:tcW w:w="2043" w:type="dxa"/>
            <w:shd w:val="clear" w:color="auto" w:fill="auto"/>
            <w:vAlign w:val="bottom"/>
          </w:tcPr>
          <w:p w14:paraId="37FF5D9E" w14:textId="3B03B42F" w:rsidR="00AE442F" w:rsidRPr="008241D5" w:rsidRDefault="00AE442F" w:rsidP="00AE442F">
            <w:pPr>
              <w:tabs>
                <w:tab w:val="left" w:pos="56"/>
              </w:tabs>
              <w:spacing w:line="240" w:lineRule="atLeast"/>
              <w:ind w:firstLine="108"/>
              <w:rPr>
                <w:b/>
                <w:bCs/>
                <w:sz w:val="18"/>
                <w:szCs w:val="18"/>
                <w:lang w:val="en-GB"/>
              </w:rPr>
            </w:pPr>
            <w:r w:rsidRPr="008241D5">
              <w:rPr>
                <w:b/>
                <w:bCs/>
                <w:sz w:val="18"/>
                <w:szCs w:val="18"/>
                <w:lang w:val="en-GB"/>
              </w:rPr>
              <w:t>Derivative liabilities</w:t>
            </w:r>
          </w:p>
        </w:tc>
        <w:tc>
          <w:tcPr>
            <w:tcW w:w="738" w:type="dxa"/>
            <w:shd w:val="clear" w:color="auto" w:fill="auto"/>
            <w:vAlign w:val="bottom"/>
          </w:tcPr>
          <w:p w14:paraId="5AB73F9A" w14:textId="77777777" w:rsidR="00AE442F" w:rsidRPr="00306729" w:rsidRDefault="00AE442F" w:rsidP="00AE442F">
            <w:pPr>
              <w:tabs>
                <w:tab w:val="decimal" w:pos="371"/>
              </w:tabs>
              <w:spacing w:line="240" w:lineRule="atLeast"/>
              <w:ind w:right="11"/>
              <w:rPr>
                <w:b/>
                <w:bCs/>
                <w:sz w:val="18"/>
                <w:szCs w:val="18"/>
              </w:rPr>
            </w:pPr>
          </w:p>
        </w:tc>
        <w:tc>
          <w:tcPr>
            <w:tcW w:w="180" w:type="dxa"/>
            <w:vAlign w:val="bottom"/>
          </w:tcPr>
          <w:p w14:paraId="430FE28B" w14:textId="77777777" w:rsidR="00AE442F" w:rsidRPr="00306729" w:rsidRDefault="00AE442F" w:rsidP="00AE442F">
            <w:pPr>
              <w:tabs>
                <w:tab w:val="decimal" w:pos="735"/>
              </w:tabs>
              <w:spacing w:line="240" w:lineRule="atLeast"/>
              <w:ind w:right="11"/>
              <w:rPr>
                <w:b/>
                <w:bCs/>
                <w:sz w:val="18"/>
                <w:szCs w:val="18"/>
                <w:lang w:val="en-GB" w:bidi="ar-SA"/>
              </w:rPr>
            </w:pPr>
          </w:p>
        </w:tc>
        <w:tc>
          <w:tcPr>
            <w:tcW w:w="702" w:type="dxa"/>
            <w:shd w:val="clear" w:color="auto" w:fill="auto"/>
            <w:vAlign w:val="bottom"/>
          </w:tcPr>
          <w:p w14:paraId="5372C20A" w14:textId="77777777" w:rsidR="00AE442F" w:rsidRPr="00AE442F" w:rsidRDefault="00AE442F" w:rsidP="00AE442F">
            <w:pPr>
              <w:tabs>
                <w:tab w:val="decimal" w:pos="340"/>
                <w:tab w:val="decimal" w:pos="553"/>
              </w:tabs>
              <w:spacing w:line="240" w:lineRule="atLeast"/>
              <w:ind w:right="11"/>
              <w:rPr>
                <w:b/>
                <w:bCs/>
                <w:sz w:val="18"/>
                <w:szCs w:val="18"/>
              </w:rPr>
            </w:pPr>
          </w:p>
        </w:tc>
        <w:tc>
          <w:tcPr>
            <w:tcW w:w="252" w:type="dxa"/>
            <w:shd w:val="clear" w:color="auto" w:fill="auto"/>
            <w:vAlign w:val="bottom"/>
          </w:tcPr>
          <w:p w14:paraId="748AE7C6" w14:textId="77777777" w:rsidR="00AE442F" w:rsidRPr="00AE442F" w:rsidRDefault="00AE442F" w:rsidP="00AE442F">
            <w:pPr>
              <w:tabs>
                <w:tab w:val="decimal" w:pos="735"/>
              </w:tabs>
              <w:spacing w:line="240" w:lineRule="atLeast"/>
              <w:ind w:right="11"/>
              <w:rPr>
                <w:b/>
                <w:bCs/>
                <w:sz w:val="18"/>
                <w:szCs w:val="18"/>
                <w:lang w:val="en-GB" w:bidi="ar-SA"/>
              </w:rPr>
            </w:pPr>
          </w:p>
        </w:tc>
        <w:tc>
          <w:tcPr>
            <w:tcW w:w="711" w:type="dxa"/>
            <w:shd w:val="clear" w:color="auto" w:fill="auto"/>
            <w:vAlign w:val="bottom"/>
          </w:tcPr>
          <w:p w14:paraId="0FEA9796" w14:textId="77777777" w:rsidR="00AE442F" w:rsidRPr="00AE442F" w:rsidRDefault="00AE442F" w:rsidP="00AE442F">
            <w:pPr>
              <w:tabs>
                <w:tab w:val="decimal" w:pos="541"/>
              </w:tabs>
              <w:spacing w:line="240" w:lineRule="atLeast"/>
              <w:ind w:right="11"/>
              <w:rPr>
                <w:b/>
                <w:bCs/>
                <w:sz w:val="18"/>
                <w:szCs w:val="18"/>
              </w:rPr>
            </w:pPr>
          </w:p>
        </w:tc>
        <w:tc>
          <w:tcPr>
            <w:tcW w:w="207" w:type="dxa"/>
            <w:vAlign w:val="bottom"/>
          </w:tcPr>
          <w:p w14:paraId="35C60453" w14:textId="77777777" w:rsidR="00AE442F" w:rsidRPr="00AE442F" w:rsidRDefault="00AE442F" w:rsidP="00AE442F">
            <w:pPr>
              <w:tabs>
                <w:tab w:val="decimal" w:pos="735"/>
              </w:tabs>
              <w:spacing w:line="240" w:lineRule="atLeast"/>
              <w:ind w:right="11"/>
              <w:rPr>
                <w:b/>
                <w:bCs/>
                <w:sz w:val="18"/>
                <w:szCs w:val="18"/>
                <w:lang w:val="en-GB" w:bidi="ar-SA"/>
              </w:rPr>
            </w:pPr>
          </w:p>
        </w:tc>
        <w:tc>
          <w:tcPr>
            <w:tcW w:w="765" w:type="dxa"/>
            <w:shd w:val="clear" w:color="auto" w:fill="auto"/>
            <w:vAlign w:val="bottom"/>
          </w:tcPr>
          <w:p w14:paraId="08A0ABCA" w14:textId="77777777" w:rsidR="00AE442F" w:rsidRPr="00AE442F" w:rsidRDefault="00AE442F" w:rsidP="00AE442F">
            <w:pPr>
              <w:tabs>
                <w:tab w:val="decimal" w:pos="618"/>
              </w:tabs>
              <w:spacing w:line="240" w:lineRule="atLeast"/>
              <w:ind w:right="11"/>
              <w:rPr>
                <w:b/>
                <w:bCs/>
                <w:sz w:val="18"/>
                <w:szCs w:val="18"/>
              </w:rPr>
            </w:pPr>
          </w:p>
        </w:tc>
        <w:tc>
          <w:tcPr>
            <w:tcW w:w="180" w:type="dxa"/>
            <w:vAlign w:val="bottom"/>
          </w:tcPr>
          <w:p w14:paraId="16EB0A60"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vAlign w:val="bottom"/>
          </w:tcPr>
          <w:p w14:paraId="51F9BBDF" w14:textId="77777777" w:rsidR="00AE442F" w:rsidRPr="00CA5410" w:rsidRDefault="00AE442F" w:rsidP="00AE442F">
            <w:pPr>
              <w:tabs>
                <w:tab w:val="decimal" w:pos="319"/>
              </w:tabs>
              <w:spacing w:line="240" w:lineRule="atLeast"/>
              <w:ind w:right="11"/>
              <w:rPr>
                <w:rFonts w:cstheme="minorBidi"/>
                <w:b/>
                <w:bCs/>
                <w:sz w:val="18"/>
                <w:szCs w:val="18"/>
                <w:lang w:val="en-GB"/>
              </w:rPr>
            </w:pPr>
          </w:p>
        </w:tc>
        <w:tc>
          <w:tcPr>
            <w:tcW w:w="180" w:type="dxa"/>
            <w:vAlign w:val="bottom"/>
          </w:tcPr>
          <w:p w14:paraId="74A94049"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vAlign w:val="bottom"/>
          </w:tcPr>
          <w:p w14:paraId="1C142E67" w14:textId="77777777" w:rsidR="00AE442F" w:rsidRPr="00CA5410" w:rsidRDefault="00AE442F" w:rsidP="00AE442F">
            <w:pPr>
              <w:tabs>
                <w:tab w:val="decimal" w:pos="618"/>
              </w:tabs>
              <w:spacing w:line="240" w:lineRule="atLeast"/>
              <w:ind w:right="11"/>
              <w:rPr>
                <w:b/>
                <w:bCs/>
                <w:sz w:val="18"/>
                <w:szCs w:val="18"/>
                <w:lang w:val="en-GB"/>
              </w:rPr>
            </w:pPr>
          </w:p>
        </w:tc>
        <w:tc>
          <w:tcPr>
            <w:tcW w:w="180" w:type="dxa"/>
            <w:vAlign w:val="bottom"/>
          </w:tcPr>
          <w:p w14:paraId="4D44DEE3" w14:textId="77777777" w:rsidR="00AE442F" w:rsidRPr="00CA5410" w:rsidRDefault="00AE442F" w:rsidP="00AE442F">
            <w:pPr>
              <w:tabs>
                <w:tab w:val="decimal" w:pos="630"/>
              </w:tabs>
              <w:spacing w:line="240" w:lineRule="atLeast"/>
              <w:ind w:right="11"/>
              <w:rPr>
                <w:b/>
                <w:bCs/>
                <w:sz w:val="18"/>
                <w:szCs w:val="18"/>
                <w:lang w:val="en-GB"/>
              </w:rPr>
            </w:pPr>
          </w:p>
        </w:tc>
        <w:tc>
          <w:tcPr>
            <w:tcW w:w="711" w:type="dxa"/>
            <w:vAlign w:val="bottom"/>
          </w:tcPr>
          <w:p w14:paraId="66279084" w14:textId="77777777" w:rsidR="00AE442F" w:rsidRPr="00CA5410" w:rsidRDefault="00AE442F" w:rsidP="00AE442F">
            <w:pPr>
              <w:tabs>
                <w:tab w:val="decimal" w:pos="548"/>
              </w:tabs>
              <w:spacing w:line="240" w:lineRule="atLeast"/>
              <w:ind w:right="-181"/>
              <w:rPr>
                <w:b/>
                <w:bCs/>
                <w:sz w:val="18"/>
                <w:szCs w:val="18"/>
                <w:lang w:val="en-GB"/>
              </w:rPr>
            </w:pPr>
          </w:p>
        </w:tc>
        <w:tc>
          <w:tcPr>
            <w:tcW w:w="189" w:type="dxa"/>
            <w:vAlign w:val="bottom"/>
          </w:tcPr>
          <w:p w14:paraId="16E000EE"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vAlign w:val="bottom"/>
          </w:tcPr>
          <w:p w14:paraId="2A90704C" w14:textId="77777777" w:rsidR="00AE442F" w:rsidRPr="00CA5410" w:rsidRDefault="00AE442F" w:rsidP="00AE442F">
            <w:pPr>
              <w:tabs>
                <w:tab w:val="decimal" w:pos="648"/>
              </w:tabs>
              <w:spacing w:line="240" w:lineRule="atLeast"/>
              <w:ind w:right="11"/>
              <w:rPr>
                <w:b/>
                <w:bCs/>
                <w:sz w:val="18"/>
                <w:szCs w:val="18"/>
                <w:lang w:val="en-GB"/>
              </w:rPr>
            </w:pPr>
          </w:p>
        </w:tc>
      </w:tr>
      <w:tr w:rsidR="00AE442F" w:rsidRPr="00CA5410" w14:paraId="32081741" w14:textId="77777777" w:rsidTr="00AE442F">
        <w:trPr>
          <w:cantSplit/>
        </w:trPr>
        <w:tc>
          <w:tcPr>
            <w:tcW w:w="2043" w:type="dxa"/>
            <w:shd w:val="clear" w:color="auto" w:fill="auto"/>
            <w:vAlign w:val="bottom"/>
          </w:tcPr>
          <w:p w14:paraId="703ACE52" w14:textId="18245547" w:rsidR="00AE442F" w:rsidRPr="008241D5" w:rsidRDefault="00AE442F" w:rsidP="00E673C0">
            <w:pPr>
              <w:numPr>
                <w:ilvl w:val="0"/>
                <w:numId w:val="16"/>
              </w:numPr>
              <w:tabs>
                <w:tab w:val="left" w:pos="166"/>
              </w:tabs>
              <w:spacing w:line="240" w:lineRule="atLeast"/>
              <w:ind w:left="260" w:hanging="107"/>
              <w:rPr>
                <w:b/>
                <w:bCs/>
                <w:sz w:val="18"/>
                <w:szCs w:val="18"/>
                <w:lang w:val="en-GB"/>
              </w:rPr>
            </w:pPr>
            <w:r w:rsidRPr="00655DD5">
              <w:rPr>
                <w:sz w:val="18"/>
                <w:szCs w:val="18"/>
                <w:lang w:val="en-GB"/>
              </w:rPr>
              <w:t>Foreign exchange rate</w:t>
            </w:r>
          </w:p>
        </w:tc>
        <w:tc>
          <w:tcPr>
            <w:tcW w:w="738" w:type="dxa"/>
            <w:shd w:val="clear" w:color="auto" w:fill="auto"/>
          </w:tcPr>
          <w:p w14:paraId="1B0A0CF6" w14:textId="7262D59E" w:rsidR="00AE442F" w:rsidRPr="00413BA2" w:rsidRDefault="00AE442F" w:rsidP="00AE442F">
            <w:pPr>
              <w:tabs>
                <w:tab w:val="decimal" w:pos="371"/>
              </w:tabs>
              <w:spacing w:line="240" w:lineRule="atLeast"/>
              <w:ind w:right="11"/>
              <w:rPr>
                <w:b/>
                <w:bCs/>
                <w:sz w:val="18"/>
                <w:szCs w:val="18"/>
              </w:rPr>
            </w:pPr>
            <w:r>
              <w:rPr>
                <w:sz w:val="18"/>
                <w:szCs w:val="18"/>
                <w:lang w:val="en-GB"/>
              </w:rPr>
              <w:t>-</w:t>
            </w:r>
          </w:p>
        </w:tc>
        <w:tc>
          <w:tcPr>
            <w:tcW w:w="180" w:type="dxa"/>
            <w:vAlign w:val="bottom"/>
          </w:tcPr>
          <w:p w14:paraId="6BA005DE" w14:textId="77777777" w:rsidR="00AE442F" w:rsidRPr="00413BA2" w:rsidRDefault="00AE442F" w:rsidP="00AE442F">
            <w:pPr>
              <w:tabs>
                <w:tab w:val="decimal" w:pos="735"/>
              </w:tabs>
              <w:spacing w:line="240" w:lineRule="atLeast"/>
              <w:ind w:right="11"/>
              <w:rPr>
                <w:b/>
                <w:bCs/>
                <w:sz w:val="18"/>
                <w:szCs w:val="18"/>
                <w:lang w:val="en-GB" w:bidi="ar-SA"/>
              </w:rPr>
            </w:pPr>
          </w:p>
        </w:tc>
        <w:tc>
          <w:tcPr>
            <w:tcW w:w="702" w:type="dxa"/>
            <w:shd w:val="clear" w:color="auto" w:fill="auto"/>
            <w:vAlign w:val="bottom"/>
          </w:tcPr>
          <w:p w14:paraId="750E00F1" w14:textId="3867ECFD" w:rsidR="00AE442F" w:rsidRPr="00AE442F" w:rsidRDefault="00AE442F" w:rsidP="00AE442F">
            <w:pPr>
              <w:tabs>
                <w:tab w:val="decimal" w:pos="553"/>
              </w:tabs>
              <w:spacing w:line="240" w:lineRule="atLeast"/>
              <w:ind w:right="11"/>
              <w:rPr>
                <w:sz w:val="18"/>
                <w:szCs w:val="18"/>
              </w:rPr>
            </w:pPr>
            <w:r w:rsidRPr="00AE442F">
              <w:rPr>
                <w:sz w:val="18"/>
                <w:szCs w:val="18"/>
              </w:rPr>
              <w:t xml:space="preserve"> 405 </w:t>
            </w:r>
          </w:p>
        </w:tc>
        <w:tc>
          <w:tcPr>
            <w:tcW w:w="252" w:type="dxa"/>
            <w:shd w:val="clear" w:color="auto" w:fill="auto"/>
            <w:vAlign w:val="bottom"/>
          </w:tcPr>
          <w:p w14:paraId="354721F3" w14:textId="77777777" w:rsidR="00AE442F" w:rsidRPr="00AE442F" w:rsidRDefault="00AE442F" w:rsidP="00AE442F">
            <w:pPr>
              <w:tabs>
                <w:tab w:val="decimal" w:pos="735"/>
              </w:tabs>
              <w:spacing w:line="240" w:lineRule="atLeast"/>
              <w:ind w:right="11"/>
              <w:rPr>
                <w:b/>
                <w:bCs/>
                <w:sz w:val="18"/>
                <w:szCs w:val="18"/>
                <w:lang w:val="en-GB" w:bidi="ar-SA"/>
              </w:rPr>
            </w:pPr>
          </w:p>
        </w:tc>
        <w:tc>
          <w:tcPr>
            <w:tcW w:w="711" w:type="dxa"/>
            <w:shd w:val="clear" w:color="auto" w:fill="auto"/>
            <w:vAlign w:val="bottom"/>
          </w:tcPr>
          <w:p w14:paraId="04EE3F9F" w14:textId="1B2D2843" w:rsidR="00AE442F" w:rsidRPr="00AE442F" w:rsidRDefault="00AE442F" w:rsidP="00AE442F">
            <w:pPr>
              <w:tabs>
                <w:tab w:val="decimal" w:pos="453"/>
              </w:tabs>
              <w:spacing w:line="240" w:lineRule="atLeast"/>
              <w:ind w:right="11"/>
              <w:rPr>
                <w:sz w:val="18"/>
                <w:szCs w:val="18"/>
              </w:rPr>
            </w:pPr>
            <w:r w:rsidRPr="00AE442F">
              <w:rPr>
                <w:sz w:val="18"/>
                <w:szCs w:val="18"/>
              </w:rPr>
              <w:t xml:space="preserve"> -   </w:t>
            </w:r>
          </w:p>
        </w:tc>
        <w:tc>
          <w:tcPr>
            <w:tcW w:w="207" w:type="dxa"/>
            <w:vAlign w:val="bottom"/>
          </w:tcPr>
          <w:p w14:paraId="430B7028" w14:textId="77777777" w:rsidR="00AE442F" w:rsidRPr="00AE442F" w:rsidRDefault="00AE442F" w:rsidP="00AE442F">
            <w:pPr>
              <w:tabs>
                <w:tab w:val="decimal" w:pos="735"/>
              </w:tabs>
              <w:spacing w:line="240" w:lineRule="atLeast"/>
              <w:ind w:right="11"/>
              <w:rPr>
                <w:b/>
                <w:bCs/>
                <w:sz w:val="18"/>
                <w:szCs w:val="18"/>
                <w:lang w:val="en-GB" w:bidi="ar-SA"/>
              </w:rPr>
            </w:pPr>
          </w:p>
        </w:tc>
        <w:tc>
          <w:tcPr>
            <w:tcW w:w="765" w:type="dxa"/>
            <w:shd w:val="clear" w:color="auto" w:fill="auto"/>
            <w:vAlign w:val="bottom"/>
          </w:tcPr>
          <w:p w14:paraId="28DA8D9E" w14:textId="5A3F34A7" w:rsidR="00AE442F" w:rsidRPr="00AE442F" w:rsidRDefault="00AE442F" w:rsidP="00AE442F">
            <w:pPr>
              <w:tabs>
                <w:tab w:val="decimal" w:pos="618"/>
              </w:tabs>
              <w:spacing w:line="240" w:lineRule="atLeast"/>
              <w:ind w:right="11"/>
              <w:rPr>
                <w:b/>
                <w:bCs/>
                <w:sz w:val="18"/>
                <w:szCs w:val="18"/>
              </w:rPr>
            </w:pPr>
            <w:r w:rsidRPr="00AE442F">
              <w:rPr>
                <w:sz w:val="18"/>
                <w:szCs w:val="18"/>
              </w:rPr>
              <w:t xml:space="preserve"> 405 </w:t>
            </w:r>
          </w:p>
        </w:tc>
        <w:tc>
          <w:tcPr>
            <w:tcW w:w="180" w:type="dxa"/>
            <w:vAlign w:val="bottom"/>
          </w:tcPr>
          <w:p w14:paraId="6377AD21"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Pr>
          <w:p w14:paraId="0139B6D0" w14:textId="7B1D0A91" w:rsidR="00AE442F" w:rsidRPr="00CA5410" w:rsidRDefault="00AE442F" w:rsidP="00AE442F">
            <w:pPr>
              <w:tabs>
                <w:tab w:val="decimal" w:pos="319"/>
              </w:tabs>
              <w:spacing w:line="240" w:lineRule="atLeast"/>
              <w:ind w:right="11"/>
              <w:rPr>
                <w:rFonts w:cstheme="minorBidi"/>
                <w:b/>
                <w:bCs/>
                <w:sz w:val="18"/>
                <w:szCs w:val="18"/>
                <w:lang w:val="en-GB"/>
              </w:rPr>
            </w:pPr>
            <w:r>
              <w:rPr>
                <w:sz w:val="18"/>
                <w:szCs w:val="18"/>
                <w:lang w:val="en-GB"/>
              </w:rPr>
              <w:t>-</w:t>
            </w:r>
          </w:p>
        </w:tc>
        <w:tc>
          <w:tcPr>
            <w:tcW w:w="180" w:type="dxa"/>
            <w:vAlign w:val="bottom"/>
          </w:tcPr>
          <w:p w14:paraId="1E270BA7" w14:textId="77777777" w:rsidR="00AE442F" w:rsidRPr="00CA5410" w:rsidRDefault="00AE442F" w:rsidP="00AE442F">
            <w:pPr>
              <w:tabs>
                <w:tab w:val="decimal" w:pos="735"/>
              </w:tabs>
              <w:spacing w:line="240" w:lineRule="atLeast"/>
              <w:ind w:right="11"/>
              <w:rPr>
                <w:b/>
                <w:bCs/>
                <w:sz w:val="18"/>
                <w:szCs w:val="18"/>
                <w:lang w:val="en-GB" w:bidi="ar-SA"/>
              </w:rPr>
            </w:pPr>
          </w:p>
        </w:tc>
        <w:tc>
          <w:tcPr>
            <w:tcW w:w="783" w:type="dxa"/>
            <w:vAlign w:val="bottom"/>
          </w:tcPr>
          <w:p w14:paraId="5AF6C116" w14:textId="2EC4F36B" w:rsidR="00AE442F" w:rsidRPr="00BA6B06" w:rsidRDefault="00AE442F" w:rsidP="00AE442F">
            <w:pPr>
              <w:tabs>
                <w:tab w:val="decimal" w:pos="618"/>
              </w:tabs>
              <w:spacing w:line="240" w:lineRule="atLeast"/>
              <w:ind w:right="11"/>
              <w:rPr>
                <w:sz w:val="18"/>
                <w:szCs w:val="18"/>
                <w:lang w:val="en-GB"/>
              </w:rPr>
            </w:pPr>
            <w:r w:rsidRPr="006D1555">
              <w:rPr>
                <w:sz w:val="18"/>
                <w:szCs w:val="18"/>
              </w:rPr>
              <w:t>1,326</w:t>
            </w:r>
          </w:p>
        </w:tc>
        <w:tc>
          <w:tcPr>
            <w:tcW w:w="180" w:type="dxa"/>
            <w:vAlign w:val="bottom"/>
          </w:tcPr>
          <w:p w14:paraId="475A4FE8" w14:textId="77777777" w:rsidR="00AE442F" w:rsidRPr="00CA5410" w:rsidRDefault="00AE442F" w:rsidP="00AE442F">
            <w:pPr>
              <w:tabs>
                <w:tab w:val="decimal" w:pos="630"/>
              </w:tabs>
              <w:spacing w:line="240" w:lineRule="atLeast"/>
              <w:ind w:right="11"/>
              <w:rPr>
                <w:b/>
                <w:bCs/>
                <w:sz w:val="18"/>
                <w:szCs w:val="18"/>
                <w:lang w:val="en-GB"/>
              </w:rPr>
            </w:pPr>
          </w:p>
        </w:tc>
        <w:tc>
          <w:tcPr>
            <w:tcW w:w="711" w:type="dxa"/>
            <w:vAlign w:val="bottom"/>
          </w:tcPr>
          <w:p w14:paraId="6EB85072" w14:textId="28144122" w:rsidR="00AE442F" w:rsidRPr="00BA6B06" w:rsidRDefault="00AE442F" w:rsidP="00AE442F">
            <w:pPr>
              <w:tabs>
                <w:tab w:val="decimal" w:pos="70"/>
              </w:tabs>
              <w:spacing w:line="240" w:lineRule="atLeast"/>
              <w:ind w:right="11"/>
              <w:jc w:val="center"/>
              <w:rPr>
                <w:sz w:val="18"/>
                <w:szCs w:val="18"/>
                <w:lang w:val="en-GB"/>
              </w:rPr>
            </w:pPr>
            <w:r w:rsidRPr="00A4658E">
              <w:rPr>
                <w:sz w:val="18"/>
                <w:szCs w:val="18"/>
                <w:lang w:val="en-GB"/>
              </w:rPr>
              <w:t>-</w:t>
            </w:r>
          </w:p>
        </w:tc>
        <w:tc>
          <w:tcPr>
            <w:tcW w:w="189" w:type="dxa"/>
            <w:vAlign w:val="bottom"/>
          </w:tcPr>
          <w:p w14:paraId="2FF30519" w14:textId="77777777" w:rsidR="00AE442F" w:rsidRPr="00CA5410" w:rsidRDefault="00AE442F" w:rsidP="00AE442F">
            <w:pPr>
              <w:tabs>
                <w:tab w:val="decimal" w:pos="630"/>
              </w:tabs>
              <w:spacing w:line="240" w:lineRule="atLeast"/>
              <w:ind w:right="11"/>
              <w:rPr>
                <w:b/>
                <w:bCs/>
                <w:sz w:val="18"/>
                <w:szCs w:val="18"/>
                <w:lang w:val="en-GB" w:bidi="ar-SA"/>
              </w:rPr>
            </w:pPr>
          </w:p>
        </w:tc>
        <w:tc>
          <w:tcPr>
            <w:tcW w:w="810" w:type="dxa"/>
            <w:vAlign w:val="bottom"/>
          </w:tcPr>
          <w:p w14:paraId="19176846" w14:textId="00A9332F" w:rsidR="00AE442F" w:rsidRPr="00BA6B06" w:rsidRDefault="00AE442F" w:rsidP="00AE442F">
            <w:pPr>
              <w:tabs>
                <w:tab w:val="decimal" w:pos="648"/>
              </w:tabs>
              <w:spacing w:line="240" w:lineRule="atLeast"/>
              <w:ind w:right="11"/>
              <w:rPr>
                <w:rFonts w:cstheme="minorBidi"/>
                <w:sz w:val="18"/>
                <w:szCs w:val="18"/>
                <w:lang w:val="en-GB"/>
              </w:rPr>
            </w:pPr>
            <w:r w:rsidRPr="006D1555">
              <w:rPr>
                <w:sz w:val="18"/>
                <w:szCs w:val="18"/>
              </w:rPr>
              <w:t>1,326</w:t>
            </w:r>
          </w:p>
        </w:tc>
      </w:tr>
      <w:tr w:rsidR="00AE442F" w:rsidRPr="00CA5410" w14:paraId="7C74FFB2" w14:textId="77777777" w:rsidTr="00AE442F">
        <w:trPr>
          <w:cantSplit/>
        </w:trPr>
        <w:tc>
          <w:tcPr>
            <w:tcW w:w="2043" w:type="dxa"/>
            <w:shd w:val="clear" w:color="auto" w:fill="auto"/>
            <w:vAlign w:val="bottom"/>
          </w:tcPr>
          <w:p w14:paraId="426932BD" w14:textId="656119C4" w:rsidR="00AE442F" w:rsidRPr="008241D5" w:rsidRDefault="00AE442F" w:rsidP="00AE442F">
            <w:pPr>
              <w:tabs>
                <w:tab w:val="left" w:pos="56"/>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tcPr>
          <w:p w14:paraId="58CC4783" w14:textId="1C01B00E" w:rsidR="00AE442F" w:rsidRPr="0089119B" w:rsidRDefault="00AE442F" w:rsidP="00AE442F">
            <w:pPr>
              <w:tabs>
                <w:tab w:val="decimal" w:pos="371"/>
              </w:tabs>
              <w:spacing w:line="240" w:lineRule="atLeast"/>
              <w:ind w:right="11"/>
              <w:rPr>
                <w:b/>
                <w:bCs/>
                <w:sz w:val="18"/>
                <w:szCs w:val="18"/>
              </w:rPr>
            </w:pPr>
            <w:r w:rsidRPr="0089119B">
              <w:rPr>
                <w:b/>
                <w:bCs/>
                <w:sz w:val="18"/>
                <w:szCs w:val="18"/>
                <w:lang w:val="en-GB"/>
              </w:rPr>
              <w:t>-</w:t>
            </w:r>
          </w:p>
        </w:tc>
        <w:tc>
          <w:tcPr>
            <w:tcW w:w="180" w:type="dxa"/>
            <w:vAlign w:val="bottom"/>
          </w:tcPr>
          <w:p w14:paraId="2FE0580A" w14:textId="77777777" w:rsidR="00AE442F" w:rsidRPr="0089119B" w:rsidRDefault="00AE442F" w:rsidP="00AE442F">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4C9E3D3E" w14:textId="6AC442C3" w:rsidR="00AE442F" w:rsidRPr="0089119B" w:rsidRDefault="00AE442F" w:rsidP="00AE442F">
            <w:pPr>
              <w:tabs>
                <w:tab w:val="decimal" w:pos="553"/>
              </w:tabs>
              <w:spacing w:line="240" w:lineRule="atLeast"/>
              <w:ind w:right="11"/>
              <w:rPr>
                <w:b/>
                <w:bCs/>
                <w:sz w:val="18"/>
                <w:szCs w:val="18"/>
              </w:rPr>
            </w:pPr>
            <w:r w:rsidRPr="0089119B">
              <w:rPr>
                <w:b/>
                <w:bCs/>
                <w:sz w:val="18"/>
                <w:szCs w:val="18"/>
              </w:rPr>
              <w:t xml:space="preserve"> 405 </w:t>
            </w:r>
          </w:p>
        </w:tc>
        <w:tc>
          <w:tcPr>
            <w:tcW w:w="252" w:type="dxa"/>
            <w:shd w:val="clear" w:color="auto" w:fill="auto"/>
            <w:vAlign w:val="bottom"/>
          </w:tcPr>
          <w:p w14:paraId="6DA0438B" w14:textId="77777777" w:rsidR="00AE442F" w:rsidRPr="0089119B" w:rsidRDefault="00AE442F" w:rsidP="00AE442F">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384C2B66" w14:textId="3470A163" w:rsidR="00AE442F" w:rsidRPr="0089119B" w:rsidRDefault="00AE442F" w:rsidP="00AE442F">
            <w:pPr>
              <w:tabs>
                <w:tab w:val="decimal" w:pos="453"/>
              </w:tabs>
              <w:spacing w:line="240" w:lineRule="atLeast"/>
              <w:ind w:right="11"/>
              <w:rPr>
                <w:b/>
                <w:bCs/>
                <w:sz w:val="18"/>
                <w:szCs w:val="18"/>
              </w:rPr>
            </w:pPr>
            <w:r w:rsidRPr="0089119B">
              <w:rPr>
                <w:b/>
                <w:bCs/>
                <w:sz w:val="18"/>
                <w:szCs w:val="18"/>
              </w:rPr>
              <w:t xml:space="preserve"> -   </w:t>
            </w:r>
          </w:p>
        </w:tc>
        <w:tc>
          <w:tcPr>
            <w:tcW w:w="207" w:type="dxa"/>
            <w:vAlign w:val="bottom"/>
          </w:tcPr>
          <w:p w14:paraId="5D29C44A" w14:textId="77777777" w:rsidR="00AE442F" w:rsidRPr="0089119B" w:rsidRDefault="00AE442F" w:rsidP="00AE442F">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265C3BBA" w14:textId="7E273E8E" w:rsidR="00AE442F" w:rsidRPr="0089119B" w:rsidRDefault="00AE442F" w:rsidP="00AE442F">
            <w:pPr>
              <w:tabs>
                <w:tab w:val="decimal" w:pos="618"/>
              </w:tabs>
              <w:spacing w:line="240" w:lineRule="atLeast"/>
              <w:ind w:right="11"/>
              <w:rPr>
                <w:b/>
                <w:bCs/>
                <w:sz w:val="18"/>
                <w:szCs w:val="18"/>
              </w:rPr>
            </w:pPr>
            <w:r w:rsidRPr="0089119B">
              <w:rPr>
                <w:b/>
                <w:bCs/>
                <w:sz w:val="18"/>
                <w:szCs w:val="18"/>
              </w:rPr>
              <w:t xml:space="preserve"> 405 </w:t>
            </w:r>
          </w:p>
        </w:tc>
        <w:tc>
          <w:tcPr>
            <w:tcW w:w="180" w:type="dxa"/>
            <w:vAlign w:val="bottom"/>
          </w:tcPr>
          <w:p w14:paraId="3B6C172D" w14:textId="77777777" w:rsidR="00AE442F" w:rsidRPr="00CA5410"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tcPr>
          <w:p w14:paraId="3CC1F390" w14:textId="58B7C9C9" w:rsidR="00AE442F" w:rsidRPr="004C431F" w:rsidRDefault="00AE442F" w:rsidP="00AE442F">
            <w:pPr>
              <w:tabs>
                <w:tab w:val="decimal" w:pos="319"/>
              </w:tabs>
              <w:spacing w:line="240" w:lineRule="atLeast"/>
              <w:ind w:right="11"/>
              <w:rPr>
                <w:rFonts w:cstheme="minorBidi"/>
                <w:b/>
                <w:bCs/>
                <w:sz w:val="18"/>
                <w:szCs w:val="18"/>
                <w:lang w:val="en-GB"/>
              </w:rPr>
            </w:pPr>
            <w:r w:rsidRPr="00F23166">
              <w:rPr>
                <w:b/>
                <w:bCs/>
                <w:sz w:val="18"/>
                <w:szCs w:val="18"/>
                <w:lang w:val="en-GB"/>
              </w:rPr>
              <w:t>-</w:t>
            </w:r>
          </w:p>
        </w:tc>
        <w:tc>
          <w:tcPr>
            <w:tcW w:w="180" w:type="dxa"/>
            <w:vAlign w:val="bottom"/>
          </w:tcPr>
          <w:p w14:paraId="77A9A976" w14:textId="77777777" w:rsidR="00AE442F" w:rsidRPr="004C431F" w:rsidRDefault="00AE442F" w:rsidP="00AE442F">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42D6FF04" w14:textId="2DB27FE6" w:rsidR="00AE442F" w:rsidRPr="004C431F" w:rsidRDefault="00AE442F" w:rsidP="00AE442F">
            <w:pPr>
              <w:tabs>
                <w:tab w:val="decimal" w:pos="618"/>
              </w:tabs>
              <w:spacing w:line="240" w:lineRule="atLeast"/>
              <w:ind w:right="11"/>
              <w:rPr>
                <w:b/>
                <w:bCs/>
                <w:sz w:val="18"/>
                <w:szCs w:val="18"/>
                <w:lang w:val="en-GB"/>
              </w:rPr>
            </w:pPr>
            <w:r w:rsidRPr="006D1555">
              <w:rPr>
                <w:b/>
                <w:bCs/>
                <w:sz w:val="18"/>
                <w:szCs w:val="18"/>
              </w:rPr>
              <w:t>1,326</w:t>
            </w:r>
          </w:p>
        </w:tc>
        <w:tc>
          <w:tcPr>
            <w:tcW w:w="180" w:type="dxa"/>
            <w:vAlign w:val="bottom"/>
          </w:tcPr>
          <w:p w14:paraId="4D020CB3" w14:textId="77777777" w:rsidR="00AE442F" w:rsidRPr="004C431F" w:rsidRDefault="00AE442F" w:rsidP="00AE442F">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62AE1D78" w14:textId="6A88E061" w:rsidR="00AE442F" w:rsidRPr="004C431F" w:rsidRDefault="00AE442F" w:rsidP="00AE442F">
            <w:pPr>
              <w:tabs>
                <w:tab w:val="decimal" w:pos="70"/>
              </w:tabs>
              <w:spacing w:line="240" w:lineRule="atLeast"/>
              <w:ind w:right="11"/>
              <w:jc w:val="center"/>
              <w:rPr>
                <w:b/>
                <w:bCs/>
                <w:sz w:val="18"/>
                <w:szCs w:val="18"/>
                <w:lang w:val="en-GB"/>
              </w:rPr>
            </w:pPr>
            <w:r w:rsidRPr="00F23166">
              <w:rPr>
                <w:b/>
                <w:bCs/>
                <w:sz w:val="18"/>
                <w:szCs w:val="18"/>
                <w:lang w:val="en-GB"/>
              </w:rPr>
              <w:t>-</w:t>
            </w:r>
          </w:p>
        </w:tc>
        <w:tc>
          <w:tcPr>
            <w:tcW w:w="189" w:type="dxa"/>
            <w:vAlign w:val="bottom"/>
          </w:tcPr>
          <w:p w14:paraId="4CAD7AC1" w14:textId="77777777" w:rsidR="00AE442F" w:rsidRPr="004C431F" w:rsidRDefault="00AE442F" w:rsidP="00AE442F">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364B291D" w14:textId="5B46FD00" w:rsidR="00AE442F" w:rsidRPr="004C431F" w:rsidRDefault="00AE442F" w:rsidP="00AE442F">
            <w:pPr>
              <w:tabs>
                <w:tab w:val="decimal" w:pos="648"/>
              </w:tabs>
              <w:spacing w:line="240" w:lineRule="atLeast"/>
              <w:ind w:right="11"/>
              <w:rPr>
                <w:rFonts w:cstheme="minorBidi"/>
                <w:b/>
                <w:bCs/>
                <w:sz w:val="18"/>
                <w:szCs w:val="18"/>
                <w:lang w:val="en-GB"/>
              </w:rPr>
            </w:pPr>
            <w:r w:rsidRPr="006D1555">
              <w:rPr>
                <w:b/>
                <w:bCs/>
                <w:sz w:val="18"/>
                <w:szCs w:val="18"/>
              </w:rPr>
              <w:t>1,326</w:t>
            </w:r>
          </w:p>
        </w:tc>
      </w:tr>
      <w:tr w:rsidR="00AE442F" w:rsidRPr="00CA5410" w14:paraId="650CA927" w14:textId="77777777" w:rsidTr="00B10859">
        <w:trPr>
          <w:cantSplit/>
        </w:trPr>
        <w:tc>
          <w:tcPr>
            <w:tcW w:w="2043" w:type="dxa"/>
            <w:shd w:val="clear" w:color="auto" w:fill="auto"/>
            <w:vAlign w:val="bottom"/>
          </w:tcPr>
          <w:p w14:paraId="4450D8A6" w14:textId="4A8ACA70" w:rsidR="00AE442F" w:rsidRPr="008241D5" w:rsidRDefault="00AE442F" w:rsidP="00AE442F">
            <w:pPr>
              <w:tabs>
                <w:tab w:val="left" w:pos="56"/>
              </w:tabs>
              <w:spacing w:line="240" w:lineRule="atLeast"/>
              <w:ind w:firstLine="108"/>
              <w:rPr>
                <w:b/>
                <w:bCs/>
                <w:sz w:val="18"/>
                <w:szCs w:val="18"/>
                <w:lang w:val="en-GB"/>
              </w:rPr>
            </w:pPr>
            <w:r w:rsidRPr="006234DC">
              <w:rPr>
                <w:b/>
                <w:bCs/>
                <w:sz w:val="18"/>
                <w:szCs w:val="18"/>
                <w:lang w:val="en-GB"/>
              </w:rPr>
              <w:t>Total financial</w:t>
            </w:r>
            <w:r w:rsidRPr="006234DC">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6234DC">
              <w:rPr>
                <w:b/>
                <w:bCs/>
                <w:sz w:val="18"/>
                <w:szCs w:val="18"/>
                <w:lang w:val="en-GB"/>
              </w:rPr>
              <w:t>liabilities</w:t>
            </w:r>
          </w:p>
        </w:tc>
        <w:tc>
          <w:tcPr>
            <w:tcW w:w="738" w:type="dxa"/>
            <w:tcBorders>
              <w:top w:val="single" w:sz="4" w:space="0" w:color="auto"/>
              <w:bottom w:val="double" w:sz="4" w:space="0" w:color="auto"/>
            </w:tcBorders>
            <w:shd w:val="clear" w:color="auto" w:fill="auto"/>
            <w:vAlign w:val="bottom"/>
          </w:tcPr>
          <w:p w14:paraId="6C9438E3" w14:textId="30F070C0" w:rsidR="00AE442F" w:rsidRPr="0089119B" w:rsidRDefault="00AE442F" w:rsidP="00AE442F">
            <w:pPr>
              <w:tabs>
                <w:tab w:val="decimal" w:pos="371"/>
              </w:tabs>
              <w:spacing w:line="240" w:lineRule="atLeast"/>
              <w:ind w:right="11"/>
              <w:rPr>
                <w:b/>
                <w:bCs/>
                <w:sz w:val="18"/>
                <w:szCs w:val="18"/>
              </w:rPr>
            </w:pPr>
            <w:r w:rsidRPr="0089119B">
              <w:rPr>
                <w:b/>
                <w:bCs/>
                <w:sz w:val="18"/>
                <w:szCs w:val="18"/>
                <w:lang w:val="en-GB"/>
              </w:rPr>
              <w:t>-</w:t>
            </w:r>
          </w:p>
        </w:tc>
        <w:tc>
          <w:tcPr>
            <w:tcW w:w="180" w:type="dxa"/>
            <w:vAlign w:val="bottom"/>
          </w:tcPr>
          <w:p w14:paraId="0D573B7A" w14:textId="77777777" w:rsidR="00AE442F" w:rsidRPr="0089119B" w:rsidRDefault="00AE442F" w:rsidP="00AE442F">
            <w:pPr>
              <w:tabs>
                <w:tab w:val="decimal" w:pos="735"/>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6917715" w14:textId="26D88351" w:rsidR="00AE442F" w:rsidRPr="0089119B" w:rsidRDefault="00AE442F" w:rsidP="00AE442F">
            <w:pPr>
              <w:tabs>
                <w:tab w:val="decimal" w:pos="553"/>
              </w:tabs>
              <w:spacing w:line="240" w:lineRule="atLeast"/>
              <w:ind w:right="11"/>
              <w:rPr>
                <w:b/>
                <w:bCs/>
                <w:sz w:val="18"/>
                <w:szCs w:val="18"/>
              </w:rPr>
            </w:pPr>
            <w:r w:rsidRPr="0089119B">
              <w:rPr>
                <w:b/>
                <w:bCs/>
                <w:sz w:val="18"/>
                <w:szCs w:val="18"/>
              </w:rPr>
              <w:t xml:space="preserve"> 405 </w:t>
            </w:r>
          </w:p>
        </w:tc>
        <w:tc>
          <w:tcPr>
            <w:tcW w:w="252" w:type="dxa"/>
            <w:shd w:val="clear" w:color="auto" w:fill="auto"/>
            <w:vAlign w:val="bottom"/>
          </w:tcPr>
          <w:p w14:paraId="75925092" w14:textId="77777777" w:rsidR="00AE442F" w:rsidRPr="0089119B" w:rsidRDefault="00AE442F" w:rsidP="00AE442F">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0929D91E" w14:textId="3A24B7C7" w:rsidR="00AE442F" w:rsidRPr="0089119B" w:rsidRDefault="00AE442F" w:rsidP="00AE442F">
            <w:pPr>
              <w:tabs>
                <w:tab w:val="decimal" w:pos="453"/>
              </w:tabs>
              <w:spacing w:line="240" w:lineRule="atLeast"/>
              <w:ind w:right="11"/>
              <w:rPr>
                <w:b/>
                <w:bCs/>
                <w:sz w:val="18"/>
                <w:szCs w:val="18"/>
              </w:rPr>
            </w:pPr>
            <w:r w:rsidRPr="0089119B">
              <w:rPr>
                <w:b/>
                <w:bCs/>
                <w:sz w:val="18"/>
                <w:szCs w:val="18"/>
              </w:rPr>
              <w:t xml:space="preserve"> -   </w:t>
            </w:r>
          </w:p>
        </w:tc>
        <w:tc>
          <w:tcPr>
            <w:tcW w:w="207" w:type="dxa"/>
            <w:vAlign w:val="bottom"/>
          </w:tcPr>
          <w:p w14:paraId="257B12EA" w14:textId="77777777" w:rsidR="00AE442F" w:rsidRPr="0089119B" w:rsidRDefault="00AE442F" w:rsidP="00AE442F">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7D916BA1" w14:textId="1A2B9379" w:rsidR="00AE442F" w:rsidRPr="0089119B" w:rsidRDefault="00AE442F" w:rsidP="00AE442F">
            <w:pPr>
              <w:tabs>
                <w:tab w:val="decimal" w:pos="618"/>
              </w:tabs>
              <w:spacing w:line="240" w:lineRule="atLeast"/>
              <w:ind w:right="11"/>
              <w:rPr>
                <w:b/>
                <w:bCs/>
                <w:sz w:val="18"/>
                <w:szCs w:val="18"/>
              </w:rPr>
            </w:pPr>
            <w:r w:rsidRPr="0089119B">
              <w:rPr>
                <w:b/>
                <w:bCs/>
                <w:sz w:val="18"/>
                <w:szCs w:val="18"/>
              </w:rPr>
              <w:t xml:space="preserve"> 405 </w:t>
            </w:r>
          </w:p>
        </w:tc>
        <w:tc>
          <w:tcPr>
            <w:tcW w:w="180" w:type="dxa"/>
            <w:vAlign w:val="bottom"/>
          </w:tcPr>
          <w:p w14:paraId="4EDAEA69" w14:textId="77777777" w:rsidR="00AE442F" w:rsidRPr="00413BA2" w:rsidRDefault="00AE442F" w:rsidP="00AE442F">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3F5F9FC7" w14:textId="2F70AE50" w:rsidR="00AE442F" w:rsidRPr="00413BA2" w:rsidRDefault="00AE442F" w:rsidP="00AE442F">
            <w:pPr>
              <w:tabs>
                <w:tab w:val="decimal" w:pos="319"/>
              </w:tabs>
              <w:spacing w:line="240" w:lineRule="atLeast"/>
              <w:ind w:right="11"/>
              <w:rPr>
                <w:rFonts w:cstheme="minorBidi"/>
                <w:b/>
                <w:bCs/>
                <w:sz w:val="18"/>
                <w:szCs w:val="18"/>
                <w:lang w:val="en-GB"/>
              </w:rPr>
            </w:pPr>
            <w:r w:rsidRPr="006C77B3">
              <w:rPr>
                <w:b/>
                <w:bCs/>
                <w:sz w:val="18"/>
                <w:szCs w:val="18"/>
                <w:lang w:val="en-GB"/>
              </w:rPr>
              <w:t>-</w:t>
            </w:r>
          </w:p>
        </w:tc>
        <w:tc>
          <w:tcPr>
            <w:tcW w:w="180" w:type="dxa"/>
            <w:vAlign w:val="bottom"/>
          </w:tcPr>
          <w:p w14:paraId="528162C5" w14:textId="77777777" w:rsidR="00AE442F" w:rsidRPr="00413BA2" w:rsidRDefault="00AE442F" w:rsidP="00AE442F">
            <w:pPr>
              <w:tabs>
                <w:tab w:val="decimal" w:pos="735"/>
              </w:tabs>
              <w:spacing w:line="240" w:lineRule="atLeast"/>
              <w:ind w:right="11"/>
              <w:rPr>
                <w:b/>
                <w:bCs/>
                <w:sz w:val="18"/>
                <w:szCs w:val="18"/>
                <w:lang w:val="en-GB" w:bidi="ar-SA"/>
              </w:rPr>
            </w:pPr>
          </w:p>
        </w:tc>
        <w:tc>
          <w:tcPr>
            <w:tcW w:w="783" w:type="dxa"/>
            <w:tcBorders>
              <w:top w:val="single" w:sz="4" w:space="0" w:color="auto"/>
              <w:bottom w:val="double" w:sz="4" w:space="0" w:color="auto"/>
            </w:tcBorders>
            <w:vAlign w:val="bottom"/>
          </w:tcPr>
          <w:p w14:paraId="48B6F25D" w14:textId="600E0375" w:rsidR="00AE442F" w:rsidRPr="00413BA2" w:rsidRDefault="00AE442F" w:rsidP="00AE442F">
            <w:pPr>
              <w:tabs>
                <w:tab w:val="decimal" w:pos="618"/>
              </w:tabs>
              <w:spacing w:line="240" w:lineRule="atLeast"/>
              <w:ind w:right="11"/>
              <w:rPr>
                <w:b/>
                <w:bCs/>
                <w:sz w:val="18"/>
                <w:szCs w:val="18"/>
                <w:lang w:val="en-GB"/>
              </w:rPr>
            </w:pPr>
            <w:r w:rsidRPr="006D1555">
              <w:rPr>
                <w:b/>
                <w:bCs/>
                <w:sz w:val="18"/>
                <w:szCs w:val="18"/>
              </w:rPr>
              <w:t>1,326</w:t>
            </w:r>
          </w:p>
        </w:tc>
        <w:tc>
          <w:tcPr>
            <w:tcW w:w="180" w:type="dxa"/>
            <w:vAlign w:val="bottom"/>
          </w:tcPr>
          <w:p w14:paraId="2D7CA89C" w14:textId="77777777" w:rsidR="00AE442F" w:rsidRPr="00413BA2" w:rsidRDefault="00AE442F" w:rsidP="00AE442F">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vAlign w:val="bottom"/>
          </w:tcPr>
          <w:p w14:paraId="225D45CF" w14:textId="7A2B9C83" w:rsidR="00AE442F" w:rsidRPr="00413BA2" w:rsidRDefault="00AE442F" w:rsidP="00AE442F">
            <w:pPr>
              <w:tabs>
                <w:tab w:val="decimal" w:pos="70"/>
              </w:tabs>
              <w:spacing w:line="240" w:lineRule="atLeast"/>
              <w:ind w:right="11"/>
              <w:jc w:val="center"/>
              <w:rPr>
                <w:b/>
                <w:bCs/>
                <w:sz w:val="18"/>
                <w:szCs w:val="18"/>
                <w:lang w:val="en-GB"/>
              </w:rPr>
            </w:pPr>
            <w:r w:rsidRPr="006C77B3">
              <w:rPr>
                <w:rFonts w:cstheme="minorBidi"/>
                <w:b/>
                <w:bCs/>
                <w:sz w:val="18"/>
                <w:szCs w:val="22"/>
                <w:lang w:val="en-GB"/>
              </w:rPr>
              <w:t>-</w:t>
            </w:r>
          </w:p>
        </w:tc>
        <w:tc>
          <w:tcPr>
            <w:tcW w:w="189" w:type="dxa"/>
            <w:vAlign w:val="bottom"/>
          </w:tcPr>
          <w:p w14:paraId="6F4BE792" w14:textId="77777777" w:rsidR="00AE442F" w:rsidRPr="00413BA2" w:rsidRDefault="00AE442F" w:rsidP="00AE442F">
            <w:pPr>
              <w:tabs>
                <w:tab w:val="decimal" w:pos="630"/>
              </w:tabs>
              <w:spacing w:line="240" w:lineRule="atLeast"/>
              <w:ind w:right="11"/>
              <w:rPr>
                <w:b/>
                <w:bCs/>
                <w:sz w:val="18"/>
                <w:szCs w:val="18"/>
                <w:lang w:val="en-GB" w:bidi="ar-SA"/>
              </w:rPr>
            </w:pPr>
          </w:p>
        </w:tc>
        <w:tc>
          <w:tcPr>
            <w:tcW w:w="810" w:type="dxa"/>
            <w:tcBorders>
              <w:top w:val="single" w:sz="4" w:space="0" w:color="auto"/>
              <w:bottom w:val="double" w:sz="4" w:space="0" w:color="auto"/>
            </w:tcBorders>
            <w:vAlign w:val="bottom"/>
          </w:tcPr>
          <w:p w14:paraId="4DFFAFEB" w14:textId="51FEA35A" w:rsidR="00AE442F" w:rsidRPr="00413BA2" w:rsidRDefault="00AE442F" w:rsidP="00AE442F">
            <w:pPr>
              <w:tabs>
                <w:tab w:val="decimal" w:pos="648"/>
              </w:tabs>
              <w:spacing w:line="240" w:lineRule="atLeast"/>
              <w:ind w:right="11"/>
              <w:rPr>
                <w:rFonts w:cstheme="minorBidi"/>
                <w:b/>
                <w:bCs/>
                <w:sz w:val="18"/>
                <w:szCs w:val="18"/>
                <w:lang w:val="en-GB"/>
              </w:rPr>
            </w:pPr>
            <w:r w:rsidRPr="006D1555">
              <w:rPr>
                <w:b/>
                <w:bCs/>
                <w:sz w:val="18"/>
                <w:szCs w:val="18"/>
              </w:rPr>
              <w:t>1,326</w:t>
            </w:r>
          </w:p>
        </w:tc>
      </w:tr>
    </w:tbl>
    <w:p w14:paraId="6CE728C8" w14:textId="77777777" w:rsidR="00F760F3" w:rsidRDefault="00F760F3" w:rsidP="00106F47">
      <w:pPr>
        <w:pStyle w:val="block"/>
        <w:tabs>
          <w:tab w:val="left" w:pos="630"/>
        </w:tabs>
        <w:spacing w:after="0" w:line="240" w:lineRule="atLeast"/>
        <w:ind w:left="540" w:right="-7"/>
        <w:jc w:val="both"/>
        <w:rPr>
          <w:rFonts w:eastAsia="Times New Roman"/>
          <w:b/>
          <w:bCs/>
          <w:szCs w:val="22"/>
        </w:rPr>
      </w:pPr>
    </w:p>
    <w:p w14:paraId="6CC76443" w14:textId="4C01675D" w:rsidR="00BD41C5" w:rsidRPr="00641741" w:rsidRDefault="00BD41C5" w:rsidP="00106F47">
      <w:pPr>
        <w:pStyle w:val="block"/>
        <w:tabs>
          <w:tab w:val="left" w:pos="630"/>
        </w:tabs>
        <w:spacing w:after="0" w:line="240" w:lineRule="atLeast"/>
        <w:ind w:left="540" w:right="-7"/>
        <w:jc w:val="both"/>
        <w:rPr>
          <w:szCs w:val="22"/>
          <w:lang w:bidi="th-TH"/>
        </w:rPr>
      </w:pPr>
      <w:r w:rsidRPr="00641741">
        <w:rPr>
          <w:rFonts w:eastAsia="Times New Roman"/>
          <w:b/>
          <w:bCs/>
          <w:i/>
          <w:iCs/>
          <w:szCs w:val="22"/>
        </w:rPr>
        <w:t>Reconciliation of Level 3 fair values</w:t>
      </w:r>
    </w:p>
    <w:p w14:paraId="385E4B83" w14:textId="77777777" w:rsidR="00BD41C5" w:rsidRPr="00641741" w:rsidRDefault="00BD41C5" w:rsidP="00BD41C5">
      <w:pPr>
        <w:pStyle w:val="block"/>
        <w:spacing w:after="0" w:line="240" w:lineRule="atLeast"/>
        <w:ind w:left="540" w:right="-7"/>
        <w:jc w:val="both"/>
        <w:rPr>
          <w:szCs w:val="22"/>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4A513C" w14:paraId="2C000BA8" w14:textId="3F51C541" w:rsidTr="00E65311">
        <w:trPr>
          <w:trHeight w:val="225"/>
        </w:trPr>
        <w:tc>
          <w:tcPr>
            <w:tcW w:w="5490" w:type="dxa"/>
            <w:shd w:val="clear" w:color="auto" w:fill="auto"/>
          </w:tcPr>
          <w:p w14:paraId="1483AD18" w14:textId="77777777" w:rsidR="007736EF" w:rsidRPr="004A513C" w:rsidRDefault="007736EF">
            <w:pPr>
              <w:spacing w:line="240" w:lineRule="atLeast"/>
              <w:ind w:right="-318"/>
              <w:jc w:val="both"/>
              <w:rPr>
                <w:rFonts w:eastAsia="Times New Roman"/>
                <w:b/>
                <w:bCs/>
                <w:sz w:val="20"/>
                <w:szCs w:val="20"/>
                <w:lang w:val="en-GB"/>
              </w:rPr>
            </w:pPr>
          </w:p>
        </w:tc>
        <w:tc>
          <w:tcPr>
            <w:tcW w:w="1710" w:type="dxa"/>
            <w:shd w:val="clear" w:color="auto" w:fill="auto"/>
            <w:vAlign w:val="bottom"/>
          </w:tcPr>
          <w:p w14:paraId="6B377447"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Consolidated</w:t>
            </w:r>
          </w:p>
          <w:p w14:paraId="430182B4" w14:textId="00916AEF"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c>
          <w:tcPr>
            <w:tcW w:w="270" w:type="dxa"/>
          </w:tcPr>
          <w:p w14:paraId="66563728"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p>
        </w:tc>
        <w:tc>
          <w:tcPr>
            <w:tcW w:w="1717" w:type="dxa"/>
          </w:tcPr>
          <w:p w14:paraId="2BAE62D8" w14:textId="77777777" w:rsidR="007E5BDA"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Separate</w:t>
            </w:r>
          </w:p>
          <w:p w14:paraId="3F092D40" w14:textId="5C12D4A1" w:rsidR="007736EF"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r>
      <w:tr w:rsidR="007E5BDA" w:rsidRPr="004A513C" w14:paraId="22E2017F" w14:textId="53A5B2D8" w:rsidTr="00E65311">
        <w:trPr>
          <w:trHeight w:val="225"/>
        </w:trPr>
        <w:tc>
          <w:tcPr>
            <w:tcW w:w="5490" w:type="dxa"/>
            <w:shd w:val="clear" w:color="auto" w:fill="auto"/>
          </w:tcPr>
          <w:p w14:paraId="18CC04D3" w14:textId="77777777" w:rsidR="007E5BDA" w:rsidRPr="004A513C" w:rsidRDefault="007E5BDA">
            <w:pPr>
              <w:spacing w:line="240" w:lineRule="atLeast"/>
              <w:ind w:right="-318"/>
              <w:jc w:val="both"/>
              <w:rPr>
                <w:rFonts w:eastAsia="Times New Roman"/>
                <w:b/>
                <w:bCs/>
                <w:sz w:val="20"/>
                <w:szCs w:val="20"/>
                <w:lang w:val="en-GB"/>
              </w:rPr>
            </w:pPr>
          </w:p>
        </w:tc>
        <w:tc>
          <w:tcPr>
            <w:tcW w:w="3697" w:type="dxa"/>
            <w:gridSpan w:val="3"/>
            <w:shd w:val="clear" w:color="auto" w:fill="auto"/>
            <w:vAlign w:val="bottom"/>
          </w:tcPr>
          <w:p w14:paraId="16CAD905" w14:textId="6459476E" w:rsidR="007E5BDA" w:rsidRPr="004A513C" w:rsidRDefault="007E5BDA">
            <w:pPr>
              <w:snapToGrid w:val="0"/>
              <w:spacing w:line="240" w:lineRule="atLeast"/>
              <w:ind w:right="-113"/>
              <w:jc w:val="center"/>
              <w:rPr>
                <w:rFonts w:eastAsia="Times New Roman"/>
                <w:i/>
                <w:iCs/>
                <w:sz w:val="20"/>
                <w:szCs w:val="20"/>
                <w:lang w:val="en-GB"/>
              </w:rPr>
            </w:pPr>
            <w:r w:rsidRPr="004A513C">
              <w:rPr>
                <w:rFonts w:eastAsia="Times New Roman"/>
                <w:i/>
                <w:iCs/>
                <w:sz w:val="20"/>
                <w:szCs w:val="20"/>
                <w:lang w:val="en-GB"/>
              </w:rPr>
              <w:t>(in million Baht)</w:t>
            </w:r>
          </w:p>
        </w:tc>
      </w:tr>
      <w:tr w:rsidR="007736EF" w:rsidRPr="004A513C" w14:paraId="4D877FC3" w14:textId="6B178613" w:rsidTr="00E65311">
        <w:trPr>
          <w:trHeight w:val="225"/>
        </w:trPr>
        <w:tc>
          <w:tcPr>
            <w:tcW w:w="5490" w:type="dxa"/>
            <w:shd w:val="clear" w:color="auto" w:fill="auto"/>
          </w:tcPr>
          <w:p w14:paraId="53602E1E" w14:textId="77777777" w:rsidR="007736EF" w:rsidRPr="004A513C" w:rsidRDefault="007736EF">
            <w:pPr>
              <w:spacing w:line="240" w:lineRule="atLeast"/>
              <w:ind w:right="-318"/>
              <w:jc w:val="both"/>
              <w:rPr>
                <w:rFonts w:eastAsia="Times New Roman"/>
                <w:b/>
                <w:bCs/>
                <w:sz w:val="20"/>
                <w:szCs w:val="20"/>
                <w:lang w:val="en-GB"/>
              </w:rPr>
            </w:pPr>
            <w:r w:rsidRPr="004A513C">
              <w:rPr>
                <w:rFonts w:eastAsia="Times New Roman"/>
                <w:b/>
                <w:bCs/>
                <w:sz w:val="20"/>
                <w:szCs w:val="20"/>
                <w:lang w:val="en-GB"/>
              </w:rPr>
              <w:t>Financial assets measured at FVTPL</w:t>
            </w:r>
          </w:p>
        </w:tc>
        <w:tc>
          <w:tcPr>
            <w:tcW w:w="1710" w:type="dxa"/>
            <w:shd w:val="clear" w:color="auto" w:fill="auto"/>
            <w:vAlign w:val="bottom"/>
          </w:tcPr>
          <w:p w14:paraId="2BD60B98" w14:textId="77777777" w:rsidR="007736EF" w:rsidRPr="004A513C" w:rsidRDefault="007736EF">
            <w:pPr>
              <w:snapToGrid w:val="0"/>
              <w:spacing w:line="240" w:lineRule="atLeast"/>
              <w:ind w:right="-113"/>
              <w:jc w:val="center"/>
              <w:rPr>
                <w:rFonts w:eastAsia="Times New Roman"/>
                <w:sz w:val="20"/>
                <w:szCs w:val="20"/>
                <w:lang w:val="en-GB"/>
              </w:rPr>
            </w:pPr>
          </w:p>
        </w:tc>
        <w:tc>
          <w:tcPr>
            <w:tcW w:w="270" w:type="dxa"/>
          </w:tcPr>
          <w:p w14:paraId="62C5F70E" w14:textId="77777777" w:rsidR="007736EF" w:rsidRPr="004A513C" w:rsidRDefault="007736EF">
            <w:pPr>
              <w:snapToGrid w:val="0"/>
              <w:spacing w:line="240" w:lineRule="atLeast"/>
              <w:ind w:right="-113"/>
              <w:jc w:val="center"/>
              <w:rPr>
                <w:rFonts w:eastAsia="Times New Roman"/>
                <w:sz w:val="20"/>
                <w:szCs w:val="20"/>
                <w:lang w:val="en-GB"/>
              </w:rPr>
            </w:pPr>
          </w:p>
        </w:tc>
        <w:tc>
          <w:tcPr>
            <w:tcW w:w="1717" w:type="dxa"/>
          </w:tcPr>
          <w:p w14:paraId="007F6863" w14:textId="75CD5F17" w:rsidR="007736EF" w:rsidRPr="004A513C" w:rsidRDefault="007736EF">
            <w:pPr>
              <w:snapToGrid w:val="0"/>
              <w:spacing w:line="240" w:lineRule="atLeast"/>
              <w:ind w:right="-113"/>
              <w:jc w:val="center"/>
              <w:rPr>
                <w:rFonts w:eastAsia="Times New Roman"/>
                <w:sz w:val="20"/>
                <w:szCs w:val="20"/>
                <w:lang w:val="en-GB"/>
              </w:rPr>
            </w:pPr>
          </w:p>
        </w:tc>
      </w:tr>
      <w:tr w:rsidR="00B8385E" w:rsidRPr="004A513C" w14:paraId="61C10C80" w14:textId="3F86F963" w:rsidTr="008C6965">
        <w:trPr>
          <w:trHeight w:val="225"/>
        </w:trPr>
        <w:tc>
          <w:tcPr>
            <w:tcW w:w="5490" w:type="dxa"/>
            <w:shd w:val="clear" w:color="auto" w:fill="auto"/>
          </w:tcPr>
          <w:p w14:paraId="623D48DC" w14:textId="12712501" w:rsidR="00B8385E" w:rsidRPr="004A513C" w:rsidRDefault="00B8385E" w:rsidP="00B8385E">
            <w:pPr>
              <w:spacing w:line="240" w:lineRule="atLeast"/>
              <w:ind w:right="-318"/>
              <w:jc w:val="both"/>
              <w:rPr>
                <w:rFonts w:eastAsia="Times New Roman"/>
                <w:sz w:val="20"/>
                <w:szCs w:val="20"/>
                <w:lang w:val="en-GB"/>
              </w:rPr>
            </w:pPr>
            <w:r w:rsidRPr="004A513C">
              <w:rPr>
                <w:rFonts w:eastAsia="Times New Roman"/>
                <w:sz w:val="20"/>
                <w:szCs w:val="20"/>
                <w:lang w:val="en-GB"/>
              </w:rPr>
              <w:t>At</w:t>
            </w:r>
            <w:r w:rsidRPr="004A513C">
              <w:rPr>
                <w:rFonts w:eastAsia="Times New Roman"/>
                <w:sz w:val="20"/>
                <w:szCs w:val="20"/>
                <w:cs/>
                <w:lang w:val="en-GB"/>
              </w:rPr>
              <w:t xml:space="preserve"> </w:t>
            </w:r>
            <w:r w:rsidRPr="004A513C">
              <w:rPr>
                <w:rFonts w:eastAsia="Times New Roman"/>
                <w:sz w:val="20"/>
                <w:szCs w:val="20"/>
                <w:lang w:val="en-GB"/>
              </w:rPr>
              <w:t>1 January 202</w:t>
            </w:r>
            <w:r>
              <w:rPr>
                <w:rFonts w:eastAsia="Times New Roman"/>
                <w:sz w:val="20"/>
                <w:szCs w:val="20"/>
                <w:lang w:val="en-GB"/>
              </w:rPr>
              <w:t>5</w:t>
            </w:r>
          </w:p>
        </w:tc>
        <w:tc>
          <w:tcPr>
            <w:tcW w:w="1710" w:type="dxa"/>
            <w:shd w:val="clear" w:color="auto" w:fill="auto"/>
            <w:vAlign w:val="bottom"/>
          </w:tcPr>
          <w:p w14:paraId="642104C6" w14:textId="498CFCED" w:rsidR="00B8385E" w:rsidRPr="008C6965" w:rsidRDefault="00B8385E" w:rsidP="008C6965">
            <w:pPr>
              <w:tabs>
                <w:tab w:val="left" w:pos="1490"/>
              </w:tabs>
              <w:snapToGrid w:val="0"/>
              <w:spacing w:line="240" w:lineRule="atLeast"/>
              <w:ind w:right="72"/>
              <w:jc w:val="right"/>
              <w:rPr>
                <w:sz w:val="20"/>
                <w:szCs w:val="20"/>
                <w:cs/>
                <w:lang w:val="en-GB" w:eastAsia="en-GB"/>
              </w:rPr>
            </w:pPr>
            <w:r w:rsidRPr="008C6965">
              <w:rPr>
                <w:sz w:val="20"/>
                <w:szCs w:val="20"/>
              </w:rPr>
              <w:t xml:space="preserve"> 28,266 </w:t>
            </w:r>
          </w:p>
        </w:tc>
        <w:tc>
          <w:tcPr>
            <w:tcW w:w="270" w:type="dxa"/>
            <w:vAlign w:val="bottom"/>
          </w:tcPr>
          <w:p w14:paraId="52FB7507" w14:textId="77777777" w:rsidR="00B8385E" w:rsidRPr="008C6965" w:rsidRDefault="00B8385E" w:rsidP="008C6965">
            <w:pPr>
              <w:tabs>
                <w:tab w:val="left" w:pos="1490"/>
              </w:tabs>
              <w:snapToGrid w:val="0"/>
              <w:spacing w:line="240" w:lineRule="atLeast"/>
              <w:jc w:val="right"/>
              <w:rPr>
                <w:sz w:val="20"/>
                <w:szCs w:val="20"/>
                <w:lang w:val="en-GB" w:eastAsia="en-GB"/>
              </w:rPr>
            </w:pPr>
          </w:p>
        </w:tc>
        <w:tc>
          <w:tcPr>
            <w:tcW w:w="1717" w:type="dxa"/>
            <w:vAlign w:val="bottom"/>
          </w:tcPr>
          <w:p w14:paraId="381A17CE" w14:textId="052B9865" w:rsidR="00B8385E" w:rsidRPr="008C6965" w:rsidRDefault="00B8385E" w:rsidP="008C6965">
            <w:pPr>
              <w:tabs>
                <w:tab w:val="left" w:pos="74"/>
              </w:tabs>
              <w:snapToGrid w:val="0"/>
              <w:spacing w:line="240" w:lineRule="atLeast"/>
              <w:ind w:right="79"/>
              <w:jc w:val="right"/>
              <w:rPr>
                <w:sz w:val="20"/>
                <w:szCs w:val="20"/>
                <w:lang w:val="en-GB" w:eastAsia="en-GB"/>
              </w:rPr>
            </w:pPr>
            <w:r w:rsidRPr="008C6965">
              <w:rPr>
                <w:sz w:val="20"/>
                <w:szCs w:val="20"/>
              </w:rPr>
              <w:t xml:space="preserve"> 12,891</w:t>
            </w:r>
          </w:p>
        </w:tc>
      </w:tr>
      <w:tr w:rsidR="007533BD" w:rsidRPr="004A513C" w14:paraId="53F95723" w14:textId="25DF5380">
        <w:trPr>
          <w:trHeight w:val="234"/>
        </w:trPr>
        <w:tc>
          <w:tcPr>
            <w:tcW w:w="5490" w:type="dxa"/>
            <w:shd w:val="clear" w:color="auto" w:fill="auto"/>
          </w:tcPr>
          <w:p w14:paraId="46096BE8" w14:textId="77777777" w:rsidR="007533BD" w:rsidRPr="004A513C" w:rsidRDefault="007533BD" w:rsidP="007533BD">
            <w:pPr>
              <w:spacing w:line="240" w:lineRule="atLeast"/>
              <w:ind w:right="-318"/>
              <w:jc w:val="both"/>
              <w:rPr>
                <w:rFonts w:eastAsia="Times New Roman"/>
                <w:sz w:val="20"/>
                <w:szCs w:val="20"/>
                <w:lang w:val="en-GB"/>
              </w:rPr>
            </w:pPr>
            <w:r w:rsidRPr="004A513C">
              <w:rPr>
                <w:rFonts w:eastAsia="Times New Roman"/>
                <w:sz w:val="20"/>
                <w:szCs w:val="20"/>
                <w:lang w:val="en-GB"/>
              </w:rPr>
              <w:t>Acquisitions</w:t>
            </w:r>
          </w:p>
        </w:tc>
        <w:tc>
          <w:tcPr>
            <w:tcW w:w="1710" w:type="dxa"/>
            <w:shd w:val="clear" w:color="auto" w:fill="auto"/>
          </w:tcPr>
          <w:p w14:paraId="727D8236" w14:textId="73A47510" w:rsidR="007533BD" w:rsidRPr="007533BD" w:rsidRDefault="007533BD" w:rsidP="007533BD">
            <w:pPr>
              <w:snapToGrid w:val="0"/>
              <w:spacing w:line="240" w:lineRule="atLeast"/>
              <w:ind w:right="72"/>
              <w:jc w:val="right"/>
              <w:rPr>
                <w:sz w:val="20"/>
                <w:szCs w:val="20"/>
                <w:lang w:val="en-GB" w:eastAsia="en-GB"/>
              </w:rPr>
            </w:pPr>
            <w:r w:rsidRPr="007533BD">
              <w:rPr>
                <w:sz w:val="20"/>
                <w:szCs w:val="20"/>
              </w:rPr>
              <w:t xml:space="preserve"> 123 </w:t>
            </w:r>
          </w:p>
        </w:tc>
        <w:tc>
          <w:tcPr>
            <w:tcW w:w="270" w:type="dxa"/>
            <w:vAlign w:val="bottom"/>
          </w:tcPr>
          <w:p w14:paraId="75C37C3C" w14:textId="77777777" w:rsidR="007533BD" w:rsidRPr="007533BD" w:rsidRDefault="007533BD" w:rsidP="007533BD">
            <w:pPr>
              <w:snapToGrid w:val="0"/>
              <w:spacing w:line="240" w:lineRule="atLeast"/>
              <w:jc w:val="right"/>
              <w:rPr>
                <w:sz w:val="20"/>
                <w:szCs w:val="20"/>
              </w:rPr>
            </w:pPr>
          </w:p>
        </w:tc>
        <w:tc>
          <w:tcPr>
            <w:tcW w:w="1717" w:type="dxa"/>
            <w:vAlign w:val="bottom"/>
          </w:tcPr>
          <w:p w14:paraId="03931E42" w14:textId="4B7029C5" w:rsidR="007533BD" w:rsidRPr="007533BD" w:rsidRDefault="007533BD" w:rsidP="007533BD">
            <w:pPr>
              <w:tabs>
                <w:tab w:val="left" w:pos="74"/>
              </w:tabs>
              <w:snapToGrid w:val="0"/>
              <w:spacing w:line="240" w:lineRule="atLeast"/>
              <w:ind w:right="79"/>
              <w:jc w:val="right"/>
              <w:rPr>
                <w:sz w:val="20"/>
                <w:szCs w:val="20"/>
              </w:rPr>
            </w:pPr>
            <w:r w:rsidRPr="007533BD">
              <w:rPr>
                <w:sz w:val="20"/>
                <w:szCs w:val="20"/>
              </w:rPr>
              <w:t>86</w:t>
            </w:r>
          </w:p>
        </w:tc>
      </w:tr>
      <w:tr w:rsidR="007533BD" w:rsidRPr="004A513C" w14:paraId="50C4F6E1" w14:textId="0DC6B212">
        <w:trPr>
          <w:trHeight w:val="234"/>
        </w:trPr>
        <w:tc>
          <w:tcPr>
            <w:tcW w:w="5490" w:type="dxa"/>
            <w:shd w:val="clear" w:color="auto" w:fill="auto"/>
          </w:tcPr>
          <w:p w14:paraId="1F90CDEE" w14:textId="77777777" w:rsidR="007533BD" w:rsidRPr="004A513C" w:rsidRDefault="007533BD" w:rsidP="007533BD">
            <w:pPr>
              <w:spacing w:line="240" w:lineRule="atLeast"/>
              <w:ind w:right="-318"/>
              <w:jc w:val="both"/>
              <w:rPr>
                <w:rFonts w:eastAsia="Times New Roman"/>
                <w:sz w:val="20"/>
                <w:szCs w:val="20"/>
                <w:lang w:val="en-GB"/>
              </w:rPr>
            </w:pPr>
            <w:r w:rsidRPr="004A513C">
              <w:rPr>
                <w:rFonts w:eastAsia="Times New Roman"/>
                <w:sz w:val="20"/>
                <w:szCs w:val="20"/>
                <w:lang w:val="en-GB"/>
              </w:rPr>
              <w:t>Disposal</w:t>
            </w:r>
          </w:p>
        </w:tc>
        <w:tc>
          <w:tcPr>
            <w:tcW w:w="1710" w:type="dxa"/>
            <w:shd w:val="clear" w:color="auto" w:fill="auto"/>
          </w:tcPr>
          <w:p w14:paraId="1138F2BD" w14:textId="39B4DCED" w:rsidR="007533BD" w:rsidRPr="007533BD" w:rsidRDefault="007533BD" w:rsidP="007533BD">
            <w:pPr>
              <w:snapToGrid w:val="0"/>
              <w:spacing w:line="240" w:lineRule="atLeast"/>
              <w:jc w:val="right"/>
              <w:rPr>
                <w:sz w:val="20"/>
                <w:szCs w:val="20"/>
                <w:lang w:val="en-GB" w:eastAsia="en-GB"/>
              </w:rPr>
            </w:pPr>
            <w:r w:rsidRPr="007533BD">
              <w:rPr>
                <w:sz w:val="20"/>
                <w:szCs w:val="20"/>
              </w:rPr>
              <w:t xml:space="preserve"> (498)</w:t>
            </w:r>
          </w:p>
        </w:tc>
        <w:tc>
          <w:tcPr>
            <w:tcW w:w="270" w:type="dxa"/>
            <w:vAlign w:val="bottom"/>
          </w:tcPr>
          <w:p w14:paraId="632FC407" w14:textId="77777777" w:rsidR="007533BD" w:rsidRPr="007533BD" w:rsidRDefault="007533BD" w:rsidP="007533BD">
            <w:pPr>
              <w:snapToGrid w:val="0"/>
              <w:spacing w:line="240" w:lineRule="atLeast"/>
              <w:jc w:val="right"/>
              <w:rPr>
                <w:sz w:val="20"/>
                <w:szCs w:val="20"/>
              </w:rPr>
            </w:pPr>
          </w:p>
        </w:tc>
        <w:tc>
          <w:tcPr>
            <w:tcW w:w="1717" w:type="dxa"/>
            <w:vAlign w:val="bottom"/>
          </w:tcPr>
          <w:p w14:paraId="1AAA2599" w14:textId="785445AD" w:rsidR="007533BD" w:rsidRPr="007533BD" w:rsidRDefault="007533BD" w:rsidP="007533BD">
            <w:pPr>
              <w:tabs>
                <w:tab w:val="decimal" w:pos="1010"/>
              </w:tabs>
              <w:snapToGrid w:val="0"/>
              <w:spacing w:line="240" w:lineRule="atLeast"/>
              <w:ind w:right="79"/>
              <w:jc w:val="center"/>
              <w:rPr>
                <w:rFonts w:cstheme="minorBidi"/>
                <w:sz w:val="20"/>
                <w:szCs w:val="20"/>
                <w:cs/>
                <w:lang w:val="en-GB" w:eastAsia="en-GB"/>
              </w:rPr>
            </w:pPr>
            <w:r w:rsidRPr="007533BD">
              <w:rPr>
                <w:sz w:val="20"/>
                <w:szCs w:val="20"/>
              </w:rPr>
              <w:t xml:space="preserve">-   </w:t>
            </w:r>
          </w:p>
        </w:tc>
      </w:tr>
      <w:tr w:rsidR="008C6965" w:rsidRPr="004A513C" w14:paraId="1A5662CD" w14:textId="1C774397" w:rsidTr="008C6965">
        <w:trPr>
          <w:trHeight w:val="234"/>
        </w:trPr>
        <w:tc>
          <w:tcPr>
            <w:tcW w:w="5490" w:type="dxa"/>
            <w:shd w:val="clear" w:color="auto" w:fill="auto"/>
          </w:tcPr>
          <w:p w14:paraId="3E7BF0A2" w14:textId="68B5F692" w:rsidR="008C6965" w:rsidRPr="004A513C" w:rsidRDefault="008C6965" w:rsidP="008C6965">
            <w:pPr>
              <w:spacing w:line="240" w:lineRule="atLeast"/>
              <w:ind w:left="144" w:right="432" w:hanging="144"/>
              <w:rPr>
                <w:rFonts w:eastAsia="Times New Roman"/>
                <w:sz w:val="20"/>
                <w:szCs w:val="20"/>
                <w:lang w:val="en-GB"/>
              </w:rPr>
            </w:pPr>
            <w:r w:rsidRPr="004A513C">
              <w:rPr>
                <w:rFonts w:eastAsia="Times New Roman"/>
                <w:sz w:val="20"/>
                <w:szCs w:val="20"/>
                <w:lang w:val="en-GB"/>
              </w:rPr>
              <w:t>Net change in fair value (including unrealised gain</w:t>
            </w:r>
            <w:r w:rsidR="004D2D1B">
              <w:rPr>
                <w:rFonts w:eastAsia="Times New Roman"/>
                <w:sz w:val="20"/>
                <w:szCs w:val="20"/>
                <w:lang w:val="en-GB"/>
              </w:rPr>
              <w:t xml:space="preserve"> </w:t>
            </w:r>
            <w:r w:rsidR="004D2D1B">
              <w:rPr>
                <w:rFonts w:eastAsia="Times New Roman" w:cstheme="minorBidi"/>
                <w:sz w:val="20"/>
                <w:szCs w:val="20"/>
              </w:rPr>
              <w:t>(loss)</w:t>
            </w:r>
            <w:r w:rsidRPr="004A513C">
              <w:rPr>
                <w:rFonts w:eastAsia="Times New Roman"/>
                <w:sz w:val="20"/>
                <w:szCs w:val="20"/>
                <w:lang w:val="en-GB"/>
              </w:rPr>
              <w:t xml:space="preserve"> and foreign currency translation)</w:t>
            </w:r>
          </w:p>
        </w:tc>
        <w:tc>
          <w:tcPr>
            <w:tcW w:w="1710" w:type="dxa"/>
            <w:shd w:val="clear" w:color="auto" w:fill="auto"/>
            <w:vAlign w:val="bottom"/>
          </w:tcPr>
          <w:p w14:paraId="33CB53B0" w14:textId="19E07D1A" w:rsidR="008C6965" w:rsidRPr="00BB324E" w:rsidRDefault="007533BD" w:rsidP="00BB324E">
            <w:pPr>
              <w:snapToGrid w:val="0"/>
              <w:spacing w:line="240" w:lineRule="atLeast"/>
              <w:ind w:right="72"/>
              <w:jc w:val="right"/>
              <w:rPr>
                <w:sz w:val="20"/>
                <w:szCs w:val="20"/>
                <w:cs/>
              </w:rPr>
            </w:pPr>
            <w:r w:rsidRPr="007533BD">
              <w:rPr>
                <w:sz w:val="20"/>
                <w:szCs w:val="20"/>
              </w:rPr>
              <w:t>59</w:t>
            </w:r>
          </w:p>
        </w:tc>
        <w:tc>
          <w:tcPr>
            <w:tcW w:w="270" w:type="dxa"/>
            <w:vAlign w:val="bottom"/>
          </w:tcPr>
          <w:p w14:paraId="2F62C891" w14:textId="77777777" w:rsidR="008C6965" w:rsidRPr="007533BD" w:rsidRDefault="008C6965" w:rsidP="008C6965">
            <w:pPr>
              <w:snapToGrid w:val="0"/>
              <w:spacing w:line="240" w:lineRule="atLeast"/>
              <w:jc w:val="right"/>
              <w:rPr>
                <w:sz w:val="20"/>
                <w:szCs w:val="20"/>
              </w:rPr>
            </w:pPr>
          </w:p>
        </w:tc>
        <w:tc>
          <w:tcPr>
            <w:tcW w:w="1717" w:type="dxa"/>
            <w:vAlign w:val="bottom"/>
          </w:tcPr>
          <w:p w14:paraId="2668BCB7" w14:textId="17465751" w:rsidR="008C6965" w:rsidRPr="007533BD" w:rsidRDefault="007533BD" w:rsidP="008C6965">
            <w:pPr>
              <w:snapToGrid w:val="0"/>
              <w:spacing w:line="240" w:lineRule="atLeast"/>
              <w:jc w:val="right"/>
              <w:rPr>
                <w:sz w:val="20"/>
                <w:szCs w:val="20"/>
                <w:lang w:val="en-GB" w:eastAsia="en-GB"/>
              </w:rPr>
            </w:pPr>
            <w:r w:rsidRPr="007533BD">
              <w:rPr>
                <w:sz w:val="20"/>
                <w:szCs w:val="20"/>
              </w:rPr>
              <w:t>(642)</w:t>
            </w:r>
          </w:p>
        </w:tc>
      </w:tr>
      <w:tr w:rsidR="008C6965" w:rsidRPr="004A513C" w14:paraId="468A0CF6" w14:textId="0C4AAB4E" w:rsidTr="008C6965">
        <w:trPr>
          <w:trHeight w:val="234"/>
        </w:trPr>
        <w:tc>
          <w:tcPr>
            <w:tcW w:w="5490" w:type="dxa"/>
            <w:shd w:val="clear" w:color="auto" w:fill="auto"/>
          </w:tcPr>
          <w:p w14:paraId="7F192078" w14:textId="582F4E4B" w:rsidR="008C6965" w:rsidRPr="004A513C" w:rsidRDefault="008C6965" w:rsidP="008C6965">
            <w:pPr>
              <w:tabs>
                <w:tab w:val="right" w:pos="5529"/>
              </w:tabs>
              <w:spacing w:line="240" w:lineRule="atLeast"/>
              <w:ind w:right="-318"/>
              <w:rPr>
                <w:rFonts w:eastAsia="Times New Roman"/>
                <w:b/>
                <w:bCs/>
                <w:sz w:val="20"/>
                <w:szCs w:val="20"/>
                <w:lang w:val="en-GB"/>
              </w:rPr>
            </w:pPr>
            <w:r w:rsidRPr="004A513C">
              <w:rPr>
                <w:rFonts w:eastAsia="Times New Roman"/>
                <w:b/>
                <w:bCs/>
                <w:sz w:val="20"/>
                <w:szCs w:val="20"/>
                <w:lang w:val="en-GB"/>
              </w:rPr>
              <w:t>At 3</w:t>
            </w:r>
            <w:r>
              <w:rPr>
                <w:rFonts w:eastAsia="Times New Roman"/>
                <w:b/>
                <w:bCs/>
                <w:sz w:val="20"/>
                <w:szCs w:val="20"/>
                <w:lang w:val="en-GB"/>
              </w:rPr>
              <w:t>1</w:t>
            </w:r>
            <w:r w:rsidRPr="004A513C">
              <w:rPr>
                <w:rFonts w:eastAsia="Times New Roman"/>
                <w:b/>
                <w:bCs/>
                <w:sz w:val="20"/>
                <w:szCs w:val="20"/>
                <w:lang w:val="en-GB"/>
              </w:rPr>
              <w:t xml:space="preserve"> </w:t>
            </w:r>
            <w:r>
              <w:rPr>
                <w:rFonts w:eastAsia="Times New Roman"/>
                <w:b/>
                <w:bCs/>
                <w:sz w:val="20"/>
                <w:szCs w:val="20"/>
                <w:lang w:val="en-GB"/>
              </w:rPr>
              <w:t xml:space="preserve">March </w:t>
            </w:r>
            <w:r w:rsidRPr="004A513C">
              <w:rPr>
                <w:rFonts w:eastAsia="Times New Roman"/>
                <w:b/>
                <w:bCs/>
                <w:sz w:val="20"/>
                <w:szCs w:val="20"/>
                <w:lang w:val="en-GB"/>
              </w:rPr>
              <w:t>202</w:t>
            </w:r>
            <w:r>
              <w:rPr>
                <w:rFonts w:eastAsia="Times New Roman"/>
                <w:b/>
                <w:bCs/>
                <w:sz w:val="20"/>
                <w:szCs w:val="20"/>
                <w:lang w:val="en-GB"/>
              </w:rPr>
              <w:t>5</w:t>
            </w:r>
          </w:p>
        </w:tc>
        <w:tc>
          <w:tcPr>
            <w:tcW w:w="1710" w:type="dxa"/>
            <w:tcBorders>
              <w:top w:val="single" w:sz="4" w:space="0" w:color="000000"/>
              <w:bottom w:val="double" w:sz="4" w:space="0" w:color="000000"/>
            </w:tcBorders>
            <w:shd w:val="clear" w:color="auto" w:fill="auto"/>
            <w:vAlign w:val="bottom"/>
          </w:tcPr>
          <w:p w14:paraId="01FF9F2C" w14:textId="49CDB408" w:rsidR="008C6965" w:rsidRPr="008C6965" w:rsidRDefault="008C6965" w:rsidP="008C6965">
            <w:pPr>
              <w:snapToGrid w:val="0"/>
              <w:spacing w:line="240" w:lineRule="atLeast"/>
              <w:ind w:right="72"/>
              <w:jc w:val="right"/>
              <w:rPr>
                <w:b/>
                <w:bCs/>
                <w:sz w:val="20"/>
                <w:szCs w:val="20"/>
                <w:lang w:val="en-GB" w:eastAsia="en-GB"/>
              </w:rPr>
            </w:pPr>
            <w:r w:rsidRPr="008C6965">
              <w:rPr>
                <w:b/>
                <w:bCs/>
                <w:sz w:val="20"/>
                <w:szCs w:val="20"/>
              </w:rPr>
              <w:t xml:space="preserve"> 27,950 </w:t>
            </w:r>
          </w:p>
        </w:tc>
        <w:tc>
          <w:tcPr>
            <w:tcW w:w="270" w:type="dxa"/>
            <w:vAlign w:val="bottom"/>
          </w:tcPr>
          <w:p w14:paraId="101765FB" w14:textId="77777777" w:rsidR="008C6965" w:rsidRPr="008C6965" w:rsidRDefault="008C6965" w:rsidP="008C6965">
            <w:pPr>
              <w:snapToGrid w:val="0"/>
              <w:spacing w:line="240" w:lineRule="atLeast"/>
              <w:jc w:val="right"/>
              <w:rPr>
                <w:b/>
                <w:bCs/>
                <w:sz w:val="20"/>
                <w:szCs w:val="20"/>
              </w:rPr>
            </w:pPr>
          </w:p>
        </w:tc>
        <w:tc>
          <w:tcPr>
            <w:tcW w:w="1717" w:type="dxa"/>
            <w:tcBorders>
              <w:top w:val="single" w:sz="4" w:space="0" w:color="000000"/>
              <w:bottom w:val="double" w:sz="4" w:space="0" w:color="000000"/>
            </w:tcBorders>
            <w:vAlign w:val="bottom"/>
          </w:tcPr>
          <w:p w14:paraId="279A8FB3" w14:textId="5A932C33" w:rsidR="008C6965" w:rsidRPr="00F30C88" w:rsidRDefault="008C6965" w:rsidP="008C6965">
            <w:pPr>
              <w:tabs>
                <w:tab w:val="left" w:pos="74"/>
              </w:tabs>
              <w:snapToGrid w:val="0"/>
              <w:spacing w:line="240" w:lineRule="atLeast"/>
              <w:ind w:right="79"/>
              <w:jc w:val="right"/>
              <w:rPr>
                <w:b/>
                <w:bCs/>
                <w:sz w:val="20"/>
                <w:szCs w:val="20"/>
              </w:rPr>
            </w:pPr>
            <w:r w:rsidRPr="00F30C88">
              <w:rPr>
                <w:b/>
                <w:bCs/>
                <w:sz w:val="20"/>
                <w:szCs w:val="20"/>
              </w:rPr>
              <w:t xml:space="preserve"> 12,33</w:t>
            </w:r>
            <w:r w:rsidR="00CC5C30" w:rsidRPr="00F30C88">
              <w:rPr>
                <w:b/>
                <w:bCs/>
                <w:sz w:val="20"/>
                <w:szCs w:val="20"/>
              </w:rPr>
              <w:t>5</w:t>
            </w:r>
            <w:r w:rsidRPr="00F30C88">
              <w:rPr>
                <w:b/>
                <w:bCs/>
                <w:sz w:val="20"/>
                <w:szCs w:val="20"/>
              </w:rPr>
              <w:t xml:space="preserve"> </w:t>
            </w:r>
          </w:p>
        </w:tc>
      </w:tr>
    </w:tbl>
    <w:p w14:paraId="5D383CCE" w14:textId="31ABF8ED" w:rsidR="00980764" w:rsidRDefault="00FC4327" w:rsidP="002A337A">
      <w:pPr>
        <w:pStyle w:val="block"/>
        <w:tabs>
          <w:tab w:val="left" w:pos="851"/>
        </w:tabs>
        <w:spacing w:after="0" w:line="240" w:lineRule="atLeast"/>
        <w:ind w:left="0" w:right="-7"/>
        <w:jc w:val="both"/>
        <w:rPr>
          <w:rFonts w:cstheme="minorBidi"/>
          <w:szCs w:val="22"/>
          <w:lang w:bidi="th-TH"/>
        </w:rPr>
      </w:pPr>
      <w:r w:rsidRPr="00641741">
        <w:rPr>
          <w:szCs w:val="22"/>
          <w:lang w:bidi="th-TH"/>
        </w:rPr>
        <w:t xml:space="preserve"> </w:t>
      </w:r>
    </w:p>
    <w:p w14:paraId="2D7972B7" w14:textId="13C05D22" w:rsidR="00980764" w:rsidRPr="001837D2" w:rsidRDefault="004370DB" w:rsidP="003F224B">
      <w:pPr>
        <w:spacing w:line="240" w:lineRule="atLeast"/>
        <w:ind w:left="567" w:right="-30"/>
        <w:jc w:val="thaiDistribute"/>
        <w:rPr>
          <w:rFonts w:eastAsia="Times New Roman" w:cstheme="minorBidi"/>
          <w:i/>
          <w:iCs/>
          <w:sz w:val="22"/>
          <w:szCs w:val="22"/>
          <w:cs/>
          <w:lang w:val="en-GB"/>
        </w:rPr>
      </w:pPr>
      <w:r w:rsidRPr="00227108">
        <w:rPr>
          <w:rFonts w:eastAsia="Times New Roman"/>
          <w:sz w:val="22"/>
          <w:szCs w:val="22"/>
          <w:lang w:val="en-GB"/>
        </w:rPr>
        <w:t xml:space="preserve">Customer digital assets is excluded from the </w:t>
      </w:r>
      <w:r w:rsidR="00BA6560">
        <w:rPr>
          <w:rFonts w:eastAsia="Times New Roman" w:cs="Angsana New"/>
          <w:sz w:val="22"/>
        </w:rPr>
        <w:t xml:space="preserve">consolidated </w:t>
      </w:r>
      <w:r>
        <w:rPr>
          <w:rFonts w:eastAsia="Times New Roman"/>
          <w:sz w:val="22"/>
          <w:szCs w:val="22"/>
          <w:lang w:val="en-GB"/>
        </w:rPr>
        <w:t>s</w:t>
      </w:r>
      <w:r w:rsidRPr="002308E4">
        <w:rPr>
          <w:rFonts w:eastAsia="Times New Roman"/>
          <w:sz w:val="22"/>
          <w:szCs w:val="22"/>
          <w:lang w:val="en-GB"/>
        </w:rPr>
        <w:t>tatement of financial position</w:t>
      </w:r>
      <w:r w:rsidRPr="00A87F5D">
        <w:rPr>
          <w:rFonts w:eastAsia="Times New Roman"/>
          <w:sz w:val="22"/>
          <w:szCs w:val="22"/>
          <w:lang w:val="en-GB"/>
        </w:rPr>
        <w:t xml:space="preserve">, </w:t>
      </w:r>
      <w:r w:rsidR="007E15A6" w:rsidRPr="00A87F5D">
        <w:rPr>
          <w:rFonts w:eastAsia="Times New Roman"/>
          <w:sz w:val="22"/>
          <w:szCs w:val="22"/>
          <w:lang w:val="en-GB"/>
        </w:rPr>
        <w:t>based on the data from</w:t>
      </w:r>
      <w:r w:rsidRPr="00227108">
        <w:rPr>
          <w:rFonts w:eastAsia="Times New Roman"/>
          <w:sz w:val="22"/>
          <w:szCs w:val="22"/>
          <w:lang w:val="en-GB"/>
        </w:rPr>
        <w:t xml:space="preserve"> central website as of 31 </w:t>
      </w:r>
      <w:r>
        <w:rPr>
          <w:rFonts w:eastAsia="Times New Roman" w:cstheme="minorBidi"/>
          <w:sz w:val="22"/>
          <w:szCs w:val="22"/>
        </w:rPr>
        <w:t>March</w:t>
      </w:r>
      <w:r w:rsidRPr="00227108">
        <w:rPr>
          <w:rFonts w:eastAsia="Times New Roman"/>
          <w:sz w:val="22"/>
          <w:szCs w:val="22"/>
          <w:lang w:val="en-GB"/>
        </w:rPr>
        <w:t xml:space="preserve"> 202</w:t>
      </w:r>
      <w:r>
        <w:rPr>
          <w:rFonts w:eastAsia="Times New Roman"/>
          <w:sz w:val="22"/>
          <w:szCs w:val="22"/>
          <w:lang w:val="en-GB"/>
        </w:rPr>
        <w:t>5</w:t>
      </w:r>
      <w:r w:rsidRPr="00227108">
        <w:rPr>
          <w:rFonts w:eastAsia="Times New Roman"/>
          <w:sz w:val="22"/>
          <w:szCs w:val="22"/>
          <w:lang w:val="en-GB"/>
        </w:rPr>
        <w:t xml:space="preserve">, value of customer digital asset is amounting to Baht </w:t>
      </w:r>
      <w:r w:rsidR="00D758A0">
        <w:rPr>
          <w:rFonts w:eastAsia="Times New Roman"/>
          <w:sz w:val="22"/>
          <w:szCs w:val="22"/>
          <w:lang w:val="en-GB"/>
        </w:rPr>
        <w:t>2,559</w:t>
      </w:r>
      <w:r w:rsidRPr="00227108">
        <w:rPr>
          <w:rFonts w:eastAsia="Times New Roman"/>
          <w:sz w:val="22"/>
          <w:szCs w:val="22"/>
          <w:lang w:val="en-GB"/>
        </w:rPr>
        <w:t xml:space="preserve"> million </w:t>
      </w:r>
      <w:r w:rsidRPr="00227108">
        <w:rPr>
          <w:rFonts w:eastAsia="Times New Roman"/>
          <w:i/>
          <w:iCs/>
          <w:sz w:val="22"/>
          <w:szCs w:val="22"/>
          <w:lang w:val="en-GB"/>
        </w:rPr>
        <w:t>(</w:t>
      </w:r>
      <w:r w:rsidR="00884157">
        <w:rPr>
          <w:rFonts w:eastAsia="Times New Roman"/>
          <w:i/>
          <w:iCs/>
          <w:sz w:val="22"/>
          <w:szCs w:val="22"/>
          <w:lang w:val="en-GB"/>
        </w:rPr>
        <w:t xml:space="preserve">31 December </w:t>
      </w:r>
      <w:r w:rsidRPr="00227108">
        <w:rPr>
          <w:rFonts w:eastAsia="Times New Roman"/>
          <w:i/>
          <w:iCs/>
          <w:sz w:val="22"/>
          <w:szCs w:val="22"/>
          <w:lang w:val="en-GB"/>
        </w:rPr>
        <w:t>202</w:t>
      </w:r>
      <w:r w:rsidR="00884157">
        <w:rPr>
          <w:rFonts w:eastAsia="Times New Roman"/>
          <w:i/>
          <w:iCs/>
          <w:sz w:val="22"/>
          <w:szCs w:val="22"/>
          <w:lang w:val="en-GB"/>
        </w:rPr>
        <w:t>4</w:t>
      </w:r>
      <w:r w:rsidRPr="00227108">
        <w:rPr>
          <w:rFonts w:eastAsia="Times New Roman"/>
          <w:i/>
          <w:iCs/>
          <w:sz w:val="22"/>
          <w:szCs w:val="22"/>
          <w:lang w:val="en-GB"/>
        </w:rPr>
        <w:t xml:space="preserve">: Baht </w:t>
      </w:r>
      <w:r w:rsidR="006B59DF" w:rsidRPr="006B59DF">
        <w:rPr>
          <w:rFonts w:eastAsia="Times New Roman"/>
          <w:i/>
          <w:iCs/>
          <w:sz w:val="22"/>
          <w:szCs w:val="22"/>
          <w:lang w:val="en-GB"/>
        </w:rPr>
        <w:t>2,742</w:t>
      </w:r>
      <w:r w:rsidRPr="00227108">
        <w:rPr>
          <w:rFonts w:eastAsia="Times New Roman"/>
          <w:i/>
          <w:iCs/>
          <w:sz w:val="22"/>
          <w:szCs w:val="22"/>
          <w:lang w:val="en-GB"/>
        </w:rPr>
        <w:t xml:space="preserve"> million).</w:t>
      </w:r>
    </w:p>
    <w:p w14:paraId="1B00B5D9" w14:textId="77777777" w:rsidR="000F75B8" w:rsidRPr="00437137" w:rsidRDefault="000F75B8">
      <w:pPr>
        <w:suppressAutoHyphens w:val="0"/>
        <w:rPr>
          <w:rFonts w:cstheme="minorBidi"/>
          <w:sz w:val="22"/>
          <w:szCs w:val="22"/>
          <w:cs/>
          <w:lang w:val="en-GB"/>
        </w:rPr>
      </w:pPr>
    </w:p>
    <w:p w14:paraId="3FBB00D6" w14:textId="318883E2" w:rsidR="008D1292" w:rsidRPr="00641741" w:rsidRDefault="00116170" w:rsidP="00885A28">
      <w:pPr>
        <w:pStyle w:val="block"/>
        <w:tabs>
          <w:tab w:val="left" w:pos="851"/>
        </w:tabs>
        <w:spacing w:after="0" w:line="240" w:lineRule="atLeast"/>
        <w:ind w:left="540" w:right="-7" w:hanging="540"/>
        <w:jc w:val="both"/>
        <w:rPr>
          <w:b/>
          <w:bCs/>
          <w:i/>
          <w:iCs/>
          <w:szCs w:val="22"/>
          <w:lang w:bidi="th-TH"/>
        </w:rPr>
      </w:pPr>
      <w:r w:rsidRPr="00641741">
        <w:rPr>
          <w:b/>
          <w:bCs/>
          <w:i/>
          <w:iCs/>
          <w:szCs w:val="22"/>
          <w:lang w:bidi="th-TH"/>
        </w:rPr>
        <w:t>1</w:t>
      </w:r>
      <w:r w:rsidR="00F734BC" w:rsidRPr="00641741">
        <w:rPr>
          <w:b/>
          <w:bCs/>
          <w:i/>
          <w:iCs/>
          <w:szCs w:val="22"/>
          <w:lang w:bidi="th-TH"/>
        </w:rPr>
        <w:t>1</w:t>
      </w:r>
      <w:r w:rsidR="008D1292" w:rsidRPr="00641741">
        <w:rPr>
          <w:b/>
          <w:bCs/>
          <w:i/>
          <w:iCs/>
          <w:szCs w:val="22"/>
          <w:lang w:bidi="th-TH"/>
        </w:rPr>
        <w:t>.2</w:t>
      </w:r>
      <w:r w:rsidR="008D1292" w:rsidRPr="00641741">
        <w:rPr>
          <w:b/>
          <w:bCs/>
          <w:i/>
          <w:iCs/>
          <w:szCs w:val="22"/>
          <w:lang w:bidi="th-TH"/>
        </w:rPr>
        <w:tab/>
        <w:t>Financial assets and financial liabilities not measured at fair value</w:t>
      </w:r>
    </w:p>
    <w:p w14:paraId="041BE331" w14:textId="77777777" w:rsidR="008D1292" w:rsidRPr="002A337A" w:rsidRDefault="008D1292" w:rsidP="00885A28">
      <w:pPr>
        <w:pStyle w:val="block"/>
        <w:tabs>
          <w:tab w:val="left" w:pos="851"/>
        </w:tabs>
        <w:spacing w:after="0" w:line="240" w:lineRule="atLeast"/>
        <w:ind w:left="540" w:right="-7"/>
        <w:jc w:val="both"/>
        <w:rPr>
          <w:szCs w:val="22"/>
          <w:lang w:bidi="th-TH"/>
        </w:rPr>
      </w:pPr>
    </w:p>
    <w:p w14:paraId="6B6D7FEA" w14:textId="09C66B01" w:rsidR="00BD41C5" w:rsidRDefault="00BD41C5" w:rsidP="000F22B7">
      <w:pPr>
        <w:pStyle w:val="block"/>
        <w:spacing w:after="0" w:line="240" w:lineRule="atLeast"/>
        <w:ind w:left="540" w:right="-7"/>
        <w:jc w:val="both"/>
        <w:rPr>
          <w:rFonts w:cstheme="minorBidi"/>
          <w:szCs w:val="22"/>
          <w:lang w:bidi="th-TH"/>
        </w:rPr>
      </w:pPr>
      <w:r w:rsidRPr="00641741">
        <w:rPr>
          <w:szCs w:val="22"/>
          <w:lang w:bidi="th-TH"/>
        </w:rPr>
        <w:t xml:space="preserve">Fair value of financial instruments which are not measured at fair value and for which there is </w:t>
      </w:r>
      <w:r w:rsidR="00A355D6" w:rsidRPr="00641741">
        <w:rPr>
          <w:szCs w:val="22"/>
          <w:lang w:bidi="th-TH"/>
        </w:rPr>
        <w:br/>
      </w:r>
      <w:r w:rsidRPr="00641741">
        <w:rPr>
          <w:szCs w:val="22"/>
          <w:lang w:bidi="th-TH"/>
        </w:rPr>
        <w:t>a significant difference with carrying amount as at 3</w:t>
      </w:r>
      <w:r w:rsidR="00F51C1D">
        <w:rPr>
          <w:szCs w:val="22"/>
          <w:lang w:bidi="th-TH"/>
        </w:rPr>
        <w:t>1</w:t>
      </w:r>
      <w:r w:rsidRPr="00641741">
        <w:rPr>
          <w:szCs w:val="22"/>
          <w:lang w:bidi="th-TH"/>
        </w:rPr>
        <w:t xml:space="preserve"> </w:t>
      </w:r>
      <w:r w:rsidR="00F51C1D">
        <w:rPr>
          <w:szCs w:val="22"/>
          <w:lang w:bidi="th-TH"/>
        </w:rPr>
        <w:t>March</w:t>
      </w:r>
      <w:r w:rsidRPr="00641741">
        <w:rPr>
          <w:szCs w:val="22"/>
          <w:lang w:bidi="th-TH"/>
        </w:rPr>
        <w:t xml:space="preserve"> 202</w:t>
      </w:r>
      <w:r w:rsidR="00F51C1D">
        <w:rPr>
          <w:szCs w:val="22"/>
          <w:lang w:bidi="th-TH"/>
        </w:rPr>
        <w:t>5</w:t>
      </w:r>
      <w:r w:rsidRPr="00641741">
        <w:rPr>
          <w:szCs w:val="22"/>
          <w:lang w:bidi="th-TH"/>
        </w:rPr>
        <w:t xml:space="preserve"> and 31 December 202</w:t>
      </w:r>
      <w:r w:rsidR="00F51C1D">
        <w:rPr>
          <w:szCs w:val="22"/>
          <w:lang w:bidi="th-TH"/>
        </w:rPr>
        <w:t>4</w:t>
      </w:r>
      <w:r w:rsidRPr="00641741">
        <w:rPr>
          <w:szCs w:val="22"/>
          <w:lang w:bidi="th-TH"/>
        </w:rPr>
        <w:t xml:space="preserve"> were as follows:</w:t>
      </w:r>
    </w:p>
    <w:p w14:paraId="53B79A38" w14:textId="77777777" w:rsidR="000F22B7" w:rsidRPr="000F22B7" w:rsidRDefault="000F22B7" w:rsidP="000F22B7">
      <w:pPr>
        <w:pStyle w:val="block"/>
        <w:spacing w:after="0" w:line="240" w:lineRule="atLeast"/>
        <w:ind w:left="540" w:right="-7"/>
        <w:jc w:val="both"/>
        <w:rPr>
          <w:rFonts w:cstheme="minorBidi"/>
          <w:szCs w:val="22"/>
          <w:cs/>
          <w:lang w:bidi="th-TH"/>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780D97" w:rsidRPr="006234DC" w14:paraId="5DCD279F" w14:textId="77777777">
        <w:trPr>
          <w:cantSplit/>
          <w:trHeight w:val="246"/>
        </w:trPr>
        <w:tc>
          <w:tcPr>
            <w:tcW w:w="2681" w:type="dxa"/>
            <w:shd w:val="clear" w:color="auto" w:fill="auto"/>
          </w:tcPr>
          <w:p w14:paraId="36B98E8B" w14:textId="77777777" w:rsidR="00780D97" w:rsidRPr="006234DC" w:rsidRDefault="00780D97">
            <w:pPr>
              <w:spacing w:line="240" w:lineRule="atLeast"/>
              <w:rPr>
                <w:rFonts w:eastAsia="Times New Roman"/>
                <w:b/>
                <w:bCs/>
                <w:sz w:val="18"/>
                <w:szCs w:val="18"/>
                <w:cs/>
                <w:lang w:val="en-GB"/>
              </w:rPr>
            </w:pPr>
          </w:p>
        </w:tc>
        <w:tc>
          <w:tcPr>
            <w:tcW w:w="6474" w:type="dxa"/>
            <w:gridSpan w:val="6"/>
            <w:hideMark/>
          </w:tcPr>
          <w:p w14:paraId="079E451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Pr>
                <w:rFonts w:eastAsia="Times New Roman"/>
                <w:b/>
                <w:bCs/>
                <w:sz w:val="18"/>
                <w:szCs w:val="18"/>
                <w:lang w:val="en-GB" w:bidi="ar-SA"/>
              </w:rPr>
              <w:t xml:space="preserve"> </w:t>
            </w:r>
            <w:r w:rsidRPr="005C21FE">
              <w:rPr>
                <w:rFonts w:eastAsia="Times New Roman"/>
                <w:b/>
                <w:bCs/>
                <w:sz w:val="18"/>
                <w:szCs w:val="18"/>
                <w:lang w:val="en-GB" w:bidi="ar-SA"/>
              </w:rPr>
              <w:t>financial statements</w:t>
            </w:r>
          </w:p>
        </w:tc>
      </w:tr>
      <w:tr w:rsidR="00780D97" w:rsidRPr="006234DC" w14:paraId="4182FDB0" w14:textId="77777777">
        <w:trPr>
          <w:cantSplit/>
          <w:trHeight w:val="246"/>
        </w:trPr>
        <w:tc>
          <w:tcPr>
            <w:tcW w:w="2681" w:type="dxa"/>
            <w:shd w:val="clear" w:color="auto" w:fill="auto"/>
          </w:tcPr>
          <w:p w14:paraId="2275D54E" w14:textId="77777777" w:rsidR="00780D97" w:rsidRPr="006234DC" w:rsidRDefault="00780D97">
            <w:pPr>
              <w:spacing w:line="240" w:lineRule="atLeast"/>
              <w:rPr>
                <w:rFonts w:eastAsia="Times New Roman"/>
                <w:b/>
                <w:bCs/>
                <w:sz w:val="18"/>
                <w:szCs w:val="18"/>
                <w:cs/>
                <w:lang w:val="en-GB"/>
              </w:rPr>
            </w:pPr>
          </w:p>
        </w:tc>
        <w:tc>
          <w:tcPr>
            <w:tcW w:w="3237" w:type="dxa"/>
            <w:gridSpan w:val="3"/>
          </w:tcPr>
          <w:p w14:paraId="1D84E34F" w14:textId="6752DD92" w:rsidR="00780D97" w:rsidRPr="006234DC" w:rsidRDefault="00780D97">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3</w:t>
            </w:r>
            <w:r w:rsidR="00F51C1D">
              <w:rPr>
                <w:rFonts w:eastAsia="Times New Roman"/>
                <w:sz w:val="18"/>
                <w:szCs w:val="18"/>
                <w:lang w:val="en-GB" w:bidi="ar-SA"/>
              </w:rPr>
              <w:t>1</w:t>
            </w:r>
            <w:r>
              <w:rPr>
                <w:rFonts w:eastAsia="Times New Roman"/>
                <w:sz w:val="18"/>
                <w:szCs w:val="18"/>
                <w:lang w:val="en-GB" w:bidi="ar-SA"/>
              </w:rPr>
              <w:t xml:space="preserve"> </w:t>
            </w:r>
            <w:r w:rsidR="00F51C1D">
              <w:rPr>
                <w:rFonts w:eastAsia="Times New Roman"/>
                <w:sz w:val="18"/>
                <w:szCs w:val="18"/>
                <w:lang w:val="en-GB" w:bidi="ar-SA"/>
              </w:rPr>
              <w:t>March</w:t>
            </w:r>
            <w:r w:rsidR="00532CBC">
              <w:rPr>
                <w:rFonts w:eastAsia="Times New Roman"/>
                <w:sz w:val="18"/>
                <w:szCs w:val="18"/>
                <w:lang w:val="en-GB" w:bidi="ar-SA"/>
              </w:rPr>
              <w:t xml:space="preserve"> </w:t>
            </w:r>
            <w:r>
              <w:rPr>
                <w:rFonts w:eastAsia="Times New Roman"/>
                <w:sz w:val="18"/>
                <w:szCs w:val="18"/>
                <w:lang w:val="en-GB" w:bidi="ar-SA"/>
              </w:rPr>
              <w:t>202</w:t>
            </w:r>
            <w:r w:rsidR="00F51C1D">
              <w:rPr>
                <w:rFonts w:eastAsia="Times New Roman"/>
                <w:sz w:val="18"/>
                <w:szCs w:val="18"/>
                <w:lang w:val="en-GB" w:bidi="ar-SA"/>
              </w:rPr>
              <w:t>5</w:t>
            </w:r>
          </w:p>
        </w:tc>
        <w:tc>
          <w:tcPr>
            <w:tcW w:w="3237" w:type="dxa"/>
            <w:gridSpan w:val="3"/>
          </w:tcPr>
          <w:p w14:paraId="0E111C9A" w14:textId="5415A18F"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w:t>
            </w:r>
            <w:r w:rsidR="00F51C1D">
              <w:rPr>
                <w:rFonts w:eastAsia="Times New Roman"/>
                <w:sz w:val="18"/>
                <w:szCs w:val="18"/>
                <w:lang w:val="en-GB" w:bidi="ar-SA"/>
              </w:rPr>
              <w:t>4</w:t>
            </w:r>
          </w:p>
        </w:tc>
      </w:tr>
      <w:tr w:rsidR="00780D97" w:rsidRPr="006234DC" w14:paraId="5D0BF5A6" w14:textId="77777777">
        <w:trPr>
          <w:cantSplit/>
          <w:trHeight w:val="246"/>
        </w:trPr>
        <w:tc>
          <w:tcPr>
            <w:tcW w:w="2681" w:type="dxa"/>
            <w:shd w:val="clear" w:color="auto" w:fill="auto"/>
          </w:tcPr>
          <w:p w14:paraId="594B1630" w14:textId="77777777" w:rsidR="00780D97" w:rsidRPr="006234DC" w:rsidRDefault="00780D97">
            <w:pPr>
              <w:spacing w:line="240" w:lineRule="atLeast"/>
              <w:rPr>
                <w:rFonts w:eastAsia="Times New Roman"/>
                <w:b/>
                <w:bCs/>
                <w:sz w:val="18"/>
                <w:szCs w:val="18"/>
                <w:cs/>
                <w:lang w:val="en-GB"/>
              </w:rPr>
            </w:pPr>
          </w:p>
        </w:tc>
        <w:tc>
          <w:tcPr>
            <w:tcW w:w="1079" w:type="dxa"/>
          </w:tcPr>
          <w:p w14:paraId="309F13B1"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61C3487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BC0BF6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C7C6E2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5C9B62F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503003BB"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780D97" w:rsidRPr="006234DC" w14:paraId="622C8FFB" w14:textId="77777777">
        <w:trPr>
          <w:cantSplit/>
          <w:trHeight w:val="246"/>
        </w:trPr>
        <w:tc>
          <w:tcPr>
            <w:tcW w:w="2681" w:type="dxa"/>
            <w:shd w:val="clear" w:color="auto" w:fill="auto"/>
          </w:tcPr>
          <w:p w14:paraId="2EDBBD8B" w14:textId="77777777" w:rsidR="00780D97" w:rsidRPr="006234DC" w:rsidRDefault="00780D97">
            <w:pPr>
              <w:spacing w:line="240" w:lineRule="atLeast"/>
              <w:rPr>
                <w:rFonts w:eastAsia="Times New Roman"/>
                <w:b/>
                <w:bCs/>
                <w:sz w:val="18"/>
                <w:szCs w:val="18"/>
                <w:cs/>
                <w:lang w:val="en-GB"/>
              </w:rPr>
            </w:pPr>
          </w:p>
        </w:tc>
        <w:tc>
          <w:tcPr>
            <w:tcW w:w="1079" w:type="dxa"/>
          </w:tcPr>
          <w:p w14:paraId="3F0347FA"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7BED0A6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4FB5D1D0"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0D3EE6B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4125BF4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02763C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780D97" w:rsidRPr="006234DC" w14:paraId="1ECA4C36" w14:textId="77777777">
        <w:trPr>
          <w:cantSplit/>
          <w:trHeight w:val="246"/>
        </w:trPr>
        <w:tc>
          <w:tcPr>
            <w:tcW w:w="2681" w:type="dxa"/>
            <w:shd w:val="clear" w:color="auto" w:fill="auto"/>
          </w:tcPr>
          <w:p w14:paraId="629C6839" w14:textId="77777777" w:rsidR="00780D97" w:rsidRPr="006234DC" w:rsidRDefault="00780D97">
            <w:pPr>
              <w:spacing w:line="240" w:lineRule="atLeast"/>
              <w:rPr>
                <w:rFonts w:eastAsia="Times New Roman"/>
                <w:b/>
                <w:bCs/>
                <w:sz w:val="18"/>
                <w:szCs w:val="18"/>
                <w:cs/>
                <w:lang w:val="en-GB"/>
              </w:rPr>
            </w:pPr>
          </w:p>
        </w:tc>
        <w:tc>
          <w:tcPr>
            <w:tcW w:w="6474" w:type="dxa"/>
            <w:gridSpan w:val="6"/>
          </w:tcPr>
          <w:p w14:paraId="25573CF5"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780D97" w:rsidRPr="006234DC" w14:paraId="582E2126" w14:textId="77777777">
        <w:trPr>
          <w:cantSplit/>
          <w:trHeight w:val="246"/>
        </w:trPr>
        <w:tc>
          <w:tcPr>
            <w:tcW w:w="2681" w:type="dxa"/>
            <w:shd w:val="clear" w:color="auto" w:fill="auto"/>
          </w:tcPr>
          <w:p w14:paraId="51DA78DA" w14:textId="77777777" w:rsidR="00780D97" w:rsidRPr="006234DC" w:rsidRDefault="00780D97">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455B16BE"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p>
        </w:tc>
        <w:tc>
          <w:tcPr>
            <w:tcW w:w="1079" w:type="dxa"/>
          </w:tcPr>
          <w:p w14:paraId="52843ECE"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66A3F20"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250483BF"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93EF70D"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F987E32"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r>
      <w:tr w:rsidR="00BD4AC6" w:rsidRPr="006234DC" w14:paraId="7F62DF48" w14:textId="77777777" w:rsidTr="00BD4AC6">
        <w:trPr>
          <w:cantSplit/>
          <w:trHeight w:val="246"/>
        </w:trPr>
        <w:tc>
          <w:tcPr>
            <w:tcW w:w="2681" w:type="dxa"/>
            <w:shd w:val="clear" w:color="auto" w:fill="auto"/>
          </w:tcPr>
          <w:p w14:paraId="7CBA989A" w14:textId="411C3B73" w:rsidR="00BD4AC6" w:rsidRPr="003C525A" w:rsidRDefault="00BD4AC6" w:rsidP="00BD4AC6">
            <w:pPr>
              <w:spacing w:line="240" w:lineRule="atLeast"/>
              <w:rPr>
                <w:rFonts w:eastAsia="Times New Roman" w:cstheme="minorBidi"/>
                <w:sz w:val="18"/>
                <w:szCs w:val="18"/>
                <w:lang w:val="en-GB"/>
              </w:rPr>
            </w:pPr>
            <w:r w:rsidRPr="003C525A">
              <w:rPr>
                <w:rFonts w:eastAsia="Times New Roman"/>
                <w:sz w:val="18"/>
                <w:szCs w:val="18"/>
                <w:lang w:val="en-GB"/>
              </w:rPr>
              <w:t>Derivative assets (</w:t>
            </w:r>
            <w:r w:rsidR="00971413" w:rsidRPr="003C525A">
              <w:rPr>
                <w:rFonts w:eastAsia="Times New Roman"/>
                <w:sz w:val="18"/>
                <w:szCs w:val="18"/>
                <w:lang w:val="en-GB"/>
              </w:rPr>
              <w:t>d</w:t>
            </w:r>
            <w:r w:rsidRPr="003C525A">
              <w:rPr>
                <w:rFonts w:eastAsia="Times New Roman"/>
                <w:sz w:val="18"/>
                <w:szCs w:val="18"/>
                <w:lang w:val="en-GB"/>
              </w:rPr>
              <w:t xml:space="preserve">ynamic </w:t>
            </w:r>
          </w:p>
          <w:p w14:paraId="1D7D3812" w14:textId="77777777" w:rsidR="00BD4AC6" w:rsidRPr="003C525A" w:rsidRDefault="00BD4AC6" w:rsidP="00BD4AC6">
            <w:pPr>
              <w:spacing w:line="240" w:lineRule="atLeast"/>
              <w:rPr>
                <w:rFonts w:eastAsia="Times New Roman"/>
                <w:b/>
                <w:bCs/>
                <w:i/>
                <w:iCs/>
                <w:sz w:val="18"/>
                <w:szCs w:val="18"/>
                <w:lang w:val="en-GB"/>
              </w:rPr>
            </w:pPr>
            <w:r w:rsidRPr="003C525A">
              <w:rPr>
                <w:rFonts w:eastAsia="Times New Roman" w:cstheme="minorBidi" w:hint="cs"/>
                <w:sz w:val="18"/>
                <w:szCs w:val="18"/>
                <w:cs/>
                <w:lang w:val="en-GB"/>
              </w:rPr>
              <w:t xml:space="preserve">      </w:t>
            </w:r>
            <w:r w:rsidRPr="003C525A">
              <w:rPr>
                <w:rFonts w:eastAsia="Times New Roman"/>
                <w:sz w:val="18"/>
                <w:szCs w:val="18"/>
                <w:lang w:val="en-GB"/>
              </w:rPr>
              <w:t>hedge) - interest</w:t>
            </w:r>
          </w:p>
        </w:tc>
        <w:tc>
          <w:tcPr>
            <w:tcW w:w="1079" w:type="dxa"/>
            <w:vAlign w:val="bottom"/>
          </w:tcPr>
          <w:p w14:paraId="67DCC235" w14:textId="7697ADD9" w:rsidR="00BD4AC6" w:rsidRPr="00BD4AC6" w:rsidRDefault="00BD4AC6" w:rsidP="00BD4AC6">
            <w:pPr>
              <w:tabs>
                <w:tab w:val="decimal" w:pos="282"/>
              </w:tabs>
              <w:spacing w:line="240" w:lineRule="atLeast"/>
              <w:ind w:right="-75"/>
              <w:jc w:val="center"/>
              <w:rPr>
                <w:rFonts w:eastAsia="Times New Roman"/>
                <w:b/>
                <w:bCs/>
                <w:sz w:val="18"/>
                <w:szCs w:val="18"/>
                <w:lang w:bidi="ar-SA"/>
              </w:rPr>
            </w:pPr>
            <w:r w:rsidRPr="00BD4AC6">
              <w:rPr>
                <w:sz w:val="18"/>
                <w:szCs w:val="18"/>
              </w:rPr>
              <w:t>-</w:t>
            </w:r>
          </w:p>
        </w:tc>
        <w:tc>
          <w:tcPr>
            <w:tcW w:w="1079" w:type="dxa"/>
            <w:vAlign w:val="bottom"/>
          </w:tcPr>
          <w:p w14:paraId="1B1369E3" w14:textId="686A2253" w:rsidR="00BD4AC6" w:rsidRPr="00BD4AC6" w:rsidRDefault="00BD4AC6" w:rsidP="00BD4AC6">
            <w:pPr>
              <w:tabs>
                <w:tab w:val="decimal" w:pos="840"/>
              </w:tabs>
              <w:spacing w:line="240" w:lineRule="atLeast"/>
              <w:ind w:right="-75"/>
              <w:jc w:val="center"/>
              <w:rPr>
                <w:rFonts w:eastAsia="Times New Roman"/>
                <w:sz w:val="18"/>
                <w:szCs w:val="18"/>
                <w:lang w:val="en-GB" w:bidi="ar-SA"/>
              </w:rPr>
            </w:pPr>
            <w:r w:rsidRPr="00BD4AC6">
              <w:rPr>
                <w:sz w:val="18"/>
                <w:szCs w:val="18"/>
              </w:rPr>
              <w:t>1,511</w:t>
            </w:r>
          </w:p>
        </w:tc>
        <w:tc>
          <w:tcPr>
            <w:tcW w:w="1079" w:type="dxa"/>
            <w:vAlign w:val="bottom"/>
          </w:tcPr>
          <w:p w14:paraId="52D1DBE4" w14:textId="6D8980B0" w:rsidR="00BD4AC6" w:rsidRPr="00BD4AC6" w:rsidRDefault="00BD4AC6" w:rsidP="00BD4AC6">
            <w:pPr>
              <w:tabs>
                <w:tab w:val="decimal" w:pos="303"/>
              </w:tabs>
              <w:spacing w:line="240" w:lineRule="atLeast"/>
              <w:ind w:right="-75"/>
              <w:jc w:val="center"/>
              <w:rPr>
                <w:rFonts w:eastAsia="Times New Roman"/>
                <w:sz w:val="18"/>
                <w:szCs w:val="18"/>
                <w:lang w:val="en-GB" w:bidi="ar-SA"/>
              </w:rPr>
            </w:pPr>
            <w:r w:rsidRPr="00BD4AC6">
              <w:rPr>
                <w:sz w:val="18"/>
                <w:szCs w:val="18"/>
              </w:rPr>
              <w:t>-</w:t>
            </w:r>
          </w:p>
        </w:tc>
        <w:tc>
          <w:tcPr>
            <w:tcW w:w="1079" w:type="dxa"/>
          </w:tcPr>
          <w:p w14:paraId="43D44F28" w14:textId="77777777" w:rsidR="00BD4AC6" w:rsidRDefault="00BD4AC6" w:rsidP="00BD4AC6">
            <w:pPr>
              <w:tabs>
                <w:tab w:val="decimal" w:pos="303"/>
              </w:tabs>
              <w:spacing w:line="240" w:lineRule="atLeast"/>
              <w:ind w:right="-75"/>
              <w:jc w:val="center"/>
              <w:rPr>
                <w:rFonts w:cstheme="minorBidi"/>
                <w:sz w:val="18"/>
                <w:szCs w:val="20"/>
                <w:lang w:val="en-GB"/>
              </w:rPr>
            </w:pPr>
          </w:p>
          <w:p w14:paraId="57ED9D08" w14:textId="4A3DE704" w:rsidR="00BD4AC6" w:rsidRPr="006234DC" w:rsidRDefault="00BD4AC6" w:rsidP="00BD4AC6">
            <w:pPr>
              <w:tabs>
                <w:tab w:val="decimal" w:pos="303"/>
              </w:tabs>
              <w:spacing w:line="240" w:lineRule="atLeast"/>
              <w:ind w:right="-75"/>
              <w:jc w:val="center"/>
              <w:rPr>
                <w:rFonts w:eastAsia="Times New Roman"/>
                <w:sz w:val="18"/>
                <w:szCs w:val="18"/>
                <w:lang w:val="en-GB" w:bidi="ar-SA"/>
              </w:rPr>
            </w:pPr>
            <w:r>
              <w:rPr>
                <w:rFonts w:cstheme="minorBidi" w:hint="cs"/>
                <w:sz w:val="18"/>
                <w:szCs w:val="20"/>
                <w:cs/>
                <w:lang w:val="en-GB"/>
              </w:rPr>
              <w:t xml:space="preserve">   </w:t>
            </w:r>
            <w:r w:rsidRPr="008241D5">
              <w:rPr>
                <w:sz w:val="18"/>
                <w:szCs w:val="20"/>
                <w:lang w:val="en-GB"/>
              </w:rPr>
              <w:t>-</w:t>
            </w:r>
          </w:p>
        </w:tc>
        <w:tc>
          <w:tcPr>
            <w:tcW w:w="1079" w:type="dxa"/>
            <w:vAlign w:val="bottom"/>
          </w:tcPr>
          <w:p w14:paraId="51AE28A0" w14:textId="15F6CFCE" w:rsidR="00BD4AC6" w:rsidRPr="006234DC" w:rsidRDefault="00BD4AC6" w:rsidP="00BD4AC6">
            <w:pPr>
              <w:tabs>
                <w:tab w:val="decimal" w:pos="840"/>
              </w:tabs>
              <w:spacing w:line="240" w:lineRule="atLeast"/>
              <w:ind w:right="-75"/>
              <w:rPr>
                <w:rFonts w:eastAsia="Times New Roman"/>
                <w:sz w:val="18"/>
                <w:szCs w:val="18"/>
                <w:lang w:val="en-GB" w:bidi="ar-SA"/>
              </w:rPr>
            </w:pPr>
            <w:r w:rsidRPr="008253FF">
              <w:rPr>
                <w:sz w:val="18"/>
                <w:szCs w:val="18"/>
              </w:rPr>
              <w:t xml:space="preserve"> 755 </w:t>
            </w:r>
          </w:p>
        </w:tc>
        <w:tc>
          <w:tcPr>
            <w:tcW w:w="1079" w:type="dxa"/>
          </w:tcPr>
          <w:p w14:paraId="2E9566D9" w14:textId="77777777" w:rsidR="00BD4AC6" w:rsidRDefault="00BD4AC6" w:rsidP="00BD4AC6">
            <w:pPr>
              <w:tabs>
                <w:tab w:val="decimal" w:pos="269"/>
              </w:tabs>
              <w:spacing w:line="240" w:lineRule="atLeast"/>
              <w:ind w:left="138" w:right="-75"/>
              <w:jc w:val="center"/>
              <w:rPr>
                <w:rFonts w:cstheme="minorBidi"/>
                <w:sz w:val="18"/>
                <w:szCs w:val="20"/>
                <w:lang w:val="en-GB"/>
              </w:rPr>
            </w:pPr>
          </w:p>
          <w:p w14:paraId="21597178" w14:textId="42ED8F0B" w:rsidR="00BD4AC6" w:rsidRPr="006234DC" w:rsidRDefault="00BD4AC6" w:rsidP="00BD4AC6">
            <w:pPr>
              <w:tabs>
                <w:tab w:val="decimal" w:pos="269"/>
              </w:tabs>
              <w:spacing w:line="240" w:lineRule="atLeast"/>
              <w:ind w:left="138" w:right="-75"/>
              <w:jc w:val="center"/>
              <w:rPr>
                <w:rFonts w:eastAsia="Times New Roman"/>
                <w:sz w:val="18"/>
                <w:szCs w:val="18"/>
                <w:lang w:val="en-GB" w:bidi="ar-SA"/>
              </w:rPr>
            </w:pPr>
            <w:r>
              <w:rPr>
                <w:rFonts w:cstheme="minorBidi" w:hint="cs"/>
                <w:sz w:val="18"/>
                <w:szCs w:val="20"/>
                <w:cs/>
                <w:lang w:val="en-GB"/>
              </w:rPr>
              <w:t xml:space="preserve">   </w:t>
            </w:r>
            <w:r w:rsidRPr="008241D5">
              <w:rPr>
                <w:sz w:val="18"/>
                <w:szCs w:val="20"/>
                <w:lang w:val="en-GB"/>
              </w:rPr>
              <w:t>-</w:t>
            </w:r>
          </w:p>
        </w:tc>
      </w:tr>
      <w:tr w:rsidR="00BD4AC6" w:rsidRPr="006234DC" w14:paraId="24A220BA" w14:textId="77777777" w:rsidTr="00BD4AC6">
        <w:trPr>
          <w:cantSplit/>
          <w:trHeight w:val="246"/>
        </w:trPr>
        <w:tc>
          <w:tcPr>
            <w:tcW w:w="2681" w:type="dxa"/>
            <w:shd w:val="clear" w:color="auto" w:fill="auto"/>
          </w:tcPr>
          <w:p w14:paraId="0F1CD36E" w14:textId="77777777" w:rsidR="00BD4AC6" w:rsidRPr="003C525A" w:rsidRDefault="00BD4AC6" w:rsidP="00BD4AC6">
            <w:pPr>
              <w:spacing w:line="240" w:lineRule="atLeast"/>
              <w:ind w:left="208" w:hanging="208"/>
              <w:rPr>
                <w:rFonts w:eastAsia="Times New Roman"/>
                <w:b/>
                <w:bCs/>
                <w:sz w:val="18"/>
                <w:szCs w:val="18"/>
                <w:cs/>
                <w:lang w:val="en-GB"/>
              </w:rPr>
            </w:pPr>
            <w:r w:rsidRPr="003C525A">
              <w:rPr>
                <w:rFonts w:eastAsia="Times New Roman"/>
                <w:sz w:val="18"/>
                <w:szCs w:val="18"/>
                <w:lang w:val="en-GB"/>
              </w:rPr>
              <w:t>Investments in debt instruments</w:t>
            </w:r>
            <w:r w:rsidRPr="003C525A">
              <w:rPr>
                <w:rFonts w:eastAsia="Times New Roman"/>
                <w:sz w:val="18"/>
                <w:szCs w:val="18"/>
                <w:lang w:val="en-GB"/>
              </w:rPr>
              <w:br/>
              <w:t>measured at AMC</w:t>
            </w:r>
          </w:p>
        </w:tc>
        <w:tc>
          <w:tcPr>
            <w:tcW w:w="1079" w:type="dxa"/>
            <w:vAlign w:val="bottom"/>
          </w:tcPr>
          <w:p w14:paraId="5FE7E99E" w14:textId="50D427C4" w:rsidR="00BD4AC6" w:rsidRPr="00BD4AC6" w:rsidRDefault="00BD4AC6" w:rsidP="00BD4AC6">
            <w:pPr>
              <w:tabs>
                <w:tab w:val="decimal" w:pos="840"/>
              </w:tabs>
              <w:spacing w:line="240" w:lineRule="atLeast"/>
              <w:ind w:right="-75"/>
              <w:jc w:val="center"/>
              <w:rPr>
                <w:rFonts w:eastAsia="Times New Roman"/>
                <w:sz w:val="18"/>
                <w:szCs w:val="18"/>
                <w:lang w:val="en-GB"/>
              </w:rPr>
            </w:pPr>
            <w:r w:rsidRPr="00BD4AC6">
              <w:rPr>
                <w:sz w:val="18"/>
                <w:szCs w:val="18"/>
              </w:rPr>
              <w:t>216,788</w:t>
            </w:r>
          </w:p>
        </w:tc>
        <w:tc>
          <w:tcPr>
            <w:tcW w:w="1079" w:type="dxa"/>
            <w:vAlign w:val="bottom"/>
          </w:tcPr>
          <w:p w14:paraId="5EFA3740" w14:textId="6C80FF74" w:rsidR="00BD4AC6" w:rsidRPr="00BD4AC6" w:rsidRDefault="00BD4AC6" w:rsidP="00BD4AC6">
            <w:pPr>
              <w:tabs>
                <w:tab w:val="decimal" w:pos="840"/>
              </w:tabs>
              <w:spacing w:line="240" w:lineRule="atLeast"/>
              <w:ind w:right="-75"/>
              <w:jc w:val="center"/>
              <w:rPr>
                <w:rFonts w:eastAsia="Times New Roman"/>
                <w:sz w:val="18"/>
                <w:szCs w:val="18"/>
                <w:lang w:val="en-GB" w:bidi="ar-SA"/>
              </w:rPr>
            </w:pPr>
            <w:r w:rsidRPr="00BD4AC6">
              <w:rPr>
                <w:sz w:val="18"/>
                <w:szCs w:val="18"/>
              </w:rPr>
              <w:t>221,583</w:t>
            </w:r>
          </w:p>
        </w:tc>
        <w:tc>
          <w:tcPr>
            <w:tcW w:w="1079" w:type="dxa"/>
            <w:vAlign w:val="bottom"/>
          </w:tcPr>
          <w:p w14:paraId="40267ED2" w14:textId="22EDB8BD" w:rsidR="00BD4AC6" w:rsidRPr="00BD4AC6" w:rsidRDefault="00BD4AC6" w:rsidP="00BD4AC6">
            <w:pPr>
              <w:tabs>
                <w:tab w:val="decimal" w:pos="840"/>
              </w:tabs>
              <w:spacing w:line="240" w:lineRule="atLeast"/>
              <w:ind w:right="-75"/>
              <w:jc w:val="center"/>
              <w:rPr>
                <w:rFonts w:eastAsia="Times New Roman"/>
                <w:sz w:val="18"/>
                <w:szCs w:val="18"/>
                <w:lang w:val="en-GB"/>
              </w:rPr>
            </w:pPr>
            <w:r w:rsidRPr="00BD4AC6">
              <w:rPr>
                <w:sz w:val="18"/>
                <w:szCs w:val="18"/>
              </w:rPr>
              <w:t>7,152</w:t>
            </w:r>
          </w:p>
        </w:tc>
        <w:tc>
          <w:tcPr>
            <w:tcW w:w="1079" w:type="dxa"/>
            <w:vAlign w:val="bottom"/>
          </w:tcPr>
          <w:p w14:paraId="1FDC1FB3" w14:textId="7A31673B" w:rsidR="00BD4AC6" w:rsidRPr="006234DC" w:rsidRDefault="00BD4AC6" w:rsidP="00BD4AC6">
            <w:pPr>
              <w:tabs>
                <w:tab w:val="decimal" w:pos="840"/>
              </w:tabs>
              <w:spacing w:line="240" w:lineRule="atLeast"/>
              <w:ind w:right="-75"/>
              <w:rPr>
                <w:rFonts w:eastAsia="Times New Roman"/>
                <w:sz w:val="18"/>
                <w:szCs w:val="18"/>
                <w:lang w:val="en-GB" w:bidi="ar-SA"/>
              </w:rPr>
            </w:pPr>
            <w:r w:rsidRPr="008253FF">
              <w:rPr>
                <w:sz w:val="18"/>
                <w:szCs w:val="18"/>
              </w:rPr>
              <w:t xml:space="preserve"> 216,820 </w:t>
            </w:r>
          </w:p>
        </w:tc>
        <w:tc>
          <w:tcPr>
            <w:tcW w:w="1079" w:type="dxa"/>
            <w:vAlign w:val="bottom"/>
          </w:tcPr>
          <w:p w14:paraId="5AB8CE99" w14:textId="6F7A9F80" w:rsidR="00BD4AC6" w:rsidRPr="006234DC" w:rsidRDefault="00BD4AC6" w:rsidP="00BD4AC6">
            <w:pPr>
              <w:tabs>
                <w:tab w:val="decimal" w:pos="840"/>
              </w:tabs>
              <w:spacing w:line="240" w:lineRule="atLeast"/>
              <w:ind w:right="-75"/>
              <w:rPr>
                <w:rFonts w:eastAsia="Times New Roman"/>
                <w:sz w:val="18"/>
                <w:szCs w:val="18"/>
                <w:lang w:val="en-GB" w:bidi="ar-SA"/>
              </w:rPr>
            </w:pPr>
            <w:r w:rsidRPr="008253FF">
              <w:rPr>
                <w:sz w:val="18"/>
                <w:szCs w:val="18"/>
              </w:rPr>
              <w:t xml:space="preserve"> 218,540 </w:t>
            </w:r>
          </w:p>
        </w:tc>
        <w:tc>
          <w:tcPr>
            <w:tcW w:w="1079" w:type="dxa"/>
            <w:vAlign w:val="bottom"/>
          </w:tcPr>
          <w:p w14:paraId="7EDAA2BD" w14:textId="67A1EE3F" w:rsidR="00BD4AC6" w:rsidRPr="006234DC" w:rsidRDefault="00BD4AC6" w:rsidP="00BD4AC6">
            <w:pPr>
              <w:tabs>
                <w:tab w:val="decimal" w:pos="840"/>
              </w:tabs>
              <w:spacing w:line="240" w:lineRule="atLeast"/>
              <w:ind w:right="-75"/>
              <w:rPr>
                <w:rFonts w:eastAsia="Times New Roman"/>
                <w:sz w:val="18"/>
                <w:szCs w:val="18"/>
                <w:lang w:val="en-GB" w:bidi="ar-SA"/>
              </w:rPr>
            </w:pPr>
            <w:r w:rsidRPr="008253FF">
              <w:rPr>
                <w:sz w:val="18"/>
                <w:szCs w:val="18"/>
              </w:rPr>
              <w:t xml:space="preserve"> 106 </w:t>
            </w:r>
          </w:p>
        </w:tc>
      </w:tr>
      <w:tr w:rsidR="00F51C1D" w:rsidRPr="006234DC" w14:paraId="3A95A5ED" w14:textId="77777777">
        <w:trPr>
          <w:cantSplit/>
          <w:trHeight w:val="246"/>
        </w:trPr>
        <w:tc>
          <w:tcPr>
            <w:tcW w:w="2681" w:type="dxa"/>
            <w:shd w:val="clear" w:color="auto" w:fill="auto"/>
          </w:tcPr>
          <w:p w14:paraId="6597B6F9" w14:textId="77777777" w:rsidR="00F51C1D" w:rsidRPr="003C525A" w:rsidRDefault="00F51C1D" w:rsidP="00F51C1D">
            <w:pPr>
              <w:spacing w:line="240" w:lineRule="atLeast"/>
              <w:ind w:left="208" w:hanging="208"/>
              <w:rPr>
                <w:rFonts w:eastAsia="Times New Roman"/>
                <w:sz w:val="18"/>
                <w:szCs w:val="18"/>
                <w:lang w:val="en-GB"/>
              </w:rPr>
            </w:pPr>
          </w:p>
        </w:tc>
        <w:tc>
          <w:tcPr>
            <w:tcW w:w="1079" w:type="dxa"/>
            <w:vAlign w:val="bottom"/>
          </w:tcPr>
          <w:p w14:paraId="08536885" w14:textId="77777777" w:rsidR="00F51C1D" w:rsidRPr="00B932BA" w:rsidRDefault="00F51C1D" w:rsidP="00F51C1D">
            <w:pPr>
              <w:tabs>
                <w:tab w:val="decimal" w:pos="840"/>
              </w:tabs>
              <w:spacing w:line="240" w:lineRule="atLeast"/>
              <w:ind w:right="-75"/>
              <w:rPr>
                <w:rFonts w:eastAsia="Times New Roman"/>
                <w:sz w:val="18"/>
                <w:szCs w:val="22"/>
                <w:lang w:val="en-GB"/>
              </w:rPr>
            </w:pPr>
          </w:p>
        </w:tc>
        <w:tc>
          <w:tcPr>
            <w:tcW w:w="1079" w:type="dxa"/>
            <w:vAlign w:val="bottom"/>
          </w:tcPr>
          <w:p w14:paraId="02DD65AD" w14:textId="77777777" w:rsidR="00F51C1D" w:rsidRPr="00B932BA" w:rsidRDefault="00F51C1D" w:rsidP="00F51C1D">
            <w:pPr>
              <w:tabs>
                <w:tab w:val="decimal" w:pos="840"/>
              </w:tabs>
              <w:spacing w:line="240" w:lineRule="atLeast"/>
              <w:ind w:right="-75"/>
              <w:rPr>
                <w:rFonts w:eastAsia="Times New Roman"/>
                <w:sz w:val="18"/>
                <w:szCs w:val="18"/>
                <w:lang w:val="en-GB" w:bidi="ar-SA"/>
              </w:rPr>
            </w:pPr>
          </w:p>
        </w:tc>
        <w:tc>
          <w:tcPr>
            <w:tcW w:w="1079" w:type="dxa"/>
            <w:vAlign w:val="bottom"/>
          </w:tcPr>
          <w:p w14:paraId="02924989" w14:textId="77777777" w:rsidR="00F51C1D" w:rsidRPr="00B932BA" w:rsidRDefault="00F51C1D" w:rsidP="00F51C1D">
            <w:pPr>
              <w:tabs>
                <w:tab w:val="decimal" w:pos="840"/>
              </w:tabs>
              <w:spacing w:line="240" w:lineRule="atLeast"/>
              <w:ind w:right="-75"/>
              <w:rPr>
                <w:rFonts w:eastAsia="Times New Roman"/>
                <w:sz w:val="18"/>
                <w:szCs w:val="22"/>
                <w:lang w:val="en-GB"/>
              </w:rPr>
            </w:pPr>
          </w:p>
        </w:tc>
        <w:tc>
          <w:tcPr>
            <w:tcW w:w="1079" w:type="dxa"/>
            <w:vAlign w:val="bottom"/>
          </w:tcPr>
          <w:p w14:paraId="411BBC47" w14:textId="77777777" w:rsidR="00F51C1D" w:rsidRPr="008241D5" w:rsidRDefault="00F51C1D" w:rsidP="00F51C1D">
            <w:pPr>
              <w:tabs>
                <w:tab w:val="decimal" w:pos="840"/>
              </w:tabs>
              <w:spacing w:line="240" w:lineRule="atLeast"/>
              <w:ind w:right="-75"/>
              <w:rPr>
                <w:rFonts w:eastAsia="Times New Roman"/>
                <w:sz w:val="18"/>
                <w:szCs w:val="22"/>
                <w:lang w:val="en-GB"/>
              </w:rPr>
            </w:pPr>
          </w:p>
        </w:tc>
        <w:tc>
          <w:tcPr>
            <w:tcW w:w="1079" w:type="dxa"/>
            <w:vAlign w:val="bottom"/>
          </w:tcPr>
          <w:p w14:paraId="6012C069" w14:textId="77777777" w:rsidR="00F51C1D" w:rsidRPr="008241D5" w:rsidRDefault="00F51C1D" w:rsidP="00F51C1D">
            <w:pPr>
              <w:tabs>
                <w:tab w:val="decimal" w:pos="840"/>
              </w:tabs>
              <w:spacing w:line="240" w:lineRule="atLeast"/>
              <w:ind w:right="-75"/>
              <w:rPr>
                <w:rFonts w:eastAsia="Times New Roman"/>
                <w:sz w:val="18"/>
                <w:szCs w:val="18"/>
                <w:lang w:val="en-GB" w:bidi="ar-SA"/>
              </w:rPr>
            </w:pPr>
          </w:p>
        </w:tc>
        <w:tc>
          <w:tcPr>
            <w:tcW w:w="1079" w:type="dxa"/>
            <w:vAlign w:val="bottom"/>
          </w:tcPr>
          <w:p w14:paraId="4A6C5F6D" w14:textId="77777777" w:rsidR="00F51C1D" w:rsidRPr="008241D5" w:rsidRDefault="00F51C1D" w:rsidP="00F51C1D">
            <w:pPr>
              <w:tabs>
                <w:tab w:val="decimal" w:pos="840"/>
              </w:tabs>
              <w:spacing w:line="240" w:lineRule="atLeast"/>
              <w:ind w:right="-75"/>
              <w:rPr>
                <w:rFonts w:eastAsia="Times New Roman"/>
                <w:sz w:val="18"/>
                <w:szCs w:val="22"/>
                <w:lang w:val="en-GB"/>
              </w:rPr>
            </w:pPr>
          </w:p>
        </w:tc>
      </w:tr>
      <w:tr w:rsidR="00F51C1D" w:rsidRPr="006234DC" w14:paraId="1723D337" w14:textId="77777777">
        <w:trPr>
          <w:cantSplit/>
          <w:trHeight w:val="246"/>
        </w:trPr>
        <w:tc>
          <w:tcPr>
            <w:tcW w:w="2681" w:type="dxa"/>
            <w:shd w:val="clear" w:color="auto" w:fill="auto"/>
          </w:tcPr>
          <w:p w14:paraId="491494A0" w14:textId="5A263ED9" w:rsidR="00F51C1D" w:rsidRPr="003C525A" w:rsidRDefault="00F51C1D" w:rsidP="00F51C1D">
            <w:pPr>
              <w:spacing w:line="240" w:lineRule="atLeast"/>
              <w:ind w:left="208" w:hanging="208"/>
              <w:rPr>
                <w:rFonts w:eastAsia="Times New Roman"/>
                <w:sz w:val="18"/>
                <w:szCs w:val="18"/>
                <w:lang w:val="en-GB"/>
              </w:rPr>
            </w:pPr>
            <w:r w:rsidRPr="003C525A">
              <w:rPr>
                <w:rFonts w:eastAsia="Times New Roman"/>
                <w:b/>
                <w:bCs/>
                <w:i/>
                <w:iCs/>
                <w:sz w:val="18"/>
                <w:szCs w:val="18"/>
                <w:lang w:val="en-GB"/>
              </w:rPr>
              <w:t>Financial liabilities</w:t>
            </w:r>
          </w:p>
        </w:tc>
        <w:tc>
          <w:tcPr>
            <w:tcW w:w="1079" w:type="dxa"/>
          </w:tcPr>
          <w:p w14:paraId="359691F9" w14:textId="77777777" w:rsidR="00F51C1D" w:rsidRPr="00B932BA" w:rsidRDefault="00F51C1D" w:rsidP="00F51C1D">
            <w:pPr>
              <w:tabs>
                <w:tab w:val="decimal" w:pos="840"/>
              </w:tabs>
              <w:spacing w:line="240" w:lineRule="atLeast"/>
              <w:ind w:right="-75"/>
              <w:rPr>
                <w:rFonts w:eastAsia="Times New Roman"/>
                <w:sz w:val="18"/>
                <w:szCs w:val="22"/>
                <w:lang w:val="en-GB"/>
              </w:rPr>
            </w:pPr>
          </w:p>
        </w:tc>
        <w:tc>
          <w:tcPr>
            <w:tcW w:w="1079" w:type="dxa"/>
          </w:tcPr>
          <w:p w14:paraId="6C6ABABF" w14:textId="77777777" w:rsidR="00F51C1D" w:rsidRPr="00B932BA" w:rsidRDefault="00F51C1D" w:rsidP="00F51C1D">
            <w:pPr>
              <w:tabs>
                <w:tab w:val="decimal" w:pos="840"/>
              </w:tabs>
              <w:spacing w:line="240" w:lineRule="atLeast"/>
              <w:ind w:right="-75"/>
              <w:rPr>
                <w:rFonts w:eastAsia="Times New Roman"/>
                <w:sz w:val="18"/>
                <w:szCs w:val="18"/>
                <w:lang w:val="en-GB" w:bidi="ar-SA"/>
              </w:rPr>
            </w:pPr>
          </w:p>
        </w:tc>
        <w:tc>
          <w:tcPr>
            <w:tcW w:w="1079" w:type="dxa"/>
          </w:tcPr>
          <w:p w14:paraId="558B218E" w14:textId="77777777" w:rsidR="00F51C1D" w:rsidRPr="00B932BA" w:rsidRDefault="00F51C1D" w:rsidP="00F51C1D">
            <w:pPr>
              <w:tabs>
                <w:tab w:val="decimal" w:pos="840"/>
              </w:tabs>
              <w:spacing w:line="240" w:lineRule="atLeast"/>
              <w:ind w:right="-75"/>
              <w:rPr>
                <w:rFonts w:eastAsia="Times New Roman"/>
                <w:sz w:val="18"/>
                <w:szCs w:val="22"/>
                <w:lang w:val="en-GB"/>
              </w:rPr>
            </w:pPr>
          </w:p>
        </w:tc>
        <w:tc>
          <w:tcPr>
            <w:tcW w:w="1079" w:type="dxa"/>
          </w:tcPr>
          <w:p w14:paraId="55931B47" w14:textId="77777777" w:rsidR="00F51C1D" w:rsidRPr="008241D5" w:rsidRDefault="00F51C1D" w:rsidP="00F51C1D">
            <w:pPr>
              <w:tabs>
                <w:tab w:val="decimal" w:pos="840"/>
              </w:tabs>
              <w:spacing w:line="240" w:lineRule="atLeast"/>
              <w:ind w:right="-75"/>
              <w:rPr>
                <w:rFonts w:eastAsia="Times New Roman"/>
                <w:sz w:val="18"/>
                <w:szCs w:val="22"/>
                <w:lang w:val="en-GB"/>
              </w:rPr>
            </w:pPr>
          </w:p>
        </w:tc>
        <w:tc>
          <w:tcPr>
            <w:tcW w:w="1079" w:type="dxa"/>
          </w:tcPr>
          <w:p w14:paraId="078A52B4" w14:textId="77777777" w:rsidR="00F51C1D" w:rsidRPr="008241D5" w:rsidRDefault="00F51C1D" w:rsidP="00F51C1D">
            <w:pPr>
              <w:tabs>
                <w:tab w:val="decimal" w:pos="840"/>
              </w:tabs>
              <w:spacing w:line="240" w:lineRule="atLeast"/>
              <w:ind w:right="-75"/>
              <w:rPr>
                <w:rFonts w:eastAsia="Times New Roman"/>
                <w:sz w:val="18"/>
                <w:szCs w:val="18"/>
                <w:lang w:val="en-GB" w:bidi="ar-SA"/>
              </w:rPr>
            </w:pPr>
          </w:p>
        </w:tc>
        <w:tc>
          <w:tcPr>
            <w:tcW w:w="1079" w:type="dxa"/>
          </w:tcPr>
          <w:p w14:paraId="60938A0C" w14:textId="77777777" w:rsidR="00F51C1D" w:rsidRPr="008241D5" w:rsidRDefault="00F51C1D" w:rsidP="00F51C1D">
            <w:pPr>
              <w:tabs>
                <w:tab w:val="decimal" w:pos="840"/>
              </w:tabs>
              <w:spacing w:line="240" w:lineRule="atLeast"/>
              <w:ind w:right="-75"/>
              <w:rPr>
                <w:rFonts w:eastAsia="Times New Roman"/>
                <w:sz w:val="18"/>
                <w:szCs w:val="22"/>
                <w:lang w:val="en-GB"/>
              </w:rPr>
            </w:pPr>
          </w:p>
        </w:tc>
      </w:tr>
      <w:tr w:rsidR="00BD4AC6" w:rsidRPr="006234DC" w14:paraId="149701B2" w14:textId="77777777">
        <w:trPr>
          <w:cantSplit/>
          <w:trHeight w:val="246"/>
        </w:trPr>
        <w:tc>
          <w:tcPr>
            <w:tcW w:w="2681" w:type="dxa"/>
            <w:shd w:val="clear" w:color="auto" w:fill="auto"/>
          </w:tcPr>
          <w:p w14:paraId="1D282508" w14:textId="67DB13B7" w:rsidR="00BD4AC6" w:rsidRPr="003C525A" w:rsidRDefault="00BD4AC6" w:rsidP="00BD4AC6">
            <w:pPr>
              <w:spacing w:line="240" w:lineRule="atLeast"/>
              <w:rPr>
                <w:rFonts w:eastAsia="Times New Roman" w:cstheme="minorBidi"/>
                <w:sz w:val="18"/>
                <w:szCs w:val="18"/>
                <w:lang w:val="en-GB"/>
              </w:rPr>
            </w:pPr>
            <w:r w:rsidRPr="003C525A">
              <w:rPr>
                <w:rFonts w:eastAsia="Times New Roman"/>
                <w:sz w:val="18"/>
                <w:szCs w:val="18"/>
                <w:lang w:val="en-GB"/>
              </w:rPr>
              <w:t>Derivative liabilities (</w:t>
            </w:r>
            <w:r w:rsidR="00971413" w:rsidRPr="003C525A">
              <w:rPr>
                <w:rFonts w:eastAsia="Times New Roman"/>
                <w:sz w:val="18"/>
                <w:szCs w:val="18"/>
                <w:lang w:val="en-GB"/>
              </w:rPr>
              <w:t>d</w:t>
            </w:r>
            <w:r w:rsidRPr="003C525A">
              <w:rPr>
                <w:rFonts w:eastAsia="Times New Roman"/>
                <w:sz w:val="18"/>
                <w:szCs w:val="18"/>
                <w:lang w:val="en-GB"/>
              </w:rPr>
              <w:t xml:space="preserve">ynamic </w:t>
            </w:r>
          </w:p>
          <w:p w14:paraId="7089A8C7" w14:textId="282159EE" w:rsidR="00BD4AC6" w:rsidRPr="003C525A" w:rsidRDefault="00BD4AC6" w:rsidP="00BD4AC6">
            <w:pPr>
              <w:spacing w:line="240" w:lineRule="atLeast"/>
              <w:ind w:left="208" w:hanging="208"/>
              <w:rPr>
                <w:rFonts w:eastAsia="Times New Roman"/>
                <w:sz w:val="18"/>
                <w:szCs w:val="18"/>
                <w:lang w:val="en-GB"/>
              </w:rPr>
            </w:pPr>
            <w:r w:rsidRPr="003C525A">
              <w:rPr>
                <w:rFonts w:eastAsia="Times New Roman" w:cstheme="minorBidi" w:hint="cs"/>
                <w:sz w:val="18"/>
                <w:szCs w:val="18"/>
                <w:cs/>
                <w:lang w:val="en-GB"/>
              </w:rPr>
              <w:t xml:space="preserve">      </w:t>
            </w:r>
            <w:r w:rsidRPr="003C525A">
              <w:rPr>
                <w:rFonts w:eastAsia="Times New Roman"/>
                <w:sz w:val="18"/>
                <w:szCs w:val="18"/>
                <w:lang w:val="en-GB"/>
              </w:rPr>
              <w:t>hedge) - interest</w:t>
            </w:r>
          </w:p>
        </w:tc>
        <w:tc>
          <w:tcPr>
            <w:tcW w:w="1079" w:type="dxa"/>
            <w:vAlign w:val="bottom"/>
          </w:tcPr>
          <w:p w14:paraId="6C1CC776" w14:textId="3C1CA08B" w:rsidR="00BD4AC6" w:rsidRPr="00F87495" w:rsidRDefault="00BD4AC6" w:rsidP="00BD4AC6">
            <w:pPr>
              <w:tabs>
                <w:tab w:val="decimal" w:pos="282"/>
              </w:tabs>
              <w:spacing w:line="240" w:lineRule="atLeast"/>
              <w:ind w:right="-75"/>
              <w:jc w:val="center"/>
              <w:rPr>
                <w:sz w:val="18"/>
                <w:szCs w:val="18"/>
              </w:rPr>
            </w:pPr>
            <w:r w:rsidRPr="008241D5">
              <w:rPr>
                <w:sz w:val="18"/>
                <w:szCs w:val="20"/>
                <w:lang w:val="en-GB"/>
              </w:rPr>
              <w:t>-</w:t>
            </w:r>
          </w:p>
        </w:tc>
        <w:tc>
          <w:tcPr>
            <w:tcW w:w="1079" w:type="dxa"/>
            <w:vAlign w:val="bottom"/>
          </w:tcPr>
          <w:p w14:paraId="271CECBC" w14:textId="4B33AB3F" w:rsidR="00BD4AC6" w:rsidRPr="00B932BA" w:rsidRDefault="00BD4AC6" w:rsidP="00BD4AC6">
            <w:pPr>
              <w:tabs>
                <w:tab w:val="decimal" w:pos="625"/>
              </w:tabs>
              <w:spacing w:line="240" w:lineRule="atLeast"/>
              <w:ind w:right="-75"/>
              <w:rPr>
                <w:rFonts w:eastAsia="Times New Roman"/>
                <w:sz w:val="18"/>
                <w:szCs w:val="18"/>
                <w:lang w:val="en-GB" w:bidi="ar-SA"/>
              </w:rPr>
            </w:pPr>
            <w:r w:rsidRPr="008241D5">
              <w:rPr>
                <w:sz w:val="18"/>
                <w:szCs w:val="20"/>
                <w:lang w:val="en-GB"/>
              </w:rPr>
              <w:t>-</w:t>
            </w:r>
          </w:p>
        </w:tc>
        <w:tc>
          <w:tcPr>
            <w:tcW w:w="1079" w:type="dxa"/>
            <w:vAlign w:val="bottom"/>
          </w:tcPr>
          <w:p w14:paraId="1BB2AD4F" w14:textId="2B87021F" w:rsidR="00BD4AC6" w:rsidRPr="00D4635E" w:rsidRDefault="00BD4AC6" w:rsidP="00BD4AC6">
            <w:pPr>
              <w:tabs>
                <w:tab w:val="decimal" w:pos="303"/>
              </w:tabs>
              <w:spacing w:line="240" w:lineRule="atLeast"/>
              <w:ind w:right="-75"/>
              <w:jc w:val="center"/>
              <w:rPr>
                <w:sz w:val="18"/>
                <w:szCs w:val="18"/>
              </w:rPr>
            </w:pPr>
            <w:r w:rsidRPr="008241D5">
              <w:rPr>
                <w:sz w:val="18"/>
                <w:szCs w:val="20"/>
                <w:lang w:val="en-GB"/>
              </w:rPr>
              <w:t>-</w:t>
            </w:r>
          </w:p>
        </w:tc>
        <w:tc>
          <w:tcPr>
            <w:tcW w:w="1079" w:type="dxa"/>
            <w:vAlign w:val="bottom"/>
          </w:tcPr>
          <w:p w14:paraId="30AF6E57" w14:textId="7D112C4D" w:rsidR="00BD4AC6" w:rsidRPr="00464668" w:rsidRDefault="00BD4AC6" w:rsidP="00BD4AC6">
            <w:pPr>
              <w:tabs>
                <w:tab w:val="decimal" w:pos="303"/>
              </w:tabs>
              <w:spacing w:line="240" w:lineRule="atLeast"/>
              <w:ind w:right="-75"/>
              <w:jc w:val="center"/>
              <w:rPr>
                <w:sz w:val="18"/>
                <w:szCs w:val="20"/>
                <w:lang w:val="en-GB"/>
              </w:rPr>
            </w:pPr>
            <w:r w:rsidRPr="008241D5">
              <w:rPr>
                <w:sz w:val="18"/>
                <w:szCs w:val="20"/>
                <w:lang w:val="en-GB"/>
              </w:rPr>
              <w:t>-</w:t>
            </w:r>
          </w:p>
        </w:tc>
        <w:tc>
          <w:tcPr>
            <w:tcW w:w="1079" w:type="dxa"/>
            <w:vAlign w:val="bottom"/>
          </w:tcPr>
          <w:p w14:paraId="5528D3C0" w14:textId="1F7F8957" w:rsidR="00BD4AC6" w:rsidRPr="008241D5" w:rsidRDefault="00BD4AC6" w:rsidP="00BD4AC6">
            <w:pPr>
              <w:tabs>
                <w:tab w:val="decimal" w:pos="840"/>
              </w:tabs>
              <w:spacing w:line="240" w:lineRule="atLeast"/>
              <w:ind w:right="-75"/>
              <w:rPr>
                <w:rFonts w:eastAsia="Times New Roman"/>
                <w:sz w:val="18"/>
                <w:szCs w:val="18"/>
                <w:lang w:val="en-GB" w:bidi="ar-SA"/>
              </w:rPr>
            </w:pPr>
            <w:r w:rsidRPr="00E471EA">
              <w:rPr>
                <w:rFonts w:cstheme="minorBidi" w:hint="cs"/>
                <w:sz w:val="18"/>
                <w:szCs w:val="20"/>
                <w:cs/>
                <w:lang w:val="en-GB"/>
              </w:rPr>
              <w:t xml:space="preserve">   </w:t>
            </w:r>
            <w:r w:rsidRPr="00E471EA">
              <w:rPr>
                <w:rFonts w:cs="Angsana New"/>
                <w:sz w:val="18"/>
                <w:szCs w:val="20"/>
              </w:rPr>
              <w:t>1</w:t>
            </w:r>
          </w:p>
        </w:tc>
        <w:tc>
          <w:tcPr>
            <w:tcW w:w="1079" w:type="dxa"/>
            <w:vAlign w:val="bottom"/>
          </w:tcPr>
          <w:p w14:paraId="1A5045EB" w14:textId="04BFB612" w:rsidR="00BD4AC6" w:rsidRPr="00464668" w:rsidRDefault="00BD4AC6" w:rsidP="00BD4AC6">
            <w:pPr>
              <w:tabs>
                <w:tab w:val="decimal" w:pos="269"/>
              </w:tabs>
              <w:spacing w:line="240" w:lineRule="atLeast"/>
              <w:ind w:left="138" w:right="-75"/>
              <w:jc w:val="center"/>
              <w:rPr>
                <w:sz w:val="18"/>
                <w:szCs w:val="20"/>
                <w:lang w:val="en-GB"/>
              </w:rPr>
            </w:pPr>
            <w:r w:rsidRPr="008241D5">
              <w:rPr>
                <w:sz w:val="18"/>
                <w:szCs w:val="20"/>
                <w:lang w:val="en-GB"/>
              </w:rPr>
              <w:t>-</w:t>
            </w:r>
          </w:p>
        </w:tc>
      </w:tr>
    </w:tbl>
    <w:p w14:paraId="1DB8EFAC" w14:textId="5ACF6802" w:rsidR="00780D97" w:rsidRDefault="00780D97" w:rsidP="00BD41C5">
      <w:pPr>
        <w:spacing w:line="240" w:lineRule="atLeast"/>
        <w:ind w:left="567" w:right="-30"/>
        <w:jc w:val="thaiDistribute"/>
        <w:rPr>
          <w:rFonts w:eastAsia="Times New Roman" w:cstheme="minorBidi"/>
          <w:sz w:val="22"/>
          <w:szCs w:val="22"/>
          <w:lang w:val="en-GB"/>
        </w:rPr>
      </w:pPr>
    </w:p>
    <w:p w14:paraId="4AEF25EB" w14:textId="77777777" w:rsidR="000F75B8" w:rsidRPr="000F75B8" w:rsidRDefault="000F75B8" w:rsidP="00BD41C5">
      <w:pPr>
        <w:spacing w:line="240" w:lineRule="atLeast"/>
        <w:ind w:left="567" w:right="-30"/>
        <w:jc w:val="thaiDistribute"/>
        <w:rPr>
          <w:rFonts w:eastAsia="Times New Roman" w:cstheme="minorBidi"/>
          <w:sz w:val="22"/>
          <w:szCs w:val="22"/>
          <w:lang w:val="en-GB"/>
        </w:rPr>
      </w:pPr>
    </w:p>
    <w:p w14:paraId="48A528DE" w14:textId="6C9A291C" w:rsidR="008E5965" w:rsidRPr="00641741" w:rsidRDefault="008E5965" w:rsidP="002B0D9E">
      <w:pPr>
        <w:pStyle w:val="Heading1"/>
        <w:tabs>
          <w:tab w:val="left" w:pos="851"/>
        </w:tabs>
        <w:ind w:left="540" w:hanging="540"/>
        <w:rPr>
          <w:rFonts w:cs="Times New Roman"/>
          <w:lang w:val="en-GB"/>
        </w:rPr>
      </w:pPr>
      <w:bookmarkStart w:id="34" w:name="_Dividends"/>
      <w:bookmarkStart w:id="35" w:name="_Assets_pledged_as"/>
      <w:bookmarkStart w:id="36" w:name="_Toc140075049"/>
      <w:bookmarkStart w:id="37" w:name="_Toc196846850"/>
      <w:bookmarkEnd w:id="34"/>
      <w:bookmarkEnd w:id="35"/>
      <w:r w:rsidRPr="00641741">
        <w:rPr>
          <w:rFonts w:cs="Times New Roman"/>
          <w:lang w:val="en-GB"/>
        </w:rPr>
        <w:t>Assets pledged as collateral and under restriction</w:t>
      </w:r>
      <w:bookmarkEnd w:id="36"/>
      <w:bookmarkEnd w:id="37"/>
    </w:p>
    <w:p w14:paraId="15EB1F04" w14:textId="7587CE1B" w:rsidR="001D2E78" w:rsidRDefault="001D2E78" w:rsidP="00885A28">
      <w:pPr>
        <w:tabs>
          <w:tab w:val="left" w:pos="851"/>
        </w:tabs>
        <w:spacing w:line="240" w:lineRule="atLeast"/>
        <w:ind w:left="547" w:right="-29"/>
        <w:jc w:val="both"/>
        <w:rPr>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D07CD8" w:rsidRPr="006638E6" w14:paraId="44858FCF" w14:textId="77777777">
        <w:trPr>
          <w:trHeight w:val="80"/>
        </w:trPr>
        <w:tc>
          <w:tcPr>
            <w:tcW w:w="5229" w:type="dxa"/>
            <w:shd w:val="clear" w:color="auto" w:fill="auto"/>
            <w:vAlign w:val="bottom"/>
          </w:tcPr>
          <w:p w14:paraId="3EDDABD8"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93D0214" w14:textId="4205C1D8" w:rsidR="00D07CD8" w:rsidRPr="006638E6" w:rsidRDefault="00D07CD8" w:rsidP="000E686F">
            <w:pPr>
              <w:pStyle w:val="BodyText"/>
              <w:spacing w:line="240" w:lineRule="atLeast"/>
              <w:ind w:left="-108" w:right="-110"/>
              <w:jc w:val="center"/>
              <w:rPr>
                <w:rFonts w:cs="Angsana New"/>
                <w:b/>
                <w:bCs/>
                <w:color w:val="auto"/>
                <w:sz w:val="22"/>
                <w:szCs w:val="22"/>
              </w:rPr>
            </w:pPr>
            <w:r w:rsidRPr="006638E6">
              <w:rPr>
                <w:rFonts w:cs="Times New Roman"/>
                <w:b/>
                <w:bCs/>
                <w:color w:val="auto"/>
                <w:sz w:val="22"/>
                <w:szCs w:val="22"/>
                <w:lang w:val="en-GB"/>
              </w:rPr>
              <w:t xml:space="preserve">Consolidated </w:t>
            </w:r>
            <w:r w:rsidRPr="005C21FE">
              <w:rPr>
                <w:rFonts w:cs="Angsana New"/>
                <w:b/>
                <w:bCs/>
                <w:color w:val="auto"/>
                <w:sz w:val="22"/>
                <w:szCs w:val="22"/>
              </w:rPr>
              <w:t>financial statements</w:t>
            </w:r>
          </w:p>
        </w:tc>
      </w:tr>
      <w:tr w:rsidR="00D07CD8" w:rsidRPr="006638E6" w14:paraId="4AD37931" w14:textId="77777777">
        <w:trPr>
          <w:trHeight w:val="70"/>
        </w:trPr>
        <w:tc>
          <w:tcPr>
            <w:tcW w:w="5229" w:type="dxa"/>
            <w:shd w:val="clear" w:color="auto" w:fill="auto"/>
            <w:vAlign w:val="bottom"/>
          </w:tcPr>
          <w:p w14:paraId="52EACA2C"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45AC8E3" w14:textId="1229A2EA" w:rsidR="00D07CD8" w:rsidRPr="006638E6" w:rsidRDefault="00D07CD8">
            <w:pPr>
              <w:spacing w:line="240" w:lineRule="atLeast"/>
              <w:ind w:left="-108" w:right="-117" w:firstLine="2"/>
              <w:jc w:val="center"/>
              <w:rPr>
                <w:sz w:val="22"/>
                <w:szCs w:val="22"/>
                <w:lang w:val="en-GB"/>
              </w:rPr>
            </w:pPr>
            <w:r>
              <w:rPr>
                <w:sz w:val="22"/>
                <w:szCs w:val="22"/>
                <w:lang w:val="en-GB"/>
              </w:rPr>
              <w:t>3</w:t>
            </w:r>
            <w:r w:rsidR="00E37F1D">
              <w:rPr>
                <w:sz w:val="22"/>
                <w:szCs w:val="22"/>
                <w:lang w:val="en-GB"/>
              </w:rPr>
              <w:t>1</w:t>
            </w:r>
            <w:r>
              <w:rPr>
                <w:sz w:val="22"/>
                <w:szCs w:val="22"/>
                <w:lang w:val="en-GB"/>
              </w:rPr>
              <w:t xml:space="preserve"> </w:t>
            </w:r>
            <w:r w:rsidR="00E37F1D">
              <w:rPr>
                <w:sz w:val="22"/>
                <w:szCs w:val="22"/>
                <w:lang w:val="en-GB"/>
              </w:rPr>
              <w:t>March</w:t>
            </w:r>
          </w:p>
        </w:tc>
        <w:tc>
          <w:tcPr>
            <w:tcW w:w="284" w:type="dxa"/>
            <w:shd w:val="clear" w:color="auto" w:fill="auto"/>
          </w:tcPr>
          <w:p w14:paraId="79D96A34"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4CC4082" w14:textId="77777777" w:rsidR="00D07CD8" w:rsidRPr="006638E6" w:rsidRDefault="00D07CD8">
            <w:pPr>
              <w:spacing w:line="240" w:lineRule="atLeast"/>
              <w:ind w:left="-108" w:right="-38" w:firstLine="16"/>
              <w:jc w:val="center"/>
              <w:rPr>
                <w:sz w:val="22"/>
                <w:szCs w:val="22"/>
                <w:lang w:val="en-GB"/>
              </w:rPr>
            </w:pPr>
            <w:r w:rsidRPr="006638E6">
              <w:rPr>
                <w:sz w:val="22"/>
                <w:szCs w:val="22"/>
                <w:lang w:val="en-GB"/>
              </w:rPr>
              <w:t>31 December</w:t>
            </w:r>
          </w:p>
        </w:tc>
      </w:tr>
      <w:tr w:rsidR="00D07CD8" w:rsidRPr="006638E6" w14:paraId="72AA389E" w14:textId="77777777">
        <w:trPr>
          <w:trHeight w:val="82"/>
        </w:trPr>
        <w:tc>
          <w:tcPr>
            <w:tcW w:w="5229" w:type="dxa"/>
            <w:shd w:val="clear" w:color="auto" w:fill="auto"/>
            <w:vAlign w:val="bottom"/>
          </w:tcPr>
          <w:p w14:paraId="2DDD2EF5"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95F44E6" w14:textId="6FEFEBD0" w:rsidR="00D07CD8" w:rsidRPr="006638E6" w:rsidRDefault="00D07CD8">
            <w:pPr>
              <w:spacing w:line="240" w:lineRule="atLeast"/>
              <w:ind w:left="-108" w:right="-117" w:firstLine="16"/>
              <w:jc w:val="center"/>
              <w:rPr>
                <w:sz w:val="22"/>
                <w:szCs w:val="22"/>
                <w:lang w:val="en-GB"/>
              </w:rPr>
            </w:pPr>
            <w:r w:rsidRPr="006638E6">
              <w:rPr>
                <w:sz w:val="22"/>
                <w:szCs w:val="22"/>
                <w:lang w:val="en-GB"/>
              </w:rPr>
              <w:t>202</w:t>
            </w:r>
            <w:r w:rsidR="00E37F1D">
              <w:rPr>
                <w:sz w:val="22"/>
                <w:szCs w:val="22"/>
                <w:lang w:val="en-GB"/>
              </w:rPr>
              <w:t>5</w:t>
            </w:r>
          </w:p>
        </w:tc>
        <w:tc>
          <w:tcPr>
            <w:tcW w:w="284" w:type="dxa"/>
            <w:shd w:val="clear" w:color="auto" w:fill="auto"/>
          </w:tcPr>
          <w:p w14:paraId="76E2E180"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78F1E34F" w14:textId="5D126571" w:rsidR="00D07CD8" w:rsidRPr="006638E6" w:rsidRDefault="00D07CD8">
            <w:pPr>
              <w:spacing w:line="240" w:lineRule="atLeast"/>
              <w:ind w:left="-108" w:right="-38" w:firstLine="16"/>
              <w:jc w:val="center"/>
              <w:rPr>
                <w:sz w:val="22"/>
                <w:szCs w:val="22"/>
                <w:lang w:val="en-GB"/>
              </w:rPr>
            </w:pPr>
            <w:r w:rsidRPr="006638E6">
              <w:rPr>
                <w:sz w:val="22"/>
                <w:szCs w:val="22"/>
                <w:lang w:val="en-GB"/>
              </w:rPr>
              <w:t>202</w:t>
            </w:r>
            <w:r w:rsidR="00E37F1D">
              <w:rPr>
                <w:sz w:val="22"/>
                <w:szCs w:val="22"/>
                <w:lang w:val="en-GB"/>
              </w:rPr>
              <w:t>4</w:t>
            </w:r>
          </w:p>
        </w:tc>
      </w:tr>
      <w:tr w:rsidR="00D07CD8" w:rsidRPr="006638E6" w14:paraId="6F628949" w14:textId="77777777">
        <w:tc>
          <w:tcPr>
            <w:tcW w:w="5229" w:type="dxa"/>
            <w:shd w:val="clear" w:color="auto" w:fill="auto"/>
            <w:vAlign w:val="center"/>
          </w:tcPr>
          <w:p w14:paraId="074B0D66" w14:textId="77777777" w:rsidR="00D07CD8" w:rsidRPr="006638E6" w:rsidRDefault="00D07CD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654DA93E" w14:textId="77777777" w:rsidR="00D07CD8" w:rsidRPr="006638E6" w:rsidRDefault="00D07CD8">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1A05B0" w:rsidRPr="006638E6" w14:paraId="0D917967" w14:textId="77777777" w:rsidTr="001A05B0">
        <w:tc>
          <w:tcPr>
            <w:tcW w:w="5229" w:type="dxa"/>
            <w:shd w:val="clear" w:color="auto" w:fill="auto"/>
            <w:vAlign w:val="center"/>
          </w:tcPr>
          <w:p w14:paraId="3239A696" w14:textId="77777777" w:rsidR="001A05B0" w:rsidRPr="006638E6" w:rsidRDefault="001A05B0" w:rsidP="001A05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vAlign w:val="bottom"/>
          </w:tcPr>
          <w:p w14:paraId="68B8A613" w14:textId="56555CF9" w:rsidR="001A05B0" w:rsidRPr="001A05B0" w:rsidRDefault="001A05B0" w:rsidP="00736728">
            <w:pPr>
              <w:tabs>
                <w:tab w:val="decimal" w:pos="1532"/>
              </w:tabs>
              <w:snapToGrid w:val="0"/>
              <w:spacing w:line="240" w:lineRule="atLeast"/>
              <w:ind w:left="-69" w:right="-106" w:firstLine="16"/>
              <w:rPr>
                <w:rFonts w:eastAsia="Times New Roman"/>
                <w:sz w:val="22"/>
                <w:szCs w:val="22"/>
                <w:lang w:val="en-GB"/>
              </w:rPr>
            </w:pPr>
            <w:r w:rsidRPr="001A05B0">
              <w:rPr>
                <w:sz w:val="22"/>
                <w:szCs w:val="22"/>
              </w:rPr>
              <w:t>109,815</w:t>
            </w:r>
          </w:p>
        </w:tc>
        <w:tc>
          <w:tcPr>
            <w:tcW w:w="284" w:type="dxa"/>
            <w:shd w:val="clear" w:color="auto" w:fill="auto"/>
          </w:tcPr>
          <w:p w14:paraId="0EC82216" w14:textId="77777777" w:rsidR="001A05B0" w:rsidRPr="006638E6" w:rsidRDefault="001A05B0" w:rsidP="001A05B0">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2ED07126" w14:textId="6F54B20C" w:rsidR="001A05B0" w:rsidRPr="006638E6" w:rsidRDefault="001A05B0" w:rsidP="001A05B0">
            <w:pPr>
              <w:tabs>
                <w:tab w:val="decimal" w:pos="1565"/>
              </w:tabs>
              <w:snapToGrid w:val="0"/>
              <w:spacing w:line="240" w:lineRule="atLeast"/>
              <w:ind w:left="-69" w:right="-106" w:firstLine="16"/>
              <w:rPr>
                <w:sz w:val="22"/>
                <w:szCs w:val="22"/>
                <w:lang w:val="en-GB"/>
              </w:rPr>
            </w:pPr>
            <w:r w:rsidRPr="009006AD">
              <w:rPr>
                <w:sz w:val="22"/>
                <w:szCs w:val="22"/>
              </w:rPr>
              <w:t>110,385</w:t>
            </w:r>
          </w:p>
        </w:tc>
      </w:tr>
      <w:tr w:rsidR="001A05B0" w:rsidRPr="006638E6" w14:paraId="064369D8" w14:textId="77777777" w:rsidTr="001A05B0">
        <w:tc>
          <w:tcPr>
            <w:tcW w:w="5229" w:type="dxa"/>
            <w:shd w:val="clear" w:color="auto" w:fill="auto"/>
            <w:vAlign w:val="center"/>
          </w:tcPr>
          <w:p w14:paraId="20EB198B" w14:textId="77777777" w:rsidR="001A05B0" w:rsidRPr="006638E6" w:rsidRDefault="001A05B0" w:rsidP="001A05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p>
        </w:tc>
        <w:tc>
          <w:tcPr>
            <w:tcW w:w="1843" w:type="dxa"/>
            <w:shd w:val="clear" w:color="auto" w:fill="auto"/>
            <w:vAlign w:val="bottom"/>
          </w:tcPr>
          <w:p w14:paraId="763FBB04" w14:textId="23DCB0F9" w:rsidR="001A05B0" w:rsidRPr="001A05B0" w:rsidRDefault="001A05B0" w:rsidP="001A05B0">
            <w:pPr>
              <w:tabs>
                <w:tab w:val="decimal" w:pos="1532"/>
              </w:tabs>
              <w:snapToGrid w:val="0"/>
              <w:spacing w:line="240" w:lineRule="atLeast"/>
              <w:ind w:left="-69" w:right="-106" w:firstLine="16"/>
              <w:rPr>
                <w:rFonts w:eastAsia="Times New Roman" w:cs="Angsana New"/>
                <w:sz w:val="22"/>
                <w:szCs w:val="22"/>
                <w:lang w:val="en-GB"/>
              </w:rPr>
            </w:pPr>
            <w:r w:rsidRPr="001A05B0">
              <w:rPr>
                <w:sz w:val="22"/>
                <w:szCs w:val="22"/>
              </w:rPr>
              <w:t>1,307</w:t>
            </w:r>
          </w:p>
        </w:tc>
        <w:tc>
          <w:tcPr>
            <w:tcW w:w="284" w:type="dxa"/>
            <w:shd w:val="clear" w:color="auto" w:fill="auto"/>
          </w:tcPr>
          <w:p w14:paraId="05F67A46" w14:textId="77777777" w:rsidR="001A05B0" w:rsidRPr="006638E6" w:rsidRDefault="001A05B0" w:rsidP="001A05B0">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vAlign w:val="bottom"/>
          </w:tcPr>
          <w:p w14:paraId="0FD555A6" w14:textId="5DD744F6" w:rsidR="001A05B0" w:rsidRPr="006638E6" w:rsidRDefault="001A05B0" w:rsidP="001A05B0">
            <w:pPr>
              <w:tabs>
                <w:tab w:val="decimal" w:pos="1565"/>
              </w:tabs>
              <w:snapToGrid w:val="0"/>
              <w:spacing w:line="240" w:lineRule="atLeast"/>
              <w:ind w:left="-69" w:right="-106" w:firstLine="16"/>
              <w:rPr>
                <w:rFonts w:eastAsia="Times New Roman"/>
                <w:sz w:val="22"/>
                <w:szCs w:val="22"/>
                <w:lang w:val="en-GB"/>
              </w:rPr>
            </w:pPr>
            <w:r w:rsidRPr="00AD38B0">
              <w:rPr>
                <w:sz w:val="22"/>
                <w:szCs w:val="22"/>
              </w:rPr>
              <w:t>1,206</w:t>
            </w:r>
          </w:p>
        </w:tc>
      </w:tr>
      <w:tr w:rsidR="001A05B0" w:rsidRPr="006638E6" w14:paraId="112FC9D3" w14:textId="77777777" w:rsidTr="001A05B0">
        <w:trPr>
          <w:trHeight w:val="60"/>
        </w:trPr>
        <w:tc>
          <w:tcPr>
            <w:tcW w:w="5229" w:type="dxa"/>
            <w:shd w:val="clear" w:color="auto" w:fill="auto"/>
            <w:vAlign w:val="center"/>
          </w:tcPr>
          <w:p w14:paraId="63404135" w14:textId="77777777" w:rsidR="001A05B0" w:rsidRPr="006638E6" w:rsidRDefault="001A05B0" w:rsidP="001A05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vAlign w:val="bottom"/>
          </w:tcPr>
          <w:p w14:paraId="331281DF" w14:textId="647E053D" w:rsidR="001A05B0" w:rsidRPr="001A05B0" w:rsidRDefault="001A05B0" w:rsidP="001A05B0">
            <w:pPr>
              <w:tabs>
                <w:tab w:val="decimal" w:pos="1532"/>
              </w:tabs>
              <w:snapToGrid w:val="0"/>
              <w:spacing w:line="240" w:lineRule="atLeast"/>
              <w:ind w:left="-69" w:right="-106" w:firstLine="16"/>
              <w:rPr>
                <w:rFonts w:eastAsia="Times New Roman"/>
                <w:sz w:val="22"/>
                <w:szCs w:val="22"/>
                <w:lang w:val="en-GB"/>
              </w:rPr>
            </w:pPr>
            <w:r w:rsidRPr="001A05B0">
              <w:rPr>
                <w:sz w:val="22"/>
                <w:szCs w:val="22"/>
              </w:rPr>
              <w:t>16</w:t>
            </w:r>
          </w:p>
        </w:tc>
        <w:tc>
          <w:tcPr>
            <w:tcW w:w="284" w:type="dxa"/>
            <w:shd w:val="clear" w:color="auto" w:fill="auto"/>
          </w:tcPr>
          <w:p w14:paraId="680D05E6" w14:textId="77777777" w:rsidR="001A05B0" w:rsidRPr="006638E6" w:rsidRDefault="001A05B0" w:rsidP="001A05B0">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56A84A1B" w14:textId="36B728B5" w:rsidR="001A05B0" w:rsidRPr="006638E6" w:rsidRDefault="001A05B0" w:rsidP="001A05B0">
            <w:pPr>
              <w:tabs>
                <w:tab w:val="decimal" w:pos="1565"/>
              </w:tabs>
              <w:snapToGrid w:val="0"/>
              <w:spacing w:line="240" w:lineRule="atLeast"/>
              <w:ind w:left="-69" w:right="-106" w:firstLine="16"/>
              <w:rPr>
                <w:sz w:val="22"/>
                <w:szCs w:val="22"/>
                <w:lang w:val="en-GB"/>
              </w:rPr>
            </w:pPr>
            <w:r w:rsidRPr="009006AD">
              <w:rPr>
                <w:sz w:val="22"/>
                <w:szCs w:val="22"/>
              </w:rPr>
              <w:t>16</w:t>
            </w:r>
          </w:p>
        </w:tc>
      </w:tr>
      <w:tr w:rsidR="001A05B0" w:rsidRPr="0020479B" w14:paraId="462C19C1" w14:textId="77777777" w:rsidTr="001A05B0">
        <w:tc>
          <w:tcPr>
            <w:tcW w:w="5229" w:type="dxa"/>
            <w:shd w:val="clear" w:color="auto" w:fill="auto"/>
            <w:vAlign w:val="center"/>
          </w:tcPr>
          <w:p w14:paraId="715E5939" w14:textId="77777777" w:rsidR="001A05B0" w:rsidRPr="006638E6" w:rsidRDefault="001A05B0" w:rsidP="001A05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vAlign w:val="bottom"/>
          </w:tcPr>
          <w:p w14:paraId="4B91DB0A" w14:textId="519BEB9F" w:rsidR="001A05B0" w:rsidRPr="001A05B0" w:rsidRDefault="001A05B0" w:rsidP="001A05B0">
            <w:pPr>
              <w:tabs>
                <w:tab w:val="decimal" w:pos="1532"/>
              </w:tabs>
              <w:snapToGrid w:val="0"/>
              <w:spacing w:line="240" w:lineRule="atLeast"/>
              <w:ind w:left="-69" w:right="-106" w:firstLine="16"/>
              <w:rPr>
                <w:rFonts w:eastAsia="Times New Roman"/>
                <w:b/>
                <w:bCs/>
                <w:sz w:val="22"/>
                <w:szCs w:val="22"/>
                <w:lang w:val="en-GB"/>
              </w:rPr>
            </w:pPr>
            <w:r w:rsidRPr="001A05B0">
              <w:rPr>
                <w:b/>
                <w:bCs/>
                <w:sz w:val="22"/>
                <w:szCs w:val="22"/>
              </w:rPr>
              <w:t>111,138</w:t>
            </w:r>
          </w:p>
        </w:tc>
        <w:tc>
          <w:tcPr>
            <w:tcW w:w="284" w:type="dxa"/>
            <w:shd w:val="clear" w:color="auto" w:fill="auto"/>
          </w:tcPr>
          <w:p w14:paraId="358CE7E0" w14:textId="77777777" w:rsidR="001A05B0" w:rsidRPr="00DA4D1F" w:rsidRDefault="001A05B0" w:rsidP="001A05B0">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tcPr>
          <w:p w14:paraId="79A83CA9" w14:textId="6E31D32C" w:rsidR="001A05B0" w:rsidRPr="00DA4D1F" w:rsidRDefault="001A05B0" w:rsidP="001A05B0">
            <w:pPr>
              <w:tabs>
                <w:tab w:val="decimal" w:pos="1565"/>
              </w:tabs>
              <w:snapToGrid w:val="0"/>
              <w:spacing w:line="240" w:lineRule="atLeast"/>
              <w:ind w:left="-69" w:right="-106" w:firstLine="16"/>
              <w:rPr>
                <w:rFonts w:cstheme="minorBidi"/>
                <w:b/>
                <w:bCs/>
                <w:sz w:val="22"/>
                <w:szCs w:val="22"/>
                <w:cs/>
                <w:lang w:val="en-GB"/>
              </w:rPr>
            </w:pPr>
            <w:r w:rsidRPr="00AD38B0">
              <w:rPr>
                <w:b/>
                <w:bCs/>
                <w:sz w:val="22"/>
                <w:szCs w:val="22"/>
              </w:rPr>
              <w:t>111,607</w:t>
            </w:r>
          </w:p>
        </w:tc>
      </w:tr>
    </w:tbl>
    <w:p w14:paraId="6832156A" w14:textId="41E6879B" w:rsidR="00ED3C40" w:rsidRDefault="00ED3C40">
      <w:pPr>
        <w:suppressAutoHyphens w:val="0"/>
        <w:rPr>
          <w:rFonts w:cstheme="minorBidi"/>
          <w:b/>
          <w:bCs/>
          <w:sz w:val="22"/>
          <w:szCs w:val="22"/>
        </w:rPr>
      </w:pPr>
      <w:bookmarkStart w:id="38" w:name="_Toc140075050"/>
    </w:p>
    <w:p w14:paraId="559D5DC8" w14:textId="77777777" w:rsidR="000F75B8" w:rsidRDefault="000F75B8">
      <w:pPr>
        <w:suppressAutoHyphens w:val="0"/>
        <w:rPr>
          <w:rFonts w:cstheme="minorBidi"/>
          <w:b/>
          <w:bCs/>
          <w:sz w:val="22"/>
          <w:szCs w:val="22"/>
        </w:rPr>
      </w:pPr>
    </w:p>
    <w:p w14:paraId="225577AB" w14:textId="77777777" w:rsidR="000F75B8" w:rsidRDefault="000F75B8">
      <w:pPr>
        <w:suppressAutoHyphens w:val="0"/>
        <w:rPr>
          <w:rFonts w:cstheme="minorBidi"/>
          <w:b/>
          <w:bCs/>
          <w:sz w:val="22"/>
          <w:szCs w:val="22"/>
        </w:rPr>
      </w:pPr>
    </w:p>
    <w:p w14:paraId="48A17E07" w14:textId="77777777" w:rsidR="000F75B8" w:rsidRDefault="000F75B8">
      <w:pPr>
        <w:suppressAutoHyphens w:val="0"/>
        <w:rPr>
          <w:rFonts w:cstheme="minorBidi"/>
          <w:b/>
          <w:bCs/>
          <w:sz w:val="22"/>
          <w:szCs w:val="22"/>
        </w:rPr>
      </w:pPr>
    </w:p>
    <w:p w14:paraId="79095546" w14:textId="77777777" w:rsidR="000F75B8" w:rsidRDefault="000F75B8">
      <w:pPr>
        <w:suppressAutoHyphens w:val="0"/>
        <w:rPr>
          <w:rFonts w:cstheme="minorBidi"/>
          <w:b/>
          <w:bCs/>
          <w:sz w:val="22"/>
          <w:szCs w:val="22"/>
        </w:rPr>
      </w:pPr>
    </w:p>
    <w:p w14:paraId="6CE306BE" w14:textId="77777777" w:rsidR="000F75B8" w:rsidRDefault="000F75B8">
      <w:pPr>
        <w:suppressAutoHyphens w:val="0"/>
        <w:rPr>
          <w:rFonts w:cstheme="minorBidi"/>
          <w:b/>
          <w:bCs/>
          <w:sz w:val="22"/>
          <w:szCs w:val="22"/>
        </w:rPr>
      </w:pPr>
    </w:p>
    <w:p w14:paraId="074D3CDF" w14:textId="77777777" w:rsidR="000F75B8" w:rsidRDefault="000F75B8">
      <w:pPr>
        <w:suppressAutoHyphens w:val="0"/>
        <w:rPr>
          <w:rFonts w:cstheme="minorBidi"/>
          <w:b/>
          <w:bCs/>
          <w:sz w:val="22"/>
          <w:szCs w:val="22"/>
        </w:rPr>
      </w:pPr>
    </w:p>
    <w:p w14:paraId="11A65A17" w14:textId="77777777" w:rsidR="000F75B8" w:rsidRDefault="000F75B8">
      <w:pPr>
        <w:suppressAutoHyphens w:val="0"/>
        <w:rPr>
          <w:rFonts w:cstheme="minorBidi"/>
          <w:b/>
          <w:bCs/>
          <w:sz w:val="22"/>
          <w:szCs w:val="22"/>
        </w:rPr>
      </w:pPr>
    </w:p>
    <w:p w14:paraId="4A471AD1" w14:textId="77777777" w:rsidR="000F75B8" w:rsidRDefault="000F75B8">
      <w:pPr>
        <w:suppressAutoHyphens w:val="0"/>
        <w:rPr>
          <w:rFonts w:cstheme="minorBidi"/>
          <w:b/>
          <w:bCs/>
          <w:sz w:val="22"/>
          <w:szCs w:val="22"/>
        </w:rPr>
      </w:pPr>
    </w:p>
    <w:p w14:paraId="55CE03DB" w14:textId="77777777" w:rsidR="000F75B8" w:rsidRDefault="000F75B8">
      <w:pPr>
        <w:suppressAutoHyphens w:val="0"/>
        <w:rPr>
          <w:rFonts w:cstheme="minorBidi"/>
          <w:b/>
          <w:bCs/>
          <w:sz w:val="22"/>
          <w:szCs w:val="22"/>
        </w:rPr>
      </w:pPr>
    </w:p>
    <w:p w14:paraId="138559BC" w14:textId="77777777" w:rsidR="000F75B8" w:rsidRDefault="000F75B8">
      <w:pPr>
        <w:suppressAutoHyphens w:val="0"/>
        <w:rPr>
          <w:rFonts w:cstheme="minorBidi"/>
          <w:b/>
          <w:bCs/>
          <w:sz w:val="22"/>
          <w:szCs w:val="22"/>
        </w:rPr>
      </w:pPr>
    </w:p>
    <w:p w14:paraId="5298CC18" w14:textId="77777777" w:rsidR="000F75B8" w:rsidRDefault="000F75B8">
      <w:pPr>
        <w:suppressAutoHyphens w:val="0"/>
        <w:rPr>
          <w:rFonts w:cstheme="minorBidi"/>
          <w:b/>
          <w:bCs/>
          <w:sz w:val="22"/>
          <w:szCs w:val="22"/>
        </w:rPr>
      </w:pPr>
    </w:p>
    <w:p w14:paraId="3D02A419" w14:textId="77777777" w:rsidR="000F75B8" w:rsidRDefault="000F75B8">
      <w:pPr>
        <w:suppressAutoHyphens w:val="0"/>
        <w:rPr>
          <w:rFonts w:cstheme="minorBidi"/>
          <w:b/>
          <w:bCs/>
          <w:sz w:val="22"/>
          <w:szCs w:val="22"/>
        </w:rPr>
      </w:pPr>
    </w:p>
    <w:p w14:paraId="49484B9F" w14:textId="77777777" w:rsidR="000F75B8" w:rsidRDefault="000F75B8">
      <w:pPr>
        <w:suppressAutoHyphens w:val="0"/>
        <w:rPr>
          <w:rFonts w:cstheme="minorBidi"/>
          <w:b/>
          <w:bCs/>
          <w:sz w:val="22"/>
          <w:szCs w:val="22"/>
        </w:rPr>
      </w:pPr>
    </w:p>
    <w:p w14:paraId="5933C6A9" w14:textId="77777777" w:rsidR="000F75B8" w:rsidRDefault="000F75B8">
      <w:pPr>
        <w:suppressAutoHyphens w:val="0"/>
        <w:rPr>
          <w:rFonts w:cstheme="minorBidi"/>
          <w:b/>
          <w:bCs/>
          <w:sz w:val="22"/>
          <w:szCs w:val="22"/>
        </w:rPr>
      </w:pPr>
    </w:p>
    <w:p w14:paraId="7B49BF62" w14:textId="77777777" w:rsidR="000F75B8" w:rsidRDefault="000F75B8">
      <w:pPr>
        <w:suppressAutoHyphens w:val="0"/>
        <w:rPr>
          <w:rFonts w:cstheme="minorBidi"/>
          <w:b/>
          <w:bCs/>
          <w:sz w:val="22"/>
          <w:szCs w:val="22"/>
        </w:rPr>
      </w:pPr>
    </w:p>
    <w:p w14:paraId="2C03C179" w14:textId="493F0699" w:rsidR="00E446F2" w:rsidRPr="00CE183E" w:rsidRDefault="00E446F2" w:rsidP="00965557">
      <w:pPr>
        <w:pStyle w:val="Heading1"/>
        <w:tabs>
          <w:tab w:val="left" w:pos="851"/>
        </w:tabs>
        <w:ind w:left="540" w:hanging="540"/>
        <w:rPr>
          <w:rFonts w:cs="Times New Roman"/>
          <w:lang w:val="en-GB"/>
        </w:rPr>
      </w:pPr>
      <w:bookmarkStart w:id="39" w:name="_Toc196846851"/>
      <w:r w:rsidRPr="00641741">
        <w:rPr>
          <w:rFonts w:cs="Times New Roman"/>
          <w:lang w:val="en-GB"/>
        </w:rPr>
        <w:t>Contingen</w:t>
      </w:r>
      <w:r w:rsidR="007C26FF" w:rsidRPr="00641741">
        <w:rPr>
          <w:rFonts w:cs="Times New Roman"/>
          <w:lang w:val="en-GB"/>
        </w:rPr>
        <w:t>t liabilities</w:t>
      </w:r>
      <w:bookmarkEnd w:id="38"/>
      <w:r w:rsidR="00D15DF6">
        <w:rPr>
          <w:rFonts w:cs="Times New Roman"/>
          <w:lang w:val="en-GB"/>
        </w:rPr>
        <w:t xml:space="preserve"> </w:t>
      </w:r>
      <w:r w:rsidR="00D15DF6" w:rsidRPr="00CE183E">
        <w:rPr>
          <w:rFonts w:cs="Times New Roman"/>
          <w:lang w:val="en-GB"/>
        </w:rPr>
        <w:t>and commitments</w:t>
      </w:r>
      <w:bookmarkEnd w:id="39"/>
    </w:p>
    <w:p w14:paraId="27220491" w14:textId="12C59BC3" w:rsidR="00AA14DD" w:rsidRPr="00CE183E" w:rsidRDefault="00AA14DD" w:rsidP="00885A28">
      <w:pPr>
        <w:tabs>
          <w:tab w:val="left" w:pos="540"/>
          <w:tab w:val="left" w:pos="851"/>
        </w:tabs>
        <w:spacing w:line="240" w:lineRule="atLeast"/>
        <w:ind w:left="540" w:right="-27"/>
        <w:jc w:val="both"/>
        <w:rPr>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6B1A1E" w:rsidRPr="00CE183E" w14:paraId="42CDA29E" w14:textId="77777777">
        <w:trPr>
          <w:trHeight w:val="80"/>
        </w:trPr>
        <w:tc>
          <w:tcPr>
            <w:tcW w:w="5220" w:type="dxa"/>
            <w:shd w:val="clear" w:color="auto" w:fill="auto"/>
            <w:vAlign w:val="bottom"/>
          </w:tcPr>
          <w:p w14:paraId="54D87464" w14:textId="77777777" w:rsidR="006B1A1E" w:rsidRPr="00CE183E" w:rsidRDefault="006B1A1E">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0EF2E3D" w14:textId="71EA5707" w:rsidR="006B1A1E" w:rsidRPr="00CE183E" w:rsidRDefault="006B1A1E" w:rsidP="000E686F">
            <w:pPr>
              <w:spacing w:line="240" w:lineRule="atLeast"/>
              <w:ind w:left="-69" w:right="-117" w:firstLine="16"/>
              <w:jc w:val="center"/>
              <w:rPr>
                <w:sz w:val="22"/>
                <w:szCs w:val="22"/>
                <w:lang w:val="en-GB"/>
              </w:rPr>
            </w:pPr>
            <w:r w:rsidRPr="00CE183E">
              <w:rPr>
                <w:b/>
                <w:bCs/>
                <w:sz w:val="22"/>
                <w:szCs w:val="22"/>
                <w:lang w:val="en-GB"/>
              </w:rPr>
              <w:t>Consolidated financial statements</w:t>
            </w:r>
          </w:p>
        </w:tc>
      </w:tr>
      <w:tr w:rsidR="00E37F1D" w:rsidRPr="00CE183E" w14:paraId="014EF6B7" w14:textId="77777777">
        <w:trPr>
          <w:trHeight w:val="246"/>
        </w:trPr>
        <w:tc>
          <w:tcPr>
            <w:tcW w:w="5220" w:type="dxa"/>
            <w:shd w:val="clear" w:color="auto" w:fill="auto"/>
            <w:vAlign w:val="bottom"/>
          </w:tcPr>
          <w:p w14:paraId="65E453AC" w14:textId="77777777" w:rsidR="00E37F1D" w:rsidRPr="00CE183E" w:rsidRDefault="00E37F1D" w:rsidP="00E37F1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36AEA3E" w14:textId="4BA3B3D4" w:rsidR="00E37F1D" w:rsidRPr="00CE183E" w:rsidRDefault="00E37F1D" w:rsidP="00E37F1D">
            <w:pPr>
              <w:spacing w:line="240" w:lineRule="atLeast"/>
              <w:ind w:left="-108" w:right="-117" w:firstLine="2"/>
              <w:jc w:val="center"/>
              <w:rPr>
                <w:sz w:val="22"/>
                <w:szCs w:val="22"/>
                <w:lang w:val="en-GB"/>
              </w:rPr>
            </w:pPr>
            <w:r>
              <w:rPr>
                <w:sz w:val="22"/>
                <w:szCs w:val="22"/>
                <w:lang w:val="en-GB"/>
              </w:rPr>
              <w:t>31 March</w:t>
            </w:r>
          </w:p>
        </w:tc>
        <w:tc>
          <w:tcPr>
            <w:tcW w:w="284" w:type="dxa"/>
            <w:shd w:val="clear" w:color="auto" w:fill="auto"/>
          </w:tcPr>
          <w:p w14:paraId="37A9108F" w14:textId="77777777" w:rsidR="00E37F1D" w:rsidRPr="00CE183E" w:rsidRDefault="00E37F1D" w:rsidP="00E37F1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6BED1517" w14:textId="658B53F8" w:rsidR="00E37F1D" w:rsidRPr="00CE183E" w:rsidRDefault="00E37F1D" w:rsidP="00E37F1D">
            <w:pPr>
              <w:spacing w:line="240" w:lineRule="atLeast"/>
              <w:ind w:left="-108" w:right="-38" w:firstLine="16"/>
              <w:jc w:val="center"/>
              <w:rPr>
                <w:sz w:val="22"/>
                <w:szCs w:val="22"/>
                <w:lang w:val="en-GB"/>
              </w:rPr>
            </w:pPr>
            <w:r w:rsidRPr="006638E6">
              <w:rPr>
                <w:sz w:val="22"/>
                <w:szCs w:val="22"/>
                <w:lang w:val="en-GB"/>
              </w:rPr>
              <w:t>31 December</w:t>
            </w:r>
          </w:p>
        </w:tc>
      </w:tr>
      <w:tr w:rsidR="00E37F1D" w:rsidRPr="00CE183E" w14:paraId="53AC6D6C" w14:textId="77777777">
        <w:trPr>
          <w:trHeight w:val="246"/>
        </w:trPr>
        <w:tc>
          <w:tcPr>
            <w:tcW w:w="5220" w:type="dxa"/>
            <w:shd w:val="clear" w:color="auto" w:fill="auto"/>
            <w:vAlign w:val="bottom"/>
          </w:tcPr>
          <w:p w14:paraId="4D5B7890" w14:textId="77777777" w:rsidR="00E37F1D" w:rsidRPr="00CE183E" w:rsidRDefault="00E37F1D" w:rsidP="00E37F1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492CFAFD" w14:textId="70EB3148" w:rsidR="00E37F1D" w:rsidRPr="00CE183E" w:rsidRDefault="00E37F1D" w:rsidP="00E37F1D">
            <w:pPr>
              <w:spacing w:line="240" w:lineRule="atLeast"/>
              <w:ind w:left="-108" w:right="-117" w:firstLine="16"/>
              <w:jc w:val="center"/>
              <w:rPr>
                <w:sz w:val="22"/>
                <w:szCs w:val="22"/>
                <w:lang w:val="en-GB"/>
              </w:rPr>
            </w:pPr>
            <w:r w:rsidRPr="006638E6">
              <w:rPr>
                <w:sz w:val="22"/>
                <w:szCs w:val="22"/>
                <w:lang w:val="en-GB"/>
              </w:rPr>
              <w:t>202</w:t>
            </w:r>
            <w:r>
              <w:rPr>
                <w:sz w:val="22"/>
                <w:szCs w:val="22"/>
                <w:lang w:val="en-GB"/>
              </w:rPr>
              <w:t>5</w:t>
            </w:r>
          </w:p>
        </w:tc>
        <w:tc>
          <w:tcPr>
            <w:tcW w:w="284" w:type="dxa"/>
            <w:shd w:val="clear" w:color="auto" w:fill="auto"/>
          </w:tcPr>
          <w:p w14:paraId="5DA59692" w14:textId="77777777" w:rsidR="00E37F1D" w:rsidRPr="00CE183E" w:rsidRDefault="00E37F1D" w:rsidP="00E37F1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348E5700" w14:textId="5266DAA3" w:rsidR="00E37F1D" w:rsidRPr="00CE183E" w:rsidRDefault="00E37F1D" w:rsidP="00E37F1D">
            <w:pPr>
              <w:spacing w:line="240" w:lineRule="atLeast"/>
              <w:ind w:left="-108" w:right="-38" w:firstLine="16"/>
              <w:jc w:val="center"/>
              <w:rPr>
                <w:sz w:val="22"/>
                <w:szCs w:val="22"/>
                <w:lang w:val="en-GB"/>
              </w:rPr>
            </w:pPr>
            <w:r w:rsidRPr="006638E6">
              <w:rPr>
                <w:sz w:val="22"/>
                <w:szCs w:val="22"/>
                <w:lang w:val="en-GB"/>
              </w:rPr>
              <w:t>202</w:t>
            </w:r>
            <w:r>
              <w:rPr>
                <w:sz w:val="22"/>
                <w:szCs w:val="22"/>
                <w:lang w:val="en-GB"/>
              </w:rPr>
              <w:t>4</w:t>
            </w:r>
          </w:p>
        </w:tc>
      </w:tr>
      <w:tr w:rsidR="00E37F1D" w:rsidRPr="00CE183E" w14:paraId="4E8577BA" w14:textId="77777777">
        <w:trPr>
          <w:trHeight w:val="246"/>
        </w:trPr>
        <w:tc>
          <w:tcPr>
            <w:tcW w:w="5220" w:type="dxa"/>
            <w:shd w:val="clear" w:color="auto" w:fill="auto"/>
            <w:vAlign w:val="bottom"/>
          </w:tcPr>
          <w:p w14:paraId="18EE9A95" w14:textId="77777777" w:rsidR="00E37F1D" w:rsidRPr="00265905" w:rsidRDefault="00E37F1D" w:rsidP="00E37F1D">
            <w:pPr>
              <w:tabs>
                <w:tab w:val="center" w:pos="360"/>
              </w:tabs>
              <w:spacing w:line="240" w:lineRule="atLeast"/>
              <w:rPr>
                <w:rFonts w:cstheme="minorBidi"/>
                <w:sz w:val="22"/>
                <w:szCs w:val="22"/>
                <w:cs/>
                <w:lang w:val="en-GB" w:eastAsia="th-TH"/>
              </w:rPr>
            </w:pPr>
          </w:p>
        </w:tc>
        <w:tc>
          <w:tcPr>
            <w:tcW w:w="3947" w:type="dxa"/>
            <w:gridSpan w:val="3"/>
            <w:shd w:val="clear" w:color="auto" w:fill="auto"/>
            <w:vAlign w:val="bottom"/>
          </w:tcPr>
          <w:p w14:paraId="14AD1182" w14:textId="77777777" w:rsidR="00E37F1D" w:rsidRPr="00CE183E" w:rsidRDefault="00E37F1D" w:rsidP="00E37F1D">
            <w:pPr>
              <w:tabs>
                <w:tab w:val="decimal" w:pos="1007"/>
              </w:tabs>
              <w:ind w:left="-69" w:right="246" w:firstLine="16"/>
              <w:jc w:val="center"/>
              <w:rPr>
                <w:i/>
                <w:iCs/>
                <w:sz w:val="22"/>
                <w:szCs w:val="22"/>
                <w:cs/>
                <w:lang w:val="en-GB"/>
              </w:rPr>
            </w:pPr>
            <w:r w:rsidRPr="00CE183E">
              <w:rPr>
                <w:i/>
                <w:iCs/>
                <w:sz w:val="22"/>
                <w:szCs w:val="22"/>
                <w:cs/>
                <w:lang w:val="en-GB"/>
              </w:rPr>
              <w:t xml:space="preserve">          (</w:t>
            </w:r>
            <w:r w:rsidRPr="00CE183E">
              <w:rPr>
                <w:i/>
                <w:iCs/>
                <w:sz w:val="22"/>
                <w:szCs w:val="22"/>
                <w:lang w:val="en-GB"/>
              </w:rPr>
              <w:t>in million Baht</w:t>
            </w:r>
            <w:r w:rsidRPr="00CE183E">
              <w:rPr>
                <w:i/>
                <w:iCs/>
                <w:sz w:val="22"/>
                <w:szCs w:val="22"/>
                <w:cs/>
                <w:lang w:val="en-GB"/>
              </w:rPr>
              <w:t>)</w:t>
            </w:r>
          </w:p>
        </w:tc>
      </w:tr>
      <w:tr w:rsidR="00DD4FB9" w:rsidRPr="00CE183E" w14:paraId="3A31136B" w14:textId="77777777">
        <w:trPr>
          <w:trHeight w:val="246"/>
        </w:trPr>
        <w:tc>
          <w:tcPr>
            <w:tcW w:w="5220" w:type="dxa"/>
            <w:shd w:val="clear" w:color="auto" w:fill="auto"/>
            <w:vAlign w:val="bottom"/>
          </w:tcPr>
          <w:p w14:paraId="714EE9B1" w14:textId="77777777" w:rsidR="00DD4FB9" w:rsidRPr="00CE183E" w:rsidRDefault="00DD4FB9" w:rsidP="00DD4FB9">
            <w:pPr>
              <w:tabs>
                <w:tab w:val="center" w:pos="360"/>
              </w:tabs>
              <w:spacing w:line="240" w:lineRule="atLeast"/>
              <w:rPr>
                <w:sz w:val="22"/>
                <w:szCs w:val="22"/>
                <w:lang w:val="en-GB"/>
              </w:rPr>
            </w:pPr>
            <w:r w:rsidRPr="00CE183E">
              <w:rPr>
                <w:sz w:val="22"/>
                <w:szCs w:val="22"/>
                <w:lang w:val="en-GB" w:eastAsia="th-TH"/>
              </w:rPr>
              <w:t>Avals to bills</w:t>
            </w:r>
          </w:p>
        </w:tc>
        <w:tc>
          <w:tcPr>
            <w:tcW w:w="1843" w:type="dxa"/>
            <w:shd w:val="clear" w:color="auto" w:fill="auto"/>
          </w:tcPr>
          <w:p w14:paraId="7B68244F" w14:textId="085E5D92" w:rsidR="00DD4FB9" w:rsidRPr="00DD4FB9" w:rsidRDefault="00DD4FB9" w:rsidP="00DD4FB9">
            <w:pPr>
              <w:ind w:left="-69" w:right="92" w:firstLine="16"/>
              <w:jc w:val="right"/>
              <w:rPr>
                <w:rFonts w:eastAsia="Times New Roman"/>
                <w:sz w:val="22"/>
                <w:szCs w:val="22"/>
                <w:cs/>
                <w:lang w:val="en-GB"/>
              </w:rPr>
            </w:pPr>
            <w:r w:rsidRPr="00DD4FB9">
              <w:rPr>
                <w:sz w:val="22"/>
                <w:szCs w:val="22"/>
              </w:rPr>
              <w:t xml:space="preserve"> 10,639 </w:t>
            </w:r>
          </w:p>
        </w:tc>
        <w:tc>
          <w:tcPr>
            <w:tcW w:w="284" w:type="dxa"/>
            <w:shd w:val="clear" w:color="auto" w:fill="auto"/>
          </w:tcPr>
          <w:p w14:paraId="6545D206" w14:textId="77777777" w:rsidR="00DD4FB9" w:rsidRPr="00CE183E" w:rsidRDefault="00DD4FB9" w:rsidP="00DD4FB9">
            <w:pPr>
              <w:tabs>
                <w:tab w:val="decimal" w:pos="666"/>
              </w:tabs>
              <w:snapToGrid w:val="0"/>
              <w:spacing w:line="240" w:lineRule="atLeast"/>
              <w:ind w:right="-113"/>
              <w:rPr>
                <w:sz w:val="22"/>
                <w:szCs w:val="22"/>
                <w:lang w:val="en-GB"/>
              </w:rPr>
            </w:pPr>
          </w:p>
        </w:tc>
        <w:tc>
          <w:tcPr>
            <w:tcW w:w="1820" w:type="dxa"/>
            <w:shd w:val="clear" w:color="auto" w:fill="auto"/>
          </w:tcPr>
          <w:p w14:paraId="42971C9A" w14:textId="4EBF01E0" w:rsidR="00DD4FB9" w:rsidRPr="00CE183E" w:rsidRDefault="00DD4FB9" w:rsidP="00DD4FB9">
            <w:pPr>
              <w:tabs>
                <w:tab w:val="decimal" w:pos="1007"/>
              </w:tabs>
              <w:ind w:left="-69" w:right="70" w:firstLine="16"/>
              <w:jc w:val="right"/>
              <w:rPr>
                <w:sz w:val="22"/>
                <w:szCs w:val="22"/>
                <w:lang w:val="en-GB"/>
              </w:rPr>
            </w:pPr>
            <w:r w:rsidRPr="00C974B5">
              <w:rPr>
                <w:sz w:val="22"/>
                <w:szCs w:val="22"/>
              </w:rPr>
              <w:t xml:space="preserve"> 10,409 </w:t>
            </w:r>
          </w:p>
        </w:tc>
      </w:tr>
      <w:tr w:rsidR="00DD4FB9" w:rsidRPr="00CE183E" w14:paraId="516A390A" w14:textId="77777777">
        <w:trPr>
          <w:trHeight w:val="246"/>
        </w:trPr>
        <w:tc>
          <w:tcPr>
            <w:tcW w:w="5220" w:type="dxa"/>
            <w:shd w:val="clear" w:color="auto" w:fill="auto"/>
            <w:vAlign w:val="bottom"/>
          </w:tcPr>
          <w:p w14:paraId="07C2B0B0" w14:textId="77777777" w:rsidR="00DD4FB9" w:rsidRPr="00CE183E" w:rsidRDefault="00DD4FB9" w:rsidP="00DD4FB9">
            <w:pPr>
              <w:tabs>
                <w:tab w:val="center" w:pos="360"/>
              </w:tabs>
              <w:spacing w:line="240" w:lineRule="atLeast"/>
              <w:rPr>
                <w:sz w:val="22"/>
                <w:szCs w:val="22"/>
                <w:lang w:val="en-GB"/>
              </w:rPr>
            </w:pPr>
            <w:r w:rsidRPr="00CE183E">
              <w:rPr>
                <w:sz w:val="22"/>
                <w:szCs w:val="22"/>
                <w:lang w:val="en-GB" w:eastAsia="th-TH"/>
              </w:rPr>
              <w:t>Guarantees of loans</w:t>
            </w:r>
          </w:p>
        </w:tc>
        <w:tc>
          <w:tcPr>
            <w:tcW w:w="1843" w:type="dxa"/>
            <w:shd w:val="clear" w:color="auto" w:fill="auto"/>
          </w:tcPr>
          <w:p w14:paraId="530107FC" w14:textId="00DA65C5" w:rsidR="00DD4FB9" w:rsidRPr="00DD4FB9" w:rsidRDefault="00DD4FB9" w:rsidP="00DD4FB9">
            <w:pPr>
              <w:ind w:left="-69" w:right="92" w:firstLine="16"/>
              <w:jc w:val="right"/>
              <w:rPr>
                <w:rFonts w:eastAsia="Times New Roman"/>
                <w:sz w:val="22"/>
                <w:szCs w:val="22"/>
                <w:lang w:val="en-GB"/>
              </w:rPr>
            </w:pPr>
            <w:r w:rsidRPr="00085DFF">
              <w:rPr>
                <w:sz w:val="22"/>
                <w:szCs w:val="22"/>
              </w:rPr>
              <w:t xml:space="preserve"> </w:t>
            </w:r>
            <w:r w:rsidRPr="00EE2BF6">
              <w:rPr>
                <w:sz w:val="22"/>
                <w:szCs w:val="22"/>
              </w:rPr>
              <w:t>3,37</w:t>
            </w:r>
            <w:r w:rsidR="00212D32">
              <w:rPr>
                <w:rFonts w:cs="Angsana New"/>
                <w:sz w:val="22"/>
              </w:rPr>
              <w:t>6</w:t>
            </w:r>
            <w:r w:rsidRPr="00085DFF">
              <w:rPr>
                <w:sz w:val="22"/>
                <w:szCs w:val="22"/>
              </w:rPr>
              <w:t xml:space="preserve"> </w:t>
            </w:r>
          </w:p>
        </w:tc>
        <w:tc>
          <w:tcPr>
            <w:tcW w:w="284" w:type="dxa"/>
            <w:shd w:val="clear" w:color="auto" w:fill="auto"/>
          </w:tcPr>
          <w:p w14:paraId="699C234A"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2602B86F" w14:textId="77B09ED2" w:rsidR="00DD4FB9" w:rsidRPr="00CE183E" w:rsidRDefault="00DD4FB9" w:rsidP="00DD4FB9">
            <w:pPr>
              <w:tabs>
                <w:tab w:val="decimal" w:pos="1007"/>
              </w:tabs>
              <w:ind w:left="-69" w:right="70" w:firstLine="16"/>
              <w:jc w:val="right"/>
              <w:rPr>
                <w:sz w:val="22"/>
                <w:szCs w:val="22"/>
                <w:lang w:val="en-GB"/>
              </w:rPr>
            </w:pPr>
            <w:r w:rsidRPr="00C974B5">
              <w:rPr>
                <w:sz w:val="22"/>
                <w:szCs w:val="22"/>
              </w:rPr>
              <w:t xml:space="preserve"> 2,718 </w:t>
            </w:r>
          </w:p>
        </w:tc>
      </w:tr>
      <w:tr w:rsidR="00DD4FB9" w:rsidRPr="00CE183E" w14:paraId="3ED56585" w14:textId="77777777">
        <w:trPr>
          <w:trHeight w:val="246"/>
        </w:trPr>
        <w:tc>
          <w:tcPr>
            <w:tcW w:w="5220" w:type="dxa"/>
            <w:shd w:val="clear" w:color="auto" w:fill="auto"/>
            <w:vAlign w:val="bottom"/>
          </w:tcPr>
          <w:p w14:paraId="731B0FBE" w14:textId="77777777" w:rsidR="00DD4FB9" w:rsidRPr="00CE183E" w:rsidRDefault="00DD4FB9" w:rsidP="00DD4FB9">
            <w:pPr>
              <w:tabs>
                <w:tab w:val="center" w:pos="360"/>
              </w:tabs>
              <w:spacing w:line="240" w:lineRule="atLeast"/>
              <w:rPr>
                <w:sz w:val="22"/>
                <w:szCs w:val="22"/>
                <w:lang w:val="en-GB"/>
              </w:rPr>
            </w:pPr>
            <w:r w:rsidRPr="00CE183E">
              <w:rPr>
                <w:sz w:val="22"/>
                <w:szCs w:val="22"/>
                <w:lang w:val="en-GB" w:eastAsia="th-TH"/>
              </w:rPr>
              <w:t>Liability under unmatured import bills</w:t>
            </w:r>
          </w:p>
        </w:tc>
        <w:tc>
          <w:tcPr>
            <w:tcW w:w="1843" w:type="dxa"/>
            <w:shd w:val="clear" w:color="auto" w:fill="auto"/>
          </w:tcPr>
          <w:p w14:paraId="7037E76D" w14:textId="395CB7A2" w:rsidR="00DD4FB9" w:rsidRPr="00DD4FB9" w:rsidRDefault="00DD4FB9" w:rsidP="00DD4FB9">
            <w:pPr>
              <w:ind w:left="-69" w:right="92" w:firstLine="16"/>
              <w:jc w:val="right"/>
              <w:rPr>
                <w:rFonts w:eastAsia="Times New Roman"/>
                <w:sz w:val="22"/>
                <w:szCs w:val="22"/>
                <w:lang w:val="en-GB"/>
              </w:rPr>
            </w:pPr>
            <w:r w:rsidRPr="00DD4FB9">
              <w:rPr>
                <w:sz w:val="22"/>
                <w:szCs w:val="22"/>
              </w:rPr>
              <w:t xml:space="preserve"> 42,078 </w:t>
            </w:r>
          </w:p>
        </w:tc>
        <w:tc>
          <w:tcPr>
            <w:tcW w:w="284" w:type="dxa"/>
            <w:shd w:val="clear" w:color="auto" w:fill="auto"/>
          </w:tcPr>
          <w:p w14:paraId="2BB64718"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0AD23F5C" w14:textId="50C043AE" w:rsidR="00DD4FB9" w:rsidRPr="00CE183E" w:rsidRDefault="00DD4FB9" w:rsidP="00DD4FB9">
            <w:pPr>
              <w:tabs>
                <w:tab w:val="decimal" w:pos="1007"/>
              </w:tabs>
              <w:ind w:left="-69" w:right="70" w:firstLine="16"/>
              <w:jc w:val="right"/>
              <w:rPr>
                <w:sz w:val="22"/>
                <w:szCs w:val="22"/>
                <w:lang w:val="en-GB"/>
              </w:rPr>
            </w:pPr>
            <w:r w:rsidRPr="00C974B5">
              <w:rPr>
                <w:sz w:val="22"/>
                <w:szCs w:val="22"/>
              </w:rPr>
              <w:t xml:space="preserve"> 39,785 </w:t>
            </w:r>
          </w:p>
        </w:tc>
      </w:tr>
      <w:tr w:rsidR="00DD4FB9" w:rsidRPr="00CE183E" w14:paraId="059C3EEC" w14:textId="77777777">
        <w:trPr>
          <w:trHeight w:val="246"/>
        </w:trPr>
        <w:tc>
          <w:tcPr>
            <w:tcW w:w="5220" w:type="dxa"/>
            <w:shd w:val="clear" w:color="auto" w:fill="auto"/>
            <w:vAlign w:val="bottom"/>
          </w:tcPr>
          <w:p w14:paraId="1BA46288" w14:textId="77777777" w:rsidR="00DD4FB9" w:rsidRPr="00CE183E" w:rsidRDefault="00DD4FB9" w:rsidP="00DD4FB9">
            <w:pPr>
              <w:tabs>
                <w:tab w:val="center" w:pos="360"/>
              </w:tabs>
              <w:spacing w:line="240" w:lineRule="atLeast"/>
              <w:rPr>
                <w:sz w:val="22"/>
                <w:szCs w:val="22"/>
                <w:lang w:val="en-GB"/>
              </w:rPr>
            </w:pPr>
            <w:r w:rsidRPr="00CE183E">
              <w:rPr>
                <w:sz w:val="22"/>
                <w:szCs w:val="22"/>
                <w:lang w:val="en-GB" w:eastAsia="th-TH"/>
              </w:rPr>
              <w:t>Letters of credit</w:t>
            </w:r>
          </w:p>
        </w:tc>
        <w:tc>
          <w:tcPr>
            <w:tcW w:w="1843" w:type="dxa"/>
            <w:shd w:val="clear" w:color="auto" w:fill="auto"/>
          </w:tcPr>
          <w:p w14:paraId="0C64AC43" w14:textId="34FD9639" w:rsidR="00DD4FB9" w:rsidRPr="00DD4FB9" w:rsidRDefault="00DD4FB9" w:rsidP="00DD4FB9">
            <w:pPr>
              <w:ind w:left="-69" w:right="92" w:firstLine="16"/>
              <w:jc w:val="right"/>
              <w:rPr>
                <w:rFonts w:eastAsia="Times New Roman"/>
                <w:sz w:val="22"/>
                <w:szCs w:val="22"/>
                <w:lang w:val="en-GB"/>
              </w:rPr>
            </w:pPr>
            <w:r w:rsidRPr="00DD4FB9">
              <w:rPr>
                <w:sz w:val="22"/>
                <w:szCs w:val="22"/>
              </w:rPr>
              <w:t xml:space="preserve"> 26,700 </w:t>
            </w:r>
          </w:p>
        </w:tc>
        <w:tc>
          <w:tcPr>
            <w:tcW w:w="284" w:type="dxa"/>
            <w:shd w:val="clear" w:color="auto" w:fill="auto"/>
          </w:tcPr>
          <w:p w14:paraId="0D314A4E"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36FC3C26" w14:textId="15E34BDA" w:rsidR="00DD4FB9" w:rsidRPr="00CE183E" w:rsidRDefault="00DD4FB9" w:rsidP="00DD4FB9">
            <w:pPr>
              <w:tabs>
                <w:tab w:val="decimal" w:pos="1007"/>
              </w:tabs>
              <w:ind w:left="-69" w:right="70" w:firstLine="16"/>
              <w:jc w:val="right"/>
              <w:rPr>
                <w:sz w:val="22"/>
                <w:szCs w:val="22"/>
                <w:lang w:val="en-GB"/>
              </w:rPr>
            </w:pPr>
            <w:r w:rsidRPr="00C974B5">
              <w:rPr>
                <w:sz w:val="22"/>
                <w:szCs w:val="22"/>
              </w:rPr>
              <w:t xml:space="preserve"> 23,311 </w:t>
            </w:r>
          </w:p>
        </w:tc>
      </w:tr>
      <w:tr w:rsidR="00DD4FB9" w:rsidRPr="00CE183E" w14:paraId="02CA05A3" w14:textId="77777777">
        <w:trPr>
          <w:trHeight w:val="246"/>
        </w:trPr>
        <w:tc>
          <w:tcPr>
            <w:tcW w:w="5220" w:type="dxa"/>
            <w:shd w:val="clear" w:color="auto" w:fill="auto"/>
            <w:vAlign w:val="bottom"/>
          </w:tcPr>
          <w:p w14:paraId="5626914A" w14:textId="77777777" w:rsidR="00DD4FB9" w:rsidRPr="00CE183E" w:rsidRDefault="00DD4FB9" w:rsidP="00DD4FB9">
            <w:pPr>
              <w:tabs>
                <w:tab w:val="center" w:pos="360"/>
              </w:tabs>
              <w:spacing w:line="240" w:lineRule="atLeast"/>
              <w:rPr>
                <w:sz w:val="22"/>
                <w:szCs w:val="22"/>
                <w:lang w:val="en-GB"/>
              </w:rPr>
            </w:pPr>
            <w:r w:rsidRPr="00CE183E">
              <w:rPr>
                <w:sz w:val="22"/>
                <w:szCs w:val="22"/>
                <w:lang w:val="en-GB" w:eastAsia="th-TH"/>
              </w:rPr>
              <w:t>Other contingencies</w:t>
            </w:r>
          </w:p>
        </w:tc>
        <w:tc>
          <w:tcPr>
            <w:tcW w:w="1843" w:type="dxa"/>
            <w:shd w:val="clear" w:color="auto" w:fill="auto"/>
          </w:tcPr>
          <w:p w14:paraId="20A0AE82" w14:textId="3FD42269" w:rsidR="00DD4FB9" w:rsidRPr="00DD4FB9" w:rsidRDefault="00DD4FB9" w:rsidP="00DD4FB9">
            <w:pPr>
              <w:ind w:left="-69" w:right="92" w:firstLine="16"/>
              <w:jc w:val="right"/>
              <w:rPr>
                <w:rFonts w:eastAsia="Times New Roman"/>
                <w:sz w:val="22"/>
                <w:szCs w:val="22"/>
                <w:lang w:val="en-GB"/>
              </w:rPr>
            </w:pPr>
          </w:p>
        </w:tc>
        <w:tc>
          <w:tcPr>
            <w:tcW w:w="284" w:type="dxa"/>
            <w:shd w:val="clear" w:color="auto" w:fill="auto"/>
          </w:tcPr>
          <w:p w14:paraId="4F5376E9"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50059FA3" w14:textId="77777777" w:rsidR="00DD4FB9" w:rsidRPr="00CE183E" w:rsidRDefault="00DD4FB9" w:rsidP="00DD4FB9">
            <w:pPr>
              <w:tabs>
                <w:tab w:val="decimal" w:pos="1007"/>
              </w:tabs>
              <w:ind w:left="-69" w:right="70" w:firstLine="16"/>
              <w:jc w:val="right"/>
              <w:rPr>
                <w:sz w:val="22"/>
                <w:szCs w:val="22"/>
                <w:lang w:val="en-GB"/>
              </w:rPr>
            </w:pPr>
          </w:p>
        </w:tc>
      </w:tr>
      <w:tr w:rsidR="00DD4FB9" w:rsidRPr="00CE183E" w14:paraId="442D1CFF" w14:textId="77777777">
        <w:trPr>
          <w:trHeight w:val="246"/>
        </w:trPr>
        <w:tc>
          <w:tcPr>
            <w:tcW w:w="5220" w:type="dxa"/>
            <w:shd w:val="clear" w:color="auto" w:fill="auto"/>
            <w:vAlign w:val="bottom"/>
          </w:tcPr>
          <w:p w14:paraId="1B46F464" w14:textId="77777777" w:rsidR="00DD4FB9" w:rsidRPr="00CE183E" w:rsidRDefault="00DD4FB9" w:rsidP="00DD4FB9">
            <w:pPr>
              <w:pStyle w:val="ListParagraph"/>
              <w:numPr>
                <w:ilvl w:val="0"/>
                <w:numId w:val="8"/>
              </w:numPr>
              <w:tabs>
                <w:tab w:val="center" w:pos="150"/>
              </w:tabs>
              <w:spacing w:line="240" w:lineRule="atLeast"/>
              <w:ind w:left="0" w:firstLine="0"/>
              <w:rPr>
                <w:szCs w:val="22"/>
              </w:rPr>
            </w:pPr>
            <w:r w:rsidRPr="00CE183E">
              <w:rPr>
                <w:szCs w:val="22"/>
                <w:lang w:eastAsia="th-TH" w:bidi="th-TH"/>
              </w:rPr>
              <w:t>Unused bank overdrafts</w:t>
            </w:r>
          </w:p>
        </w:tc>
        <w:tc>
          <w:tcPr>
            <w:tcW w:w="1843" w:type="dxa"/>
            <w:shd w:val="clear" w:color="auto" w:fill="auto"/>
          </w:tcPr>
          <w:p w14:paraId="0C1A6053" w14:textId="7DCEFD3B" w:rsidR="00DD4FB9" w:rsidRPr="00DD4FB9" w:rsidRDefault="00DD4FB9" w:rsidP="00DD4FB9">
            <w:pPr>
              <w:ind w:left="-69" w:right="92" w:firstLine="16"/>
              <w:jc w:val="right"/>
              <w:rPr>
                <w:rFonts w:eastAsia="Times New Roman"/>
                <w:sz w:val="22"/>
                <w:szCs w:val="22"/>
                <w:lang w:val="en-GB"/>
              </w:rPr>
            </w:pPr>
            <w:r w:rsidRPr="00DD4FB9">
              <w:rPr>
                <w:sz w:val="22"/>
                <w:szCs w:val="22"/>
              </w:rPr>
              <w:t xml:space="preserve"> </w:t>
            </w:r>
            <w:r w:rsidRPr="00EE2BF6">
              <w:rPr>
                <w:sz w:val="22"/>
                <w:szCs w:val="22"/>
              </w:rPr>
              <w:t>192,47</w:t>
            </w:r>
            <w:r w:rsidR="00212D32">
              <w:rPr>
                <w:rFonts w:cs="Angsana New"/>
                <w:sz w:val="22"/>
              </w:rPr>
              <w:t>8</w:t>
            </w:r>
            <w:r w:rsidRPr="00DD4FB9">
              <w:rPr>
                <w:sz w:val="22"/>
                <w:szCs w:val="22"/>
              </w:rPr>
              <w:t xml:space="preserve"> </w:t>
            </w:r>
          </w:p>
        </w:tc>
        <w:tc>
          <w:tcPr>
            <w:tcW w:w="284" w:type="dxa"/>
            <w:shd w:val="clear" w:color="auto" w:fill="auto"/>
          </w:tcPr>
          <w:p w14:paraId="6AEDF8E9"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4672FBA7" w14:textId="2CB1FB65" w:rsidR="00DD4FB9" w:rsidRPr="00CE183E" w:rsidRDefault="00DD4FB9" w:rsidP="00DD4FB9">
            <w:pPr>
              <w:tabs>
                <w:tab w:val="decimal" w:pos="1007"/>
              </w:tabs>
              <w:ind w:left="-69" w:right="70" w:firstLine="16"/>
              <w:jc w:val="right"/>
              <w:rPr>
                <w:sz w:val="22"/>
                <w:szCs w:val="22"/>
                <w:lang w:val="en-GB"/>
              </w:rPr>
            </w:pPr>
            <w:r w:rsidRPr="00D47699">
              <w:rPr>
                <w:sz w:val="22"/>
                <w:szCs w:val="22"/>
              </w:rPr>
              <w:t xml:space="preserve"> 188,007 </w:t>
            </w:r>
          </w:p>
        </w:tc>
      </w:tr>
      <w:tr w:rsidR="00DD4FB9" w:rsidRPr="00CE183E" w14:paraId="06B9D385" w14:textId="77777777">
        <w:trPr>
          <w:trHeight w:val="246"/>
        </w:trPr>
        <w:tc>
          <w:tcPr>
            <w:tcW w:w="5220" w:type="dxa"/>
            <w:shd w:val="clear" w:color="auto" w:fill="auto"/>
            <w:vAlign w:val="bottom"/>
          </w:tcPr>
          <w:p w14:paraId="11BE289F" w14:textId="77777777" w:rsidR="00DD4FB9" w:rsidRPr="00CE183E" w:rsidRDefault="00DD4FB9" w:rsidP="00DD4FB9">
            <w:pPr>
              <w:pStyle w:val="ListParagraph"/>
              <w:numPr>
                <w:ilvl w:val="0"/>
                <w:numId w:val="8"/>
              </w:numPr>
              <w:tabs>
                <w:tab w:val="center" w:pos="150"/>
              </w:tabs>
              <w:spacing w:line="240" w:lineRule="atLeast"/>
              <w:ind w:left="0" w:firstLine="0"/>
              <w:rPr>
                <w:szCs w:val="22"/>
              </w:rPr>
            </w:pPr>
            <w:r w:rsidRPr="00CE183E">
              <w:rPr>
                <w:szCs w:val="22"/>
                <w:lang w:eastAsia="th-TH" w:bidi="th-TH"/>
              </w:rPr>
              <w:t>Other guarantees</w:t>
            </w:r>
          </w:p>
        </w:tc>
        <w:tc>
          <w:tcPr>
            <w:tcW w:w="1843" w:type="dxa"/>
            <w:shd w:val="clear" w:color="auto" w:fill="auto"/>
          </w:tcPr>
          <w:p w14:paraId="47292843" w14:textId="2EE3AF42" w:rsidR="00DD4FB9" w:rsidRPr="00DD4FB9" w:rsidRDefault="00DD4FB9" w:rsidP="00DD4FB9">
            <w:pPr>
              <w:ind w:left="-69" w:right="92" w:firstLine="16"/>
              <w:jc w:val="right"/>
              <w:rPr>
                <w:rFonts w:eastAsia="Times New Roman"/>
                <w:sz w:val="22"/>
                <w:szCs w:val="22"/>
                <w:lang w:val="en-GB"/>
              </w:rPr>
            </w:pPr>
            <w:r w:rsidRPr="00DD4FB9">
              <w:rPr>
                <w:sz w:val="22"/>
                <w:szCs w:val="22"/>
              </w:rPr>
              <w:t xml:space="preserve"> 163,326 </w:t>
            </w:r>
          </w:p>
        </w:tc>
        <w:tc>
          <w:tcPr>
            <w:tcW w:w="284" w:type="dxa"/>
            <w:shd w:val="clear" w:color="auto" w:fill="auto"/>
          </w:tcPr>
          <w:p w14:paraId="10FA7DA4"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74B2B43F" w14:textId="5C932B2A" w:rsidR="00DD4FB9" w:rsidRPr="00CE183E" w:rsidRDefault="00DD4FB9" w:rsidP="00DD4FB9">
            <w:pPr>
              <w:tabs>
                <w:tab w:val="decimal" w:pos="1007"/>
              </w:tabs>
              <w:ind w:left="-69" w:right="70" w:firstLine="16"/>
              <w:jc w:val="right"/>
              <w:rPr>
                <w:sz w:val="22"/>
                <w:szCs w:val="22"/>
                <w:lang w:val="en-GB"/>
              </w:rPr>
            </w:pPr>
            <w:r w:rsidRPr="00D47699">
              <w:rPr>
                <w:sz w:val="22"/>
                <w:szCs w:val="22"/>
              </w:rPr>
              <w:t xml:space="preserve"> </w:t>
            </w:r>
            <w:r w:rsidRPr="00C974B5">
              <w:rPr>
                <w:sz w:val="22"/>
                <w:szCs w:val="22"/>
              </w:rPr>
              <w:t>165,891</w:t>
            </w:r>
            <w:r w:rsidRPr="00D47699">
              <w:rPr>
                <w:sz w:val="22"/>
                <w:szCs w:val="22"/>
              </w:rPr>
              <w:t xml:space="preserve"> </w:t>
            </w:r>
          </w:p>
        </w:tc>
      </w:tr>
      <w:tr w:rsidR="00DD4FB9" w:rsidRPr="00CE183E" w14:paraId="59635100" w14:textId="77777777">
        <w:trPr>
          <w:trHeight w:val="246"/>
        </w:trPr>
        <w:tc>
          <w:tcPr>
            <w:tcW w:w="5220" w:type="dxa"/>
            <w:shd w:val="clear" w:color="auto" w:fill="auto"/>
            <w:vAlign w:val="bottom"/>
          </w:tcPr>
          <w:p w14:paraId="21F447E5" w14:textId="77777777" w:rsidR="00DD4FB9" w:rsidRPr="00CE183E" w:rsidRDefault="00DD4FB9" w:rsidP="00DD4FB9">
            <w:pPr>
              <w:pStyle w:val="ListParagraph"/>
              <w:numPr>
                <w:ilvl w:val="0"/>
                <w:numId w:val="8"/>
              </w:numPr>
              <w:tabs>
                <w:tab w:val="center" w:pos="150"/>
              </w:tabs>
              <w:spacing w:line="240" w:lineRule="atLeast"/>
              <w:ind w:left="0" w:right="-108" w:firstLine="0"/>
              <w:rPr>
                <w:szCs w:val="22"/>
              </w:rPr>
            </w:pPr>
            <w:r w:rsidRPr="00CE183E">
              <w:rPr>
                <w:spacing w:val="-4"/>
                <w:szCs w:val="22"/>
                <w:lang w:eastAsia="th-TH" w:bidi="th-TH"/>
              </w:rPr>
              <w:t>Receivables</w:t>
            </w:r>
            <w:r w:rsidRPr="00CE183E">
              <w:rPr>
                <w:spacing w:val="-4"/>
                <w:szCs w:val="22"/>
                <w:cs/>
                <w:lang w:eastAsia="th-TH" w:bidi="th-TH"/>
              </w:rPr>
              <w:t xml:space="preserve"> / </w:t>
            </w:r>
            <w:r w:rsidRPr="00CE183E">
              <w:rPr>
                <w:spacing w:val="-4"/>
                <w:szCs w:val="22"/>
                <w:lang w:eastAsia="th-TH" w:bidi="th-TH"/>
              </w:rPr>
              <w:t>payables from investments</w:t>
            </w:r>
          </w:p>
        </w:tc>
        <w:tc>
          <w:tcPr>
            <w:tcW w:w="1843" w:type="dxa"/>
            <w:shd w:val="clear" w:color="auto" w:fill="auto"/>
          </w:tcPr>
          <w:p w14:paraId="3376E6F9" w14:textId="6FC73743" w:rsidR="00DD4FB9" w:rsidRPr="00DD4FB9" w:rsidRDefault="00DD4FB9" w:rsidP="00DD4FB9">
            <w:pPr>
              <w:ind w:left="-69" w:right="92" w:firstLine="16"/>
              <w:jc w:val="right"/>
              <w:rPr>
                <w:rFonts w:eastAsia="Times New Roman"/>
                <w:sz w:val="22"/>
                <w:szCs w:val="22"/>
                <w:lang w:val="en-GB"/>
              </w:rPr>
            </w:pPr>
            <w:r w:rsidRPr="00DD4FB9">
              <w:rPr>
                <w:sz w:val="22"/>
                <w:szCs w:val="22"/>
              </w:rPr>
              <w:t xml:space="preserve"> 15,146 </w:t>
            </w:r>
          </w:p>
        </w:tc>
        <w:tc>
          <w:tcPr>
            <w:tcW w:w="284" w:type="dxa"/>
            <w:shd w:val="clear" w:color="auto" w:fill="auto"/>
          </w:tcPr>
          <w:p w14:paraId="73879C92" w14:textId="77777777" w:rsidR="00DD4FB9" w:rsidRPr="00CE183E" w:rsidRDefault="00DD4FB9" w:rsidP="00DD4FB9">
            <w:pPr>
              <w:tabs>
                <w:tab w:val="decimal" w:pos="972"/>
              </w:tabs>
              <w:snapToGrid w:val="0"/>
              <w:spacing w:line="240" w:lineRule="atLeast"/>
              <w:ind w:right="-25"/>
              <w:rPr>
                <w:sz w:val="22"/>
                <w:szCs w:val="22"/>
                <w:lang w:val="en-GB"/>
              </w:rPr>
            </w:pPr>
          </w:p>
        </w:tc>
        <w:tc>
          <w:tcPr>
            <w:tcW w:w="1820" w:type="dxa"/>
            <w:shd w:val="clear" w:color="auto" w:fill="auto"/>
          </w:tcPr>
          <w:p w14:paraId="348E7D22" w14:textId="38918DEC" w:rsidR="00DD4FB9" w:rsidRPr="00CE183E" w:rsidRDefault="00DD4FB9" w:rsidP="00DD4FB9">
            <w:pPr>
              <w:tabs>
                <w:tab w:val="decimal" w:pos="1007"/>
              </w:tabs>
              <w:ind w:left="-69" w:right="70" w:firstLine="16"/>
              <w:jc w:val="right"/>
              <w:rPr>
                <w:sz w:val="22"/>
                <w:szCs w:val="22"/>
                <w:lang w:val="en-GB"/>
              </w:rPr>
            </w:pPr>
            <w:r w:rsidRPr="00D47699">
              <w:rPr>
                <w:sz w:val="22"/>
                <w:szCs w:val="22"/>
              </w:rPr>
              <w:t xml:space="preserve"> 25,833 </w:t>
            </w:r>
          </w:p>
        </w:tc>
      </w:tr>
      <w:tr w:rsidR="00B51D8B" w:rsidRPr="00CE183E" w14:paraId="0B49D218" w14:textId="77777777">
        <w:trPr>
          <w:trHeight w:val="246"/>
        </w:trPr>
        <w:tc>
          <w:tcPr>
            <w:tcW w:w="5220" w:type="dxa"/>
            <w:shd w:val="clear" w:color="auto" w:fill="auto"/>
            <w:vAlign w:val="bottom"/>
          </w:tcPr>
          <w:p w14:paraId="52274A0F" w14:textId="7BF16B50" w:rsidR="00B51D8B" w:rsidRPr="00CE183E" w:rsidRDefault="00B51D8B" w:rsidP="00B51D8B">
            <w:pPr>
              <w:pStyle w:val="ListParagraph"/>
              <w:numPr>
                <w:ilvl w:val="0"/>
                <w:numId w:val="8"/>
              </w:numPr>
              <w:tabs>
                <w:tab w:val="center" w:pos="150"/>
              </w:tabs>
              <w:spacing w:line="240" w:lineRule="atLeast"/>
              <w:ind w:left="0" w:firstLine="0"/>
              <w:rPr>
                <w:szCs w:val="22"/>
              </w:rPr>
            </w:pPr>
            <w:r w:rsidRPr="00CE183E">
              <w:rPr>
                <w:szCs w:val="22"/>
                <w:lang w:eastAsia="th-TH" w:bidi="th-TH"/>
              </w:rPr>
              <w:t>Others</w:t>
            </w:r>
            <w:r w:rsidRPr="00CE183E">
              <w:rPr>
                <w:rFonts w:eastAsia="Times New Roman"/>
                <w:sz w:val="20"/>
                <w:vertAlign w:val="superscript"/>
                <w:cs/>
              </w:rPr>
              <w:t>*</w:t>
            </w:r>
          </w:p>
        </w:tc>
        <w:tc>
          <w:tcPr>
            <w:tcW w:w="1843" w:type="dxa"/>
            <w:shd w:val="clear" w:color="auto" w:fill="auto"/>
          </w:tcPr>
          <w:p w14:paraId="48511237" w14:textId="1C8AC9BF" w:rsidR="00B51D8B" w:rsidRPr="00443364" w:rsidRDefault="00CE5A87" w:rsidP="00B51D8B">
            <w:pPr>
              <w:ind w:left="-69" w:right="92" w:firstLine="16"/>
              <w:jc w:val="right"/>
              <w:rPr>
                <w:rFonts w:eastAsia="Times New Roman"/>
                <w:sz w:val="22"/>
                <w:szCs w:val="22"/>
                <w:lang w:val="en-GB"/>
              </w:rPr>
            </w:pPr>
            <w:r w:rsidRPr="00443364">
              <w:rPr>
                <w:sz w:val="22"/>
                <w:szCs w:val="22"/>
              </w:rPr>
              <w:t>123,567</w:t>
            </w:r>
          </w:p>
        </w:tc>
        <w:tc>
          <w:tcPr>
            <w:tcW w:w="284" w:type="dxa"/>
            <w:shd w:val="clear" w:color="auto" w:fill="auto"/>
          </w:tcPr>
          <w:p w14:paraId="6934AFFB" w14:textId="77777777" w:rsidR="00B51D8B" w:rsidRPr="00443364" w:rsidRDefault="00B51D8B" w:rsidP="00B51D8B">
            <w:pPr>
              <w:tabs>
                <w:tab w:val="decimal" w:pos="972"/>
              </w:tabs>
              <w:snapToGrid w:val="0"/>
              <w:spacing w:line="240" w:lineRule="atLeast"/>
              <w:ind w:right="-25"/>
              <w:rPr>
                <w:sz w:val="22"/>
                <w:szCs w:val="22"/>
                <w:lang w:val="en-GB"/>
              </w:rPr>
            </w:pPr>
          </w:p>
        </w:tc>
        <w:tc>
          <w:tcPr>
            <w:tcW w:w="1820" w:type="dxa"/>
            <w:shd w:val="clear" w:color="auto" w:fill="auto"/>
          </w:tcPr>
          <w:p w14:paraId="25500E85" w14:textId="3D921A20" w:rsidR="00B51D8B" w:rsidRPr="00443364" w:rsidRDefault="00B51D8B" w:rsidP="00B51D8B">
            <w:pPr>
              <w:tabs>
                <w:tab w:val="decimal" w:pos="1007"/>
              </w:tabs>
              <w:ind w:left="-69" w:right="70" w:firstLine="16"/>
              <w:jc w:val="right"/>
              <w:rPr>
                <w:rFonts w:cstheme="minorBidi"/>
                <w:sz w:val="22"/>
                <w:szCs w:val="22"/>
                <w:cs/>
              </w:rPr>
            </w:pPr>
            <w:r w:rsidRPr="00443364">
              <w:rPr>
                <w:sz w:val="22"/>
                <w:szCs w:val="22"/>
              </w:rPr>
              <w:t xml:space="preserve"> </w:t>
            </w:r>
            <w:r w:rsidR="00DE3243" w:rsidRPr="00443364">
              <w:rPr>
                <w:sz w:val="22"/>
                <w:szCs w:val="22"/>
              </w:rPr>
              <w:t>157,563</w:t>
            </w:r>
          </w:p>
        </w:tc>
      </w:tr>
      <w:tr w:rsidR="00B51D8B" w:rsidRPr="00CE183E" w14:paraId="2EC3EC1A" w14:textId="77777777">
        <w:trPr>
          <w:trHeight w:val="246"/>
        </w:trPr>
        <w:tc>
          <w:tcPr>
            <w:tcW w:w="5220" w:type="dxa"/>
            <w:shd w:val="clear" w:color="auto" w:fill="auto"/>
            <w:vAlign w:val="bottom"/>
          </w:tcPr>
          <w:p w14:paraId="2A0DAB07" w14:textId="77777777" w:rsidR="00B51D8B" w:rsidRPr="00CE183E" w:rsidRDefault="00B51D8B" w:rsidP="00B51D8B">
            <w:pPr>
              <w:tabs>
                <w:tab w:val="center" w:pos="360"/>
              </w:tabs>
              <w:spacing w:line="240" w:lineRule="atLeast"/>
              <w:rPr>
                <w:b/>
                <w:bCs/>
                <w:sz w:val="22"/>
                <w:szCs w:val="22"/>
                <w:lang w:val="en-GB"/>
              </w:rPr>
            </w:pPr>
            <w:r w:rsidRPr="00CE183E">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6966E9E2" w14:textId="7EA5050F" w:rsidR="00B51D8B" w:rsidRPr="00443364" w:rsidRDefault="00B51D8B" w:rsidP="00B51D8B">
            <w:pPr>
              <w:ind w:left="-69" w:right="92" w:firstLine="16"/>
              <w:jc w:val="right"/>
              <w:rPr>
                <w:b/>
                <w:bCs/>
                <w:sz w:val="22"/>
                <w:szCs w:val="22"/>
                <w:lang w:val="en-GB"/>
              </w:rPr>
            </w:pPr>
            <w:r w:rsidRPr="00443364">
              <w:rPr>
                <w:b/>
                <w:bCs/>
                <w:sz w:val="22"/>
                <w:szCs w:val="22"/>
              </w:rPr>
              <w:t xml:space="preserve"> </w:t>
            </w:r>
            <w:r w:rsidR="00D93352" w:rsidRPr="00443364">
              <w:rPr>
                <w:b/>
                <w:bCs/>
                <w:sz w:val="22"/>
                <w:szCs w:val="22"/>
              </w:rPr>
              <w:t>577,310</w:t>
            </w:r>
          </w:p>
        </w:tc>
        <w:tc>
          <w:tcPr>
            <w:tcW w:w="284" w:type="dxa"/>
            <w:shd w:val="clear" w:color="auto" w:fill="auto"/>
          </w:tcPr>
          <w:p w14:paraId="2C2761BD" w14:textId="77777777" w:rsidR="00B51D8B" w:rsidRPr="00443364" w:rsidRDefault="00B51D8B" w:rsidP="00B51D8B">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7DDD52F1" w14:textId="7EBAC00F" w:rsidR="00B51D8B" w:rsidRPr="00443364" w:rsidRDefault="00B51D8B" w:rsidP="00B51D8B">
            <w:pPr>
              <w:tabs>
                <w:tab w:val="decimal" w:pos="1007"/>
              </w:tabs>
              <w:ind w:left="-69" w:right="70" w:firstLine="16"/>
              <w:jc w:val="right"/>
              <w:rPr>
                <w:b/>
                <w:bCs/>
                <w:sz w:val="22"/>
                <w:szCs w:val="22"/>
                <w:lang w:val="en-GB"/>
              </w:rPr>
            </w:pPr>
            <w:r w:rsidRPr="00443364">
              <w:rPr>
                <w:b/>
                <w:bCs/>
                <w:sz w:val="22"/>
                <w:szCs w:val="22"/>
              </w:rPr>
              <w:t xml:space="preserve"> </w:t>
            </w:r>
            <w:r w:rsidR="00903F5B" w:rsidRPr="00443364">
              <w:rPr>
                <w:b/>
                <w:bCs/>
                <w:sz w:val="22"/>
                <w:szCs w:val="22"/>
              </w:rPr>
              <w:t>613,517</w:t>
            </w:r>
          </w:p>
        </w:tc>
      </w:tr>
    </w:tbl>
    <w:p w14:paraId="56BE6A8A" w14:textId="5D98FFCC" w:rsidR="001B0147" w:rsidRDefault="001B0147" w:rsidP="001B0147">
      <w:pPr>
        <w:pStyle w:val="acctmergecolhdg"/>
        <w:numPr>
          <w:ilvl w:val="0"/>
          <w:numId w:val="0"/>
        </w:numPr>
        <w:ind w:left="747" w:right="-9" w:hanging="198"/>
        <w:jc w:val="both"/>
        <w:rPr>
          <w:rFonts w:cs="Times New Roman"/>
          <w:b w:val="0"/>
          <w:bCs/>
          <w:sz w:val="16"/>
          <w:szCs w:val="16"/>
        </w:rPr>
      </w:pPr>
      <w:bookmarkStart w:id="40" w:name="_Related_parties"/>
      <w:bookmarkStart w:id="41" w:name="_Toc140075051"/>
      <w:bookmarkEnd w:id="40"/>
      <w:r w:rsidRPr="00CE183E">
        <w:rPr>
          <w:rFonts w:cs="Times New Roman"/>
          <w:b w:val="0"/>
          <w:bCs/>
          <w:sz w:val="18"/>
          <w:szCs w:val="18"/>
          <w:vertAlign w:val="superscript"/>
        </w:rPr>
        <w:t>*</w:t>
      </w:r>
      <w:r w:rsidRPr="00CE183E">
        <w:rPr>
          <w:rFonts w:cs="Times New Roman"/>
          <w:b w:val="0"/>
          <w:bCs/>
          <w:vertAlign w:val="superscript"/>
        </w:rPr>
        <w:tab/>
      </w:r>
      <w:r w:rsidR="005506EE" w:rsidRPr="00CE183E">
        <w:rPr>
          <w:rFonts w:cs="Times New Roman"/>
          <w:b w:val="0"/>
          <w:bCs/>
          <w:sz w:val="16"/>
          <w:szCs w:val="16"/>
        </w:rPr>
        <w:t>Includes items that have been contracted but not yet recognised</w:t>
      </w:r>
    </w:p>
    <w:p w14:paraId="073C5A7C" w14:textId="77777777" w:rsidR="00B061DC" w:rsidRDefault="00B061DC" w:rsidP="001B0147">
      <w:pPr>
        <w:pStyle w:val="acctmergecolhdg"/>
        <w:numPr>
          <w:ilvl w:val="0"/>
          <w:numId w:val="0"/>
        </w:numPr>
        <w:ind w:left="747" w:right="-9" w:hanging="198"/>
        <w:jc w:val="both"/>
        <w:rPr>
          <w:rFonts w:cs="Times New Roman"/>
          <w:b w:val="0"/>
          <w:bCs/>
          <w:sz w:val="16"/>
          <w:szCs w:val="16"/>
        </w:rPr>
      </w:pPr>
    </w:p>
    <w:p w14:paraId="0865A428" w14:textId="43ED28F7" w:rsidR="00AA14DD" w:rsidRPr="00641741" w:rsidRDefault="00AA14DD" w:rsidP="0027420C">
      <w:pPr>
        <w:pStyle w:val="Heading1"/>
        <w:tabs>
          <w:tab w:val="left" w:pos="851"/>
        </w:tabs>
        <w:ind w:left="540" w:hanging="540"/>
        <w:rPr>
          <w:rFonts w:cs="Times New Roman"/>
          <w:lang w:val="en-GB"/>
        </w:rPr>
      </w:pPr>
      <w:bookmarkStart w:id="42" w:name="_Toc196846852"/>
      <w:r w:rsidRPr="00641741">
        <w:rPr>
          <w:rFonts w:cs="Times New Roman"/>
          <w:lang w:val="en-GB"/>
        </w:rPr>
        <w:t>Related parties</w:t>
      </w:r>
      <w:bookmarkEnd w:id="41"/>
      <w:bookmarkEnd w:id="42"/>
      <w:r w:rsidRPr="00641741">
        <w:rPr>
          <w:rFonts w:cs="Times New Roman"/>
          <w:lang w:val="en-GB"/>
        </w:rPr>
        <w:t xml:space="preserve"> </w:t>
      </w:r>
    </w:p>
    <w:p w14:paraId="31CE8A5A" w14:textId="77777777" w:rsidR="00021C3C" w:rsidRPr="00641741" w:rsidRDefault="00021C3C" w:rsidP="00885A28">
      <w:pPr>
        <w:tabs>
          <w:tab w:val="left" w:pos="540"/>
          <w:tab w:val="left" w:pos="851"/>
        </w:tabs>
        <w:spacing w:line="240" w:lineRule="atLeast"/>
        <w:ind w:left="540" w:right="-27"/>
        <w:jc w:val="both"/>
        <w:rPr>
          <w:rFonts w:eastAsia="Times New Roman"/>
          <w:sz w:val="22"/>
          <w:szCs w:val="22"/>
          <w:lang w:val="en-GB"/>
        </w:rPr>
      </w:pPr>
    </w:p>
    <w:p w14:paraId="5E2370F0" w14:textId="1B916AA8" w:rsidR="00BD41C5" w:rsidRPr="00641741" w:rsidRDefault="00BD41C5" w:rsidP="00BD41C5">
      <w:pPr>
        <w:tabs>
          <w:tab w:val="left" w:pos="540"/>
        </w:tabs>
        <w:spacing w:line="240" w:lineRule="atLeast"/>
        <w:ind w:left="540" w:right="-27"/>
        <w:jc w:val="both"/>
        <w:rPr>
          <w:b/>
          <w:bCs/>
          <w:i/>
          <w:iCs/>
          <w:sz w:val="22"/>
          <w:szCs w:val="22"/>
          <w:lang w:val="en-GB"/>
        </w:rPr>
      </w:pPr>
      <w:bookmarkStart w:id="43" w:name="_Hlk40105075"/>
      <w:r w:rsidRPr="00641741">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641741">
        <w:rPr>
          <w:rFonts w:eastAsia="Times New Roman"/>
          <w:sz w:val="22"/>
          <w:szCs w:val="22"/>
          <w:lang w:val="en-GB"/>
        </w:rPr>
        <w:t>O</w:t>
      </w:r>
      <w:r w:rsidRPr="00641741">
        <w:rPr>
          <w:rFonts w:eastAsia="Times New Roman"/>
          <w:sz w:val="22"/>
          <w:szCs w:val="22"/>
          <w:lang w:val="en-GB"/>
        </w:rPr>
        <w:t xml:space="preserve">ther income and expenses are charged </w:t>
      </w:r>
      <w:r w:rsidR="0091626D" w:rsidRPr="00641741">
        <w:rPr>
          <w:rFonts w:eastAsia="Times New Roman"/>
          <w:sz w:val="22"/>
          <w:szCs w:val="22"/>
          <w:lang w:val="en-GB"/>
        </w:rPr>
        <w:br/>
      </w:r>
      <w:r w:rsidRPr="00641741">
        <w:rPr>
          <w:rFonts w:eastAsia="Times New Roman"/>
          <w:sz w:val="22"/>
          <w:szCs w:val="22"/>
          <w:lang w:val="en-GB"/>
        </w:rPr>
        <w:t xml:space="preserve">at market price as normal business or the price as stipulated in the agreement. </w:t>
      </w:r>
    </w:p>
    <w:p w14:paraId="05CDE8B4" w14:textId="67A0F03E" w:rsidR="0049652B" w:rsidRPr="00641741" w:rsidRDefault="0049652B">
      <w:pPr>
        <w:suppressAutoHyphens w:val="0"/>
        <w:rPr>
          <w:b/>
          <w:bCs/>
          <w:sz w:val="22"/>
          <w:szCs w:val="22"/>
          <w:lang w:val="en-GB"/>
        </w:rPr>
      </w:pPr>
    </w:p>
    <w:p w14:paraId="5E91F85E" w14:textId="378B24FA" w:rsidR="00BD41C5" w:rsidRPr="00641741" w:rsidRDefault="00BD41C5" w:rsidP="00BD41C5">
      <w:pPr>
        <w:spacing w:line="240" w:lineRule="atLeast"/>
        <w:ind w:left="540" w:right="-29" w:hanging="540"/>
        <w:rPr>
          <w:b/>
          <w:bCs/>
          <w:i/>
          <w:iCs/>
          <w:sz w:val="22"/>
          <w:szCs w:val="22"/>
          <w:cs/>
          <w:lang w:val="en-GB"/>
        </w:rPr>
      </w:pPr>
      <w:r w:rsidRPr="00641741">
        <w:rPr>
          <w:b/>
          <w:bCs/>
          <w:i/>
          <w:iCs/>
          <w:sz w:val="22"/>
          <w:szCs w:val="22"/>
          <w:lang w:val="en-GB"/>
        </w:rPr>
        <w:t>1</w:t>
      </w:r>
      <w:r w:rsidR="00993776">
        <w:rPr>
          <w:b/>
          <w:bCs/>
          <w:i/>
          <w:iCs/>
          <w:sz w:val="22"/>
          <w:szCs w:val="22"/>
          <w:lang w:val="en-GB"/>
        </w:rPr>
        <w:t>4</w:t>
      </w:r>
      <w:r w:rsidRPr="00641741">
        <w:rPr>
          <w:b/>
          <w:bCs/>
          <w:i/>
          <w:iCs/>
          <w:sz w:val="22"/>
          <w:szCs w:val="22"/>
          <w:lang w:val="en-GB"/>
        </w:rPr>
        <w:t>.1</w:t>
      </w:r>
      <w:r w:rsidRPr="00641741">
        <w:rPr>
          <w:b/>
          <w:bCs/>
          <w:i/>
          <w:iCs/>
          <w:sz w:val="22"/>
          <w:szCs w:val="22"/>
          <w:lang w:val="en-GB"/>
        </w:rPr>
        <w:tab/>
        <w:t>Assets, liabilities, and contingencies</w:t>
      </w:r>
    </w:p>
    <w:p w14:paraId="20F21FF7" w14:textId="4EF15A54" w:rsidR="00BD41C5" w:rsidRDefault="00BD41C5" w:rsidP="00BD41C5">
      <w:pPr>
        <w:tabs>
          <w:tab w:val="left" w:pos="540"/>
        </w:tabs>
        <w:spacing w:line="240" w:lineRule="atLeast"/>
        <w:ind w:left="540" w:right="-27"/>
        <w:jc w:val="both"/>
        <w:rPr>
          <w:sz w:val="22"/>
          <w:szCs w:val="22"/>
          <w:lang w:val="en-GB"/>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191219" w:rsidRPr="006234DC" w14:paraId="474EB93B" w14:textId="77777777">
        <w:trPr>
          <w:cantSplit/>
          <w:trHeight w:val="158"/>
          <w:tblHeader/>
        </w:trPr>
        <w:tc>
          <w:tcPr>
            <w:tcW w:w="4512" w:type="dxa"/>
          </w:tcPr>
          <w:p w14:paraId="48D0977C"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055045B2" w14:textId="77777777" w:rsidR="00191219" w:rsidRDefault="00191219">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Pr>
                <w:rFonts w:eastAsia="Times New Roman" w:cs="Angsana New"/>
                <w:b/>
                <w:bCs/>
                <w:sz w:val="20"/>
                <w:szCs w:val="25"/>
                <w:lang w:val="en-GB"/>
              </w:rPr>
              <w:t>d</w:t>
            </w:r>
          </w:p>
          <w:p w14:paraId="738E6260" w14:textId="77777777" w:rsidR="00191219" w:rsidRPr="0091547C" w:rsidRDefault="00191219">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268" w:type="dxa"/>
            <w:gridSpan w:val="2"/>
          </w:tcPr>
          <w:p w14:paraId="3860FD3A" w14:textId="77777777" w:rsidR="00191219" w:rsidRDefault="00191219">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7BDF79C0" w14:textId="77777777" w:rsidR="00191219" w:rsidRPr="006234DC" w:rsidRDefault="00191219">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644162" w:rsidRPr="006234DC" w14:paraId="1C504686" w14:textId="77777777">
        <w:trPr>
          <w:cantSplit/>
          <w:trHeight w:val="158"/>
          <w:tblHeader/>
        </w:trPr>
        <w:tc>
          <w:tcPr>
            <w:tcW w:w="4512" w:type="dxa"/>
          </w:tcPr>
          <w:p w14:paraId="3224D74A" w14:textId="77777777" w:rsidR="00644162" w:rsidRPr="006234DC" w:rsidRDefault="00644162" w:rsidP="00644162">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4A63F6F7" w14:textId="4DE66EFC" w:rsidR="00644162" w:rsidRPr="006234DC" w:rsidRDefault="00644162" w:rsidP="00644162">
            <w:pPr>
              <w:spacing w:line="240" w:lineRule="atLeast"/>
              <w:ind w:left="-108" w:right="-108"/>
              <w:jc w:val="center"/>
              <w:rPr>
                <w:rFonts w:eastAsia="Times New Roman"/>
                <w:sz w:val="20"/>
                <w:szCs w:val="20"/>
                <w:lang w:val="en-GB"/>
              </w:rPr>
            </w:pPr>
            <w:r>
              <w:rPr>
                <w:rFonts w:eastAsia="Times New Roman"/>
                <w:sz w:val="20"/>
                <w:szCs w:val="20"/>
                <w:lang w:val="en-GB"/>
              </w:rPr>
              <w:t>31 March</w:t>
            </w:r>
          </w:p>
        </w:tc>
        <w:tc>
          <w:tcPr>
            <w:tcW w:w="1170" w:type="dxa"/>
            <w:vAlign w:val="center"/>
          </w:tcPr>
          <w:p w14:paraId="78064DB3" w14:textId="77777777"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88" w:type="dxa"/>
            <w:vAlign w:val="center"/>
          </w:tcPr>
          <w:p w14:paraId="24DFC26B" w14:textId="6BDC7F22" w:rsidR="00644162" w:rsidRPr="006234DC" w:rsidRDefault="00644162" w:rsidP="00644162">
            <w:pPr>
              <w:spacing w:line="240" w:lineRule="atLeast"/>
              <w:ind w:left="-108" w:right="-108"/>
              <w:jc w:val="center"/>
              <w:rPr>
                <w:rFonts w:eastAsia="Times New Roman"/>
                <w:sz w:val="20"/>
                <w:szCs w:val="20"/>
                <w:lang w:val="en-GB"/>
              </w:rPr>
            </w:pPr>
            <w:r>
              <w:rPr>
                <w:rFonts w:eastAsia="Times New Roman"/>
                <w:sz w:val="20"/>
                <w:szCs w:val="20"/>
                <w:lang w:val="en-GB"/>
              </w:rPr>
              <w:t>31 March</w:t>
            </w:r>
          </w:p>
        </w:tc>
        <w:tc>
          <w:tcPr>
            <w:tcW w:w="1080" w:type="dxa"/>
            <w:vAlign w:val="center"/>
          </w:tcPr>
          <w:p w14:paraId="3732360C" w14:textId="5AABEDD1"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644162" w:rsidRPr="006234DC" w14:paraId="21156604" w14:textId="77777777">
        <w:trPr>
          <w:cantSplit/>
          <w:trHeight w:val="158"/>
          <w:tblHeader/>
        </w:trPr>
        <w:tc>
          <w:tcPr>
            <w:tcW w:w="4512" w:type="dxa"/>
          </w:tcPr>
          <w:p w14:paraId="4EAE4631" w14:textId="77777777" w:rsidR="00644162" w:rsidRPr="00897FF3" w:rsidRDefault="00644162" w:rsidP="00644162">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0EC79288" w14:textId="59F7D9C2"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5</w:t>
            </w:r>
          </w:p>
        </w:tc>
        <w:tc>
          <w:tcPr>
            <w:tcW w:w="1170" w:type="dxa"/>
            <w:vAlign w:val="center"/>
          </w:tcPr>
          <w:p w14:paraId="194D1EE2" w14:textId="39778319"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188" w:type="dxa"/>
            <w:vAlign w:val="center"/>
          </w:tcPr>
          <w:p w14:paraId="3EA695C6" w14:textId="7E0BDCA7"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5</w:t>
            </w:r>
          </w:p>
        </w:tc>
        <w:tc>
          <w:tcPr>
            <w:tcW w:w="1080" w:type="dxa"/>
            <w:vAlign w:val="center"/>
          </w:tcPr>
          <w:p w14:paraId="17CCA652" w14:textId="7734227C" w:rsidR="00644162" w:rsidRPr="006234DC" w:rsidRDefault="00644162" w:rsidP="00644162">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r>
      <w:tr w:rsidR="00644162" w:rsidRPr="006234DC" w14:paraId="70DCAC50" w14:textId="77777777">
        <w:trPr>
          <w:cantSplit/>
          <w:trHeight w:val="158"/>
          <w:tblHeader/>
        </w:trPr>
        <w:tc>
          <w:tcPr>
            <w:tcW w:w="4512" w:type="dxa"/>
          </w:tcPr>
          <w:p w14:paraId="4CF77335" w14:textId="77777777" w:rsidR="00644162" w:rsidRPr="00897FF3" w:rsidRDefault="00644162" w:rsidP="00644162">
            <w:pPr>
              <w:tabs>
                <w:tab w:val="left" w:pos="360"/>
                <w:tab w:val="decimal" w:pos="9090"/>
              </w:tabs>
              <w:spacing w:line="240" w:lineRule="atLeast"/>
              <w:ind w:right="-108"/>
              <w:rPr>
                <w:rFonts w:eastAsia="Times New Roman"/>
                <w:sz w:val="20"/>
                <w:szCs w:val="20"/>
                <w:u w:val="single"/>
                <w:cs/>
                <w:lang w:val="en-GB"/>
              </w:rPr>
            </w:pPr>
          </w:p>
        </w:tc>
        <w:tc>
          <w:tcPr>
            <w:tcW w:w="4596" w:type="dxa"/>
            <w:gridSpan w:val="4"/>
          </w:tcPr>
          <w:p w14:paraId="4C0B843B" w14:textId="77777777" w:rsidR="00644162" w:rsidRPr="006234DC" w:rsidRDefault="00644162" w:rsidP="00644162">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644162" w:rsidRPr="006234DC" w14:paraId="4EA49A9A" w14:textId="77777777">
        <w:trPr>
          <w:cantSplit/>
          <w:trHeight w:val="158"/>
        </w:trPr>
        <w:tc>
          <w:tcPr>
            <w:tcW w:w="4512" w:type="dxa"/>
          </w:tcPr>
          <w:p w14:paraId="5CCB73F2" w14:textId="77777777" w:rsidR="00644162" w:rsidRPr="00897FF3" w:rsidRDefault="00644162" w:rsidP="00644162">
            <w:pPr>
              <w:tabs>
                <w:tab w:val="left" w:pos="360"/>
                <w:tab w:val="decimal" w:pos="9090"/>
              </w:tabs>
              <w:spacing w:line="240" w:lineRule="atLeast"/>
              <w:ind w:right="-108"/>
              <w:rPr>
                <w:rFonts w:eastAsia="Times New Roman"/>
                <w:sz w:val="20"/>
                <w:szCs w:val="20"/>
                <w:lang w:val="en-GB"/>
              </w:rPr>
            </w:pPr>
            <w:r w:rsidRPr="00897FF3">
              <w:rPr>
                <w:rFonts w:eastAsia="Times New Roman"/>
                <w:sz w:val="20"/>
                <w:szCs w:val="20"/>
                <w:lang w:val="en-GB"/>
              </w:rPr>
              <w:t>Subsidiaries</w:t>
            </w:r>
          </w:p>
        </w:tc>
        <w:tc>
          <w:tcPr>
            <w:tcW w:w="1158" w:type="dxa"/>
          </w:tcPr>
          <w:p w14:paraId="042BE090" w14:textId="77777777" w:rsidR="00644162" w:rsidRPr="00D4579F" w:rsidRDefault="00644162" w:rsidP="00644162">
            <w:pPr>
              <w:tabs>
                <w:tab w:val="decimal" w:pos="795"/>
              </w:tabs>
              <w:spacing w:line="240" w:lineRule="atLeast"/>
              <w:ind w:right="-108"/>
              <w:rPr>
                <w:rFonts w:eastAsia="Times New Roman"/>
                <w:sz w:val="20"/>
                <w:szCs w:val="20"/>
                <w:lang w:val="en-GB"/>
              </w:rPr>
            </w:pPr>
          </w:p>
        </w:tc>
        <w:tc>
          <w:tcPr>
            <w:tcW w:w="1170" w:type="dxa"/>
          </w:tcPr>
          <w:p w14:paraId="22529908" w14:textId="77777777" w:rsidR="00644162" w:rsidRPr="00D4579F" w:rsidRDefault="00644162" w:rsidP="00644162">
            <w:pPr>
              <w:tabs>
                <w:tab w:val="decimal" w:pos="795"/>
              </w:tabs>
              <w:spacing w:line="240" w:lineRule="atLeast"/>
              <w:ind w:right="-108"/>
              <w:rPr>
                <w:rFonts w:eastAsia="Times New Roman"/>
                <w:sz w:val="20"/>
                <w:szCs w:val="20"/>
                <w:lang w:val="en-GB"/>
              </w:rPr>
            </w:pPr>
          </w:p>
        </w:tc>
        <w:tc>
          <w:tcPr>
            <w:tcW w:w="1188" w:type="dxa"/>
          </w:tcPr>
          <w:p w14:paraId="55C57B88" w14:textId="77777777" w:rsidR="00644162" w:rsidRPr="00D4579F" w:rsidRDefault="00644162" w:rsidP="00644162">
            <w:pPr>
              <w:tabs>
                <w:tab w:val="decimal" w:pos="795"/>
              </w:tabs>
              <w:spacing w:line="240" w:lineRule="atLeast"/>
              <w:ind w:right="-108"/>
              <w:rPr>
                <w:rFonts w:eastAsia="Times New Roman"/>
                <w:sz w:val="20"/>
                <w:szCs w:val="20"/>
                <w:lang w:val="en-GB"/>
              </w:rPr>
            </w:pPr>
          </w:p>
        </w:tc>
        <w:tc>
          <w:tcPr>
            <w:tcW w:w="1080" w:type="dxa"/>
          </w:tcPr>
          <w:p w14:paraId="1420F005" w14:textId="77777777" w:rsidR="00644162" w:rsidRPr="00D4579F" w:rsidRDefault="00644162" w:rsidP="00644162">
            <w:pPr>
              <w:tabs>
                <w:tab w:val="decimal" w:pos="795"/>
              </w:tabs>
              <w:spacing w:line="240" w:lineRule="atLeast"/>
              <w:ind w:right="-108"/>
              <w:rPr>
                <w:rFonts w:eastAsia="Times New Roman"/>
                <w:sz w:val="20"/>
                <w:szCs w:val="20"/>
                <w:lang w:val="en-GB"/>
              </w:rPr>
            </w:pPr>
          </w:p>
        </w:tc>
      </w:tr>
      <w:tr w:rsidR="00DF11A0" w:rsidRPr="006234DC" w14:paraId="7323D8A6" w14:textId="77777777">
        <w:trPr>
          <w:cantSplit/>
          <w:trHeight w:val="158"/>
        </w:trPr>
        <w:tc>
          <w:tcPr>
            <w:tcW w:w="4512" w:type="dxa"/>
            <w:vAlign w:val="center"/>
          </w:tcPr>
          <w:p w14:paraId="1BCBD4EC" w14:textId="0A60A5BA"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Interbank and money market items (</w:t>
            </w:r>
            <w:r w:rsidR="00097844" w:rsidRPr="00897FF3">
              <w:rPr>
                <w:rFonts w:eastAsia="Times New Roman"/>
                <w:sz w:val="20"/>
                <w:szCs w:val="20"/>
                <w:lang w:val="en-GB"/>
              </w:rPr>
              <w:t>a</w:t>
            </w:r>
            <w:r w:rsidRPr="00897FF3">
              <w:rPr>
                <w:rFonts w:eastAsia="Times New Roman"/>
                <w:sz w:val="20"/>
                <w:szCs w:val="20"/>
                <w:lang w:val="en-GB"/>
              </w:rPr>
              <w:t>ssets)</w:t>
            </w:r>
          </w:p>
        </w:tc>
        <w:tc>
          <w:tcPr>
            <w:tcW w:w="1158" w:type="dxa"/>
          </w:tcPr>
          <w:p w14:paraId="75B42671" w14:textId="338CB893"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1B33AC8C"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286F3520" w14:textId="6B44FEDF"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1,875 </w:t>
            </w:r>
          </w:p>
        </w:tc>
        <w:tc>
          <w:tcPr>
            <w:tcW w:w="1080" w:type="dxa"/>
          </w:tcPr>
          <w:p w14:paraId="4D55E44A" w14:textId="7A51CA09"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2,058 </w:t>
            </w:r>
          </w:p>
        </w:tc>
      </w:tr>
      <w:tr w:rsidR="00DF11A0" w:rsidRPr="006234DC" w14:paraId="7DD43765" w14:textId="77777777">
        <w:trPr>
          <w:cantSplit/>
          <w:trHeight w:val="158"/>
        </w:trPr>
        <w:tc>
          <w:tcPr>
            <w:tcW w:w="4512" w:type="dxa"/>
            <w:vAlign w:val="center"/>
          </w:tcPr>
          <w:p w14:paraId="413B5C7A" w14:textId="77777777"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Loans</w:t>
            </w:r>
            <w:r w:rsidRPr="00897FF3">
              <w:rPr>
                <w:rFonts w:eastAsia="Times New Roman"/>
                <w:sz w:val="20"/>
                <w:szCs w:val="20"/>
                <w:vertAlign w:val="superscript"/>
                <w:cs/>
                <w:lang w:val="en-GB"/>
              </w:rPr>
              <w:t>*</w:t>
            </w:r>
          </w:p>
        </w:tc>
        <w:tc>
          <w:tcPr>
            <w:tcW w:w="1158" w:type="dxa"/>
          </w:tcPr>
          <w:p w14:paraId="1D579E0C" w14:textId="3891A025"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4556F126"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336E20E3" w14:textId="50F295CA"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136,711 </w:t>
            </w:r>
          </w:p>
        </w:tc>
        <w:tc>
          <w:tcPr>
            <w:tcW w:w="1080" w:type="dxa"/>
          </w:tcPr>
          <w:p w14:paraId="22F07564" w14:textId="3249A9B0"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141,116 </w:t>
            </w:r>
          </w:p>
        </w:tc>
      </w:tr>
      <w:tr w:rsidR="00DF11A0" w:rsidRPr="006234DC" w14:paraId="3C9CE8B2" w14:textId="77777777">
        <w:trPr>
          <w:cantSplit/>
          <w:trHeight w:val="158"/>
        </w:trPr>
        <w:tc>
          <w:tcPr>
            <w:tcW w:w="4512" w:type="dxa"/>
            <w:vAlign w:val="center"/>
          </w:tcPr>
          <w:p w14:paraId="515E1520" w14:textId="77777777"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Other assets</w:t>
            </w:r>
          </w:p>
        </w:tc>
        <w:tc>
          <w:tcPr>
            <w:tcW w:w="1158" w:type="dxa"/>
          </w:tcPr>
          <w:p w14:paraId="215D5B25" w14:textId="45B97386"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157E7136"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2EC9E522" w14:textId="05694C10"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35,035 </w:t>
            </w:r>
          </w:p>
        </w:tc>
        <w:tc>
          <w:tcPr>
            <w:tcW w:w="1080" w:type="dxa"/>
          </w:tcPr>
          <w:p w14:paraId="12680BE4" w14:textId="3F4FEBE8"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2,302 </w:t>
            </w:r>
          </w:p>
        </w:tc>
      </w:tr>
      <w:tr w:rsidR="00DF11A0" w:rsidRPr="006234DC" w14:paraId="40CC1C57" w14:textId="77777777">
        <w:trPr>
          <w:cantSplit/>
          <w:trHeight w:val="158"/>
        </w:trPr>
        <w:tc>
          <w:tcPr>
            <w:tcW w:w="4512" w:type="dxa"/>
            <w:vAlign w:val="center"/>
          </w:tcPr>
          <w:p w14:paraId="6A97B759" w14:textId="77777777" w:rsidR="00DF11A0" w:rsidRPr="00897FF3" w:rsidRDefault="00DF11A0" w:rsidP="00DF11A0">
            <w:pPr>
              <w:tabs>
                <w:tab w:val="left" w:pos="270"/>
                <w:tab w:val="decimal" w:pos="9090"/>
              </w:tabs>
              <w:spacing w:line="240" w:lineRule="atLeast"/>
              <w:ind w:right="-108"/>
              <w:rPr>
                <w:rFonts w:eastAsia="Times New Roman" w:cstheme="minorBidi"/>
                <w:sz w:val="20"/>
                <w:szCs w:val="20"/>
                <w:cs/>
                <w:lang w:val="en-GB"/>
              </w:rPr>
            </w:pPr>
            <w:r w:rsidRPr="00897FF3">
              <w:rPr>
                <w:rFonts w:eastAsia="Times New Roman"/>
                <w:sz w:val="20"/>
                <w:szCs w:val="20"/>
                <w:lang w:val="en-GB"/>
              </w:rPr>
              <w:tab/>
              <w:t>Interbank and money market items (liabilities)</w:t>
            </w:r>
          </w:p>
        </w:tc>
        <w:tc>
          <w:tcPr>
            <w:tcW w:w="1158" w:type="dxa"/>
          </w:tcPr>
          <w:p w14:paraId="5961C47F" w14:textId="7691AB7A"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16BC1CF2"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49AF3D77" w14:textId="3397C7F2"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51,033 </w:t>
            </w:r>
          </w:p>
        </w:tc>
        <w:tc>
          <w:tcPr>
            <w:tcW w:w="1080" w:type="dxa"/>
          </w:tcPr>
          <w:p w14:paraId="62D5D7FE" w14:textId="15C31A73"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53,525 </w:t>
            </w:r>
          </w:p>
        </w:tc>
      </w:tr>
      <w:tr w:rsidR="00DF11A0" w:rsidRPr="006234DC" w14:paraId="1665182A" w14:textId="77777777">
        <w:trPr>
          <w:cantSplit/>
          <w:trHeight w:val="158"/>
        </w:trPr>
        <w:tc>
          <w:tcPr>
            <w:tcW w:w="4512" w:type="dxa"/>
            <w:vAlign w:val="center"/>
          </w:tcPr>
          <w:p w14:paraId="7168131D" w14:textId="77777777"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Debt issued and borrowings</w:t>
            </w:r>
            <w:r w:rsidRPr="00897FF3">
              <w:rPr>
                <w:rFonts w:eastAsia="Times New Roman"/>
                <w:sz w:val="20"/>
                <w:szCs w:val="20"/>
                <w:vertAlign w:val="superscript"/>
                <w:cs/>
                <w:lang w:val="en-GB"/>
              </w:rPr>
              <w:t>**</w:t>
            </w:r>
          </w:p>
        </w:tc>
        <w:tc>
          <w:tcPr>
            <w:tcW w:w="1158" w:type="dxa"/>
          </w:tcPr>
          <w:p w14:paraId="40B233C0" w14:textId="4D6C5251"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0F781C1A"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0DDAD2A3" w14:textId="60DE695A"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(29)</w:t>
            </w:r>
          </w:p>
        </w:tc>
        <w:tc>
          <w:tcPr>
            <w:tcW w:w="1080" w:type="dxa"/>
          </w:tcPr>
          <w:p w14:paraId="1ECF6BBE" w14:textId="6CE30B82"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(35)</w:t>
            </w:r>
          </w:p>
        </w:tc>
      </w:tr>
      <w:tr w:rsidR="00DF11A0" w:rsidRPr="006234DC" w14:paraId="2F3C01DA" w14:textId="77777777">
        <w:trPr>
          <w:cantSplit/>
          <w:trHeight w:val="158"/>
        </w:trPr>
        <w:tc>
          <w:tcPr>
            <w:tcW w:w="4512" w:type="dxa"/>
            <w:vAlign w:val="center"/>
          </w:tcPr>
          <w:p w14:paraId="3F5CC951" w14:textId="77777777"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Other liabilities</w:t>
            </w:r>
          </w:p>
        </w:tc>
        <w:tc>
          <w:tcPr>
            <w:tcW w:w="1158" w:type="dxa"/>
          </w:tcPr>
          <w:p w14:paraId="65A3FBE5" w14:textId="4F9ED5F3"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5F03675E"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20A15F8F" w14:textId="4F7C84C0"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92 </w:t>
            </w:r>
          </w:p>
        </w:tc>
        <w:tc>
          <w:tcPr>
            <w:tcW w:w="1080" w:type="dxa"/>
          </w:tcPr>
          <w:p w14:paraId="69DBC5B1" w14:textId="16C8CB2A" w:rsidR="00DF11A0" w:rsidRPr="00DF11A0" w:rsidRDefault="00DF11A0" w:rsidP="00DF11A0">
            <w:pPr>
              <w:tabs>
                <w:tab w:val="decimal" w:pos="828"/>
              </w:tabs>
              <w:spacing w:line="240" w:lineRule="atLeast"/>
              <w:ind w:right="-108"/>
              <w:rPr>
                <w:rFonts w:cstheme="minorBidi"/>
                <w:sz w:val="20"/>
                <w:szCs w:val="20"/>
                <w:cs/>
              </w:rPr>
            </w:pPr>
            <w:r w:rsidRPr="00DF11A0">
              <w:rPr>
                <w:sz w:val="20"/>
                <w:szCs w:val="20"/>
              </w:rPr>
              <w:t xml:space="preserve"> 123 </w:t>
            </w:r>
          </w:p>
        </w:tc>
      </w:tr>
      <w:tr w:rsidR="00DF11A0" w:rsidRPr="006234DC" w14:paraId="2B623735" w14:textId="77777777">
        <w:trPr>
          <w:cantSplit/>
          <w:trHeight w:val="158"/>
        </w:trPr>
        <w:tc>
          <w:tcPr>
            <w:tcW w:w="4512" w:type="dxa"/>
            <w:vAlign w:val="center"/>
          </w:tcPr>
          <w:p w14:paraId="2C1FC6E9" w14:textId="099C63EA"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Contingencies (</w:t>
            </w:r>
            <w:r w:rsidR="00097844" w:rsidRPr="00897FF3">
              <w:rPr>
                <w:rFonts w:eastAsia="Times New Roman"/>
                <w:sz w:val="20"/>
                <w:szCs w:val="20"/>
                <w:lang w:val="en-GB"/>
              </w:rPr>
              <w:t>n</w:t>
            </w:r>
            <w:r w:rsidRPr="00897FF3">
              <w:rPr>
                <w:rFonts w:eastAsia="Times New Roman"/>
                <w:sz w:val="20"/>
                <w:szCs w:val="20"/>
                <w:lang w:val="en-GB"/>
              </w:rPr>
              <w:t>otional amount)</w:t>
            </w:r>
          </w:p>
        </w:tc>
        <w:tc>
          <w:tcPr>
            <w:tcW w:w="1158" w:type="dxa"/>
          </w:tcPr>
          <w:p w14:paraId="5A1EB3C2" w14:textId="1B82B408" w:rsidR="00DF11A0" w:rsidRPr="00DF11A0" w:rsidRDefault="00DF11A0" w:rsidP="00DF11A0">
            <w:pPr>
              <w:tabs>
                <w:tab w:val="decimal" w:pos="663"/>
              </w:tabs>
              <w:spacing w:line="240" w:lineRule="atLeast"/>
              <w:ind w:right="-108"/>
              <w:rPr>
                <w:rFonts w:eastAsia="Times New Roman"/>
                <w:sz w:val="20"/>
                <w:szCs w:val="20"/>
                <w:lang w:val="en-GB"/>
              </w:rPr>
            </w:pPr>
            <w:r w:rsidRPr="00DF11A0">
              <w:rPr>
                <w:rFonts w:eastAsia="Times New Roman"/>
                <w:sz w:val="20"/>
                <w:szCs w:val="20"/>
                <w:lang w:val="en-GB"/>
              </w:rPr>
              <w:t>-</w:t>
            </w:r>
          </w:p>
        </w:tc>
        <w:tc>
          <w:tcPr>
            <w:tcW w:w="1170" w:type="dxa"/>
          </w:tcPr>
          <w:p w14:paraId="66E2EE85" w14:textId="77777777" w:rsidR="00DF11A0" w:rsidRPr="00DF11A0" w:rsidRDefault="00DF11A0" w:rsidP="00DF11A0">
            <w:pPr>
              <w:spacing w:line="240" w:lineRule="atLeast"/>
              <w:ind w:left="162" w:right="-108"/>
              <w:jc w:val="center"/>
              <w:rPr>
                <w:rFonts w:eastAsia="Times New Roman"/>
                <w:sz w:val="20"/>
                <w:szCs w:val="20"/>
                <w:lang w:val="en-GB"/>
              </w:rPr>
            </w:pPr>
            <w:r w:rsidRPr="00DF11A0">
              <w:rPr>
                <w:rFonts w:eastAsia="Times New Roman"/>
                <w:sz w:val="20"/>
                <w:szCs w:val="20"/>
                <w:lang w:val="en-GB"/>
              </w:rPr>
              <w:t>-</w:t>
            </w:r>
          </w:p>
        </w:tc>
        <w:tc>
          <w:tcPr>
            <w:tcW w:w="1188" w:type="dxa"/>
          </w:tcPr>
          <w:p w14:paraId="2AE54460" w14:textId="76FD9888" w:rsidR="00DF11A0" w:rsidRPr="00DF11A0" w:rsidRDefault="00DF11A0" w:rsidP="00DF11A0">
            <w:pPr>
              <w:tabs>
                <w:tab w:val="decimal" w:pos="871"/>
              </w:tabs>
              <w:spacing w:line="240" w:lineRule="atLeast"/>
              <w:ind w:right="-108"/>
              <w:rPr>
                <w:rFonts w:eastAsia="Times New Roman"/>
                <w:sz w:val="20"/>
                <w:szCs w:val="20"/>
                <w:lang w:val="en-GB"/>
              </w:rPr>
            </w:pPr>
            <w:r w:rsidRPr="00DF11A0">
              <w:rPr>
                <w:sz w:val="20"/>
                <w:szCs w:val="20"/>
              </w:rPr>
              <w:t xml:space="preserve"> 6,275 </w:t>
            </w:r>
          </w:p>
        </w:tc>
        <w:tc>
          <w:tcPr>
            <w:tcW w:w="1080" w:type="dxa"/>
          </w:tcPr>
          <w:p w14:paraId="387CEB78" w14:textId="5ACDB582" w:rsidR="00DF11A0" w:rsidRPr="00DF11A0" w:rsidRDefault="00DF11A0" w:rsidP="00DF11A0">
            <w:pPr>
              <w:tabs>
                <w:tab w:val="decimal" w:pos="828"/>
              </w:tabs>
              <w:spacing w:line="240" w:lineRule="atLeast"/>
              <w:ind w:right="-108"/>
              <w:rPr>
                <w:sz w:val="20"/>
                <w:szCs w:val="20"/>
                <w:lang w:val="en-GB"/>
              </w:rPr>
            </w:pPr>
            <w:r w:rsidRPr="00DF11A0">
              <w:rPr>
                <w:sz w:val="20"/>
                <w:szCs w:val="20"/>
              </w:rPr>
              <w:t xml:space="preserve"> 6,703 </w:t>
            </w:r>
          </w:p>
        </w:tc>
      </w:tr>
      <w:tr w:rsidR="00644162" w:rsidRPr="006234DC" w14:paraId="3547BD35" w14:textId="77777777">
        <w:trPr>
          <w:cantSplit/>
          <w:trHeight w:val="158"/>
        </w:trPr>
        <w:tc>
          <w:tcPr>
            <w:tcW w:w="4512" w:type="dxa"/>
          </w:tcPr>
          <w:p w14:paraId="71ECB335" w14:textId="77777777" w:rsidR="00644162" w:rsidRPr="00897FF3" w:rsidRDefault="00644162" w:rsidP="00644162">
            <w:pPr>
              <w:tabs>
                <w:tab w:val="left" w:pos="270"/>
                <w:tab w:val="decimal" w:pos="9090"/>
              </w:tabs>
              <w:spacing w:line="240" w:lineRule="atLeast"/>
              <w:ind w:right="-108"/>
              <w:rPr>
                <w:rFonts w:eastAsia="Times New Roman"/>
                <w:sz w:val="20"/>
                <w:szCs w:val="20"/>
                <w:lang w:val="en-GB"/>
              </w:rPr>
            </w:pPr>
          </w:p>
        </w:tc>
        <w:tc>
          <w:tcPr>
            <w:tcW w:w="1158" w:type="dxa"/>
          </w:tcPr>
          <w:p w14:paraId="20A3F8FC"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70" w:type="dxa"/>
          </w:tcPr>
          <w:p w14:paraId="4D93916B"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88" w:type="dxa"/>
          </w:tcPr>
          <w:p w14:paraId="313EA6B7"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080" w:type="dxa"/>
          </w:tcPr>
          <w:p w14:paraId="4B8E8316" w14:textId="77777777" w:rsidR="00644162" w:rsidRPr="00DF11A0" w:rsidRDefault="00644162" w:rsidP="00644162">
            <w:pPr>
              <w:tabs>
                <w:tab w:val="decimal" w:pos="870"/>
              </w:tabs>
              <w:spacing w:line="240" w:lineRule="atLeast"/>
              <w:ind w:right="-108"/>
              <w:rPr>
                <w:rFonts w:eastAsia="Times New Roman"/>
                <w:sz w:val="20"/>
                <w:szCs w:val="20"/>
                <w:lang w:val="en-GB"/>
              </w:rPr>
            </w:pPr>
          </w:p>
        </w:tc>
      </w:tr>
      <w:tr w:rsidR="00644162" w:rsidRPr="006234DC" w14:paraId="675249D1" w14:textId="77777777">
        <w:trPr>
          <w:cantSplit/>
          <w:trHeight w:val="158"/>
        </w:trPr>
        <w:tc>
          <w:tcPr>
            <w:tcW w:w="4512" w:type="dxa"/>
          </w:tcPr>
          <w:p w14:paraId="1C326868" w14:textId="77777777" w:rsidR="00644162" w:rsidRPr="00897FF3" w:rsidRDefault="00644162" w:rsidP="00644162">
            <w:pPr>
              <w:tabs>
                <w:tab w:val="left" w:pos="360"/>
                <w:tab w:val="decimal" w:pos="9090"/>
              </w:tabs>
              <w:spacing w:line="240" w:lineRule="atLeast"/>
              <w:ind w:left="-20" w:right="-108"/>
              <w:rPr>
                <w:rFonts w:eastAsia="Times New Roman"/>
                <w:sz w:val="20"/>
                <w:szCs w:val="20"/>
                <w:lang w:val="en-GB"/>
              </w:rPr>
            </w:pPr>
            <w:r w:rsidRPr="00897FF3">
              <w:rPr>
                <w:rFonts w:eastAsia="Times New Roman"/>
                <w:sz w:val="20"/>
                <w:szCs w:val="20"/>
                <w:lang w:val="en-GB"/>
              </w:rPr>
              <w:t>Associates</w:t>
            </w:r>
          </w:p>
        </w:tc>
        <w:tc>
          <w:tcPr>
            <w:tcW w:w="1158" w:type="dxa"/>
          </w:tcPr>
          <w:p w14:paraId="54DC2291"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70" w:type="dxa"/>
          </w:tcPr>
          <w:p w14:paraId="1C26E4C7"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88" w:type="dxa"/>
          </w:tcPr>
          <w:p w14:paraId="1B236071"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080" w:type="dxa"/>
          </w:tcPr>
          <w:p w14:paraId="373780BB" w14:textId="77777777" w:rsidR="00644162" w:rsidRPr="00DF11A0" w:rsidRDefault="00644162" w:rsidP="00644162">
            <w:pPr>
              <w:tabs>
                <w:tab w:val="decimal" w:pos="870"/>
              </w:tabs>
              <w:spacing w:line="240" w:lineRule="atLeast"/>
              <w:ind w:right="-108"/>
              <w:rPr>
                <w:rFonts w:eastAsia="Times New Roman"/>
                <w:sz w:val="20"/>
                <w:szCs w:val="20"/>
                <w:lang w:val="en-GB"/>
              </w:rPr>
            </w:pPr>
          </w:p>
        </w:tc>
      </w:tr>
      <w:tr w:rsidR="00DF11A0" w:rsidRPr="006234DC" w14:paraId="5BCD5566" w14:textId="77777777">
        <w:trPr>
          <w:cantSplit/>
          <w:trHeight w:val="158"/>
        </w:trPr>
        <w:tc>
          <w:tcPr>
            <w:tcW w:w="4512" w:type="dxa"/>
            <w:vAlign w:val="center"/>
          </w:tcPr>
          <w:p w14:paraId="5AE6C67E" w14:textId="77777777" w:rsidR="00DF11A0" w:rsidRPr="00897FF3" w:rsidRDefault="00DF11A0" w:rsidP="00DF11A0">
            <w:pPr>
              <w:tabs>
                <w:tab w:val="left" w:pos="270"/>
                <w:tab w:val="decimal" w:pos="9090"/>
              </w:tabs>
              <w:spacing w:line="240" w:lineRule="atLeast"/>
              <w:ind w:right="-108"/>
              <w:rPr>
                <w:rFonts w:eastAsia="Times New Roman" w:cstheme="minorBidi"/>
                <w:sz w:val="20"/>
                <w:szCs w:val="20"/>
                <w:cs/>
                <w:lang w:val="en-GB"/>
              </w:rPr>
            </w:pPr>
            <w:r w:rsidRPr="00897FF3">
              <w:rPr>
                <w:rFonts w:eastAsia="Times New Roman"/>
                <w:sz w:val="20"/>
                <w:szCs w:val="20"/>
                <w:lang w:val="en-GB"/>
              </w:rPr>
              <w:tab/>
              <w:t>Loans</w:t>
            </w:r>
            <w:r w:rsidRPr="00897FF3">
              <w:rPr>
                <w:rFonts w:eastAsia="Times New Roman"/>
                <w:sz w:val="20"/>
                <w:szCs w:val="20"/>
                <w:vertAlign w:val="superscript"/>
                <w:cs/>
                <w:lang w:val="en-GB"/>
              </w:rPr>
              <w:t>*</w:t>
            </w:r>
          </w:p>
        </w:tc>
        <w:tc>
          <w:tcPr>
            <w:tcW w:w="1158" w:type="dxa"/>
          </w:tcPr>
          <w:p w14:paraId="6259BB5E" w14:textId="144E2FC7"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7,537 </w:t>
            </w:r>
          </w:p>
        </w:tc>
        <w:tc>
          <w:tcPr>
            <w:tcW w:w="1170" w:type="dxa"/>
          </w:tcPr>
          <w:p w14:paraId="2775FF0F" w14:textId="10E5C9EA"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7,546 </w:t>
            </w:r>
          </w:p>
        </w:tc>
        <w:tc>
          <w:tcPr>
            <w:tcW w:w="1188" w:type="dxa"/>
          </w:tcPr>
          <w:p w14:paraId="74C6AA3A" w14:textId="2B09DF67"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sz w:val="20"/>
                <w:szCs w:val="20"/>
                <w:lang w:val="en-GB"/>
              </w:rPr>
              <w:t>-</w:t>
            </w:r>
            <w:r w:rsidRPr="00DF11A0">
              <w:rPr>
                <w:rFonts w:eastAsia="Times New Roman" w:cstheme="minorBidi" w:hint="cs"/>
                <w:sz w:val="20"/>
                <w:szCs w:val="20"/>
                <w:cs/>
                <w:lang w:val="en-GB"/>
              </w:rPr>
              <w:t xml:space="preserve"> </w:t>
            </w:r>
          </w:p>
        </w:tc>
        <w:tc>
          <w:tcPr>
            <w:tcW w:w="1080" w:type="dxa"/>
          </w:tcPr>
          <w:p w14:paraId="047D73BA" w14:textId="2BABB84E"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sz w:val="20"/>
                <w:szCs w:val="20"/>
                <w:lang w:val="en-GB"/>
              </w:rPr>
              <w:t>-</w:t>
            </w:r>
            <w:r w:rsidRPr="00DF11A0">
              <w:rPr>
                <w:rFonts w:eastAsia="Times New Roman" w:cstheme="minorBidi" w:hint="cs"/>
                <w:sz w:val="20"/>
                <w:szCs w:val="20"/>
                <w:cs/>
                <w:lang w:val="en-GB"/>
              </w:rPr>
              <w:t xml:space="preserve"> </w:t>
            </w:r>
          </w:p>
        </w:tc>
      </w:tr>
      <w:tr w:rsidR="00DF11A0" w:rsidRPr="006234DC" w14:paraId="088C5A1F" w14:textId="77777777">
        <w:trPr>
          <w:cantSplit/>
          <w:trHeight w:val="158"/>
        </w:trPr>
        <w:tc>
          <w:tcPr>
            <w:tcW w:w="4512" w:type="dxa"/>
            <w:vAlign w:val="center"/>
          </w:tcPr>
          <w:p w14:paraId="6F52180C" w14:textId="77777777"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Deposits</w:t>
            </w:r>
          </w:p>
        </w:tc>
        <w:tc>
          <w:tcPr>
            <w:tcW w:w="1158" w:type="dxa"/>
          </w:tcPr>
          <w:p w14:paraId="3B717713" w14:textId="168B9F11"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429 </w:t>
            </w:r>
          </w:p>
        </w:tc>
        <w:tc>
          <w:tcPr>
            <w:tcW w:w="1170" w:type="dxa"/>
          </w:tcPr>
          <w:p w14:paraId="0AF1F157" w14:textId="745E6056"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234 </w:t>
            </w:r>
          </w:p>
        </w:tc>
        <w:tc>
          <w:tcPr>
            <w:tcW w:w="1188" w:type="dxa"/>
          </w:tcPr>
          <w:p w14:paraId="7EC45D7C" w14:textId="34CC2A9D"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4E4357CE" w14:textId="75CA4A92"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DF11A0" w:rsidRPr="006234DC" w14:paraId="35151DA3" w14:textId="77777777" w:rsidTr="00897FF3">
        <w:trPr>
          <w:cantSplit/>
          <w:trHeight w:val="64"/>
        </w:trPr>
        <w:tc>
          <w:tcPr>
            <w:tcW w:w="4512" w:type="dxa"/>
            <w:vAlign w:val="center"/>
          </w:tcPr>
          <w:p w14:paraId="0B6A1A67" w14:textId="707AF554" w:rsidR="00DF11A0" w:rsidRPr="00897FF3" w:rsidRDefault="00DF11A0" w:rsidP="00DF11A0">
            <w:pPr>
              <w:tabs>
                <w:tab w:val="left" w:pos="270"/>
                <w:tab w:val="decimal" w:pos="9090"/>
              </w:tabs>
              <w:spacing w:line="240" w:lineRule="atLeast"/>
              <w:ind w:right="-108"/>
              <w:rPr>
                <w:rFonts w:eastAsia="Times New Roman"/>
                <w:sz w:val="20"/>
                <w:szCs w:val="20"/>
                <w:lang w:val="en-GB"/>
              </w:rPr>
            </w:pPr>
            <w:r w:rsidRPr="00897FF3">
              <w:rPr>
                <w:rFonts w:eastAsia="Times New Roman"/>
                <w:sz w:val="20"/>
                <w:szCs w:val="20"/>
                <w:lang w:val="en-GB"/>
              </w:rPr>
              <w:tab/>
              <w:t>Contingencies (</w:t>
            </w:r>
            <w:r w:rsidR="00097844" w:rsidRPr="00897FF3">
              <w:rPr>
                <w:rFonts w:eastAsia="Times New Roman"/>
                <w:sz w:val="20"/>
                <w:szCs w:val="20"/>
                <w:lang w:val="en-GB"/>
              </w:rPr>
              <w:t>n</w:t>
            </w:r>
            <w:r w:rsidRPr="00897FF3">
              <w:rPr>
                <w:rFonts w:eastAsia="Times New Roman"/>
                <w:sz w:val="20"/>
                <w:szCs w:val="20"/>
                <w:lang w:val="en-GB"/>
              </w:rPr>
              <w:t>otional amount)</w:t>
            </w:r>
          </w:p>
        </w:tc>
        <w:tc>
          <w:tcPr>
            <w:tcW w:w="1158" w:type="dxa"/>
          </w:tcPr>
          <w:p w14:paraId="00838B4F" w14:textId="05620461"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109 </w:t>
            </w:r>
          </w:p>
        </w:tc>
        <w:tc>
          <w:tcPr>
            <w:tcW w:w="1170" w:type="dxa"/>
          </w:tcPr>
          <w:p w14:paraId="5183F76B" w14:textId="73849CF0"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186 </w:t>
            </w:r>
          </w:p>
        </w:tc>
        <w:tc>
          <w:tcPr>
            <w:tcW w:w="1188" w:type="dxa"/>
          </w:tcPr>
          <w:p w14:paraId="4EB793AC" w14:textId="178BABB8"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73A8FD94" w14:textId="6C9BB2C1"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644162" w:rsidRPr="006234DC" w14:paraId="569A9436" w14:textId="77777777">
        <w:trPr>
          <w:cantSplit/>
          <w:trHeight w:val="158"/>
        </w:trPr>
        <w:tc>
          <w:tcPr>
            <w:tcW w:w="4512" w:type="dxa"/>
            <w:vAlign w:val="center"/>
          </w:tcPr>
          <w:p w14:paraId="061ECE42" w14:textId="77777777" w:rsidR="00644162" w:rsidRPr="006234DC" w:rsidRDefault="00644162" w:rsidP="00644162">
            <w:pPr>
              <w:tabs>
                <w:tab w:val="left" w:pos="270"/>
                <w:tab w:val="decimal" w:pos="9090"/>
              </w:tabs>
              <w:spacing w:line="240" w:lineRule="atLeast"/>
              <w:ind w:right="-108"/>
              <w:rPr>
                <w:rFonts w:eastAsia="Times New Roman"/>
                <w:sz w:val="20"/>
                <w:szCs w:val="20"/>
                <w:lang w:val="en-GB"/>
              </w:rPr>
            </w:pPr>
          </w:p>
        </w:tc>
        <w:tc>
          <w:tcPr>
            <w:tcW w:w="1158" w:type="dxa"/>
          </w:tcPr>
          <w:p w14:paraId="66DB7DDC"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70" w:type="dxa"/>
          </w:tcPr>
          <w:p w14:paraId="0D78507E"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88" w:type="dxa"/>
          </w:tcPr>
          <w:p w14:paraId="5BB4B701"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080" w:type="dxa"/>
          </w:tcPr>
          <w:p w14:paraId="3EDD9B46" w14:textId="77777777" w:rsidR="00644162" w:rsidRPr="00DF11A0" w:rsidRDefault="00644162" w:rsidP="00644162">
            <w:pPr>
              <w:tabs>
                <w:tab w:val="decimal" w:pos="870"/>
              </w:tabs>
              <w:spacing w:line="240" w:lineRule="atLeast"/>
              <w:ind w:right="-108"/>
              <w:rPr>
                <w:rFonts w:eastAsia="Times New Roman"/>
                <w:sz w:val="20"/>
                <w:szCs w:val="20"/>
                <w:lang w:val="en-GB"/>
              </w:rPr>
            </w:pPr>
          </w:p>
        </w:tc>
      </w:tr>
      <w:tr w:rsidR="00644162" w:rsidRPr="006234DC" w14:paraId="05C66C32" w14:textId="77777777">
        <w:trPr>
          <w:cantSplit/>
          <w:trHeight w:val="158"/>
        </w:trPr>
        <w:tc>
          <w:tcPr>
            <w:tcW w:w="4512" w:type="dxa"/>
            <w:vAlign w:val="center"/>
          </w:tcPr>
          <w:p w14:paraId="0334B5E9" w14:textId="77777777" w:rsidR="00644162" w:rsidRPr="006234DC" w:rsidRDefault="00644162" w:rsidP="00644162">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18335A67"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70" w:type="dxa"/>
          </w:tcPr>
          <w:p w14:paraId="051FE216"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188" w:type="dxa"/>
          </w:tcPr>
          <w:p w14:paraId="3331271B" w14:textId="77777777" w:rsidR="00644162" w:rsidRPr="00DF11A0" w:rsidRDefault="00644162" w:rsidP="00644162">
            <w:pPr>
              <w:tabs>
                <w:tab w:val="decimal" w:pos="870"/>
              </w:tabs>
              <w:spacing w:line="240" w:lineRule="atLeast"/>
              <w:ind w:right="-108"/>
              <w:rPr>
                <w:rFonts w:eastAsia="Times New Roman"/>
                <w:sz w:val="20"/>
                <w:szCs w:val="20"/>
                <w:lang w:val="en-GB"/>
              </w:rPr>
            </w:pPr>
          </w:p>
        </w:tc>
        <w:tc>
          <w:tcPr>
            <w:tcW w:w="1080" w:type="dxa"/>
          </w:tcPr>
          <w:p w14:paraId="7FB60ABA" w14:textId="77777777" w:rsidR="00644162" w:rsidRPr="00DF11A0" w:rsidRDefault="00644162" w:rsidP="00644162">
            <w:pPr>
              <w:tabs>
                <w:tab w:val="decimal" w:pos="870"/>
              </w:tabs>
              <w:spacing w:line="240" w:lineRule="atLeast"/>
              <w:ind w:right="-108"/>
              <w:rPr>
                <w:rFonts w:eastAsia="Times New Roman"/>
                <w:sz w:val="20"/>
                <w:szCs w:val="20"/>
                <w:lang w:val="en-GB"/>
              </w:rPr>
            </w:pPr>
          </w:p>
        </w:tc>
      </w:tr>
      <w:tr w:rsidR="00DF11A0" w:rsidRPr="006234DC" w14:paraId="0A92AB15" w14:textId="77777777">
        <w:trPr>
          <w:cantSplit/>
          <w:trHeight w:val="158"/>
        </w:trPr>
        <w:tc>
          <w:tcPr>
            <w:tcW w:w="4512" w:type="dxa"/>
            <w:vAlign w:val="center"/>
          </w:tcPr>
          <w:p w14:paraId="28317FED" w14:textId="7FEF6516" w:rsidR="00DF11A0" w:rsidRPr="00A91E94" w:rsidRDefault="00A42A0F" w:rsidP="00DF11A0">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r>
            <w:r w:rsidR="00DF11A0" w:rsidRPr="006234DC">
              <w:rPr>
                <w:rFonts w:eastAsia="Times New Roman"/>
                <w:sz w:val="20"/>
                <w:szCs w:val="20"/>
                <w:lang w:val="en-GB"/>
              </w:rPr>
              <w:t>Loans</w:t>
            </w:r>
            <w:r w:rsidR="00DF11A0" w:rsidRPr="006234DC">
              <w:rPr>
                <w:rFonts w:eastAsia="Times New Roman"/>
                <w:sz w:val="20"/>
                <w:szCs w:val="20"/>
                <w:vertAlign w:val="superscript"/>
                <w:cs/>
                <w:lang w:val="en-GB"/>
              </w:rPr>
              <w:t>*</w:t>
            </w:r>
          </w:p>
        </w:tc>
        <w:tc>
          <w:tcPr>
            <w:tcW w:w="1158" w:type="dxa"/>
          </w:tcPr>
          <w:p w14:paraId="0E055EB3" w14:textId="6093AA1D"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9,651 </w:t>
            </w:r>
          </w:p>
        </w:tc>
        <w:tc>
          <w:tcPr>
            <w:tcW w:w="1170" w:type="dxa"/>
          </w:tcPr>
          <w:p w14:paraId="7F0EA3F5" w14:textId="3D55F676"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9,502 </w:t>
            </w:r>
          </w:p>
        </w:tc>
        <w:tc>
          <w:tcPr>
            <w:tcW w:w="1188" w:type="dxa"/>
          </w:tcPr>
          <w:p w14:paraId="6FB4F147" w14:textId="37DAF17B" w:rsidR="00DF11A0" w:rsidRPr="00DF11A0" w:rsidRDefault="00DF11A0" w:rsidP="00DF11A0">
            <w:pPr>
              <w:tabs>
                <w:tab w:val="decimal" w:pos="870"/>
              </w:tabs>
              <w:spacing w:line="240" w:lineRule="atLeast"/>
              <w:ind w:right="-108"/>
              <w:rPr>
                <w:rFonts w:eastAsia="Times New Roman"/>
                <w:sz w:val="20"/>
                <w:szCs w:val="20"/>
                <w:lang w:val="en-GB"/>
              </w:rPr>
            </w:pPr>
            <w:r w:rsidRPr="00DF11A0">
              <w:rPr>
                <w:rFonts w:eastAsia="Times New Roman"/>
                <w:sz w:val="20"/>
                <w:szCs w:val="20"/>
                <w:lang w:val="en-GB"/>
              </w:rPr>
              <w:t>9,651</w:t>
            </w:r>
          </w:p>
        </w:tc>
        <w:tc>
          <w:tcPr>
            <w:tcW w:w="1080" w:type="dxa"/>
          </w:tcPr>
          <w:p w14:paraId="0B9913A0" w14:textId="3A9D6BFF" w:rsidR="00DF11A0" w:rsidRPr="00DF11A0" w:rsidRDefault="00DF11A0" w:rsidP="00DF11A0">
            <w:pPr>
              <w:tabs>
                <w:tab w:val="decimal" w:pos="840"/>
              </w:tabs>
              <w:spacing w:line="240" w:lineRule="atLeast"/>
              <w:ind w:right="-108"/>
              <w:rPr>
                <w:rFonts w:eastAsia="Times New Roman"/>
                <w:sz w:val="20"/>
                <w:szCs w:val="20"/>
                <w:lang w:val="en-GB"/>
              </w:rPr>
            </w:pPr>
            <w:r w:rsidRPr="00DF11A0">
              <w:rPr>
                <w:sz w:val="20"/>
                <w:szCs w:val="20"/>
                <w:lang w:val="en-GB"/>
              </w:rPr>
              <w:t>9,502</w:t>
            </w:r>
          </w:p>
        </w:tc>
      </w:tr>
      <w:tr w:rsidR="00DF11A0" w:rsidRPr="006234DC" w14:paraId="7533D99E" w14:textId="77777777">
        <w:trPr>
          <w:cantSplit/>
          <w:trHeight w:val="158"/>
        </w:trPr>
        <w:tc>
          <w:tcPr>
            <w:tcW w:w="4512" w:type="dxa"/>
            <w:vAlign w:val="center"/>
          </w:tcPr>
          <w:p w14:paraId="37BA02D2" w14:textId="77777777" w:rsidR="00DF11A0" w:rsidRPr="006234DC" w:rsidRDefault="00DF11A0" w:rsidP="00DF11A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760B02FC" w14:textId="1BF21006"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232 </w:t>
            </w:r>
          </w:p>
        </w:tc>
        <w:tc>
          <w:tcPr>
            <w:tcW w:w="1170" w:type="dxa"/>
          </w:tcPr>
          <w:p w14:paraId="1F7E6F71" w14:textId="239D412F" w:rsidR="00DF11A0" w:rsidRPr="00DF11A0" w:rsidRDefault="00DF11A0" w:rsidP="00DF11A0">
            <w:pPr>
              <w:tabs>
                <w:tab w:val="decimal" w:pos="870"/>
              </w:tabs>
              <w:spacing w:line="240" w:lineRule="atLeast"/>
              <w:ind w:right="-108"/>
              <w:rPr>
                <w:sz w:val="20"/>
                <w:szCs w:val="20"/>
                <w:lang w:val="en-GB"/>
              </w:rPr>
            </w:pPr>
            <w:r w:rsidRPr="00DF11A0">
              <w:rPr>
                <w:sz w:val="20"/>
                <w:szCs w:val="20"/>
              </w:rPr>
              <w:t xml:space="preserve"> 636 </w:t>
            </w:r>
          </w:p>
        </w:tc>
        <w:tc>
          <w:tcPr>
            <w:tcW w:w="1188" w:type="dxa"/>
          </w:tcPr>
          <w:p w14:paraId="5085F91F" w14:textId="4628AA78"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3EB30782" w14:textId="2C258FB9"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DF11A0" w:rsidRPr="006234DC" w14:paraId="5FCE2C9F" w14:textId="77777777">
        <w:trPr>
          <w:cantSplit/>
          <w:trHeight w:val="158"/>
        </w:trPr>
        <w:tc>
          <w:tcPr>
            <w:tcW w:w="4512" w:type="dxa"/>
            <w:vAlign w:val="center"/>
          </w:tcPr>
          <w:p w14:paraId="613088F8" w14:textId="77777777" w:rsidR="00DF11A0" w:rsidRPr="006234DC" w:rsidRDefault="00DF11A0" w:rsidP="00DF11A0">
            <w:pPr>
              <w:tabs>
                <w:tab w:val="left" w:pos="270"/>
                <w:tab w:val="decimal" w:pos="9090"/>
              </w:tabs>
              <w:spacing w:line="240" w:lineRule="atLeast"/>
              <w:ind w:right="-108"/>
              <w:rPr>
                <w:rFonts w:eastAsia="Times New Roman"/>
                <w:sz w:val="20"/>
                <w:szCs w:val="20"/>
                <w:lang w:val="en-GB"/>
              </w:rPr>
            </w:pPr>
          </w:p>
        </w:tc>
        <w:tc>
          <w:tcPr>
            <w:tcW w:w="1158" w:type="dxa"/>
          </w:tcPr>
          <w:p w14:paraId="1E0374A0"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70" w:type="dxa"/>
          </w:tcPr>
          <w:p w14:paraId="059DF280"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88" w:type="dxa"/>
          </w:tcPr>
          <w:p w14:paraId="176CB9D9" w14:textId="77777777" w:rsidR="00DF11A0" w:rsidRPr="00DF11A0" w:rsidRDefault="00DF11A0" w:rsidP="00DF11A0">
            <w:pPr>
              <w:tabs>
                <w:tab w:val="decimal" w:pos="648"/>
              </w:tabs>
              <w:spacing w:line="240" w:lineRule="atLeast"/>
              <w:ind w:right="-108"/>
              <w:rPr>
                <w:rFonts w:eastAsia="Times New Roman"/>
                <w:sz w:val="20"/>
                <w:szCs w:val="20"/>
                <w:lang w:val="en-GB"/>
              </w:rPr>
            </w:pPr>
          </w:p>
        </w:tc>
        <w:tc>
          <w:tcPr>
            <w:tcW w:w="1080" w:type="dxa"/>
          </w:tcPr>
          <w:p w14:paraId="412266CA" w14:textId="468BBAA7" w:rsidR="00DF11A0" w:rsidRPr="00DF11A0" w:rsidRDefault="00DF11A0" w:rsidP="00DF11A0">
            <w:pPr>
              <w:spacing w:line="240" w:lineRule="atLeast"/>
              <w:ind w:left="198" w:right="-108"/>
              <w:rPr>
                <w:rFonts w:eastAsia="Times New Roman" w:cstheme="minorBidi"/>
                <w:sz w:val="20"/>
                <w:szCs w:val="20"/>
                <w:lang w:val="en-GB"/>
              </w:rPr>
            </w:pPr>
          </w:p>
        </w:tc>
      </w:tr>
      <w:tr w:rsidR="00DF11A0" w:rsidRPr="006234DC" w14:paraId="1DAAC194" w14:textId="77777777">
        <w:trPr>
          <w:cantSplit/>
          <w:trHeight w:val="158"/>
        </w:trPr>
        <w:tc>
          <w:tcPr>
            <w:tcW w:w="4512" w:type="dxa"/>
          </w:tcPr>
          <w:p w14:paraId="0392B66B" w14:textId="77777777" w:rsidR="00DF11A0" w:rsidRPr="00071A75" w:rsidRDefault="00DF11A0" w:rsidP="00DF11A0">
            <w:pPr>
              <w:tabs>
                <w:tab w:val="left" w:pos="360"/>
                <w:tab w:val="decimal" w:pos="9090"/>
              </w:tabs>
              <w:spacing w:line="240" w:lineRule="atLeast"/>
              <w:ind w:left="-20" w:right="-108"/>
              <w:rPr>
                <w:rFonts w:eastAsia="Times New Roman"/>
                <w:sz w:val="20"/>
                <w:szCs w:val="20"/>
                <w:lang w:val="en-GB"/>
              </w:rPr>
            </w:pPr>
            <w:r w:rsidRPr="00071A75">
              <w:rPr>
                <w:rFonts w:eastAsia="Times New Roman"/>
                <w:sz w:val="20"/>
                <w:szCs w:val="20"/>
                <w:lang w:val="en-GB"/>
              </w:rPr>
              <w:t xml:space="preserve">Major shareholders </w:t>
            </w:r>
            <w:r w:rsidRPr="00071A75">
              <w:rPr>
                <w:rFonts w:eastAsia="Times New Roman"/>
                <w:sz w:val="20"/>
                <w:szCs w:val="20"/>
                <w:cs/>
                <w:lang w:val="en-GB"/>
              </w:rPr>
              <w:t>(</w:t>
            </w:r>
            <w:r w:rsidRPr="00071A75">
              <w:rPr>
                <w:rFonts w:eastAsia="Times New Roman"/>
                <w:sz w:val="20"/>
                <w:szCs w:val="20"/>
                <w:lang w:val="en-GB"/>
              </w:rPr>
              <w:t>more than 10</w:t>
            </w:r>
            <w:r w:rsidRPr="00071A75">
              <w:rPr>
                <w:rFonts w:eastAsia="Times New Roman"/>
                <w:sz w:val="20"/>
                <w:szCs w:val="20"/>
                <w:cs/>
                <w:lang w:val="en-GB"/>
              </w:rPr>
              <w:t xml:space="preserve">% </w:t>
            </w:r>
            <w:r w:rsidRPr="00071A75">
              <w:rPr>
                <w:rFonts w:eastAsia="Times New Roman"/>
                <w:sz w:val="20"/>
                <w:szCs w:val="20"/>
                <w:lang w:val="en-GB"/>
              </w:rPr>
              <w:t>ownership</w:t>
            </w:r>
            <w:r w:rsidRPr="00071A75">
              <w:rPr>
                <w:rFonts w:eastAsia="Times New Roman"/>
                <w:sz w:val="20"/>
                <w:szCs w:val="20"/>
                <w:cs/>
                <w:lang w:val="en-GB"/>
              </w:rPr>
              <w:t>)</w:t>
            </w:r>
          </w:p>
        </w:tc>
        <w:tc>
          <w:tcPr>
            <w:tcW w:w="1158" w:type="dxa"/>
          </w:tcPr>
          <w:p w14:paraId="2E6CD481"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70" w:type="dxa"/>
          </w:tcPr>
          <w:p w14:paraId="20212418"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88" w:type="dxa"/>
          </w:tcPr>
          <w:p w14:paraId="32726E48" w14:textId="77777777" w:rsidR="00DF11A0" w:rsidRPr="00DF11A0" w:rsidRDefault="00DF11A0" w:rsidP="00DF11A0">
            <w:pPr>
              <w:tabs>
                <w:tab w:val="decimal" w:pos="648"/>
              </w:tabs>
              <w:spacing w:line="240" w:lineRule="atLeast"/>
              <w:ind w:right="-108"/>
              <w:rPr>
                <w:rFonts w:eastAsia="Times New Roman"/>
                <w:sz w:val="20"/>
                <w:szCs w:val="20"/>
              </w:rPr>
            </w:pPr>
          </w:p>
        </w:tc>
        <w:tc>
          <w:tcPr>
            <w:tcW w:w="1080" w:type="dxa"/>
          </w:tcPr>
          <w:p w14:paraId="6AFD9785" w14:textId="79847F17" w:rsidR="00DF11A0" w:rsidRPr="00DF11A0" w:rsidRDefault="00DF11A0" w:rsidP="00DF11A0">
            <w:pPr>
              <w:spacing w:line="240" w:lineRule="atLeast"/>
              <w:ind w:left="198" w:right="-108"/>
              <w:rPr>
                <w:rFonts w:eastAsia="Times New Roman" w:cstheme="minorBidi"/>
                <w:sz w:val="20"/>
                <w:szCs w:val="20"/>
                <w:lang w:val="en-GB"/>
              </w:rPr>
            </w:pPr>
          </w:p>
        </w:tc>
      </w:tr>
      <w:tr w:rsidR="00DF11A0" w:rsidRPr="006234DC" w14:paraId="5896F110" w14:textId="77777777">
        <w:trPr>
          <w:cantSplit/>
          <w:trHeight w:val="158"/>
        </w:trPr>
        <w:tc>
          <w:tcPr>
            <w:tcW w:w="4512" w:type="dxa"/>
            <w:vAlign w:val="center"/>
          </w:tcPr>
          <w:p w14:paraId="3AD112C6" w14:textId="77777777" w:rsidR="00DF11A0" w:rsidRPr="00071A75" w:rsidRDefault="00DF11A0" w:rsidP="00DF11A0">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01C9FEC4" w14:textId="3C2F7EAC" w:rsidR="00DF11A0" w:rsidRPr="00DF11A0" w:rsidRDefault="00DF11A0" w:rsidP="00DF11A0">
            <w:pPr>
              <w:tabs>
                <w:tab w:val="decimal" w:pos="870"/>
              </w:tabs>
              <w:spacing w:line="240" w:lineRule="atLeast"/>
              <w:ind w:right="-108"/>
              <w:rPr>
                <w:rFonts w:eastAsia="Times New Roman"/>
                <w:sz w:val="20"/>
                <w:szCs w:val="20"/>
                <w:lang w:val="en-GB"/>
              </w:rPr>
            </w:pPr>
            <w:r w:rsidRPr="00DF11A0">
              <w:rPr>
                <w:rFonts w:eastAsia="Times New Roman"/>
                <w:sz w:val="20"/>
                <w:szCs w:val="20"/>
                <w:lang w:val="en-GB"/>
              </w:rPr>
              <w:t>14,378</w:t>
            </w:r>
          </w:p>
        </w:tc>
        <w:tc>
          <w:tcPr>
            <w:tcW w:w="1170" w:type="dxa"/>
          </w:tcPr>
          <w:p w14:paraId="3D3F4799" w14:textId="6E1C6036" w:rsidR="00DF11A0" w:rsidRPr="00DF11A0" w:rsidRDefault="00DF11A0" w:rsidP="00DF11A0">
            <w:pPr>
              <w:tabs>
                <w:tab w:val="decimal" w:pos="870"/>
              </w:tabs>
              <w:spacing w:line="240" w:lineRule="atLeast"/>
              <w:ind w:right="-108"/>
              <w:rPr>
                <w:rFonts w:eastAsia="Times New Roman"/>
                <w:sz w:val="20"/>
                <w:szCs w:val="20"/>
                <w:lang w:val="en-GB"/>
              </w:rPr>
            </w:pPr>
            <w:r w:rsidRPr="00DF11A0">
              <w:rPr>
                <w:rFonts w:eastAsia="Times New Roman"/>
                <w:sz w:val="20"/>
                <w:szCs w:val="20"/>
                <w:lang w:val="en-GB"/>
              </w:rPr>
              <w:t>12,497</w:t>
            </w:r>
          </w:p>
        </w:tc>
        <w:tc>
          <w:tcPr>
            <w:tcW w:w="1188" w:type="dxa"/>
          </w:tcPr>
          <w:p w14:paraId="3FAA7A5F" w14:textId="2120A286"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0A256B6D" w14:textId="38077E8E"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DF11A0" w:rsidRPr="006234DC" w14:paraId="56B834A3" w14:textId="77777777">
        <w:trPr>
          <w:cantSplit/>
          <w:trHeight w:val="70"/>
        </w:trPr>
        <w:tc>
          <w:tcPr>
            <w:tcW w:w="4512" w:type="dxa"/>
          </w:tcPr>
          <w:p w14:paraId="31AAE30E" w14:textId="77777777" w:rsidR="00DF11A0" w:rsidRPr="00071A75" w:rsidRDefault="00DF11A0" w:rsidP="00DF11A0">
            <w:pPr>
              <w:tabs>
                <w:tab w:val="left" w:pos="360"/>
                <w:tab w:val="decimal" w:pos="9090"/>
              </w:tabs>
              <w:spacing w:line="240" w:lineRule="atLeast"/>
              <w:ind w:right="-108"/>
              <w:rPr>
                <w:rFonts w:eastAsia="Times New Roman"/>
                <w:sz w:val="20"/>
                <w:szCs w:val="20"/>
                <w:lang w:val="en-GB"/>
              </w:rPr>
            </w:pPr>
          </w:p>
        </w:tc>
        <w:tc>
          <w:tcPr>
            <w:tcW w:w="1158" w:type="dxa"/>
          </w:tcPr>
          <w:p w14:paraId="03D56DAD"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70" w:type="dxa"/>
          </w:tcPr>
          <w:p w14:paraId="2DDD344E"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88" w:type="dxa"/>
          </w:tcPr>
          <w:p w14:paraId="1A2C5F7E" w14:textId="77777777" w:rsidR="00DF11A0" w:rsidRPr="00DF11A0" w:rsidRDefault="00DF11A0" w:rsidP="00DF11A0">
            <w:pPr>
              <w:tabs>
                <w:tab w:val="decimal" w:pos="648"/>
              </w:tabs>
              <w:spacing w:line="240" w:lineRule="atLeast"/>
              <w:ind w:right="-108"/>
              <w:rPr>
                <w:rFonts w:eastAsia="Times New Roman"/>
                <w:sz w:val="20"/>
                <w:szCs w:val="20"/>
                <w:lang w:val="en-GB"/>
              </w:rPr>
            </w:pPr>
          </w:p>
        </w:tc>
        <w:tc>
          <w:tcPr>
            <w:tcW w:w="1080" w:type="dxa"/>
          </w:tcPr>
          <w:p w14:paraId="33581F5E" w14:textId="77777777" w:rsidR="00DF11A0" w:rsidRPr="00DF11A0" w:rsidRDefault="00DF11A0" w:rsidP="00DF11A0">
            <w:pPr>
              <w:spacing w:line="240" w:lineRule="atLeast"/>
              <w:ind w:left="198" w:right="-108"/>
              <w:rPr>
                <w:rFonts w:eastAsia="Times New Roman" w:cstheme="minorBidi"/>
                <w:sz w:val="20"/>
                <w:szCs w:val="20"/>
                <w:lang w:val="en-GB"/>
              </w:rPr>
            </w:pPr>
          </w:p>
        </w:tc>
      </w:tr>
      <w:tr w:rsidR="00DF11A0" w:rsidRPr="006234DC" w14:paraId="7DC3668D" w14:textId="77777777">
        <w:trPr>
          <w:cantSplit/>
          <w:trHeight w:val="158"/>
        </w:trPr>
        <w:tc>
          <w:tcPr>
            <w:tcW w:w="4512" w:type="dxa"/>
            <w:vAlign w:val="center"/>
          </w:tcPr>
          <w:p w14:paraId="73C822BC" w14:textId="43701202" w:rsidR="00DF11A0" w:rsidRPr="00071A75" w:rsidRDefault="00DF11A0" w:rsidP="00DF11A0">
            <w:pPr>
              <w:tabs>
                <w:tab w:val="left" w:pos="360"/>
                <w:tab w:val="decimal" w:pos="9090"/>
              </w:tabs>
              <w:spacing w:line="240" w:lineRule="atLeast"/>
              <w:ind w:right="-108"/>
              <w:rPr>
                <w:rFonts w:eastAsia="Times New Roman"/>
                <w:sz w:val="20"/>
                <w:szCs w:val="20"/>
              </w:rPr>
            </w:pPr>
            <w:r w:rsidRPr="00071A75">
              <w:rPr>
                <w:rFonts w:eastAsia="Times New Roman"/>
                <w:sz w:val="20"/>
                <w:szCs w:val="20"/>
                <w:lang w:val="en-GB"/>
              </w:rPr>
              <w:t xml:space="preserve">Related persons and </w:t>
            </w:r>
            <w:r w:rsidRPr="00905D60">
              <w:rPr>
                <w:rFonts w:eastAsia="Times New Roman"/>
                <w:sz w:val="20"/>
                <w:szCs w:val="20"/>
                <w:lang w:val="en-GB"/>
              </w:rPr>
              <w:t>their</w:t>
            </w:r>
            <w:r w:rsidRPr="00071A75">
              <w:rPr>
                <w:rFonts w:eastAsia="Times New Roman"/>
                <w:sz w:val="20"/>
                <w:szCs w:val="20"/>
                <w:lang w:val="en-GB"/>
              </w:rPr>
              <w:t xml:space="preserve"> related entities </w:t>
            </w:r>
            <w:r w:rsidRPr="00071A75">
              <w:rPr>
                <w:rFonts w:eastAsia="Times New Roman"/>
                <w:sz w:val="20"/>
                <w:szCs w:val="20"/>
              </w:rPr>
              <w:t xml:space="preserve">which have </w:t>
            </w:r>
            <w:r w:rsidRPr="00071A75">
              <w:rPr>
                <w:rFonts w:eastAsia="Times New Roman"/>
                <w:sz w:val="20"/>
                <w:szCs w:val="20"/>
              </w:rPr>
              <w:br/>
              <w:t xml:space="preserve">   significant influence</w:t>
            </w:r>
          </w:p>
        </w:tc>
        <w:tc>
          <w:tcPr>
            <w:tcW w:w="1158" w:type="dxa"/>
          </w:tcPr>
          <w:p w14:paraId="5FE9781D"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70" w:type="dxa"/>
          </w:tcPr>
          <w:p w14:paraId="1AB1C714" w14:textId="77777777" w:rsidR="00DF11A0" w:rsidRPr="00DF11A0" w:rsidRDefault="00DF11A0" w:rsidP="00DF11A0">
            <w:pPr>
              <w:tabs>
                <w:tab w:val="decimal" w:pos="870"/>
              </w:tabs>
              <w:spacing w:line="240" w:lineRule="atLeast"/>
              <w:ind w:right="-108"/>
              <w:rPr>
                <w:rFonts w:eastAsia="Times New Roman"/>
                <w:sz w:val="20"/>
                <w:szCs w:val="20"/>
                <w:lang w:val="en-GB"/>
              </w:rPr>
            </w:pPr>
          </w:p>
        </w:tc>
        <w:tc>
          <w:tcPr>
            <w:tcW w:w="1188" w:type="dxa"/>
            <w:vAlign w:val="center"/>
          </w:tcPr>
          <w:p w14:paraId="312F1C3D" w14:textId="77777777" w:rsidR="00DF11A0" w:rsidRPr="00DF11A0" w:rsidRDefault="00DF11A0" w:rsidP="00DF11A0">
            <w:pPr>
              <w:tabs>
                <w:tab w:val="decimal" w:pos="648"/>
              </w:tabs>
              <w:spacing w:line="240" w:lineRule="atLeast"/>
              <w:ind w:right="-108"/>
              <w:rPr>
                <w:rFonts w:eastAsia="Times New Roman"/>
                <w:sz w:val="20"/>
                <w:szCs w:val="20"/>
                <w:lang w:val="en-GB"/>
              </w:rPr>
            </w:pPr>
          </w:p>
        </w:tc>
        <w:tc>
          <w:tcPr>
            <w:tcW w:w="1080" w:type="dxa"/>
            <w:vAlign w:val="center"/>
          </w:tcPr>
          <w:p w14:paraId="775B1F0E" w14:textId="77777777" w:rsidR="00DF11A0" w:rsidRPr="00DF11A0" w:rsidRDefault="00DF11A0" w:rsidP="00DF11A0">
            <w:pPr>
              <w:spacing w:line="240" w:lineRule="atLeast"/>
              <w:ind w:left="198" w:right="-108"/>
              <w:rPr>
                <w:rFonts w:eastAsia="Times New Roman" w:cstheme="minorBidi"/>
                <w:sz w:val="20"/>
                <w:szCs w:val="20"/>
                <w:lang w:val="en-GB"/>
              </w:rPr>
            </w:pPr>
          </w:p>
        </w:tc>
      </w:tr>
      <w:tr w:rsidR="00DF11A0" w:rsidRPr="006234DC" w14:paraId="7E10D800" w14:textId="77777777">
        <w:trPr>
          <w:cantSplit/>
          <w:trHeight w:val="158"/>
        </w:trPr>
        <w:tc>
          <w:tcPr>
            <w:tcW w:w="4512" w:type="dxa"/>
            <w:vAlign w:val="center"/>
          </w:tcPr>
          <w:p w14:paraId="4C4222D6" w14:textId="77777777" w:rsidR="00DF11A0" w:rsidRPr="00071A75" w:rsidRDefault="00DF11A0" w:rsidP="00DF11A0">
            <w:pPr>
              <w:tabs>
                <w:tab w:val="left" w:pos="270"/>
                <w:tab w:val="decimal" w:pos="9090"/>
              </w:tabs>
              <w:spacing w:line="240" w:lineRule="atLeast"/>
              <w:ind w:right="-108"/>
              <w:rPr>
                <w:rFonts w:eastAsia="Times New Roman"/>
                <w:sz w:val="20"/>
                <w:szCs w:val="20"/>
                <w:cs/>
                <w:lang w:val="en-GB"/>
              </w:rPr>
            </w:pPr>
            <w:r w:rsidRPr="00071A75">
              <w:rPr>
                <w:rFonts w:eastAsia="Times New Roman"/>
                <w:sz w:val="20"/>
                <w:szCs w:val="20"/>
                <w:lang w:val="en-GB"/>
              </w:rPr>
              <w:tab/>
              <w:t>Loans</w:t>
            </w:r>
            <w:r w:rsidRPr="00071A75">
              <w:rPr>
                <w:rFonts w:eastAsia="Times New Roman"/>
                <w:sz w:val="20"/>
                <w:szCs w:val="20"/>
                <w:vertAlign w:val="superscript"/>
                <w:cs/>
                <w:lang w:val="en-GB"/>
              </w:rPr>
              <w:t>*</w:t>
            </w:r>
          </w:p>
        </w:tc>
        <w:tc>
          <w:tcPr>
            <w:tcW w:w="1158" w:type="dxa"/>
          </w:tcPr>
          <w:p w14:paraId="203F5013" w14:textId="1EE0F34B"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40,988 </w:t>
            </w:r>
          </w:p>
        </w:tc>
        <w:tc>
          <w:tcPr>
            <w:tcW w:w="1170" w:type="dxa"/>
          </w:tcPr>
          <w:p w14:paraId="37EFA4B2" w14:textId="180E4025"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36,513 </w:t>
            </w:r>
          </w:p>
        </w:tc>
        <w:tc>
          <w:tcPr>
            <w:tcW w:w="1188" w:type="dxa"/>
          </w:tcPr>
          <w:p w14:paraId="7F8E188D" w14:textId="7C07BBDA"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0950DBE7" w14:textId="128ED8F8" w:rsidR="00DF11A0" w:rsidRPr="00DF11A0" w:rsidRDefault="00DF11A0" w:rsidP="00F1647C">
            <w:pPr>
              <w:tabs>
                <w:tab w:val="left" w:pos="551"/>
              </w:tabs>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DF11A0" w:rsidRPr="006234DC" w14:paraId="52FE7354" w14:textId="77777777">
        <w:trPr>
          <w:cantSplit/>
          <w:trHeight w:val="158"/>
        </w:trPr>
        <w:tc>
          <w:tcPr>
            <w:tcW w:w="4512" w:type="dxa"/>
            <w:vAlign w:val="center"/>
          </w:tcPr>
          <w:p w14:paraId="673B62D8" w14:textId="77777777" w:rsidR="00DF11A0" w:rsidRPr="00071A75" w:rsidRDefault="00DF11A0" w:rsidP="00DF11A0">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6C4BF991" w14:textId="432A3FD0"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w:t>
            </w:r>
            <w:r w:rsidRPr="002816E7">
              <w:rPr>
                <w:sz w:val="20"/>
                <w:szCs w:val="20"/>
              </w:rPr>
              <w:t>27,1</w:t>
            </w:r>
            <w:r w:rsidR="0095587B" w:rsidRPr="002816E7">
              <w:rPr>
                <w:sz w:val="20"/>
                <w:szCs w:val="20"/>
              </w:rPr>
              <w:t>54</w:t>
            </w:r>
            <w:r w:rsidRPr="00DF11A0">
              <w:rPr>
                <w:sz w:val="20"/>
                <w:szCs w:val="20"/>
              </w:rPr>
              <w:t xml:space="preserve"> </w:t>
            </w:r>
          </w:p>
        </w:tc>
        <w:tc>
          <w:tcPr>
            <w:tcW w:w="1170" w:type="dxa"/>
          </w:tcPr>
          <w:p w14:paraId="39B22E9B" w14:textId="4D527C1B"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31,253 </w:t>
            </w:r>
          </w:p>
        </w:tc>
        <w:tc>
          <w:tcPr>
            <w:tcW w:w="1188" w:type="dxa"/>
          </w:tcPr>
          <w:p w14:paraId="03B2BEC3" w14:textId="4FBE9DD8"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7B4CF921" w14:textId="0D264B3C"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DF11A0" w:rsidRPr="006234DC" w14:paraId="4E7FC7F5" w14:textId="77777777">
        <w:trPr>
          <w:cantSplit/>
          <w:trHeight w:val="158"/>
        </w:trPr>
        <w:tc>
          <w:tcPr>
            <w:tcW w:w="4512" w:type="dxa"/>
            <w:vAlign w:val="center"/>
          </w:tcPr>
          <w:p w14:paraId="069B3F9A" w14:textId="2037B5A2" w:rsidR="00DF11A0" w:rsidRPr="00071A75" w:rsidRDefault="00DF11A0" w:rsidP="00DF11A0">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 xml:space="preserve">Contingencies </w:t>
            </w:r>
            <w:r w:rsidRPr="00897FF3">
              <w:rPr>
                <w:rFonts w:eastAsia="Times New Roman"/>
                <w:sz w:val="20"/>
                <w:szCs w:val="20"/>
                <w:lang w:val="en-GB"/>
              </w:rPr>
              <w:t>(</w:t>
            </w:r>
            <w:r w:rsidR="00097844" w:rsidRPr="00897FF3">
              <w:rPr>
                <w:rFonts w:eastAsia="Times New Roman"/>
                <w:sz w:val="20"/>
                <w:szCs w:val="20"/>
                <w:lang w:val="en-GB"/>
              </w:rPr>
              <w:t>n</w:t>
            </w:r>
            <w:r w:rsidRPr="00897FF3">
              <w:rPr>
                <w:rFonts w:eastAsia="Times New Roman"/>
                <w:sz w:val="20"/>
                <w:szCs w:val="20"/>
                <w:lang w:val="en-GB"/>
              </w:rPr>
              <w:t>otional</w:t>
            </w:r>
            <w:r w:rsidRPr="00071A75">
              <w:rPr>
                <w:rFonts w:eastAsia="Times New Roman"/>
                <w:sz w:val="20"/>
                <w:szCs w:val="20"/>
                <w:lang w:val="en-GB"/>
              </w:rPr>
              <w:t xml:space="preserve"> amount)</w:t>
            </w:r>
          </w:p>
        </w:tc>
        <w:tc>
          <w:tcPr>
            <w:tcW w:w="1158" w:type="dxa"/>
          </w:tcPr>
          <w:p w14:paraId="0CE3A182" w14:textId="214F5C90"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1,413 </w:t>
            </w:r>
          </w:p>
        </w:tc>
        <w:tc>
          <w:tcPr>
            <w:tcW w:w="1170" w:type="dxa"/>
          </w:tcPr>
          <w:p w14:paraId="13B7B24D" w14:textId="10AA8996" w:rsidR="00DF11A0" w:rsidRPr="00DF11A0" w:rsidRDefault="00DF11A0" w:rsidP="00DF11A0">
            <w:pPr>
              <w:tabs>
                <w:tab w:val="decimal" w:pos="870"/>
              </w:tabs>
              <w:spacing w:line="240" w:lineRule="atLeast"/>
              <w:ind w:right="-108"/>
              <w:rPr>
                <w:rFonts w:eastAsia="Times New Roman"/>
                <w:sz w:val="20"/>
                <w:szCs w:val="20"/>
                <w:lang w:val="en-GB"/>
              </w:rPr>
            </w:pPr>
            <w:r w:rsidRPr="00DF11A0">
              <w:rPr>
                <w:sz w:val="20"/>
                <w:szCs w:val="20"/>
              </w:rPr>
              <w:t xml:space="preserve"> 1,507 </w:t>
            </w:r>
          </w:p>
        </w:tc>
        <w:tc>
          <w:tcPr>
            <w:tcW w:w="1188" w:type="dxa"/>
          </w:tcPr>
          <w:p w14:paraId="093FDEAF" w14:textId="5EBA46DA" w:rsidR="00DF11A0" w:rsidRPr="00DF11A0" w:rsidRDefault="00DF11A0" w:rsidP="00DF11A0">
            <w:pPr>
              <w:tabs>
                <w:tab w:val="decimal" w:pos="648"/>
              </w:tabs>
              <w:spacing w:line="240" w:lineRule="atLeast"/>
              <w:ind w:right="-108"/>
              <w:rPr>
                <w:rFonts w:eastAsia="Times New Roman"/>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c>
          <w:tcPr>
            <w:tcW w:w="1080" w:type="dxa"/>
          </w:tcPr>
          <w:p w14:paraId="724EA794" w14:textId="1120E590" w:rsidR="00DF11A0" w:rsidRPr="00DF11A0" w:rsidRDefault="00DF11A0" w:rsidP="00DF11A0">
            <w:pPr>
              <w:spacing w:line="240" w:lineRule="atLeast"/>
              <w:ind w:left="198" w:right="-108"/>
              <w:rPr>
                <w:rFonts w:eastAsia="Times New Roman" w:cstheme="minorBidi"/>
                <w:sz w:val="20"/>
                <w:szCs w:val="20"/>
                <w:lang w:val="en-GB"/>
              </w:rPr>
            </w:pPr>
            <w:r w:rsidRPr="00DF11A0">
              <w:rPr>
                <w:rFonts w:eastAsia="Times New Roman" w:cstheme="minorBidi" w:hint="cs"/>
                <w:sz w:val="20"/>
                <w:szCs w:val="20"/>
                <w:cs/>
                <w:lang w:val="en-GB"/>
              </w:rPr>
              <w:t xml:space="preserve">         </w:t>
            </w:r>
            <w:r w:rsidRPr="00DF11A0">
              <w:rPr>
                <w:rFonts w:eastAsia="Times New Roman" w:cstheme="minorBidi"/>
                <w:sz w:val="20"/>
                <w:szCs w:val="20"/>
                <w:lang w:val="en-GB"/>
              </w:rPr>
              <w:t>-</w:t>
            </w:r>
            <w:r w:rsidRPr="00DF11A0">
              <w:rPr>
                <w:rFonts w:eastAsia="Times New Roman" w:cstheme="minorBidi" w:hint="cs"/>
                <w:sz w:val="20"/>
                <w:szCs w:val="20"/>
                <w:cs/>
                <w:lang w:val="en-GB"/>
              </w:rPr>
              <w:t xml:space="preserve"> </w:t>
            </w:r>
          </w:p>
        </w:tc>
      </w:tr>
      <w:tr w:rsidR="00644162" w:rsidRPr="006234DC" w14:paraId="6C0A5566" w14:textId="77777777">
        <w:trPr>
          <w:cantSplit/>
          <w:trHeight w:val="158"/>
        </w:trPr>
        <w:tc>
          <w:tcPr>
            <w:tcW w:w="4512" w:type="dxa"/>
            <w:vAlign w:val="center"/>
          </w:tcPr>
          <w:p w14:paraId="1726F120" w14:textId="77777777" w:rsidR="00644162" w:rsidRPr="00071A75" w:rsidRDefault="00644162" w:rsidP="00644162">
            <w:pPr>
              <w:tabs>
                <w:tab w:val="left" w:pos="270"/>
                <w:tab w:val="decimal" w:pos="9090"/>
              </w:tabs>
              <w:spacing w:line="240" w:lineRule="atLeast"/>
              <w:ind w:right="-108"/>
              <w:rPr>
                <w:rFonts w:eastAsia="Times New Roman"/>
                <w:sz w:val="20"/>
                <w:szCs w:val="20"/>
                <w:lang w:val="en-GB"/>
              </w:rPr>
            </w:pPr>
          </w:p>
        </w:tc>
        <w:tc>
          <w:tcPr>
            <w:tcW w:w="1158" w:type="dxa"/>
          </w:tcPr>
          <w:p w14:paraId="4BFD1A69" w14:textId="77777777" w:rsidR="00644162" w:rsidRPr="00071A75" w:rsidRDefault="00644162" w:rsidP="00644162">
            <w:pPr>
              <w:tabs>
                <w:tab w:val="decimal" w:pos="1026"/>
              </w:tabs>
              <w:spacing w:line="240" w:lineRule="atLeast"/>
              <w:ind w:right="-108"/>
              <w:rPr>
                <w:rFonts w:eastAsia="Times New Roman"/>
                <w:sz w:val="20"/>
                <w:szCs w:val="20"/>
                <w:lang w:val="en-GB"/>
              </w:rPr>
            </w:pPr>
          </w:p>
        </w:tc>
        <w:tc>
          <w:tcPr>
            <w:tcW w:w="1170" w:type="dxa"/>
          </w:tcPr>
          <w:p w14:paraId="47EB1A6A" w14:textId="77777777" w:rsidR="00644162" w:rsidRPr="00071A75" w:rsidRDefault="00644162" w:rsidP="00644162">
            <w:pPr>
              <w:tabs>
                <w:tab w:val="decimal" w:pos="797"/>
              </w:tabs>
              <w:spacing w:line="240" w:lineRule="atLeast"/>
              <w:ind w:right="-108"/>
              <w:rPr>
                <w:sz w:val="20"/>
                <w:szCs w:val="20"/>
                <w:lang w:val="en-GB"/>
              </w:rPr>
            </w:pPr>
          </w:p>
        </w:tc>
        <w:tc>
          <w:tcPr>
            <w:tcW w:w="1188" w:type="dxa"/>
          </w:tcPr>
          <w:p w14:paraId="21614068" w14:textId="77777777" w:rsidR="00644162" w:rsidRPr="00071A75" w:rsidRDefault="00644162" w:rsidP="00644162">
            <w:pPr>
              <w:tabs>
                <w:tab w:val="decimal" w:pos="648"/>
              </w:tabs>
              <w:spacing w:line="240" w:lineRule="atLeast"/>
              <w:ind w:right="-108"/>
              <w:rPr>
                <w:rFonts w:eastAsia="Times New Roman"/>
                <w:sz w:val="20"/>
                <w:szCs w:val="20"/>
                <w:lang w:val="en-GB"/>
              </w:rPr>
            </w:pPr>
          </w:p>
        </w:tc>
        <w:tc>
          <w:tcPr>
            <w:tcW w:w="1080" w:type="dxa"/>
          </w:tcPr>
          <w:p w14:paraId="2AF09ED7" w14:textId="77777777" w:rsidR="00644162" w:rsidRPr="00071A75" w:rsidRDefault="00644162" w:rsidP="00644162">
            <w:pPr>
              <w:tabs>
                <w:tab w:val="decimal" w:pos="852"/>
              </w:tabs>
              <w:spacing w:line="240" w:lineRule="atLeast"/>
              <w:ind w:right="-108"/>
              <w:rPr>
                <w:rFonts w:eastAsia="Times New Roman"/>
                <w:sz w:val="20"/>
                <w:szCs w:val="20"/>
                <w:lang w:val="en-GB"/>
              </w:rPr>
            </w:pPr>
          </w:p>
        </w:tc>
      </w:tr>
    </w:tbl>
    <w:p w14:paraId="637B2C34" w14:textId="77777777" w:rsidR="00191219" w:rsidRDefault="00191219" w:rsidP="00191219">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39974321" w14:textId="77777777" w:rsidR="00F96B5F" w:rsidRPr="00F96B5F" w:rsidRDefault="00F96B5F" w:rsidP="00F96B5F">
      <w:pPr>
        <w:pStyle w:val="acctmergecolhdg"/>
        <w:numPr>
          <w:ilvl w:val="0"/>
          <w:numId w:val="0"/>
        </w:numPr>
        <w:ind w:left="747" w:right="-9" w:hanging="198"/>
        <w:jc w:val="both"/>
        <w:rPr>
          <w:rFonts w:cs="Times New Roman"/>
          <w:b w:val="0"/>
          <w:bCs/>
          <w:sz w:val="18"/>
          <w:szCs w:val="18"/>
          <w:vertAlign w:val="superscript"/>
        </w:rPr>
      </w:pPr>
      <w:r w:rsidRPr="008241D5">
        <w:rPr>
          <w:rFonts w:cs="Times New Roman"/>
          <w:b w:val="0"/>
          <w:bCs/>
          <w:sz w:val="18"/>
          <w:szCs w:val="18"/>
          <w:vertAlign w:val="superscript"/>
        </w:rPr>
        <w:t>**</w:t>
      </w:r>
      <w:r w:rsidRPr="00F96B5F">
        <w:rPr>
          <w:rFonts w:cs="Times New Roman"/>
          <w:b w:val="0"/>
          <w:bCs/>
          <w:sz w:val="18"/>
          <w:szCs w:val="18"/>
          <w:vertAlign w:val="superscript"/>
        </w:rPr>
        <w:tab/>
      </w:r>
      <w:r w:rsidRPr="00F96B5F">
        <w:rPr>
          <w:rFonts w:cs="Times New Roman"/>
          <w:b w:val="0"/>
          <w:bCs/>
          <w:sz w:val="16"/>
          <w:szCs w:val="16"/>
        </w:rPr>
        <w:t>Prepaid debt issue costs.</w:t>
      </w:r>
    </w:p>
    <w:p w14:paraId="7556A3B0" w14:textId="77777777" w:rsidR="005464C1" w:rsidRDefault="005464C1" w:rsidP="005464C1">
      <w:pPr>
        <w:suppressAutoHyphens w:val="0"/>
        <w:rPr>
          <w:rFonts w:cstheme="minorBidi"/>
          <w:b/>
          <w:bCs/>
          <w:i/>
          <w:iCs/>
          <w:sz w:val="22"/>
          <w:szCs w:val="22"/>
          <w:lang w:val="en-GB"/>
        </w:rPr>
      </w:pPr>
    </w:p>
    <w:p w14:paraId="438A201A" w14:textId="26FDE569" w:rsidR="00BD41C5" w:rsidRPr="00641741" w:rsidRDefault="00BD41C5" w:rsidP="005464C1">
      <w:pPr>
        <w:suppressAutoHyphens w:val="0"/>
        <w:rPr>
          <w:b/>
          <w:bCs/>
          <w:i/>
          <w:iCs/>
          <w:sz w:val="22"/>
          <w:szCs w:val="22"/>
          <w:lang w:val="en-GB"/>
        </w:rPr>
      </w:pPr>
      <w:r w:rsidRPr="00641741">
        <w:rPr>
          <w:b/>
          <w:bCs/>
          <w:i/>
          <w:iCs/>
          <w:sz w:val="22"/>
          <w:szCs w:val="22"/>
          <w:lang w:val="en-GB"/>
        </w:rPr>
        <w:t>1</w:t>
      </w:r>
      <w:r w:rsidR="00993776">
        <w:rPr>
          <w:b/>
          <w:bCs/>
          <w:i/>
          <w:iCs/>
          <w:sz w:val="22"/>
          <w:szCs w:val="22"/>
          <w:lang w:val="en-GB"/>
        </w:rPr>
        <w:t>4</w:t>
      </w:r>
      <w:r w:rsidRPr="00641741">
        <w:rPr>
          <w:b/>
          <w:bCs/>
          <w:i/>
          <w:iCs/>
          <w:sz w:val="22"/>
          <w:szCs w:val="22"/>
          <w:lang w:val="en-GB"/>
        </w:rPr>
        <w:t>.2</w:t>
      </w:r>
      <w:r w:rsidRPr="00641741">
        <w:rPr>
          <w:b/>
          <w:bCs/>
          <w:i/>
          <w:iCs/>
          <w:sz w:val="22"/>
          <w:szCs w:val="22"/>
          <w:lang w:val="en-GB"/>
        </w:rPr>
        <w:tab/>
        <w:t>Income and expenses</w:t>
      </w:r>
    </w:p>
    <w:p w14:paraId="7178261D" w14:textId="77777777" w:rsidR="00D01A0D" w:rsidRPr="00641741"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420DDC" w:rsidRPr="00013082" w14:paraId="1A20577D" w14:textId="77777777">
        <w:trPr>
          <w:cantSplit/>
          <w:trHeight w:val="170"/>
          <w:tblHeader/>
        </w:trPr>
        <w:tc>
          <w:tcPr>
            <w:tcW w:w="4536" w:type="dxa"/>
          </w:tcPr>
          <w:p w14:paraId="354779D9" w14:textId="77777777" w:rsidR="00420DDC" w:rsidRPr="00013082" w:rsidRDefault="00420DDC">
            <w:pPr>
              <w:rPr>
                <w:rFonts w:eastAsia="Times New Roman"/>
                <w:sz w:val="20"/>
                <w:szCs w:val="20"/>
                <w:cs/>
              </w:rPr>
            </w:pPr>
            <w:r w:rsidRPr="00013082">
              <w:rPr>
                <w:rFonts w:eastAsia="Times New Roman"/>
                <w:sz w:val="20"/>
                <w:szCs w:val="20"/>
                <w:cs/>
                <w:lang w:val="th-TH"/>
              </w:rPr>
              <w:br w:type="page"/>
            </w:r>
          </w:p>
        </w:tc>
        <w:tc>
          <w:tcPr>
            <w:tcW w:w="2340" w:type="dxa"/>
            <w:gridSpan w:val="2"/>
          </w:tcPr>
          <w:p w14:paraId="121A45BD" w14:textId="77777777" w:rsidR="00420DDC" w:rsidRDefault="00420DDC">
            <w:pPr>
              <w:jc w:val="center"/>
              <w:rPr>
                <w:rFonts w:eastAsia="Times New Roman"/>
                <w:b/>
                <w:bCs/>
                <w:sz w:val="20"/>
                <w:szCs w:val="20"/>
              </w:rPr>
            </w:pPr>
            <w:r w:rsidRPr="00013082">
              <w:rPr>
                <w:rFonts w:eastAsia="Times New Roman"/>
                <w:b/>
                <w:bCs/>
                <w:sz w:val="20"/>
                <w:szCs w:val="20"/>
              </w:rPr>
              <w:t>Consolidated</w:t>
            </w:r>
          </w:p>
          <w:p w14:paraId="14F21737" w14:textId="77777777" w:rsidR="00420DDC" w:rsidRPr="00013082" w:rsidRDefault="00420DDC">
            <w:pPr>
              <w:jc w:val="center"/>
              <w:rPr>
                <w:rFonts w:eastAsia="Times New Roman"/>
                <w:b/>
                <w:bCs/>
                <w:sz w:val="20"/>
                <w:szCs w:val="20"/>
              </w:rPr>
            </w:pPr>
            <w:r>
              <w:rPr>
                <w:rFonts w:eastAsia="Times New Roman"/>
                <w:b/>
                <w:bCs/>
                <w:sz w:val="20"/>
                <w:szCs w:val="20"/>
              </w:rPr>
              <w:t>financial statements</w:t>
            </w:r>
          </w:p>
        </w:tc>
        <w:tc>
          <w:tcPr>
            <w:tcW w:w="2340" w:type="dxa"/>
            <w:gridSpan w:val="2"/>
          </w:tcPr>
          <w:p w14:paraId="26714B42" w14:textId="77777777" w:rsidR="00420DDC" w:rsidRDefault="00420DDC">
            <w:pPr>
              <w:jc w:val="center"/>
              <w:rPr>
                <w:rFonts w:eastAsia="Times New Roman"/>
                <w:b/>
                <w:bCs/>
                <w:sz w:val="20"/>
                <w:szCs w:val="20"/>
              </w:rPr>
            </w:pPr>
            <w:r>
              <w:rPr>
                <w:rFonts w:eastAsia="Times New Roman"/>
                <w:b/>
                <w:bCs/>
                <w:sz w:val="20"/>
                <w:szCs w:val="20"/>
              </w:rPr>
              <w:t>Separate</w:t>
            </w:r>
          </w:p>
          <w:p w14:paraId="6360F83E" w14:textId="77777777" w:rsidR="00420DDC" w:rsidRPr="00013082" w:rsidRDefault="00420DDC">
            <w:pPr>
              <w:jc w:val="center"/>
              <w:rPr>
                <w:rFonts w:eastAsia="Times New Roman"/>
                <w:b/>
                <w:bCs/>
                <w:sz w:val="20"/>
                <w:szCs w:val="20"/>
              </w:rPr>
            </w:pPr>
            <w:r>
              <w:rPr>
                <w:rFonts w:eastAsia="Times New Roman"/>
                <w:b/>
                <w:bCs/>
                <w:sz w:val="20"/>
                <w:szCs w:val="20"/>
              </w:rPr>
              <w:t>financial statements</w:t>
            </w:r>
          </w:p>
        </w:tc>
      </w:tr>
      <w:tr w:rsidR="00420DDC" w:rsidRPr="00013082" w14:paraId="4A3A0906" w14:textId="77777777">
        <w:trPr>
          <w:cantSplit/>
          <w:trHeight w:val="170"/>
          <w:tblHeader/>
        </w:trPr>
        <w:tc>
          <w:tcPr>
            <w:tcW w:w="4536" w:type="dxa"/>
          </w:tcPr>
          <w:p w14:paraId="65C91EA4" w14:textId="4921316C" w:rsidR="00420DDC" w:rsidRPr="00490E35" w:rsidRDefault="00420DDC" w:rsidP="00557CF7">
            <w:pPr>
              <w:tabs>
                <w:tab w:val="left" w:pos="360"/>
                <w:tab w:val="decimal" w:pos="9090"/>
              </w:tabs>
              <w:ind w:right="-108" w:firstLine="19"/>
              <w:rPr>
                <w:rFonts w:eastAsia="Times New Roman" w:cstheme="minorBidi"/>
                <w:sz w:val="20"/>
                <w:szCs w:val="20"/>
                <w:u w:val="single"/>
                <w:cs/>
                <w:lang w:val="en-GB"/>
              </w:rPr>
            </w:pPr>
            <w:r w:rsidRPr="00490E35">
              <w:rPr>
                <w:rFonts w:eastAsia="Times New Roman"/>
                <w:b/>
                <w:bCs/>
                <w:i/>
                <w:iCs/>
                <w:sz w:val="20"/>
                <w:szCs w:val="20"/>
                <w:cs/>
                <w:lang w:val="en-GB"/>
              </w:rPr>
              <w:t xml:space="preserve">For the </w:t>
            </w:r>
            <w:r w:rsidR="00D755B0">
              <w:rPr>
                <w:rFonts w:eastAsia="Times New Roman"/>
                <w:b/>
                <w:bCs/>
                <w:i/>
                <w:iCs/>
                <w:sz w:val="20"/>
                <w:szCs w:val="20"/>
                <w:lang w:val="en-GB"/>
              </w:rPr>
              <w:t>three</w:t>
            </w:r>
            <w:r w:rsidRPr="00490E35">
              <w:rPr>
                <w:rFonts w:eastAsia="Times New Roman"/>
                <w:b/>
                <w:bCs/>
                <w:i/>
                <w:iCs/>
                <w:sz w:val="20"/>
                <w:szCs w:val="20"/>
                <w:cs/>
                <w:lang w:val="en-GB"/>
              </w:rPr>
              <w:t>-month period ended 3</w:t>
            </w:r>
            <w:r w:rsidR="00D755B0">
              <w:rPr>
                <w:rFonts w:eastAsia="Times New Roman"/>
                <w:b/>
                <w:bCs/>
                <w:i/>
                <w:iCs/>
                <w:sz w:val="20"/>
                <w:szCs w:val="20"/>
                <w:lang w:val="en-GB"/>
              </w:rPr>
              <w:t>1</w:t>
            </w:r>
            <w:r w:rsidRPr="00490E35">
              <w:rPr>
                <w:rFonts w:eastAsia="Times New Roman"/>
                <w:b/>
                <w:bCs/>
                <w:i/>
                <w:iCs/>
                <w:sz w:val="20"/>
                <w:szCs w:val="20"/>
                <w:cs/>
                <w:lang w:val="en-GB"/>
              </w:rPr>
              <w:t xml:space="preserve"> </w:t>
            </w:r>
            <w:r w:rsidR="00D755B0">
              <w:rPr>
                <w:rFonts w:eastAsia="Times New Roman"/>
                <w:b/>
                <w:bCs/>
                <w:i/>
                <w:iCs/>
                <w:sz w:val="20"/>
                <w:szCs w:val="20"/>
                <w:lang w:val="en-GB"/>
              </w:rPr>
              <w:t>March</w:t>
            </w:r>
          </w:p>
        </w:tc>
        <w:tc>
          <w:tcPr>
            <w:tcW w:w="1170" w:type="dxa"/>
            <w:vAlign w:val="center"/>
          </w:tcPr>
          <w:p w14:paraId="6FA95750" w14:textId="422DE60B" w:rsidR="00420DDC" w:rsidRPr="00013082" w:rsidRDefault="00420DDC">
            <w:pPr>
              <w:ind w:left="-108" w:right="-108"/>
              <w:jc w:val="center"/>
              <w:rPr>
                <w:rFonts w:eastAsia="Times New Roman"/>
                <w:sz w:val="20"/>
                <w:szCs w:val="20"/>
              </w:rPr>
            </w:pPr>
            <w:r w:rsidRPr="00013082">
              <w:rPr>
                <w:rFonts w:eastAsia="Times New Roman"/>
                <w:sz w:val="20"/>
                <w:szCs w:val="20"/>
              </w:rPr>
              <w:t>202</w:t>
            </w:r>
            <w:r w:rsidR="00D755B0">
              <w:rPr>
                <w:rFonts w:eastAsia="Times New Roman"/>
                <w:sz w:val="20"/>
                <w:szCs w:val="20"/>
              </w:rPr>
              <w:t>5</w:t>
            </w:r>
          </w:p>
        </w:tc>
        <w:tc>
          <w:tcPr>
            <w:tcW w:w="1170" w:type="dxa"/>
            <w:vAlign w:val="center"/>
          </w:tcPr>
          <w:p w14:paraId="4E877AD1" w14:textId="0AE5E81D" w:rsidR="00420DDC" w:rsidRPr="00013082" w:rsidRDefault="00420DDC">
            <w:pPr>
              <w:ind w:left="-108" w:right="-108"/>
              <w:jc w:val="center"/>
              <w:rPr>
                <w:rFonts w:eastAsia="Times New Roman"/>
                <w:sz w:val="20"/>
                <w:szCs w:val="20"/>
              </w:rPr>
            </w:pPr>
            <w:r>
              <w:rPr>
                <w:rFonts w:eastAsia="Times New Roman"/>
                <w:sz w:val="20"/>
                <w:szCs w:val="20"/>
              </w:rPr>
              <w:t>202</w:t>
            </w:r>
            <w:r w:rsidR="00D755B0">
              <w:rPr>
                <w:rFonts w:eastAsia="Times New Roman"/>
                <w:sz w:val="20"/>
                <w:szCs w:val="20"/>
              </w:rPr>
              <w:t>4</w:t>
            </w:r>
          </w:p>
        </w:tc>
        <w:tc>
          <w:tcPr>
            <w:tcW w:w="1170" w:type="dxa"/>
          </w:tcPr>
          <w:p w14:paraId="3E7F8D5A" w14:textId="5B89C07C" w:rsidR="00420DDC" w:rsidRPr="00013082" w:rsidRDefault="00420DDC">
            <w:pPr>
              <w:ind w:left="-108" w:right="-108"/>
              <w:jc w:val="center"/>
              <w:rPr>
                <w:rFonts w:eastAsia="Times New Roman"/>
                <w:sz w:val="20"/>
                <w:szCs w:val="20"/>
              </w:rPr>
            </w:pPr>
            <w:r w:rsidRPr="00013082">
              <w:rPr>
                <w:rFonts w:eastAsia="Times New Roman"/>
                <w:sz w:val="20"/>
                <w:szCs w:val="20"/>
              </w:rPr>
              <w:t>202</w:t>
            </w:r>
            <w:r w:rsidR="00D755B0">
              <w:rPr>
                <w:rFonts w:eastAsia="Times New Roman"/>
                <w:sz w:val="20"/>
                <w:szCs w:val="20"/>
              </w:rPr>
              <w:t>5</w:t>
            </w:r>
          </w:p>
        </w:tc>
        <w:tc>
          <w:tcPr>
            <w:tcW w:w="1170" w:type="dxa"/>
          </w:tcPr>
          <w:p w14:paraId="3E5E7EFA" w14:textId="727C44A2" w:rsidR="00420DDC" w:rsidRPr="00013082" w:rsidRDefault="00420DDC">
            <w:pPr>
              <w:ind w:left="-108" w:right="-108"/>
              <w:jc w:val="center"/>
              <w:rPr>
                <w:rFonts w:eastAsia="Times New Roman"/>
                <w:sz w:val="20"/>
                <w:szCs w:val="20"/>
              </w:rPr>
            </w:pPr>
            <w:r>
              <w:rPr>
                <w:rFonts w:eastAsia="Times New Roman"/>
                <w:sz w:val="20"/>
                <w:szCs w:val="20"/>
              </w:rPr>
              <w:t>202</w:t>
            </w:r>
            <w:r w:rsidR="00D755B0">
              <w:rPr>
                <w:rFonts w:eastAsia="Times New Roman"/>
                <w:sz w:val="20"/>
                <w:szCs w:val="20"/>
              </w:rPr>
              <w:t>4</w:t>
            </w:r>
          </w:p>
        </w:tc>
      </w:tr>
      <w:tr w:rsidR="00420DDC" w:rsidRPr="00013082" w14:paraId="6C0DAFFF" w14:textId="77777777">
        <w:trPr>
          <w:cantSplit/>
          <w:trHeight w:val="170"/>
          <w:tblHeader/>
        </w:trPr>
        <w:tc>
          <w:tcPr>
            <w:tcW w:w="4536" w:type="dxa"/>
          </w:tcPr>
          <w:p w14:paraId="2F78FA9B" w14:textId="77777777" w:rsidR="00420DDC" w:rsidRPr="00013082" w:rsidRDefault="00420DDC">
            <w:pPr>
              <w:tabs>
                <w:tab w:val="left" w:pos="360"/>
                <w:tab w:val="decimal" w:pos="9090"/>
              </w:tabs>
              <w:ind w:right="-108"/>
              <w:rPr>
                <w:rFonts w:eastAsia="Times New Roman"/>
                <w:sz w:val="20"/>
                <w:szCs w:val="20"/>
                <w:u w:val="single"/>
                <w:cs/>
              </w:rPr>
            </w:pPr>
          </w:p>
        </w:tc>
        <w:tc>
          <w:tcPr>
            <w:tcW w:w="4680" w:type="dxa"/>
            <w:gridSpan w:val="4"/>
          </w:tcPr>
          <w:p w14:paraId="4F32D477" w14:textId="77777777" w:rsidR="00420DDC" w:rsidRPr="00013082" w:rsidRDefault="00420DDC">
            <w:pPr>
              <w:tabs>
                <w:tab w:val="right" w:pos="684"/>
              </w:tabs>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420DDC" w:rsidRPr="00013082" w14:paraId="5302D3FA" w14:textId="77777777">
        <w:trPr>
          <w:cantSplit/>
          <w:trHeight w:val="170"/>
        </w:trPr>
        <w:tc>
          <w:tcPr>
            <w:tcW w:w="4536" w:type="dxa"/>
          </w:tcPr>
          <w:p w14:paraId="1F35FCF2" w14:textId="77777777" w:rsidR="00420DDC" w:rsidRPr="00C1385E" w:rsidRDefault="00420DDC" w:rsidP="00546287">
            <w:pPr>
              <w:tabs>
                <w:tab w:val="left" w:pos="360"/>
                <w:tab w:val="decimal" w:pos="9090"/>
              </w:tabs>
              <w:ind w:right="-108" w:firstLine="19"/>
              <w:rPr>
                <w:rFonts w:eastAsia="Times New Roman"/>
                <w:sz w:val="20"/>
                <w:szCs w:val="20"/>
              </w:rPr>
            </w:pPr>
            <w:r w:rsidRPr="00C1385E">
              <w:rPr>
                <w:rFonts w:eastAsia="Times New Roman"/>
                <w:sz w:val="20"/>
                <w:szCs w:val="20"/>
              </w:rPr>
              <w:t>Subsidiaries</w:t>
            </w:r>
          </w:p>
        </w:tc>
        <w:tc>
          <w:tcPr>
            <w:tcW w:w="1170" w:type="dxa"/>
          </w:tcPr>
          <w:p w14:paraId="7535852F" w14:textId="77777777" w:rsidR="00420DDC" w:rsidRPr="00C1385E" w:rsidRDefault="00420DDC">
            <w:pPr>
              <w:tabs>
                <w:tab w:val="decimal" w:pos="795"/>
                <w:tab w:val="decimal" w:pos="864"/>
              </w:tabs>
              <w:ind w:left="-15" w:right="-108"/>
              <w:rPr>
                <w:rFonts w:eastAsia="Times New Roman"/>
                <w:sz w:val="20"/>
                <w:szCs w:val="20"/>
              </w:rPr>
            </w:pPr>
          </w:p>
        </w:tc>
        <w:tc>
          <w:tcPr>
            <w:tcW w:w="1170" w:type="dxa"/>
          </w:tcPr>
          <w:p w14:paraId="214361E6" w14:textId="77777777" w:rsidR="00420DDC" w:rsidRPr="00C1385E" w:rsidRDefault="00420DDC">
            <w:pPr>
              <w:tabs>
                <w:tab w:val="decimal" w:pos="612"/>
              </w:tabs>
              <w:spacing w:line="240" w:lineRule="atLeast"/>
              <w:ind w:right="-108"/>
              <w:rPr>
                <w:rFonts w:eastAsia="Times New Roman"/>
                <w:sz w:val="20"/>
                <w:szCs w:val="20"/>
                <w:lang w:val="en-GB"/>
              </w:rPr>
            </w:pPr>
          </w:p>
        </w:tc>
        <w:tc>
          <w:tcPr>
            <w:tcW w:w="1170" w:type="dxa"/>
          </w:tcPr>
          <w:p w14:paraId="310F77EB" w14:textId="77777777" w:rsidR="00420DDC" w:rsidRPr="00C1385E" w:rsidRDefault="00420DDC">
            <w:pPr>
              <w:tabs>
                <w:tab w:val="decimal" w:pos="855"/>
              </w:tabs>
              <w:ind w:left="-15" w:right="-108"/>
              <w:rPr>
                <w:rFonts w:eastAsia="Times New Roman"/>
                <w:sz w:val="20"/>
                <w:szCs w:val="20"/>
              </w:rPr>
            </w:pPr>
          </w:p>
        </w:tc>
        <w:tc>
          <w:tcPr>
            <w:tcW w:w="1170" w:type="dxa"/>
          </w:tcPr>
          <w:p w14:paraId="39783129" w14:textId="77777777" w:rsidR="00420DDC" w:rsidRPr="00C1385E" w:rsidRDefault="00420DDC">
            <w:pPr>
              <w:tabs>
                <w:tab w:val="decimal" w:pos="517"/>
              </w:tabs>
              <w:spacing w:line="240" w:lineRule="atLeast"/>
              <w:ind w:right="-108"/>
              <w:rPr>
                <w:rFonts w:eastAsia="Times New Roman"/>
                <w:sz w:val="20"/>
                <w:szCs w:val="20"/>
                <w:lang w:val="en-GB"/>
              </w:rPr>
            </w:pPr>
          </w:p>
        </w:tc>
      </w:tr>
      <w:tr w:rsidR="00111311" w:rsidRPr="00013082" w14:paraId="18383E99" w14:textId="77777777">
        <w:trPr>
          <w:cantSplit/>
          <w:trHeight w:val="170"/>
        </w:trPr>
        <w:tc>
          <w:tcPr>
            <w:tcW w:w="4536" w:type="dxa"/>
          </w:tcPr>
          <w:p w14:paraId="2E8AEEBF" w14:textId="343B9F77" w:rsidR="00111311" w:rsidRPr="00C1385E" w:rsidRDefault="00111311" w:rsidP="00111311">
            <w:pPr>
              <w:tabs>
                <w:tab w:val="left" w:pos="162"/>
                <w:tab w:val="decimal" w:pos="9090"/>
              </w:tabs>
              <w:ind w:right="-108"/>
              <w:rPr>
                <w:rFonts w:eastAsia="Times New Roman"/>
                <w:sz w:val="20"/>
                <w:szCs w:val="20"/>
              </w:rPr>
            </w:pPr>
            <w:r w:rsidRPr="006234DC">
              <w:rPr>
                <w:rFonts w:eastAsia="Times New Roman"/>
                <w:color w:val="000000"/>
                <w:sz w:val="20"/>
                <w:szCs w:val="20"/>
                <w:lang w:val="en-GB"/>
              </w:rPr>
              <w:tab/>
            </w:r>
            <w:r w:rsidRPr="006234DC">
              <w:rPr>
                <w:sz w:val="20"/>
                <w:szCs w:val="20"/>
                <w:lang w:val="en-GB"/>
              </w:rPr>
              <w:t>Interest income</w:t>
            </w:r>
          </w:p>
        </w:tc>
        <w:tc>
          <w:tcPr>
            <w:tcW w:w="1170" w:type="dxa"/>
          </w:tcPr>
          <w:p w14:paraId="22F5CF75" w14:textId="4626E144" w:rsidR="00111311" w:rsidRPr="00111311" w:rsidRDefault="00111311" w:rsidP="00111311">
            <w:pPr>
              <w:tabs>
                <w:tab w:val="decimal" w:pos="615"/>
              </w:tabs>
              <w:ind w:left="-15" w:right="-108"/>
              <w:rPr>
                <w:rFonts w:eastAsia="Times New Roman"/>
                <w:sz w:val="20"/>
                <w:szCs w:val="20"/>
              </w:rPr>
            </w:pPr>
            <w:r w:rsidRPr="00111311">
              <w:rPr>
                <w:rFonts w:eastAsia="Times New Roman"/>
                <w:sz w:val="20"/>
                <w:szCs w:val="20"/>
                <w:lang w:val="en-GB"/>
              </w:rPr>
              <w:t>-</w:t>
            </w:r>
          </w:p>
        </w:tc>
        <w:tc>
          <w:tcPr>
            <w:tcW w:w="1170" w:type="dxa"/>
          </w:tcPr>
          <w:p w14:paraId="4B248C93" w14:textId="77777777"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tcPr>
          <w:p w14:paraId="5431D1C5" w14:textId="67A8AF05" w:rsidR="00111311" w:rsidRPr="00111311" w:rsidRDefault="00111311" w:rsidP="00111311">
            <w:pPr>
              <w:tabs>
                <w:tab w:val="decimal" w:pos="855"/>
              </w:tabs>
              <w:ind w:left="-15" w:right="-108"/>
              <w:rPr>
                <w:rFonts w:eastAsia="Times New Roman"/>
                <w:sz w:val="20"/>
                <w:szCs w:val="20"/>
              </w:rPr>
            </w:pPr>
            <w:r w:rsidRPr="00111311">
              <w:rPr>
                <w:sz w:val="20"/>
                <w:szCs w:val="20"/>
              </w:rPr>
              <w:t xml:space="preserve"> 1,082 </w:t>
            </w:r>
          </w:p>
        </w:tc>
        <w:tc>
          <w:tcPr>
            <w:tcW w:w="1170" w:type="dxa"/>
          </w:tcPr>
          <w:p w14:paraId="164961C3" w14:textId="63E9D783" w:rsidR="00111311" w:rsidRPr="00111311" w:rsidRDefault="00111311" w:rsidP="00111311">
            <w:pPr>
              <w:tabs>
                <w:tab w:val="decimal" w:pos="855"/>
              </w:tabs>
              <w:ind w:left="-15" w:right="-108"/>
              <w:rPr>
                <w:sz w:val="20"/>
                <w:szCs w:val="20"/>
              </w:rPr>
            </w:pPr>
            <w:r w:rsidRPr="00111311">
              <w:rPr>
                <w:sz w:val="20"/>
                <w:szCs w:val="20"/>
              </w:rPr>
              <w:t xml:space="preserve"> 1,048 </w:t>
            </w:r>
          </w:p>
        </w:tc>
      </w:tr>
      <w:tr w:rsidR="00111311" w:rsidRPr="00013082" w14:paraId="38FB0D06" w14:textId="77777777">
        <w:trPr>
          <w:cantSplit/>
          <w:trHeight w:val="170"/>
        </w:trPr>
        <w:tc>
          <w:tcPr>
            <w:tcW w:w="4536" w:type="dxa"/>
          </w:tcPr>
          <w:p w14:paraId="40C6355F" w14:textId="2706A064" w:rsidR="00111311" w:rsidRPr="00C1385E" w:rsidRDefault="00111311" w:rsidP="00111311">
            <w:pPr>
              <w:tabs>
                <w:tab w:val="left" w:pos="162"/>
                <w:tab w:val="decimal" w:pos="9090"/>
              </w:tabs>
              <w:ind w:right="-108"/>
              <w:rPr>
                <w:rFonts w:eastAsia="Times New Roman"/>
                <w:sz w:val="20"/>
                <w:szCs w:val="20"/>
              </w:rPr>
            </w:pPr>
            <w:r w:rsidRPr="006234DC">
              <w:rPr>
                <w:rFonts w:eastAsia="Times New Roman"/>
                <w:sz w:val="20"/>
                <w:szCs w:val="20"/>
                <w:lang w:val="en-GB"/>
              </w:rPr>
              <w:tab/>
              <w:t>Interest expenses</w:t>
            </w:r>
          </w:p>
        </w:tc>
        <w:tc>
          <w:tcPr>
            <w:tcW w:w="1170" w:type="dxa"/>
          </w:tcPr>
          <w:p w14:paraId="0EFA436C" w14:textId="5C9CB602" w:rsidR="00111311" w:rsidRPr="00111311" w:rsidRDefault="00111311" w:rsidP="00111311">
            <w:pPr>
              <w:tabs>
                <w:tab w:val="decimal" w:pos="615"/>
              </w:tabs>
              <w:ind w:left="-15" w:right="-108"/>
              <w:rPr>
                <w:rFonts w:eastAsia="Times New Roman"/>
                <w:sz w:val="20"/>
                <w:szCs w:val="20"/>
              </w:rPr>
            </w:pPr>
            <w:r w:rsidRPr="00111311">
              <w:rPr>
                <w:rFonts w:eastAsia="Times New Roman"/>
                <w:sz w:val="20"/>
                <w:szCs w:val="20"/>
                <w:lang w:val="en-GB"/>
              </w:rPr>
              <w:t>-</w:t>
            </w:r>
          </w:p>
        </w:tc>
        <w:tc>
          <w:tcPr>
            <w:tcW w:w="1170" w:type="dxa"/>
          </w:tcPr>
          <w:p w14:paraId="31F94BC5" w14:textId="77777777"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tcPr>
          <w:p w14:paraId="43DC8D9F" w14:textId="4D4F398B" w:rsidR="00111311" w:rsidRPr="00111311" w:rsidRDefault="00111311" w:rsidP="00111311">
            <w:pPr>
              <w:tabs>
                <w:tab w:val="decimal" w:pos="855"/>
              </w:tabs>
              <w:ind w:left="-15" w:right="-108"/>
              <w:rPr>
                <w:rFonts w:eastAsia="Times New Roman"/>
                <w:sz w:val="20"/>
                <w:szCs w:val="20"/>
              </w:rPr>
            </w:pPr>
            <w:r w:rsidRPr="00111311">
              <w:rPr>
                <w:sz w:val="20"/>
                <w:szCs w:val="20"/>
              </w:rPr>
              <w:t xml:space="preserve"> 372 </w:t>
            </w:r>
          </w:p>
        </w:tc>
        <w:tc>
          <w:tcPr>
            <w:tcW w:w="1170" w:type="dxa"/>
          </w:tcPr>
          <w:p w14:paraId="7F31EA6B" w14:textId="4B2421BB" w:rsidR="00111311" w:rsidRPr="00111311" w:rsidRDefault="00111311" w:rsidP="00111311">
            <w:pPr>
              <w:tabs>
                <w:tab w:val="decimal" w:pos="855"/>
              </w:tabs>
              <w:ind w:left="-15" w:right="-108"/>
              <w:rPr>
                <w:sz w:val="20"/>
                <w:szCs w:val="20"/>
              </w:rPr>
            </w:pPr>
            <w:r w:rsidRPr="00111311">
              <w:rPr>
                <w:sz w:val="20"/>
                <w:szCs w:val="20"/>
              </w:rPr>
              <w:t xml:space="preserve"> 662 </w:t>
            </w:r>
          </w:p>
        </w:tc>
      </w:tr>
      <w:tr w:rsidR="00111311" w:rsidRPr="00013082" w14:paraId="62B75406" w14:textId="77777777">
        <w:trPr>
          <w:cantSplit/>
          <w:trHeight w:val="170"/>
        </w:trPr>
        <w:tc>
          <w:tcPr>
            <w:tcW w:w="4536" w:type="dxa"/>
            <w:shd w:val="clear" w:color="auto" w:fill="auto"/>
          </w:tcPr>
          <w:p w14:paraId="122F664A" w14:textId="7C64B704" w:rsidR="00111311" w:rsidRPr="00C1385E" w:rsidRDefault="00111311" w:rsidP="00111311">
            <w:pPr>
              <w:tabs>
                <w:tab w:val="left" w:pos="162"/>
                <w:tab w:val="decimal" w:pos="9090"/>
              </w:tabs>
              <w:ind w:right="-108"/>
              <w:rPr>
                <w:rFonts w:eastAsia="Times New Roman"/>
                <w:sz w:val="20"/>
                <w:szCs w:val="20"/>
              </w:rPr>
            </w:pPr>
            <w:r w:rsidRPr="006234DC">
              <w:rPr>
                <w:rFonts w:eastAsia="Times New Roman"/>
                <w:sz w:val="20"/>
                <w:szCs w:val="20"/>
                <w:lang w:val="en-GB"/>
              </w:rPr>
              <w:tab/>
            </w:r>
            <w:r w:rsidRPr="008C484D">
              <w:rPr>
                <w:rFonts w:eastAsia="Times New Roman"/>
                <w:sz w:val="20"/>
                <w:szCs w:val="20"/>
                <w:lang w:val="en-GB"/>
              </w:rPr>
              <w:t>Fee and service income</w:t>
            </w:r>
          </w:p>
        </w:tc>
        <w:tc>
          <w:tcPr>
            <w:tcW w:w="1170" w:type="dxa"/>
            <w:shd w:val="clear" w:color="auto" w:fill="auto"/>
          </w:tcPr>
          <w:p w14:paraId="3F73E6D2" w14:textId="02FF4F6F" w:rsidR="00111311" w:rsidRPr="00111311" w:rsidRDefault="00111311" w:rsidP="00111311">
            <w:pPr>
              <w:tabs>
                <w:tab w:val="decimal" w:pos="615"/>
              </w:tabs>
              <w:ind w:left="-15"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tcPr>
          <w:p w14:paraId="5C6ADA22" w14:textId="77777777"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tcPr>
          <w:p w14:paraId="0A3F2E03" w14:textId="735F6475" w:rsidR="00111311" w:rsidRPr="00111311" w:rsidRDefault="00111311" w:rsidP="00111311">
            <w:pPr>
              <w:tabs>
                <w:tab w:val="decimal" w:pos="855"/>
              </w:tabs>
              <w:ind w:left="-15" w:right="-108"/>
              <w:rPr>
                <w:sz w:val="20"/>
                <w:szCs w:val="20"/>
              </w:rPr>
            </w:pPr>
            <w:r w:rsidRPr="00111311">
              <w:rPr>
                <w:sz w:val="20"/>
                <w:szCs w:val="20"/>
              </w:rPr>
              <w:t xml:space="preserve"> 638 </w:t>
            </w:r>
          </w:p>
        </w:tc>
        <w:tc>
          <w:tcPr>
            <w:tcW w:w="1170" w:type="dxa"/>
            <w:shd w:val="clear" w:color="auto" w:fill="auto"/>
          </w:tcPr>
          <w:p w14:paraId="34D4CC88" w14:textId="55E69D72" w:rsidR="00111311" w:rsidRPr="00111311" w:rsidRDefault="00111311" w:rsidP="00111311">
            <w:pPr>
              <w:tabs>
                <w:tab w:val="decimal" w:pos="855"/>
              </w:tabs>
              <w:ind w:left="-15" w:right="-108"/>
              <w:rPr>
                <w:sz w:val="20"/>
                <w:szCs w:val="20"/>
              </w:rPr>
            </w:pPr>
            <w:r w:rsidRPr="00111311">
              <w:rPr>
                <w:sz w:val="20"/>
                <w:szCs w:val="20"/>
              </w:rPr>
              <w:t>617</w:t>
            </w:r>
          </w:p>
        </w:tc>
      </w:tr>
      <w:tr w:rsidR="00111311" w:rsidRPr="00013082" w14:paraId="24045DED" w14:textId="77777777">
        <w:trPr>
          <w:cantSplit/>
          <w:trHeight w:val="170"/>
        </w:trPr>
        <w:tc>
          <w:tcPr>
            <w:tcW w:w="4536" w:type="dxa"/>
            <w:shd w:val="clear" w:color="auto" w:fill="auto"/>
          </w:tcPr>
          <w:p w14:paraId="2E1F431F" w14:textId="032F0074" w:rsidR="00111311" w:rsidRPr="00C1385E" w:rsidRDefault="00111311" w:rsidP="00111311">
            <w:pPr>
              <w:tabs>
                <w:tab w:val="left" w:pos="162"/>
                <w:tab w:val="decimal" w:pos="9090"/>
              </w:tabs>
              <w:ind w:right="-108"/>
              <w:rPr>
                <w:rFonts w:eastAsia="Times New Roman"/>
                <w:sz w:val="20"/>
                <w:szCs w:val="20"/>
              </w:rPr>
            </w:pPr>
            <w:r w:rsidRPr="006234DC">
              <w:rPr>
                <w:sz w:val="20"/>
                <w:szCs w:val="20"/>
                <w:lang w:val="en-GB"/>
              </w:rPr>
              <w:tab/>
              <w:t>Other expenses</w:t>
            </w:r>
          </w:p>
        </w:tc>
        <w:tc>
          <w:tcPr>
            <w:tcW w:w="1170" w:type="dxa"/>
            <w:shd w:val="clear" w:color="auto" w:fill="auto"/>
          </w:tcPr>
          <w:p w14:paraId="005EC70B" w14:textId="17970D99" w:rsidR="00111311" w:rsidRPr="00111311" w:rsidRDefault="00111311" w:rsidP="00111311">
            <w:pPr>
              <w:tabs>
                <w:tab w:val="decimal" w:pos="615"/>
              </w:tabs>
              <w:ind w:left="-15" w:right="-108"/>
              <w:rPr>
                <w:rFonts w:eastAsia="Times New Roman"/>
                <w:sz w:val="20"/>
                <w:szCs w:val="20"/>
              </w:rPr>
            </w:pPr>
            <w:r w:rsidRPr="00111311">
              <w:rPr>
                <w:rFonts w:eastAsia="Times New Roman"/>
                <w:sz w:val="20"/>
                <w:szCs w:val="20"/>
                <w:lang w:val="en-GB"/>
              </w:rPr>
              <w:t>-</w:t>
            </w:r>
          </w:p>
        </w:tc>
        <w:tc>
          <w:tcPr>
            <w:tcW w:w="1170" w:type="dxa"/>
            <w:shd w:val="clear" w:color="auto" w:fill="auto"/>
          </w:tcPr>
          <w:p w14:paraId="4F06AF1C" w14:textId="77777777"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tcPr>
          <w:p w14:paraId="4E78B544" w14:textId="2D9DC9FA" w:rsidR="00111311" w:rsidRPr="00111311" w:rsidRDefault="00111311" w:rsidP="00111311">
            <w:pPr>
              <w:tabs>
                <w:tab w:val="decimal" w:pos="855"/>
              </w:tabs>
              <w:ind w:left="-15" w:right="-108"/>
              <w:rPr>
                <w:rFonts w:eastAsia="Times New Roman"/>
                <w:sz w:val="20"/>
                <w:szCs w:val="20"/>
              </w:rPr>
            </w:pPr>
            <w:r w:rsidRPr="00111311">
              <w:rPr>
                <w:sz w:val="20"/>
                <w:szCs w:val="20"/>
              </w:rPr>
              <w:t xml:space="preserve"> 23 </w:t>
            </w:r>
          </w:p>
        </w:tc>
        <w:tc>
          <w:tcPr>
            <w:tcW w:w="1170" w:type="dxa"/>
            <w:shd w:val="clear" w:color="auto" w:fill="auto"/>
          </w:tcPr>
          <w:p w14:paraId="07CECFBE" w14:textId="3CC9AE87" w:rsidR="00111311" w:rsidRPr="00111311" w:rsidRDefault="00111311" w:rsidP="00111311">
            <w:pPr>
              <w:tabs>
                <w:tab w:val="decimal" w:pos="855"/>
              </w:tabs>
              <w:ind w:left="-15" w:right="-108"/>
              <w:rPr>
                <w:sz w:val="20"/>
                <w:szCs w:val="20"/>
              </w:rPr>
            </w:pPr>
            <w:r w:rsidRPr="00111311">
              <w:rPr>
                <w:sz w:val="20"/>
                <w:szCs w:val="20"/>
              </w:rPr>
              <w:t xml:space="preserve"> 12 </w:t>
            </w:r>
          </w:p>
        </w:tc>
      </w:tr>
      <w:tr w:rsidR="00111311" w:rsidRPr="00013082" w14:paraId="12EE1872" w14:textId="77777777">
        <w:trPr>
          <w:cantSplit/>
          <w:trHeight w:val="170"/>
        </w:trPr>
        <w:tc>
          <w:tcPr>
            <w:tcW w:w="4536" w:type="dxa"/>
            <w:shd w:val="clear" w:color="auto" w:fill="auto"/>
          </w:tcPr>
          <w:p w14:paraId="7C4C3ED6" w14:textId="2072F06D" w:rsidR="00111311" w:rsidRPr="00C1385E" w:rsidRDefault="00111311" w:rsidP="00111311">
            <w:pPr>
              <w:tabs>
                <w:tab w:val="left" w:pos="162"/>
                <w:tab w:val="decimal" w:pos="9090"/>
              </w:tabs>
              <w:ind w:right="-108"/>
              <w:rPr>
                <w:rFonts w:eastAsia="Times New Roman"/>
                <w:sz w:val="20"/>
                <w:szCs w:val="20"/>
              </w:rPr>
            </w:pPr>
            <w:r w:rsidRPr="006234DC">
              <w:rPr>
                <w:sz w:val="20"/>
                <w:szCs w:val="20"/>
                <w:lang w:val="en-GB"/>
              </w:rPr>
              <w:tab/>
            </w:r>
            <w:r>
              <w:rPr>
                <w:sz w:val="20"/>
                <w:szCs w:val="20"/>
                <w:lang w:val="en-GB"/>
              </w:rPr>
              <w:t>Dividend income</w:t>
            </w:r>
          </w:p>
        </w:tc>
        <w:tc>
          <w:tcPr>
            <w:tcW w:w="1170" w:type="dxa"/>
            <w:shd w:val="clear" w:color="auto" w:fill="auto"/>
            <w:vAlign w:val="bottom"/>
          </w:tcPr>
          <w:p w14:paraId="14137F5F" w14:textId="18F169DF" w:rsidR="00111311" w:rsidRPr="00111311" w:rsidRDefault="00111311" w:rsidP="00111311">
            <w:pPr>
              <w:tabs>
                <w:tab w:val="decimal" w:pos="615"/>
              </w:tabs>
              <w:ind w:left="-15"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vAlign w:val="bottom"/>
          </w:tcPr>
          <w:p w14:paraId="4B0A1B14" w14:textId="7C258001"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tcPr>
          <w:p w14:paraId="5DBDB79D" w14:textId="195A3DD6" w:rsidR="00111311" w:rsidRPr="00111311" w:rsidRDefault="00111311" w:rsidP="00111311">
            <w:pPr>
              <w:tabs>
                <w:tab w:val="decimal" w:pos="855"/>
              </w:tabs>
              <w:ind w:left="-15" w:right="-108"/>
              <w:rPr>
                <w:rFonts w:eastAsia="Times New Roman" w:cs="Angsana New"/>
                <w:sz w:val="20"/>
                <w:szCs w:val="20"/>
              </w:rPr>
            </w:pPr>
            <w:r w:rsidRPr="00111311">
              <w:rPr>
                <w:sz w:val="20"/>
                <w:szCs w:val="20"/>
              </w:rPr>
              <w:t xml:space="preserve"> 32,050 </w:t>
            </w:r>
          </w:p>
        </w:tc>
        <w:tc>
          <w:tcPr>
            <w:tcW w:w="1170" w:type="dxa"/>
            <w:shd w:val="clear" w:color="auto" w:fill="auto"/>
          </w:tcPr>
          <w:p w14:paraId="5239EAB6" w14:textId="51005184" w:rsidR="00111311" w:rsidRPr="00111311" w:rsidRDefault="00111311" w:rsidP="00111311">
            <w:pPr>
              <w:tabs>
                <w:tab w:val="decimal" w:pos="855"/>
              </w:tabs>
              <w:ind w:left="-15" w:right="-108"/>
              <w:rPr>
                <w:sz w:val="20"/>
                <w:szCs w:val="20"/>
              </w:rPr>
            </w:pPr>
            <w:r w:rsidRPr="00111311">
              <w:rPr>
                <w:sz w:val="20"/>
                <w:szCs w:val="20"/>
              </w:rPr>
              <w:t xml:space="preserve"> 26,999 </w:t>
            </w:r>
          </w:p>
        </w:tc>
      </w:tr>
      <w:tr w:rsidR="00111311" w:rsidRPr="00013082" w14:paraId="7C988AB2" w14:textId="77777777" w:rsidTr="00111311">
        <w:trPr>
          <w:cantSplit/>
          <w:trHeight w:val="170"/>
        </w:trPr>
        <w:tc>
          <w:tcPr>
            <w:tcW w:w="4536" w:type="dxa"/>
            <w:shd w:val="clear" w:color="auto" w:fill="auto"/>
          </w:tcPr>
          <w:p w14:paraId="68A9E3CE" w14:textId="5740C0BA" w:rsidR="00111311" w:rsidRPr="00C1385E" w:rsidRDefault="00111311" w:rsidP="00111311">
            <w:pPr>
              <w:tabs>
                <w:tab w:val="left" w:pos="162"/>
                <w:tab w:val="decimal" w:pos="9090"/>
              </w:tabs>
              <w:ind w:right="-108"/>
              <w:rPr>
                <w:rFonts w:eastAsia="Times New Roman"/>
                <w:sz w:val="20"/>
                <w:szCs w:val="20"/>
              </w:rPr>
            </w:pPr>
            <w:r w:rsidRPr="00A940AB">
              <w:rPr>
                <w:rFonts w:eastAsia="Times New Roman"/>
                <w:sz w:val="20"/>
                <w:szCs w:val="20"/>
                <w:lang w:val="en-GB"/>
              </w:rPr>
              <w:tab/>
              <w:t>Net</w:t>
            </w:r>
            <w:r w:rsidR="00967E1B">
              <w:rPr>
                <w:rFonts w:eastAsia="Times New Roman" w:cstheme="minorBidi" w:hint="cs"/>
                <w:sz w:val="20"/>
                <w:szCs w:val="20"/>
                <w:cs/>
                <w:lang w:val="en-GB"/>
              </w:rPr>
              <w:t xml:space="preserve"> </w:t>
            </w:r>
            <w:r w:rsidR="00967E1B">
              <w:rPr>
                <w:rFonts w:eastAsia="Times New Roman" w:cstheme="minorBidi"/>
                <w:sz w:val="20"/>
                <w:szCs w:val="20"/>
              </w:rPr>
              <w:t>gain</w:t>
            </w:r>
            <w:r w:rsidRPr="00A940AB">
              <w:rPr>
                <w:rFonts w:eastAsia="Times New Roman"/>
                <w:sz w:val="20"/>
                <w:szCs w:val="20"/>
                <w:lang w:val="en-GB"/>
              </w:rPr>
              <w:t xml:space="preserve"> </w:t>
            </w:r>
            <w:r w:rsidR="00967E1B">
              <w:rPr>
                <w:rFonts w:eastAsia="Times New Roman"/>
                <w:sz w:val="20"/>
                <w:szCs w:val="20"/>
                <w:lang w:val="en-GB"/>
              </w:rPr>
              <w:t>(</w:t>
            </w:r>
            <w:r w:rsidRPr="00A940AB">
              <w:rPr>
                <w:rFonts w:eastAsia="Times New Roman"/>
                <w:sz w:val="20"/>
                <w:szCs w:val="20"/>
                <w:lang w:val="en-GB"/>
              </w:rPr>
              <w:t>loss</w:t>
            </w:r>
            <w:r w:rsidR="00967E1B">
              <w:rPr>
                <w:rFonts w:eastAsia="Times New Roman"/>
                <w:sz w:val="20"/>
                <w:szCs w:val="20"/>
                <w:lang w:val="en-GB"/>
              </w:rPr>
              <w:t>)</w:t>
            </w:r>
            <w:r w:rsidRPr="00A940AB">
              <w:rPr>
                <w:rFonts w:eastAsia="Times New Roman"/>
                <w:sz w:val="20"/>
                <w:szCs w:val="20"/>
                <w:lang w:val="en-GB"/>
              </w:rPr>
              <w:t xml:space="preserve"> on financial instruments measured </w:t>
            </w:r>
            <w:r w:rsidRPr="00A940AB">
              <w:rPr>
                <w:rFonts w:eastAsia="Times New Roman" w:cstheme="minorBidi"/>
                <w:sz w:val="20"/>
                <w:szCs w:val="20"/>
                <w:cs/>
                <w:lang w:val="en-GB"/>
              </w:rPr>
              <w:br/>
            </w:r>
            <w:r w:rsidRPr="00A940AB">
              <w:rPr>
                <w:rFonts w:eastAsia="Times New Roman" w:cstheme="minorBidi" w:hint="cs"/>
                <w:sz w:val="20"/>
                <w:szCs w:val="20"/>
                <w:cs/>
                <w:lang w:val="en-GB"/>
              </w:rPr>
              <w:t xml:space="preserve">                 </w:t>
            </w:r>
            <w:r w:rsidRPr="00A940AB">
              <w:rPr>
                <w:rFonts w:eastAsia="Times New Roman"/>
                <w:sz w:val="20"/>
                <w:szCs w:val="20"/>
                <w:lang w:val="en-GB"/>
              </w:rPr>
              <w:t>at fair value through profit or loss</w:t>
            </w:r>
          </w:p>
        </w:tc>
        <w:tc>
          <w:tcPr>
            <w:tcW w:w="1170" w:type="dxa"/>
            <w:shd w:val="clear" w:color="auto" w:fill="auto"/>
          </w:tcPr>
          <w:p w14:paraId="00775ED7" w14:textId="77777777" w:rsidR="00111311" w:rsidRPr="00111311" w:rsidRDefault="00111311" w:rsidP="00111311">
            <w:pPr>
              <w:tabs>
                <w:tab w:val="decimal" w:pos="612"/>
              </w:tabs>
              <w:spacing w:line="240" w:lineRule="atLeast"/>
              <w:ind w:right="-108"/>
              <w:rPr>
                <w:rFonts w:eastAsia="Times New Roman"/>
                <w:sz w:val="20"/>
                <w:szCs w:val="20"/>
                <w:lang w:val="en-GB"/>
              </w:rPr>
            </w:pPr>
          </w:p>
          <w:p w14:paraId="589546D4" w14:textId="7E7E14E0" w:rsidR="00111311" w:rsidRPr="00111311" w:rsidRDefault="00111311" w:rsidP="00111311">
            <w:pPr>
              <w:tabs>
                <w:tab w:val="decimal" w:pos="615"/>
              </w:tabs>
              <w:ind w:left="-15"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tcPr>
          <w:p w14:paraId="58033CBD" w14:textId="77777777" w:rsidR="00111311" w:rsidRPr="00111311" w:rsidRDefault="00111311" w:rsidP="00111311">
            <w:pPr>
              <w:tabs>
                <w:tab w:val="decimal" w:pos="612"/>
              </w:tabs>
              <w:spacing w:line="240" w:lineRule="atLeast"/>
              <w:ind w:right="-108"/>
              <w:rPr>
                <w:rFonts w:eastAsia="Times New Roman"/>
                <w:sz w:val="20"/>
                <w:szCs w:val="20"/>
                <w:lang w:val="en-GB"/>
              </w:rPr>
            </w:pPr>
          </w:p>
          <w:p w14:paraId="71CB098E" w14:textId="3A688D58" w:rsidR="00111311" w:rsidRPr="00111311" w:rsidRDefault="00111311" w:rsidP="00111311">
            <w:pPr>
              <w:tabs>
                <w:tab w:val="decimal" w:pos="612"/>
              </w:tabs>
              <w:spacing w:line="240" w:lineRule="atLeast"/>
              <w:ind w:right="-108"/>
              <w:rPr>
                <w:rFonts w:eastAsia="Times New Roman"/>
                <w:sz w:val="20"/>
                <w:szCs w:val="20"/>
                <w:lang w:val="en-GB"/>
              </w:rPr>
            </w:pPr>
            <w:r w:rsidRPr="00111311">
              <w:rPr>
                <w:rFonts w:eastAsia="Times New Roman"/>
                <w:sz w:val="20"/>
                <w:szCs w:val="20"/>
                <w:lang w:val="en-GB"/>
              </w:rPr>
              <w:t>-</w:t>
            </w:r>
          </w:p>
        </w:tc>
        <w:tc>
          <w:tcPr>
            <w:tcW w:w="1170" w:type="dxa"/>
            <w:shd w:val="clear" w:color="auto" w:fill="auto"/>
            <w:vAlign w:val="bottom"/>
          </w:tcPr>
          <w:p w14:paraId="153A84EC" w14:textId="3602EF31" w:rsidR="00111311" w:rsidRPr="00111311" w:rsidRDefault="00111311" w:rsidP="00111311">
            <w:pPr>
              <w:tabs>
                <w:tab w:val="decimal" w:pos="855"/>
              </w:tabs>
              <w:ind w:left="-15" w:right="-108"/>
              <w:rPr>
                <w:rFonts w:eastAsia="Times New Roman" w:cs="Angsana New"/>
                <w:sz w:val="20"/>
                <w:szCs w:val="20"/>
              </w:rPr>
            </w:pPr>
            <w:r w:rsidRPr="00111311">
              <w:rPr>
                <w:sz w:val="20"/>
                <w:szCs w:val="20"/>
              </w:rPr>
              <w:t xml:space="preserve"> 39 </w:t>
            </w:r>
          </w:p>
        </w:tc>
        <w:tc>
          <w:tcPr>
            <w:tcW w:w="1170" w:type="dxa"/>
            <w:shd w:val="clear" w:color="auto" w:fill="auto"/>
            <w:vAlign w:val="bottom"/>
          </w:tcPr>
          <w:p w14:paraId="010A20CA" w14:textId="10AAE26C" w:rsidR="00111311" w:rsidRPr="00111311" w:rsidRDefault="00111311" w:rsidP="00111311">
            <w:pPr>
              <w:tabs>
                <w:tab w:val="decimal" w:pos="855"/>
              </w:tabs>
              <w:ind w:left="-15" w:right="-108"/>
              <w:rPr>
                <w:rFonts w:eastAsia="Times New Roman"/>
                <w:sz w:val="20"/>
                <w:szCs w:val="20"/>
                <w:lang w:val="en-GB"/>
              </w:rPr>
            </w:pPr>
            <w:r w:rsidRPr="00111311">
              <w:rPr>
                <w:sz w:val="20"/>
                <w:szCs w:val="20"/>
              </w:rPr>
              <w:t>(342)</w:t>
            </w:r>
          </w:p>
        </w:tc>
      </w:tr>
      <w:tr w:rsidR="00D755B0" w:rsidRPr="00013082" w14:paraId="593011C0" w14:textId="77777777">
        <w:trPr>
          <w:cantSplit/>
          <w:trHeight w:val="170"/>
        </w:trPr>
        <w:tc>
          <w:tcPr>
            <w:tcW w:w="4536" w:type="dxa"/>
            <w:shd w:val="clear" w:color="auto" w:fill="auto"/>
          </w:tcPr>
          <w:p w14:paraId="3F7E3364" w14:textId="77777777" w:rsidR="00D755B0" w:rsidRPr="00C1385E" w:rsidRDefault="00D755B0" w:rsidP="00D755B0">
            <w:pPr>
              <w:tabs>
                <w:tab w:val="left" w:pos="162"/>
                <w:tab w:val="decimal" w:pos="9090"/>
              </w:tabs>
              <w:ind w:right="-108"/>
              <w:rPr>
                <w:rFonts w:eastAsia="Times New Roman"/>
                <w:sz w:val="20"/>
                <w:szCs w:val="20"/>
              </w:rPr>
            </w:pPr>
          </w:p>
        </w:tc>
        <w:tc>
          <w:tcPr>
            <w:tcW w:w="1170" w:type="dxa"/>
            <w:shd w:val="clear" w:color="auto" w:fill="auto"/>
          </w:tcPr>
          <w:p w14:paraId="6786640F" w14:textId="77777777" w:rsidR="00D755B0" w:rsidRPr="00111311" w:rsidRDefault="00D755B0" w:rsidP="00D755B0">
            <w:pPr>
              <w:tabs>
                <w:tab w:val="decimal" w:pos="700"/>
              </w:tabs>
              <w:ind w:left="-15" w:right="-108"/>
              <w:rPr>
                <w:rFonts w:eastAsia="Times New Roman"/>
                <w:sz w:val="20"/>
                <w:szCs w:val="20"/>
              </w:rPr>
            </w:pPr>
          </w:p>
        </w:tc>
        <w:tc>
          <w:tcPr>
            <w:tcW w:w="1170" w:type="dxa"/>
            <w:shd w:val="clear" w:color="auto" w:fill="auto"/>
          </w:tcPr>
          <w:p w14:paraId="29B98066" w14:textId="77777777" w:rsidR="00D755B0" w:rsidRPr="00111311" w:rsidRDefault="00D755B0" w:rsidP="00D755B0">
            <w:pPr>
              <w:tabs>
                <w:tab w:val="decimal" w:pos="743"/>
              </w:tabs>
              <w:ind w:left="-15" w:right="-108"/>
              <w:rPr>
                <w:rFonts w:eastAsia="Times New Roman"/>
                <w:sz w:val="20"/>
                <w:szCs w:val="20"/>
              </w:rPr>
            </w:pPr>
          </w:p>
        </w:tc>
        <w:tc>
          <w:tcPr>
            <w:tcW w:w="1170" w:type="dxa"/>
            <w:shd w:val="clear" w:color="auto" w:fill="auto"/>
          </w:tcPr>
          <w:p w14:paraId="4C7F8093" w14:textId="77777777" w:rsidR="00D755B0" w:rsidRPr="00111311" w:rsidRDefault="00D755B0" w:rsidP="00D755B0">
            <w:pPr>
              <w:tabs>
                <w:tab w:val="decimal" w:pos="855"/>
              </w:tabs>
              <w:ind w:left="-15" w:right="-108"/>
              <w:rPr>
                <w:rFonts w:eastAsia="Times New Roman"/>
                <w:sz w:val="20"/>
                <w:szCs w:val="20"/>
              </w:rPr>
            </w:pPr>
          </w:p>
        </w:tc>
        <w:tc>
          <w:tcPr>
            <w:tcW w:w="1170" w:type="dxa"/>
            <w:shd w:val="clear" w:color="auto" w:fill="auto"/>
          </w:tcPr>
          <w:p w14:paraId="52747818" w14:textId="77777777" w:rsidR="00D755B0" w:rsidRPr="00111311" w:rsidRDefault="00D755B0" w:rsidP="00D755B0">
            <w:pPr>
              <w:tabs>
                <w:tab w:val="decimal" w:pos="517"/>
              </w:tabs>
              <w:spacing w:line="240" w:lineRule="atLeast"/>
              <w:ind w:right="-108"/>
              <w:rPr>
                <w:rFonts w:eastAsia="Times New Roman"/>
                <w:sz w:val="20"/>
                <w:szCs w:val="20"/>
                <w:lang w:val="en-GB"/>
              </w:rPr>
            </w:pPr>
          </w:p>
        </w:tc>
      </w:tr>
      <w:tr w:rsidR="00D755B0" w:rsidRPr="00013082" w14:paraId="022B4F0B" w14:textId="77777777">
        <w:trPr>
          <w:cantSplit/>
          <w:trHeight w:val="170"/>
        </w:trPr>
        <w:tc>
          <w:tcPr>
            <w:tcW w:w="4536" w:type="dxa"/>
            <w:shd w:val="clear" w:color="auto" w:fill="auto"/>
          </w:tcPr>
          <w:p w14:paraId="2425D535" w14:textId="2E288D3C" w:rsidR="00D755B0" w:rsidRPr="00C1385E" w:rsidRDefault="00D755B0" w:rsidP="00546287">
            <w:pPr>
              <w:tabs>
                <w:tab w:val="left" w:pos="162"/>
                <w:tab w:val="decimal" w:pos="9090"/>
              </w:tabs>
              <w:ind w:right="-108" w:firstLine="19"/>
              <w:rPr>
                <w:rFonts w:eastAsia="Times New Roman"/>
                <w:sz w:val="20"/>
                <w:szCs w:val="20"/>
              </w:rPr>
            </w:pPr>
            <w:r w:rsidRPr="006234DC">
              <w:rPr>
                <w:rFonts w:eastAsia="Times New Roman"/>
                <w:sz w:val="20"/>
                <w:szCs w:val="20"/>
                <w:lang w:val="en-GB"/>
              </w:rPr>
              <w:t>Associates</w:t>
            </w:r>
          </w:p>
        </w:tc>
        <w:tc>
          <w:tcPr>
            <w:tcW w:w="1170" w:type="dxa"/>
            <w:shd w:val="clear" w:color="auto" w:fill="auto"/>
          </w:tcPr>
          <w:p w14:paraId="5A711FA7" w14:textId="77777777" w:rsidR="00D755B0" w:rsidRPr="00111311" w:rsidRDefault="00D755B0" w:rsidP="00D755B0">
            <w:pPr>
              <w:tabs>
                <w:tab w:val="decimal" w:pos="795"/>
                <w:tab w:val="decimal" w:pos="864"/>
              </w:tabs>
              <w:ind w:left="-15" w:right="-108"/>
              <w:rPr>
                <w:rFonts w:eastAsia="Times New Roman"/>
                <w:sz w:val="20"/>
                <w:szCs w:val="20"/>
              </w:rPr>
            </w:pPr>
          </w:p>
        </w:tc>
        <w:tc>
          <w:tcPr>
            <w:tcW w:w="1170" w:type="dxa"/>
            <w:shd w:val="clear" w:color="auto" w:fill="auto"/>
          </w:tcPr>
          <w:p w14:paraId="40D83BDC" w14:textId="77777777" w:rsidR="00D755B0" w:rsidRPr="00111311" w:rsidRDefault="00D755B0" w:rsidP="00D755B0">
            <w:pPr>
              <w:tabs>
                <w:tab w:val="decimal" w:pos="743"/>
              </w:tabs>
              <w:ind w:left="-15" w:right="-108"/>
              <w:rPr>
                <w:rFonts w:eastAsia="Times New Roman"/>
                <w:sz w:val="20"/>
                <w:szCs w:val="20"/>
              </w:rPr>
            </w:pPr>
          </w:p>
        </w:tc>
        <w:tc>
          <w:tcPr>
            <w:tcW w:w="1170" w:type="dxa"/>
            <w:shd w:val="clear" w:color="auto" w:fill="auto"/>
          </w:tcPr>
          <w:p w14:paraId="427D39DE" w14:textId="77777777" w:rsidR="00D755B0" w:rsidRPr="00111311" w:rsidRDefault="00D755B0" w:rsidP="00D755B0">
            <w:pPr>
              <w:tabs>
                <w:tab w:val="decimal" w:pos="855"/>
              </w:tabs>
              <w:ind w:left="-15" w:right="-108"/>
              <w:rPr>
                <w:rFonts w:eastAsia="Times New Roman"/>
                <w:sz w:val="20"/>
                <w:szCs w:val="20"/>
              </w:rPr>
            </w:pPr>
          </w:p>
        </w:tc>
        <w:tc>
          <w:tcPr>
            <w:tcW w:w="1170" w:type="dxa"/>
            <w:shd w:val="clear" w:color="auto" w:fill="auto"/>
          </w:tcPr>
          <w:p w14:paraId="5921D669" w14:textId="77777777" w:rsidR="00D755B0" w:rsidRPr="00111311" w:rsidRDefault="00D755B0" w:rsidP="00D755B0">
            <w:pPr>
              <w:tabs>
                <w:tab w:val="decimal" w:pos="517"/>
              </w:tabs>
              <w:spacing w:line="240" w:lineRule="atLeast"/>
              <w:ind w:right="-108"/>
              <w:rPr>
                <w:rFonts w:eastAsia="Times New Roman"/>
                <w:sz w:val="20"/>
                <w:szCs w:val="20"/>
                <w:lang w:val="en-GB"/>
              </w:rPr>
            </w:pPr>
          </w:p>
        </w:tc>
      </w:tr>
      <w:tr w:rsidR="00DF11A0" w:rsidRPr="00013082" w14:paraId="41619FE9" w14:textId="77777777">
        <w:trPr>
          <w:cantSplit/>
          <w:trHeight w:val="170"/>
        </w:trPr>
        <w:tc>
          <w:tcPr>
            <w:tcW w:w="4536" w:type="dxa"/>
            <w:shd w:val="clear" w:color="auto" w:fill="auto"/>
          </w:tcPr>
          <w:p w14:paraId="528404C1" w14:textId="108F3328" w:rsidR="00DF11A0" w:rsidRPr="00C1385E" w:rsidRDefault="00DF11A0" w:rsidP="00DF11A0">
            <w:pPr>
              <w:tabs>
                <w:tab w:val="left" w:pos="162"/>
                <w:tab w:val="decimal" w:pos="9090"/>
              </w:tabs>
              <w:ind w:right="-108"/>
              <w:rPr>
                <w:rFonts w:eastAsia="Times New Roman"/>
                <w:sz w:val="20"/>
                <w:szCs w:val="20"/>
              </w:rPr>
            </w:pPr>
            <w:r w:rsidRPr="006234DC">
              <w:rPr>
                <w:rFonts w:eastAsia="Times New Roman"/>
                <w:color w:val="000000"/>
                <w:sz w:val="20"/>
                <w:szCs w:val="20"/>
                <w:lang w:val="en-GB"/>
              </w:rPr>
              <w:tab/>
            </w:r>
            <w:r w:rsidRPr="006234DC">
              <w:rPr>
                <w:sz w:val="20"/>
                <w:szCs w:val="20"/>
                <w:lang w:val="en-GB"/>
              </w:rPr>
              <w:t>Interest income</w:t>
            </w:r>
          </w:p>
        </w:tc>
        <w:tc>
          <w:tcPr>
            <w:tcW w:w="1170" w:type="dxa"/>
            <w:shd w:val="clear" w:color="auto" w:fill="auto"/>
          </w:tcPr>
          <w:p w14:paraId="2DB73CF4" w14:textId="0E0E79EF" w:rsidR="00DF11A0" w:rsidRPr="00111311" w:rsidRDefault="00111311" w:rsidP="00DF11A0">
            <w:pPr>
              <w:tabs>
                <w:tab w:val="decimal" w:pos="864"/>
              </w:tabs>
              <w:ind w:left="-15" w:right="-108"/>
              <w:rPr>
                <w:rFonts w:eastAsia="Times New Roman"/>
                <w:sz w:val="20"/>
                <w:szCs w:val="20"/>
              </w:rPr>
            </w:pPr>
            <w:r w:rsidRPr="00111311">
              <w:rPr>
                <w:rFonts w:eastAsia="Times New Roman"/>
                <w:sz w:val="20"/>
                <w:szCs w:val="20"/>
              </w:rPr>
              <w:t>4</w:t>
            </w:r>
          </w:p>
        </w:tc>
        <w:tc>
          <w:tcPr>
            <w:tcW w:w="1170" w:type="dxa"/>
            <w:shd w:val="clear" w:color="auto" w:fill="auto"/>
          </w:tcPr>
          <w:p w14:paraId="69AA2924" w14:textId="4A665FAC" w:rsidR="00DF11A0" w:rsidRPr="00111311" w:rsidRDefault="00DF11A0" w:rsidP="00DF11A0">
            <w:pPr>
              <w:tabs>
                <w:tab w:val="decimal" w:pos="860"/>
              </w:tabs>
              <w:ind w:right="-108"/>
              <w:rPr>
                <w:rFonts w:eastAsia="Times New Roman"/>
                <w:sz w:val="20"/>
                <w:szCs w:val="20"/>
              </w:rPr>
            </w:pPr>
            <w:r w:rsidRPr="00111311">
              <w:rPr>
                <w:sz w:val="20"/>
                <w:szCs w:val="20"/>
              </w:rPr>
              <w:t>4</w:t>
            </w:r>
          </w:p>
        </w:tc>
        <w:tc>
          <w:tcPr>
            <w:tcW w:w="1170" w:type="dxa"/>
            <w:shd w:val="clear" w:color="auto" w:fill="auto"/>
          </w:tcPr>
          <w:p w14:paraId="3FF93560" w14:textId="65B3FF0D" w:rsidR="00DF11A0" w:rsidRPr="00111311" w:rsidRDefault="00DF11A0" w:rsidP="00F1647C">
            <w:pPr>
              <w:tabs>
                <w:tab w:val="decimal" w:pos="635"/>
              </w:tabs>
              <w:spacing w:line="240" w:lineRule="atLeast"/>
              <w:ind w:right="-108"/>
              <w:rPr>
                <w:rFonts w:eastAsia="Times New Roman"/>
                <w:sz w:val="20"/>
                <w:szCs w:val="20"/>
                <w:lang w:val="en-GB"/>
              </w:rPr>
            </w:pPr>
            <w:r w:rsidRPr="00111311">
              <w:rPr>
                <w:sz w:val="20"/>
                <w:szCs w:val="20"/>
              </w:rPr>
              <w:t>-</w:t>
            </w:r>
          </w:p>
        </w:tc>
        <w:tc>
          <w:tcPr>
            <w:tcW w:w="1170" w:type="dxa"/>
            <w:shd w:val="clear" w:color="auto" w:fill="auto"/>
          </w:tcPr>
          <w:p w14:paraId="568181E9" w14:textId="3A1979AB" w:rsidR="00DF11A0" w:rsidRPr="00111311" w:rsidRDefault="00DF11A0" w:rsidP="00F1647C">
            <w:pPr>
              <w:tabs>
                <w:tab w:val="decimal" w:pos="615"/>
              </w:tabs>
              <w:spacing w:line="240" w:lineRule="atLeast"/>
              <w:ind w:right="-108"/>
              <w:rPr>
                <w:rFonts w:eastAsia="Times New Roman"/>
                <w:sz w:val="20"/>
                <w:szCs w:val="20"/>
                <w:lang w:val="en-GB"/>
              </w:rPr>
            </w:pPr>
            <w:r w:rsidRPr="00111311">
              <w:rPr>
                <w:sz w:val="20"/>
                <w:szCs w:val="20"/>
              </w:rPr>
              <w:t>-</w:t>
            </w:r>
          </w:p>
        </w:tc>
      </w:tr>
      <w:tr w:rsidR="00111311" w:rsidRPr="00013082" w14:paraId="748A6B87" w14:textId="77777777">
        <w:trPr>
          <w:cantSplit/>
          <w:trHeight w:val="170"/>
        </w:trPr>
        <w:tc>
          <w:tcPr>
            <w:tcW w:w="4536" w:type="dxa"/>
            <w:shd w:val="clear" w:color="auto" w:fill="auto"/>
          </w:tcPr>
          <w:p w14:paraId="151F1D92" w14:textId="48A6EB8D" w:rsidR="00111311" w:rsidRPr="006234DC" w:rsidRDefault="00111311" w:rsidP="00111311">
            <w:pPr>
              <w:tabs>
                <w:tab w:val="left" w:pos="162"/>
                <w:tab w:val="decimal" w:pos="9090"/>
              </w:tabs>
              <w:ind w:right="-108"/>
              <w:rPr>
                <w:rFonts w:eastAsia="Times New Roman"/>
                <w:color w:val="000000"/>
                <w:sz w:val="20"/>
                <w:szCs w:val="20"/>
                <w:lang w:val="en-GB"/>
              </w:rPr>
            </w:pPr>
            <w:r w:rsidRPr="006234DC">
              <w:rPr>
                <w:rFonts w:eastAsia="Times New Roman"/>
                <w:sz w:val="20"/>
                <w:szCs w:val="20"/>
                <w:lang w:val="en-GB"/>
              </w:rPr>
              <w:tab/>
              <w:t>Interest expenses</w:t>
            </w:r>
          </w:p>
        </w:tc>
        <w:tc>
          <w:tcPr>
            <w:tcW w:w="1170" w:type="dxa"/>
            <w:shd w:val="clear" w:color="auto" w:fill="auto"/>
          </w:tcPr>
          <w:p w14:paraId="65BE260E" w14:textId="2F360E51" w:rsidR="00111311" w:rsidRPr="00111311" w:rsidRDefault="00386F9C" w:rsidP="00111311">
            <w:pPr>
              <w:tabs>
                <w:tab w:val="decimal" w:pos="864"/>
              </w:tabs>
              <w:ind w:left="-15" w:right="-108"/>
              <w:rPr>
                <w:rFonts w:eastAsia="Times New Roman"/>
                <w:sz w:val="20"/>
                <w:szCs w:val="20"/>
              </w:rPr>
            </w:pPr>
            <w:r>
              <w:rPr>
                <w:rFonts w:eastAsia="Times New Roman"/>
                <w:sz w:val="20"/>
                <w:szCs w:val="20"/>
              </w:rPr>
              <w:t>1</w:t>
            </w:r>
          </w:p>
        </w:tc>
        <w:tc>
          <w:tcPr>
            <w:tcW w:w="1170" w:type="dxa"/>
            <w:shd w:val="clear" w:color="auto" w:fill="auto"/>
            <w:vAlign w:val="bottom"/>
          </w:tcPr>
          <w:p w14:paraId="4AC6D3E2" w14:textId="237D68AE" w:rsidR="00111311" w:rsidRPr="00111311" w:rsidRDefault="00111311" w:rsidP="00111311">
            <w:pPr>
              <w:tabs>
                <w:tab w:val="decimal" w:pos="612"/>
              </w:tabs>
              <w:spacing w:line="240" w:lineRule="atLeast"/>
              <w:ind w:right="-108"/>
              <w:rPr>
                <w:sz w:val="20"/>
                <w:szCs w:val="20"/>
              </w:rPr>
            </w:pPr>
            <w:r w:rsidRPr="00111311">
              <w:rPr>
                <w:rFonts w:eastAsia="Times New Roman"/>
                <w:sz w:val="20"/>
                <w:szCs w:val="20"/>
                <w:lang w:val="en-GB"/>
              </w:rPr>
              <w:t>-</w:t>
            </w:r>
          </w:p>
        </w:tc>
        <w:tc>
          <w:tcPr>
            <w:tcW w:w="1170" w:type="dxa"/>
            <w:shd w:val="clear" w:color="auto" w:fill="auto"/>
          </w:tcPr>
          <w:p w14:paraId="48BB550D" w14:textId="2AC88ABC" w:rsidR="00111311" w:rsidRPr="00111311" w:rsidRDefault="00111311" w:rsidP="00111311">
            <w:pPr>
              <w:tabs>
                <w:tab w:val="decimal" w:pos="635"/>
              </w:tabs>
              <w:spacing w:line="240" w:lineRule="atLeast"/>
              <w:ind w:right="-108"/>
              <w:rPr>
                <w:sz w:val="20"/>
                <w:szCs w:val="20"/>
              </w:rPr>
            </w:pPr>
            <w:r w:rsidRPr="00111311">
              <w:rPr>
                <w:sz w:val="20"/>
                <w:szCs w:val="20"/>
              </w:rPr>
              <w:t>-</w:t>
            </w:r>
          </w:p>
        </w:tc>
        <w:tc>
          <w:tcPr>
            <w:tcW w:w="1170" w:type="dxa"/>
            <w:shd w:val="clear" w:color="auto" w:fill="auto"/>
          </w:tcPr>
          <w:p w14:paraId="55BAA64B" w14:textId="6A7F26B6" w:rsidR="00111311" w:rsidRPr="00111311" w:rsidRDefault="00111311" w:rsidP="00F1647C">
            <w:pPr>
              <w:tabs>
                <w:tab w:val="decimal" w:pos="615"/>
              </w:tabs>
              <w:spacing w:line="240" w:lineRule="atLeast"/>
              <w:ind w:right="-108"/>
              <w:rPr>
                <w:sz w:val="20"/>
                <w:szCs w:val="20"/>
              </w:rPr>
            </w:pPr>
            <w:r w:rsidRPr="00111311">
              <w:rPr>
                <w:sz w:val="20"/>
                <w:szCs w:val="20"/>
              </w:rPr>
              <w:t>-</w:t>
            </w:r>
          </w:p>
        </w:tc>
      </w:tr>
      <w:tr w:rsidR="00111311" w:rsidRPr="00013082" w14:paraId="7E48CA1C" w14:textId="77777777" w:rsidTr="00111311">
        <w:trPr>
          <w:cantSplit/>
          <w:trHeight w:val="170"/>
        </w:trPr>
        <w:tc>
          <w:tcPr>
            <w:tcW w:w="4536" w:type="dxa"/>
            <w:shd w:val="clear" w:color="auto" w:fill="auto"/>
          </w:tcPr>
          <w:p w14:paraId="5940866F" w14:textId="006A9019" w:rsidR="00111311" w:rsidRPr="00C1385E" w:rsidRDefault="00111311" w:rsidP="00111311">
            <w:pPr>
              <w:tabs>
                <w:tab w:val="left" w:pos="162"/>
                <w:tab w:val="decimal" w:pos="9090"/>
              </w:tabs>
              <w:ind w:right="-108"/>
              <w:rPr>
                <w:rFonts w:eastAsia="Times New Roman"/>
                <w:sz w:val="20"/>
                <w:szCs w:val="20"/>
              </w:rPr>
            </w:pPr>
            <w:r w:rsidRPr="006234DC">
              <w:rPr>
                <w:rFonts w:eastAsia="Times New Roman"/>
                <w:sz w:val="20"/>
                <w:szCs w:val="20"/>
                <w:lang w:val="en-GB"/>
              </w:rPr>
              <w:tab/>
            </w:r>
            <w:r w:rsidRPr="008C484D">
              <w:rPr>
                <w:rFonts w:eastAsia="Times New Roman"/>
                <w:sz w:val="20"/>
                <w:szCs w:val="20"/>
                <w:lang w:val="en-GB"/>
              </w:rPr>
              <w:t xml:space="preserve">Net gain (loss) on financial instruments measured </w:t>
            </w:r>
            <w:r>
              <w:rPr>
                <w:rFonts w:eastAsia="Times New Roman" w:cstheme="minorBidi"/>
                <w:sz w:val="20"/>
                <w:szCs w:val="20"/>
                <w:cs/>
                <w:lang w:val="en-GB"/>
              </w:rPr>
              <w:br/>
            </w:r>
            <w:r>
              <w:rPr>
                <w:rFonts w:eastAsia="Times New Roman" w:cstheme="minorBidi" w:hint="cs"/>
                <w:sz w:val="20"/>
                <w:szCs w:val="20"/>
                <w:cs/>
                <w:lang w:val="en-GB"/>
              </w:rPr>
              <w:t xml:space="preserve">                 </w:t>
            </w:r>
            <w:r w:rsidRPr="008C484D">
              <w:rPr>
                <w:rFonts w:eastAsia="Times New Roman"/>
                <w:sz w:val="20"/>
                <w:szCs w:val="20"/>
                <w:lang w:val="en-GB"/>
              </w:rPr>
              <w:t>at fair value through profit or loss</w:t>
            </w:r>
          </w:p>
        </w:tc>
        <w:tc>
          <w:tcPr>
            <w:tcW w:w="1170" w:type="dxa"/>
            <w:shd w:val="clear" w:color="auto" w:fill="auto"/>
            <w:vAlign w:val="bottom"/>
          </w:tcPr>
          <w:p w14:paraId="1B723388" w14:textId="418D4277" w:rsidR="00111311" w:rsidRPr="00111311" w:rsidRDefault="00111311" w:rsidP="00111311">
            <w:pPr>
              <w:tabs>
                <w:tab w:val="decimal" w:pos="864"/>
              </w:tabs>
              <w:ind w:left="-15" w:right="-108"/>
              <w:rPr>
                <w:sz w:val="20"/>
                <w:szCs w:val="20"/>
              </w:rPr>
            </w:pPr>
            <w:r w:rsidRPr="00111311">
              <w:rPr>
                <w:sz w:val="20"/>
                <w:szCs w:val="20"/>
              </w:rPr>
              <w:t>5</w:t>
            </w:r>
          </w:p>
        </w:tc>
        <w:tc>
          <w:tcPr>
            <w:tcW w:w="1170" w:type="dxa"/>
            <w:shd w:val="clear" w:color="auto" w:fill="auto"/>
            <w:vAlign w:val="bottom"/>
          </w:tcPr>
          <w:p w14:paraId="072FAEC5" w14:textId="127383B1" w:rsidR="00111311" w:rsidRPr="00111311" w:rsidRDefault="00111311" w:rsidP="00111311">
            <w:pPr>
              <w:tabs>
                <w:tab w:val="decimal" w:pos="860"/>
              </w:tabs>
              <w:ind w:right="-108"/>
              <w:rPr>
                <w:sz w:val="20"/>
                <w:szCs w:val="20"/>
              </w:rPr>
            </w:pPr>
            <w:r w:rsidRPr="00111311">
              <w:rPr>
                <w:sz w:val="20"/>
                <w:szCs w:val="20"/>
              </w:rPr>
              <w:t xml:space="preserve"> (31)</w:t>
            </w:r>
          </w:p>
        </w:tc>
        <w:tc>
          <w:tcPr>
            <w:tcW w:w="1170" w:type="dxa"/>
            <w:shd w:val="clear" w:color="auto" w:fill="auto"/>
            <w:vAlign w:val="bottom"/>
          </w:tcPr>
          <w:p w14:paraId="4B505E2F" w14:textId="454C8E0F" w:rsidR="00111311" w:rsidRPr="00111311" w:rsidRDefault="00111311" w:rsidP="00111311">
            <w:pPr>
              <w:tabs>
                <w:tab w:val="decimal" w:pos="635"/>
              </w:tabs>
              <w:spacing w:line="240" w:lineRule="atLeast"/>
              <w:ind w:right="-108"/>
              <w:rPr>
                <w:rFonts w:eastAsia="Times New Roman"/>
                <w:sz w:val="20"/>
                <w:szCs w:val="20"/>
                <w:lang w:val="en-GB"/>
              </w:rPr>
            </w:pPr>
            <w:r w:rsidRPr="00111311">
              <w:rPr>
                <w:sz w:val="20"/>
                <w:szCs w:val="20"/>
              </w:rPr>
              <w:t>-</w:t>
            </w:r>
          </w:p>
        </w:tc>
        <w:tc>
          <w:tcPr>
            <w:tcW w:w="1170" w:type="dxa"/>
            <w:shd w:val="clear" w:color="auto" w:fill="auto"/>
            <w:vAlign w:val="bottom"/>
          </w:tcPr>
          <w:p w14:paraId="653A07C4" w14:textId="5DB6903B" w:rsidR="00111311" w:rsidRPr="00F1647C" w:rsidRDefault="00111311" w:rsidP="00F1647C">
            <w:pPr>
              <w:tabs>
                <w:tab w:val="decimal" w:pos="615"/>
              </w:tabs>
              <w:spacing w:line="240" w:lineRule="atLeast"/>
              <w:ind w:right="-108"/>
              <w:rPr>
                <w:sz w:val="20"/>
                <w:szCs w:val="20"/>
              </w:rPr>
            </w:pPr>
            <w:r w:rsidRPr="00111311">
              <w:rPr>
                <w:sz w:val="20"/>
                <w:szCs w:val="20"/>
              </w:rPr>
              <w:t>-</w:t>
            </w:r>
          </w:p>
        </w:tc>
      </w:tr>
      <w:tr w:rsidR="00111311" w:rsidRPr="00013082" w14:paraId="361FC133" w14:textId="77777777">
        <w:trPr>
          <w:cantSplit/>
          <w:trHeight w:val="170"/>
        </w:trPr>
        <w:tc>
          <w:tcPr>
            <w:tcW w:w="4536" w:type="dxa"/>
            <w:shd w:val="clear" w:color="auto" w:fill="auto"/>
          </w:tcPr>
          <w:p w14:paraId="497E8131" w14:textId="1326B599" w:rsidR="00111311" w:rsidRPr="00C1385E" w:rsidRDefault="00111311" w:rsidP="00111311">
            <w:pPr>
              <w:tabs>
                <w:tab w:val="left" w:pos="162"/>
                <w:tab w:val="decimal" w:pos="9090"/>
              </w:tabs>
              <w:ind w:right="-108"/>
              <w:rPr>
                <w:rFonts w:eastAsia="Times New Roman"/>
                <w:sz w:val="20"/>
                <w:szCs w:val="20"/>
              </w:rPr>
            </w:pPr>
          </w:p>
        </w:tc>
        <w:tc>
          <w:tcPr>
            <w:tcW w:w="1170" w:type="dxa"/>
            <w:shd w:val="clear" w:color="auto" w:fill="auto"/>
          </w:tcPr>
          <w:p w14:paraId="152F19BB" w14:textId="31DCD2A8" w:rsidR="00111311" w:rsidRPr="00111311" w:rsidRDefault="00111311" w:rsidP="00111311">
            <w:pPr>
              <w:tabs>
                <w:tab w:val="decimal" w:pos="864"/>
              </w:tabs>
              <w:ind w:left="-15" w:right="-108"/>
              <w:rPr>
                <w:rFonts w:eastAsia="Times New Roman"/>
                <w:sz w:val="20"/>
                <w:szCs w:val="20"/>
              </w:rPr>
            </w:pPr>
          </w:p>
        </w:tc>
        <w:tc>
          <w:tcPr>
            <w:tcW w:w="1170" w:type="dxa"/>
            <w:shd w:val="clear" w:color="auto" w:fill="auto"/>
          </w:tcPr>
          <w:p w14:paraId="4AFAE81C" w14:textId="748FD139" w:rsidR="00111311" w:rsidRPr="00111311" w:rsidRDefault="00111311" w:rsidP="00111311">
            <w:pPr>
              <w:tabs>
                <w:tab w:val="decimal" w:pos="860"/>
              </w:tabs>
              <w:ind w:right="-108"/>
              <w:rPr>
                <w:sz w:val="20"/>
                <w:szCs w:val="20"/>
              </w:rPr>
            </w:pPr>
          </w:p>
        </w:tc>
        <w:tc>
          <w:tcPr>
            <w:tcW w:w="1170" w:type="dxa"/>
            <w:shd w:val="clear" w:color="auto" w:fill="auto"/>
          </w:tcPr>
          <w:p w14:paraId="16A75776" w14:textId="55F99A5E" w:rsidR="00111311" w:rsidRPr="00111311" w:rsidRDefault="00111311" w:rsidP="00111311">
            <w:pPr>
              <w:tabs>
                <w:tab w:val="decimal" w:pos="635"/>
              </w:tabs>
              <w:spacing w:line="240" w:lineRule="atLeast"/>
              <w:ind w:right="-108"/>
              <w:rPr>
                <w:rFonts w:eastAsia="Times New Roman"/>
                <w:sz w:val="20"/>
                <w:szCs w:val="20"/>
                <w:lang w:val="en-GB"/>
              </w:rPr>
            </w:pPr>
          </w:p>
        </w:tc>
        <w:tc>
          <w:tcPr>
            <w:tcW w:w="1170" w:type="dxa"/>
            <w:shd w:val="clear" w:color="auto" w:fill="auto"/>
          </w:tcPr>
          <w:p w14:paraId="2CD302D0" w14:textId="3FC8228B" w:rsidR="00111311" w:rsidRPr="00111311" w:rsidRDefault="00111311" w:rsidP="00111311">
            <w:pPr>
              <w:tabs>
                <w:tab w:val="decimal" w:pos="669"/>
              </w:tabs>
              <w:spacing w:line="240" w:lineRule="atLeast"/>
              <w:ind w:right="-108"/>
              <w:rPr>
                <w:rFonts w:eastAsia="Times New Roman"/>
                <w:sz w:val="20"/>
                <w:szCs w:val="20"/>
                <w:lang w:val="en-GB"/>
              </w:rPr>
            </w:pPr>
          </w:p>
        </w:tc>
      </w:tr>
      <w:tr w:rsidR="00111311" w:rsidRPr="00013082" w14:paraId="3E2474AA" w14:textId="77777777">
        <w:trPr>
          <w:cantSplit/>
          <w:trHeight w:val="170"/>
        </w:trPr>
        <w:tc>
          <w:tcPr>
            <w:tcW w:w="4536" w:type="dxa"/>
            <w:shd w:val="clear" w:color="auto" w:fill="auto"/>
          </w:tcPr>
          <w:p w14:paraId="55CB175B" w14:textId="6B025E91" w:rsidR="00111311" w:rsidRPr="00C1385E" w:rsidRDefault="00111311" w:rsidP="00546287">
            <w:pPr>
              <w:tabs>
                <w:tab w:val="left" w:pos="162"/>
                <w:tab w:val="decimal" w:pos="9090"/>
              </w:tabs>
              <w:ind w:right="-108" w:firstLine="19"/>
              <w:rPr>
                <w:rFonts w:eastAsia="Times New Roman"/>
                <w:sz w:val="20"/>
                <w:szCs w:val="20"/>
              </w:rPr>
            </w:pPr>
            <w:r w:rsidRPr="00D878C9">
              <w:rPr>
                <w:rFonts w:eastAsia="Times New Roman"/>
                <w:sz w:val="20"/>
                <w:szCs w:val="20"/>
                <w:lang w:val="en-GB"/>
              </w:rPr>
              <w:t xml:space="preserve">Joint </w:t>
            </w:r>
            <w:r>
              <w:rPr>
                <w:rFonts w:eastAsia="Times New Roman"/>
                <w:sz w:val="20"/>
                <w:szCs w:val="20"/>
                <w:lang w:val="en-GB"/>
              </w:rPr>
              <w:t>v</w:t>
            </w:r>
            <w:r w:rsidRPr="00D878C9">
              <w:rPr>
                <w:rFonts w:eastAsia="Times New Roman"/>
                <w:sz w:val="20"/>
                <w:szCs w:val="20"/>
                <w:lang w:val="en-GB"/>
              </w:rPr>
              <w:t>enture</w:t>
            </w:r>
          </w:p>
        </w:tc>
        <w:tc>
          <w:tcPr>
            <w:tcW w:w="1170" w:type="dxa"/>
            <w:shd w:val="clear" w:color="auto" w:fill="auto"/>
            <w:vAlign w:val="bottom"/>
          </w:tcPr>
          <w:p w14:paraId="6B4BCF6E" w14:textId="7F8A43AE" w:rsidR="00111311" w:rsidRPr="00111311" w:rsidRDefault="00111311" w:rsidP="00111311">
            <w:pPr>
              <w:tabs>
                <w:tab w:val="decimal" w:pos="864"/>
              </w:tabs>
              <w:ind w:left="-15" w:right="-108"/>
              <w:rPr>
                <w:sz w:val="20"/>
                <w:szCs w:val="20"/>
              </w:rPr>
            </w:pPr>
          </w:p>
        </w:tc>
        <w:tc>
          <w:tcPr>
            <w:tcW w:w="1170" w:type="dxa"/>
            <w:shd w:val="clear" w:color="auto" w:fill="auto"/>
          </w:tcPr>
          <w:p w14:paraId="566192D7" w14:textId="4C5A7330" w:rsidR="00111311" w:rsidRPr="00111311" w:rsidRDefault="00111311" w:rsidP="00111311">
            <w:pPr>
              <w:tabs>
                <w:tab w:val="decimal" w:pos="860"/>
              </w:tabs>
              <w:ind w:right="-108"/>
              <w:rPr>
                <w:sz w:val="20"/>
                <w:szCs w:val="20"/>
              </w:rPr>
            </w:pPr>
          </w:p>
        </w:tc>
        <w:tc>
          <w:tcPr>
            <w:tcW w:w="1170" w:type="dxa"/>
            <w:shd w:val="clear" w:color="auto" w:fill="auto"/>
          </w:tcPr>
          <w:p w14:paraId="784B20E3" w14:textId="63A3F192" w:rsidR="00111311" w:rsidRPr="00111311" w:rsidRDefault="00111311" w:rsidP="00111311">
            <w:pPr>
              <w:tabs>
                <w:tab w:val="decimal" w:pos="635"/>
              </w:tabs>
              <w:spacing w:line="240" w:lineRule="atLeast"/>
              <w:ind w:right="-108"/>
              <w:rPr>
                <w:rFonts w:eastAsia="Times New Roman"/>
                <w:sz w:val="20"/>
                <w:szCs w:val="20"/>
                <w:lang w:val="en-GB"/>
              </w:rPr>
            </w:pPr>
          </w:p>
        </w:tc>
        <w:tc>
          <w:tcPr>
            <w:tcW w:w="1170" w:type="dxa"/>
            <w:shd w:val="clear" w:color="auto" w:fill="auto"/>
          </w:tcPr>
          <w:p w14:paraId="75399C0C" w14:textId="7BE1F2AD" w:rsidR="00111311" w:rsidRPr="00111311" w:rsidRDefault="00111311" w:rsidP="00111311">
            <w:pPr>
              <w:tabs>
                <w:tab w:val="decimal" w:pos="669"/>
              </w:tabs>
              <w:spacing w:line="240" w:lineRule="atLeast"/>
              <w:ind w:right="-108"/>
              <w:rPr>
                <w:rFonts w:eastAsia="Times New Roman"/>
                <w:sz w:val="20"/>
                <w:szCs w:val="20"/>
                <w:lang w:val="en-GB"/>
              </w:rPr>
            </w:pPr>
          </w:p>
        </w:tc>
      </w:tr>
      <w:tr w:rsidR="00111311" w:rsidRPr="00013082" w14:paraId="4078271B" w14:textId="77777777">
        <w:trPr>
          <w:cantSplit/>
          <w:trHeight w:val="170"/>
        </w:trPr>
        <w:tc>
          <w:tcPr>
            <w:tcW w:w="4536" w:type="dxa"/>
          </w:tcPr>
          <w:p w14:paraId="7B43A0FC" w14:textId="54F2C96D" w:rsidR="00111311" w:rsidRPr="006D520D" w:rsidRDefault="00111311" w:rsidP="00111311">
            <w:pPr>
              <w:tabs>
                <w:tab w:val="left" w:pos="162"/>
                <w:tab w:val="decimal" w:pos="9090"/>
              </w:tabs>
              <w:ind w:right="-108"/>
              <w:rPr>
                <w:rFonts w:eastAsia="Times New Roman"/>
                <w:sz w:val="20"/>
                <w:szCs w:val="20"/>
              </w:rPr>
            </w:pPr>
            <w:r w:rsidRPr="006234DC">
              <w:rPr>
                <w:sz w:val="20"/>
                <w:szCs w:val="20"/>
                <w:lang w:val="en-GB"/>
              </w:rPr>
              <w:tab/>
              <w:t>Interest income</w:t>
            </w:r>
          </w:p>
        </w:tc>
        <w:tc>
          <w:tcPr>
            <w:tcW w:w="1170" w:type="dxa"/>
          </w:tcPr>
          <w:p w14:paraId="6C83CD1E" w14:textId="494172F6" w:rsidR="00111311" w:rsidRPr="00111311" w:rsidRDefault="00111311" w:rsidP="00111311">
            <w:pPr>
              <w:tabs>
                <w:tab w:val="decimal" w:pos="864"/>
              </w:tabs>
              <w:ind w:left="-15" w:right="-108"/>
              <w:rPr>
                <w:rFonts w:eastAsia="Times New Roman"/>
                <w:sz w:val="20"/>
                <w:szCs w:val="20"/>
              </w:rPr>
            </w:pPr>
            <w:r w:rsidRPr="00111311">
              <w:rPr>
                <w:rFonts w:eastAsia="Times New Roman"/>
                <w:sz w:val="20"/>
                <w:szCs w:val="20"/>
              </w:rPr>
              <w:t>72</w:t>
            </w:r>
          </w:p>
        </w:tc>
        <w:tc>
          <w:tcPr>
            <w:tcW w:w="1170" w:type="dxa"/>
          </w:tcPr>
          <w:p w14:paraId="1760F58E" w14:textId="4501DF77" w:rsidR="00111311" w:rsidRPr="00111311" w:rsidRDefault="00111311" w:rsidP="00111311">
            <w:pPr>
              <w:tabs>
                <w:tab w:val="decimal" w:pos="855"/>
              </w:tabs>
              <w:ind w:right="-108"/>
              <w:rPr>
                <w:sz w:val="20"/>
                <w:szCs w:val="20"/>
              </w:rPr>
            </w:pPr>
            <w:r w:rsidRPr="00111311">
              <w:rPr>
                <w:sz w:val="20"/>
                <w:szCs w:val="20"/>
              </w:rPr>
              <w:t>51</w:t>
            </w:r>
          </w:p>
        </w:tc>
        <w:tc>
          <w:tcPr>
            <w:tcW w:w="1170" w:type="dxa"/>
          </w:tcPr>
          <w:p w14:paraId="7DB91396" w14:textId="35B59822" w:rsidR="00111311" w:rsidRPr="00111311" w:rsidRDefault="00111311" w:rsidP="00111311">
            <w:pPr>
              <w:tabs>
                <w:tab w:val="decimal" w:pos="855"/>
              </w:tabs>
              <w:ind w:left="-15" w:right="-108"/>
              <w:rPr>
                <w:rFonts w:eastAsia="Times New Roman"/>
                <w:sz w:val="20"/>
                <w:szCs w:val="20"/>
                <w:lang w:val="en-GB"/>
              </w:rPr>
            </w:pPr>
            <w:r w:rsidRPr="00111311">
              <w:rPr>
                <w:rFonts w:eastAsia="Times New Roman"/>
                <w:sz w:val="20"/>
                <w:szCs w:val="20"/>
                <w:lang w:val="en-GB"/>
              </w:rPr>
              <w:t>72</w:t>
            </w:r>
          </w:p>
        </w:tc>
        <w:tc>
          <w:tcPr>
            <w:tcW w:w="1170" w:type="dxa"/>
          </w:tcPr>
          <w:p w14:paraId="40315AE0" w14:textId="2627E24B" w:rsidR="00111311" w:rsidRPr="00111311" w:rsidRDefault="00111311" w:rsidP="00111311">
            <w:pPr>
              <w:tabs>
                <w:tab w:val="decimal" w:pos="855"/>
              </w:tabs>
              <w:ind w:left="-15" w:right="-108"/>
              <w:rPr>
                <w:rFonts w:eastAsia="Times New Roman"/>
                <w:sz w:val="20"/>
                <w:szCs w:val="20"/>
                <w:lang w:val="en-GB"/>
              </w:rPr>
            </w:pPr>
            <w:r w:rsidRPr="00111311">
              <w:rPr>
                <w:sz w:val="20"/>
                <w:szCs w:val="20"/>
              </w:rPr>
              <w:t>51</w:t>
            </w:r>
          </w:p>
        </w:tc>
      </w:tr>
      <w:tr w:rsidR="00111311" w:rsidRPr="00013082" w14:paraId="0790A729" w14:textId="77777777">
        <w:trPr>
          <w:cantSplit/>
          <w:trHeight w:val="170"/>
        </w:trPr>
        <w:tc>
          <w:tcPr>
            <w:tcW w:w="4536" w:type="dxa"/>
          </w:tcPr>
          <w:p w14:paraId="5C810794" w14:textId="0126320B" w:rsidR="00111311" w:rsidRPr="006D520D" w:rsidRDefault="00111311" w:rsidP="00111311">
            <w:pPr>
              <w:tabs>
                <w:tab w:val="left" w:pos="162"/>
                <w:tab w:val="decimal" w:pos="9090"/>
              </w:tabs>
              <w:ind w:right="-108"/>
              <w:rPr>
                <w:rFonts w:eastAsia="Times New Roman"/>
                <w:sz w:val="20"/>
                <w:szCs w:val="20"/>
              </w:rPr>
            </w:pPr>
          </w:p>
        </w:tc>
        <w:tc>
          <w:tcPr>
            <w:tcW w:w="1170" w:type="dxa"/>
          </w:tcPr>
          <w:p w14:paraId="5D0CB1A0" w14:textId="77777777" w:rsidR="00111311" w:rsidRPr="00111311" w:rsidRDefault="00111311" w:rsidP="00111311">
            <w:pPr>
              <w:tabs>
                <w:tab w:val="decimal" w:pos="864"/>
              </w:tabs>
              <w:ind w:left="-15" w:right="-108"/>
              <w:rPr>
                <w:rFonts w:eastAsia="Times New Roman"/>
                <w:sz w:val="20"/>
                <w:szCs w:val="20"/>
              </w:rPr>
            </w:pPr>
          </w:p>
        </w:tc>
        <w:tc>
          <w:tcPr>
            <w:tcW w:w="1170" w:type="dxa"/>
          </w:tcPr>
          <w:p w14:paraId="4B072070" w14:textId="77777777" w:rsidR="00111311" w:rsidRPr="00111311" w:rsidRDefault="00111311" w:rsidP="00111311">
            <w:pPr>
              <w:tabs>
                <w:tab w:val="decimal" w:pos="855"/>
              </w:tabs>
              <w:ind w:right="-108"/>
              <w:rPr>
                <w:sz w:val="20"/>
                <w:szCs w:val="20"/>
              </w:rPr>
            </w:pPr>
          </w:p>
        </w:tc>
        <w:tc>
          <w:tcPr>
            <w:tcW w:w="1170" w:type="dxa"/>
          </w:tcPr>
          <w:p w14:paraId="6B74564E" w14:textId="77777777" w:rsidR="00111311" w:rsidRPr="00111311" w:rsidRDefault="00111311" w:rsidP="00111311">
            <w:pPr>
              <w:tabs>
                <w:tab w:val="decimal" w:pos="517"/>
              </w:tabs>
              <w:spacing w:line="240" w:lineRule="atLeast"/>
              <w:ind w:right="-108"/>
              <w:rPr>
                <w:rFonts w:eastAsia="Times New Roman"/>
                <w:sz w:val="20"/>
                <w:szCs w:val="20"/>
                <w:lang w:val="en-GB"/>
              </w:rPr>
            </w:pPr>
          </w:p>
        </w:tc>
        <w:tc>
          <w:tcPr>
            <w:tcW w:w="1170" w:type="dxa"/>
          </w:tcPr>
          <w:p w14:paraId="691FE492" w14:textId="77777777" w:rsidR="00111311" w:rsidRPr="00111311" w:rsidRDefault="00111311" w:rsidP="00111311">
            <w:pPr>
              <w:tabs>
                <w:tab w:val="decimal" w:pos="669"/>
              </w:tabs>
              <w:spacing w:line="240" w:lineRule="atLeast"/>
              <w:ind w:right="-108"/>
              <w:rPr>
                <w:rFonts w:eastAsia="Times New Roman"/>
                <w:sz w:val="20"/>
                <w:szCs w:val="20"/>
                <w:lang w:val="en-GB"/>
              </w:rPr>
            </w:pPr>
          </w:p>
        </w:tc>
      </w:tr>
      <w:tr w:rsidR="00111311" w:rsidRPr="00013082" w14:paraId="2A2FFE44" w14:textId="77777777">
        <w:trPr>
          <w:cantSplit/>
          <w:trHeight w:val="170"/>
        </w:trPr>
        <w:tc>
          <w:tcPr>
            <w:tcW w:w="4536" w:type="dxa"/>
          </w:tcPr>
          <w:p w14:paraId="53697582" w14:textId="784D2C4F" w:rsidR="00111311" w:rsidRPr="006D520D" w:rsidRDefault="00111311" w:rsidP="00546287">
            <w:pPr>
              <w:tabs>
                <w:tab w:val="left" w:pos="162"/>
                <w:tab w:val="decimal" w:pos="9090"/>
              </w:tabs>
              <w:ind w:right="-108" w:firstLine="19"/>
              <w:rPr>
                <w:rFonts w:eastAsia="Times New Roman"/>
                <w:sz w:val="20"/>
                <w:szCs w:val="20"/>
              </w:rPr>
            </w:pPr>
            <w:r w:rsidRPr="006234DC">
              <w:rPr>
                <w:sz w:val="20"/>
                <w:szCs w:val="20"/>
                <w:lang w:val="en-GB"/>
              </w:rPr>
              <w:t>Major shareholders (more than 10% ownership)</w:t>
            </w:r>
          </w:p>
        </w:tc>
        <w:tc>
          <w:tcPr>
            <w:tcW w:w="1170" w:type="dxa"/>
          </w:tcPr>
          <w:p w14:paraId="0FCDDD1D" w14:textId="76536371" w:rsidR="00111311" w:rsidRPr="00111311" w:rsidRDefault="00111311" w:rsidP="00111311">
            <w:pPr>
              <w:tabs>
                <w:tab w:val="decimal" w:pos="864"/>
              </w:tabs>
              <w:ind w:left="-15" w:right="-108"/>
              <w:rPr>
                <w:sz w:val="20"/>
                <w:szCs w:val="20"/>
              </w:rPr>
            </w:pPr>
          </w:p>
        </w:tc>
        <w:tc>
          <w:tcPr>
            <w:tcW w:w="1170" w:type="dxa"/>
          </w:tcPr>
          <w:p w14:paraId="67A84FB0" w14:textId="73E6A8B3" w:rsidR="00111311" w:rsidRPr="00111311" w:rsidRDefault="00111311" w:rsidP="00111311">
            <w:pPr>
              <w:tabs>
                <w:tab w:val="decimal" w:pos="855"/>
              </w:tabs>
              <w:ind w:right="-108"/>
              <w:rPr>
                <w:sz w:val="20"/>
                <w:szCs w:val="20"/>
                <w:cs/>
              </w:rPr>
            </w:pPr>
          </w:p>
        </w:tc>
        <w:tc>
          <w:tcPr>
            <w:tcW w:w="1170" w:type="dxa"/>
          </w:tcPr>
          <w:p w14:paraId="3F060EF2" w14:textId="23775DAF" w:rsidR="00111311" w:rsidRPr="00111311" w:rsidRDefault="00111311" w:rsidP="00111311">
            <w:pPr>
              <w:tabs>
                <w:tab w:val="decimal" w:pos="855"/>
              </w:tabs>
              <w:ind w:left="-15" w:right="-108"/>
              <w:rPr>
                <w:sz w:val="20"/>
                <w:szCs w:val="20"/>
              </w:rPr>
            </w:pPr>
          </w:p>
        </w:tc>
        <w:tc>
          <w:tcPr>
            <w:tcW w:w="1170" w:type="dxa"/>
          </w:tcPr>
          <w:p w14:paraId="667824FD" w14:textId="63210C12" w:rsidR="00111311" w:rsidRPr="00111311" w:rsidRDefault="00111311" w:rsidP="00111311">
            <w:pPr>
              <w:tabs>
                <w:tab w:val="decimal" w:pos="855"/>
              </w:tabs>
              <w:ind w:left="-15" w:right="-108"/>
              <w:rPr>
                <w:rFonts w:eastAsia="Times New Roman"/>
                <w:sz w:val="20"/>
                <w:szCs w:val="20"/>
                <w:lang w:val="en-GB"/>
              </w:rPr>
            </w:pPr>
          </w:p>
        </w:tc>
      </w:tr>
      <w:tr w:rsidR="00111311" w:rsidRPr="00013082" w14:paraId="6037C955" w14:textId="77777777">
        <w:trPr>
          <w:cantSplit/>
          <w:trHeight w:val="170"/>
        </w:trPr>
        <w:tc>
          <w:tcPr>
            <w:tcW w:w="4536" w:type="dxa"/>
          </w:tcPr>
          <w:p w14:paraId="0E3A2FF4" w14:textId="43A9C6CD" w:rsidR="00111311" w:rsidRPr="00013082" w:rsidRDefault="00111311" w:rsidP="00111311">
            <w:pPr>
              <w:tabs>
                <w:tab w:val="left" w:pos="162"/>
                <w:tab w:val="decimal" w:pos="9090"/>
              </w:tabs>
              <w:ind w:right="-108"/>
              <w:rPr>
                <w:rFonts w:eastAsia="Times New Roman"/>
                <w:sz w:val="20"/>
                <w:szCs w:val="20"/>
              </w:rPr>
            </w:pPr>
            <w:r w:rsidRPr="006234DC">
              <w:rPr>
                <w:sz w:val="20"/>
                <w:szCs w:val="20"/>
                <w:lang w:val="en-GB"/>
              </w:rPr>
              <w:tab/>
              <w:t>Interest expenses</w:t>
            </w:r>
          </w:p>
        </w:tc>
        <w:tc>
          <w:tcPr>
            <w:tcW w:w="1170" w:type="dxa"/>
          </w:tcPr>
          <w:p w14:paraId="694E4E6C" w14:textId="50CEF106" w:rsidR="00111311" w:rsidRPr="00111311" w:rsidRDefault="00111311" w:rsidP="00111311">
            <w:pPr>
              <w:tabs>
                <w:tab w:val="decimal" w:pos="864"/>
              </w:tabs>
              <w:ind w:left="-15" w:right="-108"/>
              <w:rPr>
                <w:rFonts w:eastAsia="Times New Roman"/>
                <w:sz w:val="20"/>
                <w:szCs w:val="20"/>
              </w:rPr>
            </w:pPr>
            <w:r w:rsidRPr="00111311">
              <w:rPr>
                <w:sz w:val="20"/>
                <w:szCs w:val="20"/>
              </w:rPr>
              <w:t xml:space="preserve"> 69 </w:t>
            </w:r>
          </w:p>
        </w:tc>
        <w:tc>
          <w:tcPr>
            <w:tcW w:w="1170" w:type="dxa"/>
          </w:tcPr>
          <w:p w14:paraId="7C237A92" w14:textId="72E2DE60" w:rsidR="00111311" w:rsidRPr="00111311" w:rsidRDefault="00111311" w:rsidP="00111311">
            <w:pPr>
              <w:tabs>
                <w:tab w:val="decimal" w:pos="860"/>
              </w:tabs>
              <w:ind w:right="-108"/>
              <w:rPr>
                <w:sz w:val="20"/>
                <w:szCs w:val="20"/>
              </w:rPr>
            </w:pPr>
            <w:r w:rsidRPr="00111311">
              <w:rPr>
                <w:sz w:val="20"/>
                <w:szCs w:val="20"/>
              </w:rPr>
              <w:t xml:space="preserve"> 52 </w:t>
            </w:r>
          </w:p>
        </w:tc>
        <w:tc>
          <w:tcPr>
            <w:tcW w:w="1170" w:type="dxa"/>
          </w:tcPr>
          <w:p w14:paraId="78221E1C" w14:textId="0B97CE71" w:rsidR="00111311" w:rsidRPr="00111311" w:rsidRDefault="00111311" w:rsidP="00F1647C">
            <w:pPr>
              <w:tabs>
                <w:tab w:val="decimal" w:pos="635"/>
              </w:tabs>
              <w:spacing w:line="240" w:lineRule="atLeast"/>
              <w:ind w:right="-108"/>
              <w:rPr>
                <w:rFonts w:eastAsia="Times New Roman"/>
                <w:sz w:val="20"/>
                <w:szCs w:val="20"/>
                <w:lang w:val="en-GB"/>
              </w:rPr>
            </w:pPr>
            <w:r w:rsidRPr="00F1647C">
              <w:rPr>
                <w:rFonts w:eastAsia="Times New Roman"/>
                <w:sz w:val="20"/>
                <w:szCs w:val="20"/>
                <w:lang w:val="en-GB"/>
              </w:rPr>
              <w:t>-</w:t>
            </w:r>
          </w:p>
        </w:tc>
        <w:tc>
          <w:tcPr>
            <w:tcW w:w="1170" w:type="dxa"/>
          </w:tcPr>
          <w:p w14:paraId="4FEA07BD" w14:textId="05D8EA8E" w:rsidR="00111311" w:rsidRPr="00F1647C" w:rsidRDefault="00111311" w:rsidP="00F1647C">
            <w:pPr>
              <w:tabs>
                <w:tab w:val="decimal" w:pos="615"/>
              </w:tabs>
              <w:spacing w:line="240" w:lineRule="atLeast"/>
              <w:ind w:right="-108"/>
              <w:rPr>
                <w:sz w:val="20"/>
                <w:szCs w:val="20"/>
              </w:rPr>
            </w:pPr>
            <w:r w:rsidRPr="00111311">
              <w:rPr>
                <w:sz w:val="20"/>
                <w:szCs w:val="20"/>
              </w:rPr>
              <w:t>-</w:t>
            </w:r>
          </w:p>
        </w:tc>
      </w:tr>
      <w:tr w:rsidR="00111311" w:rsidRPr="00013082" w14:paraId="75B36C6F" w14:textId="77777777">
        <w:trPr>
          <w:cantSplit/>
          <w:trHeight w:val="170"/>
        </w:trPr>
        <w:tc>
          <w:tcPr>
            <w:tcW w:w="4536" w:type="dxa"/>
          </w:tcPr>
          <w:p w14:paraId="57339C64" w14:textId="22CE51D7" w:rsidR="00111311" w:rsidRPr="00013082" w:rsidRDefault="00111311" w:rsidP="00111311">
            <w:pPr>
              <w:tabs>
                <w:tab w:val="left" w:pos="162"/>
                <w:tab w:val="decimal" w:pos="9090"/>
              </w:tabs>
              <w:ind w:right="-108"/>
              <w:rPr>
                <w:rFonts w:eastAsia="Times New Roman"/>
                <w:sz w:val="20"/>
                <w:szCs w:val="20"/>
              </w:rPr>
            </w:pPr>
            <w:r w:rsidRPr="006234DC">
              <w:rPr>
                <w:sz w:val="20"/>
                <w:szCs w:val="20"/>
                <w:lang w:val="en-GB"/>
              </w:rPr>
              <w:tab/>
              <w:t>Other expenses</w:t>
            </w:r>
          </w:p>
        </w:tc>
        <w:tc>
          <w:tcPr>
            <w:tcW w:w="1170" w:type="dxa"/>
          </w:tcPr>
          <w:p w14:paraId="72039259" w14:textId="2E015437" w:rsidR="00111311" w:rsidRPr="00111311" w:rsidRDefault="00111311" w:rsidP="00111311">
            <w:pPr>
              <w:tabs>
                <w:tab w:val="decimal" w:pos="864"/>
              </w:tabs>
              <w:ind w:left="-15" w:right="-108"/>
              <w:rPr>
                <w:rFonts w:eastAsia="Times New Roman"/>
                <w:sz w:val="20"/>
                <w:szCs w:val="20"/>
              </w:rPr>
            </w:pPr>
            <w:r w:rsidRPr="00111311">
              <w:rPr>
                <w:sz w:val="20"/>
                <w:szCs w:val="20"/>
              </w:rPr>
              <w:t xml:space="preserve"> 6 </w:t>
            </w:r>
          </w:p>
        </w:tc>
        <w:tc>
          <w:tcPr>
            <w:tcW w:w="1170" w:type="dxa"/>
          </w:tcPr>
          <w:p w14:paraId="0E12615D" w14:textId="0479F2C1" w:rsidR="00111311" w:rsidRPr="00111311" w:rsidRDefault="00111311" w:rsidP="00111311">
            <w:pPr>
              <w:tabs>
                <w:tab w:val="decimal" w:pos="855"/>
              </w:tabs>
              <w:ind w:right="-108"/>
              <w:rPr>
                <w:sz w:val="20"/>
                <w:szCs w:val="20"/>
              </w:rPr>
            </w:pPr>
            <w:r w:rsidRPr="00111311">
              <w:rPr>
                <w:sz w:val="20"/>
                <w:szCs w:val="20"/>
              </w:rPr>
              <w:t xml:space="preserve"> 7 </w:t>
            </w:r>
          </w:p>
        </w:tc>
        <w:tc>
          <w:tcPr>
            <w:tcW w:w="1170" w:type="dxa"/>
          </w:tcPr>
          <w:p w14:paraId="722DD82A" w14:textId="59D76BF0" w:rsidR="00111311" w:rsidRPr="00111311" w:rsidRDefault="00111311" w:rsidP="00F1647C">
            <w:pPr>
              <w:tabs>
                <w:tab w:val="decimal" w:pos="635"/>
              </w:tabs>
              <w:spacing w:line="240" w:lineRule="atLeast"/>
              <w:ind w:right="-108"/>
              <w:rPr>
                <w:rFonts w:eastAsia="Times New Roman"/>
                <w:sz w:val="20"/>
                <w:szCs w:val="20"/>
                <w:lang w:val="en-GB"/>
              </w:rPr>
            </w:pPr>
            <w:r w:rsidRPr="00F1647C">
              <w:rPr>
                <w:rFonts w:eastAsia="Times New Roman"/>
                <w:sz w:val="20"/>
                <w:szCs w:val="20"/>
                <w:lang w:val="en-GB"/>
              </w:rPr>
              <w:t>-</w:t>
            </w:r>
          </w:p>
        </w:tc>
        <w:tc>
          <w:tcPr>
            <w:tcW w:w="1170" w:type="dxa"/>
          </w:tcPr>
          <w:p w14:paraId="63CAC9FA" w14:textId="6DAAFF28" w:rsidR="00111311" w:rsidRPr="00F1647C" w:rsidRDefault="00111311" w:rsidP="00F1647C">
            <w:pPr>
              <w:tabs>
                <w:tab w:val="decimal" w:pos="615"/>
              </w:tabs>
              <w:spacing w:line="240" w:lineRule="atLeast"/>
              <w:ind w:right="-108"/>
              <w:rPr>
                <w:sz w:val="20"/>
                <w:szCs w:val="20"/>
              </w:rPr>
            </w:pPr>
            <w:r w:rsidRPr="00111311">
              <w:rPr>
                <w:sz w:val="20"/>
                <w:szCs w:val="20"/>
              </w:rPr>
              <w:t>-</w:t>
            </w:r>
          </w:p>
        </w:tc>
      </w:tr>
      <w:tr w:rsidR="00111311" w:rsidRPr="00013082" w14:paraId="45EEE3B8" w14:textId="77777777">
        <w:trPr>
          <w:cantSplit/>
          <w:trHeight w:val="170"/>
        </w:trPr>
        <w:tc>
          <w:tcPr>
            <w:tcW w:w="4536" w:type="dxa"/>
          </w:tcPr>
          <w:p w14:paraId="7F53DEBF" w14:textId="60266E4F" w:rsidR="00111311" w:rsidRPr="00013082" w:rsidRDefault="00111311" w:rsidP="00111311">
            <w:pPr>
              <w:tabs>
                <w:tab w:val="left" w:pos="162"/>
                <w:tab w:val="decimal" w:pos="9090"/>
              </w:tabs>
              <w:ind w:right="-108"/>
              <w:rPr>
                <w:rFonts w:eastAsia="Times New Roman"/>
                <w:sz w:val="20"/>
                <w:szCs w:val="20"/>
              </w:rPr>
            </w:pPr>
          </w:p>
        </w:tc>
        <w:tc>
          <w:tcPr>
            <w:tcW w:w="1170" w:type="dxa"/>
          </w:tcPr>
          <w:p w14:paraId="4F95527A" w14:textId="781AE25B" w:rsidR="00111311" w:rsidRPr="00111311" w:rsidRDefault="00111311" w:rsidP="00111311">
            <w:pPr>
              <w:tabs>
                <w:tab w:val="decimal" w:pos="864"/>
              </w:tabs>
              <w:ind w:left="-15" w:right="-108"/>
              <w:rPr>
                <w:rFonts w:eastAsia="Times New Roman"/>
                <w:sz w:val="20"/>
                <w:szCs w:val="20"/>
              </w:rPr>
            </w:pPr>
          </w:p>
        </w:tc>
        <w:tc>
          <w:tcPr>
            <w:tcW w:w="1170" w:type="dxa"/>
            <w:shd w:val="clear" w:color="auto" w:fill="auto"/>
          </w:tcPr>
          <w:p w14:paraId="2E89ED5C" w14:textId="55627C8D" w:rsidR="00111311" w:rsidRPr="00111311" w:rsidRDefault="00111311" w:rsidP="00111311">
            <w:pPr>
              <w:tabs>
                <w:tab w:val="decimal" w:pos="855"/>
              </w:tabs>
              <w:ind w:right="-108"/>
              <w:rPr>
                <w:sz w:val="20"/>
                <w:szCs w:val="20"/>
              </w:rPr>
            </w:pPr>
          </w:p>
        </w:tc>
        <w:tc>
          <w:tcPr>
            <w:tcW w:w="1170" w:type="dxa"/>
          </w:tcPr>
          <w:p w14:paraId="7C63B07E" w14:textId="3551CEC7" w:rsidR="00111311" w:rsidRPr="00111311" w:rsidRDefault="00111311" w:rsidP="00111311">
            <w:pPr>
              <w:tabs>
                <w:tab w:val="decimal" w:pos="635"/>
              </w:tabs>
              <w:spacing w:line="240" w:lineRule="atLeast"/>
              <w:ind w:right="-108"/>
              <w:rPr>
                <w:rFonts w:eastAsia="Times New Roman"/>
                <w:sz w:val="20"/>
                <w:szCs w:val="20"/>
                <w:lang w:val="en-GB"/>
              </w:rPr>
            </w:pPr>
          </w:p>
        </w:tc>
        <w:tc>
          <w:tcPr>
            <w:tcW w:w="1170" w:type="dxa"/>
          </w:tcPr>
          <w:p w14:paraId="1776DC52" w14:textId="540B9CDD" w:rsidR="00111311" w:rsidRPr="00F1647C" w:rsidRDefault="00111311" w:rsidP="00F1647C">
            <w:pPr>
              <w:tabs>
                <w:tab w:val="decimal" w:pos="615"/>
              </w:tabs>
              <w:spacing w:line="240" w:lineRule="atLeast"/>
              <w:ind w:right="-108"/>
              <w:rPr>
                <w:sz w:val="20"/>
                <w:szCs w:val="20"/>
              </w:rPr>
            </w:pPr>
          </w:p>
        </w:tc>
      </w:tr>
      <w:tr w:rsidR="00111311" w:rsidRPr="00013082" w14:paraId="6D4FD4A8" w14:textId="77777777">
        <w:trPr>
          <w:cantSplit/>
          <w:trHeight w:val="170"/>
        </w:trPr>
        <w:tc>
          <w:tcPr>
            <w:tcW w:w="4536" w:type="dxa"/>
          </w:tcPr>
          <w:p w14:paraId="78A2F0F1" w14:textId="241E9D40" w:rsidR="00111311" w:rsidRPr="00013082" w:rsidRDefault="00111311" w:rsidP="00546287">
            <w:pPr>
              <w:tabs>
                <w:tab w:val="left" w:pos="162"/>
                <w:tab w:val="decimal" w:pos="9090"/>
              </w:tabs>
              <w:ind w:right="-108" w:firstLine="19"/>
              <w:rPr>
                <w:rFonts w:eastAsia="Times New Roman"/>
                <w:sz w:val="20"/>
                <w:szCs w:val="20"/>
              </w:rPr>
            </w:pPr>
            <w:r w:rsidRPr="00071A75">
              <w:rPr>
                <w:rFonts w:eastAsia="Times New Roman"/>
                <w:sz w:val="20"/>
                <w:szCs w:val="20"/>
                <w:lang w:val="en-GB"/>
              </w:rPr>
              <w:t xml:space="preserve">Related persons and </w:t>
            </w:r>
            <w:r w:rsidRPr="00905D60">
              <w:rPr>
                <w:rFonts w:eastAsia="Times New Roman"/>
                <w:sz w:val="20"/>
                <w:szCs w:val="20"/>
                <w:lang w:val="en-GB"/>
              </w:rPr>
              <w:t>their</w:t>
            </w:r>
            <w:r w:rsidRPr="00071A75">
              <w:rPr>
                <w:rFonts w:eastAsia="Times New Roman"/>
                <w:sz w:val="20"/>
                <w:szCs w:val="20"/>
                <w:lang w:val="en-GB"/>
              </w:rPr>
              <w:t xml:space="preserve"> related entities </w:t>
            </w:r>
            <w:r w:rsidRPr="00071A75">
              <w:rPr>
                <w:rFonts w:eastAsia="Times New Roman"/>
                <w:sz w:val="20"/>
                <w:szCs w:val="20"/>
              </w:rPr>
              <w:t xml:space="preserve">which have </w:t>
            </w:r>
            <w:r w:rsidRPr="00071A75">
              <w:rPr>
                <w:rFonts w:eastAsia="Times New Roman"/>
                <w:sz w:val="20"/>
                <w:szCs w:val="20"/>
              </w:rPr>
              <w:br/>
              <w:t xml:space="preserve">   significant influence</w:t>
            </w:r>
          </w:p>
        </w:tc>
        <w:tc>
          <w:tcPr>
            <w:tcW w:w="1170" w:type="dxa"/>
          </w:tcPr>
          <w:p w14:paraId="1E024B5C" w14:textId="3A6AA416" w:rsidR="00111311" w:rsidRPr="00111311" w:rsidRDefault="00111311" w:rsidP="00111311">
            <w:pPr>
              <w:tabs>
                <w:tab w:val="decimal" w:pos="864"/>
              </w:tabs>
              <w:ind w:left="-15" w:right="-108"/>
              <w:rPr>
                <w:rFonts w:eastAsia="Times New Roman"/>
                <w:sz w:val="20"/>
                <w:szCs w:val="20"/>
              </w:rPr>
            </w:pPr>
          </w:p>
        </w:tc>
        <w:tc>
          <w:tcPr>
            <w:tcW w:w="1170" w:type="dxa"/>
            <w:shd w:val="clear" w:color="auto" w:fill="auto"/>
          </w:tcPr>
          <w:p w14:paraId="5911BAFF" w14:textId="3E510E08" w:rsidR="00111311" w:rsidRPr="00111311" w:rsidRDefault="00111311" w:rsidP="00111311">
            <w:pPr>
              <w:tabs>
                <w:tab w:val="decimal" w:pos="855"/>
              </w:tabs>
              <w:ind w:right="-108"/>
              <w:rPr>
                <w:sz w:val="20"/>
                <w:szCs w:val="20"/>
              </w:rPr>
            </w:pPr>
          </w:p>
        </w:tc>
        <w:tc>
          <w:tcPr>
            <w:tcW w:w="1170" w:type="dxa"/>
          </w:tcPr>
          <w:p w14:paraId="183FB9C8" w14:textId="1E7677B8" w:rsidR="00111311" w:rsidRPr="00111311" w:rsidRDefault="00111311" w:rsidP="00111311">
            <w:pPr>
              <w:tabs>
                <w:tab w:val="decimal" w:pos="635"/>
              </w:tabs>
              <w:spacing w:line="240" w:lineRule="atLeast"/>
              <w:ind w:right="-108"/>
              <w:rPr>
                <w:rFonts w:eastAsia="Times New Roman"/>
                <w:sz w:val="20"/>
                <w:szCs w:val="20"/>
                <w:lang w:val="en-GB"/>
              </w:rPr>
            </w:pPr>
          </w:p>
        </w:tc>
        <w:tc>
          <w:tcPr>
            <w:tcW w:w="1170" w:type="dxa"/>
          </w:tcPr>
          <w:p w14:paraId="5FC6EBC5" w14:textId="5C8DA386" w:rsidR="00111311" w:rsidRPr="00F1647C" w:rsidRDefault="00111311" w:rsidP="00F1647C">
            <w:pPr>
              <w:tabs>
                <w:tab w:val="decimal" w:pos="615"/>
              </w:tabs>
              <w:spacing w:line="240" w:lineRule="atLeast"/>
              <w:ind w:right="-108"/>
              <w:rPr>
                <w:sz w:val="20"/>
                <w:szCs w:val="20"/>
              </w:rPr>
            </w:pPr>
          </w:p>
        </w:tc>
      </w:tr>
      <w:tr w:rsidR="00111311" w:rsidRPr="00013082" w14:paraId="410CE5A5" w14:textId="77777777">
        <w:trPr>
          <w:cantSplit/>
          <w:trHeight w:val="170"/>
        </w:trPr>
        <w:tc>
          <w:tcPr>
            <w:tcW w:w="4536" w:type="dxa"/>
            <w:vAlign w:val="center"/>
          </w:tcPr>
          <w:p w14:paraId="2A9E270C" w14:textId="6763394F" w:rsidR="00111311" w:rsidRPr="00013082" w:rsidRDefault="00111311" w:rsidP="00111311">
            <w:pPr>
              <w:tabs>
                <w:tab w:val="left" w:pos="162"/>
                <w:tab w:val="decimal" w:pos="9090"/>
              </w:tabs>
              <w:ind w:right="-108"/>
              <w:rPr>
                <w:rFonts w:eastAsia="Times New Roman"/>
                <w:sz w:val="20"/>
                <w:szCs w:val="20"/>
              </w:rPr>
            </w:pPr>
            <w:r w:rsidRPr="006234DC">
              <w:rPr>
                <w:sz w:val="20"/>
                <w:szCs w:val="20"/>
                <w:lang w:val="en-GB"/>
              </w:rPr>
              <w:tab/>
              <w:t>Interest income</w:t>
            </w:r>
          </w:p>
        </w:tc>
        <w:tc>
          <w:tcPr>
            <w:tcW w:w="1170" w:type="dxa"/>
          </w:tcPr>
          <w:p w14:paraId="104CAE23" w14:textId="39AF819B" w:rsidR="00111311" w:rsidRPr="00111311" w:rsidRDefault="00111311" w:rsidP="00111311">
            <w:pPr>
              <w:tabs>
                <w:tab w:val="decimal" w:pos="864"/>
              </w:tabs>
              <w:ind w:left="-15" w:right="-108"/>
              <w:rPr>
                <w:rFonts w:eastAsia="Times New Roman"/>
                <w:sz w:val="20"/>
                <w:szCs w:val="20"/>
              </w:rPr>
            </w:pPr>
            <w:r w:rsidRPr="00111311">
              <w:rPr>
                <w:sz w:val="20"/>
                <w:szCs w:val="20"/>
              </w:rPr>
              <w:t xml:space="preserve"> </w:t>
            </w:r>
            <w:r w:rsidR="00386F9C">
              <w:rPr>
                <w:sz w:val="20"/>
                <w:szCs w:val="20"/>
              </w:rPr>
              <w:t>404</w:t>
            </w:r>
            <w:r w:rsidRPr="00111311">
              <w:rPr>
                <w:sz w:val="20"/>
                <w:szCs w:val="20"/>
              </w:rPr>
              <w:t xml:space="preserve"> </w:t>
            </w:r>
          </w:p>
        </w:tc>
        <w:tc>
          <w:tcPr>
            <w:tcW w:w="1170" w:type="dxa"/>
            <w:shd w:val="clear" w:color="auto" w:fill="auto"/>
          </w:tcPr>
          <w:p w14:paraId="68C11FB9" w14:textId="46941675" w:rsidR="00111311" w:rsidRPr="00111311" w:rsidRDefault="00111311" w:rsidP="00111311">
            <w:pPr>
              <w:tabs>
                <w:tab w:val="decimal" w:pos="855"/>
              </w:tabs>
              <w:ind w:right="-108"/>
              <w:rPr>
                <w:sz w:val="20"/>
                <w:szCs w:val="20"/>
              </w:rPr>
            </w:pPr>
            <w:r w:rsidRPr="00111311">
              <w:rPr>
                <w:sz w:val="20"/>
                <w:szCs w:val="20"/>
              </w:rPr>
              <w:t xml:space="preserve"> 521 </w:t>
            </w:r>
          </w:p>
        </w:tc>
        <w:tc>
          <w:tcPr>
            <w:tcW w:w="1170" w:type="dxa"/>
          </w:tcPr>
          <w:p w14:paraId="53EAE016" w14:textId="3854BA71" w:rsidR="00111311" w:rsidRPr="00111311" w:rsidRDefault="00111311" w:rsidP="00F1647C">
            <w:pPr>
              <w:tabs>
                <w:tab w:val="decimal" w:pos="635"/>
              </w:tabs>
              <w:spacing w:line="240" w:lineRule="atLeast"/>
              <w:ind w:right="-108"/>
              <w:rPr>
                <w:rFonts w:eastAsia="Times New Roman"/>
                <w:sz w:val="20"/>
                <w:szCs w:val="20"/>
                <w:lang w:val="en-GB"/>
              </w:rPr>
            </w:pPr>
            <w:r w:rsidRPr="00F1647C">
              <w:rPr>
                <w:rFonts w:eastAsia="Times New Roman"/>
                <w:sz w:val="20"/>
                <w:szCs w:val="20"/>
                <w:lang w:val="en-GB"/>
              </w:rPr>
              <w:t>-</w:t>
            </w:r>
          </w:p>
        </w:tc>
        <w:tc>
          <w:tcPr>
            <w:tcW w:w="1170" w:type="dxa"/>
          </w:tcPr>
          <w:p w14:paraId="74A38AB3" w14:textId="40C73255" w:rsidR="00111311" w:rsidRPr="00F1647C" w:rsidRDefault="00111311" w:rsidP="00F1647C">
            <w:pPr>
              <w:tabs>
                <w:tab w:val="decimal" w:pos="615"/>
              </w:tabs>
              <w:spacing w:line="240" w:lineRule="atLeast"/>
              <w:ind w:right="-108"/>
              <w:rPr>
                <w:sz w:val="20"/>
                <w:szCs w:val="20"/>
              </w:rPr>
            </w:pPr>
            <w:r w:rsidRPr="00111311">
              <w:rPr>
                <w:sz w:val="20"/>
                <w:szCs w:val="20"/>
              </w:rPr>
              <w:t>-</w:t>
            </w:r>
          </w:p>
        </w:tc>
      </w:tr>
      <w:tr w:rsidR="00111311" w:rsidRPr="00013082" w14:paraId="2ECE77AE" w14:textId="77777777">
        <w:trPr>
          <w:cantSplit/>
          <w:trHeight w:val="170"/>
        </w:trPr>
        <w:tc>
          <w:tcPr>
            <w:tcW w:w="4536" w:type="dxa"/>
          </w:tcPr>
          <w:p w14:paraId="26D2C515" w14:textId="18072DD1" w:rsidR="00111311" w:rsidRPr="00013082" w:rsidRDefault="00111311" w:rsidP="00111311">
            <w:pPr>
              <w:tabs>
                <w:tab w:val="left" w:pos="162"/>
                <w:tab w:val="decimal" w:pos="9090"/>
              </w:tabs>
              <w:ind w:right="-108"/>
              <w:rPr>
                <w:rFonts w:eastAsia="Times New Roman"/>
                <w:sz w:val="20"/>
                <w:szCs w:val="20"/>
              </w:rPr>
            </w:pPr>
            <w:r w:rsidRPr="006234DC">
              <w:rPr>
                <w:sz w:val="20"/>
                <w:szCs w:val="20"/>
                <w:lang w:val="en-GB"/>
              </w:rPr>
              <w:tab/>
              <w:t>Interest expenses</w:t>
            </w:r>
          </w:p>
        </w:tc>
        <w:tc>
          <w:tcPr>
            <w:tcW w:w="1170" w:type="dxa"/>
          </w:tcPr>
          <w:p w14:paraId="7EDF7DCF" w14:textId="67652E35" w:rsidR="00111311" w:rsidRPr="00111311" w:rsidRDefault="00111311" w:rsidP="00111311">
            <w:pPr>
              <w:tabs>
                <w:tab w:val="decimal" w:pos="864"/>
              </w:tabs>
              <w:ind w:left="-15" w:right="-108"/>
              <w:rPr>
                <w:rFonts w:eastAsia="Times New Roman"/>
                <w:sz w:val="20"/>
                <w:szCs w:val="20"/>
              </w:rPr>
            </w:pPr>
            <w:r w:rsidRPr="00111311">
              <w:rPr>
                <w:sz w:val="20"/>
                <w:szCs w:val="20"/>
              </w:rPr>
              <w:t xml:space="preserve"> </w:t>
            </w:r>
            <w:r w:rsidR="00386F9C">
              <w:rPr>
                <w:sz w:val="20"/>
                <w:szCs w:val="20"/>
              </w:rPr>
              <w:t>56</w:t>
            </w:r>
            <w:r w:rsidRPr="00111311">
              <w:rPr>
                <w:sz w:val="20"/>
                <w:szCs w:val="20"/>
              </w:rPr>
              <w:t xml:space="preserve"> </w:t>
            </w:r>
          </w:p>
        </w:tc>
        <w:tc>
          <w:tcPr>
            <w:tcW w:w="1170" w:type="dxa"/>
            <w:shd w:val="clear" w:color="auto" w:fill="auto"/>
          </w:tcPr>
          <w:p w14:paraId="5EEA5D77" w14:textId="3A2E6045" w:rsidR="00111311" w:rsidRPr="00111311" w:rsidRDefault="00111311" w:rsidP="00111311">
            <w:pPr>
              <w:tabs>
                <w:tab w:val="decimal" w:pos="855"/>
              </w:tabs>
              <w:ind w:right="-108"/>
              <w:rPr>
                <w:sz w:val="20"/>
                <w:szCs w:val="20"/>
              </w:rPr>
            </w:pPr>
            <w:r w:rsidRPr="00111311">
              <w:rPr>
                <w:sz w:val="20"/>
                <w:szCs w:val="20"/>
              </w:rPr>
              <w:t xml:space="preserve"> 70 </w:t>
            </w:r>
          </w:p>
        </w:tc>
        <w:tc>
          <w:tcPr>
            <w:tcW w:w="1170" w:type="dxa"/>
          </w:tcPr>
          <w:p w14:paraId="60109464" w14:textId="25815C3E" w:rsidR="00111311" w:rsidRPr="00111311" w:rsidRDefault="00111311" w:rsidP="00F1647C">
            <w:pPr>
              <w:tabs>
                <w:tab w:val="decimal" w:pos="635"/>
              </w:tabs>
              <w:spacing w:line="240" w:lineRule="atLeast"/>
              <w:ind w:right="-108"/>
              <w:rPr>
                <w:rFonts w:eastAsia="Times New Roman"/>
                <w:sz w:val="20"/>
                <w:szCs w:val="20"/>
                <w:lang w:val="en-GB"/>
              </w:rPr>
            </w:pPr>
            <w:r w:rsidRPr="00F1647C">
              <w:rPr>
                <w:rFonts w:eastAsia="Times New Roman"/>
                <w:sz w:val="20"/>
                <w:szCs w:val="20"/>
                <w:lang w:val="en-GB"/>
              </w:rPr>
              <w:t>-</w:t>
            </w:r>
          </w:p>
        </w:tc>
        <w:tc>
          <w:tcPr>
            <w:tcW w:w="1170" w:type="dxa"/>
          </w:tcPr>
          <w:p w14:paraId="7719AB53" w14:textId="34E2BAE0" w:rsidR="00111311" w:rsidRPr="00F1647C" w:rsidRDefault="00111311" w:rsidP="00F1647C">
            <w:pPr>
              <w:tabs>
                <w:tab w:val="decimal" w:pos="615"/>
              </w:tabs>
              <w:spacing w:line="240" w:lineRule="atLeast"/>
              <w:ind w:right="-108"/>
              <w:rPr>
                <w:sz w:val="20"/>
                <w:szCs w:val="20"/>
              </w:rPr>
            </w:pPr>
            <w:r w:rsidRPr="00111311">
              <w:rPr>
                <w:sz w:val="20"/>
                <w:szCs w:val="20"/>
              </w:rPr>
              <w:t>-</w:t>
            </w:r>
          </w:p>
        </w:tc>
      </w:tr>
      <w:tr w:rsidR="00386F9C" w:rsidRPr="00013082" w14:paraId="6B890A3A" w14:textId="77777777">
        <w:trPr>
          <w:cantSplit/>
          <w:trHeight w:val="77"/>
        </w:trPr>
        <w:tc>
          <w:tcPr>
            <w:tcW w:w="4536" w:type="dxa"/>
          </w:tcPr>
          <w:p w14:paraId="41D210AC" w14:textId="41AD5054" w:rsidR="00386F9C" w:rsidRPr="00013082" w:rsidRDefault="00386F9C" w:rsidP="00386F9C">
            <w:pPr>
              <w:tabs>
                <w:tab w:val="left" w:pos="162"/>
                <w:tab w:val="decimal" w:pos="9090"/>
              </w:tabs>
              <w:ind w:right="-108"/>
              <w:rPr>
                <w:rFonts w:eastAsia="Times New Roman"/>
                <w:sz w:val="20"/>
                <w:szCs w:val="20"/>
              </w:rPr>
            </w:pPr>
            <w:r w:rsidRPr="006234DC">
              <w:rPr>
                <w:sz w:val="20"/>
                <w:szCs w:val="20"/>
                <w:lang w:val="en-GB"/>
              </w:rPr>
              <w:tab/>
              <w:t>Other expenses</w:t>
            </w:r>
          </w:p>
        </w:tc>
        <w:tc>
          <w:tcPr>
            <w:tcW w:w="1170" w:type="dxa"/>
            <w:vAlign w:val="bottom"/>
          </w:tcPr>
          <w:p w14:paraId="32D674BF" w14:textId="75CD5BA7" w:rsidR="00386F9C" w:rsidRPr="000D6989" w:rsidRDefault="00386F9C" w:rsidP="00386F9C">
            <w:pPr>
              <w:tabs>
                <w:tab w:val="decimal" w:pos="615"/>
              </w:tabs>
              <w:ind w:left="-15" w:right="-108"/>
              <w:rPr>
                <w:rFonts w:eastAsia="Times New Roman"/>
                <w:sz w:val="20"/>
                <w:szCs w:val="20"/>
              </w:rPr>
            </w:pPr>
            <w:r w:rsidRPr="00111311">
              <w:rPr>
                <w:rFonts w:eastAsia="Times New Roman"/>
                <w:sz w:val="20"/>
                <w:szCs w:val="20"/>
                <w:lang w:val="en-GB"/>
              </w:rPr>
              <w:t>-</w:t>
            </w:r>
          </w:p>
        </w:tc>
        <w:tc>
          <w:tcPr>
            <w:tcW w:w="1170" w:type="dxa"/>
            <w:shd w:val="clear" w:color="auto" w:fill="auto"/>
          </w:tcPr>
          <w:p w14:paraId="68498A31" w14:textId="6CC0C013" w:rsidR="00386F9C" w:rsidRPr="00111311" w:rsidRDefault="00386F9C" w:rsidP="00386F9C">
            <w:pPr>
              <w:tabs>
                <w:tab w:val="decimal" w:pos="855"/>
              </w:tabs>
              <w:ind w:right="-108"/>
              <w:rPr>
                <w:sz w:val="20"/>
                <w:szCs w:val="20"/>
              </w:rPr>
            </w:pPr>
            <w:r w:rsidRPr="00111311">
              <w:rPr>
                <w:sz w:val="20"/>
                <w:szCs w:val="20"/>
              </w:rPr>
              <w:t xml:space="preserve"> 20 </w:t>
            </w:r>
          </w:p>
        </w:tc>
        <w:tc>
          <w:tcPr>
            <w:tcW w:w="1170" w:type="dxa"/>
          </w:tcPr>
          <w:p w14:paraId="68476C97" w14:textId="6EBC6C2B" w:rsidR="00386F9C" w:rsidRPr="00111311" w:rsidRDefault="00386F9C" w:rsidP="00F1647C">
            <w:pPr>
              <w:tabs>
                <w:tab w:val="decimal" w:pos="635"/>
              </w:tabs>
              <w:spacing w:line="240" w:lineRule="atLeast"/>
              <w:ind w:right="-108"/>
              <w:rPr>
                <w:rFonts w:eastAsia="Times New Roman"/>
                <w:sz w:val="20"/>
                <w:szCs w:val="20"/>
                <w:lang w:val="en-GB"/>
              </w:rPr>
            </w:pPr>
            <w:r w:rsidRPr="00F1647C">
              <w:rPr>
                <w:rFonts w:eastAsia="Times New Roman"/>
                <w:sz w:val="20"/>
                <w:szCs w:val="20"/>
                <w:lang w:val="en-GB"/>
              </w:rPr>
              <w:t>-</w:t>
            </w:r>
          </w:p>
        </w:tc>
        <w:tc>
          <w:tcPr>
            <w:tcW w:w="1170" w:type="dxa"/>
          </w:tcPr>
          <w:p w14:paraId="171DC130" w14:textId="0BF971E0" w:rsidR="00386F9C" w:rsidRPr="00F1647C" w:rsidRDefault="00386F9C" w:rsidP="00F1647C">
            <w:pPr>
              <w:tabs>
                <w:tab w:val="decimal" w:pos="615"/>
              </w:tabs>
              <w:spacing w:line="240" w:lineRule="atLeast"/>
              <w:ind w:right="-108"/>
              <w:rPr>
                <w:sz w:val="20"/>
                <w:szCs w:val="20"/>
              </w:rPr>
            </w:pPr>
            <w:r w:rsidRPr="00111311">
              <w:rPr>
                <w:sz w:val="20"/>
                <w:szCs w:val="20"/>
              </w:rPr>
              <w:t>-</w:t>
            </w:r>
          </w:p>
        </w:tc>
      </w:tr>
      <w:tr w:rsidR="00111311" w:rsidRPr="00013082" w14:paraId="58F7608E" w14:textId="77777777">
        <w:trPr>
          <w:cantSplit/>
          <w:trHeight w:val="170"/>
        </w:trPr>
        <w:tc>
          <w:tcPr>
            <w:tcW w:w="4536" w:type="dxa"/>
          </w:tcPr>
          <w:p w14:paraId="035A5154" w14:textId="5AD5DF12" w:rsidR="00111311" w:rsidRPr="00013082" w:rsidRDefault="00111311" w:rsidP="00111311">
            <w:pPr>
              <w:tabs>
                <w:tab w:val="left" w:pos="162"/>
                <w:tab w:val="decimal" w:pos="9090"/>
              </w:tabs>
              <w:ind w:right="-108"/>
              <w:rPr>
                <w:rFonts w:eastAsia="Times New Roman"/>
                <w:sz w:val="20"/>
                <w:szCs w:val="20"/>
              </w:rPr>
            </w:pPr>
          </w:p>
        </w:tc>
        <w:tc>
          <w:tcPr>
            <w:tcW w:w="1170" w:type="dxa"/>
          </w:tcPr>
          <w:p w14:paraId="3AEEB98A" w14:textId="48F28216" w:rsidR="00111311" w:rsidRPr="00111311" w:rsidRDefault="00111311" w:rsidP="00111311">
            <w:pPr>
              <w:tabs>
                <w:tab w:val="decimal" w:pos="864"/>
              </w:tabs>
              <w:ind w:left="-15" w:right="-108"/>
              <w:rPr>
                <w:rFonts w:eastAsia="Times New Roman"/>
                <w:sz w:val="20"/>
                <w:szCs w:val="20"/>
              </w:rPr>
            </w:pPr>
          </w:p>
        </w:tc>
        <w:tc>
          <w:tcPr>
            <w:tcW w:w="1170" w:type="dxa"/>
            <w:shd w:val="clear" w:color="auto" w:fill="auto"/>
          </w:tcPr>
          <w:p w14:paraId="7350BB8C" w14:textId="56B43804" w:rsidR="00111311" w:rsidRPr="00111311" w:rsidRDefault="00111311" w:rsidP="00111311">
            <w:pPr>
              <w:tabs>
                <w:tab w:val="decimal" w:pos="855"/>
              </w:tabs>
              <w:ind w:right="-108"/>
              <w:rPr>
                <w:sz w:val="20"/>
                <w:szCs w:val="20"/>
              </w:rPr>
            </w:pPr>
          </w:p>
        </w:tc>
        <w:tc>
          <w:tcPr>
            <w:tcW w:w="1170" w:type="dxa"/>
          </w:tcPr>
          <w:p w14:paraId="7B37D095" w14:textId="201654C5" w:rsidR="00111311" w:rsidRPr="00111311" w:rsidRDefault="00111311" w:rsidP="00111311">
            <w:pPr>
              <w:tabs>
                <w:tab w:val="decimal" w:pos="635"/>
              </w:tabs>
              <w:spacing w:line="240" w:lineRule="atLeast"/>
              <w:ind w:right="-108"/>
              <w:rPr>
                <w:rFonts w:eastAsia="Times New Roman"/>
                <w:sz w:val="20"/>
                <w:szCs w:val="20"/>
              </w:rPr>
            </w:pPr>
          </w:p>
        </w:tc>
        <w:tc>
          <w:tcPr>
            <w:tcW w:w="1170" w:type="dxa"/>
          </w:tcPr>
          <w:p w14:paraId="2749E588" w14:textId="2C230644" w:rsidR="00111311" w:rsidRPr="00F1647C" w:rsidRDefault="00111311" w:rsidP="00F1647C">
            <w:pPr>
              <w:tabs>
                <w:tab w:val="decimal" w:pos="615"/>
              </w:tabs>
              <w:spacing w:line="240" w:lineRule="atLeast"/>
              <w:ind w:right="-108"/>
              <w:rPr>
                <w:sz w:val="20"/>
                <w:szCs w:val="20"/>
              </w:rPr>
            </w:pPr>
          </w:p>
        </w:tc>
      </w:tr>
      <w:tr w:rsidR="00111311" w:rsidRPr="00013082" w14:paraId="5405B24D" w14:textId="77777777">
        <w:trPr>
          <w:cantSplit/>
          <w:trHeight w:val="170"/>
        </w:trPr>
        <w:tc>
          <w:tcPr>
            <w:tcW w:w="4536" w:type="dxa"/>
          </w:tcPr>
          <w:p w14:paraId="254012BC" w14:textId="1CB08199" w:rsidR="00111311" w:rsidRPr="00013082" w:rsidRDefault="00111311" w:rsidP="00111311">
            <w:pPr>
              <w:tabs>
                <w:tab w:val="left" w:pos="162"/>
                <w:tab w:val="decimal" w:pos="9090"/>
              </w:tabs>
              <w:ind w:right="-108"/>
              <w:rPr>
                <w:rFonts w:eastAsia="Times New Roman"/>
                <w:sz w:val="20"/>
                <w:szCs w:val="20"/>
              </w:rPr>
            </w:pPr>
          </w:p>
        </w:tc>
        <w:tc>
          <w:tcPr>
            <w:tcW w:w="1170" w:type="dxa"/>
          </w:tcPr>
          <w:p w14:paraId="261B8666" w14:textId="1A756BAC" w:rsidR="00111311" w:rsidRPr="00E50800" w:rsidRDefault="00111311" w:rsidP="00111311">
            <w:pPr>
              <w:tabs>
                <w:tab w:val="decimal" w:pos="864"/>
              </w:tabs>
              <w:ind w:left="-15" w:right="-108"/>
              <w:rPr>
                <w:rFonts w:eastAsia="Times New Roman"/>
                <w:sz w:val="20"/>
                <w:szCs w:val="20"/>
              </w:rPr>
            </w:pPr>
          </w:p>
        </w:tc>
        <w:tc>
          <w:tcPr>
            <w:tcW w:w="1170" w:type="dxa"/>
            <w:shd w:val="clear" w:color="auto" w:fill="auto"/>
          </w:tcPr>
          <w:p w14:paraId="08FFB134" w14:textId="5B59BCE5" w:rsidR="00111311" w:rsidRPr="00420DDC" w:rsidRDefault="00111311" w:rsidP="00111311">
            <w:pPr>
              <w:tabs>
                <w:tab w:val="decimal" w:pos="855"/>
              </w:tabs>
              <w:ind w:right="-108"/>
              <w:rPr>
                <w:sz w:val="20"/>
                <w:szCs w:val="20"/>
              </w:rPr>
            </w:pPr>
          </w:p>
        </w:tc>
        <w:tc>
          <w:tcPr>
            <w:tcW w:w="1170" w:type="dxa"/>
          </w:tcPr>
          <w:p w14:paraId="543DC991" w14:textId="13BECA15" w:rsidR="00111311" w:rsidRPr="00E7307B" w:rsidRDefault="00111311" w:rsidP="00111311">
            <w:pPr>
              <w:tabs>
                <w:tab w:val="decimal" w:pos="635"/>
              </w:tabs>
              <w:spacing w:line="240" w:lineRule="atLeast"/>
              <w:ind w:right="-108"/>
              <w:rPr>
                <w:rFonts w:eastAsia="Times New Roman"/>
                <w:sz w:val="20"/>
                <w:szCs w:val="20"/>
                <w:lang w:val="en-GB"/>
              </w:rPr>
            </w:pPr>
          </w:p>
        </w:tc>
        <w:tc>
          <w:tcPr>
            <w:tcW w:w="1170" w:type="dxa"/>
          </w:tcPr>
          <w:p w14:paraId="616AA9EC" w14:textId="59DBABC6" w:rsidR="00111311" w:rsidRPr="005A7D48" w:rsidRDefault="00111311" w:rsidP="00111311">
            <w:pPr>
              <w:tabs>
                <w:tab w:val="decimal" w:pos="669"/>
              </w:tabs>
              <w:spacing w:line="240" w:lineRule="atLeast"/>
              <w:ind w:right="-108"/>
              <w:rPr>
                <w:rFonts w:eastAsia="Times New Roman"/>
                <w:sz w:val="20"/>
                <w:szCs w:val="20"/>
                <w:lang w:val="en-GB"/>
              </w:rPr>
            </w:pPr>
          </w:p>
        </w:tc>
      </w:tr>
    </w:tbl>
    <w:p w14:paraId="5C01BBBC" w14:textId="77777777" w:rsidR="00BC74A6" w:rsidRPr="00641741" w:rsidRDefault="00BC74A6" w:rsidP="00D01A0D">
      <w:pPr>
        <w:ind w:left="540" w:right="-29"/>
        <w:jc w:val="both"/>
        <w:rPr>
          <w:rFonts w:eastAsia="Times New Roman"/>
          <w:b/>
          <w:bCs/>
          <w:szCs w:val="22"/>
        </w:rPr>
      </w:pPr>
    </w:p>
    <w:p w14:paraId="7717D126" w14:textId="77777777" w:rsidR="00CD7F9C" w:rsidRDefault="00CD7F9C">
      <w:pPr>
        <w:suppressAutoHyphens w:val="0"/>
        <w:rPr>
          <w:b/>
          <w:bCs/>
          <w:szCs w:val="24"/>
          <w:lang w:val="en-GB"/>
        </w:rPr>
      </w:pPr>
      <w:bookmarkStart w:id="44" w:name="_Toc140075052"/>
      <w:r>
        <w:rPr>
          <w:lang w:val="en-GB"/>
        </w:rPr>
        <w:br w:type="page"/>
      </w:r>
    </w:p>
    <w:p w14:paraId="66D3AB3F" w14:textId="61182A33" w:rsidR="00C86EFE" w:rsidRPr="00641741" w:rsidRDefault="00C86EFE" w:rsidP="00BA484F">
      <w:pPr>
        <w:pStyle w:val="Heading1"/>
        <w:tabs>
          <w:tab w:val="left" w:pos="851"/>
        </w:tabs>
        <w:ind w:left="540" w:hanging="540"/>
        <w:rPr>
          <w:rFonts w:cs="Times New Roman"/>
          <w:lang w:val="en-GB"/>
        </w:rPr>
      </w:pPr>
      <w:bookmarkStart w:id="45" w:name="_Key_management_personnel"/>
      <w:bookmarkStart w:id="46" w:name="_Toc196846853"/>
      <w:bookmarkEnd w:id="45"/>
      <w:r w:rsidRPr="00641741">
        <w:rPr>
          <w:rFonts w:cs="Times New Roman"/>
          <w:lang w:val="en-GB"/>
        </w:rPr>
        <w:t>Key management personnel compensation</w:t>
      </w:r>
      <w:bookmarkEnd w:id="44"/>
      <w:bookmarkEnd w:id="46"/>
    </w:p>
    <w:bookmarkEnd w:id="43"/>
    <w:p w14:paraId="615D8885" w14:textId="77777777" w:rsidR="00AA14DD" w:rsidRPr="00641741" w:rsidRDefault="00AA14DD" w:rsidP="00885A28">
      <w:pPr>
        <w:tabs>
          <w:tab w:val="left" w:pos="540"/>
          <w:tab w:val="left" w:pos="851"/>
        </w:tabs>
        <w:spacing w:line="240" w:lineRule="atLeast"/>
        <w:ind w:left="547" w:right="-29"/>
        <w:jc w:val="both"/>
        <w:rPr>
          <w:sz w:val="22"/>
          <w:szCs w:val="22"/>
          <w:lang w:val="en-GB"/>
        </w:rPr>
      </w:pPr>
    </w:p>
    <w:p w14:paraId="0E5BE5B1" w14:textId="77777777" w:rsidR="00FC6C12" w:rsidRPr="00641741" w:rsidRDefault="00FC6C12" w:rsidP="00FC6C12">
      <w:pPr>
        <w:tabs>
          <w:tab w:val="left" w:pos="540"/>
        </w:tabs>
        <w:spacing w:line="240" w:lineRule="atLeast"/>
        <w:ind w:left="547" w:right="-27"/>
        <w:jc w:val="both"/>
        <w:rPr>
          <w:rFonts w:eastAsia="Times New Roman"/>
          <w:sz w:val="22"/>
          <w:szCs w:val="22"/>
          <w:lang w:val="en-GB"/>
        </w:rPr>
      </w:pPr>
      <w:bookmarkStart w:id="47" w:name="_Hlk40105149"/>
      <w:r w:rsidRPr="00641741">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41741">
        <w:rPr>
          <w:rFonts w:eastAsia="Times New Roman"/>
          <w:sz w:val="22"/>
          <w:szCs w:val="22"/>
          <w:cs/>
          <w:lang w:val="en-GB"/>
        </w:rPr>
        <w:t>.</w:t>
      </w:r>
    </w:p>
    <w:p w14:paraId="76877377" w14:textId="77777777" w:rsidR="00FC6C12" w:rsidRPr="00641741" w:rsidRDefault="00FC6C12" w:rsidP="00FC6C12">
      <w:pPr>
        <w:spacing w:line="240" w:lineRule="atLeast"/>
        <w:ind w:left="547"/>
        <w:jc w:val="both"/>
        <w:rPr>
          <w:rFonts w:eastAsia="Times New Roman"/>
          <w:sz w:val="22"/>
          <w:szCs w:val="22"/>
          <w:lang w:val="en-GB"/>
        </w:rPr>
      </w:pPr>
    </w:p>
    <w:p w14:paraId="456596F7" w14:textId="3436B7E4" w:rsidR="00FC6C12" w:rsidRPr="00641741" w:rsidRDefault="00FC6C12" w:rsidP="00FC6C12">
      <w:pPr>
        <w:tabs>
          <w:tab w:val="left" w:pos="540"/>
        </w:tabs>
        <w:spacing w:line="240" w:lineRule="atLeast"/>
        <w:ind w:left="547" w:right="-29"/>
        <w:jc w:val="both"/>
        <w:rPr>
          <w:rFonts w:eastAsia="Times New Roman"/>
          <w:sz w:val="22"/>
          <w:szCs w:val="22"/>
          <w:lang w:val="en-GB"/>
        </w:rPr>
      </w:pPr>
      <w:r w:rsidRPr="00641741">
        <w:rPr>
          <w:rFonts w:eastAsia="Times New Roman"/>
          <w:sz w:val="22"/>
          <w:szCs w:val="22"/>
          <w:lang w:val="en-GB"/>
        </w:rPr>
        <w:t>The Group ha</w:t>
      </w:r>
      <w:r w:rsidR="00F6216E" w:rsidRPr="00641741">
        <w:rPr>
          <w:rFonts w:eastAsia="Times New Roman"/>
          <w:sz w:val="22"/>
          <w:szCs w:val="22"/>
          <w:lang w:val="en-GB"/>
        </w:rPr>
        <w:t>s</w:t>
      </w:r>
      <w:r w:rsidRPr="00641741">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41741">
        <w:rPr>
          <w:rFonts w:eastAsia="Times New Roman"/>
          <w:sz w:val="22"/>
          <w:szCs w:val="22"/>
          <w:cs/>
          <w:lang w:val="en-GB"/>
        </w:rPr>
        <w:t>.</w:t>
      </w:r>
    </w:p>
    <w:p w14:paraId="5EECB867" w14:textId="77777777" w:rsidR="00D01A0D" w:rsidRPr="00641741"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420DDC" w:rsidRPr="006234DC" w14:paraId="3B62A9FA" w14:textId="77777777" w:rsidTr="008165B3">
        <w:tc>
          <w:tcPr>
            <w:tcW w:w="4410" w:type="dxa"/>
            <w:shd w:val="clear" w:color="auto" w:fill="auto"/>
            <w:vAlign w:val="bottom"/>
          </w:tcPr>
          <w:p w14:paraId="60FAAD4B" w14:textId="77777777" w:rsidR="00420DDC" w:rsidRPr="006234DC" w:rsidRDefault="00420DDC" w:rsidP="008165B3">
            <w:pPr>
              <w:spacing w:line="220" w:lineRule="exact"/>
              <w:ind w:right="-83"/>
              <w:rPr>
                <w:b/>
                <w:bCs/>
                <w:i/>
                <w:iCs/>
                <w:sz w:val="20"/>
                <w:szCs w:val="20"/>
                <w:lang w:val="en-GB"/>
              </w:rPr>
            </w:pPr>
          </w:p>
        </w:tc>
        <w:tc>
          <w:tcPr>
            <w:tcW w:w="2250" w:type="dxa"/>
            <w:gridSpan w:val="3"/>
            <w:shd w:val="clear" w:color="auto" w:fill="auto"/>
            <w:vAlign w:val="center"/>
          </w:tcPr>
          <w:p w14:paraId="0BD6F39C" w14:textId="77777777" w:rsidR="00420DDC" w:rsidRDefault="00420DDC">
            <w:pPr>
              <w:spacing w:line="220" w:lineRule="exact"/>
              <w:ind w:left="-108" w:right="-117"/>
              <w:jc w:val="center"/>
              <w:rPr>
                <w:b/>
                <w:bCs/>
                <w:sz w:val="20"/>
                <w:szCs w:val="20"/>
                <w:lang w:val="en-GB"/>
              </w:rPr>
            </w:pPr>
            <w:r w:rsidRPr="006234DC">
              <w:rPr>
                <w:b/>
                <w:bCs/>
                <w:sz w:val="20"/>
                <w:szCs w:val="20"/>
                <w:lang w:val="en-GB"/>
              </w:rPr>
              <w:t>Consolidated</w:t>
            </w:r>
          </w:p>
          <w:p w14:paraId="504C6796"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1E2EBD03" w14:textId="77777777" w:rsidR="00420DDC" w:rsidRPr="006234DC" w:rsidRDefault="00420DDC">
            <w:pPr>
              <w:spacing w:line="220" w:lineRule="exact"/>
              <w:ind w:left="-108" w:right="-117"/>
              <w:jc w:val="center"/>
              <w:rPr>
                <w:b/>
                <w:bCs/>
                <w:sz w:val="20"/>
                <w:szCs w:val="20"/>
                <w:lang w:val="en-GB"/>
              </w:rPr>
            </w:pPr>
          </w:p>
        </w:tc>
        <w:tc>
          <w:tcPr>
            <w:tcW w:w="2250" w:type="dxa"/>
            <w:gridSpan w:val="3"/>
          </w:tcPr>
          <w:p w14:paraId="0215D590" w14:textId="77777777" w:rsidR="00420DDC" w:rsidRDefault="00420DDC">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1AAEB501" w14:textId="77777777" w:rsidR="00420DDC" w:rsidRPr="006234DC" w:rsidRDefault="00420DDC">
            <w:pPr>
              <w:spacing w:line="220" w:lineRule="exact"/>
              <w:ind w:left="-108" w:right="-117"/>
              <w:jc w:val="center"/>
              <w:rPr>
                <w:b/>
                <w:bCs/>
                <w:sz w:val="20"/>
                <w:szCs w:val="20"/>
                <w:lang w:val="en-GB"/>
              </w:rPr>
            </w:pPr>
            <w:r w:rsidRPr="003F2E1F">
              <w:rPr>
                <w:b/>
                <w:bCs/>
                <w:sz w:val="20"/>
                <w:szCs w:val="20"/>
                <w:lang w:val="en-GB"/>
              </w:rPr>
              <w:t>financial statements</w:t>
            </w:r>
          </w:p>
        </w:tc>
      </w:tr>
      <w:tr w:rsidR="00420DDC" w:rsidRPr="006234DC" w14:paraId="5669C9E7" w14:textId="77777777" w:rsidTr="008165B3">
        <w:tc>
          <w:tcPr>
            <w:tcW w:w="4410" w:type="dxa"/>
            <w:shd w:val="clear" w:color="auto" w:fill="auto"/>
          </w:tcPr>
          <w:p w14:paraId="531FB8A8" w14:textId="32C0E384" w:rsidR="00420DDC" w:rsidRPr="006234DC" w:rsidRDefault="00420DDC" w:rsidP="008165B3">
            <w:pPr>
              <w:spacing w:line="220" w:lineRule="exact"/>
              <w:ind w:right="-83"/>
              <w:rPr>
                <w:sz w:val="20"/>
                <w:szCs w:val="20"/>
                <w:lang w:val="en-GB"/>
              </w:rPr>
            </w:pPr>
            <w:r w:rsidRPr="006234DC">
              <w:rPr>
                <w:b/>
                <w:bCs/>
                <w:i/>
                <w:iCs/>
                <w:sz w:val="20"/>
                <w:szCs w:val="20"/>
                <w:lang w:val="en-GB"/>
              </w:rPr>
              <w:t xml:space="preserve">For the </w:t>
            </w:r>
            <w:r>
              <w:rPr>
                <w:b/>
                <w:bCs/>
                <w:i/>
                <w:iCs/>
                <w:sz w:val="20"/>
                <w:szCs w:val="20"/>
                <w:lang w:val="en-GB"/>
              </w:rPr>
              <w:t>three</w:t>
            </w:r>
            <w:r w:rsidRPr="006234DC">
              <w:rPr>
                <w:b/>
                <w:bCs/>
                <w:i/>
                <w:iCs/>
                <w:sz w:val="20"/>
                <w:szCs w:val="20"/>
                <w:lang w:val="en-GB"/>
              </w:rPr>
              <w:t xml:space="preserve">-month period ended </w:t>
            </w:r>
            <w:r>
              <w:rPr>
                <w:b/>
                <w:bCs/>
                <w:i/>
                <w:iCs/>
                <w:sz w:val="20"/>
                <w:szCs w:val="20"/>
                <w:lang w:val="en-GB"/>
              </w:rPr>
              <w:t>3</w:t>
            </w:r>
            <w:r w:rsidR="007A363E">
              <w:rPr>
                <w:rFonts w:cs="Angsana New"/>
                <w:b/>
                <w:bCs/>
                <w:i/>
                <w:iCs/>
                <w:sz w:val="20"/>
                <w:szCs w:val="25"/>
              </w:rPr>
              <w:t>1</w:t>
            </w:r>
            <w:r>
              <w:rPr>
                <w:b/>
                <w:bCs/>
                <w:i/>
                <w:iCs/>
                <w:sz w:val="20"/>
                <w:szCs w:val="20"/>
                <w:lang w:val="en-GB"/>
              </w:rPr>
              <w:t xml:space="preserve"> </w:t>
            </w:r>
            <w:r w:rsidR="007A363E">
              <w:rPr>
                <w:b/>
                <w:bCs/>
                <w:i/>
                <w:iCs/>
                <w:sz w:val="20"/>
                <w:szCs w:val="20"/>
                <w:lang w:val="en-GB"/>
              </w:rPr>
              <w:t>March</w:t>
            </w:r>
          </w:p>
        </w:tc>
        <w:tc>
          <w:tcPr>
            <w:tcW w:w="990" w:type="dxa"/>
            <w:shd w:val="clear" w:color="auto" w:fill="auto"/>
            <w:vAlign w:val="center"/>
          </w:tcPr>
          <w:p w14:paraId="02FBE0E6" w14:textId="68154209" w:rsidR="00420DDC" w:rsidRPr="001E43F5" w:rsidRDefault="00420DDC">
            <w:pPr>
              <w:spacing w:line="220" w:lineRule="exact"/>
              <w:ind w:left="-108" w:right="-117"/>
              <w:jc w:val="center"/>
              <w:rPr>
                <w:sz w:val="20"/>
                <w:szCs w:val="20"/>
                <w:lang w:val="en-GB"/>
              </w:rPr>
            </w:pPr>
            <w:r w:rsidRPr="001E43F5">
              <w:rPr>
                <w:sz w:val="20"/>
                <w:szCs w:val="20"/>
                <w:lang w:val="en-GB"/>
              </w:rPr>
              <w:t>202</w:t>
            </w:r>
            <w:r w:rsidR="007A363E">
              <w:rPr>
                <w:sz w:val="20"/>
                <w:szCs w:val="20"/>
                <w:lang w:val="en-GB"/>
              </w:rPr>
              <w:t>5</w:t>
            </w:r>
          </w:p>
        </w:tc>
        <w:tc>
          <w:tcPr>
            <w:tcW w:w="270" w:type="dxa"/>
            <w:shd w:val="clear" w:color="auto" w:fill="auto"/>
            <w:vAlign w:val="center"/>
          </w:tcPr>
          <w:p w14:paraId="13EF7F32" w14:textId="77777777" w:rsidR="00420DDC" w:rsidRPr="001E43F5" w:rsidRDefault="00420DDC">
            <w:pPr>
              <w:snapToGrid w:val="0"/>
              <w:spacing w:line="220" w:lineRule="exact"/>
              <w:ind w:left="-108" w:right="-117"/>
              <w:jc w:val="center"/>
              <w:rPr>
                <w:sz w:val="20"/>
                <w:szCs w:val="20"/>
                <w:lang w:val="en-GB"/>
              </w:rPr>
            </w:pPr>
          </w:p>
        </w:tc>
        <w:tc>
          <w:tcPr>
            <w:tcW w:w="990" w:type="dxa"/>
            <w:shd w:val="clear" w:color="auto" w:fill="auto"/>
            <w:vAlign w:val="center"/>
          </w:tcPr>
          <w:p w14:paraId="65EF5803" w14:textId="337E399D" w:rsidR="00420DDC" w:rsidRPr="001E43F5" w:rsidRDefault="00420DDC">
            <w:pPr>
              <w:spacing w:line="220" w:lineRule="exact"/>
              <w:ind w:left="-108" w:right="-117"/>
              <w:jc w:val="center"/>
              <w:rPr>
                <w:sz w:val="20"/>
                <w:szCs w:val="20"/>
                <w:lang w:val="en-GB"/>
              </w:rPr>
            </w:pPr>
            <w:r>
              <w:rPr>
                <w:sz w:val="20"/>
                <w:szCs w:val="20"/>
                <w:lang w:val="en-GB"/>
              </w:rPr>
              <w:t>202</w:t>
            </w:r>
            <w:r w:rsidR="007A363E">
              <w:rPr>
                <w:sz w:val="20"/>
                <w:szCs w:val="20"/>
                <w:lang w:val="en-GB"/>
              </w:rPr>
              <w:t>4</w:t>
            </w:r>
          </w:p>
        </w:tc>
        <w:tc>
          <w:tcPr>
            <w:tcW w:w="270" w:type="dxa"/>
          </w:tcPr>
          <w:p w14:paraId="2A105A6F" w14:textId="77777777" w:rsidR="00420DDC" w:rsidRPr="006234DC" w:rsidRDefault="00420DDC">
            <w:pPr>
              <w:spacing w:line="220" w:lineRule="exact"/>
              <w:ind w:left="-108" w:right="-117"/>
              <w:jc w:val="center"/>
              <w:rPr>
                <w:sz w:val="20"/>
                <w:szCs w:val="20"/>
                <w:lang w:val="en-GB"/>
              </w:rPr>
            </w:pPr>
          </w:p>
        </w:tc>
        <w:tc>
          <w:tcPr>
            <w:tcW w:w="990" w:type="dxa"/>
          </w:tcPr>
          <w:p w14:paraId="506A2B04" w14:textId="7BC1D096" w:rsidR="00420DDC" w:rsidRPr="006234DC" w:rsidRDefault="00420DDC">
            <w:pPr>
              <w:spacing w:line="220" w:lineRule="exact"/>
              <w:ind w:left="-108" w:right="-117"/>
              <w:jc w:val="center"/>
              <w:rPr>
                <w:sz w:val="20"/>
                <w:szCs w:val="20"/>
                <w:lang w:val="en-GB"/>
              </w:rPr>
            </w:pPr>
            <w:r>
              <w:rPr>
                <w:sz w:val="20"/>
                <w:szCs w:val="20"/>
                <w:lang w:val="en-GB"/>
              </w:rPr>
              <w:t>202</w:t>
            </w:r>
            <w:r w:rsidR="007A363E">
              <w:rPr>
                <w:sz w:val="20"/>
                <w:szCs w:val="20"/>
                <w:lang w:val="en-GB"/>
              </w:rPr>
              <w:t>5</w:t>
            </w:r>
          </w:p>
        </w:tc>
        <w:tc>
          <w:tcPr>
            <w:tcW w:w="270" w:type="dxa"/>
          </w:tcPr>
          <w:p w14:paraId="1401185D" w14:textId="77777777" w:rsidR="00420DDC" w:rsidRPr="006234DC" w:rsidRDefault="00420DDC">
            <w:pPr>
              <w:spacing w:line="220" w:lineRule="exact"/>
              <w:ind w:left="-108" w:right="-117"/>
              <w:jc w:val="center"/>
              <w:rPr>
                <w:sz w:val="20"/>
                <w:szCs w:val="20"/>
                <w:lang w:val="en-GB"/>
              </w:rPr>
            </w:pPr>
          </w:p>
        </w:tc>
        <w:tc>
          <w:tcPr>
            <w:tcW w:w="990" w:type="dxa"/>
          </w:tcPr>
          <w:p w14:paraId="09106E72" w14:textId="297947BA" w:rsidR="00420DDC" w:rsidRPr="006234DC" w:rsidRDefault="00420DDC">
            <w:pPr>
              <w:spacing w:line="220" w:lineRule="exact"/>
              <w:ind w:left="-108" w:right="-117"/>
              <w:jc w:val="center"/>
              <w:rPr>
                <w:sz w:val="20"/>
                <w:szCs w:val="20"/>
                <w:lang w:val="en-GB"/>
              </w:rPr>
            </w:pPr>
            <w:r>
              <w:rPr>
                <w:sz w:val="20"/>
                <w:szCs w:val="20"/>
                <w:lang w:val="en-GB"/>
              </w:rPr>
              <w:t>202</w:t>
            </w:r>
            <w:r w:rsidR="007A363E">
              <w:rPr>
                <w:sz w:val="20"/>
                <w:szCs w:val="20"/>
                <w:lang w:val="en-GB"/>
              </w:rPr>
              <w:t>4</w:t>
            </w:r>
          </w:p>
        </w:tc>
      </w:tr>
      <w:tr w:rsidR="00420DDC" w:rsidRPr="006234DC" w14:paraId="0E1E23DD" w14:textId="77777777" w:rsidTr="008165B3">
        <w:tc>
          <w:tcPr>
            <w:tcW w:w="4410" w:type="dxa"/>
            <w:shd w:val="clear" w:color="auto" w:fill="auto"/>
          </w:tcPr>
          <w:p w14:paraId="33738F7D" w14:textId="77777777" w:rsidR="00420DDC" w:rsidRPr="006234DC" w:rsidRDefault="00420DDC" w:rsidP="008165B3">
            <w:pPr>
              <w:spacing w:line="220" w:lineRule="exact"/>
              <w:rPr>
                <w:sz w:val="20"/>
                <w:szCs w:val="20"/>
                <w:lang w:val="en-GB"/>
              </w:rPr>
            </w:pPr>
          </w:p>
        </w:tc>
        <w:tc>
          <w:tcPr>
            <w:tcW w:w="4770" w:type="dxa"/>
            <w:gridSpan w:val="7"/>
            <w:shd w:val="clear" w:color="auto" w:fill="auto"/>
          </w:tcPr>
          <w:p w14:paraId="73548FD0" w14:textId="77777777" w:rsidR="00420DDC" w:rsidRPr="006234DC" w:rsidRDefault="00420DDC">
            <w:pPr>
              <w:spacing w:line="220" w:lineRule="exact"/>
              <w:ind w:right="-113"/>
              <w:jc w:val="center"/>
              <w:rPr>
                <w:i/>
                <w:iCs/>
                <w:sz w:val="20"/>
                <w:szCs w:val="20"/>
                <w:lang w:val="en-GB"/>
              </w:rPr>
            </w:pPr>
            <w:r w:rsidRPr="006234DC">
              <w:rPr>
                <w:i/>
                <w:iCs/>
                <w:sz w:val="20"/>
                <w:szCs w:val="20"/>
                <w:lang w:val="en-GB"/>
              </w:rPr>
              <w:t>(in million Baht)</w:t>
            </w:r>
          </w:p>
        </w:tc>
      </w:tr>
      <w:tr w:rsidR="00320544" w:rsidRPr="00E51181" w14:paraId="79CFC46F" w14:textId="77777777" w:rsidTr="00320544">
        <w:tc>
          <w:tcPr>
            <w:tcW w:w="4410" w:type="dxa"/>
            <w:shd w:val="clear" w:color="auto" w:fill="auto"/>
            <w:vAlign w:val="bottom"/>
          </w:tcPr>
          <w:p w14:paraId="35528E28" w14:textId="5F789D94" w:rsidR="00320544" w:rsidRPr="00E51181" w:rsidRDefault="00320544" w:rsidP="00320544">
            <w:pPr>
              <w:spacing w:line="220" w:lineRule="exact"/>
              <w:rPr>
                <w:sz w:val="20"/>
                <w:szCs w:val="20"/>
                <w:lang w:val="en-GB"/>
              </w:rPr>
            </w:pPr>
            <w:r w:rsidRPr="007A363E">
              <w:rPr>
                <w:sz w:val="20"/>
                <w:szCs w:val="20"/>
                <w:lang w:val="en-GB"/>
              </w:rPr>
              <w:t>Short</w:t>
            </w:r>
            <w:r w:rsidRPr="007A363E">
              <w:rPr>
                <w:sz w:val="20"/>
                <w:szCs w:val="20"/>
                <w:cs/>
                <w:lang w:val="en-GB"/>
              </w:rPr>
              <w:t>-</w:t>
            </w:r>
            <w:r w:rsidRPr="007A363E">
              <w:rPr>
                <w:sz w:val="20"/>
                <w:szCs w:val="20"/>
                <w:lang w:val="en-GB"/>
              </w:rPr>
              <w:t>term employee benefits</w:t>
            </w:r>
          </w:p>
        </w:tc>
        <w:tc>
          <w:tcPr>
            <w:tcW w:w="990" w:type="dxa"/>
            <w:shd w:val="clear" w:color="auto" w:fill="auto"/>
            <w:vAlign w:val="bottom"/>
          </w:tcPr>
          <w:p w14:paraId="3B246933" w14:textId="08DE0D20" w:rsidR="00320544" w:rsidRPr="00BF70BE" w:rsidRDefault="00320544" w:rsidP="00320544">
            <w:pPr>
              <w:tabs>
                <w:tab w:val="decimal" w:pos="760"/>
              </w:tabs>
              <w:spacing w:line="220" w:lineRule="exact"/>
              <w:ind w:left="-108" w:right="-113"/>
              <w:rPr>
                <w:sz w:val="20"/>
                <w:szCs w:val="20"/>
                <w:lang w:val="en-GB"/>
              </w:rPr>
            </w:pPr>
            <w:r w:rsidRPr="00BF70BE">
              <w:rPr>
                <w:sz w:val="20"/>
                <w:szCs w:val="20"/>
              </w:rPr>
              <w:t xml:space="preserve"> 1,123 </w:t>
            </w:r>
          </w:p>
        </w:tc>
        <w:tc>
          <w:tcPr>
            <w:tcW w:w="270" w:type="dxa"/>
            <w:shd w:val="clear" w:color="auto" w:fill="auto"/>
            <w:vAlign w:val="bottom"/>
          </w:tcPr>
          <w:p w14:paraId="7EE4AD1B" w14:textId="77777777" w:rsidR="00320544" w:rsidRPr="00BF70BE" w:rsidRDefault="00320544" w:rsidP="00320544">
            <w:pPr>
              <w:tabs>
                <w:tab w:val="decimal" w:pos="656"/>
              </w:tabs>
              <w:snapToGrid w:val="0"/>
              <w:spacing w:line="220" w:lineRule="exact"/>
              <w:ind w:right="-113"/>
              <w:rPr>
                <w:sz w:val="20"/>
                <w:szCs w:val="20"/>
                <w:lang w:val="en-GB"/>
              </w:rPr>
            </w:pPr>
          </w:p>
        </w:tc>
        <w:tc>
          <w:tcPr>
            <w:tcW w:w="990" w:type="dxa"/>
            <w:shd w:val="clear" w:color="auto" w:fill="auto"/>
            <w:vAlign w:val="bottom"/>
          </w:tcPr>
          <w:p w14:paraId="25D1CE03" w14:textId="0F8B078D" w:rsidR="00320544" w:rsidRPr="00BF70BE" w:rsidRDefault="00EE0B10" w:rsidP="00320544">
            <w:pPr>
              <w:tabs>
                <w:tab w:val="decimal" w:pos="787"/>
              </w:tabs>
              <w:ind w:left="-15" w:right="-108"/>
              <w:rPr>
                <w:rFonts w:eastAsia="Times New Roman" w:cstheme="minorBidi"/>
                <w:sz w:val="20"/>
                <w:szCs w:val="20"/>
              </w:rPr>
            </w:pPr>
            <w:r>
              <w:rPr>
                <w:sz w:val="20"/>
                <w:szCs w:val="20"/>
              </w:rPr>
              <w:t>942</w:t>
            </w:r>
          </w:p>
        </w:tc>
        <w:tc>
          <w:tcPr>
            <w:tcW w:w="270" w:type="dxa"/>
            <w:vAlign w:val="bottom"/>
          </w:tcPr>
          <w:p w14:paraId="7CD8FD76" w14:textId="77777777" w:rsidR="00320544" w:rsidRPr="00BF70BE" w:rsidRDefault="00320544" w:rsidP="00320544">
            <w:pPr>
              <w:tabs>
                <w:tab w:val="decimal" w:pos="1162"/>
              </w:tabs>
              <w:spacing w:line="220" w:lineRule="exact"/>
              <w:ind w:right="-113"/>
              <w:rPr>
                <w:sz w:val="20"/>
                <w:szCs w:val="20"/>
                <w:lang w:val="en-GB"/>
              </w:rPr>
            </w:pPr>
          </w:p>
        </w:tc>
        <w:tc>
          <w:tcPr>
            <w:tcW w:w="990" w:type="dxa"/>
            <w:vAlign w:val="bottom"/>
          </w:tcPr>
          <w:p w14:paraId="2B8096CC" w14:textId="14A44EE0" w:rsidR="00320544" w:rsidRPr="00BF70BE" w:rsidRDefault="00320544" w:rsidP="00320544">
            <w:pPr>
              <w:tabs>
                <w:tab w:val="decimal" w:pos="780"/>
              </w:tabs>
              <w:spacing w:line="220" w:lineRule="exact"/>
              <w:ind w:right="-113"/>
              <w:rPr>
                <w:sz w:val="20"/>
                <w:szCs w:val="20"/>
                <w:lang w:val="en-GB"/>
              </w:rPr>
            </w:pPr>
            <w:r w:rsidRPr="00BF70BE">
              <w:rPr>
                <w:sz w:val="20"/>
                <w:szCs w:val="20"/>
              </w:rPr>
              <w:t xml:space="preserve"> 139 </w:t>
            </w:r>
          </w:p>
        </w:tc>
        <w:tc>
          <w:tcPr>
            <w:tcW w:w="270" w:type="dxa"/>
            <w:vAlign w:val="bottom"/>
          </w:tcPr>
          <w:p w14:paraId="7F25DE8E" w14:textId="77777777" w:rsidR="00320544" w:rsidRPr="00BF70BE" w:rsidRDefault="00320544" w:rsidP="00320544">
            <w:pPr>
              <w:tabs>
                <w:tab w:val="decimal" w:pos="1162"/>
              </w:tabs>
              <w:spacing w:line="220" w:lineRule="exact"/>
              <w:ind w:right="-113"/>
              <w:rPr>
                <w:sz w:val="20"/>
                <w:szCs w:val="20"/>
                <w:lang w:val="en-GB"/>
              </w:rPr>
            </w:pPr>
          </w:p>
        </w:tc>
        <w:tc>
          <w:tcPr>
            <w:tcW w:w="990" w:type="dxa"/>
            <w:vAlign w:val="bottom"/>
          </w:tcPr>
          <w:p w14:paraId="6AD7F49B" w14:textId="5517988F" w:rsidR="00320544" w:rsidRPr="00BF70BE" w:rsidRDefault="00320544" w:rsidP="00320544">
            <w:pPr>
              <w:tabs>
                <w:tab w:val="decimal" w:pos="787"/>
              </w:tabs>
              <w:ind w:left="-15" w:right="-108"/>
              <w:rPr>
                <w:rFonts w:eastAsia="Times New Roman" w:cstheme="minorBidi"/>
                <w:sz w:val="20"/>
                <w:szCs w:val="20"/>
              </w:rPr>
            </w:pPr>
            <w:r w:rsidRPr="00BF70BE">
              <w:rPr>
                <w:sz w:val="20"/>
                <w:szCs w:val="20"/>
              </w:rPr>
              <w:t xml:space="preserve"> </w:t>
            </w:r>
            <w:r w:rsidRPr="00BF70BE">
              <w:rPr>
                <w:sz w:val="20"/>
                <w:szCs w:val="20"/>
                <w:lang w:val="en-GB"/>
              </w:rPr>
              <w:t>113</w:t>
            </w:r>
            <w:r w:rsidRPr="00BF70BE">
              <w:rPr>
                <w:sz w:val="20"/>
                <w:szCs w:val="20"/>
              </w:rPr>
              <w:t xml:space="preserve"> </w:t>
            </w:r>
          </w:p>
        </w:tc>
      </w:tr>
      <w:tr w:rsidR="00320544" w:rsidRPr="00E51181" w14:paraId="56451FBC" w14:textId="77777777" w:rsidTr="00320544">
        <w:tc>
          <w:tcPr>
            <w:tcW w:w="4410" w:type="dxa"/>
            <w:shd w:val="clear" w:color="auto" w:fill="auto"/>
            <w:vAlign w:val="bottom"/>
          </w:tcPr>
          <w:p w14:paraId="32AFC658" w14:textId="5163BADF" w:rsidR="00320544" w:rsidRPr="00E51181" w:rsidRDefault="00320544" w:rsidP="00320544">
            <w:pPr>
              <w:spacing w:line="220" w:lineRule="exact"/>
              <w:rPr>
                <w:sz w:val="20"/>
                <w:szCs w:val="20"/>
                <w:lang w:val="en-GB"/>
              </w:rPr>
            </w:pPr>
            <w:r w:rsidRPr="007A363E">
              <w:rPr>
                <w:sz w:val="20"/>
                <w:szCs w:val="20"/>
                <w:lang w:val="en-GB"/>
              </w:rPr>
              <w:t>Post</w:t>
            </w:r>
            <w:r w:rsidRPr="007A363E">
              <w:rPr>
                <w:sz w:val="20"/>
                <w:szCs w:val="20"/>
                <w:cs/>
                <w:lang w:val="en-GB"/>
              </w:rPr>
              <w:t>-</w:t>
            </w:r>
            <w:r w:rsidRPr="007A363E">
              <w:rPr>
                <w:sz w:val="20"/>
                <w:szCs w:val="20"/>
                <w:lang w:val="en-GB"/>
              </w:rPr>
              <w:t>employment benefits</w:t>
            </w:r>
            <w:r w:rsidRPr="007A363E">
              <w:rPr>
                <w:sz w:val="20"/>
                <w:szCs w:val="20"/>
                <w:cs/>
                <w:lang w:val="en-GB"/>
              </w:rPr>
              <w:t xml:space="preserve"> </w:t>
            </w:r>
            <w:r w:rsidRPr="007A363E">
              <w:rPr>
                <w:sz w:val="20"/>
                <w:szCs w:val="20"/>
                <w:lang w:val="en-GB"/>
              </w:rPr>
              <w:t>and others</w:t>
            </w:r>
          </w:p>
        </w:tc>
        <w:tc>
          <w:tcPr>
            <w:tcW w:w="990" w:type="dxa"/>
            <w:shd w:val="clear" w:color="auto" w:fill="auto"/>
            <w:vAlign w:val="bottom"/>
          </w:tcPr>
          <w:p w14:paraId="1C58E6BA" w14:textId="49AA2BE3" w:rsidR="00320544" w:rsidRPr="00BF70BE" w:rsidRDefault="00320544" w:rsidP="00320544">
            <w:pPr>
              <w:tabs>
                <w:tab w:val="decimal" w:pos="760"/>
              </w:tabs>
              <w:spacing w:line="220" w:lineRule="exact"/>
              <w:ind w:left="-108" w:right="-113"/>
              <w:rPr>
                <w:sz w:val="20"/>
                <w:szCs w:val="20"/>
                <w:cs/>
                <w:lang w:val="en-GB"/>
              </w:rPr>
            </w:pPr>
            <w:r w:rsidRPr="00BF70BE">
              <w:rPr>
                <w:sz w:val="20"/>
                <w:szCs w:val="20"/>
              </w:rPr>
              <w:t xml:space="preserve"> 15 </w:t>
            </w:r>
          </w:p>
        </w:tc>
        <w:tc>
          <w:tcPr>
            <w:tcW w:w="270" w:type="dxa"/>
            <w:shd w:val="clear" w:color="auto" w:fill="auto"/>
            <w:vAlign w:val="bottom"/>
          </w:tcPr>
          <w:p w14:paraId="19982F5C" w14:textId="77777777" w:rsidR="00320544" w:rsidRPr="00BF70BE" w:rsidRDefault="00320544" w:rsidP="00320544">
            <w:pPr>
              <w:tabs>
                <w:tab w:val="decimal" w:pos="656"/>
              </w:tabs>
              <w:snapToGrid w:val="0"/>
              <w:spacing w:line="220" w:lineRule="exact"/>
              <w:ind w:right="-113"/>
              <w:rPr>
                <w:sz w:val="20"/>
                <w:szCs w:val="20"/>
                <w:lang w:val="en-GB"/>
              </w:rPr>
            </w:pPr>
          </w:p>
        </w:tc>
        <w:tc>
          <w:tcPr>
            <w:tcW w:w="990" w:type="dxa"/>
            <w:shd w:val="clear" w:color="auto" w:fill="auto"/>
            <w:vAlign w:val="bottom"/>
          </w:tcPr>
          <w:p w14:paraId="7E5DA254" w14:textId="059EE99A" w:rsidR="00320544" w:rsidRPr="00BF70BE" w:rsidRDefault="00320544" w:rsidP="00320544">
            <w:pPr>
              <w:tabs>
                <w:tab w:val="decimal" w:pos="787"/>
              </w:tabs>
              <w:ind w:left="-15" w:right="-108"/>
              <w:rPr>
                <w:rFonts w:eastAsia="Times New Roman" w:cstheme="minorBidi"/>
                <w:sz w:val="20"/>
                <w:szCs w:val="20"/>
              </w:rPr>
            </w:pPr>
            <w:r w:rsidRPr="00BF70BE">
              <w:rPr>
                <w:sz w:val="20"/>
                <w:szCs w:val="20"/>
              </w:rPr>
              <w:t xml:space="preserve"> 13 </w:t>
            </w:r>
          </w:p>
        </w:tc>
        <w:tc>
          <w:tcPr>
            <w:tcW w:w="270" w:type="dxa"/>
            <w:vAlign w:val="bottom"/>
          </w:tcPr>
          <w:p w14:paraId="69295C69" w14:textId="77777777" w:rsidR="00320544" w:rsidRPr="00BF70BE" w:rsidRDefault="00320544" w:rsidP="00320544">
            <w:pPr>
              <w:tabs>
                <w:tab w:val="decimal" w:pos="1162"/>
              </w:tabs>
              <w:spacing w:line="220" w:lineRule="exact"/>
              <w:ind w:right="-113"/>
              <w:rPr>
                <w:sz w:val="20"/>
                <w:szCs w:val="20"/>
                <w:lang w:val="en-GB"/>
              </w:rPr>
            </w:pPr>
          </w:p>
        </w:tc>
        <w:tc>
          <w:tcPr>
            <w:tcW w:w="990" w:type="dxa"/>
            <w:vAlign w:val="bottom"/>
          </w:tcPr>
          <w:p w14:paraId="72CB178F" w14:textId="7E729C59" w:rsidR="00320544" w:rsidRPr="00BF70BE" w:rsidRDefault="00320544" w:rsidP="00320544">
            <w:pPr>
              <w:tabs>
                <w:tab w:val="decimal" w:pos="780"/>
              </w:tabs>
              <w:spacing w:line="220" w:lineRule="exact"/>
              <w:ind w:right="-113"/>
              <w:rPr>
                <w:rFonts w:eastAsia="Times New Roman" w:cstheme="minorBidi"/>
                <w:sz w:val="20"/>
                <w:szCs w:val="20"/>
                <w:cs/>
                <w:lang w:val="en-GB"/>
              </w:rPr>
            </w:pPr>
            <w:r w:rsidRPr="00BF70BE">
              <w:rPr>
                <w:sz w:val="20"/>
                <w:szCs w:val="20"/>
              </w:rPr>
              <w:t xml:space="preserve"> -   </w:t>
            </w:r>
          </w:p>
        </w:tc>
        <w:tc>
          <w:tcPr>
            <w:tcW w:w="270" w:type="dxa"/>
            <w:vAlign w:val="bottom"/>
          </w:tcPr>
          <w:p w14:paraId="7453CCF8" w14:textId="77777777" w:rsidR="00320544" w:rsidRPr="00BF70BE" w:rsidRDefault="00320544" w:rsidP="00320544">
            <w:pPr>
              <w:tabs>
                <w:tab w:val="decimal" w:pos="612"/>
              </w:tabs>
              <w:spacing w:line="240" w:lineRule="atLeast"/>
              <w:ind w:right="-108"/>
              <w:rPr>
                <w:rFonts w:eastAsia="Times New Roman"/>
                <w:sz w:val="20"/>
                <w:szCs w:val="20"/>
                <w:lang w:val="en-GB"/>
              </w:rPr>
            </w:pPr>
          </w:p>
        </w:tc>
        <w:tc>
          <w:tcPr>
            <w:tcW w:w="990" w:type="dxa"/>
            <w:vAlign w:val="bottom"/>
          </w:tcPr>
          <w:p w14:paraId="4DEB4865" w14:textId="18FDC07D" w:rsidR="00320544" w:rsidRPr="00BF70BE" w:rsidRDefault="00320544" w:rsidP="00320544">
            <w:pPr>
              <w:spacing w:line="240" w:lineRule="atLeast"/>
              <w:ind w:right="-108"/>
              <w:rPr>
                <w:sz w:val="20"/>
                <w:szCs w:val="20"/>
                <w:lang w:val="en-GB"/>
              </w:rPr>
            </w:pPr>
            <w:r w:rsidRPr="00BF70BE">
              <w:rPr>
                <w:rFonts w:eastAsia="Times New Roman" w:cstheme="minorBidi" w:hint="cs"/>
                <w:sz w:val="20"/>
                <w:szCs w:val="20"/>
                <w:cs/>
                <w:lang w:val="en-GB"/>
              </w:rPr>
              <w:t xml:space="preserve">             </w:t>
            </w:r>
            <w:r w:rsidRPr="00BF70BE">
              <w:rPr>
                <w:rFonts w:eastAsia="Times New Roman"/>
                <w:sz w:val="20"/>
                <w:szCs w:val="20"/>
                <w:lang w:val="en-GB"/>
              </w:rPr>
              <w:t>-</w:t>
            </w:r>
          </w:p>
        </w:tc>
      </w:tr>
      <w:tr w:rsidR="00320544" w:rsidRPr="00E51181" w14:paraId="2476CCA8" w14:textId="77777777" w:rsidTr="00320544">
        <w:tc>
          <w:tcPr>
            <w:tcW w:w="4410" w:type="dxa"/>
            <w:shd w:val="clear" w:color="auto" w:fill="auto"/>
            <w:vAlign w:val="bottom"/>
          </w:tcPr>
          <w:p w14:paraId="34DF4F5B" w14:textId="2981DA8A" w:rsidR="00320544" w:rsidRPr="00E51181" w:rsidRDefault="00320544" w:rsidP="00320544">
            <w:pPr>
              <w:spacing w:line="220" w:lineRule="exact"/>
              <w:rPr>
                <w:sz w:val="20"/>
                <w:szCs w:val="20"/>
                <w:lang w:val="en-GB"/>
              </w:rPr>
            </w:pPr>
            <w:r w:rsidRPr="007A363E">
              <w:rPr>
                <w:sz w:val="20"/>
                <w:szCs w:val="20"/>
                <w:lang w:val="en-GB"/>
              </w:rPr>
              <w:t>Termination benefits</w:t>
            </w:r>
          </w:p>
        </w:tc>
        <w:tc>
          <w:tcPr>
            <w:tcW w:w="990" w:type="dxa"/>
            <w:shd w:val="clear" w:color="auto" w:fill="auto"/>
            <w:vAlign w:val="bottom"/>
          </w:tcPr>
          <w:p w14:paraId="75F42AA6" w14:textId="20628433" w:rsidR="00320544" w:rsidRPr="00BF70BE" w:rsidRDefault="00320544" w:rsidP="00320544">
            <w:pPr>
              <w:tabs>
                <w:tab w:val="decimal" w:pos="760"/>
              </w:tabs>
              <w:spacing w:line="220" w:lineRule="exact"/>
              <w:ind w:left="-108" w:right="-113"/>
              <w:rPr>
                <w:sz w:val="20"/>
                <w:szCs w:val="20"/>
              </w:rPr>
            </w:pPr>
            <w:r w:rsidRPr="00BF70BE">
              <w:rPr>
                <w:sz w:val="20"/>
                <w:szCs w:val="20"/>
              </w:rPr>
              <w:t xml:space="preserve"> 42 </w:t>
            </w:r>
          </w:p>
        </w:tc>
        <w:tc>
          <w:tcPr>
            <w:tcW w:w="270" w:type="dxa"/>
            <w:shd w:val="clear" w:color="auto" w:fill="auto"/>
            <w:vAlign w:val="bottom"/>
          </w:tcPr>
          <w:p w14:paraId="33152548" w14:textId="77777777" w:rsidR="00320544" w:rsidRPr="00BF70BE" w:rsidRDefault="00320544" w:rsidP="00320544">
            <w:pPr>
              <w:tabs>
                <w:tab w:val="decimal" w:pos="656"/>
              </w:tabs>
              <w:snapToGrid w:val="0"/>
              <w:spacing w:line="220" w:lineRule="exact"/>
              <w:ind w:right="-113"/>
              <w:rPr>
                <w:sz w:val="20"/>
                <w:szCs w:val="20"/>
                <w:lang w:val="en-GB"/>
              </w:rPr>
            </w:pPr>
          </w:p>
        </w:tc>
        <w:tc>
          <w:tcPr>
            <w:tcW w:w="990" w:type="dxa"/>
            <w:shd w:val="clear" w:color="auto" w:fill="auto"/>
            <w:vAlign w:val="bottom"/>
          </w:tcPr>
          <w:p w14:paraId="4D44021D" w14:textId="56B2DC76" w:rsidR="00320544" w:rsidRPr="00BF70BE" w:rsidRDefault="00320544" w:rsidP="00320544">
            <w:pPr>
              <w:tabs>
                <w:tab w:val="decimal" w:pos="787"/>
              </w:tabs>
              <w:ind w:left="-15" w:right="-108"/>
              <w:rPr>
                <w:rFonts w:eastAsia="Times New Roman" w:cstheme="minorBidi"/>
                <w:sz w:val="20"/>
                <w:szCs w:val="20"/>
              </w:rPr>
            </w:pPr>
            <w:r w:rsidRPr="00BF70BE">
              <w:rPr>
                <w:sz w:val="20"/>
                <w:szCs w:val="20"/>
                <w:lang w:val="en-GB"/>
              </w:rPr>
              <w:t>13</w:t>
            </w:r>
          </w:p>
        </w:tc>
        <w:tc>
          <w:tcPr>
            <w:tcW w:w="270" w:type="dxa"/>
            <w:vAlign w:val="bottom"/>
          </w:tcPr>
          <w:p w14:paraId="4511ECE6" w14:textId="77777777" w:rsidR="00320544" w:rsidRPr="00BF70BE" w:rsidRDefault="00320544" w:rsidP="00320544">
            <w:pPr>
              <w:tabs>
                <w:tab w:val="decimal" w:pos="1162"/>
              </w:tabs>
              <w:spacing w:line="220" w:lineRule="exact"/>
              <w:ind w:right="-113"/>
              <w:rPr>
                <w:sz w:val="20"/>
                <w:szCs w:val="20"/>
                <w:lang w:val="en-GB"/>
              </w:rPr>
            </w:pPr>
          </w:p>
        </w:tc>
        <w:tc>
          <w:tcPr>
            <w:tcW w:w="990" w:type="dxa"/>
            <w:vAlign w:val="bottom"/>
          </w:tcPr>
          <w:p w14:paraId="5BBA0FA4" w14:textId="0DE4EC49" w:rsidR="00320544" w:rsidRPr="00BF70BE" w:rsidRDefault="00320544" w:rsidP="00320544">
            <w:pPr>
              <w:tabs>
                <w:tab w:val="decimal" w:pos="780"/>
              </w:tabs>
              <w:spacing w:line="220" w:lineRule="exact"/>
              <w:ind w:right="-113"/>
              <w:rPr>
                <w:rFonts w:eastAsia="Times New Roman"/>
                <w:sz w:val="20"/>
                <w:szCs w:val="20"/>
                <w:lang w:val="en-GB"/>
              </w:rPr>
            </w:pPr>
            <w:r w:rsidRPr="00BF70BE">
              <w:rPr>
                <w:sz w:val="20"/>
                <w:szCs w:val="20"/>
              </w:rPr>
              <w:t xml:space="preserve"> -   </w:t>
            </w:r>
          </w:p>
        </w:tc>
        <w:tc>
          <w:tcPr>
            <w:tcW w:w="270" w:type="dxa"/>
            <w:vAlign w:val="bottom"/>
          </w:tcPr>
          <w:p w14:paraId="0BF6E97D" w14:textId="77777777" w:rsidR="00320544" w:rsidRPr="00BF70BE" w:rsidRDefault="00320544" w:rsidP="00320544">
            <w:pPr>
              <w:tabs>
                <w:tab w:val="decimal" w:pos="612"/>
              </w:tabs>
              <w:spacing w:line="240" w:lineRule="atLeast"/>
              <w:ind w:right="-108"/>
              <w:rPr>
                <w:rFonts w:eastAsia="Times New Roman"/>
                <w:sz w:val="20"/>
                <w:szCs w:val="20"/>
                <w:lang w:val="en-GB"/>
              </w:rPr>
            </w:pPr>
          </w:p>
        </w:tc>
        <w:tc>
          <w:tcPr>
            <w:tcW w:w="990" w:type="dxa"/>
            <w:vAlign w:val="bottom"/>
          </w:tcPr>
          <w:p w14:paraId="1A680AE6" w14:textId="4034E2B5" w:rsidR="00320544" w:rsidRPr="00BF70BE" w:rsidRDefault="00320544" w:rsidP="00320544">
            <w:pPr>
              <w:spacing w:line="240" w:lineRule="atLeast"/>
              <w:ind w:right="-108"/>
              <w:rPr>
                <w:sz w:val="20"/>
                <w:szCs w:val="20"/>
              </w:rPr>
            </w:pPr>
            <w:r w:rsidRPr="00BF70BE">
              <w:rPr>
                <w:rFonts w:eastAsia="Times New Roman" w:cstheme="minorBidi" w:hint="cs"/>
                <w:sz w:val="20"/>
                <w:szCs w:val="20"/>
                <w:cs/>
                <w:lang w:val="en-GB"/>
              </w:rPr>
              <w:t xml:space="preserve">             </w:t>
            </w:r>
            <w:r w:rsidRPr="00BF70BE">
              <w:rPr>
                <w:rFonts w:eastAsia="Times New Roman"/>
                <w:sz w:val="20"/>
                <w:szCs w:val="20"/>
                <w:lang w:val="en-GB"/>
              </w:rPr>
              <w:t>-</w:t>
            </w:r>
          </w:p>
        </w:tc>
      </w:tr>
      <w:tr w:rsidR="00320544" w:rsidRPr="00E51181" w14:paraId="2CD1745E" w14:textId="77777777" w:rsidTr="00320544">
        <w:tc>
          <w:tcPr>
            <w:tcW w:w="4410" w:type="dxa"/>
            <w:shd w:val="clear" w:color="auto" w:fill="auto"/>
            <w:vAlign w:val="bottom"/>
          </w:tcPr>
          <w:p w14:paraId="354DE5AC" w14:textId="0654108E" w:rsidR="00320544" w:rsidRPr="007A363E" w:rsidRDefault="00320544" w:rsidP="00320544">
            <w:pPr>
              <w:spacing w:line="220" w:lineRule="exact"/>
              <w:rPr>
                <w:sz w:val="20"/>
                <w:szCs w:val="20"/>
                <w:lang w:val="en-GB"/>
              </w:rPr>
            </w:pPr>
            <w:r w:rsidRPr="007A363E">
              <w:rPr>
                <w:sz w:val="20"/>
                <w:szCs w:val="20"/>
                <w:lang w:val="en-GB"/>
              </w:rPr>
              <w:t>Other long-term employee benefits</w:t>
            </w:r>
          </w:p>
        </w:tc>
        <w:tc>
          <w:tcPr>
            <w:tcW w:w="990" w:type="dxa"/>
            <w:shd w:val="clear" w:color="auto" w:fill="auto"/>
            <w:vAlign w:val="bottom"/>
          </w:tcPr>
          <w:p w14:paraId="0870C484" w14:textId="2BCD6365" w:rsidR="00320544" w:rsidRPr="00BF70BE" w:rsidRDefault="00320544" w:rsidP="00320544">
            <w:pPr>
              <w:tabs>
                <w:tab w:val="decimal" w:pos="760"/>
              </w:tabs>
              <w:spacing w:line="220" w:lineRule="exact"/>
              <w:ind w:left="-108" w:right="-113"/>
              <w:rPr>
                <w:sz w:val="20"/>
                <w:szCs w:val="20"/>
              </w:rPr>
            </w:pPr>
            <w:r w:rsidRPr="00BF70BE">
              <w:rPr>
                <w:sz w:val="20"/>
                <w:szCs w:val="20"/>
              </w:rPr>
              <w:t>10</w:t>
            </w:r>
          </w:p>
        </w:tc>
        <w:tc>
          <w:tcPr>
            <w:tcW w:w="270" w:type="dxa"/>
            <w:shd w:val="clear" w:color="auto" w:fill="auto"/>
            <w:vAlign w:val="bottom"/>
          </w:tcPr>
          <w:p w14:paraId="692FA4F0" w14:textId="77777777" w:rsidR="00320544" w:rsidRPr="00BF70BE" w:rsidRDefault="00320544" w:rsidP="00320544">
            <w:pPr>
              <w:tabs>
                <w:tab w:val="decimal" w:pos="656"/>
              </w:tabs>
              <w:snapToGrid w:val="0"/>
              <w:spacing w:line="220" w:lineRule="exact"/>
              <w:ind w:right="-113"/>
              <w:rPr>
                <w:sz w:val="20"/>
                <w:szCs w:val="20"/>
                <w:lang w:val="en-GB"/>
              </w:rPr>
            </w:pPr>
          </w:p>
        </w:tc>
        <w:tc>
          <w:tcPr>
            <w:tcW w:w="990" w:type="dxa"/>
            <w:shd w:val="clear" w:color="auto" w:fill="auto"/>
            <w:vAlign w:val="bottom"/>
          </w:tcPr>
          <w:p w14:paraId="63D772BD" w14:textId="416F483C" w:rsidR="00320544" w:rsidRPr="00BF70BE" w:rsidRDefault="00320544" w:rsidP="00320544">
            <w:pPr>
              <w:tabs>
                <w:tab w:val="decimal" w:pos="787"/>
              </w:tabs>
              <w:ind w:left="-15" w:right="-108"/>
              <w:rPr>
                <w:sz w:val="20"/>
                <w:szCs w:val="20"/>
              </w:rPr>
            </w:pPr>
            <w:r w:rsidRPr="00BF70BE">
              <w:rPr>
                <w:sz w:val="20"/>
                <w:szCs w:val="20"/>
                <w:lang w:val="en-GB"/>
              </w:rPr>
              <w:t>10</w:t>
            </w:r>
          </w:p>
        </w:tc>
        <w:tc>
          <w:tcPr>
            <w:tcW w:w="270" w:type="dxa"/>
            <w:vAlign w:val="bottom"/>
          </w:tcPr>
          <w:p w14:paraId="5B59978C" w14:textId="77777777" w:rsidR="00320544" w:rsidRPr="00BF70BE" w:rsidRDefault="00320544" w:rsidP="00320544">
            <w:pPr>
              <w:tabs>
                <w:tab w:val="decimal" w:pos="1162"/>
              </w:tabs>
              <w:spacing w:line="220" w:lineRule="exact"/>
              <w:ind w:right="-113"/>
              <w:rPr>
                <w:sz w:val="20"/>
                <w:szCs w:val="20"/>
                <w:lang w:val="en-GB"/>
              </w:rPr>
            </w:pPr>
          </w:p>
        </w:tc>
        <w:tc>
          <w:tcPr>
            <w:tcW w:w="990" w:type="dxa"/>
            <w:vAlign w:val="bottom"/>
          </w:tcPr>
          <w:p w14:paraId="1717BC5D" w14:textId="22495A01" w:rsidR="00320544" w:rsidRPr="00BF70BE" w:rsidRDefault="00320544" w:rsidP="00320544">
            <w:pPr>
              <w:tabs>
                <w:tab w:val="decimal" w:pos="780"/>
              </w:tabs>
              <w:spacing w:line="220" w:lineRule="exact"/>
              <w:ind w:right="-113"/>
              <w:rPr>
                <w:rFonts w:eastAsia="Times New Roman"/>
                <w:sz w:val="20"/>
                <w:szCs w:val="20"/>
                <w:lang w:val="en-GB"/>
              </w:rPr>
            </w:pPr>
            <w:r w:rsidRPr="00BF70BE">
              <w:rPr>
                <w:sz w:val="20"/>
                <w:szCs w:val="20"/>
              </w:rPr>
              <w:t xml:space="preserve"> 10 </w:t>
            </w:r>
          </w:p>
        </w:tc>
        <w:tc>
          <w:tcPr>
            <w:tcW w:w="270" w:type="dxa"/>
            <w:vAlign w:val="bottom"/>
          </w:tcPr>
          <w:p w14:paraId="04A201D9" w14:textId="77777777" w:rsidR="00320544" w:rsidRPr="00BF70BE" w:rsidRDefault="00320544" w:rsidP="00320544">
            <w:pPr>
              <w:tabs>
                <w:tab w:val="decimal" w:pos="612"/>
              </w:tabs>
              <w:spacing w:line="240" w:lineRule="atLeast"/>
              <w:ind w:right="-108"/>
              <w:rPr>
                <w:rFonts w:eastAsia="Times New Roman"/>
                <w:sz w:val="20"/>
                <w:szCs w:val="20"/>
                <w:lang w:val="en-GB"/>
              </w:rPr>
            </w:pPr>
          </w:p>
        </w:tc>
        <w:tc>
          <w:tcPr>
            <w:tcW w:w="990" w:type="dxa"/>
            <w:vAlign w:val="bottom"/>
          </w:tcPr>
          <w:p w14:paraId="562D8EF0" w14:textId="735152F2" w:rsidR="00320544" w:rsidRPr="00BF70BE" w:rsidRDefault="00320544" w:rsidP="00320544">
            <w:pPr>
              <w:tabs>
                <w:tab w:val="decimal" w:pos="787"/>
              </w:tabs>
              <w:ind w:left="-15" w:right="-108"/>
              <w:rPr>
                <w:sz w:val="20"/>
                <w:szCs w:val="20"/>
              </w:rPr>
            </w:pPr>
            <w:r w:rsidRPr="00BF70BE">
              <w:rPr>
                <w:sz w:val="20"/>
                <w:szCs w:val="20"/>
                <w:cs/>
                <w:lang w:val="en-GB"/>
              </w:rPr>
              <w:t>10</w:t>
            </w:r>
          </w:p>
        </w:tc>
      </w:tr>
      <w:tr w:rsidR="007A363E" w:rsidRPr="006234DC" w14:paraId="20A4B243" w14:textId="77777777" w:rsidTr="00320544">
        <w:tc>
          <w:tcPr>
            <w:tcW w:w="4410" w:type="dxa"/>
            <w:shd w:val="clear" w:color="auto" w:fill="auto"/>
          </w:tcPr>
          <w:p w14:paraId="4D5C1575" w14:textId="77777777" w:rsidR="007A363E" w:rsidRPr="00E51181" w:rsidRDefault="007A363E" w:rsidP="007A363E">
            <w:pPr>
              <w:tabs>
                <w:tab w:val="left" w:pos="72"/>
              </w:tabs>
              <w:spacing w:line="220" w:lineRule="exact"/>
              <w:rPr>
                <w:rFonts w:cstheme="minorBidi"/>
                <w:b/>
                <w:bCs/>
                <w:sz w:val="20"/>
                <w:szCs w:val="20"/>
                <w:cs/>
                <w:lang w:val="en-GB"/>
              </w:rPr>
            </w:pPr>
            <w:r w:rsidRPr="00E51181">
              <w:rPr>
                <w:b/>
                <w:bCs/>
                <w:sz w:val="20"/>
                <w:szCs w:val="20"/>
                <w:lang w:val="en-GB"/>
              </w:rPr>
              <w:t>Total</w:t>
            </w:r>
          </w:p>
        </w:tc>
        <w:tc>
          <w:tcPr>
            <w:tcW w:w="990" w:type="dxa"/>
            <w:tcBorders>
              <w:top w:val="single" w:sz="4" w:space="0" w:color="000000"/>
              <w:bottom w:val="double" w:sz="4" w:space="0" w:color="000000"/>
            </w:tcBorders>
            <w:shd w:val="clear" w:color="auto" w:fill="auto"/>
            <w:vAlign w:val="bottom"/>
          </w:tcPr>
          <w:p w14:paraId="60AFF9D3" w14:textId="6CE76B3A" w:rsidR="007A363E" w:rsidRPr="00BF70BE" w:rsidRDefault="00320544" w:rsidP="00320544">
            <w:pPr>
              <w:tabs>
                <w:tab w:val="decimal" w:pos="760"/>
              </w:tabs>
              <w:ind w:left="-15" w:right="-108"/>
              <w:rPr>
                <w:b/>
                <w:bCs/>
                <w:sz w:val="20"/>
                <w:szCs w:val="20"/>
                <w:lang w:val="en-GB"/>
              </w:rPr>
            </w:pPr>
            <w:r w:rsidRPr="00BF70BE">
              <w:rPr>
                <w:b/>
                <w:bCs/>
                <w:sz w:val="20"/>
                <w:szCs w:val="20"/>
                <w:lang w:val="en-GB"/>
              </w:rPr>
              <w:t>1,190</w:t>
            </w:r>
          </w:p>
        </w:tc>
        <w:tc>
          <w:tcPr>
            <w:tcW w:w="270" w:type="dxa"/>
            <w:shd w:val="clear" w:color="auto" w:fill="auto"/>
            <w:vAlign w:val="bottom"/>
          </w:tcPr>
          <w:p w14:paraId="5A100910" w14:textId="77777777" w:rsidR="007A363E" w:rsidRPr="00BF70BE" w:rsidRDefault="007A363E" w:rsidP="00320544">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vAlign w:val="bottom"/>
          </w:tcPr>
          <w:p w14:paraId="34389CDB" w14:textId="1ACB99E8" w:rsidR="007A363E" w:rsidRPr="00BF70BE" w:rsidRDefault="007A363E" w:rsidP="00320544">
            <w:pPr>
              <w:tabs>
                <w:tab w:val="decimal" w:pos="787"/>
              </w:tabs>
              <w:ind w:left="-15" w:right="-108"/>
              <w:rPr>
                <w:rFonts w:eastAsia="Times New Roman" w:cstheme="minorBidi"/>
                <w:b/>
                <w:bCs/>
                <w:sz w:val="20"/>
                <w:szCs w:val="20"/>
                <w:cs/>
              </w:rPr>
            </w:pPr>
            <w:r w:rsidRPr="00BF70BE">
              <w:rPr>
                <w:b/>
                <w:bCs/>
                <w:sz w:val="20"/>
                <w:szCs w:val="20"/>
              </w:rPr>
              <w:t xml:space="preserve"> </w:t>
            </w:r>
            <w:r w:rsidR="00EE0B10">
              <w:rPr>
                <w:rFonts w:cs="Angsana New"/>
                <w:b/>
                <w:bCs/>
                <w:sz w:val="20"/>
                <w:szCs w:val="25"/>
              </w:rPr>
              <w:t>978</w:t>
            </w:r>
            <w:r w:rsidRPr="00BF70BE">
              <w:rPr>
                <w:b/>
                <w:bCs/>
                <w:sz w:val="20"/>
                <w:szCs w:val="20"/>
              </w:rPr>
              <w:t xml:space="preserve"> </w:t>
            </w:r>
          </w:p>
        </w:tc>
        <w:tc>
          <w:tcPr>
            <w:tcW w:w="270" w:type="dxa"/>
            <w:vAlign w:val="bottom"/>
          </w:tcPr>
          <w:p w14:paraId="7AE64290" w14:textId="77777777" w:rsidR="007A363E" w:rsidRPr="00BF70BE" w:rsidRDefault="007A363E" w:rsidP="00320544">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vAlign w:val="bottom"/>
          </w:tcPr>
          <w:p w14:paraId="6E9499AD" w14:textId="497B16B2" w:rsidR="007A363E" w:rsidRPr="00BF70BE" w:rsidRDefault="00320544" w:rsidP="00320544">
            <w:pPr>
              <w:tabs>
                <w:tab w:val="decimal" w:pos="780"/>
              </w:tabs>
              <w:ind w:left="-15" w:right="-108"/>
              <w:rPr>
                <w:rFonts w:eastAsia="Times New Roman"/>
                <w:b/>
                <w:bCs/>
                <w:sz w:val="20"/>
                <w:szCs w:val="20"/>
              </w:rPr>
            </w:pPr>
            <w:r w:rsidRPr="00BF70BE">
              <w:rPr>
                <w:rFonts w:eastAsia="Times New Roman"/>
                <w:b/>
                <w:bCs/>
                <w:sz w:val="20"/>
                <w:szCs w:val="20"/>
                <w:lang w:val="en-GB"/>
              </w:rPr>
              <w:t>149</w:t>
            </w:r>
          </w:p>
        </w:tc>
        <w:tc>
          <w:tcPr>
            <w:tcW w:w="270" w:type="dxa"/>
            <w:vAlign w:val="bottom"/>
          </w:tcPr>
          <w:p w14:paraId="55D87C5B" w14:textId="77777777" w:rsidR="007A363E" w:rsidRPr="00BF70BE" w:rsidRDefault="007A363E" w:rsidP="00320544">
            <w:pPr>
              <w:tabs>
                <w:tab w:val="decimal" w:pos="612"/>
              </w:tabs>
              <w:spacing w:line="240" w:lineRule="atLeast"/>
              <w:ind w:right="-108"/>
              <w:rPr>
                <w:rFonts w:eastAsia="Times New Roman"/>
                <w:b/>
                <w:bCs/>
                <w:sz w:val="20"/>
                <w:szCs w:val="20"/>
                <w:lang w:val="en-GB"/>
              </w:rPr>
            </w:pPr>
          </w:p>
        </w:tc>
        <w:tc>
          <w:tcPr>
            <w:tcW w:w="990" w:type="dxa"/>
            <w:tcBorders>
              <w:top w:val="single" w:sz="4" w:space="0" w:color="auto"/>
              <w:bottom w:val="double" w:sz="4" w:space="0" w:color="000000"/>
            </w:tcBorders>
            <w:vAlign w:val="bottom"/>
          </w:tcPr>
          <w:p w14:paraId="6D27884C" w14:textId="0D44944E" w:rsidR="007A363E" w:rsidRPr="00BF70BE" w:rsidRDefault="007A363E" w:rsidP="00320544">
            <w:pPr>
              <w:tabs>
                <w:tab w:val="decimal" w:pos="763"/>
              </w:tabs>
              <w:ind w:left="-15" w:right="-108"/>
              <w:rPr>
                <w:b/>
                <w:bCs/>
                <w:sz w:val="20"/>
                <w:szCs w:val="20"/>
              </w:rPr>
            </w:pPr>
            <w:r w:rsidRPr="00BF70BE">
              <w:rPr>
                <w:b/>
                <w:bCs/>
                <w:sz w:val="20"/>
                <w:szCs w:val="20"/>
                <w:lang w:val="en-GB"/>
              </w:rPr>
              <w:t>123</w:t>
            </w:r>
          </w:p>
        </w:tc>
      </w:tr>
    </w:tbl>
    <w:p w14:paraId="44D54415" w14:textId="7D861F01" w:rsidR="00BC74A6" w:rsidRDefault="00BC74A6" w:rsidP="00D01A0D">
      <w:pPr>
        <w:ind w:left="540" w:right="-29"/>
        <w:jc w:val="both"/>
        <w:rPr>
          <w:rFonts w:eastAsia="Times New Roman"/>
          <w:b/>
          <w:bCs/>
          <w:szCs w:val="22"/>
        </w:rPr>
      </w:pPr>
    </w:p>
    <w:p w14:paraId="470DDA0A" w14:textId="75D9531D" w:rsidR="00AA14DD" w:rsidRPr="00641741" w:rsidRDefault="002966E3" w:rsidP="00A04099">
      <w:pPr>
        <w:pStyle w:val="Heading1"/>
        <w:tabs>
          <w:tab w:val="left" w:pos="851"/>
        </w:tabs>
        <w:ind w:left="540" w:hanging="540"/>
        <w:rPr>
          <w:rFonts w:cs="Times New Roman"/>
        </w:rPr>
      </w:pPr>
      <w:bookmarkStart w:id="48" w:name="_Segment_information"/>
      <w:bookmarkStart w:id="49" w:name="_Toc140075053"/>
      <w:bookmarkStart w:id="50" w:name="_Toc196846854"/>
      <w:bookmarkEnd w:id="48"/>
      <w:r w:rsidRPr="00641741">
        <w:rPr>
          <w:rFonts w:cs="Times New Roman"/>
        </w:rPr>
        <w:t>S</w:t>
      </w:r>
      <w:r w:rsidR="00AA14DD" w:rsidRPr="00641741">
        <w:rPr>
          <w:rFonts w:cs="Times New Roman"/>
        </w:rPr>
        <w:t>egment</w:t>
      </w:r>
      <w:r w:rsidRPr="00641741">
        <w:rPr>
          <w:rFonts w:cs="Times New Roman"/>
        </w:rPr>
        <w:t xml:space="preserve"> information</w:t>
      </w:r>
      <w:bookmarkEnd w:id="49"/>
      <w:bookmarkEnd w:id="50"/>
    </w:p>
    <w:bookmarkEnd w:id="47"/>
    <w:p w14:paraId="79727A89" w14:textId="77777777" w:rsidR="00AA14DD" w:rsidRPr="00641741" w:rsidRDefault="00AA14DD" w:rsidP="00885A28">
      <w:pPr>
        <w:tabs>
          <w:tab w:val="left" w:pos="540"/>
          <w:tab w:val="left" w:pos="851"/>
        </w:tabs>
        <w:spacing w:line="240" w:lineRule="atLeast"/>
        <w:ind w:left="540" w:right="-27"/>
        <w:jc w:val="both"/>
        <w:rPr>
          <w:sz w:val="22"/>
          <w:szCs w:val="22"/>
          <w:lang w:val="en-GB"/>
        </w:rPr>
      </w:pPr>
    </w:p>
    <w:p w14:paraId="10C11B10" w14:textId="7B9306A8" w:rsidR="00FC6C12" w:rsidRPr="004700CE" w:rsidRDefault="004700CE" w:rsidP="004700CE">
      <w:pPr>
        <w:tabs>
          <w:tab w:val="left" w:pos="540"/>
        </w:tabs>
        <w:spacing w:line="240" w:lineRule="atLeast"/>
        <w:ind w:left="547" w:right="-29"/>
        <w:jc w:val="both"/>
        <w:rPr>
          <w:rFonts w:eastAsia="Times New Roman"/>
          <w:sz w:val="22"/>
          <w:szCs w:val="22"/>
          <w:lang w:val="en-GB"/>
        </w:rPr>
      </w:pPr>
      <w:r w:rsidRPr="004700CE">
        <w:rPr>
          <w:rFonts w:eastAsia="Times New Roman"/>
          <w:sz w:val="22"/>
          <w:szCs w:val="22"/>
          <w:lang w:val="en-GB"/>
        </w:rPr>
        <w:t xml:space="preserve">Information on the Group’s operating model has three financial business group consisting of the Banking Services segment (Gen 1), Consumer &amp; Digital Financial Services segment (Gen 2) and </w:t>
      </w:r>
      <w:r w:rsidR="005E3FDE">
        <w:rPr>
          <w:rFonts w:eastAsia="Times New Roman"/>
          <w:sz w:val="22"/>
          <w:szCs w:val="22"/>
        </w:rPr>
        <w:br/>
      </w:r>
      <w:r w:rsidRPr="004700CE">
        <w:rPr>
          <w:rFonts w:eastAsia="Times New Roman"/>
          <w:sz w:val="22"/>
          <w:szCs w:val="22"/>
          <w:lang w:val="en-GB"/>
        </w:rPr>
        <w:t>Platform &amp; Digital Asset segment (Gen 3). Information of Gen 1 included the consolidated information of The Bank’s group. Gen 2 and Gen 3 included the entity level information separated by business type.</w:t>
      </w:r>
    </w:p>
    <w:p w14:paraId="1CBE519D" w14:textId="1642C261" w:rsidR="00D01A0D" w:rsidRDefault="00D01A0D"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A3548B" w:rsidRPr="00641741" w14:paraId="6EBF56D0" w14:textId="77777777" w:rsidTr="00A03318">
        <w:trPr>
          <w:cantSplit/>
        </w:trPr>
        <w:tc>
          <w:tcPr>
            <w:tcW w:w="3240" w:type="dxa"/>
            <w:shd w:val="clear" w:color="auto" w:fill="auto"/>
          </w:tcPr>
          <w:p w14:paraId="31E46E8F" w14:textId="77777777" w:rsidR="00A3548B" w:rsidRPr="00641741" w:rsidRDefault="00A3548B">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shd w:val="clear" w:color="auto" w:fill="auto"/>
            <w:vAlign w:val="bottom"/>
          </w:tcPr>
          <w:p w14:paraId="2372309A" w14:textId="77777777" w:rsidR="00A3548B" w:rsidRPr="00641741" w:rsidRDefault="00A3548B">
            <w:pPr>
              <w:tabs>
                <w:tab w:val="decimal" w:pos="753"/>
              </w:tabs>
              <w:ind w:left="-74" w:right="-88"/>
              <w:jc w:val="center"/>
              <w:rPr>
                <w:i/>
                <w:iCs/>
                <w:sz w:val="20"/>
                <w:lang w:val="en-GB"/>
              </w:rPr>
            </w:pPr>
            <w:r w:rsidRPr="00641741">
              <w:rPr>
                <w:b/>
                <w:bCs/>
                <w:sz w:val="20"/>
                <w:lang w:val="en-GB"/>
              </w:rPr>
              <w:t>Consolidated financial statements</w:t>
            </w:r>
          </w:p>
        </w:tc>
      </w:tr>
      <w:tr w:rsidR="00A3548B" w:rsidRPr="00641741" w14:paraId="5A9E335B" w14:textId="77777777" w:rsidTr="00537C1D">
        <w:trPr>
          <w:cantSplit/>
          <w:trHeight w:val="80"/>
        </w:trPr>
        <w:tc>
          <w:tcPr>
            <w:tcW w:w="3240" w:type="dxa"/>
            <w:shd w:val="clear" w:color="auto" w:fill="auto"/>
          </w:tcPr>
          <w:p w14:paraId="3D7265B8" w14:textId="77777777" w:rsidR="00A3548B" w:rsidRPr="00E00C00" w:rsidRDefault="00A3548B">
            <w:pPr>
              <w:spacing w:line="220" w:lineRule="atLeast"/>
              <w:ind w:left="191" w:right="-79" w:hanging="180"/>
              <w:rPr>
                <w:b/>
                <w:bCs/>
                <w:i/>
                <w:iCs/>
                <w:sz w:val="20"/>
                <w:szCs w:val="20"/>
              </w:rPr>
            </w:pPr>
          </w:p>
          <w:p w14:paraId="68B51CEE" w14:textId="77777777" w:rsidR="00A3548B" w:rsidRPr="00641741" w:rsidRDefault="00A3548B">
            <w:pPr>
              <w:spacing w:line="220" w:lineRule="atLeast"/>
              <w:ind w:left="191" w:right="-79" w:hanging="180"/>
              <w:rPr>
                <w:b/>
                <w:bCs/>
                <w:i/>
                <w:iCs/>
                <w:sz w:val="20"/>
                <w:szCs w:val="20"/>
                <w:lang w:val="en-GB"/>
              </w:rPr>
            </w:pPr>
          </w:p>
          <w:p w14:paraId="0723D58B" w14:textId="77777777" w:rsidR="00A3548B" w:rsidRPr="00641741" w:rsidRDefault="00A3548B">
            <w:pPr>
              <w:spacing w:line="220" w:lineRule="atLeast"/>
              <w:ind w:left="191" w:right="-79" w:hanging="180"/>
              <w:rPr>
                <w:b/>
                <w:bCs/>
                <w:i/>
                <w:iCs/>
                <w:sz w:val="20"/>
                <w:szCs w:val="20"/>
                <w:lang w:val="en-GB"/>
              </w:rPr>
            </w:pPr>
          </w:p>
          <w:p w14:paraId="04C3EB60" w14:textId="67554B3E" w:rsidR="00A3548B" w:rsidRPr="00641741" w:rsidRDefault="0010015E">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r>
            <w:r w:rsidRPr="006234DC">
              <w:rPr>
                <w:b/>
                <w:bCs/>
                <w:i/>
                <w:iCs/>
                <w:sz w:val="20"/>
                <w:szCs w:val="20"/>
                <w:lang w:val="en-GB"/>
              </w:rPr>
              <w:t>31 March 202</w:t>
            </w:r>
            <w:r>
              <w:rPr>
                <w:b/>
                <w:bCs/>
                <w:i/>
                <w:iCs/>
                <w:sz w:val="20"/>
                <w:szCs w:val="20"/>
                <w:lang w:val="en-GB"/>
              </w:rPr>
              <w:t>5</w:t>
            </w:r>
          </w:p>
        </w:tc>
        <w:tc>
          <w:tcPr>
            <w:tcW w:w="1077" w:type="dxa"/>
            <w:shd w:val="clear" w:color="auto" w:fill="auto"/>
            <w:vAlign w:val="bottom"/>
          </w:tcPr>
          <w:p w14:paraId="6B2965F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1</w:t>
            </w:r>
          </w:p>
          <w:p w14:paraId="2E3A89E1"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shd w:val="clear" w:color="auto" w:fill="auto"/>
            <w:vAlign w:val="bottom"/>
          </w:tcPr>
          <w:p w14:paraId="16C85708" w14:textId="77777777" w:rsidR="00A3548B" w:rsidRPr="00641741" w:rsidRDefault="00A3548B">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1EBF7CAA"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2</w:t>
            </w:r>
          </w:p>
          <w:p w14:paraId="331E466C"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2B806DB5" w14:textId="77777777" w:rsidR="00A3548B" w:rsidRPr="00641741" w:rsidRDefault="00A3548B">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8FD95B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3</w:t>
            </w:r>
          </w:p>
          <w:p w14:paraId="33665D76"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791C3D9F" w14:textId="77777777" w:rsidR="00A3548B" w:rsidRPr="00641741" w:rsidRDefault="00A3548B">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4B750116" w14:textId="77777777" w:rsidR="00A3548B" w:rsidRPr="00641741" w:rsidRDefault="00A3548B">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62B77A70" w14:textId="77777777" w:rsidR="00A3548B" w:rsidRPr="00641741" w:rsidRDefault="00A3548B">
            <w:pPr>
              <w:pStyle w:val="acctfourfigures"/>
              <w:snapToGrid w:val="0"/>
              <w:spacing w:line="220" w:lineRule="atLeast"/>
              <w:ind w:left="-121" w:right="-79" w:firstLine="41"/>
              <w:jc w:val="center"/>
              <w:rPr>
                <w:rFonts w:cs="Times New Roman"/>
                <w:sz w:val="20"/>
              </w:rPr>
            </w:pPr>
          </w:p>
        </w:tc>
        <w:tc>
          <w:tcPr>
            <w:tcW w:w="992" w:type="dxa"/>
            <w:vAlign w:val="bottom"/>
          </w:tcPr>
          <w:p w14:paraId="33E10589" w14:textId="77777777" w:rsidR="00A3548B" w:rsidRPr="00641741" w:rsidRDefault="00A3548B">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A3548B" w:rsidRPr="00641741" w14:paraId="5A5D3AAD" w14:textId="77777777" w:rsidTr="00A03318">
        <w:trPr>
          <w:cantSplit/>
        </w:trPr>
        <w:tc>
          <w:tcPr>
            <w:tcW w:w="3240" w:type="dxa"/>
            <w:shd w:val="clear" w:color="auto" w:fill="auto"/>
          </w:tcPr>
          <w:p w14:paraId="02251B0E" w14:textId="77777777" w:rsidR="00A3548B" w:rsidRPr="00641741" w:rsidRDefault="00A3548B">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648B9843" w14:textId="77777777" w:rsidR="00A3548B" w:rsidRPr="00641741" w:rsidRDefault="00A3548B">
            <w:pPr>
              <w:tabs>
                <w:tab w:val="decimal" w:pos="753"/>
              </w:tabs>
              <w:ind w:left="-74" w:right="-88"/>
              <w:jc w:val="center"/>
              <w:rPr>
                <w:color w:val="000000"/>
                <w:sz w:val="20"/>
                <w:szCs w:val="20"/>
                <w:cs/>
                <w:lang w:val="en-GB"/>
              </w:rPr>
            </w:pPr>
            <w:r w:rsidRPr="00641741">
              <w:rPr>
                <w:i/>
                <w:iCs/>
                <w:sz w:val="20"/>
                <w:lang w:val="en-GB"/>
              </w:rPr>
              <w:t>(in million Baht)</w:t>
            </w:r>
          </w:p>
        </w:tc>
      </w:tr>
      <w:tr w:rsidR="00260CF6" w:rsidRPr="00641741" w14:paraId="3FB49529" w14:textId="77777777" w:rsidTr="00537C1D">
        <w:trPr>
          <w:cantSplit/>
          <w:trHeight w:val="70"/>
        </w:trPr>
        <w:tc>
          <w:tcPr>
            <w:tcW w:w="3240" w:type="dxa"/>
            <w:shd w:val="clear" w:color="auto" w:fill="auto"/>
          </w:tcPr>
          <w:p w14:paraId="45A0E4C0" w14:textId="77777777" w:rsidR="00260CF6" w:rsidRPr="00641741" w:rsidRDefault="00260CF6" w:rsidP="00260CF6">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shd w:val="clear" w:color="auto" w:fill="auto"/>
          </w:tcPr>
          <w:p w14:paraId="487474CA" w14:textId="6CA83C67" w:rsidR="00260CF6" w:rsidRPr="00260CF6" w:rsidRDefault="00260CF6" w:rsidP="00260CF6">
            <w:pPr>
              <w:tabs>
                <w:tab w:val="decimal" w:pos="796"/>
              </w:tabs>
              <w:ind w:left="-74" w:right="-88"/>
              <w:rPr>
                <w:color w:val="000000"/>
                <w:sz w:val="20"/>
                <w:szCs w:val="20"/>
                <w:lang w:val="en-GB"/>
              </w:rPr>
            </w:pPr>
            <w:r w:rsidRPr="00260CF6">
              <w:rPr>
                <w:sz w:val="20"/>
                <w:szCs w:val="20"/>
              </w:rPr>
              <w:t xml:space="preserve"> 24,837 </w:t>
            </w:r>
          </w:p>
        </w:tc>
        <w:tc>
          <w:tcPr>
            <w:tcW w:w="183" w:type="dxa"/>
            <w:tcBorders>
              <w:top w:val="nil"/>
              <w:left w:val="nil"/>
              <w:right w:val="nil"/>
            </w:tcBorders>
            <w:shd w:val="clear" w:color="auto" w:fill="auto"/>
          </w:tcPr>
          <w:p w14:paraId="36B13776" w14:textId="77777777" w:rsidR="00260CF6" w:rsidRPr="00260CF6" w:rsidRDefault="00260CF6" w:rsidP="00260CF6">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47A967AF" w14:textId="0D222FB6" w:rsidR="00260CF6" w:rsidRPr="00260CF6" w:rsidRDefault="00260CF6" w:rsidP="00260CF6">
            <w:pPr>
              <w:tabs>
                <w:tab w:val="decimal" w:pos="907"/>
              </w:tabs>
              <w:ind w:left="-74" w:right="-88"/>
              <w:rPr>
                <w:color w:val="000000"/>
                <w:sz w:val="20"/>
                <w:szCs w:val="20"/>
                <w:lang w:val="en-GB"/>
              </w:rPr>
            </w:pPr>
            <w:r w:rsidRPr="00260CF6">
              <w:rPr>
                <w:sz w:val="20"/>
                <w:szCs w:val="20"/>
              </w:rPr>
              <w:t xml:space="preserve"> 6,125 </w:t>
            </w:r>
          </w:p>
        </w:tc>
        <w:tc>
          <w:tcPr>
            <w:tcW w:w="180" w:type="dxa"/>
            <w:tcBorders>
              <w:top w:val="nil"/>
              <w:left w:val="nil"/>
              <w:right w:val="nil"/>
            </w:tcBorders>
            <w:shd w:val="clear" w:color="auto" w:fill="auto"/>
          </w:tcPr>
          <w:p w14:paraId="48FB78CB" w14:textId="77777777" w:rsidR="00260CF6" w:rsidRPr="00260CF6" w:rsidRDefault="00260CF6" w:rsidP="00260CF6">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7255E3E0" w14:textId="738D08FE"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45 </w:t>
            </w:r>
          </w:p>
        </w:tc>
        <w:tc>
          <w:tcPr>
            <w:tcW w:w="180" w:type="dxa"/>
            <w:tcBorders>
              <w:top w:val="nil"/>
              <w:left w:val="nil"/>
              <w:right w:val="nil"/>
            </w:tcBorders>
            <w:shd w:val="clear" w:color="auto" w:fill="auto"/>
          </w:tcPr>
          <w:p w14:paraId="64140A4C" w14:textId="77777777" w:rsidR="00260CF6" w:rsidRPr="00260CF6" w:rsidRDefault="00260CF6" w:rsidP="00260CF6">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6FDC049C" w14:textId="049EFB1A"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40 </w:t>
            </w:r>
          </w:p>
        </w:tc>
        <w:tc>
          <w:tcPr>
            <w:tcW w:w="180" w:type="dxa"/>
            <w:tcBorders>
              <w:top w:val="nil"/>
              <w:left w:val="nil"/>
              <w:right w:val="nil"/>
            </w:tcBorders>
            <w:shd w:val="clear" w:color="auto" w:fill="auto"/>
          </w:tcPr>
          <w:p w14:paraId="66A9D04D" w14:textId="77777777" w:rsidR="00260CF6" w:rsidRPr="00260CF6" w:rsidRDefault="00260CF6" w:rsidP="00260CF6">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1BA90F17" w14:textId="6213CD9D"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31,047 </w:t>
            </w:r>
          </w:p>
        </w:tc>
      </w:tr>
      <w:tr w:rsidR="00260CF6" w:rsidRPr="00641741" w14:paraId="243A18E7" w14:textId="77777777" w:rsidTr="00537C1D">
        <w:trPr>
          <w:cantSplit/>
        </w:trPr>
        <w:tc>
          <w:tcPr>
            <w:tcW w:w="3240" w:type="dxa"/>
            <w:shd w:val="clear" w:color="auto" w:fill="auto"/>
          </w:tcPr>
          <w:p w14:paraId="0DCB1B64"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Fee and others</w:t>
            </w:r>
          </w:p>
        </w:tc>
        <w:tc>
          <w:tcPr>
            <w:tcW w:w="1077" w:type="dxa"/>
            <w:shd w:val="clear" w:color="auto" w:fill="auto"/>
          </w:tcPr>
          <w:p w14:paraId="43E68878" w14:textId="2CC3F094" w:rsidR="00260CF6" w:rsidRPr="00260CF6" w:rsidRDefault="00260CF6" w:rsidP="00260CF6">
            <w:pPr>
              <w:tabs>
                <w:tab w:val="decimal" w:pos="796"/>
              </w:tabs>
              <w:ind w:left="-74" w:right="-88"/>
              <w:rPr>
                <w:color w:val="000000"/>
                <w:sz w:val="20"/>
                <w:szCs w:val="20"/>
                <w:lang w:val="en-GB"/>
              </w:rPr>
            </w:pPr>
            <w:r w:rsidRPr="00260CF6">
              <w:rPr>
                <w:sz w:val="20"/>
                <w:szCs w:val="20"/>
              </w:rPr>
              <w:t xml:space="preserve"> 8,861 </w:t>
            </w:r>
          </w:p>
        </w:tc>
        <w:tc>
          <w:tcPr>
            <w:tcW w:w="183" w:type="dxa"/>
            <w:shd w:val="clear" w:color="auto" w:fill="auto"/>
          </w:tcPr>
          <w:p w14:paraId="7E0E45D2"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4998E84" w14:textId="73F130DC" w:rsidR="00260CF6" w:rsidRPr="00260CF6" w:rsidRDefault="00260CF6" w:rsidP="00260CF6">
            <w:pPr>
              <w:tabs>
                <w:tab w:val="decimal" w:pos="907"/>
              </w:tabs>
              <w:ind w:left="-74" w:right="-88"/>
              <w:rPr>
                <w:color w:val="000000"/>
                <w:sz w:val="20"/>
                <w:szCs w:val="20"/>
                <w:lang w:val="en-GB"/>
              </w:rPr>
            </w:pPr>
            <w:r w:rsidRPr="00260CF6">
              <w:rPr>
                <w:sz w:val="20"/>
                <w:szCs w:val="20"/>
              </w:rPr>
              <w:t xml:space="preserve"> 958 </w:t>
            </w:r>
          </w:p>
        </w:tc>
        <w:tc>
          <w:tcPr>
            <w:tcW w:w="180" w:type="dxa"/>
            <w:shd w:val="clear" w:color="auto" w:fill="auto"/>
          </w:tcPr>
          <w:p w14:paraId="11FD0FEF"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458FD38" w14:textId="06EC52A0"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1,193 </w:t>
            </w:r>
          </w:p>
        </w:tc>
        <w:tc>
          <w:tcPr>
            <w:tcW w:w="180" w:type="dxa"/>
          </w:tcPr>
          <w:p w14:paraId="54F72C6D"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703EB2" w14:textId="332A6A6A"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(775)</w:t>
            </w:r>
          </w:p>
        </w:tc>
        <w:tc>
          <w:tcPr>
            <w:tcW w:w="180" w:type="dxa"/>
          </w:tcPr>
          <w:p w14:paraId="5221F81F"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C38A5B5" w14:textId="7D413760"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10,237 </w:t>
            </w:r>
          </w:p>
        </w:tc>
      </w:tr>
      <w:tr w:rsidR="00260CF6" w:rsidRPr="00641741" w14:paraId="6D5DAA65" w14:textId="77777777" w:rsidTr="00537C1D">
        <w:trPr>
          <w:cantSplit/>
        </w:trPr>
        <w:tc>
          <w:tcPr>
            <w:tcW w:w="3240" w:type="dxa"/>
            <w:shd w:val="clear" w:color="auto" w:fill="auto"/>
          </w:tcPr>
          <w:p w14:paraId="63DA0B0A"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shd w:val="clear" w:color="auto" w:fill="auto"/>
          </w:tcPr>
          <w:p w14:paraId="3EE67685" w14:textId="4210DD26" w:rsidR="00260CF6" w:rsidRPr="00FE00D6" w:rsidRDefault="00260CF6" w:rsidP="00260CF6">
            <w:pPr>
              <w:tabs>
                <w:tab w:val="decimal" w:pos="796"/>
              </w:tabs>
              <w:ind w:left="-74" w:right="-88"/>
              <w:rPr>
                <w:color w:val="000000"/>
                <w:sz w:val="20"/>
                <w:szCs w:val="20"/>
                <w:lang w:val="en-GB"/>
              </w:rPr>
            </w:pPr>
            <w:r w:rsidRPr="00FE00D6">
              <w:rPr>
                <w:sz w:val="20"/>
                <w:szCs w:val="20"/>
              </w:rPr>
              <w:t xml:space="preserve"> 1,62</w:t>
            </w:r>
            <w:r w:rsidR="00BC5DDE" w:rsidRPr="00FE00D6">
              <w:rPr>
                <w:sz w:val="20"/>
                <w:szCs w:val="20"/>
              </w:rPr>
              <w:t>6</w:t>
            </w:r>
            <w:r w:rsidRPr="00FE00D6">
              <w:rPr>
                <w:sz w:val="20"/>
                <w:szCs w:val="20"/>
              </w:rPr>
              <w:t xml:space="preserve"> </w:t>
            </w:r>
          </w:p>
        </w:tc>
        <w:tc>
          <w:tcPr>
            <w:tcW w:w="183" w:type="dxa"/>
            <w:shd w:val="clear" w:color="auto" w:fill="auto"/>
          </w:tcPr>
          <w:p w14:paraId="2A5D97C5" w14:textId="77777777" w:rsidR="00260CF6" w:rsidRPr="00FE00D6" w:rsidRDefault="00260CF6" w:rsidP="00260CF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63943708" w14:textId="096F7962" w:rsidR="00260CF6" w:rsidRPr="00FE00D6" w:rsidRDefault="00260CF6" w:rsidP="00260CF6">
            <w:pPr>
              <w:tabs>
                <w:tab w:val="decimal" w:pos="907"/>
              </w:tabs>
              <w:ind w:left="-74" w:right="-88"/>
              <w:rPr>
                <w:color w:val="000000"/>
                <w:sz w:val="20"/>
                <w:szCs w:val="20"/>
                <w:lang w:val="en-GB"/>
              </w:rPr>
            </w:pPr>
            <w:r w:rsidRPr="00FE00D6">
              <w:rPr>
                <w:sz w:val="20"/>
                <w:szCs w:val="20"/>
              </w:rPr>
              <w:t xml:space="preserve"> (</w:t>
            </w:r>
            <w:r w:rsidR="00AF417C" w:rsidRPr="00FE00D6">
              <w:rPr>
                <w:sz w:val="20"/>
                <w:szCs w:val="20"/>
              </w:rPr>
              <w:t>7</w:t>
            </w:r>
            <w:r w:rsidRPr="00FE00D6">
              <w:rPr>
                <w:sz w:val="20"/>
                <w:szCs w:val="20"/>
              </w:rPr>
              <w:t>)</w:t>
            </w:r>
          </w:p>
        </w:tc>
        <w:tc>
          <w:tcPr>
            <w:tcW w:w="180" w:type="dxa"/>
            <w:shd w:val="clear" w:color="auto" w:fill="auto"/>
          </w:tcPr>
          <w:p w14:paraId="48101F46" w14:textId="77777777" w:rsidR="00260CF6" w:rsidRPr="00260CF6" w:rsidRDefault="00260CF6" w:rsidP="00260CF6">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2D8C9374" w14:textId="1DCDB85B"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955 </w:t>
            </w:r>
          </w:p>
        </w:tc>
        <w:tc>
          <w:tcPr>
            <w:tcW w:w="180" w:type="dxa"/>
          </w:tcPr>
          <w:p w14:paraId="05018683"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2691FA00" w14:textId="782630EE"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w:t>
            </w:r>
            <w:r w:rsidRPr="00C70C78">
              <w:rPr>
                <w:sz w:val="20"/>
                <w:szCs w:val="20"/>
              </w:rPr>
              <w:t>(861)</w:t>
            </w:r>
          </w:p>
        </w:tc>
        <w:tc>
          <w:tcPr>
            <w:tcW w:w="180" w:type="dxa"/>
          </w:tcPr>
          <w:p w14:paraId="4930A47F"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A237573" w14:textId="6C300B4D"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w:t>
            </w:r>
            <w:r w:rsidRPr="00C70C78">
              <w:rPr>
                <w:sz w:val="20"/>
                <w:szCs w:val="20"/>
              </w:rPr>
              <w:t>1,713</w:t>
            </w:r>
            <w:r w:rsidRPr="00260CF6">
              <w:rPr>
                <w:sz w:val="20"/>
                <w:szCs w:val="20"/>
              </w:rPr>
              <w:t xml:space="preserve"> </w:t>
            </w:r>
          </w:p>
        </w:tc>
      </w:tr>
      <w:tr w:rsidR="00260CF6" w:rsidRPr="00641741" w14:paraId="36F640BE" w14:textId="77777777" w:rsidTr="00537C1D">
        <w:trPr>
          <w:cantSplit/>
        </w:trPr>
        <w:tc>
          <w:tcPr>
            <w:tcW w:w="3240" w:type="dxa"/>
            <w:shd w:val="clear" w:color="auto" w:fill="auto"/>
          </w:tcPr>
          <w:p w14:paraId="3D5EDAEE"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shd w:val="clear" w:color="auto" w:fill="auto"/>
          </w:tcPr>
          <w:p w14:paraId="7B01A836" w14:textId="6791481C" w:rsidR="00260CF6" w:rsidRPr="00FE00D6" w:rsidRDefault="00260CF6" w:rsidP="00260CF6">
            <w:pPr>
              <w:tabs>
                <w:tab w:val="decimal" w:pos="796"/>
              </w:tabs>
              <w:ind w:left="-74" w:right="-88"/>
              <w:rPr>
                <w:color w:val="000000"/>
                <w:sz w:val="20"/>
                <w:szCs w:val="20"/>
                <w:lang w:val="en-GB"/>
              </w:rPr>
            </w:pPr>
            <w:r w:rsidRPr="00FE00D6">
              <w:rPr>
                <w:sz w:val="20"/>
                <w:szCs w:val="20"/>
              </w:rPr>
              <w:t xml:space="preserve"> 35,32</w:t>
            </w:r>
            <w:r w:rsidR="00BC5DDE" w:rsidRPr="00FE00D6">
              <w:rPr>
                <w:sz w:val="20"/>
                <w:szCs w:val="20"/>
              </w:rPr>
              <w:t>4</w:t>
            </w:r>
            <w:r w:rsidRPr="00FE00D6">
              <w:rPr>
                <w:sz w:val="20"/>
                <w:szCs w:val="20"/>
              </w:rPr>
              <w:t xml:space="preserve"> </w:t>
            </w:r>
          </w:p>
        </w:tc>
        <w:tc>
          <w:tcPr>
            <w:tcW w:w="183" w:type="dxa"/>
            <w:shd w:val="clear" w:color="auto" w:fill="auto"/>
          </w:tcPr>
          <w:p w14:paraId="099F11F6" w14:textId="77777777" w:rsidR="00260CF6" w:rsidRPr="00FE00D6" w:rsidRDefault="00260CF6" w:rsidP="00260CF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3680C509" w14:textId="02B7B01C" w:rsidR="00260CF6" w:rsidRPr="00FE00D6" w:rsidRDefault="00260CF6" w:rsidP="00260CF6">
            <w:pPr>
              <w:tabs>
                <w:tab w:val="decimal" w:pos="907"/>
              </w:tabs>
              <w:ind w:left="-74" w:right="-88"/>
              <w:rPr>
                <w:color w:val="000000"/>
                <w:sz w:val="20"/>
                <w:szCs w:val="20"/>
                <w:lang w:val="en-GB"/>
              </w:rPr>
            </w:pPr>
            <w:r w:rsidRPr="00FE00D6">
              <w:rPr>
                <w:sz w:val="20"/>
                <w:szCs w:val="20"/>
              </w:rPr>
              <w:t xml:space="preserve"> 7,07</w:t>
            </w:r>
            <w:r w:rsidR="00AF417C" w:rsidRPr="00FE00D6">
              <w:rPr>
                <w:sz w:val="20"/>
                <w:szCs w:val="20"/>
              </w:rPr>
              <w:t>6</w:t>
            </w:r>
            <w:r w:rsidRPr="00FE00D6">
              <w:rPr>
                <w:sz w:val="20"/>
                <w:szCs w:val="20"/>
              </w:rPr>
              <w:t xml:space="preserve"> </w:t>
            </w:r>
          </w:p>
        </w:tc>
        <w:tc>
          <w:tcPr>
            <w:tcW w:w="180" w:type="dxa"/>
            <w:shd w:val="clear" w:color="auto" w:fill="auto"/>
          </w:tcPr>
          <w:p w14:paraId="0513CCBB"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63A1C8F8" w14:textId="32840B02"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2,193 </w:t>
            </w:r>
          </w:p>
        </w:tc>
        <w:tc>
          <w:tcPr>
            <w:tcW w:w="180" w:type="dxa"/>
          </w:tcPr>
          <w:p w14:paraId="50A7C449"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F21F777" w14:textId="0EA70D24"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(1,596)</w:t>
            </w:r>
          </w:p>
        </w:tc>
        <w:tc>
          <w:tcPr>
            <w:tcW w:w="180" w:type="dxa"/>
          </w:tcPr>
          <w:p w14:paraId="651F6CFD"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01A5212C" w14:textId="39AFE782"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42,997 </w:t>
            </w:r>
          </w:p>
        </w:tc>
      </w:tr>
      <w:tr w:rsidR="00260CF6" w:rsidRPr="00641741" w14:paraId="4B306B77" w14:textId="77777777" w:rsidTr="00537C1D">
        <w:trPr>
          <w:cantSplit/>
        </w:trPr>
        <w:tc>
          <w:tcPr>
            <w:tcW w:w="3240" w:type="dxa"/>
            <w:shd w:val="clear" w:color="auto" w:fill="auto"/>
          </w:tcPr>
          <w:p w14:paraId="201E95DD"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shd w:val="clear" w:color="auto" w:fill="auto"/>
          </w:tcPr>
          <w:p w14:paraId="5068003F" w14:textId="2C51405E" w:rsidR="00260CF6" w:rsidRPr="00260CF6" w:rsidRDefault="00260CF6" w:rsidP="00260CF6">
            <w:pPr>
              <w:tabs>
                <w:tab w:val="decimal" w:pos="796"/>
              </w:tabs>
              <w:ind w:left="-74" w:right="-88"/>
              <w:rPr>
                <w:color w:val="000000"/>
                <w:sz w:val="20"/>
                <w:szCs w:val="20"/>
                <w:lang w:val="en-GB"/>
              </w:rPr>
            </w:pPr>
            <w:r w:rsidRPr="00260CF6">
              <w:rPr>
                <w:sz w:val="20"/>
                <w:szCs w:val="20"/>
              </w:rPr>
              <w:t xml:space="preserve"> (13,414)</w:t>
            </w:r>
          </w:p>
        </w:tc>
        <w:tc>
          <w:tcPr>
            <w:tcW w:w="183" w:type="dxa"/>
            <w:shd w:val="clear" w:color="auto" w:fill="auto"/>
          </w:tcPr>
          <w:p w14:paraId="40DE5D3C"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2DAB934D" w14:textId="441F1D55" w:rsidR="00260CF6" w:rsidRPr="00260CF6" w:rsidRDefault="00260CF6" w:rsidP="00260CF6">
            <w:pPr>
              <w:tabs>
                <w:tab w:val="decimal" w:pos="907"/>
              </w:tabs>
              <w:ind w:left="-74" w:right="-88"/>
              <w:rPr>
                <w:color w:val="000000"/>
                <w:sz w:val="20"/>
                <w:szCs w:val="20"/>
                <w:lang w:val="en-GB"/>
              </w:rPr>
            </w:pPr>
            <w:r w:rsidRPr="00260CF6">
              <w:rPr>
                <w:sz w:val="20"/>
                <w:szCs w:val="20"/>
              </w:rPr>
              <w:t xml:space="preserve"> (3,063)</w:t>
            </w:r>
          </w:p>
        </w:tc>
        <w:tc>
          <w:tcPr>
            <w:tcW w:w="180" w:type="dxa"/>
            <w:shd w:val="clear" w:color="auto" w:fill="auto"/>
          </w:tcPr>
          <w:p w14:paraId="2A3EB5E9"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42D56351" w14:textId="78B50EC8"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(1,223)</w:t>
            </w:r>
          </w:p>
        </w:tc>
        <w:tc>
          <w:tcPr>
            <w:tcW w:w="180" w:type="dxa"/>
          </w:tcPr>
          <w:p w14:paraId="0F4FF2B2"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091E4918" w14:textId="550504BE"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560 </w:t>
            </w:r>
          </w:p>
        </w:tc>
        <w:tc>
          <w:tcPr>
            <w:tcW w:w="180" w:type="dxa"/>
          </w:tcPr>
          <w:p w14:paraId="69E6DA8F"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85B8CAB" w14:textId="3C93D10E"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(17,140)</w:t>
            </w:r>
          </w:p>
        </w:tc>
      </w:tr>
      <w:tr w:rsidR="00260CF6" w:rsidRPr="00641741" w14:paraId="4580A5ED" w14:textId="77777777" w:rsidTr="00537C1D">
        <w:trPr>
          <w:cantSplit/>
        </w:trPr>
        <w:tc>
          <w:tcPr>
            <w:tcW w:w="3240" w:type="dxa"/>
            <w:shd w:val="clear" w:color="auto" w:fill="auto"/>
          </w:tcPr>
          <w:p w14:paraId="0B1AB0D3" w14:textId="19FE3565" w:rsidR="00DB2E08" w:rsidRDefault="00260CF6" w:rsidP="00260CF6">
            <w:pPr>
              <w:spacing w:line="220" w:lineRule="atLeast"/>
              <w:ind w:left="180" w:right="-79" w:hanging="180"/>
              <w:rPr>
                <w:sz w:val="20"/>
                <w:szCs w:val="20"/>
                <w:lang w:val="en-GB"/>
              </w:rPr>
            </w:pPr>
            <w:r w:rsidRPr="00641741">
              <w:rPr>
                <w:sz w:val="20"/>
                <w:szCs w:val="20"/>
                <w:lang w:val="en-GB"/>
              </w:rPr>
              <w:t>Profit before expected credit loss</w:t>
            </w:r>
          </w:p>
          <w:p w14:paraId="1B978AED" w14:textId="22720446" w:rsidR="00260CF6" w:rsidRPr="00641741" w:rsidRDefault="00260CF6" w:rsidP="00DB2E08">
            <w:pPr>
              <w:spacing w:line="220" w:lineRule="atLeast"/>
              <w:ind w:left="180" w:right="-79" w:firstLine="14"/>
              <w:rPr>
                <w:sz w:val="20"/>
                <w:szCs w:val="20"/>
                <w:lang w:val="en-GB"/>
              </w:rPr>
            </w:pPr>
            <w:r w:rsidRPr="00641741">
              <w:rPr>
                <w:sz w:val="20"/>
                <w:szCs w:val="20"/>
                <w:lang w:val="en-GB"/>
              </w:rPr>
              <w:t>and income tax expense</w:t>
            </w:r>
          </w:p>
        </w:tc>
        <w:tc>
          <w:tcPr>
            <w:tcW w:w="1077" w:type="dxa"/>
            <w:tcBorders>
              <w:top w:val="single" w:sz="4" w:space="0" w:color="auto"/>
              <w:bottom w:val="double" w:sz="4" w:space="0" w:color="auto"/>
            </w:tcBorders>
            <w:shd w:val="clear" w:color="auto" w:fill="auto"/>
            <w:vAlign w:val="bottom"/>
          </w:tcPr>
          <w:p w14:paraId="1FB95FA5" w14:textId="78E7E6C6" w:rsidR="00260CF6" w:rsidRPr="00FE00D6" w:rsidRDefault="00260CF6" w:rsidP="00260CF6">
            <w:pPr>
              <w:tabs>
                <w:tab w:val="decimal" w:pos="796"/>
              </w:tabs>
              <w:ind w:left="-74" w:right="-88"/>
              <w:rPr>
                <w:color w:val="000000"/>
                <w:sz w:val="20"/>
                <w:szCs w:val="20"/>
                <w:lang w:val="en-GB"/>
              </w:rPr>
            </w:pPr>
            <w:r w:rsidRPr="00FE00D6">
              <w:rPr>
                <w:sz w:val="20"/>
                <w:szCs w:val="20"/>
              </w:rPr>
              <w:t xml:space="preserve"> 21,9</w:t>
            </w:r>
            <w:r w:rsidR="00AF417C" w:rsidRPr="00FE00D6">
              <w:rPr>
                <w:sz w:val="20"/>
                <w:szCs w:val="20"/>
              </w:rPr>
              <w:t>10</w:t>
            </w:r>
            <w:r w:rsidRPr="00FE00D6">
              <w:rPr>
                <w:sz w:val="20"/>
                <w:szCs w:val="20"/>
              </w:rPr>
              <w:t xml:space="preserve"> </w:t>
            </w:r>
          </w:p>
        </w:tc>
        <w:tc>
          <w:tcPr>
            <w:tcW w:w="183" w:type="dxa"/>
            <w:shd w:val="clear" w:color="auto" w:fill="auto"/>
            <w:vAlign w:val="bottom"/>
          </w:tcPr>
          <w:p w14:paraId="2597039A" w14:textId="77777777" w:rsidR="00260CF6" w:rsidRPr="00FE00D6" w:rsidRDefault="00260CF6" w:rsidP="00260CF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D71E970" w14:textId="0386BAEE" w:rsidR="00260CF6" w:rsidRPr="00FE00D6" w:rsidRDefault="00260CF6" w:rsidP="00260CF6">
            <w:pPr>
              <w:tabs>
                <w:tab w:val="decimal" w:pos="907"/>
              </w:tabs>
              <w:ind w:left="-74" w:right="-88"/>
              <w:rPr>
                <w:color w:val="000000"/>
                <w:sz w:val="20"/>
                <w:szCs w:val="20"/>
                <w:lang w:val="en-GB"/>
              </w:rPr>
            </w:pPr>
            <w:r w:rsidRPr="00FE00D6">
              <w:rPr>
                <w:sz w:val="20"/>
                <w:szCs w:val="20"/>
              </w:rPr>
              <w:t xml:space="preserve"> 4,01</w:t>
            </w:r>
            <w:r w:rsidR="00AF417C" w:rsidRPr="00FE00D6">
              <w:rPr>
                <w:sz w:val="20"/>
                <w:szCs w:val="20"/>
              </w:rPr>
              <w:t>3</w:t>
            </w:r>
            <w:r w:rsidRPr="00FE00D6">
              <w:rPr>
                <w:sz w:val="20"/>
                <w:szCs w:val="20"/>
              </w:rPr>
              <w:t xml:space="preserve"> </w:t>
            </w:r>
          </w:p>
        </w:tc>
        <w:tc>
          <w:tcPr>
            <w:tcW w:w="180" w:type="dxa"/>
            <w:shd w:val="clear" w:color="auto" w:fill="auto"/>
            <w:vAlign w:val="bottom"/>
          </w:tcPr>
          <w:p w14:paraId="061533E6"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674B998" w14:textId="7D1E617D" w:rsidR="00260CF6" w:rsidRPr="00260CF6" w:rsidRDefault="00260CF6" w:rsidP="00260CF6">
            <w:pPr>
              <w:tabs>
                <w:tab w:val="decimal" w:pos="1007"/>
              </w:tabs>
              <w:ind w:left="-74" w:right="-88"/>
              <w:rPr>
                <w:color w:val="000000"/>
                <w:sz w:val="20"/>
                <w:szCs w:val="20"/>
                <w:lang w:val="en-GB"/>
              </w:rPr>
            </w:pPr>
            <w:r w:rsidRPr="00260CF6">
              <w:rPr>
                <w:sz w:val="20"/>
                <w:szCs w:val="20"/>
              </w:rPr>
              <w:t xml:space="preserve"> 970 </w:t>
            </w:r>
          </w:p>
        </w:tc>
        <w:tc>
          <w:tcPr>
            <w:tcW w:w="180" w:type="dxa"/>
            <w:vAlign w:val="bottom"/>
          </w:tcPr>
          <w:p w14:paraId="77010183"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7CA4042F" w14:textId="118EFE4F"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w:t>
            </w:r>
            <w:r w:rsidRPr="00C70C78">
              <w:rPr>
                <w:sz w:val="20"/>
                <w:szCs w:val="20"/>
              </w:rPr>
              <w:t>(1,036)</w:t>
            </w:r>
          </w:p>
        </w:tc>
        <w:tc>
          <w:tcPr>
            <w:tcW w:w="180" w:type="dxa"/>
            <w:vAlign w:val="bottom"/>
          </w:tcPr>
          <w:p w14:paraId="3B417A2F"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9F92155" w14:textId="35BEE6F4"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25,857 </w:t>
            </w:r>
          </w:p>
        </w:tc>
      </w:tr>
      <w:tr w:rsidR="00260CF6" w:rsidRPr="00641741" w14:paraId="08135F52" w14:textId="77777777" w:rsidTr="00537C1D">
        <w:trPr>
          <w:cantSplit/>
        </w:trPr>
        <w:tc>
          <w:tcPr>
            <w:tcW w:w="3240" w:type="dxa"/>
            <w:shd w:val="clear" w:color="auto" w:fill="auto"/>
          </w:tcPr>
          <w:p w14:paraId="736A4C16"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shd w:val="clear" w:color="auto" w:fill="auto"/>
          </w:tcPr>
          <w:p w14:paraId="4FF5E3C6" w14:textId="77777777" w:rsidR="00260CF6" w:rsidRPr="00260CF6" w:rsidRDefault="00260CF6" w:rsidP="00260CF6">
            <w:pPr>
              <w:tabs>
                <w:tab w:val="decimal" w:pos="796"/>
              </w:tabs>
              <w:ind w:left="-74" w:right="-88"/>
              <w:rPr>
                <w:color w:val="000000"/>
                <w:sz w:val="20"/>
                <w:szCs w:val="20"/>
                <w:lang w:val="en-GB"/>
              </w:rPr>
            </w:pPr>
          </w:p>
        </w:tc>
        <w:tc>
          <w:tcPr>
            <w:tcW w:w="183" w:type="dxa"/>
            <w:shd w:val="clear" w:color="auto" w:fill="auto"/>
          </w:tcPr>
          <w:p w14:paraId="272FFF78"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77685E94" w14:textId="77777777" w:rsidR="00260CF6" w:rsidRPr="00260CF6" w:rsidRDefault="00260CF6" w:rsidP="00260CF6">
            <w:pPr>
              <w:tabs>
                <w:tab w:val="decimal" w:pos="753"/>
              </w:tabs>
              <w:ind w:left="-74" w:right="-88"/>
              <w:rPr>
                <w:color w:val="000000"/>
                <w:sz w:val="20"/>
                <w:szCs w:val="20"/>
                <w:lang w:val="en-GB"/>
              </w:rPr>
            </w:pPr>
          </w:p>
        </w:tc>
        <w:tc>
          <w:tcPr>
            <w:tcW w:w="180" w:type="dxa"/>
            <w:shd w:val="clear" w:color="auto" w:fill="auto"/>
          </w:tcPr>
          <w:p w14:paraId="7A01589C"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20B15AD3" w14:textId="77777777" w:rsidR="00260CF6" w:rsidRPr="00260CF6" w:rsidRDefault="00260CF6" w:rsidP="00260CF6">
            <w:pPr>
              <w:tabs>
                <w:tab w:val="decimal" w:pos="753"/>
              </w:tabs>
              <w:ind w:left="-74" w:right="-88"/>
              <w:rPr>
                <w:color w:val="000000"/>
                <w:sz w:val="20"/>
                <w:szCs w:val="20"/>
                <w:lang w:val="en-GB"/>
              </w:rPr>
            </w:pPr>
          </w:p>
        </w:tc>
        <w:tc>
          <w:tcPr>
            <w:tcW w:w="180" w:type="dxa"/>
          </w:tcPr>
          <w:p w14:paraId="4EF617C2"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1FA55C7" w14:textId="77777777" w:rsidR="00260CF6" w:rsidRPr="00260CF6" w:rsidRDefault="00260CF6" w:rsidP="00260CF6">
            <w:pPr>
              <w:tabs>
                <w:tab w:val="decimal" w:pos="753"/>
              </w:tabs>
              <w:ind w:left="-74" w:right="-88"/>
              <w:rPr>
                <w:color w:val="000000"/>
                <w:sz w:val="20"/>
                <w:szCs w:val="20"/>
                <w:lang w:val="en-GB"/>
              </w:rPr>
            </w:pPr>
          </w:p>
        </w:tc>
        <w:tc>
          <w:tcPr>
            <w:tcW w:w="180" w:type="dxa"/>
          </w:tcPr>
          <w:p w14:paraId="0BB98724"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67822D5E" w14:textId="77AEF8B4"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(9,570)</w:t>
            </w:r>
          </w:p>
        </w:tc>
      </w:tr>
      <w:tr w:rsidR="00260CF6" w:rsidRPr="00641741" w14:paraId="0A558FD3" w14:textId="77777777" w:rsidTr="00537C1D">
        <w:trPr>
          <w:cantSplit/>
        </w:trPr>
        <w:tc>
          <w:tcPr>
            <w:tcW w:w="3240" w:type="dxa"/>
            <w:shd w:val="clear" w:color="auto" w:fill="auto"/>
          </w:tcPr>
          <w:p w14:paraId="6A3C7D0A"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Income tax expense</w:t>
            </w:r>
          </w:p>
        </w:tc>
        <w:tc>
          <w:tcPr>
            <w:tcW w:w="1077" w:type="dxa"/>
            <w:shd w:val="clear" w:color="auto" w:fill="auto"/>
          </w:tcPr>
          <w:p w14:paraId="2D95E7F0" w14:textId="77777777" w:rsidR="00260CF6" w:rsidRPr="00260CF6" w:rsidRDefault="00260CF6" w:rsidP="00260CF6">
            <w:pPr>
              <w:tabs>
                <w:tab w:val="decimal" w:pos="796"/>
              </w:tabs>
              <w:ind w:left="-74" w:right="-88"/>
              <w:rPr>
                <w:color w:val="000000"/>
                <w:sz w:val="20"/>
                <w:szCs w:val="20"/>
                <w:lang w:val="en-GB"/>
              </w:rPr>
            </w:pPr>
          </w:p>
        </w:tc>
        <w:tc>
          <w:tcPr>
            <w:tcW w:w="183" w:type="dxa"/>
            <w:shd w:val="clear" w:color="auto" w:fill="auto"/>
          </w:tcPr>
          <w:p w14:paraId="6AEFACF7"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7CB6437" w14:textId="77777777" w:rsidR="00260CF6" w:rsidRPr="00260CF6" w:rsidRDefault="00260CF6" w:rsidP="00260CF6">
            <w:pPr>
              <w:tabs>
                <w:tab w:val="decimal" w:pos="753"/>
              </w:tabs>
              <w:ind w:left="-74" w:right="-88"/>
              <w:rPr>
                <w:color w:val="000000"/>
                <w:sz w:val="20"/>
                <w:szCs w:val="20"/>
                <w:lang w:val="en-GB"/>
              </w:rPr>
            </w:pPr>
          </w:p>
        </w:tc>
        <w:tc>
          <w:tcPr>
            <w:tcW w:w="180" w:type="dxa"/>
            <w:shd w:val="clear" w:color="auto" w:fill="auto"/>
          </w:tcPr>
          <w:p w14:paraId="20D0356C"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E9E46D9" w14:textId="77777777" w:rsidR="00260CF6" w:rsidRPr="00260CF6" w:rsidRDefault="00260CF6" w:rsidP="00260CF6">
            <w:pPr>
              <w:tabs>
                <w:tab w:val="decimal" w:pos="753"/>
              </w:tabs>
              <w:ind w:left="-74" w:right="-88"/>
              <w:rPr>
                <w:color w:val="000000"/>
                <w:sz w:val="20"/>
                <w:szCs w:val="20"/>
                <w:lang w:val="en-GB"/>
              </w:rPr>
            </w:pPr>
          </w:p>
        </w:tc>
        <w:tc>
          <w:tcPr>
            <w:tcW w:w="180" w:type="dxa"/>
          </w:tcPr>
          <w:p w14:paraId="4910F223"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A25F392" w14:textId="77777777" w:rsidR="00260CF6" w:rsidRPr="00260CF6" w:rsidRDefault="00260CF6" w:rsidP="00260CF6">
            <w:pPr>
              <w:tabs>
                <w:tab w:val="decimal" w:pos="753"/>
              </w:tabs>
              <w:ind w:left="-74" w:right="-88"/>
              <w:rPr>
                <w:color w:val="000000"/>
                <w:sz w:val="20"/>
                <w:szCs w:val="20"/>
                <w:lang w:val="en-GB"/>
              </w:rPr>
            </w:pPr>
          </w:p>
        </w:tc>
        <w:tc>
          <w:tcPr>
            <w:tcW w:w="180" w:type="dxa"/>
          </w:tcPr>
          <w:p w14:paraId="0CFDED20"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047EAA3D" w14:textId="0E87F7F9" w:rsidR="00260CF6" w:rsidRPr="00260CF6" w:rsidRDefault="00260CF6" w:rsidP="00260CF6">
            <w:pPr>
              <w:tabs>
                <w:tab w:val="decimal" w:pos="753"/>
              </w:tabs>
              <w:ind w:left="-74" w:right="-88"/>
              <w:rPr>
                <w:color w:val="000000"/>
                <w:sz w:val="20"/>
                <w:szCs w:val="20"/>
                <w:lang w:val="en-GB"/>
              </w:rPr>
            </w:pPr>
            <w:r w:rsidRPr="00260CF6">
              <w:rPr>
                <w:sz w:val="20"/>
                <w:szCs w:val="20"/>
              </w:rPr>
              <w:t xml:space="preserve"> (3,545)</w:t>
            </w:r>
          </w:p>
        </w:tc>
      </w:tr>
      <w:tr w:rsidR="00260CF6" w:rsidRPr="00641741" w14:paraId="41E7E48D" w14:textId="77777777" w:rsidTr="00537C1D">
        <w:trPr>
          <w:cantSplit/>
        </w:trPr>
        <w:tc>
          <w:tcPr>
            <w:tcW w:w="3240" w:type="dxa"/>
            <w:shd w:val="clear" w:color="auto" w:fill="auto"/>
          </w:tcPr>
          <w:p w14:paraId="0F7B44D5" w14:textId="77777777" w:rsidR="00260CF6" w:rsidRPr="00641741" w:rsidRDefault="00260CF6" w:rsidP="00260CF6">
            <w:pPr>
              <w:spacing w:line="220" w:lineRule="atLeast"/>
              <w:ind w:left="180" w:right="-79" w:hanging="180"/>
              <w:rPr>
                <w:sz w:val="20"/>
                <w:szCs w:val="20"/>
                <w:lang w:val="en-GB"/>
              </w:rPr>
            </w:pPr>
            <w:r w:rsidRPr="00641741">
              <w:rPr>
                <w:sz w:val="20"/>
                <w:szCs w:val="20"/>
                <w:lang w:val="en-GB"/>
              </w:rPr>
              <w:t>Net profit</w:t>
            </w:r>
          </w:p>
        </w:tc>
        <w:tc>
          <w:tcPr>
            <w:tcW w:w="1077" w:type="dxa"/>
            <w:shd w:val="clear" w:color="auto" w:fill="auto"/>
          </w:tcPr>
          <w:p w14:paraId="070C552E" w14:textId="77777777" w:rsidR="00260CF6" w:rsidRPr="00260CF6" w:rsidRDefault="00260CF6" w:rsidP="00260CF6">
            <w:pPr>
              <w:tabs>
                <w:tab w:val="decimal" w:pos="796"/>
              </w:tabs>
              <w:ind w:left="-74" w:right="-88"/>
              <w:rPr>
                <w:color w:val="000000"/>
                <w:sz w:val="20"/>
                <w:szCs w:val="20"/>
                <w:lang w:val="en-GB"/>
              </w:rPr>
            </w:pPr>
          </w:p>
        </w:tc>
        <w:tc>
          <w:tcPr>
            <w:tcW w:w="183" w:type="dxa"/>
            <w:shd w:val="clear" w:color="auto" w:fill="auto"/>
          </w:tcPr>
          <w:p w14:paraId="7F2C8938"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A991C6E" w14:textId="77777777" w:rsidR="00260CF6" w:rsidRPr="00260CF6" w:rsidRDefault="00260CF6" w:rsidP="00260CF6">
            <w:pPr>
              <w:tabs>
                <w:tab w:val="decimal" w:pos="753"/>
              </w:tabs>
              <w:ind w:left="-74" w:right="-88"/>
              <w:rPr>
                <w:color w:val="000000"/>
                <w:sz w:val="20"/>
                <w:szCs w:val="20"/>
                <w:lang w:val="en-GB"/>
              </w:rPr>
            </w:pPr>
          </w:p>
        </w:tc>
        <w:tc>
          <w:tcPr>
            <w:tcW w:w="180" w:type="dxa"/>
            <w:shd w:val="clear" w:color="auto" w:fill="auto"/>
          </w:tcPr>
          <w:p w14:paraId="0EE4A82B"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51424ED" w14:textId="77777777" w:rsidR="00260CF6" w:rsidRPr="00260CF6" w:rsidRDefault="00260CF6" w:rsidP="00260CF6">
            <w:pPr>
              <w:tabs>
                <w:tab w:val="decimal" w:pos="753"/>
              </w:tabs>
              <w:ind w:left="-74" w:right="-88"/>
              <w:rPr>
                <w:color w:val="000000"/>
                <w:sz w:val="20"/>
                <w:szCs w:val="20"/>
                <w:lang w:val="en-GB"/>
              </w:rPr>
            </w:pPr>
          </w:p>
        </w:tc>
        <w:tc>
          <w:tcPr>
            <w:tcW w:w="180" w:type="dxa"/>
          </w:tcPr>
          <w:p w14:paraId="20D997DA"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6A3547F" w14:textId="77777777" w:rsidR="00260CF6" w:rsidRPr="00260CF6" w:rsidRDefault="00260CF6" w:rsidP="00260CF6">
            <w:pPr>
              <w:tabs>
                <w:tab w:val="decimal" w:pos="753"/>
              </w:tabs>
              <w:ind w:left="-74" w:right="-88"/>
              <w:rPr>
                <w:color w:val="000000"/>
                <w:sz w:val="20"/>
                <w:szCs w:val="20"/>
                <w:lang w:val="en-GB"/>
              </w:rPr>
            </w:pPr>
          </w:p>
        </w:tc>
        <w:tc>
          <w:tcPr>
            <w:tcW w:w="180" w:type="dxa"/>
          </w:tcPr>
          <w:p w14:paraId="52ED5EDB" w14:textId="77777777" w:rsidR="00260CF6" w:rsidRPr="00260CF6" w:rsidRDefault="00260CF6" w:rsidP="00260CF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775CE5C6" w14:textId="1140B233" w:rsidR="00260CF6" w:rsidRPr="00260CF6" w:rsidRDefault="00260CF6" w:rsidP="00260CF6">
            <w:pPr>
              <w:tabs>
                <w:tab w:val="decimal" w:pos="753"/>
              </w:tabs>
              <w:ind w:left="-74" w:right="-88"/>
              <w:rPr>
                <w:color w:val="000000"/>
                <w:sz w:val="20"/>
                <w:szCs w:val="20"/>
                <w:cs/>
                <w:lang w:val="en-GB"/>
              </w:rPr>
            </w:pPr>
            <w:r w:rsidRPr="00260CF6">
              <w:rPr>
                <w:sz w:val="20"/>
                <w:szCs w:val="20"/>
              </w:rPr>
              <w:t xml:space="preserve"> 12,742 </w:t>
            </w:r>
          </w:p>
        </w:tc>
      </w:tr>
      <w:tr w:rsidR="00AD1E81" w:rsidRPr="00641741" w14:paraId="12BE336F" w14:textId="77777777" w:rsidTr="00537C1D">
        <w:trPr>
          <w:cantSplit/>
        </w:trPr>
        <w:tc>
          <w:tcPr>
            <w:tcW w:w="3240" w:type="dxa"/>
            <w:shd w:val="clear" w:color="auto" w:fill="auto"/>
          </w:tcPr>
          <w:p w14:paraId="2B7B5794"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35DB8F33"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4311677A"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DBB85E5"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6E0C5C1C"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B3687AB" w14:textId="77777777" w:rsidR="00AD1E81" w:rsidRPr="00E0671B" w:rsidRDefault="00AD1E81" w:rsidP="00E0671B">
            <w:pPr>
              <w:tabs>
                <w:tab w:val="decimal" w:pos="753"/>
              </w:tabs>
              <w:ind w:left="-74" w:right="-88"/>
              <w:rPr>
                <w:color w:val="000000"/>
                <w:sz w:val="20"/>
                <w:szCs w:val="20"/>
                <w:lang w:val="en-GB"/>
              </w:rPr>
            </w:pPr>
          </w:p>
        </w:tc>
        <w:tc>
          <w:tcPr>
            <w:tcW w:w="180" w:type="dxa"/>
          </w:tcPr>
          <w:p w14:paraId="25FFA1BC"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AEC7174" w14:textId="77777777" w:rsidR="00AD1E81" w:rsidRPr="00E0671B" w:rsidRDefault="00AD1E81" w:rsidP="00E0671B">
            <w:pPr>
              <w:tabs>
                <w:tab w:val="decimal" w:pos="753"/>
              </w:tabs>
              <w:ind w:left="-74" w:right="-88"/>
              <w:rPr>
                <w:color w:val="000000"/>
                <w:sz w:val="20"/>
                <w:szCs w:val="20"/>
                <w:lang w:val="en-GB"/>
              </w:rPr>
            </w:pPr>
          </w:p>
        </w:tc>
        <w:tc>
          <w:tcPr>
            <w:tcW w:w="180" w:type="dxa"/>
          </w:tcPr>
          <w:p w14:paraId="3BC945E8"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338BBC29" w14:textId="77777777" w:rsidR="00AD1E81" w:rsidRPr="00E0671B" w:rsidRDefault="00AD1E81" w:rsidP="00E0671B">
            <w:pPr>
              <w:tabs>
                <w:tab w:val="decimal" w:pos="753"/>
              </w:tabs>
              <w:ind w:left="-74" w:right="-88"/>
              <w:rPr>
                <w:sz w:val="20"/>
                <w:szCs w:val="20"/>
              </w:rPr>
            </w:pPr>
          </w:p>
        </w:tc>
      </w:tr>
      <w:tr w:rsidR="00AD1E81" w:rsidRPr="00641741" w14:paraId="3ED772A7" w14:textId="77777777" w:rsidTr="00537C1D">
        <w:trPr>
          <w:cantSplit/>
        </w:trPr>
        <w:tc>
          <w:tcPr>
            <w:tcW w:w="3240" w:type="dxa"/>
            <w:shd w:val="clear" w:color="auto" w:fill="auto"/>
          </w:tcPr>
          <w:p w14:paraId="21F0A361"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27B8906A"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6E88F39E"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16F6EEAF"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1A2F73D6"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97B9E6D" w14:textId="77777777" w:rsidR="00AD1E81" w:rsidRPr="00E0671B" w:rsidRDefault="00AD1E81" w:rsidP="00E0671B">
            <w:pPr>
              <w:tabs>
                <w:tab w:val="decimal" w:pos="753"/>
              </w:tabs>
              <w:ind w:left="-74" w:right="-88"/>
              <w:rPr>
                <w:color w:val="000000"/>
                <w:sz w:val="20"/>
                <w:szCs w:val="20"/>
                <w:lang w:val="en-GB"/>
              </w:rPr>
            </w:pPr>
          </w:p>
        </w:tc>
        <w:tc>
          <w:tcPr>
            <w:tcW w:w="180" w:type="dxa"/>
          </w:tcPr>
          <w:p w14:paraId="06799298"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00F98047" w14:textId="77777777" w:rsidR="00AD1E81" w:rsidRPr="00E0671B" w:rsidRDefault="00AD1E81" w:rsidP="00E0671B">
            <w:pPr>
              <w:tabs>
                <w:tab w:val="decimal" w:pos="753"/>
              </w:tabs>
              <w:ind w:left="-74" w:right="-88"/>
              <w:rPr>
                <w:color w:val="000000"/>
                <w:sz w:val="20"/>
                <w:szCs w:val="20"/>
                <w:lang w:val="en-GB"/>
              </w:rPr>
            </w:pPr>
          </w:p>
        </w:tc>
        <w:tc>
          <w:tcPr>
            <w:tcW w:w="180" w:type="dxa"/>
          </w:tcPr>
          <w:p w14:paraId="7EBAD9F6"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6148BF15" w14:textId="77777777" w:rsidR="00AD1E81" w:rsidRPr="00E0671B" w:rsidRDefault="00AD1E81" w:rsidP="00E0671B">
            <w:pPr>
              <w:tabs>
                <w:tab w:val="decimal" w:pos="753"/>
              </w:tabs>
              <w:ind w:left="-74" w:right="-88"/>
              <w:rPr>
                <w:sz w:val="20"/>
                <w:szCs w:val="20"/>
              </w:rPr>
            </w:pPr>
          </w:p>
        </w:tc>
      </w:tr>
      <w:tr w:rsidR="00AD1E81" w:rsidRPr="00641741" w14:paraId="02DA8DCC" w14:textId="77777777" w:rsidTr="00537C1D">
        <w:trPr>
          <w:cantSplit/>
        </w:trPr>
        <w:tc>
          <w:tcPr>
            <w:tcW w:w="3240" w:type="dxa"/>
            <w:shd w:val="clear" w:color="auto" w:fill="auto"/>
          </w:tcPr>
          <w:p w14:paraId="4B0F7602"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2B2EF98D"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4428735C"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EDE61CB"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145A8CA1"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0D1B4D5" w14:textId="77777777" w:rsidR="00AD1E81" w:rsidRPr="00E0671B" w:rsidRDefault="00AD1E81" w:rsidP="00E0671B">
            <w:pPr>
              <w:tabs>
                <w:tab w:val="decimal" w:pos="753"/>
              </w:tabs>
              <w:ind w:left="-74" w:right="-88"/>
              <w:rPr>
                <w:color w:val="000000"/>
                <w:sz w:val="20"/>
                <w:szCs w:val="20"/>
                <w:lang w:val="en-GB"/>
              </w:rPr>
            </w:pPr>
          </w:p>
        </w:tc>
        <w:tc>
          <w:tcPr>
            <w:tcW w:w="180" w:type="dxa"/>
          </w:tcPr>
          <w:p w14:paraId="38133FF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58AF3C6" w14:textId="77777777" w:rsidR="00AD1E81" w:rsidRPr="00E0671B" w:rsidRDefault="00AD1E81" w:rsidP="00E0671B">
            <w:pPr>
              <w:tabs>
                <w:tab w:val="decimal" w:pos="753"/>
              </w:tabs>
              <w:ind w:left="-74" w:right="-88"/>
              <w:rPr>
                <w:color w:val="000000"/>
                <w:sz w:val="20"/>
                <w:szCs w:val="20"/>
                <w:lang w:val="en-GB"/>
              </w:rPr>
            </w:pPr>
          </w:p>
        </w:tc>
        <w:tc>
          <w:tcPr>
            <w:tcW w:w="180" w:type="dxa"/>
          </w:tcPr>
          <w:p w14:paraId="4EB6E079"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58CE7139" w14:textId="77777777" w:rsidR="00AD1E81" w:rsidRPr="00E0671B" w:rsidRDefault="00AD1E81" w:rsidP="00E0671B">
            <w:pPr>
              <w:tabs>
                <w:tab w:val="decimal" w:pos="753"/>
              </w:tabs>
              <w:ind w:left="-74" w:right="-88"/>
              <w:rPr>
                <w:sz w:val="20"/>
                <w:szCs w:val="20"/>
              </w:rPr>
            </w:pPr>
          </w:p>
        </w:tc>
      </w:tr>
      <w:tr w:rsidR="00AD1E81" w:rsidRPr="00641741" w14:paraId="1F914347" w14:textId="77777777" w:rsidTr="00537C1D">
        <w:trPr>
          <w:cantSplit/>
        </w:trPr>
        <w:tc>
          <w:tcPr>
            <w:tcW w:w="3240" w:type="dxa"/>
            <w:shd w:val="clear" w:color="auto" w:fill="auto"/>
          </w:tcPr>
          <w:p w14:paraId="477EB82C"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636C4999"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4C5055B6"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0F50CDF"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13FB941E"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56DF2DB" w14:textId="77777777" w:rsidR="00AD1E81" w:rsidRPr="00E0671B" w:rsidRDefault="00AD1E81" w:rsidP="00E0671B">
            <w:pPr>
              <w:tabs>
                <w:tab w:val="decimal" w:pos="753"/>
              </w:tabs>
              <w:ind w:left="-74" w:right="-88"/>
              <w:rPr>
                <w:color w:val="000000"/>
                <w:sz w:val="20"/>
                <w:szCs w:val="20"/>
                <w:lang w:val="en-GB"/>
              </w:rPr>
            </w:pPr>
          </w:p>
        </w:tc>
        <w:tc>
          <w:tcPr>
            <w:tcW w:w="180" w:type="dxa"/>
          </w:tcPr>
          <w:p w14:paraId="560A78A0"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6AC26D63" w14:textId="77777777" w:rsidR="00AD1E81" w:rsidRPr="00E0671B" w:rsidRDefault="00AD1E81" w:rsidP="00E0671B">
            <w:pPr>
              <w:tabs>
                <w:tab w:val="decimal" w:pos="753"/>
              </w:tabs>
              <w:ind w:left="-74" w:right="-88"/>
              <w:rPr>
                <w:color w:val="000000"/>
                <w:sz w:val="20"/>
                <w:szCs w:val="20"/>
                <w:lang w:val="en-GB"/>
              </w:rPr>
            </w:pPr>
          </w:p>
        </w:tc>
        <w:tc>
          <w:tcPr>
            <w:tcW w:w="180" w:type="dxa"/>
          </w:tcPr>
          <w:p w14:paraId="3FEB51F2"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41B388BB" w14:textId="77777777" w:rsidR="00AD1E81" w:rsidRPr="00E0671B" w:rsidRDefault="00AD1E81" w:rsidP="00E0671B">
            <w:pPr>
              <w:tabs>
                <w:tab w:val="decimal" w:pos="753"/>
              </w:tabs>
              <w:ind w:left="-74" w:right="-88"/>
              <w:rPr>
                <w:sz w:val="20"/>
                <w:szCs w:val="20"/>
              </w:rPr>
            </w:pPr>
          </w:p>
        </w:tc>
      </w:tr>
      <w:tr w:rsidR="00AD1E81" w:rsidRPr="00641741" w14:paraId="402E3F0F" w14:textId="77777777" w:rsidTr="00537C1D">
        <w:trPr>
          <w:cantSplit/>
        </w:trPr>
        <w:tc>
          <w:tcPr>
            <w:tcW w:w="3240" w:type="dxa"/>
            <w:shd w:val="clear" w:color="auto" w:fill="auto"/>
          </w:tcPr>
          <w:p w14:paraId="7E97DA54"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229FBE15"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654BDEF4"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2AB520BE"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01B5D44C"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79E0EB9" w14:textId="1550A48F" w:rsidR="00AD1E81" w:rsidRPr="00E0671B" w:rsidRDefault="00AD1E81" w:rsidP="00E0671B">
            <w:pPr>
              <w:tabs>
                <w:tab w:val="decimal" w:pos="753"/>
              </w:tabs>
              <w:ind w:left="-74" w:right="-88"/>
              <w:rPr>
                <w:color w:val="000000"/>
                <w:sz w:val="20"/>
                <w:szCs w:val="20"/>
                <w:lang w:val="en-GB"/>
              </w:rPr>
            </w:pPr>
          </w:p>
        </w:tc>
        <w:tc>
          <w:tcPr>
            <w:tcW w:w="180" w:type="dxa"/>
          </w:tcPr>
          <w:p w14:paraId="45A7A201"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AFEE631" w14:textId="77777777" w:rsidR="00AD1E81" w:rsidRPr="00E0671B" w:rsidRDefault="00AD1E81" w:rsidP="00E0671B">
            <w:pPr>
              <w:tabs>
                <w:tab w:val="decimal" w:pos="753"/>
              </w:tabs>
              <w:ind w:left="-74" w:right="-88"/>
              <w:rPr>
                <w:color w:val="000000"/>
                <w:sz w:val="20"/>
                <w:szCs w:val="20"/>
                <w:lang w:val="en-GB"/>
              </w:rPr>
            </w:pPr>
          </w:p>
        </w:tc>
        <w:tc>
          <w:tcPr>
            <w:tcW w:w="180" w:type="dxa"/>
          </w:tcPr>
          <w:p w14:paraId="2FD1B9D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BD47236" w14:textId="77777777" w:rsidR="00AD1E81" w:rsidRPr="00E0671B" w:rsidRDefault="00AD1E81" w:rsidP="00E0671B">
            <w:pPr>
              <w:tabs>
                <w:tab w:val="decimal" w:pos="753"/>
              </w:tabs>
              <w:ind w:left="-74" w:right="-88"/>
              <w:rPr>
                <w:sz w:val="20"/>
                <w:szCs w:val="20"/>
              </w:rPr>
            </w:pPr>
          </w:p>
        </w:tc>
      </w:tr>
      <w:tr w:rsidR="00AD1E81" w:rsidRPr="00641741" w14:paraId="2D7A7236" w14:textId="77777777" w:rsidTr="00537C1D">
        <w:trPr>
          <w:cantSplit/>
        </w:trPr>
        <w:tc>
          <w:tcPr>
            <w:tcW w:w="3240" w:type="dxa"/>
            <w:shd w:val="clear" w:color="auto" w:fill="auto"/>
          </w:tcPr>
          <w:p w14:paraId="59C5AD58"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0F97F6BE"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53E18E78"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F237B52"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5F3EB794"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04158ADA" w14:textId="77777777" w:rsidR="00AD1E81" w:rsidRPr="00E0671B" w:rsidRDefault="00AD1E81" w:rsidP="00E0671B">
            <w:pPr>
              <w:tabs>
                <w:tab w:val="decimal" w:pos="753"/>
              </w:tabs>
              <w:ind w:left="-74" w:right="-88"/>
              <w:rPr>
                <w:color w:val="000000"/>
                <w:sz w:val="20"/>
                <w:szCs w:val="20"/>
                <w:lang w:val="en-GB"/>
              </w:rPr>
            </w:pPr>
          </w:p>
        </w:tc>
        <w:tc>
          <w:tcPr>
            <w:tcW w:w="180" w:type="dxa"/>
          </w:tcPr>
          <w:p w14:paraId="497C77C1"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70B078C" w14:textId="77777777" w:rsidR="00AD1E81" w:rsidRPr="00E0671B" w:rsidRDefault="00AD1E81" w:rsidP="00E0671B">
            <w:pPr>
              <w:tabs>
                <w:tab w:val="decimal" w:pos="753"/>
              </w:tabs>
              <w:ind w:left="-74" w:right="-88"/>
              <w:rPr>
                <w:color w:val="000000"/>
                <w:sz w:val="20"/>
                <w:szCs w:val="20"/>
                <w:lang w:val="en-GB"/>
              </w:rPr>
            </w:pPr>
          </w:p>
        </w:tc>
        <w:tc>
          <w:tcPr>
            <w:tcW w:w="180" w:type="dxa"/>
          </w:tcPr>
          <w:p w14:paraId="0D2D56E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F6CD6D5" w14:textId="77777777" w:rsidR="00AD1E81" w:rsidRPr="00E0671B" w:rsidRDefault="00AD1E81" w:rsidP="00E0671B">
            <w:pPr>
              <w:tabs>
                <w:tab w:val="decimal" w:pos="753"/>
              </w:tabs>
              <w:ind w:left="-74" w:right="-88"/>
              <w:rPr>
                <w:sz w:val="20"/>
                <w:szCs w:val="20"/>
              </w:rPr>
            </w:pPr>
          </w:p>
        </w:tc>
      </w:tr>
      <w:tr w:rsidR="00AD1E81" w:rsidRPr="00641741" w14:paraId="121F901A" w14:textId="77777777" w:rsidTr="00537C1D">
        <w:trPr>
          <w:cantSplit/>
        </w:trPr>
        <w:tc>
          <w:tcPr>
            <w:tcW w:w="3240" w:type="dxa"/>
            <w:shd w:val="clear" w:color="auto" w:fill="auto"/>
          </w:tcPr>
          <w:p w14:paraId="60C9A745"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3322F861"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5F9F73C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32AAC7C"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1727D42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E03DF53" w14:textId="77777777" w:rsidR="00AD1E81" w:rsidRPr="00E0671B" w:rsidRDefault="00AD1E81" w:rsidP="00E0671B">
            <w:pPr>
              <w:tabs>
                <w:tab w:val="decimal" w:pos="753"/>
              </w:tabs>
              <w:ind w:left="-74" w:right="-88"/>
              <w:rPr>
                <w:color w:val="000000"/>
                <w:sz w:val="20"/>
                <w:szCs w:val="20"/>
                <w:lang w:val="en-GB"/>
              </w:rPr>
            </w:pPr>
          </w:p>
        </w:tc>
        <w:tc>
          <w:tcPr>
            <w:tcW w:w="180" w:type="dxa"/>
          </w:tcPr>
          <w:p w14:paraId="259B523D"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2AEB4F7" w14:textId="77777777" w:rsidR="00AD1E81" w:rsidRPr="00E0671B" w:rsidRDefault="00AD1E81" w:rsidP="00E0671B">
            <w:pPr>
              <w:tabs>
                <w:tab w:val="decimal" w:pos="753"/>
              </w:tabs>
              <w:ind w:left="-74" w:right="-88"/>
              <w:rPr>
                <w:color w:val="000000"/>
                <w:sz w:val="20"/>
                <w:szCs w:val="20"/>
                <w:lang w:val="en-GB"/>
              </w:rPr>
            </w:pPr>
          </w:p>
        </w:tc>
        <w:tc>
          <w:tcPr>
            <w:tcW w:w="180" w:type="dxa"/>
          </w:tcPr>
          <w:p w14:paraId="13615A86"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8DA84A6" w14:textId="77777777" w:rsidR="00AD1E81" w:rsidRPr="00E0671B" w:rsidRDefault="00AD1E81" w:rsidP="00E0671B">
            <w:pPr>
              <w:tabs>
                <w:tab w:val="decimal" w:pos="753"/>
              </w:tabs>
              <w:ind w:left="-74" w:right="-88"/>
              <w:rPr>
                <w:sz w:val="20"/>
                <w:szCs w:val="20"/>
              </w:rPr>
            </w:pPr>
          </w:p>
        </w:tc>
      </w:tr>
      <w:tr w:rsidR="00AD1E81" w:rsidRPr="00641741" w14:paraId="40367674" w14:textId="77777777" w:rsidTr="00537C1D">
        <w:trPr>
          <w:cantSplit/>
        </w:trPr>
        <w:tc>
          <w:tcPr>
            <w:tcW w:w="3240" w:type="dxa"/>
            <w:shd w:val="clear" w:color="auto" w:fill="auto"/>
          </w:tcPr>
          <w:p w14:paraId="26279866"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580E46D0"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36BF7786"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A5920FA"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7852F3BA"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15D2FC4" w14:textId="77777777" w:rsidR="00AD1E81" w:rsidRPr="00E0671B" w:rsidRDefault="00AD1E81" w:rsidP="00E0671B">
            <w:pPr>
              <w:tabs>
                <w:tab w:val="decimal" w:pos="753"/>
              </w:tabs>
              <w:ind w:left="-74" w:right="-88"/>
              <w:rPr>
                <w:color w:val="000000"/>
                <w:sz w:val="20"/>
                <w:szCs w:val="20"/>
                <w:lang w:val="en-GB"/>
              </w:rPr>
            </w:pPr>
          </w:p>
        </w:tc>
        <w:tc>
          <w:tcPr>
            <w:tcW w:w="180" w:type="dxa"/>
          </w:tcPr>
          <w:p w14:paraId="0EFE3C29"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A56AF16" w14:textId="77777777" w:rsidR="00AD1E81" w:rsidRPr="00E0671B" w:rsidRDefault="00AD1E81" w:rsidP="00E0671B">
            <w:pPr>
              <w:tabs>
                <w:tab w:val="decimal" w:pos="753"/>
              </w:tabs>
              <w:ind w:left="-74" w:right="-88"/>
              <w:rPr>
                <w:color w:val="000000"/>
                <w:sz w:val="20"/>
                <w:szCs w:val="20"/>
                <w:lang w:val="en-GB"/>
              </w:rPr>
            </w:pPr>
          </w:p>
        </w:tc>
        <w:tc>
          <w:tcPr>
            <w:tcW w:w="180" w:type="dxa"/>
          </w:tcPr>
          <w:p w14:paraId="7A87AFB0"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426BE4D4" w14:textId="77777777" w:rsidR="00AD1E81" w:rsidRPr="00E0671B" w:rsidRDefault="00AD1E81" w:rsidP="00E0671B">
            <w:pPr>
              <w:tabs>
                <w:tab w:val="decimal" w:pos="753"/>
              </w:tabs>
              <w:ind w:left="-74" w:right="-88"/>
              <w:rPr>
                <w:sz w:val="20"/>
                <w:szCs w:val="20"/>
              </w:rPr>
            </w:pPr>
          </w:p>
        </w:tc>
      </w:tr>
      <w:tr w:rsidR="00AD1E81" w:rsidRPr="00641741" w14:paraId="69CB6468" w14:textId="77777777" w:rsidTr="00537C1D">
        <w:trPr>
          <w:cantSplit/>
        </w:trPr>
        <w:tc>
          <w:tcPr>
            <w:tcW w:w="3240" w:type="dxa"/>
            <w:shd w:val="clear" w:color="auto" w:fill="auto"/>
          </w:tcPr>
          <w:p w14:paraId="6E7E560B"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7FB7D01D"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49B7ECEF"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009652A"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737ADC03"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4B576489" w14:textId="77777777" w:rsidR="00AD1E81" w:rsidRPr="00E0671B" w:rsidRDefault="00AD1E81" w:rsidP="00E0671B">
            <w:pPr>
              <w:tabs>
                <w:tab w:val="decimal" w:pos="753"/>
              </w:tabs>
              <w:ind w:left="-74" w:right="-88"/>
              <w:rPr>
                <w:color w:val="000000"/>
                <w:sz w:val="20"/>
                <w:szCs w:val="20"/>
                <w:lang w:val="en-GB"/>
              </w:rPr>
            </w:pPr>
          </w:p>
        </w:tc>
        <w:tc>
          <w:tcPr>
            <w:tcW w:w="180" w:type="dxa"/>
          </w:tcPr>
          <w:p w14:paraId="72B8C8F0"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60191FB" w14:textId="77777777" w:rsidR="00AD1E81" w:rsidRPr="00E0671B" w:rsidRDefault="00AD1E81" w:rsidP="00E0671B">
            <w:pPr>
              <w:tabs>
                <w:tab w:val="decimal" w:pos="753"/>
              </w:tabs>
              <w:ind w:left="-74" w:right="-88"/>
              <w:rPr>
                <w:color w:val="000000"/>
                <w:sz w:val="20"/>
                <w:szCs w:val="20"/>
                <w:lang w:val="en-GB"/>
              </w:rPr>
            </w:pPr>
          </w:p>
        </w:tc>
        <w:tc>
          <w:tcPr>
            <w:tcW w:w="180" w:type="dxa"/>
          </w:tcPr>
          <w:p w14:paraId="754A0825"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34277BF6" w14:textId="77777777" w:rsidR="00AD1E81" w:rsidRPr="00E0671B" w:rsidRDefault="00AD1E81" w:rsidP="00E0671B">
            <w:pPr>
              <w:tabs>
                <w:tab w:val="decimal" w:pos="753"/>
              </w:tabs>
              <w:ind w:left="-74" w:right="-88"/>
              <w:rPr>
                <w:sz w:val="20"/>
                <w:szCs w:val="20"/>
              </w:rPr>
            </w:pPr>
          </w:p>
        </w:tc>
      </w:tr>
      <w:tr w:rsidR="00D34F14" w:rsidRPr="00641741" w14:paraId="2BB0EC9E" w14:textId="77777777" w:rsidTr="00537C1D">
        <w:trPr>
          <w:cantSplit/>
        </w:trPr>
        <w:tc>
          <w:tcPr>
            <w:tcW w:w="3240" w:type="dxa"/>
            <w:shd w:val="clear" w:color="auto" w:fill="auto"/>
          </w:tcPr>
          <w:p w14:paraId="54EB0134" w14:textId="77777777" w:rsidR="00D34F14" w:rsidRPr="00641741" w:rsidRDefault="00D34F14" w:rsidP="00E0671B">
            <w:pPr>
              <w:spacing w:line="220" w:lineRule="atLeast"/>
              <w:ind w:left="180" w:right="-79" w:hanging="180"/>
              <w:rPr>
                <w:sz w:val="20"/>
                <w:szCs w:val="20"/>
                <w:lang w:val="en-GB"/>
              </w:rPr>
            </w:pPr>
          </w:p>
        </w:tc>
        <w:tc>
          <w:tcPr>
            <w:tcW w:w="1077" w:type="dxa"/>
            <w:shd w:val="clear" w:color="auto" w:fill="auto"/>
          </w:tcPr>
          <w:p w14:paraId="569A0F84" w14:textId="77777777" w:rsidR="00D34F14" w:rsidRPr="00E0671B" w:rsidRDefault="00D34F14" w:rsidP="00E0671B">
            <w:pPr>
              <w:tabs>
                <w:tab w:val="decimal" w:pos="796"/>
              </w:tabs>
              <w:ind w:left="-74" w:right="-88"/>
              <w:rPr>
                <w:color w:val="000000"/>
                <w:sz w:val="20"/>
                <w:szCs w:val="20"/>
                <w:lang w:val="en-GB"/>
              </w:rPr>
            </w:pPr>
          </w:p>
        </w:tc>
        <w:tc>
          <w:tcPr>
            <w:tcW w:w="183" w:type="dxa"/>
            <w:shd w:val="clear" w:color="auto" w:fill="auto"/>
          </w:tcPr>
          <w:p w14:paraId="6F521CCF"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C281395" w14:textId="77777777" w:rsidR="00D34F14" w:rsidRPr="00E0671B" w:rsidRDefault="00D34F14" w:rsidP="00E0671B">
            <w:pPr>
              <w:tabs>
                <w:tab w:val="decimal" w:pos="753"/>
              </w:tabs>
              <w:ind w:left="-74" w:right="-88"/>
              <w:rPr>
                <w:color w:val="000000"/>
                <w:sz w:val="20"/>
                <w:szCs w:val="20"/>
                <w:lang w:val="en-GB"/>
              </w:rPr>
            </w:pPr>
          </w:p>
        </w:tc>
        <w:tc>
          <w:tcPr>
            <w:tcW w:w="180" w:type="dxa"/>
            <w:shd w:val="clear" w:color="auto" w:fill="auto"/>
          </w:tcPr>
          <w:p w14:paraId="688401A2"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B3FA122" w14:textId="77777777" w:rsidR="00D34F14" w:rsidRPr="00E0671B" w:rsidRDefault="00D34F14" w:rsidP="00E0671B">
            <w:pPr>
              <w:tabs>
                <w:tab w:val="decimal" w:pos="753"/>
              </w:tabs>
              <w:ind w:left="-74" w:right="-88"/>
              <w:rPr>
                <w:color w:val="000000"/>
                <w:sz w:val="20"/>
                <w:szCs w:val="20"/>
                <w:lang w:val="en-GB"/>
              </w:rPr>
            </w:pPr>
          </w:p>
        </w:tc>
        <w:tc>
          <w:tcPr>
            <w:tcW w:w="180" w:type="dxa"/>
          </w:tcPr>
          <w:p w14:paraId="431563CD"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6A29022" w14:textId="77777777" w:rsidR="00D34F14" w:rsidRPr="00E0671B" w:rsidRDefault="00D34F14" w:rsidP="00E0671B">
            <w:pPr>
              <w:tabs>
                <w:tab w:val="decimal" w:pos="753"/>
              </w:tabs>
              <w:ind w:left="-74" w:right="-88"/>
              <w:rPr>
                <w:color w:val="000000"/>
                <w:sz w:val="20"/>
                <w:szCs w:val="20"/>
                <w:lang w:val="en-GB"/>
              </w:rPr>
            </w:pPr>
          </w:p>
        </w:tc>
        <w:tc>
          <w:tcPr>
            <w:tcW w:w="180" w:type="dxa"/>
          </w:tcPr>
          <w:p w14:paraId="458027F7"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608A10BC" w14:textId="77777777" w:rsidR="00D34F14" w:rsidRPr="00E0671B" w:rsidRDefault="00D34F14" w:rsidP="00E0671B">
            <w:pPr>
              <w:tabs>
                <w:tab w:val="decimal" w:pos="753"/>
              </w:tabs>
              <w:ind w:left="-74" w:right="-88"/>
              <w:rPr>
                <w:sz w:val="20"/>
                <w:szCs w:val="20"/>
              </w:rPr>
            </w:pPr>
          </w:p>
        </w:tc>
      </w:tr>
      <w:tr w:rsidR="00D34F14" w:rsidRPr="00641741" w14:paraId="0FC8AAED" w14:textId="77777777" w:rsidTr="00537C1D">
        <w:trPr>
          <w:cantSplit/>
        </w:trPr>
        <w:tc>
          <w:tcPr>
            <w:tcW w:w="3240" w:type="dxa"/>
            <w:shd w:val="clear" w:color="auto" w:fill="auto"/>
          </w:tcPr>
          <w:p w14:paraId="1FA0E9F6" w14:textId="77777777" w:rsidR="00D34F14" w:rsidRPr="00641741" w:rsidRDefault="00D34F14" w:rsidP="00E0671B">
            <w:pPr>
              <w:spacing w:line="220" w:lineRule="atLeast"/>
              <w:ind w:left="180" w:right="-79" w:hanging="180"/>
              <w:rPr>
                <w:sz w:val="20"/>
                <w:szCs w:val="20"/>
                <w:lang w:val="en-GB"/>
              </w:rPr>
            </w:pPr>
          </w:p>
        </w:tc>
        <w:tc>
          <w:tcPr>
            <w:tcW w:w="1077" w:type="dxa"/>
            <w:shd w:val="clear" w:color="auto" w:fill="auto"/>
          </w:tcPr>
          <w:p w14:paraId="7B3C3B3C" w14:textId="77777777" w:rsidR="00D34F14" w:rsidRPr="00E0671B" w:rsidRDefault="00D34F14" w:rsidP="00E0671B">
            <w:pPr>
              <w:tabs>
                <w:tab w:val="decimal" w:pos="796"/>
              </w:tabs>
              <w:ind w:left="-74" w:right="-88"/>
              <w:rPr>
                <w:color w:val="000000"/>
                <w:sz w:val="20"/>
                <w:szCs w:val="20"/>
                <w:lang w:val="en-GB"/>
              </w:rPr>
            </w:pPr>
          </w:p>
        </w:tc>
        <w:tc>
          <w:tcPr>
            <w:tcW w:w="183" w:type="dxa"/>
            <w:shd w:val="clear" w:color="auto" w:fill="auto"/>
          </w:tcPr>
          <w:p w14:paraId="50B967D4"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73D113BE" w14:textId="77777777" w:rsidR="00D34F14" w:rsidRPr="00E0671B" w:rsidRDefault="00D34F14" w:rsidP="00E0671B">
            <w:pPr>
              <w:tabs>
                <w:tab w:val="decimal" w:pos="753"/>
              </w:tabs>
              <w:ind w:left="-74" w:right="-88"/>
              <w:rPr>
                <w:color w:val="000000"/>
                <w:sz w:val="20"/>
                <w:szCs w:val="20"/>
                <w:lang w:val="en-GB"/>
              </w:rPr>
            </w:pPr>
          </w:p>
        </w:tc>
        <w:tc>
          <w:tcPr>
            <w:tcW w:w="180" w:type="dxa"/>
            <w:shd w:val="clear" w:color="auto" w:fill="auto"/>
          </w:tcPr>
          <w:p w14:paraId="36EF5729"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6EF928B" w14:textId="77777777" w:rsidR="00D34F14" w:rsidRPr="00E0671B" w:rsidRDefault="00D34F14" w:rsidP="00E0671B">
            <w:pPr>
              <w:tabs>
                <w:tab w:val="decimal" w:pos="753"/>
              </w:tabs>
              <w:ind w:left="-74" w:right="-88"/>
              <w:rPr>
                <w:color w:val="000000"/>
                <w:sz w:val="20"/>
                <w:szCs w:val="20"/>
                <w:lang w:val="en-GB"/>
              </w:rPr>
            </w:pPr>
          </w:p>
        </w:tc>
        <w:tc>
          <w:tcPr>
            <w:tcW w:w="180" w:type="dxa"/>
          </w:tcPr>
          <w:p w14:paraId="7FD59F61"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415057FB" w14:textId="77777777" w:rsidR="00D34F14" w:rsidRPr="00E0671B" w:rsidRDefault="00D34F14" w:rsidP="00E0671B">
            <w:pPr>
              <w:tabs>
                <w:tab w:val="decimal" w:pos="753"/>
              </w:tabs>
              <w:ind w:left="-74" w:right="-88"/>
              <w:rPr>
                <w:color w:val="000000"/>
                <w:sz w:val="20"/>
                <w:szCs w:val="20"/>
                <w:lang w:val="en-GB"/>
              </w:rPr>
            </w:pPr>
          </w:p>
        </w:tc>
        <w:tc>
          <w:tcPr>
            <w:tcW w:w="180" w:type="dxa"/>
          </w:tcPr>
          <w:p w14:paraId="424C08E2" w14:textId="77777777" w:rsidR="00D34F14" w:rsidRPr="00E0671B" w:rsidRDefault="00D34F14"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9FD91A0" w14:textId="77777777" w:rsidR="00D34F14" w:rsidRPr="00E0671B" w:rsidRDefault="00D34F14" w:rsidP="00E0671B">
            <w:pPr>
              <w:tabs>
                <w:tab w:val="decimal" w:pos="753"/>
              </w:tabs>
              <w:ind w:left="-74" w:right="-88"/>
              <w:rPr>
                <w:sz w:val="20"/>
                <w:szCs w:val="20"/>
              </w:rPr>
            </w:pPr>
          </w:p>
        </w:tc>
      </w:tr>
      <w:tr w:rsidR="00AD1E81" w:rsidRPr="00641741" w14:paraId="319BCD97" w14:textId="77777777" w:rsidTr="00537C1D">
        <w:trPr>
          <w:cantSplit/>
        </w:trPr>
        <w:tc>
          <w:tcPr>
            <w:tcW w:w="3240" w:type="dxa"/>
            <w:shd w:val="clear" w:color="auto" w:fill="auto"/>
          </w:tcPr>
          <w:p w14:paraId="0CCF227D" w14:textId="77777777" w:rsidR="00AD1E81" w:rsidRPr="00641741" w:rsidRDefault="00AD1E81" w:rsidP="00E0671B">
            <w:pPr>
              <w:spacing w:line="220" w:lineRule="atLeast"/>
              <w:ind w:left="180" w:right="-79" w:hanging="180"/>
              <w:rPr>
                <w:sz w:val="20"/>
                <w:szCs w:val="20"/>
                <w:lang w:val="en-GB"/>
              </w:rPr>
            </w:pPr>
          </w:p>
        </w:tc>
        <w:tc>
          <w:tcPr>
            <w:tcW w:w="1077" w:type="dxa"/>
            <w:shd w:val="clear" w:color="auto" w:fill="auto"/>
          </w:tcPr>
          <w:p w14:paraId="016AC571" w14:textId="77777777" w:rsidR="00AD1E81" w:rsidRPr="00E0671B" w:rsidRDefault="00AD1E81" w:rsidP="00E0671B">
            <w:pPr>
              <w:tabs>
                <w:tab w:val="decimal" w:pos="796"/>
              </w:tabs>
              <w:ind w:left="-74" w:right="-88"/>
              <w:rPr>
                <w:color w:val="000000"/>
                <w:sz w:val="20"/>
                <w:szCs w:val="20"/>
                <w:lang w:val="en-GB"/>
              </w:rPr>
            </w:pPr>
          </w:p>
        </w:tc>
        <w:tc>
          <w:tcPr>
            <w:tcW w:w="183" w:type="dxa"/>
            <w:shd w:val="clear" w:color="auto" w:fill="auto"/>
          </w:tcPr>
          <w:p w14:paraId="78254415"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8B1D723" w14:textId="77777777" w:rsidR="00AD1E81" w:rsidRPr="00E0671B" w:rsidRDefault="00AD1E81" w:rsidP="00E0671B">
            <w:pPr>
              <w:tabs>
                <w:tab w:val="decimal" w:pos="753"/>
              </w:tabs>
              <w:ind w:left="-74" w:right="-88"/>
              <w:rPr>
                <w:color w:val="000000"/>
                <w:sz w:val="20"/>
                <w:szCs w:val="20"/>
                <w:lang w:val="en-GB"/>
              </w:rPr>
            </w:pPr>
          </w:p>
        </w:tc>
        <w:tc>
          <w:tcPr>
            <w:tcW w:w="180" w:type="dxa"/>
            <w:shd w:val="clear" w:color="auto" w:fill="auto"/>
          </w:tcPr>
          <w:p w14:paraId="69972251"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60C7E00" w14:textId="77777777" w:rsidR="00AD1E81" w:rsidRPr="00E0671B" w:rsidRDefault="00AD1E81" w:rsidP="00E0671B">
            <w:pPr>
              <w:tabs>
                <w:tab w:val="decimal" w:pos="753"/>
              </w:tabs>
              <w:ind w:left="-74" w:right="-88"/>
              <w:rPr>
                <w:color w:val="000000"/>
                <w:sz w:val="20"/>
                <w:szCs w:val="20"/>
                <w:lang w:val="en-GB"/>
              </w:rPr>
            </w:pPr>
          </w:p>
        </w:tc>
        <w:tc>
          <w:tcPr>
            <w:tcW w:w="180" w:type="dxa"/>
          </w:tcPr>
          <w:p w14:paraId="084ABA84"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5E21EBD" w14:textId="77777777" w:rsidR="00AD1E81" w:rsidRPr="00E0671B" w:rsidRDefault="00AD1E81" w:rsidP="00E0671B">
            <w:pPr>
              <w:tabs>
                <w:tab w:val="decimal" w:pos="753"/>
              </w:tabs>
              <w:ind w:left="-74" w:right="-88"/>
              <w:rPr>
                <w:color w:val="000000"/>
                <w:sz w:val="20"/>
                <w:szCs w:val="20"/>
                <w:lang w:val="en-GB"/>
              </w:rPr>
            </w:pPr>
          </w:p>
        </w:tc>
        <w:tc>
          <w:tcPr>
            <w:tcW w:w="180" w:type="dxa"/>
          </w:tcPr>
          <w:p w14:paraId="3EC208C2" w14:textId="77777777" w:rsidR="00AD1E81" w:rsidRPr="00E0671B" w:rsidRDefault="00AD1E81" w:rsidP="00E0671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34D6DAFC" w14:textId="77777777" w:rsidR="00AD1E81" w:rsidRPr="00E0671B" w:rsidRDefault="00AD1E81" w:rsidP="00E0671B">
            <w:pPr>
              <w:tabs>
                <w:tab w:val="decimal" w:pos="753"/>
              </w:tabs>
              <w:ind w:left="-74" w:right="-88"/>
              <w:rPr>
                <w:sz w:val="20"/>
                <w:szCs w:val="20"/>
              </w:rPr>
            </w:pPr>
          </w:p>
        </w:tc>
      </w:tr>
      <w:tr w:rsidR="00420DDC" w:rsidRPr="006234DC" w14:paraId="6AE3C63D" w14:textId="77777777" w:rsidTr="00A03318">
        <w:trPr>
          <w:cantSplit/>
        </w:trPr>
        <w:tc>
          <w:tcPr>
            <w:tcW w:w="3240" w:type="dxa"/>
            <w:shd w:val="clear" w:color="auto" w:fill="auto"/>
          </w:tcPr>
          <w:p w14:paraId="7069CA6F" w14:textId="77777777" w:rsidR="00420DDC" w:rsidRPr="006234DC" w:rsidRDefault="00420DDC">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2587EEE0" w14:textId="77777777" w:rsidR="00420DDC" w:rsidRPr="006234DC" w:rsidRDefault="00420DDC">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420DDC" w:rsidRPr="006234DC" w14:paraId="6642C1D8" w14:textId="77777777" w:rsidTr="00537C1D">
        <w:trPr>
          <w:cantSplit/>
          <w:trHeight w:val="80"/>
        </w:trPr>
        <w:tc>
          <w:tcPr>
            <w:tcW w:w="3240" w:type="dxa"/>
            <w:shd w:val="clear" w:color="auto" w:fill="auto"/>
          </w:tcPr>
          <w:p w14:paraId="3F38FB36" w14:textId="77777777" w:rsidR="00420DDC" w:rsidRPr="006234DC" w:rsidRDefault="00420DDC">
            <w:pPr>
              <w:spacing w:line="220" w:lineRule="atLeast"/>
              <w:ind w:left="191" w:right="-79" w:hanging="180"/>
              <w:rPr>
                <w:rFonts w:cstheme="minorBidi"/>
                <w:b/>
                <w:bCs/>
                <w:i/>
                <w:iCs/>
                <w:sz w:val="20"/>
                <w:szCs w:val="20"/>
                <w:lang w:val="en-GB"/>
              </w:rPr>
            </w:pPr>
          </w:p>
          <w:p w14:paraId="080A1393" w14:textId="77777777" w:rsidR="00420DDC" w:rsidRDefault="00420DDC">
            <w:pPr>
              <w:spacing w:line="220" w:lineRule="atLeast"/>
              <w:ind w:left="191" w:right="-79" w:hanging="180"/>
              <w:rPr>
                <w:rFonts w:cstheme="minorBidi"/>
                <w:b/>
                <w:bCs/>
                <w:i/>
                <w:iCs/>
                <w:sz w:val="20"/>
                <w:szCs w:val="20"/>
                <w:lang w:val="en-GB"/>
              </w:rPr>
            </w:pPr>
          </w:p>
          <w:p w14:paraId="059D906C" w14:textId="77777777" w:rsidR="00420DDC" w:rsidRPr="006234DC" w:rsidRDefault="00420DDC">
            <w:pPr>
              <w:spacing w:line="220" w:lineRule="atLeast"/>
              <w:ind w:left="191" w:right="-79" w:hanging="180"/>
              <w:rPr>
                <w:rFonts w:cstheme="minorBidi"/>
                <w:b/>
                <w:bCs/>
                <w:i/>
                <w:iCs/>
                <w:sz w:val="20"/>
                <w:szCs w:val="20"/>
                <w:lang w:val="en-GB"/>
              </w:rPr>
            </w:pPr>
          </w:p>
          <w:p w14:paraId="08BA448C" w14:textId="6B2F2435" w:rsidR="00420DDC" w:rsidRPr="00542F92" w:rsidRDefault="0010015E">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r>
            <w:r w:rsidRPr="006234DC">
              <w:rPr>
                <w:b/>
                <w:bCs/>
                <w:i/>
                <w:iCs/>
                <w:sz w:val="20"/>
                <w:szCs w:val="20"/>
                <w:lang w:val="en-GB"/>
              </w:rPr>
              <w:t>31 March 202</w:t>
            </w:r>
            <w:r>
              <w:rPr>
                <w:b/>
                <w:bCs/>
                <w:i/>
                <w:iCs/>
                <w:sz w:val="20"/>
                <w:szCs w:val="20"/>
                <w:lang w:val="en-GB"/>
              </w:rPr>
              <w:t>4</w:t>
            </w:r>
          </w:p>
        </w:tc>
        <w:tc>
          <w:tcPr>
            <w:tcW w:w="1077" w:type="dxa"/>
            <w:shd w:val="clear" w:color="auto" w:fill="auto"/>
            <w:vAlign w:val="bottom"/>
          </w:tcPr>
          <w:p w14:paraId="6CE46302"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1</w:t>
            </w:r>
          </w:p>
          <w:p w14:paraId="10B72DC1"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5E62F97D" w14:textId="77777777" w:rsidR="00420DDC" w:rsidRPr="006234DC" w:rsidRDefault="00420DDC">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160A08FA"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2</w:t>
            </w:r>
          </w:p>
          <w:p w14:paraId="1A072D1F"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205AD0FC" w14:textId="77777777" w:rsidR="00420DDC" w:rsidRPr="006234DC" w:rsidRDefault="00420DD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57101B67"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Gen 3</w:t>
            </w:r>
          </w:p>
          <w:p w14:paraId="1FF81FAD" w14:textId="77777777" w:rsidR="00420DDC" w:rsidRPr="006234DC" w:rsidRDefault="00420DDC">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0CE400D9" w14:textId="77777777" w:rsidR="00420DDC" w:rsidRPr="006234DC" w:rsidRDefault="00420DD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220145DF" w14:textId="77777777" w:rsidR="00420DDC" w:rsidRPr="006234DC" w:rsidRDefault="00420DDC">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25E248F7" w14:textId="77777777" w:rsidR="00420DDC" w:rsidRPr="006234DC" w:rsidRDefault="00420DDC">
            <w:pPr>
              <w:pStyle w:val="acctfourfigures"/>
              <w:snapToGrid w:val="0"/>
              <w:spacing w:line="220" w:lineRule="atLeast"/>
              <w:ind w:left="-121" w:right="-79" w:firstLine="41"/>
              <w:jc w:val="center"/>
              <w:rPr>
                <w:rFonts w:cs="Times New Roman"/>
                <w:sz w:val="20"/>
              </w:rPr>
            </w:pPr>
          </w:p>
        </w:tc>
        <w:tc>
          <w:tcPr>
            <w:tcW w:w="992" w:type="dxa"/>
            <w:vAlign w:val="bottom"/>
          </w:tcPr>
          <w:p w14:paraId="7515F41C" w14:textId="77777777" w:rsidR="00420DDC" w:rsidRPr="006234DC" w:rsidRDefault="00420DD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420DDC" w:rsidRPr="006234DC" w14:paraId="24AEFDCF" w14:textId="77777777" w:rsidTr="00A03318">
        <w:trPr>
          <w:cantSplit/>
        </w:trPr>
        <w:tc>
          <w:tcPr>
            <w:tcW w:w="3240" w:type="dxa"/>
            <w:shd w:val="clear" w:color="auto" w:fill="auto"/>
          </w:tcPr>
          <w:p w14:paraId="2A13560F" w14:textId="77777777" w:rsidR="00420DDC" w:rsidRPr="006234DC" w:rsidRDefault="00420DD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42D94814" w14:textId="77777777" w:rsidR="00420DDC" w:rsidRPr="006234DC" w:rsidRDefault="00420DDC">
            <w:pPr>
              <w:tabs>
                <w:tab w:val="decimal" w:pos="753"/>
              </w:tabs>
              <w:ind w:left="-74" w:right="-88"/>
              <w:jc w:val="center"/>
              <w:rPr>
                <w:color w:val="000000"/>
                <w:sz w:val="20"/>
                <w:szCs w:val="20"/>
                <w:cs/>
                <w:lang w:val="en-GB"/>
              </w:rPr>
            </w:pPr>
            <w:r w:rsidRPr="006234DC">
              <w:rPr>
                <w:i/>
                <w:iCs/>
                <w:sz w:val="20"/>
                <w:lang w:val="en-GB"/>
              </w:rPr>
              <w:t>(in million Baht)</w:t>
            </w:r>
          </w:p>
        </w:tc>
      </w:tr>
      <w:tr w:rsidR="0010015E" w:rsidRPr="000368AA" w14:paraId="5EFE818A" w14:textId="77777777" w:rsidTr="00537C1D">
        <w:trPr>
          <w:cantSplit/>
          <w:trHeight w:val="70"/>
        </w:trPr>
        <w:tc>
          <w:tcPr>
            <w:tcW w:w="3240" w:type="dxa"/>
            <w:shd w:val="clear" w:color="auto" w:fill="auto"/>
          </w:tcPr>
          <w:p w14:paraId="684BC02B" w14:textId="77777777" w:rsidR="0010015E" w:rsidRPr="006234DC" w:rsidRDefault="0010015E" w:rsidP="0010015E">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tcPr>
          <w:p w14:paraId="3D1826E2" w14:textId="3CB58C3E"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25,848 </w:t>
            </w:r>
          </w:p>
        </w:tc>
        <w:tc>
          <w:tcPr>
            <w:tcW w:w="183" w:type="dxa"/>
            <w:tcBorders>
              <w:top w:val="nil"/>
              <w:left w:val="nil"/>
              <w:right w:val="nil"/>
            </w:tcBorders>
            <w:shd w:val="clear" w:color="auto" w:fill="auto"/>
          </w:tcPr>
          <w:p w14:paraId="62989034" w14:textId="77777777" w:rsidR="0010015E" w:rsidRPr="000368AA" w:rsidRDefault="0010015E" w:rsidP="0010015E">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11E10E82" w14:textId="5EF808E6" w:rsidR="0010015E" w:rsidRPr="000368AA" w:rsidRDefault="0010015E" w:rsidP="0010015E">
            <w:pPr>
              <w:tabs>
                <w:tab w:val="decimal" w:pos="907"/>
              </w:tabs>
              <w:ind w:left="-74" w:right="-88"/>
              <w:rPr>
                <w:color w:val="000000"/>
                <w:sz w:val="20"/>
                <w:szCs w:val="20"/>
                <w:lang w:val="en-GB"/>
              </w:rPr>
            </w:pPr>
            <w:r w:rsidRPr="00A27235">
              <w:rPr>
                <w:sz w:val="20"/>
                <w:szCs w:val="20"/>
              </w:rPr>
              <w:t xml:space="preserve"> 5,882 </w:t>
            </w:r>
          </w:p>
        </w:tc>
        <w:tc>
          <w:tcPr>
            <w:tcW w:w="180" w:type="dxa"/>
            <w:tcBorders>
              <w:top w:val="nil"/>
              <w:left w:val="nil"/>
              <w:right w:val="nil"/>
            </w:tcBorders>
            <w:shd w:val="clear" w:color="auto" w:fill="auto"/>
          </w:tcPr>
          <w:p w14:paraId="01F64F1F" w14:textId="77777777" w:rsidR="0010015E" w:rsidRPr="000368AA" w:rsidRDefault="0010015E" w:rsidP="0010015E">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61460D16" w14:textId="2C4B5793"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 61 </w:t>
            </w:r>
          </w:p>
        </w:tc>
        <w:tc>
          <w:tcPr>
            <w:tcW w:w="180" w:type="dxa"/>
            <w:tcBorders>
              <w:top w:val="nil"/>
              <w:left w:val="nil"/>
              <w:right w:val="nil"/>
            </w:tcBorders>
            <w:shd w:val="clear" w:color="auto" w:fill="auto"/>
          </w:tcPr>
          <w:p w14:paraId="5770E101" w14:textId="77777777" w:rsidR="0010015E" w:rsidRPr="000368AA" w:rsidRDefault="0010015E" w:rsidP="0010015E">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2074D64E" w14:textId="716DC081"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(30)</w:t>
            </w:r>
          </w:p>
        </w:tc>
        <w:tc>
          <w:tcPr>
            <w:tcW w:w="180" w:type="dxa"/>
            <w:tcBorders>
              <w:top w:val="nil"/>
              <w:left w:val="nil"/>
              <w:right w:val="nil"/>
            </w:tcBorders>
            <w:shd w:val="clear" w:color="auto" w:fill="auto"/>
          </w:tcPr>
          <w:p w14:paraId="3D4E3A3D" w14:textId="77777777" w:rsidR="0010015E" w:rsidRPr="000368AA" w:rsidRDefault="0010015E" w:rsidP="0010015E">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7D1D1012" w14:textId="196632C5"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31,761 </w:t>
            </w:r>
          </w:p>
        </w:tc>
      </w:tr>
      <w:tr w:rsidR="0010015E" w:rsidRPr="000368AA" w14:paraId="2B4236BF" w14:textId="77777777" w:rsidTr="00537C1D">
        <w:trPr>
          <w:cantSplit/>
        </w:trPr>
        <w:tc>
          <w:tcPr>
            <w:tcW w:w="3240" w:type="dxa"/>
            <w:shd w:val="clear" w:color="auto" w:fill="auto"/>
          </w:tcPr>
          <w:p w14:paraId="64BC86D6"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tcPr>
          <w:p w14:paraId="2F8DBBAD" w14:textId="706CC9E1"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8,917 </w:t>
            </w:r>
          </w:p>
        </w:tc>
        <w:tc>
          <w:tcPr>
            <w:tcW w:w="183" w:type="dxa"/>
            <w:shd w:val="clear" w:color="auto" w:fill="auto"/>
          </w:tcPr>
          <w:p w14:paraId="6B659FF5"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4B6581D" w14:textId="773665DA" w:rsidR="0010015E" w:rsidRPr="000368AA" w:rsidRDefault="0010015E" w:rsidP="0010015E">
            <w:pPr>
              <w:tabs>
                <w:tab w:val="decimal" w:pos="907"/>
              </w:tabs>
              <w:ind w:left="-74" w:right="-88"/>
              <w:rPr>
                <w:color w:val="000000"/>
                <w:sz w:val="20"/>
                <w:szCs w:val="20"/>
                <w:lang w:val="en-GB"/>
              </w:rPr>
            </w:pPr>
            <w:r w:rsidRPr="00A27235">
              <w:rPr>
                <w:sz w:val="20"/>
                <w:szCs w:val="20"/>
              </w:rPr>
              <w:t xml:space="preserve"> 1,039 </w:t>
            </w:r>
          </w:p>
        </w:tc>
        <w:tc>
          <w:tcPr>
            <w:tcW w:w="180" w:type="dxa"/>
            <w:shd w:val="clear" w:color="auto" w:fill="auto"/>
          </w:tcPr>
          <w:p w14:paraId="525F2FC5"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28B86D3D" w14:textId="608F1909"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 1,</w:t>
            </w:r>
            <w:r w:rsidRPr="00A27235">
              <w:rPr>
                <w:rFonts w:cs="Angsana New"/>
                <w:sz w:val="20"/>
                <w:szCs w:val="25"/>
              </w:rPr>
              <w:t>161</w:t>
            </w:r>
            <w:r w:rsidRPr="00A27235">
              <w:rPr>
                <w:sz w:val="20"/>
                <w:szCs w:val="20"/>
              </w:rPr>
              <w:t xml:space="preserve"> </w:t>
            </w:r>
          </w:p>
        </w:tc>
        <w:tc>
          <w:tcPr>
            <w:tcW w:w="180" w:type="dxa"/>
            <w:shd w:val="clear" w:color="auto" w:fill="auto"/>
          </w:tcPr>
          <w:p w14:paraId="46437A60"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5BA9E14" w14:textId="2C8BF2F1"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(1,018)</w:t>
            </w:r>
          </w:p>
        </w:tc>
        <w:tc>
          <w:tcPr>
            <w:tcW w:w="180" w:type="dxa"/>
            <w:shd w:val="clear" w:color="auto" w:fill="auto"/>
          </w:tcPr>
          <w:p w14:paraId="034F19A5"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0C978126" w14:textId="18881D1C"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10,099 </w:t>
            </w:r>
          </w:p>
        </w:tc>
      </w:tr>
      <w:tr w:rsidR="0010015E" w:rsidRPr="000368AA" w14:paraId="24A30CAA" w14:textId="77777777" w:rsidTr="00537C1D">
        <w:trPr>
          <w:cantSplit/>
        </w:trPr>
        <w:tc>
          <w:tcPr>
            <w:tcW w:w="3240" w:type="dxa"/>
            <w:shd w:val="clear" w:color="auto" w:fill="auto"/>
          </w:tcPr>
          <w:p w14:paraId="263B00BD"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tcPr>
          <w:p w14:paraId="40982891" w14:textId="55B6E62A"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1,579 </w:t>
            </w:r>
          </w:p>
        </w:tc>
        <w:tc>
          <w:tcPr>
            <w:tcW w:w="183" w:type="dxa"/>
            <w:shd w:val="clear" w:color="auto" w:fill="auto"/>
          </w:tcPr>
          <w:p w14:paraId="285912F7"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C394613" w14:textId="39B477AF" w:rsidR="0010015E" w:rsidRPr="000368AA" w:rsidRDefault="0010015E" w:rsidP="0010015E">
            <w:pPr>
              <w:tabs>
                <w:tab w:val="decimal" w:pos="907"/>
              </w:tabs>
              <w:ind w:left="-74" w:right="-88"/>
              <w:rPr>
                <w:color w:val="000000"/>
                <w:sz w:val="20"/>
                <w:szCs w:val="20"/>
                <w:highlight w:val="yellow"/>
                <w:lang w:val="en-GB"/>
              </w:rPr>
            </w:pPr>
            <w:r w:rsidRPr="00A27235">
              <w:rPr>
                <w:sz w:val="20"/>
                <w:szCs w:val="20"/>
              </w:rPr>
              <w:t xml:space="preserve"> 20 </w:t>
            </w:r>
          </w:p>
        </w:tc>
        <w:tc>
          <w:tcPr>
            <w:tcW w:w="180" w:type="dxa"/>
            <w:shd w:val="clear" w:color="auto" w:fill="auto"/>
          </w:tcPr>
          <w:p w14:paraId="3C423785" w14:textId="77777777" w:rsidR="0010015E" w:rsidRPr="000368AA" w:rsidRDefault="0010015E" w:rsidP="0010015E">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5358C374" w14:textId="14ECF561"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755 </w:t>
            </w:r>
          </w:p>
        </w:tc>
        <w:tc>
          <w:tcPr>
            <w:tcW w:w="180" w:type="dxa"/>
            <w:shd w:val="clear" w:color="auto" w:fill="auto"/>
          </w:tcPr>
          <w:p w14:paraId="0F4F26B0"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6A8BF6D7" w14:textId="281EEFF3"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(1,219)</w:t>
            </w:r>
          </w:p>
        </w:tc>
        <w:tc>
          <w:tcPr>
            <w:tcW w:w="180" w:type="dxa"/>
            <w:shd w:val="clear" w:color="auto" w:fill="auto"/>
          </w:tcPr>
          <w:p w14:paraId="16898C32"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35D417D5" w14:textId="6FBB1A62"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1,135 </w:t>
            </w:r>
          </w:p>
        </w:tc>
      </w:tr>
      <w:tr w:rsidR="0010015E" w:rsidRPr="000368AA" w14:paraId="3D79FBA3" w14:textId="77777777" w:rsidTr="00537C1D">
        <w:trPr>
          <w:cantSplit/>
        </w:trPr>
        <w:tc>
          <w:tcPr>
            <w:tcW w:w="3240" w:type="dxa"/>
            <w:shd w:val="clear" w:color="auto" w:fill="auto"/>
          </w:tcPr>
          <w:p w14:paraId="1E2997C6" w14:textId="77777777" w:rsidR="0010015E" w:rsidRPr="00F60772" w:rsidRDefault="0010015E" w:rsidP="0010015E">
            <w:pPr>
              <w:spacing w:line="220" w:lineRule="atLeast"/>
              <w:ind w:left="180" w:right="-79" w:hanging="180"/>
              <w:rPr>
                <w:rFonts w:cstheme="minorBidi"/>
                <w:sz w:val="20"/>
                <w:szCs w:val="20"/>
                <w:cs/>
                <w:lang w:val="en-GB"/>
              </w:rPr>
            </w:pPr>
            <w:r w:rsidRPr="006234DC">
              <w:rPr>
                <w:sz w:val="20"/>
                <w:szCs w:val="20"/>
                <w:lang w:val="en-GB"/>
              </w:rPr>
              <w:t>Total operating income</w:t>
            </w:r>
          </w:p>
        </w:tc>
        <w:tc>
          <w:tcPr>
            <w:tcW w:w="1077" w:type="dxa"/>
            <w:tcBorders>
              <w:top w:val="single" w:sz="4" w:space="0" w:color="auto"/>
            </w:tcBorders>
            <w:shd w:val="clear" w:color="auto" w:fill="auto"/>
          </w:tcPr>
          <w:p w14:paraId="3CB03B61" w14:textId="5195B5DC"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36,344 </w:t>
            </w:r>
          </w:p>
        </w:tc>
        <w:tc>
          <w:tcPr>
            <w:tcW w:w="183" w:type="dxa"/>
            <w:shd w:val="clear" w:color="auto" w:fill="auto"/>
          </w:tcPr>
          <w:p w14:paraId="4FE2D7C5"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4C7C911C" w14:textId="68461168" w:rsidR="0010015E" w:rsidRPr="000368AA" w:rsidRDefault="0010015E" w:rsidP="0010015E">
            <w:pPr>
              <w:tabs>
                <w:tab w:val="decimal" w:pos="907"/>
              </w:tabs>
              <w:ind w:left="-74" w:right="-88"/>
              <w:rPr>
                <w:color w:val="000000"/>
                <w:sz w:val="20"/>
                <w:szCs w:val="20"/>
                <w:lang w:val="en-GB"/>
              </w:rPr>
            </w:pPr>
            <w:r w:rsidRPr="00A27235">
              <w:rPr>
                <w:sz w:val="20"/>
                <w:szCs w:val="20"/>
              </w:rPr>
              <w:t xml:space="preserve"> 6,941 </w:t>
            </w:r>
          </w:p>
        </w:tc>
        <w:tc>
          <w:tcPr>
            <w:tcW w:w="180" w:type="dxa"/>
            <w:shd w:val="clear" w:color="auto" w:fill="auto"/>
          </w:tcPr>
          <w:p w14:paraId="61D7B24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2ADEC567" w14:textId="77E4B603"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1,977 </w:t>
            </w:r>
          </w:p>
        </w:tc>
        <w:tc>
          <w:tcPr>
            <w:tcW w:w="180" w:type="dxa"/>
            <w:shd w:val="clear" w:color="auto" w:fill="auto"/>
          </w:tcPr>
          <w:p w14:paraId="3F47CD12"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092FE69" w14:textId="3639EDC5"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(2,267)</w:t>
            </w:r>
          </w:p>
        </w:tc>
        <w:tc>
          <w:tcPr>
            <w:tcW w:w="180" w:type="dxa"/>
            <w:shd w:val="clear" w:color="auto" w:fill="auto"/>
          </w:tcPr>
          <w:p w14:paraId="6236D7F0"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6D06EB33" w14:textId="6A578A42"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42,995 </w:t>
            </w:r>
          </w:p>
        </w:tc>
      </w:tr>
      <w:tr w:rsidR="0010015E" w:rsidRPr="000368AA" w14:paraId="2C4EDC07" w14:textId="77777777" w:rsidTr="00537C1D">
        <w:trPr>
          <w:cantSplit/>
        </w:trPr>
        <w:tc>
          <w:tcPr>
            <w:tcW w:w="3240" w:type="dxa"/>
            <w:shd w:val="clear" w:color="auto" w:fill="auto"/>
          </w:tcPr>
          <w:p w14:paraId="0BB77CA7"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tcPr>
          <w:p w14:paraId="1935BD61" w14:textId="6B3C2283"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(13,685)</w:t>
            </w:r>
          </w:p>
        </w:tc>
        <w:tc>
          <w:tcPr>
            <w:tcW w:w="183" w:type="dxa"/>
            <w:shd w:val="clear" w:color="auto" w:fill="auto"/>
          </w:tcPr>
          <w:p w14:paraId="3DAEFA3F"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7CC30BB7" w14:textId="43564B41" w:rsidR="0010015E" w:rsidRPr="000368AA" w:rsidRDefault="0010015E" w:rsidP="0010015E">
            <w:pPr>
              <w:tabs>
                <w:tab w:val="decimal" w:pos="907"/>
              </w:tabs>
              <w:ind w:left="-74" w:right="-88"/>
              <w:rPr>
                <w:color w:val="000000"/>
                <w:sz w:val="20"/>
                <w:szCs w:val="20"/>
                <w:lang w:val="en-GB"/>
              </w:rPr>
            </w:pPr>
            <w:r w:rsidRPr="00A27235">
              <w:rPr>
                <w:sz w:val="20"/>
                <w:szCs w:val="20"/>
              </w:rPr>
              <w:t xml:space="preserve"> (3,337)</w:t>
            </w:r>
          </w:p>
        </w:tc>
        <w:tc>
          <w:tcPr>
            <w:tcW w:w="180" w:type="dxa"/>
            <w:shd w:val="clear" w:color="auto" w:fill="auto"/>
          </w:tcPr>
          <w:p w14:paraId="61A55A99"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1F9187CF" w14:textId="55FF7042"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 (1,859)</w:t>
            </w:r>
          </w:p>
        </w:tc>
        <w:tc>
          <w:tcPr>
            <w:tcW w:w="180" w:type="dxa"/>
            <w:shd w:val="clear" w:color="auto" w:fill="auto"/>
          </w:tcPr>
          <w:p w14:paraId="2D13DD1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6E1509AD" w14:textId="01C0CE4E"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781 </w:t>
            </w:r>
          </w:p>
        </w:tc>
        <w:tc>
          <w:tcPr>
            <w:tcW w:w="180" w:type="dxa"/>
            <w:shd w:val="clear" w:color="auto" w:fill="auto"/>
          </w:tcPr>
          <w:p w14:paraId="382121A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A146AB7" w14:textId="797FD146"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(18,100)</w:t>
            </w:r>
          </w:p>
        </w:tc>
      </w:tr>
      <w:tr w:rsidR="0010015E" w:rsidRPr="000368AA" w14:paraId="2FDB07A5" w14:textId="77777777" w:rsidTr="00537C1D">
        <w:trPr>
          <w:cantSplit/>
        </w:trPr>
        <w:tc>
          <w:tcPr>
            <w:tcW w:w="3240" w:type="dxa"/>
            <w:shd w:val="clear" w:color="auto" w:fill="auto"/>
          </w:tcPr>
          <w:p w14:paraId="685BC172"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23192881" w14:textId="1D43244C" w:rsidR="0010015E" w:rsidRPr="000368AA" w:rsidRDefault="0010015E" w:rsidP="0010015E">
            <w:pPr>
              <w:tabs>
                <w:tab w:val="decimal" w:pos="796"/>
              </w:tabs>
              <w:ind w:left="-74" w:right="-88"/>
              <w:rPr>
                <w:color w:val="000000"/>
                <w:sz w:val="20"/>
                <w:szCs w:val="20"/>
                <w:lang w:val="en-GB"/>
              </w:rPr>
            </w:pPr>
            <w:r w:rsidRPr="00A27235">
              <w:rPr>
                <w:sz w:val="20"/>
                <w:szCs w:val="20"/>
              </w:rPr>
              <w:t xml:space="preserve"> 22,659 </w:t>
            </w:r>
          </w:p>
        </w:tc>
        <w:tc>
          <w:tcPr>
            <w:tcW w:w="183" w:type="dxa"/>
            <w:shd w:val="clear" w:color="auto" w:fill="auto"/>
            <w:vAlign w:val="bottom"/>
          </w:tcPr>
          <w:p w14:paraId="17339A88"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31BC19B1" w14:textId="7176AF45" w:rsidR="0010015E" w:rsidRPr="000368AA" w:rsidRDefault="0010015E" w:rsidP="0010015E">
            <w:pPr>
              <w:tabs>
                <w:tab w:val="decimal" w:pos="907"/>
              </w:tabs>
              <w:ind w:left="-74" w:right="-88"/>
              <w:rPr>
                <w:color w:val="000000"/>
                <w:sz w:val="20"/>
                <w:szCs w:val="20"/>
                <w:lang w:val="en-GB"/>
              </w:rPr>
            </w:pPr>
            <w:r w:rsidRPr="00A27235">
              <w:rPr>
                <w:sz w:val="20"/>
                <w:szCs w:val="20"/>
              </w:rPr>
              <w:t xml:space="preserve"> 3,604 </w:t>
            </w:r>
          </w:p>
        </w:tc>
        <w:tc>
          <w:tcPr>
            <w:tcW w:w="180" w:type="dxa"/>
            <w:shd w:val="clear" w:color="auto" w:fill="auto"/>
            <w:vAlign w:val="bottom"/>
          </w:tcPr>
          <w:p w14:paraId="18325D51"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5F32A0E0" w14:textId="2BBF3A34" w:rsidR="0010015E" w:rsidRPr="000368AA" w:rsidRDefault="0010015E" w:rsidP="0010015E">
            <w:pPr>
              <w:tabs>
                <w:tab w:val="decimal" w:pos="1007"/>
              </w:tabs>
              <w:ind w:left="-74" w:right="-88"/>
              <w:rPr>
                <w:color w:val="000000"/>
                <w:sz w:val="20"/>
                <w:szCs w:val="20"/>
                <w:lang w:val="en-GB"/>
              </w:rPr>
            </w:pPr>
            <w:r w:rsidRPr="00A27235">
              <w:rPr>
                <w:sz w:val="20"/>
                <w:szCs w:val="20"/>
              </w:rPr>
              <w:t xml:space="preserve"> 118 </w:t>
            </w:r>
          </w:p>
        </w:tc>
        <w:tc>
          <w:tcPr>
            <w:tcW w:w="180" w:type="dxa"/>
            <w:shd w:val="clear" w:color="auto" w:fill="auto"/>
            <w:vAlign w:val="bottom"/>
          </w:tcPr>
          <w:p w14:paraId="345290E9"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5E8E04D2" w14:textId="4B989C67"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(1,486)</w:t>
            </w:r>
          </w:p>
        </w:tc>
        <w:tc>
          <w:tcPr>
            <w:tcW w:w="180" w:type="dxa"/>
            <w:shd w:val="clear" w:color="auto" w:fill="auto"/>
            <w:vAlign w:val="bottom"/>
          </w:tcPr>
          <w:p w14:paraId="095BE5C0"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2589BB16" w14:textId="126DE86D"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24,895 </w:t>
            </w:r>
          </w:p>
        </w:tc>
      </w:tr>
      <w:tr w:rsidR="0010015E" w:rsidRPr="000368AA" w14:paraId="7C99FD11" w14:textId="77777777" w:rsidTr="00537C1D">
        <w:trPr>
          <w:cantSplit/>
        </w:trPr>
        <w:tc>
          <w:tcPr>
            <w:tcW w:w="3240" w:type="dxa"/>
            <w:shd w:val="clear" w:color="auto" w:fill="auto"/>
          </w:tcPr>
          <w:p w14:paraId="00C117D1"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tcPr>
          <w:p w14:paraId="0ABB5C5C" w14:textId="77777777" w:rsidR="0010015E" w:rsidRPr="000368AA" w:rsidRDefault="0010015E" w:rsidP="0010015E">
            <w:pPr>
              <w:tabs>
                <w:tab w:val="decimal" w:pos="796"/>
              </w:tabs>
              <w:ind w:left="-74" w:right="-88"/>
              <w:rPr>
                <w:color w:val="000000"/>
                <w:sz w:val="20"/>
                <w:szCs w:val="20"/>
                <w:lang w:val="en-GB"/>
              </w:rPr>
            </w:pPr>
          </w:p>
        </w:tc>
        <w:tc>
          <w:tcPr>
            <w:tcW w:w="183" w:type="dxa"/>
            <w:shd w:val="clear" w:color="auto" w:fill="auto"/>
          </w:tcPr>
          <w:p w14:paraId="50D2E813"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461DFE27"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07ABE6DA"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68C3F403"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4075077C"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64ACE534"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57E1EED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1942D49" w14:textId="79820C31" w:rsidR="0010015E" w:rsidRPr="000368AA" w:rsidRDefault="0010015E" w:rsidP="0010015E">
            <w:pPr>
              <w:tabs>
                <w:tab w:val="decimal" w:pos="753"/>
              </w:tabs>
              <w:ind w:left="-74" w:right="-88"/>
              <w:rPr>
                <w:color w:val="000000"/>
                <w:sz w:val="20"/>
                <w:szCs w:val="20"/>
                <w:lang w:val="en-GB"/>
              </w:rPr>
            </w:pPr>
            <w:r w:rsidRPr="00A27235">
              <w:rPr>
                <w:sz w:val="20"/>
                <w:szCs w:val="20"/>
              </w:rPr>
              <w:t xml:space="preserve"> (10,201)</w:t>
            </w:r>
          </w:p>
        </w:tc>
      </w:tr>
      <w:tr w:rsidR="0010015E" w:rsidRPr="000368AA" w14:paraId="5573FB2F" w14:textId="77777777" w:rsidTr="00537C1D">
        <w:trPr>
          <w:cantSplit/>
        </w:trPr>
        <w:tc>
          <w:tcPr>
            <w:tcW w:w="3240" w:type="dxa"/>
            <w:shd w:val="clear" w:color="auto" w:fill="auto"/>
          </w:tcPr>
          <w:p w14:paraId="3A8E742E"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tcPr>
          <w:p w14:paraId="060BDE0F" w14:textId="77777777" w:rsidR="0010015E" w:rsidRPr="000368AA" w:rsidRDefault="0010015E" w:rsidP="0010015E">
            <w:pPr>
              <w:tabs>
                <w:tab w:val="decimal" w:pos="796"/>
              </w:tabs>
              <w:ind w:left="-74" w:right="-88"/>
              <w:rPr>
                <w:color w:val="000000"/>
                <w:sz w:val="20"/>
                <w:szCs w:val="20"/>
                <w:lang w:val="en-GB"/>
              </w:rPr>
            </w:pPr>
          </w:p>
        </w:tc>
        <w:tc>
          <w:tcPr>
            <w:tcW w:w="183" w:type="dxa"/>
            <w:shd w:val="clear" w:color="auto" w:fill="auto"/>
          </w:tcPr>
          <w:p w14:paraId="105294A8"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B1DB524"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4DBB0430"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A9C84AD"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019A8F28"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172AEC0"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47A6BE96"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2EA66BB" w14:textId="51CC3AE4" w:rsidR="0010015E" w:rsidRPr="000368AA" w:rsidRDefault="0010015E" w:rsidP="0010015E">
            <w:pPr>
              <w:tabs>
                <w:tab w:val="decimal" w:pos="753"/>
              </w:tabs>
              <w:ind w:left="-74" w:right="-88"/>
              <w:rPr>
                <w:color w:val="000000"/>
                <w:sz w:val="20"/>
                <w:szCs w:val="20"/>
                <w:lang w:val="en-GB"/>
              </w:rPr>
            </w:pPr>
            <w:r w:rsidRPr="00C179B1">
              <w:rPr>
                <w:sz w:val="20"/>
                <w:szCs w:val="20"/>
              </w:rPr>
              <w:t xml:space="preserve"> (3,354)</w:t>
            </w:r>
          </w:p>
        </w:tc>
      </w:tr>
      <w:tr w:rsidR="0010015E" w:rsidRPr="000368AA" w14:paraId="5B9E1EC2" w14:textId="77777777" w:rsidTr="00537C1D">
        <w:trPr>
          <w:cantSplit/>
        </w:trPr>
        <w:tc>
          <w:tcPr>
            <w:tcW w:w="3240" w:type="dxa"/>
            <w:shd w:val="clear" w:color="auto" w:fill="auto"/>
          </w:tcPr>
          <w:p w14:paraId="5D781F73" w14:textId="77777777" w:rsidR="0010015E" w:rsidRPr="006234DC" w:rsidRDefault="0010015E" w:rsidP="0010015E">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tcPr>
          <w:p w14:paraId="645B75C3" w14:textId="77777777" w:rsidR="0010015E" w:rsidRPr="000368AA" w:rsidRDefault="0010015E" w:rsidP="0010015E">
            <w:pPr>
              <w:tabs>
                <w:tab w:val="decimal" w:pos="796"/>
              </w:tabs>
              <w:ind w:left="-74" w:right="-88"/>
              <w:rPr>
                <w:color w:val="000000"/>
                <w:sz w:val="20"/>
                <w:szCs w:val="20"/>
                <w:lang w:val="en-GB"/>
              </w:rPr>
            </w:pPr>
          </w:p>
        </w:tc>
        <w:tc>
          <w:tcPr>
            <w:tcW w:w="183" w:type="dxa"/>
            <w:shd w:val="clear" w:color="auto" w:fill="auto"/>
          </w:tcPr>
          <w:p w14:paraId="23C1A4C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6DAAE65" w14:textId="77777777" w:rsidR="0010015E" w:rsidRPr="000368AA" w:rsidRDefault="0010015E" w:rsidP="0010015E">
            <w:pPr>
              <w:tabs>
                <w:tab w:val="decimal" w:pos="753"/>
              </w:tabs>
              <w:ind w:left="-74" w:right="-88"/>
              <w:rPr>
                <w:color w:val="000000"/>
                <w:sz w:val="20"/>
                <w:szCs w:val="20"/>
                <w:lang w:val="en-GB"/>
              </w:rPr>
            </w:pPr>
          </w:p>
        </w:tc>
        <w:tc>
          <w:tcPr>
            <w:tcW w:w="180" w:type="dxa"/>
            <w:shd w:val="clear" w:color="auto" w:fill="auto"/>
          </w:tcPr>
          <w:p w14:paraId="1E614591"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4B67C3B" w14:textId="77777777" w:rsidR="0010015E" w:rsidRPr="000368AA" w:rsidRDefault="0010015E" w:rsidP="0010015E">
            <w:pPr>
              <w:tabs>
                <w:tab w:val="decimal" w:pos="753"/>
              </w:tabs>
              <w:ind w:left="-74" w:right="-88"/>
              <w:rPr>
                <w:color w:val="000000"/>
                <w:sz w:val="20"/>
                <w:szCs w:val="20"/>
                <w:lang w:val="en-GB"/>
              </w:rPr>
            </w:pPr>
          </w:p>
        </w:tc>
        <w:tc>
          <w:tcPr>
            <w:tcW w:w="180" w:type="dxa"/>
          </w:tcPr>
          <w:p w14:paraId="37C8B1E2"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5D0BC3" w14:textId="77777777" w:rsidR="0010015E" w:rsidRPr="000368AA" w:rsidRDefault="0010015E" w:rsidP="0010015E">
            <w:pPr>
              <w:tabs>
                <w:tab w:val="decimal" w:pos="753"/>
              </w:tabs>
              <w:ind w:left="-74" w:right="-88"/>
              <w:rPr>
                <w:color w:val="000000"/>
                <w:sz w:val="20"/>
                <w:szCs w:val="20"/>
                <w:lang w:val="en-GB"/>
              </w:rPr>
            </w:pPr>
          </w:p>
        </w:tc>
        <w:tc>
          <w:tcPr>
            <w:tcW w:w="180" w:type="dxa"/>
          </w:tcPr>
          <w:p w14:paraId="7198F774" w14:textId="77777777" w:rsidR="0010015E" w:rsidRPr="000368AA" w:rsidRDefault="0010015E" w:rsidP="0010015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1459FF26" w14:textId="3A7A6141" w:rsidR="0010015E" w:rsidRPr="000368AA" w:rsidRDefault="0010015E" w:rsidP="0010015E">
            <w:pPr>
              <w:tabs>
                <w:tab w:val="decimal" w:pos="753"/>
              </w:tabs>
              <w:ind w:left="-74" w:right="-88"/>
              <w:rPr>
                <w:color w:val="000000"/>
                <w:sz w:val="20"/>
                <w:szCs w:val="20"/>
                <w:cs/>
                <w:lang w:val="en-GB"/>
              </w:rPr>
            </w:pPr>
            <w:r w:rsidRPr="00C179B1">
              <w:rPr>
                <w:sz w:val="20"/>
                <w:szCs w:val="20"/>
              </w:rPr>
              <w:t xml:space="preserve"> 11,340 </w:t>
            </w:r>
          </w:p>
        </w:tc>
      </w:tr>
    </w:tbl>
    <w:p w14:paraId="19FD48BE" w14:textId="77777777" w:rsidR="00420DDC" w:rsidRDefault="00420DDC" w:rsidP="00D01A0D">
      <w:pPr>
        <w:ind w:left="540" w:right="-29"/>
        <w:jc w:val="both"/>
        <w:rPr>
          <w:rFonts w:eastAsia="Times New Roman"/>
          <w:szCs w:val="22"/>
        </w:rPr>
      </w:pPr>
    </w:p>
    <w:tbl>
      <w:tblPr>
        <w:tblW w:w="9544"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68"/>
        <w:gridCol w:w="182"/>
        <w:gridCol w:w="1258"/>
        <w:gridCol w:w="182"/>
        <w:gridCol w:w="1080"/>
        <w:gridCol w:w="180"/>
        <w:gridCol w:w="994"/>
      </w:tblGrid>
      <w:tr w:rsidR="00734617" w:rsidRPr="00641741" w14:paraId="05756445" w14:textId="77777777" w:rsidTr="00523A84">
        <w:trPr>
          <w:cantSplit/>
        </w:trPr>
        <w:tc>
          <w:tcPr>
            <w:tcW w:w="3240" w:type="dxa"/>
            <w:shd w:val="clear" w:color="auto" w:fill="auto"/>
          </w:tcPr>
          <w:p w14:paraId="53E87D97" w14:textId="77777777" w:rsidR="00734617" w:rsidRPr="00641741" w:rsidRDefault="00734617">
            <w:pPr>
              <w:spacing w:line="220" w:lineRule="exact"/>
              <w:ind w:right="-72"/>
              <w:rPr>
                <w:rFonts w:eastAsia="Times New Roman"/>
                <w:sz w:val="20"/>
                <w:szCs w:val="20"/>
                <w:lang w:val="en-GB"/>
              </w:rPr>
            </w:pPr>
          </w:p>
        </w:tc>
        <w:tc>
          <w:tcPr>
            <w:tcW w:w="6304" w:type="dxa"/>
            <w:gridSpan w:val="9"/>
            <w:shd w:val="clear" w:color="auto" w:fill="auto"/>
            <w:vAlign w:val="bottom"/>
          </w:tcPr>
          <w:p w14:paraId="1926ED96" w14:textId="77777777" w:rsidR="00734617" w:rsidRPr="00641741" w:rsidRDefault="00734617">
            <w:pPr>
              <w:spacing w:line="220" w:lineRule="exact"/>
              <w:ind w:left="-79" w:right="-72"/>
              <w:jc w:val="center"/>
              <w:rPr>
                <w:rFonts w:eastAsia="Times New Roman"/>
                <w:sz w:val="20"/>
                <w:szCs w:val="25"/>
                <w:cs/>
                <w:lang w:val="en-GB"/>
              </w:rPr>
            </w:pPr>
            <w:r w:rsidRPr="00641741">
              <w:rPr>
                <w:rFonts w:eastAsia="Times New Roman"/>
                <w:b/>
                <w:bCs/>
                <w:sz w:val="20"/>
                <w:szCs w:val="20"/>
                <w:lang w:val="en-GB" w:bidi="ar-SA"/>
              </w:rPr>
              <w:t>Consolidated financial statements</w:t>
            </w:r>
          </w:p>
        </w:tc>
      </w:tr>
      <w:tr w:rsidR="00734617" w:rsidRPr="00641741" w14:paraId="38DFDDBA" w14:textId="77777777" w:rsidTr="00523A84">
        <w:trPr>
          <w:cantSplit/>
        </w:trPr>
        <w:tc>
          <w:tcPr>
            <w:tcW w:w="3240" w:type="dxa"/>
            <w:shd w:val="clear" w:color="auto" w:fill="auto"/>
          </w:tcPr>
          <w:p w14:paraId="03945734" w14:textId="77777777" w:rsidR="00734617" w:rsidRPr="00641741" w:rsidRDefault="00734617">
            <w:pPr>
              <w:spacing w:line="220" w:lineRule="exact"/>
              <w:ind w:right="-72"/>
              <w:rPr>
                <w:rFonts w:eastAsia="Times New Roman"/>
                <w:sz w:val="20"/>
                <w:szCs w:val="20"/>
                <w:lang w:val="en-GB"/>
              </w:rPr>
            </w:pPr>
          </w:p>
        </w:tc>
        <w:tc>
          <w:tcPr>
            <w:tcW w:w="6304" w:type="dxa"/>
            <w:gridSpan w:val="9"/>
            <w:shd w:val="clear" w:color="auto" w:fill="auto"/>
            <w:vAlign w:val="bottom"/>
          </w:tcPr>
          <w:p w14:paraId="6CE218D7" w14:textId="77777777" w:rsidR="00734617" w:rsidRPr="00641741" w:rsidRDefault="00734617">
            <w:pPr>
              <w:spacing w:line="220" w:lineRule="exact"/>
              <w:ind w:left="-79" w:right="-72"/>
              <w:jc w:val="center"/>
              <w:rPr>
                <w:rFonts w:eastAsia="Times New Roman"/>
                <w:sz w:val="20"/>
                <w:szCs w:val="25"/>
                <w:lang w:val="en-GB"/>
              </w:rPr>
            </w:pPr>
            <w:r w:rsidRPr="00641741">
              <w:rPr>
                <w:rFonts w:eastAsia="Times New Roman"/>
                <w:sz w:val="20"/>
                <w:szCs w:val="20"/>
                <w:lang w:val="en-GB" w:bidi="ar-SA"/>
              </w:rPr>
              <w:t>3</w:t>
            </w:r>
            <w:r>
              <w:rPr>
                <w:rFonts w:eastAsia="Times New Roman"/>
                <w:sz w:val="20"/>
                <w:szCs w:val="20"/>
                <w:lang w:val="en-GB" w:bidi="ar-SA"/>
              </w:rPr>
              <w:t>1</w:t>
            </w:r>
            <w:r w:rsidRPr="00641741">
              <w:rPr>
                <w:rFonts w:eastAsia="Times New Roman"/>
                <w:sz w:val="20"/>
                <w:szCs w:val="20"/>
                <w:lang w:val="en-GB" w:bidi="ar-SA"/>
              </w:rPr>
              <w:t xml:space="preserve"> </w:t>
            </w:r>
            <w:r>
              <w:rPr>
                <w:rFonts w:eastAsia="Times New Roman"/>
                <w:sz w:val="20"/>
                <w:szCs w:val="20"/>
                <w:lang w:val="en-GB" w:bidi="ar-SA"/>
              </w:rPr>
              <w:t>March</w:t>
            </w:r>
            <w:r w:rsidRPr="00641741">
              <w:rPr>
                <w:rFonts w:eastAsia="Times New Roman"/>
                <w:sz w:val="20"/>
                <w:szCs w:val="25"/>
                <w:lang w:val="en-GB"/>
              </w:rPr>
              <w:t xml:space="preserve"> 202</w:t>
            </w:r>
            <w:r>
              <w:rPr>
                <w:rFonts w:eastAsia="Times New Roman"/>
                <w:sz w:val="20"/>
                <w:szCs w:val="25"/>
                <w:lang w:val="en-GB"/>
              </w:rPr>
              <w:t>5</w:t>
            </w:r>
          </w:p>
        </w:tc>
      </w:tr>
      <w:tr w:rsidR="00734617" w:rsidRPr="00641741" w14:paraId="41B02A8B" w14:textId="77777777" w:rsidTr="00523A84">
        <w:trPr>
          <w:cantSplit/>
        </w:trPr>
        <w:tc>
          <w:tcPr>
            <w:tcW w:w="3240" w:type="dxa"/>
            <w:shd w:val="clear" w:color="auto" w:fill="auto"/>
          </w:tcPr>
          <w:p w14:paraId="7F49F884" w14:textId="77777777" w:rsidR="00734617" w:rsidRPr="00641741" w:rsidRDefault="00734617">
            <w:pPr>
              <w:spacing w:line="220" w:lineRule="exact"/>
              <w:ind w:right="-72"/>
              <w:rPr>
                <w:rFonts w:eastAsia="Times New Roman"/>
                <w:sz w:val="20"/>
                <w:szCs w:val="20"/>
                <w:lang w:val="en-GB"/>
              </w:rPr>
            </w:pPr>
          </w:p>
        </w:tc>
        <w:tc>
          <w:tcPr>
            <w:tcW w:w="1080" w:type="dxa"/>
            <w:shd w:val="clear" w:color="auto" w:fill="auto"/>
            <w:vAlign w:val="bottom"/>
          </w:tcPr>
          <w:p w14:paraId="53CFD8E3" w14:textId="77777777" w:rsidR="00734617" w:rsidRPr="00641741" w:rsidRDefault="00734617">
            <w:pPr>
              <w:pStyle w:val="acctfourfigures"/>
              <w:spacing w:line="220" w:lineRule="atLeast"/>
              <w:ind w:right="-79"/>
              <w:jc w:val="center"/>
              <w:rPr>
                <w:rFonts w:cs="Times New Roman"/>
                <w:sz w:val="20"/>
              </w:rPr>
            </w:pPr>
            <w:r w:rsidRPr="00641741">
              <w:rPr>
                <w:rFonts w:cs="Times New Roman"/>
                <w:sz w:val="20"/>
              </w:rPr>
              <w:t>Gen 1</w:t>
            </w:r>
          </w:p>
          <w:p w14:paraId="67C05CE5" w14:textId="77777777" w:rsidR="00734617" w:rsidRPr="00641741" w:rsidRDefault="00734617">
            <w:pPr>
              <w:spacing w:line="220" w:lineRule="exact"/>
              <w:ind w:left="-79" w:right="-72"/>
              <w:jc w:val="center"/>
              <w:rPr>
                <w:rFonts w:eastAsia="Times New Roman"/>
                <w:sz w:val="20"/>
                <w:szCs w:val="20"/>
                <w:lang w:val="en-GB" w:bidi="ar-SA"/>
              </w:rPr>
            </w:pPr>
            <w:r w:rsidRPr="00641741">
              <w:rPr>
                <w:sz w:val="20"/>
                <w:lang w:val="en-GB"/>
              </w:rPr>
              <w:t>Banking Services</w:t>
            </w:r>
          </w:p>
        </w:tc>
        <w:tc>
          <w:tcPr>
            <w:tcW w:w="180" w:type="dxa"/>
            <w:shd w:val="clear" w:color="auto" w:fill="auto"/>
            <w:vAlign w:val="bottom"/>
          </w:tcPr>
          <w:p w14:paraId="59B8B4A0" w14:textId="77777777" w:rsidR="00734617" w:rsidRPr="00641741" w:rsidRDefault="00734617">
            <w:pPr>
              <w:snapToGrid w:val="0"/>
              <w:spacing w:line="220" w:lineRule="exact"/>
              <w:ind w:left="-79" w:right="-72"/>
              <w:jc w:val="center"/>
              <w:rPr>
                <w:rFonts w:eastAsia="Times New Roman"/>
                <w:sz w:val="20"/>
                <w:szCs w:val="20"/>
                <w:lang w:val="en-GB" w:bidi="ar-SA"/>
              </w:rPr>
            </w:pPr>
          </w:p>
        </w:tc>
        <w:tc>
          <w:tcPr>
            <w:tcW w:w="1168" w:type="dxa"/>
            <w:vAlign w:val="bottom"/>
          </w:tcPr>
          <w:p w14:paraId="1DF64C7F" w14:textId="77777777" w:rsidR="00734617" w:rsidRPr="00641741" w:rsidRDefault="00734617">
            <w:pPr>
              <w:pStyle w:val="acctfourfigures"/>
              <w:spacing w:line="220" w:lineRule="atLeast"/>
              <w:ind w:right="-79"/>
              <w:jc w:val="center"/>
              <w:rPr>
                <w:rFonts w:cs="Times New Roman"/>
                <w:sz w:val="20"/>
              </w:rPr>
            </w:pPr>
            <w:r w:rsidRPr="00641741">
              <w:rPr>
                <w:rFonts w:cs="Times New Roman"/>
                <w:sz w:val="20"/>
              </w:rPr>
              <w:t>Gen 2</w:t>
            </w:r>
          </w:p>
          <w:p w14:paraId="0CE16CF8" w14:textId="77777777" w:rsidR="00734617" w:rsidRPr="00641741" w:rsidRDefault="00734617">
            <w:pPr>
              <w:spacing w:line="220" w:lineRule="exact"/>
              <w:ind w:left="-79" w:right="-72"/>
              <w:jc w:val="center"/>
              <w:rPr>
                <w:rFonts w:eastAsia="Times New Roman"/>
                <w:sz w:val="20"/>
                <w:szCs w:val="20"/>
                <w:lang w:val="en-GB" w:bidi="ar-SA"/>
              </w:rPr>
            </w:pPr>
            <w:r w:rsidRPr="00641741">
              <w:rPr>
                <w:sz w:val="20"/>
                <w:lang w:val="en-GB"/>
              </w:rPr>
              <w:t>Consumer &amp; Digital Financial Services</w:t>
            </w:r>
          </w:p>
        </w:tc>
        <w:tc>
          <w:tcPr>
            <w:tcW w:w="182" w:type="dxa"/>
            <w:vAlign w:val="bottom"/>
          </w:tcPr>
          <w:p w14:paraId="3F1E2ED9" w14:textId="77777777" w:rsidR="00734617" w:rsidRPr="00641741" w:rsidRDefault="00734617">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03F822FD" w14:textId="77777777" w:rsidR="00734617" w:rsidRPr="00641741" w:rsidRDefault="00734617">
            <w:pPr>
              <w:pStyle w:val="acctfourfigures"/>
              <w:spacing w:line="220" w:lineRule="atLeast"/>
              <w:ind w:right="-79"/>
              <w:jc w:val="center"/>
              <w:rPr>
                <w:rFonts w:cs="Times New Roman"/>
                <w:sz w:val="20"/>
              </w:rPr>
            </w:pPr>
            <w:r w:rsidRPr="00641741">
              <w:rPr>
                <w:rFonts w:cs="Times New Roman"/>
                <w:sz w:val="20"/>
              </w:rPr>
              <w:t>Gen 3</w:t>
            </w:r>
          </w:p>
          <w:p w14:paraId="6162E374" w14:textId="77777777" w:rsidR="00734617" w:rsidRPr="00641741" w:rsidRDefault="00734617">
            <w:pPr>
              <w:spacing w:line="220" w:lineRule="exact"/>
              <w:ind w:left="-79" w:right="-72"/>
              <w:jc w:val="center"/>
              <w:rPr>
                <w:rFonts w:eastAsia="Times New Roman"/>
                <w:sz w:val="20"/>
                <w:szCs w:val="20"/>
                <w:lang w:val="en-GB" w:bidi="ar-SA"/>
              </w:rPr>
            </w:pPr>
            <w:r w:rsidRPr="00641741">
              <w:rPr>
                <w:sz w:val="20"/>
                <w:lang w:val="en-GB"/>
              </w:rPr>
              <w:t>Platforms &amp; Digital Assets</w:t>
            </w:r>
          </w:p>
        </w:tc>
        <w:tc>
          <w:tcPr>
            <w:tcW w:w="182" w:type="dxa"/>
            <w:shd w:val="clear" w:color="auto" w:fill="auto"/>
            <w:vAlign w:val="bottom"/>
          </w:tcPr>
          <w:p w14:paraId="29BCC50A" w14:textId="77777777" w:rsidR="00734617" w:rsidRPr="00641741" w:rsidRDefault="00734617">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9DFD9B0" w14:textId="77777777" w:rsidR="00734617" w:rsidRPr="00641741" w:rsidRDefault="00734617">
            <w:pPr>
              <w:spacing w:line="220" w:lineRule="exact"/>
              <w:ind w:left="-79" w:right="-72"/>
              <w:jc w:val="center"/>
              <w:rPr>
                <w:rFonts w:eastAsia="Times New Roman"/>
                <w:sz w:val="20"/>
                <w:szCs w:val="20"/>
                <w:lang w:val="en-GB" w:bidi="ar-SA"/>
              </w:rPr>
            </w:pPr>
            <w:r w:rsidRPr="00641741">
              <w:rPr>
                <w:sz w:val="20"/>
              </w:rPr>
              <w:t>Inter Transactions &amp; others</w:t>
            </w:r>
          </w:p>
        </w:tc>
        <w:tc>
          <w:tcPr>
            <w:tcW w:w="180" w:type="dxa"/>
            <w:shd w:val="clear" w:color="auto" w:fill="auto"/>
            <w:vAlign w:val="bottom"/>
          </w:tcPr>
          <w:p w14:paraId="2BAF1299" w14:textId="77777777" w:rsidR="00734617" w:rsidRPr="00641741" w:rsidRDefault="00734617">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7669535E" w14:textId="77777777" w:rsidR="00734617" w:rsidRPr="00641741" w:rsidRDefault="00734617">
            <w:pPr>
              <w:spacing w:line="220" w:lineRule="exact"/>
              <w:ind w:left="-79" w:right="-72"/>
              <w:jc w:val="center"/>
              <w:rPr>
                <w:rFonts w:eastAsia="Times New Roman"/>
                <w:sz w:val="20"/>
                <w:szCs w:val="20"/>
                <w:lang w:val="en-GB" w:bidi="ar-SA"/>
              </w:rPr>
            </w:pPr>
            <w:r w:rsidRPr="00641741">
              <w:rPr>
                <w:sz w:val="20"/>
                <w:lang w:val="en-GB"/>
              </w:rPr>
              <w:t>Total</w:t>
            </w:r>
          </w:p>
        </w:tc>
      </w:tr>
      <w:tr w:rsidR="00734617" w:rsidRPr="00641741" w14:paraId="5BE81B76" w14:textId="77777777" w:rsidTr="00523A84">
        <w:trPr>
          <w:cantSplit/>
        </w:trPr>
        <w:tc>
          <w:tcPr>
            <w:tcW w:w="3240" w:type="dxa"/>
            <w:shd w:val="clear" w:color="auto" w:fill="auto"/>
          </w:tcPr>
          <w:p w14:paraId="1E5CF7D5" w14:textId="77777777" w:rsidR="00734617" w:rsidRPr="00641741" w:rsidRDefault="00734617">
            <w:pPr>
              <w:spacing w:line="220" w:lineRule="exact"/>
              <w:ind w:right="-72"/>
              <w:rPr>
                <w:rFonts w:eastAsia="Times New Roman"/>
                <w:sz w:val="20"/>
                <w:szCs w:val="20"/>
                <w:lang w:val="en-GB"/>
              </w:rPr>
            </w:pPr>
          </w:p>
        </w:tc>
        <w:tc>
          <w:tcPr>
            <w:tcW w:w="6304" w:type="dxa"/>
            <w:gridSpan w:val="9"/>
            <w:shd w:val="clear" w:color="auto" w:fill="auto"/>
            <w:vAlign w:val="bottom"/>
          </w:tcPr>
          <w:p w14:paraId="6F9C57FB" w14:textId="77777777" w:rsidR="00734617" w:rsidRPr="00641741" w:rsidRDefault="00734617">
            <w:pPr>
              <w:spacing w:line="220" w:lineRule="exact"/>
              <w:ind w:left="-79" w:right="-72"/>
              <w:jc w:val="center"/>
              <w:rPr>
                <w:rFonts w:eastAsia="Times New Roman"/>
                <w:sz w:val="20"/>
                <w:szCs w:val="20"/>
                <w:lang w:val="en-GB" w:bidi="ar-SA"/>
              </w:rPr>
            </w:pPr>
            <w:r w:rsidRPr="00641741">
              <w:rPr>
                <w:i/>
                <w:iCs/>
                <w:sz w:val="20"/>
                <w:lang w:val="en-GB"/>
              </w:rPr>
              <w:t>(in million Baht)</w:t>
            </w:r>
          </w:p>
        </w:tc>
      </w:tr>
      <w:tr w:rsidR="007A19C9" w:rsidRPr="00641741" w14:paraId="48A85F33" w14:textId="77777777" w:rsidTr="00523A84">
        <w:trPr>
          <w:cantSplit/>
        </w:trPr>
        <w:tc>
          <w:tcPr>
            <w:tcW w:w="3240" w:type="dxa"/>
            <w:shd w:val="clear" w:color="auto" w:fill="auto"/>
          </w:tcPr>
          <w:p w14:paraId="727271A1" w14:textId="77777777" w:rsidR="007A19C9" w:rsidRPr="00641741" w:rsidRDefault="007A19C9" w:rsidP="007A19C9">
            <w:pPr>
              <w:spacing w:line="220" w:lineRule="exact"/>
              <w:ind w:right="-72"/>
              <w:rPr>
                <w:rFonts w:eastAsia="Times New Roman"/>
                <w:sz w:val="20"/>
                <w:szCs w:val="20"/>
                <w:lang w:val="en-GB"/>
              </w:rPr>
            </w:pPr>
            <w:r w:rsidRPr="00641741">
              <w:rPr>
                <w:rFonts w:eastAsia="Times New Roman"/>
                <w:sz w:val="20"/>
                <w:szCs w:val="20"/>
                <w:lang w:val="en-GB"/>
              </w:rPr>
              <w:t xml:space="preserve">Loans to customers </w:t>
            </w:r>
            <w:r w:rsidRPr="00641741">
              <w:rPr>
                <w:rFonts w:eastAsia="Times New Roman"/>
                <w:sz w:val="20"/>
                <w:szCs w:val="20"/>
                <w:vertAlign w:val="superscript"/>
                <w:lang w:val="en-GB"/>
              </w:rPr>
              <w:t>*</w:t>
            </w:r>
          </w:p>
        </w:tc>
        <w:tc>
          <w:tcPr>
            <w:tcW w:w="1080" w:type="dxa"/>
            <w:shd w:val="clear" w:color="auto" w:fill="auto"/>
          </w:tcPr>
          <w:p w14:paraId="2B7E1FAE" w14:textId="72E50BBE" w:rsidR="007A19C9" w:rsidRPr="007A19C9" w:rsidRDefault="007A19C9" w:rsidP="007A19C9">
            <w:pPr>
              <w:tabs>
                <w:tab w:val="decimal" w:pos="910"/>
              </w:tabs>
              <w:ind w:left="-74" w:right="-88"/>
              <w:rPr>
                <w:color w:val="000000"/>
                <w:sz w:val="20"/>
                <w:szCs w:val="20"/>
                <w:lang w:val="en-GB"/>
              </w:rPr>
            </w:pPr>
            <w:r w:rsidRPr="007A19C9">
              <w:rPr>
                <w:sz w:val="20"/>
                <w:szCs w:val="20"/>
              </w:rPr>
              <w:t xml:space="preserve"> 2,298,663 </w:t>
            </w:r>
          </w:p>
        </w:tc>
        <w:tc>
          <w:tcPr>
            <w:tcW w:w="180" w:type="dxa"/>
            <w:shd w:val="clear" w:color="auto" w:fill="auto"/>
          </w:tcPr>
          <w:p w14:paraId="20922929" w14:textId="77777777" w:rsidR="007A19C9" w:rsidRPr="007A19C9" w:rsidRDefault="007A19C9" w:rsidP="007A19C9">
            <w:pPr>
              <w:spacing w:line="220" w:lineRule="exact"/>
              <w:ind w:left="-79" w:right="-72"/>
              <w:rPr>
                <w:rFonts w:eastAsia="Times New Roman"/>
                <w:sz w:val="20"/>
                <w:szCs w:val="20"/>
                <w:lang w:val="en-GB"/>
              </w:rPr>
            </w:pPr>
          </w:p>
        </w:tc>
        <w:tc>
          <w:tcPr>
            <w:tcW w:w="1168" w:type="dxa"/>
          </w:tcPr>
          <w:p w14:paraId="2241C04B" w14:textId="580078C0" w:rsidR="007A19C9" w:rsidRPr="007A19C9" w:rsidRDefault="007A19C9" w:rsidP="007A19C9">
            <w:pPr>
              <w:tabs>
                <w:tab w:val="decimal" w:pos="910"/>
              </w:tabs>
              <w:spacing w:line="220" w:lineRule="exact"/>
              <w:ind w:left="-79" w:right="-72"/>
              <w:rPr>
                <w:rFonts w:eastAsia="Times New Roman"/>
                <w:sz w:val="20"/>
                <w:szCs w:val="20"/>
                <w:lang w:val="en-GB"/>
              </w:rPr>
            </w:pPr>
            <w:r w:rsidRPr="007A19C9">
              <w:rPr>
                <w:sz w:val="20"/>
                <w:szCs w:val="20"/>
              </w:rPr>
              <w:t xml:space="preserve"> 165,048 </w:t>
            </w:r>
          </w:p>
        </w:tc>
        <w:tc>
          <w:tcPr>
            <w:tcW w:w="182" w:type="dxa"/>
          </w:tcPr>
          <w:p w14:paraId="4F7AD224" w14:textId="77777777" w:rsidR="007A19C9" w:rsidRPr="007A19C9" w:rsidRDefault="007A19C9" w:rsidP="007A19C9">
            <w:pPr>
              <w:snapToGrid w:val="0"/>
              <w:spacing w:line="220" w:lineRule="exact"/>
              <w:ind w:left="-79" w:right="-72"/>
              <w:rPr>
                <w:rFonts w:eastAsia="Times New Roman"/>
                <w:sz w:val="20"/>
                <w:szCs w:val="20"/>
                <w:lang w:val="en-GB"/>
              </w:rPr>
            </w:pPr>
          </w:p>
        </w:tc>
        <w:tc>
          <w:tcPr>
            <w:tcW w:w="1258" w:type="dxa"/>
            <w:shd w:val="clear" w:color="auto" w:fill="auto"/>
          </w:tcPr>
          <w:p w14:paraId="35DC8133" w14:textId="252539FD" w:rsidR="007A19C9" w:rsidRPr="007A19C9" w:rsidRDefault="007A19C9" w:rsidP="007A19C9">
            <w:pPr>
              <w:tabs>
                <w:tab w:val="decimal" w:pos="914"/>
              </w:tabs>
              <w:spacing w:line="220" w:lineRule="exact"/>
              <w:ind w:left="-79" w:right="-72"/>
              <w:rPr>
                <w:rFonts w:eastAsia="Times New Roman"/>
                <w:sz w:val="20"/>
                <w:szCs w:val="20"/>
                <w:lang w:val="en-GB"/>
              </w:rPr>
            </w:pPr>
            <w:r w:rsidRPr="007A19C9">
              <w:rPr>
                <w:sz w:val="20"/>
                <w:szCs w:val="20"/>
              </w:rPr>
              <w:t xml:space="preserve"> 2,768 </w:t>
            </w:r>
          </w:p>
        </w:tc>
        <w:tc>
          <w:tcPr>
            <w:tcW w:w="182" w:type="dxa"/>
            <w:shd w:val="clear" w:color="auto" w:fill="auto"/>
          </w:tcPr>
          <w:p w14:paraId="67555E5D" w14:textId="77777777" w:rsidR="007A19C9" w:rsidRPr="007A19C9" w:rsidRDefault="007A19C9" w:rsidP="007A19C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111F1A6" w14:textId="202E6964" w:rsidR="007A19C9" w:rsidRPr="007A19C9" w:rsidRDefault="007A19C9" w:rsidP="007A19C9">
            <w:pPr>
              <w:tabs>
                <w:tab w:val="decimal" w:pos="820"/>
              </w:tabs>
              <w:spacing w:line="220" w:lineRule="exact"/>
              <w:ind w:left="-79" w:right="-72"/>
              <w:rPr>
                <w:rFonts w:eastAsia="Times New Roman"/>
                <w:sz w:val="20"/>
                <w:szCs w:val="20"/>
                <w:lang w:val="en-GB"/>
              </w:rPr>
            </w:pPr>
            <w:r w:rsidRPr="007A19C9">
              <w:rPr>
                <w:sz w:val="20"/>
                <w:szCs w:val="20"/>
              </w:rPr>
              <w:t xml:space="preserve"> (41,376)</w:t>
            </w:r>
          </w:p>
        </w:tc>
        <w:tc>
          <w:tcPr>
            <w:tcW w:w="180" w:type="dxa"/>
            <w:shd w:val="clear" w:color="auto" w:fill="auto"/>
          </w:tcPr>
          <w:p w14:paraId="38703B4E" w14:textId="77777777" w:rsidR="007A19C9" w:rsidRPr="007A19C9" w:rsidRDefault="007A19C9" w:rsidP="007A19C9">
            <w:pPr>
              <w:snapToGrid w:val="0"/>
              <w:spacing w:line="220" w:lineRule="exact"/>
              <w:ind w:left="-79" w:right="-72"/>
              <w:rPr>
                <w:rFonts w:eastAsia="Times New Roman"/>
                <w:sz w:val="20"/>
                <w:szCs w:val="20"/>
                <w:lang w:val="en-GB"/>
              </w:rPr>
            </w:pPr>
          </w:p>
        </w:tc>
        <w:tc>
          <w:tcPr>
            <w:tcW w:w="994" w:type="dxa"/>
            <w:shd w:val="clear" w:color="auto" w:fill="auto"/>
          </w:tcPr>
          <w:p w14:paraId="449FFC8C" w14:textId="2F8DE9EF" w:rsidR="007A19C9" w:rsidRPr="007A19C9" w:rsidRDefault="007A19C9" w:rsidP="007A19C9">
            <w:pPr>
              <w:tabs>
                <w:tab w:val="decimal" w:pos="820"/>
              </w:tabs>
              <w:spacing w:line="220" w:lineRule="exact"/>
              <w:ind w:left="-79" w:right="-72"/>
              <w:rPr>
                <w:rFonts w:eastAsia="Times New Roman"/>
                <w:sz w:val="20"/>
                <w:szCs w:val="20"/>
                <w:lang w:val="en-GB"/>
              </w:rPr>
            </w:pPr>
            <w:r w:rsidRPr="007A19C9">
              <w:rPr>
                <w:sz w:val="20"/>
                <w:szCs w:val="20"/>
              </w:rPr>
              <w:t xml:space="preserve"> 2,425,103 </w:t>
            </w:r>
          </w:p>
        </w:tc>
      </w:tr>
      <w:tr w:rsidR="007A19C9" w:rsidRPr="00EA7EE6" w14:paraId="5E7671AC" w14:textId="77777777" w:rsidTr="00523A84">
        <w:trPr>
          <w:cantSplit/>
        </w:trPr>
        <w:tc>
          <w:tcPr>
            <w:tcW w:w="3240" w:type="dxa"/>
            <w:shd w:val="clear" w:color="auto" w:fill="auto"/>
          </w:tcPr>
          <w:p w14:paraId="7E590748" w14:textId="77777777" w:rsidR="007A19C9" w:rsidRPr="00641741" w:rsidRDefault="007A19C9" w:rsidP="007A19C9">
            <w:pPr>
              <w:spacing w:line="220" w:lineRule="exact"/>
              <w:ind w:right="-72"/>
              <w:rPr>
                <w:rFonts w:eastAsia="Times New Roman"/>
                <w:sz w:val="20"/>
                <w:szCs w:val="20"/>
                <w:lang w:val="en-GB"/>
              </w:rPr>
            </w:pPr>
            <w:r w:rsidRPr="00641741">
              <w:rPr>
                <w:rFonts w:eastAsia="Times New Roman"/>
                <w:sz w:val="20"/>
                <w:szCs w:val="20"/>
                <w:lang w:val="en-GB"/>
              </w:rPr>
              <w:t>Total assets</w:t>
            </w:r>
          </w:p>
        </w:tc>
        <w:tc>
          <w:tcPr>
            <w:tcW w:w="1080" w:type="dxa"/>
            <w:shd w:val="clear" w:color="auto" w:fill="auto"/>
          </w:tcPr>
          <w:p w14:paraId="38795A9B" w14:textId="72545009" w:rsidR="007A19C9" w:rsidRPr="007A19C9" w:rsidRDefault="007A19C9" w:rsidP="007A19C9">
            <w:pPr>
              <w:tabs>
                <w:tab w:val="decimal" w:pos="910"/>
              </w:tabs>
              <w:spacing w:line="220" w:lineRule="exact"/>
              <w:ind w:left="-79" w:right="-72"/>
              <w:rPr>
                <w:rFonts w:eastAsia="Times New Roman"/>
                <w:sz w:val="20"/>
                <w:szCs w:val="20"/>
                <w:lang w:val="en-GB"/>
              </w:rPr>
            </w:pPr>
            <w:r w:rsidRPr="007A19C9">
              <w:rPr>
                <w:sz w:val="20"/>
                <w:szCs w:val="20"/>
              </w:rPr>
              <w:t xml:space="preserve"> 3,293,159 </w:t>
            </w:r>
          </w:p>
        </w:tc>
        <w:tc>
          <w:tcPr>
            <w:tcW w:w="180" w:type="dxa"/>
            <w:shd w:val="clear" w:color="auto" w:fill="auto"/>
          </w:tcPr>
          <w:p w14:paraId="2295B31E" w14:textId="77777777" w:rsidR="007A19C9" w:rsidRPr="007A19C9" w:rsidRDefault="007A19C9" w:rsidP="007A19C9">
            <w:pPr>
              <w:snapToGrid w:val="0"/>
              <w:spacing w:line="220" w:lineRule="exact"/>
              <w:ind w:left="-79" w:right="-72"/>
              <w:rPr>
                <w:rFonts w:eastAsia="Times New Roman"/>
                <w:sz w:val="20"/>
                <w:szCs w:val="20"/>
                <w:lang w:val="en-GB"/>
              </w:rPr>
            </w:pPr>
          </w:p>
        </w:tc>
        <w:tc>
          <w:tcPr>
            <w:tcW w:w="1168" w:type="dxa"/>
          </w:tcPr>
          <w:p w14:paraId="64055253" w14:textId="278F5DC9" w:rsidR="007A19C9" w:rsidRPr="007A19C9" w:rsidRDefault="007A19C9" w:rsidP="007A19C9">
            <w:pPr>
              <w:tabs>
                <w:tab w:val="decimal" w:pos="910"/>
              </w:tabs>
              <w:spacing w:line="220" w:lineRule="exact"/>
              <w:ind w:left="-79" w:right="-72"/>
              <w:rPr>
                <w:rFonts w:eastAsia="Times New Roman"/>
                <w:sz w:val="20"/>
                <w:szCs w:val="20"/>
                <w:lang w:val="en-GB"/>
              </w:rPr>
            </w:pPr>
            <w:r w:rsidRPr="007A19C9">
              <w:rPr>
                <w:sz w:val="20"/>
                <w:szCs w:val="20"/>
              </w:rPr>
              <w:t xml:space="preserve"> 175,799 </w:t>
            </w:r>
          </w:p>
        </w:tc>
        <w:tc>
          <w:tcPr>
            <w:tcW w:w="182" w:type="dxa"/>
          </w:tcPr>
          <w:p w14:paraId="3B341E7B" w14:textId="77777777" w:rsidR="007A19C9" w:rsidRPr="007A19C9" w:rsidRDefault="007A19C9" w:rsidP="007A19C9">
            <w:pPr>
              <w:snapToGrid w:val="0"/>
              <w:spacing w:line="220" w:lineRule="exact"/>
              <w:ind w:left="-79" w:right="-72"/>
              <w:rPr>
                <w:rFonts w:eastAsia="Times New Roman"/>
                <w:sz w:val="20"/>
                <w:szCs w:val="20"/>
                <w:lang w:val="en-GB"/>
              </w:rPr>
            </w:pPr>
          </w:p>
        </w:tc>
        <w:tc>
          <w:tcPr>
            <w:tcW w:w="1258" w:type="dxa"/>
            <w:shd w:val="clear" w:color="auto" w:fill="auto"/>
          </w:tcPr>
          <w:p w14:paraId="598236D7" w14:textId="420DACE1" w:rsidR="007A19C9" w:rsidRPr="007A19C9" w:rsidRDefault="007A19C9" w:rsidP="007A19C9">
            <w:pPr>
              <w:tabs>
                <w:tab w:val="decimal" w:pos="914"/>
              </w:tabs>
              <w:spacing w:line="220" w:lineRule="exact"/>
              <w:ind w:left="-79" w:right="-72"/>
              <w:rPr>
                <w:rFonts w:eastAsia="Times New Roman"/>
                <w:sz w:val="20"/>
                <w:szCs w:val="20"/>
                <w:lang w:val="en-GB"/>
              </w:rPr>
            </w:pPr>
            <w:r w:rsidRPr="007A19C9">
              <w:rPr>
                <w:sz w:val="20"/>
                <w:szCs w:val="20"/>
              </w:rPr>
              <w:t xml:space="preserve"> 36,264 </w:t>
            </w:r>
          </w:p>
        </w:tc>
        <w:tc>
          <w:tcPr>
            <w:tcW w:w="182" w:type="dxa"/>
            <w:shd w:val="clear" w:color="auto" w:fill="auto"/>
          </w:tcPr>
          <w:p w14:paraId="737EADFE" w14:textId="77777777" w:rsidR="007A19C9" w:rsidRPr="007A19C9" w:rsidRDefault="007A19C9" w:rsidP="007A19C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DE5EBF2" w14:textId="21AE0ACF" w:rsidR="007A19C9" w:rsidRPr="007A19C9" w:rsidRDefault="007A19C9" w:rsidP="007A19C9">
            <w:pPr>
              <w:tabs>
                <w:tab w:val="decimal" w:pos="820"/>
              </w:tabs>
              <w:spacing w:line="220" w:lineRule="exact"/>
              <w:ind w:left="-79" w:right="-72"/>
              <w:rPr>
                <w:rFonts w:eastAsia="Times New Roman"/>
                <w:sz w:val="20"/>
                <w:szCs w:val="20"/>
                <w:lang w:val="en-GB"/>
              </w:rPr>
            </w:pPr>
            <w:r w:rsidRPr="007A19C9">
              <w:rPr>
                <w:sz w:val="20"/>
                <w:szCs w:val="20"/>
              </w:rPr>
              <w:t xml:space="preserve"> (39,765)</w:t>
            </w:r>
          </w:p>
        </w:tc>
        <w:tc>
          <w:tcPr>
            <w:tcW w:w="180" w:type="dxa"/>
            <w:shd w:val="clear" w:color="auto" w:fill="auto"/>
          </w:tcPr>
          <w:p w14:paraId="58999AB9" w14:textId="77777777" w:rsidR="007A19C9" w:rsidRPr="007A19C9" w:rsidRDefault="007A19C9" w:rsidP="007A19C9">
            <w:pPr>
              <w:snapToGrid w:val="0"/>
              <w:spacing w:line="220" w:lineRule="exact"/>
              <w:ind w:left="-79" w:right="-72"/>
              <w:rPr>
                <w:rFonts w:eastAsia="Times New Roman"/>
                <w:sz w:val="20"/>
                <w:szCs w:val="20"/>
                <w:lang w:val="en-GB"/>
              </w:rPr>
            </w:pPr>
          </w:p>
        </w:tc>
        <w:tc>
          <w:tcPr>
            <w:tcW w:w="994" w:type="dxa"/>
            <w:shd w:val="clear" w:color="auto" w:fill="auto"/>
          </w:tcPr>
          <w:p w14:paraId="17D1960F" w14:textId="2CE15D39" w:rsidR="007A19C9" w:rsidRPr="007A19C9" w:rsidRDefault="007A19C9" w:rsidP="007A19C9">
            <w:pPr>
              <w:tabs>
                <w:tab w:val="decimal" w:pos="820"/>
              </w:tabs>
              <w:spacing w:line="220" w:lineRule="exact"/>
              <w:ind w:left="-79" w:right="-72"/>
              <w:rPr>
                <w:rFonts w:eastAsia="Times New Roman"/>
                <w:sz w:val="20"/>
                <w:szCs w:val="20"/>
                <w:lang w:val="en-GB"/>
              </w:rPr>
            </w:pPr>
            <w:r w:rsidRPr="007A19C9">
              <w:rPr>
                <w:sz w:val="20"/>
                <w:szCs w:val="20"/>
              </w:rPr>
              <w:t xml:space="preserve"> 3,465,457 </w:t>
            </w:r>
          </w:p>
        </w:tc>
      </w:tr>
      <w:tr w:rsidR="007A19C9" w:rsidRPr="00641741" w14:paraId="0376EAEE" w14:textId="77777777" w:rsidTr="00523A84">
        <w:trPr>
          <w:cantSplit/>
        </w:trPr>
        <w:tc>
          <w:tcPr>
            <w:tcW w:w="3240" w:type="dxa"/>
            <w:shd w:val="clear" w:color="auto" w:fill="auto"/>
          </w:tcPr>
          <w:p w14:paraId="00F3C47B" w14:textId="77777777" w:rsidR="007A19C9" w:rsidRPr="00641741" w:rsidRDefault="007A19C9" w:rsidP="007A19C9">
            <w:pPr>
              <w:spacing w:line="220" w:lineRule="exact"/>
              <w:ind w:right="-72"/>
              <w:rPr>
                <w:rFonts w:eastAsia="Times New Roman"/>
                <w:sz w:val="20"/>
                <w:szCs w:val="20"/>
                <w:lang w:val="en-GB"/>
              </w:rPr>
            </w:pPr>
            <w:r w:rsidRPr="00641741">
              <w:rPr>
                <w:rFonts w:eastAsia="Times New Roman"/>
                <w:sz w:val="20"/>
                <w:szCs w:val="20"/>
                <w:lang w:val="en-GB"/>
              </w:rPr>
              <w:t>Total liabilities</w:t>
            </w:r>
          </w:p>
        </w:tc>
        <w:tc>
          <w:tcPr>
            <w:tcW w:w="1080" w:type="dxa"/>
            <w:shd w:val="clear" w:color="auto" w:fill="auto"/>
          </w:tcPr>
          <w:p w14:paraId="22C552DD" w14:textId="5CC22C1F" w:rsidR="007A19C9" w:rsidRPr="007A19C9" w:rsidRDefault="007A19C9" w:rsidP="007A19C9">
            <w:pPr>
              <w:tabs>
                <w:tab w:val="decimal" w:pos="910"/>
              </w:tabs>
              <w:spacing w:line="220" w:lineRule="exact"/>
              <w:ind w:left="-79" w:right="-72"/>
              <w:rPr>
                <w:rFonts w:eastAsia="Times New Roman"/>
                <w:sz w:val="20"/>
                <w:szCs w:val="20"/>
                <w:lang w:val="en-GB"/>
              </w:rPr>
            </w:pPr>
            <w:r w:rsidRPr="007A19C9">
              <w:rPr>
                <w:sz w:val="20"/>
                <w:szCs w:val="20"/>
              </w:rPr>
              <w:t xml:space="preserve"> 2,873,866 </w:t>
            </w:r>
          </w:p>
        </w:tc>
        <w:tc>
          <w:tcPr>
            <w:tcW w:w="180" w:type="dxa"/>
            <w:shd w:val="clear" w:color="auto" w:fill="auto"/>
          </w:tcPr>
          <w:p w14:paraId="0708BA43" w14:textId="77777777" w:rsidR="007A19C9" w:rsidRPr="007A19C9" w:rsidRDefault="007A19C9" w:rsidP="007A19C9">
            <w:pPr>
              <w:snapToGrid w:val="0"/>
              <w:spacing w:line="220" w:lineRule="exact"/>
              <w:ind w:left="-79" w:right="-72"/>
              <w:rPr>
                <w:rFonts w:eastAsia="Times New Roman"/>
                <w:sz w:val="20"/>
                <w:szCs w:val="20"/>
                <w:lang w:val="en-GB"/>
              </w:rPr>
            </w:pPr>
          </w:p>
        </w:tc>
        <w:tc>
          <w:tcPr>
            <w:tcW w:w="1168" w:type="dxa"/>
          </w:tcPr>
          <w:p w14:paraId="74DE5060" w14:textId="202387FE" w:rsidR="007A19C9" w:rsidRPr="007A19C9" w:rsidRDefault="007A19C9" w:rsidP="007A19C9">
            <w:pPr>
              <w:tabs>
                <w:tab w:val="decimal" w:pos="910"/>
              </w:tabs>
              <w:spacing w:line="220" w:lineRule="exact"/>
              <w:ind w:left="-79" w:right="-72"/>
              <w:rPr>
                <w:rFonts w:eastAsia="Times New Roman"/>
                <w:sz w:val="20"/>
                <w:szCs w:val="20"/>
                <w:lang w:val="en-GB"/>
              </w:rPr>
            </w:pPr>
            <w:r w:rsidRPr="007A19C9">
              <w:rPr>
                <w:sz w:val="20"/>
                <w:szCs w:val="20"/>
              </w:rPr>
              <w:t xml:space="preserve"> 147,550 </w:t>
            </w:r>
          </w:p>
        </w:tc>
        <w:tc>
          <w:tcPr>
            <w:tcW w:w="182" w:type="dxa"/>
          </w:tcPr>
          <w:p w14:paraId="0FBE65A2" w14:textId="77777777" w:rsidR="007A19C9" w:rsidRPr="007A19C9" w:rsidRDefault="007A19C9" w:rsidP="007A19C9">
            <w:pPr>
              <w:snapToGrid w:val="0"/>
              <w:spacing w:line="220" w:lineRule="exact"/>
              <w:ind w:left="-79" w:right="-72"/>
              <w:rPr>
                <w:rFonts w:eastAsia="Times New Roman"/>
                <w:sz w:val="20"/>
                <w:szCs w:val="20"/>
                <w:lang w:val="en-GB"/>
              </w:rPr>
            </w:pPr>
          </w:p>
        </w:tc>
        <w:tc>
          <w:tcPr>
            <w:tcW w:w="1258" w:type="dxa"/>
            <w:shd w:val="clear" w:color="auto" w:fill="auto"/>
          </w:tcPr>
          <w:p w14:paraId="164D9F31" w14:textId="0E24CFE0" w:rsidR="007A19C9" w:rsidRPr="007A19C9" w:rsidRDefault="007A19C9" w:rsidP="007A19C9">
            <w:pPr>
              <w:tabs>
                <w:tab w:val="decimal" w:pos="914"/>
              </w:tabs>
              <w:spacing w:line="220" w:lineRule="exact"/>
              <w:ind w:left="-79" w:right="-72"/>
              <w:rPr>
                <w:rFonts w:eastAsia="Times New Roman"/>
                <w:sz w:val="20"/>
                <w:szCs w:val="20"/>
                <w:lang w:val="en-GB"/>
              </w:rPr>
            </w:pPr>
            <w:r w:rsidRPr="007A19C9">
              <w:rPr>
                <w:sz w:val="20"/>
                <w:szCs w:val="20"/>
              </w:rPr>
              <w:t xml:space="preserve"> 8,167 </w:t>
            </w:r>
          </w:p>
        </w:tc>
        <w:tc>
          <w:tcPr>
            <w:tcW w:w="182" w:type="dxa"/>
            <w:shd w:val="clear" w:color="auto" w:fill="auto"/>
          </w:tcPr>
          <w:p w14:paraId="3AE0DC24" w14:textId="77777777" w:rsidR="007A19C9" w:rsidRPr="007A19C9" w:rsidRDefault="007A19C9" w:rsidP="007A19C9">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F6A138A" w14:textId="35478B7C" w:rsidR="007A19C9" w:rsidRPr="007A19C9" w:rsidRDefault="007A19C9" w:rsidP="007A19C9">
            <w:pPr>
              <w:tabs>
                <w:tab w:val="decimal" w:pos="820"/>
              </w:tabs>
              <w:spacing w:line="220" w:lineRule="exact"/>
              <w:ind w:left="-79" w:right="-72"/>
              <w:rPr>
                <w:rFonts w:eastAsia="Times New Roman"/>
                <w:sz w:val="20"/>
                <w:szCs w:val="20"/>
                <w:cs/>
                <w:lang w:val="en-GB"/>
              </w:rPr>
            </w:pPr>
            <w:r w:rsidRPr="007A19C9">
              <w:rPr>
                <w:sz w:val="20"/>
                <w:szCs w:val="20"/>
              </w:rPr>
              <w:t xml:space="preserve"> (71,554)</w:t>
            </w:r>
          </w:p>
        </w:tc>
        <w:tc>
          <w:tcPr>
            <w:tcW w:w="180" w:type="dxa"/>
            <w:shd w:val="clear" w:color="auto" w:fill="auto"/>
          </w:tcPr>
          <w:p w14:paraId="037C7366" w14:textId="77777777" w:rsidR="007A19C9" w:rsidRPr="007A19C9" w:rsidRDefault="007A19C9" w:rsidP="007A19C9">
            <w:pPr>
              <w:snapToGrid w:val="0"/>
              <w:spacing w:line="220" w:lineRule="exact"/>
              <w:ind w:left="-79" w:right="-72"/>
              <w:rPr>
                <w:rFonts w:eastAsia="Times New Roman"/>
                <w:sz w:val="20"/>
                <w:szCs w:val="20"/>
              </w:rPr>
            </w:pPr>
          </w:p>
        </w:tc>
        <w:tc>
          <w:tcPr>
            <w:tcW w:w="994" w:type="dxa"/>
            <w:shd w:val="clear" w:color="auto" w:fill="auto"/>
          </w:tcPr>
          <w:p w14:paraId="5863B07F" w14:textId="14BED5FD" w:rsidR="007A19C9" w:rsidRPr="007A19C9" w:rsidRDefault="007A19C9" w:rsidP="007A19C9">
            <w:pPr>
              <w:tabs>
                <w:tab w:val="decimal" w:pos="820"/>
              </w:tabs>
              <w:spacing w:line="220" w:lineRule="exact"/>
              <w:ind w:left="-79" w:right="-72"/>
              <w:rPr>
                <w:rFonts w:eastAsia="Times New Roman"/>
                <w:sz w:val="20"/>
                <w:szCs w:val="20"/>
                <w:lang w:val="en-GB"/>
              </w:rPr>
            </w:pPr>
            <w:r w:rsidRPr="007A19C9">
              <w:rPr>
                <w:sz w:val="20"/>
                <w:szCs w:val="20"/>
              </w:rPr>
              <w:t xml:space="preserve"> 2,958,029 </w:t>
            </w:r>
          </w:p>
        </w:tc>
      </w:tr>
    </w:tbl>
    <w:p w14:paraId="4CCC47BA" w14:textId="77777777" w:rsidR="00734617" w:rsidRDefault="00734617" w:rsidP="00D01A0D">
      <w:pPr>
        <w:ind w:left="540" w:right="-29"/>
        <w:jc w:val="both"/>
        <w:rPr>
          <w:rFonts w:eastAsia="Times New Roman"/>
          <w:szCs w:val="22"/>
        </w:rPr>
      </w:pPr>
    </w:p>
    <w:tbl>
      <w:tblPr>
        <w:tblW w:w="9536" w:type="dxa"/>
        <w:tblInd w:w="450" w:type="dxa"/>
        <w:tblLayout w:type="fixed"/>
        <w:tblCellMar>
          <w:left w:w="79" w:type="dxa"/>
          <w:right w:w="79" w:type="dxa"/>
        </w:tblCellMar>
        <w:tblLook w:val="0000" w:firstRow="0" w:lastRow="0" w:firstColumn="0" w:lastColumn="0" w:noHBand="0" w:noVBand="0"/>
      </w:tblPr>
      <w:tblGrid>
        <w:gridCol w:w="3240"/>
        <w:gridCol w:w="1078"/>
        <w:gridCol w:w="178"/>
        <w:gridCol w:w="1165"/>
        <w:gridCol w:w="182"/>
        <w:gridCol w:w="1257"/>
        <w:gridCol w:w="178"/>
        <w:gridCol w:w="1084"/>
        <w:gridCol w:w="180"/>
        <w:gridCol w:w="994"/>
      </w:tblGrid>
      <w:tr w:rsidR="00734617" w:rsidRPr="006234DC" w14:paraId="4E384A6D" w14:textId="77777777" w:rsidTr="00523A84">
        <w:trPr>
          <w:cantSplit/>
        </w:trPr>
        <w:tc>
          <w:tcPr>
            <w:tcW w:w="3240" w:type="dxa"/>
            <w:shd w:val="clear" w:color="auto" w:fill="auto"/>
          </w:tcPr>
          <w:p w14:paraId="00094706" w14:textId="77777777" w:rsidR="00734617" w:rsidRPr="006234DC" w:rsidRDefault="00734617">
            <w:pPr>
              <w:spacing w:line="220" w:lineRule="exact"/>
              <w:ind w:right="-72"/>
              <w:rPr>
                <w:rFonts w:eastAsia="Times New Roman"/>
                <w:sz w:val="20"/>
                <w:szCs w:val="20"/>
                <w:lang w:val="en-GB"/>
              </w:rPr>
            </w:pPr>
          </w:p>
        </w:tc>
        <w:tc>
          <w:tcPr>
            <w:tcW w:w="6296" w:type="dxa"/>
            <w:gridSpan w:val="9"/>
            <w:shd w:val="clear" w:color="auto" w:fill="auto"/>
            <w:vAlign w:val="bottom"/>
          </w:tcPr>
          <w:p w14:paraId="7EF66973" w14:textId="77777777" w:rsidR="00734617" w:rsidRPr="006234DC" w:rsidRDefault="00734617">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Pr>
                <w:rFonts w:eastAsia="Times New Roman"/>
                <w:b/>
                <w:bCs/>
                <w:sz w:val="20"/>
                <w:szCs w:val="20"/>
                <w:lang w:val="en-GB" w:bidi="ar-SA"/>
              </w:rPr>
              <w:t xml:space="preserve"> </w:t>
            </w:r>
            <w:r w:rsidRPr="003F2E1F">
              <w:rPr>
                <w:rFonts w:eastAsia="Times New Roman"/>
                <w:b/>
                <w:bCs/>
                <w:sz w:val="20"/>
                <w:szCs w:val="20"/>
                <w:lang w:val="en-GB" w:bidi="ar-SA"/>
              </w:rPr>
              <w:t>financial statements</w:t>
            </w:r>
          </w:p>
        </w:tc>
      </w:tr>
      <w:tr w:rsidR="00734617" w:rsidRPr="006234DC" w14:paraId="7DCE0759" w14:textId="77777777" w:rsidTr="00523A84">
        <w:trPr>
          <w:cantSplit/>
        </w:trPr>
        <w:tc>
          <w:tcPr>
            <w:tcW w:w="3240" w:type="dxa"/>
            <w:shd w:val="clear" w:color="auto" w:fill="auto"/>
          </w:tcPr>
          <w:p w14:paraId="608C2391" w14:textId="77777777" w:rsidR="00734617" w:rsidRPr="006234DC" w:rsidRDefault="00734617">
            <w:pPr>
              <w:spacing w:line="220" w:lineRule="exact"/>
              <w:ind w:right="-72"/>
              <w:rPr>
                <w:rFonts w:eastAsia="Times New Roman"/>
                <w:sz w:val="20"/>
                <w:szCs w:val="20"/>
                <w:lang w:val="en-GB"/>
              </w:rPr>
            </w:pPr>
          </w:p>
        </w:tc>
        <w:tc>
          <w:tcPr>
            <w:tcW w:w="6296" w:type="dxa"/>
            <w:gridSpan w:val="9"/>
            <w:shd w:val="clear" w:color="auto" w:fill="auto"/>
            <w:vAlign w:val="bottom"/>
          </w:tcPr>
          <w:p w14:paraId="7B3D680F" w14:textId="77777777" w:rsidR="00734617" w:rsidRPr="006234DC" w:rsidRDefault="00734617">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w:t>
            </w:r>
            <w:r>
              <w:rPr>
                <w:rFonts w:eastAsia="Times New Roman"/>
                <w:sz w:val="20"/>
                <w:szCs w:val="20"/>
                <w:lang w:val="en-GB" w:bidi="ar-SA"/>
              </w:rPr>
              <w:t>4</w:t>
            </w:r>
          </w:p>
        </w:tc>
      </w:tr>
      <w:tr w:rsidR="00734617" w:rsidRPr="006234DC" w14:paraId="24D18FE3" w14:textId="77777777" w:rsidTr="00523A84">
        <w:trPr>
          <w:cantSplit/>
        </w:trPr>
        <w:tc>
          <w:tcPr>
            <w:tcW w:w="3240" w:type="dxa"/>
            <w:shd w:val="clear" w:color="auto" w:fill="auto"/>
          </w:tcPr>
          <w:p w14:paraId="63FCE3EE" w14:textId="77777777" w:rsidR="00734617" w:rsidRPr="006234DC" w:rsidRDefault="00734617">
            <w:pPr>
              <w:spacing w:line="220" w:lineRule="exact"/>
              <w:ind w:right="-72"/>
              <w:rPr>
                <w:rFonts w:eastAsia="Times New Roman"/>
                <w:sz w:val="20"/>
                <w:szCs w:val="20"/>
                <w:lang w:val="en-GB"/>
              </w:rPr>
            </w:pPr>
          </w:p>
        </w:tc>
        <w:tc>
          <w:tcPr>
            <w:tcW w:w="1078" w:type="dxa"/>
            <w:shd w:val="clear" w:color="auto" w:fill="auto"/>
            <w:vAlign w:val="bottom"/>
          </w:tcPr>
          <w:p w14:paraId="77C11260" w14:textId="77777777" w:rsidR="00734617" w:rsidRPr="006234DC" w:rsidRDefault="00734617">
            <w:pPr>
              <w:pStyle w:val="acctfourfigures"/>
              <w:spacing w:line="220" w:lineRule="atLeast"/>
              <w:ind w:right="-79"/>
              <w:jc w:val="center"/>
              <w:rPr>
                <w:rFonts w:cs="Times New Roman"/>
                <w:sz w:val="20"/>
              </w:rPr>
            </w:pPr>
            <w:r w:rsidRPr="006234DC">
              <w:rPr>
                <w:rFonts w:cs="Times New Roman"/>
                <w:sz w:val="20"/>
              </w:rPr>
              <w:t>Gen 1</w:t>
            </w:r>
          </w:p>
          <w:p w14:paraId="44EAE2D0" w14:textId="77777777" w:rsidR="00734617" w:rsidRPr="006234DC" w:rsidRDefault="00734617">
            <w:pPr>
              <w:spacing w:line="220" w:lineRule="exact"/>
              <w:ind w:left="-79" w:right="-72"/>
              <w:jc w:val="center"/>
              <w:rPr>
                <w:rFonts w:eastAsia="Times New Roman"/>
                <w:sz w:val="20"/>
                <w:szCs w:val="20"/>
                <w:lang w:val="en-GB" w:bidi="ar-SA"/>
              </w:rPr>
            </w:pPr>
            <w:r w:rsidRPr="006234DC">
              <w:rPr>
                <w:sz w:val="20"/>
                <w:lang w:val="en-GB"/>
              </w:rPr>
              <w:t>Banking Services</w:t>
            </w:r>
          </w:p>
        </w:tc>
        <w:tc>
          <w:tcPr>
            <w:tcW w:w="178" w:type="dxa"/>
            <w:shd w:val="clear" w:color="auto" w:fill="auto"/>
            <w:vAlign w:val="bottom"/>
          </w:tcPr>
          <w:p w14:paraId="020C1BCF" w14:textId="77777777" w:rsidR="00734617" w:rsidRPr="006234DC" w:rsidRDefault="00734617">
            <w:pPr>
              <w:snapToGrid w:val="0"/>
              <w:spacing w:line="220" w:lineRule="exact"/>
              <w:ind w:left="-79" w:right="-72"/>
              <w:jc w:val="center"/>
              <w:rPr>
                <w:rFonts w:eastAsia="Times New Roman"/>
                <w:sz w:val="20"/>
                <w:szCs w:val="20"/>
                <w:lang w:val="en-GB" w:bidi="ar-SA"/>
              </w:rPr>
            </w:pPr>
          </w:p>
        </w:tc>
        <w:tc>
          <w:tcPr>
            <w:tcW w:w="1165" w:type="dxa"/>
            <w:vAlign w:val="bottom"/>
          </w:tcPr>
          <w:p w14:paraId="25938A4D" w14:textId="77777777" w:rsidR="00734617" w:rsidRPr="006234DC" w:rsidRDefault="00734617">
            <w:pPr>
              <w:pStyle w:val="acctfourfigures"/>
              <w:spacing w:line="220" w:lineRule="atLeast"/>
              <w:ind w:right="-79"/>
              <w:jc w:val="center"/>
              <w:rPr>
                <w:rFonts w:cs="Times New Roman"/>
                <w:sz w:val="20"/>
              </w:rPr>
            </w:pPr>
            <w:r w:rsidRPr="006234DC">
              <w:rPr>
                <w:rFonts w:cs="Times New Roman"/>
                <w:sz w:val="20"/>
              </w:rPr>
              <w:t>Gen 2</w:t>
            </w:r>
          </w:p>
          <w:p w14:paraId="282D64FF" w14:textId="77777777" w:rsidR="00734617" w:rsidRPr="006234DC" w:rsidRDefault="00734617">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70885DE1" w14:textId="77777777" w:rsidR="00734617" w:rsidRPr="006234DC" w:rsidRDefault="00734617">
            <w:pPr>
              <w:spacing w:line="220" w:lineRule="exact"/>
              <w:ind w:left="-79" w:right="-72"/>
              <w:jc w:val="center"/>
              <w:rPr>
                <w:rFonts w:eastAsia="Times New Roman"/>
                <w:sz w:val="20"/>
                <w:szCs w:val="20"/>
                <w:lang w:val="en-GB" w:bidi="ar-SA"/>
              </w:rPr>
            </w:pPr>
          </w:p>
        </w:tc>
        <w:tc>
          <w:tcPr>
            <w:tcW w:w="1257" w:type="dxa"/>
            <w:shd w:val="clear" w:color="auto" w:fill="auto"/>
            <w:vAlign w:val="bottom"/>
          </w:tcPr>
          <w:p w14:paraId="3A867960" w14:textId="77777777" w:rsidR="00734617" w:rsidRPr="006234DC" w:rsidRDefault="00734617">
            <w:pPr>
              <w:pStyle w:val="acctfourfigures"/>
              <w:spacing w:line="220" w:lineRule="atLeast"/>
              <w:ind w:right="-79"/>
              <w:jc w:val="center"/>
              <w:rPr>
                <w:rFonts w:cs="Times New Roman"/>
                <w:sz w:val="20"/>
              </w:rPr>
            </w:pPr>
            <w:r w:rsidRPr="006234DC">
              <w:rPr>
                <w:rFonts w:cs="Times New Roman"/>
                <w:sz w:val="20"/>
              </w:rPr>
              <w:t>Gen 3</w:t>
            </w:r>
          </w:p>
          <w:p w14:paraId="53EB1C6F" w14:textId="77777777" w:rsidR="00734617" w:rsidRPr="006234DC" w:rsidRDefault="00734617">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78" w:type="dxa"/>
            <w:shd w:val="clear" w:color="auto" w:fill="auto"/>
            <w:vAlign w:val="bottom"/>
          </w:tcPr>
          <w:p w14:paraId="7DAEAFE1" w14:textId="77777777" w:rsidR="00734617" w:rsidRPr="006234DC" w:rsidRDefault="00734617">
            <w:pPr>
              <w:snapToGrid w:val="0"/>
              <w:spacing w:line="220" w:lineRule="exact"/>
              <w:ind w:left="-79" w:right="-72"/>
              <w:jc w:val="center"/>
              <w:rPr>
                <w:rFonts w:eastAsia="Times New Roman"/>
                <w:sz w:val="20"/>
                <w:szCs w:val="20"/>
                <w:lang w:val="en-GB" w:bidi="ar-SA"/>
              </w:rPr>
            </w:pPr>
          </w:p>
        </w:tc>
        <w:tc>
          <w:tcPr>
            <w:tcW w:w="1084" w:type="dxa"/>
            <w:shd w:val="clear" w:color="auto" w:fill="auto"/>
            <w:vAlign w:val="bottom"/>
          </w:tcPr>
          <w:p w14:paraId="319E379C" w14:textId="77777777" w:rsidR="00734617" w:rsidRPr="006234DC" w:rsidRDefault="00734617">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1DC832AB" w14:textId="77777777" w:rsidR="00734617" w:rsidRPr="006234DC" w:rsidRDefault="00734617">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244C792E" w14:textId="77777777" w:rsidR="00734617" w:rsidRPr="006234DC" w:rsidRDefault="00734617">
            <w:pPr>
              <w:spacing w:line="220" w:lineRule="exact"/>
              <w:ind w:left="-79" w:right="-72"/>
              <w:jc w:val="center"/>
              <w:rPr>
                <w:rFonts w:eastAsia="Times New Roman"/>
                <w:sz w:val="20"/>
                <w:szCs w:val="20"/>
                <w:lang w:val="en-GB" w:bidi="ar-SA"/>
              </w:rPr>
            </w:pPr>
            <w:r w:rsidRPr="006234DC">
              <w:rPr>
                <w:sz w:val="20"/>
                <w:lang w:val="en-GB"/>
              </w:rPr>
              <w:t>Total</w:t>
            </w:r>
          </w:p>
        </w:tc>
      </w:tr>
      <w:tr w:rsidR="00734617" w:rsidRPr="006234DC" w14:paraId="59DDC4D6" w14:textId="77777777" w:rsidTr="00523A84">
        <w:trPr>
          <w:cantSplit/>
        </w:trPr>
        <w:tc>
          <w:tcPr>
            <w:tcW w:w="3240" w:type="dxa"/>
            <w:shd w:val="clear" w:color="auto" w:fill="auto"/>
          </w:tcPr>
          <w:p w14:paraId="1689B775" w14:textId="77777777" w:rsidR="00734617" w:rsidRPr="006234DC" w:rsidRDefault="00734617">
            <w:pPr>
              <w:spacing w:line="220" w:lineRule="exact"/>
              <w:ind w:right="-72"/>
              <w:rPr>
                <w:rFonts w:eastAsia="Times New Roman"/>
                <w:sz w:val="20"/>
                <w:szCs w:val="20"/>
                <w:lang w:val="en-GB"/>
              </w:rPr>
            </w:pPr>
          </w:p>
        </w:tc>
        <w:tc>
          <w:tcPr>
            <w:tcW w:w="6296" w:type="dxa"/>
            <w:gridSpan w:val="9"/>
            <w:shd w:val="clear" w:color="auto" w:fill="auto"/>
            <w:vAlign w:val="bottom"/>
          </w:tcPr>
          <w:p w14:paraId="3C4FBBA0" w14:textId="77777777" w:rsidR="00734617" w:rsidRPr="006234DC" w:rsidRDefault="00734617">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734617" w:rsidRPr="006234DC" w14:paraId="213216FC" w14:textId="77777777" w:rsidTr="00523A84">
        <w:trPr>
          <w:cantSplit/>
        </w:trPr>
        <w:tc>
          <w:tcPr>
            <w:tcW w:w="3240" w:type="dxa"/>
            <w:shd w:val="clear" w:color="auto" w:fill="auto"/>
          </w:tcPr>
          <w:p w14:paraId="2BD52C2C" w14:textId="77777777" w:rsidR="00734617" w:rsidRPr="006234DC" w:rsidRDefault="00734617">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78" w:type="dxa"/>
            <w:shd w:val="clear" w:color="auto" w:fill="auto"/>
          </w:tcPr>
          <w:p w14:paraId="2C0C5313" w14:textId="77777777" w:rsidR="00734617" w:rsidRPr="006234DC" w:rsidRDefault="00734617">
            <w:pPr>
              <w:tabs>
                <w:tab w:val="decimal" w:pos="910"/>
              </w:tabs>
              <w:ind w:left="-74" w:right="-88"/>
              <w:rPr>
                <w:color w:val="000000"/>
                <w:sz w:val="20"/>
                <w:szCs w:val="20"/>
                <w:lang w:val="en-GB"/>
              </w:rPr>
            </w:pPr>
            <w:r w:rsidRPr="007543E2">
              <w:rPr>
                <w:sz w:val="20"/>
                <w:szCs w:val="20"/>
              </w:rPr>
              <w:t xml:space="preserve"> 2,272,376 </w:t>
            </w:r>
          </w:p>
        </w:tc>
        <w:tc>
          <w:tcPr>
            <w:tcW w:w="178" w:type="dxa"/>
            <w:shd w:val="clear" w:color="auto" w:fill="auto"/>
          </w:tcPr>
          <w:p w14:paraId="6FDBD77E" w14:textId="77777777" w:rsidR="00734617" w:rsidRPr="006234DC" w:rsidRDefault="00734617">
            <w:pPr>
              <w:spacing w:line="220" w:lineRule="exact"/>
              <w:ind w:left="-79" w:right="-72"/>
              <w:jc w:val="right"/>
              <w:rPr>
                <w:rFonts w:eastAsia="Times New Roman"/>
                <w:sz w:val="20"/>
                <w:szCs w:val="20"/>
                <w:lang w:val="en-GB"/>
              </w:rPr>
            </w:pPr>
          </w:p>
        </w:tc>
        <w:tc>
          <w:tcPr>
            <w:tcW w:w="1165" w:type="dxa"/>
          </w:tcPr>
          <w:p w14:paraId="5FE6E393" w14:textId="77777777" w:rsidR="00734617" w:rsidRPr="006234DC" w:rsidRDefault="00734617">
            <w:pPr>
              <w:tabs>
                <w:tab w:val="decimal" w:pos="910"/>
              </w:tabs>
              <w:spacing w:line="220" w:lineRule="exact"/>
              <w:ind w:left="-79" w:right="-72"/>
              <w:rPr>
                <w:rFonts w:eastAsia="Times New Roman"/>
                <w:sz w:val="20"/>
                <w:szCs w:val="20"/>
                <w:lang w:val="en-GB"/>
              </w:rPr>
            </w:pPr>
            <w:r w:rsidRPr="007543E2">
              <w:rPr>
                <w:sz w:val="20"/>
                <w:szCs w:val="20"/>
              </w:rPr>
              <w:t xml:space="preserve"> 172,310 </w:t>
            </w:r>
          </w:p>
        </w:tc>
        <w:tc>
          <w:tcPr>
            <w:tcW w:w="182" w:type="dxa"/>
          </w:tcPr>
          <w:p w14:paraId="37B56056" w14:textId="77777777" w:rsidR="00734617" w:rsidRPr="006234DC" w:rsidRDefault="00734617">
            <w:pPr>
              <w:snapToGrid w:val="0"/>
              <w:spacing w:line="220" w:lineRule="exact"/>
              <w:ind w:left="-79" w:right="-72"/>
              <w:jc w:val="right"/>
              <w:rPr>
                <w:rFonts w:eastAsia="Times New Roman"/>
                <w:sz w:val="20"/>
                <w:szCs w:val="20"/>
                <w:lang w:val="en-GB"/>
              </w:rPr>
            </w:pPr>
          </w:p>
        </w:tc>
        <w:tc>
          <w:tcPr>
            <w:tcW w:w="1257" w:type="dxa"/>
            <w:shd w:val="clear" w:color="auto" w:fill="auto"/>
          </w:tcPr>
          <w:p w14:paraId="443D863A" w14:textId="77777777" w:rsidR="00734617" w:rsidRPr="006234DC" w:rsidRDefault="00734617">
            <w:pPr>
              <w:tabs>
                <w:tab w:val="decimal" w:pos="914"/>
              </w:tabs>
              <w:spacing w:line="220" w:lineRule="exact"/>
              <w:ind w:left="-79" w:right="-72"/>
              <w:rPr>
                <w:rFonts w:eastAsia="Times New Roman"/>
                <w:sz w:val="20"/>
                <w:szCs w:val="20"/>
                <w:lang w:val="en-GB"/>
              </w:rPr>
            </w:pPr>
            <w:r w:rsidRPr="007543E2">
              <w:rPr>
                <w:sz w:val="20"/>
                <w:szCs w:val="20"/>
              </w:rPr>
              <w:t xml:space="preserve"> 2,800 </w:t>
            </w:r>
          </w:p>
        </w:tc>
        <w:tc>
          <w:tcPr>
            <w:tcW w:w="178" w:type="dxa"/>
            <w:shd w:val="clear" w:color="auto" w:fill="auto"/>
          </w:tcPr>
          <w:p w14:paraId="075347C0" w14:textId="77777777" w:rsidR="00734617" w:rsidRPr="006234DC" w:rsidRDefault="00734617">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20F43AB6" w14:textId="77777777" w:rsidR="00734617" w:rsidRPr="006234DC" w:rsidRDefault="00734617">
            <w:pPr>
              <w:tabs>
                <w:tab w:val="decimal" w:pos="820"/>
              </w:tabs>
              <w:spacing w:line="220" w:lineRule="exact"/>
              <w:ind w:left="-79" w:right="-72"/>
              <w:rPr>
                <w:rFonts w:eastAsia="Times New Roman"/>
                <w:sz w:val="20"/>
                <w:szCs w:val="20"/>
                <w:lang w:val="en-GB"/>
              </w:rPr>
            </w:pPr>
            <w:r w:rsidRPr="007543E2">
              <w:rPr>
                <w:sz w:val="20"/>
                <w:szCs w:val="20"/>
              </w:rPr>
              <w:t xml:space="preserve"> (44,108)</w:t>
            </w:r>
          </w:p>
        </w:tc>
        <w:tc>
          <w:tcPr>
            <w:tcW w:w="180" w:type="dxa"/>
            <w:shd w:val="clear" w:color="auto" w:fill="auto"/>
          </w:tcPr>
          <w:p w14:paraId="547D272A" w14:textId="77777777" w:rsidR="00734617" w:rsidRPr="006234DC" w:rsidRDefault="00734617">
            <w:pPr>
              <w:snapToGrid w:val="0"/>
              <w:spacing w:line="220" w:lineRule="exact"/>
              <w:ind w:left="-79" w:right="-72"/>
              <w:jc w:val="right"/>
              <w:rPr>
                <w:rFonts w:eastAsia="Times New Roman"/>
                <w:sz w:val="20"/>
                <w:szCs w:val="20"/>
                <w:lang w:val="en-GB"/>
              </w:rPr>
            </w:pPr>
          </w:p>
        </w:tc>
        <w:tc>
          <w:tcPr>
            <w:tcW w:w="994" w:type="dxa"/>
            <w:shd w:val="clear" w:color="auto" w:fill="auto"/>
          </w:tcPr>
          <w:p w14:paraId="6054684C" w14:textId="77777777" w:rsidR="00734617" w:rsidRPr="006234DC" w:rsidRDefault="00734617">
            <w:pPr>
              <w:tabs>
                <w:tab w:val="decimal" w:pos="820"/>
              </w:tabs>
              <w:spacing w:line="220" w:lineRule="exact"/>
              <w:ind w:left="-79" w:right="-72"/>
              <w:rPr>
                <w:rFonts w:eastAsia="Times New Roman"/>
                <w:sz w:val="20"/>
                <w:szCs w:val="20"/>
                <w:lang w:val="en-GB"/>
              </w:rPr>
            </w:pPr>
            <w:r w:rsidRPr="007543E2">
              <w:rPr>
                <w:sz w:val="20"/>
                <w:szCs w:val="20"/>
              </w:rPr>
              <w:t xml:space="preserve"> 2,403,378 </w:t>
            </w:r>
          </w:p>
        </w:tc>
      </w:tr>
      <w:tr w:rsidR="00734617" w:rsidRPr="006234DC" w14:paraId="7176E436" w14:textId="77777777" w:rsidTr="00523A84">
        <w:trPr>
          <w:cantSplit/>
        </w:trPr>
        <w:tc>
          <w:tcPr>
            <w:tcW w:w="3240" w:type="dxa"/>
            <w:shd w:val="clear" w:color="auto" w:fill="auto"/>
          </w:tcPr>
          <w:p w14:paraId="19A88031" w14:textId="77777777" w:rsidR="00734617" w:rsidRPr="006234DC" w:rsidRDefault="00734617">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78" w:type="dxa"/>
            <w:shd w:val="clear" w:color="auto" w:fill="auto"/>
          </w:tcPr>
          <w:p w14:paraId="704A8594" w14:textId="77777777" w:rsidR="00734617" w:rsidRPr="006234DC" w:rsidRDefault="00734617">
            <w:pPr>
              <w:tabs>
                <w:tab w:val="decimal" w:pos="910"/>
              </w:tabs>
              <w:spacing w:line="220" w:lineRule="exact"/>
              <w:ind w:left="-79" w:right="-72"/>
              <w:rPr>
                <w:rFonts w:eastAsia="Times New Roman"/>
                <w:sz w:val="20"/>
                <w:szCs w:val="20"/>
                <w:lang w:val="en-GB"/>
              </w:rPr>
            </w:pPr>
            <w:r w:rsidRPr="007543E2">
              <w:rPr>
                <w:sz w:val="20"/>
                <w:szCs w:val="20"/>
              </w:rPr>
              <w:t xml:space="preserve"> 3,310,703 </w:t>
            </w:r>
          </w:p>
        </w:tc>
        <w:tc>
          <w:tcPr>
            <w:tcW w:w="178" w:type="dxa"/>
            <w:shd w:val="clear" w:color="auto" w:fill="auto"/>
          </w:tcPr>
          <w:p w14:paraId="75F37E4A" w14:textId="77777777" w:rsidR="00734617" w:rsidRPr="006234DC" w:rsidRDefault="00734617">
            <w:pPr>
              <w:snapToGrid w:val="0"/>
              <w:spacing w:line="220" w:lineRule="exact"/>
              <w:ind w:left="-79" w:right="-72"/>
              <w:jc w:val="right"/>
              <w:rPr>
                <w:rFonts w:eastAsia="Times New Roman"/>
                <w:sz w:val="20"/>
                <w:szCs w:val="20"/>
                <w:lang w:val="en-GB"/>
              </w:rPr>
            </w:pPr>
          </w:p>
        </w:tc>
        <w:tc>
          <w:tcPr>
            <w:tcW w:w="1165" w:type="dxa"/>
          </w:tcPr>
          <w:p w14:paraId="1940E315" w14:textId="77777777" w:rsidR="00734617" w:rsidRPr="006234DC" w:rsidRDefault="00734617">
            <w:pPr>
              <w:tabs>
                <w:tab w:val="decimal" w:pos="910"/>
              </w:tabs>
              <w:spacing w:line="220" w:lineRule="exact"/>
              <w:ind w:left="-79" w:right="-72"/>
              <w:rPr>
                <w:rFonts w:eastAsia="Times New Roman"/>
                <w:sz w:val="20"/>
                <w:szCs w:val="20"/>
                <w:lang w:val="en-GB"/>
              </w:rPr>
            </w:pPr>
            <w:r w:rsidRPr="007543E2">
              <w:rPr>
                <w:sz w:val="20"/>
                <w:szCs w:val="20"/>
              </w:rPr>
              <w:t xml:space="preserve"> 181,591 </w:t>
            </w:r>
          </w:p>
        </w:tc>
        <w:tc>
          <w:tcPr>
            <w:tcW w:w="182" w:type="dxa"/>
          </w:tcPr>
          <w:p w14:paraId="69545C64" w14:textId="77777777" w:rsidR="00734617" w:rsidRPr="006234DC" w:rsidRDefault="00734617">
            <w:pPr>
              <w:snapToGrid w:val="0"/>
              <w:spacing w:line="220" w:lineRule="exact"/>
              <w:ind w:left="-79" w:right="-72"/>
              <w:jc w:val="right"/>
              <w:rPr>
                <w:rFonts w:eastAsia="Times New Roman"/>
                <w:sz w:val="20"/>
                <w:szCs w:val="20"/>
                <w:lang w:val="en-GB"/>
              </w:rPr>
            </w:pPr>
          </w:p>
        </w:tc>
        <w:tc>
          <w:tcPr>
            <w:tcW w:w="1257" w:type="dxa"/>
            <w:shd w:val="clear" w:color="auto" w:fill="auto"/>
          </w:tcPr>
          <w:p w14:paraId="64695845" w14:textId="77777777" w:rsidR="00734617" w:rsidRPr="006234DC" w:rsidRDefault="00734617">
            <w:pPr>
              <w:tabs>
                <w:tab w:val="decimal" w:pos="914"/>
              </w:tabs>
              <w:spacing w:line="220" w:lineRule="exact"/>
              <w:ind w:left="-79" w:right="-72"/>
              <w:rPr>
                <w:rFonts w:eastAsia="Times New Roman"/>
                <w:sz w:val="20"/>
                <w:szCs w:val="20"/>
                <w:lang w:val="en-GB"/>
              </w:rPr>
            </w:pPr>
            <w:r w:rsidRPr="007543E2">
              <w:rPr>
                <w:sz w:val="20"/>
                <w:szCs w:val="20"/>
              </w:rPr>
              <w:t xml:space="preserve"> 38,478 </w:t>
            </w:r>
          </w:p>
        </w:tc>
        <w:tc>
          <w:tcPr>
            <w:tcW w:w="178" w:type="dxa"/>
            <w:shd w:val="clear" w:color="auto" w:fill="auto"/>
          </w:tcPr>
          <w:p w14:paraId="386C3725" w14:textId="77777777" w:rsidR="00734617" w:rsidRPr="006234DC" w:rsidRDefault="00734617">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2A8C4562" w14:textId="77777777" w:rsidR="00734617" w:rsidRPr="006234DC" w:rsidRDefault="00734617">
            <w:pPr>
              <w:tabs>
                <w:tab w:val="decimal" w:pos="820"/>
              </w:tabs>
              <w:spacing w:line="220" w:lineRule="exact"/>
              <w:ind w:left="-79" w:right="-72"/>
              <w:rPr>
                <w:rFonts w:eastAsia="Times New Roman"/>
                <w:sz w:val="20"/>
                <w:szCs w:val="20"/>
                <w:lang w:val="en-GB"/>
              </w:rPr>
            </w:pPr>
            <w:r w:rsidRPr="007543E2">
              <w:rPr>
                <w:sz w:val="20"/>
                <w:szCs w:val="20"/>
              </w:rPr>
              <w:t xml:space="preserve"> (44,23</w:t>
            </w:r>
            <w:r>
              <w:rPr>
                <w:sz w:val="20"/>
                <w:szCs w:val="20"/>
              </w:rPr>
              <w:t>3</w:t>
            </w:r>
            <w:r w:rsidRPr="007543E2">
              <w:rPr>
                <w:sz w:val="20"/>
                <w:szCs w:val="20"/>
              </w:rPr>
              <w:t>)</w:t>
            </w:r>
          </w:p>
        </w:tc>
        <w:tc>
          <w:tcPr>
            <w:tcW w:w="180" w:type="dxa"/>
            <w:shd w:val="clear" w:color="auto" w:fill="auto"/>
          </w:tcPr>
          <w:p w14:paraId="624E8A41" w14:textId="77777777" w:rsidR="00734617" w:rsidRPr="006234DC" w:rsidRDefault="00734617">
            <w:pPr>
              <w:snapToGrid w:val="0"/>
              <w:spacing w:line="220" w:lineRule="exact"/>
              <w:ind w:left="-79" w:right="-72"/>
              <w:jc w:val="right"/>
              <w:rPr>
                <w:rFonts w:eastAsia="Times New Roman"/>
                <w:sz w:val="20"/>
                <w:szCs w:val="20"/>
                <w:lang w:val="en-GB"/>
              </w:rPr>
            </w:pPr>
          </w:p>
        </w:tc>
        <w:tc>
          <w:tcPr>
            <w:tcW w:w="994" w:type="dxa"/>
            <w:shd w:val="clear" w:color="auto" w:fill="auto"/>
          </w:tcPr>
          <w:p w14:paraId="7A1ACEA7" w14:textId="77777777" w:rsidR="00734617" w:rsidRPr="006234DC" w:rsidRDefault="00734617">
            <w:pPr>
              <w:tabs>
                <w:tab w:val="decimal" w:pos="820"/>
              </w:tabs>
              <w:spacing w:line="220" w:lineRule="exact"/>
              <w:ind w:left="-79" w:right="-72"/>
              <w:rPr>
                <w:rFonts w:eastAsia="Times New Roman"/>
                <w:sz w:val="20"/>
                <w:szCs w:val="20"/>
                <w:lang w:val="en-GB"/>
              </w:rPr>
            </w:pPr>
            <w:r w:rsidRPr="007543E2">
              <w:rPr>
                <w:sz w:val="20"/>
                <w:szCs w:val="20"/>
              </w:rPr>
              <w:t xml:space="preserve"> 3,486,5</w:t>
            </w:r>
            <w:r>
              <w:rPr>
                <w:sz w:val="20"/>
                <w:szCs w:val="20"/>
              </w:rPr>
              <w:t>39</w:t>
            </w:r>
            <w:r w:rsidRPr="007543E2">
              <w:rPr>
                <w:sz w:val="20"/>
                <w:szCs w:val="20"/>
              </w:rPr>
              <w:t xml:space="preserve"> </w:t>
            </w:r>
          </w:p>
        </w:tc>
      </w:tr>
      <w:tr w:rsidR="00734617" w:rsidRPr="006234DC" w14:paraId="278B08F4" w14:textId="77777777" w:rsidTr="00523A84">
        <w:trPr>
          <w:cantSplit/>
        </w:trPr>
        <w:tc>
          <w:tcPr>
            <w:tcW w:w="3240" w:type="dxa"/>
            <w:shd w:val="clear" w:color="auto" w:fill="auto"/>
          </w:tcPr>
          <w:p w14:paraId="791DDC15" w14:textId="77777777" w:rsidR="00734617" w:rsidRPr="006234DC" w:rsidRDefault="00734617">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78" w:type="dxa"/>
            <w:shd w:val="clear" w:color="auto" w:fill="auto"/>
          </w:tcPr>
          <w:p w14:paraId="09910433" w14:textId="77777777" w:rsidR="00734617" w:rsidRPr="006234DC" w:rsidRDefault="00734617">
            <w:pPr>
              <w:tabs>
                <w:tab w:val="decimal" w:pos="910"/>
              </w:tabs>
              <w:spacing w:line="220" w:lineRule="exact"/>
              <w:ind w:left="-79" w:right="-72"/>
              <w:rPr>
                <w:rFonts w:eastAsia="Times New Roman"/>
                <w:sz w:val="20"/>
                <w:szCs w:val="20"/>
                <w:lang w:val="en-GB"/>
              </w:rPr>
            </w:pPr>
            <w:r w:rsidRPr="007543E2">
              <w:rPr>
                <w:sz w:val="20"/>
                <w:szCs w:val="20"/>
              </w:rPr>
              <w:t xml:space="preserve"> 2,872,496 </w:t>
            </w:r>
          </w:p>
        </w:tc>
        <w:tc>
          <w:tcPr>
            <w:tcW w:w="178" w:type="dxa"/>
            <w:shd w:val="clear" w:color="auto" w:fill="auto"/>
          </w:tcPr>
          <w:p w14:paraId="1B5AC1AA" w14:textId="77777777" w:rsidR="00734617" w:rsidRPr="006234DC" w:rsidRDefault="00734617">
            <w:pPr>
              <w:snapToGrid w:val="0"/>
              <w:spacing w:line="220" w:lineRule="exact"/>
              <w:ind w:left="-79" w:right="-72"/>
              <w:jc w:val="right"/>
              <w:rPr>
                <w:rFonts w:eastAsia="Times New Roman"/>
                <w:sz w:val="20"/>
                <w:szCs w:val="20"/>
                <w:lang w:val="en-GB"/>
              </w:rPr>
            </w:pPr>
          </w:p>
        </w:tc>
        <w:tc>
          <w:tcPr>
            <w:tcW w:w="1165" w:type="dxa"/>
          </w:tcPr>
          <w:p w14:paraId="03C465E3" w14:textId="77777777" w:rsidR="00734617" w:rsidRPr="006234DC" w:rsidRDefault="00734617">
            <w:pPr>
              <w:tabs>
                <w:tab w:val="decimal" w:pos="910"/>
              </w:tabs>
              <w:spacing w:line="220" w:lineRule="exact"/>
              <w:ind w:left="-79" w:right="-72"/>
              <w:rPr>
                <w:rFonts w:eastAsia="Times New Roman"/>
                <w:sz w:val="20"/>
                <w:szCs w:val="20"/>
                <w:lang w:val="en-GB"/>
              </w:rPr>
            </w:pPr>
            <w:r w:rsidRPr="007543E2">
              <w:rPr>
                <w:sz w:val="20"/>
                <w:szCs w:val="20"/>
              </w:rPr>
              <w:t xml:space="preserve"> 154,161 </w:t>
            </w:r>
          </w:p>
        </w:tc>
        <w:tc>
          <w:tcPr>
            <w:tcW w:w="182" w:type="dxa"/>
          </w:tcPr>
          <w:p w14:paraId="208561C0" w14:textId="77777777" w:rsidR="00734617" w:rsidRPr="006234DC" w:rsidRDefault="00734617">
            <w:pPr>
              <w:snapToGrid w:val="0"/>
              <w:spacing w:line="220" w:lineRule="exact"/>
              <w:ind w:left="-79" w:right="-72"/>
              <w:jc w:val="right"/>
              <w:rPr>
                <w:rFonts w:eastAsia="Times New Roman"/>
                <w:sz w:val="20"/>
                <w:szCs w:val="20"/>
                <w:lang w:val="en-GB"/>
              </w:rPr>
            </w:pPr>
          </w:p>
        </w:tc>
        <w:tc>
          <w:tcPr>
            <w:tcW w:w="1257" w:type="dxa"/>
            <w:shd w:val="clear" w:color="auto" w:fill="auto"/>
          </w:tcPr>
          <w:p w14:paraId="3803C3A4" w14:textId="77777777" w:rsidR="00734617" w:rsidRPr="006234DC" w:rsidRDefault="00734617">
            <w:pPr>
              <w:tabs>
                <w:tab w:val="decimal" w:pos="914"/>
              </w:tabs>
              <w:spacing w:line="220" w:lineRule="exact"/>
              <w:ind w:left="-79" w:right="-72"/>
              <w:rPr>
                <w:rFonts w:eastAsia="Times New Roman"/>
                <w:sz w:val="20"/>
                <w:szCs w:val="20"/>
                <w:lang w:val="en-GB"/>
              </w:rPr>
            </w:pPr>
            <w:r w:rsidRPr="007543E2">
              <w:rPr>
                <w:sz w:val="20"/>
                <w:szCs w:val="20"/>
              </w:rPr>
              <w:t xml:space="preserve"> 10,429 </w:t>
            </w:r>
          </w:p>
        </w:tc>
        <w:tc>
          <w:tcPr>
            <w:tcW w:w="178" w:type="dxa"/>
            <w:shd w:val="clear" w:color="auto" w:fill="auto"/>
          </w:tcPr>
          <w:p w14:paraId="03752999" w14:textId="77777777" w:rsidR="00734617" w:rsidRPr="006234DC" w:rsidRDefault="00734617">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40C97CD8" w14:textId="77777777" w:rsidR="00734617" w:rsidRPr="006234DC" w:rsidRDefault="00734617">
            <w:pPr>
              <w:tabs>
                <w:tab w:val="decimal" w:pos="820"/>
              </w:tabs>
              <w:spacing w:line="220" w:lineRule="exact"/>
              <w:ind w:left="-79" w:right="-72"/>
              <w:rPr>
                <w:rFonts w:eastAsia="Times New Roman"/>
                <w:sz w:val="20"/>
                <w:szCs w:val="20"/>
                <w:cs/>
                <w:lang w:val="en-GB"/>
              </w:rPr>
            </w:pPr>
            <w:r w:rsidRPr="007543E2">
              <w:rPr>
                <w:sz w:val="20"/>
                <w:szCs w:val="20"/>
              </w:rPr>
              <w:t xml:space="preserve"> (45,384)</w:t>
            </w:r>
          </w:p>
        </w:tc>
        <w:tc>
          <w:tcPr>
            <w:tcW w:w="180" w:type="dxa"/>
            <w:shd w:val="clear" w:color="auto" w:fill="auto"/>
          </w:tcPr>
          <w:p w14:paraId="0CC72F08" w14:textId="77777777" w:rsidR="00734617" w:rsidRPr="006234DC" w:rsidRDefault="00734617">
            <w:pPr>
              <w:snapToGrid w:val="0"/>
              <w:spacing w:line="220" w:lineRule="exact"/>
              <w:ind w:left="-79" w:right="-72"/>
              <w:jc w:val="right"/>
              <w:rPr>
                <w:rFonts w:eastAsia="Times New Roman"/>
                <w:sz w:val="20"/>
                <w:szCs w:val="20"/>
                <w:lang w:val="en-GB"/>
              </w:rPr>
            </w:pPr>
          </w:p>
        </w:tc>
        <w:tc>
          <w:tcPr>
            <w:tcW w:w="994" w:type="dxa"/>
            <w:shd w:val="clear" w:color="auto" w:fill="auto"/>
          </w:tcPr>
          <w:p w14:paraId="50640119" w14:textId="77777777" w:rsidR="00734617" w:rsidRPr="006234DC" w:rsidRDefault="00734617">
            <w:pPr>
              <w:tabs>
                <w:tab w:val="decimal" w:pos="820"/>
              </w:tabs>
              <w:spacing w:line="220" w:lineRule="exact"/>
              <w:ind w:left="-79" w:right="-72"/>
              <w:rPr>
                <w:rFonts w:eastAsia="Times New Roman"/>
                <w:sz w:val="20"/>
                <w:szCs w:val="20"/>
                <w:lang w:val="en-GB"/>
              </w:rPr>
            </w:pPr>
            <w:r w:rsidRPr="007543E2">
              <w:rPr>
                <w:sz w:val="20"/>
                <w:szCs w:val="20"/>
              </w:rPr>
              <w:t xml:space="preserve"> 2,991,702 </w:t>
            </w:r>
          </w:p>
        </w:tc>
      </w:tr>
    </w:tbl>
    <w:p w14:paraId="1BE34F8F" w14:textId="77777777" w:rsidR="00734617" w:rsidRPr="00641741" w:rsidRDefault="00734617" w:rsidP="00734617">
      <w:pPr>
        <w:suppressAutoHyphens w:val="0"/>
        <w:ind w:left="426"/>
        <w:rPr>
          <w:rFonts w:eastAsia="Times New Roman"/>
          <w:sz w:val="14"/>
          <w:szCs w:val="14"/>
          <w:lang w:val="en-GB"/>
        </w:rPr>
      </w:pPr>
    </w:p>
    <w:p w14:paraId="7A6FEF65" w14:textId="77777777" w:rsidR="00734617" w:rsidRDefault="00734617" w:rsidP="00734617">
      <w:pPr>
        <w:suppressAutoHyphens w:val="0"/>
        <w:ind w:left="426"/>
        <w:rPr>
          <w:rFonts w:eastAsia="Times New Roman"/>
          <w:sz w:val="14"/>
          <w:szCs w:val="14"/>
          <w:lang w:val="en-GB"/>
        </w:rPr>
      </w:pPr>
      <w:r w:rsidRPr="00641741">
        <w:rPr>
          <w:rFonts w:eastAsia="Times New Roman"/>
          <w:sz w:val="14"/>
          <w:szCs w:val="14"/>
          <w:lang w:val="en-GB"/>
        </w:rPr>
        <w:t xml:space="preserve">* </w:t>
      </w:r>
      <w:r w:rsidRPr="0027309B">
        <w:rPr>
          <w:rFonts w:eastAsia="Times New Roman"/>
          <w:sz w:val="14"/>
          <w:szCs w:val="14"/>
          <w:lang w:val="en-GB"/>
        </w:rPr>
        <w:t>Excludes unamortised modification gain (loss).</w:t>
      </w:r>
    </w:p>
    <w:p w14:paraId="6B7C0F0C" w14:textId="77777777" w:rsidR="00EE38E8" w:rsidRPr="002B6683" w:rsidRDefault="00EE38E8" w:rsidP="002B6683">
      <w:pPr>
        <w:ind w:left="540" w:right="-29"/>
        <w:jc w:val="both"/>
        <w:rPr>
          <w:rFonts w:eastAsia="Times New Roman"/>
          <w:b/>
          <w:bCs/>
          <w:szCs w:val="22"/>
        </w:rPr>
      </w:pPr>
    </w:p>
    <w:p w14:paraId="4990DF2C" w14:textId="55CE74BF" w:rsidR="00EE38E8" w:rsidRDefault="00EE38E8" w:rsidP="00A74F6F">
      <w:pPr>
        <w:pStyle w:val="Heading1"/>
        <w:tabs>
          <w:tab w:val="left" w:pos="851"/>
        </w:tabs>
        <w:ind w:left="540" w:hanging="540"/>
        <w:rPr>
          <w:rFonts w:cs="Times New Roman"/>
        </w:rPr>
      </w:pPr>
      <w:bookmarkStart w:id="51" w:name="_Toc196846855"/>
      <w:bookmarkStart w:id="52" w:name="_Hlk195277127"/>
      <w:r w:rsidRPr="00EE38E8">
        <w:rPr>
          <w:rFonts w:cs="Times New Roman"/>
        </w:rPr>
        <w:t>Events after the reporting period</w:t>
      </w:r>
      <w:bookmarkEnd w:id="51"/>
    </w:p>
    <w:bookmarkEnd w:id="52"/>
    <w:p w14:paraId="49163D57" w14:textId="77777777" w:rsidR="00EE38E8" w:rsidRDefault="00EE38E8" w:rsidP="00EE38E8"/>
    <w:p w14:paraId="4E0A83DC" w14:textId="2E303004" w:rsidR="00252505" w:rsidRPr="00E51443" w:rsidRDefault="00392C49" w:rsidP="00B31402">
      <w:pPr>
        <w:ind w:left="540"/>
        <w:jc w:val="thaiDistribute"/>
        <w:rPr>
          <w:rFonts w:eastAsia="Times New Roman" w:cstheme="minorBidi"/>
          <w:sz w:val="2"/>
          <w:szCs w:val="2"/>
          <w:cs/>
        </w:rPr>
      </w:pPr>
      <w:r w:rsidRPr="00392C49">
        <w:rPr>
          <w:rFonts w:eastAsia="Times New Roman"/>
          <w:sz w:val="22"/>
          <w:szCs w:val="22"/>
          <w:lang w:val="en-GB"/>
        </w:rPr>
        <w:t xml:space="preserve">At the Annual General Meeting of Shareholders held on 4 April 2025, the shareholders approved the dividend payment in respect of the Company’s operating result of the year 2024 to the shareholders at Baht 10.44 per share, totalling Baht 35,153 million. </w:t>
      </w:r>
      <w:r w:rsidR="006D6026" w:rsidRPr="006D6026">
        <w:rPr>
          <w:rFonts w:eastAsia="Times New Roman"/>
          <w:sz w:val="22"/>
          <w:szCs w:val="22"/>
          <w:lang w:val="en-GB"/>
        </w:rPr>
        <w:t>The interim dividend was paid to the shareholders at Baht 2.00 per share, amounting to Baht 6,734 million on 23 September 2024.</w:t>
      </w:r>
      <w:r w:rsidRPr="00392C49">
        <w:rPr>
          <w:rFonts w:eastAsia="Times New Roman"/>
          <w:sz w:val="22"/>
          <w:szCs w:val="22"/>
          <w:lang w:val="en-GB"/>
        </w:rPr>
        <w:t xml:space="preserve"> The remaining dividend of Baht 8.44 per share, amounting to Baht 28,418 million, was paid to the shareholders on</w:t>
      </w:r>
      <w:r>
        <w:rPr>
          <w:rFonts w:eastAsia="Times New Roman"/>
          <w:sz w:val="22"/>
          <w:szCs w:val="22"/>
          <w:lang w:val="en-GB"/>
        </w:rPr>
        <w:br/>
      </w:r>
      <w:r w:rsidRPr="00392C49">
        <w:rPr>
          <w:rFonts w:eastAsia="Times New Roman"/>
          <w:sz w:val="22"/>
          <w:szCs w:val="22"/>
          <w:lang w:val="en-GB"/>
        </w:rPr>
        <w:t>2 May 2025.</w:t>
      </w:r>
      <w:r w:rsidR="007E11C2">
        <w:rPr>
          <w:rFonts w:eastAsia="Times New Roman"/>
          <w:sz w:val="22"/>
          <w:szCs w:val="22"/>
          <w:lang w:val="en-GB"/>
        </w:rPr>
        <w:t xml:space="preserve"> </w:t>
      </w:r>
      <w:r w:rsidR="007E11C2" w:rsidRPr="007E11C2">
        <w:rPr>
          <w:rFonts w:eastAsia="Times New Roman"/>
          <w:sz w:val="22"/>
          <w:szCs w:val="22"/>
          <w:lang w:val="en-GB"/>
        </w:rPr>
        <w:t>Additionally, the shareholders approved an increase in the issuance and offering limit of debt securities in an amount not exceeding Baht 150,000 million or the equivalent in other currencies.</w:t>
      </w:r>
    </w:p>
    <w:sectPr w:rsidR="00252505" w:rsidRPr="00E51443" w:rsidSect="005340A0">
      <w:headerReference w:type="default" r:id="rId11"/>
      <w:footerReference w:type="default" r:id="rId12"/>
      <w:pgSz w:w="11906" w:h="16838" w:code="9"/>
      <w:pgMar w:top="691" w:right="1152" w:bottom="576" w:left="1152"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CD01" w14:textId="77777777" w:rsidR="00511605" w:rsidRDefault="00511605">
      <w:r>
        <w:separator/>
      </w:r>
    </w:p>
  </w:endnote>
  <w:endnote w:type="continuationSeparator" w:id="0">
    <w:p w14:paraId="3B50522C" w14:textId="77777777" w:rsidR="00511605" w:rsidRDefault="00511605">
      <w:r>
        <w:continuationSeparator/>
      </w:r>
    </w:p>
  </w:endnote>
  <w:endnote w:type="continuationNotice" w:id="1">
    <w:p w14:paraId="5FA5AA72" w14:textId="77777777" w:rsidR="00511605" w:rsidRDefault="00511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altName w:val="Leelawadee UI"/>
    <w:panose1 w:val="020B03040202020202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EB6D" w14:textId="77777777" w:rsidR="00511605" w:rsidRDefault="00511605">
      <w:r>
        <w:separator/>
      </w:r>
    </w:p>
  </w:footnote>
  <w:footnote w:type="continuationSeparator" w:id="0">
    <w:p w14:paraId="439436CF" w14:textId="77777777" w:rsidR="00511605" w:rsidRDefault="00511605">
      <w:r>
        <w:continuationSeparator/>
      </w:r>
    </w:p>
  </w:footnote>
  <w:footnote w:type="continuationNotice" w:id="1">
    <w:p w14:paraId="42579A2D" w14:textId="77777777" w:rsidR="00511605" w:rsidRDefault="00511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0C87A259" w:rsidR="00502FEE" w:rsidRDefault="00502FEE" w:rsidP="00502FEE">
    <w:pPr>
      <w:pStyle w:val="acctmainheading"/>
      <w:spacing w:after="0" w:line="240" w:lineRule="atLeast"/>
      <w:rPr>
        <w:sz w:val="24"/>
        <w:szCs w:val="24"/>
        <w:lang w:val="en-US"/>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 xml:space="preserve">three-month </w:t>
    </w:r>
    <w:r w:rsidR="007C5691" w:rsidRPr="007C5691">
      <w:rPr>
        <w:sz w:val="24"/>
        <w:szCs w:val="24"/>
        <w:lang w:val="en-US"/>
      </w:rPr>
      <w:t xml:space="preserve">period ended </w:t>
    </w:r>
    <w:r w:rsidR="00CB0A4C">
      <w:rPr>
        <w:sz w:val="24"/>
        <w:szCs w:val="24"/>
        <w:lang w:val="en-US"/>
      </w:rPr>
      <w:t>31</w:t>
    </w:r>
    <w:r w:rsidR="007C5691" w:rsidRPr="007C5691">
      <w:rPr>
        <w:sz w:val="24"/>
        <w:szCs w:val="24"/>
        <w:lang w:val="en-US"/>
      </w:rPr>
      <w:t xml:space="preserve"> March 202</w:t>
    </w:r>
    <w:r w:rsidR="007C5691">
      <w:rPr>
        <w:sz w:val="24"/>
        <w:szCs w:val="24"/>
        <w:lang w:val="en-US"/>
      </w:rPr>
      <w:t>5</w:t>
    </w:r>
    <w:r w:rsidR="007C5691" w:rsidRPr="007C5691">
      <w:rPr>
        <w:sz w:val="24"/>
        <w:szCs w:val="24"/>
        <w:lang w:val="en-US"/>
      </w:rPr>
      <w:t xml:space="preserve"> (Unaudited)</w:t>
    </w:r>
  </w:p>
  <w:p w14:paraId="179847F9" w14:textId="480DD514" w:rsidR="00604BDE" w:rsidRDefault="00604BDE" w:rsidP="00502FEE">
    <w:pPr>
      <w:pStyle w:val="acctmainheading"/>
      <w:spacing w:after="0" w:line="240" w:lineRule="atLeast"/>
      <w:rPr>
        <w:sz w:val="24"/>
        <w:szCs w:val="24"/>
        <w:lang w:val="en-US"/>
      </w:rPr>
    </w:pPr>
  </w:p>
  <w:p w14:paraId="55B42DE4" w14:textId="77777777" w:rsidR="00604BDE" w:rsidRPr="00491068" w:rsidRDefault="00604BDE" w:rsidP="00502FE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2CEFD84"/>
    <w:lvl w:ilvl="0">
      <w:start w:val="1"/>
      <w:numFmt w:val="decimal"/>
      <w:pStyle w:val="Heading1"/>
      <w:lvlText w:val="%1"/>
      <w:lvlJc w:val="left"/>
      <w:pPr>
        <w:ind w:left="360"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3"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4"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5"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1"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3"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6"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num w:numId="1" w16cid:durableId="1849128882">
    <w:abstractNumId w:val="0"/>
  </w:num>
  <w:num w:numId="2" w16cid:durableId="742410365">
    <w:abstractNumId w:val="1"/>
  </w:num>
  <w:num w:numId="3" w16cid:durableId="1289506836">
    <w:abstractNumId w:val="2"/>
  </w:num>
  <w:num w:numId="4" w16cid:durableId="736441508">
    <w:abstractNumId w:val="4"/>
  </w:num>
  <w:num w:numId="5" w16cid:durableId="1752652932">
    <w:abstractNumId w:val="10"/>
  </w:num>
  <w:num w:numId="6" w16cid:durableId="1426724536">
    <w:abstractNumId w:val="11"/>
  </w:num>
  <w:num w:numId="7" w16cid:durableId="448743531">
    <w:abstractNumId w:val="12"/>
  </w:num>
  <w:num w:numId="8" w16cid:durableId="1008750121">
    <w:abstractNumId w:val="13"/>
  </w:num>
  <w:num w:numId="9" w16cid:durableId="198010642">
    <w:abstractNumId w:val="26"/>
  </w:num>
  <w:num w:numId="10" w16cid:durableId="546255953">
    <w:abstractNumId w:val="15"/>
  </w:num>
  <w:num w:numId="11" w16cid:durableId="1032264187">
    <w:abstractNumId w:val="25"/>
  </w:num>
  <w:num w:numId="12" w16cid:durableId="41369639">
    <w:abstractNumId w:val="37"/>
  </w:num>
  <w:num w:numId="13" w16cid:durableId="1429887212">
    <w:abstractNumId w:val="34"/>
  </w:num>
  <w:num w:numId="14" w16cid:durableId="1006711144">
    <w:abstractNumId w:val="19"/>
  </w:num>
  <w:num w:numId="15" w16cid:durableId="1802845073">
    <w:abstractNumId w:val="27"/>
  </w:num>
  <w:num w:numId="16" w16cid:durableId="1036126669">
    <w:abstractNumId w:val="35"/>
  </w:num>
  <w:num w:numId="17" w16cid:durableId="1202547394">
    <w:abstractNumId w:val="29"/>
  </w:num>
  <w:num w:numId="18" w16cid:durableId="1157459025">
    <w:abstractNumId w:val="22"/>
  </w:num>
  <w:num w:numId="19" w16cid:durableId="325674663">
    <w:abstractNumId w:val="14"/>
  </w:num>
  <w:num w:numId="20" w16cid:durableId="129579424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3EED"/>
    <w:rsid w:val="00004076"/>
    <w:rsid w:val="0000434A"/>
    <w:rsid w:val="00004490"/>
    <w:rsid w:val="0000476F"/>
    <w:rsid w:val="00004C66"/>
    <w:rsid w:val="00004D3D"/>
    <w:rsid w:val="00004DEB"/>
    <w:rsid w:val="000050DA"/>
    <w:rsid w:val="00005557"/>
    <w:rsid w:val="0000577E"/>
    <w:rsid w:val="000059F7"/>
    <w:rsid w:val="00005DC4"/>
    <w:rsid w:val="00005EE1"/>
    <w:rsid w:val="0000629D"/>
    <w:rsid w:val="00006403"/>
    <w:rsid w:val="00006451"/>
    <w:rsid w:val="000067B2"/>
    <w:rsid w:val="00006914"/>
    <w:rsid w:val="00006BD9"/>
    <w:rsid w:val="000077D0"/>
    <w:rsid w:val="00007A2D"/>
    <w:rsid w:val="00007AD6"/>
    <w:rsid w:val="00007CC8"/>
    <w:rsid w:val="0001006D"/>
    <w:rsid w:val="00010360"/>
    <w:rsid w:val="000103AE"/>
    <w:rsid w:val="0001044F"/>
    <w:rsid w:val="00010453"/>
    <w:rsid w:val="00010564"/>
    <w:rsid w:val="000105C3"/>
    <w:rsid w:val="00010B6D"/>
    <w:rsid w:val="00010C88"/>
    <w:rsid w:val="00010C9C"/>
    <w:rsid w:val="00011264"/>
    <w:rsid w:val="000118E6"/>
    <w:rsid w:val="00011B1B"/>
    <w:rsid w:val="00011B26"/>
    <w:rsid w:val="00011D68"/>
    <w:rsid w:val="0001215E"/>
    <w:rsid w:val="00012491"/>
    <w:rsid w:val="000124CB"/>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75D3"/>
    <w:rsid w:val="00017695"/>
    <w:rsid w:val="00017905"/>
    <w:rsid w:val="0001799C"/>
    <w:rsid w:val="00017AB7"/>
    <w:rsid w:val="00017E74"/>
    <w:rsid w:val="00020533"/>
    <w:rsid w:val="00020768"/>
    <w:rsid w:val="00020A37"/>
    <w:rsid w:val="00020A51"/>
    <w:rsid w:val="00020C9D"/>
    <w:rsid w:val="00021073"/>
    <w:rsid w:val="0002151D"/>
    <w:rsid w:val="00021543"/>
    <w:rsid w:val="000217AD"/>
    <w:rsid w:val="0002184B"/>
    <w:rsid w:val="00021C3C"/>
    <w:rsid w:val="00022BAB"/>
    <w:rsid w:val="00022CE9"/>
    <w:rsid w:val="000232FE"/>
    <w:rsid w:val="00023979"/>
    <w:rsid w:val="00023B40"/>
    <w:rsid w:val="00023DCC"/>
    <w:rsid w:val="00024078"/>
    <w:rsid w:val="00024615"/>
    <w:rsid w:val="00024900"/>
    <w:rsid w:val="00024ADE"/>
    <w:rsid w:val="00025195"/>
    <w:rsid w:val="000254BC"/>
    <w:rsid w:val="0002576E"/>
    <w:rsid w:val="00025904"/>
    <w:rsid w:val="00025AFD"/>
    <w:rsid w:val="00025F87"/>
    <w:rsid w:val="000261A1"/>
    <w:rsid w:val="000264E9"/>
    <w:rsid w:val="0002669E"/>
    <w:rsid w:val="00026A9D"/>
    <w:rsid w:val="00026BEE"/>
    <w:rsid w:val="00026F40"/>
    <w:rsid w:val="00027329"/>
    <w:rsid w:val="00027687"/>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2792"/>
    <w:rsid w:val="000334ED"/>
    <w:rsid w:val="00033547"/>
    <w:rsid w:val="00033802"/>
    <w:rsid w:val="00033BAB"/>
    <w:rsid w:val="00033CC6"/>
    <w:rsid w:val="00033DD3"/>
    <w:rsid w:val="000348F0"/>
    <w:rsid w:val="000348FB"/>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0F43"/>
    <w:rsid w:val="0004124C"/>
    <w:rsid w:val="00041BAF"/>
    <w:rsid w:val="00042019"/>
    <w:rsid w:val="00042374"/>
    <w:rsid w:val="00042DB3"/>
    <w:rsid w:val="00042EA9"/>
    <w:rsid w:val="00042FF5"/>
    <w:rsid w:val="00043386"/>
    <w:rsid w:val="00043727"/>
    <w:rsid w:val="00043DF9"/>
    <w:rsid w:val="00044622"/>
    <w:rsid w:val="00044A6F"/>
    <w:rsid w:val="00044CBD"/>
    <w:rsid w:val="00044F29"/>
    <w:rsid w:val="000450A2"/>
    <w:rsid w:val="00045173"/>
    <w:rsid w:val="00045846"/>
    <w:rsid w:val="0004584C"/>
    <w:rsid w:val="00046791"/>
    <w:rsid w:val="00046940"/>
    <w:rsid w:val="00046953"/>
    <w:rsid w:val="00046AEC"/>
    <w:rsid w:val="00046F55"/>
    <w:rsid w:val="00047161"/>
    <w:rsid w:val="0004721F"/>
    <w:rsid w:val="000474F2"/>
    <w:rsid w:val="000478E6"/>
    <w:rsid w:val="00047FC8"/>
    <w:rsid w:val="000505EC"/>
    <w:rsid w:val="00050CE1"/>
    <w:rsid w:val="00050F05"/>
    <w:rsid w:val="00051351"/>
    <w:rsid w:val="000517EC"/>
    <w:rsid w:val="00051846"/>
    <w:rsid w:val="00051A39"/>
    <w:rsid w:val="00051B26"/>
    <w:rsid w:val="00051E4E"/>
    <w:rsid w:val="0005209C"/>
    <w:rsid w:val="000520F7"/>
    <w:rsid w:val="00052335"/>
    <w:rsid w:val="0005293D"/>
    <w:rsid w:val="000529B5"/>
    <w:rsid w:val="000529C8"/>
    <w:rsid w:val="00052AA2"/>
    <w:rsid w:val="00053205"/>
    <w:rsid w:val="0005323C"/>
    <w:rsid w:val="0005325D"/>
    <w:rsid w:val="0005359E"/>
    <w:rsid w:val="00053645"/>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E9E"/>
    <w:rsid w:val="00056FC2"/>
    <w:rsid w:val="00057013"/>
    <w:rsid w:val="00057049"/>
    <w:rsid w:val="000571FF"/>
    <w:rsid w:val="00057207"/>
    <w:rsid w:val="000572E6"/>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7F7"/>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728"/>
    <w:rsid w:val="00067B6A"/>
    <w:rsid w:val="00067C6C"/>
    <w:rsid w:val="00067E36"/>
    <w:rsid w:val="00070125"/>
    <w:rsid w:val="00070F8C"/>
    <w:rsid w:val="0007105D"/>
    <w:rsid w:val="000715E6"/>
    <w:rsid w:val="0007160B"/>
    <w:rsid w:val="0007180E"/>
    <w:rsid w:val="00071A75"/>
    <w:rsid w:val="00071B6D"/>
    <w:rsid w:val="00071B99"/>
    <w:rsid w:val="00071D6F"/>
    <w:rsid w:val="00071F31"/>
    <w:rsid w:val="00072281"/>
    <w:rsid w:val="0007255C"/>
    <w:rsid w:val="00072685"/>
    <w:rsid w:val="0007296F"/>
    <w:rsid w:val="0007298B"/>
    <w:rsid w:val="00072AB0"/>
    <w:rsid w:val="00072B1C"/>
    <w:rsid w:val="00072E75"/>
    <w:rsid w:val="00073170"/>
    <w:rsid w:val="00073226"/>
    <w:rsid w:val="000732BA"/>
    <w:rsid w:val="000733F1"/>
    <w:rsid w:val="000734A2"/>
    <w:rsid w:val="00073756"/>
    <w:rsid w:val="00073A32"/>
    <w:rsid w:val="00073A76"/>
    <w:rsid w:val="00073D59"/>
    <w:rsid w:val="00073DB1"/>
    <w:rsid w:val="00073DB4"/>
    <w:rsid w:val="000742C2"/>
    <w:rsid w:val="0007438B"/>
    <w:rsid w:val="00074604"/>
    <w:rsid w:val="00074870"/>
    <w:rsid w:val="00074CC4"/>
    <w:rsid w:val="00074E7A"/>
    <w:rsid w:val="00074F8D"/>
    <w:rsid w:val="00075466"/>
    <w:rsid w:val="000757B1"/>
    <w:rsid w:val="0007597F"/>
    <w:rsid w:val="00075B7D"/>
    <w:rsid w:val="00075FAF"/>
    <w:rsid w:val="00076138"/>
    <w:rsid w:val="00076372"/>
    <w:rsid w:val="000767E6"/>
    <w:rsid w:val="00076993"/>
    <w:rsid w:val="00076F70"/>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886"/>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4D1"/>
    <w:rsid w:val="00085501"/>
    <w:rsid w:val="000855B7"/>
    <w:rsid w:val="000856A2"/>
    <w:rsid w:val="00085773"/>
    <w:rsid w:val="00085A1B"/>
    <w:rsid w:val="00085A1D"/>
    <w:rsid w:val="00085B31"/>
    <w:rsid w:val="00085C84"/>
    <w:rsid w:val="00085D4C"/>
    <w:rsid w:val="00085DFF"/>
    <w:rsid w:val="00085F08"/>
    <w:rsid w:val="00086225"/>
    <w:rsid w:val="00086226"/>
    <w:rsid w:val="000862EA"/>
    <w:rsid w:val="0008651B"/>
    <w:rsid w:val="000865A2"/>
    <w:rsid w:val="0008675E"/>
    <w:rsid w:val="00086771"/>
    <w:rsid w:val="000869BC"/>
    <w:rsid w:val="00086A88"/>
    <w:rsid w:val="00087146"/>
    <w:rsid w:val="00087253"/>
    <w:rsid w:val="0008727F"/>
    <w:rsid w:val="000877A7"/>
    <w:rsid w:val="00087E77"/>
    <w:rsid w:val="00090055"/>
    <w:rsid w:val="00090061"/>
    <w:rsid w:val="00090073"/>
    <w:rsid w:val="00090152"/>
    <w:rsid w:val="000903FB"/>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690"/>
    <w:rsid w:val="0009576B"/>
    <w:rsid w:val="00095C40"/>
    <w:rsid w:val="00095DDE"/>
    <w:rsid w:val="00095EA8"/>
    <w:rsid w:val="00095EB9"/>
    <w:rsid w:val="00096D49"/>
    <w:rsid w:val="00097018"/>
    <w:rsid w:val="00097226"/>
    <w:rsid w:val="00097844"/>
    <w:rsid w:val="00097CA0"/>
    <w:rsid w:val="00097D90"/>
    <w:rsid w:val="00097ECB"/>
    <w:rsid w:val="000A00E3"/>
    <w:rsid w:val="000A0117"/>
    <w:rsid w:val="000A015F"/>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52E"/>
    <w:rsid w:val="000A358E"/>
    <w:rsid w:val="000A36F7"/>
    <w:rsid w:val="000A3758"/>
    <w:rsid w:val="000A3A68"/>
    <w:rsid w:val="000A3E66"/>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A7FDA"/>
    <w:rsid w:val="000B0751"/>
    <w:rsid w:val="000B0981"/>
    <w:rsid w:val="000B0B3D"/>
    <w:rsid w:val="000B0BC6"/>
    <w:rsid w:val="000B0F6B"/>
    <w:rsid w:val="000B1093"/>
    <w:rsid w:val="000B11EC"/>
    <w:rsid w:val="000B124D"/>
    <w:rsid w:val="000B1767"/>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CE3"/>
    <w:rsid w:val="000B5D46"/>
    <w:rsid w:val="000B65C1"/>
    <w:rsid w:val="000B65FD"/>
    <w:rsid w:val="000B6702"/>
    <w:rsid w:val="000B6787"/>
    <w:rsid w:val="000B6FAD"/>
    <w:rsid w:val="000B7626"/>
    <w:rsid w:val="000B76D8"/>
    <w:rsid w:val="000B78F9"/>
    <w:rsid w:val="000B7CEF"/>
    <w:rsid w:val="000C0023"/>
    <w:rsid w:val="000C00AB"/>
    <w:rsid w:val="000C0923"/>
    <w:rsid w:val="000C0A7D"/>
    <w:rsid w:val="000C0ED9"/>
    <w:rsid w:val="000C0F3D"/>
    <w:rsid w:val="000C1158"/>
    <w:rsid w:val="000C155D"/>
    <w:rsid w:val="000C1837"/>
    <w:rsid w:val="000C188B"/>
    <w:rsid w:val="000C18B9"/>
    <w:rsid w:val="000C1EC4"/>
    <w:rsid w:val="000C1F64"/>
    <w:rsid w:val="000C27AE"/>
    <w:rsid w:val="000C2BF0"/>
    <w:rsid w:val="000C2F7D"/>
    <w:rsid w:val="000C3226"/>
    <w:rsid w:val="000C32D9"/>
    <w:rsid w:val="000C3422"/>
    <w:rsid w:val="000C360F"/>
    <w:rsid w:val="000C3640"/>
    <w:rsid w:val="000C384A"/>
    <w:rsid w:val="000C39C6"/>
    <w:rsid w:val="000C3F0D"/>
    <w:rsid w:val="000C493F"/>
    <w:rsid w:val="000C4D78"/>
    <w:rsid w:val="000C4E15"/>
    <w:rsid w:val="000C5821"/>
    <w:rsid w:val="000C5B3A"/>
    <w:rsid w:val="000C62CE"/>
    <w:rsid w:val="000C69C4"/>
    <w:rsid w:val="000C6A89"/>
    <w:rsid w:val="000C7003"/>
    <w:rsid w:val="000C7408"/>
    <w:rsid w:val="000C7411"/>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7A2"/>
    <w:rsid w:val="000D38E9"/>
    <w:rsid w:val="000D3AD9"/>
    <w:rsid w:val="000D3D91"/>
    <w:rsid w:val="000D3F84"/>
    <w:rsid w:val="000D461F"/>
    <w:rsid w:val="000D4706"/>
    <w:rsid w:val="000D4E58"/>
    <w:rsid w:val="000D5A0D"/>
    <w:rsid w:val="000D61B3"/>
    <w:rsid w:val="000D64CF"/>
    <w:rsid w:val="000D6989"/>
    <w:rsid w:val="000D7464"/>
    <w:rsid w:val="000D755B"/>
    <w:rsid w:val="000D7895"/>
    <w:rsid w:val="000D799C"/>
    <w:rsid w:val="000D7C61"/>
    <w:rsid w:val="000E06B5"/>
    <w:rsid w:val="000E0760"/>
    <w:rsid w:val="000E080A"/>
    <w:rsid w:val="000E0A17"/>
    <w:rsid w:val="000E0D1D"/>
    <w:rsid w:val="000E0E86"/>
    <w:rsid w:val="000E16B7"/>
    <w:rsid w:val="000E1A19"/>
    <w:rsid w:val="000E1D2C"/>
    <w:rsid w:val="000E1DD6"/>
    <w:rsid w:val="000E1E5C"/>
    <w:rsid w:val="000E1F9F"/>
    <w:rsid w:val="000E21EC"/>
    <w:rsid w:val="000E2227"/>
    <w:rsid w:val="000E24EF"/>
    <w:rsid w:val="000E26B0"/>
    <w:rsid w:val="000E2BDF"/>
    <w:rsid w:val="000E2D95"/>
    <w:rsid w:val="000E30E1"/>
    <w:rsid w:val="000E31AC"/>
    <w:rsid w:val="000E331F"/>
    <w:rsid w:val="000E374B"/>
    <w:rsid w:val="000E3BDE"/>
    <w:rsid w:val="000E3DFF"/>
    <w:rsid w:val="000E3E85"/>
    <w:rsid w:val="000E407E"/>
    <w:rsid w:val="000E423A"/>
    <w:rsid w:val="000E4A2C"/>
    <w:rsid w:val="000E4DA7"/>
    <w:rsid w:val="000E5B68"/>
    <w:rsid w:val="000E5B71"/>
    <w:rsid w:val="000E6060"/>
    <w:rsid w:val="000E6070"/>
    <w:rsid w:val="000E678F"/>
    <w:rsid w:val="000E6843"/>
    <w:rsid w:val="000E686F"/>
    <w:rsid w:val="000E68FA"/>
    <w:rsid w:val="000E6B08"/>
    <w:rsid w:val="000E6D4E"/>
    <w:rsid w:val="000E6EB0"/>
    <w:rsid w:val="000E729D"/>
    <w:rsid w:val="000E75BA"/>
    <w:rsid w:val="000E791F"/>
    <w:rsid w:val="000E7977"/>
    <w:rsid w:val="000E79CF"/>
    <w:rsid w:val="000E7CB9"/>
    <w:rsid w:val="000E7CF3"/>
    <w:rsid w:val="000E7D90"/>
    <w:rsid w:val="000F0078"/>
    <w:rsid w:val="000F00DE"/>
    <w:rsid w:val="000F00FD"/>
    <w:rsid w:val="000F0C8C"/>
    <w:rsid w:val="000F0E4C"/>
    <w:rsid w:val="000F1067"/>
    <w:rsid w:val="000F127B"/>
    <w:rsid w:val="000F18B2"/>
    <w:rsid w:val="000F1B71"/>
    <w:rsid w:val="000F1C98"/>
    <w:rsid w:val="000F1D39"/>
    <w:rsid w:val="000F1EB1"/>
    <w:rsid w:val="000F2098"/>
    <w:rsid w:val="000F22B7"/>
    <w:rsid w:val="000F2394"/>
    <w:rsid w:val="000F2C6F"/>
    <w:rsid w:val="000F35B4"/>
    <w:rsid w:val="000F393E"/>
    <w:rsid w:val="000F3A02"/>
    <w:rsid w:val="000F3AB6"/>
    <w:rsid w:val="000F3B5B"/>
    <w:rsid w:val="000F3BDC"/>
    <w:rsid w:val="000F3C10"/>
    <w:rsid w:val="000F3EAF"/>
    <w:rsid w:val="000F41F0"/>
    <w:rsid w:val="000F4BB0"/>
    <w:rsid w:val="000F4BCC"/>
    <w:rsid w:val="000F4E2B"/>
    <w:rsid w:val="000F507D"/>
    <w:rsid w:val="000F54F2"/>
    <w:rsid w:val="000F5DFA"/>
    <w:rsid w:val="000F6209"/>
    <w:rsid w:val="000F6598"/>
    <w:rsid w:val="000F6BB5"/>
    <w:rsid w:val="000F6C0B"/>
    <w:rsid w:val="000F6C1C"/>
    <w:rsid w:val="000F717C"/>
    <w:rsid w:val="000F74E3"/>
    <w:rsid w:val="000F75B8"/>
    <w:rsid w:val="000F75D4"/>
    <w:rsid w:val="000F76A5"/>
    <w:rsid w:val="000F791F"/>
    <w:rsid w:val="000F7A80"/>
    <w:rsid w:val="000F7E1D"/>
    <w:rsid w:val="0010015E"/>
    <w:rsid w:val="00100368"/>
    <w:rsid w:val="00100AC3"/>
    <w:rsid w:val="00100AE0"/>
    <w:rsid w:val="00100AF0"/>
    <w:rsid w:val="00100BED"/>
    <w:rsid w:val="00101089"/>
    <w:rsid w:val="001014B2"/>
    <w:rsid w:val="00101577"/>
    <w:rsid w:val="00101DF5"/>
    <w:rsid w:val="001021CE"/>
    <w:rsid w:val="001021D0"/>
    <w:rsid w:val="001025DA"/>
    <w:rsid w:val="00102AD9"/>
    <w:rsid w:val="00102CBA"/>
    <w:rsid w:val="00102F0E"/>
    <w:rsid w:val="00103676"/>
    <w:rsid w:val="00103F33"/>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DBC"/>
    <w:rsid w:val="00110E3A"/>
    <w:rsid w:val="001111F6"/>
    <w:rsid w:val="00111311"/>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40CA"/>
    <w:rsid w:val="0011421F"/>
    <w:rsid w:val="001146F9"/>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0EC"/>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22C"/>
    <w:rsid w:val="001255E3"/>
    <w:rsid w:val="00125829"/>
    <w:rsid w:val="00125965"/>
    <w:rsid w:val="00125EF1"/>
    <w:rsid w:val="001262EC"/>
    <w:rsid w:val="00126646"/>
    <w:rsid w:val="00126862"/>
    <w:rsid w:val="00126ABD"/>
    <w:rsid w:val="00126D60"/>
    <w:rsid w:val="00126EFC"/>
    <w:rsid w:val="00127587"/>
    <w:rsid w:val="0012777E"/>
    <w:rsid w:val="00127DFB"/>
    <w:rsid w:val="001301E9"/>
    <w:rsid w:val="00130324"/>
    <w:rsid w:val="00130702"/>
    <w:rsid w:val="0013089B"/>
    <w:rsid w:val="00130B8B"/>
    <w:rsid w:val="00130CC3"/>
    <w:rsid w:val="00131195"/>
    <w:rsid w:val="001314B4"/>
    <w:rsid w:val="00131F15"/>
    <w:rsid w:val="00132089"/>
    <w:rsid w:val="0013222B"/>
    <w:rsid w:val="00132598"/>
    <w:rsid w:val="00132694"/>
    <w:rsid w:val="00132785"/>
    <w:rsid w:val="001329B8"/>
    <w:rsid w:val="00132A9E"/>
    <w:rsid w:val="00133071"/>
    <w:rsid w:val="001333D4"/>
    <w:rsid w:val="001335E1"/>
    <w:rsid w:val="0013372E"/>
    <w:rsid w:val="001337C5"/>
    <w:rsid w:val="00133DA5"/>
    <w:rsid w:val="0013424A"/>
    <w:rsid w:val="00134706"/>
    <w:rsid w:val="001347A5"/>
    <w:rsid w:val="00134814"/>
    <w:rsid w:val="00134BC7"/>
    <w:rsid w:val="00134C52"/>
    <w:rsid w:val="00134EFE"/>
    <w:rsid w:val="001356D2"/>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794"/>
    <w:rsid w:val="00141805"/>
    <w:rsid w:val="00141F13"/>
    <w:rsid w:val="0014220E"/>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5F0C"/>
    <w:rsid w:val="001461C1"/>
    <w:rsid w:val="00146364"/>
    <w:rsid w:val="00146773"/>
    <w:rsid w:val="00146D23"/>
    <w:rsid w:val="00146EF2"/>
    <w:rsid w:val="00146F1A"/>
    <w:rsid w:val="00146F6B"/>
    <w:rsid w:val="0014700F"/>
    <w:rsid w:val="001474ED"/>
    <w:rsid w:val="00147621"/>
    <w:rsid w:val="0014762F"/>
    <w:rsid w:val="00147880"/>
    <w:rsid w:val="00147B07"/>
    <w:rsid w:val="00147E17"/>
    <w:rsid w:val="00150ED7"/>
    <w:rsid w:val="00151006"/>
    <w:rsid w:val="00151339"/>
    <w:rsid w:val="00151889"/>
    <w:rsid w:val="00151F99"/>
    <w:rsid w:val="0015207B"/>
    <w:rsid w:val="00152440"/>
    <w:rsid w:val="001524F7"/>
    <w:rsid w:val="00152578"/>
    <w:rsid w:val="001529A4"/>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8C6"/>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B8A"/>
    <w:rsid w:val="00163DB1"/>
    <w:rsid w:val="00163EA4"/>
    <w:rsid w:val="00164872"/>
    <w:rsid w:val="00164884"/>
    <w:rsid w:val="00164CA7"/>
    <w:rsid w:val="00164D34"/>
    <w:rsid w:val="00166387"/>
    <w:rsid w:val="0016641A"/>
    <w:rsid w:val="0016653E"/>
    <w:rsid w:val="00166915"/>
    <w:rsid w:val="00166928"/>
    <w:rsid w:val="00166F0A"/>
    <w:rsid w:val="00166FBB"/>
    <w:rsid w:val="0016735F"/>
    <w:rsid w:val="001676CB"/>
    <w:rsid w:val="0017023E"/>
    <w:rsid w:val="00171066"/>
    <w:rsid w:val="00171A75"/>
    <w:rsid w:val="00171B2C"/>
    <w:rsid w:val="00171BE3"/>
    <w:rsid w:val="00171D22"/>
    <w:rsid w:val="00171E24"/>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4EF6"/>
    <w:rsid w:val="001754F2"/>
    <w:rsid w:val="00175703"/>
    <w:rsid w:val="00176190"/>
    <w:rsid w:val="00176196"/>
    <w:rsid w:val="00176717"/>
    <w:rsid w:val="00176B76"/>
    <w:rsid w:val="00176CD8"/>
    <w:rsid w:val="001776F6"/>
    <w:rsid w:val="001777F1"/>
    <w:rsid w:val="00180462"/>
    <w:rsid w:val="00180792"/>
    <w:rsid w:val="001807BA"/>
    <w:rsid w:val="00180821"/>
    <w:rsid w:val="00181116"/>
    <w:rsid w:val="00181894"/>
    <w:rsid w:val="00181F28"/>
    <w:rsid w:val="00182215"/>
    <w:rsid w:val="0018258D"/>
    <w:rsid w:val="0018259A"/>
    <w:rsid w:val="00182D8B"/>
    <w:rsid w:val="00182E28"/>
    <w:rsid w:val="001835A3"/>
    <w:rsid w:val="001837D2"/>
    <w:rsid w:val="001838BA"/>
    <w:rsid w:val="0018393E"/>
    <w:rsid w:val="00183983"/>
    <w:rsid w:val="00184217"/>
    <w:rsid w:val="00184288"/>
    <w:rsid w:val="0018444B"/>
    <w:rsid w:val="00184A94"/>
    <w:rsid w:val="00184D22"/>
    <w:rsid w:val="00184D75"/>
    <w:rsid w:val="0018554C"/>
    <w:rsid w:val="0018567F"/>
    <w:rsid w:val="00185A21"/>
    <w:rsid w:val="001861B5"/>
    <w:rsid w:val="001862EF"/>
    <w:rsid w:val="00186852"/>
    <w:rsid w:val="00186BB5"/>
    <w:rsid w:val="00186F41"/>
    <w:rsid w:val="00186FCB"/>
    <w:rsid w:val="00187217"/>
    <w:rsid w:val="001874AA"/>
    <w:rsid w:val="00187AD4"/>
    <w:rsid w:val="00187C79"/>
    <w:rsid w:val="0019025C"/>
    <w:rsid w:val="0019049C"/>
    <w:rsid w:val="0019076A"/>
    <w:rsid w:val="001908A6"/>
    <w:rsid w:val="0019090D"/>
    <w:rsid w:val="00190CED"/>
    <w:rsid w:val="00191219"/>
    <w:rsid w:val="0019140F"/>
    <w:rsid w:val="00191AB3"/>
    <w:rsid w:val="00191D61"/>
    <w:rsid w:val="001923B5"/>
    <w:rsid w:val="001923C2"/>
    <w:rsid w:val="001927CE"/>
    <w:rsid w:val="00192B19"/>
    <w:rsid w:val="00192B2F"/>
    <w:rsid w:val="00192CA6"/>
    <w:rsid w:val="00192CEA"/>
    <w:rsid w:val="00193261"/>
    <w:rsid w:val="001933EE"/>
    <w:rsid w:val="001935DC"/>
    <w:rsid w:val="0019364F"/>
    <w:rsid w:val="001936A6"/>
    <w:rsid w:val="001936E5"/>
    <w:rsid w:val="00193971"/>
    <w:rsid w:val="00193D30"/>
    <w:rsid w:val="00193D96"/>
    <w:rsid w:val="0019408D"/>
    <w:rsid w:val="00194259"/>
    <w:rsid w:val="0019474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C89"/>
    <w:rsid w:val="00196DD1"/>
    <w:rsid w:val="0019748B"/>
    <w:rsid w:val="00197576"/>
    <w:rsid w:val="001976C6"/>
    <w:rsid w:val="00197B96"/>
    <w:rsid w:val="00197F1D"/>
    <w:rsid w:val="001A05B0"/>
    <w:rsid w:val="001A0AEB"/>
    <w:rsid w:val="001A128B"/>
    <w:rsid w:val="001A12A4"/>
    <w:rsid w:val="001A1378"/>
    <w:rsid w:val="001A14D2"/>
    <w:rsid w:val="001A1802"/>
    <w:rsid w:val="001A1DD5"/>
    <w:rsid w:val="001A1ECF"/>
    <w:rsid w:val="001A282E"/>
    <w:rsid w:val="001A2982"/>
    <w:rsid w:val="001A29C9"/>
    <w:rsid w:val="001A2B3A"/>
    <w:rsid w:val="001A3558"/>
    <w:rsid w:val="001A3B05"/>
    <w:rsid w:val="001A3CDC"/>
    <w:rsid w:val="001A3E8F"/>
    <w:rsid w:val="001A42B4"/>
    <w:rsid w:val="001A43BA"/>
    <w:rsid w:val="001A4A3E"/>
    <w:rsid w:val="001A4A67"/>
    <w:rsid w:val="001A4B1C"/>
    <w:rsid w:val="001A4F57"/>
    <w:rsid w:val="001A52AF"/>
    <w:rsid w:val="001A57D0"/>
    <w:rsid w:val="001A5BEA"/>
    <w:rsid w:val="001A65A4"/>
    <w:rsid w:val="001A6745"/>
    <w:rsid w:val="001A6A24"/>
    <w:rsid w:val="001A6B19"/>
    <w:rsid w:val="001A6F93"/>
    <w:rsid w:val="001A79E4"/>
    <w:rsid w:val="001B00C9"/>
    <w:rsid w:val="001B0147"/>
    <w:rsid w:val="001B0383"/>
    <w:rsid w:val="001B0620"/>
    <w:rsid w:val="001B07ED"/>
    <w:rsid w:val="001B081A"/>
    <w:rsid w:val="001B0E51"/>
    <w:rsid w:val="001B1243"/>
    <w:rsid w:val="001B1959"/>
    <w:rsid w:val="001B19B5"/>
    <w:rsid w:val="001B1A38"/>
    <w:rsid w:val="001B1CB2"/>
    <w:rsid w:val="001B1E27"/>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E4F"/>
    <w:rsid w:val="001B6F2D"/>
    <w:rsid w:val="001B70A4"/>
    <w:rsid w:val="001B70D3"/>
    <w:rsid w:val="001B7154"/>
    <w:rsid w:val="001B7395"/>
    <w:rsid w:val="001B759D"/>
    <w:rsid w:val="001B7689"/>
    <w:rsid w:val="001B76AF"/>
    <w:rsid w:val="001B7DB6"/>
    <w:rsid w:val="001B7EC6"/>
    <w:rsid w:val="001C058F"/>
    <w:rsid w:val="001C0AE2"/>
    <w:rsid w:val="001C10AD"/>
    <w:rsid w:val="001C125A"/>
    <w:rsid w:val="001C16FA"/>
    <w:rsid w:val="001C1A79"/>
    <w:rsid w:val="001C1C6B"/>
    <w:rsid w:val="001C20A9"/>
    <w:rsid w:val="001C20E6"/>
    <w:rsid w:val="001C2257"/>
    <w:rsid w:val="001C2368"/>
    <w:rsid w:val="001C23DF"/>
    <w:rsid w:val="001C2F6C"/>
    <w:rsid w:val="001C3000"/>
    <w:rsid w:val="001C30D9"/>
    <w:rsid w:val="001C30E9"/>
    <w:rsid w:val="001C3196"/>
    <w:rsid w:val="001C33C3"/>
    <w:rsid w:val="001C3515"/>
    <w:rsid w:val="001C3650"/>
    <w:rsid w:val="001C3C37"/>
    <w:rsid w:val="001C40FC"/>
    <w:rsid w:val="001C436D"/>
    <w:rsid w:val="001C44AA"/>
    <w:rsid w:val="001C4511"/>
    <w:rsid w:val="001C4531"/>
    <w:rsid w:val="001C48D4"/>
    <w:rsid w:val="001C4E7B"/>
    <w:rsid w:val="001C5379"/>
    <w:rsid w:val="001C54DE"/>
    <w:rsid w:val="001C5510"/>
    <w:rsid w:val="001C5D0F"/>
    <w:rsid w:val="001C6672"/>
    <w:rsid w:val="001C66F2"/>
    <w:rsid w:val="001C691C"/>
    <w:rsid w:val="001C6C3E"/>
    <w:rsid w:val="001C6F17"/>
    <w:rsid w:val="001C7119"/>
    <w:rsid w:val="001C724C"/>
    <w:rsid w:val="001C74CA"/>
    <w:rsid w:val="001C758B"/>
    <w:rsid w:val="001C7F39"/>
    <w:rsid w:val="001D0123"/>
    <w:rsid w:val="001D01AE"/>
    <w:rsid w:val="001D0899"/>
    <w:rsid w:val="001D0F8A"/>
    <w:rsid w:val="001D1146"/>
    <w:rsid w:val="001D1B70"/>
    <w:rsid w:val="001D1FA6"/>
    <w:rsid w:val="001D203B"/>
    <w:rsid w:val="001D23B3"/>
    <w:rsid w:val="001D26A4"/>
    <w:rsid w:val="001D2AF8"/>
    <w:rsid w:val="001D2E78"/>
    <w:rsid w:val="001D30CA"/>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C22"/>
    <w:rsid w:val="001E0CFA"/>
    <w:rsid w:val="001E162C"/>
    <w:rsid w:val="001E195A"/>
    <w:rsid w:val="001E1A7D"/>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E7E65"/>
    <w:rsid w:val="001F01D8"/>
    <w:rsid w:val="001F05C0"/>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CD5"/>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5F"/>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553"/>
    <w:rsid w:val="001F6CAE"/>
    <w:rsid w:val="001F721F"/>
    <w:rsid w:val="001F7299"/>
    <w:rsid w:val="001F74D4"/>
    <w:rsid w:val="001F7708"/>
    <w:rsid w:val="001F781A"/>
    <w:rsid w:val="00201008"/>
    <w:rsid w:val="002013B0"/>
    <w:rsid w:val="00202360"/>
    <w:rsid w:val="0020236E"/>
    <w:rsid w:val="00202460"/>
    <w:rsid w:val="00202470"/>
    <w:rsid w:val="00202864"/>
    <w:rsid w:val="00202AFC"/>
    <w:rsid w:val="00202C4E"/>
    <w:rsid w:val="00202C57"/>
    <w:rsid w:val="00202D1B"/>
    <w:rsid w:val="00203179"/>
    <w:rsid w:val="002032C0"/>
    <w:rsid w:val="002032D1"/>
    <w:rsid w:val="002037C7"/>
    <w:rsid w:val="00203843"/>
    <w:rsid w:val="002038D0"/>
    <w:rsid w:val="00203E38"/>
    <w:rsid w:val="00203EEF"/>
    <w:rsid w:val="00203F33"/>
    <w:rsid w:val="0020442C"/>
    <w:rsid w:val="0020450C"/>
    <w:rsid w:val="00204C0F"/>
    <w:rsid w:val="00205143"/>
    <w:rsid w:val="00205260"/>
    <w:rsid w:val="00205272"/>
    <w:rsid w:val="002054F2"/>
    <w:rsid w:val="00205632"/>
    <w:rsid w:val="002056C7"/>
    <w:rsid w:val="00205ACF"/>
    <w:rsid w:val="00205C76"/>
    <w:rsid w:val="00205E74"/>
    <w:rsid w:val="002060B3"/>
    <w:rsid w:val="0020627E"/>
    <w:rsid w:val="0020635A"/>
    <w:rsid w:val="00206792"/>
    <w:rsid w:val="0020719F"/>
    <w:rsid w:val="00207553"/>
    <w:rsid w:val="0020764F"/>
    <w:rsid w:val="00207DE8"/>
    <w:rsid w:val="002101A0"/>
    <w:rsid w:val="002103A2"/>
    <w:rsid w:val="00210426"/>
    <w:rsid w:val="00210897"/>
    <w:rsid w:val="00210D03"/>
    <w:rsid w:val="00210D5C"/>
    <w:rsid w:val="0021133B"/>
    <w:rsid w:val="00211916"/>
    <w:rsid w:val="00211A2A"/>
    <w:rsid w:val="00211B50"/>
    <w:rsid w:val="00211CD3"/>
    <w:rsid w:val="00211ED4"/>
    <w:rsid w:val="00211F32"/>
    <w:rsid w:val="0021219D"/>
    <w:rsid w:val="00212511"/>
    <w:rsid w:val="002125EB"/>
    <w:rsid w:val="00212693"/>
    <w:rsid w:val="00212723"/>
    <w:rsid w:val="002128DA"/>
    <w:rsid w:val="00212D32"/>
    <w:rsid w:val="0021330A"/>
    <w:rsid w:val="002139B8"/>
    <w:rsid w:val="00213AD1"/>
    <w:rsid w:val="00213FAD"/>
    <w:rsid w:val="0021404E"/>
    <w:rsid w:val="00214A5E"/>
    <w:rsid w:val="00215084"/>
    <w:rsid w:val="002150B6"/>
    <w:rsid w:val="00215690"/>
    <w:rsid w:val="002156A0"/>
    <w:rsid w:val="0021570A"/>
    <w:rsid w:val="0021577F"/>
    <w:rsid w:val="00215AC4"/>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5D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799"/>
    <w:rsid w:val="002238C5"/>
    <w:rsid w:val="00223A06"/>
    <w:rsid w:val="00223BD2"/>
    <w:rsid w:val="00223E29"/>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04"/>
    <w:rsid w:val="00226370"/>
    <w:rsid w:val="002264AE"/>
    <w:rsid w:val="002264F1"/>
    <w:rsid w:val="002265EF"/>
    <w:rsid w:val="002266DC"/>
    <w:rsid w:val="00226A85"/>
    <w:rsid w:val="00226C77"/>
    <w:rsid w:val="00226F11"/>
    <w:rsid w:val="002270A0"/>
    <w:rsid w:val="002270D9"/>
    <w:rsid w:val="00227453"/>
    <w:rsid w:val="0022748A"/>
    <w:rsid w:val="0022758D"/>
    <w:rsid w:val="00227745"/>
    <w:rsid w:val="00227C97"/>
    <w:rsid w:val="00230085"/>
    <w:rsid w:val="002300F1"/>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C9F"/>
    <w:rsid w:val="00234F2B"/>
    <w:rsid w:val="0023523A"/>
    <w:rsid w:val="002358D7"/>
    <w:rsid w:val="002359BC"/>
    <w:rsid w:val="00236270"/>
    <w:rsid w:val="002366C8"/>
    <w:rsid w:val="00236BC0"/>
    <w:rsid w:val="00236C97"/>
    <w:rsid w:val="00236D1C"/>
    <w:rsid w:val="00236DB6"/>
    <w:rsid w:val="002377BA"/>
    <w:rsid w:val="0024005A"/>
    <w:rsid w:val="00240148"/>
    <w:rsid w:val="0024048A"/>
    <w:rsid w:val="0024092C"/>
    <w:rsid w:val="00240CC5"/>
    <w:rsid w:val="00240FF3"/>
    <w:rsid w:val="002414CD"/>
    <w:rsid w:val="0024152E"/>
    <w:rsid w:val="0024173A"/>
    <w:rsid w:val="002417C3"/>
    <w:rsid w:val="00241C1B"/>
    <w:rsid w:val="00241CA7"/>
    <w:rsid w:val="00241D85"/>
    <w:rsid w:val="0024238F"/>
    <w:rsid w:val="002426AF"/>
    <w:rsid w:val="002428D0"/>
    <w:rsid w:val="00242EE7"/>
    <w:rsid w:val="00242FB8"/>
    <w:rsid w:val="00243190"/>
    <w:rsid w:val="002432C3"/>
    <w:rsid w:val="00243340"/>
    <w:rsid w:val="00243391"/>
    <w:rsid w:val="002435D8"/>
    <w:rsid w:val="0024386E"/>
    <w:rsid w:val="00243A93"/>
    <w:rsid w:val="00243C37"/>
    <w:rsid w:val="00243D0D"/>
    <w:rsid w:val="00244EC0"/>
    <w:rsid w:val="00244F98"/>
    <w:rsid w:val="00245208"/>
    <w:rsid w:val="00245403"/>
    <w:rsid w:val="0024548B"/>
    <w:rsid w:val="00245B74"/>
    <w:rsid w:val="00245E11"/>
    <w:rsid w:val="00245F55"/>
    <w:rsid w:val="002460AE"/>
    <w:rsid w:val="0024612C"/>
    <w:rsid w:val="0024625D"/>
    <w:rsid w:val="00246B0C"/>
    <w:rsid w:val="00246FB8"/>
    <w:rsid w:val="00246FF5"/>
    <w:rsid w:val="00247483"/>
    <w:rsid w:val="00247824"/>
    <w:rsid w:val="0025019A"/>
    <w:rsid w:val="00250252"/>
    <w:rsid w:val="002504CA"/>
    <w:rsid w:val="002505E4"/>
    <w:rsid w:val="00250A99"/>
    <w:rsid w:val="00250EE4"/>
    <w:rsid w:val="002510B9"/>
    <w:rsid w:val="002514DF"/>
    <w:rsid w:val="00251944"/>
    <w:rsid w:val="002521CE"/>
    <w:rsid w:val="00252505"/>
    <w:rsid w:val="0025274B"/>
    <w:rsid w:val="00252786"/>
    <w:rsid w:val="00252B14"/>
    <w:rsid w:val="00252DFB"/>
    <w:rsid w:val="00252F78"/>
    <w:rsid w:val="00253061"/>
    <w:rsid w:val="0025347F"/>
    <w:rsid w:val="002537CE"/>
    <w:rsid w:val="002538D0"/>
    <w:rsid w:val="00253BE4"/>
    <w:rsid w:val="00253CC7"/>
    <w:rsid w:val="0025456F"/>
    <w:rsid w:val="002548CF"/>
    <w:rsid w:val="00254AAF"/>
    <w:rsid w:val="00254DAD"/>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0CF6"/>
    <w:rsid w:val="00260D4B"/>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905"/>
    <w:rsid w:val="00265AD1"/>
    <w:rsid w:val="002662AA"/>
    <w:rsid w:val="002663F0"/>
    <w:rsid w:val="0026645A"/>
    <w:rsid w:val="00266635"/>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09B"/>
    <w:rsid w:val="00273A10"/>
    <w:rsid w:val="00273D28"/>
    <w:rsid w:val="00273F96"/>
    <w:rsid w:val="0027400F"/>
    <w:rsid w:val="0027420C"/>
    <w:rsid w:val="00274727"/>
    <w:rsid w:val="0027476E"/>
    <w:rsid w:val="00274780"/>
    <w:rsid w:val="00274C5A"/>
    <w:rsid w:val="002752E9"/>
    <w:rsid w:val="00275397"/>
    <w:rsid w:val="002757F1"/>
    <w:rsid w:val="002759BF"/>
    <w:rsid w:val="00275ACF"/>
    <w:rsid w:val="00275AD0"/>
    <w:rsid w:val="00275B2A"/>
    <w:rsid w:val="00275DB0"/>
    <w:rsid w:val="002760C0"/>
    <w:rsid w:val="00276D32"/>
    <w:rsid w:val="00276D9B"/>
    <w:rsid w:val="00277310"/>
    <w:rsid w:val="002774E0"/>
    <w:rsid w:val="002775CE"/>
    <w:rsid w:val="00277651"/>
    <w:rsid w:val="00277AE0"/>
    <w:rsid w:val="002803B4"/>
    <w:rsid w:val="0028060D"/>
    <w:rsid w:val="002809D0"/>
    <w:rsid w:val="00280D7A"/>
    <w:rsid w:val="00280F29"/>
    <w:rsid w:val="0028107B"/>
    <w:rsid w:val="002810CC"/>
    <w:rsid w:val="00281529"/>
    <w:rsid w:val="002816E7"/>
    <w:rsid w:val="00281AC6"/>
    <w:rsid w:val="00281FC3"/>
    <w:rsid w:val="002820F5"/>
    <w:rsid w:val="00282852"/>
    <w:rsid w:val="002829FA"/>
    <w:rsid w:val="00282A81"/>
    <w:rsid w:val="00282C0A"/>
    <w:rsid w:val="00282F54"/>
    <w:rsid w:val="00282FFB"/>
    <w:rsid w:val="002834D1"/>
    <w:rsid w:val="00283BB2"/>
    <w:rsid w:val="00283C2A"/>
    <w:rsid w:val="0028494D"/>
    <w:rsid w:val="00284E08"/>
    <w:rsid w:val="002853C8"/>
    <w:rsid w:val="002853F6"/>
    <w:rsid w:val="00285607"/>
    <w:rsid w:val="002856A7"/>
    <w:rsid w:val="0028583E"/>
    <w:rsid w:val="002859E3"/>
    <w:rsid w:val="00285AF7"/>
    <w:rsid w:val="00286160"/>
    <w:rsid w:val="00286651"/>
    <w:rsid w:val="00286788"/>
    <w:rsid w:val="002867FA"/>
    <w:rsid w:val="00286DBA"/>
    <w:rsid w:val="002872F8"/>
    <w:rsid w:val="0028745D"/>
    <w:rsid w:val="002878FF"/>
    <w:rsid w:val="00287A96"/>
    <w:rsid w:val="00287EF9"/>
    <w:rsid w:val="002904F0"/>
    <w:rsid w:val="0029073D"/>
    <w:rsid w:val="00290873"/>
    <w:rsid w:val="00290BDD"/>
    <w:rsid w:val="00290D68"/>
    <w:rsid w:val="00290D91"/>
    <w:rsid w:val="00290F09"/>
    <w:rsid w:val="002914DA"/>
    <w:rsid w:val="002917A3"/>
    <w:rsid w:val="00291C03"/>
    <w:rsid w:val="0029221B"/>
    <w:rsid w:val="00292DD6"/>
    <w:rsid w:val="00293079"/>
    <w:rsid w:val="002933EB"/>
    <w:rsid w:val="00293764"/>
    <w:rsid w:val="0029378C"/>
    <w:rsid w:val="002937DC"/>
    <w:rsid w:val="00293E7B"/>
    <w:rsid w:val="00294022"/>
    <w:rsid w:val="00294039"/>
    <w:rsid w:val="0029450E"/>
    <w:rsid w:val="00294712"/>
    <w:rsid w:val="0029485A"/>
    <w:rsid w:val="002948BF"/>
    <w:rsid w:val="00294ED2"/>
    <w:rsid w:val="00294FAC"/>
    <w:rsid w:val="00295091"/>
    <w:rsid w:val="0029525C"/>
    <w:rsid w:val="002958C1"/>
    <w:rsid w:val="002966E3"/>
    <w:rsid w:val="00296964"/>
    <w:rsid w:val="00296B75"/>
    <w:rsid w:val="00296CDA"/>
    <w:rsid w:val="00296DCC"/>
    <w:rsid w:val="002970BA"/>
    <w:rsid w:val="00297566"/>
    <w:rsid w:val="00297C12"/>
    <w:rsid w:val="00297FDC"/>
    <w:rsid w:val="002A021E"/>
    <w:rsid w:val="002A09D3"/>
    <w:rsid w:val="002A134A"/>
    <w:rsid w:val="002A1704"/>
    <w:rsid w:val="002A18E7"/>
    <w:rsid w:val="002A19D8"/>
    <w:rsid w:val="002A19E8"/>
    <w:rsid w:val="002A1A67"/>
    <w:rsid w:val="002A1E4B"/>
    <w:rsid w:val="002A2352"/>
    <w:rsid w:val="002A243D"/>
    <w:rsid w:val="002A26FE"/>
    <w:rsid w:val="002A2B6A"/>
    <w:rsid w:val="002A2BDB"/>
    <w:rsid w:val="002A2DA8"/>
    <w:rsid w:val="002A337A"/>
    <w:rsid w:val="002A3AA4"/>
    <w:rsid w:val="002A4172"/>
    <w:rsid w:val="002A451C"/>
    <w:rsid w:val="002A4D5D"/>
    <w:rsid w:val="002A4E80"/>
    <w:rsid w:val="002A4EB5"/>
    <w:rsid w:val="002A4F08"/>
    <w:rsid w:val="002A5613"/>
    <w:rsid w:val="002A5788"/>
    <w:rsid w:val="002A57DC"/>
    <w:rsid w:val="002A595B"/>
    <w:rsid w:val="002A5CCD"/>
    <w:rsid w:val="002A6102"/>
    <w:rsid w:val="002A686C"/>
    <w:rsid w:val="002A68C5"/>
    <w:rsid w:val="002A6A4B"/>
    <w:rsid w:val="002A6AB9"/>
    <w:rsid w:val="002A6CC5"/>
    <w:rsid w:val="002A6F4A"/>
    <w:rsid w:val="002A7341"/>
    <w:rsid w:val="002A73F7"/>
    <w:rsid w:val="002A74B2"/>
    <w:rsid w:val="002A762E"/>
    <w:rsid w:val="002A79BA"/>
    <w:rsid w:val="002A7F7A"/>
    <w:rsid w:val="002B0207"/>
    <w:rsid w:val="002B031E"/>
    <w:rsid w:val="002B0606"/>
    <w:rsid w:val="002B06DD"/>
    <w:rsid w:val="002B0D9E"/>
    <w:rsid w:val="002B11A8"/>
    <w:rsid w:val="002B13FE"/>
    <w:rsid w:val="002B172F"/>
    <w:rsid w:val="002B1CBF"/>
    <w:rsid w:val="002B1D7E"/>
    <w:rsid w:val="002B1E6E"/>
    <w:rsid w:val="002B2148"/>
    <w:rsid w:val="002B2B2D"/>
    <w:rsid w:val="002B2F52"/>
    <w:rsid w:val="002B3154"/>
    <w:rsid w:val="002B3229"/>
    <w:rsid w:val="002B3A64"/>
    <w:rsid w:val="002B3A8A"/>
    <w:rsid w:val="002B3D6C"/>
    <w:rsid w:val="002B4167"/>
    <w:rsid w:val="002B446F"/>
    <w:rsid w:val="002B4693"/>
    <w:rsid w:val="002B46AA"/>
    <w:rsid w:val="002B4DA6"/>
    <w:rsid w:val="002B4E7D"/>
    <w:rsid w:val="002B4E8C"/>
    <w:rsid w:val="002B5766"/>
    <w:rsid w:val="002B5A26"/>
    <w:rsid w:val="002B5B0E"/>
    <w:rsid w:val="002B5B70"/>
    <w:rsid w:val="002B6414"/>
    <w:rsid w:val="002B64B4"/>
    <w:rsid w:val="002B64F9"/>
    <w:rsid w:val="002B6683"/>
    <w:rsid w:val="002B678F"/>
    <w:rsid w:val="002B6989"/>
    <w:rsid w:val="002B6B70"/>
    <w:rsid w:val="002B6CA4"/>
    <w:rsid w:val="002B6E9C"/>
    <w:rsid w:val="002B6F73"/>
    <w:rsid w:val="002B6FD3"/>
    <w:rsid w:val="002B703B"/>
    <w:rsid w:val="002B77F1"/>
    <w:rsid w:val="002B7945"/>
    <w:rsid w:val="002B7B1D"/>
    <w:rsid w:val="002B7F14"/>
    <w:rsid w:val="002C0179"/>
    <w:rsid w:val="002C07E3"/>
    <w:rsid w:val="002C0EDA"/>
    <w:rsid w:val="002C1090"/>
    <w:rsid w:val="002C1118"/>
    <w:rsid w:val="002C129D"/>
    <w:rsid w:val="002C12F9"/>
    <w:rsid w:val="002C1431"/>
    <w:rsid w:val="002C1672"/>
    <w:rsid w:val="002C17C7"/>
    <w:rsid w:val="002C19C0"/>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2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D0"/>
    <w:rsid w:val="002D2247"/>
    <w:rsid w:val="002D2751"/>
    <w:rsid w:val="002D2808"/>
    <w:rsid w:val="002D28D7"/>
    <w:rsid w:val="002D2C00"/>
    <w:rsid w:val="002D2D3C"/>
    <w:rsid w:val="002D2D51"/>
    <w:rsid w:val="002D2D75"/>
    <w:rsid w:val="002D348C"/>
    <w:rsid w:val="002D3849"/>
    <w:rsid w:val="002D3A69"/>
    <w:rsid w:val="002D3D23"/>
    <w:rsid w:val="002D43FE"/>
    <w:rsid w:val="002D463A"/>
    <w:rsid w:val="002D4846"/>
    <w:rsid w:val="002D4855"/>
    <w:rsid w:val="002D4897"/>
    <w:rsid w:val="002D49B0"/>
    <w:rsid w:val="002D49CC"/>
    <w:rsid w:val="002D4BC7"/>
    <w:rsid w:val="002D4BFC"/>
    <w:rsid w:val="002D4D70"/>
    <w:rsid w:val="002D5342"/>
    <w:rsid w:val="002D578C"/>
    <w:rsid w:val="002D5B9D"/>
    <w:rsid w:val="002D6640"/>
    <w:rsid w:val="002D6ACF"/>
    <w:rsid w:val="002D6B85"/>
    <w:rsid w:val="002D6F5C"/>
    <w:rsid w:val="002D739B"/>
    <w:rsid w:val="002D7568"/>
    <w:rsid w:val="002D75C1"/>
    <w:rsid w:val="002D7687"/>
    <w:rsid w:val="002D7838"/>
    <w:rsid w:val="002D7C9A"/>
    <w:rsid w:val="002D7F1B"/>
    <w:rsid w:val="002E005C"/>
    <w:rsid w:val="002E0233"/>
    <w:rsid w:val="002E0351"/>
    <w:rsid w:val="002E05F7"/>
    <w:rsid w:val="002E07AD"/>
    <w:rsid w:val="002E0C5A"/>
    <w:rsid w:val="002E1156"/>
    <w:rsid w:val="002E16DD"/>
    <w:rsid w:val="002E18DA"/>
    <w:rsid w:val="002E19F1"/>
    <w:rsid w:val="002E1A52"/>
    <w:rsid w:val="002E1CB2"/>
    <w:rsid w:val="002E291D"/>
    <w:rsid w:val="002E2ED8"/>
    <w:rsid w:val="002E300A"/>
    <w:rsid w:val="002E34D5"/>
    <w:rsid w:val="002E35BF"/>
    <w:rsid w:val="002E3ABA"/>
    <w:rsid w:val="002E3BDB"/>
    <w:rsid w:val="002E3C8C"/>
    <w:rsid w:val="002E3FC4"/>
    <w:rsid w:val="002E4209"/>
    <w:rsid w:val="002E435B"/>
    <w:rsid w:val="002E4891"/>
    <w:rsid w:val="002E4967"/>
    <w:rsid w:val="002E4C17"/>
    <w:rsid w:val="002E4C81"/>
    <w:rsid w:val="002E4F3D"/>
    <w:rsid w:val="002E5144"/>
    <w:rsid w:val="002E520D"/>
    <w:rsid w:val="002E541D"/>
    <w:rsid w:val="002E5959"/>
    <w:rsid w:val="002E6148"/>
    <w:rsid w:val="002E70A8"/>
    <w:rsid w:val="002E75B1"/>
    <w:rsid w:val="002E76BD"/>
    <w:rsid w:val="002E7CFF"/>
    <w:rsid w:val="002E7F11"/>
    <w:rsid w:val="002F0276"/>
    <w:rsid w:val="002F0442"/>
    <w:rsid w:val="002F07E9"/>
    <w:rsid w:val="002F0A1D"/>
    <w:rsid w:val="002F10DB"/>
    <w:rsid w:val="002F12C7"/>
    <w:rsid w:val="002F12FD"/>
    <w:rsid w:val="002F14C4"/>
    <w:rsid w:val="002F166C"/>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CB6"/>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45C"/>
    <w:rsid w:val="00303513"/>
    <w:rsid w:val="0030371A"/>
    <w:rsid w:val="0030379B"/>
    <w:rsid w:val="00303829"/>
    <w:rsid w:val="003038C8"/>
    <w:rsid w:val="00304175"/>
    <w:rsid w:val="0030428C"/>
    <w:rsid w:val="00304FAB"/>
    <w:rsid w:val="0030543F"/>
    <w:rsid w:val="003054F9"/>
    <w:rsid w:val="00305B79"/>
    <w:rsid w:val="00306055"/>
    <w:rsid w:val="003066BD"/>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19CD"/>
    <w:rsid w:val="00311E36"/>
    <w:rsid w:val="00311F27"/>
    <w:rsid w:val="0031212E"/>
    <w:rsid w:val="003122EA"/>
    <w:rsid w:val="00312424"/>
    <w:rsid w:val="00312599"/>
    <w:rsid w:val="003127EF"/>
    <w:rsid w:val="00312AB2"/>
    <w:rsid w:val="00312C71"/>
    <w:rsid w:val="00312CEE"/>
    <w:rsid w:val="00312F70"/>
    <w:rsid w:val="00312FBB"/>
    <w:rsid w:val="00313211"/>
    <w:rsid w:val="00313613"/>
    <w:rsid w:val="00313681"/>
    <w:rsid w:val="003136C2"/>
    <w:rsid w:val="003138D1"/>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CD9"/>
    <w:rsid w:val="00316E2F"/>
    <w:rsid w:val="003171B4"/>
    <w:rsid w:val="003174EE"/>
    <w:rsid w:val="003177E9"/>
    <w:rsid w:val="003179C9"/>
    <w:rsid w:val="00317AB4"/>
    <w:rsid w:val="00317C06"/>
    <w:rsid w:val="00317D45"/>
    <w:rsid w:val="00317F0B"/>
    <w:rsid w:val="00320172"/>
    <w:rsid w:val="00320544"/>
    <w:rsid w:val="00320748"/>
    <w:rsid w:val="003209F2"/>
    <w:rsid w:val="00320B79"/>
    <w:rsid w:val="00320BAA"/>
    <w:rsid w:val="003214B0"/>
    <w:rsid w:val="00321524"/>
    <w:rsid w:val="003216E7"/>
    <w:rsid w:val="003217A3"/>
    <w:rsid w:val="003217F7"/>
    <w:rsid w:val="003219B2"/>
    <w:rsid w:val="00321C42"/>
    <w:rsid w:val="0032222C"/>
    <w:rsid w:val="003222C5"/>
    <w:rsid w:val="0032262D"/>
    <w:rsid w:val="0032279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CA"/>
    <w:rsid w:val="00327F80"/>
    <w:rsid w:val="00330718"/>
    <w:rsid w:val="00330A26"/>
    <w:rsid w:val="00330AD7"/>
    <w:rsid w:val="00331000"/>
    <w:rsid w:val="00331332"/>
    <w:rsid w:val="00331519"/>
    <w:rsid w:val="003316B3"/>
    <w:rsid w:val="003319B0"/>
    <w:rsid w:val="00331D3E"/>
    <w:rsid w:val="00331DD6"/>
    <w:rsid w:val="00331E0D"/>
    <w:rsid w:val="00331E5A"/>
    <w:rsid w:val="00331E7A"/>
    <w:rsid w:val="00332E2A"/>
    <w:rsid w:val="0033307E"/>
    <w:rsid w:val="00333161"/>
    <w:rsid w:val="00333355"/>
    <w:rsid w:val="003338E7"/>
    <w:rsid w:val="0033397A"/>
    <w:rsid w:val="00333987"/>
    <w:rsid w:val="003339C4"/>
    <w:rsid w:val="00334507"/>
    <w:rsid w:val="00334679"/>
    <w:rsid w:val="00334A20"/>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4C2"/>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3A6"/>
    <w:rsid w:val="003434A5"/>
    <w:rsid w:val="00343732"/>
    <w:rsid w:val="003437C8"/>
    <w:rsid w:val="00343991"/>
    <w:rsid w:val="00343B1A"/>
    <w:rsid w:val="00343C24"/>
    <w:rsid w:val="003445A2"/>
    <w:rsid w:val="003446D6"/>
    <w:rsid w:val="003447E4"/>
    <w:rsid w:val="003449D5"/>
    <w:rsid w:val="00344B25"/>
    <w:rsid w:val="00344CCD"/>
    <w:rsid w:val="00344D47"/>
    <w:rsid w:val="00344DB2"/>
    <w:rsid w:val="00344E1A"/>
    <w:rsid w:val="0034549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120B"/>
    <w:rsid w:val="00351393"/>
    <w:rsid w:val="00351BDF"/>
    <w:rsid w:val="00351DFA"/>
    <w:rsid w:val="00352087"/>
    <w:rsid w:val="00352740"/>
    <w:rsid w:val="003527F9"/>
    <w:rsid w:val="0035295F"/>
    <w:rsid w:val="00352BAC"/>
    <w:rsid w:val="00352BD6"/>
    <w:rsid w:val="00352C79"/>
    <w:rsid w:val="00352E27"/>
    <w:rsid w:val="00353116"/>
    <w:rsid w:val="00353145"/>
    <w:rsid w:val="003533B1"/>
    <w:rsid w:val="00353603"/>
    <w:rsid w:val="0035388C"/>
    <w:rsid w:val="00354079"/>
    <w:rsid w:val="00354732"/>
    <w:rsid w:val="00355A7E"/>
    <w:rsid w:val="00355B28"/>
    <w:rsid w:val="003564B5"/>
    <w:rsid w:val="0035650A"/>
    <w:rsid w:val="003567DB"/>
    <w:rsid w:val="003569F3"/>
    <w:rsid w:val="00356A45"/>
    <w:rsid w:val="00356A89"/>
    <w:rsid w:val="00356B97"/>
    <w:rsid w:val="00357492"/>
    <w:rsid w:val="003574FD"/>
    <w:rsid w:val="0035795A"/>
    <w:rsid w:val="00357CBE"/>
    <w:rsid w:val="00360067"/>
    <w:rsid w:val="00360166"/>
    <w:rsid w:val="003601B8"/>
    <w:rsid w:val="00360510"/>
    <w:rsid w:val="00360606"/>
    <w:rsid w:val="00360A09"/>
    <w:rsid w:val="00360BE0"/>
    <w:rsid w:val="003612EE"/>
    <w:rsid w:val="00361504"/>
    <w:rsid w:val="003616BD"/>
    <w:rsid w:val="00361DB4"/>
    <w:rsid w:val="00361DDD"/>
    <w:rsid w:val="00361F82"/>
    <w:rsid w:val="00362393"/>
    <w:rsid w:val="003626B0"/>
    <w:rsid w:val="0036276C"/>
    <w:rsid w:val="0036288E"/>
    <w:rsid w:val="00362A7F"/>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E52"/>
    <w:rsid w:val="00364F9B"/>
    <w:rsid w:val="00365346"/>
    <w:rsid w:val="003653FE"/>
    <w:rsid w:val="00365862"/>
    <w:rsid w:val="00365881"/>
    <w:rsid w:val="00365A5B"/>
    <w:rsid w:val="00365B69"/>
    <w:rsid w:val="00365D15"/>
    <w:rsid w:val="00366008"/>
    <w:rsid w:val="003660D5"/>
    <w:rsid w:val="0036649B"/>
    <w:rsid w:val="003668C8"/>
    <w:rsid w:val="003669A4"/>
    <w:rsid w:val="00366B9F"/>
    <w:rsid w:val="00366C73"/>
    <w:rsid w:val="00366FEC"/>
    <w:rsid w:val="0036774C"/>
    <w:rsid w:val="00367DD3"/>
    <w:rsid w:val="00370056"/>
    <w:rsid w:val="003700CA"/>
    <w:rsid w:val="003709F6"/>
    <w:rsid w:val="00371C0E"/>
    <w:rsid w:val="00371CEE"/>
    <w:rsid w:val="003722A4"/>
    <w:rsid w:val="003722C0"/>
    <w:rsid w:val="0037309E"/>
    <w:rsid w:val="00373187"/>
    <w:rsid w:val="00373A4A"/>
    <w:rsid w:val="00373DC8"/>
    <w:rsid w:val="00373FA3"/>
    <w:rsid w:val="00374122"/>
    <w:rsid w:val="00374399"/>
    <w:rsid w:val="0037456F"/>
    <w:rsid w:val="003745B3"/>
    <w:rsid w:val="00374EF2"/>
    <w:rsid w:val="00375154"/>
    <w:rsid w:val="003753CE"/>
    <w:rsid w:val="003753E8"/>
    <w:rsid w:val="003755C9"/>
    <w:rsid w:val="00375682"/>
    <w:rsid w:val="00375924"/>
    <w:rsid w:val="0037593D"/>
    <w:rsid w:val="00375BC4"/>
    <w:rsid w:val="00376132"/>
    <w:rsid w:val="003764C3"/>
    <w:rsid w:val="003767C9"/>
    <w:rsid w:val="00376C21"/>
    <w:rsid w:val="00377623"/>
    <w:rsid w:val="00377E90"/>
    <w:rsid w:val="00380186"/>
    <w:rsid w:val="00380373"/>
    <w:rsid w:val="00380582"/>
    <w:rsid w:val="003809F7"/>
    <w:rsid w:val="00380A9A"/>
    <w:rsid w:val="00380E27"/>
    <w:rsid w:val="00380F55"/>
    <w:rsid w:val="00380F58"/>
    <w:rsid w:val="00381016"/>
    <w:rsid w:val="00381107"/>
    <w:rsid w:val="0038145F"/>
    <w:rsid w:val="0038169A"/>
    <w:rsid w:val="00381AA8"/>
    <w:rsid w:val="00381ED1"/>
    <w:rsid w:val="003821F5"/>
    <w:rsid w:val="003823DF"/>
    <w:rsid w:val="003826E5"/>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6AB7"/>
    <w:rsid w:val="00386F9C"/>
    <w:rsid w:val="00387235"/>
    <w:rsid w:val="00387400"/>
    <w:rsid w:val="003874F5"/>
    <w:rsid w:val="00387E8F"/>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C2"/>
    <w:rsid w:val="00392B09"/>
    <w:rsid w:val="00392C49"/>
    <w:rsid w:val="00392F5A"/>
    <w:rsid w:val="0039304E"/>
    <w:rsid w:val="003932A8"/>
    <w:rsid w:val="003933C7"/>
    <w:rsid w:val="00393D1B"/>
    <w:rsid w:val="00394A76"/>
    <w:rsid w:val="0039523D"/>
    <w:rsid w:val="00395261"/>
    <w:rsid w:val="00395285"/>
    <w:rsid w:val="0039589C"/>
    <w:rsid w:val="003958B7"/>
    <w:rsid w:val="00395F96"/>
    <w:rsid w:val="00396250"/>
    <w:rsid w:val="0039625B"/>
    <w:rsid w:val="003964D9"/>
    <w:rsid w:val="0039668A"/>
    <w:rsid w:val="00396698"/>
    <w:rsid w:val="003966BA"/>
    <w:rsid w:val="0039679F"/>
    <w:rsid w:val="00396E4E"/>
    <w:rsid w:val="00397211"/>
    <w:rsid w:val="003976D2"/>
    <w:rsid w:val="00397C47"/>
    <w:rsid w:val="00397F61"/>
    <w:rsid w:val="003A0159"/>
    <w:rsid w:val="003A0167"/>
    <w:rsid w:val="003A035D"/>
    <w:rsid w:val="003A061A"/>
    <w:rsid w:val="003A08E5"/>
    <w:rsid w:val="003A0BC7"/>
    <w:rsid w:val="003A0E58"/>
    <w:rsid w:val="003A107B"/>
    <w:rsid w:val="003A112C"/>
    <w:rsid w:val="003A1824"/>
    <w:rsid w:val="003A1AF3"/>
    <w:rsid w:val="003A1BCA"/>
    <w:rsid w:val="003A1C6E"/>
    <w:rsid w:val="003A2868"/>
    <w:rsid w:val="003A2B12"/>
    <w:rsid w:val="003A2B7C"/>
    <w:rsid w:val="003A2B80"/>
    <w:rsid w:val="003A2E50"/>
    <w:rsid w:val="003A2F70"/>
    <w:rsid w:val="003A3189"/>
    <w:rsid w:val="003A31D2"/>
    <w:rsid w:val="003A33D8"/>
    <w:rsid w:val="003A393E"/>
    <w:rsid w:val="003A3E1D"/>
    <w:rsid w:val="003A438D"/>
    <w:rsid w:val="003A4FB2"/>
    <w:rsid w:val="003A5001"/>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EF8"/>
    <w:rsid w:val="003B20AD"/>
    <w:rsid w:val="003B23FA"/>
    <w:rsid w:val="003B262F"/>
    <w:rsid w:val="003B2A54"/>
    <w:rsid w:val="003B2A8A"/>
    <w:rsid w:val="003B2C0D"/>
    <w:rsid w:val="003B2E68"/>
    <w:rsid w:val="003B317A"/>
    <w:rsid w:val="003B32E8"/>
    <w:rsid w:val="003B330B"/>
    <w:rsid w:val="003B3A8C"/>
    <w:rsid w:val="003B4306"/>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D69"/>
    <w:rsid w:val="003B6E26"/>
    <w:rsid w:val="003B73C5"/>
    <w:rsid w:val="003B73FB"/>
    <w:rsid w:val="003B7402"/>
    <w:rsid w:val="003B749F"/>
    <w:rsid w:val="003B781F"/>
    <w:rsid w:val="003C0072"/>
    <w:rsid w:val="003C07F8"/>
    <w:rsid w:val="003C15AB"/>
    <w:rsid w:val="003C1B99"/>
    <w:rsid w:val="003C1EB8"/>
    <w:rsid w:val="003C2044"/>
    <w:rsid w:val="003C2262"/>
    <w:rsid w:val="003C29A2"/>
    <w:rsid w:val="003C30BF"/>
    <w:rsid w:val="003C3522"/>
    <w:rsid w:val="003C3A6D"/>
    <w:rsid w:val="003C4C2E"/>
    <w:rsid w:val="003C50A3"/>
    <w:rsid w:val="003C5210"/>
    <w:rsid w:val="003C525A"/>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51B"/>
    <w:rsid w:val="003C791A"/>
    <w:rsid w:val="003C7D24"/>
    <w:rsid w:val="003C7D9D"/>
    <w:rsid w:val="003C7EEB"/>
    <w:rsid w:val="003D01D7"/>
    <w:rsid w:val="003D041A"/>
    <w:rsid w:val="003D073E"/>
    <w:rsid w:val="003D0907"/>
    <w:rsid w:val="003D0E40"/>
    <w:rsid w:val="003D10B0"/>
    <w:rsid w:val="003D17EF"/>
    <w:rsid w:val="003D1A6B"/>
    <w:rsid w:val="003D1C3B"/>
    <w:rsid w:val="003D1E2B"/>
    <w:rsid w:val="003D2083"/>
    <w:rsid w:val="003D2245"/>
    <w:rsid w:val="003D293F"/>
    <w:rsid w:val="003D2DA8"/>
    <w:rsid w:val="003D2DC7"/>
    <w:rsid w:val="003D2F66"/>
    <w:rsid w:val="003D2F9A"/>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5AA"/>
    <w:rsid w:val="003E081D"/>
    <w:rsid w:val="003E0988"/>
    <w:rsid w:val="003E0C0A"/>
    <w:rsid w:val="003E0E12"/>
    <w:rsid w:val="003E1028"/>
    <w:rsid w:val="003E130A"/>
    <w:rsid w:val="003E273E"/>
    <w:rsid w:val="003E278E"/>
    <w:rsid w:val="003E2E27"/>
    <w:rsid w:val="003E2F2D"/>
    <w:rsid w:val="003E30FF"/>
    <w:rsid w:val="003E310B"/>
    <w:rsid w:val="003E34EB"/>
    <w:rsid w:val="003E36BB"/>
    <w:rsid w:val="003E3B39"/>
    <w:rsid w:val="003E3CC0"/>
    <w:rsid w:val="003E3DBC"/>
    <w:rsid w:val="003E4085"/>
    <w:rsid w:val="003E4525"/>
    <w:rsid w:val="003E4766"/>
    <w:rsid w:val="003E47FB"/>
    <w:rsid w:val="003E4A8A"/>
    <w:rsid w:val="003E4BCC"/>
    <w:rsid w:val="003E550B"/>
    <w:rsid w:val="003E564D"/>
    <w:rsid w:val="003E56F5"/>
    <w:rsid w:val="003E5CBE"/>
    <w:rsid w:val="003E614A"/>
    <w:rsid w:val="003E61B5"/>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82D"/>
    <w:rsid w:val="003F0A98"/>
    <w:rsid w:val="003F0C0F"/>
    <w:rsid w:val="003F1032"/>
    <w:rsid w:val="003F1137"/>
    <w:rsid w:val="003F224B"/>
    <w:rsid w:val="003F2786"/>
    <w:rsid w:val="003F2938"/>
    <w:rsid w:val="003F295C"/>
    <w:rsid w:val="003F2BE9"/>
    <w:rsid w:val="003F2D66"/>
    <w:rsid w:val="003F2E1F"/>
    <w:rsid w:val="003F356B"/>
    <w:rsid w:val="003F3D9C"/>
    <w:rsid w:val="003F3E25"/>
    <w:rsid w:val="003F438F"/>
    <w:rsid w:val="003F4F26"/>
    <w:rsid w:val="003F5023"/>
    <w:rsid w:val="003F53E4"/>
    <w:rsid w:val="003F5535"/>
    <w:rsid w:val="003F5766"/>
    <w:rsid w:val="003F5D5E"/>
    <w:rsid w:val="003F5E49"/>
    <w:rsid w:val="003F60FD"/>
    <w:rsid w:val="003F62D5"/>
    <w:rsid w:val="003F6595"/>
    <w:rsid w:val="003F661E"/>
    <w:rsid w:val="003F70A0"/>
    <w:rsid w:val="003F7963"/>
    <w:rsid w:val="003F79C1"/>
    <w:rsid w:val="003F7D49"/>
    <w:rsid w:val="003F7DD6"/>
    <w:rsid w:val="003F7DD9"/>
    <w:rsid w:val="00400375"/>
    <w:rsid w:val="004003DF"/>
    <w:rsid w:val="0040065D"/>
    <w:rsid w:val="00400A83"/>
    <w:rsid w:val="0040111B"/>
    <w:rsid w:val="00401473"/>
    <w:rsid w:val="0040157C"/>
    <w:rsid w:val="004018E2"/>
    <w:rsid w:val="00401AA6"/>
    <w:rsid w:val="00401EB7"/>
    <w:rsid w:val="0040200E"/>
    <w:rsid w:val="004020A6"/>
    <w:rsid w:val="00402584"/>
    <w:rsid w:val="004025EA"/>
    <w:rsid w:val="004025F1"/>
    <w:rsid w:val="00402670"/>
    <w:rsid w:val="00402ADC"/>
    <w:rsid w:val="0040358F"/>
    <w:rsid w:val="00404170"/>
    <w:rsid w:val="00404249"/>
    <w:rsid w:val="0040448F"/>
    <w:rsid w:val="004044D4"/>
    <w:rsid w:val="004045D5"/>
    <w:rsid w:val="004046F0"/>
    <w:rsid w:val="00404B3E"/>
    <w:rsid w:val="00405037"/>
    <w:rsid w:val="004051E1"/>
    <w:rsid w:val="004053E6"/>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27B"/>
    <w:rsid w:val="00412361"/>
    <w:rsid w:val="004127BF"/>
    <w:rsid w:val="00412973"/>
    <w:rsid w:val="00412A63"/>
    <w:rsid w:val="00412EAB"/>
    <w:rsid w:val="00412FFB"/>
    <w:rsid w:val="00413406"/>
    <w:rsid w:val="00413552"/>
    <w:rsid w:val="004139DD"/>
    <w:rsid w:val="00413BA2"/>
    <w:rsid w:val="00413CD6"/>
    <w:rsid w:val="00413E3A"/>
    <w:rsid w:val="00414BD7"/>
    <w:rsid w:val="00414F47"/>
    <w:rsid w:val="004150A9"/>
    <w:rsid w:val="00415159"/>
    <w:rsid w:val="0041522F"/>
    <w:rsid w:val="004153D8"/>
    <w:rsid w:val="00415A8E"/>
    <w:rsid w:val="00416171"/>
    <w:rsid w:val="00416342"/>
    <w:rsid w:val="004163EE"/>
    <w:rsid w:val="004166F1"/>
    <w:rsid w:val="004167A2"/>
    <w:rsid w:val="004168F1"/>
    <w:rsid w:val="004169F4"/>
    <w:rsid w:val="00416B29"/>
    <w:rsid w:val="00416CE8"/>
    <w:rsid w:val="00416D0B"/>
    <w:rsid w:val="00416D7C"/>
    <w:rsid w:val="0041700D"/>
    <w:rsid w:val="004170E9"/>
    <w:rsid w:val="004171E0"/>
    <w:rsid w:val="00417454"/>
    <w:rsid w:val="00417925"/>
    <w:rsid w:val="00417927"/>
    <w:rsid w:val="00417BF9"/>
    <w:rsid w:val="00420234"/>
    <w:rsid w:val="004202C9"/>
    <w:rsid w:val="00420834"/>
    <w:rsid w:val="00420DDC"/>
    <w:rsid w:val="00420FA3"/>
    <w:rsid w:val="00420FDD"/>
    <w:rsid w:val="00421160"/>
    <w:rsid w:val="004215F0"/>
    <w:rsid w:val="004218A8"/>
    <w:rsid w:val="00421C7C"/>
    <w:rsid w:val="00421EC9"/>
    <w:rsid w:val="004220E5"/>
    <w:rsid w:val="00422357"/>
    <w:rsid w:val="004226AE"/>
    <w:rsid w:val="00422772"/>
    <w:rsid w:val="00422A1E"/>
    <w:rsid w:val="00422B69"/>
    <w:rsid w:val="004230C7"/>
    <w:rsid w:val="0042319A"/>
    <w:rsid w:val="004231AD"/>
    <w:rsid w:val="00423996"/>
    <w:rsid w:val="00423ACC"/>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3B1"/>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D7A"/>
    <w:rsid w:val="00436DD1"/>
    <w:rsid w:val="00436F19"/>
    <w:rsid w:val="00437014"/>
    <w:rsid w:val="004370DB"/>
    <w:rsid w:val="00437131"/>
    <w:rsid w:val="00437137"/>
    <w:rsid w:val="00437893"/>
    <w:rsid w:val="00440CD2"/>
    <w:rsid w:val="00440CFE"/>
    <w:rsid w:val="00440D32"/>
    <w:rsid w:val="00440DDF"/>
    <w:rsid w:val="00440E89"/>
    <w:rsid w:val="00441281"/>
    <w:rsid w:val="0044136E"/>
    <w:rsid w:val="00441399"/>
    <w:rsid w:val="004416BB"/>
    <w:rsid w:val="00441A6D"/>
    <w:rsid w:val="00441AE8"/>
    <w:rsid w:val="00441C77"/>
    <w:rsid w:val="00441C99"/>
    <w:rsid w:val="00442220"/>
    <w:rsid w:val="0044326F"/>
    <w:rsid w:val="004432CE"/>
    <w:rsid w:val="00443364"/>
    <w:rsid w:val="004439F3"/>
    <w:rsid w:val="004439F4"/>
    <w:rsid w:val="00443C16"/>
    <w:rsid w:val="00443C79"/>
    <w:rsid w:val="00443CEB"/>
    <w:rsid w:val="004444C0"/>
    <w:rsid w:val="00444594"/>
    <w:rsid w:val="004445F3"/>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47CF4"/>
    <w:rsid w:val="00447DD1"/>
    <w:rsid w:val="0045014C"/>
    <w:rsid w:val="0045016D"/>
    <w:rsid w:val="00450308"/>
    <w:rsid w:val="004504FD"/>
    <w:rsid w:val="004505CF"/>
    <w:rsid w:val="00450C6A"/>
    <w:rsid w:val="00450E5C"/>
    <w:rsid w:val="00450FE8"/>
    <w:rsid w:val="0045165E"/>
    <w:rsid w:val="00451A64"/>
    <w:rsid w:val="00451D4E"/>
    <w:rsid w:val="00451E4E"/>
    <w:rsid w:val="004527D7"/>
    <w:rsid w:val="0045295E"/>
    <w:rsid w:val="004529C1"/>
    <w:rsid w:val="00452D44"/>
    <w:rsid w:val="00452EA8"/>
    <w:rsid w:val="00453011"/>
    <w:rsid w:val="00453253"/>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176"/>
    <w:rsid w:val="00460335"/>
    <w:rsid w:val="00460645"/>
    <w:rsid w:val="004607C0"/>
    <w:rsid w:val="004608A6"/>
    <w:rsid w:val="00460B28"/>
    <w:rsid w:val="00460E7F"/>
    <w:rsid w:val="00460E92"/>
    <w:rsid w:val="00461340"/>
    <w:rsid w:val="00461385"/>
    <w:rsid w:val="004616C0"/>
    <w:rsid w:val="00461AAD"/>
    <w:rsid w:val="00461E2B"/>
    <w:rsid w:val="0046214B"/>
    <w:rsid w:val="004623D8"/>
    <w:rsid w:val="00462631"/>
    <w:rsid w:val="004626C0"/>
    <w:rsid w:val="0046280A"/>
    <w:rsid w:val="00462832"/>
    <w:rsid w:val="00463051"/>
    <w:rsid w:val="00463E7F"/>
    <w:rsid w:val="004640D0"/>
    <w:rsid w:val="00464223"/>
    <w:rsid w:val="004643BE"/>
    <w:rsid w:val="00464668"/>
    <w:rsid w:val="00464D8E"/>
    <w:rsid w:val="004656A9"/>
    <w:rsid w:val="00465774"/>
    <w:rsid w:val="00465879"/>
    <w:rsid w:val="00465974"/>
    <w:rsid w:val="00465C34"/>
    <w:rsid w:val="00466411"/>
    <w:rsid w:val="00466617"/>
    <w:rsid w:val="00466830"/>
    <w:rsid w:val="00466863"/>
    <w:rsid w:val="00466936"/>
    <w:rsid w:val="00467067"/>
    <w:rsid w:val="004671F8"/>
    <w:rsid w:val="00467829"/>
    <w:rsid w:val="00467981"/>
    <w:rsid w:val="00467993"/>
    <w:rsid w:val="00467C4A"/>
    <w:rsid w:val="00467DDE"/>
    <w:rsid w:val="00467E58"/>
    <w:rsid w:val="00467F6A"/>
    <w:rsid w:val="00467FBD"/>
    <w:rsid w:val="004700CE"/>
    <w:rsid w:val="004701E3"/>
    <w:rsid w:val="00470626"/>
    <w:rsid w:val="00470974"/>
    <w:rsid w:val="00471055"/>
    <w:rsid w:val="004719FF"/>
    <w:rsid w:val="00471ADB"/>
    <w:rsid w:val="00471CEE"/>
    <w:rsid w:val="00471D4A"/>
    <w:rsid w:val="00471E7B"/>
    <w:rsid w:val="004724F0"/>
    <w:rsid w:val="0047250E"/>
    <w:rsid w:val="0047254D"/>
    <w:rsid w:val="004727BA"/>
    <w:rsid w:val="00472E3A"/>
    <w:rsid w:val="00472FEC"/>
    <w:rsid w:val="00473351"/>
    <w:rsid w:val="00473803"/>
    <w:rsid w:val="00473859"/>
    <w:rsid w:val="00473B16"/>
    <w:rsid w:val="00473B89"/>
    <w:rsid w:val="00474123"/>
    <w:rsid w:val="00474D27"/>
    <w:rsid w:val="00474FDD"/>
    <w:rsid w:val="00475449"/>
    <w:rsid w:val="004758BC"/>
    <w:rsid w:val="00475C91"/>
    <w:rsid w:val="00475D37"/>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F"/>
    <w:rsid w:val="00481E5D"/>
    <w:rsid w:val="00482020"/>
    <w:rsid w:val="00482814"/>
    <w:rsid w:val="00482D3D"/>
    <w:rsid w:val="0048303A"/>
    <w:rsid w:val="00483355"/>
    <w:rsid w:val="00483410"/>
    <w:rsid w:val="00483529"/>
    <w:rsid w:val="00483677"/>
    <w:rsid w:val="00483B3C"/>
    <w:rsid w:val="00483EF4"/>
    <w:rsid w:val="00483FE6"/>
    <w:rsid w:val="004849FF"/>
    <w:rsid w:val="00484DBD"/>
    <w:rsid w:val="00485185"/>
    <w:rsid w:val="0048535C"/>
    <w:rsid w:val="00485F83"/>
    <w:rsid w:val="004866F0"/>
    <w:rsid w:val="0048688A"/>
    <w:rsid w:val="00486FCE"/>
    <w:rsid w:val="004870DA"/>
    <w:rsid w:val="00487435"/>
    <w:rsid w:val="00487479"/>
    <w:rsid w:val="004876F5"/>
    <w:rsid w:val="00487AB9"/>
    <w:rsid w:val="00487D67"/>
    <w:rsid w:val="00490DE8"/>
    <w:rsid w:val="00490E43"/>
    <w:rsid w:val="0049123B"/>
    <w:rsid w:val="00491BBE"/>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17B"/>
    <w:rsid w:val="0049523A"/>
    <w:rsid w:val="00495264"/>
    <w:rsid w:val="0049589E"/>
    <w:rsid w:val="00495BD4"/>
    <w:rsid w:val="00495F97"/>
    <w:rsid w:val="0049623E"/>
    <w:rsid w:val="0049630F"/>
    <w:rsid w:val="0049652B"/>
    <w:rsid w:val="0049656C"/>
    <w:rsid w:val="004965B1"/>
    <w:rsid w:val="00496614"/>
    <w:rsid w:val="00496DE8"/>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3D9B"/>
    <w:rsid w:val="004A40BC"/>
    <w:rsid w:val="004A4422"/>
    <w:rsid w:val="004A4E21"/>
    <w:rsid w:val="004A503D"/>
    <w:rsid w:val="004A513C"/>
    <w:rsid w:val="004A51FB"/>
    <w:rsid w:val="004A5223"/>
    <w:rsid w:val="004A525A"/>
    <w:rsid w:val="004A5BE0"/>
    <w:rsid w:val="004A5E15"/>
    <w:rsid w:val="004A5F64"/>
    <w:rsid w:val="004A5F81"/>
    <w:rsid w:val="004A60AF"/>
    <w:rsid w:val="004A622C"/>
    <w:rsid w:val="004A6431"/>
    <w:rsid w:val="004A6601"/>
    <w:rsid w:val="004A6922"/>
    <w:rsid w:val="004A6BCF"/>
    <w:rsid w:val="004A6F2B"/>
    <w:rsid w:val="004A6FAD"/>
    <w:rsid w:val="004A71D2"/>
    <w:rsid w:val="004A7456"/>
    <w:rsid w:val="004A74C6"/>
    <w:rsid w:val="004A7963"/>
    <w:rsid w:val="004A7B05"/>
    <w:rsid w:val="004B0001"/>
    <w:rsid w:val="004B05BE"/>
    <w:rsid w:val="004B0697"/>
    <w:rsid w:val="004B0A54"/>
    <w:rsid w:val="004B0C8B"/>
    <w:rsid w:val="004B1710"/>
    <w:rsid w:val="004B17D5"/>
    <w:rsid w:val="004B1EB8"/>
    <w:rsid w:val="004B2087"/>
    <w:rsid w:val="004B2116"/>
    <w:rsid w:val="004B23B7"/>
    <w:rsid w:val="004B2559"/>
    <w:rsid w:val="004B282D"/>
    <w:rsid w:val="004B2C38"/>
    <w:rsid w:val="004B2F7A"/>
    <w:rsid w:val="004B2FD4"/>
    <w:rsid w:val="004B320E"/>
    <w:rsid w:val="004B3222"/>
    <w:rsid w:val="004B3239"/>
    <w:rsid w:val="004B324E"/>
    <w:rsid w:val="004B3307"/>
    <w:rsid w:val="004B33E5"/>
    <w:rsid w:val="004B354B"/>
    <w:rsid w:val="004B3CAD"/>
    <w:rsid w:val="004B3D8F"/>
    <w:rsid w:val="004B3D97"/>
    <w:rsid w:val="004B41DE"/>
    <w:rsid w:val="004B4514"/>
    <w:rsid w:val="004B468F"/>
    <w:rsid w:val="004B4BA8"/>
    <w:rsid w:val="004B4D5F"/>
    <w:rsid w:val="004B4EEB"/>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F6C"/>
    <w:rsid w:val="004C285E"/>
    <w:rsid w:val="004C2F11"/>
    <w:rsid w:val="004C371A"/>
    <w:rsid w:val="004C3B09"/>
    <w:rsid w:val="004C3BB5"/>
    <w:rsid w:val="004C3C01"/>
    <w:rsid w:val="004C3CAD"/>
    <w:rsid w:val="004C3FA7"/>
    <w:rsid w:val="004C41C5"/>
    <w:rsid w:val="004C4212"/>
    <w:rsid w:val="004C431F"/>
    <w:rsid w:val="004C43BC"/>
    <w:rsid w:val="004C4569"/>
    <w:rsid w:val="004C45F6"/>
    <w:rsid w:val="004C47F6"/>
    <w:rsid w:val="004C48BA"/>
    <w:rsid w:val="004C4C51"/>
    <w:rsid w:val="004C4F71"/>
    <w:rsid w:val="004C5323"/>
    <w:rsid w:val="004C57DD"/>
    <w:rsid w:val="004C57FE"/>
    <w:rsid w:val="004C59D7"/>
    <w:rsid w:val="004C5AD6"/>
    <w:rsid w:val="004C6117"/>
    <w:rsid w:val="004C632B"/>
    <w:rsid w:val="004C6A57"/>
    <w:rsid w:val="004C6C64"/>
    <w:rsid w:val="004C6DAB"/>
    <w:rsid w:val="004C6E42"/>
    <w:rsid w:val="004C6FCB"/>
    <w:rsid w:val="004C709F"/>
    <w:rsid w:val="004C7547"/>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47E"/>
    <w:rsid w:val="004D2938"/>
    <w:rsid w:val="004D2AF0"/>
    <w:rsid w:val="004D2D1B"/>
    <w:rsid w:val="004D2F6A"/>
    <w:rsid w:val="004D2F72"/>
    <w:rsid w:val="004D30F3"/>
    <w:rsid w:val="004D3285"/>
    <w:rsid w:val="004D3414"/>
    <w:rsid w:val="004D36B0"/>
    <w:rsid w:val="004D3D35"/>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B93"/>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0E4"/>
    <w:rsid w:val="004E116D"/>
    <w:rsid w:val="004E1187"/>
    <w:rsid w:val="004E14F4"/>
    <w:rsid w:val="004E1542"/>
    <w:rsid w:val="004E17AA"/>
    <w:rsid w:val="004E19BC"/>
    <w:rsid w:val="004E248C"/>
    <w:rsid w:val="004E2522"/>
    <w:rsid w:val="004E2989"/>
    <w:rsid w:val="004E2C63"/>
    <w:rsid w:val="004E2CAA"/>
    <w:rsid w:val="004E2F19"/>
    <w:rsid w:val="004E3105"/>
    <w:rsid w:val="004E3110"/>
    <w:rsid w:val="004E3210"/>
    <w:rsid w:val="004E34FE"/>
    <w:rsid w:val="004E3516"/>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8DF"/>
    <w:rsid w:val="004E7AA4"/>
    <w:rsid w:val="004E7B16"/>
    <w:rsid w:val="004E7C91"/>
    <w:rsid w:val="004F023D"/>
    <w:rsid w:val="004F0611"/>
    <w:rsid w:val="004F0BCB"/>
    <w:rsid w:val="004F0E92"/>
    <w:rsid w:val="004F12C6"/>
    <w:rsid w:val="004F1AD4"/>
    <w:rsid w:val="004F1D7C"/>
    <w:rsid w:val="004F2184"/>
    <w:rsid w:val="004F257A"/>
    <w:rsid w:val="004F2AB5"/>
    <w:rsid w:val="004F2D24"/>
    <w:rsid w:val="004F2EFE"/>
    <w:rsid w:val="004F2FDC"/>
    <w:rsid w:val="004F329A"/>
    <w:rsid w:val="004F35C4"/>
    <w:rsid w:val="004F3762"/>
    <w:rsid w:val="004F3769"/>
    <w:rsid w:val="004F3AC5"/>
    <w:rsid w:val="004F3C2B"/>
    <w:rsid w:val="004F3E43"/>
    <w:rsid w:val="004F40DD"/>
    <w:rsid w:val="004F4543"/>
    <w:rsid w:val="004F47E4"/>
    <w:rsid w:val="004F48C3"/>
    <w:rsid w:val="004F4B69"/>
    <w:rsid w:val="004F4BA9"/>
    <w:rsid w:val="004F5035"/>
    <w:rsid w:val="004F509B"/>
    <w:rsid w:val="004F54E4"/>
    <w:rsid w:val="004F572F"/>
    <w:rsid w:val="004F5938"/>
    <w:rsid w:val="004F5946"/>
    <w:rsid w:val="004F5BE4"/>
    <w:rsid w:val="004F609A"/>
    <w:rsid w:val="004F61AE"/>
    <w:rsid w:val="004F62E6"/>
    <w:rsid w:val="004F6404"/>
    <w:rsid w:val="004F642A"/>
    <w:rsid w:val="004F64AC"/>
    <w:rsid w:val="004F658B"/>
    <w:rsid w:val="004F6669"/>
    <w:rsid w:val="004F66BB"/>
    <w:rsid w:val="004F68D0"/>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024"/>
    <w:rsid w:val="005012F2"/>
    <w:rsid w:val="0050146F"/>
    <w:rsid w:val="00501901"/>
    <w:rsid w:val="00501AB3"/>
    <w:rsid w:val="00501BA5"/>
    <w:rsid w:val="0050240A"/>
    <w:rsid w:val="005024ED"/>
    <w:rsid w:val="0050262D"/>
    <w:rsid w:val="0050297A"/>
    <w:rsid w:val="00502B6E"/>
    <w:rsid w:val="00502E3A"/>
    <w:rsid w:val="00502E6C"/>
    <w:rsid w:val="00502FCE"/>
    <w:rsid w:val="00502FEE"/>
    <w:rsid w:val="00502FF6"/>
    <w:rsid w:val="00503052"/>
    <w:rsid w:val="005030B8"/>
    <w:rsid w:val="005032B6"/>
    <w:rsid w:val="005032DB"/>
    <w:rsid w:val="0050332E"/>
    <w:rsid w:val="00503A54"/>
    <w:rsid w:val="00503E9D"/>
    <w:rsid w:val="005043FD"/>
    <w:rsid w:val="00504629"/>
    <w:rsid w:val="00504689"/>
    <w:rsid w:val="0050488D"/>
    <w:rsid w:val="00504897"/>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6C"/>
    <w:rsid w:val="005113A4"/>
    <w:rsid w:val="00511449"/>
    <w:rsid w:val="00511605"/>
    <w:rsid w:val="00511B35"/>
    <w:rsid w:val="00512022"/>
    <w:rsid w:val="0051272F"/>
    <w:rsid w:val="00512862"/>
    <w:rsid w:val="00512FEA"/>
    <w:rsid w:val="00513561"/>
    <w:rsid w:val="00513862"/>
    <w:rsid w:val="00513B53"/>
    <w:rsid w:val="00513EA1"/>
    <w:rsid w:val="00513EC8"/>
    <w:rsid w:val="0051449E"/>
    <w:rsid w:val="005146B4"/>
    <w:rsid w:val="00514CF3"/>
    <w:rsid w:val="00515303"/>
    <w:rsid w:val="005157EA"/>
    <w:rsid w:val="00515928"/>
    <w:rsid w:val="00515AA5"/>
    <w:rsid w:val="00516038"/>
    <w:rsid w:val="005162D9"/>
    <w:rsid w:val="005164F7"/>
    <w:rsid w:val="0051686F"/>
    <w:rsid w:val="005169AF"/>
    <w:rsid w:val="005169CB"/>
    <w:rsid w:val="0051729D"/>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49"/>
    <w:rsid w:val="005239CA"/>
    <w:rsid w:val="00523A44"/>
    <w:rsid w:val="00523A84"/>
    <w:rsid w:val="0052414D"/>
    <w:rsid w:val="0052429D"/>
    <w:rsid w:val="00524C0A"/>
    <w:rsid w:val="00524C16"/>
    <w:rsid w:val="00524D55"/>
    <w:rsid w:val="00525015"/>
    <w:rsid w:val="005251EA"/>
    <w:rsid w:val="005252C2"/>
    <w:rsid w:val="00525734"/>
    <w:rsid w:val="00525C54"/>
    <w:rsid w:val="00525EEE"/>
    <w:rsid w:val="00526022"/>
    <w:rsid w:val="0052634F"/>
    <w:rsid w:val="0052647A"/>
    <w:rsid w:val="00526661"/>
    <w:rsid w:val="00526B93"/>
    <w:rsid w:val="00526D7A"/>
    <w:rsid w:val="00526E28"/>
    <w:rsid w:val="00527135"/>
    <w:rsid w:val="0052714E"/>
    <w:rsid w:val="005272F4"/>
    <w:rsid w:val="00527385"/>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597"/>
    <w:rsid w:val="00531884"/>
    <w:rsid w:val="005318F8"/>
    <w:rsid w:val="00531D87"/>
    <w:rsid w:val="005325A4"/>
    <w:rsid w:val="005326BA"/>
    <w:rsid w:val="00532CBC"/>
    <w:rsid w:val="0053303B"/>
    <w:rsid w:val="005330DA"/>
    <w:rsid w:val="005333C8"/>
    <w:rsid w:val="00533717"/>
    <w:rsid w:val="0053399C"/>
    <w:rsid w:val="00533F0F"/>
    <w:rsid w:val="005340A0"/>
    <w:rsid w:val="0053469F"/>
    <w:rsid w:val="00534794"/>
    <w:rsid w:val="0053487C"/>
    <w:rsid w:val="0053495D"/>
    <w:rsid w:val="005349DB"/>
    <w:rsid w:val="00534A5F"/>
    <w:rsid w:val="00534B48"/>
    <w:rsid w:val="005350AC"/>
    <w:rsid w:val="005354A3"/>
    <w:rsid w:val="00535696"/>
    <w:rsid w:val="0053593C"/>
    <w:rsid w:val="0053596C"/>
    <w:rsid w:val="00535CDD"/>
    <w:rsid w:val="00535EB1"/>
    <w:rsid w:val="005366C5"/>
    <w:rsid w:val="0053690E"/>
    <w:rsid w:val="00536ECD"/>
    <w:rsid w:val="00537355"/>
    <w:rsid w:val="0053736F"/>
    <w:rsid w:val="0053762A"/>
    <w:rsid w:val="00537C1D"/>
    <w:rsid w:val="00537E24"/>
    <w:rsid w:val="00537F60"/>
    <w:rsid w:val="0054004C"/>
    <w:rsid w:val="005400E9"/>
    <w:rsid w:val="0054080B"/>
    <w:rsid w:val="005409D8"/>
    <w:rsid w:val="00540A0E"/>
    <w:rsid w:val="00540B8B"/>
    <w:rsid w:val="00540E25"/>
    <w:rsid w:val="00540F67"/>
    <w:rsid w:val="005415A4"/>
    <w:rsid w:val="005418A6"/>
    <w:rsid w:val="00541A99"/>
    <w:rsid w:val="00541B5C"/>
    <w:rsid w:val="00541C97"/>
    <w:rsid w:val="00541F3F"/>
    <w:rsid w:val="00541FE4"/>
    <w:rsid w:val="005420EC"/>
    <w:rsid w:val="00542100"/>
    <w:rsid w:val="005421AB"/>
    <w:rsid w:val="00542375"/>
    <w:rsid w:val="0054273B"/>
    <w:rsid w:val="00542977"/>
    <w:rsid w:val="00542B60"/>
    <w:rsid w:val="00542BF4"/>
    <w:rsid w:val="00542DEF"/>
    <w:rsid w:val="00542F92"/>
    <w:rsid w:val="00543134"/>
    <w:rsid w:val="00543861"/>
    <w:rsid w:val="005439BE"/>
    <w:rsid w:val="00543E9A"/>
    <w:rsid w:val="00543F6B"/>
    <w:rsid w:val="0054420B"/>
    <w:rsid w:val="00544427"/>
    <w:rsid w:val="005444B2"/>
    <w:rsid w:val="005444CA"/>
    <w:rsid w:val="005448FB"/>
    <w:rsid w:val="00544C4A"/>
    <w:rsid w:val="00544F3F"/>
    <w:rsid w:val="00545045"/>
    <w:rsid w:val="00545591"/>
    <w:rsid w:val="00545F5C"/>
    <w:rsid w:val="005461DC"/>
    <w:rsid w:val="00546287"/>
    <w:rsid w:val="0054630C"/>
    <w:rsid w:val="005463E7"/>
    <w:rsid w:val="00546429"/>
    <w:rsid w:val="005464C1"/>
    <w:rsid w:val="005465EC"/>
    <w:rsid w:val="00546867"/>
    <w:rsid w:val="00546F64"/>
    <w:rsid w:val="00546FD9"/>
    <w:rsid w:val="00547051"/>
    <w:rsid w:val="005472B2"/>
    <w:rsid w:val="0054753C"/>
    <w:rsid w:val="005477E9"/>
    <w:rsid w:val="00547A28"/>
    <w:rsid w:val="00547BB2"/>
    <w:rsid w:val="00547F3D"/>
    <w:rsid w:val="00547FBC"/>
    <w:rsid w:val="005506EE"/>
    <w:rsid w:val="0055072F"/>
    <w:rsid w:val="005508AB"/>
    <w:rsid w:val="00550F59"/>
    <w:rsid w:val="00550FD3"/>
    <w:rsid w:val="00551415"/>
    <w:rsid w:val="00551664"/>
    <w:rsid w:val="0055184B"/>
    <w:rsid w:val="00551A07"/>
    <w:rsid w:val="00551AE7"/>
    <w:rsid w:val="005520BF"/>
    <w:rsid w:val="00552797"/>
    <w:rsid w:val="00552834"/>
    <w:rsid w:val="00552E07"/>
    <w:rsid w:val="00552FA3"/>
    <w:rsid w:val="0055337F"/>
    <w:rsid w:val="00553950"/>
    <w:rsid w:val="00553C16"/>
    <w:rsid w:val="00554151"/>
    <w:rsid w:val="00554527"/>
    <w:rsid w:val="00555340"/>
    <w:rsid w:val="005555F1"/>
    <w:rsid w:val="005558D0"/>
    <w:rsid w:val="00555DB9"/>
    <w:rsid w:val="00555E44"/>
    <w:rsid w:val="00555FCB"/>
    <w:rsid w:val="0055605E"/>
    <w:rsid w:val="00556196"/>
    <w:rsid w:val="00556231"/>
    <w:rsid w:val="005562FA"/>
    <w:rsid w:val="00556568"/>
    <w:rsid w:val="005567F6"/>
    <w:rsid w:val="00556804"/>
    <w:rsid w:val="00556994"/>
    <w:rsid w:val="00556F3A"/>
    <w:rsid w:val="00556F5B"/>
    <w:rsid w:val="00557684"/>
    <w:rsid w:val="005578BF"/>
    <w:rsid w:val="005578C4"/>
    <w:rsid w:val="00557CF7"/>
    <w:rsid w:val="00557D0D"/>
    <w:rsid w:val="00557E42"/>
    <w:rsid w:val="00560011"/>
    <w:rsid w:val="005600CB"/>
    <w:rsid w:val="00560489"/>
    <w:rsid w:val="00560501"/>
    <w:rsid w:val="005608DB"/>
    <w:rsid w:val="00560992"/>
    <w:rsid w:val="00560DD0"/>
    <w:rsid w:val="00561215"/>
    <w:rsid w:val="00561347"/>
    <w:rsid w:val="00561373"/>
    <w:rsid w:val="005613D8"/>
    <w:rsid w:val="0056148D"/>
    <w:rsid w:val="005616F1"/>
    <w:rsid w:val="00561B30"/>
    <w:rsid w:val="00562044"/>
    <w:rsid w:val="00562C7C"/>
    <w:rsid w:val="00562F5D"/>
    <w:rsid w:val="00563064"/>
    <w:rsid w:val="00563318"/>
    <w:rsid w:val="0056415D"/>
    <w:rsid w:val="005643FD"/>
    <w:rsid w:val="00565004"/>
    <w:rsid w:val="005655DE"/>
    <w:rsid w:val="00565616"/>
    <w:rsid w:val="00565B29"/>
    <w:rsid w:val="00565B8B"/>
    <w:rsid w:val="00565CAE"/>
    <w:rsid w:val="005668D7"/>
    <w:rsid w:val="00566A85"/>
    <w:rsid w:val="00566C15"/>
    <w:rsid w:val="00566CD6"/>
    <w:rsid w:val="00566D12"/>
    <w:rsid w:val="00566D64"/>
    <w:rsid w:val="0056714F"/>
    <w:rsid w:val="005674E6"/>
    <w:rsid w:val="005675E3"/>
    <w:rsid w:val="005677D2"/>
    <w:rsid w:val="00567903"/>
    <w:rsid w:val="00567A22"/>
    <w:rsid w:val="00567A31"/>
    <w:rsid w:val="00567A3C"/>
    <w:rsid w:val="00567B55"/>
    <w:rsid w:val="00567CE1"/>
    <w:rsid w:val="00567D5C"/>
    <w:rsid w:val="005700D1"/>
    <w:rsid w:val="005700EF"/>
    <w:rsid w:val="0057021C"/>
    <w:rsid w:val="005704B2"/>
    <w:rsid w:val="00570851"/>
    <w:rsid w:val="00570A61"/>
    <w:rsid w:val="00570BB6"/>
    <w:rsid w:val="00570C5C"/>
    <w:rsid w:val="00570DFB"/>
    <w:rsid w:val="00570EEC"/>
    <w:rsid w:val="0057111E"/>
    <w:rsid w:val="00571388"/>
    <w:rsid w:val="005719A0"/>
    <w:rsid w:val="00571F28"/>
    <w:rsid w:val="00572417"/>
    <w:rsid w:val="0057256B"/>
    <w:rsid w:val="00572658"/>
    <w:rsid w:val="00572FF6"/>
    <w:rsid w:val="0057313F"/>
    <w:rsid w:val="0057318F"/>
    <w:rsid w:val="00573228"/>
    <w:rsid w:val="0057323F"/>
    <w:rsid w:val="00573D10"/>
    <w:rsid w:val="0057417D"/>
    <w:rsid w:val="00574200"/>
    <w:rsid w:val="00574289"/>
    <w:rsid w:val="005742B2"/>
    <w:rsid w:val="00574565"/>
    <w:rsid w:val="005745D5"/>
    <w:rsid w:val="00574DF5"/>
    <w:rsid w:val="00574E3C"/>
    <w:rsid w:val="00575377"/>
    <w:rsid w:val="005753A6"/>
    <w:rsid w:val="005753B0"/>
    <w:rsid w:val="00575796"/>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A1"/>
    <w:rsid w:val="00582CE4"/>
    <w:rsid w:val="00582D86"/>
    <w:rsid w:val="005830B1"/>
    <w:rsid w:val="0058346E"/>
    <w:rsid w:val="00583773"/>
    <w:rsid w:val="00583FD7"/>
    <w:rsid w:val="00584076"/>
    <w:rsid w:val="005842CC"/>
    <w:rsid w:val="005842D0"/>
    <w:rsid w:val="005845AE"/>
    <w:rsid w:val="00584A34"/>
    <w:rsid w:val="00584B59"/>
    <w:rsid w:val="00584C83"/>
    <w:rsid w:val="0058552C"/>
    <w:rsid w:val="005859A7"/>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60"/>
    <w:rsid w:val="00591CFA"/>
    <w:rsid w:val="00592442"/>
    <w:rsid w:val="0059250C"/>
    <w:rsid w:val="00592568"/>
    <w:rsid w:val="005925B6"/>
    <w:rsid w:val="00592623"/>
    <w:rsid w:val="005928B7"/>
    <w:rsid w:val="00592BF6"/>
    <w:rsid w:val="00592C5D"/>
    <w:rsid w:val="00592DA4"/>
    <w:rsid w:val="00593305"/>
    <w:rsid w:val="00593531"/>
    <w:rsid w:val="005936CA"/>
    <w:rsid w:val="005938AB"/>
    <w:rsid w:val="00593B2A"/>
    <w:rsid w:val="00594108"/>
    <w:rsid w:val="00594511"/>
    <w:rsid w:val="0059491A"/>
    <w:rsid w:val="00594B42"/>
    <w:rsid w:val="00594C22"/>
    <w:rsid w:val="005953EC"/>
    <w:rsid w:val="005958A5"/>
    <w:rsid w:val="00595A95"/>
    <w:rsid w:val="00596597"/>
    <w:rsid w:val="00596BB7"/>
    <w:rsid w:val="00596CC3"/>
    <w:rsid w:val="00596F47"/>
    <w:rsid w:val="0059721D"/>
    <w:rsid w:val="005972C5"/>
    <w:rsid w:val="00597340"/>
    <w:rsid w:val="005974EA"/>
    <w:rsid w:val="00597887"/>
    <w:rsid w:val="005978AA"/>
    <w:rsid w:val="005A0238"/>
    <w:rsid w:val="005A0347"/>
    <w:rsid w:val="005A0522"/>
    <w:rsid w:val="005A05EB"/>
    <w:rsid w:val="005A0DB5"/>
    <w:rsid w:val="005A12A8"/>
    <w:rsid w:val="005A12E6"/>
    <w:rsid w:val="005A15B5"/>
    <w:rsid w:val="005A16FF"/>
    <w:rsid w:val="005A19D2"/>
    <w:rsid w:val="005A1AF0"/>
    <w:rsid w:val="005A2015"/>
    <w:rsid w:val="005A2579"/>
    <w:rsid w:val="005A270D"/>
    <w:rsid w:val="005A2D33"/>
    <w:rsid w:val="005A2D57"/>
    <w:rsid w:val="005A3594"/>
    <w:rsid w:val="005A37E1"/>
    <w:rsid w:val="005A3A8D"/>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6FC"/>
    <w:rsid w:val="005B08E7"/>
    <w:rsid w:val="005B09E5"/>
    <w:rsid w:val="005B0C67"/>
    <w:rsid w:val="005B0CCD"/>
    <w:rsid w:val="005B0CCE"/>
    <w:rsid w:val="005B0D71"/>
    <w:rsid w:val="005B0F77"/>
    <w:rsid w:val="005B1234"/>
    <w:rsid w:val="005B14DE"/>
    <w:rsid w:val="005B1939"/>
    <w:rsid w:val="005B19C3"/>
    <w:rsid w:val="005B1A3B"/>
    <w:rsid w:val="005B1BF9"/>
    <w:rsid w:val="005B1D0F"/>
    <w:rsid w:val="005B217C"/>
    <w:rsid w:val="005B21FA"/>
    <w:rsid w:val="005B241C"/>
    <w:rsid w:val="005B2B7D"/>
    <w:rsid w:val="005B2E78"/>
    <w:rsid w:val="005B3CAD"/>
    <w:rsid w:val="005B3CF6"/>
    <w:rsid w:val="005B4224"/>
    <w:rsid w:val="005B43B4"/>
    <w:rsid w:val="005B4525"/>
    <w:rsid w:val="005B47E8"/>
    <w:rsid w:val="005B4809"/>
    <w:rsid w:val="005B4D32"/>
    <w:rsid w:val="005B4E95"/>
    <w:rsid w:val="005B5212"/>
    <w:rsid w:val="005B52D5"/>
    <w:rsid w:val="005B58C9"/>
    <w:rsid w:val="005B5BBC"/>
    <w:rsid w:val="005B63E5"/>
    <w:rsid w:val="005B669E"/>
    <w:rsid w:val="005B6FB5"/>
    <w:rsid w:val="005B7000"/>
    <w:rsid w:val="005B70D4"/>
    <w:rsid w:val="005B7968"/>
    <w:rsid w:val="005C016C"/>
    <w:rsid w:val="005C01CA"/>
    <w:rsid w:val="005C025D"/>
    <w:rsid w:val="005C04FA"/>
    <w:rsid w:val="005C0CA8"/>
    <w:rsid w:val="005C1651"/>
    <w:rsid w:val="005C16C1"/>
    <w:rsid w:val="005C1A67"/>
    <w:rsid w:val="005C1EE8"/>
    <w:rsid w:val="005C205E"/>
    <w:rsid w:val="005C21A2"/>
    <w:rsid w:val="005C21FE"/>
    <w:rsid w:val="005C2462"/>
    <w:rsid w:val="005C25B5"/>
    <w:rsid w:val="005C27F9"/>
    <w:rsid w:val="005C301A"/>
    <w:rsid w:val="005C3167"/>
    <w:rsid w:val="005C32B2"/>
    <w:rsid w:val="005C3822"/>
    <w:rsid w:val="005C3924"/>
    <w:rsid w:val="005C3A95"/>
    <w:rsid w:val="005C3C23"/>
    <w:rsid w:val="005C3D06"/>
    <w:rsid w:val="005C4292"/>
    <w:rsid w:val="005C4460"/>
    <w:rsid w:val="005C44A6"/>
    <w:rsid w:val="005C49E3"/>
    <w:rsid w:val="005C49EC"/>
    <w:rsid w:val="005C4E7D"/>
    <w:rsid w:val="005C4FAC"/>
    <w:rsid w:val="005C5354"/>
    <w:rsid w:val="005C5404"/>
    <w:rsid w:val="005C580A"/>
    <w:rsid w:val="005C584A"/>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6639"/>
    <w:rsid w:val="005D6B85"/>
    <w:rsid w:val="005D6C38"/>
    <w:rsid w:val="005D706C"/>
    <w:rsid w:val="005D7156"/>
    <w:rsid w:val="005D7C15"/>
    <w:rsid w:val="005D7C2C"/>
    <w:rsid w:val="005D7F57"/>
    <w:rsid w:val="005D7FB2"/>
    <w:rsid w:val="005E0423"/>
    <w:rsid w:val="005E059A"/>
    <w:rsid w:val="005E095D"/>
    <w:rsid w:val="005E0993"/>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3FDE"/>
    <w:rsid w:val="005E4205"/>
    <w:rsid w:val="005E4899"/>
    <w:rsid w:val="005E4AC8"/>
    <w:rsid w:val="005E509D"/>
    <w:rsid w:val="005E536D"/>
    <w:rsid w:val="005E5684"/>
    <w:rsid w:val="005E56A6"/>
    <w:rsid w:val="005E5841"/>
    <w:rsid w:val="005E59FA"/>
    <w:rsid w:val="005E5AFA"/>
    <w:rsid w:val="005E5B32"/>
    <w:rsid w:val="005E5BD3"/>
    <w:rsid w:val="005E5E5C"/>
    <w:rsid w:val="005E6AE6"/>
    <w:rsid w:val="005E6C86"/>
    <w:rsid w:val="005E79E9"/>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2D0"/>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4A75"/>
    <w:rsid w:val="00604BDE"/>
    <w:rsid w:val="006057FD"/>
    <w:rsid w:val="00605B14"/>
    <w:rsid w:val="00605BA3"/>
    <w:rsid w:val="00605C0C"/>
    <w:rsid w:val="0060601C"/>
    <w:rsid w:val="00606250"/>
    <w:rsid w:val="006068C0"/>
    <w:rsid w:val="0060698B"/>
    <w:rsid w:val="00606AE8"/>
    <w:rsid w:val="00606C4B"/>
    <w:rsid w:val="00606D6E"/>
    <w:rsid w:val="00606D9A"/>
    <w:rsid w:val="00606EC7"/>
    <w:rsid w:val="00606FCC"/>
    <w:rsid w:val="00607035"/>
    <w:rsid w:val="006073F5"/>
    <w:rsid w:val="006077AD"/>
    <w:rsid w:val="00607BF5"/>
    <w:rsid w:val="00607E02"/>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6B7"/>
    <w:rsid w:val="0062087F"/>
    <w:rsid w:val="0062093B"/>
    <w:rsid w:val="00620E03"/>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378"/>
    <w:rsid w:val="006244CE"/>
    <w:rsid w:val="00624B8A"/>
    <w:rsid w:val="00624BCD"/>
    <w:rsid w:val="00624D1D"/>
    <w:rsid w:val="00624DB7"/>
    <w:rsid w:val="00624E1B"/>
    <w:rsid w:val="00625580"/>
    <w:rsid w:val="0062589F"/>
    <w:rsid w:val="00625920"/>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6"/>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0E"/>
    <w:rsid w:val="00641741"/>
    <w:rsid w:val="006417BB"/>
    <w:rsid w:val="00641BD7"/>
    <w:rsid w:val="00641FB4"/>
    <w:rsid w:val="0064215B"/>
    <w:rsid w:val="0064228F"/>
    <w:rsid w:val="00642581"/>
    <w:rsid w:val="00642630"/>
    <w:rsid w:val="00642B5D"/>
    <w:rsid w:val="0064319B"/>
    <w:rsid w:val="00643252"/>
    <w:rsid w:val="006438D3"/>
    <w:rsid w:val="00643A16"/>
    <w:rsid w:val="00643B68"/>
    <w:rsid w:val="00643DBB"/>
    <w:rsid w:val="00643F59"/>
    <w:rsid w:val="00644162"/>
    <w:rsid w:val="00644448"/>
    <w:rsid w:val="006445C1"/>
    <w:rsid w:val="00645003"/>
    <w:rsid w:val="006451B0"/>
    <w:rsid w:val="0064547F"/>
    <w:rsid w:val="00645753"/>
    <w:rsid w:val="00645A91"/>
    <w:rsid w:val="00645EEF"/>
    <w:rsid w:val="00645F7C"/>
    <w:rsid w:val="00645F8D"/>
    <w:rsid w:val="006460AB"/>
    <w:rsid w:val="0064617F"/>
    <w:rsid w:val="00646197"/>
    <w:rsid w:val="006464A8"/>
    <w:rsid w:val="0064651A"/>
    <w:rsid w:val="00646744"/>
    <w:rsid w:val="006469B8"/>
    <w:rsid w:val="00646B33"/>
    <w:rsid w:val="00646F8C"/>
    <w:rsid w:val="0064708A"/>
    <w:rsid w:val="006474C1"/>
    <w:rsid w:val="006476C6"/>
    <w:rsid w:val="00647999"/>
    <w:rsid w:val="00647A6E"/>
    <w:rsid w:val="00647EE6"/>
    <w:rsid w:val="00647FDD"/>
    <w:rsid w:val="00650203"/>
    <w:rsid w:val="00650241"/>
    <w:rsid w:val="006503D2"/>
    <w:rsid w:val="00650629"/>
    <w:rsid w:val="0065075C"/>
    <w:rsid w:val="00650AF4"/>
    <w:rsid w:val="00650CE8"/>
    <w:rsid w:val="00650F0C"/>
    <w:rsid w:val="0065118B"/>
    <w:rsid w:val="00651706"/>
    <w:rsid w:val="0065177C"/>
    <w:rsid w:val="00651B83"/>
    <w:rsid w:val="00651D85"/>
    <w:rsid w:val="00651F2B"/>
    <w:rsid w:val="006523D8"/>
    <w:rsid w:val="006529A0"/>
    <w:rsid w:val="00652B81"/>
    <w:rsid w:val="00652BF0"/>
    <w:rsid w:val="00652E44"/>
    <w:rsid w:val="00652FCC"/>
    <w:rsid w:val="0065300B"/>
    <w:rsid w:val="00653195"/>
    <w:rsid w:val="0065343D"/>
    <w:rsid w:val="0065387F"/>
    <w:rsid w:val="00653B7A"/>
    <w:rsid w:val="00653C80"/>
    <w:rsid w:val="00654117"/>
    <w:rsid w:val="00654250"/>
    <w:rsid w:val="006546C8"/>
    <w:rsid w:val="006547DF"/>
    <w:rsid w:val="00654803"/>
    <w:rsid w:val="00654B33"/>
    <w:rsid w:val="00655034"/>
    <w:rsid w:val="006551E6"/>
    <w:rsid w:val="00655375"/>
    <w:rsid w:val="00655927"/>
    <w:rsid w:val="00655B41"/>
    <w:rsid w:val="00655B64"/>
    <w:rsid w:val="00655C8B"/>
    <w:rsid w:val="00655F65"/>
    <w:rsid w:val="00655FC9"/>
    <w:rsid w:val="00656083"/>
    <w:rsid w:val="00656279"/>
    <w:rsid w:val="0065664A"/>
    <w:rsid w:val="00656750"/>
    <w:rsid w:val="00656ABD"/>
    <w:rsid w:val="00656CE6"/>
    <w:rsid w:val="00656D55"/>
    <w:rsid w:val="00656E3B"/>
    <w:rsid w:val="00656E3E"/>
    <w:rsid w:val="00657A75"/>
    <w:rsid w:val="00657B6D"/>
    <w:rsid w:val="006600DB"/>
    <w:rsid w:val="0066011F"/>
    <w:rsid w:val="00660386"/>
    <w:rsid w:val="006603AA"/>
    <w:rsid w:val="0066062D"/>
    <w:rsid w:val="0066094C"/>
    <w:rsid w:val="006609FC"/>
    <w:rsid w:val="00660DF1"/>
    <w:rsid w:val="00660E1B"/>
    <w:rsid w:val="0066115F"/>
    <w:rsid w:val="0066116A"/>
    <w:rsid w:val="00661B37"/>
    <w:rsid w:val="00661DFE"/>
    <w:rsid w:val="0066214B"/>
    <w:rsid w:val="00662670"/>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31"/>
    <w:rsid w:val="00667FD2"/>
    <w:rsid w:val="0067001F"/>
    <w:rsid w:val="0067010E"/>
    <w:rsid w:val="00670125"/>
    <w:rsid w:val="00670416"/>
    <w:rsid w:val="0067062B"/>
    <w:rsid w:val="0067085F"/>
    <w:rsid w:val="00670BC1"/>
    <w:rsid w:val="00670C0B"/>
    <w:rsid w:val="00670D68"/>
    <w:rsid w:val="0067106B"/>
    <w:rsid w:val="006714B4"/>
    <w:rsid w:val="0067174A"/>
    <w:rsid w:val="00671789"/>
    <w:rsid w:val="00671847"/>
    <w:rsid w:val="00671E78"/>
    <w:rsid w:val="00671F1B"/>
    <w:rsid w:val="00671FD1"/>
    <w:rsid w:val="0067212E"/>
    <w:rsid w:val="00672864"/>
    <w:rsid w:val="006729FC"/>
    <w:rsid w:val="00672EFE"/>
    <w:rsid w:val="00672FD4"/>
    <w:rsid w:val="00673012"/>
    <w:rsid w:val="006731ED"/>
    <w:rsid w:val="0067342E"/>
    <w:rsid w:val="0067359A"/>
    <w:rsid w:val="006736B6"/>
    <w:rsid w:val="006737E1"/>
    <w:rsid w:val="00673CF4"/>
    <w:rsid w:val="00673D51"/>
    <w:rsid w:val="0067455C"/>
    <w:rsid w:val="0067494C"/>
    <w:rsid w:val="00674A4C"/>
    <w:rsid w:val="006750A0"/>
    <w:rsid w:val="0067520F"/>
    <w:rsid w:val="00675326"/>
    <w:rsid w:val="00675782"/>
    <w:rsid w:val="00675AB1"/>
    <w:rsid w:val="00675AF4"/>
    <w:rsid w:val="00675DB4"/>
    <w:rsid w:val="0067613E"/>
    <w:rsid w:val="00676141"/>
    <w:rsid w:val="0067693E"/>
    <w:rsid w:val="00676944"/>
    <w:rsid w:val="00676E20"/>
    <w:rsid w:val="00677349"/>
    <w:rsid w:val="00677500"/>
    <w:rsid w:val="00677719"/>
    <w:rsid w:val="0067795F"/>
    <w:rsid w:val="00680260"/>
    <w:rsid w:val="006804B9"/>
    <w:rsid w:val="00680790"/>
    <w:rsid w:val="00680816"/>
    <w:rsid w:val="00680E3C"/>
    <w:rsid w:val="006811FD"/>
    <w:rsid w:val="006816F7"/>
    <w:rsid w:val="00681BE1"/>
    <w:rsid w:val="00681CE3"/>
    <w:rsid w:val="00682AB6"/>
    <w:rsid w:val="00682F03"/>
    <w:rsid w:val="006830C0"/>
    <w:rsid w:val="00683449"/>
    <w:rsid w:val="0068384B"/>
    <w:rsid w:val="00683C38"/>
    <w:rsid w:val="00683E80"/>
    <w:rsid w:val="00683FEB"/>
    <w:rsid w:val="00684128"/>
    <w:rsid w:val="0068415F"/>
    <w:rsid w:val="0068457B"/>
    <w:rsid w:val="006846FD"/>
    <w:rsid w:val="00684875"/>
    <w:rsid w:val="00684AFD"/>
    <w:rsid w:val="00684C5D"/>
    <w:rsid w:val="0068558F"/>
    <w:rsid w:val="00685B75"/>
    <w:rsid w:val="00685BC7"/>
    <w:rsid w:val="00685C1C"/>
    <w:rsid w:val="00685C36"/>
    <w:rsid w:val="00685C9B"/>
    <w:rsid w:val="00685F50"/>
    <w:rsid w:val="006863F0"/>
    <w:rsid w:val="0068652E"/>
    <w:rsid w:val="0068662E"/>
    <w:rsid w:val="006868C6"/>
    <w:rsid w:val="00686988"/>
    <w:rsid w:val="00686A08"/>
    <w:rsid w:val="00686E2E"/>
    <w:rsid w:val="00686EA7"/>
    <w:rsid w:val="00686F92"/>
    <w:rsid w:val="00686FA3"/>
    <w:rsid w:val="006870C0"/>
    <w:rsid w:val="00687643"/>
    <w:rsid w:val="00687AFB"/>
    <w:rsid w:val="00687B6C"/>
    <w:rsid w:val="00687EC9"/>
    <w:rsid w:val="0069013E"/>
    <w:rsid w:val="00690321"/>
    <w:rsid w:val="00690349"/>
    <w:rsid w:val="00690481"/>
    <w:rsid w:val="006907E7"/>
    <w:rsid w:val="00691291"/>
    <w:rsid w:val="006919C8"/>
    <w:rsid w:val="00691B49"/>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125"/>
    <w:rsid w:val="00695961"/>
    <w:rsid w:val="00695E89"/>
    <w:rsid w:val="00695F4A"/>
    <w:rsid w:val="0069639C"/>
    <w:rsid w:val="00696415"/>
    <w:rsid w:val="006967E6"/>
    <w:rsid w:val="00696BA3"/>
    <w:rsid w:val="00696CFB"/>
    <w:rsid w:val="00697450"/>
    <w:rsid w:val="006979BF"/>
    <w:rsid w:val="00697BEF"/>
    <w:rsid w:val="00697F98"/>
    <w:rsid w:val="006A0B1E"/>
    <w:rsid w:val="006A0B7C"/>
    <w:rsid w:val="006A0C3B"/>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C67"/>
    <w:rsid w:val="006A5E30"/>
    <w:rsid w:val="006A6179"/>
    <w:rsid w:val="006A61F4"/>
    <w:rsid w:val="006A6702"/>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FD"/>
    <w:rsid w:val="006B0D1E"/>
    <w:rsid w:val="006B0D44"/>
    <w:rsid w:val="006B18A8"/>
    <w:rsid w:val="006B1A1E"/>
    <w:rsid w:val="006B2010"/>
    <w:rsid w:val="006B202F"/>
    <w:rsid w:val="006B210F"/>
    <w:rsid w:val="006B22E6"/>
    <w:rsid w:val="006B256B"/>
    <w:rsid w:val="006B2861"/>
    <w:rsid w:val="006B2F6E"/>
    <w:rsid w:val="006B2FCB"/>
    <w:rsid w:val="006B34C1"/>
    <w:rsid w:val="006B38F9"/>
    <w:rsid w:val="006B3939"/>
    <w:rsid w:val="006B3C1A"/>
    <w:rsid w:val="006B3EB7"/>
    <w:rsid w:val="006B41BB"/>
    <w:rsid w:val="006B42F6"/>
    <w:rsid w:val="006B4575"/>
    <w:rsid w:val="006B45C9"/>
    <w:rsid w:val="006B46F0"/>
    <w:rsid w:val="006B4B3F"/>
    <w:rsid w:val="006B4DA1"/>
    <w:rsid w:val="006B5255"/>
    <w:rsid w:val="006B5466"/>
    <w:rsid w:val="006B5490"/>
    <w:rsid w:val="006B5574"/>
    <w:rsid w:val="006B55BC"/>
    <w:rsid w:val="006B567E"/>
    <w:rsid w:val="006B59DF"/>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5B"/>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31C"/>
    <w:rsid w:val="006C3AE9"/>
    <w:rsid w:val="006C3E5A"/>
    <w:rsid w:val="006C3F19"/>
    <w:rsid w:val="006C3FE9"/>
    <w:rsid w:val="006C408F"/>
    <w:rsid w:val="006C4FA8"/>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82B"/>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20D"/>
    <w:rsid w:val="006D54A8"/>
    <w:rsid w:val="006D56B4"/>
    <w:rsid w:val="006D56D5"/>
    <w:rsid w:val="006D5802"/>
    <w:rsid w:val="006D597C"/>
    <w:rsid w:val="006D59D6"/>
    <w:rsid w:val="006D5C5B"/>
    <w:rsid w:val="006D5DBA"/>
    <w:rsid w:val="006D5E46"/>
    <w:rsid w:val="006D6026"/>
    <w:rsid w:val="006D640F"/>
    <w:rsid w:val="006D6988"/>
    <w:rsid w:val="006D698C"/>
    <w:rsid w:val="006D6E0C"/>
    <w:rsid w:val="006D72DE"/>
    <w:rsid w:val="006D72E5"/>
    <w:rsid w:val="006D73E6"/>
    <w:rsid w:val="006D75E2"/>
    <w:rsid w:val="006D760E"/>
    <w:rsid w:val="006D7875"/>
    <w:rsid w:val="006D79E9"/>
    <w:rsid w:val="006D7B36"/>
    <w:rsid w:val="006D7DCA"/>
    <w:rsid w:val="006D7E72"/>
    <w:rsid w:val="006E01A8"/>
    <w:rsid w:val="006E021D"/>
    <w:rsid w:val="006E02EC"/>
    <w:rsid w:val="006E049A"/>
    <w:rsid w:val="006E0846"/>
    <w:rsid w:val="006E0F83"/>
    <w:rsid w:val="006E1039"/>
    <w:rsid w:val="006E11FD"/>
    <w:rsid w:val="006E1342"/>
    <w:rsid w:val="006E1BF6"/>
    <w:rsid w:val="006E1CF5"/>
    <w:rsid w:val="006E1EE1"/>
    <w:rsid w:val="006E20B9"/>
    <w:rsid w:val="006E31B1"/>
    <w:rsid w:val="006E3363"/>
    <w:rsid w:val="006E3414"/>
    <w:rsid w:val="006E394E"/>
    <w:rsid w:val="006E3C55"/>
    <w:rsid w:val="006E3CC7"/>
    <w:rsid w:val="006E4232"/>
    <w:rsid w:val="006E438E"/>
    <w:rsid w:val="006E443D"/>
    <w:rsid w:val="006E4723"/>
    <w:rsid w:val="006E478A"/>
    <w:rsid w:val="006E4826"/>
    <w:rsid w:val="006E4AF6"/>
    <w:rsid w:val="006E53BC"/>
    <w:rsid w:val="006E53C2"/>
    <w:rsid w:val="006E5418"/>
    <w:rsid w:val="006E546A"/>
    <w:rsid w:val="006E5689"/>
    <w:rsid w:val="006E57CB"/>
    <w:rsid w:val="006E5E1F"/>
    <w:rsid w:val="006E606E"/>
    <w:rsid w:val="006E6152"/>
    <w:rsid w:val="006E6342"/>
    <w:rsid w:val="006E67D3"/>
    <w:rsid w:val="006E69A1"/>
    <w:rsid w:val="006E6DF8"/>
    <w:rsid w:val="006E6DFC"/>
    <w:rsid w:val="006E7043"/>
    <w:rsid w:val="006E7101"/>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5BD"/>
    <w:rsid w:val="006F287D"/>
    <w:rsid w:val="006F2C3F"/>
    <w:rsid w:val="006F2F00"/>
    <w:rsid w:val="006F2FA8"/>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6C5"/>
    <w:rsid w:val="006F68B1"/>
    <w:rsid w:val="006F6982"/>
    <w:rsid w:val="006F6CA7"/>
    <w:rsid w:val="006F6E8E"/>
    <w:rsid w:val="006F6F93"/>
    <w:rsid w:val="006F7475"/>
    <w:rsid w:val="006F750A"/>
    <w:rsid w:val="006F7BC3"/>
    <w:rsid w:val="00700603"/>
    <w:rsid w:val="00700CB8"/>
    <w:rsid w:val="00700FB1"/>
    <w:rsid w:val="007010FC"/>
    <w:rsid w:val="00701365"/>
    <w:rsid w:val="00701470"/>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36"/>
    <w:rsid w:val="00703862"/>
    <w:rsid w:val="00704941"/>
    <w:rsid w:val="00704CB0"/>
    <w:rsid w:val="00704E6E"/>
    <w:rsid w:val="0070508F"/>
    <w:rsid w:val="007050CA"/>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0804"/>
    <w:rsid w:val="007120FE"/>
    <w:rsid w:val="007121A6"/>
    <w:rsid w:val="007125FB"/>
    <w:rsid w:val="007126B4"/>
    <w:rsid w:val="00712A64"/>
    <w:rsid w:val="00712DDE"/>
    <w:rsid w:val="00712F4B"/>
    <w:rsid w:val="007130F6"/>
    <w:rsid w:val="00713597"/>
    <w:rsid w:val="00713876"/>
    <w:rsid w:val="00713A0E"/>
    <w:rsid w:val="00713A41"/>
    <w:rsid w:val="00713B1C"/>
    <w:rsid w:val="00713B5A"/>
    <w:rsid w:val="00714D90"/>
    <w:rsid w:val="007152C0"/>
    <w:rsid w:val="00715533"/>
    <w:rsid w:val="00715788"/>
    <w:rsid w:val="00715799"/>
    <w:rsid w:val="007157C4"/>
    <w:rsid w:val="0071583B"/>
    <w:rsid w:val="00715E7A"/>
    <w:rsid w:val="0071601D"/>
    <w:rsid w:val="0071608E"/>
    <w:rsid w:val="007164FA"/>
    <w:rsid w:val="007167F0"/>
    <w:rsid w:val="00716AAC"/>
    <w:rsid w:val="00717056"/>
    <w:rsid w:val="007173B8"/>
    <w:rsid w:val="00717434"/>
    <w:rsid w:val="0071788B"/>
    <w:rsid w:val="007178B8"/>
    <w:rsid w:val="00720493"/>
    <w:rsid w:val="007205AE"/>
    <w:rsid w:val="007209D7"/>
    <w:rsid w:val="00720B34"/>
    <w:rsid w:val="0072131C"/>
    <w:rsid w:val="007217EE"/>
    <w:rsid w:val="00721B90"/>
    <w:rsid w:val="00721FAB"/>
    <w:rsid w:val="00722113"/>
    <w:rsid w:val="00722361"/>
    <w:rsid w:val="00722690"/>
    <w:rsid w:val="00722699"/>
    <w:rsid w:val="0072282E"/>
    <w:rsid w:val="00722AAB"/>
    <w:rsid w:val="007231DA"/>
    <w:rsid w:val="00723540"/>
    <w:rsid w:val="00723780"/>
    <w:rsid w:val="00723BFF"/>
    <w:rsid w:val="00723C6C"/>
    <w:rsid w:val="00723D7A"/>
    <w:rsid w:val="0072490F"/>
    <w:rsid w:val="00724B71"/>
    <w:rsid w:val="00724DF9"/>
    <w:rsid w:val="00724FE6"/>
    <w:rsid w:val="00724FEB"/>
    <w:rsid w:val="00725067"/>
    <w:rsid w:val="0072531F"/>
    <w:rsid w:val="007253AA"/>
    <w:rsid w:val="00725AEE"/>
    <w:rsid w:val="00725DE0"/>
    <w:rsid w:val="00725DEA"/>
    <w:rsid w:val="007260BB"/>
    <w:rsid w:val="00726515"/>
    <w:rsid w:val="007267C1"/>
    <w:rsid w:val="0072685C"/>
    <w:rsid w:val="00726D11"/>
    <w:rsid w:val="00726F12"/>
    <w:rsid w:val="007271F5"/>
    <w:rsid w:val="00727575"/>
    <w:rsid w:val="00727596"/>
    <w:rsid w:val="0072759C"/>
    <w:rsid w:val="007276C9"/>
    <w:rsid w:val="0072779C"/>
    <w:rsid w:val="00727F38"/>
    <w:rsid w:val="007307FE"/>
    <w:rsid w:val="00730A6E"/>
    <w:rsid w:val="00730B61"/>
    <w:rsid w:val="00730E15"/>
    <w:rsid w:val="0073121B"/>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617"/>
    <w:rsid w:val="0073494D"/>
    <w:rsid w:val="00734C7A"/>
    <w:rsid w:val="00734D1F"/>
    <w:rsid w:val="00734F26"/>
    <w:rsid w:val="007354FD"/>
    <w:rsid w:val="0073592C"/>
    <w:rsid w:val="00735941"/>
    <w:rsid w:val="00736026"/>
    <w:rsid w:val="007360A6"/>
    <w:rsid w:val="007363E4"/>
    <w:rsid w:val="00736593"/>
    <w:rsid w:val="00736728"/>
    <w:rsid w:val="00736775"/>
    <w:rsid w:val="00736807"/>
    <w:rsid w:val="007369B7"/>
    <w:rsid w:val="00736A09"/>
    <w:rsid w:val="00736A65"/>
    <w:rsid w:val="00736A99"/>
    <w:rsid w:val="00736E7F"/>
    <w:rsid w:val="00737A83"/>
    <w:rsid w:val="00740009"/>
    <w:rsid w:val="00740CD4"/>
    <w:rsid w:val="00741101"/>
    <w:rsid w:val="007412ED"/>
    <w:rsid w:val="007415F4"/>
    <w:rsid w:val="0074272C"/>
    <w:rsid w:val="007429DB"/>
    <w:rsid w:val="00742AE3"/>
    <w:rsid w:val="00742B2A"/>
    <w:rsid w:val="00742C46"/>
    <w:rsid w:val="00743056"/>
    <w:rsid w:val="00743153"/>
    <w:rsid w:val="0074359C"/>
    <w:rsid w:val="007435A5"/>
    <w:rsid w:val="007440AC"/>
    <w:rsid w:val="0074413E"/>
    <w:rsid w:val="00744525"/>
    <w:rsid w:val="007448C4"/>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3BD"/>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E7A"/>
    <w:rsid w:val="007622D8"/>
    <w:rsid w:val="00762316"/>
    <w:rsid w:val="00763525"/>
    <w:rsid w:val="00763626"/>
    <w:rsid w:val="00763962"/>
    <w:rsid w:val="007639F6"/>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67EE8"/>
    <w:rsid w:val="007707ED"/>
    <w:rsid w:val="00770980"/>
    <w:rsid w:val="00770A1A"/>
    <w:rsid w:val="00770A9C"/>
    <w:rsid w:val="00771090"/>
    <w:rsid w:val="007712D1"/>
    <w:rsid w:val="00771743"/>
    <w:rsid w:val="00771822"/>
    <w:rsid w:val="00771F08"/>
    <w:rsid w:val="00772D51"/>
    <w:rsid w:val="007730E6"/>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758"/>
    <w:rsid w:val="00776B45"/>
    <w:rsid w:val="00776FF0"/>
    <w:rsid w:val="0077727D"/>
    <w:rsid w:val="0077752A"/>
    <w:rsid w:val="0077756A"/>
    <w:rsid w:val="00777831"/>
    <w:rsid w:val="00780215"/>
    <w:rsid w:val="00780886"/>
    <w:rsid w:val="0078091F"/>
    <w:rsid w:val="00780D97"/>
    <w:rsid w:val="00780FDC"/>
    <w:rsid w:val="00781196"/>
    <w:rsid w:val="0078123C"/>
    <w:rsid w:val="007813B3"/>
    <w:rsid w:val="007815FD"/>
    <w:rsid w:val="007817B6"/>
    <w:rsid w:val="00781825"/>
    <w:rsid w:val="00781CB3"/>
    <w:rsid w:val="00781D84"/>
    <w:rsid w:val="00782261"/>
    <w:rsid w:val="00782467"/>
    <w:rsid w:val="007824EE"/>
    <w:rsid w:val="007826DC"/>
    <w:rsid w:val="007826FC"/>
    <w:rsid w:val="00782725"/>
    <w:rsid w:val="00782970"/>
    <w:rsid w:val="00782A81"/>
    <w:rsid w:val="00783191"/>
    <w:rsid w:val="007831EF"/>
    <w:rsid w:val="0078447B"/>
    <w:rsid w:val="0078460E"/>
    <w:rsid w:val="00784AF6"/>
    <w:rsid w:val="00784B72"/>
    <w:rsid w:val="00784E0E"/>
    <w:rsid w:val="007850D5"/>
    <w:rsid w:val="007850E8"/>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81"/>
    <w:rsid w:val="007926B0"/>
    <w:rsid w:val="00792C42"/>
    <w:rsid w:val="007931FF"/>
    <w:rsid w:val="00793369"/>
    <w:rsid w:val="007934E5"/>
    <w:rsid w:val="0079373A"/>
    <w:rsid w:val="00793A99"/>
    <w:rsid w:val="00793AE0"/>
    <w:rsid w:val="00793B88"/>
    <w:rsid w:val="007943B2"/>
    <w:rsid w:val="00794564"/>
    <w:rsid w:val="00794D36"/>
    <w:rsid w:val="007955AA"/>
    <w:rsid w:val="00795B53"/>
    <w:rsid w:val="0079648C"/>
    <w:rsid w:val="007969B0"/>
    <w:rsid w:val="00796D29"/>
    <w:rsid w:val="00797178"/>
    <w:rsid w:val="00797189"/>
    <w:rsid w:val="0079787B"/>
    <w:rsid w:val="007979E9"/>
    <w:rsid w:val="007A01D4"/>
    <w:rsid w:val="007A01F6"/>
    <w:rsid w:val="007A09BF"/>
    <w:rsid w:val="007A0E5B"/>
    <w:rsid w:val="007A0F16"/>
    <w:rsid w:val="007A1395"/>
    <w:rsid w:val="007A1432"/>
    <w:rsid w:val="007A169A"/>
    <w:rsid w:val="007A1754"/>
    <w:rsid w:val="007A18DD"/>
    <w:rsid w:val="007A19C9"/>
    <w:rsid w:val="007A1B28"/>
    <w:rsid w:val="007A1B9E"/>
    <w:rsid w:val="007A23C4"/>
    <w:rsid w:val="007A245F"/>
    <w:rsid w:val="007A26AE"/>
    <w:rsid w:val="007A2CC7"/>
    <w:rsid w:val="007A30AB"/>
    <w:rsid w:val="007A35CC"/>
    <w:rsid w:val="007A363E"/>
    <w:rsid w:val="007A36AF"/>
    <w:rsid w:val="007A384B"/>
    <w:rsid w:val="007A3A1D"/>
    <w:rsid w:val="007A3BA4"/>
    <w:rsid w:val="007A3BF8"/>
    <w:rsid w:val="007A3E99"/>
    <w:rsid w:val="007A41F6"/>
    <w:rsid w:val="007A452A"/>
    <w:rsid w:val="007A474F"/>
    <w:rsid w:val="007A495D"/>
    <w:rsid w:val="007A4995"/>
    <w:rsid w:val="007A4AEC"/>
    <w:rsid w:val="007A4BC5"/>
    <w:rsid w:val="007A518E"/>
    <w:rsid w:val="007A54AE"/>
    <w:rsid w:val="007A5F7E"/>
    <w:rsid w:val="007A6290"/>
    <w:rsid w:val="007A664D"/>
    <w:rsid w:val="007A70FB"/>
    <w:rsid w:val="007A7302"/>
    <w:rsid w:val="007A737B"/>
    <w:rsid w:val="007A73D4"/>
    <w:rsid w:val="007A788F"/>
    <w:rsid w:val="007A7D86"/>
    <w:rsid w:val="007A7DF4"/>
    <w:rsid w:val="007B02E3"/>
    <w:rsid w:val="007B0388"/>
    <w:rsid w:val="007B04EC"/>
    <w:rsid w:val="007B0530"/>
    <w:rsid w:val="007B0F1E"/>
    <w:rsid w:val="007B1678"/>
    <w:rsid w:val="007B19BB"/>
    <w:rsid w:val="007B1EAA"/>
    <w:rsid w:val="007B2303"/>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90A"/>
    <w:rsid w:val="007B6D96"/>
    <w:rsid w:val="007B6F75"/>
    <w:rsid w:val="007B6F89"/>
    <w:rsid w:val="007B7082"/>
    <w:rsid w:val="007B71C6"/>
    <w:rsid w:val="007B7410"/>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898"/>
    <w:rsid w:val="007C1EE5"/>
    <w:rsid w:val="007C1F81"/>
    <w:rsid w:val="007C2078"/>
    <w:rsid w:val="007C20A6"/>
    <w:rsid w:val="007C2567"/>
    <w:rsid w:val="007C2670"/>
    <w:rsid w:val="007C26FF"/>
    <w:rsid w:val="007C280C"/>
    <w:rsid w:val="007C2B5E"/>
    <w:rsid w:val="007C2D8B"/>
    <w:rsid w:val="007C3256"/>
    <w:rsid w:val="007C3374"/>
    <w:rsid w:val="007C3A0B"/>
    <w:rsid w:val="007C3C57"/>
    <w:rsid w:val="007C3CF9"/>
    <w:rsid w:val="007C444F"/>
    <w:rsid w:val="007C4A17"/>
    <w:rsid w:val="007C4B33"/>
    <w:rsid w:val="007C4D42"/>
    <w:rsid w:val="007C5290"/>
    <w:rsid w:val="007C5691"/>
    <w:rsid w:val="007C57BD"/>
    <w:rsid w:val="007C5C63"/>
    <w:rsid w:val="007C5E25"/>
    <w:rsid w:val="007C649A"/>
    <w:rsid w:val="007C669D"/>
    <w:rsid w:val="007C6F02"/>
    <w:rsid w:val="007C70E1"/>
    <w:rsid w:val="007C747E"/>
    <w:rsid w:val="007C79AD"/>
    <w:rsid w:val="007C7A3E"/>
    <w:rsid w:val="007C7E13"/>
    <w:rsid w:val="007D02FB"/>
    <w:rsid w:val="007D0BA0"/>
    <w:rsid w:val="007D0BC8"/>
    <w:rsid w:val="007D1647"/>
    <w:rsid w:val="007D1775"/>
    <w:rsid w:val="007D1851"/>
    <w:rsid w:val="007D1BF0"/>
    <w:rsid w:val="007D1C4C"/>
    <w:rsid w:val="007D22CF"/>
    <w:rsid w:val="007D297F"/>
    <w:rsid w:val="007D3167"/>
    <w:rsid w:val="007D3570"/>
    <w:rsid w:val="007D3AEF"/>
    <w:rsid w:val="007D43CF"/>
    <w:rsid w:val="007D44B2"/>
    <w:rsid w:val="007D463B"/>
    <w:rsid w:val="007D46EB"/>
    <w:rsid w:val="007D4735"/>
    <w:rsid w:val="007D4BD3"/>
    <w:rsid w:val="007D534E"/>
    <w:rsid w:val="007D5BD7"/>
    <w:rsid w:val="007D5E43"/>
    <w:rsid w:val="007D643B"/>
    <w:rsid w:val="007D65F0"/>
    <w:rsid w:val="007D66B1"/>
    <w:rsid w:val="007D6866"/>
    <w:rsid w:val="007D75E2"/>
    <w:rsid w:val="007D7945"/>
    <w:rsid w:val="007D7B49"/>
    <w:rsid w:val="007D7DF5"/>
    <w:rsid w:val="007E0375"/>
    <w:rsid w:val="007E0D2F"/>
    <w:rsid w:val="007E11C2"/>
    <w:rsid w:val="007E13B2"/>
    <w:rsid w:val="007E1500"/>
    <w:rsid w:val="007E15A6"/>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BDA"/>
    <w:rsid w:val="007E5EDC"/>
    <w:rsid w:val="007E5F23"/>
    <w:rsid w:val="007E7074"/>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2F26"/>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82F"/>
    <w:rsid w:val="007F69C4"/>
    <w:rsid w:val="007F6D23"/>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2F86"/>
    <w:rsid w:val="00803130"/>
    <w:rsid w:val="00803195"/>
    <w:rsid w:val="0080323B"/>
    <w:rsid w:val="008036AA"/>
    <w:rsid w:val="0080370D"/>
    <w:rsid w:val="008037B4"/>
    <w:rsid w:val="00803EC7"/>
    <w:rsid w:val="00803FD9"/>
    <w:rsid w:val="0080497E"/>
    <w:rsid w:val="00804C17"/>
    <w:rsid w:val="00804D66"/>
    <w:rsid w:val="00804FFD"/>
    <w:rsid w:val="008050C2"/>
    <w:rsid w:val="00805334"/>
    <w:rsid w:val="0080538A"/>
    <w:rsid w:val="008054FB"/>
    <w:rsid w:val="00805AA6"/>
    <w:rsid w:val="00805CE1"/>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15E0"/>
    <w:rsid w:val="00811624"/>
    <w:rsid w:val="00811E34"/>
    <w:rsid w:val="0081209A"/>
    <w:rsid w:val="008124C4"/>
    <w:rsid w:val="00812500"/>
    <w:rsid w:val="0081282A"/>
    <w:rsid w:val="00812E78"/>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5B3"/>
    <w:rsid w:val="0081695A"/>
    <w:rsid w:val="008169AE"/>
    <w:rsid w:val="00816ADB"/>
    <w:rsid w:val="00816D98"/>
    <w:rsid w:val="00816E41"/>
    <w:rsid w:val="008172F6"/>
    <w:rsid w:val="008173C0"/>
    <w:rsid w:val="0081797B"/>
    <w:rsid w:val="008179BB"/>
    <w:rsid w:val="00817D4C"/>
    <w:rsid w:val="00820461"/>
    <w:rsid w:val="008204F0"/>
    <w:rsid w:val="00820AD5"/>
    <w:rsid w:val="00820BCF"/>
    <w:rsid w:val="00820E68"/>
    <w:rsid w:val="00820E69"/>
    <w:rsid w:val="0082123C"/>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E29"/>
    <w:rsid w:val="0082514E"/>
    <w:rsid w:val="00825A47"/>
    <w:rsid w:val="00825A97"/>
    <w:rsid w:val="00825BB6"/>
    <w:rsid w:val="00825EC3"/>
    <w:rsid w:val="0082619D"/>
    <w:rsid w:val="008261F7"/>
    <w:rsid w:val="00826559"/>
    <w:rsid w:val="0082689B"/>
    <w:rsid w:val="00826C06"/>
    <w:rsid w:val="00826F07"/>
    <w:rsid w:val="0082719E"/>
    <w:rsid w:val="008271FE"/>
    <w:rsid w:val="008275EF"/>
    <w:rsid w:val="00827DBA"/>
    <w:rsid w:val="00827EFE"/>
    <w:rsid w:val="008300C0"/>
    <w:rsid w:val="00830567"/>
    <w:rsid w:val="008306D2"/>
    <w:rsid w:val="008308F3"/>
    <w:rsid w:val="00830D79"/>
    <w:rsid w:val="00830FB1"/>
    <w:rsid w:val="00831027"/>
    <w:rsid w:val="00831145"/>
    <w:rsid w:val="008318F8"/>
    <w:rsid w:val="0083192C"/>
    <w:rsid w:val="00831AC1"/>
    <w:rsid w:val="00831E16"/>
    <w:rsid w:val="00831E9F"/>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C95"/>
    <w:rsid w:val="00834DD0"/>
    <w:rsid w:val="00834ECC"/>
    <w:rsid w:val="00835569"/>
    <w:rsid w:val="0083582B"/>
    <w:rsid w:val="0083582C"/>
    <w:rsid w:val="008358A7"/>
    <w:rsid w:val="00836091"/>
    <w:rsid w:val="0083694C"/>
    <w:rsid w:val="00836AA2"/>
    <w:rsid w:val="00836AD2"/>
    <w:rsid w:val="00836B40"/>
    <w:rsid w:val="00836DB2"/>
    <w:rsid w:val="00837474"/>
    <w:rsid w:val="008377D0"/>
    <w:rsid w:val="0084010C"/>
    <w:rsid w:val="00840166"/>
    <w:rsid w:val="008401AA"/>
    <w:rsid w:val="008403A2"/>
    <w:rsid w:val="00840766"/>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17"/>
    <w:rsid w:val="008440A1"/>
    <w:rsid w:val="008459BC"/>
    <w:rsid w:val="00845BC2"/>
    <w:rsid w:val="00845C9B"/>
    <w:rsid w:val="0084652F"/>
    <w:rsid w:val="00846911"/>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A94"/>
    <w:rsid w:val="00851C81"/>
    <w:rsid w:val="00851EBF"/>
    <w:rsid w:val="0085207E"/>
    <w:rsid w:val="00852089"/>
    <w:rsid w:val="008520B2"/>
    <w:rsid w:val="00852B8A"/>
    <w:rsid w:val="00852BFF"/>
    <w:rsid w:val="008530D5"/>
    <w:rsid w:val="00853451"/>
    <w:rsid w:val="00853827"/>
    <w:rsid w:val="00853F36"/>
    <w:rsid w:val="0085425E"/>
    <w:rsid w:val="008547EA"/>
    <w:rsid w:val="008549C3"/>
    <w:rsid w:val="00854B87"/>
    <w:rsid w:val="00854CDF"/>
    <w:rsid w:val="00854DB7"/>
    <w:rsid w:val="0085506C"/>
    <w:rsid w:val="008550AD"/>
    <w:rsid w:val="00855458"/>
    <w:rsid w:val="00855673"/>
    <w:rsid w:val="008556F1"/>
    <w:rsid w:val="00855B8B"/>
    <w:rsid w:val="00855EE8"/>
    <w:rsid w:val="00856268"/>
    <w:rsid w:val="008564C7"/>
    <w:rsid w:val="008565F4"/>
    <w:rsid w:val="00856E65"/>
    <w:rsid w:val="00856E8D"/>
    <w:rsid w:val="00856F70"/>
    <w:rsid w:val="008571FD"/>
    <w:rsid w:val="008572F4"/>
    <w:rsid w:val="008575D3"/>
    <w:rsid w:val="008578A9"/>
    <w:rsid w:val="00857A67"/>
    <w:rsid w:val="00857AC1"/>
    <w:rsid w:val="00857B9C"/>
    <w:rsid w:val="00857C81"/>
    <w:rsid w:val="00857DD9"/>
    <w:rsid w:val="00857F35"/>
    <w:rsid w:val="00860060"/>
    <w:rsid w:val="008604E9"/>
    <w:rsid w:val="00860942"/>
    <w:rsid w:val="00860A64"/>
    <w:rsid w:val="00860B52"/>
    <w:rsid w:val="00860E61"/>
    <w:rsid w:val="0086124B"/>
    <w:rsid w:val="0086148F"/>
    <w:rsid w:val="008617AA"/>
    <w:rsid w:val="008617DF"/>
    <w:rsid w:val="00861E73"/>
    <w:rsid w:val="00861F89"/>
    <w:rsid w:val="00862120"/>
    <w:rsid w:val="008621B0"/>
    <w:rsid w:val="008621C0"/>
    <w:rsid w:val="0086243C"/>
    <w:rsid w:val="0086251B"/>
    <w:rsid w:val="008628F8"/>
    <w:rsid w:val="0086317F"/>
    <w:rsid w:val="008631F1"/>
    <w:rsid w:val="008635B4"/>
    <w:rsid w:val="00863ED9"/>
    <w:rsid w:val="0086459D"/>
    <w:rsid w:val="008645D1"/>
    <w:rsid w:val="008647D1"/>
    <w:rsid w:val="00864EEC"/>
    <w:rsid w:val="00864F52"/>
    <w:rsid w:val="00865287"/>
    <w:rsid w:val="008652E5"/>
    <w:rsid w:val="008658EF"/>
    <w:rsid w:val="00865A06"/>
    <w:rsid w:val="00865CB0"/>
    <w:rsid w:val="0086605F"/>
    <w:rsid w:val="0086619E"/>
    <w:rsid w:val="008661E8"/>
    <w:rsid w:val="008661EE"/>
    <w:rsid w:val="00866313"/>
    <w:rsid w:val="008665C8"/>
    <w:rsid w:val="008665CA"/>
    <w:rsid w:val="00866903"/>
    <w:rsid w:val="00866C9E"/>
    <w:rsid w:val="00866F8E"/>
    <w:rsid w:val="00867171"/>
    <w:rsid w:val="008671DC"/>
    <w:rsid w:val="008671E7"/>
    <w:rsid w:val="0086721B"/>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ABB"/>
    <w:rsid w:val="00877F7C"/>
    <w:rsid w:val="0088007C"/>
    <w:rsid w:val="008801D5"/>
    <w:rsid w:val="0088051D"/>
    <w:rsid w:val="00880B52"/>
    <w:rsid w:val="008810F5"/>
    <w:rsid w:val="00881197"/>
    <w:rsid w:val="008818D8"/>
    <w:rsid w:val="00881DE1"/>
    <w:rsid w:val="00881FFF"/>
    <w:rsid w:val="00882016"/>
    <w:rsid w:val="008820A2"/>
    <w:rsid w:val="00882142"/>
    <w:rsid w:val="0088224A"/>
    <w:rsid w:val="008822A4"/>
    <w:rsid w:val="00882302"/>
    <w:rsid w:val="0088284A"/>
    <w:rsid w:val="00882EA8"/>
    <w:rsid w:val="00882F45"/>
    <w:rsid w:val="0088316A"/>
    <w:rsid w:val="0088324A"/>
    <w:rsid w:val="008839E0"/>
    <w:rsid w:val="00883EB4"/>
    <w:rsid w:val="00884095"/>
    <w:rsid w:val="00884157"/>
    <w:rsid w:val="00884269"/>
    <w:rsid w:val="008844BB"/>
    <w:rsid w:val="0088458A"/>
    <w:rsid w:val="00884613"/>
    <w:rsid w:val="008847BE"/>
    <w:rsid w:val="0088487E"/>
    <w:rsid w:val="008848C9"/>
    <w:rsid w:val="008849AC"/>
    <w:rsid w:val="00884A5D"/>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19B"/>
    <w:rsid w:val="00891460"/>
    <w:rsid w:val="008914B5"/>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6FA"/>
    <w:rsid w:val="00897900"/>
    <w:rsid w:val="00897CC4"/>
    <w:rsid w:val="00897E67"/>
    <w:rsid w:val="00897FF3"/>
    <w:rsid w:val="008A0105"/>
    <w:rsid w:val="008A05E3"/>
    <w:rsid w:val="008A07C7"/>
    <w:rsid w:val="008A0BD8"/>
    <w:rsid w:val="008A182B"/>
    <w:rsid w:val="008A1B2F"/>
    <w:rsid w:val="008A1BF6"/>
    <w:rsid w:val="008A1D41"/>
    <w:rsid w:val="008A1EC0"/>
    <w:rsid w:val="008A2120"/>
    <w:rsid w:val="008A2372"/>
    <w:rsid w:val="008A25D0"/>
    <w:rsid w:val="008A2692"/>
    <w:rsid w:val="008A29A2"/>
    <w:rsid w:val="008A33F0"/>
    <w:rsid w:val="008A3B0D"/>
    <w:rsid w:val="008A3DA4"/>
    <w:rsid w:val="008A408E"/>
    <w:rsid w:val="008A4159"/>
    <w:rsid w:val="008A44E8"/>
    <w:rsid w:val="008A4C47"/>
    <w:rsid w:val="008A4CE0"/>
    <w:rsid w:val="008A55DA"/>
    <w:rsid w:val="008A56A7"/>
    <w:rsid w:val="008A5717"/>
    <w:rsid w:val="008A58E6"/>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EAD"/>
    <w:rsid w:val="008B1F1C"/>
    <w:rsid w:val="008B1F3B"/>
    <w:rsid w:val="008B2187"/>
    <w:rsid w:val="008B24A3"/>
    <w:rsid w:val="008B2612"/>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9BE"/>
    <w:rsid w:val="008B6AA7"/>
    <w:rsid w:val="008B6B2E"/>
    <w:rsid w:val="008B6C58"/>
    <w:rsid w:val="008B7415"/>
    <w:rsid w:val="008B7898"/>
    <w:rsid w:val="008B7C4B"/>
    <w:rsid w:val="008B7D73"/>
    <w:rsid w:val="008B7FD0"/>
    <w:rsid w:val="008C0026"/>
    <w:rsid w:val="008C0375"/>
    <w:rsid w:val="008C0A3E"/>
    <w:rsid w:val="008C1606"/>
    <w:rsid w:val="008C17E6"/>
    <w:rsid w:val="008C1C96"/>
    <w:rsid w:val="008C1EF9"/>
    <w:rsid w:val="008C21B7"/>
    <w:rsid w:val="008C21FF"/>
    <w:rsid w:val="008C2776"/>
    <w:rsid w:val="008C2805"/>
    <w:rsid w:val="008C2A04"/>
    <w:rsid w:val="008C3042"/>
    <w:rsid w:val="008C30D6"/>
    <w:rsid w:val="008C31E4"/>
    <w:rsid w:val="008C35AC"/>
    <w:rsid w:val="008C3A82"/>
    <w:rsid w:val="008C3BB6"/>
    <w:rsid w:val="008C3C06"/>
    <w:rsid w:val="008C3F48"/>
    <w:rsid w:val="008C4491"/>
    <w:rsid w:val="008C47D1"/>
    <w:rsid w:val="008C50F9"/>
    <w:rsid w:val="008C5289"/>
    <w:rsid w:val="008C552C"/>
    <w:rsid w:val="008C5662"/>
    <w:rsid w:val="008C5920"/>
    <w:rsid w:val="008C5C63"/>
    <w:rsid w:val="008C6007"/>
    <w:rsid w:val="008C6036"/>
    <w:rsid w:val="008C6266"/>
    <w:rsid w:val="008C64DA"/>
    <w:rsid w:val="008C67BE"/>
    <w:rsid w:val="008C68B8"/>
    <w:rsid w:val="008C6965"/>
    <w:rsid w:val="008C69AF"/>
    <w:rsid w:val="008C7325"/>
    <w:rsid w:val="008C7442"/>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A33"/>
    <w:rsid w:val="008D2B11"/>
    <w:rsid w:val="008D2B72"/>
    <w:rsid w:val="008D2DDE"/>
    <w:rsid w:val="008D2FA8"/>
    <w:rsid w:val="008D38DD"/>
    <w:rsid w:val="008D3C2B"/>
    <w:rsid w:val="008D3C78"/>
    <w:rsid w:val="008D4153"/>
    <w:rsid w:val="008D4254"/>
    <w:rsid w:val="008D4854"/>
    <w:rsid w:val="008D53D0"/>
    <w:rsid w:val="008D57B8"/>
    <w:rsid w:val="008D57C8"/>
    <w:rsid w:val="008D599F"/>
    <w:rsid w:val="008D5C60"/>
    <w:rsid w:val="008D5CFB"/>
    <w:rsid w:val="008D5E52"/>
    <w:rsid w:val="008D5FAD"/>
    <w:rsid w:val="008D6239"/>
    <w:rsid w:val="008D67BF"/>
    <w:rsid w:val="008D6C18"/>
    <w:rsid w:val="008D6E6D"/>
    <w:rsid w:val="008D75F5"/>
    <w:rsid w:val="008D784C"/>
    <w:rsid w:val="008D7878"/>
    <w:rsid w:val="008D7907"/>
    <w:rsid w:val="008E02BB"/>
    <w:rsid w:val="008E0D19"/>
    <w:rsid w:val="008E0FA0"/>
    <w:rsid w:val="008E12EB"/>
    <w:rsid w:val="008E1373"/>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23F"/>
    <w:rsid w:val="008E54A5"/>
    <w:rsid w:val="008E58BE"/>
    <w:rsid w:val="008E58DA"/>
    <w:rsid w:val="008E5965"/>
    <w:rsid w:val="008E608F"/>
    <w:rsid w:val="008E63D5"/>
    <w:rsid w:val="008E67E8"/>
    <w:rsid w:val="008E6B57"/>
    <w:rsid w:val="008E7524"/>
    <w:rsid w:val="008E752B"/>
    <w:rsid w:val="008E757C"/>
    <w:rsid w:val="008E7585"/>
    <w:rsid w:val="008E7C9B"/>
    <w:rsid w:val="008E7CA8"/>
    <w:rsid w:val="008E7D8E"/>
    <w:rsid w:val="008E7E0A"/>
    <w:rsid w:val="008F04CC"/>
    <w:rsid w:val="008F05C0"/>
    <w:rsid w:val="008F091A"/>
    <w:rsid w:val="008F09AF"/>
    <w:rsid w:val="008F0B54"/>
    <w:rsid w:val="008F0C7E"/>
    <w:rsid w:val="008F0C81"/>
    <w:rsid w:val="008F0CC5"/>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701"/>
    <w:rsid w:val="008F3ACB"/>
    <w:rsid w:val="008F3B06"/>
    <w:rsid w:val="008F3E71"/>
    <w:rsid w:val="008F40F4"/>
    <w:rsid w:val="008F44DE"/>
    <w:rsid w:val="008F454E"/>
    <w:rsid w:val="008F4871"/>
    <w:rsid w:val="008F5043"/>
    <w:rsid w:val="008F54D4"/>
    <w:rsid w:val="008F55B0"/>
    <w:rsid w:val="008F5A7A"/>
    <w:rsid w:val="008F5C3E"/>
    <w:rsid w:val="008F5C41"/>
    <w:rsid w:val="008F610B"/>
    <w:rsid w:val="008F67A2"/>
    <w:rsid w:val="008F6B97"/>
    <w:rsid w:val="008F6EFB"/>
    <w:rsid w:val="008F7188"/>
    <w:rsid w:val="008F71E1"/>
    <w:rsid w:val="008F73C5"/>
    <w:rsid w:val="008F77E7"/>
    <w:rsid w:val="008F7DC3"/>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6B6"/>
    <w:rsid w:val="00903809"/>
    <w:rsid w:val="0090380B"/>
    <w:rsid w:val="00903A0F"/>
    <w:rsid w:val="00903EC5"/>
    <w:rsid w:val="00903F5B"/>
    <w:rsid w:val="00903FE3"/>
    <w:rsid w:val="00904937"/>
    <w:rsid w:val="00904ADB"/>
    <w:rsid w:val="00904C1A"/>
    <w:rsid w:val="00904D52"/>
    <w:rsid w:val="00904F08"/>
    <w:rsid w:val="00904F9F"/>
    <w:rsid w:val="00905227"/>
    <w:rsid w:val="009052A7"/>
    <w:rsid w:val="009052C0"/>
    <w:rsid w:val="00905808"/>
    <w:rsid w:val="009059BB"/>
    <w:rsid w:val="00905D51"/>
    <w:rsid w:val="00905D60"/>
    <w:rsid w:val="00905DA8"/>
    <w:rsid w:val="00905EAF"/>
    <w:rsid w:val="00906107"/>
    <w:rsid w:val="0090652D"/>
    <w:rsid w:val="00906A7D"/>
    <w:rsid w:val="00906C6C"/>
    <w:rsid w:val="00906D77"/>
    <w:rsid w:val="00907043"/>
    <w:rsid w:val="009071B7"/>
    <w:rsid w:val="00907AE5"/>
    <w:rsid w:val="00907E56"/>
    <w:rsid w:val="00907E73"/>
    <w:rsid w:val="00907EB6"/>
    <w:rsid w:val="0091014F"/>
    <w:rsid w:val="00910438"/>
    <w:rsid w:val="0091058E"/>
    <w:rsid w:val="0091064F"/>
    <w:rsid w:val="00910B2A"/>
    <w:rsid w:val="00910D88"/>
    <w:rsid w:val="00911078"/>
    <w:rsid w:val="009112B2"/>
    <w:rsid w:val="009113BF"/>
    <w:rsid w:val="009115EC"/>
    <w:rsid w:val="009119A8"/>
    <w:rsid w:val="00911B27"/>
    <w:rsid w:val="00911B30"/>
    <w:rsid w:val="0091224D"/>
    <w:rsid w:val="00912AFD"/>
    <w:rsid w:val="00912C66"/>
    <w:rsid w:val="00912F95"/>
    <w:rsid w:val="00913088"/>
    <w:rsid w:val="009139CC"/>
    <w:rsid w:val="00913A0A"/>
    <w:rsid w:val="00913B82"/>
    <w:rsid w:val="00913C6E"/>
    <w:rsid w:val="00913CFA"/>
    <w:rsid w:val="00913D1A"/>
    <w:rsid w:val="00913D79"/>
    <w:rsid w:val="00914003"/>
    <w:rsid w:val="00914149"/>
    <w:rsid w:val="009143B3"/>
    <w:rsid w:val="00914592"/>
    <w:rsid w:val="00914861"/>
    <w:rsid w:val="00914AC4"/>
    <w:rsid w:val="00914B93"/>
    <w:rsid w:val="0091547C"/>
    <w:rsid w:val="0091589D"/>
    <w:rsid w:val="00915938"/>
    <w:rsid w:val="00915AF8"/>
    <w:rsid w:val="0091626D"/>
    <w:rsid w:val="00916482"/>
    <w:rsid w:val="00916657"/>
    <w:rsid w:val="00916744"/>
    <w:rsid w:val="00916A59"/>
    <w:rsid w:val="00916BF8"/>
    <w:rsid w:val="00916C74"/>
    <w:rsid w:val="009170C4"/>
    <w:rsid w:val="009173AB"/>
    <w:rsid w:val="009173AD"/>
    <w:rsid w:val="009179ED"/>
    <w:rsid w:val="00917C4B"/>
    <w:rsid w:val="00917F52"/>
    <w:rsid w:val="00917FE8"/>
    <w:rsid w:val="009207D2"/>
    <w:rsid w:val="009208E6"/>
    <w:rsid w:val="00920D26"/>
    <w:rsid w:val="00920F6D"/>
    <w:rsid w:val="009212BA"/>
    <w:rsid w:val="009213B5"/>
    <w:rsid w:val="009215A5"/>
    <w:rsid w:val="00921DAD"/>
    <w:rsid w:val="00922076"/>
    <w:rsid w:val="00922307"/>
    <w:rsid w:val="0092267E"/>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828"/>
    <w:rsid w:val="009268F9"/>
    <w:rsid w:val="00926B2A"/>
    <w:rsid w:val="00926C9A"/>
    <w:rsid w:val="00926E5B"/>
    <w:rsid w:val="00926FCA"/>
    <w:rsid w:val="0092734D"/>
    <w:rsid w:val="00927BD4"/>
    <w:rsid w:val="0093023D"/>
    <w:rsid w:val="009302A0"/>
    <w:rsid w:val="009303C1"/>
    <w:rsid w:val="009303F3"/>
    <w:rsid w:val="009306B2"/>
    <w:rsid w:val="00930707"/>
    <w:rsid w:val="00930CAB"/>
    <w:rsid w:val="00930E57"/>
    <w:rsid w:val="00931277"/>
    <w:rsid w:val="009314F1"/>
    <w:rsid w:val="0093219D"/>
    <w:rsid w:val="00932CCC"/>
    <w:rsid w:val="009331A7"/>
    <w:rsid w:val="009331C4"/>
    <w:rsid w:val="00933510"/>
    <w:rsid w:val="00933EDD"/>
    <w:rsid w:val="00933EF4"/>
    <w:rsid w:val="0093416B"/>
    <w:rsid w:val="0093468C"/>
    <w:rsid w:val="009348F0"/>
    <w:rsid w:val="009349B5"/>
    <w:rsid w:val="00934A80"/>
    <w:rsid w:val="00934BAC"/>
    <w:rsid w:val="00934C45"/>
    <w:rsid w:val="00934CD9"/>
    <w:rsid w:val="00934D51"/>
    <w:rsid w:val="00935000"/>
    <w:rsid w:val="009350A3"/>
    <w:rsid w:val="00935431"/>
    <w:rsid w:val="009355AC"/>
    <w:rsid w:val="00935821"/>
    <w:rsid w:val="00935E54"/>
    <w:rsid w:val="009360DA"/>
    <w:rsid w:val="00936221"/>
    <w:rsid w:val="009362A0"/>
    <w:rsid w:val="00936412"/>
    <w:rsid w:val="00936B2A"/>
    <w:rsid w:val="00936D84"/>
    <w:rsid w:val="00936F36"/>
    <w:rsid w:val="0093712E"/>
    <w:rsid w:val="00937735"/>
    <w:rsid w:val="0093776E"/>
    <w:rsid w:val="00937835"/>
    <w:rsid w:val="00937A28"/>
    <w:rsid w:val="00937EB9"/>
    <w:rsid w:val="0094034C"/>
    <w:rsid w:val="009408E0"/>
    <w:rsid w:val="0094092F"/>
    <w:rsid w:val="00940C2E"/>
    <w:rsid w:val="00940CB2"/>
    <w:rsid w:val="00941801"/>
    <w:rsid w:val="0094197F"/>
    <w:rsid w:val="00941FD6"/>
    <w:rsid w:val="0094217C"/>
    <w:rsid w:val="009426BA"/>
    <w:rsid w:val="009431D7"/>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ACF"/>
    <w:rsid w:val="00945E83"/>
    <w:rsid w:val="00945EFC"/>
    <w:rsid w:val="009464FA"/>
    <w:rsid w:val="009465EA"/>
    <w:rsid w:val="00946ABD"/>
    <w:rsid w:val="00946C43"/>
    <w:rsid w:val="00946CC5"/>
    <w:rsid w:val="00946F7E"/>
    <w:rsid w:val="009471CB"/>
    <w:rsid w:val="009472AD"/>
    <w:rsid w:val="0094768F"/>
    <w:rsid w:val="00947F39"/>
    <w:rsid w:val="00947FBF"/>
    <w:rsid w:val="00950352"/>
    <w:rsid w:val="00950500"/>
    <w:rsid w:val="00950714"/>
    <w:rsid w:val="00950815"/>
    <w:rsid w:val="0095081C"/>
    <w:rsid w:val="00950950"/>
    <w:rsid w:val="00950A65"/>
    <w:rsid w:val="00951170"/>
    <w:rsid w:val="009511DB"/>
    <w:rsid w:val="00951371"/>
    <w:rsid w:val="00951678"/>
    <w:rsid w:val="00951CF9"/>
    <w:rsid w:val="00951DD7"/>
    <w:rsid w:val="00951E4A"/>
    <w:rsid w:val="009523D4"/>
    <w:rsid w:val="00952536"/>
    <w:rsid w:val="009527D6"/>
    <w:rsid w:val="00952827"/>
    <w:rsid w:val="00952AA6"/>
    <w:rsid w:val="00952C05"/>
    <w:rsid w:val="00952C2E"/>
    <w:rsid w:val="0095313D"/>
    <w:rsid w:val="00953648"/>
    <w:rsid w:val="0095368D"/>
    <w:rsid w:val="00953B63"/>
    <w:rsid w:val="00953F13"/>
    <w:rsid w:val="00954151"/>
    <w:rsid w:val="0095431B"/>
    <w:rsid w:val="009547CA"/>
    <w:rsid w:val="00954A46"/>
    <w:rsid w:val="00954A85"/>
    <w:rsid w:val="009550B8"/>
    <w:rsid w:val="0095545A"/>
    <w:rsid w:val="0095587B"/>
    <w:rsid w:val="0095621A"/>
    <w:rsid w:val="0095627D"/>
    <w:rsid w:val="0095653A"/>
    <w:rsid w:val="00956774"/>
    <w:rsid w:val="00956DBF"/>
    <w:rsid w:val="00956E41"/>
    <w:rsid w:val="00957271"/>
    <w:rsid w:val="00957377"/>
    <w:rsid w:val="00957BAE"/>
    <w:rsid w:val="00957F39"/>
    <w:rsid w:val="00960195"/>
    <w:rsid w:val="009601D9"/>
    <w:rsid w:val="009605A4"/>
    <w:rsid w:val="00960813"/>
    <w:rsid w:val="00960839"/>
    <w:rsid w:val="00960BF4"/>
    <w:rsid w:val="009612D3"/>
    <w:rsid w:val="009613D5"/>
    <w:rsid w:val="009614EE"/>
    <w:rsid w:val="0096159E"/>
    <w:rsid w:val="009615B5"/>
    <w:rsid w:val="0096190B"/>
    <w:rsid w:val="00961A39"/>
    <w:rsid w:val="00961BD8"/>
    <w:rsid w:val="00961E56"/>
    <w:rsid w:val="009621F4"/>
    <w:rsid w:val="009628F5"/>
    <w:rsid w:val="00962B1E"/>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557"/>
    <w:rsid w:val="0096596A"/>
    <w:rsid w:val="00965EE8"/>
    <w:rsid w:val="00966593"/>
    <w:rsid w:val="00966945"/>
    <w:rsid w:val="00966CEC"/>
    <w:rsid w:val="00966EBA"/>
    <w:rsid w:val="00967618"/>
    <w:rsid w:val="0096769C"/>
    <w:rsid w:val="009677FD"/>
    <w:rsid w:val="00967E1B"/>
    <w:rsid w:val="009704F2"/>
    <w:rsid w:val="009708E8"/>
    <w:rsid w:val="009709D5"/>
    <w:rsid w:val="00970E96"/>
    <w:rsid w:val="00971413"/>
    <w:rsid w:val="0097142C"/>
    <w:rsid w:val="00971478"/>
    <w:rsid w:val="0097158A"/>
    <w:rsid w:val="009725B7"/>
    <w:rsid w:val="00972897"/>
    <w:rsid w:val="00972BDB"/>
    <w:rsid w:val="00972DE5"/>
    <w:rsid w:val="00972F1F"/>
    <w:rsid w:val="00972FD1"/>
    <w:rsid w:val="00973A9D"/>
    <w:rsid w:val="00973B8C"/>
    <w:rsid w:val="00973B9B"/>
    <w:rsid w:val="00973C72"/>
    <w:rsid w:val="00973E0D"/>
    <w:rsid w:val="009741A7"/>
    <w:rsid w:val="009743B6"/>
    <w:rsid w:val="009745E6"/>
    <w:rsid w:val="00974614"/>
    <w:rsid w:val="00974845"/>
    <w:rsid w:val="0097499B"/>
    <w:rsid w:val="00974B63"/>
    <w:rsid w:val="00974D85"/>
    <w:rsid w:val="009751FA"/>
    <w:rsid w:val="00975217"/>
    <w:rsid w:val="00975613"/>
    <w:rsid w:val="00975B29"/>
    <w:rsid w:val="00975BC6"/>
    <w:rsid w:val="00975E74"/>
    <w:rsid w:val="00976326"/>
    <w:rsid w:val="0097641B"/>
    <w:rsid w:val="00976430"/>
    <w:rsid w:val="00976819"/>
    <w:rsid w:val="00976912"/>
    <w:rsid w:val="00976C3E"/>
    <w:rsid w:val="0097746F"/>
    <w:rsid w:val="00977A51"/>
    <w:rsid w:val="0098005D"/>
    <w:rsid w:val="0098007F"/>
    <w:rsid w:val="00980298"/>
    <w:rsid w:val="009803E0"/>
    <w:rsid w:val="009803F4"/>
    <w:rsid w:val="0098044D"/>
    <w:rsid w:val="009805DF"/>
    <w:rsid w:val="00980764"/>
    <w:rsid w:val="00980CA2"/>
    <w:rsid w:val="00980FDA"/>
    <w:rsid w:val="00981293"/>
    <w:rsid w:val="00981BC0"/>
    <w:rsid w:val="00981FDF"/>
    <w:rsid w:val="00981FFD"/>
    <w:rsid w:val="00982132"/>
    <w:rsid w:val="00982451"/>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80E"/>
    <w:rsid w:val="009919B2"/>
    <w:rsid w:val="00991C22"/>
    <w:rsid w:val="00992247"/>
    <w:rsid w:val="009925B6"/>
    <w:rsid w:val="00992A0B"/>
    <w:rsid w:val="00993538"/>
    <w:rsid w:val="00993713"/>
    <w:rsid w:val="00993776"/>
    <w:rsid w:val="00993A31"/>
    <w:rsid w:val="00993E7D"/>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A24"/>
    <w:rsid w:val="00996D92"/>
    <w:rsid w:val="00997115"/>
    <w:rsid w:val="00997402"/>
    <w:rsid w:val="00997822"/>
    <w:rsid w:val="009978ED"/>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7E"/>
    <w:rsid w:val="009A3288"/>
    <w:rsid w:val="009A32A8"/>
    <w:rsid w:val="009A337C"/>
    <w:rsid w:val="009A3646"/>
    <w:rsid w:val="009A418C"/>
    <w:rsid w:val="009A488A"/>
    <w:rsid w:val="009A4B0E"/>
    <w:rsid w:val="009A4BF7"/>
    <w:rsid w:val="009A5298"/>
    <w:rsid w:val="009A54C7"/>
    <w:rsid w:val="009A5AE7"/>
    <w:rsid w:val="009A6301"/>
    <w:rsid w:val="009A6852"/>
    <w:rsid w:val="009A6869"/>
    <w:rsid w:val="009A6997"/>
    <w:rsid w:val="009A6C0E"/>
    <w:rsid w:val="009A6C7E"/>
    <w:rsid w:val="009A6F6A"/>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CA"/>
    <w:rsid w:val="009B5928"/>
    <w:rsid w:val="009B5ABA"/>
    <w:rsid w:val="009B5D72"/>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2C2"/>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C7027"/>
    <w:rsid w:val="009C7612"/>
    <w:rsid w:val="009D00E2"/>
    <w:rsid w:val="009D010E"/>
    <w:rsid w:val="009D03A3"/>
    <w:rsid w:val="009D042F"/>
    <w:rsid w:val="009D05E4"/>
    <w:rsid w:val="009D0620"/>
    <w:rsid w:val="009D089D"/>
    <w:rsid w:val="009D0A2F"/>
    <w:rsid w:val="009D0A52"/>
    <w:rsid w:val="009D0C70"/>
    <w:rsid w:val="009D0E0A"/>
    <w:rsid w:val="009D10EC"/>
    <w:rsid w:val="009D1322"/>
    <w:rsid w:val="009D1738"/>
    <w:rsid w:val="009D1AD3"/>
    <w:rsid w:val="009D1D79"/>
    <w:rsid w:val="009D2126"/>
    <w:rsid w:val="009D2429"/>
    <w:rsid w:val="009D24CC"/>
    <w:rsid w:val="009D2DDA"/>
    <w:rsid w:val="009D2E92"/>
    <w:rsid w:val="009D2EB7"/>
    <w:rsid w:val="009D3373"/>
    <w:rsid w:val="009D33A6"/>
    <w:rsid w:val="009D346C"/>
    <w:rsid w:val="009D3661"/>
    <w:rsid w:val="009D386E"/>
    <w:rsid w:val="009D4280"/>
    <w:rsid w:val="009D4305"/>
    <w:rsid w:val="009D4449"/>
    <w:rsid w:val="009D4472"/>
    <w:rsid w:val="009D45B7"/>
    <w:rsid w:val="009D476A"/>
    <w:rsid w:val="009D484A"/>
    <w:rsid w:val="009D4A4B"/>
    <w:rsid w:val="009D4AE0"/>
    <w:rsid w:val="009D518A"/>
    <w:rsid w:val="009D524E"/>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259"/>
    <w:rsid w:val="009E5306"/>
    <w:rsid w:val="009E5869"/>
    <w:rsid w:val="009E5976"/>
    <w:rsid w:val="009E620C"/>
    <w:rsid w:val="009E6723"/>
    <w:rsid w:val="009E6CD7"/>
    <w:rsid w:val="009E6D0B"/>
    <w:rsid w:val="009E7041"/>
    <w:rsid w:val="009E79FC"/>
    <w:rsid w:val="009E7C9F"/>
    <w:rsid w:val="009F0043"/>
    <w:rsid w:val="009F0208"/>
    <w:rsid w:val="009F06D2"/>
    <w:rsid w:val="009F09E6"/>
    <w:rsid w:val="009F1099"/>
    <w:rsid w:val="009F1424"/>
    <w:rsid w:val="009F1561"/>
    <w:rsid w:val="009F16B2"/>
    <w:rsid w:val="009F1788"/>
    <w:rsid w:val="009F1A05"/>
    <w:rsid w:val="009F28CF"/>
    <w:rsid w:val="009F2EE0"/>
    <w:rsid w:val="009F2FE6"/>
    <w:rsid w:val="009F3005"/>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3C4"/>
    <w:rsid w:val="00A01817"/>
    <w:rsid w:val="00A0196D"/>
    <w:rsid w:val="00A019A7"/>
    <w:rsid w:val="00A02549"/>
    <w:rsid w:val="00A025E2"/>
    <w:rsid w:val="00A0282C"/>
    <w:rsid w:val="00A02859"/>
    <w:rsid w:val="00A02A0B"/>
    <w:rsid w:val="00A02BE6"/>
    <w:rsid w:val="00A02F51"/>
    <w:rsid w:val="00A030BB"/>
    <w:rsid w:val="00A03117"/>
    <w:rsid w:val="00A03318"/>
    <w:rsid w:val="00A03425"/>
    <w:rsid w:val="00A04099"/>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69E"/>
    <w:rsid w:val="00A076BA"/>
    <w:rsid w:val="00A07849"/>
    <w:rsid w:val="00A07AE8"/>
    <w:rsid w:val="00A07D8B"/>
    <w:rsid w:val="00A07FDA"/>
    <w:rsid w:val="00A106AA"/>
    <w:rsid w:val="00A10E2F"/>
    <w:rsid w:val="00A11041"/>
    <w:rsid w:val="00A110E0"/>
    <w:rsid w:val="00A1136B"/>
    <w:rsid w:val="00A113C5"/>
    <w:rsid w:val="00A1163E"/>
    <w:rsid w:val="00A1199D"/>
    <w:rsid w:val="00A11ABE"/>
    <w:rsid w:val="00A12101"/>
    <w:rsid w:val="00A12111"/>
    <w:rsid w:val="00A123AB"/>
    <w:rsid w:val="00A124BD"/>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3DF"/>
    <w:rsid w:val="00A16B99"/>
    <w:rsid w:val="00A16D19"/>
    <w:rsid w:val="00A171D4"/>
    <w:rsid w:val="00A177AF"/>
    <w:rsid w:val="00A17A32"/>
    <w:rsid w:val="00A20A75"/>
    <w:rsid w:val="00A20C54"/>
    <w:rsid w:val="00A20DC3"/>
    <w:rsid w:val="00A20EA5"/>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8E9"/>
    <w:rsid w:val="00A23F82"/>
    <w:rsid w:val="00A24082"/>
    <w:rsid w:val="00A242FB"/>
    <w:rsid w:val="00A24784"/>
    <w:rsid w:val="00A24AF1"/>
    <w:rsid w:val="00A24D94"/>
    <w:rsid w:val="00A24DC7"/>
    <w:rsid w:val="00A25153"/>
    <w:rsid w:val="00A25365"/>
    <w:rsid w:val="00A25532"/>
    <w:rsid w:val="00A257C7"/>
    <w:rsid w:val="00A2630A"/>
    <w:rsid w:val="00A26354"/>
    <w:rsid w:val="00A2637D"/>
    <w:rsid w:val="00A26A1A"/>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AA5"/>
    <w:rsid w:val="00A36F46"/>
    <w:rsid w:val="00A3704D"/>
    <w:rsid w:val="00A37374"/>
    <w:rsid w:val="00A37617"/>
    <w:rsid w:val="00A378DD"/>
    <w:rsid w:val="00A37D07"/>
    <w:rsid w:val="00A37E33"/>
    <w:rsid w:val="00A40486"/>
    <w:rsid w:val="00A4048B"/>
    <w:rsid w:val="00A40D2C"/>
    <w:rsid w:val="00A416D8"/>
    <w:rsid w:val="00A41AD8"/>
    <w:rsid w:val="00A41B71"/>
    <w:rsid w:val="00A41B98"/>
    <w:rsid w:val="00A41D72"/>
    <w:rsid w:val="00A4219C"/>
    <w:rsid w:val="00A42756"/>
    <w:rsid w:val="00A428FE"/>
    <w:rsid w:val="00A42A0F"/>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6B82"/>
    <w:rsid w:val="00A47446"/>
    <w:rsid w:val="00A477A2"/>
    <w:rsid w:val="00A479A8"/>
    <w:rsid w:val="00A479E7"/>
    <w:rsid w:val="00A47D2C"/>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18"/>
    <w:rsid w:val="00A547F7"/>
    <w:rsid w:val="00A556E1"/>
    <w:rsid w:val="00A55A86"/>
    <w:rsid w:val="00A564B2"/>
    <w:rsid w:val="00A56530"/>
    <w:rsid w:val="00A567A2"/>
    <w:rsid w:val="00A56BE7"/>
    <w:rsid w:val="00A56C76"/>
    <w:rsid w:val="00A56D7D"/>
    <w:rsid w:val="00A572A9"/>
    <w:rsid w:val="00A57396"/>
    <w:rsid w:val="00A57667"/>
    <w:rsid w:val="00A57D31"/>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5FF"/>
    <w:rsid w:val="00A66822"/>
    <w:rsid w:val="00A66B76"/>
    <w:rsid w:val="00A66C01"/>
    <w:rsid w:val="00A66D0B"/>
    <w:rsid w:val="00A67224"/>
    <w:rsid w:val="00A67566"/>
    <w:rsid w:val="00A679C1"/>
    <w:rsid w:val="00A70051"/>
    <w:rsid w:val="00A70157"/>
    <w:rsid w:val="00A70590"/>
    <w:rsid w:val="00A70C51"/>
    <w:rsid w:val="00A714F4"/>
    <w:rsid w:val="00A71D71"/>
    <w:rsid w:val="00A71EC1"/>
    <w:rsid w:val="00A72056"/>
    <w:rsid w:val="00A7221C"/>
    <w:rsid w:val="00A7294F"/>
    <w:rsid w:val="00A729D9"/>
    <w:rsid w:val="00A729ED"/>
    <w:rsid w:val="00A72F6C"/>
    <w:rsid w:val="00A72F95"/>
    <w:rsid w:val="00A73343"/>
    <w:rsid w:val="00A739B2"/>
    <w:rsid w:val="00A73C1F"/>
    <w:rsid w:val="00A74553"/>
    <w:rsid w:val="00A749BD"/>
    <w:rsid w:val="00A74B54"/>
    <w:rsid w:val="00A74F64"/>
    <w:rsid w:val="00A74F6F"/>
    <w:rsid w:val="00A752FA"/>
    <w:rsid w:val="00A758C0"/>
    <w:rsid w:val="00A75A4A"/>
    <w:rsid w:val="00A75B14"/>
    <w:rsid w:val="00A75C47"/>
    <w:rsid w:val="00A75D83"/>
    <w:rsid w:val="00A75EB1"/>
    <w:rsid w:val="00A7611E"/>
    <w:rsid w:val="00A76396"/>
    <w:rsid w:val="00A76691"/>
    <w:rsid w:val="00A767AA"/>
    <w:rsid w:val="00A7683D"/>
    <w:rsid w:val="00A76A8A"/>
    <w:rsid w:val="00A76ACB"/>
    <w:rsid w:val="00A76F18"/>
    <w:rsid w:val="00A771C0"/>
    <w:rsid w:val="00A7733C"/>
    <w:rsid w:val="00A776C4"/>
    <w:rsid w:val="00A77B48"/>
    <w:rsid w:val="00A77C89"/>
    <w:rsid w:val="00A77D53"/>
    <w:rsid w:val="00A80009"/>
    <w:rsid w:val="00A8057B"/>
    <w:rsid w:val="00A8093D"/>
    <w:rsid w:val="00A80AC2"/>
    <w:rsid w:val="00A810B0"/>
    <w:rsid w:val="00A812D7"/>
    <w:rsid w:val="00A81912"/>
    <w:rsid w:val="00A81CA2"/>
    <w:rsid w:val="00A8214A"/>
    <w:rsid w:val="00A82A2E"/>
    <w:rsid w:val="00A82DD0"/>
    <w:rsid w:val="00A830C8"/>
    <w:rsid w:val="00A83353"/>
    <w:rsid w:val="00A833DE"/>
    <w:rsid w:val="00A8391F"/>
    <w:rsid w:val="00A83A18"/>
    <w:rsid w:val="00A83BCF"/>
    <w:rsid w:val="00A8460F"/>
    <w:rsid w:val="00A8476D"/>
    <w:rsid w:val="00A84813"/>
    <w:rsid w:val="00A8487A"/>
    <w:rsid w:val="00A849F7"/>
    <w:rsid w:val="00A84BE1"/>
    <w:rsid w:val="00A84EF1"/>
    <w:rsid w:val="00A84FA1"/>
    <w:rsid w:val="00A8512C"/>
    <w:rsid w:val="00A8567F"/>
    <w:rsid w:val="00A85B11"/>
    <w:rsid w:val="00A860BF"/>
    <w:rsid w:val="00A868A3"/>
    <w:rsid w:val="00A86B9E"/>
    <w:rsid w:val="00A87999"/>
    <w:rsid w:val="00A87D89"/>
    <w:rsid w:val="00A87F5D"/>
    <w:rsid w:val="00A90224"/>
    <w:rsid w:val="00A90A25"/>
    <w:rsid w:val="00A90ADA"/>
    <w:rsid w:val="00A90BE9"/>
    <w:rsid w:val="00A90D49"/>
    <w:rsid w:val="00A91066"/>
    <w:rsid w:val="00A914D9"/>
    <w:rsid w:val="00A91A6F"/>
    <w:rsid w:val="00A91E94"/>
    <w:rsid w:val="00A920FA"/>
    <w:rsid w:val="00A924B8"/>
    <w:rsid w:val="00A926F0"/>
    <w:rsid w:val="00A92B9B"/>
    <w:rsid w:val="00A92C5D"/>
    <w:rsid w:val="00A92F80"/>
    <w:rsid w:val="00A9319D"/>
    <w:rsid w:val="00A933CD"/>
    <w:rsid w:val="00A93B8C"/>
    <w:rsid w:val="00A93E41"/>
    <w:rsid w:val="00A9437F"/>
    <w:rsid w:val="00A94400"/>
    <w:rsid w:val="00A9461D"/>
    <w:rsid w:val="00A94798"/>
    <w:rsid w:val="00A94982"/>
    <w:rsid w:val="00A94AB5"/>
    <w:rsid w:val="00A95132"/>
    <w:rsid w:val="00A952B8"/>
    <w:rsid w:val="00A955D0"/>
    <w:rsid w:val="00A9597A"/>
    <w:rsid w:val="00A9608E"/>
    <w:rsid w:val="00A9626A"/>
    <w:rsid w:val="00A96342"/>
    <w:rsid w:val="00A96349"/>
    <w:rsid w:val="00A9645B"/>
    <w:rsid w:val="00A96CF3"/>
    <w:rsid w:val="00A9773A"/>
    <w:rsid w:val="00A9786B"/>
    <w:rsid w:val="00AA015C"/>
    <w:rsid w:val="00AA09AB"/>
    <w:rsid w:val="00AA1121"/>
    <w:rsid w:val="00AA116D"/>
    <w:rsid w:val="00AA14DD"/>
    <w:rsid w:val="00AA1603"/>
    <w:rsid w:val="00AA1BA0"/>
    <w:rsid w:val="00AA1D47"/>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A9A"/>
    <w:rsid w:val="00AA3DE8"/>
    <w:rsid w:val="00AA3E1D"/>
    <w:rsid w:val="00AA3E58"/>
    <w:rsid w:val="00AA3F50"/>
    <w:rsid w:val="00AA413A"/>
    <w:rsid w:val="00AA4917"/>
    <w:rsid w:val="00AA49AD"/>
    <w:rsid w:val="00AA5276"/>
    <w:rsid w:val="00AA52F2"/>
    <w:rsid w:val="00AA539C"/>
    <w:rsid w:val="00AA5B7B"/>
    <w:rsid w:val="00AA6B85"/>
    <w:rsid w:val="00AA6D9E"/>
    <w:rsid w:val="00AA6F44"/>
    <w:rsid w:val="00AA6FF7"/>
    <w:rsid w:val="00AA7231"/>
    <w:rsid w:val="00AA72E8"/>
    <w:rsid w:val="00AA7473"/>
    <w:rsid w:val="00AA758B"/>
    <w:rsid w:val="00AA7ADC"/>
    <w:rsid w:val="00AA7AEE"/>
    <w:rsid w:val="00AA7C1E"/>
    <w:rsid w:val="00AA7F99"/>
    <w:rsid w:val="00AB00C9"/>
    <w:rsid w:val="00AB023A"/>
    <w:rsid w:val="00AB0306"/>
    <w:rsid w:val="00AB04A2"/>
    <w:rsid w:val="00AB08D3"/>
    <w:rsid w:val="00AB0C55"/>
    <w:rsid w:val="00AB17F7"/>
    <w:rsid w:val="00AB2523"/>
    <w:rsid w:val="00AB28C6"/>
    <w:rsid w:val="00AB2AD2"/>
    <w:rsid w:val="00AB2F74"/>
    <w:rsid w:val="00AB33A4"/>
    <w:rsid w:val="00AB3858"/>
    <w:rsid w:val="00AB3BE7"/>
    <w:rsid w:val="00AB3C4D"/>
    <w:rsid w:val="00AB3F31"/>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BCA"/>
    <w:rsid w:val="00AC2C6D"/>
    <w:rsid w:val="00AC2CC9"/>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182"/>
    <w:rsid w:val="00AD038E"/>
    <w:rsid w:val="00AD06DB"/>
    <w:rsid w:val="00AD08C1"/>
    <w:rsid w:val="00AD0B14"/>
    <w:rsid w:val="00AD0CDE"/>
    <w:rsid w:val="00AD0D95"/>
    <w:rsid w:val="00AD1335"/>
    <w:rsid w:val="00AD135B"/>
    <w:rsid w:val="00AD14C8"/>
    <w:rsid w:val="00AD17E5"/>
    <w:rsid w:val="00AD18AE"/>
    <w:rsid w:val="00AD1A64"/>
    <w:rsid w:val="00AD1B56"/>
    <w:rsid w:val="00AD1CBB"/>
    <w:rsid w:val="00AD1DE5"/>
    <w:rsid w:val="00AD1E81"/>
    <w:rsid w:val="00AD1F38"/>
    <w:rsid w:val="00AD20D8"/>
    <w:rsid w:val="00AD2523"/>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5FFF"/>
    <w:rsid w:val="00AD61D0"/>
    <w:rsid w:val="00AD6776"/>
    <w:rsid w:val="00AD6AD9"/>
    <w:rsid w:val="00AD6B74"/>
    <w:rsid w:val="00AD6EC6"/>
    <w:rsid w:val="00AD703C"/>
    <w:rsid w:val="00AD70B9"/>
    <w:rsid w:val="00AD736B"/>
    <w:rsid w:val="00AD77B2"/>
    <w:rsid w:val="00AD7906"/>
    <w:rsid w:val="00AD7B88"/>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F0C"/>
    <w:rsid w:val="00AE40D0"/>
    <w:rsid w:val="00AE4103"/>
    <w:rsid w:val="00AE4149"/>
    <w:rsid w:val="00AE4249"/>
    <w:rsid w:val="00AE442E"/>
    <w:rsid w:val="00AE442F"/>
    <w:rsid w:val="00AE46D5"/>
    <w:rsid w:val="00AE48AD"/>
    <w:rsid w:val="00AE4E89"/>
    <w:rsid w:val="00AE52E4"/>
    <w:rsid w:val="00AE592B"/>
    <w:rsid w:val="00AE61B3"/>
    <w:rsid w:val="00AE65FA"/>
    <w:rsid w:val="00AE6984"/>
    <w:rsid w:val="00AE6B5F"/>
    <w:rsid w:val="00AE6F70"/>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1FDC"/>
    <w:rsid w:val="00AF2086"/>
    <w:rsid w:val="00AF2145"/>
    <w:rsid w:val="00AF21CE"/>
    <w:rsid w:val="00AF2544"/>
    <w:rsid w:val="00AF2860"/>
    <w:rsid w:val="00AF2A94"/>
    <w:rsid w:val="00AF2F6E"/>
    <w:rsid w:val="00AF319F"/>
    <w:rsid w:val="00AF32E0"/>
    <w:rsid w:val="00AF34FD"/>
    <w:rsid w:val="00AF3618"/>
    <w:rsid w:val="00AF3652"/>
    <w:rsid w:val="00AF36D7"/>
    <w:rsid w:val="00AF3CAA"/>
    <w:rsid w:val="00AF3FB1"/>
    <w:rsid w:val="00AF3FD0"/>
    <w:rsid w:val="00AF40BF"/>
    <w:rsid w:val="00AF4108"/>
    <w:rsid w:val="00AF417C"/>
    <w:rsid w:val="00AF4526"/>
    <w:rsid w:val="00AF4628"/>
    <w:rsid w:val="00AF4B92"/>
    <w:rsid w:val="00AF5478"/>
    <w:rsid w:val="00AF56BA"/>
    <w:rsid w:val="00AF5799"/>
    <w:rsid w:val="00AF5870"/>
    <w:rsid w:val="00AF58D6"/>
    <w:rsid w:val="00AF6BB5"/>
    <w:rsid w:val="00AF6F4E"/>
    <w:rsid w:val="00AF72DF"/>
    <w:rsid w:val="00AF7610"/>
    <w:rsid w:val="00AF7894"/>
    <w:rsid w:val="00AF7B3F"/>
    <w:rsid w:val="00AF7D0F"/>
    <w:rsid w:val="00B0006A"/>
    <w:rsid w:val="00B0033F"/>
    <w:rsid w:val="00B003FA"/>
    <w:rsid w:val="00B00C80"/>
    <w:rsid w:val="00B00DE2"/>
    <w:rsid w:val="00B01041"/>
    <w:rsid w:val="00B01307"/>
    <w:rsid w:val="00B01385"/>
    <w:rsid w:val="00B01473"/>
    <w:rsid w:val="00B01488"/>
    <w:rsid w:val="00B01497"/>
    <w:rsid w:val="00B014BC"/>
    <w:rsid w:val="00B0166F"/>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937"/>
    <w:rsid w:val="00B04970"/>
    <w:rsid w:val="00B049BA"/>
    <w:rsid w:val="00B04ADE"/>
    <w:rsid w:val="00B04E2A"/>
    <w:rsid w:val="00B04FBB"/>
    <w:rsid w:val="00B05498"/>
    <w:rsid w:val="00B05B3E"/>
    <w:rsid w:val="00B05D04"/>
    <w:rsid w:val="00B06135"/>
    <w:rsid w:val="00B061DC"/>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08B"/>
    <w:rsid w:val="00B101BB"/>
    <w:rsid w:val="00B106EA"/>
    <w:rsid w:val="00B10859"/>
    <w:rsid w:val="00B10874"/>
    <w:rsid w:val="00B10D91"/>
    <w:rsid w:val="00B11038"/>
    <w:rsid w:val="00B11248"/>
    <w:rsid w:val="00B11602"/>
    <w:rsid w:val="00B116F4"/>
    <w:rsid w:val="00B11DB1"/>
    <w:rsid w:val="00B120F6"/>
    <w:rsid w:val="00B1231F"/>
    <w:rsid w:val="00B127AD"/>
    <w:rsid w:val="00B127B4"/>
    <w:rsid w:val="00B12AE9"/>
    <w:rsid w:val="00B12DE0"/>
    <w:rsid w:val="00B12E46"/>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5E89"/>
    <w:rsid w:val="00B15FAE"/>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448"/>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3E4"/>
    <w:rsid w:val="00B2545B"/>
    <w:rsid w:val="00B257DD"/>
    <w:rsid w:val="00B262F3"/>
    <w:rsid w:val="00B266AB"/>
    <w:rsid w:val="00B26883"/>
    <w:rsid w:val="00B269BF"/>
    <w:rsid w:val="00B26BC0"/>
    <w:rsid w:val="00B26D7A"/>
    <w:rsid w:val="00B2715F"/>
    <w:rsid w:val="00B27727"/>
    <w:rsid w:val="00B2774C"/>
    <w:rsid w:val="00B278AC"/>
    <w:rsid w:val="00B279F6"/>
    <w:rsid w:val="00B27C1C"/>
    <w:rsid w:val="00B27E2F"/>
    <w:rsid w:val="00B3064F"/>
    <w:rsid w:val="00B3084B"/>
    <w:rsid w:val="00B30B62"/>
    <w:rsid w:val="00B30C83"/>
    <w:rsid w:val="00B30DB0"/>
    <w:rsid w:val="00B30DC8"/>
    <w:rsid w:val="00B310C3"/>
    <w:rsid w:val="00B31402"/>
    <w:rsid w:val="00B31466"/>
    <w:rsid w:val="00B3146D"/>
    <w:rsid w:val="00B3169A"/>
    <w:rsid w:val="00B3180A"/>
    <w:rsid w:val="00B31F80"/>
    <w:rsid w:val="00B320E1"/>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8CA"/>
    <w:rsid w:val="00B37A3C"/>
    <w:rsid w:val="00B37FC4"/>
    <w:rsid w:val="00B4014F"/>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C66"/>
    <w:rsid w:val="00B42CB5"/>
    <w:rsid w:val="00B42D76"/>
    <w:rsid w:val="00B42EF5"/>
    <w:rsid w:val="00B42F12"/>
    <w:rsid w:val="00B42F93"/>
    <w:rsid w:val="00B43070"/>
    <w:rsid w:val="00B43096"/>
    <w:rsid w:val="00B43753"/>
    <w:rsid w:val="00B43990"/>
    <w:rsid w:val="00B43ECF"/>
    <w:rsid w:val="00B447FE"/>
    <w:rsid w:val="00B44F40"/>
    <w:rsid w:val="00B451D9"/>
    <w:rsid w:val="00B45218"/>
    <w:rsid w:val="00B453F3"/>
    <w:rsid w:val="00B45525"/>
    <w:rsid w:val="00B455A6"/>
    <w:rsid w:val="00B45887"/>
    <w:rsid w:val="00B459C1"/>
    <w:rsid w:val="00B45EEA"/>
    <w:rsid w:val="00B45FD7"/>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1D8B"/>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6D46"/>
    <w:rsid w:val="00B576CB"/>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46E"/>
    <w:rsid w:val="00B62959"/>
    <w:rsid w:val="00B63987"/>
    <w:rsid w:val="00B64917"/>
    <w:rsid w:val="00B64A08"/>
    <w:rsid w:val="00B65147"/>
    <w:rsid w:val="00B654EF"/>
    <w:rsid w:val="00B6570C"/>
    <w:rsid w:val="00B65995"/>
    <w:rsid w:val="00B65D08"/>
    <w:rsid w:val="00B664C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3D11"/>
    <w:rsid w:val="00B74093"/>
    <w:rsid w:val="00B7443D"/>
    <w:rsid w:val="00B745C9"/>
    <w:rsid w:val="00B7484F"/>
    <w:rsid w:val="00B74C0E"/>
    <w:rsid w:val="00B750D2"/>
    <w:rsid w:val="00B754B7"/>
    <w:rsid w:val="00B7558A"/>
    <w:rsid w:val="00B757D7"/>
    <w:rsid w:val="00B75841"/>
    <w:rsid w:val="00B75D49"/>
    <w:rsid w:val="00B75D88"/>
    <w:rsid w:val="00B75DD5"/>
    <w:rsid w:val="00B75F1A"/>
    <w:rsid w:val="00B76295"/>
    <w:rsid w:val="00B767F2"/>
    <w:rsid w:val="00B76929"/>
    <w:rsid w:val="00B76DEF"/>
    <w:rsid w:val="00B76F76"/>
    <w:rsid w:val="00B77153"/>
    <w:rsid w:val="00B77434"/>
    <w:rsid w:val="00B775EF"/>
    <w:rsid w:val="00B77AD2"/>
    <w:rsid w:val="00B77CCA"/>
    <w:rsid w:val="00B77F6C"/>
    <w:rsid w:val="00B80023"/>
    <w:rsid w:val="00B80214"/>
    <w:rsid w:val="00B8025C"/>
    <w:rsid w:val="00B809FE"/>
    <w:rsid w:val="00B80A0F"/>
    <w:rsid w:val="00B80CB4"/>
    <w:rsid w:val="00B81205"/>
    <w:rsid w:val="00B8148E"/>
    <w:rsid w:val="00B81725"/>
    <w:rsid w:val="00B81A4A"/>
    <w:rsid w:val="00B81B33"/>
    <w:rsid w:val="00B81C6E"/>
    <w:rsid w:val="00B81D76"/>
    <w:rsid w:val="00B81FE7"/>
    <w:rsid w:val="00B82005"/>
    <w:rsid w:val="00B822FE"/>
    <w:rsid w:val="00B82372"/>
    <w:rsid w:val="00B824DD"/>
    <w:rsid w:val="00B826D0"/>
    <w:rsid w:val="00B82D8A"/>
    <w:rsid w:val="00B82FFC"/>
    <w:rsid w:val="00B83244"/>
    <w:rsid w:val="00B8325C"/>
    <w:rsid w:val="00B832DB"/>
    <w:rsid w:val="00B836E9"/>
    <w:rsid w:val="00B8382C"/>
    <w:rsid w:val="00B8385E"/>
    <w:rsid w:val="00B83A78"/>
    <w:rsid w:val="00B83C9F"/>
    <w:rsid w:val="00B84013"/>
    <w:rsid w:val="00B84235"/>
    <w:rsid w:val="00B84507"/>
    <w:rsid w:val="00B84557"/>
    <w:rsid w:val="00B8491C"/>
    <w:rsid w:val="00B849DF"/>
    <w:rsid w:val="00B84A0C"/>
    <w:rsid w:val="00B8521E"/>
    <w:rsid w:val="00B85271"/>
    <w:rsid w:val="00B8538A"/>
    <w:rsid w:val="00B85561"/>
    <w:rsid w:val="00B85693"/>
    <w:rsid w:val="00B85C0D"/>
    <w:rsid w:val="00B8633B"/>
    <w:rsid w:val="00B8637E"/>
    <w:rsid w:val="00B8656B"/>
    <w:rsid w:val="00B8692F"/>
    <w:rsid w:val="00B86A5E"/>
    <w:rsid w:val="00B8755C"/>
    <w:rsid w:val="00B87600"/>
    <w:rsid w:val="00B87739"/>
    <w:rsid w:val="00B87962"/>
    <w:rsid w:val="00B87967"/>
    <w:rsid w:val="00B87E09"/>
    <w:rsid w:val="00B87F36"/>
    <w:rsid w:val="00B90234"/>
    <w:rsid w:val="00B9035C"/>
    <w:rsid w:val="00B90381"/>
    <w:rsid w:val="00B9073C"/>
    <w:rsid w:val="00B9095E"/>
    <w:rsid w:val="00B90FD2"/>
    <w:rsid w:val="00B90FFC"/>
    <w:rsid w:val="00B910DB"/>
    <w:rsid w:val="00B91346"/>
    <w:rsid w:val="00B9158E"/>
    <w:rsid w:val="00B9195C"/>
    <w:rsid w:val="00B91D7E"/>
    <w:rsid w:val="00B91DD8"/>
    <w:rsid w:val="00B921A0"/>
    <w:rsid w:val="00B923D9"/>
    <w:rsid w:val="00B927C3"/>
    <w:rsid w:val="00B9280C"/>
    <w:rsid w:val="00B928CA"/>
    <w:rsid w:val="00B92983"/>
    <w:rsid w:val="00B92B74"/>
    <w:rsid w:val="00B92DD2"/>
    <w:rsid w:val="00B93177"/>
    <w:rsid w:val="00B932BA"/>
    <w:rsid w:val="00B9333D"/>
    <w:rsid w:val="00B93520"/>
    <w:rsid w:val="00B935C2"/>
    <w:rsid w:val="00B936FD"/>
    <w:rsid w:val="00B937EC"/>
    <w:rsid w:val="00B93BB0"/>
    <w:rsid w:val="00B93C71"/>
    <w:rsid w:val="00B93C94"/>
    <w:rsid w:val="00B942F3"/>
    <w:rsid w:val="00B94354"/>
    <w:rsid w:val="00B944F2"/>
    <w:rsid w:val="00B94587"/>
    <w:rsid w:val="00B9459E"/>
    <w:rsid w:val="00B9470C"/>
    <w:rsid w:val="00B948A4"/>
    <w:rsid w:val="00B94B2D"/>
    <w:rsid w:val="00B94CA0"/>
    <w:rsid w:val="00B95195"/>
    <w:rsid w:val="00B954C8"/>
    <w:rsid w:val="00B956D5"/>
    <w:rsid w:val="00B95CAF"/>
    <w:rsid w:val="00B96148"/>
    <w:rsid w:val="00B96FCB"/>
    <w:rsid w:val="00B97128"/>
    <w:rsid w:val="00B97766"/>
    <w:rsid w:val="00B977A3"/>
    <w:rsid w:val="00B97A80"/>
    <w:rsid w:val="00B97C8C"/>
    <w:rsid w:val="00B97D58"/>
    <w:rsid w:val="00B97DAF"/>
    <w:rsid w:val="00BA027C"/>
    <w:rsid w:val="00BA052B"/>
    <w:rsid w:val="00BA08C0"/>
    <w:rsid w:val="00BA0947"/>
    <w:rsid w:val="00BA0B92"/>
    <w:rsid w:val="00BA0E64"/>
    <w:rsid w:val="00BA109F"/>
    <w:rsid w:val="00BA1260"/>
    <w:rsid w:val="00BA137D"/>
    <w:rsid w:val="00BA1517"/>
    <w:rsid w:val="00BA167B"/>
    <w:rsid w:val="00BA16B7"/>
    <w:rsid w:val="00BA22D3"/>
    <w:rsid w:val="00BA2330"/>
    <w:rsid w:val="00BA254D"/>
    <w:rsid w:val="00BA2683"/>
    <w:rsid w:val="00BA35A9"/>
    <w:rsid w:val="00BA39B9"/>
    <w:rsid w:val="00BA3E9D"/>
    <w:rsid w:val="00BA40FD"/>
    <w:rsid w:val="00BA429A"/>
    <w:rsid w:val="00BA44B9"/>
    <w:rsid w:val="00BA44D9"/>
    <w:rsid w:val="00BA484F"/>
    <w:rsid w:val="00BA4C42"/>
    <w:rsid w:val="00BA4DC8"/>
    <w:rsid w:val="00BA4F75"/>
    <w:rsid w:val="00BA5417"/>
    <w:rsid w:val="00BA559A"/>
    <w:rsid w:val="00BA5837"/>
    <w:rsid w:val="00BA6449"/>
    <w:rsid w:val="00BA6560"/>
    <w:rsid w:val="00BA6592"/>
    <w:rsid w:val="00BA6630"/>
    <w:rsid w:val="00BA6690"/>
    <w:rsid w:val="00BA6949"/>
    <w:rsid w:val="00BA69A6"/>
    <w:rsid w:val="00BA69BE"/>
    <w:rsid w:val="00BA6B06"/>
    <w:rsid w:val="00BA6BB9"/>
    <w:rsid w:val="00BA6E61"/>
    <w:rsid w:val="00BA6F35"/>
    <w:rsid w:val="00BA6F9C"/>
    <w:rsid w:val="00BA75E0"/>
    <w:rsid w:val="00BA7635"/>
    <w:rsid w:val="00BA77E5"/>
    <w:rsid w:val="00BA79FB"/>
    <w:rsid w:val="00BA7C20"/>
    <w:rsid w:val="00BB0360"/>
    <w:rsid w:val="00BB0632"/>
    <w:rsid w:val="00BB0642"/>
    <w:rsid w:val="00BB06E1"/>
    <w:rsid w:val="00BB09CD"/>
    <w:rsid w:val="00BB0CBC"/>
    <w:rsid w:val="00BB0F08"/>
    <w:rsid w:val="00BB1285"/>
    <w:rsid w:val="00BB1357"/>
    <w:rsid w:val="00BB1448"/>
    <w:rsid w:val="00BB1533"/>
    <w:rsid w:val="00BB198C"/>
    <w:rsid w:val="00BB1C80"/>
    <w:rsid w:val="00BB2070"/>
    <w:rsid w:val="00BB23A0"/>
    <w:rsid w:val="00BB257D"/>
    <w:rsid w:val="00BB273B"/>
    <w:rsid w:val="00BB2931"/>
    <w:rsid w:val="00BB2BBD"/>
    <w:rsid w:val="00BB2BBE"/>
    <w:rsid w:val="00BB2CD6"/>
    <w:rsid w:val="00BB324E"/>
    <w:rsid w:val="00BB3E87"/>
    <w:rsid w:val="00BB49B0"/>
    <w:rsid w:val="00BB49D1"/>
    <w:rsid w:val="00BB4C08"/>
    <w:rsid w:val="00BB4F05"/>
    <w:rsid w:val="00BB547B"/>
    <w:rsid w:val="00BB54B0"/>
    <w:rsid w:val="00BB5BE7"/>
    <w:rsid w:val="00BB5F03"/>
    <w:rsid w:val="00BB63EE"/>
    <w:rsid w:val="00BB6770"/>
    <w:rsid w:val="00BB6A07"/>
    <w:rsid w:val="00BB6D01"/>
    <w:rsid w:val="00BB6ECB"/>
    <w:rsid w:val="00BB6F3C"/>
    <w:rsid w:val="00BB7017"/>
    <w:rsid w:val="00BB746E"/>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CC"/>
    <w:rsid w:val="00BC29E5"/>
    <w:rsid w:val="00BC2A4C"/>
    <w:rsid w:val="00BC2B9D"/>
    <w:rsid w:val="00BC2BE5"/>
    <w:rsid w:val="00BC2D4D"/>
    <w:rsid w:val="00BC3013"/>
    <w:rsid w:val="00BC3283"/>
    <w:rsid w:val="00BC3366"/>
    <w:rsid w:val="00BC370F"/>
    <w:rsid w:val="00BC37D8"/>
    <w:rsid w:val="00BC3D77"/>
    <w:rsid w:val="00BC3D94"/>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DDE"/>
    <w:rsid w:val="00BC5EDF"/>
    <w:rsid w:val="00BC5F2E"/>
    <w:rsid w:val="00BC5FA3"/>
    <w:rsid w:val="00BC613E"/>
    <w:rsid w:val="00BC622C"/>
    <w:rsid w:val="00BC630B"/>
    <w:rsid w:val="00BC67CC"/>
    <w:rsid w:val="00BC6DA4"/>
    <w:rsid w:val="00BC6DDD"/>
    <w:rsid w:val="00BC705B"/>
    <w:rsid w:val="00BC74A6"/>
    <w:rsid w:val="00BC78DC"/>
    <w:rsid w:val="00BC7CFF"/>
    <w:rsid w:val="00BD01D9"/>
    <w:rsid w:val="00BD0445"/>
    <w:rsid w:val="00BD047C"/>
    <w:rsid w:val="00BD0602"/>
    <w:rsid w:val="00BD09E0"/>
    <w:rsid w:val="00BD0C4E"/>
    <w:rsid w:val="00BD0DF1"/>
    <w:rsid w:val="00BD1328"/>
    <w:rsid w:val="00BD163C"/>
    <w:rsid w:val="00BD1971"/>
    <w:rsid w:val="00BD1BE5"/>
    <w:rsid w:val="00BD21CE"/>
    <w:rsid w:val="00BD22FF"/>
    <w:rsid w:val="00BD2316"/>
    <w:rsid w:val="00BD2362"/>
    <w:rsid w:val="00BD24DA"/>
    <w:rsid w:val="00BD2518"/>
    <w:rsid w:val="00BD2B11"/>
    <w:rsid w:val="00BD2C5D"/>
    <w:rsid w:val="00BD32FD"/>
    <w:rsid w:val="00BD3586"/>
    <w:rsid w:val="00BD38BA"/>
    <w:rsid w:val="00BD3A5F"/>
    <w:rsid w:val="00BD3AAC"/>
    <w:rsid w:val="00BD3B1D"/>
    <w:rsid w:val="00BD3B92"/>
    <w:rsid w:val="00BD3C74"/>
    <w:rsid w:val="00BD41C5"/>
    <w:rsid w:val="00BD4213"/>
    <w:rsid w:val="00BD4274"/>
    <w:rsid w:val="00BD42B7"/>
    <w:rsid w:val="00BD4376"/>
    <w:rsid w:val="00BD44A3"/>
    <w:rsid w:val="00BD488C"/>
    <w:rsid w:val="00BD4AC6"/>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0983"/>
    <w:rsid w:val="00BE1115"/>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29B"/>
    <w:rsid w:val="00BE4318"/>
    <w:rsid w:val="00BE436A"/>
    <w:rsid w:val="00BE450A"/>
    <w:rsid w:val="00BE4544"/>
    <w:rsid w:val="00BE4871"/>
    <w:rsid w:val="00BE4D6F"/>
    <w:rsid w:val="00BE4D95"/>
    <w:rsid w:val="00BE5139"/>
    <w:rsid w:val="00BE51E8"/>
    <w:rsid w:val="00BE54FB"/>
    <w:rsid w:val="00BE5A8A"/>
    <w:rsid w:val="00BE623A"/>
    <w:rsid w:val="00BE6297"/>
    <w:rsid w:val="00BE6301"/>
    <w:rsid w:val="00BE64EC"/>
    <w:rsid w:val="00BE65E8"/>
    <w:rsid w:val="00BE6D85"/>
    <w:rsid w:val="00BE704A"/>
    <w:rsid w:val="00BE7501"/>
    <w:rsid w:val="00BE76B9"/>
    <w:rsid w:val="00BE7733"/>
    <w:rsid w:val="00BE7A0A"/>
    <w:rsid w:val="00BF01CD"/>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C83"/>
    <w:rsid w:val="00BF2CF9"/>
    <w:rsid w:val="00BF33C9"/>
    <w:rsid w:val="00BF3582"/>
    <w:rsid w:val="00BF3AEE"/>
    <w:rsid w:val="00BF3D18"/>
    <w:rsid w:val="00BF417D"/>
    <w:rsid w:val="00BF446B"/>
    <w:rsid w:val="00BF4640"/>
    <w:rsid w:val="00BF498F"/>
    <w:rsid w:val="00BF4C4B"/>
    <w:rsid w:val="00BF519D"/>
    <w:rsid w:val="00BF55DB"/>
    <w:rsid w:val="00BF5954"/>
    <w:rsid w:val="00BF5D21"/>
    <w:rsid w:val="00BF5F68"/>
    <w:rsid w:val="00BF62F0"/>
    <w:rsid w:val="00BF64E2"/>
    <w:rsid w:val="00BF655B"/>
    <w:rsid w:val="00BF66A3"/>
    <w:rsid w:val="00BF690E"/>
    <w:rsid w:val="00BF6A6F"/>
    <w:rsid w:val="00BF6BFA"/>
    <w:rsid w:val="00BF6E68"/>
    <w:rsid w:val="00BF6F2A"/>
    <w:rsid w:val="00BF70BE"/>
    <w:rsid w:val="00BF714D"/>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C51"/>
    <w:rsid w:val="00C02D48"/>
    <w:rsid w:val="00C03206"/>
    <w:rsid w:val="00C033C1"/>
    <w:rsid w:val="00C0427C"/>
    <w:rsid w:val="00C04545"/>
    <w:rsid w:val="00C04814"/>
    <w:rsid w:val="00C04A27"/>
    <w:rsid w:val="00C04C9A"/>
    <w:rsid w:val="00C04CE0"/>
    <w:rsid w:val="00C04ED4"/>
    <w:rsid w:val="00C051E5"/>
    <w:rsid w:val="00C05347"/>
    <w:rsid w:val="00C05523"/>
    <w:rsid w:val="00C05598"/>
    <w:rsid w:val="00C06013"/>
    <w:rsid w:val="00C06105"/>
    <w:rsid w:val="00C06106"/>
    <w:rsid w:val="00C062EA"/>
    <w:rsid w:val="00C0641D"/>
    <w:rsid w:val="00C06AEB"/>
    <w:rsid w:val="00C072AC"/>
    <w:rsid w:val="00C07620"/>
    <w:rsid w:val="00C076AE"/>
    <w:rsid w:val="00C076CF"/>
    <w:rsid w:val="00C07821"/>
    <w:rsid w:val="00C07BD7"/>
    <w:rsid w:val="00C07C9E"/>
    <w:rsid w:val="00C105CA"/>
    <w:rsid w:val="00C10780"/>
    <w:rsid w:val="00C10831"/>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3C"/>
    <w:rsid w:val="00C25B8B"/>
    <w:rsid w:val="00C25E21"/>
    <w:rsid w:val="00C26035"/>
    <w:rsid w:val="00C26304"/>
    <w:rsid w:val="00C265DA"/>
    <w:rsid w:val="00C26864"/>
    <w:rsid w:val="00C273C8"/>
    <w:rsid w:val="00C27576"/>
    <w:rsid w:val="00C275C6"/>
    <w:rsid w:val="00C27B16"/>
    <w:rsid w:val="00C27B53"/>
    <w:rsid w:val="00C310BC"/>
    <w:rsid w:val="00C31157"/>
    <w:rsid w:val="00C316B1"/>
    <w:rsid w:val="00C31B3B"/>
    <w:rsid w:val="00C31C4F"/>
    <w:rsid w:val="00C31CAC"/>
    <w:rsid w:val="00C32D4C"/>
    <w:rsid w:val="00C32E6F"/>
    <w:rsid w:val="00C33771"/>
    <w:rsid w:val="00C3382C"/>
    <w:rsid w:val="00C33A74"/>
    <w:rsid w:val="00C33CC1"/>
    <w:rsid w:val="00C33CD7"/>
    <w:rsid w:val="00C34233"/>
    <w:rsid w:val="00C3472D"/>
    <w:rsid w:val="00C34C86"/>
    <w:rsid w:val="00C35091"/>
    <w:rsid w:val="00C3520C"/>
    <w:rsid w:val="00C359BD"/>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E11"/>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C60"/>
    <w:rsid w:val="00C44DCF"/>
    <w:rsid w:val="00C458AD"/>
    <w:rsid w:val="00C45A0A"/>
    <w:rsid w:val="00C45A6C"/>
    <w:rsid w:val="00C4608F"/>
    <w:rsid w:val="00C461E5"/>
    <w:rsid w:val="00C4648F"/>
    <w:rsid w:val="00C465E4"/>
    <w:rsid w:val="00C4666F"/>
    <w:rsid w:val="00C46A5B"/>
    <w:rsid w:val="00C46ECC"/>
    <w:rsid w:val="00C47485"/>
    <w:rsid w:val="00C475C3"/>
    <w:rsid w:val="00C47635"/>
    <w:rsid w:val="00C47E02"/>
    <w:rsid w:val="00C50433"/>
    <w:rsid w:val="00C5091F"/>
    <w:rsid w:val="00C509D7"/>
    <w:rsid w:val="00C50AB0"/>
    <w:rsid w:val="00C50DC3"/>
    <w:rsid w:val="00C513C6"/>
    <w:rsid w:val="00C52062"/>
    <w:rsid w:val="00C520AC"/>
    <w:rsid w:val="00C52556"/>
    <w:rsid w:val="00C52ADD"/>
    <w:rsid w:val="00C52F5F"/>
    <w:rsid w:val="00C53114"/>
    <w:rsid w:val="00C53354"/>
    <w:rsid w:val="00C53535"/>
    <w:rsid w:val="00C53761"/>
    <w:rsid w:val="00C537ED"/>
    <w:rsid w:val="00C53929"/>
    <w:rsid w:val="00C53988"/>
    <w:rsid w:val="00C54049"/>
    <w:rsid w:val="00C5411A"/>
    <w:rsid w:val="00C543A3"/>
    <w:rsid w:val="00C54528"/>
    <w:rsid w:val="00C545A6"/>
    <w:rsid w:val="00C5465B"/>
    <w:rsid w:val="00C54C30"/>
    <w:rsid w:val="00C54D03"/>
    <w:rsid w:val="00C54D85"/>
    <w:rsid w:val="00C55122"/>
    <w:rsid w:val="00C554B3"/>
    <w:rsid w:val="00C562B8"/>
    <w:rsid w:val="00C5673D"/>
    <w:rsid w:val="00C568DF"/>
    <w:rsid w:val="00C568F1"/>
    <w:rsid w:val="00C56CE0"/>
    <w:rsid w:val="00C57357"/>
    <w:rsid w:val="00C57692"/>
    <w:rsid w:val="00C57993"/>
    <w:rsid w:val="00C57F75"/>
    <w:rsid w:val="00C57FEA"/>
    <w:rsid w:val="00C60033"/>
    <w:rsid w:val="00C60449"/>
    <w:rsid w:val="00C60537"/>
    <w:rsid w:val="00C60BBE"/>
    <w:rsid w:val="00C6115D"/>
    <w:rsid w:val="00C6169A"/>
    <w:rsid w:val="00C6185E"/>
    <w:rsid w:val="00C619EC"/>
    <w:rsid w:val="00C61B14"/>
    <w:rsid w:val="00C61C2D"/>
    <w:rsid w:val="00C620F5"/>
    <w:rsid w:val="00C623A9"/>
    <w:rsid w:val="00C62442"/>
    <w:rsid w:val="00C6282F"/>
    <w:rsid w:val="00C62A0C"/>
    <w:rsid w:val="00C62C52"/>
    <w:rsid w:val="00C62CD4"/>
    <w:rsid w:val="00C6316A"/>
    <w:rsid w:val="00C63637"/>
    <w:rsid w:val="00C64257"/>
    <w:rsid w:val="00C6428C"/>
    <w:rsid w:val="00C64A98"/>
    <w:rsid w:val="00C64C5F"/>
    <w:rsid w:val="00C64E6B"/>
    <w:rsid w:val="00C65118"/>
    <w:rsid w:val="00C65416"/>
    <w:rsid w:val="00C6545E"/>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564"/>
    <w:rsid w:val="00C7076A"/>
    <w:rsid w:val="00C70917"/>
    <w:rsid w:val="00C70946"/>
    <w:rsid w:val="00C70C30"/>
    <w:rsid w:val="00C70C78"/>
    <w:rsid w:val="00C70C93"/>
    <w:rsid w:val="00C70DBD"/>
    <w:rsid w:val="00C70FB8"/>
    <w:rsid w:val="00C70FC6"/>
    <w:rsid w:val="00C710B8"/>
    <w:rsid w:val="00C710C8"/>
    <w:rsid w:val="00C713A7"/>
    <w:rsid w:val="00C71404"/>
    <w:rsid w:val="00C71A50"/>
    <w:rsid w:val="00C71E8E"/>
    <w:rsid w:val="00C7205F"/>
    <w:rsid w:val="00C7217C"/>
    <w:rsid w:val="00C721AA"/>
    <w:rsid w:val="00C72923"/>
    <w:rsid w:val="00C7296C"/>
    <w:rsid w:val="00C7365F"/>
    <w:rsid w:val="00C73A89"/>
    <w:rsid w:val="00C73BF6"/>
    <w:rsid w:val="00C743F1"/>
    <w:rsid w:val="00C74E83"/>
    <w:rsid w:val="00C7535C"/>
    <w:rsid w:val="00C753FC"/>
    <w:rsid w:val="00C75D20"/>
    <w:rsid w:val="00C765CA"/>
    <w:rsid w:val="00C767BA"/>
    <w:rsid w:val="00C769C7"/>
    <w:rsid w:val="00C76ACE"/>
    <w:rsid w:val="00C76AEF"/>
    <w:rsid w:val="00C76B02"/>
    <w:rsid w:val="00C76C0A"/>
    <w:rsid w:val="00C771E8"/>
    <w:rsid w:val="00C77246"/>
    <w:rsid w:val="00C77D72"/>
    <w:rsid w:val="00C77EC0"/>
    <w:rsid w:val="00C8004E"/>
    <w:rsid w:val="00C8023E"/>
    <w:rsid w:val="00C80247"/>
    <w:rsid w:val="00C80295"/>
    <w:rsid w:val="00C8057A"/>
    <w:rsid w:val="00C8076B"/>
    <w:rsid w:val="00C80875"/>
    <w:rsid w:val="00C808A2"/>
    <w:rsid w:val="00C80AE4"/>
    <w:rsid w:val="00C8175D"/>
    <w:rsid w:val="00C81EE0"/>
    <w:rsid w:val="00C81F9C"/>
    <w:rsid w:val="00C82560"/>
    <w:rsid w:val="00C8262D"/>
    <w:rsid w:val="00C826C3"/>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0F0A"/>
    <w:rsid w:val="00C913BC"/>
    <w:rsid w:val="00C9146D"/>
    <w:rsid w:val="00C9193A"/>
    <w:rsid w:val="00C91D4F"/>
    <w:rsid w:val="00C9222E"/>
    <w:rsid w:val="00C9223D"/>
    <w:rsid w:val="00C92482"/>
    <w:rsid w:val="00C92645"/>
    <w:rsid w:val="00C9272A"/>
    <w:rsid w:val="00C9287F"/>
    <w:rsid w:val="00C92AC0"/>
    <w:rsid w:val="00C92F2F"/>
    <w:rsid w:val="00C92FEF"/>
    <w:rsid w:val="00C9342D"/>
    <w:rsid w:val="00C935B9"/>
    <w:rsid w:val="00C936D3"/>
    <w:rsid w:val="00C93ABD"/>
    <w:rsid w:val="00C93B93"/>
    <w:rsid w:val="00C9448B"/>
    <w:rsid w:val="00C94516"/>
    <w:rsid w:val="00C94591"/>
    <w:rsid w:val="00C94938"/>
    <w:rsid w:val="00C94E09"/>
    <w:rsid w:val="00C957E1"/>
    <w:rsid w:val="00C957EB"/>
    <w:rsid w:val="00C95A35"/>
    <w:rsid w:val="00C95ABB"/>
    <w:rsid w:val="00C96116"/>
    <w:rsid w:val="00C964B8"/>
    <w:rsid w:val="00C96629"/>
    <w:rsid w:val="00C96D99"/>
    <w:rsid w:val="00C975B2"/>
    <w:rsid w:val="00C97616"/>
    <w:rsid w:val="00C97BC6"/>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138"/>
    <w:rsid w:val="00CB0391"/>
    <w:rsid w:val="00CB0556"/>
    <w:rsid w:val="00CB0A4C"/>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1AC"/>
    <w:rsid w:val="00CC03AF"/>
    <w:rsid w:val="00CC05BA"/>
    <w:rsid w:val="00CC06D0"/>
    <w:rsid w:val="00CC0954"/>
    <w:rsid w:val="00CC0AAD"/>
    <w:rsid w:val="00CC1152"/>
    <w:rsid w:val="00CC1291"/>
    <w:rsid w:val="00CC1586"/>
    <w:rsid w:val="00CC1835"/>
    <w:rsid w:val="00CC185B"/>
    <w:rsid w:val="00CC1B56"/>
    <w:rsid w:val="00CC1CD7"/>
    <w:rsid w:val="00CC2004"/>
    <w:rsid w:val="00CC268C"/>
    <w:rsid w:val="00CC2F27"/>
    <w:rsid w:val="00CC30D4"/>
    <w:rsid w:val="00CC318E"/>
    <w:rsid w:val="00CC32CC"/>
    <w:rsid w:val="00CC34A1"/>
    <w:rsid w:val="00CC3597"/>
    <w:rsid w:val="00CC3721"/>
    <w:rsid w:val="00CC3870"/>
    <w:rsid w:val="00CC3AF7"/>
    <w:rsid w:val="00CC3B2C"/>
    <w:rsid w:val="00CC3DDB"/>
    <w:rsid w:val="00CC3E4F"/>
    <w:rsid w:val="00CC44B0"/>
    <w:rsid w:val="00CC44C4"/>
    <w:rsid w:val="00CC45AB"/>
    <w:rsid w:val="00CC4851"/>
    <w:rsid w:val="00CC4885"/>
    <w:rsid w:val="00CC4941"/>
    <w:rsid w:val="00CC4CE6"/>
    <w:rsid w:val="00CC50F4"/>
    <w:rsid w:val="00CC5406"/>
    <w:rsid w:val="00CC55B5"/>
    <w:rsid w:val="00CC5892"/>
    <w:rsid w:val="00CC5BF5"/>
    <w:rsid w:val="00CC5C30"/>
    <w:rsid w:val="00CC5D75"/>
    <w:rsid w:val="00CC6187"/>
    <w:rsid w:val="00CC61BB"/>
    <w:rsid w:val="00CC629E"/>
    <w:rsid w:val="00CC6570"/>
    <w:rsid w:val="00CC6985"/>
    <w:rsid w:val="00CC7048"/>
    <w:rsid w:val="00CC704A"/>
    <w:rsid w:val="00CC7112"/>
    <w:rsid w:val="00CC7366"/>
    <w:rsid w:val="00CC74B2"/>
    <w:rsid w:val="00CC74B6"/>
    <w:rsid w:val="00CC77FC"/>
    <w:rsid w:val="00CC786A"/>
    <w:rsid w:val="00CC7B11"/>
    <w:rsid w:val="00CC7B2C"/>
    <w:rsid w:val="00CC7BE2"/>
    <w:rsid w:val="00CC7D65"/>
    <w:rsid w:val="00CD00E8"/>
    <w:rsid w:val="00CD05D8"/>
    <w:rsid w:val="00CD08CD"/>
    <w:rsid w:val="00CD096C"/>
    <w:rsid w:val="00CD0BB9"/>
    <w:rsid w:val="00CD0D5D"/>
    <w:rsid w:val="00CD0FEB"/>
    <w:rsid w:val="00CD10F2"/>
    <w:rsid w:val="00CD13EB"/>
    <w:rsid w:val="00CD1453"/>
    <w:rsid w:val="00CD18E1"/>
    <w:rsid w:val="00CD191C"/>
    <w:rsid w:val="00CD1CEC"/>
    <w:rsid w:val="00CD22CC"/>
    <w:rsid w:val="00CD2529"/>
    <w:rsid w:val="00CD2B08"/>
    <w:rsid w:val="00CD335D"/>
    <w:rsid w:val="00CD3413"/>
    <w:rsid w:val="00CD3702"/>
    <w:rsid w:val="00CD37D2"/>
    <w:rsid w:val="00CD3894"/>
    <w:rsid w:val="00CD39CF"/>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8E2"/>
    <w:rsid w:val="00CE0B7F"/>
    <w:rsid w:val="00CE0CC4"/>
    <w:rsid w:val="00CE1471"/>
    <w:rsid w:val="00CE183E"/>
    <w:rsid w:val="00CE1860"/>
    <w:rsid w:val="00CE18D5"/>
    <w:rsid w:val="00CE1959"/>
    <w:rsid w:val="00CE208C"/>
    <w:rsid w:val="00CE2098"/>
    <w:rsid w:val="00CE2258"/>
    <w:rsid w:val="00CE234F"/>
    <w:rsid w:val="00CE23CA"/>
    <w:rsid w:val="00CE25A2"/>
    <w:rsid w:val="00CE29B3"/>
    <w:rsid w:val="00CE2FA7"/>
    <w:rsid w:val="00CE3011"/>
    <w:rsid w:val="00CE34A1"/>
    <w:rsid w:val="00CE364B"/>
    <w:rsid w:val="00CE3803"/>
    <w:rsid w:val="00CE3A59"/>
    <w:rsid w:val="00CE3A9A"/>
    <w:rsid w:val="00CE3F5B"/>
    <w:rsid w:val="00CE412D"/>
    <w:rsid w:val="00CE44A3"/>
    <w:rsid w:val="00CE466D"/>
    <w:rsid w:val="00CE4A4F"/>
    <w:rsid w:val="00CE4C33"/>
    <w:rsid w:val="00CE4DCB"/>
    <w:rsid w:val="00CE5024"/>
    <w:rsid w:val="00CE5245"/>
    <w:rsid w:val="00CE5598"/>
    <w:rsid w:val="00CE55FF"/>
    <w:rsid w:val="00CE57B9"/>
    <w:rsid w:val="00CE5A87"/>
    <w:rsid w:val="00CE5AEF"/>
    <w:rsid w:val="00CE5DA3"/>
    <w:rsid w:val="00CE5EDA"/>
    <w:rsid w:val="00CE60FB"/>
    <w:rsid w:val="00CE67E4"/>
    <w:rsid w:val="00CE6811"/>
    <w:rsid w:val="00CE687E"/>
    <w:rsid w:val="00CE69C4"/>
    <w:rsid w:val="00CE72E1"/>
    <w:rsid w:val="00CE74A5"/>
    <w:rsid w:val="00CE7983"/>
    <w:rsid w:val="00CE7990"/>
    <w:rsid w:val="00CE7CF8"/>
    <w:rsid w:val="00CE7F7D"/>
    <w:rsid w:val="00CF01EA"/>
    <w:rsid w:val="00CF0356"/>
    <w:rsid w:val="00CF0367"/>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256"/>
    <w:rsid w:val="00CF3DEA"/>
    <w:rsid w:val="00CF3E23"/>
    <w:rsid w:val="00CF434C"/>
    <w:rsid w:val="00CF44B5"/>
    <w:rsid w:val="00CF46A8"/>
    <w:rsid w:val="00CF48D2"/>
    <w:rsid w:val="00CF4F1E"/>
    <w:rsid w:val="00CF4FEE"/>
    <w:rsid w:val="00CF5364"/>
    <w:rsid w:val="00CF57C3"/>
    <w:rsid w:val="00CF5EE3"/>
    <w:rsid w:val="00CF636B"/>
    <w:rsid w:val="00CF6C0D"/>
    <w:rsid w:val="00CF6E65"/>
    <w:rsid w:val="00CF707B"/>
    <w:rsid w:val="00CF7148"/>
    <w:rsid w:val="00CF732E"/>
    <w:rsid w:val="00CF77C3"/>
    <w:rsid w:val="00CF7F67"/>
    <w:rsid w:val="00D004CA"/>
    <w:rsid w:val="00D00854"/>
    <w:rsid w:val="00D00D23"/>
    <w:rsid w:val="00D00E7E"/>
    <w:rsid w:val="00D00FE1"/>
    <w:rsid w:val="00D010B1"/>
    <w:rsid w:val="00D0126F"/>
    <w:rsid w:val="00D012B3"/>
    <w:rsid w:val="00D014C8"/>
    <w:rsid w:val="00D01573"/>
    <w:rsid w:val="00D0162F"/>
    <w:rsid w:val="00D0189E"/>
    <w:rsid w:val="00D01A0D"/>
    <w:rsid w:val="00D01C7F"/>
    <w:rsid w:val="00D01D2A"/>
    <w:rsid w:val="00D01D50"/>
    <w:rsid w:val="00D01DAF"/>
    <w:rsid w:val="00D02180"/>
    <w:rsid w:val="00D0243E"/>
    <w:rsid w:val="00D025D9"/>
    <w:rsid w:val="00D02D9B"/>
    <w:rsid w:val="00D02E46"/>
    <w:rsid w:val="00D02EF9"/>
    <w:rsid w:val="00D02F69"/>
    <w:rsid w:val="00D03045"/>
    <w:rsid w:val="00D030A3"/>
    <w:rsid w:val="00D03886"/>
    <w:rsid w:val="00D038C5"/>
    <w:rsid w:val="00D03C68"/>
    <w:rsid w:val="00D03D9D"/>
    <w:rsid w:val="00D03E8D"/>
    <w:rsid w:val="00D0422E"/>
    <w:rsid w:val="00D04276"/>
    <w:rsid w:val="00D04379"/>
    <w:rsid w:val="00D0483A"/>
    <w:rsid w:val="00D04A76"/>
    <w:rsid w:val="00D04B39"/>
    <w:rsid w:val="00D04BC0"/>
    <w:rsid w:val="00D04C78"/>
    <w:rsid w:val="00D04F62"/>
    <w:rsid w:val="00D04FA8"/>
    <w:rsid w:val="00D05135"/>
    <w:rsid w:val="00D0515F"/>
    <w:rsid w:val="00D05244"/>
    <w:rsid w:val="00D054C4"/>
    <w:rsid w:val="00D05A9C"/>
    <w:rsid w:val="00D061E5"/>
    <w:rsid w:val="00D06393"/>
    <w:rsid w:val="00D068EB"/>
    <w:rsid w:val="00D06E7F"/>
    <w:rsid w:val="00D0756D"/>
    <w:rsid w:val="00D075D1"/>
    <w:rsid w:val="00D0788E"/>
    <w:rsid w:val="00D078E2"/>
    <w:rsid w:val="00D0796A"/>
    <w:rsid w:val="00D07CD8"/>
    <w:rsid w:val="00D10292"/>
    <w:rsid w:val="00D102F5"/>
    <w:rsid w:val="00D10A3D"/>
    <w:rsid w:val="00D10E06"/>
    <w:rsid w:val="00D11D71"/>
    <w:rsid w:val="00D11E95"/>
    <w:rsid w:val="00D11F50"/>
    <w:rsid w:val="00D12017"/>
    <w:rsid w:val="00D1280E"/>
    <w:rsid w:val="00D1294D"/>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1E0"/>
    <w:rsid w:val="00D156BF"/>
    <w:rsid w:val="00D15982"/>
    <w:rsid w:val="00D15CF8"/>
    <w:rsid w:val="00D15DF6"/>
    <w:rsid w:val="00D16C4C"/>
    <w:rsid w:val="00D16E01"/>
    <w:rsid w:val="00D1714E"/>
    <w:rsid w:val="00D17250"/>
    <w:rsid w:val="00D1763F"/>
    <w:rsid w:val="00D17700"/>
    <w:rsid w:val="00D179B6"/>
    <w:rsid w:val="00D20373"/>
    <w:rsid w:val="00D20F9C"/>
    <w:rsid w:val="00D2111F"/>
    <w:rsid w:val="00D211ED"/>
    <w:rsid w:val="00D2120F"/>
    <w:rsid w:val="00D21222"/>
    <w:rsid w:val="00D2126F"/>
    <w:rsid w:val="00D2147C"/>
    <w:rsid w:val="00D219C9"/>
    <w:rsid w:val="00D21F73"/>
    <w:rsid w:val="00D2210E"/>
    <w:rsid w:val="00D22227"/>
    <w:rsid w:val="00D22283"/>
    <w:rsid w:val="00D222CE"/>
    <w:rsid w:val="00D223A2"/>
    <w:rsid w:val="00D22452"/>
    <w:rsid w:val="00D2257C"/>
    <w:rsid w:val="00D22588"/>
    <w:rsid w:val="00D226CE"/>
    <w:rsid w:val="00D22A0F"/>
    <w:rsid w:val="00D22AA5"/>
    <w:rsid w:val="00D22B34"/>
    <w:rsid w:val="00D22DED"/>
    <w:rsid w:val="00D22E3A"/>
    <w:rsid w:val="00D22ED5"/>
    <w:rsid w:val="00D22EEB"/>
    <w:rsid w:val="00D233E0"/>
    <w:rsid w:val="00D23981"/>
    <w:rsid w:val="00D2417E"/>
    <w:rsid w:val="00D24604"/>
    <w:rsid w:val="00D24968"/>
    <w:rsid w:val="00D25026"/>
    <w:rsid w:val="00D2511D"/>
    <w:rsid w:val="00D25631"/>
    <w:rsid w:val="00D256F8"/>
    <w:rsid w:val="00D25F1E"/>
    <w:rsid w:val="00D2605E"/>
    <w:rsid w:val="00D26181"/>
    <w:rsid w:val="00D26297"/>
    <w:rsid w:val="00D2630B"/>
    <w:rsid w:val="00D2663C"/>
    <w:rsid w:val="00D26951"/>
    <w:rsid w:val="00D26D79"/>
    <w:rsid w:val="00D26E66"/>
    <w:rsid w:val="00D27CC5"/>
    <w:rsid w:val="00D30224"/>
    <w:rsid w:val="00D30724"/>
    <w:rsid w:val="00D309F6"/>
    <w:rsid w:val="00D30B1F"/>
    <w:rsid w:val="00D30C68"/>
    <w:rsid w:val="00D30D5E"/>
    <w:rsid w:val="00D3109E"/>
    <w:rsid w:val="00D310CB"/>
    <w:rsid w:val="00D3113A"/>
    <w:rsid w:val="00D31286"/>
    <w:rsid w:val="00D317C8"/>
    <w:rsid w:val="00D31986"/>
    <w:rsid w:val="00D31A6F"/>
    <w:rsid w:val="00D31B5D"/>
    <w:rsid w:val="00D31BFB"/>
    <w:rsid w:val="00D3246C"/>
    <w:rsid w:val="00D32760"/>
    <w:rsid w:val="00D328A7"/>
    <w:rsid w:val="00D32A5C"/>
    <w:rsid w:val="00D32B16"/>
    <w:rsid w:val="00D32CEF"/>
    <w:rsid w:val="00D32F53"/>
    <w:rsid w:val="00D333BD"/>
    <w:rsid w:val="00D3342E"/>
    <w:rsid w:val="00D33710"/>
    <w:rsid w:val="00D3394A"/>
    <w:rsid w:val="00D33C2A"/>
    <w:rsid w:val="00D33D5E"/>
    <w:rsid w:val="00D33F16"/>
    <w:rsid w:val="00D33FA8"/>
    <w:rsid w:val="00D33FD7"/>
    <w:rsid w:val="00D3486F"/>
    <w:rsid w:val="00D349BC"/>
    <w:rsid w:val="00D34CF0"/>
    <w:rsid w:val="00D34E36"/>
    <w:rsid w:val="00D34F14"/>
    <w:rsid w:val="00D35034"/>
    <w:rsid w:val="00D35736"/>
    <w:rsid w:val="00D357D0"/>
    <w:rsid w:val="00D35CDB"/>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81A"/>
    <w:rsid w:val="00D4092D"/>
    <w:rsid w:val="00D409B2"/>
    <w:rsid w:val="00D40A60"/>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6C5"/>
    <w:rsid w:val="00D4376B"/>
    <w:rsid w:val="00D438D0"/>
    <w:rsid w:val="00D43931"/>
    <w:rsid w:val="00D43CA4"/>
    <w:rsid w:val="00D4473A"/>
    <w:rsid w:val="00D44D2A"/>
    <w:rsid w:val="00D4579F"/>
    <w:rsid w:val="00D45935"/>
    <w:rsid w:val="00D45982"/>
    <w:rsid w:val="00D46036"/>
    <w:rsid w:val="00D460B1"/>
    <w:rsid w:val="00D46268"/>
    <w:rsid w:val="00D46352"/>
    <w:rsid w:val="00D4635E"/>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CF9"/>
    <w:rsid w:val="00D50E6E"/>
    <w:rsid w:val="00D50FAC"/>
    <w:rsid w:val="00D516D5"/>
    <w:rsid w:val="00D517D1"/>
    <w:rsid w:val="00D51B39"/>
    <w:rsid w:val="00D522E8"/>
    <w:rsid w:val="00D529C6"/>
    <w:rsid w:val="00D52EFF"/>
    <w:rsid w:val="00D52F84"/>
    <w:rsid w:val="00D53111"/>
    <w:rsid w:val="00D53A1B"/>
    <w:rsid w:val="00D53CD4"/>
    <w:rsid w:val="00D53F1E"/>
    <w:rsid w:val="00D545DA"/>
    <w:rsid w:val="00D548CB"/>
    <w:rsid w:val="00D54D8B"/>
    <w:rsid w:val="00D555EE"/>
    <w:rsid w:val="00D556DB"/>
    <w:rsid w:val="00D556FD"/>
    <w:rsid w:val="00D557B8"/>
    <w:rsid w:val="00D56659"/>
    <w:rsid w:val="00D568B0"/>
    <w:rsid w:val="00D5696E"/>
    <w:rsid w:val="00D569F1"/>
    <w:rsid w:val="00D56A5B"/>
    <w:rsid w:val="00D56E31"/>
    <w:rsid w:val="00D57822"/>
    <w:rsid w:val="00D57A3E"/>
    <w:rsid w:val="00D57C22"/>
    <w:rsid w:val="00D60406"/>
    <w:rsid w:val="00D60758"/>
    <w:rsid w:val="00D60BCA"/>
    <w:rsid w:val="00D60CE4"/>
    <w:rsid w:val="00D60D73"/>
    <w:rsid w:val="00D61491"/>
    <w:rsid w:val="00D6183E"/>
    <w:rsid w:val="00D6197F"/>
    <w:rsid w:val="00D6226B"/>
    <w:rsid w:val="00D62426"/>
    <w:rsid w:val="00D6289D"/>
    <w:rsid w:val="00D6302E"/>
    <w:rsid w:val="00D6327A"/>
    <w:rsid w:val="00D63292"/>
    <w:rsid w:val="00D63493"/>
    <w:rsid w:val="00D63798"/>
    <w:rsid w:val="00D63B2E"/>
    <w:rsid w:val="00D64090"/>
    <w:rsid w:val="00D64359"/>
    <w:rsid w:val="00D64568"/>
    <w:rsid w:val="00D6468F"/>
    <w:rsid w:val="00D64853"/>
    <w:rsid w:val="00D64C19"/>
    <w:rsid w:val="00D64CD2"/>
    <w:rsid w:val="00D64D86"/>
    <w:rsid w:val="00D654A3"/>
    <w:rsid w:val="00D6592C"/>
    <w:rsid w:val="00D65D8C"/>
    <w:rsid w:val="00D65ED6"/>
    <w:rsid w:val="00D66B2A"/>
    <w:rsid w:val="00D66C01"/>
    <w:rsid w:val="00D66C7C"/>
    <w:rsid w:val="00D66EA1"/>
    <w:rsid w:val="00D67168"/>
    <w:rsid w:val="00D672E9"/>
    <w:rsid w:val="00D674DA"/>
    <w:rsid w:val="00D67690"/>
    <w:rsid w:val="00D67B4C"/>
    <w:rsid w:val="00D67DF1"/>
    <w:rsid w:val="00D70306"/>
    <w:rsid w:val="00D7065F"/>
    <w:rsid w:val="00D70786"/>
    <w:rsid w:val="00D70877"/>
    <w:rsid w:val="00D709A2"/>
    <w:rsid w:val="00D70EBD"/>
    <w:rsid w:val="00D7113E"/>
    <w:rsid w:val="00D711A7"/>
    <w:rsid w:val="00D71459"/>
    <w:rsid w:val="00D7152B"/>
    <w:rsid w:val="00D7190C"/>
    <w:rsid w:val="00D71B23"/>
    <w:rsid w:val="00D71DAD"/>
    <w:rsid w:val="00D71EAB"/>
    <w:rsid w:val="00D71F40"/>
    <w:rsid w:val="00D721EF"/>
    <w:rsid w:val="00D72F70"/>
    <w:rsid w:val="00D732DD"/>
    <w:rsid w:val="00D7374C"/>
    <w:rsid w:val="00D738A3"/>
    <w:rsid w:val="00D73A33"/>
    <w:rsid w:val="00D73B90"/>
    <w:rsid w:val="00D74346"/>
    <w:rsid w:val="00D7449F"/>
    <w:rsid w:val="00D744E3"/>
    <w:rsid w:val="00D746E8"/>
    <w:rsid w:val="00D74BB6"/>
    <w:rsid w:val="00D74FAC"/>
    <w:rsid w:val="00D75268"/>
    <w:rsid w:val="00D75586"/>
    <w:rsid w:val="00D755B0"/>
    <w:rsid w:val="00D75760"/>
    <w:rsid w:val="00D758A0"/>
    <w:rsid w:val="00D758A1"/>
    <w:rsid w:val="00D758E0"/>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5CC3"/>
    <w:rsid w:val="00D86876"/>
    <w:rsid w:val="00D86CAF"/>
    <w:rsid w:val="00D8719F"/>
    <w:rsid w:val="00D8785F"/>
    <w:rsid w:val="00D878C9"/>
    <w:rsid w:val="00D87A4A"/>
    <w:rsid w:val="00D9020E"/>
    <w:rsid w:val="00D90279"/>
    <w:rsid w:val="00D90976"/>
    <w:rsid w:val="00D909C3"/>
    <w:rsid w:val="00D910FE"/>
    <w:rsid w:val="00D912D4"/>
    <w:rsid w:val="00D9165D"/>
    <w:rsid w:val="00D9181C"/>
    <w:rsid w:val="00D91971"/>
    <w:rsid w:val="00D919B3"/>
    <w:rsid w:val="00D93012"/>
    <w:rsid w:val="00D93045"/>
    <w:rsid w:val="00D93352"/>
    <w:rsid w:val="00D94792"/>
    <w:rsid w:val="00D94A42"/>
    <w:rsid w:val="00D94E54"/>
    <w:rsid w:val="00D950D0"/>
    <w:rsid w:val="00D9522C"/>
    <w:rsid w:val="00D95269"/>
    <w:rsid w:val="00D953B1"/>
    <w:rsid w:val="00D96175"/>
    <w:rsid w:val="00D964BF"/>
    <w:rsid w:val="00D96538"/>
    <w:rsid w:val="00D96AE5"/>
    <w:rsid w:val="00D96BEA"/>
    <w:rsid w:val="00D96E21"/>
    <w:rsid w:val="00D96E7E"/>
    <w:rsid w:val="00D96F29"/>
    <w:rsid w:val="00D96FA6"/>
    <w:rsid w:val="00D971F4"/>
    <w:rsid w:val="00D971FB"/>
    <w:rsid w:val="00D97518"/>
    <w:rsid w:val="00D976FA"/>
    <w:rsid w:val="00D97978"/>
    <w:rsid w:val="00D97B2F"/>
    <w:rsid w:val="00DA01A4"/>
    <w:rsid w:val="00DA0276"/>
    <w:rsid w:val="00DA0302"/>
    <w:rsid w:val="00DA0585"/>
    <w:rsid w:val="00DA0993"/>
    <w:rsid w:val="00DA099B"/>
    <w:rsid w:val="00DA09DE"/>
    <w:rsid w:val="00DA0AFA"/>
    <w:rsid w:val="00DA0D4E"/>
    <w:rsid w:val="00DA0EA5"/>
    <w:rsid w:val="00DA0EF8"/>
    <w:rsid w:val="00DA1109"/>
    <w:rsid w:val="00DA1360"/>
    <w:rsid w:val="00DA145E"/>
    <w:rsid w:val="00DA160C"/>
    <w:rsid w:val="00DA17AF"/>
    <w:rsid w:val="00DA1B24"/>
    <w:rsid w:val="00DA1F89"/>
    <w:rsid w:val="00DA2915"/>
    <w:rsid w:val="00DA2ACA"/>
    <w:rsid w:val="00DA2D08"/>
    <w:rsid w:val="00DA2D58"/>
    <w:rsid w:val="00DA2D6C"/>
    <w:rsid w:val="00DA2DA5"/>
    <w:rsid w:val="00DA322D"/>
    <w:rsid w:val="00DA33F7"/>
    <w:rsid w:val="00DA3496"/>
    <w:rsid w:val="00DA398B"/>
    <w:rsid w:val="00DA3B58"/>
    <w:rsid w:val="00DA3DDA"/>
    <w:rsid w:val="00DA4050"/>
    <w:rsid w:val="00DA4182"/>
    <w:rsid w:val="00DA4287"/>
    <w:rsid w:val="00DA45A1"/>
    <w:rsid w:val="00DA490C"/>
    <w:rsid w:val="00DA4977"/>
    <w:rsid w:val="00DA4A74"/>
    <w:rsid w:val="00DA4C25"/>
    <w:rsid w:val="00DA4C86"/>
    <w:rsid w:val="00DA4D1F"/>
    <w:rsid w:val="00DA4F24"/>
    <w:rsid w:val="00DA507A"/>
    <w:rsid w:val="00DA5095"/>
    <w:rsid w:val="00DA51C9"/>
    <w:rsid w:val="00DA561B"/>
    <w:rsid w:val="00DA563E"/>
    <w:rsid w:val="00DA60A1"/>
    <w:rsid w:val="00DA60C8"/>
    <w:rsid w:val="00DA613D"/>
    <w:rsid w:val="00DA67A0"/>
    <w:rsid w:val="00DA6A92"/>
    <w:rsid w:val="00DA7172"/>
    <w:rsid w:val="00DA71F5"/>
    <w:rsid w:val="00DA7235"/>
    <w:rsid w:val="00DA73FF"/>
    <w:rsid w:val="00DA753D"/>
    <w:rsid w:val="00DA760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70"/>
    <w:rsid w:val="00DB26DA"/>
    <w:rsid w:val="00DB2826"/>
    <w:rsid w:val="00DB28E6"/>
    <w:rsid w:val="00DB2AE9"/>
    <w:rsid w:val="00DB2E08"/>
    <w:rsid w:val="00DB31DA"/>
    <w:rsid w:val="00DB321F"/>
    <w:rsid w:val="00DB393A"/>
    <w:rsid w:val="00DB3B0C"/>
    <w:rsid w:val="00DB3D3F"/>
    <w:rsid w:val="00DB416A"/>
    <w:rsid w:val="00DB4643"/>
    <w:rsid w:val="00DB4A14"/>
    <w:rsid w:val="00DB4B5E"/>
    <w:rsid w:val="00DB4BD5"/>
    <w:rsid w:val="00DB4DBC"/>
    <w:rsid w:val="00DB4F65"/>
    <w:rsid w:val="00DB4FE6"/>
    <w:rsid w:val="00DB4FED"/>
    <w:rsid w:val="00DB4FF7"/>
    <w:rsid w:val="00DB5427"/>
    <w:rsid w:val="00DB5600"/>
    <w:rsid w:val="00DB568C"/>
    <w:rsid w:val="00DB5B35"/>
    <w:rsid w:val="00DB5E30"/>
    <w:rsid w:val="00DB5E4E"/>
    <w:rsid w:val="00DB63C1"/>
    <w:rsid w:val="00DB63CB"/>
    <w:rsid w:val="00DB65BF"/>
    <w:rsid w:val="00DB6659"/>
    <w:rsid w:val="00DB66C0"/>
    <w:rsid w:val="00DB6CB0"/>
    <w:rsid w:val="00DB6F78"/>
    <w:rsid w:val="00DB7305"/>
    <w:rsid w:val="00DB743A"/>
    <w:rsid w:val="00DB7A28"/>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AEA"/>
    <w:rsid w:val="00DC6D01"/>
    <w:rsid w:val="00DC757F"/>
    <w:rsid w:val="00DC75A6"/>
    <w:rsid w:val="00DC784B"/>
    <w:rsid w:val="00DC7919"/>
    <w:rsid w:val="00DC7A9F"/>
    <w:rsid w:val="00DC7C37"/>
    <w:rsid w:val="00DD00E3"/>
    <w:rsid w:val="00DD072A"/>
    <w:rsid w:val="00DD16F4"/>
    <w:rsid w:val="00DD1A35"/>
    <w:rsid w:val="00DD1BD9"/>
    <w:rsid w:val="00DD1F94"/>
    <w:rsid w:val="00DD20FA"/>
    <w:rsid w:val="00DD212D"/>
    <w:rsid w:val="00DD2199"/>
    <w:rsid w:val="00DD2F8C"/>
    <w:rsid w:val="00DD3228"/>
    <w:rsid w:val="00DD36AE"/>
    <w:rsid w:val="00DD36DF"/>
    <w:rsid w:val="00DD39DC"/>
    <w:rsid w:val="00DD3E44"/>
    <w:rsid w:val="00DD4477"/>
    <w:rsid w:val="00DD45D2"/>
    <w:rsid w:val="00DD4612"/>
    <w:rsid w:val="00DD46C2"/>
    <w:rsid w:val="00DD4A56"/>
    <w:rsid w:val="00DD4A75"/>
    <w:rsid w:val="00DD4D7F"/>
    <w:rsid w:val="00DD4FB9"/>
    <w:rsid w:val="00DD5691"/>
    <w:rsid w:val="00DD57E7"/>
    <w:rsid w:val="00DD5C68"/>
    <w:rsid w:val="00DD5F2F"/>
    <w:rsid w:val="00DD5F80"/>
    <w:rsid w:val="00DD665F"/>
    <w:rsid w:val="00DD66BD"/>
    <w:rsid w:val="00DD6772"/>
    <w:rsid w:val="00DD6D11"/>
    <w:rsid w:val="00DD70CB"/>
    <w:rsid w:val="00DD713F"/>
    <w:rsid w:val="00DD7629"/>
    <w:rsid w:val="00DD7CFB"/>
    <w:rsid w:val="00DD7D5E"/>
    <w:rsid w:val="00DD7E8D"/>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43"/>
    <w:rsid w:val="00DE32BC"/>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1A0"/>
    <w:rsid w:val="00DF1556"/>
    <w:rsid w:val="00DF1699"/>
    <w:rsid w:val="00DF1984"/>
    <w:rsid w:val="00DF1F71"/>
    <w:rsid w:val="00DF201A"/>
    <w:rsid w:val="00DF22BC"/>
    <w:rsid w:val="00DF22E7"/>
    <w:rsid w:val="00DF2397"/>
    <w:rsid w:val="00DF24F4"/>
    <w:rsid w:val="00DF2950"/>
    <w:rsid w:val="00DF2D28"/>
    <w:rsid w:val="00DF2EC2"/>
    <w:rsid w:val="00DF36DC"/>
    <w:rsid w:val="00DF37A9"/>
    <w:rsid w:val="00DF388E"/>
    <w:rsid w:val="00DF42A2"/>
    <w:rsid w:val="00DF495A"/>
    <w:rsid w:val="00DF4963"/>
    <w:rsid w:val="00DF49F6"/>
    <w:rsid w:val="00DF4CFF"/>
    <w:rsid w:val="00DF65AE"/>
    <w:rsid w:val="00DF65EF"/>
    <w:rsid w:val="00DF6650"/>
    <w:rsid w:val="00DF6986"/>
    <w:rsid w:val="00DF6D39"/>
    <w:rsid w:val="00DF6D96"/>
    <w:rsid w:val="00DF7195"/>
    <w:rsid w:val="00DF750A"/>
    <w:rsid w:val="00DF7998"/>
    <w:rsid w:val="00DF7A9C"/>
    <w:rsid w:val="00DF7E0F"/>
    <w:rsid w:val="00DF7EBE"/>
    <w:rsid w:val="00E0028B"/>
    <w:rsid w:val="00E005E5"/>
    <w:rsid w:val="00E00759"/>
    <w:rsid w:val="00E00A96"/>
    <w:rsid w:val="00E00C00"/>
    <w:rsid w:val="00E012C9"/>
    <w:rsid w:val="00E012FF"/>
    <w:rsid w:val="00E01566"/>
    <w:rsid w:val="00E01BDB"/>
    <w:rsid w:val="00E01D13"/>
    <w:rsid w:val="00E020CE"/>
    <w:rsid w:val="00E02118"/>
    <w:rsid w:val="00E02344"/>
    <w:rsid w:val="00E02AB4"/>
    <w:rsid w:val="00E02B0F"/>
    <w:rsid w:val="00E02BE3"/>
    <w:rsid w:val="00E02CA0"/>
    <w:rsid w:val="00E02E51"/>
    <w:rsid w:val="00E0346E"/>
    <w:rsid w:val="00E03B8D"/>
    <w:rsid w:val="00E03CE8"/>
    <w:rsid w:val="00E03E1B"/>
    <w:rsid w:val="00E03EB4"/>
    <w:rsid w:val="00E03FC9"/>
    <w:rsid w:val="00E04183"/>
    <w:rsid w:val="00E041AF"/>
    <w:rsid w:val="00E043AA"/>
    <w:rsid w:val="00E04703"/>
    <w:rsid w:val="00E04C23"/>
    <w:rsid w:val="00E04E1C"/>
    <w:rsid w:val="00E05323"/>
    <w:rsid w:val="00E053CB"/>
    <w:rsid w:val="00E0545C"/>
    <w:rsid w:val="00E057ED"/>
    <w:rsid w:val="00E058EC"/>
    <w:rsid w:val="00E05C64"/>
    <w:rsid w:val="00E05D50"/>
    <w:rsid w:val="00E0671B"/>
    <w:rsid w:val="00E06812"/>
    <w:rsid w:val="00E07274"/>
    <w:rsid w:val="00E07978"/>
    <w:rsid w:val="00E079F8"/>
    <w:rsid w:val="00E07A91"/>
    <w:rsid w:val="00E07BB7"/>
    <w:rsid w:val="00E07C4B"/>
    <w:rsid w:val="00E07DAC"/>
    <w:rsid w:val="00E100F8"/>
    <w:rsid w:val="00E1063E"/>
    <w:rsid w:val="00E10702"/>
    <w:rsid w:val="00E10B04"/>
    <w:rsid w:val="00E10D24"/>
    <w:rsid w:val="00E10D76"/>
    <w:rsid w:val="00E10DDC"/>
    <w:rsid w:val="00E10EC5"/>
    <w:rsid w:val="00E11746"/>
    <w:rsid w:val="00E11FF7"/>
    <w:rsid w:val="00E120B0"/>
    <w:rsid w:val="00E12867"/>
    <w:rsid w:val="00E12B4C"/>
    <w:rsid w:val="00E12EEA"/>
    <w:rsid w:val="00E1332B"/>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6FEA"/>
    <w:rsid w:val="00E17694"/>
    <w:rsid w:val="00E17C19"/>
    <w:rsid w:val="00E17D04"/>
    <w:rsid w:val="00E20248"/>
    <w:rsid w:val="00E20279"/>
    <w:rsid w:val="00E205B0"/>
    <w:rsid w:val="00E20778"/>
    <w:rsid w:val="00E20786"/>
    <w:rsid w:val="00E2086B"/>
    <w:rsid w:val="00E20AC2"/>
    <w:rsid w:val="00E20B17"/>
    <w:rsid w:val="00E214DA"/>
    <w:rsid w:val="00E216ED"/>
    <w:rsid w:val="00E22889"/>
    <w:rsid w:val="00E22CC9"/>
    <w:rsid w:val="00E22D65"/>
    <w:rsid w:val="00E22EB9"/>
    <w:rsid w:val="00E23309"/>
    <w:rsid w:val="00E2330A"/>
    <w:rsid w:val="00E23843"/>
    <w:rsid w:val="00E23BB0"/>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333"/>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BF"/>
    <w:rsid w:val="00E331CB"/>
    <w:rsid w:val="00E333E5"/>
    <w:rsid w:val="00E3341E"/>
    <w:rsid w:val="00E335C5"/>
    <w:rsid w:val="00E337A0"/>
    <w:rsid w:val="00E338E6"/>
    <w:rsid w:val="00E33A2E"/>
    <w:rsid w:val="00E33D60"/>
    <w:rsid w:val="00E33F99"/>
    <w:rsid w:val="00E34194"/>
    <w:rsid w:val="00E346CF"/>
    <w:rsid w:val="00E34C3A"/>
    <w:rsid w:val="00E353B8"/>
    <w:rsid w:val="00E35498"/>
    <w:rsid w:val="00E354A6"/>
    <w:rsid w:val="00E35525"/>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37F1D"/>
    <w:rsid w:val="00E4006D"/>
    <w:rsid w:val="00E402DE"/>
    <w:rsid w:val="00E4049E"/>
    <w:rsid w:val="00E40565"/>
    <w:rsid w:val="00E406CD"/>
    <w:rsid w:val="00E40AA4"/>
    <w:rsid w:val="00E40B30"/>
    <w:rsid w:val="00E40DDC"/>
    <w:rsid w:val="00E4177F"/>
    <w:rsid w:val="00E4190B"/>
    <w:rsid w:val="00E41C48"/>
    <w:rsid w:val="00E420A2"/>
    <w:rsid w:val="00E42438"/>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6F2"/>
    <w:rsid w:val="00E4485D"/>
    <w:rsid w:val="00E448D5"/>
    <w:rsid w:val="00E45363"/>
    <w:rsid w:val="00E45715"/>
    <w:rsid w:val="00E45C40"/>
    <w:rsid w:val="00E45DCE"/>
    <w:rsid w:val="00E45F89"/>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800"/>
    <w:rsid w:val="00E50E9B"/>
    <w:rsid w:val="00E51181"/>
    <w:rsid w:val="00E51443"/>
    <w:rsid w:val="00E51472"/>
    <w:rsid w:val="00E5192D"/>
    <w:rsid w:val="00E51B0B"/>
    <w:rsid w:val="00E52078"/>
    <w:rsid w:val="00E52208"/>
    <w:rsid w:val="00E528E3"/>
    <w:rsid w:val="00E52DC8"/>
    <w:rsid w:val="00E53175"/>
    <w:rsid w:val="00E533F4"/>
    <w:rsid w:val="00E535D5"/>
    <w:rsid w:val="00E53AD4"/>
    <w:rsid w:val="00E53AF3"/>
    <w:rsid w:val="00E53DA6"/>
    <w:rsid w:val="00E53F28"/>
    <w:rsid w:val="00E543EE"/>
    <w:rsid w:val="00E5482A"/>
    <w:rsid w:val="00E548E7"/>
    <w:rsid w:val="00E549AE"/>
    <w:rsid w:val="00E54A33"/>
    <w:rsid w:val="00E54BBD"/>
    <w:rsid w:val="00E54BD2"/>
    <w:rsid w:val="00E54D7E"/>
    <w:rsid w:val="00E550A9"/>
    <w:rsid w:val="00E5546B"/>
    <w:rsid w:val="00E55553"/>
    <w:rsid w:val="00E555A2"/>
    <w:rsid w:val="00E55873"/>
    <w:rsid w:val="00E55E40"/>
    <w:rsid w:val="00E564D2"/>
    <w:rsid w:val="00E56B9D"/>
    <w:rsid w:val="00E56F59"/>
    <w:rsid w:val="00E5793F"/>
    <w:rsid w:val="00E57A62"/>
    <w:rsid w:val="00E57DB0"/>
    <w:rsid w:val="00E600AE"/>
    <w:rsid w:val="00E608C4"/>
    <w:rsid w:val="00E60E09"/>
    <w:rsid w:val="00E61560"/>
    <w:rsid w:val="00E616BD"/>
    <w:rsid w:val="00E61711"/>
    <w:rsid w:val="00E627C7"/>
    <w:rsid w:val="00E62B50"/>
    <w:rsid w:val="00E62D99"/>
    <w:rsid w:val="00E62F63"/>
    <w:rsid w:val="00E62F9A"/>
    <w:rsid w:val="00E63010"/>
    <w:rsid w:val="00E631AE"/>
    <w:rsid w:val="00E632EE"/>
    <w:rsid w:val="00E634B0"/>
    <w:rsid w:val="00E634E3"/>
    <w:rsid w:val="00E634F7"/>
    <w:rsid w:val="00E6365A"/>
    <w:rsid w:val="00E6372F"/>
    <w:rsid w:val="00E63823"/>
    <w:rsid w:val="00E63B6C"/>
    <w:rsid w:val="00E63CB4"/>
    <w:rsid w:val="00E63DE5"/>
    <w:rsid w:val="00E63F10"/>
    <w:rsid w:val="00E641B4"/>
    <w:rsid w:val="00E641B5"/>
    <w:rsid w:val="00E64340"/>
    <w:rsid w:val="00E6434F"/>
    <w:rsid w:val="00E64409"/>
    <w:rsid w:val="00E64BC3"/>
    <w:rsid w:val="00E64EF1"/>
    <w:rsid w:val="00E651DA"/>
    <w:rsid w:val="00E65311"/>
    <w:rsid w:val="00E655D1"/>
    <w:rsid w:val="00E65B57"/>
    <w:rsid w:val="00E65C76"/>
    <w:rsid w:val="00E66188"/>
    <w:rsid w:val="00E66417"/>
    <w:rsid w:val="00E66B5A"/>
    <w:rsid w:val="00E670EC"/>
    <w:rsid w:val="00E6716C"/>
    <w:rsid w:val="00E673C0"/>
    <w:rsid w:val="00E678D5"/>
    <w:rsid w:val="00E679E6"/>
    <w:rsid w:val="00E67B58"/>
    <w:rsid w:val="00E67F76"/>
    <w:rsid w:val="00E70599"/>
    <w:rsid w:val="00E705A7"/>
    <w:rsid w:val="00E708AB"/>
    <w:rsid w:val="00E7098A"/>
    <w:rsid w:val="00E709A5"/>
    <w:rsid w:val="00E70A3F"/>
    <w:rsid w:val="00E718D1"/>
    <w:rsid w:val="00E718F6"/>
    <w:rsid w:val="00E71980"/>
    <w:rsid w:val="00E72592"/>
    <w:rsid w:val="00E72D59"/>
    <w:rsid w:val="00E72ED6"/>
    <w:rsid w:val="00E7307B"/>
    <w:rsid w:val="00E73176"/>
    <w:rsid w:val="00E73682"/>
    <w:rsid w:val="00E7369D"/>
    <w:rsid w:val="00E736F1"/>
    <w:rsid w:val="00E738EB"/>
    <w:rsid w:val="00E73AFD"/>
    <w:rsid w:val="00E73B09"/>
    <w:rsid w:val="00E73DF6"/>
    <w:rsid w:val="00E73EEE"/>
    <w:rsid w:val="00E749AF"/>
    <w:rsid w:val="00E749B3"/>
    <w:rsid w:val="00E74A39"/>
    <w:rsid w:val="00E74C3D"/>
    <w:rsid w:val="00E74D65"/>
    <w:rsid w:val="00E74DA1"/>
    <w:rsid w:val="00E752BC"/>
    <w:rsid w:val="00E7562A"/>
    <w:rsid w:val="00E756BA"/>
    <w:rsid w:val="00E75816"/>
    <w:rsid w:val="00E75C0F"/>
    <w:rsid w:val="00E75DE9"/>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8C7"/>
    <w:rsid w:val="00E82E97"/>
    <w:rsid w:val="00E8302F"/>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803"/>
    <w:rsid w:val="00E869CB"/>
    <w:rsid w:val="00E870D5"/>
    <w:rsid w:val="00E87392"/>
    <w:rsid w:val="00E87404"/>
    <w:rsid w:val="00E87D2B"/>
    <w:rsid w:val="00E87EAB"/>
    <w:rsid w:val="00E87FA4"/>
    <w:rsid w:val="00E90190"/>
    <w:rsid w:val="00E90C32"/>
    <w:rsid w:val="00E91063"/>
    <w:rsid w:val="00E91344"/>
    <w:rsid w:val="00E913A0"/>
    <w:rsid w:val="00E914FF"/>
    <w:rsid w:val="00E9171B"/>
    <w:rsid w:val="00E91C4B"/>
    <w:rsid w:val="00E91E3F"/>
    <w:rsid w:val="00E91F68"/>
    <w:rsid w:val="00E91FBA"/>
    <w:rsid w:val="00E92190"/>
    <w:rsid w:val="00E92648"/>
    <w:rsid w:val="00E926E8"/>
    <w:rsid w:val="00E92CEB"/>
    <w:rsid w:val="00E930D1"/>
    <w:rsid w:val="00E93212"/>
    <w:rsid w:val="00E939DB"/>
    <w:rsid w:val="00E939FA"/>
    <w:rsid w:val="00E93FE1"/>
    <w:rsid w:val="00E9400E"/>
    <w:rsid w:val="00E941DF"/>
    <w:rsid w:val="00E94662"/>
    <w:rsid w:val="00E946D0"/>
    <w:rsid w:val="00E94A18"/>
    <w:rsid w:val="00E94F2D"/>
    <w:rsid w:val="00E957D2"/>
    <w:rsid w:val="00E95BBA"/>
    <w:rsid w:val="00E95F7E"/>
    <w:rsid w:val="00E961EE"/>
    <w:rsid w:val="00E963DB"/>
    <w:rsid w:val="00E969A5"/>
    <w:rsid w:val="00E97233"/>
    <w:rsid w:val="00E972B4"/>
    <w:rsid w:val="00E9766A"/>
    <w:rsid w:val="00E976AE"/>
    <w:rsid w:val="00E97C67"/>
    <w:rsid w:val="00E97F8F"/>
    <w:rsid w:val="00EA0123"/>
    <w:rsid w:val="00EA06E6"/>
    <w:rsid w:val="00EA09CC"/>
    <w:rsid w:val="00EA09E5"/>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543"/>
    <w:rsid w:val="00EA7538"/>
    <w:rsid w:val="00EA7568"/>
    <w:rsid w:val="00EA7EE6"/>
    <w:rsid w:val="00EB0341"/>
    <w:rsid w:val="00EB07CC"/>
    <w:rsid w:val="00EB0D0A"/>
    <w:rsid w:val="00EB1041"/>
    <w:rsid w:val="00EB10CC"/>
    <w:rsid w:val="00EB11C6"/>
    <w:rsid w:val="00EB124A"/>
    <w:rsid w:val="00EB15BF"/>
    <w:rsid w:val="00EB15DC"/>
    <w:rsid w:val="00EB172F"/>
    <w:rsid w:val="00EB1F29"/>
    <w:rsid w:val="00EB1F91"/>
    <w:rsid w:val="00EB203D"/>
    <w:rsid w:val="00EB2AC0"/>
    <w:rsid w:val="00EB2B6A"/>
    <w:rsid w:val="00EB2B73"/>
    <w:rsid w:val="00EB2C2E"/>
    <w:rsid w:val="00EB2C90"/>
    <w:rsid w:val="00EB2E29"/>
    <w:rsid w:val="00EB3A78"/>
    <w:rsid w:val="00EB3B2C"/>
    <w:rsid w:val="00EB46BA"/>
    <w:rsid w:val="00EB473C"/>
    <w:rsid w:val="00EB48AC"/>
    <w:rsid w:val="00EB4D1D"/>
    <w:rsid w:val="00EB4D4B"/>
    <w:rsid w:val="00EB4DAC"/>
    <w:rsid w:val="00EB4F00"/>
    <w:rsid w:val="00EB53C3"/>
    <w:rsid w:val="00EB5BF1"/>
    <w:rsid w:val="00EB60FD"/>
    <w:rsid w:val="00EB6115"/>
    <w:rsid w:val="00EB6231"/>
    <w:rsid w:val="00EB630A"/>
    <w:rsid w:val="00EB64A1"/>
    <w:rsid w:val="00EB6712"/>
    <w:rsid w:val="00EB6CEE"/>
    <w:rsid w:val="00EB7767"/>
    <w:rsid w:val="00EB7E66"/>
    <w:rsid w:val="00EC05D3"/>
    <w:rsid w:val="00EC0761"/>
    <w:rsid w:val="00EC09F9"/>
    <w:rsid w:val="00EC14E8"/>
    <w:rsid w:val="00EC16C9"/>
    <w:rsid w:val="00EC1C3D"/>
    <w:rsid w:val="00EC1CE8"/>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02C"/>
    <w:rsid w:val="00EC377A"/>
    <w:rsid w:val="00EC3A6A"/>
    <w:rsid w:val="00EC3CF8"/>
    <w:rsid w:val="00EC3FED"/>
    <w:rsid w:val="00EC41A5"/>
    <w:rsid w:val="00EC43AF"/>
    <w:rsid w:val="00EC4513"/>
    <w:rsid w:val="00EC4A84"/>
    <w:rsid w:val="00EC4CF2"/>
    <w:rsid w:val="00EC5206"/>
    <w:rsid w:val="00EC5344"/>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B10"/>
    <w:rsid w:val="00EE0C32"/>
    <w:rsid w:val="00EE0D2B"/>
    <w:rsid w:val="00EE0D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ABC"/>
    <w:rsid w:val="00EE2BF6"/>
    <w:rsid w:val="00EE2C23"/>
    <w:rsid w:val="00EE2CBB"/>
    <w:rsid w:val="00EE3307"/>
    <w:rsid w:val="00EE3427"/>
    <w:rsid w:val="00EE372B"/>
    <w:rsid w:val="00EE38E8"/>
    <w:rsid w:val="00EE3A84"/>
    <w:rsid w:val="00EE3BE2"/>
    <w:rsid w:val="00EE3D27"/>
    <w:rsid w:val="00EE3FAE"/>
    <w:rsid w:val="00EE4846"/>
    <w:rsid w:val="00EE48B3"/>
    <w:rsid w:val="00EE4B88"/>
    <w:rsid w:val="00EE4E40"/>
    <w:rsid w:val="00EE531B"/>
    <w:rsid w:val="00EE5875"/>
    <w:rsid w:val="00EE59D9"/>
    <w:rsid w:val="00EE5E65"/>
    <w:rsid w:val="00EE64AE"/>
    <w:rsid w:val="00EE650A"/>
    <w:rsid w:val="00EE67E7"/>
    <w:rsid w:val="00EE68CB"/>
    <w:rsid w:val="00EE6C2D"/>
    <w:rsid w:val="00EE6F5A"/>
    <w:rsid w:val="00EE70CB"/>
    <w:rsid w:val="00EE7211"/>
    <w:rsid w:val="00EE724E"/>
    <w:rsid w:val="00EE7252"/>
    <w:rsid w:val="00EE726D"/>
    <w:rsid w:val="00EE7643"/>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75"/>
    <w:rsid w:val="00EF3994"/>
    <w:rsid w:val="00EF39A3"/>
    <w:rsid w:val="00EF3A39"/>
    <w:rsid w:val="00EF4227"/>
    <w:rsid w:val="00EF467E"/>
    <w:rsid w:val="00EF4BD2"/>
    <w:rsid w:val="00EF4C9E"/>
    <w:rsid w:val="00EF52F0"/>
    <w:rsid w:val="00EF56AA"/>
    <w:rsid w:val="00EF56B2"/>
    <w:rsid w:val="00EF57DB"/>
    <w:rsid w:val="00EF58DC"/>
    <w:rsid w:val="00EF593F"/>
    <w:rsid w:val="00EF5B30"/>
    <w:rsid w:val="00EF5CF2"/>
    <w:rsid w:val="00EF5DA7"/>
    <w:rsid w:val="00EF6447"/>
    <w:rsid w:val="00EF648B"/>
    <w:rsid w:val="00EF65C5"/>
    <w:rsid w:val="00EF6602"/>
    <w:rsid w:val="00EF6C43"/>
    <w:rsid w:val="00EF6D3A"/>
    <w:rsid w:val="00EF6DF4"/>
    <w:rsid w:val="00EF6FA1"/>
    <w:rsid w:val="00EF7470"/>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0AA"/>
    <w:rsid w:val="00F03220"/>
    <w:rsid w:val="00F038C2"/>
    <w:rsid w:val="00F03A4F"/>
    <w:rsid w:val="00F03D16"/>
    <w:rsid w:val="00F04424"/>
    <w:rsid w:val="00F04716"/>
    <w:rsid w:val="00F04A3B"/>
    <w:rsid w:val="00F04D64"/>
    <w:rsid w:val="00F04D77"/>
    <w:rsid w:val="00F05290"/>
    <w:rsid w:val="00F0529D"/>
    <w:rsid w:val="00F0552D"/>
    <w:rsid w:val="00F056E6"/>
    <w:rsid w:val="00F05D53"/>
    <w:rsid w:val="00F05FE7"/>
    <w:rsid w:val="00F06604"/>
    <w:rsid w:val="00F068E6"/>
    <w:rsid w:val="00F0697F"/>
    <w:rsid w:val="00F06996"/>
    <w:rsid w:val="00F06AEC"/>
    <w:rsid w:val="00F06C6E"/>
    <w:rsid w:val="00F070EA"/>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96"/>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47C"/>
    <w:rsid w:val="00F1653A"/>
    <w:rsid w:val="00F16E0E"/>
    <w:rsid w:val="00F17048"/>
    <w:rsid w:val="00F170FE"/>
    <w:rsid w:val="00F1712F"/>
    <w:rsid w:val="00F17182"/>
    <w:rsid w:val="00F17A9B"/>
    <w:rsid w:val="00F20104"/>
    <w:rsid w:val="00F206EC"/>
    <w:rsid w:val="00F20A58"/>
    <w:rsid w:val="00F213EA"/>
    <w:rsid w:val="00F21432"/>
    <w:rsid w:val="00F214F9"/>
    <w:rsid w:val="00F215CD"/>
    <w:rsid w:val="00F21D5C"/>
    <w:rsid w:val="00F226C4"/>
    <w:rsid w:val="00F229B2"/>
    <w:rsid w:val="00F22A66"/>
    <w:rsid w:val="00F22BA5"/>
    <w:rsid w:val="00F238F1"/>
    <w:rsid w:val="00F23C01"/>
    <w:rsid w:val="00F23F02"/>
    <w:rsid w:val="00F23FB8"/>
    <w:rsid w:val="00F24509"/>
    <w:rsid w:val="00F245ED"/>
    <w:rsid w:val="00F24939"/>
    <w:rsid w:val="00F249FB"/>
    <w:rsid w:val="00F24CBC"/>
    <w:rsid w:val="00F24F45"/>
    <w:rsid w:val="00F25085"/>
    <w:rsid w:val="00F25099"/>
    <w:rsid w:val="00F250D4"/>
    <w:rsid w:val="00F25210"/>
    <w:rsid w:val="00F2525E"/>
    <w:rsid w:val="00F2544D"/>
    <w:rsid w:val="00F25542"/>
    <w:rsid w:val="00F25658"/>
    <w:rsid w:val="00F256CA"/>
    <w:rsid w:val="00F25A7F"/>
    <w:rsid w:val="00F25B2A"/>
    <w:rsid w:val="00F264B4"/>
    <w:rsid w:val="00F26A3D"/>
    <w:rsid w:val="00F2710C"/>
    <w:rsid w:val="00F273C4"/>
    <w:rsid w:val="00F273DB"/>
    <w:rsid w:val="00F2746D"/>
    <w:rsid w:val="00F27768"/>
    <w:rsid w:val="00F27886"/>
    <w:rsid w:val="00F27C2C"/>
    <w:rsid w:val="00F27C48"/>
    <w:rsid w:val="00F27E7D"/>
    <w:rsid w:val="00F27EDE"/>
    <w:rsid w:val="00F3005A"/>
    <w:rsid w:val="00F300F2"/>
    <w:rsid w:val="00F3014A"/>
    <w:rsid w:val="00F3063B"/>
    <w:rsid w:val="00F307A6"/>
    <w:rsid w:val="00F30906"/>
    <w:rsid w:val="00F30917"/>
    <w:rsid w:val="00F30C88"/>
    <w:rsid w:val="00F3128A"/>
    <w:rsid w:val="00F31471"/>
    <w:rsid w:val="00F31515"/>
    <w:rsid w:val="00F31519"/>
    <w:rsid w:val="00F31562"/>
    <w:rsid w:val="00F315A4"/>
    <w:rsid w:val="00F3190C"/>
    <w:rsid w:val="00F31A4C"/>
    <w:rsid w:val="00F31C64"/>
    <w:rsid w:val="00F324A0"/>
    <w:rsid w:val="00F326C8"/>
    <w:rsid w:val="00F328C7"/>
    <w:rsid w:val="00F32975"/>
    <w:rsid w:val="00F32C21"/>
    <w:rsid w:val="00F332F0"/>
    <w:rsid w:val="00F33655"/>
    <w:rsid w:val="00F3377C"/>
    <w:rsid w:val="00F33B6F"/>
    <w:rsid w:val="00F340D2"/>
    <w:rsid w:val="00F34387"/>
    <w:rsid w:val="00F34568"/>
    <w:rsid w:val="00F347CE"/>
    <w:rsid w:val="00F34896"/>
    <w:rsid w:val="00F348D9"/>
    <w:rsid w:val="00F34B42"/>
    <w:rsid w:val="00F350A5"/>
    <w:rsid w:val="00F350AB"/>
    <w:rsid w:val="00F3527C"/>
    <w:rsid w:val="00F35647"/>
    <w:rsid w:val="00F35A6D"/>
    <w:rsid w:val="00F35AA9"/>
    <w:rsid w:val="00F35ABA"/>
    <w:rsid w:val="00F35B5F"/>
    <w:rsid w:val="00F36000"/>
    <w:rsid w:val="00F3602A"/>
    <w:rsid w:val="00F36494"/>
    <w:rsid w:val="00F36906"/>
    <w:rsid w:val="00F36AD7"/>
    <w:rsid w:val="00F36B76"/>
    <w:rsid w:val="00F36DA1"/>
    <w:rsid w:val="00F373E6"/>
    <w:rsid w:val="00F37542"/>
    <w:rsid w:val="00F37D36"/>
    <w:rsid w:val="00F37E93"/>
    <w:rsid w:val="00F4022F"/>
    <w:rsid w:val="00F4024A"/>
    <w:rsid w:val="00F40679"/>
    <w:rsid w:val="00F40F46"/>
    <w:rsid w:val="00F41083"/>
    <w:rsid w:val="00F411A9"/>
    <w:rsid w:val="00F413DA"/>
    <w:rsid w:val="00F41A95"/>
    <w:rsid w:val="00F41AD4"/>
    <w:rsid w:val="00F41DDD"/>
    <w:rsid w:val="00F41EC8"/>
    <w:rsid w:val="00F4227A"/>
    <w:rsid w:val="00F4267A"/>
    <w:rsid w:val="00F4275C"/>
    <w:rsid w:val="00F42A1F"/>
    <w:rsid w:val="00F43192"/>
    <w:rsid w:val="00F4331D"/>
    <w:rsid w:val="00F43505"/>
    <w:rsid w:val="00F43B29"/>
    <w:rsid w:val="00F4469D"/>
    <w:rsid w:val="00F4497B"/>
    <w:rsid w:val="00F44E9F"/>
    <w:rsid w:val="00F451C7"/>
    <w:rsid w:val="00F45791"/>
    <w:rsid w:val="00F4593F"/>
    <w:rsid w:val="00F45CBA"/>
    <w:rsid w:val="00F45D0A"/>
    <w:rsid w:val="00F460B0"/>
    <w:rsid w:val="00F46166"/>
    <w:rsid w:val="00F461C1"/>
    <w:rsid w:val="00F462E5"/>
    <w:rsid w:val="00F4657D"/>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1C1D"/>
    <w:rsid w:val="00F5211C"/>
    <w:rsid w:val="00F52326"/>
    <w:rsid w:val="00F523F7"/>
    <w:rsid w:val="00F5270C"/>
    <w:rsid w:val="00F529E4"/>
    <w:rsid w:val="00F52A16"/>
    <w:rsid w:val="00F52AC7"/>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57DCC"/>
    <w:rsid w:val="00F60083"/>
    <w:rsid w:val="00F60098"/>
    <w:rsid w:val="00F600ED"/>
    <w:rsid w:val="00F60258"/>
    <w:rsid w:val="00F60B9E"/>
    <w:rsid w:val="00F60BDB"/>
    <w:rsid w:val="00F615E7"/>
    <w:rsid w:val="00F6186F"/>
    <w:rsid w:val="00F6188C"/>
    <w:rsid w:val="00F61A29"/>
    <w:rsid w:val="00F61D66"/>
    <w:rsid w:val="00F6216E"/>
    <w:rsid w:val="00F628B0"/>
    <w:rsid w:val="00F62C0F"/>
    <w:rsid w:val="00F6367D"/>
    <w:rsid w:val="00F63971"/>
    <w:rsid w:val="00F63D6A"/>
    <w:rsid w:val="00F63DBE"/>
    <w:rsid w:val="00F642C2"/>
    <w:rsid w:val="00F643C3"/>
    <w:rsid w:val="00F645E9"/>
    <w:rsid w:val="00F64607"/>
    <w:rsid w:val="00F64662"/>
    <w:rsid w:val="00F649EC"/>
    <w:rsid w:val="00F64DEF"/>
    <w:rsid w:val="00F64E0A"/>
    <w:rsid w:val="00F650F1"/>
    <w:rsid w:val="00F65514"/>
    <w:rsid w:val="00F658B2"/>
    <w:rsid w:val="00F65A2B"/>
    <w:rsid w:val="00F65B39"/>
    <w:rsid w:val="00F65BDA"/>
    <w:rsid w:val="00F65ED9"/>
    <w:rsid w:val="00F66E2F"/>
    <w:rsid w:val="00F66F1E"/>
    <w:rsid w:val="00F66FBD"/>
    <w:rsid w:val="00F66FD5"/>
    <w:rsid w:val="00F671BF"/>
    <w:rsid w:val="00F677BE"/>
    <w:rsid w:val="00F677C2"/>
    <w:rsid w:val="00F6795D"/>
    <w:rsid w:val="00F679AB"/>
    <w:rsid w:val="00F679F6"/>
    <w:rsid w:val="00F67B4B"/>
    <w:rsid w:val="00F67F86"/>
    <w:rsid w:val="00F67FF4"/>
    <w:rsid w:val="00F702B8"/>
    <w:rsid w:val="00F70421"/>
    <w:rsid w:val="00F709DA"/>
    <w:rsid w:val="00F70ABC"/>
    <w:rsid w:val="00F70B2E"/>
    <w:rsid w:val="00F70C50"/>
    <w:rsid w:val="00F70CEF"/>
    <w:rsid w:val="00F70F66"/>
    <w:rsid w:val="00F715F5"/>
    <w:rsid w:val="00F716D3"/>
    <w:rsid w:val="00F71F3D"/>
    <w:rsid w:val="00F72015"/>
    <w:rsid w:val="00F727B9"/>
    <w:rsid w:val="00F72A0D"/>
    <w:rsid w:val="00F72C6A"/>
    <w:rsid w:val="00F72CBE"/>
    <w:rsid w:val="00F730E5"/>
    <w:rsid w:val="00F734BC"/>
    <w:rsid w:val="00F7366D"/>
    <w:rsid w:val="00F73928"/>
    <w:rsid w:val="00F73A5D"/>
    <w:rsid w:val="00F73A9B"/>
    <w:rsid w:val="00F74C33"/>
    <w:rsid w:val="00F7512C"/>
    <w:rsid w:val="00F7599E"/>
    <w:rsid w:val="00F75AAF"/>
    <w:rsid w:val="00F75C9B"/>
    <w:rsid w:val="00F760F3"/>
    <w:rsid w:val="00F761BD"/>
    <w:rsid w:val="00F76241"/>
    <w:rsid w:val="00F76CC8"/>
    <w:rsid w:val="00F76CF5"/>
    <w:rsid w:val="00F7778E"/>
    <w:rsid w:val="00F77792"/>
    <w:rsid w:val="00F77A59"/>
    <w:rsid w:val="00F805F9"/>
    <w:rsid w:val="00F80744"/>
    <w:rsid w:val="00F80853"/>
    <w:rsid w:val="00F809D7"/>
    <w:rsid w:val="00F80DB4"/>
    <w:rsid w:val="00F80E05"/>
    <w:rsid w:val="00F80E5C"/>
    <w:rsid w:val="00F81354"/>
    <w:rsid w:val="00F81409"/>
    <w:rsid w:val="00F81769"/>
    <w:rsid w:val="00F81E2E"/>
    <w:rsid w:val="00F81EC7"/>
    <w:rsid w:val="00F8203B"/>
    <w:rsid w:val="00F82124"/>
    <w:rsid w:val="00F8223C"/>
    <w:rsid w:val="00F82278"/>
    <w:rsid w:val="00F8260F"/>
    <w:rsid w:val="00F826F2"/>
    <w:rsid w:val="00F8271F"/>
    <w:rsid w:val="00F82741"/>
    <w:rsid w:val="00F82BAC"/>
    <w:rsid w:val="00F82C3A"/>
    <w:rsid w:val="00F82F2B"/>
    <w:rsid w:val="00F82FCD"/>
    <w:rsid w:val="00F83230"/>
    <w:rsid w:val="00F83381"/>
    <w:rsid w:val="00F83AC5"/>
    <w:rsid w:val="00F8417A"/>
    <w:rsid w:val="00F846B7"/>
    <w:rsid w:val="00F848CB"/>
    <w:rsid w:val="00F84AEA"/>
    <w:rsid w:val="00F84F48"/>
    <w:rsid w:val="00F853CA"/>
    <w:rsid w:val="00F8549E"/>
    <w:rsid w:val="00F85D30"/>
    <w:rsid w:val="00F85F31"/>
    <w:rsid w:val="00F85F5A"/>
    <w:rsid w:val="00F85F65"/>
    <w:rsid w:val="00F86281"/>
    <w:rsid w:val="00F863A7"/>
    <w:rsid w:val="00F86C4A"/>
    <w:rsid w:val="00F870DB"/>
    <w:rsid w:val="00F871A3"/>
    <w:rsid w:val="00F871A9"/>
    <w:rsid w:val="00F871FE"/>
    <w:rsid w:val="00F87495"/>
    <w:rsid w:val="00F87575"/>
    <w:rsid w:val="00F87EEF"/>
    <w:rsid w:val="00F87F7C"/>
    <w:rsid w:val="00F902A6"/>
    <w:rsid w:val="00F9035A"/>
    <w:rsid w:val="00F90843"/>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1A"/>
    <w:rsid w:val="00F949F6"/>
    <w:rsid w:val="00F94A2C"/>
    <w:rsid w:val="00F94A7B"/>
    <w:rsid w:val="00F95195"/>
    <w:rsid w:val="00F953B4"/>
    <w:rsid w:val="00F95AD7"/>
    <w:rsid w:val="00F95BD3"/>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84A"/>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71F"/>
    <w:rsid w:val="00FA6985"/>
    <w:rsid w:val="00FA69D0"/>
    <w:rsid w:val="00FA6C9B"/>
    <w:rsid w:val="00FA70A0"/>
    <w:rsid w:val="00FA7E18"/>
    <w:rsid w:val="00FB0201"/>
    <w:rsid w:val="00FB064D"/>
    <w:rsid w:val="00FB0A5F"/>
    <w:rsid w:val="00FB0D30"/>
    <w:rsid w:val="00FB0F9D"/>
    <w:rsid w:val="00FB1092"/>
    <w:rsid w:val="00FB11CA"/>
    <w:rsid w:val="00FB138E"/>
    <w:rsid w:val="00FB15FD"/>
    <w:rsid w:val="00FB1606"/>
    <w:rsid w:val="00FB18A3"/>
    <w:rsid w:val="00FB1C96"/>
    <w:rsid w:val="00FB1CF7"/>
    <w:rsid w:val="00FB1EF6"/>
    <w:rsid w:val="00FB20A7"/>
    <w:rsid w:val="00FB277E"/>
    <w:rsid w:val="00FB2C11"/>
    <w:rsid w:val="00FB2CB8"/>
    <w:rsid w:val="00FB2D7F"/>
    <w:rsid w:val="00FB30B0"/>
    <w:rsid w:val="00FB3188"/>
    <w:rsid w:val="00FB342C"/>
    <w:rsid w:val="00FB3520"/>
    <w:rsid w:val="00FB3558"/>
    <w:rsid w:val="00FB37E2"/>
    <w:rsid w:val="00FB40CD"/>
    <w:rsid w:val="00FB4287"/>
    <w:rsid w:val="00FB461D"/>
    <w:rsid w:val="00FB468D"/>
    <w:rsid w:val="00FB4745"/>
    <w:rsid w:val="00FB47E3"/>
    <w:rsid w:val="00FB4832"/>
    <w:rsid w:val="00FB4962"/>
    <w:rsid w:val="00FB4985"/>
    <w:rsid w:val="00FB49C7"/>
    <w:rsid w:val="00FB4B84"/>
    <w:rsid w:val="00FB4E56"/>
    <w:rsid w:val="00FB59AD"/>
    <w:rsid w:val="00FB5F05"/>
    <w:rsid w:val="00FB62E5"/>
    <w:rsid w:val="00FB69FC"/>
    <w:rsid w:val="00FB7030"/>
    <w:rsid w:val="00FB71C6"/>
    <w:rsid w:val="00FB71C9"/>
    <w:rsid w:val="00FB7273"/>
    <w:rsid w:val="00FB7298"/>
    <w:rsid w:val="00FB7511"/>
    <w:rsid w:val="00FB7D77"/>
    <w:rsid w:val="00FC010A"/>
    <w:rsid w:val="00FC0189"/>
    <w:rsid w:val="00FC0318"/>
    <w:rsid w:val="00FC0467"/>
    <w:rsid w:val="00FC078F"/>
    <w:rsid w:val="00FC0A5A"/>
    <w:rsid w:val="00FC0A78"/>
    <w:rsid w:val="00FC0B77"/>
    <w:rsid w:val="00FC1016"/>
    <w:rsid w:val="00FC1581"/>
    <w:rsid w:val="00FC18CF"/>
    <w:rsid w:val="00FC1B2F"/>
    <w:rsid w:val="00FC1D02"/>
    <w:rsid w:val="00FC1EB8"/>
    <w:rsid w:val="00FC1F6C"/>
    <w:rsid w:val="00FC22FA"/>
    <w:rsid w:val="00FC28C1"/>
    <w:rsid w:val="00FC290F"/>
    <w:rsid w:val="00FC29C0"/>
    <w:rsid w:val="00FC2A9A"/>
    <w:rsid w:val="00FC2C2C"/>
    <w:rsid w:val="00FC2DBC"/>
    <w:rsid w:val="00FC301F"/>
    <w:rsid w:val="00FC3611"/>
    <w:rsid w:val="00FC392C"/>
    <w:rsid w:val="00FC3BC4"/>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B9C"/>
    <w:rsid w:val="00FC7FA3"/>
    <w:rsid w:val="00FD006A"/>
    <w:rsid w:val="00FD0961"/>
    <w:rsid w:val="00FD0A98"/>
    <w:rsid w:val="00FD0B10"/>
    <w:rsid w:val="00FD0E2B"/>
    <w:rsid w:val="00FD1298"/>
    <w:rsid w:val="00FD15FD"/>
    <w:rsid w:val="00FD189E"/>
    <w:rsid w:val="00FD1A15"/>
    <w:rsid w:val="00FD1B2B"/>
    <w:rsid w:val="00FD1F12"/>
    <w:rsid w:val="00FD200D"/>
    <w:rsid w:val="00FD2280"/>
    <w:rsid w:val="00FD27BC"/>
    <w:rsid w:val="00FD2C68"/>
    <w:rsid w:val="00FD2DD1"/>
    <w:rsid w:val="00FD2EA9"/>
    <w:rsid w:val="00FD3436"/>
    <w:rsid w:val="00FD37DC"/>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AF2"/>
    <w:rsid w:val="00FD5C47"/>
    <w:rsid w:val="00FD5FB1"/>
    <w:rsid w:val="00FD612A"/>
    <w:rsid w:val="00FD637A"/>
    <w:rsid w:val="00FD6475"/>
    <w:rsid w:val="00FD739E"/>
    <w:rsid w:val="00FD794A"/>
    <w:rsid w:val="00FD7A61"/>
    <w:rsid w:val="00FD7AEB"/>
    <w:rsid w:val="00FD7D9E"/>
    <w:rsid w:val="00FE00D6"/>
    <w:rsid w:val="00FE020C"/>
    <w:rsid w:val="00FE04E8"/>
    <w:rsid w:val="00FE0980"/>
    <w:rsid w:val="00FE0E54"/>
    <w:rsid w:val="00FE0FE3"/>
    <w:rsid w:val="00FE109B"/>
    <w:rsid w:val="00FE15A4"/>
    <w:rsid w:val="00FE1DAD"/>
    <w:rsid w:val="00FE1F8E"/>
    <w:rsid w:val="00FE1FA8"/>
    <w:rsid w:val="00FE2343"/>
    <w:rsid w:val="00FE26EB"/>
    <w:rsid w:val="00FE27CB"/>
    <w:rsid w:val="00FE2B61"/>
    <w:rsid w:val="00FE2BB4"/>
    <w:rsid w:val="00FE2BC1"/>
    <w:rsid w:val="00FE2DFC"/>
    <w:rsid w:val="00FE3BAA"/>
    <w:rsid w:val="00FE3C77"/>
    <w:rsid w:val="00FE3DFD"/>
    <w:rsid w:val="00FE3F0C"/>
    <w:rsid w:val="00FE3FFD"/>
    <w:rsid w:val="00FE41FC"/>
    <w:rsid w:val="00FE454A"/>
    <w:rsid w:val="00FE459D"/>
    <w:rsid w:val="00FE45DC"/>
    <w:rsid w:val="00FE4A4B"/>
    <w:rsid w:val="00FE4B60"/>
    <w:rsid w:val="00FE4FAA"/>
    <w:rsid w:val="00FE55E5"/>
    <w:rsid w:val="00FE586F"/>
    <w:rsid w:val="00FE5CB7"/>
    <w:rsid w:val="00FE5F5F"/>
    <w:rsid w:val="00FE6154"/>
    <w:rsid w:val="00FE61F8"/>
    <w:rsid w:val="00FE6324"/>
    <w:rsid w:val="00FE6605"/>
    <w:rsid w:val="00FE68E5"/>
    <w:rsid w:val="00FE6938"/>
    <w:rsid w:val="00FE75D3"/>
    <w:rsid w:val="00FE778B"/>
    <w:rsid w:val="00FE787C"/>
    <w:rsid w:val="00FE78BD"/>
    <w:rsid w:val="00FE79CD"/>
    <w:rsid w:val="00FE7BB0"/>
    <w:rsid w:val="00FF04B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F41"/>
    <w:rsid w:val="00FF5F79"/>
    <w:rsid w:val="00FF5FED"/>
    <w:rsid w:val="00FF60A4"/>
    <w:rsid w:val="00FF61A1"/>
    <w:rsid w:val="00FF627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FF6D8A86-7352-4504-A2F4-296B5D1C3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right="-28"/>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5"/>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4"/>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6"/>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7"/>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0"/>
      </w:numPr>
    </w:pPr>
  </w:style>
  <w:style w:type="numbering" w:customStyle="1" w:styleId="Style2">
    <w:name w:val="Style2"/>
    <w:uiPriority w:val="99"/>
    <w:rsid w:val="00404B3E"/>
    <w:pPr>
      <w:numPr>
        <w:numId w:val="11"/>
      </w:numPr>
    </w:pPr>
  </w:style>
  <w:style w:type="numbering" w:customStyle="1" w:styleId="Style3">
    <w:name w:val="Style3"/>
    <w:uiPriority w:val="99"/>
    <w:rsid w:val="00404B3E"/>
    <w:pPr>
      <w:numPr>
        <w:numId w:val="12"/>
      </w:numPr>
    </w:pPr>
  </w:style>
  <w:style w:type="numbering" w:customStyle="1" w:styleId="Style4">
    <w:name w:val="Style4"/>
    <w:uiPriority w:val="99"/>
    <w:rsid w:val="00404B3E"/>
    <w:pPr>
      <w:numPr>
        <w:numId w:val="13"/>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14"/>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657679">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95491925">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37263783">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dd39f6745fbbd1f522ab8f34a3befe80">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2b9e8865c434b47d4a1a5aeda2449a3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AD3A38-6D54-45FC-BF19-C0C42E9746A6}"/>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6008</Words>
  <Characters>34248</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Siriwit, Chomchuenthirasot</cp:lastModifiedBy>
  <cp:revision>7</cp:revision>
  <cp:lastPrinted>2025-05-14T20:59:00Z</cp:lastPrinted>
  <dcterms:created xsi:type="dcterms:W3CDTF">2025-05-14T17:26:00Z</dcterms:created>
  <dcterms:modified xsi:type="dcterms:W3CDTF">2025-05-14T06:59:00Z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