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F8065" w14:textId="717F3CB9" w:rsidR="00CE7369" w:rsidRPr="00864311" w:rsidRDefault="00CE7369" w:rsidP="00D947D5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54E28" w:rsidRPr="00864311" w14:paraId="11BE58C4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0C85DAC" w14:textId="55599EA4" w:rsidR="00B54E28" w:rsidRPr="00864311" w:rsidRDefault="006471B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54E28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4E28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864311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93B1C34" w14:textId="4CBA7FD5" w:rsidR="003D7A40" w:rsidRPr="00864311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ข้อมูลทางการเงิน</w:t>
      </w:r>
      <w:r w:rsidR="008314B3"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ฉบับที่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34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E60DF4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864311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1EA885" w14:textId="5DC63A79" w:rsidR="00305DB7" w:rsidRPr="00864311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5B9F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E5B9F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4869CA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33328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D70F004" w14:textId="77777777" w:rsidR="00DC1207" w:rsidRPr="00864311" w:rsidRDefault="00DC120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833DF38" w14:textId="673CA6E0" w:rsidR="003D7A40" w:rsidRPr="00864311" w:rsidRDefault="00305DB7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8314B3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</w:t>
      </w:r>
      <w:r w:rsidR="00A15B61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D7A40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</w:t>
      </w:r>
      <w:r w:rsidR="003D7A40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ระหว่างกาล</w:t>
      </w:r>
      <w:r w:rsidR="00442AEF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ฉบับ</w:t>
      </w:r>
      <w:r w:rsidR="003D7A40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D7A40"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ให้ใช้</w:t>
      </w:r>
      <w:r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="003D7A40"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3D7A40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ฉบับภาษาไทยเป็นหลัก</w:t>
      </w:r>
    </w:p>
    <w:p w14:paraId="39072636" w14:textId="77777777" w:rsidR="004723C5" w:rsidRPr="00864311" w:rsidRDefault="004723C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54E28" w:rsidRPr="00864311" w14:paraId="71B28522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251A84D" w14:textId="14DFA578" w:rsidR="00B54E28" w:rsidRPr="00864311" w:rsidRDefault="00D41E11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D445D9" w:rsidRPr="00864311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FA7CAA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DB1EEC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DB1EEC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B54E28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B54E28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864311" w:rsidRDefault="00B54E28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AB923A" w14:textId="52E6E5F2" w:rsidR="00A5401A" w:rsidRPr="00864311" w:rsidRDefault="00E6776D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33328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ปีบัญชีสิ้นสุดวันที่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</w:t>
      </w:r>
      <w:r w:rsidR="00F33328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6A15BB32" w14:textId="77777777" w:rsidR="00A5401A" w:rsidRPr="00864311" w:rsidRDefault="00A5401A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BB5E61" w14:textId="3233B68F" w:rsidR="00E6776D" w:rsidRPr="00864311" w:rsidRDefault="00A5401A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 w:rsidR="00473DDE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ฉบับ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ปรับปรุง ซึ่งมีผลบังคับใช้</w:t>
      </w:r>
      <w:r w:rsidR="001264B0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ตั้งแต่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วันที่ </w:t>
      </w:r>
      <w:r w:rsidR="006471BC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มกราคม</w:t>
      </w:r>
      <w:r w:rsidR="00473DDE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33328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ไม่มีผลกระทบที่มีนัยสำคัญต่อ</w:t>
      </w:r>
      <w:r w:rsidR="00473DDE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ข้อมูลทางการเงินของ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</w:p>
    <w:p w14:paraId="55209AAF" w14:textId="77777777" w:rsidR="00856930" w:rsidRPr="00864311" w:rsidRDefault="00856930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864311" w14:paraId="162325E3" w14:textId="77777777" w:rsidTr="007C5CA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DB178B" w14:textId="4E95AFFF" w:rsidR="001D0E21" w:rsidRPr="00864311" w:rsidRDefault="006471B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D0E21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D0E21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864311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864311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864311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8643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864311" w:rsidRDefault="00286CFB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08BD" w:rsidRPr="00864311" w14:paraId="054C54FB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ED10F80" w14:textId="50936953" w:rsidR="00AE08BD" w:rsidRPr="00864311" w:rsidRDefault="006471B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AE08BD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864311" w:rsidRDefault="00AE08BD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C9F45D" w14:textId="0DEEAC13" w:rsidR="00482F97" w:rsidRPr="00864311" w:rsidRDefault="00482F97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ได้พิจารณาผลประกอบการของบริษัทตามกลุ่มของผลิตภัณฑ์และที่ตั้งภูมิศาสตร์จากข้อมูลในลักษณะเดียวกันกับที่นำเสนอใน</w:t>
      </w:r>
      <w:r w:rsidR="00473DDE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ข้อมูลทางการเงินระหว่างกาล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นี้</w:t>
      </w:r>
    </w:p>
    <w:p w14:paraId="741D7653" w14:textId="29515360" w:rsidR="00482F97" w:rsidRPr="00864311" w:rsidRDefault="00482F97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6DCB7BD" w14:textId="77777777" w:rsidR="00482F97" w:rsidRPr="00864311" w:rsidRDefault="00482F97" w:rsidP="00482F9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ส่วนงานธุรกิจ</w:t>
      </w:r>
    </w:p>
    <w:p w14:paraId="3C81ACBF" w14:textId="77777777" w:rsidR="00482F97" w:rsidRPr="00864311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5CCE21E" w14:textId="7DE831AB" w:rsidR="00482F97" w:rsidRPr="00864311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</w:t>
      </w:r>
      <w:r w:rsidR="00473DDE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นี้</w:t>
      </w:r>
    </w:p>
    <w:p w14:paraId="56991B05" w14:textId="77777777" w:rsidR="00252909" w:rsidRPr="00864311" w:rsidRDefault="00252909" w:rsidP="00D947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33474AA" w14:textId="03EDD88C" w:rsidR="001666DF" w:rsidRPr="00864311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26F8A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จากการขาย</w:t>
      </w:r>
      <w:r w:rsidR="00C41BBE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ตามกลุ่มผลิตภัณฑ์</w:t>
      </w:r>
    </w:p>
    <w:p w14:paraId="5E6C4BEA" w14:textId="77777777" w:rsidR="001666DF" w:rsidRPr="00864311" w:rsidRDefault="001666DF" w:rsidP="001666D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BA925A6" w14:textId="5A7731F4" w:rsidR="001666DF" w:rsidRPr="00864311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55662A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F33328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D969CF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</w:t>
      </w:r>
      <w:r w:rsidR="002D1E1A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385856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969CF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969CF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="001666DF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231642C0" w14:textId="1A035B9A" w:rsidR="001666DF" w:rsidRPr="00864311" w:rsidRDefault="001666DF" w:rsidP="001666D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969CF" w:rsidRPr="00864311" w14:paraId="74F75A7E" w14:textId="6EE6A45C" w:rsidTr="00C9506A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1E47E96C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BB56A1" w14:textId="6D775B31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13C5981" w14:textId="6ED6C1D4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969CF" w:rsidRPr="00864311" w14:paraId="6A6571A1" w14:textId="23427BE9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5057854A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771B76" w14:textId="5F5EF839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986F83" w14:textId="27940DE5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69CF" w:rsidRPr="00864311" w14:paraId="052A2259" w14:textId="1AFAD493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50C51FC1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72A2F" w14:textId="77777777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9D908" w14:textId="77777777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D969CF" w:rsidRPr="00864311" w14:paraId="7B52E83A" w14:textId="2BC7C247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3C745892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15B1CE" w14:textId="6C158EBF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C957F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912</w:t>
            </w:r>
            <w:r w:rsidR="00C957F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316</w:t>
            </w:r>
            <w:r w:rsidR="00C957F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74E461" w14:textId="78B8FDD5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960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290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151</w:t>
            </w:r>
          </w:p>
        </w:tc>
      </w:tr>
      <w:tr w:rsidR="00D969CF" w:rsidRPr="00864311" w14:paraId="3BE055D0" w14:textId="046A14C4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36A3E258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E4029" w14:textId="42392281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 w:rsidR="00C957F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874</w:t>
            </w:r>
            <w:r w:rsidR="00C957F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B472A" w14:textId="44CDD3A7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35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292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253</w:t>
            </w:r>
          </w:p>
        </w:tc>
      </w:tr>
      <w:tr w:rsidR="00D969CF" w:rsidRPr="00864311" w14:paraId="0AA847D6" w14:textId="69D61DA7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2848DC23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5D3BA" w14:textId="5755D74C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C957F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923</w:t>
            </w:r>
            <w:r w:rsidR="00C957F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191</w:t>
            </w:r>
            <w:r w:rsidR="00C957F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C7233" w14:textId="74448421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D969C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995</w:t>
            </w:r>
            <w:r w:rsidR="00D969C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582</w:t>
            </w:r>
            <w:r w:rsidR="00D969C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404</w:t>
            </w:r>
          </w:p>
        </w:tc>
      </w:tr>
    </w:tbl>
    <w:p w14:paraId="56853528" w14:textId="77777777" w:rsidR="001666DF" w:rsidRPr="00864311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F5530AC" w14:textId="271C0369" w:rsidR="008372FA" w:rsidRPr="00864311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รายได้</w:t>
      </w:r>
      <w:r w:rsidR="00226F8A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จา</w:t>
      </w:r>
      <w:r w:rsidR="00B61234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</w:t>
      </w:r>
      <w:r w:rsidR="00226F8A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การขาย</w:t>
      </w:r>
      <w:r w:rsidR="00C41BBE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และการให้บริการ</w:t>
      </w: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ตามที่ตั้งทางภูมิศาสตร์</w:t>
      </w:r>
    </w:p>
    <w:p w14:paraId="12391AF7" w14:textId="77777777" w:rsidR="008372FA" w:rsidRPr="00864311" w:rsidRDefault="008372FA" w:rsidP="008372F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2A0F4A5" w14:textId="5F36A3F0" w:rsidR="00D969CF" w:rsidRPr="00864311" w:rsidRDefault="00D969CF" w:rsidP="00D969C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รอบระยะเวลาสามเดือน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 บริษัทมีรายได้ตามที่ตั้งทางภูมิศาสตร์ดังนี้</w:t>
      </w:r>
    </w:p>
    <w:p w14:paraId="3DAB6184" w14:textId="0EA53945" w:rsidR="008372FA" w:rsidRPr="00864311" w:rsidRDefault="008372FA" w:rsidP="008619CB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142CF" w:rsidRPr="00864311" w14:paraId="38916C2A" w14:textId="77777777" w:rsidTr="00C9506A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1D566363" w14:textId="77777777" w:rsidR="00D969CF" w:rsidRPr="00864311" w:rsidRDefault="00D969CF" w:rsidP="004937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2F8A56" w14:textId="028DBBBB" w:rsidR="00D969CF" w:rsidRPr="00864311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8DAAFA7" w14:textId="0EF7BD64" w:rsidR="00D969CF" w:rsidRPr="00864311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42CF" w:rsidRPr="00864311" w14:paraId="2C3A77AC" w14:textId="77777777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3DEF6093" w14:textId="77777777" w:rsidR="00D969CF" w:rsidRPr="00864311" w:rsidRDefault="00D969CF" w:rsidP="004937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58AEA9" w14:textId="77777777" w:rsidR="00D969CF" w:rsidRPr="00864311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315945" w14:textId="77777777" w:rsidR="00D969CF" w:rsidRPr="00864311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42CF" w:rsidRPr="00864311" w14:paraId="4D9C20FF" w14:textId="77777777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5A0DBF86" w14:textId="77777777" w:rsidR="00D969CF" w:rsidRPr="00864311" w:rsidRDefault="00D969CF" w:rsidP="00493780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960CD" w14:textId="77777777" w:rsidR="00D969CF" w:rsidRPr="00864311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3929B" w14:textId="77777777" w:rsidR="00D969CF" w:rsidRPr="00864311" w:rsidRDefault="00D969CF" w:rsidP="004937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4142CF" w:rsidRPr="00864311" w14:paraId="308D0D9D" w14:textId="77777777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79AAA48F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ในประเทศ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77FE8F" w14:textId="748E4583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E50624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947</w:t>
            </w:r>
            <w:r w:rsidR="00E50624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438</w:t>
            </w:r>
            <w:r w:rsidR="00E50624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6D6A1F" w14:textId="544096B3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944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476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236</w:t>
            </w:r>
          </w:p>
        </w:tc>
      </w:tr>
      <w:tr w:rsidR="004142CF" w:rsidRPr="00864311" w14:paraId="78A8C9F3" w14:textId="77777777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2E501EAC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56FC5" w14:textId="1B1D7DA0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975</w:t>
            </w:r>
            <w:r w:rsidR="00E50624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752</w:t>
            </w:r>
            <w:r w:rsidR="00E50624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DB6C1" w14:textId="3DEF5459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051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106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168</w:t>
            </w:r>
          </w:p>
        </w:tc>
      </w:tr>
      <w:tr w:rsidR="004142CF" w:rsidRPr="00864311" w14:paraId="60B2F19E" w14:textId="77777777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7E58662F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52378" w14:textId="0ABBF55E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E50624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923</w:t>
            </w:r>
            <w:r w:rsidR="00E50624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191</w:t>
            </w:r>
            <w:r w:rsidR="00E50624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E78F3" w14:textId="3323A3DC" w:rsidR="00D969CF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995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582</w:t>
            </w:r>
            <w:r w:rsidR="00D969C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404</w:t>
            </w:r>
          </w:p>
        </w:tc>
      </w:tr>
    </w:tbl>
    <w:p w14:paraId="3B81F511" w14:textId="77777777" w:rsidR="00482F97" w:rsidRPr="00864311" w:rsidRDefault="00482F97" w:rsidP="00482F97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8A51FCB" w14:textId="5838662C" w:rsidR="00D969CF" w:rsidRPr="00864311" w:rsidRDefault="00D969CF" w:rsidP="00D969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643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Pr="008643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สามเดือน</w:t>
      </w:r>
      <w:r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6471BC"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643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6431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643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86431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643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8643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>เมื่อปฏิบัติตามภาระที่ต้องปฏิบัติเสร็จสิ้น (</w:t>
      </w:r>
      <w:r w:rsidRPr="00864311">
        <w:rPr>
          <w:rFonts w:ascii="Browallia New" w:hAnsi="Browallia New" w:cs="Browallia New"/>
          <w:color w:val="000000"/>
          <w:sz w:val="26"/>
          <w:szCs w:val="26"/>
        </w:rPr>
        <w:t>point in time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EEA5665" w14:textId="085643B3" w:rsidR="0061617E" w:rsidRPr="00864311" w:rsidRDefault="0061617E" w:rsidP="0061617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FD83D9" w14:textId="77777777" w:rsidR="001666DF" w:rsidRPr="00864311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ลูกค้ารายใหญ่</w:t>
      </w:r>
    </w:p>
    <w:p w14:paraId="65B7EF9A" w14:textId="77777777" w:rsidR="001666DF" w:rsidRPr="00864311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363103E" w14:textId="58CEAE56" w:rsidR="00D969CF" w:rsidRPr="00864311" w:rsidRDefault="00D969CF" w:rsidP="00D969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รอบระยะเวลาสามเดือน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471BC"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8643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บริษัทมีรายได้จากลูกค้ารายใหญ่ซึ่งมีรายการกับบริษัท</w:t>
      </w:r>
      <w:r w:rsidR="008171D1" w:rsidRPr="00864311">
        <w:rPr>
          <w:rFonts w:ascii="Browallia New" w:hAnsi="Browallia New" w:cs="Browallia New"/>
          <w:color w:val="000000"/>
          <w:sz w:val="26"/>
          <w:szCs w:val="26"/>
        </w:rPr>
        <w:br/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เป็นสัดส่วนเท่ากับหรือมากกว่าร้อยละ </w:t>
      </w:r>
      <w:r w:rsidR="006471BC"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471BC"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กลุ่มกิจการดังนี้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6471BC"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864311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8171D1" w:rsidRPr="00864311">
        <w:rPr>
          <w:rFonts w:ascii="Browallia New" w:hAnsi="Browallia New" w:cs="Browallia New"/>
          <w:color w:val="000000"/>
          <w:sz w:val="26"/>
          <w:szCs w:val="26"/>
        </w:rPr>
        <w:br/>
      </w:r>
      <w:r w:rsidR="006471BC"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8643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กลุ่มกิจการ)</w:t>
      </w:r>
    </w:p>
    <w:p w14:paraId="1BE270D4" w14:textId="77777777" w:rsidR="00D969CF" w:rsidRPr="00864311" w:rsidRDefault="00D969CF" w:rsidP="00D969C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969CF" w:rsidRPr="00864311" w14:paraId="4FD1F5A8" w14:textId="095EC765" w:rsidTr="00C9506A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1F26279B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F1EB06" w14:textId="69BB2CB6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414254B" w14:textId="452DBF21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969CF" w:rsidRPr="00864311" w14:paraId="65AA4118" w14:textId="63E7592E" w:rsidTr="003D6DD0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44CA1BE0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15CEC5" w14:textId="1E7FFBDE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55169F" w14:textId="743744F0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969CF" w:rsidRPr="00864311" w14:paraId="46C9FE2B" w14:textId="0451B499" w:rsidTr="003D6DD0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4F901447" w14:textId="77777777" w:rsidR="00D969CF" w:rsidRPr="00864311" w:rsidRDefault="00D969CF" w:rsidP="00D969C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726644" w14:textId="77777777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89F519" w14:textId="77777777" w:rsidR="00D969CF" w:rsidRPr="00864311" w:rsidRDefault="00D969CF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7C5CA5" w:rsidRPr="00864311" w14:paraId="7CEA234A" w14:textId="408C9DAB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4E288BB1" w14:textId="484F5A79" w:rsidR="007C5CA5" w:rsidRPr="00864311" w:rsidRDefault="007C5CA5" w:rsidP="007C5CA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6471BC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50EF06F1" w14:textId="5C3AE618" w:rsidR="007C5CA5" w:rsidRPr="00864311" w:rsidRDefault="006471BC" w:rsidP="007C5C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6455C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159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165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6D897DF0" w14:textId="5C75A1C8" w:rsidR="007C5CA5" w:rsidRPr="00864311" w:rsidRDefault="006471BC" w:rsidP="007C5C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7C5CA5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163</w:t>
            </w:r>
            <w:r w:rsidR="00A07C2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312</w:t>
            </w:r>
            <w:r w:rsidR="00A07C2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320</w:t>
            </w:r>
          </w:p>
        </w:tc>
      </w:tr>
      <w:tr w:rsidR="007C5CA5" w:rsidRPr="00864311" w14:paraId="31FD56CA" w14:textId="4EB151B4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3D58C29F" w14:textId="39D6CF5A" w:rsidR="007C5CA5" w:rsidRPr="00864311" w:rsidRDefault="007C5CA5" w:rsidP="007C5CA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6471BC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90F109E" w14:textId="76FDFE95" w:rsidR="007C5CA5" w:rsidRPr="00864311" w:rsidRDefault="006471BC" w:rsidP="007C5C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558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575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</w:tcPr>
          <w:p w14:paraId="0398476D" w14:textId="64FC929D" w:rsidR="007C5CA5" w:rsidRPr="00864311" w:rsidRDefault="006471BC" w:rsidP="007C5C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579</w:t>
            </w:r>
            <w:r w:rsidR="00A07C2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341</w:t>
            </w:r>
            <w:r w:rsidR="00A07C2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677</w:t>
            </w:r>
          </w:p>
        </w:tc>
      </w:tr>
      <w:tr w:rsidR="007C5CA5" w:rsidRPr="00864311" w14:paraId="749D0648" w14:textId="03F8DCB2" w:rsidTr="007C5CA5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5EF7519B" w14:textId="6A8F8C43" w:rsidR="007C5CA5" w:rsidRPr="00864311" w:rsidRDefault="007C5CA5" w:rsidP="007C5CA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6471BC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BC4B693" w14:textId="718C70D4" w:rsidR="007C5CA5" w:rsidRPr="00864311" w:rsidRDefault="006471BC" w:rsidP="007C5C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156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929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</w:tcPr>
          <w:p w14:paraId="7D373FB3" w14:textId="2A33F6CC" w:rsidR="007C5CA5" w:rsidRPr="00864311" w:rsidRDefault="006471BC" w:rsidP="007C5C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383</w:t>
            </w:r>
            <w:r w:rsidR="00A07C2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136</w:t>
            </w:r>
            <w:r w:rsidR="00A07C2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022</w:t>
            </w:r>
          </w:p>
        </w:tc>
      </w:tr>
      <w:tr w:rsidR="007C5CA5" w:rsidRPr="00864311" w14:paraId="36947118" w14:textId="4B93A838" w:rsidTr="003D6DD0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4706F31D" w14:textId="00EB5537" w:rsidR="007C5CA5" w:rsidRPr="00864311" w:rsidRDefault="007C5CA5" w:rsidP="007C5CA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 xml:space="preserve">กลุ่มที่ </w:t>
            </w:r>
            <w:r w:rsidR="006471BC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0F64A2" w14:textId="511AE1D5" w:rsidR="007C5CA5" w:rsidRPr="00864311" w:rsidRDefault="006471BC" w:rsidP="007C5C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291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738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A93F49" w14:textId="7828078E" w:rsidR="007C5CA5" w:rsidRPr="00864311" w:rsidRDefault="006471BC" w:rsidP="007C5C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328</w:t>
            </w:r>
            <w:r w:rsidR="00A07C2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781</w:t>
            </w:r>
            <w:r w:rsidR="00A07C2F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700</w:t>
            </w:r>
          </w:p>
        </w:tc>
      </w:tr>
      <w:tr w:rsidR="007C5CA5" w:rsidRPr="00864311" w14:paraId="32F5485D" w14:textId="49EDD6A5" w:rsidTr="003D6DD0">
        <w:trPr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77C3822D" w14:textId="77777777" w:rsidR="007C5CA5" w:rsidRPr="00864311" w:rsidRDefault="007C5CA5" w:rsidP="007C5CA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1C166" w14:textId="0701D6AC" w:rsidR="007C5CA5" w:rsidRPr="00864311" w:rsidRDefault="006471BC" w:rsidP="007C5C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6455C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166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409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04CFC" w14:textId="332EEE70" w:rsidR="007C5CA5" w:rsidRPr="00864311" w:rsidRDefault="006471BC" w:rsidP="007C5CA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7C5CA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454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571</w:t>
            </w:r>
            <w:r w:rsidR="00A07C2F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719</w:t>
            </w:r>
          </w:p>
        </w:tc>
      </w:tr>
    </w:tbl>
    <w:p w14:paraId="16D33006" w14:textId="77777777" w:rsidR="001666DF" w:rsidRPr="00864311" w:rsidRDefault="001666DF" w:rsidP="00D947D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0129532" w14:textId="3529E0DD" w:rsidR="0061617E" w:rsidRPr="00864311" w:rsidRDefault="00473DDE" w:rsidP="001A088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</w:t>
      </w:r>
      <w:r w:rsidR="001666DF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079FD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ลูกค้าที่อยู่ภายใต้การควบคุมเดียวกัน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ถือเป็นลูกค้ารายเดียวกันและรวมเรียกว่ากลุ่มกิจการ</w:t>
      </w:r>
    </w:p>
    <w:p w14:paraId="3EE61E43" w14:textId="53F272C8" w:rsidR="00374590" w:rsidRPr="00864311" w:rsidRDefault="00EF795D" w:rsidP="001A088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33F77" w:rsidRPr="00864311" w14:paraId="7F8EE9B5" w14:textId="77777777" w:rsidTr="007C5CA5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D23C024" w14:textId="0AE42344" w:rsidR="00D33F77" w:rsidRPr="00864311" w:rsidRDefault="006471B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0" w:name="_Hlk117004257"/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33F77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33F77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864311" w:rsidRDefault="00D33F77" w:rsidP="00D33F7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" w:name="FairValue"/>
      <w:bookmarkEnd w:id="0"/>
      <w:bookmarkEnd w:id="1"/>
    </w:p>
    <w:p w14:paraId="6FCC2366" w14:textId="77777777" w:rsidR="00D33F77" w:rsidRPr="00864311" w:rsidRDefault="00D33F77" w:rsidP="00D33F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7704AF" w14:textId="77777777" w:rsidR="00816499" w:rsidRPr="00864311" w:rsidRDefault="00816499" w:rsidP="00D33F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864311" w14:paraId="573D1CA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E2B" w14:textId="77777777" w:rsidR="002947B6" w:rsidRPr="00864311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2A1FC" w14:textId="77777777" w:rsidR="002947B6" w:rsidRPr="00864311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18"/>
                <w:szCs w:val="18"/>
                <w:cs/>
              </w:rPr>
              <w:t>แสดงเงินลงทุน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864311" w14:paraId="38A5647B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55C1" w14:textId="77777777" w:rsidR="002947B6" w:rsidRPr="00864311" w:rsidRDefault="002947B6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6C452" w14:textId="7DE71EB7" w:rsidR="002947B6" w:rsidRPr="00864311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67D9F" w14:textId="53E38160" w:rsidR="002947B6" w:rsidRPr="00864311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DEBBD" w14:textId="7732C2EF" w:rsidR="002947B6" w:rsidRPr="00864311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AD98" w14:textId="77777777" w:rsidR="002947B6" w:rsidRPr="00864311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C25C2" w:rsidRPr="00864311" w14:paraId="58578030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885E" w14:textId="77777777" w:rsidR="007C25C2" w:rsidRPr="00864311" w:rsidRDefault="007C25C2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CD1EA" w14:textId="0FA536E6" w:rsidR="007C25C2" w:rsidRPr="0086431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51471B7F" w14:textId="432D4A8D" w:rsidR="007C25C2" w:rsidRPr="00864311" w:rsidRDefault="006471BC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969CF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F33328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BBC57" w14:textId="77777777" w:rsidR="00A963C5" w:rsidRPr="00864311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039776CB" w14:textId="2238F500" w:rsidR="007C25C2" w:rsidRPr="0086431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5E8BF663" w:rsidR="007C25C2" w:rsidRPr="00864311" w:rsidRDefault="006471BC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66E2F496" w:rsidR="007C25C2" w:rsidRPr="0086431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41278" w14:textId="77777777" w:rsidR="007C25C2" w:rsidRPr="0086431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0D0B47C9" w14:textId="1857DF92" w:rsidR="007C25C2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969CF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มิถุนายนพ.ศ.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AC143" w14:textId="77777777" w:rsidR="00A963C5" w:rsidRPr="00864311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C472E06" w14:textId="0915506B" w:rsidR="007C25C2" w:rsidRPr="0086431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78584B59" w:rsidR="007C25C2" w:rsidRPr="00864311" w:rsidRDefault="006471BC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775D6835" w:rsidR="007C25C2" w:rsidRPr="0086431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341" w14:textId="77777777" w:rsidR="007C25C2" w:rsidRPr="0086431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7EFE2924" w14:textId="51C72476" w:rsidR="007C25C2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969CF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มิถุนายนพ.ศ.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E7BF0" w14:textId="77777777" w:rsidR="00A963C5" w:rsidRPr="00864311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40B2FAD5" w14:textId="4494D725" w:rsidR="007C25C2" w:rsidRPr="0086431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6C563B8B" w:rsidR="007C25C2" w:rsidRPr="00864311" w:rsidRDefault="006471BC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13254B86" w:rsidR="007C25C2" w:rsidRPr="0086431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637C9" w14:textId="77777777" w:rsidR="007C25C2" w:rsidRPr="0086431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797B0EAA" w14:textId="5D548D08" w:rsidR="007C25C2" w:rsidRPr="00864311" w:rsidRDefault="006471BC" w:rsidP="00D969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D969CF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มิถุนายนพ.ศ.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06FBE" w14:textId="77777777" w:rsidR="00A963C5" w:rsidRPr="00864311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  <w:p w14:paraId="70276084" w14:textId="4FB56354" w:rsidR="007C25C2" w:rsidRPr="00864311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568181EE" w:rsidR="007C25C2" w:rsidRPr="00864311" w:rsidRDefault="006471BC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7C25C2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C25C2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6F3377C4" w:rsidR="007C25C2" w:rsidRPr="00864311" w:rsidRDefault="00F33328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2568</w:t>
            </w:r>
          </w:p>
        </w:tc>
      </w:tr>
      <w:tr w:rsidR="0037348D" w:rsidRPr="00864311" w14:paraId="5FCEA1B3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DC0A" w14:textId="77777777" w:rsidR="0037348D" w:rsidRPr="00864311" w:rsidRDefault="0037348D" w:rsidP="00A26604">
            <w:pPr>
              <w:spacing w:before="10" w:after="10"/>
              <w:ind w:left="-72" w:right="-20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54625" w14:textId="77777777" w:rsidR="0037348D" w:rsidRPr="0086431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E378" w14:textId="77777777" w:rsidR="0037348D" w:rsidRPr="0086431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326E6" w14:textId="77777777" w:rsidR="0037348D" w:rsidRPr="0086431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F0CA" w14:textId="77777777" w:rsidR="0037348D" w:rsidRPr="0086431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D47CF" w14:textId="77777777" w:rsidR="0037348D" w:rsidRPr="0086431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87C2E" w14:textId="77777777" w:rsidR="0037348D" w:rsidRPr="0086431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0E274" w14:textId="77777777" w:rsidR="0037348D" w:rsidRPr="0086431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4BA4" w14:textId="77777777" w:rsidR="0037348D" w:rsidRPr="00864311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864311" w14:paraId="40E1AEE7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96" w14:textId="77777777" w:rsidR="007C25C2" w:rsidRPr="00864311" w:rsidRDefault="007C25C2" w:rsidP="00697094">
            <w:pPr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F697" w14:textId="77777777" w:rsidR="007C25C2" w:rsidRPr="0086431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DF5D" w14:textId="77777777" w:rsidR="007C25C2" w:rsidRPr="0086431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1CAD3" w14:textId="77777777" w:rsidR="007C25C2" w:rsidRPr="0086431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EAE8" w14:textId="77777777" w:rsidR="007C25C2" w:rsidRPr="0086431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66945" w14:textId="77777777" w:rsidR="007C25C2" w:rsidRPr="0086431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17599" w14:textId="77777777" w:rsidR="007C25C2" w:rsidRPr="0086431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96040" w14:textId="77777777" w:rsidR="007C25C2" w:rsidRPr="0086431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E3FC7" w14:textId="77777777" w:rsidR="007C25C2" w:rsidRPr="00864311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1A5F31" w:rsidRPr="00864311" w14:paraId="52D79BD0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FAA0" w14:textId="77777777" w:rsidR="006B290B" w:rsidRPr="00864311" w:rsidRDefault="00414E86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="006B290B"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สินทรัพย์ทางการเงินที่วัด</w:t>
            </w:r>
          </w:p>
          <w:p w14:paraId="44D89A20" w14:textId="77777777" w:rsidR="006B290B" w:rsidRPr="00864311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มูลค่าด้วยมูลค่ายุติธรรมผ่าน</w:t>
            </w:r>
          </w:p>
          <w:p w14:paraId="4D095D26" w14:textId="261E6772" w:rsidR="001A5F31" w:rsidRPr="00864311" w:rsidRDefault="006B290B" w:rsidP="00697094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กำไรขาดทุน</w:t>
            </w:r>
            <w:r w:rsidR="00414E86"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754A4" w14:textId="77777777" w:rsidR="001A5F31" w:rsidRPr="0086431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0F9C" w14:textId="77777777" w:rsidR="001A5F31" w:rsidRPr="0086431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ED393" w14:textId="77777777" w:rsidR="001A5F31" w:rsidRPr="0086431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8AA3" w14:textId="77777777" w:rsidR="001A5F31" w:rsidRPr="0086431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E800F" w14:textId="77777777" w:rsidR="001A5F31" w:rsidRPr="0086431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38834" w14:textId="77777777" w:rsidR="001A5F31" w:rsidRPr="0086431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D1B0B" w14:textId="77777777" w:rsidR="001A5F31" w:rsidRPr="0086431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3AE8" w14:textId="77777777" w:rsidR="001A5F31" w:rsidRPr="00864311" w:rsidRDefault="001A5F31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3684A" w:rsidRPr="00864311" w14:paraId="3CF09003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32BEB" w14:textId="053FCBD7" w:rsidR="0043684A" w:rsidRPr="00864311" w:rsidRDefault="0043684A" w:rsidP="0043684A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86431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88CC4" w14:textId="4A43863F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212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523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D3676" w14:textId="5A1242A2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B970FA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673</w:t>
            </w:r>
            <w:r w:rsidR="00B970FA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F1EFE" w14:textId="4A2F1384" w:rsidR="0043684A" w:rsidRPr="00864311" w:rsidRDefault="00880DF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4ACBF" w14:textId="7AE8A56A" w:rsidR="0043684A" w:rsidRPr="00864311" w:rsidRDefault="00880DF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3F740" w14:textId="5A3888ED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792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148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1203F" w14:textId="4DB0B8EE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970FA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  <w:r w:rsidR="00B970FA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338</w:t>
            </w:r>
            <w:r w:rsidR="00B970FA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F1477" w14:textId="14C6173A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004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671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0CB34" w14:textId="2F158FA1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913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011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298</w:t>
            </w:r>
          </w:p>
        </w:tc>
      </w:tr>
      <w:tr w:rsidR="0043684A" w:rsidRPr="00864311" w14:paraId="5E48576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5A5F" w14:textId="076CC7EC" w:rsidR="0043684A" w:rsidRPr="00864311" w:rsidRDefault="0043684A" w:rsidP="0043684A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5A9C8" w14:textId="704D8B5C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212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523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2B23" w14:textId="1607C3B5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156</w:t>
            </w:r>
            <w:r w:rsidR="00B970FA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673</w:t>
            </w:r>
            <w:r w:rsidR="00B970FA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68A27" w14:textId="0B0C88CC" w:rsidR="0043684A" w:rsidRPr="00864311" w:rsidRDefault="00880DF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A2A2" w14:textId="4A1ED343" w:rsidR="0043684A" w:rsidRPr="00864311" w:rsidRDefault="00880DF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1D7A0" w14:textId="369B817C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792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148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359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9E67F" w14:textId="780DE112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970FA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756</w:t>
            </w:r>
            <w:r w:rsidR="00B970FA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338</w:t>
            </w:r>
            <w:r w:rsidR="00B970FA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C7A05" w14:textId="050DF434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004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671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1CA3C" w14:textId="506A6011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913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011</w:t>
            </w:r>
            <w:r w:rsidR="00880DFC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298</w:t>
            </w:r>
          </w:p>
        </w:tc>
      </w:tr>
      <w:tr w:rsidR="00200BD6" w:rsidRPr="00864311" w14:paraId="1F61AF2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208C" w14:textId="69826A3B" w:rsidR="00200BD6" w:rsidRPr="00864311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65B72" w14:textId="4B32385E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1448" w14:textId="60A94D4E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9EF44" w14:textId="5A079D66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CC6C5" w14:textId="712E39C1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2167C" w14:textId="308949A6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55F40" w14:textId="156A89F1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3E9AD" w14:textId="1D44816E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5A01" w14:textId="333A9A86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200BD6" w:rsidRPr="00864311" w14:paraId="3AED346B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6BDE" w14:textId="6A46D474" w:rsidR="00200BD6" w:rsidRPr="00864311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EE62F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7E4F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7447D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3431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3243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B14D8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A0DF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77555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864311" w14:paraId="202F6F9C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F6DE7" w14:textId="77777777" w:rsidR="00200BD6" w:rsidRPr="00864311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  <w:tab/>
            </w: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F98158D" w14:textId="102F049B" w:rsidR="00200BD6" w:rsidRPr="00864311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3900AE22" w14:textId="0C1339E1" w:rsidR="00200BD6" w:rsidRPr="00864311" w:rsidRDefault="00200BD6" w:rsidP="00200BD6">
            <w:pPr>
              <w:tabs>
                <w:tab w:val="left" w:pos="48"/>
                <w:tab w:val="center" w:pos="4320"/>
                <w:tab w:val="right" w:pos="8640"/>
              </w:tabs>
              <w:spacing w:before="10" w:after="10"/>
              <w:ind w:left="-101" w:right="-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lang w:val="en-GB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3035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43A3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8AA6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5D241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FDA2F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1D5B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D158F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0DF32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864311" w14:paraId="2D0DA592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F262" w14:textId="0CF394D3" w:rsidR="00200BD6" w:rsidRPr="00864311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86431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25C11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B012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98FB7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058B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089D4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445CF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6EE17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8C4AA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200BD6" w:rsidRPr="00864311" w14:paraId="0AF45C5F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9698" w14:textId="7F64A6FF" w:rsidR="00200BD6" w:rsidRPr="00864311" w:rsidRDefault="00200BD6" w:rsidP="00200BD6">
            <w:pPr>
              <w:pStyle w:val="Header"/>
              <w:tabs>
                <w:tab w:val="left" w:pos="48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86431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</w:rPr>
              <w:t xml:space="preserve">- </w:t>
            </w:r>
            <w:r w:rsidRPr="0086431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สัญญา</w:t>
            </w:r>
            <w:r w:rsidR="00473DDE" w:rsidRPr="0086431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ซื้อขายเงินตรา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F4D24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24BC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12526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B0F61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9B749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92417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A6584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46A7" w14:textId="77777777" w:rsidR="00200BD6" w:rsidRPr="00864311" w:rsidRDefault="00200BD6" w:rsidP="00200BD6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43684A" w:rsidRPr="00864311" w14:paraId="20A8364C" w14:textId="77777777" w:rsidTr="007C5C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6AF9" w14:textId="53678F8E" w:rsidR="0043684A" w:rsidRPr="00864311" w:rsidRDefault="0043684A" w:rsidP="0043684A">
            <w:pPr>
              <w:pStyle w:val="Header"/>
              <w:tabs>
                <w:tab w:val="left" w:pos="48"/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ab/>
              <w:t xml:space="preserve">   </w:t>
            </w: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lang w:val="en-GB"/>
              </w:rPr>
              <w:t xml:space="preserve">   </w:t>
            </w:r>
            <w:r w:rsidRPr="0086431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shd w:val="clear" w:color="auto" w:fill="FFFFFF"/>
                <w:cs/>
                <w:lang w:val="en-GB"/>
              </w:rPr>
              <w:t xml:space="preserve">     </w:t>
            </w:r>
            <w:r w:rsidRPr="00864311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  <w:t>ต่างประเทศล่วงหน้า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CB0B8" w14:textId="55A8034E" w:rsidR="0043684A" w:rsidRPr="00864311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449A7" w14:textId="1E9B3888" w:rsidR="0043684A" w:rsidRPr="00864311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A5818" w14:textId="04BBDE4D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2750D" w14:textId="2067FA27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12F85" w14:textId="540B6F21" w:rsidR="0043684A" w:rsidRPr="00864311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8B2D7" w14:textId="560861C9" w:rsidR="0043684A" w:rsidRPr="00864311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1E4C8" w14:textId="1A053192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29E1B" w14:textId="26FA8179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</w:tr>
      <w:tr w:rsidR="0043684A" w:rsidRPr="00864311" w14:paraId="787FA48A" w14:textId="77777777" w:rsidTr="003168B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B5D5" w14:textId="05827E8F" w:rsidR="0043684A" w:rsidRPr="00864311" w:rsidRDefault="0043684A" w:rsidP="0043684A">
            <w:pPr>
              <w:pStyle w:val="Header"/>
              <w:tabs>
                <w:tab w:val="left" w:pos="147"/>
              </w:tabs>
              <w:spacing w:before="10" w:after="10"/>
              <w:ind w:left="-101" w:right="-20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shd w:val="clear" w:color="auto" w:fill="FFFFFF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79D5F" w14:textId="29939A82" w:rsidR="0043684A" w:rsidRPr="00864311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D1C0D" w14:textId="43D481F0" w:rsidR="0043684A" w:rsidRPr="00864311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A170E" w14:textId="6CA94273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3695A" w14:textId="126E436C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D5F83" w14:textId="55B32E69" w:rsidR="0043684A" w:rsidRPr="00864311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5F8CF" w14:textId="1A9C4E96" w:rsidR="0043684A" w:rsidRPr="00864311" w:rsidRDefault="00E5257B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6FD55" w14:textId="722222E2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18172" w14:textId="6BF2165A" w:rsidR="0043684A" w:rsidRPr="00864311" w:rsidRDefault="006471BC" w:rsidP="0043684A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83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505</w:t>
            </w:r>
          </w:p>
        </w:tc>
      </w:tr>
    </w:tbl>
    <w:p w14:paraId="11D34199" w14:textId="77777777" w:rsidR="00340823" w:rsidRPr="00864311" w:rsidRDefault="00340823" w:rsidP="00DC427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AE49F1" w14:textId="65EA05F8" w:rsidR="00DF7A77" w:rsidRPr="00864311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471BC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</w:p>
    <w:p w14:paraId="315774D3" w14:textId="77777777" w:rsidR="00DF7A77" w:rsidRPr="00864311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298711" w14:textId="711F6542" w:rsidR="00DF7A77" w:rsidRPr="00864311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6471BC"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คำนวณจากราคาปิดที่อ้างอิงจากตลาดหลักทรัพย์</w:t>
      </w:r>
    </w:p>
    <w:p w14:paraId="6B2F446E" w14:textId="77777777" w:rsidR="00DF7A77" w:rsidRPr="00864311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612514" w14:textId="5A0755A0" w:rsidR="00DF7A77" w:rsidRPr="00864311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471BC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</w:p>
    <w:p w14:paraId="1CD83713" w14:textId="77777777" w:rsidR="00DF7A77" w:rsidRPr="00864311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C5A055" w14:textId="765577A5" w:rsidR="00DF7A77" w:rsidRPr="00864311" w:rsidRDefault="00DF7A77" w:rsidP="00DF7A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6471BC"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8643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864311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D5329F" w14:textId="593B03A0" w:rsidR="00DF7A77" w:rsidRPr="00864311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6471BC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7803FC03" w14:textId="77777777" w:rsidR="00DF7A77" w:rsidRPr="00864311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7449D" w14:textId="50E32430" w:rsidR="00DF7A77" w:rsidRPr="00864311" w:rsidRDefault="00DF7A77" w:rsidP="00DF7A7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สามารถสังเกตได้ในตลาด (ข้อมูลระดับที่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Pr="00864311" w:rsidRDefault="00DF7A77" w:rsidP="003C4BE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5C40611" w14:textId="480055DF" w:rsidR="00D969CF" w:rsidRPr="00864311" w:rsidRDefault="00D969CF" w:rsidP="00D969C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6471BC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r w:rsidR="006471BC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6471BC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Pr="00864311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864311" w14:paraId="2A47E9F4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3FB8" w14:textId="77777777" w:rsidR="003C4BE0" w:rsidRPr="00864311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F389A" w14:textId="77777777" w:rsidR="003C4BE0" w:rsidRPr="00864311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6614" w14:textId="77777777" w:rsidR="003C4BE0" w:rsidRPr="00864311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864311" w14:paraId="7E326B2F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0391" w14:textId="77777777" w:rsidR="003C4BE0" w:rsidRPr="00864311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6BED6" w14:textId="32EAEB58" w:rsidR="003C4BE0" w:rsidRPr="00864311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754180" w14:textId="77777777" w:rsidR="00161257" w:rsidRPr="00864311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ที่ไม่อยู่ในความต้องการ</w:t>
            </w:r>
          </w:p>
          <w:p w14:paraId="07C3D0EB" w14:textId="5E73B1B4" w:rsidR="003C4BE0" w:rsidRPr="00864311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ของตลาด</w:t>
            </w:r>
          </w:p>
        </w:tc>
      </w:tr>
      <w:tr w:rsidR="00D26C6B" w:rsidRPr="00864311" w14:paraId="106A9601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D6A22" w14:textId="77777777" w:rsidR="00D26C6B" w:rsidRPr="00864311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D8FD7" w14:textId="79536FD9" w:rsidR="00D26C6B" w:rsidRPr="00864311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FDC1" w14:textId="0920E481" w:rsidR="00D26C6B" w:rsidRPr="00864311" w:rsidRDefault="00F33328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C4BE0" w:rsidRPr="00864311" w14:paraId="1B915E80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E388" w14:textId="77777777" w:rsidR="003C4BE0" w:rsidRPr="00864311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C32F" w14:textId="10F6D2B8" w:rsidR="003C4BE0" w:rsidRPr="00864311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8F67" w14:textId="77777777" w:rsidR="003C4BE0" w:rsidRPr="00864311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864311" w14:paraId="3F858636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268C" w14:textId="77777777" w:rsidR="003C4BE0" w:rsidRPr="00864311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9EBA" w14:textId="77777777" w:rsidR="003C4BE0" w:rsidRPr="00864311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8258D" w14:textId="77777777" w:rsidR="003C4BE0" w:rsidRPr="00864311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E62C25" w:rsidRPr="00864311" w14:paraId="3E019F27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65B" w14:textId="769896ED" w:rsidR="00E62C25" w:rsidRPr="00864311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9146" w14:textId="67FE8C1F" w:rsidR="00E62C25" w:rsidRPr="00864311" w:rsidRDefault="00E62C25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2EAE" w14:textId="44DA7560" w:rsidR="00E62C25" w:rsidRPr="00864311" w:rsidRDefault="006471BC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E62C25" w:rsidRPr="00864311" w14:paraId="1E4B9A1E" w14:textId="77777777" w:rsidTr="007C5CA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DCE7" w14:textId="64288852" w:rsidR="00E62C25" w:rsidRPr="00864311" w:rsidRDefault="003D6DD0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E62C25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7C7C" w14:textId="51CA91D9" w:rsidR="00E62C25" w:rsidRPr="00864311" w:rsidRDefault="00E62C25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47078" w14:textId="201E5B33" w:rsidR="00E62C25" w:rsidRPr="00864311" w:rsidRDefault="006471BC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E62C25" w:rsidRPr="00864311" w14:paraId="3174192A" w14:textId="77777777" w:rsidTr="003168B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4214D" w14:textId="5EFB88C9" w:rsidR="00E62C25" w:rsidRPr="00864311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ยอดคงเหลือปลายรอบระยะเวลา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6DD9" w14:textId="634A02FA" w:rsidR="00E62C25" w:rsidRPr="00864311" w:rsidRDefault="00E62C25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906BC" w14:textId="3165209C" w:rsidR="00E62C25" w:rsidRPr="00864311" w:rsidRDefault="006471BC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E5257B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</w:tbl>
    <w:p w14:paraId="4DF622F2" w14:textId="77777777" w:rsidR="00A05BB9" w:rsidRPr="00864311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" w:name="_Toc48681841"/>
    </w:p>
    <w:p w14:paraId="76A76AB6" w14:textId="77777777" w:rsidR="000E17CB" w:rsidRPr="00864311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  <w:bookmarkEnd w:id="2"/>
    </w:p>
    <w:p w14:paraId="0FB5CF4B" w14:textId="77777777" w:rsidR="000E17CB" w:rsidRPr="00864311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DE176F" w14:textId="77777777" w:rsidR="000E17CB" w:rsidRPr="00864311" w:rsidRDefault="000E17CB" w:rsidP="000E17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เกี่ยวกับ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864311" w:rsidRDefault="000E17CB" w:rsidP="000E17C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F89580F" w14:textId="26B5C7EB" w:rsidR="00613EDB" w:rsidRPr="00864311" w:rsidRDefault="000E17CB" w:rsidP="00DC427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6471BC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คือปัจจัยการขาดสภาพคล่อง (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Discount for Lack of Marketability : DLOM) 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ประมาณโดยอ้างอิงจากมาตรฐานการประเมินมูลค่า 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(International Valuation </w:t>
      </w:r>
      <w:r w:rsidR="005B059C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S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tandards)</w:t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โดยบริษัทได้ใช้</w:t>
      </w:r>
      <w:r w:rsidR="00EB3900"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8643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Pr="00864311" w:rsidRDefault="00D60707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E08BD" w:rsidRPr="00864311" w14:paraId="4FA90C2F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6C07081" w14:textId="505273FE" w:rsidR="00AE08BD" w:rsidRPr="00864311" w:rsidRDefault="00DC4276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F52B8D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AE08BD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E08BD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864311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31D1F94" w14:textId="2CF2351B" w:rsidR="00EB0EB1" w:rsidRPr="00864311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เดือน </w:t>
      </w:r>
      <w:r w:rsidR="00333200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แต่ไม่เกิน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12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เดือน</w:t>
      </w:r>
    </w:p>
    <w:p w14:paraId="7F5133F9" w14:textId="77777777" w:rsidR="00AE08BD" w:rsidRPr="00864311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6943D509" w14:textId="1BF52D46" w:rsidR="00C83BD7" w:rsidRPr="00864311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การเปลี่ยนแปลงของเงินลงทุนระยะสั้น</w:t>
      </w:r>
      <w:r w:rsidR="00122920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ในระหว่าง</w:t>
      </w:r>
      <w:r w:rsidR="00F33328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 w:rsidR="00F84D6F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864311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350C5F" w:rsidRPr="00864311" w14:paraId="161EECC2" w14:textId="77777777" w:rsidTr="007C5CA5">
        <w:tc>
          <w:tcPr>
            <w:tcW w:w="7978" w:type="dxa"/>
            <w:shd w:val="clear" w:color="auto" w:fill="auto"/>
            <w:vAlign w:val="bottom"/>
          </w:tcPr>
          <w:p w14:paraId="32C72B65" w14:textId="153526C7" w:rsidR="00350C5F" w:rsidRPr="00864311" w:rsidRDefault="001E1D26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D882CE" w14:textId="5D0678ED" w:rsidR="00350C5F" w:rsidRPr="00864311" w:rsidRDefault="00F33328" w:rsidP="00350C5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50C5F" w:rsidRPr="00864311" w14:paraId="098ED58E" w14:textId="77777777" w:rsidTr="007C5CA5">
        <w:tc>
          <w:tcPr>
            <w:tcW w:w="7978" w:type="dxa"/>
            <w:shd w:val="clear" w:color="auto" w:fill="auto"/>
            <w:vAlign w:val="bottom"/>
          </w:tcPr>
          <w:p w14:paraId="4B001AC1" w14:textId="050E21B1" w:rsidR="00350C5F" w:rsidRPr="00864311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F3C72" w14:textId="5429FAE8" w:rsidR="00350C5F" w:rsidRPr="00864311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0C5F" w:rsidRPr="00864311" w14:paraId="0E6960F7" w14:textId="77777777" w:rsidTr="007C5CA5">
        <w:trPr>
          <w:trHeight w:val="95"/>
        </w:trPr>
        <w:tc>
          <w:tcPr>
            <w:tcW w:w="7978" w:type="dxa"/>
            <w:shd w:val="clear" w:color="auto" w:fill="auto"/>
            <w:vAlign w:val="bottom"/>
          </w:tcPr>
          <w:p w14:paraId="3B6D92BD" w14:textId="77777777" w:rsidR="00350C5F" w:rsidRPr="00864311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32257" w14:textId="698B73DD" w:rsidR="00350C5F" w:rsidRPr="00864311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12"/>
                <w:szCs w:val="12"/>
              </w:rPr>
            </w:pPr>
          </w:p>
        </w:tc>
      </w:tr>
      <w:tr w:rsidR="00B622AC" w:rsidRPr="00864311" w14:paraId="5CC568D4" w14:textId="77777777" w:rsidTr="007C5CA5">
        <w:trPr>
          <w:trHeight w:val="85"/>
        </w:trPr>
        <w:tc>
          <w:tcPr>
            <w:tcW w:w="7978" w:type="dxa"/>
            <w:shd w:val="clear" w:color="auto" w:fill="auto"/>
            <w:vAlign w:val="bottom"/>
          </w:tcPr>
          <w:p w14:paraId="7BB992DB" w14:textId="5445BD77" w:rsidR="00B622AC" w:rsidRPr="00864311" w:rsidRDefault="00B622AC" w:rsidP="00B622AC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43E56E" w14:textId="2584AC73" w:rsidR="00B622AC" w:rsidRPr="00864311" w:rsidRDefault="006471BC" w:rsidP="00B622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</w:t>
            </w:r>
            <w:r w:rsidR="00C30B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589</w:t>
            </w:r>
            <w:r w:rsidR="00C30B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600</w:t>
            </w:r>
            <w:r w:rsidR="00C30B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E62C25" w:rsidRPr="00864311" w14:paraId="0712B480" w14:textId="77777777" w:rsidTr="007C5CA5">
        <w:tc>
          <w:tcPr>
            <w:tcW w:w="7978" w:type="dxa"/>
            <w:shd w:val="clear" w:color="auto" w:fill="auto"/>
            <w:vAlign w:val="bottom"/>
          </w:tcPr>
          <w:p w14:paraId="1C536BE1" w14:textId="2D4B7E48" w:rsidR="00E62C25" w:rsidRPr="00864311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ลงทุนเพิ่มระหว่าง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5E4891" w14:textId="7AF3123F" w:rsidR="00E62C25" w:rsidRPr="00864311" w:rsidRDefault="006471BC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cyan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A5444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660</w:t>
            </w:r>
            <w:r w:rsidR="00A5444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="00A5444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E62C25" w:rsidRPr="00864311" w14:paraId="4CB884A2" w14:textId="77777777" w:rsidTr="007C5CA5">
        <w:tc>
          <w:tcPr>
            <w:tcW w:w="7978" w:type="dxa"/>
            <w:shd w:val="clear" w:color="auto" w:fill="auto"/>
            <w:vAlign w:val="bottom"/>
          </w:tcPr>
          <w:p w14:paraId="73A35376" w14:textId="419800B5" w:rsidR="00E62C25" w:rsidRPr="00864311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ไถ่ถอนระหว่าง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5C236" w14:textId="25ADEAB9" w:rsidR="00E62C25" w:rsidRPr="00864311" w:rsidRDefault="00A54445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913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E62C25" w:rsidRPr="00864311" w14:paraId="4B530104" w14:textId="77777777" w:rsidTr="003168B5">
        <w:tc>
          <w:tcPr>
            <w:tcW w:w="7978" w:type="dxa"/>
            <w:shd w:val="clear" w:color="auto" w:fill="auto"/>
            <w:vAlign w:val="bottom"/>
          </w:tcPr>
          <w:p w14:paraId="5DC50DB9" w14:textId="1956B330" w:rsidR="00E62C25" w:rsidRPr="00864311" w:rsidRDefault="00E62C25" w:rsidP="00E62C25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C47FF" w14:textId="5B489A6B" w:rsidR="00E62C25" w:rsidRPr="00864311" w:rsidRDefault="006471BC" w:rsidP="00E62C2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A54445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336</w:t>
            </w:r>
            <w:r w:rsidR="00A54445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600</w:t>
            </w:r>
            <w:r w:rsidR="00A54445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A4D0F2B" w14:textId="77777777" w:rsidR="00F924F3" w:rsidRPr="00864311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59959AF1" w14:textId="0CC22381" w:rsidR="00200BD6" w:rsidRPr="00864311" w:rsidRDefault="001E1D26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ณ 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มิถุนายน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เงินลงทุนระยะสั้นมีอัตราดอกเบี้ยร้อยละ</w:t>
      </w:r>
      <w:r w:rsidR="00A54445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="000957B3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19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ถึงร้อยละ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</w:t>
      </w:r>
      <w:r w:rsidR="00A54445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16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ต่อปี (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มีนาคม 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 xml:space="preserve"> 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: </w:t>
      </w:r>
      <w:r w:rsidR="008171D1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/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ร้อยละ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 xml:space="preserve">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CF766F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="00200BD6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ถึงร้อยละ</w:t>
      </w:r>
      <w:r w:rsidR="00200BD6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CF766F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200BD6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00BD6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</w:rPr>
        <w:t>ต่อปี)</w:t>
      </w:r>
    </w:p>
    <w:p w14:paraId="773BA48A" w14:textId="4C9DB781" w:rsidR="009B262E" w:rsidRPr="00864311" w:rsidRDefault="0037348D" w:rsidP="00200BD6">
      <w:pP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445D9" w:rsidRPr="00864311" w14:paraId="778D74EF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6243EE3" w14:textId="2E43DA28" w:rsidR="00D445D9" w:rsidRPr="00864311" w:rsidRDefault="00D445D9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50DB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8CBF94D" w14:textId="77777777" w:rsidR="00D445D9" w:rsidRPr="00864311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1427B7D9" w14:textId="0A949AF4" w:rsidR="00D445D9" w:rsidRPr="00864311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รายละเอียดของลูกหนี้การค้าและลูกหนี้</w:t>
      </w:r>
      <w:r w:rsidR="006550DB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หมุนเวียน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อื่น สุทธิ </w:t>
      </w:r>
      <w:r w:rsidR="001E1D26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ณ 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30</w:t>
      </w:r>
      <w:r w:rsidR="001E1D26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 xml:space="preserve"> </w:t>
      </w:r>
      <w:r w:rsidR="001E1D26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มิถุนายน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="001E1D26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และวันที่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 xml:space="preserve">มีนาคม </w:t>
      </w:r>
      <w:r w:rsidR="00F33328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Pr="00864311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864311" w14:paraId="07156EBD" w14:textId="77777777" w:rsidTr="007C5CA5">
        <w:tc>
          <w:tcPr>
            <w:tcW w:w="6399" w:type="dxa"/>
            <w:shd w:val="clear" w:color="auto" w:fill="auto"/>
          </w:tcPr>
          <w:p w14:paraId="5E59584B" w14:textId="77777777" w:rsidR="008619CB" w:rsidRPr="00864311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D1E73" w14:textId="1DA1A765" w:rsidR="008619CB" w:rsidRPr="0086431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A5D627" w14:textId="0E0A0FF7" w:rsidR="008619CB" w:rsidRPr="0086431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385856" w:rsidRPr="00864311" w14:paraId="3A1077CC" w14:textId="77777777" w:rsidTr="007C5CA5">
        <w:tc>
          <w:tcPr>
            <w:tcW w:w="6399" w:type="dxa"/>
            <w:shd w:val="clear" w:color="auto" w:fill="auto"/>
          </w:tcPr>
          <w:p w14:paraId="46909F04" w14:textId="77777777" w:rsidR="00385856" w:rsidRPr="00864311" w:rsidRDefault="00385856" w:rsidP="0038585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313C70" w14:textId="4DF06972" w:rsidR="00385856" w:rsidRPr="00864311" w:rsidRDefault="006471BC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1E1D26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1E1D26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E86250" w14:textId="6BFA1BD1" w:rsidR="00385856" w:rsidRPr="00864311" w:rsidRDefault="006471BC" w:rsidP="0038585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385856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385856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619CB" w:rsidRPr="00864311" w14:paraId="4977410F" w14:textId="77777777" w:rsidTr="007C5CA5">
        <w:tc>
          <w:tcPr>
            <w:tcW w:w="6399" w:type="dxa"/>
            <w:shd w:val="clear" w:color="auto" w:fill="auto"/>
          </w:tcPr>
          <w:p w14:paraId="5C45F098" w14:textId="77777777" w:rsidR="008619CB" w:rsidRPr="00864311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2BF04F" w14:textId="38147B8F" w:rsidR="008619CB" w:rsidRPr="00864311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EA831" w14:textId="7A2EDEFE" w:rsidR="008619CB" w:rsidRPr="00864311" w:rsidRDefault="00F33328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619CB" w:rsidRPr="00864311" w14:paraId="7E15B13C" w14:textId="77777777" w:rsidTr="007C5CA5">
        <w:tc>
          <w:tcPr>
            <w:tcW w:w="6399" w:type="dxa"/>
            <w:shd w:val="clear" w:color="auto" w:fill="auto"/>
          </w:tcPr>
          <w:p w14:paraId="7F07C472" w14:textId="77777777" w:rsidR="008619CB" w:rsidRPr="00864311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84E1C" w14:textId="77777777" w:rsidR="008619CB" w:rsidRPr="0086431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97C63" w14:textId="77777777" w:rsidR="008619CB" w:rsidRPr="0086431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619CB" w:rsidRPr="00864311" w14:paraId="47124EBD" w14:textId="77777777" w:rsidTr="007C5CA5">
        <w:tc>
          <w:tcPr>
            <w:tcW w:w="6399" w:type="dxa"/>
            <w:shd w:val="clear" w:color="auto" w:fill="auto"/>
          </w:tcPr>
          <w:p w14:paraId="213D51BF" w14:textId="77777777" w:rsidR="008619CB" w:rsidRPr="00864311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5C51B" w14:textId="77777777" w:rsidR="008619CB" w:rsidRPr="0086431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789E7" w14:textId="77777777" w:rsidR="008619CB" w:rsidRPr="0086431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0242CB" w:rsidRPr="00864311" w14:paraId="5CB3DFA3" w14:textId="77777777" w:rsidTr="007C5CA5">
        <w:tc>
          <w:tcPr>
            <w:tcW w:w="6399" w:type="dxa"/>
            <w:shd w:val="clear" w:color="auto" w:fill="auto"/>
            <w:vAlign w:val="bottom"/>
          </w:tcPr>
          <w:p w14:paraId="2463911D" w14:textId="2165428E" w:rsidR="000242CB" w:rsidRPr="00864311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AC2C0F5" w14:textId="2DCF2BA8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105853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777</w:t>
            </w:r>
            <w:r w:rsidR="00105853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027</w:t>
            </w:r>
            <w:r w:rsidR="00105853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712C0E" w14:textId="3B2E7E89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743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840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0242CB" w:rsidRPr="00864311" w14:paraId="7852F9DA" w14:textId="77777777" w:rsidTr="007C5CA5">
        <w:tc>
          <w:tcPr>
            <w:tcW w:w="6399" w:type="dxa"/>
            <w:shd w:val="clear" w:color="auto" w:fill="auto"/>
            <w:vAlign w:val="bottom"/>
          </w:tcPr>
          <w:p w14:paraId="7B976626" w14:textId="034DEE51" w:rsidR="000242CB" w:rsidRPr="00864311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6BC42" w14:textId="19870D80" w:rsidR="000242CB" w:rsidRPr="00864311" w:rsidRDefault="00BC1F50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009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654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24F1" w14:textId="26309F14" w:rsidR="000242CB" w:rsidRPr="00864311" w:rsidRDefault="00BC1F50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009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654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242CB" w:rsidRPr="00864311" w14:paraId="3530FAFF" w14:textId="77777777" w:rsidTr="007C5CA5">
        <w:tc>
          <w:tcPr>
            <w:tcW w:w="6399" w:type="dxa"/>
            <w:shd w:val="clear" w:color="auto" w:fill="auto"/>
            <w:vAlign w:val="bottom"/>
          </w:tcPr>
          <w:p w14:paraId="22482B44" w14:textId="38C7D696" w:rsidR="000242CB" w:rsidRPr="00864311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087F9" w14:textId="3FB8DD7D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10585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775</w:t>
            </w:r>
            <w:r w:rsidR="0010585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017</w:t>
            </w:r>
            <w:r w:rsidR="0010585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442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D451C" w14:textId="778FA933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741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830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378</w:t>
            </w:r>
          </w:p>
        </w:tc>
      </w:tr>
      <w:tr w:rsidR="000242CB" w:rsidRPr="00864311" w14:paraId="78BB41C5" w14:textId="77777777" w:rsidTr="007C5CA5">
        <w:tc>
          <w:tcPr>
            <w:tcW w:w="6399" w:type="dxa"/>
            <w:shd w:val="clear" w:color="auto" w:fill="auto"/>
            <w:vAlign w:val="bottom"/>
          </w:tcPr>
          <w:p w14:paraId="3319C87A" w14:textId="07DC04C2" w:rsidR="000242CB" w:rsidRPr="00864311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ลูกหนี้การค้า -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2CC0DD" w14:textId="481ABD36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89</w:t>
            </w:r>
            <w:r w:rsidR="0010585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786</w:t>
            </w:r>
            <w:r w:rsidR="0010585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EFE89A" w14:textId="72739C63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531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0242CB" w:rsidRPr="00864311" w14:paraId="0F886BEE" w14:textId="77777777" w:rsidTr="007C5CA5">
        <w:tc>
          <w:tcPr>
            <w:tcW w:w="6399" w:type="dxa"/>
            <w:shd w:val="clear" w:color="auto" w:fill="auto"/>
            <w:vAlign w:val="bottom"/>
          </w:tcPr>
          <w:p w14:paraId="42D71D13" w14:textId="5BE9D439" w:rsidR="000242CB" w:rsidRPr="00864311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-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833B24" w14:textId="6AC80F05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83638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861</w:t>
            </w:r>
            <w:r w:rsidR="0083638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80BABB" w14:textId="30F8C380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759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  <w:tr w:rsidR="000242CB" w:rsidRPr="00864311" w14:paraId="5B411C82" w14:textId="77777777" w:rsidTr="007C5CA5">
        <w:tc>
          <w:tcPr>
            <w:tcW w:w="6399" w:type="dxa"/>
            <w:shd w:val="clear" w:color="auto" w:fill="auto"/>
            <w:vAlign w:val="bottom"/>
          </w:tcPr>
          <w:p w14:paraId="7FA154AF" w14:textId="25D67752" w:rsidR="000242CB" w:rsidRPr="00864311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3ACBDC" w14:textId="7EA686F9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83638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385</w:t>
            </w:r>
            <w:r w:rsidR="0083638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ABB4BA" w14:textId="4E408945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0242CB" w:rsidRPr="00864311" w14:paraId="3D6B57DD" w14:textId="77777777" w:rsidTr="007C5CA5">
        <w:tc>
          <w:tcPr>
            <w:tcW w:w="6399" w:type="dxa"/>
            <w:shd w:val="clear" w:color="auto" w:fill="auto"/>
            <w:vAlign w:val="bottom"/>
          </w:tcPr>
          <w:p w14:paraId="6BEF985E" w14:textId="77E25477" w:rsidR="000242CB" w:rsidRPr="00864311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B532A0" w14:textId="313BEF11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55</w:t>
            </w:r>
            <w:r w:rsidR="0083638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519</w:t>
            </w:r>
            <w:r w:rsidR="0083638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424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64144A" w14:textId="2069EE15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670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0242CB" w:rsidRPr="00864311" w14:paraId="575B58CA" w14:textId="77777777" w:rsidTr="007C5CA5">
        <w:tc>
          <w:tcPr>
            <w:tcW w:w="6399" w:type="dxa"/>
            <w:shd w:val="clear" w:color="auto" w:fill="auto"/>
            <w:vAlign w:val="bottom"/>
          </w:tcPr>
          <w:p w14:paraId="5A169239" w14:textId="1E24415E" w:rsidR="000242CB" w:rsidRPr="00864311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รายได้ค้างรับ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85DA" w14:textId="7668BD7E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74</w:t>
            </w:r>
            <w:r w:rsidR="0083638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103</w:t>
            </w:r>
            <w:r w:rsidR="0083638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BA4F" w14:textId="7E0CA07F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351</w:t>
            </w:r>
            <w:r w:rsidR="00BC1F5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0242CB" w:rsidRPr="00864311" w14:paraId="7A54A72A" w14:textId="77777777" w:rsidTr="003168B5">
        <w:tc>
          <w:tcPr>
            <w:tcW w:w="6399" w:type="dxa"/>
            <w:shd w:val="clear" w:color="auto" w:fill="auto"/>
            <w:vAlign w:val="bottom"/>
          </w:tcPr>
          <w:p w14:paraId="042585FB" w14:textId="77777777" w:rsidR="000242CB" w:rsidRPr="00864311" w:rsidRDefault="000242CB" w:rsidP="000242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19599" w14:textId="7CA3854A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314A62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001</w:t>
            </w:r>
            <w:r w:rsidR="00314A62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675</w:t>
            </w:r>
            <w:r w:rsidR="00314A62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D6E4" w14:textId="5EA23029" w:rsidR="000242CB" w:rsidRPr="00864311" w:rsidRDefault="006471BC" w:rsidP="000242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314A62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957</w:t>
            </w:r>
            <w:r w:rsidR="00314A62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819</w:t>
            </w:r>
            <w:r w:rsidR="00314A62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758</w:t>
            </w:r>
          </w:p>
        </w:tc>
      </w:tr>
    </w:tbl>
    <w:p w14:paraId="509074C6" w14:textId="747A64B1" w:rsidR="00160629" w:rsidRPr="00864311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400EF24E" w14:textId="56D2AA66" w:rsidR="001E1D26" w:rsidRPr="00864311" w:rsidRDefault="001E1D26" w:rsidP="001E1D2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ลูกหนี้การค้า ณ 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มิถุนายน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และวันที่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Pr="00864311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C4097A" w:rsidRPr="00864311" w14:paraId="2171FA82" w14:textId="77777777" w:rsidTr="007C5CA5">
        <w:tc>
          <w:tcPr>
            <w:tcW w:w="3240" w:type="dxa"/>
            <w:shd w:val="clear" w:color="auto" w:fill="auto"/>
            <w:vAlign w:val="bottom"/>
          </w:tcPr>
          <w:p w14:paraId="538A2D69" w14:textId="77777777" w:rsidR="00C4097A" w:rsidRPr="00864311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E6F7" w14:textId="77777777" w:rsidR="00C4097A" w:rsidRPr="00864311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CC1BB2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5790E" w14:textId="77777777" w:rsidR="00C4097A" w:rsidRPr="00864311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="00A74E9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-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619CB" w:rsidRPr="00864311" w14:paraId="12A14492" w14:textId="77777777" w:rsidTr="007C5CA5">
        <w:tc>
          <w:tcPr>
            <w:tcW w:w="3240" w:type="dxa"/>
            <w:shd w:val="clear" w:color="auto" w:fill="auto"/>
            <w:vAlign w:val="bottom"/>
          </w:tcPr>
          <w:p w14:paraId="2CA420B3" w14:textId="77777777" w:rsidR="008619CB" w:rsidRPr="00864311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733D7" w14:textId="29E75E7A" w:rsidR="008619CB" w:rsidRPr="0086431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C9D83" w14:textId="2C204829" w:rsidR="008619CB" w:rsidRPr="0086431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3A5B2" w14:textId="2C96D496" w:rsidR="008619CB" w:rsidRPr="0086431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88849" w14:textId="316644C7" w:rsidR="008619CB" w:rsidRPr="00864311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C45A5A" w:rsidRPr="00864311" w14:paraId="7E4BF27E" w14:textId="77777777" w:rsidTr="007C5CA5">
        <w:tc>
          <w:tcPr>
            <w:tcW w:w="3240" w:type="dxa"/>
            <w:shd w:val="clear" w:color="auto" w:fill="auto"/>
            <w:vAlign w:val="bottom"/>
          </w:tcPr>
          <w:p w14:paraId="605FB5D6" w14:textId="77777777" w:rsidR="00C45A5A" w:rsidRPr="00864311" w:rsidRDefault="00C45A5A" w:rsidP="00C45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CFAC35" w14:textId="472180EF" w:rsidR="00C45A5A" w:rsidRPr="00864311" w:rsidRDefault="006471BC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0E4274" w14:textId="4B0B5FDA" w:rsidR="00C45A5A" w:rsidRPr="00864311" w:rsidRDefault="006471BC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7FD69" w14:textId="6CBCA614" w:rsidR="00C45A5A" w:rsidRPr="00864311" w:rsidRDefault="006471BC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61717F" w14:textId="4FCE0DD7" w:rsidR="00C45A5A" w:rsidRPr="00864311" w:rsidRDefault="006471BC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C45A5A" w:rsidRPr="00864311" w14:paraId="55C69E93" w14:textId="77777777" w:rsidTr="007C5CA5">
        <w:tc>
          <w:tcPr>
            <w:tcW w:w="3240" w:type="dxa"/>
            <w:shd w:val="clear" w:color="auto" w:fill="auto"/>
            <w:vAlign w:val="bottom"/>
          </w:tcPr>
          <w:p w14:paraId="4FD045D1" w14:textId="77777777" w:rsidR="00C45A5A" w:rsidRPr="00864311" w:rsidRDefault="00C45A5A" w:rsidP="00C45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134649" w14:textId="2C4880C0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7C0C73" w14:textId="701B0E9D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F67EE2" w14:textId="52FC0A49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6E552E" w14:textId="2F95CDD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45A5A" w:rsidRPr="00864311" w14:paraId="6E0E6B01" w14:textId="77777777" w:rsidTr="007C5CA5">
        <w:tc>
          <w:tcPr>
            <w:tcW w:w="3240" w:type="dxa"/>
            <w:shd w:val="clear" w:color="auto" w:fill="auto"/>
            <w:vAlign w:val="bottom"/>
          </w:tcPr>
          <w:p w14:paraId="3FBE5793" w14:textId="77777777" w:rsidR="00C45A5A" w:rsidRPr="00864311" w:rsidRDefault="00C45A5A" w:rsidP="00C45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28B02" w14:textId="7777777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B6EB8" w14:textId="7777777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5C04" w14:textId="7777777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DD0C2" w14:textId="7777777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5A5A" w:rsidRPr="00864311" w14:paraId="493B6FD8" w14:textId="77777777" w:rsidTr="007C5CA5">
        <w:tc>
          <w:tcPr>
            <w:tcW w:w="3240" w:type="dxa"/>
            <w:shd w:val="clear" w:color="auto" w:fill="auto"/>
            <w:vAlign w:val="bottom"/>
          </w:tcPr>
          <w:p w14:paraId="3A2BFEF9" w14:textId="77777777" w:rsidR="00C45A5A" w:rsidRPr="00864311" w:rsidRDefault="00C45A5A" w:rsidP="00C45A5A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168CE" w14:textId="7777777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7237" w14:textId="7777777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0777C" w14:textId="7777777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478CF" w14:textId="7777777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D040A1" w:rsidRPr="00864311" w14:paraId="4BC3B965" w14:textId="77777777" w:rsidTr="007C5CA5">
        <w:tc>
          <w:tcPr>
            <w:tcW w:w="3240" w:type="dxa"/>
            <w:shd w:val="clear" w:color="auto" w:fill="auto"/>
            <w:vAlign w:val="bottom"/>
          </w:tcPr>
          <w:p w14:paraId="083E98B9" w14:textId="77777777" w:rsidR="00D040A1" w:rsidRPr="00864311" w:rsidRDefault="00D040A1" w:rsidP="00D040A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75B038" w14:textId="3A716C17" w:rsidR="00D040A1" w:rsidRPr="00864311" w:rsidRDefault="006471BC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721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774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546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F64B55" w14:textId="1D17F925" w:rsidR="00D040A1" w:rsidRPr="00864311" w:rsidRDefault="006471BC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697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487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B4C071" w14:textId="794FBD28" w:rsidR="00D040A1" w:rsidRPr="00864311" w:rsidRDefault="006471BC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88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957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476A3F" w14:textId="65A814DE" w:rsidR="00D040A1" w:rsidRPr="00864311" w:rsidRDefault="006471BC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108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672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  <w:tr w:rsidR="00D040A1" w:rsidRPr="00864311" w14:paraId="32045E82" w14:textId="77777777" w:rsidTr="007C5CA5">
        <w:tc>
          <w:tcPr>
            <w:tcW w:w="3240" w:type="dxa"/>
            <w:shd w:val="clear" w:color="auto" w:fill="auto"/>
            <w:vAlign w:val="bottom"/>
          </w:tcPr>
          <w:p w14:paraId="2EAC2E9C" w14:textId="77777777" w:rsidR="00D040A1" w:rsidRPr="00864311" w:rsidRDefault="00D040A1" w:rsidP="00D040A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84E520" w14:textId="4019638E" w:rsidR="00D040A1" w:rsidRPr="00864311" w:rsidRDefault="00D040A1" w:rsidP="00D040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56B6EB" w14:textId="72BFB897" w:rsidR="00D040A1" w:rsidRPr="00864311" w:rsidRDefault="00D040A1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8B43B58" w14:textId="3FF3458B" w:rsidR="00D040A1" w:rsidRPr="00864311" w:rsidRDefault="00D040A1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55A76A" w14:textId="5CD05900" w:rsidR="00D040A1" w:rsidRPr="00864311" w:rsidRDefault="00D040A1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D040A1" w:rsidRPr="00864311" w14:paraId="07322DEB" w14:textId="77777777" w:rsidTr="007C5CA5">
        <w:tc>
          <w:tcPr>
            <w:tcW w:w="3240" w:type="dxa"/>
            <w:shd w:val="clear" w:color="auto" w:fill="auto"/>
            <w:vAlign w:val="bottom"/>
          </w:tcPr>
          <w:p w14:paraId="6CAA6243" w14:textId="28C4BD13" w:rsidR="00D040A1" w:rsidRPr="00864311" w:rsidRDefault="00D040A1" w:rsidP="00D040A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8897A7" w14:textId="7787E741" w:rsidR="00D040A1" w:rsidRPr="00864311" w:rsidRDefault="006471BC" w:rsidP="00D040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728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2ED07D" w14:textId="25CE03D8" w:rsidR="00D040A1" w:rsidRPr="00864311" w:rsidRDefault="006471BC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348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0117B1" w14:textId="5C3D5A57" w:rsidR="00D040A1" w:rsidRPr="00864311" w:rsidRDefault="006471BC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829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F69154" w14:textId="2D4A34BF" w:rsidR="00D040A1" w:rsidRPr="00864311" w:rsidRDefault="006471BC" w:rsidP="00D040A1">
            <w:pPr>
              <w:pStyle w:val="BlockText"/>
              <w:spacing w:before="10" w:after="10"/>
              <w:ind w:left="0"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795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466</w:t>
            </w:r>
          </w:p>
        </w:tc>
      </w:tr>
      <w:tr w:rsidR="00D040A1" w:rsidRPr="00864311" w14:paraId="1CC2B845" w14:textId="77777777" w:rsidTr="007C5CA5">
        <w:tc>
          <w:tcPr>
            <w:tcW w:w="3240" w:type="dxa"/>
            <w:shd w:val="clear" w:color="auto" w:fill="auto"/>
            <w:vAlign w:val="bottom"/>
          </w:tcPr>
          <w:p w14:paraId="2B184127" w14:textId="6A032556" w:rsidR="00D040A1" w:rsidRPr="00864311" w:rsidRDefault="00D040A1" w:rsidP="00D040A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883228" w14:textId="40FA9753" w:rsidR="00D040A1" w:rsidRPr="00864311" w:rsidRDefault="006471BC" w:rsidP="00D040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523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559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F92330" w14:textId="36D78DF3" w:rsidR="00D040A1" w:rsidRPr="00864311" w:rsidRDefault="006471BC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852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C7CF8A" w14:textId="1E48C848" w:rsidR="00D040A1" w:rsidRPr="00864311" w:rsidRDefault="00D040A1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71B893" w14:textId="46E8E401" w:rsidR="00D040A1" w:rsidRPr="00864311" w:rsidRDefault="006471BC" w:rsidP="00D040A1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63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270</w:t>
            </w:r>
          </w:p>
        </w:tc>
      </w:tr>
      <w:tr w:rsidR="00D040A1" w:rsidRPr="00864311" w14:paraId="04CB070F" w14:textId="77777777" w:rsidTr="007C5CA5">
        <w:tc>
          <w:tcPr>
            <w:tcW w:w="3240" w:type="dxa"/>
            <w:shd w:val="clear" w:color="auto" w:fill="auto"/>
            <w:vAlign w:val="bottom"/>
          </w:tcPr>
          <w:p w14:paraId="7523F2E0" w14:textId="70427508" w:rsidR="00D040A1" w:rsidRPr="00864311" w:rsidRDefault="00D040A1" w:rsidP="00D040A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- 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2963F9" w14:textId="5C37A78B" w:rsidR="00D040A1" w:rsidRPr="00864311" w:rsidRDefault="00D040A1" w:rsidP="00D040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ED372C" w14:textId="67097E97" w:rsidR="00D040A1" w:rsidRPr="00864311" w:rsidRDefault="00D040A1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6A8C98" w14:textId="69382209" w:rsidR="00D040A1" w:rsidRPr="00864311" w:rsidRDefault="00D040A1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A07590" w14:textId="2B076022" w:rsidR="00D040A1" w:rsidRPr="00864311" w:rsidRDefault="00D040A1" w:rsidP="00D040A1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D040A1" w:rsidRPr="00864311" w14:paraId="4F77AA8B" w14:textId="77777777" w:rsidTr="007C5CA5">
        <w:tc>
          <w:tcPr>
            <w:tcW w:w="3240" w:type="dxa"/>
            <w:shd w:val="clear" w:color="auto" w:fill="auto"/>
            <w:vAlign w:val="bottom"/>
          </w:tcPr>
          <w:p w14:paraId="7BDA73BB" w14:textId="6622865F" w:rsidR="00D040A1" w:rsidRPr="00864311" w:rsidRDefault="00D040A1" w:rsidP="00D040A1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   -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6D05D" w14:textId="5E236DA4" w:rsidR="00D040A1" w:rsidRPr="00864311" w:rsidRDefault="00D040A1" w:rsidP="00D040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423F9" w14:textId="724A64BB" w:rsidR="00D040A1" w:rsidRPr="00864311" w:rsidRDefault="00D040A1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4FD66" w14:textId="297E8FBC" w:rsidR="00D040A1" w:rsidRPr="00864311" w:rsidRDefault="00D040A1" w:rsidP="00D040A1">
            <w:pPr>
              <w:spacing w:before="10" w:after="10"/>
              <w:ind w:right="-7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9E1C8" w14:textId="7474F607" w:rsidR="00D040A1" w:rsidRPr="00864311" w:rsidRDefault="00D040A1" w:rsidP="00D040A1">
            <w:pPr>
              <w:spacing w:before="10" w:after="10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D040A1" w:rsidRPr="00864311" w14:paraId="64553368" w14:textId="77777777" w:rsidTr="003168B5">
        <w:tc>
          <w:tcPr>
            <w:tcW w:w="3240" w:type="dxa"/>
            <w:shd w:val="clear" w:color="auto" w:fill="auto"/>
            <w:vAlign w:val="bottom"/>
          </w:tcPr>
          <w:p w14:paraId="3CD67E1F" w14:textId="77777777" w:rsidR="00D040A1" w:rsidRPr="00864311" w:rsidRDefault="00D040A1" w:rsidP="00D040A1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4D1F" w14:textId="648AC966" w:rsidR="00D040A1" w:rsidRPr="00864311" w:rsidRDefault="006471BC" w:rsidP="00D040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777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027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85A48" w14:textId="2FC7CC32" w:rsidR="00D040A1" w:rsidRPr="00864311" w:rsidRDefault="006471BC" w:rsidP="00D040A1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743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840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C4298" w14:textId="0314C83C" w:rsidR="00D040A1" w:rsidRPr="00864311" w:rsidRDefault="006471BC" w:rsidP="00D040A1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89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786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36ACE" w14:textId="26EEB5E7" w:rsidR="00D040A1" w:rsidRPr="00864311" w:rsidRDefault="006471BC" w:rsidP="00D040A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114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531</w:t>
            </w:r>
            <w:r w:rsidR="00D040A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425</w:t>
            </w:r>
          </w:p>
        </w:tc>
      </w:tr>
    </w:tbl>
    <w:p w14:paraId="68E1E7E4" w14:textId="3D8A04A6" w:rsidR="00160629" w:rsidRPr="00864311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3C5" w:rsidRPr="00864311" w14:paraId="3730F93E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5B33625" w14:textId="4EB66DF0" w:rsidR="009263C5" w:rsidRPr="00864311" w:rsidRDefault="00D27266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9263C5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263C5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864311" w:rsidRDefault="00E074E1" w:rsidP="002657B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98DB0E" w14:textId="4E3C9614" w:rsidR="00907AFC" w:rsidRPr="00864311" w:rsidRDefault="00907AFC" w:rsidP="008C69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C69CA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3B21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โดยถือหุ้น</w:t>
      </w:r>
      <w:r w:rsidR="0006126A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ทางอ้อม</w:t>
      </w:r>
      <w:r w:rsidR="00003B21"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ในบริษัท</w:t>
      </w:r>
      <w:r w:rsidR="00003B21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คิดเป็นสัดส่วนร้อยละ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42</w:t>
      </w:r>
      <w:r w:rsidR="00A0690D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06</w:t>
      </w:r>
      <w:r w:rsidR="00447155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03B21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="00403767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02248F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59</w:t>
      </w:r>
      <w:r w:rsidR="00DD42B1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723BD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DD42B1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Pr="00864311" w:rsidRDefault="00BB3A10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7C18FB" w14:textId="62489BDD" w:rsidR="00BB3A10" w:rsidRPr="00864311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FD722F5" w14:textId="40D09525" w:rsidR="00C65F34" w:rsidRPr="00864311" w:rsidRDefault="00C65F34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7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C45A5A" w:rsidRPr="00864311" w14:paraId="1E473F2A" w14:textId="419669B0" w:rsidTr="00C9506A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15780" w14:textId="2DB9FB0F" w:rsidR="00C45A5A" w:rsidRPr="00864311" w:rsidRDefault="00C45A5A" w:rsidP="00C45A5A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สำหรับ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5547E" w14:textId="0D0537DE" w:rsidR="00C45A5A" w:rsidRPr="00864311" w:rsidRDefault="00C45A5A" w:rsidP="00C45A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16C7D" w14:textId="6B1911F4" w:rsidR="00C45A5A" w:rsidRPr="00864311" w:rsidRDefault="00C45A5A" w:rsidP="00C45A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45A5A" w:rsidRPr="00864311" w14:paraId="55725CA9" w14:textId="2E8BD24D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EFC7C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14073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0F941C" w14:textId="43D8CD1D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5A5A" w:rsidRPr="00864311" w14:paraId="24EDDB61" w14:textId="01B1E299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993EA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BCAC0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EB4B1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C45A5A" w:rsidRPr="00864311" w14:paraId="7B3A4DEF" w14:textId="0676AB1F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5D17C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3" w:name="OLE_LINK2"/>
            <w:bookmarkStart w:id="4" w:name="OLE_LINK6"/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E7423" w14:textId="5EB9F411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</w:t>
            </w:r>
            <w:r w:rsidR="00FE37D6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935</w:t>
            </w:r>
            <w:r w:rsidR="00FE37D6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F6CF3" w14:textId="6DCE6E8C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96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063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068</w:t>
            </w:r>
          </w:p>
        </w:tc>
      </w:tr>
      <w:tr w:rsidR="00C45A5A" w:rsidRPr="00864311" w14:paraId="304CE22B" w14:textId="465371F4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CC742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C928" w14:textId="6ED11E84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</w:t>
            </w:r>
            <w:r w:rsidR="00FE37D6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291</w:t>
            </w:r>
            <w:r w:rsidR="00FE37D6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8904" w14:textId="1D9C06DF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25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247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401</w:t>
            </w:r>
          </w:p>
        </w:tc>
      </w:tr>
      <w:tr w:rsidR="00C45A5A" w:rsidRPr="00864311" w14:paraId="67BC19DF" w14:textId="75601D17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D4EE9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0D370" w14:textId="7AFA4FB4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</w:t>
            </w:r>
            <w:r w:rsidR="00FE37D6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610</w:t>
            </w:r>
            <w:r w:rsidR="00FE37D6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8F5DE" w14:textId="6B6EBD0C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185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140</w:t>
            </w:r>
          </w:p>
        </w:tc>
      </w:tr>
      <w:tr w:rsidR="00C45A5A" w:rsidRPr="00864311" w14:paraId="376A983B" w14:textId="210CF887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63F8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9E247" w14:textId="355FDF09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</w:t>
            </w:r>
            <w:r w:rsidR="00FE37D6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677</w:t>
            </w:r>
            <w:r w:rsidR="00FE37D6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71356" w14:textId="327697CD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612</w:t>
            </w:r>
          </w:p>
        </w:tc>
      </w:tr>
      <w:tr w:rsidR="00C45A5A" w:rsidRPr="00864311" w14:paraId="6BA302E8" w14:textId="699D8EE0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F27E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14363" w14:textId="25E4851A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143</w:t>
            </w:r>
            <w:r w:rsidR="00FE37D6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515</w:t>
            </w:r>
            <w:r w:rsidR="00FE37D6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F0FE6" w14:textId="1AC32CB6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168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496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221</w:t>
            </w:r>
          </w:p>
        </w:tc>
      </w:tr>
      <w:tr w:rsidR="00C45A5A" w:rsidRPr="00864311" w14:paraId="2CCAD379" w14:textId="1191D34F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3653B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CC2D2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42EA1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bookmarkEnd w:id="3"/>
      <w:tr w:rsidR="00C45A5A" w:rsidRPr="00864311" w14:paraId="003B8EAD" w14:textId="785DA16A" w:rsidTr="007C5CA5">
        <w:trPr>
          <w:trHeight w:val="331"/>
        </w:trPr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F92FC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6B431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651ED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C45A5A" w:rsidRPr="00864311" w14:paraId="4A67C36E" w14:textId="7C81B2A8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D3248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23353" w14:textId="6510A8C9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439</w:t>
            </w:r>
            <w:r w:rsidR="0030194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FD4C4" w14:textId="1E7A486A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589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398</w:t>
            </w:r>
          </w:p>
        </w:tc>
      </w:tr>
      <w:tr w:rsidR="00C45A5A" w:rsidRPr="00864311" w14:paraId="6333DA46" w14:textId="72820EE2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1295B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00BDC" w14:textId="042B3B18" w:rsidR="00C45A5A" w:rsidRPr="00864311" w:rsidRDefault="0030194E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1F056" w14:textId="37F8F426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000</w:t>
            </w:r>
          </w:p>
        </w:tc>
      </w:tr>
      <w:tr w:rsidR="00C45A5A" w:rsidRPr="00864311" w14:paraId="024B0AC3" w14:textId="4DEDCD03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9AA16" w14:textId="77777777" w:rsidR="00C45A5A" w:rsidRPr="00864311" w:rsidRDefault="00C45A5A" w:rsidP="00C45A5A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D712A" w14:textId="570E8239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green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439</w:t>
            </w:r>
            <w:r w:rsidR="00E8694B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EC7A8" w14:textId="582FFEE1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594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</w:tr>
      <w:tr w:rsidR="00C45A5A" w:rsidRPr="00864311" w14:paraId="54190FAE" w14:textId="1B9E412A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89EA7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35AA3" w14:textId="77777777" w:rsidR="00C45A5A" w:rsidRPr="00864311" w:rsidRDefault="00C45A5A" w:rsidP="00C45A5A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6A687" w14:textId="77777777" w:rsidR="00C45A5A" w:rsidRPr="00864311" w:rsidRDefault="00C45A5A" w:rsidP="00C45A5A">
            <w:pPr>
              <w:ind w:right="-16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45A5A" w:rsidRPr="00864311" w14:paraId="1F6A56B7" w14:textId="489F3A58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78B3" w14:textId="7290C724" w:rsidR="00E8694B" w:rsidRPr="00864311" w:rsidRDefault="00C45A5A" w:rsidP="0016125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DA61C" w14:textId="6BDA1192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E2FBE" w14:textId="0881850E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161257" w:rsidRPr="00864311" w14:paraId="2B2DF11B" w14:textId="77777777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0E3B4" w14:textId="38A70832" w:rsidR="00161257" w:rsidRPr="00864311" w:rsidRDefault="00161257" w:rsidP="00161257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C2A17" w14:textId="6B7B6F4D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</w:t>
            </w:r>
            <w:r w:rsidR="0016125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480</w:t>
            </w:r>
            <w:r w:rsidR="0016125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76296" w14:textId="078D1CBE" w:rsidR="00161257" w:rsidRPr="00864311" w:rsidRDefault="00161257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-</w:t>
            </w:r>
          </w:p>
        </w:tc>
      </w:tr>
      <w:tr w:rsidR="00161257" w:rsidRPr="00864311" w14:paraId="7699FBE9" w14:textId="2CCA4379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D7C74" w14:textId="77777777" w:rsidR="00161257" w:rsidRPr="00864311" w:rsidRDefault="00161257" w:rsidP="00161257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5" w:name="OLE_LINK3"/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E8CBD" w14:textId="754667C1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419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934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B3C51" w14:textId="17C4E629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755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161257" w:rsidRPr="00864311" w14:paraId="2B53AB13" w14:textId="77777777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8B017" w14:textId="77777777" w:rsidR="00161257" w:rsidRPr="00864311" w:rsidRDefault="00161257" w:rsidP="00161257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826FD" w14:textId="7371EB08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424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415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CA06F" w14:textId="60E55F9A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202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755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161257" w:rsidRPr="00864311" w14:paraId="1BC3997D" w14:textId="77777777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F01DA" w14:textId="77777777" w:rsidR="00161257" w:rsidRPr="00864311" w:rsidRDefault="00161257" w:rsidP="00161257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6E1A8" w14:textId="77777777" w:rsidR="00161257" w:rsidRPr="00864311" w:rsidRDefault="00161257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BE596" w14:textId="77777777" w:rsidR="00161257" w:rsidRPr="00864311" w:rsidRDefault="00161257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161257" w:rsidRPr="00864311" w14:paraId="128BCC03" w14:textId="77777777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44FBC" w14:textId="51C24BE9" w:rsidR="00161257" w:rsidRPr="00864311" w:rsidRDefault="00161257" w:rsidP="00161257">
            <w:pPr>
              <w:ind w:left="187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ซื้อ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สินค้า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3B3E4" w14:textId="77777777" w:rsidR="00161257" w:rsidRPr="00864311" w:rsidRDefault="00161257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90E71" w14:textId="77777777" w:rsidR="00161257" w:rsidRPr="00864311" w:rsidRDefault="00161257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161257" w:rsidRPr="00864311" w14:paraId="5E6A1162" w14:textId="57F703EE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1A527" w14:textId="77777777" w:rsidR="00161257" w:rsidRPr="00864311" w:rsidRDefault="00161257" w:rsidP="00161257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7C980" w14:textId="3C8C5962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623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472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EAFD5" w14:textId="1897EF85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706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104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</w:p>
        </w:tc>
      </w:tr>
      <w:tr w:rsidR="00161257" w:rsidRPr="00864311" w14:paraId="4494A1A7" w14:textId="5D8C52AC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9CD4C" w14:textId="77777777" w:rsidR="00161257" w:rsidRPr="00864311" w:rsidRDefault="00161257" w:rsidP="0016125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96140" w14:textId="1A109024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95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313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ja-JP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7795" w14:textId="69946F1C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96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309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766</w:t>
            </w:r>
          </w:p>
        </w:tc>
      </w:tr>
      <w:tr w:rsidR="00161257" w:rsidRPr="00864311" w14:paraId="19D60939" w14:textId="6F948CEE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A4F80" w14:textId="77777777" w:rsidR="00161257" w:rsidRPr="00864311" w:rsidRDefault="00161257" w:rsidP="0016125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F9864" w14:textId="450ABA63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048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F85C4" w14:textId="0EDB38CD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512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161257" w:rsidRPr="00864311" w14:paraId="0531A674" w14:textId="6FEB7B0E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CA1D4" w14:textId="77777777" w:rsidR="00161257" w:rsidRPr="00864311" w:rsidRDefault="00161257" w:rsidP="0016125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16D0E" w14:textId="751AE2B7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726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CB389" w14:textId="4702EB0D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813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926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  <w:tr w:rsidR="00161257" w:rsidRPr="00864311" w14:paraId="239DB6D1" w14:textId="28E05488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B66FD" w14:textId="77777777" w:rsidR="00161257" w:rsidRPr="00864311" w:rsidRDefault="00161257" w:rsidP="0016125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40703" w14:textId="77777777" w:rsidR="00161257" w:rsidRPr="00864311" w:rsidRDefault="00161257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79D01" w14:textId="77777777" w:rsidR="00161257" w:rsidRPr="00864311" w:rsidRDefault="00161257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green"/>
                <w:lang w:val="en-GB"/>
              </w:rPr>
            </w:pPr>
          </w:p>
        </w:tc>
      </w:tr>
      <w:tr w:rsidR="00161257" w:rsidRPr="00864311" w14:paraId="7DA86EE5" w14:textId="41EF00A9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B274B" w14:textId="77777777" w:rsidR="00161257" w:rsidRPr="00864311" w:rsidRDefault="00161257" w:rsidP="00161257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CE637" w14:textId="77777777" w:rsidR="00161257" w:rsidRPr="00864311" w:rsidRDefault="00161257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304F" w14:textId="77777777" w:rsidR="00161257" w:rsidRPr="00864311" w:rsidRDefault="00161257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161257" w:rsidRPr="00864311" w14:paraId="58B8ED8F" w14:textId="5ABF032A" w:rsidTr="007C5CA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339C2" w14:textId="77777777" w:rsidR="00161257" w:rsidRPr="00864311" w:rsidRDefault="00161257" w:rsidP="00161257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BC3F2" w14:textId="3B0CB5F3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112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850</w:t>
            </w:r>
            <w:r w:rsidR="00161257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9527F" w14:textId="139C6853" w:rsidR="00161257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115</w:t>
            </w:r>
            <w:r w:rsidR="0016125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862</w:t>
            </w:r>
            <w:r w:rsidR="0016125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822</w:t>
            </w:r>
          </w:p>
        </w:tc>
      </w:tr>
      <w:bookmarkEnd w:id="4"/>
      <w:bookmarkEnd w:id="5"/>
    </w:tbl>
    <w:p w14:paraId="497E6E33" w14:textId="77777777" w:rsidR="00C45A5A" w:rsidRPr="00864311" w:rsidRDefault="00C45A5A" w:rsidP="00C45A5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64311">
        <w:rPr>
          <w:rFonts w:ascii="Browallia New" w:hAnsi="Browallia New" w:cs="Browallia New"/>
          <w:color w:val="000000"/>
        </w:rPr>
        <w:br w:type="page"/>
      </w:r>
    </w:p>
    <w:tbl>
      <w:tblPr>
        <w:tblW w:w="97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C45A5A" w:rsidRPr="00864311" w14:paraId="0A2930AA" w14:textId="0A8E6A86" w:rsidTr="00C9506A">
        <w:tc>
          <w:tcPr>
            <w:tcW w:w="6869" w:type="dxa"/>
            <w:shd w:val="clear" w:color="auto" w:fill="auto"/>
            <w:vAlign w:val="bottom"/>
          </w:tcPr>
          <w:p w14:paraId="12567FE9" w14:textId="0D43097D" w:rsidR="00C45A5A" w:rsidRPr="00864311" w:rsidRDefault="00C45A5A" w:rsidP="00C45A5A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D03D8" w14:textId="33B52706" w:rsidR="00C45A5A" w:rsidRPr="00864311" w:rsidRDefault="00C45A5A" w:rsidP="00C45A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9442A" w14:textId="090D31E4" w:rsidR="00C45A5A" w:rsidRPr="00864311" w:rsidRDefault="00C45A5A" w:rsidP="00C45A5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C45A5A" w:rsidRPr="00864311" w14:paraId="6D5EC146" w14:textId="56D8BC8C" w:rsidTr="007C5CA5">
        <w:tc>
          <w:tcPr>
            <w:tcW w:w="6869" w:type="dxa"/>
            <w:shd w:val="clear" w:color="auto" w:fill="auto"/>
            <w:vAlign w:val="bottom"/>
          </w:tcPr>
          <w:p w14:paraId="693CB043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225D37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C63707" w14:textId="3560EF6F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45A5A" w:rsidRPr="00864311" w14:paraId="524293B0" w14:textId="7639DE28" w:rsidTr="007C5CA5">
        <w:tc>
          <w:tcPr>
            <w:tcW w:w="6869" w:type="dxa"/>
            <w:shd w:val="clear" w:color="auto" w:fill="auto"/>
            <w:vAlign w:val="bottom"/>
          </w:tcPr>
          <w:p w14:paraId="67298068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44AA35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0CA3D6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C45A5A" w:rsidRPr="00864311" w14:paraId="45B82FC3" w14:textId="70F61398" w:rsidTr="007C5CA5">
        <w:tc>
          <w:tcPr>
            <w:tcW w:w="6869" w:type="dxa"/>
            <w:shd w:val="clear" w:color="auto" w:fill="auto"/>
            <w:vAlign w:val="bottom"/>
          </w:tcPr>
          <w:p w14:paraId="5F289802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84EE9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5A99AB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C45A5A" w:rsidRPr="00864311" w14:paraId="29850EEE" w14:textId="4DC5FAE1" w:rsidTr="007C5CA5">
        <w:tc>
          <w:tcPr>
            <w:tcW w:w="6869" w:type="dxa"/>
            <w:shd w:val="clear" w:color="auto" w:fill="auto"/>
            <w:vAlign w:val="bottom"/>
          </w:tcPr>
          <w:p w14:paraId="460D3411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bookmarkStart w:id="6" w:name="OLE_LINK7"/>
            <w:bookmarkStart w:id="7" w:name="OLE_LINK4"/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A0380" w14:textId="65F27A42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 w:rsidR="00D51C4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806</w:t>
            </w:r>
            <w:r w:rsidR="00D51C4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667B3" w14:textId="5767E356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21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706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432</w:t>
            </w:r>
          </w:p>
        </w:tc>
      </w:tr>
      <w:tr w:rsidR="00C45A5A" w:rsidRPr="00864311" w14:paraId="286C67BC" w14:textId="25350F54" w:rsidTr="007C5CA5">
        <w:tc>
          <w:tcPr>
            <w:tcW w:w="6869" w:type="dxa"/>
            <w:shd w:val="clear" w:color="auto" w:fill="auto"/>
            <w:vAlign w:val="bottom"/>
          </w:tcPr>
          <w:p w14:paraId="709A9A99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AF340B" w14:textId="5AACC58B" w:rsidR="00C45A5A" w:rsidRPr="00864311" w:rsidRDefault="006D6B0E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9C00F" w14:textId="1E128DA0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243</w:t>
            </w:r>
          </w:p>
        </w:tc>
      </w:tr>
      <w:tr w:rsidR="00C45A5A" w:rsidRPr="00864311" w14:paraId="0B68A99A" w14:textId="486A08A5" w:rsidTr="007C5CA5">
        <w:tc>
          <w:tcPr>
            <w:tcW w:w="6869" w:type="dxa"/>
            <w:shd w:val="clear" w:color="auto" w:fill="auto"/>
            <w:vAlign w:val="bottom"/>
          </w:tcPr>
          <w:p w14:paraId="61D453B0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CA953" w14:textId="7F3B61D3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95</w:t>
            </w:r>
            <w:r w:rsidR="00D51C4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A6BE6" w14:textId="752CE079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61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075</w:t>
            </w:r>
          </w:p>
        </w:tc>
      </w:tr>
      <w:tr w:rsidR="00C45A5A" w:rsidRPr="00864311" w14:paraId="60B6CB7F" w14:textId="246A14BF" w:rsidTr="007C5CA5">
        <w:tc>
          <w:tcPr>
            <w:tcW w:w="6869" w:type="dxa"/>
            <w:shd w:val="clear" w:color="auto" w:fill="auto"/>
            <w:vAlign w:val="bottom"/>
          </w:tcPr>
          <w:p w14:paraId="493F2142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287F7" w14:textId="34E25494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 w:rsidR="00D51C4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901</w:t>
            </w:r>
            <w:r w:rsidR="00D51C4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AB416" w14:textId="42F1C093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21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767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750</w:t>
            </w:r>
          </w:p>
        </w:tc>
      </w:tr>
      <w:tr w:rsidR="00C45A5A" w:rsidRPr="00864311" w14:paraId="2CB480B9" w14:textId="73CB7B84" w:rsidTr="007C5CA5">
        <w:tc>
          <w:tcPr>
            <w:tcW w:w="6869" w:type="dxa"/>
            <w:shd w:val="clear" w:color="auto" w:fill="auto"/>
            <w:vAlign w:val="bottom"/>
          </w:tcPr>
          <w:p w14:paraId="5FA9ACE3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47C8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green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E7AC0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C45A5A" w:rsidRPr="00864311" w14:paraId="3143EEB0" w14:textId="3DC80512" w:rsidTr="007C5CA5">
        <w:tc>
          <w:tcPr>
            <w:tcW w:w="6869" w:type="dxa"/>
            <w:shd w:val="clear" w:color="auto" w:fill="auto"/>
            <w:vAlign w:val="bottom"/>
          </w:tcPr>
          <w:p w14:paraId="23BB1479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43938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775DE7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C45A5A" w:rsidRPr="00864311" w14:paraId="075346EF" w14:textId="275A4302" w:rsidTr="007C5CA5">
        <w:tc>
          <w:tcPr>
            <w:tcW w:w="6869" w:type="dxa"/>
            <w:shd w:val="clear" w:color="auto" w:fill="auto"/>
            <w:vAlign w:val="bottom"/>
          </w:tcPr>
          <w:p w14:paraId="1628AB82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7E75A" w14:textId="74A51F35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286</w:t>
            </w:r>
            <w:r w:rsidR="00D51C4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96045" w14:textId="1C43CAA5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626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726</w:t>
            </w:r>
          </w:p>
        </w:tc>
      </w:tr>
      <w:tr w:rsidR="00C45A5A" w:rsidRPr="00864311" w14:paraId="4587811D" w14:textId="647F07EA" w:rsidTr="007C5CA5">
        <w:tc>
          <w:tcPr>
            <w:tcW w:w="6869" w:type="dxa"/>
            <w:shd w:val="clear" w:color="auto" w:fill="auto"/>
            <w:vAlign w:val="bottom"/>
          </w:tcPr>
          <w:p w14:paraId="20D4ED22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219E0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F7578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</w:p>
        </w:tc>
      </w:tr>
      <w:tr w:rsidR="00C45A5A" w:rsidRPr="00864311" w14:paraId="027714E7" w14:textId="012A7828" w:rsidTr="007C5CA5">
        <w:tc>
          <w:tcPr>
            <w:tcW w:w="6869" w:type="dxa"/>
            <w:shd w:val="clear" w:color="auto" w:fill="auto"/>
            <w:vAlign w:val="bottom"/>
          </w:tcPr>
          <w:p w14:paraId="7A710E19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6772E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5037E0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45A5A" w:rsidRPr="00864311" w14:paraId="28C34FCB" w14:textId="017C5FB3" w:rsidTr="007C5CA5">
        <w:tc>
          <w:tcPr>
            <w:tcW w:w="6869" w:type="dxa"/>
            <w:shd w:val="clear" w:color="auto" w:fill="auto"/>
            <w:vAlign w:val="bottom"/>
          </w:tcPr>
          <w:p w14:paraId="2D6998B1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B45E" w14:textId="57E0D1CD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D51C48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650</w:t>
            </w:r>
            <w:r w:rsidR="00D51C48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145F" w14:textId="0D926A06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670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043</w:t>
            </w:r>
          </w:p>
        </w:tc>
      </w:tr>
      <w:tr w:rsidR="00C45A5A" w:rsidRPr="00864311" w14:paraId="41878E96" w14:textId="35CA38C9" w:rsidTr="007C5CA5">
        <w:tc>
          <w:tcPr>
            <w:tcW w:w="6869" w:type="dxa"/>
            <w:shd w:val="clear" w:color="auto" w:fill="auto"/>
            <w:vAlign w:val="bottom"/>
          </w:tcPr>
          <w:p w14:paraId="67D8E9D2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0FC30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145CF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45A5A" w:rsidRPr="00864311" w14:paraId="6162C9DC" w14:textId="280FDCA2" w:rsidTr="007C5CA5">
        <w:tc>
          <w:tcPr>
            <w:tcW w:w="6869" w:type="dxa"/>
            <w:shd w:val="clear" w:color="auto" w:fill="auto"/>
            <w:vAlign w:val="bottom"/>
          </w:tcPr>
          <w:p w14:paraId="0875DF78" w14:textId="77777777" w:rsidR="00C45A5A" w:rsidRPr="00864311" w:rsidRDefault="00C45A5A" w:rsidP="00C45A5A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35078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002CE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45A5A" w:rsidRPr="00864311" w14:paraId="328BAF88" w14:textId="46C8450B" w:rsidTr="007C5CA5">
        <w:tc>
          <w:tcPr>
            <w:tcW w:w="6869" w:type="dxa"/>
            <w:shd w:val="clear" w:color="auto" w:fill="auto"/>
            <w:vAlign w:val="bottom"/>
          </w:tcPr>
          <w:p w14:paraId="25E6D497" w14:textId="77777777" w:rsidR="00C45A5A" w:rsidRPr="00864311" w:rsidRDefault="00C45A5A" w:rsidP="00C45A5A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42427" w14:textId="18892F56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</w:t>
            </w:r>
            <w:r w:rsidR="00D51C4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860</w:t>
            </w:r>
            <w:r w:rsidR="00D51C4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D9748" w14:textId="2D419015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261</w:t>
            </w:r>
            <w:r w:rsidR="00C45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934</w:t>
            </w:r>
          </w:p>
        </w:tc>
      </w:tr>
      <w:tr w:rsidR="00C45A5A" w:rsidRPr="00864311" w14:paraId="4DDF61A2" w14:textId="0071684C" w:rsidTr="007C5CA5">
        <w:tc>
          <w:tcPr>
            <w:tcW w:w="6869" w:type="dxa"/>
            <w:shd w:val="clear" w:color="auto" w:fill="auto"/>
            <w:vAlign w:val="bottom"/>
          </w:tcPr>
          <w:p w14:paraId="33D9B332" w14:textId="77777777" w:rsidR="00C45A5A" w:rsidRPr="00864311" w:rsidRDefault="00C45A5A" w:rsidP="00C45A5A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D1ACCE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BAD57F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C45A5A" w:rsidRPr="00864311" w14:paraId="3225008A" w14:textId="2F9D3138" w:rsidTr="007C5CA5">
        <w:tc>
          <w:tcPr>
            <w:tcW w:w="6869" w:type="dxa"/>
            <w:shd w:val="clear" w:color="auto" w:fill="auto"/>
            <w:vAlign w:val="bottom"/>
          </w:tcPr>
          <w:p w14:paraId="0DB15501" w14:textId="77777777" w:rsidR="00C45A5A" w:rsidRPr="00864311" w:rsidRDefault="00C45A5A" w:rsidP="00C45A5A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69CE87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760CA5" w14:textId="77777777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</w:p>
        </w:tc>
      </w:tr>
      <w:tr w:rsidR="00C45A5A" w:rsidRPr="00864311" w14:paraId="63CC20D8" w14:textId="17CFE93A" w:rsidTr="007C5CA5">
        <w:tc>
          <w:tcPr>
            <w:tcW w:w="6869" w:type="dxa"/>
            <w:shd w:val="clear" w:color="auto" w:fill="auto"/>
            <w:vAlign w:val="bottom"/>
          </w:tcPr>
          <w:p w14:paraId="50926C66" w14:textId="77777777" w:rsidR="00C45A5A" w:rsidRPr="00864311" w:rsidRDefault="00C45A5A" w:rsidP="00C45A5A">
            <w:pPr>
              <w:ind w:left="187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2EC9E" w14:textId="78FFC9E5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</w:t>
            </w:r>
            <w:r w:rsidR="00B8410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005</w:t>
            </w:r>
            <w:r w:rsidR="00B8410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3189C" w14:textId="2B70AFDC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C45A5A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459</w:t>
            </w:r>
            <w:r w:rsidR="00C45A5A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bookmarkEnd w:id="6"/>
      <w:bookmarkEnd w:id="7"/>
    </w:tbl>
    <w:p w14:paraId="624FC9AF" w14:textId="57A3210D" w:rsidR="0033745D" w:rsidRPr="00864311" w:rsidRDefault="0033745D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659A78" w14:textId="77777777" w:rsidR="00EB709F" w:rsidRPr="00864311" w:rsidRDefault="00EB709F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4FE77096" w14:textId="7EE4B0F5" w:rsidR="00D0554B" w:rsidRPr="00864311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864311" w:rsidRDefault="008619CB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8619CB" w:rsidRPr="00864311" w14:paraId="6A5600A3" w14:textId="77777777" w:rsidTr="007C5CA5">
        <w:tc>
          <w:tcPr>
            <w:tcW w:w="6408" w:type="dxa"/>
            <w:shd w:val="clear" w:color="auto" w:fill="auto"/>
            <w:vAlign w:val="bottom"/>
          </w:tcPr>
          <w:p w14:paraId="31D83585" w14:textId="77777777" w:rsidR="008619CB" w:rsidRPr="00864311" w:rsidRDefault="008619CB" w:rsidP="00EB709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8A057C" w14:textId="168281A1" w:rsidR="008619CB" w:rsidRPr="00864311" w:rsidRDefault="008619CB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013B8B" w14:textId="5EF5984D" w:rsidR="008619CB" w:rsidRPr="00864311" w:rsidRDefault="009736F8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  <w:r w:rsidR="00B22ABF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1A6A5A" w:rsidRPr="00864311" w14:paraId="224D1C70" w14:textId="77777777" w:rsidTr="007C5CA5">
        <w:tc>
          <w:tcPr>
            <w:tcW w:w="6408" w:type="dxa"/>
            <w:shd w:val="clear" w:color="auto" w:fill="auto"/>
            <w:vAlign w:val="bottom"/>
          </w:tcPr>
          <w:p w14:paraId="618E6E60" w14:textId="77777777" w:rsidR="001A6A5A" w:rsidRPr="00864311" w:rsidRDefault="001A6A5A" w:rsidP="00EB709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2D3BB5" w14:textId="58D67951" w:rsidR="001A6A5A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858A2" w14:textId="076D2CA3" w:rsidR="001A6A5A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1A6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1A6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D0554B" w:rsidRPr="00864311" w14:paraId="783ED5A7" w14:textId="77777777" w:rsidTr="007C5CA5">
        <w:tc>
          <w:tcPr>
            <w:tcW w:w="6408" w:type="dxa"/>
            <w:shd w:val="clear" w:color="auto" w:fill="auto"/>
            <w:vAlign w:val="bottom"/>
          </w:tcPr>
          <w:p w14:paraId="0348C983" w14:textId="77777777" w:rsidR="00D0554B" w:rsidRPr="00864311" w:rsidRDefault="00D0554B" w:rsidP="00EB709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674B62" w14:textId="06BB287D" w:rsidR="00D0554B" w:rsidRPr="00864311" w:rsidRDefault="00F33328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C3A934" w14:textId="6E25EB99" w:rsidR="00D0554B" w:rsidRPr="00864311" w:rsidRDefault="00F33328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0554B" w:rsidRPr="00864311" w14:paraId="353335CE" w14:textId="77777777" w:rsidTr="007C5CA5">
        <w:tc>
          <w:tcPr>
            <w:tcW w:w="6408" w:type="dxa"/>
            <w:shd w:val="clear" w:color="auto" w:fill="auto"/>
            <w:vAlign w:val="bottom"/>
          </w:tcPr>
          <w:p w14:paraId="1D97567D" w14:textId="77777777" w:rsidR="00D0554B" w:rsidRPr="00864311" w:rsidRDefault="00D0554B" w:rsidP="00EB709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DC5C3" w14:textId="77777777" w:rsidR="00D0554B" w:rsidRPr="00864311" w:rsidRDefault="00D0554B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A733" w14:textId="77777777" w:rsidR="00D0554B" w:rsidRPr="00864311" w:rsidRDefault="00D0554B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02C38" w:rsidRPr="00864311" w14:paraId="1BC98DB2" w14:textId="77777777" w:rsidTr="007C5CA5">
        <w:tc>
          <w:tcPr>
            <w:tcW w:w="6408" w:type="dxa"/>
            <w:shd w:val="clear" w:color="auto" w:fill="auto"/>
            <w:vAlign w:val="bottom"/>
          </w:tcPr>
          <w:p w14:paraId="08A3F75B" w14:textId="2D4C592F" w:rsidR="00702C38" w:rsidRPr="00864311" w:rsidRDefault="00702C38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 (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51788" w14:textId="77777777" w:rsidR="00702C38" w:rsidRPr="00864311" w:rsidRDefault="00702C38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47C18" w14:textId="77777777" w:rsidR="00702C38" w:rsidRPr="00864311" w:rsidRDefault="00702C38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864311" w14:paraId="21566B30" w14:textId="77777777" w:rsidTr="007C5CA5">
        <w:tc>
          <w:tcPr>
            <w:tcW w:w="6408" w:type="dxa"/>
            <w:shd w:val="clear" w:color="auto" w:fill="auto"/>
            <w:vAlign w:val="bottom"/>
          </w:tcPr>
          <w:p w14:paraId="1E4DAB93" w14:textId="5F26D8A2" w:rsidR="00377680" w:rsidRPr="00864311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bookmarkStart w:id="8" w:name="OLE_LINK8"/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BBEBF0" w14:textId="3D21ADC8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1C33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106</w:t>
            </w:r>
            <w:r w:rsidR="001C33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571F3E" w14:textId="786BBFF4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40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540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377680" w:rsidRPr="00864311" w14:paraId="3FA00471" w14:textId="77777777" w:rsidTr="007C5CA5">
        <w:tc>
          <w:tcPr>
            <w:tcW w:w="6408" w:type="dxa"/>
            <w:shd w:val="clear" w:color="auto" w:fill="auto"/>
            <w:vAlign w:val="bottom"/>
          </w:tcPr>
          <w:p w14:paraId="0B5AC5DD" w14:textId="58600D24" w:rsidR="00377680" w:rsidRPr="00864311" w:rsidRDefault="00377680" w:rsidP="00EB709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657651" w14:textId="2D491247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39</w:t>
            </w:r>
            <w:r w:rsidR="00BF7100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712</w:t>
            </w:r>
            <w:r w:rsidR="00BF7100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78E2C2" w14:textId="44C63BBC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36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171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323</w:t>
            </w:r>
          </w:p>
        </w:tc>
      </w:tr>
      <w:tr w:rsidR="00377680" w:rsidRPr="00864311" w14:paraId="596F05AD" w14:textId="77777777" w:rsidTr="007C5CA5">
        <w:tc>
          <w:tcPr>
            <w:tcW w:w="6408" w:type="dxa"/>
            <w:shd w:val="clear" w:color="auto" w:fill="auto"/>
            <w:vAlign w:val="bottom"/>
          </w:tcPr>
          <w:p w14:paraId="78D74654" w14:textId="68C63B5F" w:rsidR="00377680" w:rsidRPr="00864311" w:rsidRDefault="00377680" w:rsidP="00EB709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B1F834" w14:textId="1B15137E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10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836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8BCE1D" w14:textId="58E57D12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098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377680" w:rsidRPr="00864311" w14:paraId="1DBA7BCB" w14:textId="77777777" w:rsidTr="007C5CA5">
        <w:tc>
          <w:tcPr>
            <w:tcW w:w="6408" w:type="dxa"/>
            <w:shd w:val="clear" w:color="auto" w:fill="auto"/>
            <w:vAlign w:val="bottom"/>
          </w:tcPr>
          <w:p w14:paraId="1339A135" w14:textId="188BF917" w:rsidR="00377680" w:rsidRPr="00864311" w:rsidRDefault="00377680" w:rsidP="00EB709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A1C30" w14:textId="037D907D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131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81E2D" w14:textId="4DA6ACB2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721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377680" w:rsidRPr="00864311" w14:paraId="783FB813" w14:textId="77777777" w:rsidTr="007C5CA5">
        <w:tc>
          <w:tcPr>
            <w:tcW w:w="6408" w:type="dxa"/>
            <w:shd w:val="clear" w:color="auto" w:fill="auto"/>
            <w:vAlign w:val="bottom"/>
          </w:tcPr>
          <w:p w14:paraId="162BCD40" w14:textId="77777777" w:rsidR="00377680" w:rsidRPr="00864311" w:rsidRDefault="00377680" w:rsidP="00EB709F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DD410" w14:textId="02D3851F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89</w:t>
            </w:r>
            <w:r w:rsidR="00BF7100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786</w:t>
            </w:r>
            <w:r w:rsidR="00BF7100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D2C0C" w14:textId="22BD895A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531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200BD6" w:rsidRPr="00864311" w14:paraId="0F72A12E" w14:textId="77777777" w:rsidTr="007C5CA5">
        <w:tc>
          <w:tcPr>
            <w:tcW w:w="6408" w:type="dxa"/>
            <w:shd w:val="clear" w:color="auto" w:fill="auto"/>
            <w:vAlign w:val="bottom"/>
          </w:tcPr>
          <w:p w14:paraId="3F85AA83" w14:textId="3D401C8C" w:rsidR="00200BD6" w:rsidRPr="00864311" w:rsidRDefault="00200BD6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B35F1" w14:textId="77777777" w:rsidR="00200BD6" w:rsidRPr="00864311" w:rsidRDefault="00200BD6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10391" w14:textId="77777777" w:rsidR="00200BD6" w:rsidRPr="00864311" w:rsidRDefault="00200BD6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53271" w:rsidRPr="00864311" w14:paraId="5FC0588A" w14:textId="77777777" w:rsidTr="007C5CA5">
        <w:tc>
          <w:tcPr>
            <w:tcW w:w="6408" w:type="dxa"/>
            <w:shd w:val="clear" w:color="auto" w:fill="auto"/>
            <w:vAlign w:val="bottom"/>
          </w:tcPr>
          <w:p w14:paraId="3B9E0A79" w14:textId="39E05CD3" w:rsidR="00353271" w:rsidRPr="00864311" w:rsidRDefault="00353271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ลูกหนี้</w:t>
            </w:r>
            <w:r w:rsidR="00CE0C88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อื่น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-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กิจการที่เกี่ยวข้องกัน (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04969B" w14:textId="5814678C" w:rsidR="00353271" w:rsidRPr="00864311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127933" w14:textId="03AB276E" w:rsidR="00353271" w:rsidRPr="00864311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864311" w14:paraId="73BC7949" w14:textId="77777777" w:rsidTr="007C5CA5">
        <w:tc>
          <w:tcPr>
            <w:tcW w:w="6408" w:type="dxa"/>
            <w:shd w:val="clear" w:color="auto" w:fill="auto"/>
            <w:vAlign w:val="bottom"/>
          </w:tcPr>
          <w:p w14:paraId="6B74410F" w14:textId="2EAA43AE" w:rsidR="00377680" w:rsidRPr="00864311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F94" w14:textId="47BE74D3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6D6B0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385</w:t>
            </w:r>
            <w:r w:rsidR="006D6B0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613</w:t>
            </w:r>
            <w:r w:rsidR="006D6B0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27697" w14:textId="1F072920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895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</w:tr>
      <w:tr w:rsidR="00353271" w:rsidRPr="00864311" w14:paraId="46C24A50" w14:textId="77777777" w:rsidTr="007C5CA5">
        <w:tc>
          <w:tcPr>
            <w:tcW w:w="6408" w:type="dxa"/>
            <w:shd w:val="clear" w:color="auto" w:fill="auto"/>
            <w:vAlign w:val="bottom"/>
          </w:tcPr>
          <w:p w14:paraId="71119D1E" w14:textId="2E4B4590" w:rsidR="00353271" w:rsidRPr="00864311" w:rsidRDefault="00353271" w:rsidP="00EB709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58075" w14:textId="18B882D3" w:rsidR="00353271" w:rsidRPr="00864311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DEC61" w14:textId="5C920420" w:rsidR="00353271" w:rsidRPr="00864311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53271" w:rsidRPr="00864311" w14:paraId="3C5625F0" w14:textId="77777777" w:rsidTr="007C5CA5">
        <w:tc>
          <w:tcPr>
            <w:tcW w:w="6408" w:type="dxa"/>
            <w:shd w:val="clear" w:color="auto" w:fill="auto"/>
            <w:vAlign w:val="bottom"/>
          </w:tcPr>
          <w:p w14:paraId="26A9A951" w14:textId="797FA680" w:rsidR="00353271" w:rsidRPr="00864311" w:rsidRDefault="00353271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D1627D" w14:textId="77777777" w:rsidR="00353271" w:rsidRPr="00864311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CBC3BFC" w14:textId="77777777" w:rsidR="00353271" w:rsidRPr="00864311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864311" w14:paraId="5BAF2159" w14:textId="77777777" w:rsidTr="007C5CA5">
        <w:tc>
          <w:tcPr>
            <w:tcW w:w="6408" w:type="dxa"/>
            <w:shd w:val="clear" w:color="auto" w:fill="auto"/>
            <w:vAlign w:val="bottom"/>
          </w:tcPr>
          <w:p w14:paraId="4FFA3789" w14:textId="37DE8973" w:rsidR="00377680" w:rsidRPr="00864311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316A52" w14:textId="4B18AA4B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315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947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C8A6AC" w14:textId="2162CFE4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233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377680" w:rsidRPr="00864311" w14:paraId="39C52FBF" w14:textId="77777777" w:rsidTr="007C5CA5">
        <w:tc>
          <w:tcPr>
            <w:tcW w:w="6408" w:type="dxa"/>
            <w:shd w:val="clear" w:color="auto" w:fill="auto"/>
            <w:vAlign w:val="bottom"/>
          </w:tcPr>
          <w:p w14:paraId="689F3FC0" w14:textId="35FB8B1B" w:rsidR="00377680" w:rsidRPr="00864311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5DA295" w14:textId="29E42814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048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33154E" w14:textId="0A91ADFA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377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377680" w:rsidRPr="00864311" w14:paraId="671EFAF1" w14:textId="77777777" w:rsidTr="007C5CA5">
        <w:tc>
          <w:tcPr>
            <w:tcW w:w="6408" w:type="dxa"/>
            <w:shd w:val="clear" w:color="auto" w:fill="auto"/>
            <w:vAlign w:val="bottom"/>
          </w:tcPr>
          <w:p w14:paraId="5CC58721" w14:textId="1EBDB15A" w:rsidR="00377680" w:rsidRPr="00864311" w:rsidRDefault="00377680" w:rsidP="00EB709F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DE78A" w14:textId="4FC6385F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043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857D8" w14:textId="5B6503BF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453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377680" w:rsidRPr="00864311" w14:paraId="6340A564" w14:textId="77777777" w:rsidTr="007C5CA5">
        <w:tc>
          <w:tcPr>
            <w:tcW w:w="6408" w:type="dxa"/>
            <w:shd w:val="clear" w:color="auto" w:fill="auto"/>
            <w:vAlign w:val="bottom"/>
          </w:tcPr>
          <w:p w14:paraId="2A8DEAF6" w14:textId="64A74AA4" w:rsidR="00377680" w:rsidRPr="00864311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B9910" w14:textId="2C190B3F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358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038</w:t>
            </w:r>
            <w:r w:rsidR="006D6B0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BCF69" w14:textId="1328B4B1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328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064</w:t>
            </w:r>
            <w:r w:rsidR="004663C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353271" w:rsidRPr="00864311" w14:paraId="2A262C29" w14:textId="77777777" w:rsidTr="007C5CA5">
        <w:tc>
          <w:tcPr>
            <w:tcW w:w="6408" w:type="dxa"/>
            <w:shd w:val="clear" w:color="auto" w:fill="auto"/>
            <w:vAlign w:val="bottom"/>
          </w:tcPr>
          <w:p w14:paraId="4215DAA6" w14:textId="77777777" w:rsidR="00353271" w:rsidRPr="00864311" w:rsidRDefault="00353271" w:rsidP="00EB709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1ECAB" w14:textId="34715C61" w:rsidR="00353271" w:rsidRPr="00864311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13835" w14:textId="3CFAD658" w:rsidR="00353271" w:rsidRPr="00864311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53271" w:rsidRPr="00864311" w14:paraId="329B68F1" w14:textId="77777777" w:rsidTr="007C5CA5">
        <w:tc>
          <w:tcPr>
            <w:tcW w:w="6408" w:type="dxa"/>
            <w:shd w:val="clear" w:color="auto" w:fill="auto"/>
            <w:vAlign w:val="bottom"/>
          </w:tcPr>
          <w:p w14:paraId="1578F1BF" w14:textId="2D648D42" w:rsidR="00353271" w:rsidRPr="00864311" w:rsidRDefault="00353271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เจ้าหนี้</w:t>
            </w:r>
            <w:r w:rsidR="00CE0C88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หมุนเวียน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อื่น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-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DEDF7D" w14:textId="77777777" w:rsidR="00353271" w:rsidRPr="00864311" w:rsidRDefault="00353271" w:rsidP="00EB709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30939B" w14:textId="77777777" w:rsidR="00353271" w:rsidRPr="00864311" w:rsidRDefault="00353271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864311" w14:paraId="3CE3B40E" w14:textId="77777777" w:rsidTr="00EB709F">
        <w:tc>
          <w:tcPr>
            <w:tcW w:w="6408" w:type="dxa"/>
            <w:shd w:val="clear" w:color="auto" w:fill="auto"/>
            <w:vAlign w:val="bottom"/>
          </w:tcPr>
          <w:p w14:paraId="0F15B1E8" w14:textId="53F3CF48" w:rsidR="00377680" w:rsidRPr="00864311" w:rsidRDefault="00377680" w:rsidP="00EB709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6C847" w14:textId="32BEBEAB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171</w:t>
            </w:r>
            <w:r w:rsidR="00570D2B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835</w:t>
            </w:r>
            <w:r w:rsidR="00570D2B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E3211" w14:textId="61E15A33" w:rsidR="00377680" w:rsidRPr="00864311" w:rsidRDefault="006471BC" w:rsidP="00EB70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188</w:t>
            </w:r>
            <w:r w:rsidR="006215A1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070</w:t>
            </w:r>
            <w:r w:rsidR="006215A1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bookmarkEnd w:id="8"/>
    </w:tbl>
    <w:p w14:paraId="34211C0F" w14:textId="77777777" w:rsidR="008C5365" w:rsidRPr="00864311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</w:pPr>
      <w:r w:rsidRPr="00864311"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03B1A" w:rsidRPr="00864311" w14:paraId="408021BF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72062EE" w14:textId="2D42A4DD" w:rsidR="00503B1A" w:rsidRPr="00864311" w:rsidRDefault="006471B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503B1A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03B1A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864311" w:rsidRDefault="00503B1A" w:rsidP="00503B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864311" w14:paraId="51F453BA" w14:textId="77777777" w:rsidTr="007C5CA5">
        <w:tc>
          <w:tcPr>
            <w:tcW w:w="6408" w:type="dxa"/>
            <w:shd w:val="clear" w:color="auto" w:fill="auto"/>
          </w:tcPr>
          <w:p w14:paraId="7DE5374C" w14:textId="77777777" w:rsidR="00331CC6" w:rsidRPr="0086431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D87646E" w14:textId="3277E850" w:rsidR="00331CC6" w:rsidRPr="0086431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24B9B0" w14:textId="5DD43EB7" w:rsidR="00331CC6" w:rsidRPr="0086431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1A6A5A" w:rsidRPr="00864311" w14:paraId="17FA9BF9" w14:textId="77777777" w:rsidTr="007C5CA5">
        <w:tc>
          <w:tcPr>
            <w:tcW w:w="6408" w:type="dxa"/>
            <w:shd w:val="clear" w:color="auto" w:fill="auto"/>
          </w:tcPr>
          <w:p w14:paraId="17AF7AAB" w14:textId="77777777" w:rsidR="001A6A5A" w:rsidRPr="00864311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019F74" w14:textId="72932088" w:rsidR="001A6A5A" w:rsidRPr="00864311" w:rsidRDefault="006471BC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4EFADC" w14:textId="5AF77BA6" w:rsidR="001A6A5A" w:rsidRPr="00864311" w:rsidRDefault="006471BC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1A6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1A6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31CC6" w:rsidRPr="00864311" w14:paraId="6D051BF4" w14:textId="77777777" w:rsidTr="007C5CA5">
        <w:tc>
          <w:tcPr>
            <w:tcW w:w="6408" w:type="dxa"/>
            <w:shd w:val="clear" w:color="auto" w:fill="auto"/>
          </w:tcPr>
          <w:p w14:paraId="253CE8A7" w14:textId="77777777" w:rsidR="00331CC6" w:rsidRPr="0086431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CB61F98" w14:textId="36E7D743" w:rsidR="00331CC6" w:rsidRPr="00864311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</w:tcPr>
          <w:p w14:paraId="61E6C449" w14:textId="05E2C631" w:rsidR="00331CC6" w:rsidRPr="00864311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31CC6" w:rsidRPr="00864311" w14:paraId="65B49452" w14:textId="77777777" w:rsidTr="007C5CA5">
        <w:tc>
          <w:tcPr>
            <w:tcW w:w="6408" w:type="dxa"/>
            <w:shd w:val="clear" w:color="auto" w:fill="auto"/>
          </w:tcPr>
          <w:p w14:paraId="780E4E02" w14:textId="77777777" w:rsidR="00331CC6" w:rsidRPr="0086431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391FE" w14:textId="77777777" w:rsidR="00331CC6" w:rsidRPr="0086431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4B36F" w14:textId="77777777" w:rsidR="00331CC6" w:rsidRPr="0086431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CC6" w:rsidRPr="00864311" w14:paraId="2199F17D" w14:textId="77777777" w:rsidTr="007C5CA5">
        <w:tc>
          <w:tcPr>
            <w:tcW w:w="6408" w:type="dxa"/>
            <w:shd w:val="clear" w:color="auto" w:fill="auto"/>
            <w:vAlign w:val="bottom"/>
          </w:tcPr>
          <w:p w14:paraId="5BAAF650" w14:textId="77777777" w:rsidR="00331CC6" w:rsidRPr="00864311" w:rsidRDefault="00331CC6" w:rsidP="00331CC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843D0" w14:textId="77777777" w:rsidR="00331CC6" w:rsidRPr="00864311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E59DA" w14:textId="77777777" w:rsidR="00331CC6" w:rsidRPr="00864311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77680" w:rsidRPr="00864311" w14:paraId="2DF0419E" w14:textId="77777777" w:rsidTr="007C5CA5">
        <w:tc>
          <w:tcPr>
            <w:tcW w:w="6408" w:type="dxa"/>
            <w:shd w:val="clear" w:color="auto" w:fill="auto"/>
          </w:tcPr>
          <w:p w14:paraId="29D21477" w14:textId="3EFE0D94" w:rsidR="00377680" w:rsidRPr="00864311" w:rsidRDefault="00377680" w:rsidP="003776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bookmarkStart w:id="9" w:name="OLE_LINK9"/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auto"/>
          </w:tcPr>
          <w:p w14:paraId="7B67DAB7" w14:textId="638035E0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231</w:t>
            </w:r>
            <w:r w:rsidR="00AA7E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729</w:t>
            </w:r>
            <w:r w:rsidR="00AA7E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shd w:val="clear" w:color="auto" w:fill="auto"/>
          </w:tcPr>
          <w:p w14:paraId="5A3E953E" w14:textId="7947D49A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214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071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031</w:t>
            </w:r>
          </w:p>
        </w:tc>
      </w:tr>
      <w:tr w:rsidR="00377680" w:rsidRPr="00864311" w14:paraId="141E2A0C" w14:textId="77777777" w:rsidTr="007C5CA5">
        <w:tc>
          <w:tcPr>
            <w:tcW w:w="6408" w:type="dxa"/>
            <w:shd w:val="clear" w:color="auto" w:fill="auto"/>
          </w:tcPr>
          <w:p w14:paraId="751218EC" w14:textId="4E284A8A" w:rsidR="00377680" w:rsidRPr="00864311" w:rsidRDefault="00377680" w:rsidP="003776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auto"/>
          </w:tcPr>
          <w:p w14:paraId="5252FD5C" w14:textId="34D19B49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538</w:t>
            </w:r>
            <w:r w:rsidR="00AA7E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841</w:t>
            </w:r>
            <w:r w:rsidR="00AA7E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shd w:val="clear" w:color="auto" w:fill="auto"/>
          </w:tcPr>
          <w:p w14:paraId="54CE945A" w14:textId="6BA3B06E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442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842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377680" w:rsidRPr="00864311" w14:paraId="73433D00" w14:textId="77777777" w:rsidTr="007C5CA5">
        <w:tc>
          <w:tcPr>
            <w:tcW w:w="6408" w:type="dxa"/>
            <w:shd w:val="clear" w:color="auto" w:fill="auto"/>
          </w:tcPr>
          <w:p w14:paraId="643FD0AB" w14:textId="5E57AA3F" w:rsidR="00377680" w:rsidRPr="00864311" w:rsidRDefault="00377680" w:rsidP="003776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auto"/>
          </w:tcPr>
          <w:p w14:paraId="7F3526CE" w14:textId="3D8E0CE2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113</w:t>
            </w:r>
            <w:r w:rsidR="00AA7E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206</w:t>
            </w:r>
            <w:r w:rsidR="00AA7E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shd w:val="clear" w:color="auto" w:fill="auto"/>
          </w:tcPr>
          <w:p w14:paraId="351EA240" w14:textId="022D7301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142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676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377680" w:rsidRPr="00864311" w14:paraId="624C67C1" w14:textId="77777777" w:rsidTr="007C5CA5">
        <w:tc>
          <w:tcPr>
            <w:tcW w:w="6408" w:type="dxa"/>
            <w:shd w:val="clear" w:color="auto" w:fill="auto"/>
          </w:tcPr>
          <w:p w14:paraId="75881B56" w14:textId="15AF62B0" w:rsidR="00377680" w:rsidRPr="00864311" w:rsidRDefault="00377680" w:rsidP="003776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8DB9A4" w14:textId="6961CCBA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="00AA7E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758</w:t>
            </w:r>
            <w:r w:rsidR="00AA7E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1784BF" w14:textId="2EF2F312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113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377680" w:rsidRPr="00864311" w14:paraId="6273B32E" w14:textId="77777777" w:rsidTr="007C5CA5">
        <w:tc>
          <w:tcPr>
            <w:tcW w:w="6408" w:type="dxa"/>
            <w:shd w:val="clear" w:color="auto" w:fill="auto"/>
          </w:tcPr>
          <w:p w14:paraId="283550B0" w14:textId="77777777" w:rsidR="00377680" w:rsidRPr="00864311" w:rsidRDefault="00377680" w:rsidP="00377680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652B95" w14:textId="56A8BC82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947</w:t>
            </w:r>
            <w:r w:rsidR="00AA7E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536</w:t>
            </w:r>
            <w:r w:rsidR="00AA7E22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45BD15" w14:textId="7D7061FC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841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703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377680" w:rsidRPr="00864311" w14:paraId="020EDA8A" w14:textId="77777777" w:rsidTr="007C5CA5">
        <w:tc>
          <w:tcPr>
            <w:tcW w:w="6408" w:type="dxa"/>
            <w:shd w:val="clear" w:color="auto" w:fill="auto"/>
          </w:tcPr>
          <w:p w14:paraId="2755A258" w14:textId="0F01A967" w:rsidR="00377680" w:rsidRPr="00864311" w:rsidRDefault="00F82CDC" w:rsidP="00674569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674569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</w:r>
            <w:r w:rsidR="0037768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584" w:type="dxa"/>
            <w:shd w:val="clear" w:color="auto" w:fill="auto"/>
          </w:tcPr>
          <w:p w14:paraId="1B41D6B3" w14:textId="5E98007A" w:rsidR="00377680" w:rsidRPr="00864311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7D64481" w14:textId="2CFF70D2" w:rsidR="00377680" w:rsidRPr="00864311" w:rsidRDefault="00377680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77680" w:rsidRPr="00864311" w14:paraId="0D2894BB" w14:textId="77777777" w:rsidTr="007C5CA5">
        <w:tc>
          <w:tcPr>
            <w:tcW w:w="6408" w:type="dxa"/>
            <w:shd w:val="clear" w:color="auto" w:fill="auto"/>
          </w:tcPr>
          <w:p w14:paraId="0EE2932A" w14:textId="4370FC78" w:rsidR="00377680" w:rsidRPr="00864311" w:rsidRDefault="00674569" w:rsidP="00674569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="0037768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="0037768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auto"/>
          </w:tcPr>
          <w:p w14:paraId="25345A20" w14:textId="57EA2891" w:rsidR="00377680" w:rsidRPr="00864311" w:rsidRDefault="00AA7E22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466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864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4723A04" w14:textId="590C4E79" w:rsidR="00377680" w:rsidRPr="00864311" w:rsidRDefault="00BE25D1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728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751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77680" w:rsidRPr="00864311" w14:paraId="58579BF1" w14:textId="77777777" w:rsidTr="007C5CA5">
        <w:tc>
          <w:tcPr>
            <w:tcW w:w="6408" w:type="dxa"/>
            <w:shd w:val="clear" w:color="auto" w:fill="auto"/>
          </w:tcPr>
          <w:p w14:paraId="68DE8546" w14:textId="60926DF2" w:rsidR="00377680" w:rsidRPr="00864311" w:rsidRDefault="00674569" w:rsidP="00674569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="0037768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- </w:t>
            </w:r>
            <w:r w:rsidR="0037768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auto"/>
          </w:tcPr>
          <w:p w14:paraId="3BABC93D" w14:textId="448D9A3A" w:rsidR="00377680" w:rsidRPr="00864311" w:rsidRDefault="00AA7E22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588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088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853F7D6" w14:textId="256E86EF" w:rsidR="00377680" w:rsidRPr="00864311" w:rsidRDefault="00BE25D1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295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146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77680" w:rsidRPr="00864311" w14:paraId="53BBD6A4" w14:textId="77777777" w:rsidTr="007C5CA5">
        <w:tc>
          <w:tcPr>
            <w:tcW w:w="6408" w:type="dxa"/>
            <w:shd w:val="clear" w:color="auto" w:fill="auto"/>
          </w:tcPr>
          <w:p w14:paraId="796AA4F7" w14:textId="6C90BB65" w:rsidR="00377680" w:rsidRPr="00864311" w:rsidRDefault="00674569" w:rsidP="00674569">
            <w:pPr>
              <w:tabs>
                <w:tab w:val="left" w:pos="317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="00377680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  <w:t xml:space="preserve">- </w:t>
            </w:r>
            <w:r w:rsidR="00377680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478F8B" w14:textId="2ACDDF5F" w:rsidR="00377680" w:rsidRPr="00864311" w:rsidRDefault="00AA7E22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434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5A8C0E" w14:textId="699827DB" w:rsidR="00377680" w:rsidRPr="00864311" w:rsidRDefault="00BE25D1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333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377680" w:rsidRPr="00864311" w14:paraId="0776F0C1" w14:textId="77777777" w:rsidTr="003168B5">
        <w:tc>
          <w:tcPr>
            <w:tcW w:w="6408" w:type="dxa"/>
            <w:shd w:val="clear" w:color="auto" w:fill="auto"/>
          </w:tcPr>
          <w:p w14:paraId="4C01DCED" w14:textId="78FEDA27" w:rsidR="00377680" w:rsidRPr="00864311" w:rsidRDefault="00377680" w:rsidP="00674569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สินค้าคงเหลือ 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554A6" w14:textId="2894E829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943</w:t>
            </w:r>
            <w:r w:rsidR="00AA7E22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047</w:t>
            </w:r>
            <w:r w:rsidR="00AA7E22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D5B5D" w14:textId="20864EAC" w:rsidR="00377680" w:rsidRPr="00864311" w:rsidRDefault="006471BC" w:rsidP="0037768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838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461</w:t>
            </w:r>
            <w:r w:rsidR="00BE25D1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bookmarkEnd w:id="9"/>
    </w:tbl>
    <w:p w14:paraId="3406462B" w14:textId="77777777" w:rsidR="001E6DA8" w:rsidRPr="00864311" w:rsidRDefault="001E6DA8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E6DA8" w:rsidRPr="00864311" w14:paraId="7E8267B7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FBE9C63" w14:textId="51D2ABC3" w:rsidR="001E6DA8" w:rsidRPr="00864311" w:rsidRDefault="006471B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1E6DA8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E6DA8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864311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693C0C" w14:textId="5ED134B0" w:rsidR="001E6DA8" w:rsidRPr="00864311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เปลี่ยนแปลง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F33328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864311" w:rsidRDefault="001E6DA8" w:rsidP="001E6D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331CC6" w:rsidRPr="00864311" w14:paraId="2C0AA551" w14:textId="77777777" w:rsidTr="007C5CA5">
        <w:trPr>
          <w:trHeight w:val="312"/>
        </w:trPr>
        <w:tc>
          <w:tcPr>
            <w:tcW w:w="7992" w:type="dxa"/>
            <w:shd w:val="clear" w:color="auto" w:fill="auto"/>
            <w:vAlign w:val="bottom"/>
          </w:tcPr>
          <w:p w14:paraId="1693308C" w14:textId="709997CC" w:rsidR="00331CC6" w:rsidRPr="00864311" w:rsidRDefault="00CE0C88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สำหรับรอบระยะเวลา</w:t>
            </w:r>
            <w:r w:rsidR="00F82CDC"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>สาม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F82CDC" w:rsidRPr="0086431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</w:tcPr>
          <w:p w14:paraId="27BA2ADA" w14:textId="4911F599" w:rsidR="00331CC6" w:rsidRPr="00864311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31CC6" w:rsidRPr="00864311" w14:paraId="4103B087" w14:textId="77777777" w:rsidTr="007C5CA5">
        <w:trPr>
          <w:trHeight w:val="312"/>
        </w:trPr>
        <w:tc>
          <w:tcPr>
            <w:tcW w:w="7992" w:type="dxa"/>
            <w:shd w:val="clear" w:color="auto" w:fill="auto"/>
            <w:vAlign w:val="bottom"/>
          </w:tcPr>
          <w:p w14:paraId="3DE348AA" w14:textId="06DBAB55" w:rsidR="00331CC6" w:rsidRPr="0086431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6767BD" w14:textId="77777777" w:rsidR="00331CC6" w:rsidRPr="0086431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CC6" w:rsidRPr="00864311" w14:paraId="15ABD4D4" w14:textId="77777777" w:rsidTr="007C5CA5">
        <w:trPr>
          <w:trHeight w:val="302"/>
        </w:trPr>
        <w:tc>
          <w:tcPr>
            <w:tcW w:w="7992" w:type="dxa"/>
            <w:shd w:val="clear" w:color="auto" w:fill="auto"/>
            <w:vAlign w:val="bottom"/>
          </w:tcPr>
          <w:p w14:paraId="4597EFFA" w14:textId="77777777" w:rsidR="00331CC6" w:rsidRPr="0086431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E27DA" w14:textId="77777777" w:rsidR="00331CC6" w:rsidRPr="0086431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CF39C8" w:rsidRPr="00864311" w14:paraId="17645B45" w14:textId="77777777" w:rsidTr="007C5CA5">
        <w:trPr>
          <w:trHeight w:val="302"/>
        </w:trPr>
        <w:tc>
          <w:tcPr>
            <w:tcW w:w="7992" w:type="dxa"/>
            <w:shd w:val="clear" w:color="auto" w:fill="auto"/>
          </w:tcPr>
          <w:p w14:paraId="7C107B97" w14:textId="7E801633" w:rsidR="00CF39C8" w:rsidRPr="00864311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1F624100" w14:textId="4644B64D" w:rsidR="00CF39C8" w:rsidRPr="00864311" w:rsidRDefault="006471BC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C351B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="00C351B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CF39C8" w:rsidRPr="00864311" w14:paraId="117D3B30" w14:textId="77777777" w:rsidTr="007C5CA5">
        <w:trPr>
          <w:trHeight w:val="292"/>
        </w:trPr>
        <w:tc>
          <w:tcPr>
            <w:tcW w:w="7992" w:type="dxa"/>
            <w:shd w:val="clear" w:color="auto" w:fill="auto"/>
          </w:tcPr>
          <w:p w14:paraId="000E1760" w14:textId="77777777" w:rsidR="00CF39C8" w:rsidRPr="00864311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  <w:shd w:val="clear" w:color="auto" w:fill="auto"/>
          </w:tcPr>
          <w:p w14:paraId="37A35EEB" w14:textId="1D02E3D3" w:rsidR="00CF39C8" w:rsidRPr="00864311" w:rsidRDefault="006471BC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160</w:t>
            </w:r>
            <w:r w:rsidR="00C351B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366</w:t>
            </w:r>
            <w:r w:rsidR="00C351B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475</w:t>
            </w:r>
          </w:p>
        </w:tc>
      </w:tr>
      <w:tr w:rsidR="00CF39C8" w:rsidRPr="00864311" w14:paraId="1F1F6281" w14:textId="77777777" w:rsidTr="007C5CA5">
        <w:trPr>
          <w:trHeight w:val="302"/>
        </w:trPr>
        <w:tc>
          <w:tcPr>
            <w:tcW w:w="7992" w:type="dxa"/>
            <w:shd w:val="clear" w:color="auto" w:fill="auto"/>
          </w:tcPr>
          <w:p w14:paraId="0C544B13" w14:textId="4F486C40" w:rsidR="00CF39C8" w:rsidRPr="00864311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รับชำระคืนระหว่างรอบระยะเวลา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D0D8F1" w14:textId="45F55AAC" w:rsidR="00CF39C8" w:rsidRPr="00864311" w:rsidRDefault="00C351B8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011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560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F39C8" w:rsidRPr="00864311" w14:paraId="48F6A5AD" w14:textId="77777777" w:rsidTr="003168B5">
        <w:trPr>
          <w:trHeight w:val="302"/>
        </w:trPr>
        <w:tc>
          <w:tcPr>
            <w:tcW w:w="7992" w:type="dxa"/>
            <w:shd w:val="clear" w:color="auto" w:fill="auto"/>
          </w:tcPr>
          <w:p w14:paraId="1212B73F" w14:textId="0C57EA06" w:rsidR="00CF39C8" w:rsidRPr="00864311" w:rsidRDefault="00CF39C8" w:rsidP="00CF39C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3B7A29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CB131" w14:textId="22F5A4FC" w:rsidR="00CF39C8" w:rsidRPr="00864311" w:rsidRDefault="006471BC" w:rsidP="00CF39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174</w:t>
            </w:r>
            <w:r w:rsidR="00C351B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174</w:t>
            </w:r>
            <w:r w:rsidR="00C351B8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956</w:t>
            </w:r>
          </w:p>
        </w:tc>
      </w:tr>
    </w:tbl>
    <w:p w14:paraId="393EC7DF" w14:textId="64686879" w:rsidR="001E6DA8" w:rsidRPr="00864311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2287D1B" w14:textId="1FC59C1D" w:rsidR="00200BD6" w:rsidRPr="00864311" w:rsidRDefault="00200BD6" w:rsidP="00200BD6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</w:t>
      </w:r>
      <w:r w:rsidR="00C351B8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.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00</w:t>
      </w:r>
      <w:r w:rsidR="00876B90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65105D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ถึงร้อยละ</w:t>
      </w:r>
      <w:r w:rsidR="00876B90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</w:t>
      </w:r>
      <w:r w:rsidR="00C351B8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.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00</w:t>
      </w:r>
      <w:r w:rsidR="00876B90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ต่อปี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(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31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 xml:space="preserve">มีนาคม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: 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ร้อยละ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</w:t>
      </w:r>
      <w:r w:rsidR="00C351B8"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="0065105D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ถึงร้อยละ</w:t>
      </w:r>
      <w:r w:rsidR="0065105D"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</w:t>
      </w:r>
      <w:r w:rsidR="00C351B8"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>.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00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ต่อปี)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val="en-GB"/>
        </w:rPr>
        <w:t>โดยมีกำหนดจ่ายชำระคืน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ระหว่าง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เดือน ถึง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ปี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(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มีนาคม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: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เดือน ถึง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ปี)</w:t>
      </w:r>
    </w:p>
    <w:p w14:paraId="1D690E72" w14:textId="665B740D" w:rsidR="000C6B30" w:rsidRPr="00864311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 w:type="page"/>
      </w:r>
    </w:p>
    <w:p w14:paraId="7E25CD16" w14:textId="77777777" w:rsidR="001E6DA8" w:rsidRPr="00864311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864311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864311" w14:paraId="7F6BACB4" w14:textId="77777777" w:rsidTr="007C5CA5">
        <w:tc>
          <w:tcPr>
            <w:tcW w:w="6408" w:type="dxa"/>
            <w:shd w:val="clear" w:color="auto" w:fill="auto"/>
            <w:vAlign w:val="bottom"/>
          </w:tcPr>
          <w:p w14:paraId="402419F2" w14:textId="77777777" w:rsidR="00331CC6" w:rsidRPr="0086431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40435FA" w14:textId="5D499785" w:rsidR="00331CC6" w:rsidRPr="0086431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978239" w14:textId="3ABAFBC8" w:rsidR="00331CC6" w:rsidRPr="0086431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1A6A5A" w:rsidRPr="00864311" w14:paraId="465CA7F3" w14:textId="77777777" w:rsidTr="007C5CA5">
        <w:tc>
          <w:tcPr>
            <w:tcW w:w="6408" w:type="dxa"/>
            <w:shd w:val="clear" w:color="auto" w:fill="auto"/>
            <w:vAlign w:val="bottom"/>
          </w:tcPr>
          <w:p w14:paraId="76960AD1" w14:textId="77777777" w:rsidR="001A6A5A" w:rsidRPr="00864311" w:rsidRDefault="001A6A5A" w:rsidP="001A6A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29E211" w14:textId="2CE8645F" w:rsidR="001A6A5A" w:rsidRPr="00864311" w:rsidRDefault="006471BC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2A6FA" w14:textId="65977D5F" w:rsidR="001A6A5A" w:rsidRPr="00864311" w:rsidRDefault="006471BC" w:rsidP="001A6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1A6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1A6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331CC6" w:rsidRPr="00864311" w14:paraId="7E807D9F" w14:textId="77777777" w:rsidTr="007C5CA5">
        <w:tc>
          <w:tcPr>
            <w:tcW w:w="6408" w:type="dxa"/>
            <w:shd w:val="clear" w:color="auto" w:fill="auto"/>
            <w:vAlign w:val="bottom"/>
          </w:tcPr>
          <w:p w14:paraId="60CD7A16" w14:textId="77777777" w:rsidR="00331CC6" w:rsidRPr="0086431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D19235" w14:textId="324E9D48" w:rsidR="00331CC6" w:rsidRPr="00864311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E2CA88" w14:textId="1E4AAA97" w:rsidR="00331CC6" w:rsidRPr="00864311" w:rsidRDefault="00F333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331CC6" w:rsidRPr="00864311" w14:paraId="68D6026A" w14:textId="77777777" w:rsidTr="007C5CA5">
        <w:tc>
          <w:tcPr>
            <w:tcW w:w="6408" w:type="dxa"/>
            <w:shd w:val="clear" w:color="auto" w:fill="auto"/>
            <w:vAlign w:val="bottom"/>
          </w:tcPr>
          <w:p w14:paraId="22604223" w14:textId="77777777" w:rsidR="00331CC6" w:rsidRPr="00864311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F87A" w14:textId="77777777" w:rsidR="00331CC6" w:rsidRPr="0086431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A5043" w14:textId="77777777" w:rsidR="00331CC6" w:rsidRPr="00864311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CC6" w:rsidRPr="00864311" w14:paraId="2461E23C" w14:textId="77777777" w:rsidTr="007C5CA5">
        <w:tc>
          <w:tcPr>
            <w:tcW w:w="6408" w:type="dxa"/>
            <w:shd w:val="clear" w:color="auto" w:fill="auto"/>
            <w:vAlign w:val="bottom"/>
          </w:tcPr>
          <w:p w14:paraId="752781CF" w14:textId="77777777" w:rsidR="00331CC6" w:rsidRPr="00864311" w:rsidRDefault="00331CC6" w:rsidP="00B66C4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BD239" w14:textId="77777777" w:rsidR="00331CC6" w:rsidRPr="00864311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C7719" w14:textId="77777777" w:rsidR="00331CC6" w:rsidRPr="00864311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B0963" w:rsidRPr="00864311" w14:paraId="35F6F5D9" w14:textId="77777777" w:rsidTr="007C5CA5">
        <w:tc>
          <w:tcPr>
            <w:tcW w:w="6408" w:type="dxa"/>
            <w:shd w:val="clear" w:color="auto" w:fill="auto"/>
          </w:tcPr>
          <w:p w14:paraId="5A30DDB4" w14:textId="0D9FBCC4" w:rsidR="00AB0963" w:rsidRPr="00864311" w:rsidRDefault="00AB0963" w:rsidP="00AB096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bookmarkStart w:id="10" w:name="OLE_LINK10"/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1FB62E4A" w14:textId="0C70A7BC" w:rsidR="00AB0963" w:rsidRPr="00864311" w:rsidRDefault="006471BC" w:rsidP="00AB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584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584" w:type="dxa"/>
            <w:shd w:val="clear" w:color="auto" w:fill="auto"/>
          </w:tcPr>
          <w:p w14:paraId="2B1A95F1" w14:textId="741D48D1" w:rsidR="00AB0963" w:rsidRPr="00864311" w:rsidRDefault="006471BC" w:rsidP="00AB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961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AB0963" w:rsidRPr="00864311" w14:paraId="48BB9F3B" w14:textId="77777777" w:rsidTr="007C5CA5">
        <w:tc>
          <w:tcPr>
            <w:tcW w:w="6408" w:type="dxa"/>
            <w:shd w:val="clear" w:color="auto" w:fill="auto"/>
          </w:tcPr>
          <w:p w14:paraId="5E42619E" w14:textId="2388DC7C" w:rsidR="00AB0963" w:rsidRPr="00864311" w:rsidRDefault="00AB0963" w:rsidP="00AB096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A7D7CB" w14:textId="0D580E5D" w:rsidR="00AB0963" w:rsidRPr="00864311" w:rsidRDefault="006471BC" w:rsidP="00AB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105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590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0E6814" w14:textId="36BA232A" w:rsidR="00AB0963" w:rsidRPr="00864311" w:rsidRDefault="006471BC" w:rsidP="00AB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858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AB0963" w:rsidRPr="00864311" w14:paraId="127FAA98" w14:textId="77777777" w:rsidTr="003168B5">
        <w:tc>
          <w:tcPr>
            <w:tcW w:w="6408" w:type="dxa"/>
            <w:shd w:val="clear" w:color="auto" w:fill="auto"/>
          </w:tcPr>
          <w:p w14:paraId="60D87DB6" w14:textId="77777777" w:rsidR="00AB0963" w:rsidRPr="00864311" w:rsidRDefault="00AB0963" w:rsidP="00AB096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BA2CE" w14:textId="59578F84" w:rsidR="00AB0963" w:rsidRPr="00864311" w:rsidRDefault="006471BC" w:rsidP="00AB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174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174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1A410" w14:textId="52B65D0C" w:rsidR="00AB0963" w:rsidRPr="00864311" w:rsidRDefault="006471BC" w:rsidP="00AB096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  <w:r w:rsidR="00AB096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bookmarkEnd w:id="10"/>
    </w:tbl>
    <w:p w14:paraId="46C04636" w14:textId="77777777" w:rsidR="001E6DA8" w:rsidRPr="00864311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95259E9" w14:textId="2ADA1500" w:rsidR="001E6DA8" w:rsidRPr="00864311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บริษัทไม่ม</w:t>
      </w:r>
      <w:r w:rsidR="00565C5D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ียอด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ค่าเผื่อผลขาดทุนสำหรับเงินให้กู้ยืมแก่พนักงานสำหรับ</w:t>
      </w:r>
      <w:r w:rsidR="00F33328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รอบระยะเวลา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สิ้นสุดวันที่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30</w:t>
      </w:r>
      <w:r w:rsidR="007C5CA5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 มิถุนายน</w:t>
      </w:r>
      <w:r w:rsidR="00CF39C8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 </w:t>
      </w:r>
      <w:r w:rsidR="00F33328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 และ</w:t>
      </w:r>
      <w:r w:rsidR="00DE5E9D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>วันที่</w:t>
      </w:r>
      <w:r w:rsidR="009C2EA3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31</w:t>
      </w:r>
      <w:r w:rsidR="00226CF8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 xml:space="preserve"> </w:t>
      </w:r>
      <w:r w:rsidR="00226CF8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มีนาคม </w:t>
      </w:r>
      <w:r w:rsidR="00F33328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  <w:t>2568</w:t>
      </w:r>
    </w:p>
    <w:p w14:paraId="348DDA65" w14:textId="77777777" w:rsidR="00AB37E5" w:rsidRPr="00864311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</w:pPr>
    </w:p>
    <w:p w14:paraId="2947B4A6" w14:textId="77777777" w:rsidR="00AB37E5" w:rsidRPr="00864311" w:rsidRDefault="00AB37E5" w:rsidP="00AB37E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มูลค่ายุติธรรมของเงินให้กู้ยืมแก่พนักงานใกล้เคียงกับมูลค่าตามบัญชี</w:t>
      </w:r>
    </w:p>
    <w:p w14:paraId="724A5910" w14:textId="77777777" w:rsidR="00AB37E5" w:rsidRPr="00864311" w:rsidRDefault="00AB37E5" w:rsidP="001E6DA8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9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E6E89" w:rsidRPr="00864311" w14:paraId="46B527FA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E712C17" w14:textId="4EDF5780" w:rsidR="009E6E89" w:rsidRPr="00864311" w:rsidRDefault="006471B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9E6E89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E6E89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864311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p w14:paraId="39FB6BBF" w14:textId="06230CCA" w:rsidR="00EB41F6" w:rsidRPr="00864311" w:rsidRDefault="00EB41F6" w:rsidP="00CC776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มูลค่ายุติธรรมของสินทรัพย์ทางการเงินอื่นที่วัดมูลค่าด้วยวิธีราคาทุนตัดจำหน่าย ณ 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val="en-GB"/>
        </w:rPr>
        <w:t>30</w:t>
      </w:r>
      <w:r w:rsidR="00C45A5A"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มิถุนายน</w:t>
      </w:r>
      <w:r w:rsidR="00CF39C8" w:rsidRPr="00864311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33328" w:rsidRPr="0086431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86431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473DDE" w:rsidRPr="0086431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และวันที่ </w:t>
      </w:r>
      <w:r w:rsidR="006471BC" w:rsidRPr="0086431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473DDE" w:rsidRPr="0086431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73DDE" w:rsidRPr="0086431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6471BC" w:rsidRPr="0086431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473DDE" w:rsidRPr="0086431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6431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คำนวณโดยใช้วิธีคิดลด</w:t>
      </w:r>
      <w:r w:rsidRPr="008643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กระแสเงินสดซึ่งใช้อัตราคิดลด มีรายละเอียดดังต่อไปนี้</w:t>
      </w:r>
    </w:p>
    <w:p w14:paraId="7D6142F1" w14:textId="77777777" w:rsidR="00EB41F6" w:rsidRPr="00864311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B41F6" w:rsidRPr="00864311" w14:paraId="1D2C0AE4" w14:textId="77777777" w:rsidTr="007C5CA5">
        <w:tc>
          <w:tcPr>
            <w:tcW w:w="3110" w:type="dxa"/>
            <w:shd w:val="clear" w:color="auto" w:fill="auto"/>
            <w:vAlign w:val="bottom"/>
          </w:tcPr>
          <w:p w14:paraId="17521F79" w14:textId="77777777" w:rsidR="00EB41F6" w:rsidRPr="00864311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85B13" w14:textId="77777777" w:rsidR="0037348D" w:rsidRPr="00864311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Pr="00864311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864311" w14:paraId="126248C9" w14:textId="77777777" w:rsidTr="007C5CA5">
        <w:tc>
          <w:tcPr>
            <w:tcW w:w="3110" w:type="dxa"/>
            <w:shd w:val="clear" w:color="auto" w:fill="auto"/>
            <w:vAlign w:val="bottom"/>
          </w:tcPr>
          <w:p w14:paraId="3DAA9309" w14:textId="77777777" w:rsidR="00EB41F6" w:rsidRPr="00864311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7A1AD" w14:textId="77777777" w:rsidR="00EB41F6" w:rsidRPr="00864311" w:rsidRDefault="00EB41F6" w:rsidP="001810B9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41F6" w:rsidRPr="00864311" w14:paraId="3C82967A" w14:textId="77777777" w:rsidTr="007C5CA5">
        <w:tc>
          <w:tcPr>
            <w:tcW w:w="3110" w:type="dxa"/>
            <w:shd w:val="clear" w:color="auto" w:fill="auto"/>
            <w:vAlign w:val="bottom"/>
          </w:tcPr>
          <w:p w14:paraId="5F8EFFD0" w14:textId="77777777" w:rsidR="00EB41F6" w:rsidRPr="00864311" w:rsidRDefault="00EB41F6" w:rsidP="001810B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C2A1" w14:textId="77777777" w:rsidR="00EB41F6" w:rsidRPr="00864311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F5BD3" w14:textId="77777777" w:rsidR="00EB41F6" w:rsidRPr="00864311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45A5A" w:rsidRPr="00864311" w14:paraId="6640E1E3" w14:textId="77777777" w:rsidTr="007C5CA5">
        <w:tc>
          <w:tcPr>
            <w:tcW w:w="3110" w:type="dxa"/>
            <w:shd w:val="clear" w:color="auto" w:fill="auto"/>
            <w:vAlign w:val="bottom"/>
          </w:tcPr>
          <w:p w14:paraId="78D3A494" w14:textId="77777777" w:rsidR="00C45A5A" w:rsidRPr="00864311" w:rsidRDefault="00C45A5A" w:rsidP="00C45A5A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AEEF" w14:textId="7777777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26E08D2C" w14:textId="600CE5B4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37D3C03C" w14:textId="000B8CD2" w:rsidR="00C45A5A" w:rsidRPr="00864311" w:rsidRDefault="00C45A5A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29BD5" w14:textId="77777777" w:rsidR="00C45A5A" w:rsidRPr="00864311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2D3DEF87" w:rsidR="00C45A5A" w:rsidRPr="00864311" w:rsidRDefault="006471BC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5A5A"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45A5A"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C45A5A"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0551CBC" w14:textId="0DFEA51E" w:rsidR="00C45A5A" w:rsidRPr="00864311" w:rsidRDefault="00C45A5A" w:rsidP="00C45A5A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49177" w14:textId="77777777" w:rsidR="00C45A5A" w:rsidRPr="00864311" w:rsidRDefault="00C45A5A" w:rsidP="00C45A5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75DD2658" w14:textId="6D924E0A" w:rsidR="00C45A5A" w:rsidRPr="00864311" w:rsidRDefault="006471BC" w:rsidP="00C45A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C45A5A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4C6ADAC" w14:textId="180ACE95" w:rsidR="00C45A5A" w:rsidRPr="00864311" w:rsidRDefault="00C45A5A" w:rsidP="00C45A5A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50287" w14:textId="77777777" w:rsidR="00C45A5A" w:rsidRPr="00864311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597EA106" w14:textId="53B7A4CD" w:rsidR="00C45A5A" w:rsidRPr="00864311" w:rsidRDefault="006471BC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45A5A"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45A5A"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C45A5A" w:rsidRPr="008643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2A1AEE9E" w14:textId="3611D9A3" w:rsidR="00C45A5A" w:rsidRPr="00864311" w:rsidRDefault="00C45A5A" w:rsidP="00C45A5A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45A5A" w:rsidRPr="00864311" w14:paraId="27C306E9" w14:textId="77777777" w:rsidTr="007C5CA5">
        <w:tc>
          <w:tcPr>
            <w:tcW w:w="3110" w:type="dxa"/>
            <w:shd w:val="clear" w:color="auto" w:fill="auto"/>
            <w:vAlign w:val="bottom"/>
          </w:tcPr>
          <w:p w14:paraId="6226AE09" w14:textId="77777777" w:rsidR="00C45A5A" w:rsidRPr="00864311" w:rsidRDefault="00C45A5A" w:rsidP="00C45A5A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F70AE" w14:textId="77777777" w:rsidR="00C45A5A" w:rsidRPr="00864311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7BC7" w14:textId="77777777" w:rsidR="00C45A5A" w:rsidRPr="00864311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386D1" w14:textId="77777777" w:rsidR="00C45A5A" w:rsidRPr="00864311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7D92B" w14:textId="77777777" w:rsidR="00C45A5A" w:rsidRPr="00864311" w:rsidRDefault="00C45A5A" w:rsidP="00C4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45A5A" w:rsidRPr="00864311" w14:paraId="55A1BE16" w14:textId="77777777" w:rsidTr="003168B5">
        <w:tc>
          <w:tcPr>
            <w:tcW w:w="3110" w:type="dxa"/>
            <w:shd w:val="clear" w:color="auto" w:fill="auto"/>
            <w:vAlign w:val="bottom"/>
          </w:tcPr>
          <w:p w14:paraId="7FECECA3" w14:textId="77777777" w:rsidR="00C45A5A" w:rsidRPr="00864311" w:rsidRDefault="00C45A5A" w:rsidP="00C45A5A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8643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C45A5A" w:rsidRPr="00864311" w:rsidRDefault="00C45A5A" w:rsidP="00C45A5A">
            <w:pPr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8643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F438C2" w14:textId="766BF7CA" w:rsidR="00C45A5A" w:rsidRPr="00864311" w:rsidRDefault="006471BC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A531E" w:rsidRPr="008643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AA531E" w:rsidRPr="008643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26835" w14:textId="616E56CC" w:rsidR="00C45A5A" w:rsidRPr="00864311" w:rsidRDefault="006471BC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A531E" w:rsidRPr="008643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AA531E" w:rsidRPr="008643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D48B4E" w14:textId="0D2367FE" w:rsidR="00C45A5A" w:rsidRPr="00864311" w:rsidRDefault="006471BC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A6EEB"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9A6EEB"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0DED8" w14:textId="66BE2FE9" w:rsidR="00C45A5A" w:rsidRPr="00864311" w:rsidRDefault="006471BC" w:rsidP="00C45A5A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A531E"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AA531E"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</w:tbl>
    <w:p w14:paraId="390645FB" w14:textId="77777777" w:rsidR="00EB41F6" w:rsidRPr="00864311" w:rsidRDefault="00EB41F6" w:rsidP="00EB41F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0B78EEB" w14:textId="3DA88370" w:rsidR="00EB41F6" w:rsidRPr="00864311" w:rsidRDefault="00EB41F6" w:rsidP="00EB41F6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11" w:name="_Hlk116940290"/>
      <w:r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="00180585" w:rsidRPr="0086431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คือพันธบัตรรัฐบาล จำนวน </w:t>
      </w:r>
      <w:r w:rsidR="006471BC" w:rsidRPr="0086431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</w:t>
      </w:r>
      <w:r w:rsidRPr="0086431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6471BC" w:rsidRPr="0086431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6471BC" w:rsidRPr="0086431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86431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6471BC" w:rsidRPr="0086431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</w:t>
      </w:r>
      <w:r w:rsidRPr="0086431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รวมทั้งสิ้นมูลค่า </w:t>
      </w:r>
      <w:r w:rsidR="006471BC" w:rsidRPr="0086431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86431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6471BC" w:rsidRPr="0086431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6431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="006471BC" w:rsidRPr="0086431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17</w:t>
      </w:r>
      <w:r w:rsidRPr="0086431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6431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6471BC" w:rsidRPr="0086431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2570</w:t>
      </w:r>
      <w:r w:rsidRPr="0086431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6431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ราคาทุนตัดจำหน่าย โดยใช้อัตรา</w:t>
      </w:r>
      <w:r w:rsidR="00EB62BF" w:rsidRPr="0086431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86431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คิดลดด้วยอัตราดอกเบี้ยตลาด และจัดเป็นมูลค่ายุติธรรมในระดับที่ </w:t>
      </w:r>
      <w:r w:rsidR="006471BC" w:rsidRPr="0086431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</w:p>
    <w:p w14:paraId="151A97B0" w14:textId="03717741" w:rsidR="00B66C4F" w:rsidRPr="00864311" w:rsidRDefault="00B66C4F" w:rsidP="00EB41F6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2F8A1D3" w14:textId="23B992F7" w:rsidR="002512C3" w:rsidRPr="00864311" w:rsidRDefault="002512C3" w:rsidP="00CC776F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บริษัทนำสินทรัพย</w:t>
      </w:r>
      <w:r w:rsidR="00A82DA9"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์</w:t>
      </w:r>
      <w:r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ี</w:t>
      </w:r>
      <w:r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ราคาทุนตัดจำหน่าย คือพันธบัตรรัฐบาล</w:t>
      </w:r>
      <w:r w:rsidR="00180585"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ดังกล่าว</w:t>
      </w:r>
      <w:r w:rsidRPr="00864311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เป็นหลักประกัน</w:t>
      </w:r>
      <w:r w:rsidRPr="0086431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สำหรับการใช้ไฟฟ้า</w:t>
      </w:r>
    </w:p>
    <w:bookmarkEnd w:id="11"/>
    <w:p w14:paraId="5A7DEBDB" w14:textId="4B41E06D" w:rsidR="009E6E89" w:rsidRPr="00864311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E0958" w:rsidRPr="00864311" w14:paraId="24BC51E2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8EB44D3" w14:textId="378727C5" w:rsidR="00DE0958" w:rsidRPr="00864311" w:rsidRDefault="006471B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2" w:name="_Hlk117259149"/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DE0958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E0958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12"/>
    </w:tbl>
    <w:p w14:paraId="679E0EE9" w14:textId="77777777" w:rsidR="00CA08A7" w:rsidRPr="00864311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35AEE93F" w14:textId="3ED52A17" w:rsidR="0056323E" w:rsidRPr="00864311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และการร่วมค้า</w:t>
      </w:r>
      <w:r w:rsidR="00007923"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  <w:t xml:space="preserve"> </w:t>
      </w:r>
      <w:r w:rsidR="002C4378"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ณ วันที่ </w:t>
      </w:r>
      <w:r w:rsidR="006471BC" w:rsidRPr="00864311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>30</w:t>
      </w:r>
      <w:r w:rsidR="008E0F8E" w:rsidRPr="00864311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 xml:space="preserve"> มิถุนายน</w:t>
      </w:r>
      <w:r w:rsidR="009D6CE7" w:rsidRPr="00864311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cs/>
          <w:lang w:val="en-GB"/>
        </w:rPr>
        <w:t xml:space="preserve"> </w:t>
      </w:r>
      <w:r w:rsidR="00F33328"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2568</w:t>
      </w:r>
      <w:r w:rsidR="002C4378"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และวันที่ </w:t>
      </w:r>
      <w:r w:rsidR="006471BC"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31</w:t>
      </w:r>
      <w:r w:rsidR="002C4378"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มีนาคม </w:t>
      </w:r>
      <w:r w:rsidR="00F33328"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D503F7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/>
      </w: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สรุปได้ดังนี้</w:t>
      </w:r>
    </w:p>
    <w:p w14:paraId="1236DF3F" w14:textId="77777777" w:rsidR="000A2C80" w:rsidRPr="00864311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864311" w14:paraId="71F3A294" w14:textId="77777777" w:rsidTr="007C5CA5">
        <w:tc>
          <w:tcPr>
            <w:tcW w:w="1512" w:type="dxa"/>
            <w:shd w:val="clear" w:color="auto" w:fill="auto"/>
            <w:vAlign w:val="bottom"/>
          </w:tcPr>
          <w:p w14:paraId="5E1F20B1" w14:textId="77777777" w:rsidR="0088587D" w:rsidRPr="00864311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3617F7" w14:textId="77777777" w:rsidR="0088587D" w:rsidRPr="00864311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5424DA1" w14:textId="77777777" w:rsidR="0088587D" w:rsidRPr="00864311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BA8C65F" w14:textId="77777777" w:rsidR="0088587D" w:rsidRPr="00864311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EFCC9" w14:textId="77777777" w:rsidR="0088587D" w:rsidRPr="00864311" w:rsidRDefault="00C8240D" w:rsidP="00BC25D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46F6F" w14:textId="77777777" w:rsidR="0088587D" w:rsidRPr="00864311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8E0F8E" w:rsidRPr="00864311" w14:paraId="20AB1C67" w14:textId="77777777" w:rsidTr="007C5CA5">
        <w:tc>
          <w:tcPr>
            <w:tcW w:w="1512" w:type="dxa"/>
            <w:shd w:val="clear" w:color="auto" w:fill="auto"/>
            <w:vAlign w:val="bottom"/>
          </w:tcPr>
          <w:p w14:paraId="2AB0FCE1" w14:textId="77777777" w:rsidR="008E0F8E" w:rsidRPr="00864311" w:rsidRDefault="008E0F8E" w:rsidP="008E0F8E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E219FB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0B8EA6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16C2F54" w14:textId="77777777" w:rsidR="008E0F8E" w:rsidRPr="00864311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89657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6EC8138" w14:textId="3A4468BE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30</w:t>
            </w:r>
            <w:r w:rsidR="008E0F8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8E0F8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732C9ED0" w14:textId="6817EC48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D72B2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0775BF81" w14:textId="73396932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8E0F8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45F0246F" w14:textId="72C228F6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FEDCB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55C276F0" w14:textId="2DE49E61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30</w:t>
            </w:r>
            <w:r w:rsidR="008E0F8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8E0F8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  <w:p w14:paraId="66C9FBFC" w14:textId="2C5AEB8C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DC997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6BEB8B4E" w14:textId="365F6702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31</w:t>
            </w:r>
            <w:r w:rsidR="008E0F8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1CF5E6FC" w14:textId="4194E52D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8E0F8E" w:rsidRPr="00864311" w14:paraId="53101A5E" w14:textId="77777777" w:rsidTr="007C5CA5">
        <w:tc>
          <w:tcPr>
            <w:tcW w:w="1512" w:type="dxa"/>
            <w:shd w:val="clear" w:color="auto" w:fill="auto"/>
            <w:vAlign w:val="bottom"/>
          </w:tcPr>
          <w:p w14:paraId="5F6D6080" w14:textId="77777777" w:rsidR="008E0F8E" w:rsidRPr="00864311" w:rsidRDefault="008E0F8E" w:rsidP="008E0F8E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1BFA7A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64C3FC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2BF4DB9" w14:textId="77777777" w:rsidR="008E0F8E" w:rsidRPr="00864311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5A55C" w14:textId="04773961" w:rsidR="008E0F8E" w:rsidRPr="00864311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5B24F" w14:textId="0E5AB780" w:rsidR="008E0F8E" w:rsidRPr="00864311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64C26" w14:textId="76934ABC" w:rsidR="008E0F8E" w:rsidRPr="00864311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44AA2" w14:textId="1FD079AF" w:rsidR="008E0F8E" w:rsidRPr="00864311" w:rsidRDefault="008E0F8E" w:rsidP="008E0F8E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จำนวนเงิน</w:t>
            </w:r>
          </w:p>
        </w:tc>
      </w:tr>
      <w:tr w:rsidR="008E0F8E" w:rsidRPr="00864311" w14:paraId="74982367" w14:textId="77777777" w:rsidTr="007C5CA5"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0692F" w14:textId="77777777" w:rsidR="008E0F8E" w:rsidRPr="00864311" w:rsidRDefault="008E0F8E" w:rsidP="008E0F8E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EC2A" w14:textId="77777777" w:rsidR="008E0F8E" w:rsidRPr="00864311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3FB05" w14:textId="77777777" w:rsidR="008E0F8E" w:rsidRPr="00864311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1E115" w14:textId="77777777" w:rsidR="008E0F8E" w:rsidRPr="00864311" w:rsidRDefault="008E0F8E" w:rsidP="008E0F8E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4BC9E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D901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5F2DF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34A59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8E0F8E" w:rsidRPr="00864311" w14:paraId="36F3B33B" w14:textId="77777777" w:rsidTr="007C5CA5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15FD" w14:textId="77777777" w:rsidR="008E0F8E" w:rsidRPr="00864311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F5039" w14:textId="77777777" w:rsidR="008E0F8E" w:rsidRPr="00864311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54EDB" w14:textId="77777777" w:rsidR="008E0F8E" w:rsidRPr="00864311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1195" w14:textId="77777777" w:rsidR="008E0F8E" w:rsidRPr="00864311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25BCC" w14:textId="77777777" w:rsidR="008E0F8E" w:rsidRPr="00864311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4C59" w14:textId="77777777" w:rsidR="008E0F8E" w:rsidRPr="00864311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59E64" w14:textId="77777777" w:rsidR="008E0F8E" w:rsidRPr="00864311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A34AD" w14:textId="77777777" w:rsidR="008E0F8E" w:rsidRPr="00864311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8E0F8E" w:rsidRPr="00864311" w14:paraId="31E23AD0" w14:textId="77777777" w:rsidTr="007C5CA5">
        <w:tc>
          <w:tcPr>
            <w:tcW w:w="1512" w:type="dxa"/>
            <w:shd w:val="clear" w:color="auto" w:fill="auto"/>
            <w:vAlign w:val="bottom"/>
          </w:tcPr>
          <w:p w14:paraId="3E2FA4DE" w14:textId="77777777" w:rsidR="008E0F8E" w:rsidRPr="00864311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D4A899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54C828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8F6074" w14:textId="77777777" w:rsidR="008E0F8E" w:rsidRPr="00864311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740547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B450B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947F15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DBF211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864311" w14:paraId="5A58B02B" w14:textId="77777777" w:rsidTr="007C5CA5">
        <w:tc>
          <w:tcPr>
            <w:tcW w:w="1512" w:type="dxa"/>
            <w:shd w:val="clear" w:color="auto" w:fill="auto"/>
            <w:vAlign w:val="bottom"/>
          </w:tcPr>
          <w:p w14:paraId="4EF716BA" w14:textId="77777777" w:rsidR="008E0F8E" w:rsidRPr="00864311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2FBD40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7C3EBA" w14:textId="20985E27" w:rsidR="008E0F8E" w:rsidRPr="00864311" w:rsidRDefault="006471BC" w:rsidP="008E0F8E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8</w:t>
            </w:r>
            <w:r w:rsidR="008E0F8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30</w:t>
            </w:r>
            <w:r w:rsidR="008E0F8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="008E0F8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ล้านดอลลาร์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7F56C9" w14:textId="77777777" w:rsidR="008E0F8E" w:rsidRPr="00864311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314878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5E959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C5FFA9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EDA17A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864311" w14:paraId="199452FE" w14:textId="77777777" w:rsidTr="007C5CA5">
        <w:trPr>
          <w:trHeight w:val="70"/>
        </w:trPr>
        <w:tc>
          <w:tcPr>
            <w:tcW w:w="1512" w:type="dxa"/>
            <w:shd w:val="clear" w:color="auto" w:fill="auto"/>
            <w:vAlign w:val="bottom"/>
          </w:tcPr>
          <w:p w14:paraId="176B3C5D" w14:textId="77777777" w:rsidR="008E0F8E" w:rsidRPr="00864311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F76DFE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A435136" w14:textId="77777777" w:rsidR="008E0F8E" w:rsidRPr="00864311" w:rsidRDefault="008E0F8E" w:rsidP="008E0F8E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8F5757" w14:textId="35787E50" w:rsidR="008E0F8E" w:rsidRPr="00864311" w:rsidRDefault="006471BC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6C76" w14:textId="3B157980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715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797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4BCC21" w14:textId="4DD4085E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171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227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E2B8C6" w14:textId="39B3C015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54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044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2D752E8" w14:textId="1325CAB5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54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044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189</w:t>
            </w:r>
          </w:p>
        </w:tc>
      </w:tr>
      <w:tr w:rsidR="008E0F8E" w:rsidRPr="00864311" w14:paraId="44A9B524" w14:textId="77777777" w:rsidTr="007C5CA5">
        <w:trPr>
          <w:trHeight w:val="89"/>
        </w:trPr>
        <w:tc>
          <w:tcPr>
            <w:tcW w:w="1512" w:type="dxa"/>
            <w:shd w:val="clear" w:color="auto" w:fill="auto"/>
            <w:vAlign w:val="bottom"/>
          </w:tcPr>
          <w:p w14:paraId="6A40A367" w14:textId="77777777" w:rsidR="008E0F8E" w:rsidRPr="00864311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C9A20D" w14:textId="77777777" w:rsidR="008E0F8E" w:rsidRPr="00864311" w:rsidRDefault="008E0F8E" w:rsidP="008E0F8E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E5A9B52" w14:textId="77777777" w:rsidR="008E0F8E" w:rsidRPr="00864311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5058763" w14:textId="77777777" w:rsidR="008E0F8E" w:rsidRPr="00864311" w:rsidRDefault="008E0F8E" w:rsidP="008E0F8E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79856" w14:textId="77777777" w:rsidR="008E0F8E" w:rsidRPr="00864311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FDFF" w14:textId="43FDED75" w:rsidR="008E0F8E" w:rsidRPr="00864311" w:rsidRDefault="008E0F8E" w:rsidP="008E0F8E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C08E9" w14:textId="77777777" w:rsidR="008E0F8E" w:rsidRPr="00864311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EB459" w14:textId="37C60D6D" w:rsidR="008E0F8E" w:rsidRPr="00864311" w:rsidRDefault="008E0F8E" w:rsidP="008E0F8E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8E0F8E" w:rsidRPr="00864311" w14:paraId="69EE2523" w14:textId="77777777" w:rsidTr="007C5CA5">
        <w:tc>
          <w:tcPr>
            <w:tcW w:w="1512" w:type="dxa"/>
            <w:shd w:val="clear" w:color="auto" w:fill="auto"/>
            <w:vAlign w:val="bottom"/>
          </w:tcPr>
          <w:p w14:paraId="3D96F4D4" w14:textId="77777777" w:rsidR="008E0F8E" w:rsidRPr="00864311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3B3F2E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72F3C391" w14:textId="77777777" w:rsidR="008E0F8E" w:rsidRPr="00864311" w:rsidRDefault="008E0F8E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CA2752F" w14:textId="77777777" w:rsidR="008E0F8E" w:rsidRPr="00864311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7647F1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B2C76A" w14:textId="24C8737D" w:rsidR="008E0F8E" w:rsidRPr="00864311" w:rsidRDefault="008E0F8E" w:rsidP="008E0F8E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98DF55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BCB811" w14:textId="7F8B79B1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864311" w14:paraId="06B27D1A" w14:textId="77777777" w:rsidTr="007C5CA5">
        <w:tc>
          <w:tcPr>
            <w:tcW w:w="1512" w:type="dxa"/>
            <w:shd w:val="clear" w:color="auto" w:fill="auto"/>
            <w:vAlign w:val="bottom"/>
          </w:tcPr>
          <w:p w14:paraId="70139C0F" w14:textId="77777777" w:rsidR="008E0F8E" w:rsidRPr="00864311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56DE51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shd w:val="clear" w:color="auto" w:fill="auto"/>
          </w:tcPr>
          <w:p w14:paraId="0E9B8E70" w14:textId="7C58E17D" w:rsidR="008E0F8E" w:rsidRPr="00864311" w:rsidRDefault="006471BC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0</w:t>
            </w:r>
            <w:r w:rsidR="008E0F8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.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  <w:t>25</w:t>
            </w:r>
            <w:r w:rsidR="008E0F8E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 xml:space="preserve"> ล้านดอลลาร์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0B41D55" w14:textId="77777777" w:rsidR="008E0F8E" w:rsidRPr="00864311" w:rsidRDefault="008E0F8E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D5F3AA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1738F" w14:textId="4D3C7FDC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EB2022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3C9F27" w14:textId="39034360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</w:tr>
      <w:tr w:rsidR="008E0F8E" w:rsidRPr="00864311" w14:paraId="027BE696" w14:textId="77777777" w:rsidTr="007C5CA5">
        <w:trPr>
          <w:trHeight w:val="70"/>
        </w:trPr>
        <w:tc>
          <w:tcPr>
            <w:tcW w:w="1512" w:type="dxa"/>
            <w:shd w:val="clear" w:color="auto" w:fill="auto"/>
            <w:vAlign w:val="bottom"/>
          </w:tcPr>
          <w:p w14:paraId="0876116F" w14:textId="77777777" w:rsidR="008E0F8E" w:rsidRPr="00864311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 xml:space="preserve">   Company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  <w:t>Limited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8791A3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shd w:val="clear" w:color="auto" w:fill="auto"/>
          </w:tcPr>
          <w:p w14:paraId="4FEAEA8A" w14:textId="77777777" w:rsidR="008E0F8E" w:rsidRPr="00864311" w:rsidRDefault="008E0F8E" w:rsidP="008E0F8E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2347F30" w14:textId="4AB1CC70" w:rsidR="008E0F8E" w:rsidRPr="00864311" w:rsidRDefault="006471BC" w:rsidP="008E0F8E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FF9C1" w14:textId="45C3F5F1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13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925</w:t>
            </w:r>
            <w:r w:rsidR="0010558D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0"/>
                <w:szCs w:val="20"/>
                <w:lang w:val="en-GB"/>
              </w:rPr>
              <w:t>949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11D2620" w14:textId="130B3D3D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10558D"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  <w:r w:rsidR="0010558D"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4C6F44" w14:textId="205F7C8C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0558D"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10558D"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D557524" w14:textId="658E5151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0558D"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10558D"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</w:p>
        </w:tc>
      </w:tr>
      <w:tr w:rsidR="008E0F8E" w:rsidRPr="00864311" w14:paraId="5A1F0CF3" w14:textId="77777777" w:rsidTr="003168B5">
        <w:trPr>
          <w:trHeight w:val="228"/>
        </w:trPr>
        <w:tc>
          <w:tcPr>
            <w:tcW w:w="1512" w:type="dxa"/>
            <w:shd w:val="clear" w:color="auto" w:fill="auto"/>
            <w:vAlign w:val="bottom"/>
          </w:tcPr>
          <w:p w14:paraId="6649A962" w14:textId="77777777" w:rsidR="008E0F8E" w:rsidRPr="00864311" w:rsidRDefault="008E0F8E" w:rsidP="008E0F8E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F40AD8" w14:textId="77777777" w:rsidR="008E0F8E" w:rsidRPr="00864311" w:rsidRDefault="008E0F8E" w:rsidP="008E0F8E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50BCB6" w14:textId="77777777" w:rsidR="008E0F8E" w:rsidRPr="00864311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646D74" w14:textId="77777777" w:rsidR="008E0F8E" w:rsidRPr="00864311" w:rsidRDefault="008E0F8E" w:rsidP="008E0F8E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7E517" w14:textId="00AA6AB7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</w:t>
            </w:r>
            <w:r w:rsidR="0010558D"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729</w:t>
            </w:r>
            <w:r w:rsidR="0010558D"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723</w:t>
            </w:r>
            <w:r w:rsidR="0010558D"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487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770D" w14:textId="5B485056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2</w:t>
            </w:r>
            <w:r w:rsidR="0010558D"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193</w:t>
            </w:r>
            <w:r w:rsidR="0010558D"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770</w:t>
            </w:r>
            <w:r w:rsidR="0010558D"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787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00372" w14:textId="078BBAF5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57</w:t>
            </w:r>
            <w:r w:rsidR="0010558D"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176</w:t>
            </w:r>
            <w:r w:rsidR="0010558D"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0D819" w14:textId="2C4BE0F1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57</w:t>
            </w:r>
            <w:r w:rsidR="0010558D"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176</w:t>
            </w:r>
            <w:r w:rsidR="0010558D"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</w:tr>
    </w:tbl>
    <w:p w14:paraId="7440A642" w14:textId="77777777" w:rsidR="00395964" w:rsidRPr="00864311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F3725F7" w14:textId="0EB2B379" w:rsidR="008F485E" w:rsidRPr="00864311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F33328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รอบระยะเวลา</w:t>
      </w:r>
      <w:r w:rsidR="008E0F8E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สาม</w:t>
      </w:r>
      <w:r w:rsidR="002D1E1A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เดือน</w:t>
      </w:r>
      <w:r w:rsidR="009C4CE3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6471BC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8E0F8E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 มิถุนายน</w:t>
      </w:r>
      <w:r w:rsidR="002D1E1A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F33328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มีดังนี้</w:t>
      </w:r>
    </w:p>
    <w:p w14:paraId="31B85577" w14:textId="77777777" w:rsidR="008F485E" w:rsidRPr="00864311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9C4CE3" w:rsidRPr="00864311" w14:paraId="3F28D376" w14:textId="77777777" w:rsidTr="007C5CA5">
        <w:tc>
          <w:tcPr>
            <w:tcW w:w="6408" w:type="dxa"/>
            <w:shd w:val="clear" w:color="auto" w:fill="auto"/>
            <w:vAlign w:val="bottom"/>
          </w:tcPr>
          <w:p w14:paraId="1C271766" w14:textId="77777777" w:rsidR="009C4CE3" w:rsidRPr="00864311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A359A0" w14:textId="3B9C2688" w:rsidR="009C4CE3" w:rsidRPr="00864311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B209A4" w14:textId="707EF3BD" w:rsidR="009C4CE3" w:rsidRPr="00864311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9C4CE3" w:rsidRPr="00864311" w14:paraId="3BFEB24E" w14:textId="77777777" w:rsidTr="007C5CA5">
        <w:tc>
          <w:tcPr>
            <w:tcW w:w="6408" w:type="dxa"/>
            <w:shd w:val="clear" w:color="auto" w:fill="auto"/>
            <w:vAlign w:val="bottom"/>
          </w:tcPr>
          <w:p w14:paraId="6E049276" w14:textId="77777777" w:rsidR="009C4CE3" w:rsidRPr="00864311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192D85" w14:textId="77777777" w:rsidR="009C4CE3" w:rsidRPr="00864311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F430BE" w14:textId="77777777" w:rsidR="009C4CE3" w:rsidRPr="00864311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4CE3" w:rsidRPr="00864311" w14:paraId="1DEEBDB2" w14:textId="77777777" w:rsidTr="007C5CA5">
        <w:tc>
          <w:tcPr>
            <w:tcW w:w="6408" w:type="dxa"/>
            <w:shd w:val="clear" w:color="auto" w:fill="auto"/>
            <w:vAlign w:val="bottom"/>
          </w:tcPr>
          <w:p w14:paraId="350B268A" w14:textId="77777777" w:rsidR="009C4CE3" w:rsidRPr="00864311" w:rsidRDefault="009C4CE3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E6393" w14:textId="77777777" w:rsidR="009C4CE3" w:rsidRPr="00864311" w:rsidRDefault="009C4CE3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EE548" w14:textId="77777777" w:rsidR="009C4CE3" w:rsidRPr="00864311" w:rsidRDefault="009C4CE3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9D6CE7" w:rsidRPr="00864311" w14:paraId="02134C86" w14:textId="77777777" w:rsidTr="007C5CA5">
        <w:tc>
          <w:tcPr>
            <w:tcW w:w="6408" w:type="dxa"/>
            <w:shd w:val="clear" w:color="auto" w:fill="auto"/>
          </w:tcPr>
          <w:p w14:paraId="6AF01487" w14:textId="6E2243BF" w:rsidR="009D6CE7" w:rsidRPr="00864311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auto"/>
          </w:tcPr>
          <w:p w14:paraId="2202E7DE" w14:textId="2A563207" w:rsidR="009D6CE7" w:rsidRPr="00864311" w:rsidRDefault="006471BC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="00DF38B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193</w:t>
            </w:r>
            <w:r w:rsidR="00DF38B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770</w:t>
            </w:r>
            <w:r w:rsidR="00DF38B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787</w:t>
            </w:r>
          </w:p>
        </w:tc>
        <w:tc>
          <w:tcPr>
            <w:tcW w:w="1584" w:type="dxa"/>
            <w:shd w:val="clear" w:color="auto" w:fill="auto"/>
          </w:tcPr>
          <w:p w14:paraId="6485F4F5" w14:textId="29BBC120" w:rsidR="009D6CE7" w:rsidRPr="00864311" w:rsidRDefault="006471BC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</w:t>
            </w:r>
            <w:r w:rsidR="00DF38B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176</w:t>
            </w:r>
            <w:r w:rsidR="00DF38B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  <w:tr w:rsidR="009D6CE7" w:rsidRPr="00864311" w14:paraId="70FC1065" w14:textId="77777777" w:rsidTr="007C5CA5">
        <w:tc>
          <w:tcPr>
            <w:tcW w:w="6408" w:type="dxa"/>
            <w:shd w:val="clear" w:color="auto" w:fill="auto"/>
          </w:tcPr>
          <w:p w14:paraId="396B6B46" w14:textId="089E4BE8" w:rsidR="009D6CE7" w:rsidRPr="00864311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ส่วนแบ่งผล</w:t>
            </w:r>
            <w:r w:rsidR="00AC626B"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</w:p>
        </w:tc>
        <w:tc>
          <w:tcPr>
            <w:tcW w:w="1584" w:type="dxa"/>
            <w:shd w:val="clear" w:color="auto" w:fill="auto"/>
          </w:tcPr>
          <w:p w14:paraId="0541ABF2" w14:textId="6E66327D" w:rsidR="009D6CE7" w:rsidRPr="00864311" w:rsidRDefault="006471BC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</w:t>
            </w:r>
            <w:r w:rsidR="00E71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468</w:t>
            </w:r>
            <w:r w:rsidR="00E71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604</w:t>
            </w:r>
          </w:p>
        </w:tc>
        <w:tc>
          <w:tcPr>
            <w:tcW w:w="1584" w:type="dxa"/>
            <w:shd w:val="clear" w:color="auto" w:fill="auto"/>
          </w:tcPr>
          <w:p w14:paraId="436E13D8" w14:textId="045F07CF" w:rsidR="009D6CE7" w:rsidRPr="00864311" w:rsidRDefault="00DF38BE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-</w:t>
            </w:r>
          </w:p>
        </w:tc>
      </w:tr>
      <w:tr w:rsidR="009D6CE7" w:rsidRPr="00864311" w14:paraId="1F6F9F77" w14:textId="77777777" w:rsidTr="007C5CA5">
        <w:tc>
          <w:tcPr>
            <w:tcW w:w="6408" w:type="dxa"/>
            <w:shd w:val="clear" w:color="auto" w:fill="auto"/>
          </w:tcPr>
          <w:p w14:paraId="110DE51C" w14:textId="77777777" w:rsidR="009D6CE7" w:rsidRPr="00864311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auto"/>
          </w:tcPr>
          <w:p w14:paraId="0F61A6A8" w14:textId="382BD425" w:rsidR="009D6CE7" w:rsidRPr="00864311" w:rsidRDefault="00DF38BE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419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934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398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3430A" w14:textId="4CBB5163" w:rsidR="009D6CE7" w:rsidRPr="00864311" w:rsidRDefault="00DF38BE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-</w:t>
            </w:r>
          </w:p>
        </w:tc>
      </w:tr>
      <w:tr w:rsidR="009D6CE7" w:rsidRPr="00864311" w14:paraId="74943112" w14:textId="77777777" w:rsidTr="007C5CA5">
        <w:tc>
          <w:tcPr>
            <w:tcW w:w="6408" w:type="dxa"/>
            <w:shd w:val="clear" w:color="auto" w:fill="auto"/>
          </w:tcPr>
          <w:p w14:paraId="184560FD" w14:textId="77777777" w:rsidR="009D6CE7" w:rsidRPr="00864311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8517B8" w14:textId="0C60C708" w:rsidR="009D6CE7" w:rsidRPr="00864311" w:rsidRDefault="00E71A5A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136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581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506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EBDD42" w14:textId="1C6F68C9" w:rsidR="009D6CE7" w:rsidRPr="00864311" w:rsidRDefault="00DF38BE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ja-JP"/>
              </w:rPr>
              <w:t>-</w:t>
            </w:r>
          </w:p>
        </w:tc>
      </w:tr>
      <w:tr w:rsidR="009D6CE7" w:rsidRPr="00864311" w14:paraId="6671443F" w14:textId="77777777" w:rsidTr="003168B5">
        <w:tc>
          <w:tcPr>
            <w:tcW w:w="6408" w:type="dxa"/>
            <w:shd w:val="clear" w:color="auto" w:fill="auto"/>
          </w:tcPr>
          <w:p w14:paraId="742B88BB" w14:textId="45C22AD4" w:rsidR="009D6CE7" w:rsidRPr="00864311" w:rsidRDefault="009D6CE7" w:rsidP="009D6CE7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ราคาตามบัญชีสิ้น</w:t>
            </w:r>
            <w:r w:rsidRPr="008643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รอบระยะเวลา</w:t>
            </w:r>
            <w:r w:rsidRPr="008643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C0C68" w14:textId="4D6CC3EE" w:rsidR="009D6CE7" w:rsidRPr="00864311" w:rsidRDefault="006471BC" w:rsidP="009D6CE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E71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729</w:t>
            </w:r>
            <w:r w:rsidR="00E71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723</w:t>
            </w:r>
            <w:r w:rsidR="00E71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4B931" w14:textId="45EE0524" w:rsidR="009D6CE7" w:rsidRPr="00864311" w:rsidRDefault="006471BC" w:rsidP="009D6CE7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57</w:t>
            </w:r>
            <w:r w:rsidR="00DF38B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176</w:t>
            </w:r>
            <w:r w:rsidR="00DF38B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864311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864311" w14:paraId="0752F039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DEC8FBC" w14:textId="72B8A6EE" w:rsidR="009F21D7" w:rsidRPr="00864311" w:rsidRDefault="005A46D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9F21D7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9F21D7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864311" w:rsidRDefault="00700172" w:rsidP="00D947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7963"/>
        <w:gridCol w:w="1614"/>
      </w:tblGrid>
      <w:tr w:rsidR="00D8011F" w:rsidRPr="00864311" w14:paraId="6FA47C6D" w14:textId="77777777" w:rsidTr="007C5CA5">
        <w:tc>
          <w:tcPr>
            <w:tcW w:w="7963" w:type="dxa"/>
            <w:shd w:val="clear" w:color="auto" w:fill="auto"/>
            <w:vAlign w:val="bottom"/>
          </w:tcPr>
          <w:p w14:paraId="5135DF08" w14:textId="74DD6066" w:rsidR="00D8011F" w:rsidRPr="00864311" w:rsidRDefault="008E0F8E" w:rsidP="00D8011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14" w:type="dxa"/>
            <w:shd w:val="clear" w:color="auto" w:fill="auto"/>
          </w:tcPr>
          <w:p w14:paraId="1ABA142B" w14:textId="1F6D7B7C" w:rsidR="00D8011F" w:rsidRPr="00864311" w:rsidRDefault="00F33328" w:rsidP="00D8011F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011F" w:rsidRPr="00864311" w14:paraId="56D7086D" w14:textId="77777777" w:rsidTr="007C5CA5">
        <w:tc>
          <w:tcPr>
            <w:tcW w:w="7963" w:type="dxa"/>
            <w:shd w:val="clear" w:color="auto" w:fill="auto"/>
            <w:vAlign w:val="bottom"/>
          </w:tcPr>
          <w:p w14:paraId="2563348B" w14:textId="77777777" w:rsidR="00D8011F" w:rsidRPr="0086431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auto"/>
          </w:tcPr>
          <w:p w14:paraId="69E37A48" w14:textId="77777777" w:rsidR="00D8011F" w:rsidRPr="0086431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011F" w:rsidRPr="00864311" w14:paraId="59115376" w14:textId="77777777" w:rsidTr="007C5CA5">
        <w:trPr>
          <w:trHeight w:val="60"/>
        </w:trPr>
        <w:tc>
          <w:tcPr>
            <w:tcW w:w="7963" w:type="dxa"/>
            <w:shd w:val="clear" w:color="auto" w:fill="auto"/>
            <w:vAlign w:val="bottom"/>
          </w:tcPr>
          <w:p w14:paraId="126B297F" w14:textId="77777777" w:rsidR="00D8011F" w:rsidRPr="0086431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3B631" w14:textId="77777777" w:rsidR="00D8011F" w:rsidRPr="0086431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1118CE" w:rsidRPr="00864311" w14:paraId="161BE426" w14:textId="77777777" w:rsidTr="007C5CA5">
        <w:tc>
          <w:tcPr>
            <w:tcW w:w="7963" w:type="dxa"/>
            <w:shd w:val="clear" w:color="auto" w:fill="auto"/>
          </w:tcPr>
          <w:p w14:paraId="08BBB1A8" w14:textId="36287450" w:rsidR="001118CE" w:rsidRPr="00864311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สุทธิ 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14" w:type="dxa"/>
            <w:shd w:val="clear" w:color="auto" w:fill="auto"/>
          </w:tcPr>
          <w:p w14:paraId="239B4111" w14:textId="53A71DA2" w:rsidR="001118CE" w:rsidRPr="00864311" w:rsidRDefault="006471BC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DD6BA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090</w:t>
            </w:r>
            <w:r w:rsidR="00DD6BA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175</w:t>
            </w:r>
            <w:r w:rsidR="00DD6BA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919</w:t>
            </w:r>
          </w:p>
        </w:tc>
      </w:tr>
      <w:tr w:rsidR="001118CE" w:rsidRPr="00864311" w14:paraId="048F5724" w14:textId="77777777" w:rsidTr="007C5CA5">
        <w:tc>
          <w:tcPr>
            <w:tcW w:w="7963" w:type="dxa"/>
            <w:shd w:val="clear" w:color="auto" w:fill="auto"/>
          </w:tcPr>
          <w:p w14:paraId="470C3768" w14:textId="10215B75" w:rsidR="001118CE" w:rsidRPr="00864311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643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4" w:type="dxa"/>
            <w:shd w:val="clear" w:color="auto" w:fill="auto"/>
          </w:tcPr>
          <w:p w14:paraId="3AB67410" w14:textId="2FBA322B" w:rsidR="001118CE" w:rsidRPr="00864311" w:rsidRDefault="006471BC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</w:t>
            </w:r>
            <w:r w:rsidR="00DD6BA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096</w:t>
            </w:r>
            <w:r w:rsidR="00DD6BA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1118CE" w:rsidRPr="00864311" w14:paraId="42B15400" w14:textId="77777777" w:rsidTr="007C5CA5">
        <w:tc>
          <w:tcPr>
            <w:tcW w:w="7963" w:type="dxa"/>
            <w:shd w:val="clear" w:color="auto" w:fill="auto"/>
          </w:tcPr>
          <w:p w14:paraId="0A0EC4F1" w14:textId="77777777" w:rsidR="001118CE" w:rsidRPr="00864311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จำหน่าย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/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614" w:type="dxa"/>
            <w:shd w:val="clear" w:color="auto" w:fill="auto"/>
          </w:tcPr>
          <w:p w14:paraId="73A60240" w14:textId="20A0DBF7" w:rsidR="001118CE" w:rsidRPr="00864311" w:rsidRDefault="00DD6BA5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118CE" w:rsidRPr="00864311" w14:paraId="1C4B83A7" w14:textId="77777777" w:rsidTr="007C5CA5">
        <w:tc>
          <w:tcPr>
            <w:tcW w:w="7963" w:type="dxa"/>
            <w:shd w:val="clear" w:color="auto" w:fill="auto"/>
          </w:tcPr>
          <w:p w14:paraId="27F05C7E" w14:textId="53435B7E" w:rsidR="001118CE" w:rsidRPr="00864311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614" w:type="dxa"/>
            <w:shd w:val="clear" w:color="auto" w:fill="auto"/>
          </w:tcPr>
          <w:p w14:paraId="4B19151B" w14:textId="630BFDA8" w:rsidR="001118CE" w:rsidRPr="00864311" w:rsidRDefault="00DD6BA5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264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247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408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118CE" w:rsidRPr="00864311" w14:paraId="23BE04BC" w14:textId="77777777" w:rsidTr="003168B5">
        <w:tc>
          <w:tcPr>
            <w:tcW w:w="7963" w:type="dxa"/>
            <w:shd w:val="clear" w:color="auto" w:fill="auto"/>
          </w:tcPr>
          <w:p w14:paraId="18066527" w14:textId="6C9D0611" w:rsidR="001118CE" w:rsidRPr="00864311" w:rsidRDefault="001118CE" w:rsidP="001118C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  <w:t>ราคาตามบัญชีสิ้นรอบระยะเวลา สุทธิ (ยังไม่ได้ตรวจสอบ)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34795" w14:textId="0009392F" w:rsidR="001118CE" w:rsidRPr="00864311" w:rsidRDefault="006471BC" w:rsidP="001118C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DD6BA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082</w:t>
            </w:r>
            <w:r w:rsidR="00DD6BA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  <w:r w:rsidR="00DD6BA5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</w:tbl>
    <w:p w14:paraId="4BC85F76" w14:textId="77777777" w:rsidR="00EA0788" w:rsidRPr="00864311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6103106D" w14:textId="457D9B92" w:rsidR="00AC2EE7" w:rsidRPr="00864311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รายการสินทรัพย์ที่เพิ่มขึ้นระหว่าง</w:t>
      </w:r>
      <w:r w:rsidR="00F33328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รอบระยะเวลา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ส่วนใหญ่ประกอบด้วยเครื่องจักรระหว่างติดตั้งและงานระหว่างก่อสร้าง</w:t>
      </w:r>
    </w:p>
    <w:p w14:paraId="0E589AEA" w14:textId="77777777" w:rsidR="001D6D1E" w:rsidRPr="00864311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00172" w:rsidRPr="00864311" w14:paraId="24F72EAE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83BB0B6" w14:textId="43691908" w:rsidR="00700172" w:rsidRPr="00864311" w:rsidRDefault="006471BC" w:rsidP="00936A4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700172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00172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864311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864311" w14:paraId="0DBBA5FC" w14:textId="77777777" w:rsidTr="007C5CA5">
        <w:tc>
          <w:tcPr>
            <w:tcW w:w="6408" w:type="dxa"/>
            <w:shd w:val="clear" w:color="auto" w:fill="auto"/>
          </w:tcPr>
          <w:p w14:paraId="102B6C48" w14:textId="77777777" w:rsidR="00D8011F" w:rsidRPr="00864311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CE5D068" w14:textId="64DD16EB" w:rsidR="00D8011F" w:rsidRPr="0086431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bookmarkStart w:id="13" w:name="_Hlk140597381"/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  <w:bookmarkEnd w:id="13"/>
          </w:p>
        </w:tc>
        <w:tc>
          <w:tcPr>
            <w:tcW w:w="1584" w:type="dxa"/>
            <w:shd w:val="clear" w:color="auto" w:fill="auto"/>
            <w:vAlign w:val="bottom"/>
          </w:tcPr>
          <w:p w14:paraId="47792635" w14:textId="1B1D2EDF" w:rsidR="00D8011F" w:rsidRPr="00864311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bookmarkStart w:id="14" w:name="OLE_LINK12"/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ตรวจสอบแ</w:t>
            </w:r>
            <w:bookmarkEnd w:id="14"/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ล้ว</w:t>
            </w:r>
          </w:p>
        </w:tc>
      </w:tr>
      <w:tr w:rsidR="008E0F8E" w:rsidRPr="00864311" w14:paraId="4661EB14" w14:textId="77777777" w:rsidTr="007C5CA5">
        <w:tc>
          <w:tcPr>
            <w:tcW w:w="6408" w:type="dxa"/>
            <w:shd w:val="clear" w:color="auto" w:fill="auto"/>
          </w:tcPr>
          <w:p w14:paraId="30C42EDD" w14:textId="77777777" w:rsidR="008E0F8E" w:rsidRPr="00864311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46909A" w14:textId="15F9D33E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30</w:t>
            </w:r>
            <w:r w:rsidR="008E0F8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8E0F8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264640" w14:textId="542A687E" w:rsidR="008E0F8E" w:rsidRPr="00864311" w:rsidRDefault="006471BC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8E0F8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 </w:t>
            </w:r>
            <w:r w:rsidR="008E0F8E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8E0F8E" w:rsidRPr="00864311" w14:paraId="342886A1" w14:textId="77777777" w:rsidTr="007C5CA5">
        <w:tc>
          <w:tcPr>
            <w:tcW w:w="6408" w:type="dxa"/>
            <w:shd w:val="clear" w:color="auto" w:fill="auto"/>
          </w:tcPr>
          <w:p w14:paraId="72DB6925" w14:textId="77777777" w:rsidR="008E0F8E" w:rsidRPr="00864311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65D9DE9" w14:textId="3E89A63D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</w:tcPr>
          <w:p w14:paraId="307FDC05" w14:textId="497C2C61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E0F8E" w:rsidRPr="00864311" w14:paraId="225AF4A7" w14:textId="77777777" w:rsidTr="007C5CA5">
        <w:tc>
          <w:tcPr>
            <w:tcW w:w="6408" w:type="dxa"/>
            <w:shd w:val="clear" w:color="auto" w:fill="auto"/>
          </w:tcPr>
          <w:p w14:paraId="11C1AE06" w14:textId="77777777" w:rsidR="008E0F8E" w:rsidRPr="00864311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DE65C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B2A85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E0F8E" w:rsidRPr="00864311" w14:paraId="786C3E73" w14:textId="77777777" w:rsidTr="007C5CA5">
        <w:tc>
          <w:tcPr>
            <w:tcW w:w="6408" w:type="dxa"/>
            <w:shd w:val="clear" w:color="auto" w:fill="auto"/>
          </w:tcPr>
          <w:p w14:paraId="16687753" w14:textId="77777777" w:rsidR="008E0F8E" w:rsidRPr="00864311" w:rsidRDefault="008E0F8E" w:rsidP="008E0F8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657A9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DC430" w14:textId="77777777" w:rsidR="008E0F8E" w:rsidRPr="00864311" w:rsidRDefault="008E0F8E" w:rsidP="008E0F8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3E5823" w:rsidRPr="00864311" w14:paraId="2FA54284" w14:textId="77777777" w:rsidTr="007C5CA5">
        <w:tc>
          <w:tcPr>
            <w:tcW w:w="6408" w:type="dxa"/>
            <w:shd w:val="clear" w:color="auto" w:fill="auto"/>
            <w:vAlign w:val="bottom"/>
          </w:tcPr>
          <w:p w14:paraId="1B0D272B" w14:textId="6FA6ADF2" w:rsidR="003E5823" w:rsidRPr="00864311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A46812" w14:textId="79684D78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39775E" w14:textId="5546A99D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451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191</w:t>
            </w:r>
          </w:p>
        </w:tc>
      </w:tr>
      <w:tr w:rsidR="003E5823" w:rsidRPr="00864311" w14:paraId="57E9915D" w14:textId="77777777" w:rsidTr="007C5CA5">
        <w:tc>
          <w:tcPr>
            <w:tcW w:w="6408" w:type="dxa"/>
            <w:shd w:val="clear" w:color="auto" w:fill="auto"/>
            <w:vAlign w:val="bottom"/>
          </w:tcPr>
          <w:p w14:paraId="6BA4B9E3" w14:textId="7F45DB4B" w:rsidR="003E5823" w:rsidRPr="00864311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  <w:bookmarkStart w:id="15" w:name="OLE_LINK11"/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7C19E6" w14:textId="127224BC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6A24E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="006A24E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FA5DB4" w14:textId="7C1CEE72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221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692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934</w:t>
            </w:r>
          </w:p>
        </w:tc>
      </w:tr>
      <w:tr w:rsidR="003E5823" w:rsidRPr="00864311" w14:paraId="4FAE9B5C" w14:textId="77777777" w:rsidTr="007C5CA5">
        <w:tc>
          <w:tcPr>
            <w:tcW w:w="6408" w:type="dxa"/>
            <w:shd w:val="clear" w:color="auto" w:fill="auto"/>
            <w:vAlign w:val="bottom"/>
          </w:tcPr>
          <w:p w14:paraId="367A87DC" w14:textId="34CD4CBC" w:rsidR="003E5823" w:rsidRPr="00864311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BACC0E" w14:textId="796822FF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6A24E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6A24E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2F35A" w14:textId="29DEE2D1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173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  <w:tr w:rsidR="003E5823" w:rsidRPr="00864311" w14:paraId="7CACA4D7" w14:textId="77777777" w:rsidTr="007C5CA5">
        <w:tc>
          <w:tcPr>
            <w:tcW w:w="6408" w:type="dxa"/>
            <w:shd w:val="clear" w:color="auto" w:fill="auto"/>
            <w:vAlign w:val="bottom"/>
          </w:tcPr>
          <w:p w14:paraId="788B0630" w14:textId="19A733B0" w:rsidR="003E5823" w:rsidRPr="00864311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79639D" w14:textId="0E8EDA23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124</w:t>
            </w:r>
            <w:r w:rsidR="006A24E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6A24E0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EF4166" w14:textId="50293971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115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E5823" w:rsidRPr="00864311" w14:paraId="6728D156" w14:textId="77777777" w:rsidTr="007C5CA5">
        <w:tc>
          <w:tcPr>
            <w:tcW w:w="6408" w:type="dxa"/>
            <w:shd w:val="clear" w:color="auto" w:fill="auto"/>
            <w:vAlign w:val="bottom"/>
          </w:tcPr>
          <w:p w14:paraId="063CD48E" w14:textId="063D1081" w:rsidR="003E5823" w:rsidRPr="00864311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B2F638" w14:textId="23FF703A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9CA9BE" w14:textId="0B3CCB29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621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689</w:t>
            </w:r>
          </w:p>
        </w:tc>
      </w:tr>
      <w:tr w:rsidR="003E5823" w:rsidRPr="00864311" w14:paraId="2D96AEC9" w14:textId="77777777" w:rsidTr="007C5CA5">
        <w:tc>
          <w:tcPr>
            <w:tcW w:w="6408" w:type="dxa"/>
            <w:shd w:val="clear" w:color="auto" w:fill="auto"/>
            <w:vAlign w:val="bottom"/>
          </w:tcPr>
          <w:p w14:paraId="23F3BF10" w14:textId="1BB8AEAA" w:rsidR="003E5823" w:rsidRPr="00864311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59517" w14:textId="664A8CEF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37</w:t>
            </w:r>
            <w:r w:rsidR="006A24E0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890</w:t>
            </w:r>
            <w:r w:rsidR="006A24E0"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569BF" w14:textId="038C5294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622</w:t>
            </w:r>
          </w:p>
        </w:tc>
      </w:tr>
      <w:tr w:rsidR="003E5823" w:rsidRPr="00864311" w14:paraId="7F0EBE98" w14:textId="77777777" w:rsidTr="003168B5">
        <w:trPr>
          <w:trHeight w:val="169"/>
        </w:trPr>
        <w:tc>
          <w:tcPr>
            <w:tcW w:w="6408" w:type="dxa"/>
            <w:shd w:val="clear" w:color="auto" w:fill="auto"/>
            <w:vAlign w:val="bottom"/>
          </w:tcPr>
          <w:p w14:paraId="08BC2C2A" w14:textId="77777777" w:rsidR="003E5823" w:rsidRPr="00864311" w:rsidRDefault="003E5823" w:rsidP="003E5823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0440" w14:textId="387E526E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285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569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ADF8B" w14:textId="5049AB15" w:rsidR="003E5823" w:rsidRPr="00864311" w:rsidRDefault="006471BC" w:rsidP="003E582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397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880</w:t>
            </w:r>
            <w:r w:rsidR="003E5823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bookmarkEnd w:id="15"/>
    </w:tbl>
    <w:p w14:paraId="2D237E1F" w14:textId="77777777" w:rsidR="00887B1F" w:rsidRPr="00864311" w:rsidRDefault="00CF1859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75BEB" w:rsidRPr="00864311" w14:paraId="2DEAE1FC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5AA361D" w14:textId="64FDA085" w:rsidR="00375BEB" w:rsidRPr="00864311" w:rsidRDefault="006471BC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375BEB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75BEB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864311" w:rsidRDefault="00C03B6D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7D0A07" w14:textId="2FE2ABFE" w:rsidR="008E0F8E" w:rsidRPr="00864311" w:rsidRDefault="008E0F8E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ค่าใช้จ่ายภาษีเงินได้สำหรับรอบระยะเวลาสามเดือนสิ้นสุดวันที่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มิถุนายน มีดังนี้</w:t>
      </w:r>
    </w:p>
    <w:p w14:paraId="214F595C" w14:textId="77777777" w:rsidR="00504D8A" w:rsidRPr="00864311" w:rsidRDefault="00504D8A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227"/>
        <w:gridCol w:w="1584"/>
        <w:gridCol w:w="1584"/>
        <w:gridCol w:w="1584"/>
        <w:gridCol w:w="1584"/>
      </w:tblGrid>
      <w:tr w:rsidR="004142CF" w:rsidRPr="00864311" w14:paraId="756CDAC8" w14:textId="77777777" w:rsidTr="00C9506A">
        <w:tc>
          <w:tcPr>
            <w:tcW w:w="3227" w:type="dxa"/>
            <w:shd w:val="clear" w:color="auto" w:fill="auto"/>
            <w:vAlign w:val="bottom"/>
          </w:tcPr>
          <w:p w14:paraId="4AADC04D" w14:textId="77777777" w:rsidR="008E0F8E" w:rsidRPr="00864311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7331A" w14:textId="77777777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แสดงเงินลงทุน</w:t>
            </w:r>
          </w:p>
          <w:p w14:paraId="3D3019DA" w14:textId="77777777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C9CE1" w14:textId="77777777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0FB5806" w14:textId="77777777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42CF" w:rsidRPr="00864311" w14:paraId="777DC2E1" w14:textId="77777777" w:rsidTr="007C5CA5">
        <w:tc>
          <w:tcPr>
            <w:tcW w:w="3227" w:type="dxa"/>
            <w:shd w:val="clear" w:color="auto" w:fill="auto"/>
            <w:vAlign w:val="bottom"/>
          </w:tcPr>
          <w:p w14:paraId="6C122D8E" w14:textId="77777777" w:rsidR="008E0F8E" w:rsidRPr="00864311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6A8704" w14:textId="0EF43584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CA639E" w14:textId="1A5ABDBF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C5C82F6" w14:textId="5A6CAC41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18D3AE" w14:textId="51572E97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142CF" w:rsidRPr="00864311" w14:paraId="2A6EE54B" w14:textId="77777777" w:rsidTr="007C5CA5">
        <w:tc>
          <w:tcPr>
            <w:tcW w:w="3227" w:type="dxa"/>
            <w:shd w:val="clear" w:color="auto" w:fill="auto"/>
            <w:vAlign w:val="bottom"/>
          </w:tcPr>
          <w:p w14:paraId="2EAA1791" w14:textId="77777777" w:rsidR="008E0F8E" w:rsidRPr="00864311" w:rsidRDefault="008E0F8E" w:rsidP="00161257">
            <w:pP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6E9D2" w14:textId="02EA0E23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4F673" w14:textId="038568D7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F9FD4" w14:textId="02389E7B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339D7" w14:textId="7F075B68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42CF" w:rsidRPr="00864311" w14:paraId="446FB4D7" w14:textId="77777777" w:rsidTr="007C5CA5">
        <w:tc>
          <w:tcPr>
            <w:tcW w:w="3227" w:type="dxa"/>
            <w:shd w:val="clear" w:color="auto" w:fill="auto"/>
            <w:vAlign w:val="bottom"/>
          </w:tcPr>
          <w:p w14:paraId="7B5F2F35" w14:textId="77777777" w:rsidR="008E0F8E" w:rsidRPr="00864311" w:rsidRDefault="008E0F8E" w:rsidP="0016125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F09B" w14:textId="77777777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51099" w14:textId="77777777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A9074" w14:textId="77777777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87F0" w14:textId="77777777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</w:rPr>
            </w:pPr>
          </w:p>
        </w:tc>
      </w:tr>
      <w:tr w:rsidR="004142CF" w:rsidRPr="00864311" w14:paraId="2DC3AFA7" w14:textId="77777777" w:rsidTr="007C5CA5">
        <w:tc>
          <w:tcPr>
            <w:tcW w:w="3227" w:type="dxa"/>
            <w:shd w:val="clear" w:color="auto" w:fill="auto"/>
            <w:vAlign w:val="bottom"/>
          </w:tcPr>
          <w:p w14:paraId="0C796DDB" w14:textId="77777777" w:rsidR="008E0F8E" w:rsidRPr="00864311" w:rsidRDefault="008E0F8E" w:rsidP="0016125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ภาษีเงินได้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978248E" w14:textId="36CB7827" w:rsidR="008E0F8E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 w:rsidR="00E7196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982</w:t>
            </w:r>
            <w:r w:rsidR="00E7196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1F25B2" w14:textId="7BB42ADF" w:rsidR="008E0F8E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8E0F8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896</w:t>
            </w:r>
            <w:r w:rsidR="008E0F8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F5C36E" w14:textId="42C3C56F" w:rsidR="008E0F8E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151</w:t>
            </w:r>
            <w:r w:rsidR="00E7196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982</w:t>
            </w:r>
            <w:r w:rsidR="00E7196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571B6B" w14:textId="45A826CC" w:rsidR="008E0F8E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102</w:t>
            </w:r>
            <w:r w:rsidR="008E0F8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896</w:t>
            </w:r>
            <w:r w:rsidR="008E0F8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860</w:t>
            </w:r>
          </w:p>
        </w:tc>
      </w:tr>
      <w:tr w:rsidR="004142CF" w:rsidRPr="00864311" w14:paraId="22F37D52" w14:textId="77777777" w:rsidTr="007C5CA5">
        <w:tc>
          <w:tcPr>
            <w:tcW w:w="3227" w:type="dxa"/>
            <w:shd w:val="clear" w:color="auto" w:fill="auto"/>
            <w:vAlign w:val="bottom"/>
          </w:tcPr>
          <w:p w14:paraId="4736584F" w14:textId="77777777" w:rsidR="008E0F8E" w:rsidRPr="00864311" w:rsidRDefault="008E0F8E" w:rsidP="0016125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E6A2D9" w14:textId="70794163" w:rsidR="008E0F8E" w:rsidRPr="00864311" w:rsidRDefault="00E71A5A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60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057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237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0211A2" w14:textId="67701E06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24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535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627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B5388" w14:textId="1D59D504" w:rsidR="008E0F8E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5</w:t>
            </w:r>
            <w:r w:rsidR="00E7196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435</w:t>
            </w:r>
            <w:r w:rsidR="00E7196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086E3" w14:textId="5B99BE61" w:rsidR="008E0F8E" w:rsidRPr="00864311" w:rsidRDefault="008E0F8E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(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714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="006471BC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626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)</w:t>
            </w:r>
          </w:p>
        </w:tc>
      </w:tr>
      <w:tr w:rsidR="004142CF" w:rsidRPr="00864311" w14:paraId="5F37642D" w14:textId="77777777" w:rsidTr="007C5CA5">
        <w:tc>
          <w:tcPr>
            <w:tcW w:w="3227" w:type="dxa"/>
            <w:shd w:val="clear" w:color="auto" w:fill="auto"/>
          </w:tcPr>
          <w:p w14:paraId="721B77DF" w14:textId="77777777" w:rsidR="008E0F8E" w:rsidRPr="00864311" w:rsidRDefault="008E0F8E" w:rsidP="00161257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291FC" w14:textId="3A9382C3" w:rsidR="008E0F8E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91</w:t>
            </w:r>
            <w:r w:rsidR="00E71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925</w:t>
            </w:r>
            <w:r w:rsidR="00E71A5A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642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740A6" w14:textId="54BA1DE8" w:rsidR="008E0F8E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78</w:t>
            </w:r>
            <w:r w:rsidR="008E0F8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361</w:t>
            </w:r>
            <w:r w:rsidR="008E0F8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7DA72" w14:textId="7C4A5B0D" w:rsidR="008E0F8E" w:rsidRPr="00864311" w:rsidRDefault="006471BC" w:rsidP="00161257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157</w:t>
            </w:r>
            <w:r w:rsidR="00E7196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418</w:t>
            </w:r>
            <w:r w:rsidR="00E71967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801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445D3" w14:textId="04ED375F" w:rsidR="008E0F8E" w:rsidRPr="00864311" w:rsidRDefault="006471BC" w:rsidP="0016125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ja-JP"/>
              </w:rPr>
            </w:pP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100</w:t>
            </w:r>
            <w:r w:rsidR="008E0F8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182</w:t>
            </w:r>
            <w:r w:rsidR="008E0F8E"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,</w:t>
            </w:r>
            <w:r w:rsidRPr="008643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ja-JP"/>
              </w:rPr>
              <w:t>234</w:t>
            </w:r>
          </w:p>
        </w:tc>
      </w:tr>
    </w:tbl>
    <w:p w14:paraId="45C51E2D" w14:textId="77777777" w:rsidR="008E0F8E" w:rsidRPr="00864311" w:rsidRDefault="008E0F8E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07878E" w14:textId="1BBEBB44" w:rsidR="008E0F8E" w:rsidRPr="00864311" w:rsidRDefault="008E0F8E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8171D1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สามเดือน สิ้นสุดวันที่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มิถุนายน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คือ อัตราร้อยละ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19</w:t>
      </w:r>
      <w:r w:rsidR="005779B9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92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และ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19</w:t>
      </w:r>
      <w:r w:rsidR="005779B9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95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ต่อปี สำหรับ</w:t>
      </w:r>
      <w:r w:rsidR="006C370B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การเงินที่แสดงเงินลงทุนตามวิธีส่วนได้เสียและ</w:t>
      </w:r>
      <w:r w:rsidR="006C370B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การเงินเฉพาะกิจการ ตามลำดับ เปรียบเทียบกับประมาณการอัตราภาษีเงินได้ที่ใช้ในรอบระยะเวลาสามเดือน สิ้นสุดวันที่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30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มิถุนายน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2567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คืออัตราร้อยละ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20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.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29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และ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20</w:t>
      </w:r>
      <w:r w:rsidR="005779B9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.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23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ต่อปี สำหรับ</w:t>
      </w:r>
      <w:r w:rsidR="006C370B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การเงินที่แสดงเงินลงทุนตามวิธีส่วนได้เสียและ</w:t>
      </w:r>
      <w:r w:rsidR="006C370B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ข้อมูลทาง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การเงินเฉพาะกิจการ ตามลำดับ </w:t>
      </w:r>
    </w:p>
    <w:p w14:paraId="7FE83CB9" w14:textId="77777777" w:rsidR="000F098B" w:rsidRPr="00864311" w:rsidRDefault="000F098B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F098B" w:rsidRPr="00864311" w14:paraId="066E46AD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5D98FCC" w14:textId="05A30D4F" w:rsidR="000F098B" w:rsidRPr="00864311" w:rsidRDefault="000F098B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471BC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4F9A0BDA" w14:textId="77777777" w:rsidR="000F098B" w:rsidRPr="00864311" w:rsidRDefault="000F098B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E509C70" w14:textId="3273925C" w:rsidR="000F098B" w:rsidRPr="00864311" w:rsidRDefault="000F098B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26</w:t>
      </w:r>
      <w:r w:rsidR="00F31382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F31382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มิถุนายน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/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31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มีนาคม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12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บาทต่อหุ้น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สำหรับหุ้นจำนวน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76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625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919</w:t>
      </w:r>
      <w:r w:rsidR="00F31382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500</w:t>
      </w:r>
      <w:r w:rsidR="00F31382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  <w:t>,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000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บาท </w:t>
      </w:r>
      <w:r w:rsidR="00F31382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โดยบริษัทจ่ายเงินปันผล ให้กับผู้ถือหุ้น</w:t>
      </w:r>
      <w:r w:rsidR="00161257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br/>
      </w:r>
      <w:r w:rsidR="00F31382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ในวันที่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</w:t>
      </w:r>
      <w:r w:rsidR="00F31382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กรกฎาคม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</w:p>
    <w:p w14:paraId="55C5DC21" w14:textId="77777777" w:rsidR="005779B9" w:rsidRPr="00864311" w:rsidRDefault="005779B9" w:rsidP="00161257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2108B" w:rsidRPr="00864311" w14:paraId="41984DEC" w14:textId="77777777" w:rsidTr="007C5CA5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5003EC97" w14:textId="0EDD09AB" w:rsidR="00F2108B" w:rsidRPr="00864311" w:rsidRDefault="006471BC" w:rsidP="00161257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6" w:name="_Hlk116729277"/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F2108B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2108B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16"/>
    </w:tbl>
    <w:p w14:paraId="0AF23440" w14:textId="77777777" w:rsidR="00F2108B" w:rsidRPr="00864311" w:rsidRDefault="00F2108B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4097B5" w14:textId="41A98C9D" w:rsidR="00A06CF8" w:rsidRPr="00864311" w:rsidRDefault="0097274D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>ณ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วันที่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30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มิถุนายน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บริษัทมีภาระผูกพันสำหรับรายจ่ายลงทุนในอนาคตที่ยังไม่ได้รับรู้ในข้อมูลทางการเงินจำนวน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lang w:val="en-GB"/>
        </w:rPr>
        <w:t>191</w:t>
      </w:r>
      <w:r w:rsidRPr="00864311">
        <w:rPr>
          <w:rFonts w:ascii="Browallia New" w:eastAsia="Arial Unicode MS" w:hAnsi="Browallia New" w:cs="Browallia New"/>
          <w:snapToGrid w:val="0"/>
          <w:color w:val="000000"/>
          <w:spacing w:val="-8"/>
          <w:sz w:val="26"/>
          <w:szCs w:val="26"/>
          <w:cs/>
          <w:lang w:val="en-GB"/>
        </w:rPr>
        <w:t xml:space="preserve"> ล้านบาท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(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2568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: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จำนวน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6471BC"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210</w:t>
      </w:r>
      <w:r w:rsidRPr="00864311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ล้านบาท)</w:t>
      </w:r>
    </w:p>
    <w:p w14:paraId="6C2D71A5" w14:textId="266DB949" w:rsidR="00E03224" w:rsidRPr="00864311" w:rsidRDefault="00E03224" w:rsidP="00161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7D3404" w14:textId="6B248966" w:rsidR="00E03224" w:rsidRPr="00864311" w:rsidRDefault="008171D1" w:rsidP="007919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F4F1670" w14:textId="32425559" w:rsidR="00E03224" w:rsidRPr="00864311" w:rsidRDefault="006471BC" w:rsidP="008171D1">
      <w:pPr>
        <w:ind w:left="446" w:hanging="44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="00E03224" w:rsidRPr="008643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เหตุการณ์ภายหลังวันที่ในรายงาน</w:t>
      </w:r>
    </w:p>
    <w:p w14:paraId="3932F83B" w14:textId="77777777" w:rsidR="00E03224" w:rsidRPr="00864311" w:rsidRDefault="00E03224" w:rsidP="00E032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7BEF73" w14:textId="0C219EF3" w:rsidR="00E03224" w:rsidRPr="00864311" w:rsidRDefault="006471BC" w:rsidP="0016125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171D1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03224" w:rsidRPr="00864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เอเชียน สแตนเลย์ อินเตอร์เนชั่นแนล จำกัด (เงินลงทุนในบริษัทที่เกี่ยวข้องกัน)</w:t>
      </w:r>
      <w:r w:rsidR="00E03224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E03224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พ.ศ.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E03224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ผู้ถือหุ้นได้อนุมัติการจ่ายเงินปันผลจากผลการดำเนินงาน สำหรับปีสิ้นสุดวันที่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03224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E03224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เป็นจำนวนเงิน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947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</w:t>
      </w:r>
      <w:r w:rsidR="00E03224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โดยจ่ายให้บริษัทตามส่วนได้เสียคิดเป็นจำนวน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142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E03224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="00E03224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ในวันที่ </w:t>
      </w:r>
      <w:r w:rsidR="008171D1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E03224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พ.ศ.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2571DED5" w14:textId="77777777" w:rsidR="007058E5" w:rsidRPr="00864311" w:rsidRDefault="007058E5" w:rsidP="00E0322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BFFB96" w14:textId="7F745F21" w:rsidR="007058E5" w:rsidRPr="00864311" w:rsidRDefault="006471BC" w:rsidP="0016125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8171D1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PT.Indonesia Stanley Electric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(เงินลงทุนในบริษัทที่เกี่ยวข้องกัน) </w:t>
      </w:r>
      <w:r w:rsidR="00161257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พ.ศ.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ผู้ถือหุ้นได้อนุมัติการจ่ายเงินปันผลจากผลการดำเนินงาน สำหรับปีสิ้นสุดวันที่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เป็นจำนวนเงิน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="0071212A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89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</w:t>
      </w:r>
      <w:r w:rsidR="00861E58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จ่ายให้บริษัทตามส่วนได้เสียคิดเป็นจำนวน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47</w:t>
      </w:r>
      <w:r w:rsidR="0071212A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ในวันที่ </w:t>
      </w:r>
      <w:r w:rsidR="00161257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475F6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กรกฎาค</w:t>
      </w:r>
      <w:r w:rsidR="00876A28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</w:t>
      </w:r>
      <w:r w:rsidR="007058E5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E3BE469" w14:textId="77777777" w:rsidR="0097274D" w:rsidRPr="00864311" w:rsidRDefault="0097274D" w:rsidP="008171D1">
      <w:pPr>
        <w:tabs>
          <w:tab w:val="left" w:pos="450"/>
        </w:tabs>
        <w:ind w:left="450" w:hanging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F9833A" w14:textId="1031DF5F" w:rsidR="0097274D" w:rsidRPr="00864311" w:rsidRDefault="006471BC" w:rsidP="0016125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97274D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97274D" w:rsidRPr="008643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161257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="0097274D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จากหมายเหตุฯ ข้อ </w:t>
      </w:r>
      <w:r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="0097274D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7274D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บริษัทจ่ายเงินปันผลเงินดังกล่าวจำนวน </w:t>
      </w:r>
      <w:r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919</w:t>
      </w:r>
      <w:r w:rsidR="0097274D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500</w:t>
      </w:r>
      <w:r w:rsidR="0097274D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97274D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7274D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="007E1C37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7274D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ให้กับผู้ถือหุ้นในวันที่ </w:t>
      </w:r>
      <w:r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="0097274D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7274D"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กรกฎาคม พ.ศ. </w:t>
      </w:r>
      <w:r w:rsidRPr="008643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06230794" w14:textId="77777777" w:rsidR="009F79C5" w:rsidRPr="00864311" w:rsidRDefault="009F79C5" w:rsidP="0016125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7AAD" w:rsidRPr="00864311" w14:paraId="24A42F90" w14:textId="77777777" w:rsidTr="007C5C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1751B47" w14:textId="5E23BB5D" w:rsidR="00597AAD" w:rsidRPr="00864311" w:rsidRDefault="006471BC" w:rsidP="00481048">
            <w:pPr>
              <w:ind w:left="345" w:hanging="4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597AAD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97AAD" w:rsidRPr="008643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9C166B4" w14:textId="77777777" w:rsidR="00597AAD" w:rsidRPr="00864311" w:rsidRDefault="00597AAD" w:rsidP="00597A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F4D58A" w14:textId="24DAF791" w:rsidR="0054558E" w:rsidRPr="00864311" w:rsidRDefault="00597AAD" w:rsidP="00232351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</w:pPr>
      <w:r w:rsidRPr="00864311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864311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br/>
      </w:r>
      <w:r w:rsidRPr="00864311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</w:rPr>
        <w:t xml:space="preserve">ของบริษัทเมื่อวันที่ </w:t>
      </w:r>
      <w:r w:rsidR="006471BC" w:rsidRPr="0086431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25</w:t>
      </w:r>
      <w:r w:rsidR="00C116A8" w:rsidRPr="00864311"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  <w:t xml:space="preserve"> </w:t>
      </w:r>
      <w:r w:rsidR="006471BC" w:rsidRPr="008643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กรกฎาคม</w:t>
      </w:r>
      <w:r w:rsidRPr="0086431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Pr="00864311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  <w:t xml:space="preserve">พ.ศ. </w:t>
      </w:r>
      <w:r w:rsidR="006471BC" w:rsidRPr="00864311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/>
        </w:rPr>
        <w:t>2568</w:t>
      </w:r>
    </w:p>
    <w:p w14:paraId="3F148492" w14:textId="77777777" w:rsidR="008171D1" w:rsidRPr="00864311" w:rsidRDefault="008171D1" w:rsidP="00232351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/>
        </w:rPr>
      </w:pPr>
    </w:p>
    <w:sectPr w:rsidR="008171D1" w:rsidRPr="00864311" w:rsidSect="001D222D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68993" w14:textId="77777777" w:rsidR="007756C2" w:rsidRDefault="007756C2">
      <w:r>
        <w:separator/>
      </w:r>
    </w:p>
  </w:endnote>
  <w:endnote w:type="continuationSeparator" w:id="0">
    <w:p w14:paraId="5D34A210" w14:textId="77777777" w:rsidR="007756C2" w:rsidRDefault="0077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731A" w14:textId="22D56FFB" w:rsidR="008B6410" w:rsidRPr="00A32065" w:rsidRDefault="008B6410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206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206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206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t>2</w:t>
    </w:r>
    <w:r w:rsidR="00697094" w:rsidRPr="00697094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898D" w14:textId="77777777" w:rsidR="007756C2" w:rsidRDefault="007756C2">
      <w:r>
        <w:separator/>
      </w:r>
    </w:p>
  </w:footnote>
  <w:footnote w:type="continuationSeparator" w:id="0">
    <w:p w14:paraId="6647D635" w14:textId="77777777" w:rsidR="007756C2" w:rsidRDefault="0077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0B52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8B6410" w:rsidRPr="005E7D31" w:rsidRDefault="008B6410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9181358" w14:textId="798D6281" w:rsidR="008B6410" w:rsidRPr="005E7D31" w:rsidRDefault="008B6410" w:rsidP="00385856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33328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D969C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สาม</w:t>
    </w:r>
    <w:r w:rsidR="002D1E1A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2D1E1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</w:t>
    </w:r>
    <w:r w:rsidR="00861E5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0</w:t>
    </w:r>
    <w:r w:rsidR="00D969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</w:t>
    </w:r>
    <w:r w:rsidR="002D1E1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FC691D" w:rsidRPr="00FC691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D969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D0B5C72"/>
    <w:multiLevelType w:val="hybridMultilevel"/>
    <w:tmpl w:val="733AF896"/>
    <w:lvl w:ilvl="0" w:tplc="8FF41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2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239026584">
    <w:abstractNumId w:val="34"/>
  </w:num>
  <w:num w:numId="2" w16cid:durableId="1448499258">
    <w:abstractNumId w:val="19"/>
  </w:num>
  <w:num w:numId="3" w16cid:durableId="975453881">
    <w:abstractNumId w:val="17"/>
  </w:num>
  <w:num w:numId="4" w16cid:durableId="200367888">
    <w:abstractNumId w:val="21"/>
  </w:num>
  <w:num w:numId="5" w16cid:durableId="469397111">
    <w:abstractNumId w:val="10"/>
  </w:num>
  <w:num w:numId="6" w16cid:durableId="62871127">
    <w:abstractNumId w:val="27"/>
  </w:num>
  <w:num w:numId="7" w16cid:durableId="1499810893">
    <w:abstractNumId w:val="5"/>
  </w:num>
  <w:num w:numId="8" w16cid:durableId="1846044283">
    <w:abstractNumId w:val="39"/>
  </w:num>
  <w:num w:numId="9" w16cid:durableId="533731395">
    <w:abstractNumId w:val="13"/>
  </w:num>
  <w:num w:numId="10" w16cid:durableId="1747799051">
    <w:abstractNumId w:val="9"/>
  </w:num>
  <w:num w:numId="11" w16cid:durableId="1369261419">
    <w:abstractNumId w:val="7"/>
  </w:num>
  <w:num w:numId="12" w16cid:durableId="174267265">
    <w:abstractNumId w:val="28"/>
  </w:num>
  <w:num w:numId="13" w16cid:durableId="1647051517">
    <w:abstractNumId w:val="18"/>
  </w:num>
  <w:num w:numId="14" w16cid:durableId="81606198">
    <w:abstractNumId w:val="32"/>
  </w:num>
  <w:num w:numId="15" w16cid:durableId="1929390202">
    <w:abstractNumId w:val="15"/>
  </w:num>
  <w:num w:numId="16" w16cid:durableId="173304046">
    <w:abstractNumId w:val="8"/>
  </w:num>
  <w:num w:numId="17" w16cid:durableId="1481118213">
    <w:abstractNumId w:val="40"/>
  </w:num>
  <w:num w:numId="18" w16cid:durableId="705719254">
    <w:abstractNumId w:val="29"/>
  </w:num>
  <w:num w:numId="19" w16cid:durableId="573977059">
    <w:abstractNumId w:val="11"/>
  </w:num>
  <w:num w:numId="20" w16cid:durableId="256914071">
    <w:abstractNumId w:val="36"/>
  </w:num>
  <w:num w:numId="21" w16cid:durableId="1590775579">
    <w:abstractNumId w:val="20"/>
  </w:num>
  <w:num w:numId="22" w16cid:durableId="996110734">
    <w:abstractNumId w:val="14"/>
  </w:num>
  <w:num w:numId="23" w16cid:durableId="1546062883">
    <w:abstractNumId w:val="6"/>
  </w:num>
  <w:num w:numId="24" w16cid:durableId="1847673196">
    <w:abstractNumId w:val="26"/>
  </w:num>
  <w:num w:numId="25" w16cid:durableId="1659114334">
    <w:abstractNumId w:val="0"/>
  </w:num>
  <w:num w:numId="26" w16cid:durableId="1861427212">
    <w:abstractNumId w:val="1"/>
  </w:num>
  <w:num w:numId="27" w16cid:durableId="1871987951">
    <w:abstractNumId w:val="2"/>
  </w:num>
  <w:num w:numId="28" w16cid:durableId="1448966333">
    <w:abstractNumId w:val="3"/>
  </w:num>
  <w:num w:numId="29" w16cid:durableId="2006547675">
    <w:abstractNumId w:val="4"/>
  </w:num>
  <w:num w:numId="30" w16cid:durableId="83695903">
    <w:abstractNumId w:val="25"/>
  </w:num>
  <w:num w:numId="31" w16cid:durableId="1233276208">
    <w:abstractNumId w:val="38"/>
  </w:num>
  <w:num w:numId="32" w16cid:durableId="974917815">
    <w:abstractNumId w:val="12"/>
  </w:num>
  <w:num w:numId="33" w16cid:durableId="102002777">
    <w:abstractNumId w:val="35"/>
  </w:num>
  <w:num w:numId="34" w16cid:durableId="1451584571">
    <w:abstractNumId w:val="24"/>
  </w:num>
  <w:num w:numId="35" w16cid:durableId="452024235">
    <w:abstractNumId w:val="16"/>
  </w:num>
  <w:num w:numId="36" w16cid:durableId="660813321">
    <w:abstractNumId w:val="22"/>
  </w:num>
  <w:num w:numId="37" w16cid:durableId="1442457972">
    <w:abstractNumId w:val="37"/>
  </w:num>
  <w:num w:numId="38" w16cid:durableId="1333070765">
    <w:abstractNumId w:val="33"/>
  </w:num>
  <w:num w:numId="39" w16cid:durableId="1502771968">
    <w:abstractNumId w:val="31"/>
  </w:num>
  <w:num w:numId="40" w16cid:durableId="1395811654">
    <w:abstractNumId w:val="23"/>
  </w:num>
  <w:num w:numId="41" w16cid:durableId="116177127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2F2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319"/>
    <w:rsid w:val="00017F25"/>
    <w:rsid w:val="00020946"/>
    <w:rsid w:val="000211EC"/>
    <w:rsid w:val="0002122A"/>
    <w:rsid w:val="0002143C"/>
    <w:rsid w:val="0002193D"/>
    <w:rsid w:val="0002248F"/>
    <w:rsid w:val="00022542"/>
    <w:rsid w:val="00022EF0"/>
    <w:rsid w:val="0002322A"/>
    <w:rsid w:val="00023335"/>
    <w:rsid w:val="0002386C"/>
    <w:rsid w:val="000238F6"/>
    <w:rsid w:val="00023D77"/>
    <w:rsid w:val="00023D8B"/>
    <w:rsid w:val="00024167"/>
    <w:rsid w:val="000242CB"/>
    <w:rsid w:val="00024766"/>
    <w:rsid w:val="000247A3"/>
    <w:rsid w:val="000257AB"/>
    <w:rsid w:val="0002595E"/>
    <w:rsid w:val="00025A92"/>
    <w:rsid w:val="00026BE8"/>
    <w:rsid w:val="00026F36"/>
    <w:rsid w:val="000275C4"/>
    <w:rsid w:val="00027EAE"/>
    <w:rsid w:val="00030750"/>
    <w:rsid w:val="00030DD5"/>
    <w:rsid w:val="0003101F"/>
    <w:rsid w:val="000311C2"/>
    <w:rsid w:val="00031C1D"/>
    <w:rsid w:val="000321A4"/>
    <w:rsid w:val="0003264D"/>
    <w:rsid w:val="00032935"/>
    <w:rsid w:val="00032B25"/>
    <w:rsid w:val="00033403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034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854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126A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8BA"/>
    <w:rsid w:val="00070C99"/>
    <w:rsid w:val="00071401"/>
    <w:rsid w:val="0007145B"/>
    <w:rsid w:val="000715DB"/>
    <w:rsid w:val="00071CE3"/>
    <w:rsid w:val="00071DCF"/>
    <w:rsid w:val="00072270"/>
    <w:rsid w:val="00072ACA"/>
    <w:rsid w:val="00072BA4"/>
    <w:rsid w:val="00072D09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849"/>
    <w:rsid w:val="00091EAB"/>
    <w:rsid w:val="00092346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7B3"/>
    <w:rsid w:val="00095FC6"/>
    <w:rsid w:val="000962EC"/>
    <w:rsid w:val="00096319"/>
    <w:rsid w:val="0009641E"/>
    <w:rsid w:val="00096B3A"/>
    <w:rsid w:val="00096F7F"/>
    <w:rsid w:val="00097A22"/>
    <w:rsid w:val="00097FDA"/>
    <w:rsid w:val="000A0916"/>
    <w:rsid w:val="000A095E"/>
    <w:rsid w:val="000A0CC7"/>
    <w:rsid w:val="000A11C3"/>
    <w:rsid w:val="000A2294"/>
    <w:rsid w:val="000A2C80"/>
    <w:rsid w:val="000A2D13"/>
    <w:rsid w:val="000A2D95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7DB"/>
    <w:rsid w:val="000B39EB"/>
    <w:rsid w:val="000B39F9"/>
    <w:rsid w:val="000B48D5"/>
    <w:rsid w:val="000B507C"/>
    <w:rsid w:val="000B5B24"/>
    <w:rsid w:val="000B5CD7"/>
    <w:rsid w:val="000B65F3"/>
    <w:rsid w:val="000B67ED"/>
    <w:rsid w:val="000B6959"/>
    <w:rsid w:val="000B699D"/>
    <w:rsid w:val="000B6A5C"/>
    <w:rsid w:val="000B6CA2"/>
    <w:rsid w:val="000B6D6D"/>
    <w:rsid w:val="000B7376"/>
    <w:rsid w:val="000B7510"/>
    <w:rsid w:val="000B78F8"/>
    <w:rsid w:val="000B7CC0"/>
    <w:rsid w:val="000C0212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0CA"/>
    <w:rsid w:val="000C45E8"/>
    <w:rsid w:val="000C4784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443"/>
    <w:rsid w:val="000D44B4"/>
    <w:rsid w:val="000D4C34"/>
    <w:rsid w:val="000D54D6"/>
    <w:rsid w:val="000D5BC6"/>
    <w:rsid w:val="000D5F58"/>
    <w:rsid w:val="000D6222"/>
    <w:rsid w:val="000D6C0C"/>
    <w:rsid w:val="000D6EFE"/>
    <w:rsid w:val="000D78F0"/>
    <w:rsid w:val="000D7EFF"/>
    <w:rsid w:val="000E0507"/>
    <w:rsid w:val="000E0AC9"/>
    <w:rsid w:val="000E17CB"/>
    <w:rsid w:val="000E1B09"/>
    <w:rsid w:val="000E1B17"/>
    <w:rsid w:val="000E1C3D"/>
    <w:rsid w:val="000E23D4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98B"/>
    <w:rsid w:val="000F0B09"/>
    <w:rsid w:val="000F1AB4"/>
    <w:rsid w:val="000F1BCE"/>
    <w:rsid w:val="000F1CCD"/>
    <w:rsid w:val="000F1D26"/>
    <w:rsid w:val="000F2389"/>
    <w:rsid w:val="000F23AD"/>
    <w:rsid w:val="000F2926"/>
    <w:rsid w:val="000F2CE6"/>
    <w:rsid w:val="000F3177"/>
    <w:rsid w:val="000F33AD"/>
    <w:rsid w:val="000F3543"/>
    <w:rsid w:val="000F367D"/>
    <w:rsid w:val="000F3735"/>
    <w:rsid w:val="000F3C1C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6D2D"/>
    <w:rsid w:val="000F702B"/>
    <w:rsid w:val="000F7136"/>
    <w:rsid w:val="000F7331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966"/>
    <w:rsid w:val="00104B23"/>
    <w:rsid w:val="0010517E"/>
    <w:rsid w:val="00105479"/>
    <w:rsid w:val="0010558D"/>
    <w:rsid w:val="00105760"/>
    <w:rsid w:val="00105853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18CE"/>
    <w:rsid w:val="0011207E"/>
    <w:rsid w:val="001123A8"/>
    <w:rsid w:val="0011249F"/>
    <w:rsid w:val="0011313E"/>
    <w:rsid w:val="001136C3"/>
    <w:rsid w:val="00113E88"/>
    <w:rsid w:val="00114541"/>
    <w:rsid w:val="00114659"/>
    <w:rsid w:val="00114BCD"/>
    <w:rsid w:val="00114C37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AD2"/>
    <w:rsid w:val="00117F0F"/>
    <w:rsid w:val="0012008B"/>
    <w:rsid w:val="001203AD"/>
    <w:rsid w:val="00120C8D"/>
    <w:rsid w:val="001214F3"/>
    <w:rsid w:val="0012170C"/>
    <w:rsid w:val="001219AD"/>
    <w:rsid w:val="00122920"/>
    <w:rsid w:val="00122D5A"/>
    <w:rsid w:val="00122E50"/>
    <w:rsid w:val="00122F9A"/>
    <w:rsid w:val="001231A3"/>
    <w:rsid w:val="00123FFD"/>
    <w:rsid w:val="0012412E"/>
    <w:rsid w:val="0012542C"/>
    <w:rsid w:val="00125B45"/>
    <w:rsid w:val="0012617B"/>
    <w:rsid w:val="001264B0"/>
    <w:rsid w:val="001266B7"/>
    <w:rsid w:val="00127372"/>
    <w:rsid w:val="00127EFB"/>
    <w:rsid w:val="001306E1"/>
    <w:rsid w:val="001309B1"/>
    <w:rsid w:val="00130D0D"/>
    <w:rsid w:val="00130FEA"/>
    <w:rsid w:val="0013120B"/>
    <w:rsid w:val="001312C8"/>
    <w:rsid w:val="00131E7B"/>
    <w:rsid w:val="00131FD6"/>
    <w:rsid w:val="00133980"/>
    <w:rsid w:val="00133D3D"/>
    <w:rsid w:val="00133D96"/>
    <w:rsid w:val="00134D28"/>
    <w:rsid w:val="00134DE1"/>
    <w:rsid w:val="00135938"/>
    <w:rsid w:val="00136566"/>
    <w:rsid w:val="001366FA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177"/>
    <w:rsid w:val="001427F5"/>
    <w:rsid w:val="00142F39"/>
    <w:rsid w:val="00143530"/>
    <w:rsid w:val="00143CE7"/>
    <w:rsid w:val="00144523"/>
    <w:rsid w:val="00144CB0"/>
    <w:rsid w:val="00144D92"/>
    <w:rsid w:val="00144E3F"/>
    <w:rsid w:val="001456E5"/>
    <w:rsid w:val="001459F0"/>
    <w:rsid w:val="00145C4D"/>
    <w:rsid w:val="001466A9"/>
    <w:rsid w:val="0014681A"/>
    <w:rsid w:val="00146CF0"/>
    <w:rsid w:val="0014741E"/>
    <w:rsid w:val="001504B7"/>
    <w:rsid w:val="00151642"/>
    <w:rsid w:val="00151DDE"/>
    <w:rsid w:val="00151FF7"/>
    <w:rsid w:val="0015202F"/>
    <w:rsid w:val="0015316F"/>
    <w:rsid w:val="001533FF"/>
    <w:rsid w:val="001534F2"/>
    <w:rsid w:val="00153F75"/>
    <w:rsid w:val="0015471C"/>
    <w:rsid w:val="00154C0A"/>
    <w:rsid w:val="00154D36"/>
    <w:rsid w:val="0015594B"/>
    <w:rsid w:val="00155A41"/>
    <w:rsid w:val="0015618E"/>
    <w:rsid w:val="00156507"/>
    <w:rsid w:val="00156744"/>
    <w:rsid w:val="001575DC"/>
    <w:rsid w:val="00157954"/>
    <w:rsid w:val="0016027F"/>
    <w:rsid w:val="00160629"/>
    <w:rsid w:val="00160959"/>
    <w:rsid w:val="00160B20"/>
    <w:rsid w:val="00160B31"/>
    <w:rsid w:val="00160DAC"/>
    <w:rsid w:val="00161257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375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4A50"/>
    <w:rsid w:val="0017521C"/>
    <w:rsid w:val="00176087"/>
    <w:rsid w:val="00176515"/>
    <w:rsid w:val="00176766"/>
    <w:rsid w:val="00176DBC"/>
    <w:rsid w:val="0017746E"/>
    <w:rsid w:val="00177553"/>
    <w:rsid w:val="00177921"/>
    <w:rsid w:val="00180585"/>
    <w:rsid w:val="001809E0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61F"/>
    <w:rsid w:val="001877E9"/>
    <w:rsid w:val="0019014A"/>
    <w:rsid w:val="00190208"/>
    <w:rsid w:val="00191164"/>
    <w:rsid w:val="00191496"/>
    <w:rsid w:val="00191BA2"/>
    <w:rsid w:val="0019254C"/>
    <w:rsid w:val="00192747"/>
    <w:rsid w:val="00192A6C"/>
    <w:rsid w:val="00192D12"/>
    <w:rsid w:val="001932F0"/>
    <w:rsid w:val="001939A6"/>
    <w:rsid w:val="00193D6E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6D5"/>
    <w:rsid w:val="001A082F"/>
    <w:rsid w:val="001A088B"/>
    <w:rsid w:val="001A0A13"/>
    <w:rsid w:val="001A1248"/>
    <w:rsid w:val="001A18B1"/>
    <w:rsid w:val="001A196B"/>
    <w:rsid w:val="001A1C8E"/>
    <w:rsid w:val="001A24D3"/>
    <w:rsid w:val="001A279A"/>
    <w:rsid w:val="001A2962"/>
    <w:rsid w:val="001A2D75"/>
    <w:rsid w:val="001A2D7D"/>
    <w:rsid w:val="001A30E0"/>
    <w:rsid w:val="001A31F6"/>
    <w:rsid w:val="001A3877"/>
    <w:rsid w:val="001A3C13"/>
    <w:rsid w:val="001A475D"/>
    <w:rsid w:val="001A4E48"/>
    <w:rsid w:val="001A5F31"/>
    <w:rsid w:val="001A63EC"/>
    <w:rsid w:val="001A6A5A"/>
    <w:rsid w:val="001A6CAC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CAF"/>
    <w:rsid w:val="001B3D63"/>
    <w:rsid w:val="001B4341"/>
    <w:rsid w:val="001B44D6"/>
    <w:rsid w:val="001B4605"/>
    <w:rsid w:val="001B4F05"/>
    <w:rsid w:val="001B5259"/>
    <w:rsid w:val="001B54D8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2290"/>
    <w:rsid w:val="001C3322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E21"/>
    <w:rsid w:val="001D1106"/>
    <w:rsid w:val="001D1267"/>
    <w:rsid w:val="001D1D8F"/>
    <w:rsid w:val="001D1F95"/>
    <w:rsid w:val="001D222D"/>
    <w:rsid w:val="001D2EED"/>
    <w:rsid w:val="001D3A21"/>
    <w:rsid w:val="001D3DDA"/>
    <w:rsid w:val="001D3E59"/>
    <w:rsid w:val="001D4099"/>
    <w:rsid w:val="001D41C5"/>
    <w:rsid w:val="001D43D4"/>
    <w:rsid w:val="001D4509"/>
    <w:rsid w:val="001D4CF5"/>
    <w:rsid w:val="001D59D0"/>
    <w:rsid w:val="001D5AE5"/>
    <w:rsid w:val="001D5E1C"/>
    <w:rsid w:val="001D5EC6"/>
    <w:rsid w:val="001D63B5"/>
    <w:rsid w:val="001D6589"/>
    <w:rsid w:val="001D6BCD"/>
    <w:rsid w:val="001D6D1E"/>
    <w:rsid w:val="001D7923"/>
    <w:rsid w:val="001E0607"/>
    <w:rsid w:val="001E06A7"/>
    <w:rsid w:val="001E1D26"/>
    <w:rsid w:val="001E1F06"/>
    <w:rsid w:val="001E2225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B55"/>
    <w:rsid w:val="001E6DA8"/>
    <w:rsid w:val="001E6E14"/>
    <w:rsid w:val="001E7449"/>
    <w:rsid w:val="001E79D6"/>
    <w:rsid w:val="001E7FE3"/>
    <w:rsid w:val="001F06E0"/>
    <w:rsid w:val="001F070E"/>
    <w:rsid w:val="001F0977"/>
    <w:rsid w:val="001F1081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01C"/>
    <w:rsid w:val="001F71DD"/>
    <w:rsid w:val="0020057E"/>
    <w:rsid w:val="00200B1F"/>
    <w:rsid w:val="00200BD6"/>
    <w:rsid w:val="00200FA9"/>
    <w:rsid w:val="0020174A"/>
    <w:rsid w:val="0020251E"/>
    <w:rsid w:val="002026CF"/>
    <w:rsid w:val="00203168"/>
    <w:rsid w:val="0020340E"/>
    <w:rsid w:val="00203562"/>
    <w:rsid w:val="0020366F"/>
    <w:rsid w:val="00203927"/>
    <w:rsid w:val="00203CB9"/>
    <w:rsid w:val="00204C75"/>
    <w:rsid w:val="0020506F"/>
    <w:rsid w:val="00205353"/>
    <w:rsid w:val="00206A72"/>
    <w:rsid w:val="00206AF1"/>
    <w:rsid w:val="00206EAD"/>
    <w:rsid w:val="0020737B"/>
    <w:rsid w:val="00207D1A"/>
    <w:rsid w:val="00207E48"/>
    <w:rsid w:val="00210387"/>
    <w:rsid w:val="002106BA"/>
    <w:rsid w:val="00210D68"/>
    <w:rsid w:val="00210E21"/>
    <w:rsid w:val="002111BA"/>
    <w:rsid w:val="002116AC"/>
    <w:rsid w:val="002125BC"/>
    <w:rsid w:val="002126CD"/>
    <w:rsid w:val="002127B7"/>
    <w:rsid w:val="00212E57"/>
    <w:rsid w:val="00213266"/>
    <w:rsid w:val="002134A7"/>
    <w:rsid w:val="00213E05"/>
    <w:rsid w:val="00213FCE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9CF"/>
    <w:rsid w:val="00221E6D"/>
    <w:rsid w:val="002228BA"/>
    <w:rsid w:val="002230CD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375"/>
    <w:rsid w:val="00227583"/>
    <w:rsid w:val="0022797F"/>
    <w:rsid w:val="0023004F"/>
    <w:rsid w:val="00230682"/>
    <w:rsid w:val="002311DB"/>
    <w:rsid w:val="00231204"/>
    <w:rsid w:val="00231D82"/>
    <w:rsid w:val="00231E00"/>
    <w:rsid w:val="002321A6"/>
    <w:rsid w:val="00232351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554"/>
    <w:rsid w:val="002406DF"/>
    <w:rsid w:val="002408FE"/>
    <w:rsid w:val="002416BB"/>
    <w:rsid w:val="002420ED"/>
    <w:rsid w:val="00243CA6"/>
    <w:rsid w:val="00243E0F"/>
    <w:rsid w:val="00243EB2"/>
    <w:rsid w:val="00244671"/>
    <w:rsid w:val="00244B25"/>
    <w:rsid w:val="00245548"/>
    <w:rsid w:val="00245E75"/>
    <w:rsid w:val="0024603F"/>
    <w:rsid w:val="002463E9"/>
    <w:rsid w:val="00246509"/>
    <w:rsid w:val="00247227"/>
    <w:rsid w:val="00247E3B"/>
    <w:rsid w:val="00247E8A"/>
    <w:rsid w:val="00250273"/>
    <w:rsid w:val="002512C3"/>
    <w:rsid w:val="00251858"/>
    <w:rsid w:val="00252909"/>
    <w:rsid w:val="00252A13"/>
    <w:rsid w:val="00252DAA"/>
    <w:rsid w:val="00253360"/>
    <w:rsid w:val="00253780"/>
    <w:rsid w:val="00253927"/>
    <w:rsid w:val="00253DB8"/>
    <w:rsid w:val="00253ECD"/>
    <w:rsid w:val="002542F6"/>
    <w:rsid w:val="0025443E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CB1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379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2F7D"/>
    <w:rsid w:val="00273191"/>
    <w:rsid w:val="002732DA"/>
    <w:rsid w:val="002736B9"/>
    <w:rsid w:val="00273A6B"/>
    <w:rsid w:val="00273D20"/>
    <w:rsid w:val="00273FC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4A7"/>
    <w:rsid w:val="002806D1"/>
    <w:rsid w:val="00281842"/>
    <w:rsid w:val="00281862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295"/>
    <w:rsid w:val="002864EF"/>
    <w:rsid w:val="0028663F"/>
    <w:rsid w:val="00286CFB"/>
    <w:rsid w:val="00286E6B"/>
    <w:rsid w:val="002873B6"/>
    <w:rsid w:val="00287A20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53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5B7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81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5C2"/>
    <w:rsid w:val="002C096B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831"/>
    <w:rsid w:val="002C5B58"/>
    <w:rsid w:val="002C5BCF"/>
    <w:rsid w:val="002C5F72"/>
    <w:rsid w:val="002C604D"/>
    <w:rsid w:val="002C67FA"/>
    <w:rsid w:val="002C68B8"/>
    <w:rsid w:val="002C6987"/>
    <w:rsid w:val="002C6A53"/>
    <w:rsid w:val="002C718D"/>
    <w:rsid w:val="002C7211"/>
    <w:rsid w:val="002C7962"/>
    <w:rsid w:val="002C7B36"/>
    <w:rsid w:val="002C7EAC"/>
    <w:rsid w:val="002D0B48"/>
    <w:rsid w:val="002D0DD7"/>
    <w:rsid w:val="002D1860"/>
    <w:rsid w:val="002D1B22"/>
    <w:rsid w:val="002D1E1A"/>
    <w:rsid w:val="002D1E95"/>
    <w:rsid w:val="002D2217"/>
    <w:rsid w:val="002D2299"/>
    <w:rsid w:val="002D2520"/>
    <w:rsid w:val="002D2692"/>
    <w:rsid w:val="002D2C48"/>
    <w:rsid w:val="002D37E3"/>
    <w:rsid w:val="002D45A9"/>
    <w:rsid w:val="002D476D"/>
    <w:rsid w:val="002D52E1"/>
    <w:rsid w:val="002D53AE"/>
    <w:rsid w:val="002D6029"/>
    <w:rsid w:val="002D6167"/>
    <w:rsid w:val="002D665E"/>
    <w:rsid w:val="002D6800"/>
    <w:rsid w:val="002D747C"/>
    <w:rsid w:val="002D7BF3"/>
    <w:rsid w:val="002E0187"/>
    <w:rsid w:val="002E0A1B"/>
    <w:rsid w:val="002E194D"/>
    <w:rsid w:val="002E1FC0"/>
    <w:rsid w:val="002E29D4"/>
    <w:rsid w:val="002E2A30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AD0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22C"/>
    <w:rsid w:val="002F5752"/>
    <w:rsid w:val="002F57A0"/>
    <w:rsid w:val="002F6907"/>
    <w:rsid w:val="002F6927"/>
    <w:rsid w:val="002F6C37"/>
    <w:rsid w:val="002F6F43"/>
    <w:rsid w:val="002F7371"/>
    <w:rsid w:val="002F7433"/>
    <w:rsid w:val="002F78E9"/>
    <w:rsid w:val="002F79F1"/>
    <w:rsid w:val="002F7C27"/>
    <w:rsid w:val="002F7D11"/>
    <w:rsid w:val="002F7DB5"/>
    <w:rsid w:val="002F7E1C"/>
    <w:rsid w:val="002F7E21"/>
    <w:rsid w:val="00300CAB"/>
    <w:rsid w:val="0030194E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8D8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0E0C"/>
    <w:rsid w:val="003113CC"/>
    <w:rsid w:val="0031170F"/>
    <w:rsid w:val="003117A9"/>
    <w:rsid w:val="00311C5E"/>
    <w:rsid w:val="003124F8"/>
    <w:rsid w:val="0031277F"/>
    <w:rsid w:val="003128EC"/>
    <w:rsid w:val="003134BE"/>
    <w:rsid w:val="0031371C"/>
    <w:rsid w:val="00313821"/>
    <w:rsid w:val="00313A97"/>
    <w:rsid w:val="00313B3B"/>
    <w:rsid w:val="00313E2C"/>
    <w:rsid w:val="003145BB"/>
    <w:rsid w:val="00314A62"/>
    <w:rsid w:val="003150BE"/>
    <w:rsid w:val="00315C69"/>
    <w:rsid w:val="003167D8"/>
    <w:rsid w:val="003168B5"/>
    <w:rsid w:val="00316927"/>
    <w:rsid w:val="00316AB5"/>
    <w:rsid w:val="00316FFD"/>
    <w:rsid w:val="00317010"/>
    <w:rsid w:val="00317478"/>
    <w:rsid w:val="00317988"/>
    <w:rsid w:val="00317BDB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76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DE5"/>
    <w:rsid w:val="00331E9A"/>
    <w:rsid w:val="0033210A"/>
    <w:rsid w:val="00332345"/>
    <w:rsid w:val="00332A09"/>
    <w:rsid w:val="00332A2B"/>
    <w:rsid w:val="00332D0F"/>
    <w:rsid w:val="00333200"/>
    <w:rsid w:val="00333510"/>
    <w:rsid w:val="003337CD"/>
    <w:rsid w:val="003339E8"/>
    <w:rsid w:val="00333E23"/>
    <w:rsid w:val="00334BA5"/>
    <w:rsid w:val="0033560E"/>
    <w:rsid w:val="003356EF"/>
    <w:rsid w:val="003364F6"/>
    <w:rsid w:val="00336BE2"/>
    <w:rsid w:val="00336E0E"/>
    <w:rsid w:val="00336F47"/>
    <w:rsid w:val="00337095"/>
    <w:rsid w:val="0033723D"/>
    <w:rsid w:val="00337289"/>
    <w:rsid w:val="003372D8"/>
    <w:rsid w:val="0033745D"/>
    <w:rsid w:val="00337659"/>
    <w:rsid w:val="0034001D"/>
    <w:rsid w:val="00340570"/>
    <w:rsid w:val="00340823"/>
    <w:rsid w:val="00341369"/>
    <w:rsid w:val="003419B6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50199"/>
    <w:rsid w:val="0035057E"/>
    <w:rsid w:val="003505D7"/>
    <w:rsid w:val="0035092F"/>
    <w:rsid w:val="00350C5F"/>
    <w:rsid w:val="00350E83"/>
    <w:rsid w:val="003514AC"/>
    <w:rsid w:val="00351A1B"/>
    <w:rsid w:val="00351AFD"/>
    <w:rsid w:val="00352585"/>
    <w:rsid w:val="00353013"/>
    <w:rsid w:val="00353169"/>
    <w:rsid w:val="00353271"/>
    <w:rsid w:val="00353441"/>
    <w:rsid w:val="00353877"/>
    <w:rsid w:val="0035420F"/>
    <w:rsid w:val="00354E78"/>
    <w:rsid w:val="00355286"/>
    <w:rsid w:val="00355947"/>
    <w:rsid w:val="003565D3"/>
    <w:rsid w:val="00356623"/>
    <w:rsid w:val="003566E9"/>
    <w:rsid w:val="00356892"/>
    <w:rsid w:val="00357388"/>
    <w:rsid w:val="00357627"/>
    <w:rsid w:val="00357ACD"/>
    <w:rsid w:val="00357E8E"/>
    <w:rsid w:val="00360259"/>
    <w:rsid w:val="0036052E"/>
    <w:rsid w:val="003606F3"/>
    <w:rsid w:val="00360FB5"/>
    <w:rsid w:val="00361F35"/>
    <w:rsid w:val="00362066"/>
    <w:rsid w:val="0036243D"/>
    <w:rsid w:val="003630AD"/>
    <w:rsid w:val="00363571"/>
    <w:rsid w:val="003637B6"/>
    <w:rsid w:val="003638CD"/>
    <w:rsid w:val="00363B60"/>
    <w:rsid w:val="00364003"/>
    <w:rsid w:val="0036422E"/>
    <w:rsid w:val="003648DA"/>
    <w:rsid w:val="00364F69"/>
    <w:rsid w:val="00365065"/>
    <w:rsid w:val="0036565A"/>
    <w:rsid w:val="003656E3"/>
    <w:rsid w:val="00365F04"/>
    <w:rsid w:val="00365FD2"/>
    <w:rsid w:val="00366246"/>
    <w:rsid w:val="003667CF"/>
    <w:rsid w:val="0036744D"/>
    <w:rsid w:val="003678B7"/>
    <w:rsid w:val="00367C68"/>
    <w:rsid w:val="0037086F"/>
    <w:rsid w:val="00370BE6"/>
    <w:rsid w:val="00371190"/>
    <w:rsid w:val="00371E5E"/>
    <w:rsid w:val="00371E7C"/>
    <w:rsid w:val="00371F75"/>
    <w:rsid w:val="0037246C"/>
    <w:rsid w:val="00372A04"/>
    <w:rsid w:val="00372CA6"/>
    <w:rsid w:val="00372E3F"/>
    <w:rsid w:val="00372F3E"/>
    <w:rsid w:val="0037348D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77680"/>
    <w:rsid w:val="00377A81"/>
    <w:rsid w:val="00377D2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6CB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953"/>
    <w:rsid w:val="00384E1F"/>
    <w:rsid w:val="003850C1"/>
    <w:rsid w:val="0038527A"/>
    <w:rsid w:val="00385676"/>
    <w:rsid w:val="00385856"/>
    <w:rsid w:val="00385A68"/>
    <w:rsid w:val="00386756"/>
    <w:rsid w:val="003867F6"/>
    <w:rsid w:val="00386DEA"/>
    <w:rsid w:val="00387033"/>
    <w:rsid w:val="00387066"/>
    <w:rsid w:val="00387290"/>
    <w:rsid w:val="00387701"/>
    <w:rsid w:val="00387B78"/>
    <w:rsid w:val="00387BB9"/>
    <w:rsid w:val="00390FED"/>
    <w:rsid w:val="00391C4E"/>
    <w:rsid w:val="00391C83"/>
    <w:rsid w:val="00391CB6"/>
    <w:rsid w:val="00392D55"/>
    <w:rsid w:val="00392E8E"/>
    <w:rsid w:val="003932AE"/>
    <w:rsid w:val="00393A74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5B02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2FBB"/>
    <w:rsid w:val="003A3948"/>
    <w:rsid w:val="003A3A1E"/>
    <w:rsid w:val="003A3B9C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50D4"/>
    <w:rsid w:val="003A6332"/>
    <w:rsid w:val="003A7112"/>
    <w:rsid w:val="003A73AD"/>
    <w:rsid w:val="003A7FEF"/>
    <w:rsid w:val="003B009E"/>
    <w:rsid w:val="003B0482"/>
    <w:rsid w:val="003B04DA"/>
    <w:rsid w:val="003B0756"/>
    <w:rsid w:val="003B09EB"/>
    <w:rsid w:val="003B0E0D"/>
    <w:rsid w:val="003B12E1"/>
    <w:rsid w:val="003B2F08"/>
    <w:rsid w:val="003B2F70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A29"/>
    <w:rsid w:val="003B7C26"/>
    <w:rsid w:val="003B7E72"/>
    <w:rsid w:val="003C0278"/>
    <w:rsid w:val="003C08D7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6DD0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A29"/>
    <w:rsid w:val="003E4B59"/>
    <w:rsid w:val="003E5823"/>
    <w:rsid w:val="003E5826"/>
    <w:rsid w:val="003E5B9F"/>
    <w:rsid w:val="003E6EDB"/>
    <w:rsid w:val="003E76EC"/>
    <w:rsid w:val="003E7FE6"/>
    <w:rsid w:val="003F0339"/>
    <w:rsid w:val="003F0A89"/>
    <w:rsid w:val="003F0AF8"/>
    <w:rsid w:val="003F0B23"/>
    <w:rsid w:val="003F109F"/>
    <w:rsid w:val="003F1834"/>
    <w:rsid w:val="003F1910"/>
    <w:rsid w:val="003F1A3A"/>
    <w:rsid w:val="003F1D63"/>
    <w:rsid w:val="003F1E3E"/>
    <w:rsid w:val="003F2040"/>
    <w:rsid w:val="003F2591"/>
    <w:rsid w:val="003F2B18"/>
    <w:rsid w:val="003F3372"/>
    <w:rsid w:val="003F3A58"/>
    <w:rsid w:val="003F3FC4"/>
    <w:rsid w:val="003F4003"/>
    <w:rsid w:val="003F42C2"/>
    <w:rsid w:val="003F4504"/>
    <w:rsid w:val="003F4550"/>
    <w:rsid w:val="003F4CAF"/>
    <w:rsid w:val="003F509C"/>
    <w:rsid w:val="003F538B"/>
    <w:rsid w:val="003F6089"/>
    <w:rsid w:val="003F62CE"/>
    <w:rsid w:val="003F74CB"/>
    <w:rsid w:val="003F7628"/>
    <w:rsid w:val="003F7E31"/>
    <w:rsid w:val="003F7F8C"/>
    <w:rsid w:val="003F7FF1"/>
    <w:rsid w:val="0040013C"/>
    <w:rsid w:val="004001DA"/>
    <w:rsid w:val="004009A6"/>
    <w:rsid w:val="00400BBC"/>
    <w:rsid w:val="00401065"/>
    <w:rsid w:val="004014FA"/>
    <w:rsid w:val="00401979"/>
    <w:rsid w:val="00401A9F"/>
    <w:rsid w:val="00403025"/>
    <w:rsid w:val="004031EA"/>
    <w:rsid w:val="00403200"/>
    <w:rsid w:val="0040324B"/>
    <w:rsid w:val="004032DB"/>
    <w:rsid w:val="00403767"/>
    <w:rsid w:val="00403F1D"/>
    <w:rsid w:val="00404213"/>
    <w:rsid w:val="00404439"/>
    <w:rsid w:val="00404467"/>
    <w:rsid w:val="004046F1"/>
    <w:rsid w:val="00404DDB"/>
    <w:rsid w:val="004052C0"/>
    <w:rsid w:val="00405713"/>
    <w:rsid w:val="00405C39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2CF"/>
    <w:rsid w:val="00414316"/>
    <w:rsid w:val="00414908"/>
    <w:rsid w:val="00414DFC"/>
    <w:rsid w:val="00414E86"/>
    <w:rsid w:val="0041505A"/>
    <w:rsid w:val="004153B3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1DEF"/>
    <w:rsid w:val="0042247F"/>
    <w:rsid w:val="0042320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4F"/>
    <w:rsid w:val="00434EEE"/>
    <w:rsid w:val="0043528A"/>
    <w:rsid w:val="00435389"/>
    <w:rsid w:val="00435B6B"/>
    <w:rsid w:val="00435C5A"/>
    <w:rsid w:val="00435CD4"/>
    <w:rsid w:val="00436537"/>
    <w:rsid w:val="00436599"/>
    <w:rsid w:val="0043683A"/>
    <w:rsid w:val="0043684A"/>
    <w:rsid w:val="0043698F"/>
    <w:rsid w:val="00436A55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137"/>
    <w:rsid w:val="0044629D"/>
    <w:rsid w:val="0044689E"/>
    <w:rsid w:val="00446A0A"/>
    <w:rsid w:val="00446B31"/>
    <w:rsid w:val="00446F07"/>
    <w:rsid w:val="00446FB1"/>
    <w:rsid w:val="00447155"/>
    <w:rsid w:val="004475B0"/>
    <w:rsid w:val="004475F6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70A"/>
    <w:rsid w:val="00453794"/>
    <w:rsid w:val="00453DA5"/>
    <w:rsid w:val="00454C39"/>
    <w:rsid w:val="00454D26"/>
    <w:rsid w:val="00455061"/>
    <w:rsid w:val="00455A4A"/>
    <w:rsid w:val="0045643A"/>
    <w:rsid w:val="0045673F"/>
    <w:rsid w:val="00456899"/>
    <w:rsid w:val="00456C22"/>
    <w:rsid w:val="00456F6C"/>
    <w:rsid w:val="004577B0"/>
    <w:rsid w:val="00457C08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28E"/>
    <w:rsid w:val="0046368D"/>
    <w:rsid w:val="00463B0C"/>
    <w:rsid w:val="00463BE2"/>
    <w:rsid w:val="00464725"/>
    <w:rsid w:val="00465278"/>
    <w:rsid w:val="00465B39"/>
    <w:rsid w:val="00465BD5"/>
    <w:rsid w:val="00465CFA"/>
    <w:rsid w:val="00465E75"/>
    <w:rsid w:val="00466255"/>
    <w:rsid w:val="004663C9"/>
    <w:rsid w:val="004664F0"/>
    <w:rsid w:val="00466927"/>
    <w:rsid w:val="00466DD5"/>
    <w:rsid w:val="004676AD"/>
    <w:rsid w:val="00467FC2"/>
    <w:rsid w:val="004700FC"/>
    <w:rsid w:val="00470689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3DDE"/>
    <w:rsid w:val="00474712"/>
    <w:rsid w:val="00474766"/>
    <w:rsid w:val="00474E05"/>
    <w:rsid w:val="00474ED2"/>
    <w:rsid w:val="00475870"/>
    <w:rsid w:val="00475C07"/>
    <w:rsid w:val="004761AD"/>
    <w:rsid w:val="00476CB0"/>
    <w:rsid w:val="00477988"/>
    <w:rsid w:val="00477CAE"/>
    <w:rsid w:val="00477E87"/>
    <w:rsid w:val="00480170"/>
    <w:rsid w:val="0048024B"/>
    <w:rsid w:val="0048043E"/>
    <w:rsid w:val="004808CB"/>
    <w:rsid w:val="00481048"/>
    <w:rsid w:val="00481259"/>
    <w:rsid w:val="00481842"/>
    <w:rsid w:val="0048219C"/>
    <w:rsid w:val="00482413"/>
    <w:rsid w:val="0048254D"/>
    <w:rsid w:val="00482605"/>
    <w:rsid w:val="0048261D"/>
    <w:rsid w:val="0048296E"/>
    <w:rsid w:val="00482F97"/>
    <w:rsid w:val="00483008"/>
    <w:rsid w:val="0048334F"/>
    <w:rsid w:val="00483B17"/>
    <w:rsid w:val="0048437C"/>
    <w:rsid w:val="004849A6"/>
    <w:rsid w:val="00485378"/>
    <w:rsid w:val="00485F50"/>
    <w:rsid w:val="004869CA"/>
    <w:rsid w:val="00486D21"/>
    <w:rsid w:val="00486DFB"/>
    <w:rsid w:val="00486F4F"/>
    <w:rsid w:val="00486FED"/>
    <w:rsid w:val="00487B56"/>
    <w:rsid w:val="00487CDF"/>
    <w:rsid w:val="00487E0F"/>
    <w:rsid w:val="004900EC"/>
    <w:rsid w:val="004903B2"/>
    <w:rsid w:val="00490701"/>
    <w:rsid w:val="00490AED"/>
    <w:rsid w:val="00490C86"/>
    <w:rsid w:val="00490F87"/>
    <w:rsid w:val="00491841"/>
    <w:rsid w:val="004919B8"/>
    <w:rsid w:val="0049213C"/>
    <w:rsid w:val="004929D9"/>
    <w:rsid w:val="00492B0C"/>
    <w:rsid w:val="00492C8B"/>
    <w:rsid w:val="00492E7D"/>
    <w:rsid w:val="004930D1"/>
    <w:rsid w:val="004936F1"/>
    <w:rsid w:val="0049452E"/>
    <w:rsid w:val="00494E39"/>
    <w:rsid w:val="0049507A"/>
    <w:rsid w:val="0049584A"/>
    <w:rsid w:val="00495ED0"/>
    <w:rsid w:val="00495F05"/>
    <w:rsid w:val="00496147"/>
    <w:rsid w:val="00496A44"/>
    <w:rsid w:val="00496D4A"/>
    <w:rsid w:val="00497756"/>
    <w:rsid w:val="0049776F"/>
    <w:rsid w:val="00497EE2"/>
    <w:rsid w:val="004A0BAC"/>
    <w:rsid w:val="004A0CB7"/>
    <w:rsid w:val="004A16ED"/>
    <w:rsid w:val="004A1780"/>
    <w:rsid w:val="004A1DD1"/>
    <w:rsid w:val="004A218D"/>
    <w:rsid w:val="004A25E2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3F57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66"/>
    <w:rsid w:val="004C2963"/>
    <w:rsid w:val="004C33C2"/>
    <w:rsid w:val="004C36A4"/>
    <w:rsid w:val="004C3DFB"/>
    <w:rsid w:val="004C46AC"/>
    <w:rsid w:val="004C47A7"/>
    <w:rsid w:val="004C4A48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C7B9C"/>
    <w:rsid w:val="004D008D"/>
    <w:rsid w:val="004D0EBC"/>
    <w:rsid w:val="004D107E"/>
    <w:rsid w:val="004D154D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1CD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76D"/>
    <w:rsid w:val="004E4A6F"/>
    <w:rsid w:val="004E52FD"/>
    <w:rsid w:val="004E5B7D"/>
    <w:rsid w:val="004E5C68"/>
    <w:rsid w:val="004E6205"/>
    <w:rsid w:val="004E740E"/>
    <w:rsid w:val="004E7897"/>
    <w:rsid w:val="004E7F38"/>
    <w:rsid w:val="004F0610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88"/>
    <w:rsid w:val="004F34E9"/>
    <w:rsid w:val="004F41A1"/>
    <w:rsid w:val="004F4273"/>
    <w:rsid w:val="004F467E"/>
    <w:rsid w:val="004F47A8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1CC7"/>
    <w:rsid w:val="00501DC0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47"/>
    <w:rsid w:val="00503C7D"/>
    <w:rsid w:val="00503EED"/>
    <w:rsid w:val="0050409F"/>
    <w:rsid w:val="00504206"/>
    <w:rsid w:val="00504402"/>
    <w:rsid w:val="00504640"/>
    <w:rsid w:val="00504D8A"/>
    <w:rsid w:val="00505444"/>
    <w:rsid w:val="00505947"/>
    <w:rsid w:val="00505A82"/>
    <w:rsid w:val="00505F22"/>
    <w:rsid w:val="0050694C"/>
    <w:rsid w:val="00506D45"/>
    <w:rsid w:val="00506E9E"/>
    <w:rsid w:val="00507007"/>
    <w:rsid w:val="0050703A"/>
    <w:rsid w:val="00507255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6C0"/>
    <w:rsid w:val="00513959"/>
    <w:rsid w:val="00513F2A"/>
    <w:rsid w:val="005141E7"/>
    <w:rsid w:val="00514FBA"/>
    <w:rsid w:val="005151DC"/>
    <w:rsid w:val="0051538A"/>
    <w:rsid w:val="005165EB"/>
    <w:rsid w:val="005166F1"/>
    <w:rsid w:val="00516BC7"/>
    <w:rsid w:val="00517334"/>
    <w:rsid w:val="00517425"/>
    <w:rsid w:val="005203AF"/>
    <w:rsid w:val="0052087F"/>
    <w:rsid w:val="00522593"/>
    <w:rsid w:val="005233C6"/>
    <w:rsid w:val="005233D6"/>
    <w:rsid w:val="00524360"/>
    <w:rsid w:val="005247E1"/>
    <w:rsid w:val="005248A4"/>
    <w:rsid w:val="00525F5F"/>
    <w:rsid w:val="00526222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9F"/>
    <w:rsid w:val="00530FF0"/>
    <w:rsid w:val="0053103A"/>
    <w:rsid w:val="0053156D"/>
    <w:rsid w:val="005319EE"/>
    <w:rsid w:val="0053276B"/>
    <w:rsid w:val="0053286C"/>
    <w:rsid w:val="00532AB3"/>
    <w:rsid w:val="00532E3C"/>
    <w:rsid w:val="00532EA7"/>
    <w:rsid w:val="0053336F"/>
    <w:rsid w:val="00534052"/>
    <w:rsid w:val="00534424"/>
    <w:rsid w:val="00534772"/>
    <w:rsid w:val="00535AED"/>
    <w:rsid w:val="00535BAF"/>
    <w:rsid w:val="00536052"/>
    <w:rsid w:val="00536806"/>
    <w:rsid w:val="005377F4"/>
    <w:rsid w:val="00537B26"/>
    <w:rsid w:val="00537D76"/>
    <w:rsid w:val="005403FE"/>
    <w:rsid w:val="00540DD3"/>
    <w:rsid w:val="00541292"/>
    <w:rsid w:val="00541A6C"/>
    <w:rsid w:val="0054216D"/>
    <w:rsid w:val="0054221A"/>
    <w:rsid w:val="0054279D"/>
    <w:rsid w:val="00542A4E"/>
    <w:rsid w:val="005438DD"/>
    <w:rsid w:val="00543C47"/>
    <w:rsid w:val="005440A6"/>
    <w:rsid w:val="0054448C"/>
    <w:rsid w:val="005449D2"/>
    <w:rsid w:val="00544EDB"/>
    <w:rsid w:val="0054558E"/>
    <w:rsid w:val="005456E2"/>
    <w:rsid w:val="0054570A"/>
    <w:rsid w:val="005467E2"/>
    <w:rsid w:val="00546846"/>
    <w:rsid w:val="00546FC2"/>
    <w:rsid w:val="005473B2"/>
    <w:rsid w:val="00547551"/>
    <w:rsid w:val="005479D5"/>
    <w:rsid w:val="00547B86"/>
    <w:rsid w:val="005504CE"/>
    <w:rsid w:val="0055090B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2A4"/>
    <w:rsid w:val="0055557C"/>
    <w:rsid w:val="00555611"/>
    <w:rsid w:val="0055569A"/>
    <w:rsid w:val="00555AF4"/>
    <w:rsid w:val="0055662A"/>
    <w:rsid w:val="00556B3F"/>
    <w:rsid w:val="005570B2"/>
    <w:rsid w:val="00557FF2"/>
    <w:rsid w:val="005603D9"/>
    <w:rsid w:val="0056070F"/>
    <w:rsid w:val="00560BC9"/>
    <w:rsid w:val="00560D18"/>
    <w:rsid w:val="00560D82"/>
    <w:rsid w:val="00561217"/>
    <w:rsid w:val="0056190D"/>
    <w:rsid w:val="00562F04"/>
    <w:rsid w:val="0056323E"/>
    <w:rsid w:val="005633C6"/>
    <w:rsid w:val="0056398A"/>
    <w:rsid w:val="00563D80"/>
    <w:rsid w:val="005643FB"/>
    <w:rsid w:val="005644D9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6BDF"/>
    <w:rsid w:val="00567BDE"/>
    <w:rsid w:val="00567DD8"/>
    <w:rsid w:val="00570498"/>
    <w:rsid w:val="005706BE"/>
    <w:rsid w:val="00570BA0"/>
    <w:rsid w:val="00570C4C"/>
    <w:rsid w:val="00570D2B"/>
    <w:rsid w:val="00570FB3"/>
    <w:rsid w:val="00571000"/>
    <w:rsid w:val="005711F5"/>
    <w:rsid w:val="00571429"/>
    <w:rsid w:val="005714CA"/>
    <w:rsid w:val="00572622"/>
    <w:rsid w:val="0057353C"/>
    <w:rsid w:val="0057355D"/>
    <w:rsid w:val="00573FF4"/>
    <w:rsid w:val="00574F58"/>
    <w:rsid w:val="005753BD"/>
    <w:rsid w:val="0057578E"/>
    <w:rsid w:val="00575926"/>
    <w:rsid w:val="005761F2"/>
    <w:rsid w:val="00576393"/>
    <w:rsid w:val="005763FE"/>
    <w:rsid w:val="00576E30"/>
    <w:rsid w:val="00577166"/>
    <w:rsid w:val="005777E5"/>
    <w:rsid w:val="005779B9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37F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3CF"/>
    <w:rsid w:val="00590676"/>
    <w:rsid w:val="005908E6"/>
    <w:rsid w:val="0059093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60"/>
    <w:rsid w:val="00597297"/>
    <w:rsid w:val="00597510"/>
    <w:rsid w:val="0059755E"/>
    <w:rsid w:val="005977E2"/>
    <w:rsid w:val="00597824"/>
    <w:rsid w:val="00597AAD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FAE"/>
    <w:rsid w:val="005A4531"/>
    <w:rsid w:val="005A45C3"/>
    <w:rsid w:val="005A46DC"/>
    <w:rsid w:val="005A4D8C"/>
    <w:rsid w:val="005A4E53"/>
    <w:rsid w:val="005A5E90"/>
    <w:rsid w:val="005A5EA4"/>
    <w:rsid w:val="005A640E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0F0E"/>
    <w:rsid w:val="005B1200"/>
    <w:rsid w:val="005B12ED"/>
    <w:rsid w:val="005B1478"/>
    <w:rsid w:val="005B15B8"/>
    <w:rsid w:val="005B1ACF"/>
    <w:rsid w:val="005B20DE"/>
    <w:rsid w:val="005B227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A"/>
    <w:rsid w:val="005C0C1B"/>
    <w:rsid w:val="005C0C6D"/>
    <w:rsid w:val="005C1386"/>
    <w:rsid w:val="005C14C9"/>
    <w:rsid w:val="005C1760"/>
    <w:rsid w:val="005C1867"/>
    <w:rsid w:val="005C1C60"/>
    <w:rsid w:val="005C1E71"/>
    <w:rsid w:val="005C1F78"/>
    <w:rsid w:val="005C2297"/>
    <w:rsid w:val="005C25F7"/>
    <w:rsid w:val="005C2D26"/>
    <w:rsid w:val="005C3A25"/>
    <w:rsid w:val="005C3C35"/>
    <w:rsid w:val="005C3F2A"/>
    <w:rsid w:val="005C4319"/>
    <w:rsid w:val="005C4F78"/>
    <w:rsid w:val="005C587F"/>
    <w:rsid w:val="005C5A3E"/>
    <w:rsid w:val="005C5CDD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489"/>
    <w:rsid w:val="005D3963"/>
    <w:rsid w:val="005D49BE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40"/>
    <w:rsid w:val="005E1289"/>
    <w:rsid w:val="005E1300"/>
    <w:rsid w:val="005E181F"/>
    <w:rsid w:val="005E1DC7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263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897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112"/>
    <w:rsid w:val="006104ED"/>
    <w:rsid w:val="00610563"/>
    <w:rsid w:val="00610586"/>
    <w:rsid w:val="0061065D"/>
    <w:rsid w:val="00611069"/>
    <w:rsid w:val="006113D5"/>
    <w:rsid w:val="00611A1C"/>
    <w:rsid w:val="00611A48"/>
    <w:rsid w:val="00611E31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6E8F"/>
    <w:rsid w:val="00617452"/>
    <w:rsid w:val="00617663"/>
    <w:rsid w:val="0061768F"/>
    <w:rsid w:val="00617D2A"/>
    <w:rsid w:val="00617DA0"/>
    <w:rsid w:val="006201B4"/>
    <w:rsid w:val="006204D8"/>
    <w:rsid w:val="00620CD3"/>
    <w:rsid w:val="006214EF"/>
    <w:rsid w:val="006215A1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2FDC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1D06"/>
    <w:rsid w:val="00642FAC"/>
    <w:rsid w:val="006432A5"/>
    <w:rsid w:val="00643322"/>
    <w:rsid w:val="00644A0F"/>
    <w:rsid w:val="00644AAF"/>
    <w:rsid w:val="006455CC"/>
    <w:rsid w:val="00646AEC"/>
    <w:rsid w:val="00646C1F"/>
    <w:rsid w:val="006471BC"/>
    <w:rsid w:val="006474EB"/>
    <w:rsid w:val="0064763A"/>
    <w:rsid w:val="00650171"/>
    <w:rsid w:val="00650830"/>
    <w:rsid w:val="006508B7"/>
    <w:rsid w:val="00650A0A"/>
    <w:rsid w:val="00650B4F"/>
    <w:rsid w:val="00650E41"/>
    <w:rsid w:val="0065105D"/>
    <w:rsid w:val="0065118B"/>
    <w:rsid w:val="00651792"/>
    <w:rsid w:val="00651CA2"/>
    <w:rsid w:val="0065284E"/>
    <w:rsid w:val="006529AC"/>
    <w:rsid w:val="006533F1"/>
    <w:rsid w:val="0065354A"/>
    <w:rsid w:val="00654470"/>
    <w:rsid w:val="006550DB"/>
    <w:rsid w:val="00655461"/>
    <w:rsid w:val="006555BA"/>
    <w:rsid w:val="006559B0"/>
    <w:rsid w:val="00656768"/>
    <w:rsid w:val="0065693A"/>
    <w:rsid w:val="006569C7"/>
    <w:rsid w:val="00656A93"/>
    <w:rsid w:val="00657089"/>
    <w:rsid w:val="00657668"/>
    <w:rsid w:val="0065780B"/>
    <w:rsid w:val="0065790B"/>
    <w:rsid w:val="00660335"/>
    <w:rsid w:val="00660461"/>
    <w:rsid w:val="00660774"/>
    <w:rsid w:val="00660928"/>
    <w:rsid w:val="00660AED"/>
    <w:rsid w:val="00661FA6"/>
    <w:rsid w:val="00661FED"/>
    <w:rsid w:val="00662E2C"/>
    <w:rsid w:val="00663106"/>
    <w:rsid w:val="006635AC"/>
    <w:rsid w:val="00664513"/>
    <w:rsid w:val="00664604"/>
    <w:rsid w:val="00664D51"/>
    <w:rsid w:val="0066523A"/>
    <w:rsid w:val="00665898"/>
    <w:rsid w:val="0066599D"/>
    <w:rsid w:val="00665F45"/>
    <w:rsid w:val="00665F5B"/>
    <w:rsid w:val="0066741C"/>
    <w:rsid w:val="0066774A"/>
    <w:rsid w:val="00667831"/>
    <w:rsid w:val="0066785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569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4BE"/>
    <w:rsid w:val="00677E0C"/>
    <w:rsid w:val="00680044"/>
    <w:rsid w:val="0068051E"/>
    <w:rsid w:val="00680610"/>
    <w:rsid w:val="00680BFB"/>
    <w:rsid w:val="00680E9B"/>
    <w:rsid w:val="00681649"/>
    <w:rsid w:val="00681C30"/>
    <w:rsid w:val="00682367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4A0F"/>
    <w:rsid w:val="00695220"/>
    <w:rsid w:val="00695892"/>
    <w:rsid w:val="00695FEC"/>
    <w:rsid w:val="006962BA"/>
    <w:rsid w:val="00696520"/>
    <w:rsid w:val="00696BCF"/>
    <w:rsid w:val="00697094"/>
    <w:rsid w:val="0069733A"/>
    <w:rsid w:val="006A0160"/>
    <w:rsid w:val="006A1E17"/>
    <w:rsid w:val="006A24E0"/>
    <w:rsid w:val="006A25FA"/>
    <w:rsid w:val="006A293C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CB2"/>
    <w:rsid w:val="006B0DFE"/>
    <w:rsid w:val="006B1A9F"/>
    <w:rsid w:val="006B290B"/>
    <w:rsid w:val="006B2CE2"/>
    <w:rsid w:val="006B2EEE"/>
    <w:rsid w:val="006B3199"/>
    <w:rsid w:val="006B3DF7"/>
    <w:rsid w:val="006B3E53"/>
    <w:rsid w:val="006B4272"/>
    <w:rsid w:val="006B4685"/>
    <w:rsid w:val="006B4CF9"/>
    <w:rsid w:val="006B4D29"/>
    <w:rsid w:val="006B5525"/>
    <w:rsid w:val="006B58C7"/>
    <w:rsid w:val="006B6B8B"/>
    <w:rsid w:val="006B6BF2"/>
    <w:rsid w:val="006B6C28"/>
    <w:rsid w:val="006C09C9"/>
    <w:rsid w:val="006C0BB5"/>
    <w:rsid w:val="006C0E2B"/>
    <w:rsid w:val="006C13F8"/>
    <w:rsid w:val="006C1B33"/>
    <w:rsid w:val="006C23BB"/>
    <w:rsid w:val="006C23D1"/>
    <w:rsid w:val="006C2426"/>
    <w:rsid w:val="006C24E6"/>
    <w:rsid w:val="006C263B"/>
    <w:rsid w:val="006C2C57"/>
    <w:rsid w:val="006C300F"/>
    <w:rsid w:val="006C370B"/>
    <w:rsid w:val="006C41F9"/>
    <w:rsid w:val="006C4247"/>
    <w:rsid w:val="006C4E67"/>
    <w:rsid w:val="006C4F8D"/>
    <w:rsid w:val="006C5D11"/>
    <w:rsid w:val="006C6089"/>
    <w:rsid w:val="006C64FD"/>
    <w:rsid w:val="006C71D8"/>
    <w:rsid w:val="006C77AE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3DEE"/>
    <w:rsid w:val="006D49EF"/>
    <w:rsid w:val="006D4CCD"/>
    <w:rsid w:val="006D4D45"/>
    <w:rsid w:val="006D50E1"/>
    <w:rsid w:val="006D5D57"/>
    <w:rsid w:val="006D5EAB"/>
    <w:rsid w:val="006D6B0E"/>
    <w:rsid w:val="006D6FB8"/>
    <w:rsid w:val="006D6FF5"/>
    <w:rsid w:val="006D7B49"/>
    <w:rsid w:val="006E0F8B"/>
    <w:rsid w:val="006E111C"/>
    <w:rsid w:val="006E197C"/>
    <w:rsid w:val="006E198C"/>
    <w:rsid w:val="006E1A0E"/>
    <w:rsid w:val="006E1B71"/>
    <w:rsid w:val="006E1D19"/>
    <w:rsid w:val="006E1ECC"/>
    <w:rsid w:val="006E2F0D"/>
    <w:rsid w:val="006E3138"/>
    <w:rsid w:val="006E373B"/>
    <w:rsid w:val="006E3E43"/>
    <w:rsid w:val="006E46E8"/>
    <w:rsid w:val="006E4738"/>
    <w:rsid w:val="006E4D75"/>
    <w:rsid w:val="006E59B1"/>
    <w:rsid w:val="006E5E16"/>
    <w:rsid w:val="006E6046"/>
    <w:rsid w:val="006E6900"/>
    <w:rsid w:val="006E6B99"/>
    <w:rsid w:val="006E6F8F"/>
    <w:rsid w:val="006E761D"/>
    <w:rsid w:val="006E7D64"/>
    <w:rsid w:val="006F0B45"/>
    <w:rsid w:val="006F0C3F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6F7BAE"/>
    <w:rsid w:val="00700172"/>
    <w:rsid w:val="00700507"/>
    <w:rsid w:val="00700559"/>
    <w:rsid w:val="007006F3"/>
    <w:rsid w:val="00700780"/>
    <w:rsid w:val="007008E4"/>
    <w:rsid w:val="007018F2"/>
    <w:rsid w:val="00702208"/>
    <w:rsid w:val="00702C38"/>
    <w:rsid w:val="00702D48"/>
    <w:rsid w:val="00702EE4"/>
    <w:rsid w:val="00703430"/>
    <w:rsid w:val="00703AF3"/>
    <w:rsid w:val="00703C5C"/>
    <w:rsid w:val="007043D8"/>
    <w:rsid w:val="0070464A"/>
    <w:rsid w:val="00704672"/>
    <w:rsid w:val="007055D3"/>
    <w:rsid w:val="00705840"/>
    <w:rsid w:val="007058E5"/>
    <w:rsid w:val="00705A34"/>
    <w:rsid w:val="007061A0"/>
    <w:rsid w:val="007066EF"/>
    <w:rsid w:val="00706FB7"/>
    <w:rsid w:val="007071C2"/>
    <w:rsid w:val="0070735C"/>
    <w:rsid w:val="007076B7"/>
    <w:rsid w:val="00707B91"/>
    <w:rsid w:val="00707F3D"/>
    <w:rsid w:val="0071003D"/>
    <w:rsid w:val="007100F2"/>
    <w:rsid w:val="007104C3"/>
    <w:rsid w:val="00710715"/>
    <w:rsid w:val="007119AE"/>
    <w:rsid w:val="0071212A"/>
    <w:rsid w:val="007126DA"/>
    <w:rsid w:val="00712D78"/>
    <w:rsid w:val="00712EE7"/>
    <w:rsid w:val="00713934"/>
    <w:rsid w:val="00714852"/>
    <w:rsid w:val="007170B8"/>
    <w:rsid w:val="00717989"/>
    <w:rsid w:val="007179CD"/>
    <w:rsid w:val="00717DF5"/>
    <w:rsid w:val="00720031"/>
    <w:rsid w:val="00720112"/>
    <w:rsid w:val="00720E6F"/>
    <w:rsid w:val="00720EE9"/>
    <w:rsid w:val="00721C2D"/>
    <w:rsid w:val="00721F53"/>
    <w:rsid w:val="0072234A"/>
    <w:rsid w:val="00722451"/>
    <w:rsid w:val="00722477"/>
    <w:rsid w:val="0072265E"/>
    <w:rsid w:val="00722802"/>
    <w:rsid w:val="00722DD3"/>
    <w:rsid w:val="00722E34"/>
    <w:rsid w:val="007243D0"/>
    <w:rsid w:val="00725058"/>
    <w:rsid w:val="00725127"/>
    <w:rsid w:val="00725650"/>
    <w:rsid w:val="00725D21"/>
    <w:rsid w:val="00725F85"/>
    <w:rsid w:val="0072657A"/>
    <w:rsid w:val="00726CEA"/>
    <w:rsid w:val="00727069"/>
    <w:rsid w:val="0072749E"/>
    <w:rsid w:val="007279C7"/>
    <w:rsid w:val="00727F65"/>
    <w:rsid w:val="00731142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4D74"/>
    <w:rsid w:val="007451E5"/>
    <w:rsid w:val="00745846"/>
    <w:rsid w:val="00746389"/>
    <w:rsid w:val="00746E87"/>
    <w:rsid w:val="00747A2B"/>
    <w:rsid w:val="00747D0F"/>
    <w:rsid w:val="00750010"/>
    <w:rsid w:val="00750237"/>
    <w:rsid w:val="00750436"/>
    <w:rsid w:val="0075098D"/>
    <w:rsid w:val="0075099F"/>
    <w:rsid w:val="0075289C"/>
    <w:rsid w:val="00752A4B"/>
    <w:rsid w:val="00752D72"/>
    <w:rsid w:val="007533FE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0EAA"/>
    <w:rsid w:val="007619F1"/>
    <w:rsid w:val="00761ADF"/>
    <w:rsid w:val="00761B1B"/>
    <w:rsid w:val="00761BF0"/>
    <w:rsid w:val="007621E5"/>
    <w:rsid w:val="00762325"/>
    <w:rsid w:val="00762DA5"/>
    <w:rsid w:val="00762DF3"/>
    <w:rsid w:val="00762DFE"/>
    <w:rsid w:val="00763B5D"/>
    <w:rsid w:val="00763E17"/>
    <w:rsid w:val="007652D8"/>
    <w:rsid w:val="007655B4"/>
    <w:rsid w:val="00765C20"/>
    <w:rsid w:val="00765CB5"/>
    <w:rsid w:val="00765D02"/>
    <w:rsid w:val="00766A90"/>
    <w:rsid w:val="00766DA7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6C2"/>
    <w:rsid w:val="007758A5"/>
    <w:rsid w:val="00775BDA"/>
    <w:rsid w:val="00776113"/>
    <w:rsid w:val="00777D96"/>
    <w:rsid w:val="00777F1A"/>
    <w:rsid w:val="0078064D"/>
    <w:rsid w:val="00780A55"/>
    <w:rsid w:val="00780EA5"/>
    <w:rsid w:val="007811BD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982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C8F"/>
    <w:rsid w:val="007A1CD0"/>
    <w:rsid w:val="007A2151"/>
    <w:rsid w:val="007A2369"/>
    <w:rsid w:val="007A260E"/>
    <w:rsid w:val="007A2719"/>
    <w:rsid w:val="007A2AC9"/>
    <w:rsid w:val="007A2E3B"/>
    <w:rsid w:val="007A3F78"/>
    <w:rsid w:val="007A41A1"/>
    <w:rsid w:val="007A4A52"/>
    <w:rsid w:val="007A53C6"/>
    <w:rsid w:val="007A5412"/>
    <w:rsid w:val="007A5B80"/>
    <w:rsid w:val="007A60E3"/>
    <w:rsid w:val="007A61BD"/>
    <w:rsid w:val="007A62BD"/>
    <w:rsid w:val="007A66A3"/>
    <w:rsid w:val="007A70E9"/>
    <w:rsid w:val="007A7283"/>
    <w:rsid w:val="007A7617"/>
    <w:rsid w:val="007A7732"/>
    <w:rsid w:val="007A7EA4"/>
    <w:rsid w:val="007A7ECB"/>
    <w:rsid w:val="007B0439"/>
    <w:rsid w:val="007B159B"/>
    <w:rsid w:val="007B1A5B"/>
    <w:rsid w:val="007B33E1"/>
    <w:rsid w:val="007B3641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85A"/>
    <w:rsid w:val="007C0F33"/>
    <w:rsid w:val="007C112B"/>
    <w:rsid w:val="007C1210"/>
    <w:rsid w:val="007C1D80"/>
    <w:rsid w:val="007C218F"/>
    <w:rsid w:val="007C25C2"/>
    <w:rsid w:val="007C26E3"/>
    <w:rsid w:val="007C2A94"/>
    <w:rsid w:val="007C4256"/>
    <w:rsid w:val="007C4387"/>
    <w:rsid w:val="007C4B9B"/>
    <w:rsid w:val="007C4E5B"/>
    <w:rsid w:val="007C5413"/>
    <w:rsid w:val="007C5464"/>
    <w:rsid w:val="007C5AD8"/>
    <w:rsid w:val="007C5B4F"/>
    <w:rsid w:val="007C5CA5"/>
    <w:rsid w:val="007C5CBB"/>
    <w:rsid w:val="007C7553"/>
    <w:rsid w:val="007C7750"/>
    <w:rsid w:val="007C7788"/>
    <w:rsid w:val="007C7DC0"/>
    <w:rsid w:val="007D0177"/>
    <w:rsid w:val="007D084B"/>
    <w:rsid w:val="007D0C00"/>
    <w:rsid w:val="007D1662"/>
    <w:rsid w:val="007D2879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37"/>
    <w:rsid w:val="007E1CC8"/>
    <w:rsid w:val="007E235E"/>
    <w:rsid w:val="007E2941"/>
    <w:rsid w:val="007E3093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1D5"/>
    <w:rsid w:val="007E6432"/>
    <w:rsid w:val="007E660E"/>
    <w:rsid w:val="007E6915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3E7A"/>
    <w:rsid w:val="007F4318"/>
    <w:rsid w:val="007F4600"/>
    <w:rsid w:val="007F4670"/>
    <w:rsid w:val="007F495E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2BB"/>
    <w:rsid w:val="008057C3"/>
    <w:rsid w:val="008059C9"/>
    <w:rsid w:val="008062D3"/>
    <w:rsid w:val="008069A4"/>
    <w:rsid w:val="008073F4"/>
    <w:rsid w:val="008075E1"/>
    <w:rsid w:val="0080763A"/>
    <w:rsid w:val="00807822"/>
    <w:rsid w:val="00807D6C"/>
    <w:rsid w:val="00807EE2"/>
    <w:rsid w:val="00810DEC"/>
    <w:rsid w:val="008114E3"/>
    <w:rsid w:val="00811955"/>
    <w:rsid w:val="00811C9D"/>
    <w:rsid w:val="00811FFC"/>
    <w:rsid w:val="008124C6"/>
    <w:rsid w:val="00812822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75"/>
    <w:rsid w:val="008159E1"/>
    <w:rsid w:val="00815EFE"/>
    <w:rsid w:val="008161CC"/>
    <w:rsid w:val="00816499"/>
    <w:rsid w:val="00816648"/>
    <w:rsid w:val="00816689"/>
    <w:rsid w:val="00816C95"/>
    <w:rsid w:val="008171D1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50C"/>
    <w:rsid w:val="00825576"/>
    <w:rsid w:val="00825C2E"/>
    <w:rsid w:val="00825E1C"/>
    <w:rsid w:val="008260E4"/>
    <w:rsid w:val="00826472"/>
    <w:rsid w:val="008264E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2BC9"/>
    <w:rsid w:val="00832FE3"/>
    <w:rsid w:val="0083333F"/>
    <w:rsid w:val="008333A2"/>
    <w:rsid w:val="008338BB"/>
    <w:rsid w:val="00833C7B"/>
    <w:rsid w:val="008342EC"/>
    <w:rsid w:val="008348DB"/>
    <w:rsid w:val="0083519C"/>
    <w:rsid w:val="00835652"/>
    <w:rsid w:val="00835E41"/>
    <w:rsid w:val="00836387"/>
    <w:rsid w:val="008372FA"/>
    <w:rsid w:val="00837672"/>
    <w:rsid w:val="00837A79"/>
    <w:rsid w:val="00837C5B"/>
    <w:rsid w:val="00837E9F"/>
    <w:rsid w:val="00840296"/>
    <w:rsid w:val="00840469"/>
    <w:rsid w:val="00840A47"/>
    <w:rsid w:val="00840BC8"/>
    <w:rsid w:val="00841123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3A7"/>
    <w:rsid w:val="00855E1A"/>
    <w:rsid w:val="00856930"/>
    <w:rsid w:val="00856CC3"/>
    <w:rsid w:val="00857EA4"/>
    <w:rsid w:val="0086016A"/>
    <w:rsid w:val="008607A0"/>
    <w:rsid w:val="008610A5"/>
    <w:rsid w:val="008619CB"/>
    <w:rsid w:val="00861E58"/>
    <w:rsid w:val="00861EF2"/>
    <w:rsid w:val="0086222E"/>
    <w:rsid w:val="008622DB"/>
    <w:rsid w:val="00862B33"/>
    <w:rsid w:val="00862BB4"/>
    <w:rsid w:val="00862D45"/>
    <w:rsid w:val="00862E2C"/>
    <w:rsid w:val="00862F98"/>
    <w:rsid w:val="0086316C"/>
    <w:rsid w:val="0086346B"/>
    <w:rsid w:val="00863549"/>
    <w:rsid w:val="00863E9D"/>
    <w:rsid w:val="00864276"/>
    <w:rsid w:val="00864311"/>
    <w:rsid w:val="008644EE"/>
    <w:rsid w:val="008655EA"/>
    <w:rsid w:val="008657F8"/>
    <w:rsid w:val="00865B1F"/>
    <w:rsid w:val="00866472"/>
    <w:rsid w:val="00867227"/>
    <w:rsid w:val="00870B49"/>
    <w:rsid w:val="00870E91"/>
    <w:rsid w:val="008711AC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AC0"/>
    <w:rsid w:val="00875B5D"/>
    <w:rsid w:val="00875CD4"/>
    <w:rsid w:val="00875E24"/>
    <w:rsid w:val="00876446"/>
    <w:rsid w:val="008766BF"/>
    <w:rsid w:val="00876A28"/>
    <w:rsid w:val="00876B90"/>
    <w:rsid w:val="00876C8E"/>
    <w:rsid w:val="00876F25"/>
    <w:rsid w:val="00877740"/>
    <w:rsid w:val="0088036A"/>
    <w:rsid w:val="00880B17"/>
    <w:rsid w:val="00880DFC"/>
    <w:rsid w:val="0088126F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3F7A"/>
    <w:rsid w:val="00894058"/>
    <w:rsid w:val="0089410C"/>
    <w:rsid w:val="00894AD8"/>
    <w:rsid w:val="00895712"/>
    <w:rsid w:val="00895E7C"/>
    <w:rsid w:val="00895FD1"/>
    <w:rsid w:val="00896048"/>
    <w:rsid w:val="0089621F"/>
    <w:rsid w:val="0089690D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24A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1F1"/>
    <w:rsid w:val="008B3763"/>
    <w:rsid w:val="008B483C"/>
    <w:rsid w:val="008B49A7"/>
    <w:rsid w:val="008B5352"/>
    <w:rsid w:val="008B55B5"/>
    <w:rsid w:val="008B5939"/>
    <w:rsid w:val="008B59BC"/>
    <w:rsid w:val="008B5FCC"/>
    <w:rsid w:val="008B6186"/>
    <w:rsid w:val="008B6410"/>
    <w:rsid w:val="008B6437"/>
    <w:rsid w:val="008B6830"/>
    <w:rsid w:val="008B6832"/>
    <w:rsid w:val="008B6E67"/>
    <w:rsid w:val="008B70E1"/>
    <w:rsid w:val="008B765A"/>
    <w:rsid w:val="008B7AE8"/>
    <w:rsid w:val="008B7B4C"/>
    <w:rsid w:val="008C018F"/>
    <w:rsid w:val="008C022B"/>
    <w:rsid w:val="008C069C"/>
    <w:rsid w:val="008C0E4F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5C2"/>
    <w:rsid w:val="008C7FDE"/>
    <w:rsid w:val="008D0008"/>
    <w:rsid w:val="008D0482"/>
    <w:rsid w:val="008D0E4E"/>
    <w:rsid w:val="008D116F"/>
    <w:rsid w:val="008D138B"/>
    <w:rsid w:val="008D1824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0F8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B65"/>
    <w:rsid w:val="008F0CEC"/>
    <w:rsid w:val="008F0F1E"/>
    <w:rsid w:val="008F0F4C"/>
    <w:rsid w:val="008F0F50"/>
    <w:rsid w:val="008F13C2"/>
    <w:rsid w:val="008F14FA"/>
    <w:rsid w:val="008F1B81"/>
    <w:rsid w:val="008F2C06"/>
    <w:rsid w:val="008F2F4F"/>
    <w:rsid w:val="008F35A2"/>
    <w:rsid w:val="008F3672"/>
    <w:rsid w:val="008F3740"/>
    <w:rsid w:val="008F4372"/>
    <w:rsid w:val="008F45E1"/>
    <w:rsid w:val="008F485E"/>
    <w:rsid w:val="008F491C"/>
    <w:rsid w:val="008F4BEC"/>
    <w:rsid w:val="008F4C8D"/>
    <w:rsid w:val="008F573B"/>
    <w:rsid w:val="008F5E58"/>
    <w:rsid w:val="008F6111"/>
    <w:rsid w:val="008F62EF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3DE4"/>
    <w:rsid w:val="0090450D"/>
    <w:rsid w:val="009045C8"/>
    <w:rsid w:val="0090469D"/>
    <w:rsid w:val="00904D7E"/>
    <w:rsid w:val="00905DDE"/>
    <w:rsid w:val="009062CE"/>
    <w:rsid w:val="00907AFC"/>
    <w:rsid w:val="009106A1"/>
    <w:rsid w:val="00910C93"/>
    <w:rsid w:val="00910E65"/>
    <w:rsid w:val="009116F8"/>
    <w:rsid w:val="00911FF8"/>
    <w:rsid w:val="009128BB"/>
    <w:rsid w:val="00912CEC"/>
    <w:rsid w:val="00913538"/>
    <w:rsid w:val="00913871"/>
    <w:rsid w:val="00913DFB"/>
    <w:rsid w:val="009143E0"/>
    <w:rsid w:val="009146D8"/>
    <w:rsid w:val="00914901"/>
    <w:rsid w:val="00914DDB"/>
    <w:rsid w:val="00915022"/>
    <w:rsid w:val="00915227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9F8"/>
    <w:rsid w:val="00924C71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BD2"/>
    <w:rsid w:val="00932F0B"/>
    <w:rsid w:val="00933BE4"/>
    <w:rsid w:val="00933E8E"/>
    <w:rsid w:val="009343F5"/>
    <w:rsid w:val="009344ED"/>
    <w:rsid w:val="00934E85"/>
    <w:rsid w:val="0093595A"/>
    <w:rsid w:val="009359EF"/>
    <w:rsid w:val="009360E7"/>
    <w:rsid w:val="00936609"/>
    <w:rsid w:val="00936800"/>
    <w:rsid w:val="00936A43"/>
    <w:rsid w:val="0093789E"/>
    <w:rsid w:val="00937CBD"/>
    <w:rsid w:val="00937FBF"/>
    <w:rsid w:val="00940251"/>
    <w:rsid w:val="009408F1"/>
    <w:rsid w:val="00940F26"/>
    <w:rsid w:val="009413D0"/>
    <w:rsid w:val="00941746"/>
    <w:rsid w:val="00941A52"/>
    <w:rsid w:val="00941AEE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5FD"/>
    <w:rsid w:val="00947996"/>
    <w:rsid w:val="00947E08"/>
    <w:rsid w:val="009505BF"/>
    <w:rsid w:val="00950F7C"/>
    <w:rsid w:val="00951955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664A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BD4"/>
    <w:rsid w:val="00962EAA"/>
    <w:rsid w:val="009634B9"/>
    <w:rsid w:val="00963D33"/>
    <w:rsid w:val="009647FA"/>
    <w:rsid w:val="00964B9C"/>
    <w:rsid w:val="009651B1"/>
    <w:rsid w:val="00965269"/>
    <w:rsid w:val="00965C77"/>
    <w:rsid w:val="009670D8"/>
    <w:rsid w:val="0096775D"/>
    <w:rsid w:val="00967844"/>
    <w:rsid w:val="00970E39"/>
    <w:rsid w:val="0097117A"/>
    <w:rsid w:val="0097149E"/>
    <w:rsid w:val="00972573"/>
    <w:rsid w:val="0097274D"/>
    <w:rsid w:val="00972952"/>
    <w:rsid w:val="009736F8"/>
    <w:rsid w:val="00973940"/>
    <w:rsid w:val="00973A54"/>
    <w:rsid w:val="00973C46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C5"/>
    <w:rsid w:val="009817F3"/>
    <w:rsid w:val="00981913"/>
    <w:rsid w:val="009821B7"/>
    <w:rsid w:val="00982224"/>
    <w:rsid w:val="009823D0"/>
    <w:rsid w:val="009826FC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AF3"/>
    <w:rsid w:val="00994CA6"/>
    <w:rsid w:val="0099544B"/>
    <w:rsid w:val="00995963"/>
    <w:rsid w:val="00995D82"/>
    <w:rsid w:val="009974F2"/>
    <w:rsid w:val="0099793D"/>
    <w:rsid w:val="00997D64"/>
    <w:rsid w:val="009A011C"/>
    <w:rsid w:val="009A02B0"/>
    <w:rsid w:val="009A07C7"/>
    <w:rsid w:val="009A0D51"/>
    <w:rsid w:val="009A17F6"/>
    <w:rsid w:val="009A1801"/>
    <w:rsid w:val="009A188F"/>
    <w:rsid w:val="009A1A1A"/>
    <w:rsid w:val="009A2106"/>
    <w:rsid w:val="009A24D4"/>
    <w:rsid w:val="009A2D73"/>
    <w:rsid w:val="009A306E"/>
    <w:rsid w:val="009A3695"/>
    <w:rsid w:val="009A3766"/>
    <w:rsid w:val="009A396F"/>
    <w:rsid w:val="009A459B"/>
    <w:rsid w:val="009A4848"/>
    <w:rsid w:val="009A4ABD"/>
    <w:rsid w:val="009A5502"/>
    <w:rsid w:val="009A5F2F"/>
    <w:rsid w:val="009A6A34"/>
    <w:rsid w:val="009A6B1F"/>
    <w:rsid w:val="009A6BDF"/>
    <w:rsid w:val="009A6D82"/>
    <w:rsid w:val="009A6EEB"/>
    <w:rsid w:val="009A7003"/>
    <w:rsid w:val="009A7210"/>
    <w:rsid w:val="009A7516"/>
    <w:rsid w:val="009A7538"/>
    <w:rsid w:val="009B0712"/>
    <w:rsid w:val="009B158D"/>
    <w:rsid w:val="009B1850"/>
    <w:rsid w:val="009B1BC4"/>
    <w:rsid w:val="009B246F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5DF"/>
    <w:rsid w:val="009B6E10"/>
    <w:rsid w:val="009B7C04"/>
    <w:rsid w:val="009C00EF"/>
    <w:rsid w:val="009C01C3"/>
    <w:rsid w:val="009C10E6"/>
    <w:rsid w:val="009C14DA"/>
    <w:rsid w:val="009C17C5"/>
    <w:rsid w:val="009C195F"/>
    <w:rsid w:val="009C196D"/>
    <w:rsid w:val="009C2075"/>
    <w:rsid w:val="009C2A9F"/>
    <w:rsid w:val="009C2AAF"/>
    <w:rsid w:val="009C2EA3"/>
    <w:rsid w:val="009C2EFF"/>
    <w:rsid w:val="009C4240"/>
    <w:rsid w:val="009C441F"/>
    <w:rsid w:val="009C4918"/>
    <w:rsid w:val="009C49B9"/>
    <w:rsid w:val="009C4CE3"/>
    <w:rsid w:val="009C5238"/>
    <w:rsid w:val="009C5664"/>
    <w:rsid w:val="009C5DA9"/>
    <w:rsid w:val="009C6526"/>
    <w:rsid w:val="009C6909"/>
    <w:rsid w:val="009C6B41"/>
    <w:rsid w:val="009C6DBF"/>
    <w:rsid w:val="009C6FD5"/>
    <w:rsid w:val="009C703C"/>
    <w:rsid w:val="009C7BB5"/>
    <w:rsid w:val="009C7F8C"/>
    <w:rsid w:val="009D0097"/>
    <w:rsid w:val="009D049E"/>
    <w:rsid w:val="009D0597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953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CE7"/>
    <w:rsid w:val="009D6D89"/>
    <w:rsid w:val="009D7308"/>
    <w:rsid w:val="009D773C"/>
    <w:rsid w:val="009E0C13"/>
    <w:rsid w:val="009E0C6E"/>
    <w:rsid w:val="009E1651"/>
    <w:rsid w:val="009E20DB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02C"/>
    <w:rsid w:val="009E63BF"/>
    <w:rsid w:val="009E6E40"/>
    <w:rsid w:val="009E6E89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9C5"/>
    <w:rsid w:val="009F7FC6"/>
    <w:rsid w:val="00A00165"/>
    <w:rsid w:val="00A007E4"/>
    <w:rsid w:val="00A0092E"/>
    <w:rsid w:val="00A009CF"/>
    <w:rsid w:val="00A016AF"/>
    <w:rsid w:val="00A01A1F"/>
    <w:rsid w:val="00A01CEE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90D"/>
    <w:rsid w:val="00A06CD2"/>
    <w:rsid w:val="00A06CF8"/>
    <w:rsid w:val="00A07454"/>
    <w:rsid w:val="00A07C2F"/>
    <w:rsid w:val="00A103D1"/>
    <w:rsid w:val="00A105C4"/>
    <w:rsid w:val="00A10EA1"/>
    <w:rsid w:val="00A1103E"/>
    <w:rsid w:val="00A110D3"/>
    <w:rsid w:val="00A113CE"/>
    <w:rsid w:val="00A11AB6"/>
    <w:rsid w:val="00A127F4"/>
    <w:rsid w:val="00A12879"/>
    <w:rsid w:val="00A128B1"/>
    <w:rsid w:val="00A128FF"/>
    <w:rsid w:val="00A13301"/>
    <w:rsid w:val="00A133A0"/>
    <w:rsid w:val="00A133CE"/>
    <w:rsid w:val="00A13E7B"/>
    <w:rsid w:val="00A13F71"/>
    <w:rsid w:val="00A152C6"/>
    <w:rsid w:val="00A15467"/>
    <w:rsid w:val="00A15B61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604"/>
    <w:rsid w:val="00A2696E"/>
    <w:rsid w:val="00A26FC1"/>
    <w:rsid w:val="00A270C7"/>
    <w:rsid w:val="00A27B9A"/>
    <w:rsid w:val="00A27CA6"/>
    <w:rsid w:val="00A27CB9"/>
    <w:rsid w:val="00A30ADE"/>
    <w:rsid w:val="00A31C73"/>
    <w:rsid w:val="00A32065"/>
    <w:rsid w:val="00A333E5"/>
    <w:rsid w:val="00A3346C"/>
    <w:rsid w:val="00A342C9"/>
    <w:rsid w:val="00A343C8"/>
    <w:rsid w:val="00A3465D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37D7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16C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198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3BFF"/>
    <w:rsid w:val="00A5401A"/>
    <w:rsid w:val="00A54445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14"/>
    <w:rsid w:val="00A56F44"/>
    <w:rsid w:val="00A57561"/>
    <w:rsid w:val="00A57ECE"/>
    <w:rsid w:val="00A600A8"/>
    <w:rsid w:val="00A607D0"/>
    <w:rsid w:val="00A61010"/>
    <w:rsid w:val="00A612D3"/>
    <w:rsid w:val="00A619A4"/>
    <w:rsid w:val="00A61A58"/>
    <w:rsid w:val="00A61AE9"/>
    <w:rsid w:val="00A61ED6"/>
    <w:rsid w:val="00A624B1"/>
    <w:rsid w:val="00A62A51"/>
    <w:rsid w:val="00A63833"/>
    <w:rsid w:val="00A638B0"/>
    <w:rsid w:val="00A63A5F"/>
    <w:rsid w:val="00A64067"/>
    <w:rsid w:val="00A641B5"/>
    <w:rsid w:val="00A642E1"/>
    <w:rsid w:val="00A64514"/>
    <w:rsid w:val="00A64718"/>
    <w:rsid w:val="00A649AA"/>
    <w:rsid w:val="00A64D61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568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9C5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2DA9"/>
    <w:rsid w:val="00A83256"/>
    <w:rsid w:val="00A839F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576D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147"/>
    <w:rsid w:val="00A923C1"/>
    <w:rsid w:val="00A93003"/>
    <w:rsid w:val="00A932D8"/>
    <w:rsid w:val="00A937FE"/>
    <w:rsid w:val="00A9417E"/>
    <w:rsid w:val="00A94313"/>
    <w:rsid w:val="00A948C5"/>
    <w:rsid w:val="00A9498F"/>
    <w:rsid w:val="00A94B62"/>
    <w:rsid w:val="00A94D17"/>
    <w:rsid w:val="00A950E0"/>
    <w:rsid w:val="00A95B8B"/>
    <w:rsid w:val="00A963C5"/>
    <w:rsid w:val="00A96868"/>
    <w:rsid w:val="00A96A00"/>
    <w:rsid w:val="00A96C59"/>
    <w:rsid w:val="00A96EE3"/>
    <w:rsid w:val="00A97320"/>
    <w:rsid w:val="00A9745A"/>
    <w:rsid w:val="00A9750F"/>
    <w:rsid w:val="00A97D0D"/>
    <w:rsid w:val="00AA03E1"/>
    <w:rsid w:val="00AA0910"/>
    <w:rsid w:val="00AA0AB9"/>
    <w:rsid w:val="00AA1215"/>
    <w:rsid w:val="00AA1964"/>
    <w:rsid w:val="00AA1A28"/>
    <w:rsid w:val="00AA1A4A"/>
    <w:rsid w:val="00AA1DEA"/>
    <w:rsid w:val="00AA28A8"/>
    <w:rsid w:val="00AA29E4"/>
    <w:rsid w:val="00AA2D15"/>
    <w:rsid w:val="00AA341A"/>
    <w:rsid w:val="00AA3C59"/>
    <w:rsid w:val="00AA3EFD"/>
    <w:rsid w:val="00AA4062"/>
    <w:rsid w:val="00AA5220"/>
    <w:rsid w:val="00AA531E"/>
    <w:rsid w:val="00AA56DC"/>
    <w:rsid w:val="00AA5779"/>
    <w:rsid w:val="00AA5C8E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A7E22"/>
    <w:rsid w:val="00AB040B"/>
    <w:rsid w:val="00AB0598"/>
    <w:rsid w:val="00AB0663"/>
    <w:rsid w:val="00AB07D3"/>
    <w:rsid w:val="00AB096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7E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5C30"/>
    <w:rsid w:val="00AB65CC"/>
    <w:rsid w:val="00AB679C"/>
    <w:rsid w:val="00AB695A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04"/>
    <w:rsid w:val="00AC2EE7"/>
    <w:rsid w:val="00AC2F6B"/>
    <w:rsid w:val="00AC2FDD"/>
    <w:rsid w:val="00AC304C"/>
    <w:rsid w:val="00AC46F3"/>
    <w:rsid w:val="00AC5130"/>
    <w:rsid w:val="00AC54DA"/>
    <w:rsid w:val="00AC6041"/>
    <w:rsid w:val="00AC626B"/>
    <w:rsid w:val="00AC6678"/>
    <w:rsid w:val="00AC6F12"/>
    <w:rsid w:val="00AC712D"/>
    <w:rsid w:val="00AC7AA8"/>
    <w:rsid w:val="00AC7ACB"/>
    <w:rsid w:val="00AD07E0"/>
    <w:rsid w:val="00AD095D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4D1B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61A"/>
    <w:rsid w:val="00AF17CC"/>
    <w:rsid w:val="00AF2055"/>
    <w:rsid w:val="00AF25B6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97E"/>
    <w:rsid w:val="00AF5F84"/>
    <w:rsid w:val="00AF61CB"/>
    <w:rsid w:val="00AF66EE"/>
    <w:rsid w:val="00AF6C47"/>
    <w:rsid w:val="00AF6F01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1DF"/>
    <w:rsid w:val="00B0542F"/>
    <w:rsid w:val="00B05711"/>
    <w:rsid w:val="00B05AF3"/>
    <w:rsid w:val="00B05B91"/>
    <w:rsid w:val="00B07273"/>
    <w:rsid w:val="00B075AE"/>
    <w:rsid w:val="00B07E6A"/>
    <w:rsid w:val="00B1007F"/>
    <w:rsid w:val="00B10DE8"/>
    <w:rsid w:val="00B11544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5C90"/>
    <w:rsid w:val="00B1700A"/>
    <w:rsid w:val="00B17348"/>
    <w:rsid w:val="00B17496"/>
    <w:rsid w:val="00B17590"/>
    <w:rsid w:val="00B176CB"/>
    <w:rsid w:val="00B17C2C"/>
    <w:rsid w:val="00B209B8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B01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6C38"/>
    <w:rsid w:val="00B27280"/>
    <w:rsid w:val="00B27625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3E64"/>
    <w:rsid w:val="00B34613"/>
    <w:rsid w:val="00B347CC"/>
    <w:rsid w:val="00B34C6F"/>
    <w:rsid w:val="00B34F32"/>
    <w:rsid w:val="00B352A6"/>
    <w:rsid w:val="00B35A0F"/>
    <w:rsid w:val="00B366B7"/>
    <w:rsid w:val="00B36C17"/>
    <w:rsid w:val="00B3747C"/>
    <w:rsid w:val="00B37C61"/>
    <w:rsid w:val="00B402DF"/>
    <w:rsid w:val="00B40A35"/>
    <w:rsid w:val="00B40DDF"/>
    <w:rsid w:val="00B40FDD"/>
    <w:rsid w:val="00B410C7"/>
    <w:rsid w:val="00B413A7"/>
    <w:rsid w:val="00B417D3"/>
    <w:rsid w:val="00B417D7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4F60"/>
    <w:rsid w:val="00B45098"/>
    <w:rsid w:val="00B450DE"/>
    <w:rsid w:val="00B455DC"/>
    <w:rsid w:val="00B45919"/>
    <w:rsid w:val="00B45CEA"/>
    <w:rsid w:val="00B46727"/>
    <w:rsid w:val="00B47049"/>
    <w:rsid w:val="00B47064"/>
    <w:rsid w:val="00B47342"/>
    <w:rsid w:val="00B47442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1234"/>
    <w:rsid w:val="00B61C04"/>
    <w:rsid w:val="00B61EF1"/>
    <w:rsid w:val="00B621E2"/>
    <w:rsid w:val="00B622AC"/>
    <w:rsid w:val="00B6232D"/>
    <w:rsid w:val="00B62688"/>
    <w:rsid w:val="00B627E2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591B"/>
    <w:rsid w:val="00B66C4F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18EE"/>
    <w:rsid w:val="00B72093"/>
    <w:rsid w:val="00B7219D"/>
    <w:rsid w:val="00B72BB0"/>
    <w:rsid w:val="00B72EBD"/>
    <w:rsid w:val="00B7444B"/>
    <w:rsid w:val="00B744F5"/>
    <w:rsid w:val="00B74A40"/>
    <w:rsid w:val="00B74ADD"/>
    <w:rsid w:val="00B74FA5"/>
    <w:rsid w:val="00B75830"/>
    <w:rsid w:val="00B76563"/>
    <w:rsid w:val="00B76C7B"/>
    <w:rsid w:val="00B77423"/>
    <w:rsid w:val="00B777B2"/>
    <w:rsid w:val="00B77EED"/>
    <w:rsid w:val="00B809E6"/>
    <w:rsid w:val="00B81031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2E8"/>
    <w:rsid w:val="00B834B6"/>
    <w:rsid w:val="00B83507"/>
    <w:rsid w:val="00B83658"/>
    <w:rsid w:val="00B83C6A"/>
    <w:rsid w:val="00B84105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5B"/>
    <w:rsid w:val="00B85F8E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0FA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24F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1B"/>
    <w:rsid w:val="00BB10A2"/>
    <w:rsid w:val="00BB16BE"/>
    <w:rsid w:val="00BB16DC"/>
    <w:rsid w:val="00BB1A7F"/>
    <w:rsid w:val="00BB214B"/>
    <w:rsid w:val="00BB228B"/>
    <w:rsid w:val="00BB2648"/>
    <w:rsid w:val="00BB2A8F"/>
    <w:rsid w:val="00BB2F98"/>
    <w:rsid w:val="00BB3112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C9A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1F50"/>
    <w:rsid w:val="00BC242B"/>
    <w:rsid w:val="00BC25DF"/>
    <w:rsid w:val="00BC25ED"/>
    <w:rsid w:val="00BC2AF7"/>
    <w:rsid w:val="00BC39A9"/>
    <w:rsid w:val="00BC3C0C"/>
    <w:rsid w:val="00BC3CE5"/>
    <w:rsid w:val="00BC400C"/>
    <w:rsid w:val="00BC4677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334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6AB"/>
    <w:rsid w:val="00BD576C"/>
    <w:rsid w:val="00BD5A13"/>
    <w:rsid w:val="00BD5A59"/>
    <w:rsid w:val="00BD5ADB"/>
    <w:rsid w:val="00BD6C2E"/>
    <w:rsid w:val="00BD7894"/>
    <w:rsid w:val="00BD7A77"/>
    <w:rsid w:val="00BD7CA7"/>
    <w:rsid w:val="00BD7D89"/>
    <w:rsid w:val="00BE07EB"/>
    <w:rsid w:val="00BE169F"/>
    <w:rsid w:val="00BE17BE"/>
    <w:rsid w:val="00BE1D7C"/>
    <w:rsid w:val="00BE1DC6"/>
    <w:rsid w:val="00BE1EC4"/>
    <w:rsid w:val="00BE1F56"/>
    <w:rsid w:val="00BE1FBE"/>
    <w:rsid w:val="00BE25D1"/>
    <w:rsid w:val="00BE2626"/>
    <w:rsid w:val="00BE285B"/>
    <w:rsid w:val="00BE28BA"/>
    <w:rsid w:val="00BE38C5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53C5"/>
    <w:rsid w:val="00BF63EB"/>
    <w:rsid w:val="00BF64AD"/>
    <w:rsid w:val="00BF7100"/>
    <w:rsid w:val="00BF71C4"/>
    <w:rsid w:val="00BF7943"/>
    <w:rsid w:val="00BF7D2D"/>
    <w:rsid w:val="00BF7E1E"/>
    <w:rsid w:val="00C00129"/>
    <w:rsid w:val="00C00388"/>
    <w:rsid w:val="00C0097A"/>
    <w:rsid w:val="00C00E7F"/>
    <w:rsid w:val="00C01408"/>
    <w:rsid w:val="00C01449"/>
    <w:rsid w:val="00C016A8"/>
    <w:rsid w:val="00C01705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6A8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5FFE"/>
    <w:rsid w:val="00C160F6"/>
    <w:rsid w:val="00C16312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175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BB1"/>
    <w:rsid w:val="00C25C1A"/>
    <w:rsid w:val="00C25CA1"/>
    <w:rsid w:val="00C25E8C"/>
    <w:rsid w:val="00C26041"/>
    <w:rsid w:val="00C26A18"/>
    <w:rsid w:val="00C26D4E"/>
    <w:rsid w:val="00C2708E"/>
    <w:rsid w:val="00C270E1"/>
    <w:rsid w:val="00C27E7A"/>
    <w:rsid w:val="00C30226"/>
    <w:rsid w:val="00C306AF"/>
    <w:rsid w:val="00C30BBC"/>
    <w:rsid w:val="00C30DF8"/>
    <w:rsid w:val="00C31429"/>
    <w:rsid w:val="00C31745"/>
    <w:rsid w:val="00C31C5B"/>
    <w:rsid w:val="00C31D9D"/>
    <w:rsid w:val="00C31E41"/>
    <w:rsid w:val="00C31EE3"/>
    <w:rsid w:val="00C321CD"/>
    <w:rsid w:val="00C32212"/>
    <w:rsid w:val="00C32A77"/>
    <w:rsid w:val="00C32C5E"/>
    <w:rsid w:val="00C33668"/>
    <w:rsid w:val="00C337D9"/>
    <w:rsid w:val="00C3382F"/>
    <w:rsid w:val="00C34EE8"/>
    <w:rsid w:val="00C34EEF"/>
    <w:rsid w:val="00C34F1A"/>
    <w:rsid w:val="00C351B8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11F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A5A"/>
    <w:rsid w:val="00C45BEE"/>
    <w:rsid w:val="00C46304"/>
    <w:rsid w:val="00C46549"/>
    <w:rsid w:val="00C46A4A"/>
    <w:rsid w:val="00C47EC4"/>
    <w:rsid w:val="00C47F4F"/>
    <w:rsid w:val="00C50156"/>
    <w:rsid w:val="00C50932"/>
    <w:rsid w:val="00C51083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2B41"/>
    <w:rsid w:val="00C63B99"/>
    <w:rsid w:val="00C63F77"/>
    <w:rsid w:val="00C655CD"/>
    <w:rsid w:val="00C656C1"/>
    <w:rsid w:val="00C65DD2"/>
    <w:rsid w:val="00C65EFB"/>
    <w:rsid w:val="00C65F34"/>
    <w:rsid w:val="00C665CF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68CA"/>
    <w:rsid w:val="00C76C69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DA1"/>
    <w:rsid w:val="00C85F12"/>
    <w:rsid w:val="00C8601F"/>
    <w:rsid w:val="00C86146"/>
    <w:rsid w:val="00C86649"/>
    <w:rsid w:val="00C86A01"/>
    <w:rsid w:val="00C86C91"/>
    <w:rsid w:val="00C86E93"/>
    <w:rsid w:val="00C87B5E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06A"/>
    <w:rsid w:val="00C957FF"/>
    <w:rsid w:val="00C95E5B"/>
    <w:rsid w:val="00C969B2"/>
    <w:rsid w:val="00C97742"/>
    <w:rsid w:val="00C97A92"/>
    <w:rsid w:val="00CA0517"/>
    <w:rsid w:val="00CA0612"/>
    <w:rsid w:val="00CA08A7"/>
    <w:rsid w:val="00CA09BB"/>
    <w:rsid w:val="00CA0BDD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368E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759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3C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B7B47"/>
    <w:rsid w:val="00CC04C4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E21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6F35"/>
    <w:rsid w:val="00CC776F"/>
    <w:rsid w:val="00CC78D9"/>
    <w:rsid w:val="00CD0061"/>
    <w:rsid w:val="00CD021E"/>
    <w:rsid w:val="00CD1D2A"/>
    <w:rsid w:val="00CD221A"/>
    <w:rsid w:val="00CD22ED"/>
    <w:rsid w:val="00CD2302"/>
    <w:rsid w:val="00CD272C"/>
    <w:rsid w:val="00CD3498"/>
    <w:rsid w:val="00CD3A21"/>
    <w:rsid w:val="00CD3B8F"/>
    <w:rsid w:val="00CD3BAE"/>
    <w:rsid w:val="00CD3C74"/>
    <w:rsid w:val="00CD4573"/>
    <w:rsid w:val="00CD4835"/>
    <w:rsid w:val="00CD4CBB"/>
    <w:rsid w:val="00CD4FE5"/>
    <w:rsid w:val="00CD5031"/>
    <w:rsid w:val="00CD5351"/>
    <w:rsid w:val="00CD55BE"/>
    <w:rsid w:val="00CD5B0D"/>
    <w:rsid w:val="00CD6999"/>
    <w:rsid w:val="00CD75C2"/>
    <w:rsid w:val="00CD7CE2"/>
    <w:rsid w:val="00CE0942"/>
    <w:rsid w:val="00CE0C88"/>
    <w:rsid w:val="00CE13E1"/>
    <w:rsid w:val="00CE173F"/>
    <w:rsid w:val="00CE1A99"/>
    <w:rsid w:val="00CE2420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A95"/>
    <w:rsid w:val="00CE5EB5"/>
    <w:rsid w:val="00CE5EEA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6B4"/>
    <w:rsid w:val="00CF3753"/>
    <w:rsid w:val="00CF37EB"/>
    <w:rsid w:val="00CF39C8"/>
    <w:rsid w:val="00CF3E7A"/>
    <w:rsid w:val="00CF4B7B"/>
    <w:rsid w:val="00CF4C1E"/>
    <w:rsid w:val="00CF5734"/>
    <w:rsid w:val="00CF5AE6"/>
    <w:rsid w:val="00CF5E18"/>
    <w:rsid w:val="00CF6029"/>
    <w:rsid w:val="00CF6661"/>
    <w:rsid w:val="00CF6687"/>
    <w:rsid w:val="00CF688B"/>
    <w:rsid w:val="00CF6D88"/>
    <w:rsid w:val="00CF766F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0A1"/>
    <w:rsid w:val="00D04162"/>
    <w:rsid w:val="00D043A1"/>
    <w:rsid w:val="00D043E0"/>
    <w:rsid w:val="00D046DC"/>
    <w:rsid w:val="00D0554B"/>
    <w:rsid w:val="00D06E0D"/>
    <w:rsid w:val="00D06F93"/>
    <w:rsid w:val="00D070B9"/>
    <w:rsid w:val="00D07587"/>
    <w:rsid w:val="00D079FD"/>
    <w:rsid w:val="00D07FBF"/>
    <w:rsid w:val="00D1032A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54B9"/>
    <w:rsid w:val="00D16066"/>
    <w:rsid w:val="00D166DC"/>
    <w:rsid w:val="00D16AD7"/>
    <w:rsid w:val="00D16E9D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96F"/>
    <w:rsid w:val="00D23A7A"/>
    <w:rsid w:val="00D23AE7"/>
    <w:rsid w:val="00D242D3"/>
    <w:rsid w:val="00D2443A"/>
    <w:rsid w:val="00D245C0"/>
    <w:rsid w:val="00D24872"/>
    <w:rsid w:val="00D24D0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81"/>
    <w:rsid w:val="00D31DA3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095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1E2A"/>
    <w:rsid w:val="00D42B80"/>
    <w:rsid w:val="00D42DE0"/>
    <w:rsid w:val="00D43C2C"/>
    <w:rsid w:val="00D445D9"/>
    <w:rsid w:val="00D44848"/>
    <w:rsid w:val="00D44E8B"/>
    <w:rsid w:val="00D45592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1194"/>
    <w:rsid w:val="00D513A3"/>
    <w:rsid w:val="00D514D6"/>
    <w:rsid w:val="00D51536"/>
    <w:rsid w:val="00D51C48"/>
    <w:rsid w:val="00D52122"/>
    <w:rsid w:val="00D5253B"/>
    <w:rsid w:val="00D526FA"/>
    <w:rsid w:val="00D52BE8"/>
    <w:rsid w:val="00D52D29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11"/>
    <w:rsid w:val="00D6015B"/>
    <w:rsid w:val="00D6056D"/>
    <w:rsid w:val="00D60637"/>
    <w:rsid w:val="00D60707"/>
    <w:rsid w:val="00D60AD8"/>
    <w:rsid w:val="00D613D2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4580"/>
    <w:rsid w:val="00D6478D"/>
    <w:rsid w:val="00D64CBC"/>
    <w:rsid w:val="00D655BB"/>
    <w:rsid w:val="00D65DD1"/>
    <w:rsid w:val="00D66383"/>
    <w:rsid w:val="00D665FF"/>
    <w:rsid w:val="00D66753"/>
    <w:rsid w:val="00D66C21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11F"/>
    <w:rsid w:val="00D80A55"/>
    <w:rsid w:val="00D8140D"/>
    <w:rsid w:val="00D81991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4FB7"/>
    <w:rsid w:val="00D85786"/>
    <w:rsid w:val="00D85C13"/>
    <w:rsid w:val="00D862B9"/>
    <w:rsid w:val="00D8682C"/>
    <w:rsid w:val="00D868BE"/>
    <w:rsid w:val="00D86BED"/>
    <w:rsid w:val="00D86C7E"/>
    <w:rsid w:val="00D86D27"/>
    <w:rsid w:val="00D86D7F"/>
    <w:rsid w:val="00D86E0B"/>
    <w:rsid w:val="00D86E34"/>
    <w:rsid w:val="00D87356"/>
    <w:rsid w:val="00D8748B"/>
    <w:rsid w:val="00D87728"/>
    <w:rsid w:val="00D87D6B"/>
    <w:rsid w:val="00D913CD"/>
    <w:rsid w:val="00D91A79"/>
    <w:rsid w:val="00D92312"/>
    <w:rsid w:val="00D925D2"/>
    <w:rsid w:val="00D927A5"/>
    <w:rsid w:val="00D928E7"/>
    <w:rsid w:val="00D92A8C"/>
    <w:rsid w:val="00D92CA8"/>
    <w:rsid w:val="00D92D1A"/>
    <w:rsid w:val="00D93173"/>
    <w:rsid w:val="00D93395"/>
    <w:rsid w:val="00D9392A"/>
    <w:rsid w:val="00D93A0C"/>
    <w:rsid w:val="00D93C86"/>
    <w:rsid w:val="00D947D5"/>
    <w:rsid w:val="00D951B7"/>
    <w:rsid w:val="00D95791"/>
    <w:rsid w:val="00D95C97"/>
    <w:rsid w:val="00D95FAA"/>
    <w:rsid w:val="00D96943"/>
    <w:rsid w:val="00D969CF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4E39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738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10A"/>
    <w:rsid w:val="00DB3737"/>
    <w:rsid w:val="00DB3D7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1207"/>
    <w:rsid w:val="00DC1600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E17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65A"/>
    <w:rsid w:val="00DD491E"/>
    <w:rsid w:val="00DD51B6"/>
    <w:rsid w:val="00DD5B4B"/>
    <w:rsid w:val="00DD6273"/>
    <w:rsid w:val="00DD650E"/>
    <w:rsid w:val="00DD664E"/>
    <w:rsid w:val="00DD6BA5"/>
    <w:rsid w:val="00DD6C2E"/>
    <w:rsid w:val="00DD7A12"/>
    <w:rsid w:val="00DD7D6B"/>
    <w:rsid w:val="00DE073F"/>
    <w:rsid w:val="00DE0958"/>
    <w:rsid w:val="00DE0E54"/>
    <w:rsid w:val="00DE222E"/>
    <w:rsid w:val="00DE242F"/>
    <w:rsid w:val="00DE258A"/>
    <w:rsid w:val="00DE2874"/>
    <w:rsid w:val="00DE297C"/>
    <w:rsid w:val="00DE2F8A"/>
    <w:rsid w:val="00DE3357"/>
    <w:rsid w:val="00DE33A5"/>
    <w:rsid w:val="00DE3741"/>
    <w:rsid w:val="00DE37FF"/>
    <w:rsid w:val="00DE440C"/>
    <w:rsid w:val="00DE45CE"/>
    <w:rsid w:val="00DE48FF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E795C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2024"/>
    <w:rsid w:val="00DF22DC"/>
    <w:rsid w:val="00DF30B7"/>
    <w:rsid w:val="00DF36A6"/>
    <w:rsid w:val="00DF38BE"/>
    <w:rsid w:val="00DF406F"/>
    <w:rsid w:val="00DF4428"/>
    <w:rsid w:val="00DF6067"/>
    <w:rsid w:val="00DF679F"/>
    <w:rsid w:val="00DF6A3F"/>
    <w:rsid w:val="00DF7A77"/>
    <w:rsid w:val="00DF7DD7"/>
    <w:rsid w:val="00E001CB"/>
    <w:rsid w:val="00E0148A"/>
    <w:rsid w:val="00E01528"/>
    <w:rsid w:val="00E0219B"/>
    <w:rsid w:val="00E02D0C"/>
    <w:rsid w:val="00E02DAA"/>
    <w:rsid w:val="00E03224"/>
    <w:rsid w:val="00E03551"/>
    <w:rsid w:val="00E0365E"/>
    <w:rsid w:val="00E03B4E"/>
    <w:rsid w:val="00E04145"/>
    <w:rsid w:val="00E04602"/>
    <w:rsid w:val="00E04B38"/>
    <w:rsid w:val="00E04B3D"/>
    <w:rsid w:val="00E0502B"/>
    <w:rsid w:val="00E06128"/>
    <w:rsid w:val="00E06847"/>
    <w:rsid w:val="00E068F6"/>
    <w:rsid w:val="00E06FFA"/>
    <w:rsid w:val="00E074E1"/>
    <w:rsid w:val="00E10067"/>
    <w:rsid w:val="00E10C36"/>
    <w:rsid w:val="00E10CA6"/>
    <w:rsid w:val="00E10E58"/>
    <w:rsid w:val="00E1104D"/>
    <w:rsid w:val="00E1197D"/>
    <w:rsid w:val="00E11A91"/>
    <w:rsid w:val="00E11FD5"/>
    <w:rsid w:val="00E120D3"/>
    <w:rsid w:val="00E12B8A"/>
    <w:rsid w:val="00E12DC4"/>
    <w:rsid w:val="00E138DC"/>
    <w:rsid w:val="00E1406B"/>
    <w:rsid w:val="00E14546"/>
    <w:rsid w:val="00E14767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88F"/>
    <w:rsid w:val="00E20D23"/>
    <w:rsid w:val="00E20D52"/>
    <w:rsid w:val="00E2131B"/>
    <w:rsid w:val="00E21D6A"/>
    <w:rsid w:val="00E22497"/>
    <w:rsid w:val="00E22513"/>
    <w:rsid w:val="00E225B0"/>
    <w:rsid w:val="00E237C0"/>
    <w:rsid w:val="00E23E35"/>
    <w:rsid w:val="00E2404C"/>
    <w:rsid w:val="00E244F8"/>
    <w:rsid w:val="00E24795"/>
    <w:rsid w:val="00E24BBB"/>
    <w:rsid w:val="00E251BA"/>
    <w:rsid w:val="00E25530"/>
    <w:rsid w:val="00E25CA3"/>
    <w:rsid w:val="00E2612B"/>
    <w:rsid w:val="00E2625A"/>
    <w:rsid w:val="00E26435"/>
    <w:rsid w:val="00E26475"/>
    <w:rsid w:val="00E26D12"/>
    <w:rsid w:val="00E304F7"/>
    <w:rsid w:val="00E3177B"/>
    <w:rsid w:val="00E31830"/>
    <w:rsid w:val="00E31A1A"/>
    <w:rsid w:val="00E31EF3"/>
    <w:rsid w:val="00E321D7"/>
    <w:rsid w:val="00E3242C"/>
    <w:rsid w:val="00E32888"/>
    <w:rsid w:val="00E33276"/>
    <w:rsid w:val="00E33A78"/>
    <w:rsid w:val="00E33E2D"/>
    <w:rsid w:val="00E33FD3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58E3"/>
    <w:rsid w:val="00E35B55"/>
    <w:rsid w:val="00E3615E"/>
    <w:rsid w:val="00E36A1D"/>
    <w:rsid w:val="00E36B92"/>
    <w:rsid w:val="00E36CCF"/>
    <w:rsid w:val="00E36EC0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5C"/>
    <w:rsid w:val="00E42FA6"/>
    <w:rsid w:val="00E430F8"/>
    <w:rsid w:val="00E43191"/>
    <w:rsid w:val="00E43A03"/>
    <w:rsid w:val="00E440EC"/>
    <w:rsid w:val="00E443F9"/>
    <w:rsid w:val="00E452C1"/>
    <w:rsid w:val="00E45510"/>
    <w:rsid w:val="00E456FA"/>
    <w:rsid w:val="00E45980"/>
    <w:rsid w:val="00E45D0A"/>
    <w:rsid w:val="00E45F09"/>
    <w:rsid w:val="00E46506"/>
    <w:rsid w:val="00E46869"/>
    <w:rsid w:val="00E46EA9"/>
    <w:rsid w:val="00E47B5B"/>
    <w:rsid w:val="00E47DA2"/>
    <w:rsid w:val="00E47EF7"/>
    <w:rsid w:val="00E47F8F"/>
    <w:rsid w:val="00E50624"/>
    <w:rsid w:val="00E50928"/>
    <w:rsid w:val="00E50F03"/>
    <w:rsid w:val="00E51152"/>
    <w:rsid w:val="00E511A5"/>
    <w:rsid w:val="00E5198F"/>
    <w:rsid w:val="00E5257B"/>
    <w:rsid w:val="00E52671"/>
    <w:rsid w:val="00E528B4"/>
    <w:rsid w:val="00E5339D"/>
    <w:rsid w:val="00E5351A"/>
    <w:rsid w:val="00E53607"/>
    <w:rsid w:val="00E53C4F"/>
    <w:rsid w:val="00E544E1"/>
    <w:rsid w:val="00E546E1"/>
    <w:rsid w:val="00E54B52"/>
    <w:rsid w:val="00E551A5"/>
    <w:rsid w:val="00E551CE"/>
    <w:rsid w:val="00E558DF"/>
    <w:rsid w:val="00E559CD"/>
    <w:rsid w:val="00E56364"/>
    <w:rsid w:val="00E56526"/>
    <w:rsid w:val="00E5677C"/>
    <w:rsid w:val="00E56AE4"/>
    <w:rsid w:val="00E56E94"/>
    <w:rsid w:val="00E56FF6"/>
    <w:rsid w:val="00E57371"/>
    <w:rsid w:val="00E57677"/>
    <w:rsid w:val="00E57E9A"/>
    <w:rsid w:val="00E60598"/>
    <w:rsid w:val="00E6073D"/>
    <w:rsid w:val="00E60864"/>
    <w:rsid w:val="00E60DF4"/>
    <w:rsid w:val="00E619B3"/>
    <w:rsid w:val="00E62094"/>
    <w:rsid w:val="00E62133"/>
    <w:rsid w:val="00E6235B"/>
    <w:rsid w:val="00E6272E"/>
    <w:rsid w:val="00E62840"/>
    <w:rsid w:val="00E62C25"/>
    <w:rsid w:val="00E63825"/>
    <w:rsid w:val="00E638CA"/>
    <w:rsid w:val="00E63F95"/>
    <w:rsid w:val="00E647F4"/>
    <w:rsid w:val="00E64CA8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67F3F"/>
    <w:rsid w:val="00E70371"/>
    <w:rsid w:val="00E705DE"/>
    <w:rsid w:val="00E706C2"/>
    <w:rsid w:val="00E70AB2"/>
    <w:rsid w:val="00E70BA9"/>
    <w:rsid w:val="00E71967"/>
    <w:rsid w:val="00E71A5A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5AF0"/>
    <w:rsid w:val="00E76441"/>
    <w:rsid w:val="00E768AC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01E"/>
    <w:rsid w:val="00E82411"/>
    <w:rsid w:val="00E82519"/>
    <w:rsid w:val="00E827D1"/>
    <w:rsid w:val="00E829B7"/>
    <w:rsid w:val="00E8410F"/>
    <w:rsid w:val="00E84748"/>
    <w:rsid w:val="00E84F2E"/>
    <w:rsid w:val="00E858B4"/>
    <w:rsid w:val="00E85A21"/>
    <w:rsid w:val="00E85A27"/>
    <w:rsid w:val="00E861DA"/>
    <w:rsid w:val="00E8637B"/>
    <w:rsid w:val="00E8694B"/>
    <w:rsid w:val="00E86ABA"/>
    <w:rsid w:val="00E86C1F"/>
    <w:rsid w:val="00E87AAA"/>
    <w:rsid w:val="00E87E5E"/>
    <w:rsid w:val="00E90BBE"/>
    <w:rsid w:val="00E90C3C"/>
    <w:rsid w:val="00E925D0"/>
    <w:rsid w:val="00E926BA"/>
    <w:rsid w:val="00E92B6E"/>
    <w:rsid w:val="00E933CC"/>
    <w:rsid w:val="00E93433"/>
    <w:rsid w:val="00E9348F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78A"/>
    <w:rsid w:val="00EA37FD"/>
    <w:rsid w:val="00EA3943"/>
    <w:rsid w:val="00EA3C4F"/>
    <w:rsid w:val="00EA4FB7"/>
    <w:rsid w:val="00EA52DE"/>
    <w:rsid w:val="00EA5D7E"/>
    <w:rsid w:val="00EA6461"/>
    <w:rsid w:val="00EA64FD"/>
    <w:rsid w:val="00EA680C"/>
    <w:rsid w:val="00EA69D0"/>
    <w:rsid w:val="00EA7BC2"/>
    <w:rsid w:val="00EA7C4E"/>
    <w:rsid w:val="00EB01DA"/>
    <w:rsid w:val="00EB051C"/>
    <w:rsid w:val="00EB0530"/>
    <w:rsid w:val="00EB0B48"/>
    <w:rsid w:val="00EB0EB1"/>
    <w:rsid w:val="00EB1B08"/>
    <w:rsid w:val="00EB211E"/>
    <w:rsid w:val="00EB21C1"/>
    <w:rsid w:val="00EB226F"/>
    <w:rsid w:val="00EB2748"/>
    <w:rsid w:val="00EB2943"/>
    <w:rsid w:val="00EB2B0A"/>
    <w:rsid w:val="00EB3232"/>
    <w:rsid w:val="00EB327A"/>
    <w:rsid w:val="00EB3900"/>
    <w:rsid w:val="00EB3A17"/>
    <w:rsid w:val="00EB41F6"/>
    <w:rsid w:val="00EB44E3"/>
    <w:rsid w:val="00EB44E4"/>
    <w:rsid w:val="00EB4A82"/>
    <w:rsid w:val="00EB4B15"/>
    <w:rsid w:val="00EB4DB1"/>
    <w:rsid w:val="00EB524A"/>
    <w:rsid w:val="00EB55D2"/>
    <w:rsid w:val="00EB5710"/>
    <w:rsid w:val="00EB6150"/>
    <w:rsid w:val="00EB62BF"/>
    <w:rsid w:val="00EB6EC4"/>
    <w:rsid w:val="00EB709F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2D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399D"/>
    <w:rsid w:val="00ED40B4"/>
    <w:rsid w:val="00ED4BFF"/>
    <w:rsid w:val="00ED4D18"/>
    <w:rsid w:val="00ED4E1E"/>
    <w:rsid w:val="00ED5596"/>
    <w:rsid w:val="00ED57DE"/>
    <w:rsid w:val="00ED5C64"/>
    <w:rsid w:val="00ED73C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706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6F9"/>
    <w:rsid w:val="00EE7861"/>
    <w:rsid w:val="00EE790C"/>
    <w:rsid w:val="00EF0D55"/>
    <w:rsid w:val="00EF1C34"/>
    <w:rsid w:val="00EF1E30"/>
    <w:rsid w:val="00EF1E87"/>
    <w:rsid w:val="00EF3067"/>
    <w:rsid w:val="00EF3080"/>
    <w:rsid w:val="00EF3116"/>
    <w:rsid w:val="00EF316C"/>
    <w:rsid w:val="00EF418A"/>
    <w:rsid w:val="00EF4465"/>
    <w:rsid w:val="00EF4B38"/>
    <w:rsid w:val="00EF5305"/>
    <w:rsid w:val="00EF53CD"/>
    <w:rsid w:val="00EF57FD"/>
    <w:rsid w:val="00EF6097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2F0F"/>
    <w:rsid w:val="00F0328E"/>
    <w:rsid w:val="00F045DB"/>
    <w:rsid w:val="00F0509B"/>
    <w:rsid w:val="00F052C6"/>
    <w:rsid w:val="00F05880"/>
    <w:rsid w:val="00F05C79"/>
    <w:rsid w:val="00F06341"/>
    <w:rsid w:val="00F06743"/>
    <w:rsid w:val="00F069ED"/>
    <w:rsid w:val="00F06F6F"/>
    <w:rsid w:val="00F0705E"/>
    <w:rsid w:val="00F07E06"/>
    <w:rsid w:val="00F10709"/>
    <w:rsid w:val="00F10D02"/>
    <w:rsid w:val="00F10F1F"/>
    <w:rsid w:val="00F113CA"/>
    <w:rsid w:val="00F129E2"/>
    <w:rsid w:val="00F12CAB"/>
    <w:rsid w:val="00F1330A"/>
    <w:rsid w:val="00F13321"/>
    <w:rsid w:val="00F136E7"/>
    <w:rsid w:val="00F13763"/>
    <w:rsid w:val="00F13F82"/>
    <w:rsid w:val="00F142C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8CF"/>
    <w:rsid w:val="00F21CC7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BAD"/>
    <w:rsid w:val="00F30CEA"/>
    <w:rsid w:val="00F31382"/>
    <w:rsid w:val="00F313D9"/>
    <w:rsid w:val="00F31696"/>
    <w:rsid w:val="00F32024"/>
    <w:rsid w:val="00F3255A"/>
    <w:rsid w:val="00F325A3"/>
    <w:rsid w:val="00F32E0C"/>
    <w:rsid w:val="00F32FEF"/>
    <w:rsid w:val="00F33328"/>
    <w:rsid w:val="00F3392D"/>
    <w:rsid w:val="00F33C08"/>
    <w:rsid w:val="00F34538"/>
    <w:rsid w:val="00F35D25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1F6D"/>
    <w:rsid w:val="00F42966"/>
    <w:rsid w:val="00F42EB7"/>
    <w:rsid w:val="00F43FDC"/>
    <w:rsid w:val="00F447B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6E9C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1E3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5783"/>
    <w:rsid w:val="00F6638C"/>
    <w:rsid w:val="00F66436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DC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B7E"/>
    <w:rsid w:val="00F84C3E"/>
    <w:rsid w:val="00F84D6F"/>
    <w:rsid w:val="00F8554C"/>
    <w:rsid w:val="00F85820"/>
    <w:rsid w:val="00F8590E"/>
    <w:rsid w:val="00F85E65"/>
    <w:rsid w:val="00F860CF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BCD"/>
    <w:rsid w:val="00F91D97"/>
    <w:rsid w:val="00F91DEA"/>
    <w:rsid w:val="00F92294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5C41"/>
    <w:rsid w:val="00F963C9"/>
    <w:rsid w:val="00F96878"/>
    <w:rsid w:val="00F96BDF"/>
    <w:rsid w:val="00F9737D"/>
    <w:rsid w:val="00F97790"/>
    <w:rsid w:val="00F97995"/>
    <w:rsid w:val="00FA0331"/>
    <w:rsid w:val="00FA0573"/>
    <w:rsid w:val="00FA0864"/>
    <w:rsid w:val="00FA0A42"/>
    <w:rsid w:val="00FA0B29"/>
    <w:rsid w:val="00FA1450"/>
    <w:rsid w:val="00FA1A57"/>
    <w:rsid w:val="00FA1BAB"/>
    <w:rsid w:val="00FA2067"/>
    <w:rsid w:val="00FA2113"/>
    <w:rsid w:val="00FA245F"/>
    <w:rsid w:val="00FA29DD"/>
    <w:rsid w:val="00FA2E63"/>
    <w:rsid w:val="00FA32C6"/>
    <w:rsid w:val="00FA3317"/>
    <w:rsid w:val="00FA359E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6969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528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1BF"/>
    <w:rsid w:val="00FC24D7"/>
    <w:rsid w:val="00FC2CF6"/>
    <w:rsid w:val="00FC398C"/>
    <w:rsid w:val="00FC39D1"/>
    <w:rsid w:val="00FC3D5D"/>
    <w:rsid w:val="00FC3E3E"/>
    <w:rsid w:val="00FC40D4"/>
    <w:rsid w:val="00FC441E"/>
    <w:rsid w:val="00FC45CD"/>
    <w:rsid w:val="00FC4A55"/>
    <w:rsid w:val="00FC4BDF"/>
    <w:rsid w:val="00FC5BF1"/>
    <w:rsid w:val="00FC62DF"/>
    <w:rsid w:val="00FC691D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2CA1"/>
    <w:rsid w:val="00FE2E6B"/>
    <w:rsid w:val="00FE34FD"/>
    <w:rsid w:val="00FE37D6"/>
    <w:rsid w:val="00FE4927"/>
    <w:rsid w:val="00FE54F1"/>
    <w:rsid w:val="00FE6146"/>
    <w:rsid w:val="00FE6688"/>
    <w:rsid w:val="00FE69B6"/>
    <w:rsid w:val="00FE6AA5"/>
    <w:rsid w:val="00FE7608"/>
    <w:rsid w:val="00FE768A"/>
    <w:rsid w:val="00FE7FD5"/>
    <w:rsid w:val="00FF02D2"/>
    <w:rsid w:val="00FF0376"/>
    <w:rsid w:val="00FF0385"/>
    <w:rsid w:val="00FF0A4A"/>
    <w:rsid w:val="00FF0F78"/>
    <w:rsid w:val="00FF1039"/>
    <w:rsid w:val="00FF1C88"/>
    <w:rsid w:val="00FF1E5B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E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3F15A-709F-40EF-AECA-1BADDBBFCC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14</Pages>
  <Words>2870</Words>
  <Characters>16365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Praphensri Puttaluck (TH)</cp:lastModifiedBy>
  <cp:revision>17</cp:revision>
  <cp:lastPrinted>2025-07-16T01:48:00Z</cp:lastPrinted>
  <dcterms:created xsi:type="dcterms:W3CDTF">2025-07-22T08:57:00Z</dcterms:created>
  <dcterms:modified xsi:type="dcterms:W3CDTF">2025-07-25T09:49:00Z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